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6b6497a" w14:paraId="6b6497a" w:rsidRDefault="00463858" w:rsidR="00463858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463858" w:rsidR="00463858">
      <w:pPr>
        <w:rPr>
          <w:rFonts w:cs="Arial" w:hAnsi="Arial" w:ascii="Arial"/>
        </w:rPr>
      </w:pPr>
    </w:p>
    <w:p w:rsidRDefault="00463858" w:rsidR="00463858">
      <w:pPr>
        <w:rPr>
          <w:rFonts w:cs="Arial" w:hAnsi="Arial" w:ascii="Arial"/>
        </w:rPr>
      </w:pPr>
    </w:p>
    <w:p w:rsidRDefault="00463858" w:rsidR="00463858">
      <w:pPr>
        <w:rPr>
          <w:rFonts w:cs="Arial" w:hAnsi="Arial" w:ascii="Arial"/>
        </w:rPr>
      </w:pPr>
    </w:p>
    <w:p w:rsidRDefault="00463858" w:rsidR="00463858">
      <w:pPr>
        <w:rPr>
          <w:rFonts w:cs="Arial" w:hAnsi="Arial" w:ascii="Arial"/>
        </w:rPr>
      </w:pPr>
    </w:p>
    <w:p w:rsidRDefault="00463858" w:rsidR="00463858">
      <w:pPr>
        <w:rPr>
          <w:rFonts w:cs="Arial" w:hAnsi="Arial" w:ascii="Arial"/>
        </w:rPr>
      </w:pPr>
    </w:p>
    <w:p w:rsidRDefault="00463858" w:rsidR="00463858">
      <w:pPr>
        <w:rPr>
          <w:rFonts w:cs="Arial" w:hAnsi="Arial" w:ascii="Arial"/>
        </w:rPr>
      </w:pPr>
    </w:p>
    <w:p w:rsidRDefault="00463858" w:rsidR="00463858">
      <w:pPr>
        <w:jc w:val="center"/>
        <w:rPr>
          <w:rFonts w:cs="Arial" w:hAnsi="Arial" w:ascii="Arial"/>
          <w:b/>
          <w:sz w:val="28"/>
          <w:szCs w:val="28"/>
        </w:rPr>
      </w:pPr>
    </w:p>
    <w:p w:rsidRDefault="00463858" w:rsidR="00463858">
      <w:pPr>
        <w:jc w:val="center"/>
        <w:rPr>
          <w:rFonts w:cs="Arial" w:hAnsi="Arial" w:ascii="Arial"/>
          <w:b/>
          <w:sz w:val="28"/>
          <w:szCs w:val="28"/>
        </w:rPr>
      </w:pPr>
    </w:p>
    <w:p w:rsidRDefault="00463858" w:rsidR="00463858">
      <w:pPr>
        <w:jc w:val="center"/>
        <w:rPr>
          <w:rFonts w:cs="Arial" w:hAnsi="Arial" w:ascii="Arial"/>
          <w:b/>
          <w:sz w:val="28"/>
          <w:szCs w:val="28"/>
        </w:rPr>
      </w:pPr>
    </w:p>
    <w:p w:rsidRDefault="00463858" w:rsidR="00463858">
      <w:pPr>
        <w:jc w:val="center"/>
        <w:rPr>
          <w:rFonts w:cs="Arial" w:hAnsi="Arial" w:ascii="Arial"/>
          <w:b/>
          <w:sz w:val="28"/>
          <w:szCs w:val="28"/>
        </w:rPr>
      </w:pPr>
    </w:p>
    <w:p w:rsidRDefault="00463858" w:rsidR="00463858">
      <w:pPr>
        <w:jc w:val="center"/>
        <w:rPr>
          <w:rFonts w:cs="Arial" w:hAnsi="Arial" w:ascii="Arial"/>
          <w:b/>
          <w:sz w:val="28"/>
          <w:szCs w:val="28"/>
        </w:rPr>
      </w:pPr>
    </w:p>
    <w:p w:rsidRDefault="00463858" w:rsidR="00463858">
      <w:pPr>
        <w:jc w:val="center"/>
        <w:rPr>
          <w:rFonts w:cs="Arial" w:hAnsi="Arial" w:ascii="Arial"/>
          <w:b/>
          <w:sz w:val="28"/>
          <w:szCs w:val="28"/>
        </w:rPr>
      </w:pPr>
    </w:p>
    <w:p w:rsidRDefault="00463858" w:rsidR="00463858">
      <w:pPr>
        <w:jc w:val="center"/>
        <w:rPr>
          <w:rFonts w:cs="Arial" w:hAnsi="Arial" w:ascii="Arial"/>
          <w:b/>
          <w:sz w:val="28"/>
          <w:szCs w:val="28"/>
        </w:rPr>
      </w:pPr>
    </w:p>
    <w:p w:rsidRDefault="00463858" w:rsidR="00463858">
      <w:pPr>
        <w:jc w:val="center"/>
        <w:rPr>
          <w:rFonts w:cs="Arial" w:hAnsi="Arial" w:ascii="Arial"/>
          <w:b/>
          <w:sz w:val="28"/>
          <w:szCs w:val="28"/>
        </w:rPr>
      </w:pPr>
    </w:p>
    <w:p w:rsidRDefault="00463858" w:rsidR="00463858">
      <w:pPr>
        <w:rPr>
          <w:rFonts w:cs="Arial" w:hAnsi="Arial" w:ascii="Arial"/>
          <w:b/>
          <w:sz w:val="28"/>
          <w:szCs w:val="28"/>
        </w:rPr>
      </w:pPr>
    </w:p>
    <w:p w:rsidRDefault="00463858" w:rsidR="00463858">
      <w:pPr>
        <w:jc w:val="center"/>
        <w:rPr>
          <w:rFonts w:cs="Calibri" w:hAnsi="Calibri" w:ascii="Calibri"/>
          <w:b/>
          <w:sz w:val="32"/>
          <w:szCs w:val="32"/>
        </w:rPr>
      </w:pPr>
      <w:r>
        <w:rPr>
          <w:rFonts w:cs="Calibri" w:eastAsia="Calibri" w:hAnsi="Calibri" w:ascii="Calibri"/>
          <w:b/>
          <w:sz w:val="32"/>
          <w:szCs w:val="32"/>
        </w:rPr>
        <w:t xml:space="preserve"> </w:t>
      </w:r>
      <w:r w:rsidR="00124B95">
        <w:rPr>
          <w:rFonts w:cs="Calibri" w:eastAsia="Calibri" w:hAnsi="Calibri" w:ascii="Calibri"/>
          <w:b/>
          <w:sz w:val="32"/>
          <w:szCs w:val="32"/>
        </w:rPr>
        <w:t xml:space="preserve">IZMIJENJENI </w:t>
      </w:r>
      <w:r>
        <w:rPr>
          <w:rFonts w:cs="Calibri" w:hAnsi="Calibri" w:ascii="Calibri"/>
          <w:b/>
          <w:sz w:val="32"/>
          <w:szCs w:val="32"/>
        </w:rPr>
        <w:t>PLAN REST</w:t>
      </w:r>
      <w:r w:rsidR="002D3948">
        <w:rPr>
          <w:rFonts w:cs="Calibri" w:hAnsi="Calibri" w:ascii="Calibri"/>
          <w:b/>
          <w:sz w:val="32"/>
          <w:szCs w:val="32"/>
        </w:rPr>
        <w:t xml:space="preserve">RUKTURIRANJA TVRTKE </w:t>
      </w:r>
      <w:r w:rsidR="00F60AF6">
        <w:rPr>
          <w:rFonts w:cs="Calibri" w:hAnsi="Calibri" w:ascii="Calibri"/>
          <w:b/>
          <w:sz w:val="32"/>
          <w:szCs w:val="32"/>
        </w:rPr>
        <w:t>SIGNAL SERVIS</w:t>
      </w:r>
      <w:r w:rsidR="002D3948">
        <w:rPr>
          <w:rFonts w:cs="Calibri" w:hAnsi="Calibri" w:ascii="Calibri"/>
          <w:b/>
          <w:sz w:val="32"/>
          <w:szCs w:val="32"/>
        </w:rPr>
        <w:t xml:space="preserve"> D.O.O.</w:t>
      </w:r>
    </w:p>
    <w:p w:rsidRDefault="00463858" w:rsidR="00463858">
      <w:pPr>
        <w:rPr>
          <w:rFonts w:cs="Calibri" w:hAnsi="Calibri" w:ascii="Calibri"/>
          <w:b/>
          <w:sz w:val="32"/>
          <w:szCs w:val="32"/>
        </w:rPr>
      </w:pPr>
    </w:p>
    <w:p w:rsidRDefault="00463858" w:rsidR="00463858">
      <w:pPr>
        <w:rPr>
          <w:rFonts w:cs="Arial" w:hAnsi="Arial" w:ascii="Arial"/>
          <w:b/>
          <w:sz w:val="32"/>
          <w:szCs w:val="32"/>
        </w:rPr>
      </w:pPr>
    </w:p>
    <w:p w:rsidRDefault="00463858" w:rsidR="00463858">
      <w:pPr>
        <w:rPr>
          <w:rFonts w:cs="Arial" w:hAnsi="Arial" w:ascii="Arial"/>
          <w:b/>
          <w:sz w:val="32"/>
          <w:szCs w:val="32"/>
        </w:rPr>
      </w:pPr>
    </w:p>
    <w:p w:rsidRDefault="00463858" w:rsidR="00463858">
      <w:pPr>
        <w:rPr>
          <w:rFonts w:cs="Arial" w:hAnsi="Arial" w:ascii="Arial"/>
        </w:rPr>
      </w:pPr>
    </w:p>
    <w:p w:rsidRDefault="00463858" w:rsidR="00463858">
      <w:pPr>
        <w:rPr>
          <w:rFonts w:cs="Arial" w:hAnsi="Arial" w:ascii="Arial"/>
        </w:rPr>
      </w:pPr>
      <w:bookmarkStart w:name="logo_header" w:id="1"/>
      <w:bookmarkEnd w:id="1"/>
    </w:p>
    <w:p w:rsidRDefault="00463858" w:rsidR="00463858">
      <w:pPr>
        <w:rPr>
          <w:rFonts w:cs="Arial" w:hAnsi="Arial" w:ascii="Arial"/>
        </w:rPr>
      </w:pPr>
      <w:bookmarkStart w:name="logo_header5" w:id="2"/>
      <w:bookmarkStart w:name="logo2" w:id="3"/>
      <w:bookmarkEnd w:id="2"/>
      <w:bookmarkEnd w:id="3"/>
    </w:p>
    <w:p w:rsidRDefault="00463858" w:rsidR="00463858">
      <w:pPr>
        <w:rPr>
          <w:rFonts w:cs="Arial" w:hAnsi="Arial" w:ascii="Arial"/>
        </w:rPr>
      </w:pPr>
    </w:p>
    <w:p w:rsidRDefault="00463858" w:rsidR="00463858">
      <w:pPr>
        <w:rPr>
          <w:rFonts w:cs="Arial" w:hAnsi="Arial" w:ascii="Arial"/>
        </w:rPr>
      </w:pPr>
    </w:p>
    <w:p w:rsidRDefault="00463858" w:rsidR="00463858">
      <w:pPr>
        <w:jc w:val="both"/>
        <w:rPr>
          <w:rFonts w:cs="Calibri" w:hAnsi="Calibri" w:ascii="Calibri"/>
          <w:b/>
        </w:rPr>
      </w:pPr>
      <w:r>
        <w:rPr>
          <w:rFonts w:cs="Calibri" w:hAnsi="Calibri" w:ascii="Calibri"/>
          <w:b/>
        </w:rPr>
        <w:t>Naručitelj:</w:t>
      </w:r>
    </w:p>
    <w:p w:rsidRDefault="00463858" w:rsidR="00463858">
      <w:pPr>
        <w:jc w:val="both"/>
        <w:rPr>
          <w:rFonts w:cs="Calibri" w:hAnsi="Calibri" w:ascii="Calibri"/>
          <w:b/>
        </w:rPr>
      </w:pPr>
    </w:p>
    <w:p w:rsidRDefault="00F60AF6" w:rsidR="00463858">
      <w:pPr>
        <w:jc w:val="both"/>
        <w:rPr>
          <w:rFonts w:cs="Calibri" w:hAnsi="Calibri" w:ascii="Calibri"/>
        </w:rPr>
      </w:pPr>
      <w:r>
        <w:rPr>
          <w:rFonts w:cs="Calibri" w:hAnsi="Calibri" w:ascii="Calibri"/>
          <w:b/>
          <w:bCs/>
          <w:lang w:eastAsia="hr-HR"/>
        </w:rPr>
        <w:t>Signal servis</w:t>
      </w:r>
      <w:r w:rsidR="002D3948">
        <w:rPr>
          <w:rFonts w:cs="Calibri" w:hAnsi="Calibri" w:ascii="Calibri"/>
          <w:b/>
          <w:bCs/>
          <w:lang w:eastAsia="hr-HR"/>
        </w:rPr>
        <w:t xml:space="preserve"> d.o.o.</w:t>
      </w:r>
    </w:p>
    <w:p w:rsidRDefault="002D3948" w:rsidR="00463858">
      <w:pPr>
        <w:jc w:val="both"/>
        <w:rPr>
          <w:rFonts w:cs="Calibri" w:hAnsi="Calibri" w:ascii="Calibri"/>
          <w:b/>
        </w:rPr>
      </w:pPr>
      <w:r>
        <w:rPr>
          <w:rFonts w:cs="Calibri" w:hAnsi="Calibri" w:ascii="Calibri"/>
        </w:rPr>
        <w:t>Zagreb</w:t>
      </w:r>
      <w:r w:rsidR="00463858">
        <w:rPr>
          <w:rFonts w:cs="Calibri" w:hAnsi="Calibri" w:ascii="Calibri"/>
        </w:rPr>
        <w:t xml:space="preserve">, </w:t>
      </w:r>
      <w:r>
        <w:rPr>
          <w:rFonts w:cs="Calibri" w:hAnsi="Calibri" w:ascii="Calibri"/>
        </w:rPr>
        <w:t>Jordanovac 47</w:t>
      </w:r>
    </w:p>
    <w:p w:rsidRDefault="00463858" w:rsidR="00463858">
      <w:pPr>
        <w:jc w:val="both"/>
        <w:rPr>
          <w:rFonts w:cs="Calibri" w:hAnsi="Calibri" w:ascii="Calibri"/>
          <w:b/>
        </w:rPr>
      </w:pPr>
    </w:p>
    <w:p w:rsidRDefault="00463858" w:rsidR="00463858">
      <w:pPr>
        <w:jc w:val="both"/>
        <w:rPr>
          <w:rFonts w:cs="Calibri" w:hAnsi="Calibri" w:ascii="Calibri"/>
          <w:b/>
        </w:rPr>
      </w:pPr>
    </w:p>
    <w:p w:rsidRDefault="00463858" w:rsidR="00463858">
      <w:pPr>
        <w:jc w:val="both"/>
        <w:rPr>
          <w:rFonts w:cs="Calibri" w:hAnsi="Calibri" w:ascii="Calibri"/>
          <w:b/>
        </w:rPr>
      </w:pPr>
    </w:p>
    <w:p w:rsidRDefault="00463858" w:rsidR="00463858">
      <w:pPr>
        <w:jc w:val="both"/>
      </w:pPr>
      <w:r>
        <w:rPr>
          <w:rFonts w:cs="Calibri" w:hAnsi="Calibri" w:ascii="Calibri"/>
          <w:b/>
        </w:rPr>
        <w:t>Izvršitelj:</w:t>
      </w:r>
    </w:p>
    <w:p w:rsidRDefault="00C22D5A" w:rsidR="00463858">
      <w:pPr>
        <w:jc w:val="both"/>
        <w:rPr>
          <w:rFonts w:cs="Arial" w:hAnsi="Arial" w:ascii="Arial"/>
          <w:b/>
          <w:sz w:val="22"/>
          <w:szCs w:val="22"/>
          <w:lang w:eastAsia="en-US" w:val="hr-HR"/>
        </w:rPr>
      </w:pPr>
      <w:r>
        <w:rPr>
          <w:noProof/>
          <w:lang w:eastAsia="hr-HR" w:val="hr-HR"/>
        </w:rPr>
        <w:drawing>
          <wp:anchor allowOverlap="true" layoutInCell="true" locked="false" behindDoc="false" relativeHeight="251657728" simplePos="false" distR="114935" distL="114935" distB="0" distT="0">
            <wp:simplePos y="0" x="0"/>
            <wp:positionH relativeFrom="column">
              <wp:posOffset>-6350</wp:posOffset>
            </wp:positionH>
            <wp:positionV relativeFrom="paragraph">
              <wp:posOffset>98425</wp:posOffset>
            </wp:positionV>
            <wp:extent cy="867410" cx="867410"/>
            <wp:effectExtent b="8890" r="889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7410" cx="8674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Default="00463858" w:rsidR="00463858">
      <w:pPr>
        <w:rPr>
          <w:rFonts w:cs="Arial" w:hAnsi="Arial" w:ascii="Arial"/>
          <w:b/>
          <w:sz w:val="22"/>
          <w:szCs w:val="22"/>
          <w:lang w:eastAsia="en-US" w:val="hr-HR"/>
        </w:rPr>
      </w:pPr>
    </w:p>
    <w:p w:rsidRDefault="00463858" w:rsidR="00463858">
      <w:pPr>
        <w:rPr>
          <w:rFonts w:cs="Arial" w:hAnsi="Arial" w:ascii="Arial"/>
          <w:b/>
          <w:sz w:val="22"/>
          <w:szCs w:val="22"/>
          <w:lang w:eastAsia="en-US" w:val="hr-HR"/>
        </w:rPr>
      </w:pPr>
    </w:p>
    <w:p w:rsidRDefault="00463858" w:rsidR="00463858">
      <w:pPr>
        <w:rPr>
          <w:rFonts w:cs="Arial" w:hAnsi="Arial" w:ascii="Arial"/>
          <w:b/>
          <w:sz w:val="22"/>
          <w:szCs w:val="22"/>
        </w:rPr>
      </w:pPr>
    </w:p>
    <w:p w:rsidRDefault="00463858" w:rsidR="00463858">
      <w:pPr>
        <w:jc w:val="both"/>
        <w:rPr>
          <w:rFonts w:cs="Arial" w:hAnsi="Arial" w:ascii="Arial"/>
          <w:b/>
          <w:sz w:val="22"/>
          <w:szCs w:val="22"/>
        </w:rPr>
      </w:pPr>
    </w:p>
    <w:p w:rsidRDefault="00463858" w:rsidR="00463858">
      <w:pPr>
        <w:jc w:val="both"/>
        <w:rPr>
          <w:rFonts w:cs="Arial" w:hAnsi="Arial" w:ascii="Arial"/>
          <w:b/>
          <w:sz w:val="22"/>
          <w:szCs w:val="22"/>
        </w:rPr>
      </w:pPr>
    </w:p>
    <w:p w:rsidRDefault="00463858" w:rsidR="00463858">
      <w:pPr>
        <w:rPr>
          <w:rFonts w:cs="Arial" w:hAnsi="Arial" w:ascii="Arial"/>
          <w:b/>
          <w:sz w:val="22"/>
          <w:szCs w:val="22"/>
        </w:rPr>
      </w:pPr>
    </w:p>
    <w:p w:rsidRDefault="00463858" w:rsidR="00463858">
      <w:pPr>
        <w:rPr>
          <w:rFonts w:cs="Calibri" w:hAnsi="Calibri" w:ascii="Calibri"/>
        </w:rPr>
      </w:pPr>
      <w:r>
        <w:rPr>
          <w:rFonts w:cs="Calibri" w:hAnsi="Calibri" w:ascii="Calibri"/>
          <w:b/>
        </w:rPr>
        <w:t xml:space="preserve">PIKAS d.o.o. </w:t>
      </w:r>
    </w:p>
    <w:p w:rsidRDefault="00463858" w:rsidR="00463858">
      <w:pPr>
        <w:rPr>
          <w:rFonts w:cs="Calibri" w:hAnsi="Calibri" w:ascii="Calibri"/>
        </w:rPr>
      </w:pPr>
      <w:r>
        <w:rPr>
          <w:rFonts w:cs="Calibri" w:hAnsi="Calibri" w:ascii="Calibri"/>
        </w:rPr>
        <w:t xml:space="preserve">Zagreb, Slavka Batušića 39 </w:t>
      </w:r>
    </w:p>
    <w:p w:rsidRDefault="00463858" w:rsidR="00463858">
      <w:pPr>
        <w:jc w:val="both"/>
        <w:rPr>
          <w:rFonts w:cs="Calibri" w:hAnsi="Calibri" w:ascii="Calibri"/>
        </w:rPr>
      </w:pPr>
    </w:p>
    <w:p w:rsidRDefault="00463858" w:rsidR="00463858">
      <w:pPr>
        <w:jc w:val="both"/>
        <w:rPr>
          <w:rFonts w:cs="Calibri" w:hAnsi="Calibri" w:ascii="Calibri"/>
        </w:rPr>
      </w:pPr>
    </w:p>
    <w:p w:rsidRDefault="00463858" w:rsidR="00463858">
      <w:pPr>
        <w:jc w:val="both"/>
        <w:rPr>
          <w:rFonts w:cs="Calibri" w:hAnsi="Calibri" w:ascii="Calibri"/>
        </w:rPr>
      </w:pPr>
    </w:p>
    <w:p w:rsidRDefault="009D0B87" w:rsidR="00463858">
      <w:pPr>
        <w:jc w:val="both"/>
        <w:rPr>
          <w:rFonts w:cs="Arial" w:hAnsi="Arial" w:ascii="Arial"/>
          <w:sz w:val="22"/>
          <w:szCs w:val="22"/>
        </w:rPr>
      </w:pPr>
      <w:r>
        <w:rPr>
          <w:rFonts w:cs="Calibri" w:hAnsi="Calibri" w:ascii="Calibri"/>
        </w:rPr>
        <w:t>U Zagreb, 23</w:t>
      </w:r>
      <w:r w:rsidR="00463858">
        <w:rPr>
          <w:rFonts w:cs="Calibri" w:hAnsi="Calibri" w:ascii="Calibri"/>
        </w:rPr>
        <w:t xml:space="preserve">. </w:t>
      </w:r>
      <w:r w:rsidR="00470922">
        <w:rPr>
          <w:rFonts w:cs="Calibri" w:hAnsi="Calibri" w:ascii="Calibri"/>
        </w:rPr>
        <w:t>veljače</w:t>
      </w:r>
      <w:r>
        <w:rPr>
          <w:rFonts w:cs="Calibri" w:hAnsi="Calibri" w:ascii="Calibri"/>
        </w:rPr>
        <w:t xml:space="preserve"> 2017</w:t>
      </w:r>
      <w:r w:rsidR="00463858">
        <w:rPr>
          <w:rFonts w:cs="Calibri" w:hAnsi="Calibri" w:ascii="Calibri"/>
        </w:rPr>
        <w:t>.</w:t>
      </w:r>
    </w:p>
    <w:p w:rsidRDefault="00463858" w:rsidR="00463858">
      <w:pPr>
        <w:jc w:val="both"/>
        <w:rPr>
          <w:rFonts w:cs="Arial" w:hAnsi="Arial" w:ascii="Arial"/>
          <w:sz w:val="22"/>
          <w:szCs w:val="22"/>
        </w:rPr>
      </w:pPr>
    </w:p>
    <w:p w:rsidRDefault="00463858" w:rsidR="00463858">
      <w:pPr>
        <w:jc w:val="both"/>
        <w:rPr>
          <w:rFonts w:cs="Arial" w:hAnsi="Arial" w:ascii="Arial"/>
          <w:b/>
          <w:sz w:val="22"/>
          <w:szCs w:val="22"/>
        </w:rPr>
      </w:pPr>
    </w:p>
    <w:p w:rsidRDefault="00463858" w:rsidR="00463858">
      <w:pPr>
        <w:pageBreakBefore/>
        <w:jc w:val="both"/>
        <w:rPr>
          <w:rFonts w:cs="Arial" w:hAnsi="Arial" w:ascii="Arial"/>
          <w:b/>
          <w:sz w:val="22"/>
          <w:szCs w:val="22"/>
        </w:rPr>
      </w:pPr>
    </w:p>
    <w:p w:rsidRDefault="00463858" w:rsidR="00463858">
      <w:pPr>
        <w:jc w:val="both"/>
        <w:rPr>
          <w:rFonts w:cs="Calibri" w:hAnsi="Calibri" w:ascii="Calibri"/>
          <w:b/>
        </w:rPr>
      </w:pPr>
      <w:r>
        <w:rPr>
          <w:rFonts w:cs="Calibri" w:hAnsi="Calibri" w:ascii="Calibri"/>
          <w:b/>
        </w:rPr>
        <w:t>SADRŽAJ</w:t>
      </w:r>
    </w:p>
    <w:p w:rsidRDefault="00463858" w:rsidR="00463858">
      <w:pPr>
        <w:jc w:val="both"/>
        <w:rPr>
          <w:rFonts w:cs="Calibri" w:hAnsi="Calibri" w:ascii="Calibri"/>
          <w:b/>
        </w:rPr>
      </w:pPr>
    </w:p>
    <w:p w:rsidRDefault="00463858" w:rsidR="00463858">
      <w:pPr>
        <w:rPr>
          <w:rFonts w:cs="Calibri" w:hAnsi="Calibri" w:ascii="Calibri"/>
        </w:rPr>
      </w:pPr>
      <w:r>
        <w:rPr>
          <w:rFonts w:cs="Calibri" w:hAnsi="Calibri" w:ascii="Calibri"/>
        </w:rPr>
        <w:t>Sažetak Plana ………………………………………………………......................….............................................. 3</w:t>
      </w:r>
    </w:p>
    <w:p w:rsidRDefault="00463858" w:rsidR="00463858">
      <w:pPr>
        <w:rPr>
          <w:rFonts w:cs="Calibri" w:hAnsi="Calibri" w:ascii="Calibri"/>
        </w:rPr>
      </w:pPr>
      <w:r>
        <w:rPr>
          <w:rFonts w:cs="Calibri" w:hAnsi="Calibri" w:ascii="Calibri"/>
        </w:rPr>
        <w:t>Informacije o društvu …………………………………….....................…………………………............................. 4</w:t>
      </w:r>
    </w:p>
    <w:p w:rsidRDefault="007332B8" w:rsidR="00463858">
      <w:pPr>
        <w:rPr>
          <w:rFonts w:cs="Calibri" w:hAnsi="Calibri" w:ascii="Calibri"/>
        </w:rPr>
      </w:pPr>
      <w:r>
        <w:rPr>
          <w:rFonts w:cs="Calibri" w:hAnsi="Calibri" w:ascii="Calibri"/>
        </w:rPr>
        <w:t>Polazne osnove predloženog modela Sporazuma</w:t>
      </w:r>
      <w:r w:rsidR="00463858">
        <w:rPr>
          <w:rFonts w:cs="Calibri" w:hAnsi="Calibri" w:ascii="Calibri"/>
        </w:rPr>
        <w:t xml:space="preserve">......................................................................... </w:t>
      </w:r>
      <w:r w:rsidR="00D76429">
        <w:rPr>
          <w:rFonts w:cs="Calibri" w:hAnsi="Calibri" w:ascii="Calibri"/>
        </w:rPr>
        <w:t>5</w:t>
      </w:r>
    </w:p>
    <w:p w:rsidRDefault="00463858" w:rsidR="00463858">
      <w:pPr>
        <w:widowControl w:val="false"/>
        <w:rPr>
          <w:rFonts w:cs="Calibri" w:hAnsi="Calibri" w:ascii="Calibri"/>
        </w:rPr>
      </w:pPr>
      <w:r>
        <w:rPr>
          <w:rFonts w:cs="Calibri" w:hAnsi="Calibri" w:ascii="Calibri"/>
        </w:rPr>
        <w:t>Plan financijskog i operativnog restrukturiran</w:t>
      </w:r>
      <w:r w:rsidR="007332B8">
        <w:rPr>
          <w:rFonts w:cs="Calibri" w:hAnsi="Calibri" w:ascii="Calibri"/>
        </w:rPr>
        <w:t xml:space="preserve">ja u </w:t>
      </w:r>
      <w:r>
        <w:rPr>
          <w:rFonts w:cs="Calibri" w:hAnsi="Calibri" w:ascii="Calibri"/>
        </w:rPr>
        <w:t>predstečajn</w:t>
      </w:r>
      <w:r w:rsidR="007332B8">
        <w:rPr>
          <w:rFonts w:cs="Calibri" w:hAnsi="Calibri" w:ascii="Calibri"/>
        </w:rPr>
        <w:t>om postupku.................</w:t>
      </w:r>
      <w:r w:rsidR="00D76429">
        <w:rPr>
          <w:rFonts w:cs="Calibri" w:hAnsi="Calibri" w:ascii="Calibri"/>
        </w:rPr>
        <w:t>..............  6</w:t>
      </w:r>
    </w:p>
    <w:p w:rsidRDefault="00463858" w:rsidR="00463858">
      <w:pPr>
        <w:widowControl w:val="false"/>
        <w:rPr>
          <w:rFonts w:cs="Calibri" w:hAnsi="Calibri" w:ascii="Calibri"/>
        </w:rPr>
      </w:pPr>
      <w:r>
        <w:rPr>
          <w:rFonts w:cs="Calibri" w:hAnsi="Calibri" w:ascii="Calibri"/>
        </w:rPr>
        <w:t>Opis činjenica i okolnosti iz kojih proizlazi postojanje uvjeta za ot</w:t>
      </w:r>
      <w:r w:rsidR="005B27A3">
        <w:rPr>
          <w:rFonts w:cs="Calibri" w:hAnsi="Calibri" w:ascii="Calibri"/>
        </w:rPr>
        <w:t xml:space="preserve">varanje </w:t>
      </w:r>
      <w:r w:rsidR="007332B8">
        <w:rPr>
          <w:rFonts w:cs="Calibri" w:hAnsi="Calibri" w:ascii="Calibri"/>
        </w:rPr>
        <w:t xml:space="preserve">predstečajnog </w:t>
      </w:r>
      <w:r w:rsidR="005B27A3">
        <w:rPr>
          <w:rFonts w:cs="Calibri" w:hAnsi="Calibri" w:ascii="Calibri"/>
        </w:rPr>
        <w:t>postupka</w:t>
      </w:r>
      <w:r w:rsidR="007332B8">
        <w:rPr>
          <w:rFonts w:cs="Calibri" w:hAnsi="Calibri" w:ascii="Calibri"/>
        </w:rPr>
        <w:t>..........................................................................</w:t>
      </w:r>
      <w:r w:rsidR="005B27A3">
        <w:rPr>
          <w:rFonts w:cs="Calibri" w:hAnsi="Calibri" w:ascii="Calibri"/>
        </w:rPr>
        <w:t>....</w:t>
      </w:r>
      <w:r w:rsidR="007332B8">
        <w:rPr>
          <w:rFonts w:cs="Calibri" w:hAnsi="Calibri" w:ascii="Calibri"/>
        </w:rPr>
        <w:t>.........................................................</w:t>
      </w:r>
      <w:r w:rsidR="00D76429">
        <w:rPr>
          <w:rFonts w:cs="Calibri" w:hAnsi="Calibri" w:ascii="Calibri"/>
        </w:rPr>
        <w:t xml:space="preserve">  6</w:t>
      </w:r>
    </w:p>
    <w:p w:rsidRDefault="00463858" w:rsidR="00463858">
      <w:pPr>
        <w:widowControl w:val="false"/>
        <w:rPr>
          <w:rFonts w:cs="Calibri" w:hAnsi="Calibri" w:ascii="Calibri"/>
        </w:rPr>
      </w:pPr>
      <w:r>
        <w:rPr>
          <w:rFonts w:cs="Calibri" w:hAnsi="Calibri" w:ascii="Calibri"/>
        </w:rPr>
        <w:t>Izračun manjka likvidnih sredstava na dan priloženih financijskih izvješta</w:t>
      </w:r>
      <w:r w:rsidR="00D76429">
        <w:rPr>
          <w:rFonts w:cs="Calibri" w:hAnsi="Calibri" w:ascii="Calibri"/>
        </w:rPr>
        <w:t>ja ……….......................  6</w:t>
      </w:r>
    </w:p>
    <w:p w:rsidRDefault="00463858" w:rsidR="00463858">
      <w:pPr>
        <w:widowControl w:val="false"/>
        <w:rPr>
          <w:rFonts w:cs="Calibri" w:hAnsi="Calibri" w:ascii="Calibri"/>
        </w:rPr>
      </w:pPr>
      <w:r>
        <w:rPr>
          <w:rFonts w:cs="Calibri" w:hAnsi="Calibri" w:ascii="Calibri"/>
        </w:rPr>
        <w:t>Opis mjera fin. restrukturiranja i izračun njihovih efekata na manjak li</w:t>
      </w:r>
      <w:r w:rsidR="00853E26">
        <w:rPr>
          <w:rFonts w:cs="Calibri" w:hAnsi="Calibri" w:ascii="Calibri"/>
        </w:rPr>
        <w:t>kvidnih sredstava ...........  6</w:t>
      </w:r>
    </w:p>
    <w:p w:rsidRDefault="00463858" w:rsidR="00463858">
      <w:pPr>
        <w:widowControl w:val="false"/>
        <w:rPr>
          <w:rFonts w:cs="Calibri" w:hAnsi="Calibri" w:ascii="Calibri"/>
        </w:rPr>
      </w:pPr>
      <w:r>
        <w:rPr>
          <w:rFonts w:cs="Calibri" w:hAnsi="Calibri" w:ascii="Calibri"/>
        </w:rPr>
        <w:t xml:space="preserve">Opis mjera operativnog restrukturiranja i izračun njihovih efekata na profitabilnost </w:t>
      </w:r>
    </w:p>
    <w:p w:rsidRDefault="00463858" w:rsidR="00463858">
      <w:pPr>
        <w:widowControl w:val="false"/>
        <w:rPr>
          <w:rFonts w:cs="Calibri" w:hAnsi="Calibri" w:ascii="Calibri"/>
        </w:rPr>
      </w:pPr>
      <w:r>
        <w:rPr>
          <w:rFonts w:cs="Calibri" w:hAnsi="Calibri" w:ascii="Calibri"/>
        </w:rPr>
        <w:t>poslovanja i otklanjanje insolventnosti poslovanja ........................................</w:t>
      </w:r>
      <w:r w:rsidR="00D76429">
        <w:rPr>
          <w:rFonts w:cs="Calibri" w:hAnsi="Calibri" w:ascii="Calibri"/>
        </w:rPr>
        <w:t>.</w:t>
      </w:r>
      <w:r w:rsidR="00853E26">
        <w:rPr>
          <w:rFonts w:cs="Calibri" w:hAnsi="Calibri" w:ascii="Calibri"/>
        </w:rPr>
        <w:t>........................... 1</w:t>
      </w:r>
      <w:r w:rsidR="0080470D">
        <w:rPr>
          <w:rFonts w:cs="Calibri" w:hAnsi="Calibri" w:ascii="Calibri"/>
        </w:rPr>
        <w:t>1</w:t>
      </w:r>
    </w:p>
    <w:p w:rsidRDefault="00463858" w:rsidR="00463858">
      <w:pPr>
        <w:widowControl w:val="false"/>
        <w:rPr>
          <w:rFonts w:cs="Calibri" w:hAnsi="Calibri" w:ascii="Calibri"/>
        </w:rPr>
      </w:pPr>
      <w:r>
        <w:rPr>
          <w:rFonts w:cs="Calibri" w:hAnsi="Calibri" w:ascii="Calibri"/>
        </w:rPr>
        <w:t>Pla</w:t>
      </w:r>
      <w:r w:rsidR="00A1047A">
        <w:rPr>
          <w:rFonts w:cs="Calibri" w:hAnsi="Calibri" w:ascii="Calibri"/>
        </w:rPr>
        <w:t xml:space="preserve">n </w:t>
      </w:r>
      <w:r w:rsidR="001674B2">
        <w:rPr>
          <w:rFonts w:cs="Calibri" w:hAnsi="Calibri" w:ascii="Calibri"/>
        </w:rPr>
        <w:t>poslovanja za razdoblje od pet</w:t>
      </w:r>
      <w:r>
        <w:rPr>
          <w:rFonts w:cs="Calibri" w:hAnsi="Calibri" w:ascii="Calibri"/>
        </w:rPr>
        <w:t xml:space="preserve"> godina uz detaljno obrazloženje razloga za </w:t>
      </w:r>
    </w:p>
    <w:p w:rsidRDefault="00463858" w:rsidR="00463858">
      <w:pPr>
        <w:widowControl w:val="false"/>
        <w:rPr>
          <w:rFonts w:cs="Calibri" w:hAnsi="Calibri" w:ascii="Calibri"/>
        </w:rPr>
      </w:pPr>
      <w:r>
        <w:rPr>
          <w:rFonts w:cs="Calibri" w:hAnsi="Calibri" w:ascii="Calibri"/>
        </w:rPr>
        <w:t>utvrđivanje svake pozicije plana ...……………………………....................................</w:t>
      </w:r>
      <w:r w:rsidR="00A1047A">
        <w:rPr>
          <w:rFonts w:cs="Calibri" w:hAnsi="Calibri" w:ascii="Calibri"/>
        </w:rPr>
        <w:t>............................</w:t>
      </w:r>
      <w:r w:rsidR="00853E26">
        <w:rPr>
          <w:rFonts w:cs="Calibri" w:hAnsi="Calibri" w:ascii="Calibri"/>
        </w:rPr>
        <w:t xml:space="preserve"> </w:t>
      </w:r>
      <w:r w:rsidR="00EA747A">
        <w:rPr>
          <w:rFonts w:cs="Calibri" w:hAnsi="Calibri" w:ascii="Calibri"/>
        </w:rPr>
        <w:t>11</w:t>
      </w:r>
    </w:p>
    <w:p w:rsidRDefault="00463858" w:rsidR="00463858">
      <w:pPr>
        <w:widowControl w:val="false"/>
        <w:rPr>
          <w:rFonts w:cs="Calibri" w:hAnsi="Calibri" w:ascii="Calibri"/>
        </w:rPr>
      </w:pPr>
      <w:r>
        <w:rPr>
          <w:rFonts w:cs="Calibri" w:hAnsi="Calibri" w:ascii="Calibri"/>
        </w:rPr>
        <w:t>Plan</w:t>
      </w:r>
      <w:r w:rsidR="001674B2">
        <w:rPr>
          <w:rFonts w:cs="Calibri" w:hAnsi="Calibri" w:ascii="Calibri"/>
        </w:rPr>
        <w:t>irana bilanca na zadnji dan p</w:t>
      </w:r>
      <w:r w:rsidR="00A1047A">
        <w:rPr>
          <w:rFonts w:cs="Calibri" w:hAnsi="Calibri" w:ascii="Calibri"/>
        </w:rPr>
        <w:t>eto</w:t>
      </w:r>
      <w:r>
        <w:rPr>
          <w:rFonts w:cs="Calibri" w:hAnsi="Calibri" w:ascii="Calibri"/>
        </w:rPr>
        <w:t xml:space="preserve">godišnjeg razdoblja za koji je sastavljen plan </w:t>
      </w:r>
    </w:p>
    <w:p w:rsidRDefault="00463858" w:rsidR="00463858">
      <w:pPr>
        <w:widowControl w:val="false"/>
        <w:rPr>
          <w:rFonts w:cs="Calibri" w:hAnsi="Calibri" w:ascii="Calibri"/>
        </w:rPr>
      </w:pPr>
      <w:r>
        <w:rPr>
          <w:rFonts w:cs="Calibri" w:hAnsi="Calibri" w:ascii="Calibri"/>
        </w:rPr>
        <w:t>poslovanja .....................................................................................................</w:t>
      </w:r>
      <w:r w:rsidR="00A1047A">
        <w:rPr>
          <w:rFonts w:cs="Calibri" w:hAnsi="Calibri" w:ascii="Calibri"/>
        </w:rPr>
        <w:t>.</w:t>
      </w:r>
      <w:r w:rsidR="00D76429">
        <w:rPr>
          <w:rFonts w:cs="Calibri" w:hAnsi="Calibri" w:ascii="Calibri"/>
        </w:rPr>
        <w:t>.</w:t>
      </w:r>
      <w:r w:rsidR="00EA747A">
        <w:rPr>
          <w:rFonts w:cs="Calibri" w:hAnsi="Calibri" w:ascii="Calibri"/>
        </w:rPr>
        <w:t>...........................  12</w:t>
      </w:r>
      <w:r>
        <w:rPr>
          <w:rFonts w:cs="Calibri" w:hAnsi="Calibri" w:ascii="Calibri"/>
        </w:rPr>
        <w:t xml:space="preserve"> </w:t>
      </w:r>
    </w:p>
    <w:p w:rsidRDefault="002C3661" w:rsidR="002C3661">
      <w:pPr>
        <w:widowControl w:val="false"/>
        <w:rPr>
          <w:rFonts w:cs="Calibri" w:hAnsi="Calibri" w:ascii="Calibri"/>
        </w:rPr>
      </w:pPr>
      <w:r>
        <w:rPr>
          <w:rFonts w:cs="Calibri" w:hAnsi="Calibri" w:ascii="Calibri"/>
        </w:rPr>
        <w:t>Analiza tražbi</w:t>
      </w:r>
      <w:r w:rsidR="00E527BA">
        <w:rPr>
          <w:rFonts w:cs="Calibri" w:hAnsi="Calibri" w:ascii="Calibri"/>
        </w:rPr>
        <w:t>na n</w:t>
      </w:r>
      <w:r w:rsidR="00853E26">
        <w:rPr>
          <w:rFonts w:cs="Calibri" w:hAnsi="Calibri" w:ascii="Calibri"/>
        </w:rPr>
        <w:t>a dan 17.11.2016</w:t>
      </w:r>
      <w:r>
        <w:rPr>
          <w:rFonts w:cs="Calibri" w:hAnsi="Calibri" w:ascii="Calibri"/>
        </w:rPr>
        <w:t>..........................................................................................</w:t>
      </w:r>
      <w:r w:rsidR="00D76429">
        <w:rPr>
          <w:rFonts w:cs="Calibri" w:hAnsi="Calibri" w:ascii="Calibri"/>
        </w:rPr>
        <w:t>..</w:t>
      </w:r>
      <w:r>
        <w:rPr>
          <w:rFonts w:cs="Calibri" w:hAnsi="Calibri" w:ascii="Calibri"/>
        </w:rPr>
        <w:t xml:space="preserve">  </w:t>
      </w:r>
      <w:r w:rsidR="00EA747A">
        <w:rPr>
          <w:rFonts w:cs="Calibri" w:hAnsi="Calibri" w:ascii="Calibri"/>
        </w:rPr>
        <w:t>13</w:t>
      </w:r>
    </w:p>
    <w:p w:rsidRDefault="00463858" w:rsidR="00463858">
      <w:pPr>
        <w:widowControl w:val="false"/>
        <w:rPr>
          <w:rFonts w:cs="Calibri" w:hAnsi="Calibri" w:ascii="Calibri"/>
        </w:rPr>
      </w:pPr>
      <w:r>
        <w:rPr>
          <w:rFonts w:cs="Calibri" w:hAnsi="Calibri" w:ascii="Calibri"/>
        </w:rPr>
        <w:t>Izračun troškova restrukturiranja ...............……………………………………….........</w:t>
      </w:r>
      <w:r w:rsidR="00EA747A">
        <w:rPr>
          <w:rFonts w:cs="Calibri" w:hAnsi="Calibri" w:ascii="Calibri"/>
        </w:rPr>
        <w:t>.....................……...  14</w:t>
      </w:r>
    </w:p>
    <w:p w:rsidRDefault="00463858" w:rsidR="00463858">
      <w:pPr>
        <w:widowControl w:val="false"/>
        <w:rPr>
          <w:rFonts w:cs="Calibri" w:hAnsi="Calibri" w:ascii="Calibri"/>
        </w:rPr>
      </w:pPr>
      <w:r>
        <w:rPr>
          <w:rFonts w:cs="Calibri" w:hAnsi="Calibri" w:ascii="Calibri"/>
        </w:rPr>
        <w:t>Zaključak.........................................................................................................</w:t>
      </w:r>
      <w:r w:rsidR="001674B2">
        <w:rPr>
          <w:rFonts w:cs="Calibri" w:hAnsi="Calibri" w:ascii="Calibri"/>
        </w:rPr>
        <w:t>............................  1</w:t>
      </w:r>
      <w:r w:rsidR="00EA747A">
        <w:rPr>
          <w:rFonts w:cs="Calibri" w:hAnsi="Calibri" w:ascii="Calibri"/>
        </w:rPr>
        <w:t>5</w:t>
      </w:r>
    </w:p>
    <w:p w:rsidRDefault="00463858" w:rsidR="00463858">
      <w:pPr>
        <w:jc w:val="both"/>
        <w:rPr>
          <w:rFonts w:cs="Calibri" w:hAnsi="Calibri" w:ascii="Calibri"/>
        </w:rPr>
      </w:pPr>
    </w:p>
    <w:p w:rsidRDefault="00463858" w:rsidR="00463858">
      <w:pPr>
        <w:rPr>
          <w:rFonts w:cs="Calibri" w:hAnsi="Calibri" w:ascii="Calibri"/>
        </w:rPr>
      </w:pPr>
    </w:p>
    <w:p w:rsidRDefault="00463858" w:rsidR="00463858">
      <w:pPr>
        <w:rPr>
          <w:rFonts w:cs="Calibri" w:hAnsi="Calibri" w:ascii="Calibri"/>
        </w:rPr>
      </w:pPr>
    </w:p>
    <w:p w:rsidRDefault="00463858" w:rsidR="00463858">
      <w:pPr>
        <w:rPr>
          <w:rFonts w:cs="Calibri" w:hAnsi="Calibri" w:ascii="Calibri"/>
        </w:rPr>
      </w:pPr>
    </w:p>
    <w:p w:rsidRDefault="00463858" w:rsidR="00463858">
      <w:pPr>
        <w:rPr>
          <w:rFonts w:cs="Calibri" w:hAnsi="Calibri" w:ascii="Calibri"/>
        </w:rPr>
      </w:pPr>
    </w:p>
    <w:p w:rsidRDefault="00463858" w:rsidR="00463858">
      <w:pPr>
        <w:rPr>
          <w:rFonts w:cs="Calibri" w:hAnsi="Calibri" w:ascii="Calibri"/>
        </w:rPr>
      </w:pPr>
    </w:p>
    <w:p w:rsidRDefault="00463858" w:rsidR="00463858">
      <w:pPr>
        <w:rPr>
          <w:rFonts w:cs="Calibri" w:hAnsi="Calibri" w:ascii="Calibri"/>
        </w:rPr>
      </w:pPr>
    </w:p>
    <w:p w:rsidRDefault="00463858" w:rsidR="00463858">
      <w:pPr>
        <w:rPr>
          <w:rFonts w:cs="Calibri" w:hAnsi="Calibri" w:ascii="Calibri"/>
        </w:rPr>
      </w:pPr>
    </w:p>
    <w:p w:rsidRDefault="00463858" w:rsidR="00463858">
      <w:pPr>
        <w:ind w:firstLine="709"/>
        <w:rPr>
          <w:rFonts w:cs="Calibri" w:hAnsi="Calibri" w:ascii="Calibri"/>
        </w:rPr>
      </w:pPr>
    </w:p>
    <w:p w:rsidRDefault="00463858" w:rsidR="00463858">
      <w:pPr>
        <w:pageBreakBefore/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b/>
          <w:sz w:val="22"/>
          <w:szCs w:val="22"/>
        </w:rPr>
        <w:lastRenderedPageBreak/>
        <w:t>SAŽETAK PLANA</w:t>
      </w:r>
    </w:p>
    <w:p w:rsidRDefault="00463858" w:rsidR="00463858">
      <w:pPr>
        <w:jc w:val="both"/>
        <w:rPr>
          <w:rFonts w:cs="Arial" w:hAnsi="Arial" w:ascii="Arial"/>
          <w:sz w:val="22"/>
          <w:szCs w:val="22"/>
        </w:rPr>
      </w:pPr>
    </w:p>
    <w:p w:rsidRDefault="00463858" w:rsidR="00463858">
      <w:pPr>
        <w:jc w:val="both"/>
        <w:rPr>
          <w:rFonts w:cs="Arial" w:hAnsi="Arial" w:ascii="Arial"/>
          <w:sz w:val="22"/>
          <w:szCs w:val="22"/>
        </w:rPr>
      </w:pPr>
    </w:p>
    <w:p w:rsidRDefault="00463858" w:rsidR="00463858">
      <w:pPr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 xml:space="preserve">Ovaj Plan restrukturiranja ima za cilj prikazati vjerovnicima mjere financijskog i operativnog restrukturiranja (u daljnjem tekstu: Plan) kojima bi se postojeća situacija u društvu </w:t>
      </w:r>
      <w:r w:rsidR="00C858DC">
        <w:rPr>
          <w:rFonts w:cs="Calibri" w:hAnsi="Calibri" w:ascii="Calibri"/>
        </w:rPr>
        <w:t>Signal servis</w:t>
      </w:r>
      <w:r w:rsidR="002D3948">
        <w:rPr>
          <w:rFonts w:cs="Calibri" w:hAnsi="Calibri" w:ascii="Calibri"/>
        </w:rPr>
        <w:t xml:space="preserve"> d.o.o.</w:t>
      </w:r>
      <w:r>
        <w:rPr>
          <w:rFonts w:cs="Calibri" w:hAnsi="Calibri" w:ascii="Calibri"/>
        </w:rPr>
        <w:t xml:space="preserve"> s naglaskom na prihode i troškove, imovinu, obveze i organizaciju promjenila u pozitivnom smjeru s namjerom daljnjeg održivog i profitabilnog poslovanja.</w:t>
      </w:r>
    </w:p>
    <w:p w:rsidRDefault="00463858" w:rsidR="00463858">
      <w:pPr>
        <w:jc w:val="both"/>
        <w:rPr>
          <w:rFonts w:cs="Calibri" w:hAnsi="Calibri" w:ascii="Calibri"/>
        </w:rPr>
      </w:pPr>
    </w:p>
    <w:p w:rsidRDefault="00463858" w:rsidR="00463858">
      <w:pPr>
        <w:jc w:val="both"/>
        <w:rPr>
          <w:rFonts w:cs="Calibri" w:hAnsi="Calibri" w:ascii="Calibri"/>
        </w:rPr>
      </w:pPr>
      <w:r>
        <w:rPr>
          <w:rFonts w:cs="Calibri" w:hAnsi="Calibri" w:ascii="Calibri"/>
          <w:u w:val="single"/>
        </w:rPr>
        <w:t>Osnova za izradu ovog Plana je slijedeća dokumentacija:</w:t>
      </w:r>
    </w:p>
    <w:p w:rsidRDefault="00463858" w:rsidR="00463858">
      <w:pPr>
        <w:numPr>
          <w:ilvl w:val="0"/>
          <w:numId w:val="3"/>
        </w:numPr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>Godišnji financijski izvještaji poduzeća – GFI-POD,</w:t>
      </w:r>
    </w:p>
    <w:p w:rsidRDefault="00463858" w:rsidR="00463858">
      <w:pPr>
        <w:numPr>
          <w:ilvl w:val="0"/>
          <w:numId w:val="3"/>
        </w:numPr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>Bruto Bilanca,</w:t>
      </w:r>
    </w:p>
    <w:p w:rsidRDefault="00463858" w:rsidR="00463858">
      <w:pPr>
        <w:numPr>
          <w:ilvl w:val="0"/>
          <w:numId w:val="3"/>
        </w:numPr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 xml:space="preserve">Revizija Financijskih izvještaja, </w:t>
      </w:r>
    </w:p>
    <w:p w:rsidRDefault="00463858" w:rsidR="00463858">
      <w:pPr>
        <w:numPr>
          <w:ilvl w:val="0"/>
          <w:numId w:val="3"/>
        </w:numPr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>Ugovori s financijskim institucijama,</w:t>
      </w:r>
    </w:p>
    <w:p w:rsidRDefault="00463858" w:rsidR="00463858">
      <w:pPr>
        <w:numPr>
          <w:ilvl w:val="0"/>
          <w:numId w:val="3"/>
        </w:numPr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>Popis Dugotrajne imovine,</w:t>
      </w:r>
    </w:p>
    <w:p w:rsidRDefault="00463858" w:rsidR="00463858">
      <w:pPr>
        <w:numPr>
          <w:ilvl w:val="0"/>
          <w:numId w:val="3"/>
        </w:numPr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>Opis sadašnjeg stanja i plan poslovanja prezentiran od strane vlasnika.</w:t>
      </w:r>
    </w:p>
    <w:p w:rsidRDefault="00463858" w:rsidR="00463858">
      <w:pPr>
        <w:jc w:val="both"/>
        <w:rPr>
          <w:rFonts w:cs="Calibri" w:hAnsi="Calibri" w:ascii="Calibri"/>
        </w:rPr>
      </w:pPr>
    </w:p>
    <w:p w:rsidRDefault="00463858" w:rsidR="00463858">
      <w:pPr>
        <w:jc w:val="both"/>
        <w:rPr>
          <w:rFonts w:cs="Calibri" w:hAnsi="Calibri" w:ascii="Calibri"/>
        </w:rPr>
      </w:pPr>
    </w:p>
    <w:p w:rsidRDefault="00463858" w:rsidR="00463858">
      <w:pPr>
        <w:jc w:val="both"/>
        <w:rPr>
          <w:rFonts w:cs="Calibri" w:hAnsi="Calibri" w:ascii="Calibri"/>
        </w:rPr>
      </w:pPr>
    </w:p>
    <w:p w:rsidRDefault="00463858" w:rsidR="00463858">
      <w:pPr>
        <w:jc w:val="both"/>
        <w:rPr>
          <w:rFonts w:cs="Calibri" w:hAnsi="Calibri" w:ascii="Calibri"/>
        </w:rPr>
      </w:pPr>
      <w:r>
        <w:rPr>
          <w:rFonts w:cs="Calibri" w:hAnsi="Calibri" w:ascii="Calibri"/>
          <w:u w:val="single"/>
        </w:rPr>
        <w:t xml:space="preserve">Predmet Plana restrukturiranja nije dubinsko snimanje i planiranje, a iskazane su ocjene strateške prirode. Osnovni je cilj Plana nepristrani strateški prikaz i usmjerenje za odabir prijedloga odnosno modela predstečajne nagodbe koja bi trebala omogućiti održivost poslovanja </w:t>
      </w:r>
      <w:r w:rsidR="00C858DC">
        <w:rPr>
          <w:rFonts w:cs="Calibri" w:hAnsi="Calibri" w:ascii="Calibri"/>
          <w:u w:val="single"/>
        </w:rPr>
        <w:t>Signal servis</w:t>
      </w:r>
      <w:r w:rsidR="002D3948">
        <w:rPr>
          <w:rFonts w:cs="Calibri" w:hAnsi="Calibri" w:ascii="Calibri"/>
          <w:u w:val="single"/>
        </w:rPr>
        <w:t xml:space="preserve"> d.o.o.</w:t>
      </w:r>
      <w:r>
        <w:rPr>
          <w:rFonts w:cs="Calibri" w:hAnsi="Calibri" w:ascii="Calibri"/>
          <w:u w:val="single"/>
        </w:rPr>
        <w:t xml:space="preserve"> na duži rok.</w:t>
      </w:r>
    </w:p>
    <w:p w:rsidRDefault="00463858" w:rsidR="00463858">
      <w:pPr>
        <w:jc w:val="both"/>
        <w:rPr>
          <w:rFonts w:cs="Calibri" w:hAnsi="Calibri" w:ascii="Calibri"/>
        </w:rPr>
      </w:pPr>
    </w:p>
    <w:p w:rsidRDefault="00463858" w:rsidR="00463858">
      <w:pPr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 xml:space="preserve">Plan je rađen na temelju dostavljenih podataka </w:t>
      </w:r>
      <w:r w:rsidR="00C858DC">
        <w:rPr>
          <w:rFonts w:cs="Calibri" w:hAnsi="Calibri" w:ascii="Calibri"/>
        </w:rPr>
        <w:t>Signal servis</w:t>
      </w:r>
      <w:r w:rsidR="002D3948">
        <w:rPr>
          <w:rFonts w:cs="Calibri" w:hAnsi="Calibri" w:ascii="Calibri"/>
        </w:rPr>
        <w:t xml:space="preserve"> d.o.o.</w:t>
      </w:r>
      <w:r>
        <w:rPr>
          <w:rFonts w:cs="Calibri" w:hAnsi="Calibri" w:ascii="Calibri"/>
        </w:rPr>
        <w:t xml:space="preserve"> Podaci su dostavljeni u potpunosti prema zahtjevima Izvršitelja. </w:t>
      </w:r>
    </w:p>
    <w:p w:rsidRDefault="00463858" w:rsidR="00463858">
      <w:pPr>
        <w:jc w:val="both"/>
        <w:rPr>
          <w:rFonts w:cs="Calibri" w:hAnsi="Calibri" w:ascii="Calibri"/>
        </w:rPr>
      </w:pPr>
    </w:p>
    <w:p w:rsidRDefault="00463858" w:rsidR="00463858">
      <w:pPr>
        <w:jc w:val="both"/>
        <w:rPr>
          <w:rFonts w:cs="Calibri" w:hAnsi="Calibri" w:ascii="Calibri"/>
        </w:rPr>
      </w:pPr>
    </w:p>
    <w:p w:rsidRDefault="00463858" w:rsidR="00463858">
      <w:pPr>
        <w:jc w:val="both"/>
        <w:rPr>
          <w:rFonts w:cs="Arial" w:hAnsi="Arial" w:ascii="Arial"/>
          <w:sz w:val="22"/>
          <w:szCs w:val="22"/>
        </w:rPr>
      </w:pPr>
      <w:r>
        <w:rPr>
          <w:rFonts w:cs="Calibri" w:hAnsi="Calibri" w:ascii="Calibri"/>
        </w:rPr>
        <w:t xml:space="preserve">Napomena: </w:t>
      </w:r>
      <w:r>
        <w:rPr>
          <w:rFonts w:cs="Calibri" w:hAnsi="Calibri" w:ascii="Calibri"/>
          <w:u w:val="single"/>
        </w:rPr>
        <w:t xml:space="preserve">Pikas d.o.o. ne odgovara za poslovanje i rezultate poslovanja </w:t>
      </w:r>
      <w:r w:rsidR="00C858DC">
        <w:rPr>
          <w:rFonts w:cs="Calibri" w:hAnsi="Calibri" w:ascii="Calibri"/>
          <w:u w:val="single"/>
        </w:rPr>
        <w:t>Signal servis</w:t>
      </w:r>
      <w:r w:rsidR="002D3948">
        <w:rPr>
          <w:rFonts w:cs="Calibri" w:hAnsi="Calibri" w:ascii="Calibri"/>
          <w:u w:val="single"/>
        </w:rPr>
        <w:t xml:space="preserve"> d.o.o.</w:t>
      </w:r>
      <w:r>
        <w:rPr>
          <w:rFonts w:cs="Calibri" w:hAnsi="Calibri" w:ascii="Calibri"/>
          <w:u w:val="single"/>
        </w:rPr>
        <w:t xml:space="preserve"> niti preuzima ikakovu odgovornost za buduće poslovanje, bez obzira da li će vlasnik i menadžment </w:t>
      </w:r>
      <w:r w:rsidR="00C858DC">
        <w:rPr>
          <w:rFonts w:cs="Calibri" w:hAnsi="Calibri" w:ascii="Calibri"/>
          <w:u w:val="single"/>
        </w:rPr>
        <w:t>Signal servis</w:t>
      </w:r>
      <w:r w:rsidR="002D3948">
        <w:rPr>
          <w:rFonts w:cs="Calibri" w:hAnsi="Calibri" w:ascii="Calibri"/>
          <w:u w:val="single"/>
        </w:rPr>
        <w:t xml:space="preserve"> d.o.o.</w:t>
      </w:r>
      <w:r>
        <w:rPr>
          <w:rFonts w:cs="Calibri" w:hAnsi="Calibri" w:ascii="Calibri"/>
          <w:u w:val="single"/>
        </w:rPr>
        <w:t xml:space="preserve"> u daljnjem poslovanju koristiti ocjene iznesene u ovom Izvješću. Isto tako, Pikas ne odgovara za realizaciju poslovnih i financijskih ciljeva i projekcija već je to isključiva odgovornost vlasnika i menadžmenta </w:t>
      </w:r>
      <w:r w:rsidR="00C858DC">
        <w:rPr>
          <w:rFonts w:cs="Calibri" w:hAnsi="Calibri" w:ascii="Calibri"/>
          <w:u w:val="single"/>
        </w:rPr>
        <w:t>Signal servis</w:t>
      </w:r>
      <w:r w:rsidR="002D3948">
        <w:rPr>
          <w:rFonts w:cs="Calibri" w:hAnsi="Calibri" w:ascii="Calibri"/>
          <w:u w:val="single"/>
        </w:rPr>
        <w:t xml:space="preserve"> d.o.o.</w:t>
      </w:r>
    </w:p>
    <w:p w:rsidRDefault="00463858" w:rsidR="00463858">
      <w:pPr>
        <w:jc w:val="both"/>
        <w:rPr>
          <w:rFonts w:cs="Arial" w:hAnsi="Arial" w:ascii="Arial"/>
          <w:sz w:val="22"/>
          <w:szCs w:val="22"/>
        </w:rPr>
      </w:pPr>
    </w:p>
    <w:p w:rsidRDefault="00463858" w:rsidR="00463858">
      <w:pPr>
        <w:jc w:val="both"/>
        <w:rPr>
          <w:rFonts w:cs="Arial" w:hAnsi="Arial" w:ascii="Arial"/>
          <w:b/>
          <w:sz w:val="22"/>
          <w:szCs w:val="22"/>
        </w:rPr>
      </w:pPr>
    </w:p>
    <w:p w:rsidRDefault="00463858" w:rsidR="00463858">
      <w:pPr>
        <w:jc w:val="both"/>
        <w:rPr>
          <w:rFonts w:cs="Arial" w:hAnsi="Arial" w:ascii="Arial"/>
          <w:b/>
          <w:sz w:val="22"/>
          <w:szCs w:val="22"/>
        </w:rPr>
      </w:pPr>
    </w:p>
    <w:p w:rsidRDefault="00463858" w:rsidR="00463858">
      <w:pPr>
        <w:jc w:val="both"/>
        <w:rPr>
          <w:rFonts w:cs="Arial" w:hAnsi="Arial" w:ascii="Arial"/>
          <w:b/>
          <w:sz w:val="22"/>
          <w:szCs w:val="22"/>
        </w:rPr>
      </w:pPr>
    </w:p>
    <w:p w:rsidRDefault="00463858" w:rsidR="00463858">
      <w:pPr>
        <w:jc w:val="both"/>
        <w:rPr>
          <w:rFonts w:cs="Arial" w:hAnsi="Arial" w:ascii="Arial"/>
          <w:b/>
          <w:sz w:val="22"/>
          <w:szCs w:val="22"/>
        </w:rPr>
      </w:pPr>
    </w:p>
    <w:p w:rsidRDefault="00463858" w:rsidR="00463858">
      <w:pPr>
        <w:pageBreakBefore/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b/>
          <w:sz w:val="22"/>
          <w:szCs w:val="22"/>
        </w:rPr>
        <w:lastRenderedPageBreak/>
        <w:t xml:space="preserve">INFORMACIJE O DRUŠTVU </w:t>
      </w:r>
    </w:p>
    <w:p w:rsidRDefault="00463858" w:rsidR="00463858">
      <w:pPr>
        <w:jc w:val="both"/>
        <w:rPr>
          <w:rFonts w:cs="Arial" w:hAnsi="Arial" w:ascii="Arial"/>
          <w:sz w:val="22"/>
          <w:szCs w:val="22"/>
        </w:rPr>
      </w:pPr>
    </w:p>
    <w:p w:rsidRDefault="00463858" w:rsidR="00463858">
      <w:pPr>
        <w:jc w:val="both"/>
        <w:rPr>
          <w:rFonts w:cs="Arial" w:hAnsi="Arial" w:ascii="Arial"/>
          <w:sz w:val="22"/>
          <w:szCs w:val="22"/>
        </w:rPr>
      </w:pPr>
    </w:p>
    <w:p w:rsidRDefault="002D3948" w:rsidP="002D3948" w:rsidR="002D3948">
      <w:pPr>
        <w:jc w:val="both"/>
        <w:rPr>
          <w:rFonts w:cs="Calibri" w:hAnsi="Calibri" w:ascii="Calibri"/>
        </w:rPr>
      </w:pPr>
      <w:r>
        <w:rPr>
          <w:rFonts w:cs="Calibri" w:hAnsi="Calibri" w:ascii="Calibri"/>
          <w:i/>
        </w:rPr>
        <w:t xml:space="preserve">Opće informacije – </w:t>
      </w:r>
      <w:r w:rsidR="00C858DC">
        <w:rPr>
          <w:rFonts w:cs="Calibri" w:hAnsi="Calibri" w:ascii="Calibri"/>
          <w:i/>
        </w:rPr>
        <w:t>Signal servis</w:t>
      </w:r>
      <w:r>
        <w:rPr>
          <w:rFonts w:cs="Calibri" w:hAnsi="Calibri" w:ascii="Calibri"/>
          <w:i/>
        </w:rPr>
        <w:t xml:space="preserve"> d.o.o.</w:t>
      </w:r>
    </w:p>
    <w:p w:rsidRDefault="002D3948" w:rsidP="002D3948" w:rsidR="002D3948">
      <w:pPr>
        <w:jc w:val="both"/>
        <w:rPr>
          <w:rFonts w:cs="Calibri" w:hAnsi="Calibri" w:ascii="Calibri"/>
        </w:rPr>
      </w:pPr>
    </w:p>
    <w:p w:rsidRDefault="00E80CAB" w:rsidP="00E80CAB" w:rsidR="00E80CAB">
      <w:pPr>
        <w:ind w:hanging="2835" w:left="2835"/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 xml:space="preserve">Puni naziv:                          </w:t>
      </w:r>
      <w:r>
        <w:rPr>
          <w:rFonts w:cs="Calibri" w:hAnsi="Calibri" w:ascii="Calibri"/>
        </w:rPr>
        <w:tab/>
        <w:t>Signal servis d.o.o. za</w:t>
      </w:r>
      <w:r>
        <w:t xml:space="preserve"> </w:t>
      </w:r>
      <w:r>
        <w:rPr>
          <w:rFonts w:cs="Calibri" w:hAnsi="Calibri" w:ascii="Calibri"/>
        </w:rPr>
        <w:t>trgovinu, proizvodnju i usluge</w:t>
      </w:r>
    </w:p>
    <w:p w:rsidRDefault="00E80CAB" w:rsidP="00E80CAB" w:rsidR="00E80CAB">
      <w:pPr>
        <w:ind w:hanging="2835" w:left="2835"/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>Naslov:</w:t>
      </w:r>
      <w:r>
        <w:rPr>
          <w:rFonts w:cs="Calibri" w:hAnsi="Calibri" w:ascii="Calibri"/>
        </w:rPr>
        <w:tab/>
        <w:t>10000 Zagreb, Jordanovac 47</w:t>
      </w:r>
    </w:p>
    <w:p w:rsidRDefault="00E80CAB" w:rsidP="00E80CAB" w:rsidR="00E80CAB">
      <w:pPr>
        <w:ind w:hanging="2835" w:left="2835"/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>OIB:</w:t>
      </w:r>
      <w:r>
        <w:rPr>
          <w:rFonts w:cs="Calibri" w:hAnsi="Calibri" w:ascii="Calibri"/>
        </w:rPr>
        <w:tab/>
      </w:r>
      <w:r w:rsidRPr="00D04702">
        <w:rPr>
          <w:rFonts w:hAnsi="Calibri" w:ascii="Calibri"/>
        </w:rPr>
        <w:t>53378619995</w:t>
      </w:r>
    </w:p>
    <w:tbl>
      <w:tblPr>
        <w:tblpPr w:tblpY="1" w:vertAnchor="text" w:rightFromText="180" w:leftFromText="180"/>
        <w:tblOverlap w:val="never"/>
        <w:tblW w:type="dxa" w:w="13064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2880"/>
        <w:gridCol w:w="10184"/>
      </w:tblGrid>
      <w:tr w:rsidTr="00E80CAB" w:rsidR="00E80CAB" w:rsidRPr="00D04702">
        <w:trPr>
          <w:tblCellSpacing w:type="dxa" w:w="15"/>
        </w:trPr>
        <w:tc>
          <w:tcPr>
            <w:tcW w:type="dxa" w:w="2835"/>
            <w:vAlign w:val="center"/>
            <w:hideMark/>
          </w:tcPr>
          <w:p w:rsidRDefault="00E80CAB" w:rsidP="00E80CAB" w:rsidR="00E80CAB" w:rsidRPr="00D04702">
            <w:pPr>
              <w:rPr>
                <w:lang w:eastAsia="hr-HR"/>
              </w:rPr>
            </w:pPr>
            <w:r>
              <w:rPr>
                <w:rFonts w:cs="Calibri" w:hAnsi="Calibri" w:ascii="Calibri"/>
              </w:rPr>
              <w:t>Predmet poslovanja:</w:t>
            </w:r>
            <w:r>
              <w:rPr>
                <w:rFonts w:cs="Calibri" w:hAnsi="Calibri" w:ascii="Calibri"/>
              </w:rPr>
              <w:tab/>
              <w:t xml:space="preserve">    </w:t>
            </w:r>
          </w:p>
        </w:tc>
        <w:tc>
          <w:tcPr>
            <w:tcW w:type="dxa" w:w="10139"/>
            <w:vAlign w:val="center"/>
            <w:hideMark/>
          </w:tcPr>
          <w:p w:rsidRDefault="00E80CAB" w:rsidP="00E80CAB" w:rsidR="00E80CAB" w:rsidRPr="00D04702">
            <w:pPr>
              <w:rPr>
                <w:rFonts w:hAnsi="Calibri" w:ascii="Calibri"/>
                <w:lang w:eastAsia="hr-HR"/>
              </w:rPr>
            </w:pPr>
            <w:r w:rsidRPr="00D04702">
              <w:rPr>
                <w:rFonts w:hAnsi="Calibri" w:ascii="Calibri"/>
              </w:rPr>
              <w:t>Proizv. proizvoda od metala, osim str. i opr.</w:t>
            </w:r>
          </w:p>
        </w:tc>
      </w:tr>
      <w:tr w:rsidTr="00E80CAB" w:rsidR="00E80CAB" w:rsidRPr="00D04702">
        <w:trPr>
          <w:tblCellSpacing w:type="dxa" w:w="15"/>
        </w:trPr>
        <w:tc>
          <w:tcPr>
            <w:tcW w:type="dxa" w:w="2835"/>
            <w:vAlign w:val="center"/>
          </w:tcPr>
          <w:p w:rsidRDefault="00E80CAB" w:rsidP="00E80CAB" w:rsidR="00E80CAB">
            <w:pPr>
              <w:rPr>
                <w:rFonts w:cs="Calibri" w:hAnsi="Calibri" w:ascii="Calibri"/>
              </w:rPr>
            </w:pPr>
          </w:p>
        </w:tc>
        <w:tc>
          <w:tcPr>
            <w:tcW w:type="dxa" w:w="10139"/>
            <w:vAlign w:val="center"/>
          </w:tcPr>
          <w:p w:rsidRDefault="00E80CAB" w:rsidP="00E80CAB" w:rsidR="00E80CAB">
            <w:pPr>
              <w:rPr>
                <w:rFonts w:hAnsi="Calibri" w:ascii="Calibri"/>
              </w:rPr>
            </w:pPr>
            <w:r w:rsidRPr="00D04702">
              <w:rPr>
                <w:rFonts w:hAnsi="Calibri" w:ascii="Calibri"/>
              </w:rPr>
              <w:t xml:space="preserve">Trgovina na veliko i posredovanje u trgovini, osim </w:t>
            </w:r>
          </w:p>
          <w:p w:rsidRDefault="00E80CAB" w:rsidP="00E80CAB" w:rsidR="00E80CAB" w:rsidRPr="00D04702">
            <w:pPr>
              <w:rPr>
                <w:rFonts w:hAnsi="Calibri" w:ascii="Calibri"/>
              </w:rPr>
            </w:pPr>
            <w:r w:rsidRPr="00D04702">
              <w:rPr>
                <w:rFonts w:hAnsi="Calibri" w:ascii="Calibri"/>
              </w:rPr>
              <w:t>trgovine motornim vozilima i motociklima</w:t>
            </w:r>
          </w:p>
        </w:tc>
      </w:tr>
      <w:tr w:rsidTr="00E80CAB" w:rsidR="00E80CAB" w:rsidRPr="00D04702">
        <w:trPr>
          <w:tblCellSpacing w:type="dxa" w:w="15"/>
        </w:trPr>
        <w:tc>
          <w:tcPr>
            <w:tcW w:type="dxa" w:w="2835"/>
            <w:vAlign w:val="center"/>
          </w:tcPr>
          <w:p w:rsidRDefault="00E80CAB" w:rsidP="00E80CAB" w:rsidR="00E80CAB">
            <w:pPr>
              <w:rPr>
                <w:rFonts w:cs="Calibri" w:hAnsi="Calibri" w:ascii="Calibri"/>
              </w:rPr>
            </w:pPr>
          </w:p>
        </w:tc>
        <w:tc>
          <w:tcPr>
            <w:tcW w:type="dxa" w:w="10139"/>
            <w:vAlign w:val="center"/>
          </w:tcPr>
          <w:p w:rsidRDefault="00E80CAB" w:rsidP="00E80CAB" w:rsidR="00E80CAB" w:rsidRPr="00D04702">
            <w:pPr>
              <w:rPr>
                <w:rFonts w:hAnsi="Calibri" w:ascii="Calibri"/>
              </w:rPr>
            </w:pPr>
            <w:r w:rsidRPr="00D04702">
              <w:rPr>
                <w:rFonts w:hAnsi="Calibri" w:ascii="Calibri"/>
              </w:rPr>
              <w:t>Prijevoz robe (tereta) cestom</w:t>
            </w:r>
          </w:p>
        </w:tc>
      </w:tr>
      <w:tr w:rsidTr="00E80CAB" w:rsidR="00E80CAB" w:rsidRPr="00D04702">
        <w:trPr>
          <w:tblCellSpacing w:type="dxa" w:w="15"/>
        </w:trPr>
        <w:tc>
          <w:tcPr>
            <w:tcW w:type="dxa" w:w="2835"/>
            <w:vAlign w:val="center"/>
          </w:tcPr>
          <w:p w:rsidRDefault="00E80CAB" w:rsidP="00E80CAB" w:rsidR="00E80CAB">
            <w:pPr>
              <w:rPr>
                <w:rFonts w:cs="Calibri" w:hAnsi="Calibri" w:ascii="Calibri"/>
              </w:rPr>
            </w:pPr>
          </w:p>
        </w:tc>
        <w:tc>
          <w:tcPr>
            <w:tcW w:type="dxa" w:w="10139"/>
            <w:vAlign w:val="center"/>
          </w:tcPr>
          <w:p w:rsidRDefault="00E80CAB" w:rsidP="00E80CAB" w:rsidR="00E80CAB" w:rsidRPr="00D04702">
            <w:pPr>
              <w:rPr>
                <w:rFonts w:hAnsi="Calibri" w:ascii="Calibri"/>
              </w:rPr>
            </w:pPr>
            <w:r>
              <w:rPr>
                <w:rFonts w:hAnsi="Calibri" w:ascii="Calibri"/>
                <w:lang w:eastAsia="hr-HR"/>
              </w:rPr>
              <w:t>R</w:t>
            </w:r>
            <w:r w:rsidRPr="00D04702">
              <w:rPr>
                <w:rFonts w:hAnsi="Calibri" w:ascii="Calibri"/>
                <w:lang w:eastAsia="hr-HR"/>
              </w:rPr>
              <w:t>ačunovodstveni i knjigovodstveni poslovi i porezno savjetovanje</w:t>
            </w:r>
          </w:p>
        </w:tc>
      </w:tr>
      <w:tr w:rsidTr="00E80CAB" w:rsidR="00E80CAB" w:rsidRPr="00D04702">
        <w:trPr>
          <w:tblCellSpacing w:type="dxa" w:w="15"/>
        </w:trPr>
        <w:tc>
          <w:tcPr>
            <w:tcW w:type="dxa" w:w="2835"/>
            <w:vAlign w:val="center"/>
          </w:tcPr>
          <w:p w:rsidRDefault="00E80CAB" w:rsidP="00E80CAB" w:rsidR="00E80CAB">
            <w:pPr>
              <w:rPr>
                <w:rFonts w:cs="Calibri" w:hAnsi="Calibri" w:ascii="Calibri"/>
              </w:rPr>
            </w:pPr>
          </w:p>
        </w:tc>
        <w:tc>
          <w:tcPr>
            <w:tcW w:type="dxa" w:w="10139"/>
            <w:vAlign w:val="center"/>
          </w:tcPr>
          <w:p w:rsidRDefault="00E80CAB" w:rsidP="00E80CAB" w:rsidR="00E80CAB">
            <w:pPr>
              <w:rPr>
                <w:rFonts w:hAnsi="Calibri" w:ascii="Calibri"/>
              </w:rPr>
            </w:pPr>
            <w:r>
              <w:rPr>
                <w:rFonts w:hAnsi="Calibri" w:ascii="Calibri"/>
              </w:rPr>
              <w:t>P</w:t>
            </w:r>
            <w:r w:rsidRPr="00552F34">
              <w:rPr>
                <w:rFonts w:hAnsi="Calibri" w:ascii="Calibri"/>
              </w:rPr>
              <w:t xml:space="preserve">roizvodnja, ugradnja i servisiranje signalno-sigurnosnih i </w:t>
            </w:r>
          </w:p>
          <w:p w:rsidRDefault="00E80CAB" w:rsidP="00E80CAB" w:rsidR="00E80CAB">
            <w:pPr>
              <w:rPr>
                <w:rFonts w:hAnsi="Calibri" w:ascii="Calibri"/>
              </w:rPr>
            </w:pPr>
            <w:r w:rsidRPr="00552F34">
              <w:rPr>
                <w:rFonts w:hAnsi="Calibri" w:ascii="Calibri"/>
              </w:rPr>
              <w:t xml:space="preserve">telekomunikacijskih uređaja za potrebe željezničkog, cestovnog, </w:t>
            </w:r>
          </w:p>
          <w:p w:rsidRDefault="00E80CAB" w:rsidP="00E80CAB" w:rsidR="00E80CAB" w:rsidRPr="00552F34">
            <w:pPr>
              <w:rPr>
                <w:rFonts w:hAnsi="Calibri" w:ascii="Calibri"/>
                <w:lang w:eastAsia="hr-HR"/>
              </w:rPr>
            </w:pPr>
            <w:r w:rsidRPr="00552F34">
              <w:rPr>
                <w:rFonts w:hAnsi="Calibri" w:ascii="Calibri"/>
              </w:rPr>
              <w:t>pomorskog i zračnog prometa</w:t>
            </w:r>
          </w:p>
        </w:tc>
      </w:tr>
      <w:tr w:rsidTr="00E80CAB" w:rsidR="00E80CAB" w:rsidRPr="00D04702">
        <w:trPr>
          <w:tblCellSpacing w:type="dxa" w:w="15"/>
        </w:trPr>
        <w:tc>
          <w:tcPr>
            <w:tcW w:type="dxa" w:w="2835"/>
            <w:vAlign w:val="center"/>
          </w:tcPr>
          <w:p w:rsidRDefault="00E80CAB" w:rsidP="00E80CAB" w:rsidR="00E80CAB">
            <w:pPr>
              <w:rPr>
                <w:rFonts w:cs="Calibri" w:hAnsi="Calibri" w:ascii="Calibri"/>
              </w:rPr>
            </w:pPr>
          </w:p>
        </w:tc>
        <w:tc>
          <w:tcPr>
            <w:tcW w:type="dxa" w:w="10139"/>
            <w:vAlign w:val="center"/>
          </w:tcPr>
          <w:p w:rsidRDefault="00E80CAB" w:rsidP="00E80CAB" w:rsidR="00E80CAB" w:rsidRPr="00552F34">
            <w:pPr>
              <w:rPr>
                <w:rFonts w:hAnsi="Calibri" w:ascii="Calibri"/>
              </w:rPr>
            </w:pPr>
            <w:r w:rsidRPr="00552F34">
              <w:rPr>
                <w:rFonts w:hAnsi="Calibri" w:ascii="Calibri"/>
              </w:rPr>
              <w:t>Projektiranje, građenje, nadzor</w:t>
            </w:r>
          </w:p>
        </w:tc>
      </w:tr>
      <w:tr w:rsidTr="00E80CAB" w:rsidR="00E80CAB" w:rsidRPr="00D04702">
        <w:trPr>
          <w:tblCellSpacing w:type="dxa" w:w="15"/>
        </w:trPr>
        <w:tc>
          <w:tcPr>
            <w:tcW w:type="dxa" w:w="2835"/>
            <w:vAlign w:val="center"/>
          </w:tcPr>
          <w:p w:rsidRDefault="00E80CAB" w:rsidP="00E80CAB" w:rsidR="00E80CAB">
            <w:pPr>
              <w:rPr>
                <w:rFonts w:cs="Calibri" w:hAnsi="Calibri" w:ascii="Calibri"/>
              </w:rPr>
            </w:pPr>
          </w:p>
        </w:tc>
        <w:tc>
          <w:tcPr>
            <w:tcW w:type="dxa" w:w="10139"/>
            <w:vAlign w:val="center"/>
          </w:tcPr>
          <w:p w:rsidRDefault="00E80CAB" w:rsidP="00E80CAB" w:rsidR="00E80CAB" w:rsidRPr="00552F34">
            <w:pPr>
              <w:rPr>
                <w:rFonts w:hAnsi="Calibri" w:ascii="Calibri"/>
              </w:rPr>
            </w:pPr>
            <w:r>
              <w:rPr>
                <w:rFonts w:hAnsi="Calibri" w:ascii="Calibri"/>
              </w:rPr>
              <w:t>Z</w:t>
            </w:r>
            <w:r w:rsidRPr="00552F34">
              <w:rPr>
                <w:rFonts w:hAnsi="Calibri" w:ascii="Calibri"/>
              </w:rPr>
              <w:t>astupanje stranih tvrtki</w:t>
            </w:r>
          </w:p>
        </w:tc>
      </w:tr>
    </w:tbl>
    <w:p w:rsidRDefault="00E80CAB" w:rsidP="00E80CAB" w:rsidR="00E80CAB">
      <w:pPr>
        <w:ind w:hanging="2835" w:left="2835"/>
        <w:rPr>
          <w:rFonts w:cs="Calibri" w:hAnsi="Calibri" w:ascii="Calibri"/>
        </w:rPr>
      </w:pPr>
      <w:r>
        <w:rPr>
          <w:rFonts w:cs="Calibri" w:hAnsi="Calibri" w:ascii="Calibri"/>
        </w:rPr>
        <w:t>Temeljni kapital:</w:t>
      </w:r>
      <w:r>
        <w:rPr>
          <w:rFonts w:cs="Calibri" w:hAnsi="Calibri" w:ascii="Calibri"/>
        </w:rPr>
        <w:tab/>
        <w:t>39.000,00 kn</w:t>
      </w:r>
    </w:p>
    <w:p w:rsidRDefault="00E80CAB" w:rsidP="00E80CAB" w:rsidR="00E80CAB" w:rsidRPr="00A86B49">
      <w:pPr>
        <w:ind w:hanging="2835" w:left="2835"/>
        <w:jc w:val="both"/>
        <w:rPr>
          <w:rFonts w:cs="Calibri" w:hAnsi="Calibri" w:ascii="Calibri"/>
        </w:rPr>
      </w:pPr>
      <w:r w:rsidRPr="00A86B49">
        <w:rPr>
          <w:rFonts w:cs="Calibri" w:hAnsi="Calibri" w:ascii="Calibri"/>
        </w:rPr>
        <w:t xml:space="preserve">Zaposleno(30.06.2016.):        </w:t>
      </w:r>
      <w:r w:rsidRPr="00A86B49">
        <w:rPr>
          <w:rFonts w:cs="Calibri" w:hAnsi="Calibri" w:ascii="Calibri"/>
        </w:rPr>
        <w:tab/>
        <w:t>1</w:t>
      </w:r>
    </w:p>
    <w:p w:rsidRDefault="00E80CAB" w:rsidP="00E80CAB" w:rsidR="00E80CAB" w:rsidRPr="00A86B49">
      <w:pPr>
        <w:ind w:hanging="2835" w:left="2835"/>
        <w:jc w:val="both"/>
        <w:rPr>
          <w:rFonts w:cs="Calibri" w:hAnsi="Calibri" w:ascii="Calibri"/>
        </w:rPr>
      </w:pPr>
      <w:r w:rsidRPr="00A86B49">
        <w:rPr>
          <w:rFonts w:cs="Calibri" w:hAnsi="Calibri" w:ascii="Calibri"/>
        </w:rPr>
        <w:t xml:space="preserve">Imovina 30.06.2016.:        </w:t>
      </w:r>
      <w:r w:rsidRPr="00A86B49">
        <w:rPr>
          <w:rFonts w:cs="Calibri" w:hAnsi="Calibri" w:ascii="Calibri"/>
        </w:rPr>
        <w:tab/>
        <w:t>6.686.020  kn</w:t>
      </w:r>
    </w:p>
    <w:p w:rsidRDefault="00E80CAB" w:rsidP="00E80CAB" w:rsidR="00E80CAB" w:rsidRPr="00A86B49">
      <w:pPr>
        <w:ind w:hanging="2835" w:left="2835"/>
        <w:jc w:val="both"/>
        <w:rPr>
          <w:rFonts w:cs="Calibri" w:hAnsi="Calibri" w:ascii="Calibri"/>
        </w:rPr>
      </w:pPr>
      <w:r w:rsidRPr="00A86B49">
        <w:rPr>
          <w:rFonts w:cs="Calibri" w:hAnsi="Calibri" w:ascii="Calibri"/>
        </w:rPr>
        <w:t xml:space="preserve">Ukupni prihod 30.06.2016.:   </w:t>
      </w:r>
      <w:r w:rsidRPr="00A86B49">
        <w:rPr>
          <w:rFonts w:cs="Calibri" w:hAnsi="Calibri" w:ascii="Calibri"/>
        </w:rPr>
        <w:tab/>
        <w:t>742.764 kn</w:t>
      </w:r>
    </w:p>
    <w:p w:rsidRDefault="00E80CAB" w:rsidP="00E80CAB" w:rsidR="00E80CAB">
      <w:pPr>
        <w:ind w:hanging="2835" w:left="2835"/>
        <w:jc w:val="both"/>
        <w:rPr>
          <w:rFonts w:cs="Calibri" w:hAnsi="Calibri" w:ascii="Calibri"/>
        </w:rPr>
      </w:pPr>
      <w:r w:rsidRPr="00A86B49">
        <w:rPr>
          <w:rFonts w:cs="Calibri" w:hAnsi="Calibri" w:ascii="Calibri"/>
        </w:rPr>
        <w:t>Kategorizacija:</w:t>
      </w:r>
      <w:r w:rsidRPr="00A86B49">
        <w:rPr>
          <w:rFonts w:cs="Calibri" w:hAnsi="Calibri" w:ascii="Calibri"/>
        </w:rPr>
        <w:tab/>
        <w:t>mali poduzetnik</w:t>
      </w:r>
    </w:p>
    <w:p w:rsidRDefault="00E80CAB" w:rsidP="00E80CAB" w:rsidR="00E80CAB">
      <w:pPr>
        <w:ind w:hanging="2835" w:left="2835"/>
        <w:jc w:val="both"/>
        <w:rPr>
          <w:rFonts w:cs="Calibri" w:eastAsia="Calibri" w:hAnsi="Calibri" w:ascii="Calibri"/>
        </w:rPr>
      </w:pPr>
      <w:r>
        <w:rPr>
          <w:rFonts w:cs="Calibri" w:hAnsi="Calibri" w:ascii="Calibri"/>
        </w:rPr>
        <w:t>Osnivači/članovi društva:</w:t>
      </w:r>
      <w:r>
        <w:rPr>
          <w:rFonts w:cs="Calibri" w:hAnsi="Calibri" w:ascii="Calibri"/>
        </w:rPr>
        <w:tab/>
        <w:t xml:space="preserve">Goran Božičić, Zagreb, </w:t>
      </w:r>
      <w:r w:rsidRPr="00552F34">
        <w:rPr>
          <w:rFonts w:hAnsi="Calibri" w:ascii="Calibri"/>
        </w:rPr>
        <w:t>Prilaz Baruna Filipovića 15</w:t>
      </w:r>
      <w:r>
        <w:rPr>
          <w:rFonts w:cs="Calibri" w:hAnsi="Calibri" w:ascii="Calibri"/>
        </w:rPr>
        <w:t>, OIB:</w:t>
      </w:r>
      <w:r w:rsidRPr="00552F34">
        <w:rPr>
          <w:rFonts w:hAnsi="Calibri" w:ascii="Calibri"/>
        </w:rPr>
        <w:t>81264727537</w:t>
      </w:r>
      <w:r w:rsidRPr="00552F34">
        <w:rPr>
          <w:rFonts w:cs="Calibri" w:hAnsi="Calibri" w:ascii="Calibri"/>
        </w:rPr>
        <w:t xml:space="preserve"> </w:t>
      </w:r>
    </w:p>
    <w:p w:rsidRDefault="00E80CAB" w:rsidP="00E80CAB" w:rsidR="00E80CAB">
      <w:pPr>
        <w:tabs>
          <w:tab w:pos="3210" w:val="left"/>
        </w:tabs>
        <w:ind w:hanging="2835" w:left="2835"/>
        <w:jc w:val="both"/>
        <w:rPr>
          <w:rFonts w:cs="Calibri" w:hAnsi="Calibri" w:ascii="Calibri"/>
        </w:rPr>
      </w:pPr>
      <w:r>
        <w:rPr>
          <w:rFonts w:cs="Calibri" w:eastAsia="Calibri" w:hAnsi="Calibri" w:ascii="Calibri"/>
        </w:rPr>
        <w:t xml:space="preserve">  </w:t>
      </w:r>
      <w:r>
        <w:rPr>
          <w:rFonts w:cs="Calibri" w:hAnsi="Calibri" w:ascii="Calibri"/>
        </w:rPr>
        <w:tab/>
        <w:t>Jedini osnivač</w:t>
      </w:r>
    </w:p>
    <w:p w:rsidRDefault="00E80CAB" w:rsidP="00E80CAB" w:rsidR="00E80CAB">
      <w:pPr>
        <w:ind w:hanging="2835" w:left="2835"/>
        <w:jc w:val="both"/>
        <w:rPr>
          <w:rFonts w:cs="Calibri" w:eastAsia="Calibri" w:hAnsi="Calibri" w:ascii="Calibri"/>
        </w:rPr>
      </w:pPr>
      <w:r>
        <w:rPr>
          <w:rFonts w:cs="Calibri" w:hAnsi="Calibri" w:ascii="Calibri"/>
        </w:rPr>
        <w:t>Zastupnici:</w:t>
      </w:r>
      <w:r>
        <w:rPr>
          <w:rFonts w:cs="Calibri" w:hAnsi="Calibri" w:ascii="Calibri"/>
        </w:rPr>
        <w:tab/>
        <w:t xml:space="preserve">Goran Božičić, Zagreb, </w:t>
      </w:r>
      <w:r w:rsidRPr="00552F34">
        <w:rPr>
          <w:rFonts w:hAnsi="Calibri" w:ascii="Calibri"/>
        </w:rPr>
        <w:t>Prilaz Baruna Filipovića 15</w:t>
      </w:r>
      <w:r>
        <w:rPr>
          <w:rFonts w:cs="Calibri" w:hAnsi="Calibri" w:ascii="Calibri"/>
        </w:rPr>
        <w:t>, OIB:</w:t>
      </w:r>
      <w:r w:rsidRPr="00552F34">
        <w:rPr>
          <w:rFonts w:hAnsi="Calibri" w:ascii="Calibri"/>
        </w:rPr>
        <w:t>81264727537</w:t>
      </w:r>
      <w:r w:rsidRPr="00552F34">
        <w:rPr>
          <w:rFonts w:cs="Calibri" w:hAnsi="Calibri" w:ascii="Calibri"/>
        </w:rPr>
        <w:t xml:space="preserve"> </w:t>
      </w:r>
    </w:p>
    <w:p w:rsidRDefault="00E80CAB" w:rsidP="00E80CAB" w:rsidR="00E80CAB">
      <w:pPr>
        <w:ind w:hanging="2835" w:left="2835"/>
        <w:jc w:val="both"/>
        <w:rPr>
          <w:rFonts w:cs="Calibri" w:eastAsia="Calibri" w:hAnsi="Calibri" w:ascii="Calibri"/>
        </w:rPr>
      </w:pPr>
      <w:r>
        <w:rPr>
          <w:rFonts w:cs="Calibri" w:hAnsi="Calibri" w:ascii="Calibri"/>
        </w:rPr>
        <w:tab/>
        <w:t>Direktor, zastupa društvo pojedinačno i samostalno</w:t>
      </w:r>
    </w:p>
    <w:p w:rsidRDefault="00E80CAB" w:rsidP="00E80CAB" w:rsidR="00E80CAB">
      <w:pPr>
        <w:ind w:hanging="2835" w:left="2835"/>
        <w:jc w:val="both"/>
        <w:rPr>
          <w:rFonts w:cs="Calibri" w:eastAsia="Calibri" w:hAnsi="Calibri" w:ascii="Calibri"/>
        </w:rPr>
      </w:pPr>
    </w:p>
    <w:p w:rsidRDefault="00E80CAB" w:rsidP="00E80CAB" w:rsidR="00E80CAB">
      <w:pPr>
        <w:ind w:hanging="2835" w:left="2835"/>
        <w:rPr>
          <w:rFonts w:cs="Calibri" w:eastAsia="Calibri" w:hAnsi="Calibri" w:ascii="Calibri"/>
          <w:lang w:eastAsia="en-US"/>
        </w:rPr>
      </w:pPr>
      <w:r>
        <w:rPr>
          <w:rFonts w:cs="Calibri" w:eastAsia="Calibri" w:hAnsi="Calibri" w:ascii="Calibri"/>
        </w:rPr>
        <w:t xml:space="preserve">                                                    </w:t>
      </w:r>
    </w:p>
    <w:p w:rsidRDefault="00E80CAB" w:rsidP="00E80CAB" w:rsidR="00E80CAB">
      <w:pPr>
        <w:jc w:val="both"/>
        <w:rPr>
          <w:rFonts w:cs="Calibri" w:eastAsia="Calibri" w:hAnsi="Calibri" w:ascii="Calibri"/>
          <w:lang w:eastAsia="en-US"/>
        </w:rPr>
      </w:pPr>
      <w:r>
        <w:rPr>
          <w:rFonts w:cs="Calibri" w:eastAsia="Calibri" w:hAnsi="Calibri" w:ascii="Calibri"/>
          <w:lang w:eastAsia="en-US"/>
        </w:rPr>
        <w:t xml:space="preserve">Društvo Signal servis d.o.o. osnovano Osnivačkim aktom dana 05. prosinca 1994. </w:t>
      </w:r>
    </w:p>
    <w:p w:rsidRDefault="00E80CAB" w:rsidP="00E80CAB" w:rsidR="00E80CAB">
      <w:pPr>
        <w:ind w:hanging="2835" w:left="2835"/>
        <w:jc w:val="both"/>
        <w:rPr>
          <w:rFonts w:hAnsi="Calibri" w:ascii="Calibri"/>
        </w:rPr>
      </w:pPr>
      <w:r>
        <w:rPr>
          <w:rFonts w:cs="Calibri" w:eastAsia="Calibri" w:hAnsi="Calibri" w:ascii="Calibri"/>
          <w:lang w:eastAsia="en-US"/>
        </w:rPr>
        <w:t xml:space="preserve">Puni naziv tvrtke: </w:t>
      </w:r>
      <w:r>
        <w:rPr>
          <w:rFonts w:cs="Calibri" w:hAnsi="Calibri" w:ascii="Calibri"/>
        </w:rPr>
        <w:t>Signal servis d.o.o. za</w:t>
      </w:r>
      <w:r>
        <w:t xml:space="preserve"> </w:t>
      </w:r>
      <w:r w:rsidRPr="00552F34">
        <w:rPr>
          <w:rFonts w:hAnsi="Calibri" w:ascii="Calibri"/>
        </w:rPr>
        <w:t>proizvodnju, projekt</w:t>
      </w:r>
      <w:r>
        <w:rPr>
          <w:rFonts w:hAnsi="Calibri" w:ascii="Calibri"/>
        </w:rPr>
        <w:t xml:space="preserve">iranje, ugradnju i servisiranje  </w:t>
      </w:r>
    </w:p>
    <w:p w:rsidRDefault="00E80CAB" w:rsidP="00E80CAB" w:rsidR="00E80CAB">
      <w:pPr>
        <w:ind w:hanging="2835" w:left="2835"/>
        <w:jc w:val="both"/>
      </w:pPr>
      <w:r>
        <w:rPr>
          <w:rFonts w:hAnsi="Calibri" w:ascii="Calibri"/>
        </w:rPr>
        <w:t xml:space="preserve">                                </w:t>
      </w:r>
      <w:r w:rsidRPr="00552F34">
        <w:rPr>
          <w:rFonts w:hAnsi="Calibri" w:ascii="Calibri"/>
        </w:rPr>
        <w:t>signalnih i telekomunikacijskih uređaja</w:t>
      </w:r>
    </w:p>
    <w:p w:rsidRDefault="00E80CAB" w:rsidP="00E80CAB" w:rsidR="00E80CAB">
      <w:pPr>
        <w:ind w:hanging="2835" w:left="2835"/>
        <w:jc w:val="both"/>
        <w:rPr>
          <w:rFonts w:cs="Calibri" w:eastAsia="Calibri" w:hAnsi="Calibri" w:ascii="Calibri"/>
          <w:b/>
          <w:lang w:eastAsia="en-US"/>
        </w:rPr>
      </w:pPr>
      <w:r>
        <w:rPr>
          <w:rFonts w:cs="Calibri" w:eastAsia="Calibri" w:hAnsi="Calibri" w:ascii="Calibri"/>
          <w:lang w:eastAsia="en-US"/>
        </w:rPr>
        <w:t>Društvo je registrirano pri nadležnom Trgovačkom sudu u Zagrebu.</w:t>
      </w:r>
    </w:p>
    <w:p w:rsidRDefault="00E80CAB" w:rsidP="00E80CAB" w:rsidR="00E80CAB">
      <w:pPr>
        <w:jc w:val="both"/>
        <w:rPr>
          <w:rFonts w:cs="Calibri" w:eastAsia="Calibri" w:hAnsi="Calibri" w:ascii="Calibri"/>
          <w:b/>
          <w:lang w:eastAsia="en-US"/>
        </w:rPr>
      </w:pPr>
    </w:p>
    <w:p w:rsidRDefault="00E80CAB" w:rsidP="00E80CAB" w:rsidR="00E80CAB" w:rsidRPr="001C7058">
      <w:pPr>
        <w:autoSpaceDE w:val="false"/>
        <w:jc w:val="both"/>
        <w:rPr>
          <w:rFonts w:cs="Calibri" w:hAnsi="Calibri" w:ascii="Calibri"/>
          <w:lang w:eastAsia="hr-HR"/>
        </w:rPr>
      </w:pPr>
      <w:r w:rsidRPr="001C7058">
        <w:rPr>
          <w:rFonts w:cs="Calibri" w:hAnsi="Calibri" w:ascii="Calibri"/>
          <w:lang w:eastAsia="hr-HR"/>
        </w:rPr>
        <w:t xml:space="preserve">Glavne djelatnosti društva Signal servis d.o.o. su </w:t>
      </w:r>
      <w:r w:rsidR="001C7058" w:rsidRPr="001C7058">
        <w:rPr>
          <w:rFonts w:cs="Calibri" w:hAnsi="Calibri" w:ascii="Calibri"/>
          <w:lang w:eastAsia="hr-HR"/>
        </w:rPr>
        <w:t xml:space="preserve">ugradnja i servisiranje signalno-sigurnosnih uređaja u željezničkom prometu. Društvo je jedna od vodećih tvrtki u navedenoj djelatnosti </w:t>
      </w:r>
      <w:r w:rsidRPr="001C7058">
        <w:rPr>
          <w:rFonts w:cs="Calibri" w:hAnsi="Calibri" w:ascii="Calibri"/>
          <w:lang w:eastAsia="hr-HR"/>
        </w:rPr>
        <w:t xml:space="preserve">u </w:t>
      </w:r>
      <w:r w:rsidR="00C22D5A">
        <w:rPr>
          <w:rFonts w:cs="Calibri" w:hAnsi="Calibri" w:ascii="Calibri"/>
          <w:lang w:eastAsia="hr-HR"/>
        </w:rPr>
        <w:t>H</w:t>
      </w:r>
      <w:r w:rsidRPr="001C7058">
        <w:rPr>
          <w:rFonts w:cs="Calibri" w:hAnsi="Calibri" w:ascii="Calibri"/>
          <w:lang w:eastAsia="hr-HR"/>
        </w:rPr>
        <w:t xml:space="preserve">rvatskoj. </w:t>
      </w:r>
    </w:p>
    <w:p w:rsidRDefault="00E80CAB" w:rsidP="00E80CAB" w:rsidR="00E80CAB" w:rsidRPr="001C7058">
      <w:pPr>
        <w:autoSpaceDE w:val="false"/>
        <w:jc w:val="both"/>
        <w:rPr>
          <w:rFonts w:cs="Calibri" w:hAnsi="Calibri" w:ascii="Calibri"/>
          <w:lang w:eastAsia="hr-HR"/>
        </w:rPr>
      </w:pPr>
    </w:p>
    <w:p w:rsidRDefault="00E80CAB" w:rsidP="00E80CAB" w:rsidR="00E80CAB" w:rsidRPr="001C7058">
      <w:pPr>
        <w:autoSpaceDE w:val="false"/>
        <w:jc w:val="both"/>
        <w:rPr>
          <w:rFonts w:cs="Calibri" w:eastAsia="Calibri" w:hAnsi="Calibri" w:ascii="Calibri"/>
          <w:color w:val="000000"/>
          <w:lang w:eastAsia="hr-HR"/>
        </w:rPr>
      </w:pPr>
      <w:r w:rsidRPr="001C7058">
        <w:rPr>
          <w:rFonts w:cs="Calibri" w:hAnsi="Calibri" w:ascii="Calibri"/>
          <w:color w:val="000000"/>
          <w:lang w:eastAsia="hr-HR"/>
        </w:rPr>
        <w:t>Tijekom ove godine Društvo je ušlo u financijske probleme</w:t>
      </w:r>
      <w:r w:rsidR="00C22D5A">
        <w:rPr>
          <w:rFonts w:cs="Calibri" w:hAnsi="Calibri" w:ascii="Calibri"/>
          <w:color w:val="000000"/>
          <w:lang w:eastAsia="hr-HR"/>
        </w:rPr>
        <w:t xml:space="preserve">, </w:t>
      </w:r>
      <w:r w:rsidR="0054484F">
        <w:rPr>
          <w:rFonts w:cs="Calibri" w:hAnsi="Calibri" w:ascii="Calibri"/>
          <w:color w:val="000000"/>
          <w:lang w:eastAsia="hr-HR"/>
        </w:rPr>
        <w:t>iz razloga izdanih</w:t>
      </w:r>
      <w:r w:rsidR="00C22D5A">
        <w:rPr>
          <w:rFonts w:cs="Calibri" w:hAnsi="Calibri" w:ascii="Calibri"/>
          <w:color w:val="000000"/>
          <w:lang w:eastAsia="hr-HR"/>
        </w:rPr>
        <w:t xml:space="preserve"> suduž</w:t>
      </w:r>
      <w:r w:rsidR="0054484F">
        <w:rPr>
          <w:rFonts w:cs="Calibri" w:hAnsi="Calibri" w:ascii="Calibri"/>
          <w:color w:val="000000"/>
          <w:lang w:eastAsia="hr-HR"/>
        </w:rPr>
        <w:t>ništav</w:t>
      </w:r>
      <w:r w:rsidR="00C22D5A">
        <w:rPr>
          <w:rFonts w:cs="Calibri" w:hAnsi="Calibri" w:ascii="Calibri"/>
          <w:color w:val="000000"/>
          <w:lang w:eastAsia="hr-HR"/>
        </w:rPr>
        <w:t>a</w:t>
      </w:r>
      <w:r w:rsidR="0054484F">
        <w:rPr>
          <w:rFonts w:cs="Calibri" w:hAnsi="Calibri" w:ascii="Calibri"/>
          <w:color w:val="000000"/>
          <w:lang w:eastAsia="hr-HR"/>
        </w:rPr>
        <w:t xml:space="preserve"> društvu Viševica-Komp d.o.o.</w:t>
      </w:r>
      <w:r w:rsidR="00C22D5A">
        <w:rPr>
          <w:rFonts w:cs="Calibri" w:hAnsi="Calibri" w:ascii="Calibri"/>
          <w:color w:val="000000"/>
          <w:lang w:eastAsia="hr-HR"/>
        </w:rPr>
        <w:t>,</w:t>
      </w:r>
      <w:r w:rsidRPr="001C7058">
        <w:rPr>
          <w:rFonts w:cs="Calibri" w:hAnsi="Calibri" w:ascii="Calibri"/>
          <w:color w:val="000000"/>
          <w:lang w:eastAsia="hr-HR"/>
        </w:rPr>
        <w:t xml:space="preserve"> te je </w:t>
      </w:r>
      <w:r w:rsidR="0054484F">
        <w:rPr>
          <w:rFonts w:cs="Calibri" w:hAnsi="Calibri" w:ascii="Calibri"/>
          <w:color w:val="000000"/>
          <w:lang w:eastAsia="hr-HR"/>
        </w:rPr>
        <w:t>aktivacijom istih</w:t>
      </w:r>
      <w:r w:rsidRPr="001C7058">
        <w:rPr>
          <w:rFonts w:cs="Calibri" w:hAnsi="Calibri" w:ascii="Calibri"/>
          <w:color w:val="000000"/>
          <w:lang w:eastAsia="hr-HR"/>
        </w:rPr>
        <w:t xml:space="preserve"> došlo do neredovitog plaćanja vjerovnika što je imalo za posljedicu blokadu poslovnog računa. </w:t>
      </w:r>
    </w:p>
    <w:p w:rsidRDefault="00E80CAB" w:rsidP="00E80CAB" w:rsidR="00E80CAB" w:rsidRPr="00552F34">
      <w:pPr>
        <w:autoSpaceDE w:val="false"/>
        <w:jc w:val="both"/>
        <w:rPr>
          <w:rFonts w:cs="Calibri" w:hAnsi="Calibri" w:ascii="Calibri"/>
          <w:color w:val="000000"/>
          <w:highlight w:val="yellow"/>
          <w:lang w:eastAsia="hr-HR"/>
        </w:rPr>
      </w:pPr>
      <w:r w:rsidRPr="00552F34">
        <w:rPr>
          <w:rFonts w:cs="Calibri" w:eastAsia="Calibri" w:hAnsi="Calibri" w:ascii="Calibri"/>
          <w:color w:val="000000"/>
          <w:highlight w:val="yellow"/>
          <w:lang w:eastAsia="hr-HR"/>
        </w:rPr>
        <w:t xml:space="preserve"> </w:t>
      </w:r>
    </w:p>
    <w:p w:rsidRDefault="00E80CAB" w:rsidP="00E80CAB" w:rsidR="00E80CAB">
      <w:pPr>
        <w:autoSpaceDE w:val="false"/>
        <w:jc w:val="both"/>
        <w:rPr>
          <w:rFonts w:cs="Calibri" w:eastAsia="Calibri" w:hAnsi="Calibri" w:ascii="Calibri"/>
          <w:b/>
          <w:lang w:eastAsia="en-US"/>
        </w:rPr>
      </w:pPr>
      <w:r w:rsidRPr="001C7058">
        <w:rPr>
          <w:rFonts w:cs="Calibri" w:hAnsi="Calibri" w:ascii="Calibri"/>
          <w:color w:val="000000"/>
          <w:lang w:eastAsia="hr-HR"/>
        </w:rPr>
        <w:t>Sukladno navedenome Društvo je odlučilo pokrenuti predstečajni postupak kako bi deblokadom računa i reprogramom obveza steklo uvjete za u nastavaka normalnog poslovanja i izmirenje obveza.</w:t>
      </w:r>
    </w:p>
    <w:p w:rsidRDefault="002D3948" w:rsidP="002D3948" w:rsidR="002D3948">
      <w:pPr>
        <w:autoSpaceDE w:val="false"/>
        <w:jc w:val="both"/>
        <w:rPr>
          <w:rFonts w:cs="Calibri" w:eastAsia="Calibri" w:hAnsi="Calibri" w:ascii="Calibri"/>
          <w:b/>
          <w:lang w:eastAsia="en-US" w:val="hr-HR"/>
        </w:rPr>
      </w:pPr>
    </w:p>
    <w:p w:rsidRDefault="00463858" w:rsidR="00463858">
      <w:pPr>
        <w:autoSpaceDE w:val="false"/>
        <w:jc w:val="both"/>
        <w:rPr>
          <w:rFonts w:cs="Arial" w:eastAsia="Calibri" w:hAnsi="Calibri" w:ascii="Calibri"/>
          <w:color w:val="000000"/>
          <w:szCs w:val="22"/>
          <w:lang w:eastAsia="hr-HR" w:val="hr-HR"/>
        </w:rPr>
      </w:pPr>
    </w:p>
    <w:p w:rsidRDefault="00463858" w:rsidR="00463858" w:rsidRPr="006E3ACC">
      <w:pPr>
        <w:autoSpaceDE w:val="false"/>
        <w:jc w:val="both"/>
        <w:rPr>
          <w:rFonts w:cs="Calibri" w:hAnsi="Calibri" w:ascii="Calibri"/>
        </w:rPr>
      </w:pPr>
      <w:r w:rsidRPr="006E3ACC">
        <w:rPr>
          <w:rFonts w:cs="Calibri" w:hAnsi="Calibri" w:ascii="Calibri"/>
          <w:b/>
        </w:rPr>
        <w:t xml:space="preserve">Polazne osnove predloženog modela </w:t>
      </w:r>
      <w:r w:rsidR="007332B8">
        <w:rPr>
          <w:rFonts w:cs="Calibri" w:hAnsi="Calibri" w:ascii="Calibri"/>
          <w:b/>
        </w:rPr>
        <w:t>Sporazuma</w:t>
      </w:r>
    </w:p>
    <w:p w:rsidRDefault="00463858" w:rsidR="00463858" w:rsidRPr="006E3ACC">
      <w:pPr>
        <w:pStyle w:val="Uvuenotijeloteksta"/>
        <w:spacing w:after="0" w:before="120"/>
        <w:ind w:left="720"/>
        <w:jc w:val="both"/>
        <w:rPr>
          <w:rFonts w:cs="Calibri" w:hAnsi="Calibri" w:ascii="Calibri"/>
        </w:rPr>
      </w:pPr>
    </w:p>
    <w:p w:rsidRDefault="00463858" w:rsidR="00463858" w:rsidRPr="006E3ACC">
      <w:pPr>
        <w:pStyle w:val="Uvuenotijeloteksta"/>
        <w:ind w:left="0"/>
        <w:jc w:val="both"/>
        <w:rPr>
          <w:rFonts w:cs="Calibri" w:hAnsi="Calibri" w:ascii="Calibri"/>
        </w:rPr>
      </w:pPr>
      <w:r w:rsidRPr="006E3ACC">
        <w:rPr>
          <w:rFonts w:cs="Calibri" w:hAnsi="Calibri" w:ascii="Calibri"/>
        </w:rPr>
        <w:t>Poslovni i financijski status Društva implicira slijedeće:</w:t>
      </w:r>
    </w:p>
    <w:p w:rsidRDefault="00463858" w:rsidP="002F1E58" w:rsidR="00463858" w:rsidRPr="006E3ACC">
      <w:pPr>
        <w:pStyle w:val="Uvuenotijeloteksta"/>
        <w:numPr>
          <w:ilvl w:val="0"/>
          <w:numId w:val="9"/>
        </w:numPr>
        <w:spacing w:after="0" w:before="120"/>
        <w:jc w:val="both"/>
        <w:rPr>
          <w:rFonts w:cs="Calibri" w:hAnsi="Calibri" w:ascii="Calibri"/>
        </w:rPr>
      </w:pPr>
      <w:r w:rsidRPr="006E3ACC">
        <w:rPr>
          <w:rFonts w:cs="Calibri" w:hAnsi="Calibri" w:ascii="Calibri"/>
        </w:rPr>
        <w:t xml:space="preserve">Naplata u stečaju je vrlo neizvjesna i, procjenjujemo, postotno mala za </w:t>
      </w:r>
      <w:r w:rsidR="00F37CC4" w:rsidRPr="006E3ACC">
        <w:rPr>
          <w:rFonts w:cs="Calibri" w:hAnsi="Calibri" w:ascii="Calibri"/>
        </w:rPr>
        <w:t>s</w:t>
      </w:r>
      <w:r w:rsidRPr="006E3ACC">
        <w:rPr>
          <w:rFonts w:cs="Calibri" w:hAnsi="Calibri" w:ascii="Calibri"/>
        </w:rPr>
        <w:t>ve vjerovnik</w:t>
      </w:r>
      <w:r w:rsidR="00F37CC4" w:rsidRPr="006E3ACC">
        <w:rPr>
          <w:rFonts w:cs="Calibri" w:hAnsi="Calibri" w:ascii="Calibri"/>
        </w:rPr>
        <w:t>e</w:t>
      </w:r>
      <w:r w:rsidRPr="006E3ACC">
        <w:rPr>
          <w:rFonts w:cs="Calibri" w:hAnsi="Calibri" w:ascii="Calibri"/>
        </w:rPr>
        <w:t>,</w:t>
      </w:r>
    </w:p>
    <w:p w:rsidRDefault="00463858" w:rsidP="002F1E58" w:rsidR="00463858" w:rsidRPr="006E3ACC">
      <w:pPr>
        <w:pStyle w:val="Uvuenotijeloteksta"/>
        <w:numPr>
          <w:ilvl w:val="0"/>
          <w:numId w:val="9"/>
        </w:numPr>
        <w:spacing w:after="0" w:before="120"/>
        <w:jc w:val="both"/>
        <w:rPr>
          <w:rFonts w:cs="Calibri" w:hAnsi="Calibri" w:ascii="Calibri"/>
        </w:rPr>
      </w:pPr>
      <w:r w:rsidRPr="006E3ACC">
        <w:rPr>
          <w:rFonts w:cs="Calibri" w:hAnsi="Calibri" w:ascii="Calibri"/>
        </w:rPr>
        <w:t>Cilj ovog plana je operativno i financijsko restrukturiranje kako bi se društvo razdužilo</w:t>
      </w:r>
      <w:r w:rsidR="006E3ACC" w:rsidRPr="006E3ACC">
        <w:rPr>
          <w:rFonts w:cs="Calibri" w:hAnsi="Calibri" w:ascii="Calibri"/>
        </w:rPr>
        <w:t xml:space="preserve"> </w:t>
      </w:r>
      <w:r w:rsidRPr="006E3ACC">
        <w:rPr>
          <w:rFonts w:cs="Calibri" w:hAnsi="Calibri" w:ascii="Calibri"/>
        </w:rPr>
        <w:t xml:space="preserve"> te na taj način uz racionalizaciju troškova moglo realizirati buduće planirane poslovne projekt iz čega bi se generirala sredstava koja bi bila dovoljna da se vjerovnici namire u puno većoj mjeri nego što je to sada moguće,</w:t>
      </w:r>
    </w:p>
    <w:p w:rsidRDefault="00463858" w:rsidP="002F1E58" w:rsidR="00463858" w:rsidRPr="006E3ACC">
      <w:pPr>
        <w:pStyle w:val="Uvuenotijeloteksta"/>
        <w:numPr>
          <w:ilvl w:val="0"/>
          <w:numId w:val="9"/>
        </w:numPr>
        <w:spacing w:after="0" w:before="120"/>
        <w:jc w:val="both"/>
        <w:rPr>
          <w:rFonts w:cs="Calibri" w:hAnsi="Calibri" w:ascii="Calibri"/>
          <w:shd w:fill="C0C0C0" w:color="auto" w:val="clear"/>
        </w:rPr>
      </w:pPr>
      <w:r w:rsidRPr="006E3ACC">
        <w:rPr>
          <w:rFonts w:cs="Calibri" w:hAnsi="Calibri" w:ascii="Calibri"/>
        </w:rPr>
        <w:t>Provedbom financijskog i operativnog restrukturiranja te pre</w:t>
      </w:r>
      <w:r w:rsidR="007332B8">
        <w:rPr>
          <w:rFonts w:cs="Calibri" w:hAnsi="Calibri" w:ascii="Calibri"/>
        </w:rPr>
        <w:t>dstečajnog sporazuma</w:t>
      </w:r>
      <w:r w:rsidRPr="006E3ACC">
        <w:rPr>
          <w:rFonts w:cs="Calibri" w:hAnsi="Calibri" w:ascii="Calibri"/>
        </w:rPr>
        <w:t xml:space="preserve"> stvaraju se pretpostavke za povrat značajnog dijela obveza iz </w:t>
      </w:r>
      <w:r w:rsidR="007332B8">
        <w:rPr>
          <w:rFonts w:cs="Calibri" w:hAnsi="Calibri" w:ascii="Calibri"/>
        </w:rPr>
        <w:t>sporazuma</w:t>
      </w:r>
      <w:r w:rsidRPr="006E3ACC">
        <w:rPr>
          <w:rFonts w:cs="Calibri" w:hAnsi="Calibri" w:ascii="Calibri"/>
        </w:rPr>
        <w:t>.</w:t>
      </w:r>
    </w:p>
    <w:p w:rsidRDefault="00463858" w:rsidR="00463858">
      <w:pPr>
        <w:rPr>
          <w:rFonts w:cs="Calibri" w:hAnsi="Calibri" w:ascii="Calibri"/>
          <w:shd w:fill="C0C0C0" w:color="auto" w:val="clear"/>
        </w:rPr>
      </w:pPr>
    </w:p>
    <w:p w:rsidRDefault="00463858" w:rsidR="00463858">
      <w:pPr>
        <w:pageBreakBefore/>
        <w:widowControl w:val="false"/>
        <w:rPr>
          <w:rFonts w:cs="Calibri" w:hAnsi="Calibri" w:ascii="Calibri"/>
          <w:b/>
        </w:rPr>
      </w:pPr>
      <w:r>
        <w:rPr>
          <w:rFonts w:cs="Calibri" w:hAnsi="Calibri" w:ascii="Calibri"/>
          <w:b/>
        </w:rPr>
        <w:lastRenderedPageBreak/>
        <w:t xml:space="preserve">PLAN FINANCIJSKOG I OPERATIVNOG RESTRUKTURIRANJA </w:t>
      </w:r>
      <w:r w:rsidR="007332B8">
        <w:rPr>
          <w:rFonts w:cs="Calibri" w:hAnsi="Calibri" w:ascii="Calibri"/>
          <w:b/>
        </w:rPr>
        <w:t>U PREDSTEČAJNOM POSTU</w:t>
      </w:r>
      <w:r w:rsidR="00C22D5A">
        <w:rPr>
          <w:rFonts w:cs="Calibri" w:hAnsi="Calibri" w:ascii="Calibri"/>
          <w:b/>
        </w:rPr>
        <w:t>P</w:t>
      </w:r>
      <w:r w:rsidR="007332B8">
        <w:rPr>
          <w:rFonts w:cs="Calibri" w:hAnsi="Calibri" w:ascii="Calibri"/>
          <w:b/>
        </w:rPr>
        <w:t>KU</w:t>
      </w:r>
    </w:p>
    <w:p w:rsidRDefault="00463858" w:rsidR="00463858">
      <w:pPr>
        <w:widowControl w:val="false"/>
        <w:rPr>
          <w:rFonts w:cs="Calibri" w:hAnsi="Calibri" w:ascii="Calibri"/>
          <w:b/>
        </w:rPr>
      </w:pPr>
    </w:p>
    <w:p w:rsidRDefault="00463858" w:rsidR="00463858">
      <w:pPr>
        <w:widowControl w:val="false"/>
        <w:rPr>
          <w:rFonts w:cs="Calibri" w:hAnsi="Calibri" w:ascii="Calibri"/>
          <w:b/>
        </w:rPr>
      </w:pPr>
    </w:p>
    <w:p w:rsidRDefault="00463858" w:rsidP="007332B8" w:rsidR="00463858" w:rsidRPr="00127709">
      <w:pPr>
        <w:widowControl w:val="false"/>
        <w:numPr>
          <w:ilvl w:val="0"/>
          <w:numId w:val="6"/>
        </w:numPr>
        <w:rPr>
          <w:rFonts w:cs="Calibri" w:hAnsi="Calibri" w:ascii="Calibri"/>
          <w:b/>
        </w:rPr>
      </w:pPr>
      <w:r w:rsidRPr="00127709">
        <w:rPr>
          <w:rFonts w:cs="Calibri" w:hAnsi="Calibri" w:ascii="Calibri"/>
          <w:b/>
        </w:rPr>
        <w:t xml:space="preserve">Opis činjenica i okolnosti iz kojih proizlazi postojanje uvjeta za otvaranje </w:t>
      </w:r>
      <w:r w:rsidR="007332B8" w:rsidRPr="00127709">
        <w:rPr>
          <w:rFonts w:cs="Calibri" w:hAnsi="Calibri" w:ascii="Calibri"/>
          <w:b/>
        </w:rPr>
        <w:t xml:space="preserve">predstečajnog </w:t>
      </w:r>
      <w:r w:rsidRPr="00127709">
        <w:rPr>
          <w:rFonts w:cs="Calibri" w:hAnsi="Calibri" w:ascii="Calibri"/>
          <w:b/>
        </w:rPr>
        <w:t>postupka:</w:t>
      </w:r>
    </w:p>
    <w:p w:rsidRDefault="00463858" w:rsidR="00463858">
      <w:pPr>
        <w:widowControl w:val="false"/>
        <w:jc w:val="both"/>
        <w:rPr>
          <w:rFonts w:cs="Calibri" w:hAnsi="Calibri" w:ascii="Calibri"/>
        </w:rPr>
      </w:pPr>
    </w:p>
    <w:p w:rsidRDefault="00463858" w:rsidR="00463858">
      <w:pPr>
        <w:widowControl w:val="false"/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 xml:space="preserve">Tvrtka </w:t>
      </w:r>
      <w:r w:rsidR="00C858DC">
        <w:rPr>
          <w:rFonts w:cs="Calibri" w:hAnsi="Calibri" w:ascii="Calibri"/>
        </w:rPr>
        <w:t>Signal servis</w:t>
      </w:r>
      <w:r w:rsidR="002D3948">
        <w:rPr>
          <w:rFonts w:cs="Calibri" w:hAnsi="Calibri" w:ascii="Calibri"/>
        </w:rPr>
        <w:t xml:space="preserve"> d.o.o.</w:t>
      </w:r>
      <w:r>
        <w:rPr>
          <w:rFonts w:cs="Calibri" w:hAnsi="Calibri" w:ascii="Calibri"/>
        </w:rPr>
        <w:t xml:space="preserve"> ispunjava uvjete nelikvidno</w:t>
      </w:r>
      <w:r w:rsidR="00C649A7">
        <w:rPr>
          <w:rFonts w:cs="Calibri" w:hAnsi="Calibri" w:ascii="Calibri"/>
        </w:rPr>
        <w:t>sti te više od 6</w:t>
      </w:r>
      <w:r>
        <w:rPr>
          <w:rFonts w:cs="Calibri" w:hAnsi="Calibri" w:ascii="Calibri"/>
        </w:rPr>
        <w:t>0 dana kasni u ispunjenu novčanih obveza čiji iznos prelazi 20% od iznosa svojih kratkoročnih</w:t>
      </w:r>
      <w:r w:rsidR="00E02AD4">
        <w:rPr>
          <w:rFonts w:cs="Calibri" w:hAnsi="Calibri" w:ascii="Calibri"/>
        </w:rPr>
        <w:t xml:space="preserve"> obveza objavljenim u </w:t>
      </w:r>
      <w:r>
        <w:rPr>
          <w:rFonts w:cs="Calibri" w:hAnsi="Calibri" w:ascii="Calibri"/>
        </w:rPr>
        <w:t>financijskim izvještajima</w:t>
      </w:r>
      <w:r w:rsidR="00E02AD4">
        <w:rPr>
          <w:rFonts w:cs="Calibri" w:hAnsi="Calibri" w:ascii="Calibri"/>
        </w:rPr>
        <w:t xml:space="preserve"> na 30.06. ove godine</w:t>
      </w:r>
      <w:r>
        <w:rPr>
          <w:rFonts w:cs="Calibri" w:hAnsi="Calibri" w:ascii="Calibri"/>
        </w:rPr>
        <w:t>.</w:t>
      </w:r>
    </w:p>
    <w:p w:rsidRDefault="00463858" w:rsidR="00463858">
      <w:pPr>
        <w:widowControl w:val="false"/>
        <w:jc w:val="both"/>
        <w:rPr>
          <w:rFonts w:cs="Calibri" w:hAnsi="Calibri" w:ascii="Calibri"/>
        </w:rPr>
      </w:pPr>
    </w:p>
    <w:p w:rsidRDefault="00463858" w:rsidR="00463858">
      <w:pPr>
        <w:widowControl w:val="false"/>
        <w:jc w:val="both"/>
        <w:rPr>
          <w:rFonts w:cs="Calibri" w:hAnsi="Calibri" w:ascii="Calibri"/>
          <w:sz w:val="22"/>
          <w:szCs w:val="22"/>
          <w:shd w:fill="FFFF00" w:color="auto" w:val="clear"/>
        </w:rPr>
      </w:pPr>
    </w:p>
    <w:p w:rsidRDefault="00463858" w:rsidR="00463858" w:rsidRPr="00127709">
      <w:pPr>
        <w:widowControl w:val="false"/>
        <w:numPr>
          <w:ilvl w:val="0"/>
          <w:numId w:val="6"/>
        </w:numPr>
        <w:rPr>
          <w:rFonts w:cs="Calibri" w:hAnsi="Calibri" w:ascii="Calibri"/>
          <w:b/>
          <w:shd w:fill="FFFF00" w:color="auto" w:val="clear"/>
        </w:rPr>
      </w:pPr>
      <w:r w:rsidRPr="00127709">
        <w:rPr>
          <w:rFonts w:cs="Calibri" w:hAnsi="Calibri" w:ascii="Calibri"/>
          <w:b/>
        </w:rPr>
        <w:t>Izračun manjka likvidnih sredstava na dan priloženih financijskih izvještaja:</w:t>
      </w:r>
    </w:p>
    <w:p w:rsidRDefault="00463858" w:rsidR="00463858">
      <w:pPr>
        <w:widowControl w:val="false"/>
        <w:rPr>
          <w:rFonts w:cs="Calibri" w:hAnsi="Calibri" w:ascii="Calibri"/>
          <w:shd w:fill="FFFF00" w:color="auto" w:val="clear"/>
        </w:rPr>
      </w:pPr>
    </w:p>
    <w:tbl>
      <w:tblPr>
        <w:tblW w:type="auto" w:w="0"/>
        <w:tblInd w:type="dxa" w:w="750"/>
        <w:tblLayout w:type="fixed"/>
        <w:tblLook w:val="0000" w:noVBand="0" w:noHBand="0" w:lastColumn="0" w:firstColumn="0" w:lastRow="0" w:firstRow="0"/>
      </w:tblPr>
      <w:tblGrid>
        <w:gridCol w:w="4240"/>
        <w:gridCol w:w="1420"/>
      </w:tblGrid>
      <w:tr w:rsidR="00463858">
        <w:trPr>
          <w:trHeight w:val="300"/>
        </w:trPr>
        <w:tc>
          <w:tcPr>
            <w:tcW w:type="dxa" w:w="4240"/>
            <w:shd w:fill="000000" w:color="auto" w:val="clear"/>
            <w:vAlign w:val="bottom"/>
          </w:tcPr>
          <w:p w:rsidRDefault="00463858" w:rsidR="00463858">
            <w:pPr>
              <w:jc w:val="center"/>
              <w:rPr>
                <w:rFonts w:cs="Arial" w:hAnsi="Calibri" w:ascii="Calibri"/>
                <w:b/>
                <w:bCs/>
                <w:color w:val="FFFFFF"/>
                <w:sz w:val="22"/>
                <w:szCs w:val="22"/>
                <w:lang w:eastAsia="hr-HR" w:val="hr-HR"/>
              </w:rPr>
            </w:pPr>
            <w:r>
              <w:rPr>
                <w:rFonts w:cs="Arial" w:eastAsia="Arial" w:hAnsi="Arial" w:ascii="Arial"/>
                <w:sz w:val="22"/>
              </w:rPr>
              <w:t xml:space="preserve">            </w:t>
            </w:r>
            <w:r>
              <w:rPr>
                <w:rFonts w:cs="Arial" w:hAnsi="Calibri" w:ascii="Calibri"/>
                <w:b/>
                <w:bCs/>
                <w:color w:val="FFFFFF"/>
                <w:sz w:val="22"/>
                <w:szCs w:val="22"/>
                <w:lang w:eastAsia="hr-HR" w:val="hr-HR"/>
              </w:rPr>
              <w:t>Opis</w:t>
            </w:r>
          </w:p>
        </w:tc>
        <w:tc>
          <w:tcPr>
            <w:tcW w:type="dxa" w:w="1420"/>
            <w:shd w:fill="000000" w:color="auto" w:val="clear"/>
            <w:vAlign w:val="bottom"/>
          </w:tcPr>
          <w:p w:rsidRDefault="003C33D4" w:rsidR="00463858">
            <w:pPr>
              <w:jc w:val="right"/>
            </w:pPr>
            <w:r>
              <w:rPr>
                <w:rFonts w:cs="Arial" w:hAnsi="Calibri" w:ascii="Calibri"/>
                <w:b/>
                <w:bCs/>
                <w:color w:val="FFFFFF"/>
                <w:sz w:val="22"/>
                <w:szCs w:val="22"/>
                <w:lang w:eastAsia="hr-HR" w:val="hr-HR"/>
              </w:rPr>
              <w:t>2016/VI</w:t>
            </w:r>
          </w:p>
        </w:tc>
      </w:tr>
      <w:tr w:rsidR="00463858">
        <w:trPr>
          <w:trHeight w:val="300"/>
        </w:trPr>
        <w:tc>
          <w:tcPr>
            <w:tcW w:type="dxa" w:w="4240"/>
            <w:shd w:fill="FFFFFF" w:color="auto" w:val="clear"/>
            <w:vAlign w:val="bottom"/>
          </w:tcPr>
          <w:p w:rsidRDefault="00463858" w:rsidR="00463858">
            <w:pPr>
              <w:rPr>
                <w:rFonts w:cs="Arial" w:hAnsi="Calibri" w:ascii="Calibri"/>
                <w:color w:val="000000"/>
                <w:sz w:val="22"/>
                <w:szCs w:val="22"/>
                <w:lang w:eastAsia="hr-HR" w:val="hr-HR"/>
              </w:rPr>
            </w:pPr>
            <w:r>
              <w:rPr>
                <w:rFonts w:cs="Arial" w:hAnsi="Calibri" w:ascii="Calibri"/>
                <w:color w:val="000000"/>
                <w:sz w:val="22"/>
                <w:szCs w:val="22"/>
                <w:lang w:eastAsia="hr-HR" w:val="hr-HR"/>
              </w:rPr>
              <w:t>Zalihe</w:t>
            </w:r>
          </w:p>
        </w:tc>
        <w:tc>
          <w:tcPr>
            <w:tcW w:type="dxa" w:w="1420"/>
            <w:shd w:fill="FFFFFF" w:color="auto" w:val="clear"/>
            <w:vAlign w:val="bottom"/>
          </w:tcPr>
          <w:p w:rsidRDefault="002846CC" w:rsidP="002846CC" w:rsidR="00463858">
            <w:pPr>
              <w:jc w:val="right"/>
            </w:pPr>
            <w:r>
              <w:rPr>
                <w:rFonts w:cs="Arial" w:hAnsi="Calibri" w:ascii="Calibri"/>
                <w:color w:val="000000"/>
                <w:sz w:val="22"/>
                <w:szCs w:val="22"/>
                <w:lang w:eastAsia="hr-HR" w:val="hr-HR"/>
              </w:rPr>
              <w:t>899</w:t>
            </w:r>
            <w:r w:rsidR="00FF0A21">
              <w:rPr>
                <w:rFonts w:cs="Arial" w:hAnsi="Calibri" w:ascii="Calibri"/>
                <w:color w:val="000000"/>
                <w:sz w:val="22"/>
                <w:szCs w:val="22"/>
                <w:lang w:eastAsia="hr-HR" w:val="hr-HR"/>
              </w:rPr>
              <w:t>.</w:t>
            </w:r>
            <w:r>
              <w:rPr>
                <w:rFonts w:cs="Arial" w:hAnsi="Calibri" w:ascii="Calibri"/>
                <w:color w:val="000000"/>
                <w:sz w:val="22"/>
                <w:szCs w:val="22"/>
                <w:lang w:eastAsia="hr-HR" w:val="hr-HR"/>
              </w:rPr>
              <w:t>381</w:t>
            </w:r>
          </w:p>
        </w:tc>
      </w:tr>
      <w:tr w:rsidR="00463858">
        <w:trPr>
          <w:trHeight w:val="300"/>
        </w:trPr>
        <w:tc>
          <w:tcPr>
            <w:tcW w:type="dxa" w:w="4240"/>
            <w:tcBorders>
              <w:top w:space="0" w:sz="4" w:color="000000" w:val="single"/>
              <w:bottom w:space="0" w:sz="4" w:color="000000" w:val="single"/>
            </w:tcBorders>
            <w:shd w:fill="FFFFFF" w:color="auto" w:val="clear"/>
            <w:vAlign w:val="bottom"/>
          </w:tcPr>
          <w:p w:rsidRDefault="00463858" w:rsidR="00463858">
            <w:pPr>
              <w:rPr>
                <w:rFonts w:cs="Arial" w:hAnsi="Calibri" w:ascii="Calibri"/>
                <w:color w:val="000000"/>
                <w:sz w:val="22"/>
                <w:szCs w:val="22"/>
                <w:lang w:eastAsia="hr-HR" w:val="hr-HR"/>
              </w:rPr>
            </w:pPr>
            <w:r>
              <w:rPr>
                <w:rFonts w:cs="Arial" w:hAnsi="Calibri" w:ascii="Calibri"/>
                <w:color w:val="000000"/>
                <w:sz w:val="22"/>
                <w:szCs w:val="22"/>
                <w:lang w:eastAsia="hr-HR" w:val="hr-HR"/>
              </w:rPr>
              <w:t>Potraživanja</w:t>
            </w:r>
          </w:p>
        </w:tc>
        <w:tc>
          <w:tcPr>
            <w:tcW w:type="dxa" w:w="1420"/>
            <w:tcBorders>
              <w:top w:space="0" w:sz="4" w:color="000000" w:val="single"/>
              <w:bottom w:space="0" w:sz="4" w:color="000000" w:val="single"/>
            </w:tcBorders>
            <w:shd w:fill="FFFFFF" w:color="auto" w:val="clear"/>
            <w:vAlign w:val="bottom"/>
          </w:tcPr>
          <w:p w:rsidRDefault="002846CC" w:rsidP="002846CC" w:rsidR="00463858">
            <w:pPr>
              <w:jc w:val="right"/>
            </w:pPr>
            <w:r>
              <w:rPr>
                <w:rFonts w:cs="Arial" w:hAnsi="Calibri" w:ascii="Calibri"/>
                <w:color w:val="000000"/>
                <w:sz w:val="22"/>
                <w:szCs w:val="22"/>
                <w:lang w:eastAsia="hr-HR" w:val="hr-HR"/>
              </w:rPr>
              <w:t>1</w:t>
            </w:r>
            <w:r w:rsidR="00FF0A21">
              <w:rPr>
                <w:rFonts w:cs="Arial" w:hAnsi="Calibri" w:ascii="Calibri"/>
                <w:color w:val="000000"/>
                <w:sz w:val="22"/>
                <w:szCs w:val="22"/>
                <w:lang w:eastAsia="hr-HR" w:val="hr-HR"/>
              </w:rPr>
              <w:t>.</w:t>
            </w:r>
            <w:r>
              <w:rPr>
                <w:rFonts w:cs="Arial" w:hAnsi="Calibri" w:ascii="Calibri"/>
                <w:color w:val="000000"/>
                <w:sz w:val="22"/>
                <w:szCs w:val="22"/>
                <w:lang w:eastAsia="hr-HR" w:val="hr-HR"/>
              </w:rPr>
              <w:t>739</w:t>
            </w:r>
            <w:r w:rsidR="00FF0A21">
              <w:rPr>
                <w:rFonts w:cs="Arial" w:hAnsi="Calibri" w:ascii="Calibri"/>
                <w:color w:val="000000"/>
                <w:sz w:val="22"/>
                <w:szCs w:val="22"/>
                <w:lang w:eastAsia="hr-HR" w:val="hr-HR"/>
              </w:rPr>
              <w:t>.</w:t>
            </w:r>
            <w:r>
              <w:rPr>
                <w:rFonts w:cs="Arial" w:hAnsi="Calibri" w:ascii="Calibri"/>
                <w:color w:val="000000"/>
                <w:sz w:val="22"/>
                <w:szCs w:val="22"/>
                <w:lang w:eastAsia="hr-HR" w:val="hr-HR"/>
              </w:rPr>
              <w:t>140</w:t>
            </w:r>
          </w:p>
        </w:tc>
      </w:tr>
      <w:tr w:rsidR="00463858">
        <w:trPr>
          <w:trHeight w:val="300"/>
        </w:trPr>
        <w:tc>
          <w:tcPr>
            <w:tcW w:type="dxa" w:w="4240"/>
            <w:shd w:fill="FFFFFF" w:color="auto" w:val="clear"/>
            <w:vAlign w:val="bottom"/>
          </w:tcPr>
          <w:p w:rsidRDefault="00463858" w:rsidR="00463858">
            <w:pPr>
              <w:rPr>
                <w:rFonts w:cs="Arial" w:hAnsi="Calibri" w:ascii="Calibri"/>
                <w:color w:val="000000"/>
                <w:sz w:val="22"/>
                <w:szCs w:val="22"/>
                <w:lang w:eastAsia="hr-HR" w:val="hr-HR"/>
              </w:rPr>
            </w:pPr>
            <w:r>
              <w:rPr>
                <w:rFonts w:cs="Arial" w:hAnsi="Calibri" w:ascii="Calibri"/>
                <w:color w:val="000000"/>
                <w:sz w:val="22"/>
                <w:szCs w:val="22"/>
                <w:lang w:eastAsia="hr-HR" w:val="hr-HR"/>
              </w:rPr>
              <w:t>Financijska imovina</w:t>
            </w:r>
          </w:p>
        </w:tc>
        <w:tc>
          <w:tcPr>
            <w:tcW w:type="dxa" w:w="1420"/>
            <w:shd w:fill="FFFFFF" w:color="auto" w:val="clear"/>
            <w:vAlign w:val="bottom"/>
          </w:tcPr>
          <w:p w:rsidRDefault="002846CC" w:rsidP="002846CC" w:rsidR="00463858">
            <w:pPr>
              <w:jc w:val="right"/>
            </w:pPr>
            <w:r>
              <w:rPr>
                <w:rFonts w:cs="Arial" w:hAnsi="Calibri" w:ascii="Calibri"/>
                <w:color w:val="000000"/>
                <w:sz w:val="22"/>
                <w:szCs w:val="22"/>
                <w:lang w:eastAsia="hr-HR" w:val="hr-HR"/>
              </w:rPr>
              <w:t>121</w:t>
            </w:r>
            <w:r w:rsidR="00FF0A21">
              <w:rPr>
                <w:rFonts w:cs="Arial" w:hAnsi="Calibri" w:ascii="Calibri"/>
                <w:color w:val="000000"/>
                <w:sz w:val="22"/>
                <w:szCs w:val="22"/>
                <w:lang w:eastAsia="hr-HR" w:val="hr-HR"/>
              </w:rPr>
              <w:t>.</w:t>
            </w:r>
            <w:r>
              <w:rPr>
                <w:rFonts w:cs="Arial" w:hAnsi="Calibri" w:ascii="Calibri"/>
                <w:color w:val="000000"/>
                <w:sz w:val="22"/>
                <w:szCs w:val="22"/>
                <w:lang w:eastAsia="hr-HR" w:val="hr-HR"/>
              </w:rPr>
              <w:t>723</w:t>
            </w:r>
          </w:p>
        </w:tc>
      </w:tr>
      <w:tr w:rsidR="00463858">
        <w:trPr>
          <w:trHeight w:val="300"/>
        </w:trPr>
        <w:tc>
          <w:tcPr>
            <w:tcW w:type="dxa" w:w="4240"/>
            <w:tcBorders>
              <w:top w:space="0" w:sz="4" w:color="000000" w:val="single"/>
              <w:bottom w:space="0" w:sz="4" w:color="000000" w:val="single"/>
            </w:tcBorders>
            <w:shd w:fill="FFFFFF" w:color="auto" w:val="clear"/>
            <w:vAlign w:val="bottom"/>
          </w:tcPr>
          <w:p w:rsidRDefault="00463858" w:rsidR="00463858">
            <w:pPr>
              <w:rPr>
                <w:rFonts w:cs="Arial" w:hAnsi="Calibri" w:ascii="Calibri"/>
                <w:color w:val="000000"/>
                <w:sz w:val="22"/>
                <w:szCs w:val="22"/>
                <w:lang w:eastAsia="hr-HR" w:val="hr-HR"/>
              </w:rPr>
            </w:pPr>
            <w:r>
              <w:rPr>
                <w:rFonts w:cs="Arial" w:hAnsi="Calibri" w:ascii="Calibri"/>
                <w:color w:val="000000"/>
                <w:sz w:val="22"/>
                <w:szCs w:val="22"/>
                <w:lang w:eastAsia="hr-HR" w:val="hr-HR"/>
              </w:rPr>
              <w:t>Novac na računu i u blagajni</w:t>
            </w:r>
          </w:p>
        </w:tc>
        <w:tc>
          <w:tcPr>
            <w:tcW w:type="dxa" w:w="1420"/>
            <w:tcBorders>
              <w:top w:space="0" w:sz="4" w:color="000000" w:val="single"/>
              <w:bottom w:space="0" w:sz="4" w:color="000000" w:val="single"/>
            </w:tcBorders>
            <w:shd w:fill="FFFFFF" w:color="auto" w:val="clear"/>
            <w:vAlign w:val="bottom"/>
          </w:tcPr>
          <w:p w:rsidRDefault="002846CC" w:rsidR="00463858">
            <w:pPr>
              <w:jc w:val="right"/>
            </w:pPr>
            <w:r>
              <w:rPr>
                <w:rFonts w:cs="Arial" w:hAnsi="Calibri" w:ascii="Calibri"/>
                <w:color w:val="000000"/>
                <w:sz w:val="22"/>
                <w:szCs w:val="22"/>
                <w:lang w:eastAsia="hr-HR" w:val="hr-HR"/>
              </w:rPr>
              <w:t>102</w:t>
            </w:r>
          </w:p>
        </w:tc>
      </w:tr>
      <w:tr w:rsidR="00463858">
        <w:trPr>
          <w:trHeight w:val="300"/>
        </w:trPr>
        <w:tc>
          <w:tcPr>
            <w:tcW w:type="dxa" w:w="4240"/>
            <w:tcBorders>
              <w:bottom w:space="0" w:sz="4" w:color="000000" w:val="single"/>
            </w:tcBorders>
            <w:shd w:fill="FFFFFF" w:color="auto" w:val="clear"/>
            <w:vAlign w:val="bottom"/>
          </w:tcPr>
          <w:p w:rsidRDefault="00463858" w:rsidR="00463858">
            <w:pPr>
              <w:rPr>
                <w:rFonts w:cs="Arial" w:hAnsi="Calibri" w:ascii="Calibri"/>
                <w:color w:val="000000"/>
                <w:sz w:val="22"/>
                <w:szCs w:val="22"/>
                <w:lang w:eastAsia="hr-HR" w:val="hr-HR"/>
              </w:rPr>
            </w:pPr>
            <w:r>
              <w:rPr>
                <w:rFonts w:cs="Arial" w:hAnsi="Calibri" w:ascii="Calibri"/>
                <w:color w:val="000000"/>
                <w:sz w:val="22"/>
                <w:szCs w:val="22"/>
                <w:lang w:eastAsia="hr-HR" w:val="hr-HR"/>
              </w:rPr>
              <w:t>UKUPNO KRATKOTRAJNA IMOVINA</w:t>
            </w:r>
          </w:p>
        </w:tc>
        <w:tc>
          <w:tcPr>
            <w:tcW w:type="dxa" w:w="1420"/>
            <w:tcBorders>
              <w:bottom w:space="0" w:sz="4" w:color="000000" w:val="single"/>
            </w:tcBorders>
            <w:shd w:fill="FFFFFF" w:color="auto" w:val="clear"/>
            <w:vAlign w:val="bottom"/>
          </w:tcPr>
          <w:p w:rsidRDefault="002846CC" w:rsidP="002846CC" w:rsidR="00463858">
            <w:pPr>
              <w:jc w:val="right"/>
            </w:pPr>
            <w:r>
              <w:rPr>
                <w:rFonts w:cs="Arial" w:hAnsi="Calibri" w:ascii="Calibri"/>
                <w:color w:val="000000"/>
                <w:sz w:val="22"/>
                <w:szCs w:val="22"/>
                <w:lang w:eastAsia="hr-HR" w:val="hr-HR"/>
              </w:rPr>
              <w:t>2</w:t>
            </w:r>
            <w:r w:rsidR="00FF0A21">
              <w:rPr>
                <w:rFonts w:cs="Arial" w:hAnsi="Calibri" w:ascii="Calibri"/>
                <w:color w:val="000000"/>
                <w:sz w:val="22"/>
                <w:szCs w:val="22"/>
                <w:lang w:eastAsia="hr-HR" w:val="hr-HR"/>
              </w:rPr>
              <w:t>.</w:t>
            </w:r>
            <w:r>
              <w:rPr>
                <w:rFonts w:cs="Arial" w:hAnsi="Calibri" w:ascii="Calibri"/>
                <w:color w:val="000000"/>
                <w:sz w:val="22"/>
                <w:szCs w:val="22"/>
                <w:lang w:eastAsia="hr-HR" w:val="hr-HR"/>
              </w:rPr>
              <w:t>760</w:t>
            </w:r>
            <w:r w:rsidR="00FF0A21">
              <w:rPr>
                <w:rFonts w:cs="Arial" w:hAnsi="Calibri" w:ascii="Calibri"/>
                <w:color w:val="000000"/>
                <w:sz w:val="22"/>
                <w:szCs w:val="22"/>
                <w:lang w:eastAsia="hr-HR" w:val="hr-HR"/>
              </w:rPr>
              <w:t>.</w:t>
            </w:r>
            <w:r>
              <w:rPr>
                <w:rFonts w:cs="Arial" w:hAnsi="Calibri" w:ascii="Calibri"/>
                <w:color w:val="000000"/>
                <w:sz w:val="22"/>
                <w:szCs w:val="22"/>
                <w:lang w:eastAsia="hr-HR" w:val="hr-HR"/>
              </w:rPr>
              <w:t>346</w:t>
            </w:r>
          </w:p>
        </w:tc>
      </w:tr>
      <w:tr w:rsidR="00463858">
        <w:trPr>
          <w:trHeight w:val="300"/>
        </w:trPr>
        <w:tc>
          <w:tcPr>
            <w:tcW w:type="dxa" w:w="4240"/>
            <w:shd w:fill="FFFFFF" w:color="auto" w:val="clear"/>
            <w:vAlign w:val="bottom"/>
          </w:tcPr>
          <w:p w:rsidRDefault="00463858" w:rsidR="00463858">
            <w:pPr>
              <w:rPr>
                <w:rFonts w:cs="Arial" w:hAnsi="Calibri" w:ascii="Calibri"/>
                <w:color w:val="000000"/>
                <w:sz w:val="22"/>
                <w:szCs w:val="22"/>
                <w:lang w:eastAsia="hr-HR" w:val="hr-HR"/>
              </w:rPr>
            </w:pPr>
            <w:r>
              <w:rPr>
                <w:rFonts w:cs="Arial" w:hAnsi="Calibri" w:ascii="Calibri"/>
                <w:color w:val="000000"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1420"/>
            <w:shd w:fill="FFFFFF" w:color="auto" w:val="clear"/>
            <w:vAlign w:val="bottom"/>
          </w:tcPr>
          <w:p w:rsidRDefault="00463858" w:rsidR="00463858">
            <w:r>
              <w:rPr>
                <w:rFonts w:cs="Arial" w:hAnsi="Calibri" w:ascii="Calibri"/>
                <w:color w:val="000000"/>
                <w:sz w:val="22"/>
                <w:szCs w:val="22"/>
                <w:lang w:eastAsia="hr-HR" w:val="hr-HR"/>
              </w:rPr>
              <w:t> </w:t>
            </w:r>
          </w:p>
        </w:tc>
      </w:tr>
      <w:tr w:rsidR="00463858">
        <w:trPr>
          <w:trHeight w:val="300"/>
        </w:trPr>
        <w:tc>
          <w:tcPr>
            <w:tcW w:type="dxa" w:w="4240"/>
            <w:tcBorders>
              <w:top w:space="0" w:sz="4" w:color="000000" w:val="single"/>
              <w:bottom w:space="0" w:sz="4" w:color="000000" w:val="single"/>
            </w:tcBorders>
            <w:shd w:fill="FFFFFF" w:color="auto" w:val="clear"/>
            <w:vAlign w:val="bottom"/>
          </w:tcPr>
          <w:p w:rsidRDefault="00463858" w:rsidR="00463858">
            <w:pPr>
              <w:rPr>
                <w:rFonts w:cs="Arial" w:hAnsi="Calibri" w:ascii="Calibri"/>
                <w:color w:val="000000"/>
                <w:sz w:val="22"/>
                <w:szCs w:val="22"/>
                <w:lang w:eastAsia="hr-HR" w:val="hr-HR"/>
              </w:rPr>
            </w:pPr>
            <w:r>
              <w:rPr>
                <w:rFonts w:cs="Arial" w:hAnsi="Calibri" w:ascii="Calibri"/>
                <w:color w:val="000000"/>
                <w:sz w:val="22"/>
                <w:szCs w:val="22"/>
                <w:lang w:eastAsia="hr-HR" w:val="hr-HR"/>
              </w:rPr>
              <w:t>KRATKOROČNE OBVEZE</w:t>
            </w:r>
          </w:p>
        </w:tc>
        <w:tc>
          <w:tcPr>
            <w:tcW w:type="dxa" w:w="1420"/>
            <w:tcBorders>
              <w:top w:space="0" w:sz="4" w:color="000000" w:val="single"/>
              <w:bottom w:space="0" w:sz="4" w:color="000000" w:val="single"/>
            </w:tcBorders>
            <w:shd w:fill="FFFFFF" w:color="auto" w:val="clear"/>
            <w:vAlign w:val="bottom"/>
          </w:tcPr>
          <w:p w:rsidRDefault="002846CC" w:rsidP="002846CC" w:rsidR="00463858">
            <w:pPr>
              <w:jc w:val="right"/>
            </w:pPr>
            <w:r>
              <w:rPr>
                <w:rFonts w:cs="Arial" w:hAnsi="Calibri" w:ascii="Calibri"/>
                <w:color w:val="000000"/>
                <w:sz w:val="22"/>
                <w:szCs w:val="22"/>
                <w:lang w:eastAsia="hr-HR" w:val="hr-HR"/>
              </w:rPr>
              <w:t>2</w:t>
            </w:r>
            <w:r w:rsidR="00146A51">
              <w:rPr>
                <w:rFonts w:cs="Arial" w:hAnsi="Calibri" w:ascii="Calibri"/>
                <w:color w:val="000000"/>
                <w:sz w:val="22"/>
                <w:szCs w:val="22"/>
                <w:lang w:eastAsia="hr-HR" w:val="hr-HR"/>
              </w:rPr>
              <w:t>.</w:t>
            </w:r>
            <w:r>
              <w:rPr>
                <w:rFonts w:cs="Arial" w:hAnsi="Calibri" w:ascii="Calibri"/>
                <w:color w:val="000000"/>
                <w:sz w:val="22"/>
                <w:szCs w:val="22"/>
                <w:lang w:eastAsia="hr-HR" w:val="hr-HR"/>
              </w:rPr>
              <w:t>334</w:t>
            </w:r>
            <w:r w:rsidR="00146A51">
              <w:rPr>
                <w:rFonts w:cs="Arial" w:hAnsi="Calibri" w:ascii="Calibri"/>
                <w:color w:val="000000"/>
                <w:sz w:val="22"/>
                <w:szCs w:val="22"/>
                <w:lang w:eastAsia="hr-HR" w:val="hr-HR"/>
              </w:rPr>
              <w:t>.</w:t>
            </w:r>
            <w:r>
              <w:rPr>
                <w:rFonts w:cs="Arial" w:hAnsi="Calibri" w:ascii="Calibri"/>
                <w:color w:val="000000"/>
                <w:sz w:val="22"/>
                <w:szCs w:val="22"/>
                <w:lang w:eastAsia="hr-HR" w:val="hr-HR"/>
              </w:rPr>
              <w:t>133</w:t>
            </w:r>
          </w:p>
        </w:tc>
      </w:tr>
      <w:tr w:rsidR="00463858">
        <w:trPr>
          <w:trHeight w:val="300"/>
        </w:trPr>
        <w:tc>
          <w:tcPr>
            <w:tcW w:type="dxa" w:w="4240"/>
            <w:shd w:fill="FFFFFF" w:color="auto" w:val="clear"/>
            <w:vAlign w:val="bottom"/>
          </w:tcPr>
          <w:p w:rsidRDefault="00463858" w:rsidR="00463858">
            <w:pPr>
              <w:rPr>
                <w:rFonts w:cs="Arial" w:hAnsi="Calibri" w:ascii="Calibri"/>
                <w:color w:val="000000"/>
                <w:sz w:val="22"/>
                <w:szCs w:val="22"/>
                <w:lang w:eastAsia="hr-HR" w:val="hr-HR"/>
              </w:rPr>
            </w:pPr>
            <w:r>
              <w:rPr>
                <w:rFonts w:cs="Arial" w:hAnsi="Calibri" w:ascii="Calibri"/>
                <w:color w:val="000000"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1420"/>
            <w:shd w:fill="FFFFFF" w:color="auto" w:val="clear"/>
            <w:vAlign w:val="bottom"/>
          </w:tcPr>
          <w:p w:rsidRDefault="00463858" w:rsidR="00463858">
            <w:r>
              <w:rPr>
                <w:rFonts w:cs="Arial" w:hAnsi="Calibri" w:ascii="Calibri"/>
                <w:color w:val="000000"/>
                <w:sz w:val="22"/>
                <w:szCs w:val="22"/>
                <w:lang w:eastAsia="hr-HR" w:val="hr-HR"/>
              </w:rPr>
              <w:t> </w:t>
            </w:r>
          </w:p>
        </w:tc>
      </w:tr>
      <w:tr w:rsidR="00463858">
        <w:trPr>
          <w:trHeight w:val="300"/>
        </w:trPr>
        <w:tc>
          <w:tcPr>
            <w:tcW w:type="dxa" w:w="4240"/>
            <w:tcBorders>
              <w:top w:space="0" w:sz="4" w:color="000000" w:val="single"/>
              <w:bottom w:space="0" w:sz="4" w:color="000000" w:val="single"/>
            </w:tcBorders>
            <w:shd w:fill="FFFFFF" w:color="auto" w:val="clear"/>
            <w:vAlign w:val="bottom"/>
          </w:tcPr>
          <w:p w:rsidRDefault="00463858" w:rsidR="00463858">
            <w:pPr>
              <w:rPr>
                <w:rFonts w:cs="Arial" w:hAnsi="Calibri" w:ascii="Calibri"/>
                <w:color w:val="000000"/>
                <w:sz w:val="22"/>
                <w:szCs w:val="22"/>
                <w:lang w:eastAsia="hr-HR" w:val="hr-HR"/>
              </w:rPr>
            </w:pPr>
            <w:r>
              <w:rPr>
                <w:rFonts w:cs="Arial" w:hAnsi="Calibri" w:ascii="Calibri"/>
                <w:color w:val="000000"/>
                <w:sz w:val="22"/>
                <w:szCs w:val="22"/>
                <w:lang w:eastAsia="hr-HR" w:val="hr-HR"/>
              </w:rPr>
              <w:t>NETO OBRTNI KAPITAL</w:t>
            </w:r>
          </w:p>
        </w:tc>
        <w:tc>
          <w:tcPr>
            <w:tcW w:type="dxa" w:w="1420"/>
            <w:tcBorders>
              <w:top w:space="0" w:sz="4" w:color="000000" w:val="single"/>
              <w:bottom w:space="0" w:sz="4" w:color="000000" w:val="single"/>
            </w:tcBorders>
            <w:shd w:fill="FFFFFF" w:color="auto" w:val="clear"/>
            <w:vAlign w:val="bottom"/>
          </w:tcPr>
          <w:p w:rsidRDefault="002846CC" w:rsidP="00146A51" w:rsidR="00463858" w:rsidRPr="002846CC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846CC">
              <w:rPr>
                <w:rFonts w:hAnsi="Calibri" w:ascii="Calibri"/>
                <w:sz w:val="22"/>
                <w:szCs w:val="22"/>
              </w:rPr>
              <w:t>426.213</w:t>
            </w:r>
          </w:p>
        </w:tc>
      </w:tr>
    </w:tbl>
    <w:p w:rsidRDefault="00463858" w:rsidR="00463858">
      <w:pPr>
        <w:widowControl w:val="false"/>
        <w:jc w:val="both"/>
        <w:rPr>
          <w:rFonts w:cs="Arial" w:hAnsi="Arial" w:ascii="Arial"/>
          <w:sz w:val="22"/>
          <w:shd w:fill="FFFF00" w:color="auto" w:val="clear"/>
        </w:rPr>
      </w:pPr>
    </w:p>
    <w:p w:rsidRDefault="00463858" w:rsidR="00463858">
      <w:pPr>
        <w:widowControl w:val="false"/>
        <w:jc w:val="both"/>
        <w:rPr>
          <w:rFonts w:cs="Arial" w:hAnsi="Arial" w:ascii="Arial"/>
          <w:sz w:val="22"/>
          <w:shd w:fill="FFFF00" w:color="auto" w:val="clear"/>
        </w:rPr>
      </w:pPr>
    </w:p>
    <w:p w:rsidRDefault="00463858" w:rsidR="00463858" w:rsidRPr="00127709">
      <w:pPr>
        <w:widowControl w:val="false"/>
        <w:jc w:val="both"/>
        <w:rPr>
          <w:rFonts w:cs="Arial" w:hAnsi="Arial" w:ascii="Arial"/>
          <w:b/>
          <w:sz w:val="22"/>
          <w:shd w:fill="FFFF00" w:color="auto" w:val="clear"/>
        </w:rPr>
      </w:pPr>
    </w:p>
    <w:p w:rsidRDefault="00463858" w:rsidR="00463858" w:rsidRPr="00127709">
      <w:pPr>
        <w:widowControl w:val="false"/>
        <w:numPr>
          <w:ilvl w:val="0"/>
          <w:numId w:val="6"/>
        </w:numPr>
        <w:rPr>
          <w:rFonts w:cs="Calibri" w:hAnsi="Calibri" w:ascii="Calibri"/>
          <w:b/>
        </w:rPr>
      </w:pPr>
      <w:r w:rsidRPr="00127709">
        <w:rPr>
          <w:rFonts w:cs="Calibri" w:hAnsi="Calibri" w:ascii="Calibri"/>
          <w:b/>
        </w:rPr>
        <w:t>Opis mjera financijskog restrukturiranja i izračun njihovih efekata</w:t>
      </w:r>
    </w:p>
    <w:p w:rsidRDefault="00463858" w:rsidR="00463858">
      <w:pPr>
        <w:widowControl w:val="false"/>
        <w:ind w:left="360"/>
        <w:rPr>
          <w:rFonts w:cs="Calibri" w:hAnsi="Calibri" w:ascii="Calibri"/>
        </w:rPr>
      </w:pPr>
    </w:p>
    <w:p w:rsidRDefault="00463858" w:rsidR="00463858">
      <w:pPr>
        <w:widowControl w:val="false"/>
        <w:ind w:left="360"/>
        <w:jc w:val="both"/>
        <w:rPr>
          <w:rFonts w:cs="Calibri" w:hAnsi="Calibri" w:ascii="Calibri"/>
          <w:shd w:fill="FFFF00" w:color="auto" w:val="clear"/>
        </w:rPr>
      </w:pPr>
      <w:r>
        <w:rPr>
          <w:rFonts w:cs="Calibri" w:hAnsi="Calibri" w:ascii="Calibri"/>
          <w:u w:val="single"/>
        </w:rPr>
        <w:t xml:space="preserve">Cilj financijskog restrukturiranja je omogućavanje </w:t>
      </w:r>
      <w:r w:rsidR="00C22D5A">
        <w:rPr>
          <w:rFonts w:cs="Calibri" w:hAnsi="Calibri" w:ascii="Calibri"/>
          <w:u w:val="single"/>
        </w:rPr>
        <w:t>nastavka daljnjeg redovitog poslov</w:t>
      </w:r>
      <w:r>
        <w:rPr>
          <w:rFonts w:cs="Calibri" w:hAnsi="Calibri" w:ascii="Calibri"/>
          <w:u w:val="single"/>
        </w:rPr>
        <w:t xml:space="preserve">anja. </w:t>
      </w:r>
      <w:r w:rsidR="00C22D5A">
        <w:rPr>
          <w:rFonts w:cs="Calibri" w:hAnsi="Calibri" w:ascii="Calibri"/>
          <w:u w:val="single"/>
        </w:rPr>
        <w:t>Navedeno ovisi o redovnom ispunjenju vlastitih obveza društva Viševica-komp d.o.o. Provedbom mjera financijskog restrukturiranja</w:t>
      </w:r>
      <w:r>
        <w:rPr>
          <w:rFonts w:cs="Calibri" w:hAnsi="Calibri" w:ascii="Calibri"/>
          <w:u w:val="single"/>
        </w:rPr>
        <w:t xml:space="preserve"> Društvo će biti u mogućnosti </w:t>
      </w:r>
      <w:r w:rsidR="007332B8">
        <w:rPr>
          <w:rFonts w:cs="Calibri" w:hAnsi="Calibri" w:ascii="Calibri"/>
          <w:u w:val="single"/>
        </w:rPr>
        <w:t>podmirivati obveze preuzete ovim sporazumom</w:t>
      </w:r>
      <w:r w:rsidR="00C22D5A">
        <w:rPr>
          <w:rFonts w:cs="Calibri" w:hAnsi="Calibri" w:ascii="Calibri"/>
          <w:u w:val="single"/>
        </w:rPr>
        <w:t xml:space="preserve">, pod gore navedenim uvjetom. </w:t>
      </w:r>
    </w:p>
    <w:p w:rsidRDefault="00463858" w:rsidR="00463858">
      <w:pPr>
        <w:widowControl w:val="false"/>
        <w:ind w:left="360"/>
        <w:jc w:val="both"/>
        <w:rPr>
          <w:rFonts w:cs="Calibri" w:hAnsi="Calibri" w:ascii="Calibri"/>
          <w:shd w:fill="FFFF00" w:color="auto" w:val="clear"/>
        </w:rPr>
      </w:pPr>
    </w:p>
    <w:p w:rsidRDefault="00463858" w:rsidR="00463858">
      <w:pPr>
        <w:widowControl w:val="false"/>
        <w:ind w:left="360"/>
        <w:jc w:val="both"/>
        <w:rPr>
          <w:rFonts w:cs="Calibri" w:hAnsi="Calibri" w:ascii="Calibri"/>
          <w:shd w:fill="FFFF00" w:color="auto" w:val="clear"/>
        </w:rPr>
      </w:pPr>
      <w:r>
        <w:rPr>
          <w:rFonts w:cs="Calibri" w:hAnsi="Calibri" w:ascii="Calibri"/>
          <w:b/>
          <w:u w:val="single"/>
        </w:rPr>
        <w:t>Mjere financijskog restrukturiranja</w:t>
      </w:r>
      <w:r>
        <w:rPr>
          <w:rFonts w:cs="Calibri" w:hAnsi="Calibri" w:ascii="Calibri"/>
        </w:rPr>
        <w:t xml:space="preserve"> će se provoditi na slijedeći način:</w:t>
      </w:r>
    </w:p>
    <w:p w:rsidRDefault="00463858" w:rsidR="00463858">
      <w:pPr>
        <w:widowControl w:val="false"/>
        <w:rPr>
          <w:rFonts w:cs="Calibri" w:hAnsi="Calibri" w:ascii="Calibri"/>
          <w:shd w:fill="FFFF00" w:color="auto" w:val="clear"/>
        </w:rPr>
      </w:pPr>
    </w:p>
    <w:p w:rsidRDefault="00463858" w:rsidR="00463858" w:rsidRPr="006E3ACC">
      <w:pPr>
        <w:spacing w:lineRule="atLeast" w:line="100"/>
        <w:jc w:val="both"/>
        <w:rPr>
          <w:rFonts w:cs="Calibri" w:eastAsia="Calibri" w:hAnsi="Calibri" w:ascii="Calibri"/>
        </w:rPr>
      </w:pPr>
      <w:r w:rsidRPr="006E3ACC">
        <w:rPr>
          <w:rFonts w:cs="Calibri" w:hAnsi="Calibri" w:ascii="Calibri"/>
          <w:b/>
          <w:bCs/>
          <w:color w:val="000000"/>
          <w:u w:val="single"/>
          <w:lang w:eastAsia="hr-HR"/>
        </w:rPr>
        <w:t xml:space="preserve">1. </w:t>
      </w:r>
      <w:r w:rsidR="006E3ACC" w:rsidRPr="006E3ACC">
        <w:rPr>
          <w:rFonts w:cs="Calibri" w:hAnsi="Calibri" w:ascii="Calibri"/>
          <w:b/>
          <w:bCs/>
          <w:color w:val="000000"/>
          <w:u w:val="single"/>
          <w:lang w:eastAsia="hr-HR"/>
        </w:rPr>
        <w:t>V</w:t>
      </w:r>
      <w:r w:rsidRPr="006E3ACC">
        <w:rPr>
          <w:rFonts w:cs="Calibri" w:hAnsi="Calibri" w:ascii="Calibri"/>
          <w:b/>
          <w:bCs/>
          <w:color w:val="000000"/>
          <w:u w:val="single"/>
          <w:lang w:eastAsia="hr-HR"/>
        </w:rPr>
        <w:t xml:space="preserve">jerovnici </w:t>
      </w:r>
    </w:p>
    <w:p w:rsidRDefault="00463858" w:rsidR="00463858">
      <w:pPr>
        <w:spacing w:lineRule="atLeast" w:line="100"/>
        <w:jc w:val="both"/>
        <w:rPr>
          <w:rFonts w:cs="Calibri" w:hAnsi="Calibri" w:ascii="Calibri"/>
        </w:rPr>
      </w:pPr>
      <w:r w:rsidRPr="006E3ACC">
        <w:rPr>
          <w:rFonts w:cs="Calibri" w:eastAsia="Calibri" w:hAnsi="Calibri" w:ascii="Calibri"/>
        </w:rPr>
        <w:t xml:space="preserve">         </w:t>
      </w:r>
      <w:r w:rsidR="00C03BE0">
        <w:rPr>
          <w:rFonts w:cs="Calibri" w:hAnsi="Calibri" w:ascii="Calibri"/>
        </w:rPr>
        <w:t xml:space="preserve">-      Otplata </w:t>
      </w:r>
      <w:r w:rsidRPr="006E3ACC">
        <w:rPr>
          <w:rFonts w:cs="Calibri" w:hAnsi="Calibri" w:ascii="Calibri"/>
        </w:rPr>
        <w:t>ukupno utvrđenih tražbina</w:t>
      </w:r>
      <w:r w:rsidR="006E3ACC" w:rsidRPr="006E3ACC">
        <w:rPr>
          <w:rFonts w:cs="Calibri" w:hAnsi="Calibri" w:ascii="Calibri"/>
        </w:rPr>
        <w:t xml:space="preserve"> u </w:t>
      </w:r>
      <w:r w:rsidR="000063D6">
        <w:rPr>
          <w:rFonts w:cs="Calibri" w:hAnsi="Calibri" w:ascii="Calibri"/>
        </w:rPr>
        <w:t>3</w:t>
      </w:r>
      <w:r w:rsidR="006E3ACC" w:rsidRPr="006E3ACC">
        <w:rPr>
          <w:rFonts w:cs="Calibri" w:hAnsi="Calibri" w:ascii="Calibri"/>
        </w:rPr>
        <w:t xml:space="preserve"> godin</w:t>
      </w:r>
      <w:r w:rsidR="00C03BE0">
        <w:rPr>
          <w:rFonts w:cs="Calibri" w:hAnsi="Calibri" w:ascii="Calibri"/>
        </w:rPr>
        <w:t>e</w:t>
      </w:r>
      <w:r w:rsidRPr="006E3ACC">
        <w:rPr>
          <w:rFonts w:cs="Calibri" w:hAnsi="Calibri" w:ascii="Calibri"/>
        </w:rPr>
        <w:t>,</w:t>
      </w:r>
      <w:r w:rsidR="00C03BE0">
        <w:rPr>
          <w:rFonts w:cs="Calibri" w:hAnsi="Calibri" w:ascii="Calibri"/>
        </w:rPr>
        <w:t xml:space="preserve"> </w:t>
      </w:r>
      <w:r w:rsidRPr="006E3ACC">
        <w:rPr>
          <w:rFonts w:cs="Calibri" w:hAnsi="Calibri" w:ascii="Calibri"/>
        </w:rPr>
        <w:t>uz</w:t>
      </w:r>
      <w:r w:rsidRPr="006E3ACC">
        <w:rPr>
          <w:rFonts w:cs="Calibri" w:eastAsia="Calibri" w:hAnsi="Calibri" w:ascii="Calibri"/>
        </w:rPr>
        <w:t xml:space="preserve"> </w:t>
      </w:r>
      <w:r w:rsidR="000063D6">
        <w:rPr>
          <w:rFonts w:cs="Calibri" w:hAnsi="Calibri" w:ascii="Calibri"/>
        </w:rPr>
        <w:t>6</w:t>
      </w:r>
      <w:r w:rsidR="006E3ACC" w:rsidRPr="006E3ACC">
        <w:rPr>
          <w:rFonts w:cs="Calibri" w:hAnsi="Calibri" w:ascii="Calibri"/>
        </w:rPr>
        <w:t xml:space="preserve"> mjeseca počeka</w:t>
      </w:r>
      <w:r w:rsidRPr="006E3ACC">
        <w:rPr>
          <w:rFonts w:cs="Calibri" w:hAnsi="Calibri" w:ascii="Calibri"/>
        </w:rPr>
        <w:t xml:space="preserve">; jednake mjesečne rate, 1 rata dospijeva </w:t>
      </w:r>
      <w:r w:rsidR="00F82D96">
        <w:rPr>
          <w:rFonts w:cs="Calibri" w:hAnsi="Calibri" w:ascii="Calibri"/>
        </w:rPr>
        <w:t>6 mjeseci</w:t>
      </w:r>
      <w:r w:rsidR="00C03BE0">
        <w:rPr>
          <w:rFonts w:cs="Calibri" w:hAnsi="Calibri" w:ascii="Calibri"/>
        </w:rPr>
        <w:t xml:space="preserve"> od dana </w:t>
      </w:r>
      <w:r w:rsidRPr="006E3ACC">
        <w:rPr>
          <w:rFonts w:cs="Calibri" w:hAnsi="Calibri" w:ascii="Calibri"/>
        </w:rPr>
        <w:t>pravomoćnosti nagodbe, kamata 4,5% godišnje za vrijeme počeka i otplate,</w:t>
      </w:r>
    </w:p>
    <w:p w:rsidRDefault="00865561" w:rsidR="00865561">
      <w:pPr>
        <w:spacing w:lineRule="atLeast" w:line="100"/>
        <w:jc w:val="both"/>
        <w:rPr>
          <w:rFonts w:cs="Calibri" w:hAnsi="Calibri" w:ascii="Calibri"/>
        </w:rPr>
      </w:pPr>
    </w:p>
    <w:tbl>
      <w:tblPr>
        <w:tblW w:type="dxa" w:w="9493"/>
        <w:tblLook w:val="04A0" w:noVBand="1" w:noHBand="0" w:lastColumn="0" w:firstColumn="1" w:lastRow="0" w:firstRow="1"/>
      </w:tblPr>
      <w:tblGrid>
        <w:gridCol w:w="614"/>
        <w:gridCol w:w="1476"/>
        <w:gridCol w:w="2571"/>
        <w:gridCol w:w="3391"/>
        <w:gridCol w:w="1443"/>
      </w:tblGrid>
      <w:tr w:rsidTr="00865561" w:rsidR="00865561" w:rsidRPr="008C7B42">
        <w:trPr>
          <w:trHeight w:val="255"/>
        </w:trPr>
        <w:tc>
          <w:tcPr>
            <w:tcW w:type="dxa" w:w="61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000000" w:color="003300" w:val="clear"/>
            <w:noWrap/>
            <w:vAlign w:val="bottom"/>
            <w:hideMark/>
          </w:tcPr>
          <w:p w:rsidRDefault="00865561" w:rsidP="00703DC9" w:rsidR="00865561" w:rsidRPr="008C7B42">
            <w:pPr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  <w:t>R.br.</w:t>
            </w:r>
          </w:p>
        </w:tc>
        <w:tc>
          <w:tcPr>
            <w:tcW w:type="dxa" w:w="147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000000" w:color="003300" w:val="clear"/>
            <w:noWrap/>
            <w:vAlign w:val="bottom"/>
            <w:hideMark/>
          </w:tcPr>
          <w:p w:rsidRDefault="00865561" w:rsidP="00703DC9" w:rsidR="00865561" w:rsidRPr="008C7B42">
            <w:pPr>
              <w:jc w:val="center"/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  <w:t>OIB</w:t>
            </w:r>
          </w:p>
        </w:tc>
        <w:tc>
          <w:tcPr>
            <w:tcW w:type="dxa" w:w="2571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000000" w:color="003300" w:val="clear"/>
            <w:noWrap/>
            <w:vAlign w:val="bottom"/>
            <w:hideMark/>
          </w:tcPr>
          <w:p w:rsidRDefault="00865561" w:rsidP="00703DC9" w:rsidR="00865561" w:rsidRPr="008C7B42">
            <w:pPr>
              <w:jc w:val="center"/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  <w:t>Vjerovnik</w:t>
            </w:r>
          </w:p>
        </w:tc>
        <w:tc>
          <w:tcPr>
            <w:tcW w:type="dxa" w:w="3391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000000" w:color="003300" w:val="clear"/>
            <w:noWrap/>
            <w:vAlign w:val="bottom"/>
            <w:hideMark/>
          </w:tcPr>
          <w:p w:rsidRDefault="00865561" w:rsidP="00703DC9" w:rsidR="00865561" w:rsidRPr="008C7B42">
            <w:pPr>
              <w:jc w:val="center"/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  <w:t>Adresa</w:t>
            </w:r>
          </w:p>
        </w:tc>
        <w:tc>
          <w:tcPr>
            <w:tcW w:type="dxa" w:w="14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000000" w:color="003300" w:val="clear"/>
            <w:noWrap/>
            <w:vAlign w:val="bottom"/>
            <w:hideMark/>
          </w:tcPr>
          <w:p w:rsidRDefault="00865561" w:rsidP="00865561" w:rsidR="00865561" w:rsidRPr="008C7B42">
            <w:pPr>
              <w:jc w:val="center"/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</w:pPr>
            <w:r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  <w:t>Utvrđene tražbine</w:t>
            </w:r>
            <w:r w:rsidRPr="008C7B42"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  <w:t xml:space="preserve"> u kn</w:t>
            </w:r>
          </w:p>
        </w:tc>
      </w:tr>
      <w:tr w:rsidTr="00865561" w:rsidR="00865561" w:rsidRPr="008C7B42">
        <w:trPr>
          <w:trHeight w:val="255"/>
        </w:trPr>
        <w:tc>
          <w:tcPr>
            <w:tcW w:type="dxa" w:w="6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65561" w:rsidP="00703DC9" w:rsidR="00865561" w:rsidRPr="008C7B42">
            <w:pPr>
              <w:jc w:val="right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147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65561" w:rsidP="00703DC9" w:rsidR="00865561" w:rsidRPr="008C7B42">
            <w:pPr>
              <w:jc w:val="center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62534176727</w:t>
            </w:r>
          </w:p>
        </w:tc>
        <w:tc>
          <w:tcPr>
            <w:tcW w:type="dxa" w:w="257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65561" w:rsidP="00703DC9" w:rsidR="00865561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ALTPRO d.o.o.</w:t>
            </w:r>
          </w:p>
        </w:tc>
        <w:tc>
          <w:tcPr>
            <w:tcW w:type="dxa" w:w="339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65561" w:rsidP="00703DC9" w:rsidR="00865561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Velika cesta 41</w:t>
            </w: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,</w:t>
            </w:r>
            <w: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 xml:space="preserve"> </w:t>
            </w: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10000 Zagreb</w:t>
            </w:r>
          </w:p>
        </w:tc>
        <w:tc>
          <w:tcPr>
            <w:tcW w:type="dxa" w:w="144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65561" w:rsidP="00703DC9" w:rsidR="00865561" w:rsidRPr="008C7B42">
            <w:pPr>
              <w:jc w:val="right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12.031,03</w:t>
            </w:r>
          </w:p>
        </w:tc>
      </w:tr>
      <w:tr w:rsidTr="00865561" w:rsidR="00865561" w:rsidRPr="008C7B42">
        <w:trPr>
          <w:trHeight w:val="255"/>
        </w:trPr>
        <w:tc>
          <w:tcPr>
            <w:tcW w:type="dxa" w:w="61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65561" w:rsidP="00703DC9" w:rsidR="00865561" w:rsidRPr="008C7B42">
            <w:pPr>
              <w:jc w:val="right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2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65561" w:rsidP="00703DC9" w:rsidR="00865561" w:rsidRPr="008C7B42">
            <w:pPr>
              <w:jc w:val="center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42845302803</w:t>
            </w:r>
          </w:p>
        </w:tc>
        <w:tc>
          <w:tcPr>
            <w:tcW w:type="dxa" w:w="257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65561" w:rsidP="00703DC9" w:rsidR="00865561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Aneora Signal d.o.o.</w:t>
            </w:r>
          </w:p>
        </w:tc>
        <w:tc>
          <w:tcPr>
            <w:tcW w:type="dxa" w:w="33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65561" w:rsidP="00703DC9" w:rsidR="00865561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Skočilović 10</w:t>
            </w: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,</w:t>
            </w:r>
            <w: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 xml:space="preserve"> </w:t>
            </w: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10000 Zagreb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65561" w:rsidP="00703DC9" w:rsidR="00865561" w:rsidRPr="008C7B42">
            <w:pPr>
              <w:jc w:val="right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3.325,00</w:t>
            </w:r>
          </w:p>
        </w:tc>
      </w:tr>
      <w:tr w:rsidTr="00865561" w:rsidR="00865561" w:rsidRPr="008C7B42">
        <w:trPr>
          <w:trHeight w:val="255"/>
        </w:trPr>
        <w:tc>
          <w:tcPr>
            <w:tcW w:type="dxa" w:w="61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65561" w:rsidP="00703DC9" w:rsidR="00865561" w:rsidRPr="008C7B42">
            <w:pPr>
              <w:jc w:val="right"/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  <w:t>3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65561" w:rsidP="00703DC9" w:rsidR="00865561" w:rsidRPr="008C7B42">
            <w:pPr>
              <w:jc w:val="center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11220039593</w:t>
            </w:r>
          </w:p>
        </w:tc>
        <w:tc>
          <w:tcPr>
            <w:tcW w:type="dxa" w:w="257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65561" w:rsidP="00703DC9" w:rsidR="00865561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CRTORAD d.o.o.</w:t>
            </w:r>
          </w:p>
        </w:tc>
        <w:tc>
          <w:tcPr>
            <w:tcW w:type="dxa" w:w="33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65561" w:rsidP="00703DC9" w:rsidR="00865561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Varaždinska ulica odvojak III,</w:t>
            </w:r>
            <w: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 xml:space="preserve"> </w:t>
            </w: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42000 Varaždin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65561" w:rsidP="00703DC9" w:rsidR="00865561" w:rsidRPr="008C7B42">
            <w:pPr>
              <w:jc w:val="right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80,00</w:t>
            </w:r>
          </w:p>
        </w:tc>
      </w:tr>
      <w:tr w:rsidTr="00865561" w:rsidR="00865561" w:rsidRPr="008C7B42">
        <w:trPr>
          <w:trHeight w:val="255"/>
        </w:trPr>
        <w:tc>
          <w:tcPr>
            <w:tcW w:type="dxa" w:w="61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65561" w:rsidP="00703DC9" w:rsidR="00865561" w:rsidRPr="008C7B42">
            <w:pPr>
              <w:jc w:val="right"/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  <w:t>4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65561" w:rsidP="00703DC9" w:rsidR="00865561" w:rsidRPr="008C7B42">
            <w:pPr>
              <w:jc w:val="center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46830600751</w:t>
            </w:r>
          </w:p>
        </w:tc>
        <w:tc>
          <w:tcPr>
            <w:tcW w:type="dxa" w:w="257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65561" w:rsidP="00703DC9" w:rsidR="00865561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HEP-ODS d.o.o.</w:t>
            </w:r>
          </w:p>
        </w:tc>
        <w:tc>
          <w:tcPr>
            <w:tcW w:type="dxa" w:w="33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65561" w:rsidP="00703DC9" w:rsidR="00865561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Gundulićeva 32</w:t>
            </w: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,</w:t>
            </w:r>
            <w: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 xml:space="preserve"> </w:t>
            </w: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10000 Zagreb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65561" w:rsidP="00703DC9" w:rsidR="00865561" w:rsidRPr="008C7B42">
            <w:pPr>
              <w:jc w:val="right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768,99</w:t>
            </w:r>
          </w:p>
        </w:tc>
      </w:tr>
      <w:tr w:rsidTr="00865561" w:rsidR="00865561" w:rsidRPr="008C7B42">
        <w:trPr>
          <w:trHeight w:val="255"/>
        </w:trPr>
        <w:tc>
          <w:tcPr>
            <w:tcW w:type="dxa" w:w="61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65561" w:rsidP="00703DC9" w:rsidR="00865561" w:rsidRPr="008C7B42">
            <w:pPr>
              <w:jc w:val="right"/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  <w:t>5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65561" w:rsidP="00703DC9" w:rsidR="00865561" w:rsidRPr="008C7B42">
            <w:pPr>
              <w:jc w:val="center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63073332379</w:t>
            </w:r>
          </w:p>
        </w:tc>
        <w:tc>
          <w:tcPr>
            <w:tcW w:type="dxa" w:w="257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65561" w:rsidP="00703DC9" w:rsidR="00865561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HEP OPSKRBA d.o.o.</w:t>
            </w:r>
          </w:p>
        </w:tc>
        <w:tc>
          <w:tcPr>
            <w:tcW w:type="dxa" w:w="33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65561" w:rsidP="00703DC9" w:rsidR="00865561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Ul.grada Vukovara 37</w:t>
            </w: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,</w:t>
            </w:r>
            <w: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 xml:space="preserve"> </w:t>
            </w: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10000 Zagreb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65561" w:rsidP="00703DC9" w:rsidR="00865561" w:rsidRPr="008C7B42">
            <w:pPr>
              <w:jc w:val="right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1.879,30</w:t>
            </w:r>
          </w:p>
        </w:tc>
      </w:tr>
      <w:tr w:rsidTr="00865561" w:rsidR="00865561" w:rsidRPr="008C7B42">
        <w:trPr>
          <w:trHeight w:val="255"/>
        </w:trPr>
        <w:tc>
          <w:tcPr>
            <w:tcW w:type="dxa" w:w="61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65561" w:rsidP="00703DC9" w:rsidR="00865561" w:rsidRPr="008C7B42">
            <w:pPr>
              <w:jc w:val="right"/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  <w:t>6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65561" w:rsidP="00703DC9" w:rsidR="00865561" w:rsidRPr="008C7B42">
            <w:pPr>
              <w:jc w:val="center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27759560625</w:t>
            </w:r>
          </w:p>
        </w:tc>
        <w:tc>
          <w:tcPr>
            <w:tcW w:type="dxa" w:w="257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65561" w:rsidP="00703DC9" w:rsidR="00865561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INA - INDUSTRIA NAFTE d.d.</w:t>
            </w:r>
          </w:p>
        </w:tc>
        <w:tc>
          <w:tcPr>
            <w:tcW w:type="dxa" w:w="33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65561" w:rsidP="00703DC9" w:rsidR="00865561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Av.V.Holjevca 10</w:t>
            </w: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,</w:t>
            </w:r>
            <w: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 xml:space="preserve"> </w:t>
            </w: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10000 Zagreb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65561" w:rsidP="00703DC9" w:rsidR="00865561" w:rsidRPr="008C7B42">
            <w:pPr>
              <w:jc w:val="right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4.696,79</w:t>
            </w:r>
          </w:p>
        </w:tc>
      </w:tr>
      <w:tr w:rsidTr="00865561" w:rsidR="00865561" w:rsidRPr="008C7B42">
        <w:trPr>
          <w:trHeight w:val="255"/>
        </w:trPr>
        <w:tc>
          <w:tcPr>
            <w:tcW w:type="dxa" w:w="61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65561" w:rsidP="00703DC9" w:rsidR="00865561" w:rsidRPr="008C7B42">
            <w:pPr>
              <w:jc w:val="right"/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  <w:t>7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65561" w:rsidP="00703DC9" w:rsidR="00865561" w:rsidRPr="008C7B42">
            <w:pPr>
              <w:jc w:val="center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28495895537</w:t>
            </w:r>
          </w:p>
        </w:tc>
        <w:tc>
          <w:tcPr>
            <w:tcW w:type="dxa" w:w="257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65561" w:rsidP="00703DC9" w:rsidR="00865561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PBZ CARD d.o.o.</w:t>
            </w:r>
          </w:p>
        </w:tc>
        <w:tc>
          <w:tcPr>
            <w:tcW w:type="dxa" w:w="33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65561" w:rsidP="00703DC9" w:rsidR="00865561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Radnička cesta 44</w:t>
            </w: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,</w:t>
            </w:r>
            <w: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 xml:space="preserve"> </w:t>
            </w: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10000 Zagreb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65561" w:rsidP="00703DC9" w:rsidR="00865561" w:rsidRPr="008C7B42">
            <w:pPr>
              <w:jc w:val="right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87,48</w:t>
            </w:r>
          </w:p>
        </w:tc>
      </w:tr>
      <w:tr w:rsidTr="00865561" w:rsidR="00865561" w:rsidRPr="008C7B42">
        <w:trPr>
          <w:trHeight w:val="255"/>
        </w:trPr>
        <w:tc>
          <w:tcPr>
            <w:tcW w:type="dxa" w:w="61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65561" w:rsidP="00703DC9" w:rsidR="00865561" w:rsidRPr="008C7B42">
            <w:pPr>
              <w:jc w:val="right"/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  <w:t>8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65561" w:rsidP="00703DC9" w:rsidR="00865561" w:rsidRPr="008C7B42">
            <w:pPr>
              <w:jc w:val="center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89562951177</w:t>
            </w:r>
          </w:p>
        </w:tc>
        <w:tc>
          <w:tcPr>
            <w:tcW w:type="dxa" w:w="257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65561" w:rsidP="00703DC9" w:rsidR="00865561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PER ASPERA d.o.o.</w:t>
            </w:r>
          </w:p>
        </w:tc>
        <w:tc>
          <w:tcPr>
            <w:tcW w:type="dxa" w:w="33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65561" w:rsidP="00703DC9" w:rsidR="00865561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Gabra Rajčevića 19,</w:t>
            </w:r>
            <w: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 xml:space="preserve"> </w:t>
            </w: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20000 Dubrovnik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65561" w:rsidP="00703DC9" w:rsidR="00865561" w:rsidRPr="008C7B42">
            <w:pPr>
              <w:jc w:val="right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615,00</w:t>
            </w:r>
          </w:p>
        </w:tc>
      </w:tr>
      <w:tr w:rsidTr="00865561" w:rsidR="00865561" w:rsidRPr="008C7B42">
        <w:trPr>
          <w:trHeight w:val="255"/>
        </w:trPr>
        <w:tc>
          <w:tcPr>
            <w:tcW w:type="dxa" w:w="61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65561" w:rsidP="00703DC9" w:rsidR="00865561" w:rsidRPr="008C7B42">
            <w:pPr>
              <w:jc w:val="right"/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  <w:lastRenderedPageBreak/>
              <w:t>9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65561" w:rsidP="00703DC9" w:rsidR="00865561" w:rsidRPr="008C7B42">
            <w:pPr>
              <w:jc w:val="center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67492500921</w:t>
            </w:r>
          </w:p>
        </w:tc>
        <w:tc>
          <w:tcPr>
            <w:tcW w:type="dxa" w:w="257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65561" w:rsidP="00703DC9" w:rsidR="00865561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PORSCHE INTER AUTO d.o.o.</w:t>
            </w:r>
          </w:p>
        </w:tc>
        <w:tc>
          <w:tcPr>
            <w:tcW w:type="dxa" w:w="33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65561" w:rsidP="00703DC9" w:rsidR="00865561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Velimira Škorpika 21-23,</w:t>
            </w:r>
            <w: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 xml:space="preserve"> </w:t>
            </w: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10000 Zagreb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65561" w:rsidP="00703DC9" w:rsidR="00865561" w:rsidRPr="008C7B42">
            <w:pPr>
              <w:jc w:val="right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21.283,29</w:t>
            </w:r>
          </w:p>
        </w:tc>
      </w:tr>
      <w:tr w:rsidTr="00865561" w:rsidR="00865561" w:rsidRPr="008C7B42">
        <w:trPr>
          <w:trHeight w:val="255"/>
        </w:trPr>
        <w:tc>
          <w:tcPr>
            <w:tcW w:type="dxa" w:w="61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65561" w:rsidP="00703DC9" w:rsidR="00865561" w:rsidRPr="008C7B42">
            <w:pPr>
              <w:jc w:val="right"/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  <w:t>10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65561" w:rsidP="00703DC9" w:rsidR="00865561" w:rsidRPr="008C7B42">
            <w:pPr>
              <w:jc w:val="center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34601781192</w:t>
            </w:r>
          </w:p>
        </w:tc>
        <w:tc>
          <w:tcPr>
            <w:tcW w:type="dxa" w:w="257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65561" w:rsidP="00703DC9" w:rsidR="00865561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Pružne građevine d.o.o.</w:t>
            </w:r>
          </w:p>
        </w:tc>
        <w:tc>
          <w:tcPr>
            <w:tcW w:type="dxa" w:w="33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65561" w:rsidP="00703DC9" w:rsidR="00865561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Međimurska 4</w:t>
            </w: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,</w:t>
            </w:r>
            <w: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 xml:space="preserve"> </w:t>
            </w: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10000 Zagreb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65561" w:rsidP="00703DC9" w:rsidR="00865561" w:rsidRPr="008C7B42">
            <w:pPr>
              <w:jc w:val="right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2.268.701,26</w:t>
            </w:r>
          </w:p>
        </w:tc>
      </w:tr>
      <w:tr w:rsidTr="00865561" w:rsidR="00865561" w:rsidRPr="008C7B42">
        <w:trPr>
          <w:trHeight w:val="255"/>
        </w:trPr>
        <w:tc>
          <w:tcPr>
            <w:tcW w:type="dxa" w:w="61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65561" w:rsidP="00703DC9" w:rsidR="00865561" w:rsidRPr="008C7B42">
            <w:pPr>
              <w:jc w:val="right"/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  <w:t>11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65561" w:rsidP="00703DC9" w:rsidR="00865561" w:rsidRPr="008C7B42">
            <w:pPr>
              <w:jc w:val="center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99808350057</w:t>
            </w:r>
          </w:p>
        </w:tc>
        <w:tc>
          <w:tcPr>
            <w:tcW w:type="dxa" w:w="257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65561" w:rsidP="00703DC9" w:rsidR="00865561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Viševica-Komp d.o.o.</w:t>
            </w:r>
          </w:p>
        </w:tc>
        <w:tc>
          <w:tcPr>
            <w:tcW w:type="dxa" w:w="33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65561" w:rsidP="00703DC9" w:rsidR="00865561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Jordanovac 47</w:t>
            </w: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,</w:t>
            </w:r>
            <w: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 xml:space="preserve"> </w:t>
            </w: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10000 Zagreb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65561" w:rsidP="00703DC9" w:rsidR="00865561" w:rsidRPr="008C7B42">
            <w:pPr>
              <w:jc w:val="right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25,48</w:t>
            </w:r>
          </w:p>
        </w:tc>
      </w:tr>
      <w:tr w:rsidTr="00865561" w:rsidR="00865561" w:rsidRPr="008C7B42">
        <w:trPr>
          <w:trHeight w:val="255"/>
        </w:trPr>
        <w:tc>
          <w:tcPr>
            <w:tcW w:type="dxa" w:w="61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65561" w:rsidP="00703DC9" w:rsidR="00865561" w:rsidRPr="008C7B42">
            <w:pPr>
              <w:jc w:val="right"/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  <w:t>12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65561" w:rsidP="00703DC9" w:rsidR="00865561" w:rsidRPr="008C7B42">
            <w:pPr>
              <w:jc w:val="center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85584865987</w:t>
            </w:r>
          </w:p>
        </w:tc>
        <w:tc>
          <w:tcPr>
            <w:tcW w:type="dxa" w:w="257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65561" w:rsidP="00703DC9" w:rsidR="00865561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Zagrebački holding d.o.o.</w:t>
            </w:r>
          </w:p>
        </w:tc>
        <w:tc>
          <w:tcPr>
            <w:tcW w:type="dxa" w:w="33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65561" w:rsidP="00703DC9" w:rsidR="00865561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Radnička cesta 82</w:t>
            </w: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,</w:t>
            </w:r>
            <w: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 xml:space="preserve"> </w:t>
            </w: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10000 Zagreb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65561" w:rsidP="00703DC9" w:rsidR="00865561" w:rsidRPr="008C7B42">
            <w:pPr>
              <w:jc w:val="right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467,08</w:t>
            </w:r>
          </w:p>
        </w:tc>
      </w:tr>
      <w:tr w:rsidTr="00865561" w:rsidR="00865561" w:rsidRPr="008C7B42">
        <w:trPr>
          <w:trHeight w:val="255"/>
        </w:trPr>
        <w:tc>
          <w:tcPr>
            <w:tcW w:type="dxa" w:w="61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65561" w:rsidP="00703DC9" w:rsidR="00865561" w:rsidRPr="008C7B42">
            <w:pPr>
              <w:jc w:val="right"/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  <w:t>13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65561" w:rsidP="00703DC9" w:rsidR="00865561" w:rsidRPr="008C7B42">
            <w:pPr>
              <w:jc w:val="center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SI13278088</w:t>
            </w:r>
          </w:p>
        </w:tc>
        <w:tc>
          <w:tcPr>
            <w:tcW w:type="dxa" w:w="257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65561" w:rsidP="00703DC9" w:rsidR="00865561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ISKRA d.d.</w:t>
            </w:r>
          </w:p>
        </w:tc>
        <w:tc>
          <w:tcPr>
            <w:tcW w:type="dxa" w:w="33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65561" w:rsidP="00703DC9" w:rsidR="00865561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Stegne 21</w:t>
            </w: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,</w:t>
            </w:r>
            <w: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 xml:space="preserve"> </w:t>
            </w: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1000 Ljubljana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65561" w:rsidP="00703DC9" w:rsidR="00865561" w:rsidRPr="008C7B42">
            <w:pPr>
              <w:jc w:val="right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249,80</w:t>
            </w:r>
          </w:p>
        </w:tc>
      </w:tr>
      <w:tr w:rsidTr="00865561" w:rsidR="00865561" w:rsidRPr="008C7B42">
        <w:trPr>
          <w:trHeight w:val="255"/>
        </w:trPr>
        <w:tc>
          <w:tcPr>
            <w:tcW w:type="dxa" w:w="61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65561" w:rsidP="00703DC9" w:rsidR="00865561" w:rsidRPr="008C7B42">
            <w:pPr>
              <w:jc w:val="right"/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  <w:t>14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65561" w:rsidP="00703DC9" w:rsidR="00865561" w:rsidRPr="008C7B42">
            <w:pPr>
              <w:jc w:val="center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18683136487</w:t>
            </w:r>
          </w:p>
        </w:tc>
        <w:tc>
          <w:tcPr>
            <w:tcW w:type="dxa" w:w="2571"/>
            <w:tcBorders>
              <w:top w:val="nil"/>
              <w:left w:val="nil"/>
              <w:bottom w:val="nil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703DC9" w:rsidP="00703DC9" w:rsidR="00865561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Ministarstvo financija-Porezna uprava</w:t>
            </w:r>
          </w:p>
        </w:tc>
        <w:tc>
          <w:tcPr>
            <w:tcW w:type="dxa" w:w="3391"/>
            <w:tcBorders>
              <w:top w:val="nil"/>
              <w:left w:val="nil"/>
              <w:bottom w:val="nil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65561" w:rsidP="00703DC9" w:rsidR="00865561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Katančić</w:t>
            </w: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eva 5, 10000 Zagreb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65561" w:rsidP="00703DC9" w:rsidR="00865561" w:rsidRPr="008C7B42">
            <w:pPr>
              <w:jc w:val="right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1.082,91</w:t>
            </w:r>
          </w:p>
        </w:tc>
      </w:tr>
      <w:tr w:rsidTr="00865561" w:rsidR="00865561" w:rsidRPr="008C7B42">
        <w:trPr>
          <w:trHeight w:val="255"/>
        </w:trPr>
        <w:tc>
          <w:tcPr>
            <w:tcW w:type="dxa" w:w="61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000000" w:color="000000" w:val="clear"/>
            <w:noWrap/>
            <w:vAlign w:val="bottom"/>
            <w:hideMark/>
          </w:tcPr>
          <w:p w:rsidRDefault="00865561" w:rsidP="00703DC9" w:rsidR="00865561" w:rsidRPr="008C7B42">
            <w:pPr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76"/>
            <w:tcBorders>
              <w:top w:val="nil"/>
              <w:left w:val="nil"/>
              <w:bottom w:val="nil"/>
              <w:right w:space="0" w:sz="4" w:color="000000" w:val="single"/>
            </w:tcBorders>
            <w:shd w:fill="000000" w:color="000000" w:val="clear"/>
            <w:noWrap/>
            <w:vAlign w:val="bottom"/>
            <w:hideMark/>
          </w:tcPr>
          <w:p w:rsidRDefault="00865561" w:rsidP="00703DC9" w:rsidR="00865561" w:rsidRPr="008C7B42">
            <w:pPr>
              <w:jc w:val="center"/>
              <w:rPr>
                <w:rFonts w:cs="Arial" w:hAnsi="Calibri" w:ascii="Calibri"/>
                <w:color w:val="FFFFFF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FFFFFF"/>
                <w:kern w:val="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571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000000" w:color="000000" w:val="clear"/>
            <w:noWrap/>
            <w:vAlign w:val="bottom"/>
            <w:hideMark/>
          </w:tcPr>
          <w:p w:rsidRDefault="00865561" w:rsidP="00703DC9" w:rsidR="00865561" w:rsidRPr="008C7B42">
            <w:pPr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  <w:t>UKUPNO</w:t>
            </w:r>
          </w:p>
        </w:tc>
        <w:tc>
          <w:tcPr>
            <w:tcW w:type="dxa" w:w="3391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000000" w:color="000000" w:val="clear"/>
            <w:noWrap/>
            <w:vAlign w:val="bottom"/>
            <w:hideMark/>
          </w:tcPr>
          <w:p w:rsidRDefault="00865561" w:rsidP="00703DC9" w:rsidR="00865561" w:rsidRPr="008C7B42">
            <w:pPr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43"/>
            <w:tcBorders>
              <w:top w:val="nil"/>
              <w:left w:val="nil"/>
              <w:bottom w:val="nil"/>
              <w:right w:space="0" w:sz="4" w:color="000000" w:val="single"/>
            </w:tcBorders>
            <w:shd w:fill="000000" w:color="000000" w:val="clear"/>
            <w:noWrap/>
            <w:vAlign w:val="bottom"/>
            <w:hideMark/>
          </w:tcPr>
          <w:p w:rsidRDefault="00865561" w:rsidP="00703DC9" w:rsidR="00865561" w:rsidRPr="008C7B42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  <w:t>2.315.293,41</w:t>
            </w:r>
          </w:p>
        </w:tc>
      </w:tr>
    </w:tbl>
    <w:p w:rsidRDefault="00865561" w:rsidR="00865561">
      <w:pPr>
        <w:spacing w:lineRule="atLeast" w:line="100"/>
        <w:jc w:val="both"/>
        <w:rPr>
          <w:rFonts w:cs="Calibri" w:hAnsi="Calibri" w:ascii="Calibri"/>
        </w:rPr>
      </w:pPr>
    </w:p>
    <w:p w:rsidRDefault="00865561" w:rsidP="00865561" w:rsidR="00865561">
      <w:pPr>
        <w:jc w:val="both"/>
        <w:rPr>
          <w:rFonts w:hAnsi="Calibri" w:ascii="Calibri"/>
        </w:rPr>
      </w:pPr>
      <w:r w:rsidRPr="00865561">
        <w:rPr>
          <w:rFonts w:hAnsi="Calibri" w:ascii="Calibri"/>
        </w:rPr>
        <w:t xml:space="preserve">Utvrđenu tražbinu vjerovnika </w:t>
      </w:r>
      <w:r w:rsidRPr="00865561">
        <w:rPr>
          <w:rFonts w:hAnsi="Calibri" w:ascii="Calibri"/>
          <w:b/>
        </w:rPr>
        <w:t>Altpro d.o.o.</w:t>
      </w:r>
      <w:r w:rsidRPr="00865561">
        <w:rPr>
          <w:rFonts w:hAnsi="Calibri" w:ascii="Calibri"/>
        </w:rPr>
        <w:t>, Velika cesta 41, 10000 Zagreb, OIB: 62534176727 u iznosu</w:t>
      </w:r>
      <w:r>
        <w:rPr>
          <w:rFonts w:hAnsi="Calibri" w:ascii="Calibri"/>
        </w:rPr>
        <w:t xml:space="preserve"> </w:t>
      </w:r>
      <w:r w:rsidR="000A50D2">
        <w:rPr>
          <w:rFonts w:hAnsi="Calibri" w:ascii="Calibri"/>
        </w:rPr>
        <w:t xml:space="preserve">od 12.031,03 kn </w:t>
      </w:r>
      <w:r w:rsidRPr="00865561">
        <w:rPr>
          <w:rFonts w:hAnsi="Calibri" w:ascii="Calibri"/>
        </w:rPr>
        <w:t>dužnik se obvezuje platiti u roku</w:t>
      </w:r>
      <w:r>
        <w:rPr>
          <w:rFonts w:hAnsi="Calibri" w:ascii="Calibri"/>
        </w:rPr>
        <w:t xml:space="preserve"> </w:t>
      </w:r>
      <w:r w:rsidRPr="00865561">
        <w:rPr>
          <w:rFonts w:hAnsi="Calibri" w:ascii="Calibri"/>
        </w:rPr>
        <w:t>od 3 godine, odnosno 36 mjeseci, kroz jednake mjesečne obroke</w:t>
      </w:r>
      <w:r>
        <w:rPr>
          <w:rFonts w:hAnsi="Calibri" w:ascii="Calibri"/>
        </w:rPr>
        <w:t xml:space="preserve"> </w:t>
      </w:r>
      <w:r w:rsidRPr="00865561">
        <w:rPr>
          <w:rFonts w:hAnsi="Calibri" w:ascii="Calibri"/>
        </w:rPr>
        <w:t>uvećano za kamate po fiksnoj stopi od 4,5% godišnje za vrijeme počeka i</w:t>
      </w:r>
      <w:r>
        <w:rPr>
          <w:rFonts w:hAnsi="Calibri" w:ascii="Calibri"/>
        </w:rPr>
        <w:t xml:space="preserve"> </w:t>
      </w:r>
      <w:r w:rsidRPr="00865561">
        <w:rPr>
          <w:rFonts w:hAnsi="Calibri" w:ascii="Calibri"/>
        </w:rPr>
        <w:t>otplate. Prvi mjesečni obrok dospijeva na naplatu zadnjeg dana prvog</w:t>
      </w:r>
      <w:r>
        <w:rPr>
          <w:rFonts w:hAnsi="Calibri" w:ascii="Calibri"/>
        </w:rPr>
        <w:t xml:space="preserve"> sljedećeg </w:t>
      </w:r>
      <w:r w:rsidRPr="00865561">
        <w:rPr>
          <w:rFonts w:hAnsi="Calibri" w:ascii="Calibri"/>
        </w:rPr>
        <w:t>kalendarskog mjeseca nakon proteka razdoblja počeka (grace period)</w:t>
      </w:r>
      <w:r>
        <w:rPr>
          <w:rFonts w:hAnsi="Calibri" w:ascii="Calibri"/>
        </w:rPr>
        <w:t xml:space="preserve"> </w:t>
      </w:r>
      <w:r w:rsidRPr="00865561">
        <w:rPr>
          <w:rFonts w:hAnsi="Calibri" w:ascii="Calibri"/>
        </w:rPr>
        <w:t xml:space="preserve">u trajanju od 6 mjeseci, </w:t>
      </w:r>
      <w:r>
        <w:rPr>
          <w:rFonts w:hAnsi="Calibri" w:ascii="Calibri"/>
        </w:rPr>
        <w:t xml:space="preserve"> </w:t>
      </w:r>
      <w:r w:rsidRPr="00865561">
        <w:rPr>
          <w:rFonts w:hAnsi="Calibri" w:ascii="Calibri"/>
        </w:rPr>
        <w:t>koji počinje</w:t>
      </w:r>
      <w:r>
        <w:rPr>
          <w:rFonts w:hAnsi="Calibri" w:ascii="Calibri"/>
        </w:rPr>
        <w:t xml:space="preserve"> </w:t>
      </w:r>
      <w:r w:rsidRPr="00865561">
        <w:rPr>
          <w:rFonts w:hAnsi="Calibri" w:ascii="Calibri"/>
        </w:rPr>
        <w:t>teći od datuma pravomoćnosti rješenja trgovačkog suda kojim se potvrđuje</w:t>
      </w:r>
      <w:r>
        <w:rPr>
          <w:rFonts w:hAnsi="Calibri" w:ascii="Calibri"/>
        </w:rPr>
        <w:t xml:space="preserve"> </w:t>
      </w:r>
      <w:r w:rsidRPr="00865561">
        <w:rPr>
          <w:rFonts w:hAnsi="Calibri" w:ascii="Calibri"/>
        </w:rPr>
        <w:t>predstečajni sporazum, a preostali mjesečni obroci dospijevaju zadnjeg dana</w:t>
      </w:r>
      <w:r>
        <w:rPr>
          <w:rFonts w:hAnsi="Calibri" w:ascii="Calibri"/>
        </w:rPr>
        <w:t xml:space="preserve"> </w:t>
      </w:r>
      <w:r w:rsidRPr="00865561">
        <w:rPr>
          <w:rFonts w:hAnsi="Calibri" w:ascii="Calibri"/>
        </w:rPr>
        <w:t>svakog sljedećeg kalendarskog mjeseca.</w:t>
      </w:r>
    </w:p>
    <w:p w:rsidRDefault="00865561" w:rsidP="00865561" w:rsidR="00865561">
      <w:pPr>
        <w:jc w:val="both"/>
        <w:rPr>
          <w:rFonts w:hAnsi="Calibri" w:ascii="Calibri"/>
        </w:rPr>
      </w:pPr>
    </w:p>
    <w:p w:rsidRDefault="00865561" w:rsidP="00865561" w:rsidR="00865561">
      <w:pPr>
        <w:jc w:val="both"/>
        <w:rPr>
          <w:rFonts w:hAnsi="Calibri" w:ascii="Calibri"/>
        </w:rPr>
      </w:pPr>
      <w:r w:rsidRPr="00865561">
        <w:rPr>
          <w:rFonts w:hAnsi="Calibri" w:ascii="Calibri"/>
        </w:rPr>
        <w:t xml:space="preserve">Utvrđenu tražbinu vjerovnika </w:t>
      </w:r>
      <w:r w:rsidRPr="00865561">
        <w:rPr>
          <w:rFonts w:cs="Arial" w:hAnsi="Calibri" w:ascii="Calibri"/>
          <w:b/>
          <w:color w:val="000000"/>
          <w:kern w:val="0"/>
          <w:lang w:eastAsia="hr-HR" w:val="hr-HR"/>
        </w:rPr>
        <w:t>Aneora Signal d.o.o.</w:t>
      </w:r>
      <w:r w:rsidRPr="00865561">
        <w:rPr>
          <w:rFonts w:cs="Arial" w:hAnsi="Calibri" w:ascii="Calibri"/>
          <w:color w:val="000000"/>
          <w:kern w:val="0"/>
          <w:lang w:eastAsia="hr-HR" w:val="hr-HR"/>
        </w:rPr>
        <w:t>, Skočilović 10, 10000 Zagreb</w:t>
      </w:r>
      <w:r w:rsidRPr="00865561">
        <w:rPr>
          <w:rFonts w:hAnsi="Calibri" w:ascii="Calibri"/>
        </w:rPr>
        <w:t xml:space="preserve">, OIB: </w:t>
      </w:r>
      <w:r w:rsidRPr="00865561">
        <w:rPr>
          <w:rFonts w:cs="Arial" w:hAnsi="Calibri" w:ascii="Calibri"/>
          <w:color w:val="000000"/>
          <w:kern w:val="0"/>
          <w:lang w:eastAsia="hr-HR" w:val="hr-HR"/>
        </w:rPr>
        <w:t>42845302803</w:t>
      </w:r>
      <w:r w:rsidRPr="00865561">
        <w:rPr>
          <w:rFonts w:hAnsi="Calibri" w:ascii="Calibri"/>
        </w:rPr>
        <w:t xml:space="preserve"> u iznosu od </w:t>
      </w:r>
      <w:r w:rsidRPr="00865561">
        <w:rPr>
          <w:rFonts w:cs="Arial" w:hAnsi="Calibri" w:ascii="Calibri"/>
          <w:color w:val="000000"/>
          <w:kern w:val="0"/>
          <w:lang w:eastAsia="hr-HR" w:val="hr-HR"/>
        </w:rPr>
        <w:t>3.325,00</w:t>
      </w:r>
      <w:r w:rsidR="00703DC9">
        <w:rPr>
          <w:rFonts w:cs="Arial" w:hAnsi="Calibri" w:ascii="Calibri"/>
          <w:color w:val="000000"/>
          <w:kern w:val="0"/>
          <w:lang w:eastAsia="hr-HR" w:val="hr-HR"/>
        </w:rPr>
        <w:t xml:space="preserve"> </w:t>
      </w:r>
      <w:r w:rsidR="000A50D2">
        <w:rPr>
          <w:rFonts w:hAnsi="Calibri" w:ascii="Calibri"/>
        </w:rPr>
        <w:t xml:space="preserve">kn </w:t>
      </w:r>
      <w:r w:rsidRPr="00865561">
        <w:rPr>
          <w:rFonts w:hAnsi="Calibri" w:ascii="Calibri"/>
        </w:rPr>
        <w:t>dužnik se obvezuje platiti u roku od 3 godine, odnosno 36 mjeseci, kroz jednake mjesečne obroke uvećano za kamate po fiksnoj stopi od 4,5% godišnje za vrijeme počeka i otplate. Prvi mjesečni obrok dospijeva na naplatu zadnjeg dana prvog sljedećeg kalendarskog mjeseca nakon proteka razdoblja počeka (grace period) u trajanju od 6 mjeseci,  koji počinje teći od datuma pravomoćnosti rješenja trgovačkog suda kojim se potvrđuje predstečajni sporazum, a preostali mjesečni obroci dospijevaju zadnjeg dana svakog sljedećeg kalendarskog mjeseca.</w:t>
      </w:r>
    </w:p>
    <w:p w:rsidRDefault="00865561" w:rsidP="00865561" w:rsidR="00865561">
      <w:pPr>
        <w:jc w:val="both"/>
        <w:rPr>
          <w:rFonts w:hAnsi="Calibri" w:ascii="Calibri"/>
        </w:rPr>
      </w:pPr>
    </w:p>
    <w:p w:rsidRDefault="00865561" w:rsidP="00865561" w:rsidR="00865561">
      <w:pPr>
        <w:jc w:val="both"/>
        <w:rPr>
          <w:rFonts w:hAnsi="Calibri" w:ascii="Calibri"/>
        </w:rPr>
      </w:pPr>
      <w:r w:rsidRPr="00865561">
        <w:rPr>
          <w:rFonts w:hAnsi="Calibri" w:ascii="Calibri"/>
        </w:rPr>
        <w:t xml:space="preserve">Utvrđenu tražbinu vjerovnika </w:t>
      </w:r>
      <w:r w:rsidRPr="00865561">
        <w:rPr>
          <w:rFonts w:cs="Arial" w:hAnsi="Calibri" w:ascii="Calibri"/>
          <w:b/>
          <w:color w:val="000000"/>
          <w:kern w:val="0"/>
          <w:lang w:eastAsia="hr-HR" w:val="hr-HR"/>
        </w:rPr>
        <w:t>CRTORAD d.o.o.</w:t>
      </w:r>
      <w:r w:rsidRPr="00865561">
        <w:rPr>
          <w:rFonts w:cs="Arial" w:hAnsi="Calibri" w:ascii="Calibri"/>
          <w:color w:val="000000"/>
          <w:kern w:val="0"/>
          <w:lang w:eastAsia="hr-HR" w:val="hr-HR"/>
        </w:rPr>
        <w:t>, Varaždinska ulica odvojak III, 42000 Varaždin</w:t>
      </w:r>
      <w:r w:rsidRPr="00865561">
        <w:rPr>
          <w:rFonts w:hAnsi="Calibri" w:ascii="Calibri"/>
        </w:rPr>
        <w:t xml:space="preserve">, OIB: </w:t>
      </w:r>
      <w:r w:rsidRPr="00865561">
        <w:rPr>
          <w:rFonts w:cs="Arial" w:hAnsi="Calibri" w:ascii="Calibri"/>
          <w:color w:val="000000"/>
          <w:kern w:val="0"/>
          <w:lang w:eastAsia="hr-HR" w:val="hr-HR"/>
        </w:rPr>
        <w:t>11220039593</w:t>
      </w:r>
      <w:r w:rsidRPr="00865561">
        <w:rPr>
          <w:rFonts w:hAnsi="Calibri" w:ascii="Calibri"/>
        </w:rPr>
        <w:t xml:space="preserve"> u iznosu </w:t>
      </w:r>
      <w:r w:rsidR="000A50D2">
        <w:rPr>
          <w:rFonts w:hAnsi="Calibri" w:ascii="Calibri"/>
        </w:rPr>
        <w:t xml:space="preserve">od </w:t>
      </w:r>
      <w:r w:rsidRPr="00865561">
        <w:rPr>
          <w:rFonts w:hAnsi="Calibri" w:ascii="Calibri"/>
        </w:rPr>
        <w:t>80</w:t>
      </w:r>
      <w:r w:rsidRPr="00865561">
        <w:rPr>
          <w:rFonts w:cs="Arial" w:hAnsi="Calibri" w:ascii="Calibri"/>
          <w:color w:val="000000"/>
          <w:kern w:val="0"/>
          <w:lang w:eastAsia="hr-HR" w:val="hr-HR"/>
        </w:rPr>
        <w:t>,00</w:t>
      </w:r>
      <w:r w:rsidR="00703DC9">
        <w:rPr>
          <w:rFonts w:cs="Arial" w:hAnsi="Calibri" w:ascii="Calibri"/>
          <w:color w:val="000000"/>
          <w:kern w:val="0"/>
          <w:lang w:eastAsia="hr-HR" w:val="hr-HR"/>
        </w:rPr>
        <w:t xml:space="preserve"> </w:t>
      </w:r>
      <w:r w:rsidRPr="00865561">
        <w:rPr>
          <w:rFonts w:hAnsi="Calibri" w:ascii="Calibri"/>
        </w:rPr>
        <w:t>kn dužnik se obvezuje platiti u roku od 3 godine, odnosno 36 mjeseci, kroz jednake mjesečne obroke uvećano za kamate po fiksnoj stopi od 4,5% godišnje za vrijeme počeka i otplate. Prvi mjesečni obrok dospijeva na naplatu zadnjeg dana prvog sljedećeg kalendarskog mjeseca nakon proteka razdoblja počeka (grace period) u trajanju od 6 mjeseci,  koji počinje teći od datuma pravomoćnosti rješenja trgovačkog suda kojim se potvrđuje predstečajni sporazum, a preostali mjesečni obroci dospijevaju zadnjeg dana svakog sljedećeg kalendarskog mjeseca.</w:t>
      </w:r>
    </w:p>
    <w:p w:rsidRDefault="00865561" w:rsidP="00865561" w:rsidR="00865561">
      <w:pPr>
        <w:jc w:val="both"/>
        <w:rPr>
          <w:rFonts w:hAnsi="Calibri" w:ascii="Calibri"/>
        </w:rPr>
      </w:pPr>
    </w:p>
    <w:p w:rsidRDefault="00865561" w:rsidP="00865561" w:rsidR="00865561" w:rsidRPr="00703DC9">
      <w:pPr>
        <w:jc w:val="both"/>
        <w:rPr>
          <w:rFonts w:hAnsi="Calibri" w:ascii="Calibri"/>
        </w:rPr>
      </w:pPr>
      <w:r w:rsidRPr="00703DC9">
        <w:rPr>
          <w:rFonts w:hAnsi="Calibri" w:ascii="Calibri"/>
        </w:rPr>
        <w:t xml:space="preserve">Utvrđenu tražbinu vjerovnika </w:t>
      </w:r>
      <w:r w:rsidRPr="00703DC9">
        <w:rPr>
          <w:rFonts w:cs="Arial" w:hAnsi="Calibri" w:ascii="Calibri"/>
          <w:b/>
          <w:color w:val="000000"/>
          <w:kern w:val="0"/>
          <w:lang w:eastAsia="hr-HR" w:val="hr-HR"/>
        </w:rPr>
        <w:t>HEP-ODS d.o.o.</w:t>
      </w:r>
      <w:r w:rsidRPr="00703DC9">
        <w:rPr>
          <w:rFonts w:cs="Arial" w:hAnsi="Calibri" w:ascii="Calibri"/>
          <w:color w:val="000000"/>
          <w:kern w:val="0"/>
          <w:lang w:eastAsia="hr-HR" w:val="hr-HR"/>
        </w:rPr>
        <w:t xml:space="preserve">, </w:t>
      </w:r>
      <w:r w:rsidR="00703DC9" w:rsidRPr="00703DC9">
        <w:rPr>
          <w:rFonts w:cs="Arial" w:hAnsi="Calibri" w:ascii="Calibri"/>
          <w:color w:val="000000"/>
          <w:kern w:val="0"/>
          <w:lang w:eastAsia="hr-HR" w:val="hr-HR"/>
        </w:rPr>
        <w:t>Gundulićeva 32, 10000 Zagreb</w:t>
      </w:r>
      <w:r w:rsidRPr="00703DC9">
        <w:rPr>
          <w:rFonts w:hAnsi="Calibri" w:ascii="Calibri"/>
        </w:rPr>
        <w:t xml:space="preserve">, OIB: </w:t>
      </w:r>
      <w:r w:rsidR="00703DC9" w:rsidRPr="00703DC9">
        <w:rPr>
          <w:rFonts w:cs="Arial" w:hAnsi="Calibri" w:ascii="Calibri"/>
          <w:color w:val="000000"/>
          <w:kern w:val="0"/>
          <w:lang w:eastAsia="hr-HR" w:val="hr-HR"/>
        </w:rPr>
        <w:t>46830600751</w:t>
      </w:r>
      <w:r w:rsidRPr="00703DC9">
        <w:rPr>
          <w:rFonts w:hAnsi="Calibri" w:ascii="Calibri"/>
        </w:rPr>
        <w:t xml:space="preserve"> u iznosu </w:t>
      </w:r>
      <w:r w:rsidR="000A50D2">
        <w:rPr>
          <w:rFonts w:hAnsi="Calibri" w:ascii="Calibri"/>
        </w:rPr>
        <w:t xml:space="preserve">od </w:t>
      </w:r>
      <w:r w:rsidR="00703DC9" w:rsidRPr="00703DC9">
        <w:rPr>
          <w:rFonts w:cs="Arial" w:hAnsi="Calibri" w:ascii="Calibri"/>
          <w:color w:val="000000"/>
          <w:kern w:val="0"/>
          <w:lang w:eastAsia="hr-HR" w:val="hr-HR"/>
        </w:rPr>
        <w:t xml:space="preserve">768,99 </w:t>
      </w:r>
      <w:r w:rsidRPr="00703DC9">
        <w:rPr>
          <w:rFonts w:hAnsi="Calibri" w:ascii="Calibri"/>
        </w:rPr>
        <w:t>kn dužnik se obvezuje platiti u roku od 3 godine, odnosno 36 mjeseci, kroz jednake mjesečne obroke uvećano za kamate po fiksnoj stopi od 4,5% godišnje za vrijeme počeka i otplate. Prvi mjesečni obrok dospijeva na naplatu zadnjeg dana prvog sljedećeg kalendarskog mjeseca nakon proteka razdoblja počeka (grace period) u trajanju od 6 mjeseci,  koji počinje teći od datuma pravomoćnosti rješenja trgovačkog suda kojim se potvrđuje predstečajni sporazum, a preostali mjesečni obroci dospijevaju zadnjeg dana svakog sljedećeg kalendarskog mjeseca.</w:t>
      </w:r>
    </w:p>
    <w:p w:rsidRDefault="00865561" w:rsidP="00865561" w:rsidR="00865561">
      <w:pPr>
        <w:jc w:val="both"/>
        <w:rPr>
          <w:rFonts w:hAnsi="Calibri" w:ascii="Calibri"/>
        </w:rPr>
      </w:pPr>
    </w:p>
    <w:p w:rsidRDefault="00703DC9" w:rsidP="00703DC9" w:rsidR="00703DC9" w:rsidRPr="00703DC9">
      <w:pPr>
        <w:jc w:val="both"/>
        <w:rPr>
          <w:rFonts w:hAnsi="Calibri" w:ascii="Calibri"/>
        </w:rPr>
      </w:pPr>
      <w:r w:rsidRPr="00703DC9">
        <w:rPr>
          <w:rFonts w:hAnsi="Calibri" w:ascii="Calibri"/>
        </w:rPr>
        <w:t xml:space="preserve">Utvrđenu tražbinu vjerovnika </w:t>
      </w:r>
      <w:r w:rsidRPr="00703DC9">
        <w:rPr>
          <w:rFonts w:cs="Arial" w:hAnsi="Calibri" w:ascii="Calibri"/>
          <w:b/>
          <w:color w:val="000000"/>
          <w:kern w:val="0"/>
          <w:lang w:eastAsia="hr-HR" w:val="hr-HR"/>
        </w:rPr>
        <w:t>HEP OPSKRBA d.o.o.</w:t>
      </w:r>
      <w:r w:rsidRPr="00703DC9">
        <w:rPr>
          <w:rFonts w:cs="Arial" w:hAnsi="Calibri" w:ascii="Calibri"/>
          <w:color w:val="000000"/>
          <w:kern w:val="0"/>
          <w:lang w:eastAsia="hr-HR" w:val="hr-HR"/>
        </w:rPr>
        <w:t>, Ul.grada Vukovara 37, 10000 Zagreb</w:t>
      </w:r>
      <w:r w:rsidRPr="00703DC9">
        <w:rPr>
          <w:rFonts w:hAnsi="Calibri" w:ascii="Calibri"/>
        </w:rPr>
        <w:t xml:space="preserve">, OIB: </w:t>
      </w:r>
      <w:r w:rsidRPr="00703DC9">
        <w:rPr>
          <w:rFonts w:cs="Arial" w:hAnsi="Calibri" w:ascii="Calibri"/>
          <w:color w:val="000000"/>
          <w:kern w:val="0"/>
          <w:lang w:eastAsia="hr-HR" w:val="hr-HR"/>
        </w:rPr>
        <w:t>63073332379</w:t>
      </w:r>
      <w:r w:rsidRPr="00703DC9">
        <w:rPr>
          <w:rFonts w:hAnsi="Calibri" w:ascii="Calibri"/>
        </w:rPr>
        <w:t xml:space="preserve"> u iznosu </w:t>
      </w:r>
      <w:r w:rsidR="000A50D2">
        <w:rPr>
          <w:rFonts w:hAnsi="Calibri" w:ascii="Calibri"/>
        </w:rPr>
        <w:t xml:space="preserve">od </w:t>
      </w:r>
      <w:r w:rsidRPr="00703DC9">
        <w:rPr>
          <w:rFonts w:cs="Arial" w:hAnsi="Calibri" w:ascii="Calibri"/>
          <w:color w:val="000000"/>
          <w:kern w:val="0"/>
          <w:lang w:eastAsia="hr-HR" w:val="hr-HR"/>
        </w:rPr>
        <w:t xml:space="preserve">1.879,30 </w:t>
      </w:r>
      <w:r w:rsidRPr="00703DC9">
        <w:rPr>
          <w:rFonts w:hAnsi="Calibri" w:ascii="Calibri"/>
        </w:rPr>
        <w:t xml:space="preserve">kn dužnik se obvezuje platiti u roku od 3 godine, odnosno 36 mjeseci, kroz jednake mjesečne obroke uvećano za kamate po fiksnoj stopi od 4,5% godišnje za vrijeme počeka i otplate. Prvi mjesečni obrok dospijeva na naplatu zadnjeg dana prvog sljedećeg kalendarskog mjeseca nakon proteka razdoblja počeka (grace period) u trajanju od 6 </w:t>
      </w:r>
      <w:r w:rsidRPr="00703DC9">
        <w:rPr>
          <w:rFonts w:hAnsi="Calibri" w:ascii="Calibri"/>
        </w:rPr>
        <w:lastRenderedPageBreak/>
        <w:t>mjeseci,  koji počinje teći od datuma pravomoćnosti rješenja trgovačkog suda kojim se potvrđuje predstečajni sporazum, a preostali mjesečni obroci dospijevaju zadnjeg dana svakog sljedećeg kalendarskog mjeseca.</w:t>
      </w:r>
    </w:p>
    <w:p w:rsidRDefault="00865561" w:rsidP="00865561" w:rsidR="00865561" w:rsidRPr="00865561">
      <w:pPr>
        <w:jc w:val="both"/>
        <w:rPr>
          <w:rFonts w:hAnsi="Calibri" w:ascii="Calibri"/>
        </w:rPr>
      </w:pPr>
    </w:p>
    <w:p w:rsidRDefault="00703DC9" w:rsidP="00703DC9" w:rsidR="00703DC9" w:rsidRPr="00703DC9">
      <w:pPr>
        <w:jc w:val="both"/>
        <w:rPr>
          <w:rFonts w:hAnsi="Calibri" w:ascii="Calibri"/>
        </w:rPr>
      </w:pPr>
      <w:r w:rsidRPr="00703DC9">
        <w:rPr>
          <w:rFonts w:hAnsi="Calibri" w:ascii="Calibri"/>
        </w:rPr>
        <w:t xml:space="preserve">Utvrđenu tražbinu vjerovnika </w:t>
      </w:r>
      <w:r w:rsidRPr="00703DC9">
        <w:rPr>
          <w:rFonts w:cs="Arial" w:hAnsi="Calibri" w:ascii="Calibri"/>
          <w:b/>
          <w:color w:val="000000"/>
          <w:kern w:val="0"/>
          <w:lang w:eastAsia="hr-HR" w:val="hr-HR"/>
        </w:rPr>
        <w:t>INA - INDUSTRIA NAFTE d.d.</w:t>
      </w:r>
      <w:r w:rsidRPr="00703DC9">
        <w:rPr>
          <w:rFonts w:cs="Arial" w:hAnsi="Calibri" w:ascii="Calibri"/>
          <w:color w:val="000000"/>
          <w:kern w:val="0"/>
          <w:lang w:eastAsia="hr-HR" w:val="hr-HR"/>
        </w:rPr>
        <w:t>, Av.V.Holjevca 10, 10000 Zagreb</w:t>
      </w:r>
      <w:r w:rsidRPr="00703DC9">
        <w:rPr>
          <w:rFonts w:hAnsi="Calibri" w:ascii="Calibri"/>
        </w:rPr>
        <w:t xml:space="preserve">, OIB: </w:t>
      </w:r>
      <w:r w:rsidRPr="00703DC9">
        <w:rPr>
          <w:rFonts w:cs="Arial" w:hAnsi="Calibri" w:ascii="Calibri"/>
          <w:color w:val="000000"/>
          <w:kern w:val="0"/>
          <w:lang w:eastAsia="hr-HR" w:val="hr-HR"/>
        </w:rPr>
        <w:t>27759560625</w:t>
      </w:r>
      <w:r w:rsidRPr="00703DC9">
        <w:rPr>
          <w:rFonts w:hAnsi="Calibri" w:ascii="Calibri"/>
        </w:rPr>
        <w:t xml:space="preserve"> u iznosu </w:t>
      </w:r>
      <w:r w:rsidR="000A50D2">
        <w:rPr>
          <w:rFonts w:hAnsi="Calibri" w:ascii="Calibri"/>
        </w:rPr>
        <w:t xml:space="preserve">od </w:t>
      </w:r>
      <w:r w:rsidRPr="00703DC9">
        <w:rPr>
          <w:rFonts w:cs="Arial" w:hAnsi="Calibri" w:ascii="Calibri"/>
          <w:color w:val="000000"/>
          <w:kern w:val="0"/>
          <w:lang w:eastAsia="hr-HR" w:val="hr-HR"/>
        </w:rPr>
        <w:t xml:space="preserve">4.696,79 </w:t>
      </w:r>
      <w:r w:rsidRPr="00703DC9">
        <w:rPr>
          <w:rFonts w:hAnsi="Calibri" w:ascii="Calibri"/>
        </w:rPr>
        <w:t>kn dužnik se obvezuje platiti u roku od 3 godine, odnosno 36 mjeseci, kroz jednake mjesečne obroke uvećano za kamate po fiksnoj stopi od 4,5% godišnje za vrijeme počeka i otplate. Prvi mjesečni obrok dospijeva na naplatu zadnjeg dana prvog sljedećeg kalendarskog mjeseca nakon proteka razdoblja počeka (grace period) u trajanju od 6 mjeseci,  koji počinje teći od datuma pravomoćnosti rješenja trgovačkog suda kojim se potvrđuje predstečajni sporazum, a preostali mjesečni obroci dospijevaju zadnjeg dana svakog sljedećeg kalendarskog mjeseca.</w:t>
      </w:r>
    </w:p>
    <w:p w:rsidRDefault="00865561" w:rsidP="00865561" w:rsidR="00865561">
      <w:pPr>
        <w:jc w:val="both"/>
        <w:rPr>
          <w:rFonts w:hAnsi="Calibri" w:ascii="Calibri"/>
        </w:rPr>
      </w:pPr>
    </w:p>
    <w:p w:rsidRDefault="00703DC9" w:rsidP="00703DC9" w:rsidR="00703DC9" w:rsidRPr="00703DC9">
      <w:pPr>
        <w:jc w:val="both"/>
        <w:rPr>
          <w:rFonts w:hAnsi="Calibri" w:ascii="Calibri"/>
        </w:rPr>
      </w:pPr>
      <w:r w:rsidRPr="00703DC9">
        <w:rPr>
          <w:rFonts w:hAnsi="Calibri" w:ascii="Calibri"/>
        </w:rPr>
        <w:t xml:space="preserve">Utvrđenu tražbinu vjerovnika </w:t>
      </w:r>
      <w:r w:rsidRPr="00703DC9">
        <w:rPr>
          <w:rFonts w:cs="Arial" w:hAnsi="Calibri" w:ascii="Calibri"/>
          <w:b/>
          <w:color w:val="000000"/>
          <w:kern w:val="0"/>
          <w:lang w:eastAsia="hr-HR" w:val="hr-HR"/>
        </w:rPr>
        <w:t>PBZ CARD d.o.o.</w:t>
      </w:r>
      <w:r w:rsidRPr="00703DC9">
        <w:rPr>
          <w:rFonts w:cs="Arial" w:hAnsi="Calibri" w:ascii="Calibri"/>
          <w:color w:val="000000"/>
          <w:kern w:val="0"/>
          <w:lang w:eastAsia="hr-HR" w:val="hr-HR"/>
        </w:rPr>
        <w:t>, Radnička cesta 44, 10000 Zagreb</w:t>
      </w:r>
      <w:r w:rsidRPr="00703DC9">
        <w:rPr>
          <w:rFonts w:hAnsi="Calibri" w:ascii="Calibri"/>
        </w:rPr>
        <w:t xml:space="preserve">, OIB: </w:t>
      </w:r>
      <w:r w:rsidRPr="00703DC9">
        <w:rPr>
          <w:rFonts w:cs="Arial" w:hAnsi="Calibri" w:ascii="Calibri"/>
          <w:color w:val="000000"/>
          <w:kern w:val="0"/>
          <w:lang w:eastAsia="hr-HR" w:val="hr-HR"/>
        </w:rPr>
        <w:t>28495895537</w:t>
      </w:r>
      <w:r w:rsidRPr="00703DC9">
        <w:rPr>
          <w:rFonts w:hAnsi="Calibri" w:ascii="Calibri"/>
        </w:rPr>
        <w:t xml:space="preserve"> u iznosu</w:t>
      </w:r>
      <w:r w:rsidR="000A50D2">
        <w:rPr>
          <w:rFonts w:hAnsi="Calibri" w:ascii="Calibri"/>
        </w:rPr>
        <w:t xml:space="preserve"> od</w:t>
      </w:r>
      <w:r w:rsidRPr="00703DC9">
        <w:rPr>
          <w:rFonts w:hAnsi="Calibri" w:ascii="Calibri"/>
        </w:rPr>
        <w:t xml:space="preserve"> </w:t>
      </w:r>
      <w:r w:rsidRPr="00703DC9">
        <w:rPr>
          <w:rFonts w:cs="Arial" w:hAnsi="Calibri" w:ascii="Calibri"/>
          <w:color w:val="000000"/>
          <w:kern w:val="0"/>
          <w:lang w:eastAsia="hr-HR" w:val="hr-HR"/>
        </w:rPr>
        <w:t xml:space="preserve">87,48 </w:t>
      </w:r>
      <w:r w:rsidRPr="00703DC9">
        <w:rPr>
          <w:rFonts w:hAnsi="Calibri" w:ascii="Calibri"/>
        </w:rPr>
        <w:t xml:space="preserve">kn </w:t>
      </w:r>
      <w:r w:rsidR="000A50D2">
        <w:rPr>
          <w:rFonts w:hAnsi="Calibri" w:ascii="Calibri"/>
        </w:rPr>
        <w:t>d</w:t>
      </w:r>
      <w:r w:rsidRPr="00703DC9">
        <w:rPr>
          <w:rFonts w:hAnsi="Calibri" w:ascii="Calibri"/>
        </w:rPr>
        <w:t>užnik se obvezuje platiti u roku od 3 godine, odnosno 36 mjeseci, kroz jednake mjesečne obroke uvećano za kamate po fiksnoj stopi od 4,5% godišnje za vrijeme počeka i otplate. Prvi mjesečni obrok dospijeva na naplatu zadnjeg dana prvog sljedećeg kalendarskog mjeseca nakon proteka razdoblja počeka (grace period) u trajanju od 6 mjeseci,  koji počinje teći od datuma pravomoćnosti rješenja trgovačkog suda kojim se potvrđuje predstečajni sporazum, a preostali mjesečni obroci dospijevaju zadnjeg dana svakog sljedećeg kalendarskog mjeseca.</w:t>
      </w:r>
    </w:p>
    <w:p w:rsidRDefault="00703DC9" w:rsidP="00865561" w:rsidR="00703DC9" w:rsidRPr="00703DC9">
      <w:pPr>
        <w:jc w:val="both"/>
        <w:rPr>
          <w:rFonts w:hAnsi="Calibri" w:ascii="Calibri"/>
        </w:rPr>
      </w:pPr>
    </w:p>
    <w:p w:rsidRDefault="00703DC9" w:rsidP="00703DC9" w:rsidR="00703DC9" w:rsidRPr="00703DC9">
      <w:pPr>
        <w:jc w:val="both"/>
        <w:rPr>
          <w:rFonts w:hAnsi="Calibri" w:ascii="Calibri"/>
        </w:rPr>
      </w:pPr>
      <w:r w:rsidRPr="00703DC9">
        <w:rPr>
          <w:rFonts w:hAnsi="Calibri" w:ascii="Calibri"/>
        </w:rPr>
        <w:t xml:space="preserve">Utvrđenu tražbinu vjerovnika </w:t>
      </w:r>
      <w:r w:rsidRPr="00703DC9">
        <w:rPr>
          <w:rFonts w:cs="Arial" w:hAnsi="Calibri" w:ascii="Calibri"/>
          <w:b/>
          <w:color w:val="000000"/>
          <w:kern w:val="0"/>
          <w:lang w:eastAsia="hr-HR" w:val="hr-HR"/>
        </w:rPr>
        <w:t>PER ASPERA d.o.o.</w:t>
      </w:r>
      <w:r w:rsidRPr="00703DC9">
        <w:rPr>
          <w:rFonts w:cs="Arial" w:hAnsi="Calibri" w:ascii="Calibri"/>
          <w:color w:val="000000"/>
          <w:kern w:val="0"/>
          <w:lang w:eastAsia="hr-HR" w:val="hr-HR"/>
        </w:rPr>
        <w:t>, Gabra Rajčevića 19, 20000 Dubrovnik</w:t>
      </w:r>
      <w:r w:rsidRPr="00703DC9">
        <w:rPr>
          <w:rFonts w:hAnsi="Calibri" w:ascii="Calibri"/>
        </w:rPr>
        <w:t xml:space="preserve">, OIB: </w:t>
      </w:r>
      <w:r w:rsidRPr="00703DC9">
        <w:rPr>
          <w:rFonts w:cs="Arial" w:hAnsi="Calibri" w:ascii="Calibri"/>
          <w:color w:val="000000"/>
          <w:kern w:val="0"/>
          <w:lang w:eastAsia="hr-HR" w:val="hr-HR"/>
        </w:rPr>
        <w:t>89562951177</w:t>
      </w:r>
      <w:r w:rsidRPr="00703DC9">
        <w:rPr>
          <w:rFonts w:hAnsi="Calibri" w:ascii="Calibri"/>
        </w:rPr>
        <w:t xml:space="preserve"> u iznosu </w:t>
      </w:r>
      <w:r w:rsidR="000A50D2">
        <w:rPr>
          <w:rFonts w:hAnsi="Calibri" w:ascii="Calibri"/>
        </w:rPr>
        <w:t xml:space="preserve">od </w:t>
      </w:r>
      <w:r w:rsidRPr="00703DC9">
        <w:rPr>
          <w:rFonts w:hAnsi="Calibri" w:ascii="Calibri"/>
        </w:rPr>
        <w:t>615,00</w:t>
      </w:r>
      <w:r w:rsidRPr="00703DC9">
        <w:rPr>
          <w:rFonts w:cs="Arial" w:hAnsi="Calibri" w:ascii="Calibri"/>
          <w:color w:val="000000"/>
          <w:kern w:val="0"/>
          <w:lang w:eastAsia="hr-HR" w:val="hr-HR"/>
        </w:rPr>
        <w:t xml:space="preserve"> </w:t>
      </w:r>
      <w:r w:rsidRPr="00703DC9">
        <w:rPr>
          <w:rFonts w:hAnsi="Calibri" w:ascii="Calibri"/>
        </w:rPr>
        <w:t>kn dužnik se obvezuje platiti u roku od 3 godine, odnosno 36 mjeseci, kroz jednake mjesečne obroke uvećano za kamate po fiksnoj stopi od 4,5% godišnje za vrijeme počeka i otplate. Prvi mjesečni obrok dospijeva na naplatu zadnjeg dana prvog sljedećeg kalendarskog mjeseca nakon proteka razdoblja počeka (grace period) u trajanju od 6 mjeseci,  koji počinje teći od datuma pravomoćnosti rješenja trgovačkog suda kojim se potvrđuje predstečajni sporazum, a preostali mjesečni obroci dospijevaju zadnjeg dana svakog sljedećeg kalendarskog mjeseca.</w:t>
      </w:r>
    </w:p>
    <w:p w:rsidRDefault="00865561" w:rsidP="00865561" w:rsidR="00865561" w:rsidRPr="00703DC9">
      <w:pPr>
        <w:jc w:val="both"/>
        <w:rPr>
          <w:rFonts w:hAnsi="Calibri" w:ascii="Calibri"/>
        </w:rPr>
      </w:pPr>
    </w:p>
    <w:p w:rsidRDefault="00703DC9" w:rsidP="00703DC9" w:rsidR="00703DC9" w:rsidRPr="00703DC9">
      <w:pPr>
        <w:jc w:val="both"/>
        <w:rPr>
          <w:rFonts w:hAnsi="Calibri" w:ascii="Calibri"/>
        </w:rPr>
      </w:pPr>
      <w:r w:rsidRPr="00703DC9">
        <w:rPr>
          <w:rFonts w:hAnsi="Calibri" w:ascii="Calibri"/>
        </w:rPr>
        <w:t xml:space="preserve">Utvrđenu tražbinu vjerovnika </w:t>
      </w:r>
      <w:r w:rsidRPr="00703DC9">
        <w:rPr>
          <w:rFonts w:cs="Arial" w:hAnsi="Calibri" w:ascii="Calibri"/>
          <w:b/>
          <w:color w:val="000000"/>
          <w:kern w:val="0"/>
          <w:lang w:eastAsia="hr-HR" w:val="hr-HR"/>
        </w:rPr>
        <w:t>PORSCHE INTER AUTO d.o.o</w:t>
      </w:r>
      <w:r>
        <w:rPr>
          <w:rFonts w:cs="Arial" w:hAnsi="Calibri" w:ascii="Calibri"/>
          <w:color w:val="000000"/>
          <w:kern w:val="0"/>
          <w:lang w:eastAsia="hr-HR" w:val="hr-HR"/>
        </w:rPr>
        <w:t>.</w:t>
      </w:r>
      <w:r w:rsidRPr="00703DC9">
        <w:rPr>
          <w:rFonts w:cs="Arial" w:hAnsi="Calibri" w:ascii="Calibri"/>
          <w:color w:val="000000"/>
          <w:kern w:val="0"/>
          <w:lang w:eastAsia="hr-HR" w:val="hr-HR"/>
        </w:rPr>
        <w:t>, Velimira Škorpika 21-23, 10000 Zagreb</w:t>
      </w:r>
      <w:r w:rsidRPr="00703DC9">
        <w:rPr>
          <w:rFonts w:hAnsi="Calibri" w:ascii="Calibri"/>
        </w:rPr>
        <w:t xml:space="preserve">, OIB: </w:t>
      </w:r>
      <w:r w:rsidRPr="00703DC9">
        <w:rPr>
          <w:rFonts w:cs="Arial" w:hAnsi="Calibri" w:ascii="Calibri"/>
          <w:color w:val="000000"/>
          <w:kern w:val="0"/>
          <w:lang w:eastAsia="hr-HR" w:val="hr-HR"/>
        </w:rPr>
        <w:t>67492500921</w:t>
      </w:r>
      <w:r w:rsidRPr="00703DC9">
        <w:rPr>
          <w:rFonts w:hAnsi="Calibri" w:ascii="Calibri"/>
        </w:rPr>
        <w:t xml:space="preserve"> u iznosu </w:t>
      </w:r>
      <w:r w:rsidR="000A50D2">
        <w:rPr>
          <w:rFonts w:hAnsi="Calibri" w:ascii="Calibri"/>
        </w:rPr>
        <w:t xml:space="preserve">od </w:t>
      </w:r>
      <w:r w:rsidRPr="00703DC9">
        <w:rPr>
          <w:rFonts w:cs="Arial" w:hAnsi="Calibri" w:ascii="Calibri"/>
          <w:color w:val="000000"/>
          <w:kern w:val="0"/>
          <w:lang w:eastAsia="hr-HR" w:val="hr-HR"/>
        </w:rPr>
        <w:t xml:space="preserve">21.283,29 </w:t>
      </w:r>
      <w:r w:rsidRPr="00703DC9">
        <w:rPr>
          <w:rFonts w:hAnsi="Calibri" w:ascii="Calibri"/>
        </w:rPr>
        <w:t>kn dužnik se obvezuje platiti u roku od 3 godine, odnosno 36 mjeseci, kroz jednake mjesečne obroke uvećano za kamate po fiksnoj stopi od 4,5% godišnje za vrijeme počeka i otplate. Prvi mjesečni obrok dospijeva na naplatu zadnjeg dana prvog sljedećeg kalendarskog mjeseca nakon proteka razdoblja počeka (grace period) u trajanju od 6 mjeseci,  koji počinje teći od datuma pravomoćnosti rješenja trgovačkog suda kojim se potvrđuje predstečajni sporazum, a preostali mjesečni obroci dospijevaju zadnjeg dana svakog sljedećeg kalendarskog mjeseca.</w:t>
      </w:r>
    </w:p>
    <w:p w:rsidRDefault="00865561" w:rsidP="00865561" w:rsidR="00865561">
      <w:pPr>
        <w:jc w:val="both"/>
        <w:rPr>
          <w:rFonts w:hAnsi="Calibri" w:ascii="Calibri"/>
        </w:rPr>
      </w:pPr>
    </w:p>
    <w:p w:rsidRDefault="00703DC9" w:rsidP="00703DC9" w:rsidR="00703DC9" w:rsidRPr="00091DFA">
      <w:pPr>
        <w:jc w:val="both"/>
        <w:rPr>
          <w:rFonts w:hAnsi="Calibri" w:ascii="Calibri"/>
        </w:rPr>
      </w:pPr>
      <w:r w:rsidRPr="00091DFA">
        <w:rPr>
          <w:rFonts w:hAnsi="Calibri" w:ascii="Calibri"/>
        </w:rPr>
        <w:t xml:space="preserve">Utvrđenu tražbinu vjerovnika </w:t>
      </w:r>
      <w:r w:rsidRPr="00091DFA">
        <w:rPr>
          <w:rFonts w:cs="Arial" w:hAnsi="Calibri" w:ascii="Calibri"/>
          <w:b/>
          <w:color w:val="000000"/>
          <w:kern w:val="0"/>
          <w:lang w:eastAsia="hr-HR" w:val="hr-HR"/>
        </w:rPr>
        <w:t>Pružne građevine d.o.o.</w:t>
      </w:r>
      <w:r w:rsidRPr="00091DFA">
        <w:rPr>
          <w:rFonts w:cs="Arial" w:hAnsi="Calibri" w:ascii="Calibri"/>
          <w:color w:val="000000"/>
          <w:kern w:val="0"/>
          <w:lang w:eastAsia="hr-HR" w:val="hr-HR"/>
        </w:rPr>
        <w:t>, Međimurska 4, 10000 Zagreb</w:t>
      </w:r>
      <w:r w:rsidRPr="00091DFA">
        <w:rPr>
          <w:rFonts w:hAnsi="Calibri" w:ascii="Calibri"/>
        </w:rPr>
        <w:t xml:space="preserve">, </w:t>
      </w:r>
      <w:r w:rsidR="00091DFA">
        <w:rPr>
          <w:rFonts w:hAnsi="Calibri" w:ascii="Calibri"/>
        </w:rPr>
        <w:t xml:space="preserve">Porezni broj: </w:t>
      </w:r>
      <w:r w:rsidR="00091DFA" w:rsidRPr="008C7B42">
        <w:rPr>
          <w:rFonts w:cs="Arial" w:hAnsi="Calibri" w:ascii="Calibri"/>
          <w:color w:val="000000"/>
          <w:kern w:val="0"/>
          <w:sz w:val="20"/>
          <w:szCs w:val="20"/>
          <w:lang w:eastAsia="hr-HR" w:val="hr-HR"/>
        </w:rPr>
        <w:t>SI13278088</w:t>
      </w:r>
      <w:r w:rsidRPr="00091DFA">
        <w:rPr>
          <w:rFonts w:hAnsi="Calibri" w:ascii="Calibri"/>
        </w:rPr>
        <w:t xml:space="preserve"> u iznosu </w:t>
      </w:r>
      <w:r w:rsidR="000A50D2">
        <w:rPr>
          <w:rFonts w:hAnsi="Calibri" w:ascii="Calibri"/>
        </w:rPr>
        <w:t xml:space="preserve">od </w:t>
      </w:r>
      <w:r w:rsidR="00091DFA" w:rsidRPr="00091DFA">
        <w:rPr>
          <w:rFonts w:cs="Arial" w:hAnsi="Calibri" w:ascii="Calibri"/>
          <w:color w:val="000000"/>
          <w:kern w:val="0"/>
          <w:lang w:eastAsia="hr-HR" w:val="hr-HR"/>
        </w:rPr>
        <w:t>2.268.701,26</w:t>
      </w:r>
      <w:r w:rsidRPr="00091DFA">
        <w:rPr>
          <w:rFonts w:cs="Arial" w:hAnsi="Calibri" w:ascii="Calibri"/>
          <w:color w:val="000000"/>
          <w:kern w:val="0"/>
          <w:lang w:eastAsia="hr-HR" w:val="hr-HR"/>
        </w:rPr>
        <w:t xml:space="preserve"> </w:t>
      </w:r>
      <w:r w:rsidRPr="00091DFA">
        <w:rPr>
          <w:rFonts w:hAnsi="Calibri" w:ascii="Calibri"/>
        </w:rPr>
        <w:t>kn</w:t>
      </w:r>
      <w:r w:rsidR="000A50D2">
        <w:rPr>
          <w:rFonts w:hAnsi="Calibri" w:ascii="Calibri"/>
        </w:rPr>
        <w:t xml:space="preserve"> </w:t>
      </w:r>
      <w:r w:rsidRPr="00091DFA">
        <w:rPr>
          <w:rFonts w:hAnsi="Calibri" w:ascii="Calibri"/>
        </w:rPr>
        <w:t>dužnik se obvezuje platiti u roku od 3 godine, odnosno 36 mjeseci, kroz jednake mjesečne obroke uvećano za kamate po fiksnoj stopi od 4,5% godišnje za vrijeme počeka i otplate. Prvi mjesečni obrok dospijeva na naplatu zadnjeg dana prvog sljedećeg kalendarskog mjeseca nakon proteka razdoblja počeka (grace period) u trajanju od 6 mjeseci,  koji počinje teći od datuma pravomoćnosti rješenja trgovačkog suda kojim se potvrđuje predstečajni sporazum, a preostali mjesečni obroci dospijevaju zadnjeg dana svakog sljedećeg kalendarskog mjeseca.</w:t>
      </w:r>
    </w:p>
    <w:p w:rsidRDefault="00865561" w:rsidR="00865561">
      <w:pPr>
        <w:spacing w:lineRule="atLeast" w:line="100"/>
        <w:jc w:val="both"/>
        <w:rPr>
          <w:rFonts w:cs="Calibri" w:hAnsi="Calibri" w:ascii="Calibri"/>
        </w:rPr>
      </w:pPr>
    </w:p>
    <w:p w:rsidRDefault="00091DFA" w:rsidP="00091DFA" w:rsidR="00091DFA">
      <w:pPr>
        <w:jc w:val="both"/>
        <w:rPr>
          <w:rFonts w:hAnsi="Calibri" w:ascii="Calibri"/>
        </w:rPr>
      </w:pPr>
      <w:r w:rsidRPr="00091DFA">
        <w:rPr>
          <w:rFonts w:hAnsi="Calibri" w:ascii="Calibri"/>
        </w:rPr>
        <w:lastRenderedPageBreak/>
        <w:t xml:space="preserve">Utvrđenu tražbinu vjerovnika </w:t>
      </w:r>
      <w:r w:rsidRPr="00091DFA">
        <w:rPr>
          <w:rFonts w:cs="Arial" w:hAnsi="Calibri" w:ascii="Calibri"/>
          <w:b/>
          <w:color w:val="000000"/>
          <w:kern w:val="0"/>
          <w:lang w:eastAsia="hr-HR" w:val="hr-HR"/>
        </w:rPr>
        <w:t>Viševica-Komp d.o.o.</w:t>
      </w:r>
      <w:r w:rsidRPr="00091DFA">
        <w:rPr>
          <w:rFonts w:cs="Arial" w:hAnsi="Calibri" w:ascii="Calibri"/>
          <w:color w:val="000000"/>
          <w:kern w:val="0"/>
          <w:lang w:eastAsia="hr-HR" w:val="hr-HR"/>
        </w:rPr>
        <w:t>, Jordanovac 47, 10000 Zagreb</w:t>
      </w:r>
      <w:r w:rsidRPr="00091DFA">
        <w:rPr>
          <w:rFonts w:hAnsi="Calibri" w:ascii="Calibri"/>
        </w:rPr>
        <w:t xml:space="preserve">, OIB: </w:t>
      </w:r>
      <w:r w:rsidRPr="00091DFA">
        <w:rPr>
          <w:rFonts w:cs="Arial" w:hAnsi="Calibri" w:ascii="Calibri"/>
          <w:color w:val="000000"/>
          <w:kern w:val="0"/>
          <w:lang w:eastAsia="hr-HR" w:val="hr-HR"/>
        </w:rPr>
        <w:t>99808350057</w:t>
      </w:r>
      <w:r w:rsidRPr="00091DFA">
        <w:rPr>
          <w:rFonts w:hAnsi="Calibri" w:ascii="Calibri"/>
        </w:rPr>
        <w:t xml:space="preserve"> u iznosu</w:t>
      </w:r>
      <w:r w:rsidR="000A50D2">
        <w:rPr>
          <w:rFonts w:hAnsi="Calibri" w:ascii="Calibri"/>
        </w:rPr>
        <w:t xml:space="preserve"> od</w:t>
      </w:r>
      <w:r w:rsidRPr="00091DFA">
        <w:rPr>
          <w:rFonts w:hAnsi="Calibri" w:ascii="Calibri"/>
        </w:rPr>
        <w:t xml:space="preserve"> 25,48</w:t>
      </w:r>
      <w:r w:rsidRPr="00091DFA">
        <w:rPr>
          <w:rFonts w:cs="Arial" w:hAnsi="Calibri" w:ascii="Calibri"/>
          <w:color w:val="000000"/>
          <w:kern w:val="0"/>
          <w:lang w:eastAsia="hr-HR" w:val="hr-HR"/>
        </w:rPr>
        <w:t xml:space="preserve"> </w:t>
      </w:r>
      <w:r w:rsidRPr="00091DFA">
        <w:rPr>
          <w:rFonts w:hAnsi="Calibri" w:ascii="Calibri"/>
        </w:rPr>
        <w:t>kn dužnik se obvezuje platiti u roku od 3 godine, odnosno 36 mjeseci, kroz jednake mjesečne obroke uvećano za kamate po fiksnoj stopi od 4,5% godišnje za vrijeme počeka i otplate. Prvi mjesečni obrok dospijeva na naplatu zadnjeg dana prvog sljedećeg kalendarskog mjeseca nakon proteka razdoblja počeka (grace period) u trajanju od 6 mjeseci,  koji počinje teći od datuma pravomoćnosti rješenja trgovačkog suda kojim se potvrđuje predstečajni sporazum, a preostali mjesečni obroci dospijevaju zadnjeg dana svakog sljedećeg kalendarskog mjeseca.</w:t>
      </w:r>
    </w:p>
    <w:p w:rsidRDefault="00091DFA" w:rsidP="00091DFA" w:rsidR="00091DFA">
      <w:pPr>
        <w:jc w:val="both"/>
        <w:rPr>
          <w:rFonts w:hAnsi="Calibri" w:ascii="Calibri"/>
        </w:rPr>
      </w:pPr>
    </w:p>
    <w:p w:rsidRDefault="00091DFA" w:rsidP="00091DFA" w:rsidR="00091DFA" w:rsidRPr="00091DFA">
      <w:pPr>
        <w:jc w:val="both"/>
        <w:rPr>
          <w:rFonts w:hAnsi="Calibri" w:ascii="Calibri"/>
        </w:rPr>
      </w:pPr>
      <w:r w:rsidRPr="00091DFA">
        <w:rPr>
          <w:rFonts w:hAnsi="Calibri" w:ascii="Calibri"/>
        </w:rPr>
        <w:t xml:space="preserve">Utvrđenu tražbinu vjerovnika </w:t>
      </w:r>
      <w:r w:rsidRPr="00091DFA">
        <w:rPr>
          <w:rFonts w:cs="Arial" w:hAnsi="Calibri" w:ascii="Calibri"/>
          <w:b/>
          <w:color w:val="000000"/>
          <w:kern w:val="0"/>
          <w:lang w:eastAsia="hr-HR" w:val="hr-HR"/>
        </w:rPr>
        <w:t>Zagrebački holding d.o.o.</w:t>
      </w:r>
      <w:r w:rsidRPr="00091DFA">
        <w:rPr>
          <w:rFonts w:cs="Arial" w:hAnsi="Calibri" w:ascii="Calibri"/>
          <w:color w:val="000000"/>
          <w:kern w:val="0"/>
          <w:lang w:eastAsia="hr-HR" w:val="hr-HR"/>
        </w:rPr>
        <w:t>,</w:t>
      </w:r>
      <w:r>
        <w:rPr>
          <w:rFonts w:cs="Arial" w:hAnsi="Calibri" w:ascii="Calibri"/>
          <w:b/>
          <w:color w:val="000000"/>
          <w:kern w:val="0"/>
          <w:lang w:eastAsia="hr-HR" w:val="hr-HR"/>
        </w:rPr>
        <w:t xml:space="preserve"> </w:t>
      </w:r>
      <w:r w:rsidRPr="00091DFA">
        <w:rPr>
          <w:rFonts w:cs="Arial" w:hAnsi="Calibri" w:ascii="Calibri"/>
          <w:color w:val="000000"/>
          <w:kern w:val="0"/>
          <w:lang w:eastAsia="hr-HR" w:val="hr-HR"/>
        </w:rPr>
        <w:t>Radnička cesta 82, 10000 Zagreb</w:t>
      </w:r>
      <w:r w:rsidRPr="00091DFA">
        <w:rPr>
          <w:rFonts w:hAnsi="Calibri" w:ascii="Calibri"/>
        </w:rPr>
        <w:t xml:space="preserve">, OIB: </w:t>
      </w:r>
      <w:r w:rsidRPr="00091DFA">
        <w:rPr>
          <w:rFonts w:cs="Arial" w:hAnsi="Calibri" w:ascii="Calibri"/>
          <w:color w:val="000000"/>
          <w:kern w:val="0"/>
          <w:lang w:eastAsia="hr-HR" w:val="hr-HR"/>
        </w:rPr>
        <w:t>85584865987</w:t>
      </w:r>
      <w:r w:rsidRPr="00091DFA">
        <w:rPr>
          <w:rFonts w:hAnsi="Calibri" w:ascii="Calibri"/>
        </w:rPr>
        <w:t xml:space="preserve"> u iznosu</w:t>
      </w:r>
      <w:r w:rsidR="000A50D2">
        <w:rPr>
          <w:rFonts w:hAnsi="Calibri" w:ascii="Calibri"/>
        </w:rPr>
        <w:t xml:space="preserve"> od</w:t>
      </w:r>
      <w:r w:rsidRPr="00091DFA">
        <w:rPr>
          <w:rFonts w:hAnsi="Calibri" w:ascii="Calibri"/>
        </w:rPr>
        <w:t xml:space="preserve"> </w:t>
      </w:r>
      <w:r w:rsidRPr="00091DFA">
        <w:rPr>
          <w:rFonts w:cs="Arial" w:hAnsi="Calibri" w:ascii="Calibri"/>
          <w:color w:val="000000"/>
          <w:kern w:val="0"/>
          <w:lang w:eastAsia="hr-HR" w:val="hr-HR"/>
        </w:rPr>
        <w:t xml:space="preserve">467,08 </w:t>
      </w:r>
      <w:r w:rsidRPr="00091DFA">
        <w:rPr>
          <w:rFonts w:hAnsi="Calibri" w:ascii="Calibri"/>
        </w:rPr>
        <w:t>kn dužnik se obvezuje platiti u roku od 3 godine, odnosno 36 mjeseci, kroz jednake mjesečne obroke uvećano za kamate po fiksnoj stopi od 4,5% godišnje za vrijeme počeka i otplate. Prvi mjesečni obrok dospijeva na naplatu zadnjeg dana prvog sljedećeg kalendarskog mjeseca nakon proteka razdoblja počeka (grace period) u trajanju od 6 mjeseci,  koji počinje teći od datuma pravomoćnosti rješenja trgovačkog suda kojim se potvrđuje predstečajni sporazum, a preostali mjesečni obroci dospijevaju zadnjeg dana svakog sljedećeg kalendarskog mjeseca.</w:t>
      </w:r>
    </w:p>
    <w:p w:rsidRDefault="00091DFA" w:rsidP="00091DFA" w:rsidR="00091DFA" w:rsidRPr="00091DFA">
      <w:pPr>
        <w:jc w:val="both"/>
        <w:rPr>
          <w:rFonts w:hAnsi="Calibri" w:ascii="Calibri"/>
        </w:rPr>
      </w:pPr>
    </w:p>
    <w:p w:rsidRDefault="00091DFA" w:rsidP="00091DFA" w:rsidR="00091DFA" w:rsidRPr="00091DFA">
      <w:pPr>
        <w:jc w:val="both"/>
        <w:rPr>
          <w:rFonts w:hAnsi="Calibri" w:ascii="Calibri"/>
        </w:rPr>
      </w:pPr>
      <w:r w:rsidRPr="00091DFA">
        <w:rPr>
          <w:rFonts w:hAnsi="Calibri" w:ascii="Calibri"/>
        </w:rPr>
        <w:t xml:space="preserve">Utvrđenu tražbinu vjerovnika </w:t>
      </w:r>
      <w:r w:rsidRPr="00091DFA">
        <w:rPr>
          <w:rFonts w:cs="Arial" w:hAnsi="Calibri" w:ascii="Calibri"/>
          <w:b/>
          <w:color w:val="000000"/>
          <w:kern w:val="0"/>
          <w:lang w:eastAsia="hr-HR" w:val="hr-HR"/>
        </w:rPr>
        <w:t>ISKRA d.d.</w:t>
      </w:r>
      <w:r w:rsidRPr="00091DFA">
        <w:rPr>
          <w:rFonts w:cs="Arial" w:hAnsi="Calibri" w:ascii="Calibri"/>
          <w:color w:val="000000"/>
          <w:kern w:val="0"/>
          <w:lang w:eastAsia="hr-HR" w:val="hr-HR"/>
        </w:rPr>
        <w:t>, Stegne 21, 1000 Ljubljana</w:t>
      </w:r>
      <w:r w:rsidRPr="00091DFA">
        <w:rPr>
          <w:rFonts w:hAnsi="Calibri" w:ascii="Calibri"/>
        </w:rPr>
        <w:t xml:space="preserve">, OIB: </w:t>
      </w:r>
      <w:r w:rsidRPr="00091DFA">
        <w:rPr>
          <w:rFonts w:cs="Arial" w:hAnsi="Calibri" w:ascii="Calibri"/>
          <w:color w:val="000000"/>
          <w:kern w:val="0"/>
          <w:lang w:eastAsia="hr-HR" w:val="hr-HR"/>
        </w:rPr>
        <w:t>85584865987</w:t>
      </w:r>
      <w:r w:rsidRPr="00091DFA">
        <w:rPr>
          <w:rFonts w:hAnsi="Calibri" w:ascii="Calibri"/>
        </w:rPr>
        <w:t xml:space="preserve"> u iznosu</w:t>
      </w:r>
      <w:r w:rsidR="000A50D2">
        <w:rPr>
          <w:rFonts w:hAnsi="Calibri" w:ascii="Calibri"/>
        </w:rPr>
        <w:t xml:space="preserve"> od </w:t>
      </w:r>
      <w:r w:rsidRPr="00091DFA">
        <w:rPr>
          <w:rFonts w:hAnsi="Calibri" w:ascii="Calibri"/>
        </w:rPr>
        <w:t xml:space="preserve"> </w:t>
      </w:r>
      <w:r w:rsidRPr="00091DFA">
        <w:rPr>
          <w:rFonts w:cs="Arial" w:hAnsi="Calibri" w:ascii="Calibri"/>
          <w:color w:val="000000"/>
          <w:kern w:val="0"/>
          <w:lang w:eastAsia="hr-HR" w:val="hr-HR"/>
        </w:rPr>
        <w:t xml:space="preserve">249,80 </w:t>
      </w:r>
      <w:r w:rsidRPr="00091DFA">
        <w:rPr>
          <w:rFonts w:hAnsi="Calibri" w:ascii="Calibri"/>
        </w:rPr>
        <w:t>kn dužnik se obvezuje platiti u roku od 3 godine, odnosno 36 mjeseci, kroz jednake mjesečne obroke uvećano za kamate po fiksnoj stopi od 4,5% godišnje za vrijeme počeka i otplate. Prvi mjesečni obrok dospijeva na naplatu zadnjeg dana prvog sljedećeg kalendarskog mjeseca nakon proteka razdoblja počeka (grace period) u trajanju od 6 mjeseci,  koji počinje teći od datuma pravomoćnosti rješenja trgovačkog suda kojim se potvrđuje predstečajni sporazum, a preostali mjesečni obroci dospijevaju zadnjeg dana svakog sljedećeg kalendarskog mjeseca.</w:t>
      </w:r>
    </w:p>
    <w:p w:rsidRDefault="00C03BE0" w:rsidR="00C03BE0">
      <w:pPr>
        <w:spacing w:lineRule="atLeast" w:line="100"/>
        <w:jc w:val="both"/>
        <w:rPr>
          <w:rFonts w:cs="Calibri" w:hAnsi="Calibri" w:ascii="Calibri"/>
        </w:rPr>
      </w:pPr>
    </w:p>
    <w:p w:rsidRDefault="00091DFA" w:rsidP="00091DFA" w:rsidR="00091DFA" w:rsidRPr="00091DFA">
      <w:pPr>
        <w:jc w:val="both"/>
        <w:rPr>
          <w:rFonts w:hAnsi="Calibri" w:ascii="Calibri"/>
        </w:rPr>
      </w:pPr>
      <w:r w:rsidRPr="00091DFA">
        <w:rPr>
          <w:rFonts w:hAnsi="Calibri" w:ascii="Calibri"/>
        </w:rPr>
        <w:t xml:space="preserve">Utvrđenu tražbinu vjerovnika </w:t>
      </w:r>
      <w:r w:rsidRPr="00091DFA">
        <w:rPr>
          <w:rFonts w:cs="Arial" w:hAnsi="Calibri" w:ascii="Calibri"/>
          <w:b/>
          <w:color w:val="000000"/>
          <w:kern w:val="0"/>
          <w:lang w:eastAsia="hr-HR" w:val="hr-HR"/>
        </w:rPr>
        <w:t>Ministarstvo financija-Porezna uprava</w:t>
      </w:r>
      <w:r w:rsidRPr="00091DFA">
        <w:rPr>
          <w:rFonts w:cs="Arial" w:hAnsi="Calibri" w:ascii="Calibri"/>
          <w:color w:val="000000"/>
          <w:kern w:val="0"/>
          <w:lang w:eastAsia="hr-HR" w:val="hr-HR"/>
        </w:rPr>
        <w:t>, Katančićeva 5, 10000 Zagreb</w:t>
      </w:r>
      <w:r w:rsidRPr="00091DFA">
        <w:rPr>
          <w:rFonts w:hAnsi="Calibri" w:ascii="Calibri"/>
        </w:rPr>
        <w:t xml:space="preserve">, OIB: </w:t>
      </w:r>
      <w:r w:rsidRPr="00091DFA">
        <w:rPr>
          <w:rFonts w:cs="Arial" w:hAnsi="Calibri" w:ascii="Calibri"/>
          <w:color w:val="000000"/>
          <w:kern w:val="0"/>
          <w:lang w:eastAsia="hr-HR" w:val="hr-HR"/>
        </w:rPr>
        <w:t>18683136487</w:t>
      </w:r>
      <w:r w:rsidRPr="00091DFA">
        <w:rPr>
          <w:rFonts w:hAnsi="Calibri" w:ascii="Calibri"/>
        </w:rPr>
        <w:t xml:space="preserve"> u iznosu </w:t>
      </w:r>
      <w:r w:rsidRPr="00091DFA">
        <w:rPr>
          <w:rFonts w:cs="Arial" w:hAnsi="Calibri" w:ascii="Calibri"/>
          <w:color w:val="000000"/>
          <w:kern w:val="0"/>
          <w:lang w:eastAsia="hr-HR" w:val="hr-HR"/>
        </w:rPr>
        <w:t xml:space="preserve">1.082,91 </w:t>
      </w:r>
      <w:r w:rsidRPr="00091DFA">
        <w:rPr>
          <w:rFonts w:hAnsi="Calibri" w:ascii="Calibri"/>
        </w:rPr>
        <w:t>kn dužnik se obvezuje platiti u roku od 3 godine, odnosno 36 mjeseci, kroz jednake mjesečne obroke uvećano za kamate po fiksnoj stopi od 4,5% godišnje za vrijeme počeka i otplate. Prvi mjesečni obrok dospijeva na naplatu zadnjeg dana prvog sljedećeg kalendarskog mjeseca nakon proteka razdoblja počeka (grace period) u trajanju od 6 mjeseci,  koji počinje teći od datuma pravomoćnosti rješenja trgovačkog suda kojim se potvrđuje predstečajni sporazum, a preostali mjesečni obroci dospijevaju zadnjeg dana svakog sljedećeg kalendarskog mjeseca.</w:t>
      </w:r>
    </w:p>
    <w:p w:rsidRDefault="00091DFA" w:rsidR="00091DFA" w:rsidRPr="00091DFA">
      <w:pPr>
        <w:spacing w:lineRule="atLeast" w:line="100"/>
        <w:jc w:val="both"/>
        <w:rPr>
          <w:rFonts w:cs="Calibri" w:hAnsi="Calibri" w:ascii="Calibri"/>
        </w:rPr>
      </w:pPr>
    </w:p>
    <w:p w:rsidRDefault="00091DFA" w:rsidR="00091DFA">
      <w:pPr>
        <w:spacing w:lineRule="atLeast" w:line="100"/>
        <w:jc w:val="both"/>
        <w:rPr>
          <w:rFonts w:cs="Calibri" w:hAnsi="Calibri" w:ascii="Calibri"/>
        </w:rPr>
      </w:pPr>
    </w:p>
    <w:p w:rsidRDefault="00C03BE0" w:rsidP="00C03BE0" w:rsidR="00C03BE0">
      <w:pPr>
        <w:jc w:val="both"/>
        <w:rPr>
          <w:rFonts w:cs="Calibri" w:hAnsi="Calibri" w:ascii="Calibri"/>
          <w:b/>
          <w:u w:val="single"/>
        </w:rPr>
      </w:pPr>
      <w:r w:rsidRPr="00F52867">
        <w:rPr>
          <w:rFonts w:cs="Calibri" w:hAnsi="Calibri" w:ascii="Calibri"/>
          <w:b/>
          <w:u w:val="single"/>
        </w:rPr>
        <w:t xml:space="preserve">2. </w:t>
      </w:r>
      <w:r>
        <w:rPr>
          <w:rFonts w:cs="Calibri" w:hAnsi="Calibri" w:ascii="Calibri"/>
          <w:b/>
          <w:u w:val="single"/>
        </w:rPr>
        <w:t xml:space="preserve">Uvjetne tražbine </w:t>
      </w:r>
      <w:r w:rsidRPr="00F52867">
        <w:rPr>
          <w:rFonts w:cs="Calibri" w:hAnsi="Calibri" w:ascii="Calibri"/>
          <w:b/>
          <w:u w:val="single"/>
        </w:rPr>
        <w:t>(</w:t>
      </w:r>
      <w:r>
        <w:rPr>
          <w:rFonts w:cs="Calibri" w:hAnsi="Calibri" w:ascii="Calibri"/>
          <w:b/>
          <w:u w:val="single"/>
        </w:rPr>
        <w:t>sudužništvo</w:t>
      </w:r>
      <w:r w:rsidR="001D62BF">
        <w:rPr>
          <w:rFonts w:cs="Calibri" w:hAnsi="Calibri" w:ascii="Calibri"/>
          <w:b/>
          <w:u w:val="single"/>
        </w:rPr>
        <w:t>-jamstvo</w:t>
      </w:r>
      <w:r w:rsidRPr="00F52867">
        <w:rPr>
          <w:rFonts w:cs="Calibri" w:hAnsi="Calibri" w:ascii="Calibri"/>
          <w:b/>
          <w:u w:val="single"/>
        </w:rPr>
        <w:t>)</w:t>
      </w:r>
    </w:p>
    <w:p w:rsidRDefault="001D62BF" w:rsidP="001D62BF" w:rsidR="00091DFA">
      <w:pPr>
        <w:jc w:val="both"/>
        <w:rPr>
          <w:rFonts w:cs="Calibri" w:hAnsi="Calibri" w:ascii="Calibri"/>
        </w:rPr>
      </w:pPr>
      <w:r w:rsidRPr="006E3ACC">
        <w:rPr>
          <w:rFonts w:cs="Calibri" w:eastAsia="Calibri" w:hAnsi="Calibri" w:ascii="Calibri"/>
        </w:rPr>
        <w:t xml:space="preserve">         </w:t>
      </w:r>
      <w:r>
        <w:rPr>
          <w:rFonts w:cs="Calibri" w:hAnsi="Calibri" w:ascii="Calibri"/>
        </w:rPr>
        <w:t xml:space="preserve">-      </w:t>
      </w:r>
      <w:r w:rsidR="006F6C62" w:rsidRPr="006F6C62">
        <w:rPr>
          <w:rFonts w:hAnsi="Calibri" w:ascii="Calibri"/>
          <w:iCs/>
        </w:rPr>
        <w:t>U slučaju nastanka regresne obveze plaćanja vjerovnika temeljem sudužništva (jamstva), Dužnik će utvrđene tražbine vjerovniku isplatit u roku od 10 godina, odnosno 120 mjeseci, kroz jednake mjesečne obroke uvećano za kamate po fiksnoj stopi od 4,5% godišnje za vrijeme počeka i otplate. Prvi mjesečni obrok dospijeva na naplatu zadnjeg dana prvog sljedećeg kalendarskog mjeseca nakon proteka razdoblja počeka (grace period) u trajanju od 6 mjeseci, koji počinje teći od datuma primitka vjerovnikovog zahtjeva za plaćanje, a koji ne može biti upućen prije pravomoćnosti rješenja trgovačkog suda kojim se potvrđuje predstečajni sporazum. Preostali mjesečni obroci dospijevaju zadnjeg dana svakog sljedećeg kalendarskog mjeseca</w:t>
      </w:r>
      <w:r w:rsidRPr="006F6C62">
        <w:rPr>
          <w:rFonts w:cs="Calibri" w:eastAsia="Calibri" w:hAnsi="Calibri" w:ascii="Calibri"/>
          <w:color w:val="000000"/>
        </w:rPr>
        <w:t>.</w:t>
      </w:r>
      <w:r w:rsidRPr="006F6C62">
        <w:rPr>
          <w:rFonts w:cs="Calibri" w:hAnsi="Calibri" w:ascii="Calibri"/>
        </w:rPr>
        <w:t xml:space="preserve"> </w:t>
      </w:r>
    </w:p>
    <w:p w:rsidRDefault="0080470D" w:rsidP="001D62BF" w:rsidR="0080470D">
      <w:pPr>
        <w:jc w:val="both"/>
        <w:rPr>
          <w:rFonts w:cs="Calibri" w:hAnsi="Calibri" w:ascii="Calibri"/>
        </w:rPr>
      </w:pPr>
    </w:p>
    <w:p w:rsidRDefault="0080470D" w:rsidP="001D62BF" w:rsidR="0080470D">
      <w:pPr>
        <w:jc w:val="both"/>
        <w:rPr>
          <w:rFonts w:cs="Calibri" w:hAnsi="Calibri" w:ascii="Calibri"/>
        </w:rPr>
      </w:pPr>
    </w:p>
    <w:p w:rsidRDefault="0080470D" w:rsidP="001D62BF" w:rsidR="0080470D">
      <w:pPr>
        <w:jc w:val="both"/>
        <w:rPr>
          <w:rFonts w:cs="Calibri" w:hAnsi="Calibri" w:ascii="Calibri"/>
        </w:rPr>
      </w:pPr>
    </w:p>
    <w:p w:rsidRDefault="0080470D" w:rsidP="001D62BF" w:rsidR="0080470D">
      <w:pPr>
        <w:jc w:val="both"/>
        <w:rPr>
          <w:rFonts w:cs="Calibri" w:hAnsi="Calibri" w:ascii="Calibri"/>
        </w:rPr>
      </w:pPr>
    </w:p>
    <w:tbl>
      <w:tblPr>
        <w:tblW w:type="dxa" w:w="9181"/>
        <w:tblLook w:val="04A0" w:noVBand="1" w:noHBand="0" w:lastColumn="0" w:firstColumn="1" w:lastRow="0" w:firstRow="1"/>
      </w:tblPr>
      <w:tblGrid>
        <w:gridCol w:w="614"/>
        <w:gridCol w:w="1649"/>
        <w:gridCol w:w="2977"/>
        <w:gridCol w:w="2693"/>
        <w:gridCol w:w="1389"/>
      </w:tblGrid>
      <w:tr w:rsidTr="00091DFA" w:rsidR="00091DFA" w:rsidRPr="008C7B42">
        <w:trPr>
          <w:trHeight w:val="255"/>
        </w:trPr>
        <w:tc>
          <w:tcPr>
            <w:tcW w:type="dxa" w:w="614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000000" w:color="003300" w:val="clear"/>
            <w:noWrap/>
            <w:vAlign w:val="bottom"/>
            <w:hideMark/>
          </w:tcPr>
          <w:p w:rsidRDefault="00091DFA" w:rsidP="000A50D2" w:rsidR="00091DFA" w:rsidRPr="008C7B42">
            <w:pPr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  <w:t>R.br.</w:t>
            </w:r>
          </w:p>
        </w:tc>
        <w:tc>
          <w:tcPr>
            <w:tcW w:type="dxa" w:w="1649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000000" w:color="003300" w:val="clear"/>
            <w:noWrap/>
            <w:vAlign w:val="bottom"/>
            <w:hideMark/>
          </w:tcPr>
          <w:p w:rsidRDefault="00091DFA" w:rsidP="000A50D2" w:rsidR="00091DFA" w:rsidRPr="008C7B42">
            <w:pPr>
              <w:jc w:val="center"/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  <w:t>OIB</w:t>
            </w:r>
          </w:p>
        </w:tc>
        <w:tc>
          <w:tcPr>
            <w:tcW w:type="dxa" w:w="2977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000000" w:color="003300" w:val="clear"/>
            <w:noWrap/>
            <w:vAlign w:val="bottom"/>
            <w:hideMark/>
          </w:tcPr>
          <w:p w:rsidRDefault="00091DFA" w:rsidP="000A50D2" w:rsidR="00091DFA" w:rsidRPr="008C7B42">
            <w:pPr>
              <w:jc w:val="center"/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  <w:t>Vjerovnik</w:t>
            </w:r>
          </w:p>
        </w:tc>
        <w:tc>
          <w:tcPr>
            <w:tcW w:type="dxa" w:w="2693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000000" w:color="003300" w:val="clear"/>
            <w:noWrap/>
            <w:vAlign w:val="bottom"/>
            <w:hideMark/>
          </w:tcPr>
          <w:p w:rsidRDefault="00091DFA" w:rsidP="000A50D2" w:rsidR="00091DFA" w:rsidRPr="008C7B42">
            <w:pPr>
              <w:jc w:val="center"/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  <w:t>Adresa</w:t>
            </w:r>
          </w:p>
        </w:tc>
        <w:tc>
          <w:tcPr>
            <w:tcW w:type="dxa" w:w="1248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000000" w:color="003300" w:val="clear"/>
            <w:noWrap/>
            <w:vAlign w:val="bottom"/>
            <w:hideMark/>
          </w:tcPr>
          <w:p w:rsidRDefault="00091DFA" w:rsidP="00091DFA" w:rsidR="00091DFA" w:rsidRPr="008C7B42">
            <w:pPr>
              <w:jc w:val="center"/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</w:pPr>
            <w:r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  <w:t>Utvrđene tražbine u</w:t>
            </w:r>
            <w:r w:rsidRPr="008C7B42"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  <w:t xml:space="preserve"> kn</w:t>
            </w:r>
          </w:p>
        </w:tc>
      </w:tr>
      <w:tr w:rsidTr="00091DFA" w:rsidR="00091DFA" w:rsidRPr="008C7B42">
        <w:trPr>
          <w:trHeight w:val="255"/>
        </w:trPr>
        <w:tc>
          <w:tcPr>
            <w:tcW w:type="dxa" w:w="614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091DFA" w:rsidP="000A50D2" w:rsidR="00091DFA" w:rsidRPr="008C7B42">
            <w:pPr>
              <w:jc w:val="right"/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16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1DFA" w:rsidP="000A50D2" w:rsidR="00091DFA" w:rsidRPr="008C7B42">
            <w:pPr>
              <w:jc w:val="center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01037094099</w:t>
            </w:r>
          </w:p>
        </w:tc>
        <w:tc>
          <w:tcPr>
            <w:tcW w:type="dxa" w:w="297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091DFA" w:rsidP="000A50D2" w:rsidR="00091DFA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Privredna banka Zagreb d.d.</w:t>
            </w:r>
          </w:p>
        </w:tc>
        <w:tc>
          <w:tcPr>
            <w:tcW w:type="dxa" w:w="26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091DFA" w:rsidP="000A50D2" w:rsidR="00091DFA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Radnička c 42 ,10000 ZAGREB</w:t>
            </w:r>
          </w:p>
        </w:tc>
        <w:tc>
          <w:tcPr>
            <w:tcW w:type="dxa" w:w="124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091DFA" w:rsidP="000A50D2" w:rsidR="00091DFA" w:rsidRPr="008C7B42">
            <w:pPr>
              <w:jc w:val="right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18.671.253,98</w:t>
            </w:r>
          </w:p>
        </w:tc>
      </w:tr>
      <w:tr w:rsidTr="00091DFA" w:rsidR="00091DFA" w:rsidRPr="008C7B42">
        <w:trPr>
          <w:trHeight w:val="255"/>
        </w:trPr>
        <w:tc>
          <w:tcPr>
            <w:tcW w:type="dxa" w:w="614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091DFA" w:rsidP="000A50D2" w:rsidR="00091DFA" w:rsidRPr="008C7B42">
            <w:pPr>
              <w:jc w:val="right"/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  <w:t>2</w:t>
            </w:r>
          </w:p>
        </w:tc>
        <w:tc>
          <w:tcPr>
            <w:tcW w:type="dxa" w:w="1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1DFA" w:rsidP="000A50D2" w:rsidR="00091DFA" w:rsidRPr="008C7B42">
            <w:pPr>
              <w:jc w:val="center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69326397242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091DFA" w:rsidP="000A50D2" w:rsidR="00091DFA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SOCIETE GENERALE-SPLITSKA BANKA d.d.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091DFA" w:rsidP="000A50D2" w:rsidR="00091DFA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Ruđera Boškovića 16, 21000 Split</w:t>
            </w:r>
          </w:p>
        </w:tc>
        <w:tc>
          <w:tcPr>
            <w:tcW w:type="dxa" w:w="124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091DFA" w:rsidP="000A50D2" w:rsidR="00091DFA" w:rsidRPr="008C7B42">
            <w:pPr>
              <w:jc w:val="right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8.220.765,11</w:t>
            </w:r>
          </w:p>
        </w:tc>
      </w:tr>
      <w:tr w:rsidTr="00091DFA" w:rsidR="00091DFA" w:rsidRPr="008C7B42">
        <w:trPr>
          <w:trHeight w:val="255"/>
        </w:trPr>
        <w:tc>
          <w:tcPr>
            <w:tcW w:type="dxa" w:w="614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091DFA" w:rsidP="000A50D2" w:rsidR="00091DFA" w:rsidRPr="008C7B42">
            <w:pPr>
              <w:jc w:val="right"/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  <w:t>3</w:t>
            </w:r>
          </w:p>
        </w:tc>
        <w:tc>
          <w:tcPr>
            <w:tcW w:type="dxa" w:w="1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1DFA" w:rsidP="000A50D2" w:rsidR="00091DFA" w:rsidRPr="008C7B42">
            <w:pPr>
              <w:jc w:val="center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23057039320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091DFA" w:rsidP="000A50D2" w:rsidR="00091DFA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Erste &amp; Steiermarkische Bank d.d.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091DFA" w:rsidP="000A50D2" w:rsidR="00091DFA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Jadranski trg 3a ,51000 Rijeka</w:t>
            </w:r>
          </w:p>
        </w:tc>
        <w:tc>
          <w:tcPr>
            <w:tcW w:type="dxa" w:w="124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091DFA" w:rsidP="000A50D2" w:rsidR="00091DFA" w:rsidRPr="008C7B42">
            <w:pPr>
              <w:jc w:val="right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12.409.923,07</w:t>
            </w:r>
          </w:p>
        </w:tc>
      </w:tr>
      <w:tr w:rsidTr="00091DFA" w:rsidR="00091DFA" w:rsidRPr="008C7B42">
        <w:trPr>
          <w:trHeight w:val="255"/>
        </w:trPr>
        <w:tc>
          <w:tcPr>
            <w:tcW w:type="dxa" w:w="614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000000" w:color="000000" w:val="clear"/>
            <w:noWrap/>
            <w:vAlign w:val="bottom"/>
            <w:hideMark/>
          </w:tcPr>
          <w:p w:rsidRDefault="00091DFA" w:rsidP="000A50D2" w:rsidR="00091DFA" w:rsidRPr="008C7B42">
            <w:pPr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649"/>
            <w:tcBorders>
              <w:top w:val="nil"/>
              <w:left w:val="nil"/>
              <w:bottom w:val="nil"/>
              <w:right w:space="0" w:sz="4" w:color="000000" w:val="single"/>
            </w:tcBorders>
            <w:shd w:fill="000000" w:color="000000" w:val="clear"/>
            <w:noWrap/>
            <w:vAlign w:val="bottom"/>
            <w:hideMark/>
          </w:tcPr>
          <w:p w:rsidRDefault="00091DFA" w:rsidP="000A50D2" w:rsidR="00091DFA" w:rsidRPr="008C7B42">
            <w:pPr>
              <w:jc w:val="center"/>
              <w:rPr>
                <w:rFonts w:cs="Arial" w:hAnsi="Calibri" w:ascii="Calibri"/>
                <w:color w:val="FFFFFF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FFFFFF"/>
                <w:kern w:val="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977"/>
            <w:tcBorders>
              <w:top w:val="nil"/>
              <w:left w:val="nil"/>
              <w:bottom w:val="nil"/>
              <w:right w:space="0" w:sz="4" w:color="000000" w:val="single"/>
            </w:tcBorders>
            <w:shd w:fill="000000" w:color="000000" w:val="clear"/>
            <w:noWrap/>
            <w:vAlign w:val="bottom"/>
            <w:hideMark/>
          </w:tcPr>
          <w:p w:rsidRDefault="00091DFA" w:rsidP="000A50D2" w:rsidR="00091DFA" w:rsidRPr="008C7B42">
            <w:pPr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  <w:t>UKUPNO</w:t>
            </w:r>
          </w:p>
        </w:tc>
        <w:tc>
          <w:tcPr>
            <w:tcW w:type="dxa" w:w="2693"/>
            <w:tcBorders>
              <w:top w:val="nil"/>
              <w:left w:val="nil"/>
              <w:bottom w:val="nil"/>
              <w:right w:space="0" w:sz="4" w:color="000000" w:val="single"/>
            </w:tcBorders>
            <w:shd w:fill="000000" w:color="000000" w:val="clear"/>
            <w:noWrap/>
            <w:vAlign w:val="bottom"/>
            <w:hideMark/>
          </w:tcPr>
          <w:p w:rsidRDefault="00091DFA" w:rsidP="000A50D2" w:rsidR="00091DFA" w:rsidRPr="008C7B42">
            <w:pPr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248"/>
            <w:tcBorders>
              <w:top w:val="nil"/>
              <w:left w:val="nil"/>
              <w:bottom w:val="nil"/>
              <w:right w:space="0" w:sz="4" w:color="000000" w:val="single"/>
            </w:tcBorders>
            <w:shd w:fill="000000" w:color="000000" w:val="clear"/>
            <w:noWrap/>
            <w:vAlign w:val="bottom"/>
            <w:hideMark/>
          </w:tcPr>
          <w:p w:rsidRDefault="00091DFA" w:rsidP="000A50D2" w:rsidR="00091DFA" w:rsidRPr="008C7B42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  <w:t>39.301.942,16</w:t>
            </w:r>
          </w:p>
        </w:tc>
      </w:tr>
    </w:tbl>
    <w:p w:rsidRDefault="00091DFA" w:rsidP="001D62BF" w:rsidR="00091DFA" w:rsidRPr="001E0B7A">
      <w:pPr>
        <w:jc w:val="both"/>
        <w:rPr>
          <w:rFonts w:cs="Calibri" w:hAnsi="Calibri" w:ascii="Calibri"/>
        </w:rPr>
      </w:pPr>
    </w:p>
    <w:p w:rsidRDefault="000A50D2" w:rsidP="000A50D2" w:rsidR="000A50D2" w:rsidRPr="001E0B7A">
      <w:pPr>
        <w:jc w:val="both"/>
        <w:rPr>
          <w:rFonts w:cs="Calibri" w:hAnsi="Calibri" w:ascii="Calibri"/>
        </w:rPr>
      </w:pPr>
      <w:r w:rsidRPr="001E0B7A">
        <w:rPr>
          <w:rFonts w:hAnsi="Calibri" w:ascii="Calibri"/>
        </w:rPr>
        <w:t xml:space="preserve">Utvrđenu tražbinu vjerovnika </w:t>
      </w:r>
      <w:r w:rsidR="001E0B7A" w:rsidRPr="001E0B7A">
        <w:rPr>
          <w:rFonts w:cs="Arial" w:hAnsi="Calibri" w:ascii="Calibri"/>
          <w:b/>
          <w:color w:val="000000"/>
          <w:kern w:val="0"/>
          <w:lang w:eastAsia="hr-HR" w:val="hr-HR"/>
        </w:rPr>
        <w:t>Privredna banka Zagreb d.d.</w:t>
      </w:r>
      <w:r w:rsidR="001E0B7A" w:rsidRPr="001E0B7A">
        <w:rPr>
          <w:rFonts w:cs="Arial" w:hAnsi="Calibri" w:ascii="Calibri"/>
          <w:color w:val="000000"/>
          <w:kern w:val="0"/>
          <w:lang w:eastAsia="hr-HR" w:val="hr-HR"/>
        </w:rPr>
        <w:t>,</w:t>
      </w:r>
      <w:r w:rsidRPr="001E0B7A">
        <w:rPr>
          <w:rFonts w:cs="Arial" w:hAnsi="Calibri" w:ascii="Calibri"/>
          <w:color w:val="000000"/>
          <w:kern w:val="0"/>
          <w:lang w:eastAsia="hr-HR" w:val="hr-HR"/>
        </w:rPr>
        <w:t xml:space="preserve"> </w:t>
      </w:r>
      <w:r w:rsidR="001E0B7A" w:rsidRPr="001E0B7A">
        <w:rPr>
          <w:rFonts w:cs="Arial" w:hAnsi="Calibri" w:ascii="Calibri"/>
          <w:color w:val="000000"/>
          <w:kern w:val="0"/>
          <w:lang w:eastAsia="hr-HR" w:val="hr-HR"/>
        </w:rPr>
        <w:t>Radnička cesta 42, 10000 ZAGREB</w:t>
      </w:r>
      <w:r w:rsidRPr="001E0B7A">
        <w:rPr>
          <w:rFonts w:hAnsi="Calibri" w:ascii="Calibri"/>
        </w:rPr>
        <w:t xml:space="preserve">, OIB: </w:t>
      </w:r>
      <w:r w:rsidR="001E0B7A" w:rsidRPr="001E0B7A">
        <w:rPr>
          <w:rFonts w:cs="Arial" w:hAnsi="Calibri" w:ascii="Calibri"/>
          <w:color w:val="000000"/>
          <w:kern w:val="0"/>
          <w:lang w:eastAsia="hr-HR" w:val="hr-HR"/>
        </w:rPr>
        <w:t>01037094099</w:t>
      </w:r>
      <w:r w:rsidRPr="001E0B7A">
        <w:rPr>
          <w:rFonts w:hAnsi="Calibri" w:ascii="Calibri"/>
        </w:rPr>
        <w:t xml:space="preserve"> u iznosu od </w:t>
      </w:r>
      <w:r w:rsidRPr="001E0B7A">
        <w:rPr>
          <w:rFonts w:cs="Arial" w:hAnsi="Calibri" w:ascii="Calibri"/>
          <w:color w:val="000000"/>
          <w:kern w:val="0"/>
          <w:lang w:eastAsia="hr-HR" w:val="hr-HR"/>
        </w:rPr>
        <w:t>1</w:t>
      </w:r>
      <w:r w:rsidR="00470922">
        <w:rPr>
          <w:rFonts w:cs="Arial" w:hAnsi="Calibri" w:ascii="Calibri"/>
          <w:color w:val="000000"/>
          <w:kern w:val="0"/>
          <w:lang w:eastAsia="hr-HR" w:val="hr-HR"/>
        </w:rPr>
        <w:t>8</w:t>
      </w:r>
      <w:r w:rsidRPr="001E0B7A">
        <w:rPr>
          <w:rFonts w:cs="Arial" w:hAnsi="Calibri" w:ascii="Calibri"/>
          <w:color w:val="000000"/>
          <w:kern w:val="0"/>
          <w:lang w:eastAsia="hr-HR" w:val="hr-HR"/>
        </w:rPr>
        <w:t>.</w:t>
      </w:r>
      <w:r w:rsidR="00470922">
        <w:rPr>
          <w:rFonts w:cs="Arial" w:hAnsi="Calibri" w:ascii="Calibri"/>
          <w:color w:val="000000"/>
          <w:kern w:val="0"/>
          <w:lang w:eastAsia="hr-HR" w:val="hr-HR"/>
        </w:rPr>
        <w:t>671.253,98</w:t>
      </w:r>
      <w:r w:rsidRPr="001E0B7A">
        <w:rPr>
          <w:rFonts w:cs="Arial" w:hAnsi="Calibri" w:ascii="Calibri"/>
          <w:color w:val="000000"/>
          <w:kern w:val="0"/>
          <w:lang w:eastAsia="hr-HR" w:val="hr-HR"/>
        </w:rPr>
        <w:t xml:space="preserve"> </w:t>
      </w:r>
      <w:r w:rsidRPr="001E0B7A">
        <w:rPr>
          <w:rFonts w:hAnsi="Calibri" w:ascii="Calibri"/>
        </w:rPr>
        <w:t xml:space="preserve">kn dužnik se obvezuje platiti </w:t>
      </w:r>
      <w:r w:rsidRPr="001E0B7A">
        <w:rPr>
          <w:rFonts w:hAnsi="Calibri" w:ascii="Calibri"/>
          <w:iCs/>
        </w:rPr>
        <w:t>u roku od 10 godina, odnosno 120 mjeseci, kroz jednake mjesečne obroke uvećano za kamate po fiksnoj stopi od 4,5% godišnje za vrijeme počeka i otplate. Prvi mjesečni obrok dospijeva na naplatu zadnjeg dana prvog sljedećeg kalendarskog mjeseca nakon proteka razdoblja počeka (grace period) u trajanju od 6 mjeseci, koji počinje teći od datuma primitka vjerovnikovog zahtjeva za plaćanje, a koji ne može biti upućen prije pravomoćnosti rješenja trgovačkog suda kojim se potvrđuje predstečajni sporazum. Preostali mjesečni obroci dospijevaju zadnjeg dana svakog sljedećeg kalendarskog mjeseca</w:t>
      </w:r>
      <w:r w:rsidRPr="001E0B7A">
        <w:rPr>
          <w:rFonts w:cs="Calibri" w:eastAsia="Calibri" w:hAnsi="Calibri" w:ascii="Calibri"/>
          <w:color w:val="000000"/>
        </w:rPr>
        <w:t>.</w:t>
      </w:r>
      <w:r w:rsidRPr="001E0B7A">
        <w:rPr>
          <w:rFonts w:cs="Calibri" w:hAnsi="Calibri" w:ascii="Calibri"/>
        </w:rPr>
        <w:t xml:space="preserve"> </w:t>
      </w:r>
    </w:p>
    <w:p w:rsidRDefault="001D62BF" w:rsidP="001D62BF" w:rsidR="001D62BF">
      <w:pPr>
        <w:jc w:val="both"/>
        <w:rPr>
          <w:rFonts w:cs="Calibri" w:eastAsia="Calibri" w:hAnsi="Calibri" w:ascii="Calibri"/>
          <w:color w:val="000000"/>
        </w:rPr>
      </w:pPr>
    </w:p>
    <w:p w:rsidRDefault="001E0B7A" w:rsidP="001E0B7A" w:rsidR="001E0B7A" w:rsidRPr="001E0B7A">
      <w:pPr>
        <w:jc w:val="both"/>
        <w:rPr>
          <w:rFonts w:cs="Calibri" w:hAnsi="Calibri" w:ascii="Calibri"/>
        </w:rPr>
      </w:pPr>
      <w:r w:rsidRPr="001E0B7A">
        <w:rPr>
          <w:rFonts w:hAnsi="Calibri" w:ascii="Calibri"/>
        </w:rPr>
        <w:t xml:space="preserve">Utvrđenu tražbinu vjerovnika </w:t>
      </w:r>
      <w:r w:rsidRPr="001E0B7A">
        <w:rPr>
          <w:rFonts w:cs="Arial" w:hAnsi="Calibri" w:ascii="Calibri"/>
          <w:b/>
          <w:color w:val="000000"/>
          <w:kern w:val="0"/>
          <w:lang w:eastAsia="hr-HR" w:val="hr-HR"/>
        </w:rPr>
        <w:t>SOCIETE GENERALE-SPLITSKA BANKA d.d.</w:t>
      </w:r>
      <w:r w:rsidRPr="001E0B7A">
        <w:rPr>
          <w:rFonts w:cs="Arial" w:hAnsi="Calibri" w:ascii="Calibri"/>
          <w:color w:val="000000"/>
          <w:kern w:val="0"/>
          <w:lang w:eastAsia="hr-HR" w:val="hr-HR"/>
        </w:rPr>
        <w:t>, Ruđera Boškovića 16, 21000 Split</w:t>
      </w:r>
      <w:r w:rsidRPr="001E0B7A">
        <w:rPr>
          <w:rFonts w:hAnsi="Calibri" w:ascii="Calibri"/>
        </w:rPr>
        <w:t xml:space="preserve">, OIB: </w:t>
      </w:r>
      <w:r w:rsidRPr="001E0B7A">
        <w:rPr>
          <w:rFonts w:cs="Arial" w:hAnsi="Calibri" w:ascii="Calibri"/>
          <w:color w:val="000000"/>
          <w:kern w:val="0"/>
          <w:lang w:eastAsia="hr-HR" w:val="hr-HR"/>
        </w:rPr>
        <w:t xml:space="preserve">69326397242 </w:t>
      </w:r>
      <w:r w:rsidRPr="001E0B7A">
        <w:rPr>
          <w:rFonts w:hAnsi="Calibri" w:ascii="Calibri"/>
        </w:rPr>
        <w:t xml:space="preserve">u iznosu od </w:t>
      </w:r>
      <w:r w:rsidR="00470922">
        <w:rPr>
          <w:rFonts w:hAnsi="Calibri" w:ascii="Calibri"/>
        </w:rPr>
        <w:t>8</w:t>
      </w:r>
      <w:r w:rsidRPr="001E0B7A">
        <w:rPr>
          <w:rFonts w:cs="Arial" w:hAnsi="Calibri" w:ascii="Calibri"/>
          <w:color w:val="000000"/>
          <w:kern w:val="0"/>
          <w:lang w:eastAsia="hr-HR" w:val="hr-HR"/>
        </w:rPr>
        <w:t>.</w:t>
      </w:r>
      <w:r w:rsidR="00470922">
        <w:rPr>
          <w:rFonts w:cs="Arial" w:hAnsi="Calibri" w:ascii="Calibri"/>
          <w:color w:val="000000"/>
          <w:kern w:val="0"/>
          <w:lang w:eastAsia="hr-HR" w:val="hr-HR"/>
        </w:rPr>
        <w:t>220.765,11</w:t>
      </w:r>
      <w:r w:rsidRPr="001E0B7A">
        <w:rPr>
          <w:rFonts w:cs="Arial" w:hAnsi="Calibri" w:ascii="Calibri"/>
          <w:color w:val="000000"/>
          <w:kern w:val="0"/>
          <w:lang w:eastAsia="hr-HR" w:val="hr-HR"/>
        </w:rPr>
        <w:t xml:space="preserve"> </w:t>
      </w:r>
      <w:r w:rsidRPr="001E0B7A">
        <w:rPr>
          <w:rFonts w:hAnsi="Calibri" w:ascii="Calibri"/>
        </w:rPr>
        <w:t xml:space="preserve">kn dužnik se obvezuje platiti </w:t>
      </w:r>
      <w:r w:rsidRPr="001E0B7A">
        <w:rPr>
          <w:rFonts w:hAnsi="Calibri" w:ascii="Calibri"/>
          <w:iCs/>
        </w:rPr>
        <w:t>u roku od 10 godina, odnosno 120 mjeseci, kroz jednake mjesečne obroke uvećano za kamate po fiksnoj stopi od 4,5% godišnje za vrijeme počeka i otplate. Prvi mjesečni obrok dospijeva na naplatu zadnjeg dana prvog sljedećeg kalendarskog mjeseca nakon proteka razdoblja počeka (grace period) u trajanju od 6 mjeseci, koji počinje teći od datuma primitka vjerovnikovog zahtjeva za plaćanje, a koji ne može biti upućen prije pravomoćnosti rješenja trgovačkog suda kojim se potvrđuje predstečajni sporazum. Preostali mjesečni obroci dospijevaju zadnjeg dana svakog sljedećeg kalendarskog mjeseca</w:t>
      </w:r>
      <w:r w:rsidRPr="001E0B7A">
        <w:rPr>
          <w:rFonts w:cs="Calibri" w:eastAsia="Calibri" w:hAnsi="Calibri" w:ascii="Calibri"/>
          <w:color w:val="000000"/>
        </w:rPr>
        <w:t>.</w:t>
      </w:r>
      <w:r w:rsidRPr="001E0B7A">
        <w:rPr>
          <w:rFonts w:cs="Calibri" w:hAnsi="Calibri" w:ascii="Calibri"/>
        </w:rPr>
        <w:t xml:space="preserve"> </w:t>
      </w:r>
    </w:p>
    <w:p w:rsidRDefault="001E0B7A" w:rsidP="001D62BF" w:rsidR="001E0B7A" w:rsidRPr="001E0B7A">
      <w:pPr>
        <w:jc w:val="both"/>
        <w:rPr>
          <w:rFonts w:cs="Calibri" w:eastAsia="Calibri" w:hAnsi="Calibri" w:ascii="Calibri"/>
          <w:color w:val="000000"/>
        </w:rPr>
      </w:pPr>
    </w:p>
    <w:p w:rsidRDefault="001E0B7A" w:rsidP="001E0B7A" w:rsidR="001E0B7A" w:rsidRPr="001E0B7A">
      <w:pPr>
        <w:jc w:val="both"/>
        <w:rPr>
          <w:rFonts w:cs="Calibri" w:hAnsi="Calibri" w:ascii="Calibri"/>
        </w:rPr>
      </w:pPr>
      <w:r w:rsidRPr="001E0B7A">
        <w:rPr>
          <w:rFonts w:hAnsi="Calibri" w:ascii="Calibri"/>
        </w:rPr>
        <w:t xml:space="preserve">Utvrđenu tražbinu vjerovnika </w:t>
      </w:r>
      <w:r w:rsidRPr="001E0B7A">
        <w:rPr>
          <w:rFonts w:cs="Arial" w:hAnsi="Calibri" w:ascii="Calibri"/>
          <w:b/>
          <w:color w:val="000000"/>
          <w:kern w:val="0"/>
          <w:lang w:eastAsia="hr-HR" w:val="hr-HR"/>
        </w:rPr>
        <w:t>Erste &amp; Steiermarkische Bank d.d.</w:t>
      </w:r>
      <w:r>
        <w:rPr>
          <w:rFonts w:cs="Arial" w:hAnsi="Calibri" w:ascii="Calibri"/>
          <w:color w:val="000000"/>
          <w:kern w:val="0"/>
          <w:lang w:eastAsia="hr-HR" w:val="hr-HR"/>
        </w:rPr>
        <w:t>,</w:t>
      </w:r>
      <w:r w:rsidRPr="001E0B7A">
        <w:rPr>
          <w:rFonts w:cs="Arial" w:hAnsi="Calibri" w:ascii="Calibri"/>
          <w:color w:val="000000"/>
          <w:kern w:val="0"/>
          <w:lang w:eastAsia="hr-HR" w:val="hr-HR"/>
        </w:rPr>
        <w:t xml:space="preserve"> Jadranski trg 3a, 51000 Rijeka</w:t>
      </w:r>
      <w:r w:rsidRPr="001E0B7A">
        <w:rPr>
          <w:rFonts w:hAnsi="Calibri" w:ascii="Calibri"/>
        </w:rPr>
        <w:t xml:space="preserve">, OIB: </w:t>
      </w:r>
      <w:r w:rsidRPr="001E0B7A">
        <w:rPr>
          <w:rFonts w:cs="Arial" w:hAnsi="Calibri" w:ascii="Calibri"/>
          <w:color w:val="000000"/>
          <w:kern w:val="0"/>
          <w:lang w:eastAsia="hr-HR" w:val="hr-HR"/>
        </w:rPr>
        <w:t>23057039320</w:t>
      </w:r>
      <w:r w:rsidRPr="001E0B7A">
        <w:rPr>
          <w:rFonts w:hAnsi="Calibri" w:ascii="Calibri"/>
        </w:rPr>
        <w:t xml:space="preserve"> u iznosu od </w:t>
      </w:r>
      <w:r w:rsidRPr="001E0B7A">
        <w:rPr>
          <w:rFonts w:cs="Arial" w:hAnsi="Calibri" w:ascii="Calibri"/>
          <w:color w:val="000000"/>
          <w:kern w:val="0"/>
          <w:lang w:eastAsia="hr-HR" w:val="hr-HR"/>
        </w:rPr>
        <w:t>1</w:t>
      </w:r>
      <w:r w:rsidR="00470922">
        <w:rPr>
          <w:rFonts w:cs="Arial" w:hAnsi="Calibri" w:ascii="Calibri"/>
          <w:color w:val="000000"/>
          <w:kern w:val="0"/>
          <w:lang w:eastAsia="hr-HR" w:val="hr-HR"/>
        </w:rPr>
        <w:t>2</w:t>
      </w:r>
      <w:r w:rsidRPr="001E0B7A">
        <w:rPr>
          <w:rFonts w:cs="Arial" w:hAnsi="Calibri" w:ascii="Calibri"/>
          <w:color w:val="000000"/>
          <w:kern w:val="0"/>
          <w:lang w:eastAsia="hr-HR" w:val="hr-HR"/>
        </w:rPr>
        <w:t>.</w:t>
      </w:r>
      <w:r w:rsidR="00470922">
        <w:rPr>
          <w:rFonts w:cs="Arial" w:hAnsi="Calibri" w:ascii="Calibri"/>
          <w:color w:val="000000"/>
          <w:kern w:val="0"/>
          <w:lang w:eastAsia="hr-HR" w:val="hr-HR"/>
        </w:rPr>
        <w:t>409.923,07</w:t>
      </w:r>
      <w:r w:rsidRPr="001E0B7A">
        <w:rPr>
          <w:rFonts w:cs="Arial" w:hAnsi="Calibri" w:ascii="Calibri"/>
          <w:color w:val="000000"/>
          <w:kern w:val="0"/>
          <w:lang w:eastAsia="hr-HR" w:val="hr-HR"/>
        </w:rPr>
        <w:t xml:space="preserve"> </w:t>
      </w:r>
      <w:r w:rsidRPr="001E0B7A">
        <w:rPr>
          <w:rFonts w:hAnsi="Calibri" w:ascii="Calibri"/>
        </w:rPr>
        <w:t xml:space="preserve">kn dužnik se obvezuje platiti </w:t>
      </w:r>
      <w:r w:rsidRPr="001E0B7A">
        <w:rPr>
          <w:rFonts w:hAnsi="Calibri" w:ascii="Calibri"/>
          <w:iCs/>
        </w:rPr>
        <w:t>u roku od 10 godina, odnosno 120 mjeseci, kroz jednake mjesečne obroke uvećano za kamate po fiksnoj stopi od 4,5% godišnje za vrijeme počeka i otplate. Prvi mjesečni obrok dospijeva na naplatu zadnjeg dana prvog sljedećeg kalendarskog mjeseca nakon proteka razdoblja počeka (grace period) u trajanju od 6 mjeseci, koji počinje teći od datuma primitka vjerovnikovog zahtjeva za plaćanje, a koji ne može biti upućen prije pravomoćnosti rješenja trgovačkog suda kojim se potvrđuje predstečajni sporazum. Preostali mjesečni obroci dospijevaju zadnjeg dana svakog sljedećeg kalendarskog mjeseca</w:t>
      </w:r>
      <w:r w:rsidRPr="001E0B7A">
        <w:rPr>
          <w:rFonts w:cs="Calibri" w:eastAsia="Calibri" w:hAnsi="Calibri" w:ascii="Calibri"/>
          <w:color w:val="000000"/>
        </w:rPr>
        <w:t>.</w:t>
      </w:r>
      <w:r w:rsidRPr="001E0B7A">
        <w:rPr>
          <w:rFonts w:cs="Calibri" w:hAnsi="Calibri" w:ascii="Calibri"/>
        </w:rPr>
        <w:t xml:space="preserve"> </w:t>
      </w:r>
    </w:p>
    <w:p w:rsidRDefault="001E0B7A" w:rsidP="001D62BF" w:rsidR="001E0B7A">
      <w:pPr>
        <w:jc w:val="both"/>
        <w:rPr>
          <w:rFonts w:cs="Calibri" w:eastAsia="Calibri" w:hAnsi="Calibri" w:ascii="Calibri"/>
          <w:color w:val="000000"/>
        </w:rPr>
      </w:pPr>
    </w:p>
    <w:p w:rsidRDefault="006F6C62" w:rsidP="001D62BF" w:rsidR="006F6C62">
      <w:pPr>
        <w:jc w:val="both"/>
        <w:rPr>
          <w:rFonts w:cs="Calibri" w:eastAsia="Calibri" w:hAnsi="Calibri" w:ascii="Calibri"/>
          <w:color w:val="000000"/>
        </w:rPr>
      </w:pPr>
    </w:p>
    <w:p w:rsidRDefault="00C03BE0" w:rsidR="00463858" w:rsidRPr="00F52867">
      <w:pPr>
        <w:jc w:val="both"/>
        <w:rPr>
          <w:rFonts w:cs="Calibri" w:hAnsi="Calibri" w:ascii="Calibri"/>
        </w:rPr>
      </w:pPr>
      <w:r>
        <w:rPr>
          <w:rFonts w:cs="Calibri" w:hAnsi="Calibri" w:ascii="Calibri"/>
          <w:b/>
          <w:u w:val="single"/>
        </w:rPr>
        <w:t>3</w:t>
      </w:r>
      <w:r w:rsidR="00463858" w:rsidRPr="00F52867">
        <w:rPr>
          <w:rFonts w:cs="Calibri" w:hAnsi="Calibri" w:ascii="Calibri"/>
          <w:b/>
          <w:u w:val="single"/>
        </w:rPr>
        <w:t>. Zaposlenici (prioritetne tražbine)</w:t>
      </w:r>
    </w:p>
    <w:p w:rsidRDefault="00463858" w:rsidR="00463858">
      <w:pPr>
        <w:widowControl w:val="false"/>
        <w:jc w:val="both"/>
        <w:rPr>
          <w:rFonts w:cs="Calibri" w:hAnsi="Calibri" w:ascii="Calibri"/>
        </w:rPr>
      </w:pPr>
      <w:r w:rsidRPr="00F52867">
        <w:rPr>
          <w:rFonts w:cs="Calibri" w:hAnsi="Calibri" w:ascii="Calibri"/>
        </w:rPr>
        <w:tab/>
        <w:t>- Sukladno odredbama Zakona koje su obvezujuće za Društvo u</w:t>
      </w:r>
      <w:r w:rsidR="007332B8">
        <w:rPr>
          <w:rFonts w:cs="Calibri" w:hAnsi="Calibri" w:ascii="Calibri"/>
        </w:rPr>
        <w:t xml:space="preserve"> predstečajnom postupku</w:t>
      </w:r>
      <w:r w:rsidRPr="00F52867">
        <w:rPr>
          <w:rFonts w:cs="Calibri" w:hAnsi="Calibri" w:ascii="Calibri"/>
        </w:rPr>
        <w:t>, tražbine radnika zajedno s pripadajućim davanjima iz i na neisplaćene ili djelomično isplaćene plaće, spadaju u prioritetne tražbine.</w:t>
      </w:r>
    </w:p>
    <w:p w:rsidRDefault="00463858" w:rsidR="00463858">
      <w:pPr>
        <w:widowControl w:val="false"/>
        <w:jc w:val="both"/>
        <w:rPr>
          <w:rFonts w:cs="Calibri" w:hAnsi="Calibri" w:ascii="Calibri"/>
        </w:rPr>
      </w:pPr>
      <w:r w:rsidRPr="00F52867">
        <w:rPr>
          <w:rFonts w:cs="Calibri" w:hAnsi="Calibri" w:ascii="Calibri"/>
        </w:rPr>
        <w:tab/>
        <w:t xml:space="preserve">- Sukladno navedenom, </w:t>
      </w:r>
      <w:r w:rsidR="009F58F4">
        <w:rPr>
          <w:rFonts w:cs="Calibri" w:hAnsi="Calibri" w:ascii="Calibri"/>
        </w:rPr>
        <w:t>na dan 17.11</w:t>
      </w:r>
      <w:r w:rsidR="00572BA4" w:rsidRPr="00F52867">
        <w:rPr>
          <w:rFonts w:cs="Calibri" w:hAnsi="Calibri" w:ascii="Calibri"/>
        </w:rPr>
        <w:t xml:space="preserve">.2016. Društvo </w:t>
      </w:r>
      <w:r w:rsidR="00F52867" w:rsidRPr="00F52867">
        <w:rPr>
          <w:rFonts w:cs="Calibri" w:hAnsi="Calibri" w:ascii="Calibri"/>
        </w:rPr>
        <w:t>ima obvezu</w:t>
      </w:r>
      <w:r w:rsidR="00572BA4" w:rsidRPr="00F52867">
        <w:rPr>
          <w:rFonts w:cs="Calibri" w:hAnsi="Calibri" w:ascii="Calibri"/>
        </w:rPr>
        <w:t xml:space="preserve"> prema zaposlenicima</w:t>
      </w:r>
      <w:r w:rsidR="00F52867" w:rsidRPr="00F52867">
        <w:rPr>
          <w:rFonts w:cs="Calibri" w:hAnsi="Calibri" w:ascii="Calibri"/>
        </w:rPr>
        <w:t xml:space="preserve"> u iznosu od </w:t>
      </w:r>
      <w:r w:rsidR="006F6C62">
        <w:rPr>
          <w:rFonts w:cs="Calibri" w:hAnsi="Calibri" w:ascii="Calibri"/>
        </w:rPr>
        <w:t>720,00</w:t>
      </w:r>
      <w:r w:rsidR="00F52867" w:rsidRPr="00F52867">
        <w:rPr>
          <w:rFonts w:cs="Calibri" w:hAnsi="Calibri" w:ascii="Calibri"/>
        </w:rPr>
        <w:t xml:space="preserve"> kn te će se ista prioritetno podmirivati.</w:t>
      </w:r>
    </w:p>
    <w:p w:rsidRDefault="00A855C3" w:rsidR="00A855C3" w:rsidRPr="00F52867">
      <w:pPr>
        <w:widowControl w:val="false"/>
        <w:jc w:val="both"/>
        <w:rPr>
          <w:rFonts w:cs="Calibri" w:hAnsi="Calibri" w:ascii="Calibri"/>
        </w:rPr>
      </w:pPr>
    </w:p>
    <w:p w:rsidRDefault="00572BA4" w:rsidR="00572BA4">
      <w:pPr>
        <w:widowControl w:val="false"/>
        <w:jc w:val="both"/>
        <w:rPr>
          <w:rFonts w:cs="Calibri" w:hAnsi="Calibri" w:ascii="Calibri"/>
        </w:rPr>
      </w:pPr>
    </w:p>
    <w:p w:rsidRDefault="0080470D" w:rsidR="0080470D">
      <w:pPr>
        <w:widowControl w:val="false"/>
        <w:jc w:val="both"/>
        <w:rPr>
          <w:rFonts w:cs="Calibri" w:hAnsi="Calibri" w:ascii="Calibri"/>
        </w:rPr>
      </w:pPr>
    </w:p>
    <w:p w:rsidRDefault="0080470D" w:rsidR="0080470D">
      <w:pPr>
        <w:widowControl w:val="false"/>
        <w:jc w:val="both"/>
        <w:rPr>
          <w:rFonts w:cs="Calibri" w:hAnsi="Calibri" w:ascii="Calibri"/>
        </w:rPr>
      </w:pPr>
    </w:p>
    <w:p w:rsidRDefault="0080470D" w:rsidR="0080470D" w:rsidRPr="006E3ACC">
      <w:pPr>
        <w:widowControl w:val="false"/>
        <w:jc w:val="both"/>
        <w:rPr>
          <w:rFonts w:cs="Calibri" w:hAnsi="Calibri" w:ascii="Calibri"/>
        </w:rPr>
      </w:pPr>
    </w:p>
    <w:p w:rsidRDefault="00463858" w:rsidR="00463858" w:rsidRPr="00127709">
      <w:pPr>
        <w:widowControl w:val="false"/>
        <w:numPr>
          <w:ilvl w:val="0"/>
          <w:numId w:val="6"/>
        </w:numPr>
        <w:jc w:val="both"/>
        <w:rPr>
          <w:rFonts w:cs="Calibri" w:eastAsia="Calibri" w:hAnsi="Calibri" w:ascii="Calibri"/>
          <w:b/>
        </w:rPr>
      </w:pPr>
      <w:r w:rsidRPr="00127709">
        <w:rPr>
          <w:rFonts w:cs="Calibri" w:hAnsi="Calibri" w:ascii="Calibri"/>
          <w:b/>
        </w:rPr>
        <w:t xml:space="preserve">Opis mjera operativnog restrukturiranja i izračun njihovih efekata na profitabilnost  </w:t>
      </w:r>
    </w:p>
    <w:p w:rsidRDefault="00463858" w:rsidR="00463858" w:rsidRPr="00127709">
      <w:pPr>
        <w:widowControl w:val="false"/>
        <w:jc w:val="both"/>
        <w:rPr>
          <w:rFonts w:cs="Calibri" w:hAnsi="Calibri" w:ascii="Calibri"/>
          <w:b/>
          <w:shd w:fill="FFFF00" w:color="auto" w:val="clear"/>
        </w:rPr>
      </w:pPr>
      <w:r w:rsidRPr="00127709">
        <w:rPr>
          <w:rFonts w:cs="Calibri" w:eastAsia="Calibri" w:hAnsi="Calibri" w:ascii="Calibri"/>
          <w:b/>
        </w:rPr>
        <w:t xml:space="preserve">     </w:t>
      </w:r>
      <w:r w:rsidRPr="00127709">
        <w:rPr>
          <w:rFonts w:cs="Calibri" w:hAnsi="Calibri" w:ascii="Calibri"/>
          <w:b/>
        </w:rPr>
        <w:t>poslovanja i otklanjanje insolventnosti poslovanja</w:t>
      </w:r>
    </w:p>
    <w:p w:rsidRDefault="00463858" w:rsidR="00463858" w:rsidRPr="006E3ACC">
      <w:pPr>
        <w:widowControl w:val="false"/>
        <w:ind w:left="720"/>
        <w:rPr>
          <w:rFonts w:cs="Calibri" w:hAnsi="Calibri" w:ascii="Calibri"/>
          <w:shd w:fill="FFFF00" w:color="auto" w:val="clear"/>
        </w:rPr>
      </w:pPr>
    </w:p>
    <w:p w:rsidRDefault="00463858" w:rsidR="00463858" w:rsidRPr="006E3ACC">
      <w:pPr>
        <w:jc w:val="both"/>
      </w:pPr>
      <w:r w:rsidRPr="006E3ACC">
        <w:rPr>
          <w:rFonts w:cs="Calibri" w:hAnsi="Calibri" w:ascii="Calibri"/>
        </w:rPr>
        <w:t xml:space="preserve">Financijska situacija u Društvu je opisana u dokumentu ‘Izvješće o stanju i poslovanju dužnika tvrtke </w:t>
      </w:r>
      <w:r w:rsidR="00C858DC">
        <w:rPr>
          <w:rFonts w:cs="Calibri" w:hAnsi="Calibri" w:ascii="Calibri"/>
        </w:rPr>
        <w:t>Signal servis</w:t>
      </w:r>
      <w:r w:rsidR="002D3948" w:rsidRPr="006E3ACC">
        <w:rPr>
          <w:rFonts w:cs="Calibri" w:hAnsi="Calibri" w:ascii="Calibri"/>
        </w:rPr>
        <w:t xml:space="preserve"> d.o.o.</w:t>
      </w:r>
      <w:r w:rsidRPr="006E3ACC">
        <w:rPr>
          <w:rFonts w:cs="Calibri" w:hAnsi="Calibri" w:ascii="Calibri"/>
        </w:rPr>
        <w:t xml:space="preserve">’ koji je sastavni dio dokumentacije kod prijave u </w:t>
      </w:r>
      <w:r w:rsidR="00A855C3">
        <w:rPr>
          <w:rFonts w:cs="Calibri" w:hAnsi="Calibri" w:ascii="Calibri"/>
        </w:rPr>
        <w:t>predstečajnom postup</w:t>
      </w:r>
      <w:r w:rsidRPr="006E3ACC">
        <w:rPr>
          <w:rFonts w:cs="Calibri" w:hAnsi="Calibri" w:ascii="Calibri"/>
        </w:rPr>
        <w:t>k</w:t>
      </w:r>
      <w:r w:rsidR="00A855C3">
        <w:rPr>
          <w:rFonts w:cs="Calibri" w:hAnsi="Calibri" w:ascii="Calibri"/>
        </w:rPr>
        <w:t>u</w:t>
      </w:r>
      <w:r w:rsidRPr="006E3ACC">
        <w:rPr>
          <w:rFonts w:cs="Calibri" w:hAnsi="Calibri" w:ascii="Calibri"/>
        </w:rPr>
        <w:t xml:space="preserve">. </w:t>
      </w:r>
    </w:p>
    <w:p w:rsidRDefault="00463858" w:rsidR="00463858" w:rsidRPr="006E3ACC">
      <w:pPr>
        <w:jc w:val="both"/>
      </w:pPr>
    </w:p>
    <w:p w:rsidRDefault="00A855C3" w:rsidR="00463858" w:rsidRPr="006E3ACC">
      <w:pPr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>Ključna stvar u okviru predstečajnog</w:t>
      </w:r>
      <w:r w:rsidR="00463858" w:rsidRPr="006E3ACC">
        <w:rPr>
          <w:rFonts w:cs="Calibri" w:hAnsi="Calibri" w:ascii="Calibri"/>
        </w:rPr>
        <w:t xml:space="preserve"> </w:t>
      </w:r>
      <w:r>
        <w:rPr>
          <w:rFonts w:cs="Calibri" w:hAnsi="Calibri" w:ascii="Calibri"/>
        </w:rPr>
        <w:t xml:space="preserve">postupka </w:t>
      </w:r>
      <w:r w:rsidR="00463858" w:rsidRPr="006E3ACC">
        <w:rPr>
          <w:rFonts w:cs="Calibri" w:hAnsi="Calibri" w:ascii="Calibri"/>
        </w:rPr>
        <w:t>jest obnavljanje redovnih odnosa s ključnim dobavljačima</w:t>
      </w:r>
      <w:r w:rsidR="006E3ACC" w:rsidRPr="006E3ACC">
        <w:rPr>
          <w:rFonts w:cs="Calibri" w:hAnsi="Calibri" w:ascii="Calibri"/>
        </w:rPr>
        <w:t xml:space="preserve"> i kupcima</w:t>
      </w:r>
      <w:r w:rsidR="00463858" w:rsidRPr="006E3ACC">
        <w:rPr>
          <w:rFonts w:cs="Calibri" w:hAnsi="Calibri" w:ascii="Calibri"/>
        </w:rPr>
        <w:t xml:space="preserve"> kako bi se došlo do stabilizacije poslovanja. </w:t>
      </w:r>
    </w:p>
    <w:p w:rsidRDefault="00463858" w:rsidR="00463858" w:rsidRPr="006E3ACC">
      <w:pPr>
        <w:jc w:val="both"/>
        <w:rPr>
          <w:rFonts w:cs="Calibri" w:hAnsi="Calibri" w:ascii="Calibri"/>
        </w:rPr>
      </w:pPr>
    </w:p>
    <w:p w:rsidRDefault="00463858" w:rsidR="00463858" w:rsidRPr="006E3ACC">
      <w:pPr>
        <w:pStyle w:val="Bezproreda1"/>
        <w:jc w:val="both"/>
      </w:pPr>
      <w:r w:rsidRPr="006E3ACC">
        <w:rPr>
          <w:rFonts w:cs="Calibri" w:hAnsi="Calibri" w:ascii="Calibri"/>
        </w:rPr>
        <w:t xml:space="preserve">U procesu </w:t>
      </w:r>
      <w:r w:rsidR="00A855C3">
        <w:rPr>
          <w:rFonts w:cs="Calibri" w:hAnsi="Calibri" w:ascii="Calibri"/>
        </w:rPr>
        <w:t xml:space="preserve">predstečajnog postupka </w:t>
      </w:r>
      <w:r w:rsidRPr="006E3ACC">
        <w:rPr>
          <w:rFonts w:cs="Calibri" w:hAnsi="Calibri" w:ascii="Calibri"/>
        </w:rPr>
        <w:t>vršit će se detaljni pregovori s ključnim vjerovnicima kako bi Nagodba bila sastavljena uz što manje oštećivanje istih, obzirom na važnost njihove podrške nakon završetka</w:t>
      </w:r>
      <w:r w:rsidR="00A855C3">
        <w:rPr>
          <w:rFonts w:cs="Calibri" w:hAnsi="Calibri" w:ascii="Calibri"/>
        </w:rPr>
        <w:t xml:space="preserve"> predstečajnog</w:t>
      </w:r>
      <w:r w:rsidRPr="006E3ACC">
        <w:rPr>
          <w:rFonts w:cs="Calibri" w:hAnsi="Calibri" w:ascii="Calibri"/>
        </w:rPr>
        <w:t xml:space="preserve"> postupka.</w:t>
      </w:r>
    </w:p>
    <w:p w:rsidRDefault="00463858" w:rsidR="00463858" w:rsidRPr="006E3ACC">
      <w:pPr>
        <w:jc w:val="both"/>
      </w:pPr>
    </w:p>
    <w:p w:rsidRDefault="00463858" w:rsidR="00463858">
      <w:pPr>
        <w:jc w:val="both"/>
        <w:rPr>
          <w:rFonts w:cs="Calibri" w:hAnsi="Calibri" w:ascii="Calibri"/>
        </w:rPr>
      </w:pPr>
      <w:r w:rsidRPr="006E3ACC">
        <w:rPr>
          <w:rFonts w:cs="Calibri" w:hAnsi="Calibri" w:ascii="Calibri"/>
        </w:rPr>
        <w:t xml:space="preserve">U slučaju pozitivnog okončanja </w:t>
      </w:r>
      <w:r w:rsidR="00A855C3">
        <w:rPr>
          <w:rFonts w:cs="Calibri" w:hAnsi="Calibri" w:ascii="Calibri"/>
        </w:rPr>
        <w:t xml:space="preserve">predstečajnog </w:t>
      </w:r>
      <w:r w:rsidRPr="006E3ACC">
        <w:rPr>
          <w:rFonts w:cs="Calibri" w:hAnsi="Calibri" w:ascii="Calibri"/>
        </w:rPr>
        <w:t xml:space="preserve">postupka i normalnog tijeka započetih projekata Društvo planira zaposliti dodatni broj radnika u stalan odnos. </w:t>
      </w:r>
    </w:p>
    <w:p w:rsidRDefault="006B6199" w:rsidR="006B6199">
      <w:pPr>
        <w:jc w:val="both"/>
        <w:rPr>
          <w:rFonts w:cs="Calibri" w:hAnsi="Calibri" w:ascii="Calibri"/>
        </w:rPr>
      </w:pPr>
    </w:p>
    <w:p w:rsidRDefault="00463858" w:rsidR="00463858" w:rsidRPr="00127709">
      <w:pPr>
        <w:numPr>
          <w:ilvl w:val="0"/>
          <w:numId w:val="6"/>
        </w:numPr>
        <w:jc w:val="both"/>
        <w:rPr>
          <w:rFonts w:cs="Calibri" w:hAnsi="Calibri" w:ascii="Calibri"/>
          <w:b/>
        </w:rPr>
      </w:pPr>
      <w:r w:rsidRPr="00127709">
        <w:rPr>
          <w:rFonts w:cs="Calibri" w:hAnsi="Calibri" w:ascii="Calibri"/>
          <w:b/>
        </w:rPr>
        <w:t>Pla</w:t>
      </w:r>
      <w:r w:rsidR="00903F7E" w:rsidRPr="00127709">
        <w:rPr>
          <w:rFonts w:cs="Calibri" w:hAnsi="Calibri" w:ascii="Calibri"/>
          <w:b/>
        </w:rPr>
        <w:t xml:space="preserve">n </w:t>
      </w:r>
      <w:r w:rsidR="00CF5BFA">
        <w:rPr>
          <w:rFonts w:cs="Calibri" w:hAnsi="Calibri" w:ascii="Calibri"/>
          <w:b/>
        </w:rPr>
        <w:t>poslovanja za razdoblje od pet</w:t>
      </w:r>
      <w:r w:rsidRPr="00127709">
        <w:rPr>
          <w:rFonts w:cs="Calibri" w:hAnsi="Calibri" w:ascii="Calibri"/>
          <w:b/>
        </w:rPr>
        <w:t xml:space="preserve"> godina uz detaljno obrazloženje razloga za utvrđivanje svake pozicije plana</w:t>
      </w:r>
    </w:p>
    <w:p w:rsidRDefault="00463858" w:rsidR="00463858" w:rsidRPr="006E3ACC">
      <w:pPr>
        <w:widowControl w:val="false"/>
        <w:rPr>
          <w:rFonts w:cs="Calibri" w:hAnsi="Calibri" w:ascii="Calibri"/>
        </w:rPr>
      </w:pPr>
    </w:p>
    <w:p w:rsidRDefault="00463858" w:rsidR="00463858">
      <w:pPr>
        <w:widowControl w:val="false"/>
        <w:jc w:val="both"/>
        <w:rPr>
          <w:rFonts w:cs="Calibri" w:hAnsi="Calibri" w:ascii="Calibri"/>
        </w:rPr>
      </w:pPr>
      <w:r w:rsidRPr="006E3ACC">
        <w:rPr>
          <w:rFonts w:cs="Calibri" w:hAnsi="Calibri" w:ascii="Calibri"/>
        </w:rPr>
        <w:t>Cilj plana poslovanja je osigurati dovoljan novčani tok da se podmire s</w:t>
      </w:r>
      <w:r w:rsidR="00A855C3">
        <w:rPr>
          <w:rFonts w:cs="Calibri" w:hAnsi="Calibri" w:ascii="Calibri"/>
        </w:rPr>
        <w:t>ve obveze preuzete predstečajnim</w:t>
      </w:r>
      <w:r w:rsidRPr="006E3ACC">
        <w:rPr>
          <w:rFonts w:cs="Calibri" w:hAnsi="Calibri" w:ascii="Calibri"/>
        </w:rPr>
        <w:t xml:space="preserve"> </w:t>
      </w:r>
      <w:r w:rsidR="00A855C3">
        <w:rPr>
          <w:rFonts w:cs="Calibri" w:hAnsi="Calibri" w:ascii="Calibri"/>
        </w:rPr>
        <w:t>sporazumom</w:t>
      </w:r>
      <w:r w:rsidRPr="006E3ACC">
        <w:rPr>
          <w:rFonts w:cs="Calibri" w:hAnsi="Calibri" w:ascii="Calibri"/>
        </w:rPr>
        <w:t xml:space="preserve">. </w:t>
      </w:r>
    </w:p>
    <w:p w:rsidRDefault="00F82D96" w:rsidR="00F82D96">
      <w:pPr>
        <w:widowControl w:val="false"/>
        <w:jc w:val="both"/>
        <w:rPr>
          <w:rFonts w:cs="Calibri" w:hAnsi="Calibri" w:ascii="Calibri"/>
        </w:rPr>
      </w:pPr>
    </w:p>
    <w:tbl>
      <w:tblPr>
        <w:tblW w:type="dxa" w:w="8660"/>
        <w:tblLook w:val="04A0" w:noVBand="1" w:noHBand="0" w:lastColumn="0" w:firstColumn="1" w:lastRow="0" w:firstRow="1"/>
      </w:tblPr>
      <w:tblGrid>
        <w:gridCol w:w="2260"/>
        <w:gridCol w:w="1100"/>
        <w:gridCol w:w="1060"/>
        <w:gridCol w:w="1060"/>
        <w:gridCol w:w="1060"/>
        <w:gridCol w:w="1060"/>
        <w:gridCol w:w="1060"/>
      </w:tblGrid>
      <w:tr w:rsidTr="00F82D96" w:rsidR="00F82D96" w:rsidRPr="00F82D96">
        <w:trPr>
          <w:trHeight w:val="600"/>
        </w:trPr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vAlign w:val="bottom"/>
            <w:hideMark/>
          </w:tcPr>
          <w:p w:rsidRDefault="00F82D96" w:rsidP="00F82D96" w:rsidR="00F82D96" w:rsidRPr="00F82D96">
            <w:pPr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Račun dobiti i gubitka</w:t>
            </w: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br/>
              <w:t>(iznosi u 000 kn)</w:t>
            </w: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2016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2017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2018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2019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2020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2021</w:t>
            </w:r>
          </w:p>
        </w:tc>
      </w:tr>
      <w:tr w:rsidTr="00F82D96" w:rsidR="00F82D96" w:rsidRPr="00F82D96">
        <w:trPr>
          <w:trHeight w:val="300"/>
        </w:trPr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rPr>
                <w:kern w:val="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rPr>
                <w:kern w:val="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rPr>
                <w:kern w:val="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rPr>
                <w:kern w:val="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rPr>
                <w:kern w:val="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rPr>
                <w:kern w:val="0"/>
                <w:sz w:val="20"/>
                <w:szCs w:val="20"/>
                <w:lang w:eastAsia="hr-HR" w:val="hr-HR"/>
              </w:rPr>
            </w:pPr>
          </w:p>
        </w:tc>
      </w:tr>
      <w:tr w:rsidTr="00F82D96" w:rsidR="00F82D96" w:rsidRPr="00F82D96">
        <w:trPr>
          <w:trHeight w:val="300"/>
        </w:trPr>
        <w:tc>
          <w:tcPr>
            <w:tcW w:type="dxa" w:w="226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POSLOVNI PRIHODI</w:t>
            </w:r>
          </w:p>
        </w:tc>
        <w:tc>
          <w:tcPr>
            <w:tcW w:type="dxa" w:w="110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1.600</w:t>
            </w:r>
          </w:p>
        </w:tc>
        <w:tc>
          <w:tcPr>
            <w:tcW w:type="dxa" w:w="106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5.200</w:t>
            </w:r>
          </w:p>
        </w:tc>
        <w:tc>
          <w:tcPr>
            <w:tcW w:type="dxa" w:w="106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6.240</w:t>
            </w:r>
          </w:p>
        </w:tc>
        <w:tc>
          <w:tcPr>
            <w:tcW w:type="dxa" w:w="106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7.488</w:t>
            </w:r>
          </w:p>
        </w:tc>
        <w:tc>
          <w:tcPr>
            <w:tcW w:type="dxa" w:w="106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7.488</w:t>
            </w:r>
          </w:p>
        </w:tc>
        <w:tc>
          <w:tcPr>
            <w:tcW w:type="dxa" w:w="106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7.488</w:t>
            </w:r>
          </w:p>
        </w:tc>
      </w:tr>
      <w:tr w:rsidTr="00F82D96" w:rsidR="00F82D96" w:rsidRPr="00F82D96">
        <w:trPr>
          <w:trHeight w:val="300"/>
        </w:trPr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Prihod od prodaje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1.500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5.000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6.000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7.200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7.200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7.200</w:t>
            </w:r>
          </w:p>
        </w:tc>
      </w:tr>
      <w:tr w:rsidTr="00F82D96" w:rsidR="00F82D96" w:rsidRPr="00F82D96">
        <w:trPr>
          <w:trHeight w:val="300"/>
        </w:trPr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Ostali poslovni prihodi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100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200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240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288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288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288</w:t>
            </w:r>
          </w:p>
        </w:tc>
      </w:tr>
      <w:tr w:rsidTr="00F82D96" w:rsidR="00F82D96" w:rsidRPr="00F82D96">
        <w:trPr>
          <w:trHeight w:val="300"/>
        </w:trPr>
        <w:tc>
          <w:tcPr>
            <w:tcW w:type="dxa" w:w="226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POSLOVNI RASHODI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1.433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3.955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4.674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5.538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5.567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5.601</w:t>
            </w:r>
          </w:p>
        </w:tc>
      </w:tr>
      <w:tr w:rsidTr="00F82D96" w:rsidR="00F82D96" w:rsidRPr="00F82D96">
        <w:trPr>
          <w:trHeight w:val="300"/>
        </w:trPr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Materijalni troškovi</w:t>
            </w: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1.050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3.500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4.200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5.040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5.040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5.040</w:t>
            </w:r>
          </w:p>
        </w:tc>
      </w:tr>
      <w:tr w:rsidTr="00F82D96" w:rsidR="00F82D96" w:rsidRPr="00F82D96">
        <w:trPr>
          <w:trHeight w:val="300"/>
        </w:trPr>
        <w:tc>
          <w:tcPr>
            <w:tcW w:type="dxa" w:w="226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Troškovi osoblja</w:t>
            </w:r>
          </w:p>
        </w:tc>
        <w:tc>
          <w:tcPr>
            <w:tcW w:type="dxa" w:w="110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275</w:t>
            </w:r>
          </w:p>
        </w:tc>
        <w:tc>
          <w:tcPr>
            <w:tcW w:type="dxa" w:w="106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331</w:t>
            </w:r>
          </w:p>
        </w:tc>
        <w:tc>
          <w:tcPr>
            <w:tcW w:type="dxa" w:w="106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331</w:t>
            </w:r>
          </w:p>
        </w:tc>
        <w:tc>
          <w:tcPr>
            <w:tcW w:type="dxa" w:w="106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331</w:t>
            </w:r>
          </w:p>
        </w:tc>
        <w:tc>
          <w:tcPr>
            <w:tcW w:type="dxa" w:w="106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331</w:t>
            </w:r>
          </w:p>
        </w:tc>
        <w:tc>
          <w:tcPr>
            <w:tcW w:type="dxa" w:w="106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331</w:t>
            </w:r>
          </w:p>
        </w:tc>
      </w:tr>
      <w:tr w:rsidTr="00F82D96" w:rsidR="00F82D96" w:rsidRPr="00F82D96">
        <w:trPr>
          <w:trHeight w:val="300"/>
        </w:trPr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Amortizacija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25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25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25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25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25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25</w:t>
            </w:r>
          </w:p>
        </w:tc>
      </w:tr>
      <w:tr w:rsidTr="00F82D96" w:rsidR="00F82D96" w:rsidRPr="00F82D96">
        <w:trPr>
          <w:trHeight w:val="300"/>
        </w:trPr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Ostali troškovi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82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99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118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142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171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205</w:t>
            </w:r>
          </w:p>
        </w:tc>
      </w:tr>
      <w:tr w:rsidTr="00F82D96" w:rsidR="00F82D96" w:rsidRPr="00F82D96">
        <w:trPr>
          <w:trHeight w:val="300"/>
        </w:trPr>
        <w:tc>
          <w:tcPr>
            <w:tcW w:type="dxa" w:w="2260"/>
            <w:tcBorders>
              <w:top w:val="nil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FINANCIJSKI PRIHODI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0</w:t>
            </w:r>
          </w:p>
        </w:tc>
      </w:tr>
      <w:tr w:rsidTr="00F82D96" w:rsidR="00F82D96" w:rsidRPr="00F82D96">
        <w:trPr>
          <w:trHeight w:val="300"/>
        </w:trPr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rPr>
                <w:kern w:val="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rPr>
                <w:kern w:val="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rPr>
                <w:kern w:val="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rPr>
                <w:kern w:val="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rPr>
                <w:kern w:val="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rPr>
                <w:kern w:val="0"/>
                <w:sz w:val="20"/>
                <w:szCs w:val="20"/>
                <w:lang w:eastAsia="hr-HR" w:val="hr-HR"/>
              </w:rPr>
            </w:pPr>
          </w:p>
        </w:tc>
      </w:tr>
      <w:tr w:rsidTr="00F82D96" w:rsidR="00F82D96" w:rsidRPr="00F82D96">
        <w:trPr>
          <w:trHeight w:val="300"/>
        </w:trPr>
        <w:tc>
          <w:tcPr>
            <w:tcW w:type="dxa" w:w="226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FINANCIJSKI RASHODI</w:t>
            </w:r>
          </w:p>
        </w:tc>
        <w:tc>
          <w:tcPr>
            <w:tcW w:type="dxa" w:w="110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21</w:t>
            </w:r>
          </w:p>
        </w:tc>
        <w:tc>
          <w:tcPr>
            <w:tcW w:type="dxa" w:w="106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104</w:t>
            </w:r>
          </w:p>
        </w:tc>
        <w:tc>
          <w:tcPr>
            <w:tcW w:type="dxa" w:w="106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69</w:t>
            </w:r>
          </w:p>
        </w:tc>
        <w:tc>
          <w:tcPr>
            <w:tcW w:type="dxa" w:w="106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35</w:t>
            </w:r>
          </w:p>
        </w:tc>
        <w:tc>
          <w:tcPr>
            <w:tcW w:type="dxa" w:w="106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17</w:t>
            </w:r>
          </w:p>
        </w:tc>
        <w:tc>
          <w:tcPr>
            <w:tcW w:type="dxa" w:w="106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0</w:t>
            </w:r>
          </w:p>
        </w:tc>
      </w:tr>
      <w:tr w:rsidTr="00F82D96" w:rsidR="00F82D96" w:rsidRPr="00F82D96">
        <w:trPr>
          <w:trHeight w:val="300"/>
        </w:trPr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rPr>
                <w:kern w:val="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rPr>
                <w:kern w:val="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rPr>
                <w:kern w:val="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rPr>
                <w:kern w:val="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rPr>
                <w:kern w:val="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rPr>
                <w:kern w:val="0"/>
                <w:sz w:val="20"/>
                <w:szCs w:val="20"/>
                <w:lang w:eastAsia="hr-HR" w:val="hr-HR"/>
              </w:rPr>
            </w:pPr>
          </w:p>
        </w:tc>
      </w:tr>
      <w:tr w:rsidTr="00F82D96" w:rsidR="00F82D96" w:rsidRPr="00F82D96">
        <w:trPr>
          <w:trHeight w:val="300"/>
        </w:trPr>
        <w:tc>
          <w:tcPr>
            <w:tcW w:type="dxa" w:w="226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IZVANREDNI PRIHODI</w:t>
            </w:r>
          </w:p>
        </w:tc>
        <w:tc>
          <w:tcPr>
            <w:tcW w:type="dxa" w:w="110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0</w:t>
            </w:r>
          </w:p>
        </w:tc>
        <w:tc>
          <w:tcPr>
            <w:tcW w:type="dxa" w:w="106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0</w:t>
            </w:r>
          </w:p>
        </w:tc>
        <w:tc>
          <w:tcPr>
            <w:tcW w:type="dxa" w:w="106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0</w:t>
            </w:r>
          </w:p>
        </w:tc>
        <w:tc>
          <w:tcPr>
            <w:tcW w:type="dxa" w:w="106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0</w:t>
            </w:r>
          </w:p>
        </w:tc>
        <w:tc>
          <w:tcPr>
            <w:tcW w:type="dxa" w:w="106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0</w:t>
            </w:r>
          </w:p>
        </w:tc>
        <w:tc>
          <w:tcPr>
            <w:tcW w:type="dxa" w:w="106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0</w:t>
            </w:r>
          </w:p>
        </w:tc>
      </w:tr>
      <w:tr w:rsidTr="00F82D96" w:rsidR="00F82D96" w:rsidRPr="00F82D96">
        <w:trPr>
          <w:trHeight w:val="300"/>
        </w:trPr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rPr>
                <w:kern w:val="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rPr>
                <w:kern w:val="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rPr>
                <w:kern w:val="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rPr>
                <w:kern w:val="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rPr>
                <w:kern w:val="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rPr>
                <w:kern w:val="0"/>
                <w:sz w:val="20"/>
                <w:szCs w:val="20"/>
                <w:lang w:eastAsia="hr-HR" w:val="hr-HR"/>
              </w:rPr>
            </w:pPr>
          </w:p>
        </w:tc>
      </w:tr>
      <w:tr w:rsidTr="00F82D96" w:rsidR="00F82D96" w:rsidRPr="00F82D96">
        <w:trPr>
          <w:trHeight w:val="300"/>
        </w:trPr>
        <w:tc>
          <w:tcPr>
            <w:tcW w:type="dxa" w:w="226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 xml:space="preserve">IZVANREDNI RASHODI </w:t>
            </w:r>
          </w:p>
        </w:tc>
        <w:tc>
          <w:tcPr>
            <w:tcW w:type="dxa" w:w="110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0</w:t>
            </w:r>
          </w:p>
        </w:tc>
        <w:tc>
          <w:tcPr>
            <w:tcW w:type="dxa" w:w="106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0</w:t>
            </w:r>
          </w:p>
        </w:tc>
        <w:tc>
          <w:tcPr>
            <w:tcW w:type="dxa" w:w="106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0</w:t>
            </w:r>
          </w:p>
        </w:tc>
        <w:tc>
          <w:tcPr>
            <w:tcW w:type="dxa" w:w="106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0</w:t>
            </w:r>
          </w:p>
        </w:tc>
        <w:tc>
          <w:tcPr>
            <w:tcW w:type="dxa" w:w="106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0</w:t>
            </w:r>
          </w:p>
        </w:tc>
        <w:tc>
          <w:tcPr>
            <w:tcW w:type="dxa" w:w="106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0</w:t>
            </w:r>
          </w:p>
        </w:tc>
      </w:tr>
      <w:tr w:rsidTr="00F82D96" w:rsidR="00F82D96" w:rsidRPr="00F82D96">
        <w:trPr>
          <w:trHeight w:val="300"/>
        </w:trPr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rPr>
                <w:kern w:val="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rPr>
                <w:kern w:val="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rPr>
                <w:kern w:val="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rPr>
                <w:kern w:val="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rPr>
                <w:kern w:val="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rPr>
                <w:kern w:val="0"/>
                <w:sz w:val="20"/>
                <w:szCs w:val="20"/>
                <w:lang w:eastAsia="hr-HR" w:val="hr-HR"/>
              </w:rPr>
            </w:pPr>
          </w:p>
        </w:tc>
      </w:tr>
      <w:tr w:rsidTr="00F82D96" w:rsidR="00F82D96" w:rsidRPr="00F82D96">
        <w:trPr>
          <w:trHeight w:val="300"/>
        </w:trPr>
        <w:tc>
          <w:tcPr>
            <w:tcW w:type="dxa" w:w="226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BRUTO REZULTAT</w:t>
            </w:r>
          </w:p>
        </w:tc>
        <w:tc>
          <w:tcPr>
            <w:tcW w:type="dxa" w:w="110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146</w:t>
            </w:r>
          </w:p>
        </w:tc>
        <w:tc>
          <w:tcPr>
            <w:tcW w:type="dxa" w:w="106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1.141</w:t>
            </w:r>
          </w:p>
        </w:tc>
        <w:tc>
          <w:tcPr>
            <w:tcW w:type="dxa" w:w="106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1.496</w:t>
            </w:r>
          </w:p>
        </w:tc>
        <w:tc>
          <w:tcPr>
            <w:tcW w:type="dxa" w:w="106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1.915</w:t>
            </w:r>
          </w:p>
        </w:tc>
        <w:tc>
          <w:tcPr>
            <w:tcW w:type="dxa" w:w="106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1.904</w:t>
            </w:r>
          </w:p>
        </w:tc>
        <w:tc>
          <w:tcPr>
            <w:tcW w:type="dxa" w:w="106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1.887</w:t>
            </w:r>
          </w:p>
        </w:tc>
      </w:tr>
      <w:tr w:rsidTr="00F82D96" w:rsidR="00F82D96" w:rsidRPr="00F82D96">
        <w:trPr>
          <w:trHeight w:val="300"/>
        </w:trPr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rPr>
                <w:rFonts w:cs="Arial" w:hAnsi="Calibri" w:ascii="Calibri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kern w:val="0"/>
                <w:sz w:val="22"/>
                <w:szCs w:val="22"/>
                <w:lang w:eastAsia="hr-HR" w:val="hr-HR"/>
              </w:rPr>
              <w:t>Porez na dobit</w:t>
            </w: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kern w:val="0"/>
                <w:sz w:val="22"/>
                <w:szCs w:val="22"/>
                <w:lang w:eastAsia="hr-HR" w:val="hr-HR"/>
              </w:rPr>
              <w:t>29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kern w:val="0"/>
                <w:sz w:val="22"/>
                <w:szCs w:val="22"/>
                <w:lang w:eastAsia="hr-HR" w:val="hr-HR"/>
              </w:rPr>
              <w:t>228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kern w:val="0"/>
                <w:sz w:val="22"/>
                <w:szCs w:val="22"/>
                <w:lang w:eastAsia="hr-HR" w:val="hr-HR"/>
              </w:rPr>
              <w:t>299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kern w:val="0"/>
                <w:sz w:val="22"/>
                <w:szCs w:val="22"/>
                <w:lang w:eastAsia="hr-HR" w:val="hr-HR"/>
              </w:rPr>
              <w:t>383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kern w:val="0"/>
                <w:sz w:val="22"/>
                <w:szCs w:val="22"/>
                <w:lang w:eastAsia="hr-HR" w:val="hr-HR"/>
              </w:rPr>
              <w:t>381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kern w:val="0"/>
                <w:sz w:val="22"/>
                <w:szCs w:val="22"/>
                <w:lang w:eastAsia="hr-HR" w:val="hr-HR"/>
              </w:rPr>
              <w:t>377</w:t>
            </w:r>
          </w:p>
        </w:tc>
      </w:tr>
      <w:tr w:rsidTr="00F82D96" w:rsidR="00F82D96" w:rsidRPr="00F82D96">
        <w:trPr>
          <w:trHeight w:val="300"/>
        </w:trPr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NETO DOBIT</w:t>
            </w: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117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913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1.197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1.532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1.523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b/>
                <w:bCs/>
                <w:color w:val="FFFFFF"/>
                <w:kern w:val="0"/>
                <w:sz w:val="22"/>
                <w:szCs w:val="22"/>
                <w:lang w:eastAsia="hr-HR" w:val="hr-HR"/>
              </w:rPr>
              <w:t>1.510</w:t>
            </w:r>
          </w:p>
        </w:tc>
      </w:tr>
      <w:tr w:rsidTr="00F82D96" w:rsidR="00F82D96" w:rsidRPr="00F82D96">
        <w:trPr>
          <w:trHeight w:val="300"/>
        </w:trPr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Akumulacija</w:t>
            </w: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142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938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1.222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1.558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1.549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1.535</w:t>
            </w:r>
          </w:p>
        </w:tc>
      </w:tr>
      <w:tr w:rsidTr="00F82D96" w:rsidR="00F82D96" w:rsidRPr="00F82D96">
        <w:trPr>
          <w:trHeight w:val="300"/>
        </w:trPr>
        <w:tc>
          <w:tcPr>
            <w:tcW w:type="dxa" w:w="226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obveze iz PSN</w:t>
            </w:r>
          </w:p>
        </w:tc>
        <w:tc>
          <w:tcPr>
            <w:tcW w:type="dxa" w:w="110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0</w:t>
            </w:r>
          </w:p>
        </w:tc>
        <w:tc>
          <w:tcPr>
            <w:tcW w:type="dxa" w:w="106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386</w:t>
            </w:r>
          </w:p>
        </w:tc>
        <w:tc>
          <w:tcPr>
            <w:tcW w:type="dxa" w:w="106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772</w:t>
            </w:r>
          </w:p>
        </w:tc>
        <w:tc>
          <w:tcPr>
            <w:tcW w:type="dxa" w:w="106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772</w:t>
            </w:r>
          </w:p>
        </w:tc>
        <w:tc>
          <w:tcPr>
            <w:tcW w:type="dxa" w:w="106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386</w:t>
            </w:r>
          </w:p>
        </w:tc>
        <w:tc>
          <w:tcPr>
            <w:tcW w:type="dxa" w:w="106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000000"/>
                <w:kern w:val="0"/>
                <w:sz w:val="22"/>
                <w:szCs w:val="22"/>
                <w:lang w:eastAsia="hr-HR" w:val="hr-HR"/>
              </w:rPr>
              <w:t>0</w:t>
            </w:r>
          </w:p>
        </w:tc>
      </w:tr>
      <w:tr w:rsidTr="00F82D96" w:rsidR="00F82D96" w:rsidRPr="00F82D96">
        <w:trPr>
          <w:trHeight w:val="300"/>
        </w:trPr>
        <w:tc>
          <w:tcPr>
            <w:tcW w:type="dxa" w:w="2260"/>
            <w:tcBorders>
              <w:top w:val="nil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rPr>
                <w:rFonts w:cs="Arial" w:hAnsi="Calibri" w:ascii="Calibri"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FFFFFF"/>
                <w:kern w:val="0"/>
                <w:sz w:val="22"/>
                <w:szCs w:val="22"/>
                <w:lang w:eastAsia="hr-HR" w:val="hr-HR"/>
              </w:rPr>
              <w:lastRenderedPageBreak/>
              <w:t>Ukupna akumulacija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FFFFFF"/>
                <w:kern w:val="0"/>
                <w:sz w:val="22"/>
                <w:szCs w:val="22"/>
                <w:lang w:eastAsia="hr-HR" w:val="hr-HR"/>
              </w:rPr>
              <w:t>142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FFFFFF"/>
                <w:kern w:val="0"/>
                <w:sz w:val="22"/>
                <w:szCs w:val="22"/>
                <w:lang w:eastAsia="hr-HR" w:val="hr-HR"/>
              </w:rPr>
              <w:t>694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FFFFFF"/>
                <w:kern w:val="0"/>
                <w:sz w:val="22"/>
                <w:szCs w:val="22"/>
                <w:lang w:eastAsia="hr-HR" w:val="hr-HR"/>
              </w:rPr>
              <w:t>1.145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FFFFFF"/>
                <w:kern w:val="0"/>
                <w:sz w:val="22"/>
                <w:szCs w:val="22"/>
                <w:lang w:eastAsia="hr-HR" w:val="hr-HR"/>
              </w:rPr>
              <w:t>1.931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FFFFFF"/>
                <w:kern w:val="0"/>
                <w:sz w:val="22"/>
                <w:szCs w:val="22"/>
                <w:lang w:eastAsia="hr-HR" w:val="hr-HR"/>
              </w:rPr>
              <w:t>3.094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000000" w:val="single"/>
              <w:right w:val="nil"/>
            </w:tcBorders>
            <w:shd w:fill="000000" w:color="003300" w:val="clear"/>
            <w:noWrap/>
            <w:vAlign w:val="bottom"/>
            <w:hideMark/>
          </w:tcPr>
          <w:p w:rsidRDefault="00F82D96" w:rsidP="00F82D96" w:rsidR="00F82D96" w:rsidRPr="00F82D96">
            <w:pPr>
              <w:jc w:val="right"/>
              <w:rPr>
                <w:rFonts w:cs="Arial" w:hAnsi="Calibri" w:ascii="Calibri"/>
                <w:color w:val="FFFFFF"/>
                <w:kern w:val="0"/>
                <w:sz w:val="22"/>
                <w:szCs w:val="22"/>
                <w:lang w:eastAsia="hr-HR" w:val="hr-HR"/>
              </w:rPr>
            </w:pPr>
            <w:r w:rsidRPr="00F82D96">
              <w:rPr>
                <w:rFonts w:cs="Arial" w:hAnsi="Calibri" w:ascii="Calibri"/>
                <w:color w:val="FFFFFF"/>
                <w:kern w:val="0"/>
                <w:sz w:val="22"/>
                <w:szCs w:val="22"/>
                <w:lang w:eastAsia="hr-HR" w:val="hr-HR"/>
              </w:rPr>
              <w:t>4.629</w:t>
            </w:r>
          </w:p>
        </w:tc>
      </w:tr>
    </w:tbl>
    <w:p w:rsidRDefault="00463858" w:rsidR="00463858" w:rsidRPr="006E3ACC">
      <w:pPr>
        <w:pStyle w:val="Uvuenotijeloteksta"/>
        <w:spacing w:after="0" w:before="120"/>
        <w:ind w:left="0"/>
        <w:jc w:val="both"/>
        <w:rPr>
          <w:rFonts w:cs="Calibri" w:hAnsi="Calibri" w:ascii="Calibri"/>
        </w:rPr>
      </w:pPr>
      <w:r w:rsidRPr="006E3ACC">
        <w:rPr>
          <w:rFonts w:cs="Calibri" w:hAnsi="Calibri" w:ascii="Calibri"/>
        </w:rPr>
        <w:t>Projekcija Računa dobiti i gubitka je napravlj</w:t>
      </w:r>
      <w:r w:rsidR="00A855C3">
        <w:rPr>
          <w:rFonts w:cs="Calibri" w:hAnsi="Calibri" w:ascii="Calibri"/>
        </w:rPr>
        <w:t>ena za razdoblje nakon provedenog predstečajnog postupka</w:t>
      </w:r>
      <w:r w:rsidRPr="006E3ACC">
        <w:rPr>
          <w:rFonts w:cs="Calibri" w:hAnsi="Calibri" w:ascii="Calibri"/>
        </w:rPr>
        <w:t>, uz slijedeće pretpostavke:</w:t>
      </w:r>
    </w:p>
    <w:p w:rsidRDefault="00463858" w:rsidR="00463858" w:rsidRPr="006E3ACC">
      <w:pPr>
        <w:pStyle w:val="Uvuenotijeloteksta"/>
        <w:numPr>
          <w:ilvl w:val="0"/>
          <w:numId w:val="4"/>
        </w:numPr>
        <w:spacing w:after="0" w:before="120"/>
        <w:jc w:val="both"/>
        <w:rPr>
          <w:rFonts w:cs="Calibri" w:hAnsi="Calibri" w:ascii="Calibri"/>
        </w:rPr>
      </w:pPr>
      <w:r w:rsidRPr="006E3ACC">
        <w:rPr>
          <w:rFonts w:cs="Calibri" w:hAnsi="Calibri" w:ascii="Calibri"/>
        </w:rPr>
        <w:t>preduvjet uspješ</w:t>
      </w:r>
      <w:r w:rsidR="00A855C3">
        <w:rPr>
          <w:rFonts w:cs="Calibri" w:hAnsi="Calibri" w:ascii="Calibri"/>
        </w:rPr>
        <w:t>ne provedbe predstečajne postupka</w:t>
      </w:r>
      <w:r w:rsidRPr="006E3ACC">
        <w:rPr>
          <w:rFonts w:cs="Calibri" w:hAnsi="Calibri" w:ascii="Calibri"/>
        </w:rPr>
        <w:t>,</w:t>
      </w:r>
    </w:p>
    <w:p w:rsidRDefault="001B3E85" w:rsidR="00463858" w:rsidRPr="005B27A3">
      <w:pPr>
        <w:pStyle w:val="Uvuenotijeloteksta"/>
        <w:numPr>
          <w:ilvl w:val="0"/>
          <w:numId w:val="5"/>
        </w:numPr>
        <w:spacing w:after="0" w:before="120"/>
        <w:jc w:val="both"/>
        <w:rPr>
          <w:rFonts w:cs="Calibri" w:hAnsi="Calibri" w:ascii="Calibri"/>
        </w:rPr>
      </w:pPr>
      <w:r w:rsidRPr="005B27A3">
        <w:rPr>
          <w:rFonts w:cs="Calibri" w:hAnsi="Calibri" w:ascii="Calibri"/>
        </w:rPr>
        <w:t>materijalni troškovi su proji</w:t>
      </w:r>
      <w:r w:rsidR="00463858" w:rsidRPr="005B27A3">
        <w:rPr>
          <w:rFonts w:cs="Calibri" w:hAnsi="Calibri" w:ascii="Calibri"/>
        </w:rPr>
        <w:t>cirani na osnovi dosadašnjih troškova,</w:t>
      </w:r>
    </w:p>
    <w:p w:rsidRDefault="00463858" w:rsidR="00463858" w:rsidRPr="006E3ACC">
      <w:pPr>
        <w:pStyle w:val="Uvuenotijeloteksta"/>
        <w:numPr>
          <w:ilvl w:val="0"/>
          <w:numId w:val="5"/>
        </w:numPr>
        <w:spacing w:after="0" w:before="120"/>
        <w:jc w:val="both"/>
        <w:rPr>
          <w:rFonts w:cs="Calibri" w:hAnsi="Calibri" w:ascii="Calibri"/>
        </w:rPr>
      </w:pPr>
      <w:r w:rsidRPr="006E3ACC">
        <w:rPr>
          <w:rFonts w:cs="Calibri" w:hAnsi="Calibri" w:ascii="Calibri"/>
        </w:rPr>
        <w:t>troškovi os</w:t>
      </w:r>
      <w:r w:rsidR="006E3ACC" w:rsidRPr="006E3ACC">
        <w:rPr>
          <w:rFonts w:cs="Calibri" w:hAnsi="Calibri" w:ascii="Calibri"/>
        </w:rPr>
        <w:t>oblj</w:t>
      </w:r>
      <w:r w:rsidR="001257D9">
        <w:rPr>
          <w:rFonts w:cs="Calibri" w:hAnsi="Calibri" w:ascii="Calibri"/>
        </w:rPr>
        <w:t>a su planirani na razini 1-3</w:t>
      </w:r>
      <w:r w:rsidRPr="006E3ACC">
        <w:rPr>
          <w:rFonts w:cs="Calibri" w:hAnsi="Calibri" w:ascii="Calibri"/>
        </w:rPr>
        <w:t xml:space="preserve"> radnika,</w:t>
      </w:r>
    </w:p>
    <w:p w:rsidRDefault="006E3ACC" w:rsidP="006E3ACC" w:rsidR="00463858" w:rsidRPr="006B6199">
      <w:pPr>
        <w:pStyle w:val="Uvuenotijeloteksta"/>
        <w:numPr>
          <w:ilvl w:val="0"/>
          <w:numId w:val="5"/>
        </w:numPr>
        <w:spacing w:after="0" w:before="120"/>
        <w:jc w:val="both"/>
        <w:rPr>
          <w:rFonts w:cs="Calibri" w:eastAsia="Calibri" w:hAnsi="Calibri" w:ascii="Calibri"/>
        </w:rPr>
      </w:pPr>
      <w:r w:rsidRPr="006E3ACC">
        <w:rPr>
          <w:rFonts w:cs="Calibri" w:hAnsi="Calibri" w:ascii="Calibri"/>
        </w:rPr>
        <w:t>amortizacija je obračunata sukladno propisanim stopama</w:t>
      </w:r>
    </w:p>
    <w:p w:rsidRDefault="006B6199" w:rsidP="006E3ACC" w:rsidR="006B6199" w:rsidRPr="00720457">
      <w:pPr>
        <w:pStyle w:val="Uvuenotijeloteksta"/>
        <w:numPr>
          <w:ilvl w:val="0"/>
          <w:numId w:val="5"/>
        </w:numPr>
        <w:spacing w:after="0" w:before="120"/>
        <w:jc w:val="both"/>
        <w:rPr>
          <w:rFonts w:cs="Calibri" w:eastAsia="Calibri" w:hAnsi="Calibri" w:ascii="Calibri"/>
        </w:rPr>
      </w:pPr>
      <w:r>
        <w:rPr>
          <w:rFonts w:cs="Calibri" w:hAnsi="Calibri" w:ascii="Calibri"/>
        </w:rPr>
        <w:t>projekcija nije uključivala otplatu po osnovi uvjetnih tražbina jer naplata nije realna</w:t>
      </w:r>
    </w:p>
    <w:p w:rsidRDefault="00463858" w:rsidR="00463858">
      <w:pPr>
        <w:pStyle w:val="Uvuenotijeloteksta"/>
        <w:spacing w:after="0"/>
        <w:ind w:left="0"/>
        <w:jc w:val="both"/>
        <w:rPr>
          <w:rFonts w:cs="Calibri" w:eastAsia="Calibri" w:hAnsi="Calibri" w:ascii="Calibri"/>
          <w:highlight w:val="yellow"/>
        </w:rPr>
      </w:pPr>
    </w:p>
    <w:p w:rsidRDefault="006B6199" w:rsidR="006B6199" w:rsidRPr="006C3325">
      <w:pPr>
        <w:pStyle w:val="Uvuenotijeloteksta"/>
        <w:spacing w:after="0"/>
        <w:ind w:left="0"/>
        <w:jc w:val="both"/>
        <w:rPr>
          <w:rFonts w:cs="Calibri" w:eastAsia="Calibri" w:hAnsi="Calibri" w:ascii="Calibri"/>
          <w:highlight w:val="yellow"/>
        </w:rPr>
      </w:pPr>
    </w:p>
    <w:p w:rsidRDefault="00463858" w:rsidP="008543F6" w:rsidR="008543F6">
      <w:pPr>
        <w:pStyle w:val="Bezproreda1"/>
        <w:numPr>
          <w:ilvl w:val="0"/>
          <w:numId w:val="6"/>
        </w:numPr>
        <w:rPr>
          <w:rFonts w:cs="Calibri" w:hAnsi="Calibri" w:ascii="Calibri"/>
          <w:b/>
        </w:rPr>
      </w:pPr>
      <w:r w:rsidRPr="000063D6">
        <w:rPr>
          <w:rFonts w:cs="Calibri" w:hAnsi="Calibri" w:ascii="Calibri"/>
          <w:b/>
        </w:rPr>
        <w:t xml:space="preserve">Planirana bilanca na zadnji dan </w:t>
      </w:r>
      <w:r w:rsidR="00CF5BFA">
        <w:rPr>
          <w:rFonts w:cs="Calibri" w:hAnsi="Calibri" w:ascii="Calibri"/>
          <w:b/>
        </w:rPr>
        <w:t>peto</w:t>
      </w:r>
      <w:r w:rsidR="00903F7E" w:rsidRPr="000063D6">
        <w:rPr>
          <w:rFonts w:cs="Calibri" w:hAnsi="Calibri" w:ascii="Calibri"/>
          <w:b/>
        </w:rPr>
        <w:t xml:space="preserve">godišnjeg </w:t>
      </w:r>
      <w:r w:rsidRPr="000063D6">
        <w:rPr>
          <w:rFonts w:cs="Calibri" w:hAnsi="Calibri" w:ascii="Calibri"/>
          <w:b/>
        </w:rPr>
        <w:t xml:space="preserve">razdoblja za koji je sastavljen plan poslovanja </w:t>
      </w:r>
    </w:p>
    <w:p w:rsidRDefault="00091DFA" w:rsidP="00091DFA" w:rsidR="00091DFA">
      <w:pPr>
        <w:pStyle w:val="Bezproreda1"/>
        <w:ind w:left="720"/>
        <w:rPr>
          <w:rFonts w:cs="Calibri" w:hAnsi="Calibri" w:ascii="Calibri"/>
          <w:b/>
        </w:rPr>
      </w:pPr>
    </w:p>
    <w:tbl>
      <w:tblPr>
        <w:tblW w:type="dxa" w:w="9562"/>
        <w:tblLook w:val="04A0" w:noVBand="1" w:noHBand="0" w:lastColumn="0" w:firstColumn="1" w:lastRow="0" w:firstRow="1"/>
      </w:tblPr>
      <w:tblGrid>
        <w:gridCol w:w="2800"/>
        <w:gridCol w:w="1120"/>
        <w:gridCol w:w="1120"/>
        <w:gridCol w:w="1120"/>
        <w:gridCol w:w="1134"/>
        <w:gridCol w:w="1134"/>
        <w:gridCol w:w="1134"/>
      </w:tblGrid>
      <w:tr w:rsidTr="008543F6" w:rsidR="008543F6" w:rsidRPr="008543F6">
        <w:trPr>
          <w:trHeight w:val="270"/>
        </w:trPr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Bilanca (u hrk)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jc w:val="center"/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2016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jc w:val="center"/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2017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jc w:val="center"/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2018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jc w:val="center"/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2019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jc w:val="center"/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2020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jc w:val="center"/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2021</w:t>
            </w:r>
          </w:p>
        </w:tc>
      </w:tr>
      <w:tr w:rsidTr="008543F6" w:rsidR="008543F6" w:rsidRPr="008543F6">
        <w:trPr>
          <w:trHeight w:val="270"/>
        </w:trPr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Aktiva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rPr>
                <w:kern w:val="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rPr>
                <w:kern w:val="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rPr>
                <w:kern w:val="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rPr>
                <w:kern w:val="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rPr>
                <w:kern w:val="0"/>
                <w:sz w:val="20"/>
                <w:szCs w:val="20"/>
                <w:lang w:eastAsia="hr-HR" w:val="hr-HR"/>
              </w:rPr>
            </w:pPr>
          </w:p>
        </w:tc>
      </w:tr>
      <w:tr w:rsidTr="008543F6" w:rsidR="008543F6" w:rsidRPr="008543F6">
        <w:trPr>
          <w:trHeight w:val="270"/>
        </w:trPr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DUGOTRAJNA IMOVINA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97.970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72.594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3.874.922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3.849.546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3.827.704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3.827.704</w:t>
            </w:r>
          </w:p>
        </w:tc>
      </w:tr>
      <w:tr w:rsidTr="008543F6" w:rsidR="008543F6" w:rsidRPr="008543F6">
        <w:trPr>
          <w:trHeight w:val="270"/>
        </w:trPr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Nematerijalna imovina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0</w:t>
            </w:r>
          </w:p>
        </w:tc>
      </w:tr>
      <w:tr w:rsidTr="008543F6" w:rsidR="008543F6" w:rsidRPr="008543F6">
        <w:trPr>
          <w:trHeight w:val="270"/>
        </w:trPr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Materijalna imovina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97.970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72.594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47.218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21.842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0</w:t>
            </w:r>
          </w:p>
        </w:tc>
      </w:tr>
      <w:tr w:rsidTr="008543F6" w:rsidR="008543F6" w:rsidRPr="008543F6">
        <w:trPr>
          <w:trHeight w:val="270"/>
        </w:trPr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Dugotrajna fin.  imovina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3.827.704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3.827.704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3.827.704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3.827.704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3.827.704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3.827.704</w:t>
            </w:r>
          </w:p>
        </w:tc>
      </w:tr>
      <w:tr w:rsidTr="008543F6" w:rsidR="008543F6" w:rsidRPr="008543F6">
        <w:trPr>
          <w:trHeight w:val="270"/>
        </w:trPr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KRATKOTRAJNA IMOVINA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6.879.683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8.275.710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5.048.472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6.400.034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7.565.189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8.696.278</w:t>
            </w:r>
          </w:p>
        </w:tc>
      </w:tr>
      <w:tr w:rsidTr="008543F6" w:rsidR="008543F6" w:rsidRPr="008543F6">
        <w:trPr>
          <w:trHeight w:val="255"/>
        </w:trPr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Zalihe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899.381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583.333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700.000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840.000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840.000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840.000</w:t>
            </w:r>
          </w:p>
        </w:tc>
      </w:tr>
      <w:tr w:rsidTr="008543F6" w:rsidR="008543F6" w:rsidRPr="008543F6">
        <w:trPr>
          <w:trHeight w:val="270"/>
        </w:trPr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Potraživanja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1.739.140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866.667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1.040.000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1.248.000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1.248.000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1.248.000</w:t>
            </w:r>
          </w:p>
        </w:tc>
      </w:tr>
      <w:tr w:rsidTr="008543F6" w:rsidR="008543F6" w:rsidRPr="008543F6">
        <w:trPr>
          <w:trHeight w:val="300"/>
        </w:trPr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Kratkotrajna fin.  imovina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121.723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795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795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795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795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795</w:t>
            </w:r>
          </w:p>
        </w:tc>
      </w:tr>
      <w:tr w:rsidTr="008543F6" w:rsidR="008543F6" w:rsidRPr="008543F6">
        <w:trPr>
          <w:trHeight w:val="270"/>
        </w:trPr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Novac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4.119.439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6.824.915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3.307.677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4.311.239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5.476.394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6.607.483</w:t>
            </w:r>
          </w:p>
        </w:tc>
      </w:tr>
      <w:tr w:rsidTr="008543F6" w:rsidR="008543F6" w:rsidRPr="008543F6">
        <w:trPr>
          <w:trHeight w:val="270"/>
        </w:trPr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UKUPNO AKTIVA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6.977.653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8.348.304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8.923.394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10.249.580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11.392.893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12.523.982</w:t>
            </w:r>
          </w:p>
        </w:tc>
      </w:tr>
      <w:tr w:rsidTr="008543F6" w:rsidR="008543F6" w:rsidRPr="008543F6">
        <w:trPr>
          <w:trHeight w:val="270"/>
        </w:trPr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rPr>
                <w:kern w:val="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rPr>
                <w:kern w:val="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rPr>
                <w:kern w:val="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rPr>
                <w:kern w:val="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rPr>
                <w:kern w:val="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rPr>
                <w:kern w:val="0"/>
                <w:sz w:val="20"/>
                <w:szCs w:val="20"/>
                <w:lang w:eastAsia="hr-HR" w:val="hr-HR"/>
              </w:rPr>
            </w:pPr>
          </w:p>
        </w:tc>
      </w:tr>
      <w:tr w:rsidTr="008543F6" w:rsidR="008543F6" w:rsidRPr="008543F6">
        <w:trPr>
          <w:trHeight w:val="270"/>
        </w:trPr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Pasiva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rPr>
                <w:kern w:val="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rPr>
                <w:kern w:val="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rPr>
                <w:kern w:val="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rPr>
                <w:kern w:val="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rPr>
                <w:kern w:val="0"/>
                <w:sz w:val="20"/>
                <w:szCs w:val="20"/>
                <w:lang w:eastAsia="hr-HR" w:val="hr-HR"/>
              </w:rPr>
            </w:pPr>
          </w:p>
        </w:tc>
      </w:tr>
      <w:tr w:rsidTr="008543F6" w:rsidR="008543F6" w:rsidRPr="008543F6">
        <w:trPr>
          <w:trHeight w:val="270"/>
        </w:trPr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KAPITAL I REZERVE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4.643.520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5.556.443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6.753.350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8.285.480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9.808.752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11.318.612</w:t>
            </w:r>
          </w:p>
        </w:tc>
      </w:tr>
      <w:tr w:rsidTr="008543F6" w:rsidR="008543F6" w:rsidRPr="008543F6">
        <w:trPr>
          <w:trHeight w:val="270"/>
        </w:trPr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Upisani kapital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39.400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39.400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39.400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39.400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39.400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39.400</w:t>
            </w:r>
          </w:p>
        </w:tc>
      </w:tr>
      <w:tr w:rsidTr="008543F6" w:rsidR="008543F6" w:rsidRPr="008543F6">
        <w:trPr>
          <w:trHeight w:val="270"/>
        </w:trPr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Revalorizacijske rezerve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0</w:t>
            </w:r>
          </w:p>
        </w:tc>
      </w:tr>
      <w:tr w:rsidTr="008543F6" w:rsidR="008543F6" w:rsidRPr="008543F6">
        <w:trPr>
          <w:trHeight w:val="270"/>
        </w:trPr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Zadržana dobit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92.461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209.158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1.122.081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2.318.988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3.851.118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5.374.390</w:t>
            </w:r>
          </w:p>
        </w:tc>
      </w:tr>
      <w:tr w:rsidTr="008543F6" w:rsidR="008543F6" w:rsidRPr="008543F6">
        <w:trPr>
          <w:trHeight w:val="270"/>
        </w:trPr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Dobit (gubitak) tekuće godine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116.697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912.923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1.196.907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1.532.131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1.523.271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1.509.861</w:t>
            </w:r>
          </w:p>
        </w:tc>
      </w:tr>
      <w:tr w:rsidTr="008543F6" w:rsidR="008543F6" w:rsidRPr="008543F6">
        <w:trPr>
          <w:trHeight w:val="270"/>
        </w:trPr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Rezerviranja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4.394.962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4.394.962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4.394.962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4.394.962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4.394.962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4.394.962</w:t>
            </w:r>
          </w:p>
        </w:tc>
      </w:tr>
      <w:tr w:rsidTr="008543F6" w:rsidR="008543F6" w:rsidRPr="008543F6">
        <w:trPr>
          <w:trHeight w:val="255"/>
        </w:trPr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vAlign w:val="bottom"/>
            <w:hideMark/>
          </w:tcPr>
          <w:p w:rsidRDefault="008543F6" w:rsidP="008543F6" w:rsidR="008543F6" w:rsidRPr="008543F6">
            <w:pPr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DUGOROČNE OBVEZE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1.929.411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1.157.647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771.764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385.882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0</w:t>
            </w:r>
          </w:p>
        </w:tc>
      </w:tr>
      <w:tr w:rsidTr="008543F6" w:rsidR="008543F6" w:rsidRPr="008543F6">
        <w:trPr>
          <w:trHeight w:val="255"/>
        </w:trPr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543F6" w:rsidP="008543F6" w:rsidR="008543F6" w:rsidRPr="008543F6">
            <w:pPr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Obveze preuzete u PSN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1.929.411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1.157.647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771.764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385.882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0</w:t>
            </w:r>
          </w:p>
        </w:tc>
      </w:tr>
      <w:tr w:rsidTr="008543F6" w:rsidR="008543F6" w:rsidRPr="008543F6">
        <w:trPr>
          <w:trHeight w:val="270"/>
        </w:trPr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KRATKOROČNE OBVEZE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2.334.133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862.449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1.012.397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1.192.335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1.198.259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1.205.369</w:t>
            </w:r>
          </w:p>
        </w:tc>
      </w:tr>
      <w:tr w:rsidTr="008543F6" w:rsidR="008543F6" w:rsidRPr="008543F6">
        <w:trPr>
          <w:trHeight w:val="315"/>
        </w:trPr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rPr>
                <w:rFonts w:cs="Arial" w:hAnsi="Calibri" w:ascii="Calibri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kern w:val="0"/>
                <w:sz w:val="18"/>
                <w:szCs w:val="18"/>
                <w:lang w:eastAsia="hr-HR" w:val="hr-HR"/>
              </w:rPr>
              <w:t>Obveze za zajmove, depozite i sl.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0</w:t>
            </w:r>
          </w:p>
        </w:tc>
      </w:tr>
      <w:tr w:rsidTr="008543F6" w:rsidR="008543F6" w:rsidRPr="008543F6">
        <w:trPr>
          <w:trHeight w:val="315"/>
        </w:trPr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rPr>
                <w:rFonts w:cs="Arial" w:hAnsi="Calibri" w:ascii="Calibri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kern w:val="0"/>
                <w:sz w:val="18"/>
                <w:szCs w:val="18"/>
                <w:lang w:eastAsia="hr-HR" w:val="hr-HR"/>
              </w:rPr>
              <w:t>Obvez</w:t>
            </w:r>
            <w:r>
              <w:rPr>
                <w:rFonts w:cs="Arial" w:hAnsi="Calibri" w:ascii="Calibri"/>
                <w:kern w:val="0"/>
                <w:sz w:val="18"/>
                <w:szCs w:val="18"/>
                <w:lang w:eastAsia="hr-HR" w:val="hr-HR"/>
              </w:rPr>
              <w:t xml:space="preserve">e prema bankama i dr. 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color w:val="000000"/>
                <w:kern w:val="0"/>
                <w:sz w:val="18"/>
                <w:szCs w:val="18"/>
                <w:lang w:eastAsia="hr-HR" w:val="hr-HR"/>
              </w:rPr>
              <w:t>0</w:t>
            </w:r>
          </w:p>
        </w:tc>
      </w:tr>
      <w:tr w:rsidTr="008543F6" w:rsidR="008543F6" w:rsidRPr="008543F6">
        <w:trPr>
          <w:trHeight w:val="270"/>
        </w:trPr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rPr>
                <w:rFonts w:cs="Arial" w:hAnsi="Calibri" w:ascii="Calibri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kern w:val="0"/>
                <w:sz w:val="18"/>
                <w:szCs w:val="18"/>
                <w:lang w:eastAsia="hr-HR" w:val="hr-HR"/>
              </w:rPr>
              <w:t>Obveze prema dobavljačima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kern w:val="0"/>
                <w:sz w:val="18"/>
                <w:szCs w:val="18"/>
                <w:lang w:eastAsia="hr-HR" w:val="hr-HR"/>
              </w:rPr>
              <w:t>2.309.927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kern w:val="0"/>
                <w:sz w:val="18"/>
                <w:szCs w:val="18"/>
                <w:lang w:eastAsia="hr-HR" w:val="hr-HR"/>
              </w:rPr>
              <w:t>659.110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kern w:val="0"/>
                <w:sz w:val="18"/>
                <w:szCs w:val="18"/>
                <w:lang w:eastAsia="hr-HR" w:val="hr-HR"/>
              </w:rPr>
              <w:t>779.068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kern w:val="0"/>
                <w:sz w:val="18"/>
                <w:szCs w:val="18"/>
                <w:lang w:eastAsia="hr-HR" w:val="hr-HR"/>
              </w:rPr>
              <w:t>923.018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kern w:val="0"/>
                <w:sz w:val="18"/>
                <w:szCs w:val="18"/>
                <w:lang w:eastAsia="hr-HR" w:val="hr-HR"/>
              </w:rPr>
              <w:t>927.758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kern w:val="0"/>
                <w:sz w:val="18"/>
                <w:szCs w:val="18"/>
                <w:lang w:eastAsia="hr-HR" w:val="hr-HR"/>
              </w:rPr>
              <w:t>933.446</w:t>
            </w:r>
          </w:p>
        </w:tc>
      </w:tr>
      <w:tr w:rsidTr="008543F6" w:rsidR="008543F6" w:rsidRPr="008543F6">
        <w:trPr>
          <w:trHeight w:val="270"/>
        </w:trPr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rPr>
                <w:rFonts w:cs="Arial" w:hAnsi="Calibri" w:ascii="Calibri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kern w:val="0"/>
                <w:sz w:val="18"/>
                <w:szCs w:val="18"/>
                <w:lang w:eastAsia="hr-HR" w:val="hr-HR"/>
              </w:rPr>
              <w:t>Obveze prema zaposlenicima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kern w:val="0"/>
                <w:sz w:val="18"/>
                <w:szCs w:val="18"/>
                <w:lang w:eastAsia="hr-HR" w:val="hr-HR"/>
              </w:rPr>
              <w:t>14.518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kern w:val="0"/>
                <w:sz w:val="18"/>
                <w:szCs w:val="18"/>
                <w:lang w:eastAsia="hr-HR" w:val="hr-HR"/>
              </w:rPr>
              <w:t>27.545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kern w:val="0"/>
                <w:sz w:val="18"/>
                <w:szCs w:val="18"/>
                <w:lang w:eastAsia="hr-HR" w:val="hr-HR"/>
              </w:rPr>
              <w:t>27.545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kern w:val="0"/>
                <w:sz w:val="18"/>
                <w:szCs w:val="18"/>
                <w:lang w:eastAsia="hr-HR" w:val="hr-HR"/>
              </w:rPr>
              <w:t>27.545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kern w:val="0"/>
                <w:sz w:val="18"/>
                <w:szCs w:val="18"/>
                <w:lang w:eastAsia="hr-HR" w:val="hr-HR"/>
              </w:rPr>
              <w:t>27.545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kern w:val="0"/>
                <w:sz w:val="18"/>
                <w:szCs w:val="18"/>
                <w:lang w:eastAsia="hr-HR" w:val="hr-HR"/>
              </w:rPr>
              <w:t>27.545</w:t>
            </w:r>
          </w:p>
        </w:tc>
      </w:tr>
      <w:tr w:rsidTr="008543F6" w:rsidR="008543F6" w:rsidRPr="008543F6">
        <w:trPr>
          <w:trHeight w:val="270"/>
        </w:trPr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rPr>
                <w:rFonts w:cs="Arial" w:hAnsi="Calibri" w:ascii="Calibri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kern w:val="0"/>
                <w:sz w:val="18"/>
                <w:szCs w:val="18"/>
                <w:lang w:eastAsia="hr-HR" w:val="hr-HR"/>
              </w:rPr>
              <w:t>Obveze prema državi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kern w:val="0"/>
                <w:sz w:val="18"/>
                <w:szCs w:val="18"/>
                <w:lang w:eastAsia="hr-HR" w:val="hr-HR"/>
              </w:rPr>
              <w:t>9.688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kern w:val="0"/>
                <w:sz w:val="18"/>
                <w:szCs w:val="18"/>
                <w:lang w:eastAsia="hr-HR" w:val="hr-HR"/>
              </w:rPr>
              <w:t>175.795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kern w:val="0"/>
                <w:sz w:val="18"/>
                <w:szCs w:val="18"/>
                <w:lang w:eastAsia="hr-HR" w:val="hr-HR"/>
              </w:rPr>
              <w:t>205.785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kern w:val="0"/>
                <w:sz w:val="18"/>
                <w:szCs w:val="18"/>
                <w:lang w:eastAsia="hr-HR" w:val="hr-HR"/>
              </w:rPr>
              <w:t>241.772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kern w:val="0"/>
                <w:sz w:val="18"/>
                <w:szCs w:val="18"/>
                <w:lang w:eastAsia="hr-HR" w:val="hr-HR"/>
              </w:rPr>
              <w:t>242.957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kern w:val="0"/>
                <w:sz w:val="18"/>
                <w:szCs w:val="18"/>
                <w:lang w:eastAsia="hr-HR" w:val="hr-HR"/>
              </w:rPr>
              <w:t>244.379</w:t>
            </w:r>
          </w:p>
        </w:tc>
      </w:tr>
      <w:tr w:rsidTr="008543F6" w:rsidR="008543F6" w:rsidRPr="008543F6">
        <w:trPr>
          <w:trHeight w:val="270"/>
        </w:trPr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ODGOĐENO PLAĆANJE TROŠKOVA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  <w:t>0</w:t>
            </w:r>
          </w:p>
        </w:tc>
      </w:tr>
      <w:tr w:rsidTr="008543F6" w:rsidR="008543F6" w:rsidRPr="008543F6">
        <w:trPr>
          <w:trHeight w:val="270"/>
        </w:trPr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18"/>
                <w:szCs w:val="18"/>
                <w:lang w:eastAsia="hr-HR" w:val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rPr>
                <w:kern w:val="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rPr>
                <w:kern w:val="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rPr>
                <w:kern w:val="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rPr>
                <w:kern w:val="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rPr>
                <w:kern w:val="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43F6" w:rsidP="008543F6" w:rsidR="008543F6" w:rsidRPr="008543F6">
            <w:pPr>
              <w:rPr>
                <w:kern w:val="0"/>
                <w:sz w:val="20"/>
                <w:szCs w:val="20"/>
                <w:lang w:eastAsia="hr-HR" w:val="hr-HR"/>
              </w:rPr>
            </w:pPr>
          </w:p>
        </w:tc>
      </w:tr>
      <w:tr w:rsidTr="008543F6" w:rsidR="008543F6" w:rsidRPr="008543F6">
        <w:trPr>
          <w:trHeight w:val="270"/>
        </w:trPr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  <w:t>UKUPNO PASIVA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  <w:t>6.977.653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  <w:t>8.348.303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  <w:t>8.923.394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  <w:t>10.249.580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  <w:t>11.392.893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8543F6" w:rsidP="008543F6" w:rsidR="008543F6" w:rsidRPr="008543F6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</w:pPr>
            <w:r w:rsidRPr="008543F6"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  <w:t>12.523.982</w:t>
            </w:r>
          </w:p>
        </w:tc>
      </w:tr>
    </w:tbl>
    <w:p w:rsidRDefault="00091DFA" w:rsidR="00091DFA">
      <w:pPr>
        <w:widowControl w:val="false"/>
        <w:rPr>
          <w:rFonts w:cs="Calibri" w:hAnsi="Calibri" w:ascii="Calibri"/>
        </w:rPr>
      </w:pPr>
    </w:p>
    <w:p w:rsidRDefault="00463858" w:rsidR="00463858" w:rsidRPr="006E3ACC">
      <w:pPr>
        <w:widowControl w:val="false"/>
        <w:rPr>
          <w:rFonts w:cs="Calibri" w:hAnsi="Calibri" w:ascii="Calibri"/>
        </w:rPr>
      </w:pPr>
      <w:r w:rsidRPr="006E3ACC">
        <w:rPr>
          <w:rFonts w:cs="Calibri" w:hAnsi="Calibri" w:ascii="Calibri"/>
        </w:rPr>
        <w:t xml:space="preserve">Projekcija bilance je napravljena za razdoblje nakon provedene </w:t>
      </w:r>
      <w:r w:rsidR="00A855C3">
        <w:rPr>
          <w:rFonts w:cs="Calibri" w:hAnsi="Calibri" w:ascii="Calibri"/>
        </w:rPr>
        <w:t>predstečajnog postupka</w:t>
      </w:r>
      <w:r w:rsidRPr="006E3ACC">
        <w:rPr>
          <w:rFonts w:cs="Calibri" w:hAnsi="Calibri" w:ascii="Calibri"/>
        </w:rPr>
        <w:t>, uz slijedeće pretpostavke:</w:t>
      </w:r>
    </w:p>
    <w:p w:rsidRDefault="00463858" w:rsidR="00463858" w:rsidRPr="006E3ACC">
      <w:pPr>
        <w:widowControl w:val="false"/>
        <w:rPr>
          <w:rFonts w:cs="Calibri" w:hAnsi="Calibri" w:ascii="Calibri"/>
        </w:rPr>
      </w:pPr>
    </w:p>
    <w:p w:rsidRDefault="00463858" w:rsidR="00463858" w:rsidRPr="006E3ACC">
      <w:pPr>
        <w:pStyle w:val="Bezproreda1"/>
        <w:numPr>
          <w:ilvl w:val="0"/>
          <w:numId w:val="7"/>
        </w:numPr>
        <w:rPr>
          <w:rFonts w:cs="Calibri" w:hAnsi="Calibri" w:ascii="Calibri"/>
        </w:rPr>
      </w:pPr>
      <w:r w:rsidRPr="006E3ACC">
        <w:rPr>
          <w:rFonts w:cs="Calibri" w:hAnsi="Calibri" w:ascii="Calibri"/>
        </w:rPr>
        <w:t>nap</w:t>
      </w:r>
      <w:r w:rsidR="006E3ACC" w:rsidRPr="006E3ACC">
        <w:rPr>
          <w:rFonts w:cs="Calibri" w:hAnsi="Calibri" w:ascii="Calibri"/>
        </w:rPr>
        <w:t xml:space="preserve">lata potraživanja u prosjeku </w:t>
      </w:r>
      <w:r w:rsidRPr="006E3ACC">
        <w:rPr>
          <w:rFonts w:cs="Calibri" w:hAnsi="Calibri" w:ascii="Calibri"/>
        </w:rPr>
        <w:t>60 dana,</w:t>
      </w:r>
    </w:p>
    <w:p w:rsidRDefault="00463858" w:rsidR="00463858" w:rsidRPr="006E3ACC">
      <w:pPr>
        <w:pStyle w:val="Bezproreda1"/>
        <w:numPr>
          <w:ilvl w:val="0"/>
          <w:numId w:val="7"/>
        </w:numPr>
        <w:rPr>
          <w:rFonts w:cs="Calibri" w:hAnsi="Calibri" w:ascii="Calibri"/>
        </w:rPr>
      </w:pPr>
      <w:r w:rsidRPr="006E3ACC">
        <w:rPr>
          <w:rFonts w:cs="Calibri" w:hAnsi="Calibri" w:ascii="Calibri"/>
        </w:rPr>
        <w:lastRenderedPageBreak/>
        <w:t>pl</w:t>
      </w:r>
      <w:r w:rsidR="006E3ACC" w:rsidRPr="006E3ACC">
        <w:rPr>
          <w:rFonts w:cs="Calibri" w:hAnsi="Calibri" w:ascii="Calibri"/>
        </w:rPr>
        <w:t xml:space="preserve">aćanje dobavljača u prosjeku </w:t>
      </w:r>
      <w:r w:rsidRPr="006E3ACC">
        <w:rPr>
          <w:rFonts w:cs="Calibri" w:hAnsi="Calibri" w:ascii="Calibri"/>
        </w:rPr>
        <w:t>60 dana,</w:t>
      </w:r>
    </w:p>
    <w:p w:rsidRDefault="00463858" w:rsidP="006E3ACC" w:rsidR="00463858" w:rsidRPr="006E3ACC">
      <w:pPr>
        <w:pStyle w:val="Bezproreda1"/>
        <w:numPr>
          <w:ilvl w:val="0"/>
          <w:numId w:val="7"/>
        </w:numPr>
        <w:rPr>
          <w:rFonts w:cs="Calibri" w:hAnsi="Calibri" w:ascii="Calibri"/>
        </w:rPr>
      </w:pPr>
      <w:r w:rsidRPr="006E3ACC">
        <w:rPr>
          <w:rFonts w:cs="Calibri" w:hAnsi="Calibri" w:ascii="Calibri"/>
        </w:rPr>
        <w:t>preuzete dugoročne obveze u skladu s prijedlogom Nagodbe,</w:t>
      </w:r>
    </w:p>
    <w:p w:rsidRDefault="006E3ACC" w:rsidP="00E527BA" w:rsidR="00463858" w:rsidRPr="006E3ACC">
      <w:pPr>
        <w:pStyle w:val="Bezproreda1"/>
        <w:numPr>
          <w:ilvl w:val="0"/>
          <w:numId w:val="7"/>
        </w:numPr>
        <w:rPr>
          <w:rFonts w:cs="Calibri" w:hAnsi="Calibri" w:ascii="Calibri"/>
          <w:shd w:fill="00FF00" w:color="auto" w:val="clear"/>
        </w:rPr>
      </w:pPr>
      <w:r w:rsidRPr="006E3ACC">
        <w:rPr>
          <w:rFonts w:cs="Calibri" w:hAnsi="Calibri" w:ascii="Calibri"/>
        </w:rPr>
        <w:t>smanjenje dugotrajne materijalne</w:t>
      </w:r>
      <w:r w:rsidR="00463858" w:rsidRPr="006E3ACC">
        <w:rPr>
          <w:rFonts w:cs="Calibri" w:hAnsi="Calibri" w:ascii="Calibri"/>
        </w:rPr>
        <w:t xml:space="preserve"> imovine </w:t>
      </w:r>
      <w:r w:rsidRPr="006E3ACC">
        <w:rPr>
          <w:rFonts w:cs="Calibri" w:hAnsi="Calibri" w:ascii="Calibri"/>
        </w:rPr>
        <w:t>sukladno amortizacijskim stopama</w:t>
      </w:r>
    </w:p>
    <w:p w:rsidRDefault="006E3ACC" w:rsidP="006E3ACC" w:rsidR="006E3ACC" w:rsidRPr="006E3ACC">
      <w:pPr>
        <w:pStyle w:val="Bezproreda1"/>
        <w:ind w:left="720"/>
        <w:rPr>
          <w:rFonts w:cs="Calibri" w:hAnsi="Calibri" w:ascii="Calibri"/>
          <w:shd w:fill="00FF00" w:color="auto" w:val="clear"/>
        </w:rPr>
      </w:pPr>
    </w:p>
    <w:p w:rsidRDefault="00463858" w:rsidR="00463858">
      <w:pPr>
        <w:pStyle w:val="Uvuenotijeloteksta"/>
        <w:spacing w:after="0"/>
        <w:ind w:left="0"/>
        <w:jc w:val="both"/>
        <w:rPr>
          <w:rFonts w:cs="Calibri" w:hAnsi="Calibri" w:ascii="Calibri"/>
        </w:rPr>
      </w:pPr>
      <w:r w:rsidRPr="006E3ACC">
        <w:rPr>
          <w:rFonts w:cs="Calibri" w:hAnsi="Calibri" w:ascii="Calibri"/>
        </w:rPr>
        <w:t>Točne financijske projekcije moći će se izraditi nakon utvrđenja stvarnog iznosa tražbina.</w:t>
      </w:r>
    </w:p>
    <w:p w:rsidRDefault="006B6199" w:rsidR="006B6199" w:rsidRPr="006E3ACC">
      <w:pPr>
        <w:pStyle w:val="Uvuenotijeloteksta"/>
        <w:spacing w:after="0"/>
        <w:ind w:left="0"/>
        <w:jc w:val="both"/>
        <w:rPr>
          <w:rFonts w:cs="Calibri" w:hAnsi="Calibri" w:ascii="Calibri"/>
          <w:shd w:fill="FFFF00" w:color="auto" w:val="clear"/>
        </w:rPr>
      </w:pPr>
    </w:p>
    <w:p w:rsidRDefault="00463858" w:rsidR="00463858" w:rsidRPr="006C3325">
      <w:pPr>
        <w:pStyle w:val="Uvuenotijeloteksta"/>
        <w:spacing w:after="0"/>
        <w:ind w:left="0"/>
        <w:jc w:val="both"/>
        <w:rPr>
          <w:rFonts w:cs="Calibri" w:hAnsi="Calibri" w:ascii="Calibri"/>
          <w:highlight w:val="yellow"/>
          <w:shd w:fill="FFFF00" w:color="auto" w:val="clear"/>
        </w:rPr>
      </w:pPr>
    </w:p>
    <w:p w:rsidRDefault="009F58F4" w:rsidP="0065589E" w:rsidR="0065589E" w:rsidRPr="00127709">
      <w:pPr>
        <w:pStyle w:val="Bezproreda1"/>
        <w:numPr>
          <w:ilvl w:val="0"/>
          <w:numId w:val="6"/>
        </w:numPr>
        <w:rPr>
          <w:rFonts w:cs="Calibri" w:hAnsi="Calibri" w:ascii="Calibri"/>
          <w:b/>
        </w:rPr>
      </w:pPr>
      <w:r>
        <w:rPr>
          <w:rFonts w:cs="Calibri" w:hAnsi="Calibri" w:ascii="Calibri"/>
          <w:b/>
        </w:rPr>
        <w:t>Analiza tražbina na dan 17.11</w:t>
      </w:r>
      <w:r w:rsidR="0065589E" w:rsidRPr="00127709">
        <w:rPr>
          <w:rFonts w:cs="Calibri" w:hAnsi="Calibri" w:ascii="Calibri"/>
          <w:b/>
        </w:rPr>
        <w:t xml:space="preserve">.2016.  </w:t>
      </w:r>
    </w:p>
    <w:p w:rsidRDefault="0065589E" w:rsidR="0065589E" w:rsidRPr="006C3325">
      <w:pPr>
        <w:widowControl w:val="false"/>
        <w:jc w:val="both"/>
        <w:rPr>
          <w:rFonts w:cs="Calibri" w:hAnsi="Calibri" w:ascii="Calibri"/>
          <w:highlight w:val="yellow"/>
          <w:shd w:fill="FFFF00" w:color="auto" w:val="clear"/>
        </w:rPr>
      </w:pPr>
    </w:p>
    <w:p w:rsidRDefault="0065589E" w:rsidP="0065589E" w:rsidR="0065589E" w:rsidRPr="00127709">
      <w:pPr>
        <w:widowControl w:val="false"/>
        <w:rPr>
          <w:rFonts w:cs="Calibri" w:hAnsi="Calibri" w:ascii="Calibri"/>
          <w:b/>
        </w:rPr>
      </w:pPr>
      <w:r w:rsidRPr="00127709">
        <w:rPr>
          <w:rFonts w:cs="Calibri" w:hAnsi="Calibri" w:ascii="Calibri"/>
          <w:b/>
        </w:rPr>
        <w:t>1. Tražbine radnika</w:t>
      </w:r>
    </w:p>
    <w:p w:rsidRDefault="0065589E" w:rsidP="0065589E" w:rsidR="0065589E" w:rsidRPr="006C3325">
      <w:pPr>
        <w:widowControl w:val="false"/>
        <w:rPr>
          <w:rFonts w:cs="Calibri" w:hAnsi="Calibri" w:ascii="Calibri"/>
          <w:b/>
          <w:highlight w:val="yellow"/>
        </w:rPr>
      </w:pPr>
    </w:p>
    <w:p w:rsidRDefault="006F1A2C" w:rsidP="0065589E" w:rsidR="0065589E" w:rsidRPr="006F1A2C">
      <w:pPr>
        <w:widowControl w:val="false"/>
        <w:rPr>
          <w:rFonts w:cs="Calibri" w:hAnsi="Calibri" w:ascii="Calibri"/>
        </w:rPr>
      </w:pPr>
      <w:r w:rsidRPr="006F1A2C">
        <w:rPr>
          <w:rFonts w:cs="Calibri" w:hAnsi="Calibri" w:ascii="Calibri"/>
        </w:rPr>
        <w:t>O</w:t>
      </w:r>
      <w:r w:rsidR="0065589E" w:rsidRPr="006F1A2C">
        <w:rPr>
          <w:rFonts w:cs="Calibri" w:hAnsi="Calibri" w:ascii="Calibri"/>
        </w:rPr>
        <w:t xml:space="preserve">bveze prema zaposlenicima </w:t>
      </w:r>
      <w:r w:rsidRPr="006F1A2C">
        <w:rPr>
          <w:rFonts w:cs="Calibri" w:hAnsi="Calibri" w:ascii="Calibri"/>
        </w:rPr>
        <w:t xml:space="preserve">iznose </w:t>
      </w:r>
      <w:r w:rsidR="006F6C62">
        <w:rPr>
          <w:rFonts w:cs="Calibri" w:hAnsi="Calibri" w:ascii="Calibri"/>
        </w:rPr>
        <w:t>720,00</w:t>
      </w:r>
      <w:r w:rsidRPr="006F1A2C">
        <w:rPr>
          <w:rFonts w:cs="Calibri" w:hAnsi="Calibri" w:ascii="Calibri"/>
        </w:rPr>
        <w:t xml:space="preserve"> kuna te </w:t>
      </w:r>
      <w:r w:rsidR="00DE64C2">
        <w:rPr>
          <w:rFonts w:cs="Calibri" w:hAnsi="Calibri" w:ascii="Calibri"/>
        </w:rPr>
        <w:t>će se podmiriti</w:t>
      </w:r>
      <w:r>
        <w:rPr>
          <w:rFonts w:cs="Calibri" w:hAnsi="Calibri" w:ascii="Calibri"/>
        </w:rPr>
        <w:t xml:space="preserve"> prioritetno.</w:t>
      </w:r>
    </w:p>
    <w:p w:rsidRDefault="0065589E" w:rsidP="0065589E" w:rsidR="0065589E" w:rsidRPr="006C3325">
      <w:pPr>
        <w:widowControl w:val="false"/>
        <w:rPr>
          <w:rFonts w:cs="Calibri" w:hAnsi="Calibri" w:ascii="Calibri"/>
          <w:b/>
          <w:highlight w:val="yellow"/>
          <w:u w:val="single"/>
          <w:shd w:fill="FFFF00" w:color="auto" w:val="clear"/>
        </w:rPr>
      </w:pPr>
    </w:p>
    <w:p w:rsidRDefault="006E3ACC" w:rsidP="0065589E" w:rsidR="00F931A4">
      <w:pPr>
        <w:widowControl w:val="false"/>
        <w:rPr>
          <w:rFonts w:cs="Calibri" w:hAnsi="Calibri" w:ascii="Calibri"/>
          <w:b/>
        </w:rPr>
      </w:pPr>
      <w:r w:rsidRPr="00127709">
        <w:rPr>
          <w:rFonts w:cs="Calibri" w:hAnsi="Calibri" w:ascii="Calibri"/>
          <w:b/>
        </w:rPr>
        <w:t>2.  T</w:t>
      </w:r>
      <w:r w:rsidR="0065589E" w:rsidRPr="00127709">
        <w:rPr>
          <w:rFonts w:cs="Calibri" w:hAnsi="Calibri" w:ascii="Calibri"/>
          <w:b/>
        </w:rPr>
        <w:t>ražbine</w:t>
      </w:r>
      <w:r w:rsidRPr="00127709">
        <w:rPr>
          <w:rFonts w:cs="Calibri" w:hAnsi="Calibri" w:ascii="Calibri"/>
          <w:b/>
        </w:rPr>
        <w:t xml:space="preserve"> vjerovnika</w:t>
      </w:r>
    </w:p>
    <w:p w:rsidRDefault="004143B5" w:rsidP="0065589E" w:rsidR="004143B5">
      <w:pPr>
        <w:widowControl w:val="false"/>
        <w:rPr>
          <w:rFonts w:cs="Calibri" w:hAnsi="Calibri" w:ascii="Calibri"/>
          <w:b/>
        </w:rPr>
      </w:pPr>
    </w:p>
    <w:tbl>
      <w:tblPr>
        <w:tblW w:type="dxa" w:w="9918"/>
        <w:tblLook w:val="04A0" w:noVBand="1" w:noHBand="0" w:lastColumn="0" w:firstColumn="1" w:lastRow="0" w:firstRow="1"/>
      </w:tblPr>
      <w:tblGrid>
        <w:gridCol w:w="614"/>
        <w:gridCol w:w="1480"/>
        <w:gridCol w:w="3020"/>
        <w:gridCol w:w="2536"/>
        <w:gridCol w:w="1287"/>
        <w:gridCol w:w="981"/>
      </w:tblGrid>
      <w:tr w:rsidTr="008C7B42" w:rsidR="008C7B42" w:rsidRPr="008C7B42">
        <w:trPr>
          <w:trHeight w:val="255"/>
        </w:trPr>
        <w:tc>
          <w:tcPr>
            <w:tcW w:type="dxa" w:w="614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000000" w:color="003300" w:val="clear"/>
            <w:noWrap/>
            <w:vAlign w:val="bottom"/>
            <w:hideMark/>
          </w:tcPr>
          <w:p w:rsidRDefault="008C7B42" w:rsidP="008C7B42" w:rsidR="008C7B42" w:rsidRPr="008C7B42">
            <w:pPr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  <w:t>R.br.</w:t>
            </w:r>
          </w:p>
        </w:tc>
        <w:tc>
          <w:tcPr>
            <w:tcW w:type="dxa" w:w="148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000000" w:color="003300" w:val="clear"/>
            <w:noWrap/>
            <w:vAlign w:val="bottom"/>
            <w:hideMark/>
          </w:tcPr>
          <w:p w:rsidRDefault="008C7B42" w:rsidP="008C7B42" w:rsidR="008C7B42" w:rsidRPr="008C7B42">
            <w:pPr>
              <w:jc w:val="center"/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  <w:t>OIB</w:t>
            </w:r>
          </w:p>
        </w:tc>
        <w:tc>
          <w:tcPr>
            <w:tcW w:type="dxa" w:w="302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000000" w:color="003300" w:val="clear"/>
            <w:noWrap/>
            <w:vAlign w:val="bottom"/>
            <w:hideMark/>
          </w:tcPr>
          <w:p w:rsidRDefault="008C7B42" w:rsidP="008C7B42" w:rsidR="008C7B42" w:rsidRPr="008C7B42">
            <w:pPr>
              <w:jc w:val="center"/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  <w:t>Vjerovnik</w:t>
            </w:r>
          </w:p>
        </w:tc>
        <w:tc>
          <w:tcPr>
            <w:tcW w:type="dxa" w:w="253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000000" w:color="003300" w:val="clear"/>
            <w:noWrap/>
            <w:vAlign w:val="bottom"/>
            <w:hideMark/>
          </w:tcPr>
          <w:p w:rsidRDefault="008C7B42" w:rsidP="008C7B42" w:rsidR="008C7B42" w:rsidRPr="008C7B42">
            <w:pPr>
              <w:jc w:val="center"/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  <w:t>Adresa</w:t>
            </w:r>
          </w:p>
        </w:tc>
        <w:tc>
          <w:tcPr>
            <w:tcW w:type="dxa" w:w="1287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000000" w:color="003300" w:val="clear"/>
            <w:noWrap/>
            <w:vAlign w:val="bottom"/>
            <w:hideMark/>
          </w:tcPr>
          <w:p w:rsidRDefault="008C7B42" w:rsidP="008C7B42" w:rsidR="008C7B42" w:rsidRPr="008C7B42">
            <w:pPr>
              <w:jc w:val="center"/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  <w:t>Iznos obveze u kn</w:t>
            </w:r>
          </w:p>
        </w:tc>
        <w:tc>
          <w:tcPr>
            <w:tcW w:type="dxa" w:w="981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000000" w:color="003300" w:val="clear"/>
            <w:noWrap/>
            <w:vAlign w:val="bottom"/>
            <w:hideMark/>
          </w:tcPr>
          <w:p w:rsidRDefault="008C7B42" w:rsidP="008C7B42" w:rsidR="008C7B42" w:rsidRPr="008C7B42">
            <w:pPr>
              <w:jc w:val="center"/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  <w:t>% ukupno</w:t>
            </w:r>
          </w:p>
        </w:tc>
      </w:tr>
      <w:tr w:rsidTr="008C7B42" w:rsidR="008C7B42" w:rsidRPr="008C7B42">
        <w:trPr>
          <w:trHeight w:val="255"/>
        </w:trPr>
        <w:tc>
          <w:tcPr>
            <w:tcW w:type="dxa" w:w="6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148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C7B42" w:rsidP="008C7B42" w:rsidR="008C7B42" w:rsidRPr="008C7B42">
            <w:pPr>
              <w:jc w:val="center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62534176727</w:t>
            </w:r>
          </w:p>
        </w:tc>
        <w:tc>
          <w:tcPr>
            <w:tcW w:type="dxa" w:w="30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C7B42" w:rsidP="008C7B42" w:rsidR="008C7B42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ALTPRO d.o.o.</w:t>
            </w:r>
          </w:p>
        </w:tc>
        <w:tc>
          <w:tcPr>
            <w:tcW w:type="dxa" w:w="253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C7B42" w:rsidP="008C7B42" w:rsidR="008C7B42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Velika cesta 41</w:t>
            </w: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,</w:t>
            </w:r>
            <w: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 xml:space="preserve"> </w:t>
            </w: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10000 Zagreb</w:t>
            </w:r>
          </w:p>
        </w:tc>
        <w:tc>
          <w:tcPr>
            <w:tcW w:type="dxa" w:w="1287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12.031,03</w:t>
            </w:r>
          </w:p>
        </w:tc>
        <w:tc>
          <w:tcPr>
            <w:tcW w:type="dxa" w:w="98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  <w:t>0,52%</w:t>
            </w:r>
          </w:p>
        </w:tc>
      </w:tr>
      <w:tr w:rsidTr="008C7B42" w:rsidR="008C7B42" w:rsidRPr="008C7B42">
        <w:trPr>
          <w:trHeight w:val="255"/>
        </w:trPr>
        <w:tc>
          <w:tcPr>
            <w:tcW w:type="dxa" w:w="61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2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C7B42" w:rsidP="008C7B42" w:rsidR="008C7B42" w:rsidRPr="008C7B42">
            <w:pPr>
              <w:jc w:val="center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42845302803</w:t>
            </w:r>
          </w:p>
        </w:tc>
        <w:tc>
          <w:tcPr>
            <w:tcW w:type="dxa" w:w="30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C7B42" w:rsidP="008C7B42" w:rsidR="008C7B42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Aneora Signal d.o.o.</w:t>
            </w:r>
          </w:p>
        </w:tc>
        <w:tc>
          <w:tcPr>
            <w:tcW w:type="dxa" w:w="2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C7B42" w:rsidP="008C7B42" w:rsidR="008C7B42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Skočilović 10</w:t>
            </w: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,</w:t>
            </w:r>
            <w: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 xml:space="preserve"> </w:t>
            </w: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10000 Zagreb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3.325,00</w:t>
            </w:r>
          </w:p>
        </w:tc>
        <w:tc>
          <w:tcPr>
            <w:tcW w:type="dxa" w:w="9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  <w:t>0,14%</w:t>
            </w:r>
          </w:p>
        </w:tc>
      </w:tr>
      <w:tr w:rsidTr="008C7B42" w:rsidR="008C7B42" w:rsidRPr="008C7B42">
        <w:trPr>
          <w:trHeight w:val="255"/>
        </w:trPr>
        <w:tc>
          <w:tcPr>
            <w:tcW w:type="dxa" w:w="61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  <w:t>3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C7B42" w:rsidP="008C7B42" w:rsidR="008C7B42" w:rsidRPr="008C7B42">
            <w:pPr>
              <w:jc w:val="center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11220039593</w:t>
            </w:r>
          </w:p>
        </w:tc>
        <w:tc>
          <w:tcPr>
            <w:tcW w:type="dxa" w:w="30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C7B42" w:rsidP="008C7B42" w:rsidR="008C7B42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CRTORAD d.o.o.</w:t>
            </w:r>
          </w:p>
        </w:tc>
        <w:tc>
          <w:tcPr>
            <w:tcW w:type="dxa" w:w="2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C7B42" w:rsidP="008C7B42" w:rsidR="008C7B42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Varaždinska ulica odvojak III,</w:t>
            </w:r>
            <w: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 xml:space="preserve"> </w:t>
            </w: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42000 Varaždin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80,00</w:t>
            </w:r>
          </w:p>
        </w:tc>
        <w:tc>
          <w:tcPr>
            <w:tcW w:type="dxa" w:w="9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  <w:t>0,00%</w:t>
            </w:r>
          </w:p>
        </w:tc>
      </w:tr>
      <w:tr w:rsidTr="008C7B42" w:rsidR="008C7B42" w:rsidRPr="008C7B42">
        <w:trPr>
          <w:trHeight w:val="255"/>
        </w:trPr>
        <w:tc>
          <w:tcPr>
            <w:tcW w:type="dxa" w:w="61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  <w:t>4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C7B42" w:rsidP="008C7B42" w:rsidR="008C7B42" w:rsidRPr="008C7B42">
            <w:pPr>
              <w:jc w:val="center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46830600751</w:t>
            </w:r>
          </w:p>
        </w:tc>
        <w:tc>
          <w:tcPr>
            <w:tcW w:type="dxa" w:w="30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C7B42" w:rsidP="008C7B42" w:rsidR="008C7B42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HEP-ODS d.o.o.</w:t>
            </w:r>
          </w:p>
        </w:tc>
        <w:tc>
          <w:tcPr>
            <w:tcW w:type="dxa" w:w="2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C7B42" w:rsidP="008C7B42" w:rsidR="008C7B42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Gundulićeva 32</w:t>
            </w: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,</w:t>
            </w:r>
            <w: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 xml:space="preserve"> </w:t>
            </w: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10000 Zagreb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768,99</w:t>
            </w:r>
          </w:p>
        </w:tc>
        <w:tc>
          <w:tcPr>
            <w:tcW w:type="dxa" w:w="9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  <w:t>0,03%</w:t>
            </w:r>
          </w:p>
        </w:tc>
      </w:tr>
      <w:tr w:rsidTr="008C7B42" w:rsidR="008C7B42" w:rsidRPr="008C7B42">
        <w:trPr>
          <w:trHeight w:val="255"/>
        </w:trPr>
        <w:tc>
          <w:tcPr>
            <w:tcW w:type="dxa" w:w="61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  <w:t>5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C7B42" w:rsidP="008C7B42" w:rsidR="008C7B42" w:rsidRPr="008C7B42">
            <w:pPr>
              <w:jc w:val="center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63073332379</w:t>
            </w:r>
          </w:p>
        </w:tc>
        <w:tc>
          <w:tcPr>
            <w:tcW w:type="dxa" w:w="30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C7B42" w:rsidP="008C7B42" w:rsidR="008C7B42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HEP OPSKRBA d.o.o.</w:t>
            </w:r>
          </w:p>
        </w:tc>
        <w:tc>
          <w:tcPr>
            <w:tcW w:type="dxa" w:w="2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C7B42" w:rsidP="008C7B42" w:rsidR="008C7B42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Ul.grada Vukovara 37</w:t>
            </w: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,</w:t>
            </w:r>
            <w: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 xml:space="preserve"> </w:t>
            </w: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10000 Zagreb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1.879,30</w:t>
            </w:r>
          </w:p>
        </w:tc>
        <w:tc>
          <w:tcPr>
            <w:tcW w:type="dxa" w:w="9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  <w:t>0,08%</w:t>
            </w:r>
          </w:p>
        </w:tc>
      </w:tr>
      <w:tr w:rsidTr="008C7B42" w:rsidR="008C7B42" w:rsidRPr="008C7B42">
        <w:trPr>
          <w:trHeight w:val="255"/>
        </w:trPr>
        <w:tc>
          <w:tcPr>
            <w:tcW w:type="dxa" w:w="61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  <w:t>6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C7B42" w:rsidP="008C7B42" w:rsidR="008C7B42" w:rsidRPr="008C7B42">
            <w:pPr>
              <w:jc w:val="center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27759560625</w:t>
            </w:r>
          </w:p>
        </w:tc>
        <w:tc>
          <w:tcPr>
            <w:tcW w:type="dxa" w:w="30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C7B42" w:rsidP="008C7B42" w:rsidR="008C7B42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INA - INDUSTRIA NAFTE d.d.</w:t>
            </w:r>
          </w:p>
        </w:tc>
        <w:tc>
          <w:tcPr>
            <w:tcW w:type="dxa" w:w="2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C7B42" w:rsidP="008C7B42" w:rsidR="008C7B42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Av.V.Holjevca 10</w:t>
            </w: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,</w:t>
            </w:r>
            <w: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 xml:space="preserve"> </w:t>
            </w: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10000 Zagreb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4.696,79</w:t>
            </w:r>
          </w:p>
        </w:tc>
        <w:tc>
          <w:tcPr>
            <w:tcW w:type="dxa" w:w="9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  <w:t>0,20%</w:t>
            </w:r>
          </w:p>
        </w:tc>
      </w:tr>
      <w:tr w:rsidTr="008C7B42" w:rsidR="008C7B42" w:rsidRPr="008C7B42">
        <w:trPr>
          <w:trHeight w:val="255"/>
        </w:trPr>
        <w:tc>
          <w:tcPr>
            <w:tcW w:type="dxa" w:w="61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  <w:t>7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C7B42" w:rsidP="008C7B42" w:rsidR="008C7B42" w:rsidRPr="008C7B42">
            <w:pPr>
              <w:jc w:val="center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28495895537</w:t>
            </w:r>
          </w:p>
        </w:tc>
        <w:tc>
          <w:tcPr>
            <w:tcW w:type="dxa" w:w="30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C7B42" w:rsidP="008C7B42" w:rsidR="008C7B42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PBZ CARD d.o.o.</w:t>
            </w:r>
          </w:p>
        </w:tc>
        <w:tc>
          <w:tcPr>
            <w:tcW w:type="dxa" w:w="2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C7B42" w:rsidP="008C7B42" w:rsidR="008C7B42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Radnička cesta 44</w:t>
            </w: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,</w:t>
            </w:r>
            <w: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 xml:space="preserve"> </w:t>
            </w: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10000 Zagreb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87,48</w:t>
            </w:r>
          </w:p>
        </w:tc>
        <w:tc>
          <w:tcPr>
            <w:tcW w:type="dxa" w:w="9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  <w:t>0,00%</w:t>
            </w:r>
          </w:p>
        </w:tc>
      </w:tr>
      <w:tr w:rsidTr="008C7B42" w:rsidR="008C7B42" w:rsidRPr="008C7B42">
        <w:trPr>
          <w:trHeight w:val="255"/>
        </w:trPr>
        <w:tc>
          <w:tcPr>
            <w:tcW w:type="dxa" w:w="61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  <w:t>8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C7B42" w:rsidP="008C7B42" w:rsidR="008C7B42" w:rsidRPr="008C7B42">
            <w:pPr>
              <w:jc w:val="center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89562951177</w:t>
            </w:r>
          </w:p>
        </w:tc>
        <w:tc>
          <w:tcPr>
            <w:tcW w:type="dxa" w:w="30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C7B42" w:rsidP="008C7B42" w:rsidR="008C7B42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PER ASPERA d.o.o.</w:t>
            </w:r>
          </w:p>
        </w:tc>
        <w:tc>
          <w:tcPr>
            <w:tcW w:type="dxa" w:w="2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C7B42" w:rsidP="008C7B42" w:rsidR="008C7B42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Gabra Rajčevića 19,</w:t>
            </w:r>
            <w: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 xml:space="preserve"> </w:t>
            </w: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20000 Dubrovnik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615,00</w:t>
            </w:r>
          </w:p>
        </w:tc>
        <w:tc>
          <w:tcPr>
            <w:tcW w:type="dxa" w:w="9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  <w:t>0,03%</w:t>
            </w:r>
          </w:p>
        </w:tc>
      </w:tr>
      <w:tr w:rsidTr="008C7B42" w:rsidR="008C7B42" w:rsidRPr="008C7B42">
        <w:trPr>
          <w:trHeight w:val="255"/>
        </w:trPr>
        <w:tc>
          <w:tcPr>
            <w:tcW w:type="dxa" w:w="61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  <w:t>9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C7B42" w:rsidP="008C7B42" w:rsidR="008C7B42" w:rsidRPr="008C7B42">
            <w:pPr>
              <w:jc w:val="center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67492500921</w:t>
            </w:r>
          </w:p>
        </w:tc>
        <w:tc>
          <w:tcPr>
            <w:tcW w:type="dxa" w:w="30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C7B42" w:rsidP="008C7B42" w:rsidR="008C7B42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PORSCHE INTER AUTO d.o.o.</w:t>
            </w:r>
          </w:p>
        </w:tc>
        <w:tc>
          <w:tcPr>
            <w:tcW w:type="dxa" w:w="2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C7B42" w:rsidP="008C7B42" w:rsidR="008C7B42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Velimira Škorpika 21-23,</w:t>
            </w:r>
            <w: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 xml:space="preserve"> </w:t>
            </w: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10000 Zagreb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21.283,29</w:t>
            </w:r>
          </w:p>
        </w:tc>
        <w:tc>
          <w:tcPr>
            <w:tcW w:type="dxa" w:w="9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  <w:t>0,92%</w:t>
            </w:r>
          </w:p>
        </w:tc>
      </w:tr>
      <w:tr w:rsidTr="008C7B42" w:rsidR="008C7B42" w:rsidRPr="008C7B42">
        <w:trPr>
          <w:trHeight w:val="255"/>
        </w:trPr>
        <w:tc>
          <w:tcPr>
            <w:tcW w:type="dxa" w:w="61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  <w:t>10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C7B42" w:rsidP="008C7B42" w:rsidR="008C7B42" w:rsidRPr="008C7B42">
            <w:pPr>
              <w:jc w:val="center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34601781192</w:t>
            </w:r>
          </w:p>
        </w:tc>
        <w:tc>
          <w:tcPr>
            <w:tcW w:type="dxa" w:w="30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C7B42" w:rsidP="008C7B42" w:rsidR="008C7B42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Pružne građevine d.o.o.</w:t>
            </w:r>
          </w:p>
        </w:tc>
        <w:tc>
          <w:tcPr>
            <w:tcW w:type="dxa" w:w="2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C7B42" w:rsidP="008C7B42" w:rsidR="008C7B42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Međimurska 4</w:t>
            </w: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,</w:t>
            </w:r>
            <w: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 xml:space="preserve"> </w:t>
            </w: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10000 Zagreb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2.268.701,26</w:t>
            </w:r>
          </w:p>
        </w:tc>
        <w:tc>
          <w:tcPr>
            <w:tcW w:type="dxa" w:w="9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  <w:t>97,99%</w:t>
            </w:r>
          </w:p>
        </w:tc>
      </w:tr>
      <w:tr w:rsidTr="008C7B42" w:rsidR="008C7B42" w:rsidRPr="008C7B42">
        <w:trPr>
          <w:trHeight w:val="255"/>
        </w:trPr>
        <w:tc>
          <w:tcPr>
            <w:tcW w:type="dxa" w:w="61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  <w:t>11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C7B42" w:rsidP="008C7B42" w:rsidR="008C7B42" w:rsidRPr="008C7B42">
            <w:pPr>
              <w:jc w:val="center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99808350057</w:t>
            </w:r>
          </w:p>
        </w:tc>
        <w:tc>
          <w:tcPr>
            <w:tcW w:type="dxa" w:w="30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C7B42" w:rsidP="008C7B42" w:rsidR="008C7B42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Viševica-Komp d.o.o.</w:t>
            </w:r>
          </w:p>
        </w:tc>
        <w:tc>
          <w:tcPr>
            <w:tcW w:type="dxa" w:w="2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C7B42" w:rsidP="008C7B42" w:rsidR="008C7B42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Jordanovac 47</w:t>
            </w: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,</w:t>
            </w:r>
            <w: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 xml:space="preserve"> </w:t>
            </w: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10000 Zagreb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25,48</w:t>
            </w:r>
          </w:p>
        </w:tc>
        <w:tc>
          <w:tcPr>
            <w:tcW w:type="dxa" w:w="9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  <w:t>0,00%</w:t>
            </w:r>
          </w:p>
        </w:tc>
      </w:tr>
      <w:tr w:rsidTr="008C7B42" w:rsidR="008C7B42" w:rsidRPr="008C7B42">
        <w:trPr>
          <w:trHeight w:val="255"/>
        </w:trPr>
        <w:tc>
          <w:tcPr>
            <w:tcW w:type="dxa" w:w="61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  <w:t>12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C7B42" w:rsidP="008C7B42" w:rsidR="008C7B42" w:rsidRPr="008C7B42">
            <w:pPr>
              <w:jc w:val="center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85584865987</w:t>
            </w:r>
          </w:p>
        </w:tc>
        <w:tc>
          <w:tcPr>
            <w:tcW w:type="dxa" w:w="30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C7B42" w:rsidP="008C7B42" w:rsidR="008C7B42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Zagrebački holding d.o.o.</w:t>
            </w:r>
          </w:p>
        </w:tc>
        <w:tc>
          <w:tcPr>
            <w:tcW w:type="dxa" w:w="2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C7B42" w:rsidP="008C7B42" w:rsidR="008C7B42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Radnička cesta 82</w:t>
            </w: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,</w:t>
            </w:r>
            <w: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 xml:space="preserve"> </w:t>
            </w: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10000 Zagreb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467,08</w:t>
            </w:r>
          </w:p>
        </w:tc>
        <w:tc>
          <w:tcPr>
            <w:tcW w:type="dxa" w:w="9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  <w:t>0,02%</w:t>
            </w:r>
          </w:p>
        </w:tc>
      </w:tr>
      <w:tr w:rsidTr="008C7B42" w:rsidR="008C7B42" w:rsidRPr="008C7B42">
        <w:trPr>
          <w:trHeight w:val="255"/>
        </w:trPr>
        <w:tc>
          <w:tcPr>
            <w:tcW w:type="dxa" w:w="61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  <w:t>13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C7B42" w:rsidP="008C7B42" w:rsidR="008C7B42" w:rsidRPr="008C7B42">
            <w:pPr>
              <w:jc w:val="center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SI13278088</w:t>
            </w:r>
          </w:p>
        </w:tc>
        <w:tc>
          <w:tcPr>
            <w:tcW w:type="dxa" w:w="30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C7B42" w:rsidP="008C7B42" w:rsidR="008C7B42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ISKRA d.d.</w:t>
            </w:r>
          </w:p>
        </w:tc>
        <w:tc>
          <w:tcPr>
            <w:tcW w:type="dxa" w:w="2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C7B42" w:rsidP="008C7B42" w:rsidR="008C7B42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Stegne 21</w:t>
            </w: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,</w:t>
            </w:r>
            <w: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 xml:space="preserve"> </w:t>
            </w: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1000 Ljubljana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249,80</w:t>
            </w:r>
          </w:p>
        </w:tc>
        <w:tc>
          <w:tcPr>
            <w:tcW w:type="dxa" w:w="9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  <w:t>0,01%</w:t>
            </w:r>
          </w:p>
        </w:tc>
      </w:tr>
      <w:tr w:rsidTr="008C7B42" w:rsidR="008C7B42" w:rsidRPr="008C7B42">
        <w:trPr>
          <w:trHeight w:val="255"/>
        </w:trPr>
        <w:tc>
          <w:tcPr>
            <w:tcW w:type="dxa" w:w="61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  <w:t>14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C7B42" w:rsidP="008C7B42" w:rsidR="008C7B42" w:rsidRPr="008C7B42">
            <w:pPr>
              <w:jc w:val="center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18683136487</w:t>
            </w:r>
          </w:p>
        </w:tc>
        <w:tc>
          <w:tcPr>
            <w:tcW w:type="dxa" w:w="3020"/>
            <w:tcBorders>
              <w:top w:val="nil"/>
              <w:left w:val="nil"/>
              <w:bottom w:val="nil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703DC9" w:rsidP="008C7B42" w:rsidR="008C7B42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Ministarstvo financija-Porezna uprava</w:t>
            </w:r>
          </w:p>
        </w:tc>
        <w:tc>
          <w:tcPr>
            <w:tcW w:type="dxa" w:w="2536"/>
            <w:tcBorders>
              <w:top w:val="nil"/>
              <w:left w:val="nil"/>
              <w:bottom w:val="nil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C7B42" w:rsidP="008C7B42" w:rsidR="008C7B42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Katančić</w:t>
            </w: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eva 5, 10000 Zagreb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1.082,91</w:t>
            </w:r>
          </w:p>
        </w:tc>
        <w:tc>
          <w:tcPr>
            <w:tcW w:type="dxa" w:w="9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  <w:t>0,05%</w:t>
            </w:r>
          </w:p>
        </w:tc>
      </w:tr>
      <w:tr w:rsidTr="008C7B42" w:rsidR="008C7B42" w:rsidRPr="008C7B42">
        <w:trPr>
          <w:trHeight w:val="255"/>
        </w:trPr>
        <w:tc>
          <w:tcPr>
            <w:tcW w:type="dxa" w:w="614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000000" w:color="000000" w:val="clear"/>
            <w:noWrap/>
            <w:vAlign w:val="bottom"/>
            <w:hideMark/>
          </w:tcPr>
          <w:p w:rsidRDefault="008C7B42" w:rsidP="008C7B42" w:rsidR="008C7B42" w:rsidRPr="008C7B42">
            <w:pPr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space="0" w:sz="4" w:color="000000" w:val="single"/>
            </w:tcBorders>
            <w:shd w:fill="000000" w:color="000000" w:val="clear"/>
            <w:noWrap/>
            <w:vAlign w:val="bottom"/>
            <w:hideMark/>
          </w:tcPr>
          <w:p w:rsidRDefault="008C7B42" w:rsidP="008C7B42" w:rsidR="008C7B42" w:rsidRPr="008C7B42">
            <w:pPr>
              <w:jc w:val="center"/>
              <w:rPr>
                <w:rFonts w:cs="Arial" w:hAnsi="Calibri" w:ascii="Calibri"/>
                <w:color w:val="FFFFFF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FFFFFF"/>
                <w:kern w:val="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02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000000" w:color="000000" w:val="clear"/>
            <w:noWrap/>
            <w:vAlign w:val="bottom"/>
            <w:hideMark/>
          </w:tcPr>
          <w:p w:rsidRDefault="008C7B42" w:rsidP="008C7B42" w:rsidR="008C7B42" w:rsidRPr="008C7B42">
            <w:pPr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  <w:t>UKUPNO</w:t>
            </w:r>
          </w:p>
        </w:tc>
        <w:tc>
          <w:tcPr>
            <w:tcW w:type="dxa" w:w="253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000000" w:color="000000" w:val="clear"/>
            <w:noWrap/>
            <w:vAlign w:val="bottom"/>
            <w:hideMark/>
          </w:tcPr>
          <w:p w:rsidRDefault="008C7B42" w:rsidP="008C7B42" w:rsidR="008C7B42" w:rsidRPr="008C7B42">
            <w:pPr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287"/>
            <w:tcBorders>
              <w:top w:val="nil"/>
              <w:left w:val="nil"/>
              <w:bottom w:val="nil"/>
              <w:right w:space="0" w:sz="4" w:color="000000" w:val="single"/>
            </w:tcBorders>
            <w:shd w:fill="000000" w:color="000000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  <w:t>2.315.293,41</w:t>
            </w:r>
          </w:p>
        </w:tc>
        <w:tc>
          <w:tcPr>
            <w:tcW w:type="dxa" w:w="981"/>
            <w:tcBorders>
              <w:top w:val="nil"/>
              <w:left w:val="nil"/>
              <w:bottom w:val="nil"/>
              <w:right w:space="0" w:sz="4" w:color="000000" w:val="single"/>
            </w:tcBorders>
            <w:shd w:fill="000000" w:color="000000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  <w:t>100,00%</w:t>
            </w:r>
          </w:p>
        </w:tc>
      </w:tr>
    </w:tbl>
    <w:p w:rsidRDefault="000A50D2" w:rsidP="0065589E" w:rsidR="000A50D2">
      <w:pPr>
        <w:widowControl w:val="false"/>
        <w:jc w:val="both"/>
        <w:rPr>
          <w:rFonts w:cs="Calibri" w:hAnsi="Calibri" w:ascii="Calibri"/>
          <w:b/>
        </w:rPr>
      </w:pPr>
    </w:p>
    <w:p w:rsidRDefault="0065589E" w:rsidP="0065589E" w:rsidR="0065589E" w:rsidRPr="00127709">
      <w:pPr>
        <w:widowControl w:val="false"/>
        <w:jc w:val="both"/>
        <w:rPr>
          <w:rFonts w:cs="Calibri" w:hAnsi="Calibri" w:ascii="Calibri"/>
          <w:b/>
          <w:shd w:fill="FFFF00" w:color="auto" w:val="clear"/>
        </w:rPr>
      </w:pPr>
      <w:r w:rsidRPr="00127709">
        <w:rPr>
          <w:rFonts w:cs="Calibri" w:hAnsi="Calibri" w:ascii="Calibri"/>
          <w:b/>
        </w:rPr>
        <w:t>3. Popis sudskih sporova pokrenutih na zahtjev Društva</w:t>
      </w:r>
    </w:p>
    <w:p w:rsidRDefault="0065589E" w:rsidP="0065589E" w:rsidR="0065589E" w:rsidRPr="006C3325">
      <w:pPr>
        <w:widowControl w:val="false"/>
        <w:jc w:val="both"/>
        <w:rPr>
          <w:rFonts w:cs="Calibri" w:hAnsi="Calibri" w:ascii="Calibri"/>
          <w:b/>
          <w:sz w:val="20"/>
          <w:szCs w:val="20"/>
          <w:highlight w:val="yellow"/>
          <w:shd w:fill="FFFF00" w:color="auto" w:val="clear"/>
        </w:rPr>
      </w:pPr>
    </w:p>
    <w:p w:rsidRDefault="00127709" w:rsidP="00127709" w:rsidR="00127709">
      <w:pPr>
        <w:widowControl w:val="false"/>
        <w:jc w:val="both"/>
        <w:rPr>
          <w:rFonts w:cs="Calibri" w:hAnsi="Calibri" w:ascii="Calibri"/>
        </w:rPr>
      </w:pPr>
      <w:r w:rsidRPr="00771E91">
        <w:rPr>
          <w:rFonts w:cs="Calibri" w:hAnsi="Calibri" w:ascii="Calibri"/>
        </w:rPr>
        <w:t>Nema sporova pokrenutih na zahtjev Društva.</w:t>
      </w:r>
    </w:p>
    <w:p w:rsidRDefault="00091DFA" w:rsidP="00127709" w:rsidR="00091DFA">
      <w:pPr>
        <w:widowControl w:val="false"/>
        <w:jc w:val="both"/>
        <w:rPr>
          <w:rFonts w:cs="Calibri" w:hAnsi="Calibri" w:ascii="Calibri"/>
        </w:rPr>
      </w:pPr>
    </w:p>
    <w:p w:rsidRDefault="00091DFA" w:rsidP="00127709" w:rsidR="00091DFA">
      <w:pPr>
        <w:widowControl w:val="false"/>
        <w:jc w:val="both"/>
        <w:rPr>
          <w:rFonts w:cs="Calibri" w:hAnsi="Calibri" w:ascii="Calibri"/>
        </w:rPr>
      </w:pPr>
    </w:p>
    <w:p w:rsidRDefault="0065589E" w:rsidP="0065589E" w:rsidR="0065589E" w:rsidRPr="00127709">
      <w:pPr>
        <w:widowControl w:val="false"/>
        <w:jc w:val="both"/>
        <w:rPr>
          <w:rFonts w:cs="Calibri" w:hAnsi="Calibri" w:ascii="Calibri"/>
          <w:b/>
          <w:shd w:fill="FFFF00" w:color="auto" w:val="clear"/>
        </w:rPr>
      </w:pPr>
      <w:r w:rsidRPr="00127709">
        <w:rPr>
          <w:rFonts w:cs="Calibri" w:hAnsi="Calibri" w:ascii="Calibri"/>
          <w:b/>
        </w:rPr>
        <w:t>4. Popis sudskih sp</w:t>
      </w:r>
      <w:r w:rsidR="00127709">
        <w:rPr>
          <w:rFonts w:cs="Calibri" w:hAnsi="Calibri" w:ascii="Calibri"/>
          <w:b/>
        </w:rPr>
        <w:t>orova pokrenutih protiv Društva</w:t>
      </w:r>
    </w:p>
    <w:p w:rsidRDefault="0065589E" w:rsidP="0065589E" w:rsidR="0065589E">
      <w:pPr>
        <w:widowControl w:val="false"/>
        <w:jc w:val="both"/>
        <w:rPr>
          <w:rFonts w:cs="Calibri" w:hAnsi="Calibri" w:ascii="Calibri"/>
          <w:b/>
          <w:sz w:val="20"/>
          <w:szCs w:val="20"/>
          <w:highlight w:val="yellow"/>
          <w:shd w:fill="FFFF00" w:color="auto" w:val="clear"/>
        </w:rPr>
      </w:pPr>
    </w:p>
    <w:tbl>
      <w:tblPr>
        <w:tblW w:type="dxa" w:w="9057"/>
        <w:tblInd w:type="dxa" w:w="123"/>
        <w:tblLook w:val="04A0" w:noVBand="1" w:noHBand="0" w:lastColumn="0" w:firstColumn="1" w:lastRow="0" w:firstRow="1"/>
      </w:tblPr>
      <w:tblGrid>
        <w:gridCol w:w="3387"/>
        <w:gridCol w:w="1701"/>
        <w:gridCol w:w="1560"/>
        <w:gridCol w:w="1275"/>
        <w:gridCol w:w="1134"/>
      </w:tblGrid>
      <w:tr w:rsidTr="001C7058" w:rsidR="00127709" w:rsidRPr="00771E91">
        <w:trPr>
          <w:trHeight w:val="270"/>
        </w:trPr>
        <w:tc>
          <w:tcPr>
            <w:tcW w:type="dxa" w:w="3387"/>
            <w:tcBorders>
              <w:top w:space="0" w:sz="12" w:color="000000" w:val="single"/>
              <w:left w:space="0" w:sz="12" w:color="000000" w:val="single"/>
              <w:bottom w:val="nil"/>
              <w:right w:space="0" w:sz="12" w:color="000000" w:val="single"/>
            </w:tcBorders>
            <w:shd w:fill="000000" w:color="003300" w:val="clear"/>
            <w:noWrap/>
            <w:vAlign w:val="bottom"/>
            <w:hideMark/>
          </w:tcPr>
          <w:p w:rsidRDefault="00127709" w:rsidP="001C7058" w:rsidR="00127709" w:rsidRPr="00127709">
            <w:pPr>
              <w:jc w:val="center"/>
              <w:rPr>
                <w:rFonts w:cs="Arial" w:hAnsi="Calibri" w:ascii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127709">
              <w:rPr>
                <w:rFonts w:cs="Arial" w:hAnsi="Calibri" w:ascii="Calibri"/>
                <w:b/>
                <w:bCs/>
                <w:color w:val="FFFFFF"/>
                <w:sz w:val="20"/>
                <w:szCs w:val="20"/>
                <w:lang w:eastAsia="hr-HR"/>
              </w:rPr>
              <w:t>Tužitelj</w:t>
            </w:r>
          </w:p>
        </w:tc>
        <w:tc>
          <w:tcPr>
            <w:tcW w:type="dxa" w:w="1701"/>
            <w:tcBorders>
              <w:top w:space="0" w:sz="12" w:color="000000" w:val="single"/>
              <w:left w:val="nil"/>
              <w:bottom w:val="nil"/>
              <w:right w:space="0" w:sz="12" w:color="000000" w:val="single"/>
            </w:tcBorders>
            <w:shd w:fill="000000" w:color="003300" w:val="clear"/>
            <w:noWrap/>
            <w:vAlign w:val="bottom"/>
            <w:hideMark/>
          </w:tcPr>
          <w:p w:rsidRDefault="00127709" w:rsidP="001C7058" w:rsidR="00127709" w:rsidRPr="00127709">
            <w:pPr>
              <w:jc w:val="center"/>
              <w:rPr>
                <w:rFonts w:cs="Arial" w:hAnsi="Calibri" w:ascii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127709">
              <w:rPr>
                <w:rFonts w:cs="Arial" w:hAnsi="Calibri" w:ascii="Calibri"/>
                <w:b/>
                <w:bCs/>
                <w:color w:val="FFFFFF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dxa" w:w="1560"/>
            <w:tcBorders>
              <w:top w:space="0" w:sz="12" w:color="000000" w:val="single"/>
              <w:left w:val="nil"/>
              <w:bottom w:val="nil"/>
              <w:right w:val="nil"/>
            </w:tcBorders>
            <w:shd w:fill="000000" w:color="003300" w:val="clear"/>
            <w:noWrap/>
            <w:vAlign w:val="bottom"/>
            <w:hideMark/>
          </w:tcPr>
          <w:p w:rsidRDefault="006B6199" w:rsidP="001C7058" w:rsidR="00127709" w:rsidRPr="00127709">
            <w:pPr>
              <w:jc w:val="center"/>
              <w:rPr>
                <w:rFonts w:cs="Arial" w:hAnsi="Calibri" w:ascii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127709">
              <w:rPr>
                <w:rFonts w:cs="Arial" w:hAnsi="Calibri" w:ascii="Calibri"/>
                <w:b/>
                <w:bCs/>
                <w:color w:val="FFFFFF"/>
                <w:sz w:val="20"/>
                <w:szCs w:val="20"/>
                <w:lang w:eastAsia="hr-HR"/>
              </w:rPr>
              <w:t>S</w:t>
            </w:r>
            <w:r w:rsidR="00127709" w:rsidRPr="00127709">
              <w:rPr>
                <w:rFonts w:cs="Arial" w:hAnsi="Calibri" w:ascii="Calibri"/>
                <w:b/>
                <w:bCs/>
                <w:color w:val="FFFFFF"/>
                <w:sz w:val="20"/>
                <w:szCs w:val="20"/>
                <w:lang w:eastAsia="hr-HR"/>
              </w:rPr>
              <w:t>tatus</w:t>
            </w:r>
          </w:p>
        </w:tc>
        <w:tc>
          <w:tcPr>
            <w:tcW w:type="dxa" w:w="1275"/>
            <w:tcBorders>
              <w:top w:space="0" w:sz="12" w:color="000000" w:val="single"/>
              <w:left w:space="0" w:sz="12" w:color="000000" w:val="single"/>
              <w:bottom w:space="0" w:sz="4" w:color="auto" w:val="single"/>
              <w:right w:space="0" w:sz="12" w:color="000000" w:val="single"/>
            </w:tcBorders>
            <w:shd w:fill="000000" w:color="003300" w:val="clear"/>
            <w:noWrap/>
            <w:vAlign w:val="bottom"/>
            <w:hideMark/>
          </w:tcPr>
          <w:p w:rsidRDefault="00127709" w:rsidP="001C7058" w:rsidR="00127709" w:rsidRPr="00127709">
            <w:pPr>
              <w:jc w:val="center"/>
              <w:rPr>
                <w:rFonts w:cs="Arial" w:hAnsi="Calibri" w:ascii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127709">
              <w:rPr>
                <w:rFonts w:cs="Arial" w:hAnsi="Calibri" w:ascii="Calibri"/>
                <w:b/>
                <w:bCs/>
                <w:color w:val="FFFFFF"/>
                <w:sz w:val="20"/>
                <w:szCs w:val="20"/>
                <w:lang w:eastAsia="hr-HR"/>
              </w:rPr>
              <w:t>knjiženo</w:t>
            </w:r>
          </w:p>
        </w:tc>
        <w:tc>
          <w:tcPr>
            <w:tcW w:type="dxa" w:w="1134"/>
            <w:tcBorders>
              <w:top w:space="0" w:sz="12" w:color="000000" w:val="single"/>
              <w:left w:val="nil"/>
              <w:bottom w:val="nil"/>
              <w:right w:space="0" w:sz="12" w:color="000000" w:val="single"/>
            </w:tcBorders>
            <w:shd w:fill="000000" w:color="003300" w:val="clear"/>
            <w:noWrap/>
            <w:vAlign w:val="bottom"/>
            <w:hideMark/>
          </w:tcPr>
          <w:p w:rsidRDefault="00127709" w:rsidP="001C7058" w:rsidR="00127709" w:rsidRPr="00127709">
            <w:pPr>
              <w:jc w:val="center"/>
              <w:rPr>
                <w:rFonts w:cs="Arial" w:hAnsi="Calibri" w:ascii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127709">
              <w:rPr>
                <w:rFonts w:cs="Arial" w:hAnsi="Calibri" w:ascii="Calibri"/>
                <w:b/>
                <w:bCs/>
                <w:color w:val="FFFFFF"/>
                <w:sz w:val="20"/>
                <w:szCs w:val="20"/>
                <w:lang w:eastAsia="hr-HR"/>
              </w:rPr>
              <w:t>Iznos u kn</w:t>
            </w:r>
          </w:p>
        </w:tc>
      </w:tr>
      <w:tr w:rsidTr="001C7058" w:rsidR="00127709" w:rsidRPr="00771E91">
        <w:trPr>
          <w:trHeight w:val="240"/>
        </w:trPr>
        <w:tc>
          <w:tcPr>
            <w:tcW w:type="dxa" w:w="338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127709" w:rsidP="001C7058" w:rsidR="00127709" w:rsidRPr="00127709">
            <w:pPr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</w:pPr>
            <w:r w:rsidRPr="00127709"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  <w:t>Porsche Inter Auto d.o.o.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27709" w:rsidP="001C7058" w:rsidR="00127709" w:rsidRPr="00127709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</w:pPr>
            <w:r w:rsidRPr="00127709"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  <w:t>67492500921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127709" w:rsidP="001C7058" w:rsidR="00127709" w:rsidRPr="00127709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</w:pPr>
            <w:r w:rsidRPr="00127709"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  <w:t>U TIJEKU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27709" w:rsidP="001C7058" w:rsidR="00127709" w:rsidRPr="00127709">
            <w:pPr>
              <w:jc w:val="center"/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</w:pPr>
            <w:r w:rsidRPr="00127709"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1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127709" w:rsidP="001C7058" w:rsidR="00127709" w:rsidRPr="00127709">
            <w:pPr>
              <w:jc w:val="right"/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</w:pPr>
            <w:r w:rsidRPr="00127709">
              <w:rPr>
                <w:rFonts w:cs="Arial" w:hAnsi="Calibri" w:ascii="Calibri"/>
                <w:color w:val="000000"/>
                <w:sz w:val="20"/>
                <w:szCs w:val="20"/>
                <w:lang w:eastAsia="hr-HR"/>
              </w:rPr>
              <w:t>16.917,65</w:t>
            </w:r>
          </w:p>
        </w:tc>
      </w:tr>
    </w:tbl>
    <w:p w:rsidRDefault="00127709" w:rsidP="0065589E" w:rsidR="00127709">
      <w:pPr>
        <w:widowControl w:val="false"/>
        <w:jc w:val="both"/>
        <w:rPr>
          <w:rFonts w:cs="Calibri" w:hAnsi="Calibri" w:ascii="Calibri"/>
          <w:b/>
          <w:sz w:val="20"/>
          <w:szCs w:val="20"/>
          <w:highlight w:val="yellow"/>
          <w:shd w:fill="FFFF00" w:color="auto" w:val="clear"/>
        </w:rPr>
      </w:pPr>
    </w:p>
    <w:p w:rsidRDefault="00127709" w:rsidP="0065589E" w:rsidR="00127709">
      <w:pPr>
        <w:widowControl w:val="false"/>
        <w:jc w:val="both"/>
        <w:rPr>
          <w:rFonts w:cs="Calibri" w:hAnsi="Calibri" w:ascii="Calibri"/>
          <w:b/>
          <w:sz w:val="20"/>
          <w:szCs w:val="20"/>
          <w:highlight w:val="yellow"/>
          <w:shd w:fill="FFFF00" w:color="auto" w:val="clear"/>
        </w:rPr>
      </w:pPr>
    </w:p>
    <w:p w:rsidRDefault="00F931A4" w:rsidP="0065589E" w:rsidR="00F931A4">
      <w:pPr>
        <w:widowControl w:val="false"/>
        <w:jc w:val="both"/>
        <w:rPr>
          <w:rFonts w:cs="Calibri" w:hAnsi="Calibri" w:ascii="Calibri"/>
          <w:b/>
          <w:sz w:val="20"/>
          <w:szCs w:val="20"/>
          <w:highlight w:val="yellow"/>
          <w:shd w:fill="FFFF00" w:color="auto" w:val="clear"/>
        </w:rPr>
      </w:pPr>
    </w:p>
    <w:p w:rsidRDefault="00F931A4" w:rsidR="0033056E" w:rsidRPr="00127709">
      <w:pPr>
        <w:widowControl w:val="false"/>
        <w:jc w:val="both"/>
        <w:rPr>
          <w:rFonts w:cs="Calibri" w:hAnsi="Calibri" w:ascii="Calibri"/>
          <w:b/>
        </w:rPr>
      </w:pPr>
      <w:r>
        <w:rPr>
          <w:rFonts w:cs="Calibri" w:hAnsi="Calibri" w:ascii="Calibri"/>
          <w:b/>
        </w:rPr>
        <w:t>5. Tražbine po osnovi sudužništva</w:t>
      </w:r>
    </w:p>
    <w:p w:rsidRDefault="0033056E" w:rsidR="0033056E">
      <w:pPr>
        <w:widowControl w:val="false"/>
        <w:jc w:val="both"/>
        <w:rPr>
          <w:rFonts w:cs="Calibri" w:hAnsi="Calibri" w:ascii="Calibri"/>
        </w:rPr>
      </w:pPr>
    </w:p>
    <w:tbl>
      <w:tblPr>
        <w:tblW w:type="dxa" w:w="9918"/>
        <w:tblLook w:val="04A0" w:noVBand="1" w:noHBand="0" w:lastColumn="0" w:firstColumn="1" w:lastRow="0" w:firstRow="1"/>
      </w:tblPr>
      <w:tblGrid>
        <w:gridCol w:w="614"/>
        <w:gridCol w:w="1649"/>
        <w:gridCol w:w="2977"/>
        <w:gridCol w:w="2268"/>
        <w:gridCol w:w="1418"/>
        <w:gridCol w:w="992"/>
      </w:tblGrid>
      <w:tr w:rsidTr="008C7B42" w:rsidR="008C7B42" w:rsidRPr="008C7B42">
        <w:trPr>
          <w:trHeight w:val="255"/>
        </w:trPr>
        <w:tc>
          <w:tcPr>
            <w:tcW w:type="dxa" w:w="614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000000" w:color="003300" w:val="clear"/>
            <w:noWrap/>
            <w:vAlign w:val="bottom"/>
            <w:hideMark/>
          </w:tcPr>
          <w:p w:rsidRDefault="008C7B42" w:rsidP="008C7B42" w:rsidR="008C7B42" w:rsidRPr="008C7B42">
            <w:pPr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  <w:t>R.br.</w:t>
            </w:r>
          </w:p>
        </w:tc>
        <w:tc>
          <w:tcPr>
            <w:tcW w:type="dxa" w:w="1649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000000" w:color="003300" w:val="clear"/>
            <w:noWrap/>
            <w:vAlign w:val="bottom"/>
            <w:hideMark/>
          </w:tcPr>
          <w:p w:rsidRDefault="008C7B42" w:rsidP="008C7B42" w:rsidR="008C7B42" w:rsidRPr="008C7B42">
            <w:pPr>
              <w:jc w:val="center"/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  <w:t>OIB</w:t>
            </w:r>
          </w:p>
        </w:tc>
        <w:tc>
          <w:tcPr>
            <w:tcW w:type="dxa" w:w="2977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000000" w:color="003300" w:val="clear"/>
            <w:noWrap/>
            <w:vAlign w:val="bottom"/>
            <w:hideMark/>
          </w:tcPr>
          <w:p w:rsidRDefault="008C7B42" w:rsidP="008C7B42" w:rsidR="008C7B42" w:rsidRPr="008C7B42">
            <w:pPr>
              <w:jc w:val="center"/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  <w:t>Vjerovnik</w:t>
            </w:r>
          </w:p>
        </w:tc>
        <w:tc>
          <w:tcPr>
            <w:tcW w:type="dxa" w:w="2268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000000" w:color="003300" w:val="clear"/>
            <w:noWrap/>
            <w:vAlign w:val="bottom"/>
            <w:hideMark/>
          </w:tcPr>
          <w:p w:rsidRDefault="008C7B42" w:rsidP="008C7B42" w:rsidR="008C7B42" w:rsidRPr="008C7B42">
            <w:pPr>
              <w:jc w:val="center"/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  <w:t>Adresa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000000" w:color="003300" w:val="clear"/>
            <w:noWrap/>
            <w:vAlign w:val="bottom"/>
            <w:hideMark/>
          </w:tcPr>
          <w:p w:rsidRDefault="008C7B42" w:rsidP="008C7B42" w:rsidR="008C7B42" w:rsidRPr="008C7B42">
            <w:pPr>
              <w:jc w:val="center"/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  <w:t>Iznos obveze u kn</w:t>
            </w:r>
          </w:p>
        </w:tc>
        <w:tc>
          <w:tcPr>
            <w:tcW w:type="dxa" w:w="99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000000" w:color="003300" w:val="clear"/>
            <w:noWrap/>
            <w:vAlign w:val="bottom"/>
            <w:hideMark/>
          </w:tcPr>
          <w:p w:rsidRDefault="008C7B42" w:rsidP="008C7B42" w:rsidR="008C7B42" w:rsidRPr="008C7B42">
            <w:pPr>
              <w:jc w:val="center"/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  <w:t>% ukupno</w:t>
            </w:r>
          </w:p>
        </w:tc>
      </w:tr>
      <w:tr w:rsidTr="008C7B42" w:rsidR="008C7B42" w:rsidRPr="008C7B42">
        <w:trPr>
          <w:trHeight w:val="255"/>
        </w:trPr>
        <w:tc>
          <w:tcPr>
            <w:tcW w:type="dxa" w:w="614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16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7B42" w:rsidP="008C7B42" w:rsidR="008C7B42" w:rsidRPr="008C7B42">
            <w:pPr>
              <w:jc w:val="center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01037094099</w:t>
            </w:r>
          </w:p>
        </w:tc>
        <w:tc>
          <w:tcPr>
            <w:tcW w:type="dxa" w:w="297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C7B42" w:rsidP="008C7B42" w:rsidR="008C7B42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Privredna banka Zagreb d.d.</w:t>
            </w:r>
          </w:p>
        </w:tc>
        <w:tc>
          <w:tcPr>
            <w:tcW w:type="dxa" w:w="226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C7B42" w:rsidP="008C7B42" w:rsidR="008C7B42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Radnička c 42 ,10000 ZAGREB</w:t>
            </w:r>
          </w:p>
        </w:tc>
        <w:tc>
          <w:tcPr>
            <w:tcW w:type="dxa" w:w="141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18.671.253,98</w:t>
            </w:r>
          </w:p>
        </w:tc>
        <w:tc>
          <w:tcPr>
            <w:tcW w:type="dxa" w:w="99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  <w:t>47,51%</w:t>
            </w:r>
          </w:p>
        </w:tc>
      </w:tr>
      <w:tr w:rsidTr="008C7B42" w:rsidR="008C7B42" w:rsidRPr="008C7B42">
        <w:trPr>
          <w:trHeight w:val="255"/>
        </w:trPr>
        <w:tc>
          <w:tcPr>
            <w:tcW w:type="dxa" w:w="614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  <w:t>2</w:t>
            </w:r>
          </w:p>
        </w:tc>
        <w:tc>
          <w:tcPr>
            <w:tcW w:type="dxa" w:w="1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7B42" w:rsidP="008C7B42" w:rsidR="008C7B42" w:rsidRPr="008C7B42">
            <w:pPr>
              <w:jc w:val="center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69326397242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C7B42" w:rsidP="008C7B42" w:rsidR="008C7B42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SOCIETE GENERALE-SPLITSKA BANKA d.d.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C7B42" w:rsidP="008C7B42" w:rsidR="008C7B42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Ruđera Boškovića 16, 21000 Split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8.220.765,11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  <w:t>20,92%</w:t>
            </w:r>
          </w:p>
        </w:tc>
      </w:tr>
      <w:tr w:rsidTr="008C7B42" w:rsidR="008C7B42" w:rsidRPr="008C7B42">
        <w:trPr>
          <w:trHeight w:val="255"/>
        </w:trPr>
        <w:tc>
          <w:tcPr>
            <w:tcW w:type="dxa" w:w="614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  <w:t>3</w:t>
            </w:r>
          </w:p>
        </w:tc>
        <w:tc>
          <w:tcPr>
            <w:tcW w:type="dxa" w:w="1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7B42" w:rsidP="008C7B42" w:rsidR="008C7B42" w:rsidRPr="008C7B42">
            <w:pPr>
              <w:jc w:val="center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23057039320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C7B42" w:rsidP="008C7B42" w:rsidR="008C7B42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Erste &amp; Steiermarkische Bank d.d.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bottom"/>
            <w:hideMark/>
          </w:tcPr>
          <w:p w:rsidRDefault="008C7B42" w:rsidP="008C7B42" w:rsidR="008C7B42" w:rsidRPr="008C7B42">
            <w:pPr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Jadranski trg 3a ,51000 Rijeka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000000"/>
                <w:kern w:val="0"/>
                <w:sz w:val="20"/>
                <w:szCs w:val="20"/>
                <w:lang w:eastAsia="hr-HR" w:val="hr-HR"/>
              </w:rPr>
              <w:t>12.409.923,07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  <w:t>31,58%</w:t>
            </w:r>
          </w:p>
        </w:tc>
      </w:tr>
      <w:tr w:rsidTr="008C7B42" w:rsidR="008C7B42" w:rsidRPr="008C7B42">
        <w:trPr>
          <w:trHeight w:val="255"/>
        </w:trPr>
        <w:tc>
          <w:tcPr>
            <w:tcW w:type="dxa" w:w="614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000000" w:color="000000" w:val="clear"/>
            <w:noWrap/>
            <w:vAlign w:val="bottom"/>
            <w:hideMark/>
          </w:tcPr>
          <w:p w:rsidRDefault="008C7B42" w:rsidP="008C7B42" w:rsidR="008C7B42" w:rsidRPr="008C7B42">
            <w:pPr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kern w:val="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649"/>
            <w:tcBorders>
              <w:top w:val="nil"/>
              <w:left w:val="nil"/>
              <w:bottom w:val="nil"/>
              <w:right w:space="0" w:sz="4" w:color="000000" w:val="single"/>
            </w:tcBorders>
            <w:shd w:fill="000000" w:color="000000" w:val="clear"/>
            <w:noWrap/>
            <w:vAlign w:val="bottom"/>
            <w:hideMark/>
          </w:tcPr>
          <w:p w:rsidRDefault="008C7B42" w:rsidP="008C7B42" w:rsidR="008C7B42" w:rsidRPr="008C7B42">
            <w:pPr>
              <w:jc w:val="center"/>
              <w:rPr>
                <w:rFonts w:cs="Arial" w:hAnsi="Calibri" w:ascii="Calibri"/>
                <w:color w:val="FFFFFF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color w:val="FFFFFF"/>
                <w:kern w:val="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977"/>
            <w:tcBorders>
              <w:top w:val="nil"/>
              <w:left w:val="nil"/>
              <w:bottom w:val="nil"/>
              <w:right w:space="0" w:sz="4" w:color="000000" w:val="single"/>
            </w:tcBorders>
            <w:shd w:fill="000000" w:color="000000" w:val="clear"/>
            <w:noWrap/>
            <w:vAlign w:val="bottom"/>
            <w:hideMark/>
          </w:tcPr>
          <w:p w:rsidRDefault="008C7B42" w:rsidP="008C7B42" w:rsidR="008C7B42" w:rsidRPr="008C7B42">
            <w:pPr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  <w:t>UKUPNO</w:t>
            </w:r>
          </w:p>
        </w:tc>
        <w:tc>
          <w:tcPr>
            <w:tcW w:type="dxa" w:w="2268"/>
            <w:tcBorders>
              <w:top w:val="nil"/>
              <w:left w:val="nil"/>
              <w:bottom w:val="nil"/>
              <w:right w:space="0" w:sz="4" w:color="000000" w:val="single"/>
            </w:tcBorders>
            <w:shd w:fill="000000" w:color="000000" w:val="clear"/>
            <w:noWrap/>
            <w:vAlign w:val="bottom"/>
            <w:hideMark/>
          </w:tcPr>
          <w:p w:rsidRDefault="008C7B42" w:rsidP="008C7B42" w:rsidR="008C7B42" w:rsidRPr="008C7B42">
            <w:pPr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000000" w:val="single"/>
            </w:tcBorders>
            <w:shd w:fill="000000" w:color="000000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  <w:t>39.301.942,16</w:t>
            </w:r>
          </w:p>
        </w:tc>
        <w:tc>
          <w:tcPr>
            <w:tcW w:type="dxa" w:w="992"/>
            <w:tcBorders>
              <w:top w:val="nil"/>
              <w:left w:val="nil"/>
              <w:bottom w:val="nil"/>
              <w:right w:space="0" w:sz="4" w:color="000000" w:val="single"/>
            </w:tcBorders>
            <w:shd w:fill="000000" w:color="000000" w:val="clear"/>
            <w:noWrap/>
            <w:vAlign w:val="bottom"/>
            <w:hideMark/>
          </w:tcPr>
          <w:p w:rsidRDefault="008C7B42" w:rsidP="008C7B42" w:rsidR="008C7B42" w:rsidRPr="008C7B42">
            <w:pPr>
              <w:jc w:val="right"/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</w:pPr>
            <w:r w:rsidRPr="008C7B42">
              <w:rPr>
                <w:rFonts w:cs="Arial" w:hAnsi="Calibri" w:ascii="Calibri"/>
                <w:b/>
                <w:bCs/>
                <w:color w:val="FFFFFF"/>
                <w:kern w:val="0"/>
                <w:sz w:val="20"/>
                <w:szCs w:val="20"/>
                <w:lang w:eastAsia="hr-HR" w:val="hr-HR"/>
              </w:rPr>
              <w:t>100,00%</w:t>
            </w:r>
          </w:p>
        </w:tc>
      </w:tr>
    </w:tbl>
    <w:p w:rsidRDefault="008C7B42" w:rsidR="008C7B42">
      <w:pPr>
        <w:widowControl w:val="false"/>
        <w:jc w:val="both"/>
        <w:rPr>
          <w:rFonts w:cs="Calibri" w:hAnsi="Calibri" w:ascii="Calibri"/>
        </w:rPr>
      </w:pPr>
    </w:p>
    <w:p w:rsidRDefault="008C7B42" w:rsidR="008C7B42">
      <w:pPr>
        <w:widowControl w:val="false"/>
        <w:jc w:val="both"/>
        <w:rPr>
          <w:rFonts w:cs="Calibri" w:hAnsi="Calibri" w:ascii="Calibri"/>
        </w:rPr>
      </w:pPr>
    </w:p>
    <w:p w:rsidRDefault="000063D6" w:rsidR="000063D6">
      <w:pPr>
        <w:widowControl w:val="false"/>
        <w:jc w:val="both"/>
        <w:rPr>
          <w:rFonts w:cs="Calibri" w:hAnsi="Calibri" w:ascii="Calibri"/>
        </w:rPr>
      </w:pPr>
    </w:p>
    <w:p w:rsidRDefault="000063D6" w:rsidR="000063D6">
      <w:pPr>
        <w:widowControl w:val="false"/>
        <w:jc w:val="both"/>
        <w:rPr>
          <w:rFonts w:cs="Calibri" w:hAnsi="Calibri" w:ascii="Calibri"/>
        </w:rPr>
      </w:pPr>
    </w:p>
    <w:p w:rsidRDefault="000063D6" w:rsidR="000063D6">
      <w:pPr>
        <w:widowControl w:val="false"/>
        <w:jc w:val="both"/>
        <w:rPr>
          <w:rFonts w:cs="Calibri" w:hAnsi="Calibri" w:ascii="Calibri"/>
        </w:rPr>
      </w:pPr>
    </w:p>
    <w:p w:rsidRDefault="00463858" w:rsidR="00463858" w:rsidRPr="00267CBC">
      <w:pPr>
        <w:widowControl w:val="false"/>
        <w:jc w:val="both"/>
        <w:rPr>
          <w:rFonts w:cs="Calibri" w:hAnsi="Calibri" w:ascii="Calibri"/>
          <w:b/>
        </w:rPr>
      </w:pPr>
      <w:r w:rsidRPr="00267CBC">
        <w:rPr>
          <w:rFonts w:cs="Calibri" w:hAnsi="Calibri" w:ascii="Calibri"/>
          <w:b/>
          <w:i/>
        </w:rPr>
        <w:t>Izračun troškova restrukturiranja</w:t>
      </w:r>
    </w:p>
    <w:p w:rsidRDefault="00463858" w:rsidR="00463858">
      <w:pPr>
        <w:widowControl w:val="false"/>
        <w:jc w:val="both"/>
        <w:rPr>
          <w:rFonts w:cs="Calibri" w:hAnsi="Calibri" w:ascii="Calibri"/>
        </w:rPr>
      </w:pPr>
    </w:p>
    <w:p w:rsidRDefault="00463858" w:rsidR="00463858">
      <w:pPr>
        <w:widowControl w:val="false"/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 xml:space="preserve">Ukupne troškove restrukturiranja procjenjujemo na </w:t>
      </w:r>
      <w:r w:rsidR="00E80CAB">
        <w:rPr>
          <w:rFonts w:cs="Calibri" w:hAnsi="Calibri" w:ascii="Calibri"/>
        </w:rPr>
        <w:t>50</w:t>
      </w:r>
      <w:r>
        <w:rPr>
          <w:rFonts w:cs="Calibri" w:hAnsi="Calibri" w:ascii="Calibri"/>
        </w:rPr>
        <w:t>-</w:t>
      </w:r>
      <w:r w:rsidR="00E80CAB">
        <w:rPr>
          <w:rFonts w:cs="Calibri" w:hAnsi="Calibri" w:ascii="Calibri"/>
        </w:rPr>
        <w:t>7</w:t>
      </w:r>
      <w:r>
        <w:rPr>
          <w:rFonts w:cs="Calibri" w:hAnsi="Calibri" w:ascii="Calibri"/>
        </w:rPr>
        <w:t>5</w:t>
      </w:r>
      <w:r w:rsidR="00A855C3">
        <w:rPr>
          <w:rFonts w:cs="Calibri" w:hAnsi="Calibri" w:ascii="Calibri"/>
        </w:rPr>
        <w:t xml:space="preserve"> tis.kn (</w:t>
      </w:r>
      <w:r w:rsidR="00C22D5A">
        <w:rPr>
          <w:rFonts w:cs="Calibri" w:hAnsi="Calibri" w:ascii="Calibri"/>
        </w:rPr>
        <w:t xml:space="preserve">savjetnici </w:t>
      </w:r>
      <w:r w:rsidR="00A855C3">
        <w:rPr>
          <w:rFonts w:cs="Calibri" w:hAnsi="Calibri" w:ascii="Calibri"/>
        </w:rPr>
        <w:t>i i troškovi postupka</w:t>
      </w:r>
      <w:r>
        <w:rPr>
          <w:rFonts w:cs="Calibri" w:hAnsi="Calibri" w:ascii="Calibri"/>
        </w:rPr>
        <w:t>).</w:t>
      </w:r>
    </w:p>
    <w:p w:rsidRDefault="00463858" w:rsidR="00463858">
      <w:pPr>
        <w:widowControl w:val="false"/>
        <w:jc w:val="both"/>
        <w:rPr>
          <w:rFonts w:cs="Calibri" w:hAnsi="Calibri" w:ascii="Calibri"/>
        </w:rPr>
      </w:pPr>
    </w:p>
    <w:p w:rsidRDefault="00463858" w:rsidR="00463858">
      <w:pPr>
        <w:widowControl w:val="false"/>
        <w:jc w:val="both"/>
        <w:rPr>
          <w:rFonts w:cs="Calibri" w:hAnsi="Calibri" w:ascii="Calibri"/>
          <w:b/>
          <w:bCs/>
          <w:shd w:fill="FFFF00" w:color="auto" w:val="clear"/>
          <w:lang w:eastAsia="hr-HR"/>
        </w:rPr>
      </w:pPr>
      <w:r>
        <w:rPr>
          <w:rFonts w:cs="Calibri" w:hAnsi="Calibri" w:ascii="Calibri"/>
        </w:rPr>
        <w:t>Uštedama u poslovanju navedeni troškovi se mogu kompenzirati unutar godine dana, uključeni su u projekcije i smatramo ih opravdanima.</w:t>
      </w:r>
    </w:p>
    <w:p w:rsidRDefault="00463858" w:rsidR="00463858">
      <w:pPr>
        <w:autoSpaceDE w:val="false"/>
        <w:jc w:val="both"/>
        <w:rPr>
          <w:rFonts w:cs="Calibri" w:hAnsi="Calibri" w:ascii="Calibri"/>
          <w:b/>
          <w:bCs/>
          <w:shd w:fill="FFFF00" w:color="auto" w:val="clear"/>
          <w:lang w:eastAsia="hr-HR"/>
        </w:rPr>
      </w:pPr>
    </w:p>
    <w:p w:rsidRDefault="00463858" w:rsidR="00463858">
      <w:pPr>
        <w:autoSpaceDE w:val="false"/>
        <w:jc w:val="both"/>
        <w:rPr>
          <w:rFonts w:cs="Calibri" w:hAnsi="Calibri" w:ascii="Calibri"/>
          <w:b/>
          <w:bCs/>
          <w:shd w:fill="FFFF00" w:color="auto" w:val="clear"/>
          <w:lang w:eastAsia="hr-HR"/>
        </w:rPr>
      </w:pPr>
    </w:p>
    <w:p w:rsidRDefault="00463858" w:rsidR="00463858">
      <w:pPr>
        <w:autoSpaceDE w:val="false"/>
        <w:jc w:val="both"/>
        <w:rPr>
          <w:rFonts w:cs="Calibri" w:hAnsi="Calibri" w:ascii="Calibri"/>
          <w:b/>
          <w:bCs/>
          <w:shd w:fill="FFFF00" w:color="auto" w:val="clear"/>
          <w:lang w:eastAsia="hr-HR"/>
        </w:rPr>
      </w:pPr>
    </w:p>
    <w:p w:rsidRDefault="00463858" w:rsidR="00463858">
      <w:pPr>
        <w:autoSpaceDE w:val="false"/>
        <w:jc w:val="both"/>
        <w:rPr>
          <w:rFonts w:cs="Calibri" w:hAnsi="Calibri" w:ascii="Calibri"/>
          <w:b/>
          <w:bCs/>
          <w:shd w:fill="FFFF00" w:color="auto" w:val="clear"/>
          <w:lang w:eastAsia="hr-HR"/>
        </w:rPr>
      </w:pPr>
    </w:p>
    <w:p w:rsidRDefault="002C4F68" w:rsidR="002C4F68">
      <w:pPr>
        <w:autoSpaceDE w:val="false"/>
        <w:jc w:val="both"/>
        <w:rPr>
          <w:rFonts w:cs="Calibri" w:hAnsi="Calibri" w:ascii="Calibri"/>
          <w:b/>
          <w:bCs/>
          <w:shd w:fill="FFFF00" w:color="auto" w:val="clear"/>
          <w:lang w:eastAsia="hr-HR"/>
        </w:rPr>
      </w:pPr>
    </w:p>
    <w:p w:rsidRDefault="002C4F68" w:rsidR="002C4F68">
      <w:pPr>
        <w:autoSpaceDE w:val="false"/>
        <w:jc w:val="both"/>
        <w:rPr>
          <w:rFonts w:cs="Calibri" w:hAnsi="Calibri" w:ascii="Calibri"/>
          <w:b/>
          <w:bCs/>
          <w:shd w:fill="FFFF00" w:color="auto" w:val="clear"/>
          <w:lang w:eastAsia="hr-HR"/>
        </w:rPr>
      </w:pPr>
    </w:p>
    <w:p w:rsidRDefault="002C4F68" w:rsidR="002C4F68">
      <w:pPr>
        <w:autoSpaceDE w:val="false"/>
        <w:jc w:val="both"/>
        <w:rPr>
          <w:rFonts w:cs="Calibri" w:hAnsi="Calibri" w:ascii="Calibri"/>
          <w:b/>
          <w:bCs/>
          <w:shd w:fill="FFFF00" w:color="auto" w:val="clear"/>
          <w:lang w:eastAsia="hr-HR"/>
        </w:rPr>
      </w:pPr>
    </w:p>
    <w:p w:rsidRDefault="002C4F68" w:rsidR="002C4F68">
      <w:pPr>
        <w:autoSpaceDE w:val="false"/>
        <w:jc w:val="both"/>
        <w:rPr>
          <w:rFonts w:cs="Calibri" w:hAnsi="Calibri" w:ascii="Calibri"/>
          <w:b/>
          <w:bCs/>
          <w:shd w:fill="FFFF00" w:color="auto" w:val="clear"/>
          <w:lang w:eastAsia="hr-HR"/>
        </w:rPr>
      </w:pPr>
    </w:p>
    <w:p w:rsidRDefault="002C4F68" w:rsidR="002C4F68">
      <w:pPr>
        <w:autoSpaceDE w:val="false"/>
        <w:jc w:val="both"/>
        <w:rPr>
          <w:rFonts w:cs="Calibri" w:hAnsi="Calibri" w:ascii="Calibri"/>
          <w:b/>
          <w:bCs/>
          <w:shd w:fill="FFFF00" w:color="auto" w:val="clear"/>
          <w:lang w:eastAsia="hr-HR"/>
        </w:rPr>
      </w:pPr>
    </w:p>
    <w:p w:rsidRDefault="002C4F68" w:rsidR="002C4F68">
      <w:pPr>
        <w:autoSpaceDE w:val="false"/>
        <w:jc w:val="both"/>
        <w:rPr>
          <w:rFonts w:cs="Calibri" w:hAnsi="Calibri" w:ascii="Calibri"/>
          <w:b/>
          <w:bCs/>
          <w:shd w:fill="FFFF00" w:color="auto" w:val="clear"/>
          <w:lang w:eastAsia="hr-HR"/>
        </w:rPr>
      </w:pPr>
    </w:p>
    <w:p w:rsidRDefault="00CF684F" w:rsidR="00CF684F">
      <w:pPr>
        <w:autoSpaceDE w:val="false"/>
        <w:jc w:val="both"/>
        <w:rPr>
          <w:rFonts w:cs="Calibri" w:hAnsi="Calibri" w:ascii="Calibri"/>
          <w:b/>
          <w:bCs/>
          <w:shd w:fill="FFFF00" w:color="auto" w:val="clear"/>
          <w:lang w:eastAsia="hr-HR"/>
        </w:rPr>
      </w:pPr>
    </w:p>
    <w:p w:rsidRDefault="00CF684F" w:rsidR="00CF684F">
      <w:pPr>
        <w:autoSpaceDE w:val="false"/>
        <w:jc w:val="both"/>
        <w:rPr>
          <w:rFonts w:cs="Calibri" w:hAnsi="Calibri" w:ascii="Calibri"/>
          <w:b/>
          <w:bCs/>
          <w:shd w:fill="FFFF00" w:color="auto" w:val="clear"/>
          <w:lang w:eastAsia="hr-HR"/>
        </w:rPr>
      </w:pPr>
    </w:p>
    <w:p w:rsidRDefault="00CF684F" w:rsidR="00CF684F">
      <w:pPr>
        <w:autoSpaceDE w:val="false"/>
        <w:jc w:val="both"/>
        <w:rPr>
          <w:rFonts w:cs="Calibri" w:hAnsi="Calibri" w:ascii="Calibri"/>
          <w:b/>
          <w:bCs/>
          <w:shd w:fill="FFFF00" w:color="auto" w:val="clear"/>
          <w:lang w:eastAsia="hr-HR"/>
        </w:rPr>
      </w:pPr>
    </w:p>
    <w:p w:rsidRDefault="00CF684F" w:rsidR="00CF684F">
      <w:pPr>
        <w:autoSpaceDE w:val="false"/>
        <w:jc w:val="both"/>
        <w:rPr>
          <w:rFonts w:cs="Calibri" w:hAnsi="Calibri" w:ascii="Calibri"/>
          <w:b/>
          <w:bCs/>
          <w:shd w:fill="FFFF00" w:color="auto" w:val="clear"/>
          <w:lang w:eastAsia="hr-HR"/>
        </w:rPr>
      </w:pPr>
    </w:p>
    <w:p w:rsidRDefault="00CF684F" w:rsidR="00CF684F">
      <w:pPr>
        <w:autoSpaceDE w:val="false"/>
        <w:jc w:val="both"/>
        <w:rPr>
          <w:rFonts w:cs="Calibri" w:hAnsi="Calibri" w:ascii="Calibri"/>
          <w:b/>
          <w:bCs/>
          <w:shd w:fill="FFFF00" w:color="auto" w:val="clear"/>
          <w:lang w:eastAsia="hr-HR"/>
        </w:rPr>
      </w:pPr>
    </w:p>
    <w:p w:rsidRDefault="00CF684F" w:rsidR="00CF684F">
      <w:pPr>
        <w:autoSpaceDE w:val="false"/>
        <w:jc w:val="both"/>
        <w:rPr>
          <w:rFonts w:cs="Calibri" w:hAnsi="Calibri" w:ascii="Calibri"/>
          <w:b/>
          <w:bCs/>
          <w:shd w:fill="FFFF00" w:color="auto" w:val="clear"/>
          <w:lang w:eastAsia="hr-HR"/>
        </w:rPr>
      </w:pPr>
    </w:p>
    <w:p w:rsidRDefault="00FB50BD" w:rsidR="00FB50BD">
      <w:pPr>
        <w:autoSpaceDE w:val="false"/>
        <w:jc w:val="both"/>
        <w:rPr>
          <w:rFonts w:cs="Calibri" w:hAnsi="Calibri" w:ascii="Calibri"/>
          <w:b/>
          <w:bCs/>
          <w:shd w:fill="FFFF00" w:color="auto" w:val="clear"/>
          <w:lang w:eastAsia="hr-HR"/>
        </w:rPr>
      </w:pPr>
    </w:p>
    <w:p w:rsidRDefault="00FB50BD" w:rsidR="00FB50BD">
      <w:pPr>
        <w:autoSpaceDE w:val="false"/>
        <w:jc w:val="both"/>
        <w:rPr>
          <w:rFonts w:cs="Calibri" w:hAnsi="Calibri" w:ascii="Calibri"/>
          <w:b/>
          <w:bCs/>
          <w:shd w:fill="FFFF00" w:color="auto" w:val="clear"/>
          <w:lang w:eastAsia="hr-HR"/>
        </w:rPr>
      </w:pPr>
    </w:p>
    <w:p w:rsidRDefault="00FB50BD" w:rsidR="00FB50BD">
      <w:pPr>
        <w:autoSpaceDE w:val="false"/>
        <w:jc w:val="both"/>
        <w:rPr>
          <w:rFonts w:cs="Calibri" w:hAnsi="Calibri" w:ascii="Calibri"/>
          <w:b/>
          <w:bCs/>
          <w:shd w:fill="FFFF00" w:color="auto" w:val="clear"/>
          <w:lang w:eastAsia="hr-HR"/>
        </w:rPr>
      </w:pPr>
    </w:p>
    <w:p w:rsidRDefault="00FB50BD" w:rsidR="00FB50BD">
      <w:pPr>
        <w:autoSpaceDE w:val="false"/>
        <w:jc w:val="both"/>
        <w:rPr>
          <w:rFonts w:cs="Calibri" w:hAnsi="Calibri" w:ascii="Calibri"/>
          <w:b/>
          <w:bCs/>
          <w:shd w:fill="FFFF00" w:color="auto" w:val="clear"/>
          <w:lang w:eastAsia="hr-HR"/>
        </w:rPr>
      </w:pPr>
    </w:p>
    <w:p w:rsidRDefault="00FB50BD" w:rsidR="00FB50BD">
      <w:pPr>
        <w:autoSpaceDE w:val="false"/>
        <w:jc w:val="both"/>
        <w:rPr>
          <w:rFonts w:cs="Calibri" w:hAnsi="Calibri" w:ascii="Calibri"/>
          <w:b/>
          <w:bCs/>
          <w:shd w:fill="FFFF00" w:color="auto" w:val="clear"/>
          <w:lang w:eastAsia="hr-HR"/>
        </w:rPr>
      </w:pPr>
    </w:p>
    <w:p w:rsidRDefault="00FB50BD" w:rsidR="00FB50BD">
      <w:pPr>
        <w:autoSpaceDE w:val="false"/>
        <w:jc w:val="both"/>
        <w:rPr>
          <w:rFonts w:cs="Calibri" w:hAnsi="Calibri" w:ascii="Calibri"/>
          <w:b/>
          <w:bCs/>
          <w:shd w:fill="FFFF00" w:color="auto" w:val="clear"/>
          <w:lang w:eastAsia="hr-HR"/>
        </w:rPr>
      </w:pPr>
    </w:p>
    <w:p w:rsidRDefault="00FB50BD" w:rsidR="00FB50BD">
      <w:pPr>
        <w:autoSpaceDE w:val="false"/>
        <w:jc w:val="both"/>
        <w:rPr>
          <w:rFonts w:cs="Calibri" w:hAnsi="Calibri" w:ascii="Calibri"/>
          <w:b/>
          <w:bCs/>
          <w:shd w:fill="FFFF00" w:color="auto" w:val="clear"/>
          <w:lang w:eastAsia="hr-HR"/>
        </w:rPr>
      </w:pPr>
    </w:p>
    <w:p w:rsidRDefault="00FB50BD" w:rsidR="00FB50BD">
      <w:pPr>
        <w:autoSpaceDE w:val="false"/>
        <w:jc w:val="both"/>
        <w:rPr>
          <w:rFonts w:cs="Calibri" w:hAnsi="Calibri" w:ascii="Calibri"/>
          <w:b/>
          <w:bCs/>
          <w:shd w:fill="FFFF00" w:color="auto" w:val="clear"/>
          <w:lang w:eastAsia="hr-HR"/>
        </w:rPr>
      </w:pPr>
    </w:p>
    <w:p w:rsidRDefault="00FB50BD" w:rsidR="00FB50BD">
      <w:pPr>
        <w:autoSpaceDE w:val="false"/>
        <w:jc w:val="both"/>
        <w:rPr>
          <w:rFonts w:cs="Calibri" w:hAnsi="Calibri" w:ascii="Calibri"/>
          <w:b/>
          <w:bCs/>
          <w:shd w:fill="FFFF00" w:color="auto" w:val="clear"/>
          <w:lang w:eastAsia="hr-HR"/>
        </w:rPr>
      </w:pPr>
    </w:p>
    <w:p w:rsidRDefault="00FB50BD" w:rsidR="00FB50BD">
      <w:pPr>
        <w:autoSpaceDE w:val="false"/>
        <w:jc w:val="both"/>
        <w:rPr>
          <w:rFonts w:cs="Calibri" w:hAnsi="Calibri" w:ascii="Calibri"/>
          <w:b/>
          <w:bCs/>
          <w:shd w:fill="FFFF00" w:color="auto" w:val="clear"/>
          <w:lang w:eastAsia="hr-HR"/>
        </w:rPr>
      </w:pPr>
    </w:p>
    <w:p w:rsidRDefault="00FB50BD" w:rsidR="00FB50BD">
      <w:pPr>
        <w:autoSpaceDE w:val="false"/>
        <w:jc w:val="both"/>
        <w:rPr>
          <w:rFonts w:cs="Calibri" w:hAnsi="Calibri" w:ascii="Calibri"/>
          <w:b/>
          <w:bCs/>
          <w:shd w:fill="FFFF00" w:color="auto" w:val="clear"/>
          <w:lang w:eastAsia="hr-HR"/>
        </w:rPr>
      </w:pPr>
    </w:p>
    <w:p w:rsidRDefault="00463858" w:rsidR="00463858" w:rsidRPr="00C71E6F">
      <w:pPr>
        <w:autoSpaceDE w:val="false"/>
        <w:jc w:val="both"/>
        <w:rPr>
          <w:rFonts w:cs="Calibri" w:hAnsi="Calibri" w:ascii="Calibri"/>
          <w:b/>
          <w:bCs/>
          <w:lang w:eastAsia="hr-HR"/>
        </w:rPr>
      </w:pPr>
      <w:r w:rsidRPr="00C71E6F">
        <w:rPr>
          <w:rFonts w:cs="Calibri" w:hAnsi="Calibri" w:ascii="Calibri"/>
          <w:b/>
          <w:bCs/>
          <w:lang w:eastAsia="hr-HR"/>
        </w:rPr>
        <w:t>ZAKLJUČAK</w:t>
      </w:r>
    </w:p>
    <w:p w:rsidRDefault="00463858" w:rsidR="00463858" w:rsidRPr="00C71E6F">
      <w:pPr>
        <w:autoSpaceDE w:val="false"/>
        <w:jc w:val="both"/>
        <w:rPr>
          <w:rFonts w:cs="Calibri" w:hAnsi="Calibri" w:ascii="Calibri"/>
          <w:b/>
          <w:bCs/>
          <w:lang w:eastAsia="hr-HR"/>
        </w:rPr>
      </w:pPr>
    </w:p>
    <w:p w:rsidRDefault="00463858" w:rsidR="00463858" w:rsidRPr="00C71E6F">
      <w:pPr>
        <w:autoSpaceDE w:val="false"/>
        <w:jc w:val="both"/>
        <w:rPr>
          <w:rFonts w:cs="Calibri" w:hAnsi="Calibri" w:ascii="Calibri"/>
          <w:b/>
          <w:bCs/>
          <w:lang w:eastAsia="hr-HR"/>
        </w:rPr>
      </w:pPr>
    </w:p>
    <w:p w:rsidRDefault="00463858" w:rsidR="00463858" w:rsidRPr="00C71E6F">
      <w:pPr>
        <w:widowControl w:val="false"/>
        <w:autoSpaceDE w:val="false"/>
        <w:jc w:val="both"/>
        <w:rPr>
          <w:rFonts w:cs="Calibri" w:hAnsi="Calibri" w:ascii="Calibri"/>
          <w:b/>
        </w:rPr>
      </w:pPr>
      <w:r w:rsidRPr="00C71E6F">
        <w:rPr>
          <w:rFonts w:cs="Calibri" w:hAnsi="Calibri" w:ascii="Calibri"/>
          <w:b/>
          <w:bCs/>
          <w:lang w:eastAsia="hr-HR"/>
        </w:rPr>
        <w:t xml:space="preserve">Stanje poslovanja i financija </w:t>
      </w:r>
      <w:r w:rsidR="00C858DC">
        <w:rPr>
          <w:rFonts w:cs="Calibri" w:hAnsi="Calibri" w:ascii="Calibri"/>
          <w:b/>
          <w:bCs/>
          <w:lang w:eastAsia="hr-HR"/>
        </w:rPr>
        <w:t>Signal servis</w:t>
      </w:r>
      <w:r w:rsidR="002D3948" w:rsidRPr="00C71E6F">
        <w:rPr>
          <w:rFonts w:cs="Calibri" w:hAnsi="Calibri" w:ascii="Calibri"/>
          <w:b/>
          <w:bCs/>
          <w:lang w:eastAsia="hr-HR"/>
        </w:rPr>
        <w:t xml:space="preserve"> d.o.o.</w:t>
      </w:r>
      <w:r w:rsidRPr="00C71E6F">
        <w:rPr>
          <w:rFonts w:cs="Calibri" w:hAnsi="Calibri" w:ascii="Calibri"/>
          <w:b/>
          <w:bCs/>
          <w:lang w:eastAsia="hr-HR"/>
        </w:rPr>
        <w:t xml:space="preserve"> u slučaju pokretanja stečaja najviše bi oštetilo neosigurane </w:t>
      </w:r>
      <w:r w:rsidR="001B3E85" w:rsidRPr="00C71E6F">
        <w:rPr>
          <w:rFonts w:cs="Calibri" w:hAnsi="Calibri" w:ascii="Calibri"/>
          <w:b/>
          <w:bCs/>
          <w:lang w:eastAsia="hr-HR"/>
        </w:rPr>
        <w:t xml:space="preserve">vjerovnike koji </w:t>
      </w:r>
      <w:r w:rsidRPr="00C71E6F">
        <w:rPr>
          <w:rFonts w:cs="Calibri" w:hAnsi="Calibri" w:ascii="Calibri"/>
          <w:b/>
          <w:bCs/>
          <w:lang w:eastAsia="hr-HR"/>
        </w:rPr>
        <w:t>u tom s</w:t>
      </w:r>
      <w:r w:rsidR="00C71E6F" w:rsidRPr="00C71E6F">
        <w:rPr>
          <w:rFonts w:cs="Calibri" w:hAnsi="Calibri" w:ascii="Calibri"/>
          <w:b/>
          <w:bCs/>
          <w:lang w:eastAsia="hr-HR"/>
        </w:rPr>
        <w:t>lučaju ne bi uspjeli naplatiti većinu</w:t>
      </w:r>
      <w:r w:rsidRPr="00C71E6F">
        <w:rPr>
          <w:rFonts w:cs="Calibri" w:hAnsi="Calibri" w:ascii="Calibri"/>
          <w:b/>
          <w:bCs/>
          <w:lang w:eastAsia="hr-HR"/>
        </w:rPr>
        <w:t xml:space="preserve"> svojih potraživanja.</w:t>
      </w:r>
    </w:p>
    <w:p w:rsidRDefault="00463858" w:rsidR="00463858" w:rsidRPr="00BE6A6D">
      <w:pPr>
        <w:widowControl w:val="false"/>
        <w:autoSpaceDE w:val="false"/>
        <w:jc w:val="both"/>
        <w:rPr>
          <w:rFonts w:cs="Calibri" w:hAnsi="Calibri" w:ascii="Calibri"/>
          <w:b/>
          <w:highlight w:val="yellow"/>
        </w:rPr>
      </w:pPr>
    </w:p>
    <w:p w:rsidRDefault="00A855C3" w:rsidR="00463858" w:rsidRPr="00F252FD">
      <w:pPr>
        <w:autoSpaceDE w:val="false"/>
        <w:jc w:val="both"/>
        <w:rPr>
          <w:rFonts w:cs="Calibri" w:hAnsi="Calibri" w:ascii="Calibri"/>
          <w:b/>
          <w:bCs/>
          <w:lang w:eastAsia="hr-HR"/>
        </w:rPr>
      </w:pPr>
      <w:r>
        <w:rPr>
          <w:rFonts w:cs="Calibri" w:hAnsi="Calibri" w:ascii="Calibri"/>
          <w:b/>
          <w:bCs/>
          <w:lang w:eastAsia="hr-HR"/>
        </w:rPr>
        <w:t>Predloženi model predstečajnog</w:t>
      </w:r>
      <w:r w:rsidR="00463858" w:rsidRPr="00F252FD">
        <w:rPr>
          <w:rFonts w:cs="Calibri" w:hAnsi="Calibri" w:ascii="Calibri"/>
          <w:b/>
          <w:bCs/>
          <w:lang w:eastAsia="hr-HR"/>
        </w:rPr>
        <w:t xml:space="preserve"> </w:t>
      </w:r>
      <w:r>
        <w:rPr>
          <w:rFonts w:cs="Calibri" w:hAnsi="Calibri" w:ascii="Calibri"/>
          <w:b/>
          <w:bCs/>
          <w:lang w:eastAsia="hr-HR"/>
        </w:rPr>
        <w:t>sporazuma</w:t>
      </w:r>
      <w:r w:rsidR="00463858" w:rsidRPr="00F252FD">
        <w:rPr>
          <w:rFonts w:cs="Calibri" w:hAnsi="Calibri" w:ascii="Calibri"/>
          <w:b/>
          <w:bCs/>
          <w:lang w:eastAsia="hr-HR"/>
        </w:rPr>
        <w:t xml:space="preserve"> i financijske proje</w:t>
      </w:r>
      <w:r w:rsidR="001B3E85" w:rsidRPr="00F252FD">
        <w:rPr>
          <w:rFonts w:cs="Calibri" w:hAnsi="Calibri" w:ascii="Calibri"/>
          <w:b/>
          <w:bCs/>
          <w:lang w:eastAsia="hr-HR"/>
        </w:rPr>
        <w:t xml:space="preserve">kcije za idućih </w:t>
      </w:r>
      <w:r w:rsidR="004D2DEF">
        <w:rPr>
          <w:rFonts w:cs="Calibri" w:hAnsi="Calibri" w:ascii="Calibri"/>
          <w:b/>
          <w:bCs/>
          <w:lang w:eastAsia="hr-HR"/>
        </w:rPr>
        <w:t>5</w:t>
      </w:r>
      <w:r w:rsidR="001B3E85" w:rsidRPr="00F252FD">
        <w:rPr>
          <w:rFonts w:cs="Calibri" w:hAnsi="Calibri" w:ascii="Calibri"/>
          <w:b/>
          <w:bCs/>
          <w:lang w:eastAsia="hr-HR"/>
        </w:rPr>
        <w:t xml:space="preserve"> godina ukazuje</w:t>
      </w:r>
      <w:r w:rsidR="00463858" w:rsidRPr="00F252FD">
        <w:rPr>
          <w:rFonts w:cs="Calibri" w:hAnsi="Calibri" w:ascii="Calibri"/>
          <w:b/>
          <w:bCs/>
          <w:lang w:eastAsia="hr-HR"/>
        </w:rPr>
        <w:t xml:space="preserve"> na mogućnost da </w:t>
      </w:r>
      <w:r w:rsidR="00C858DC">
        <w:rPr>
          <w:rFonts w:cs="Calibri" w:hAnsi="Calibri" w:ascii="Calibri"/>
          <w:b/>
          <w:bCs/>
          <w:lang w:eastAsia="hr-HR"/>
        </w:rPr>
        <w:t>Signal servis</w:t>
      </w:r>
      <w:r w:rsidR="002D3948" w:rsidRPr="00F252FD">
        <w:rPr>
          <w:rFonts w:cs="Calibri" w:hAnsi="Calibri" w:ascii="Calibri"/>
          <w:b/>
          <w:bCs/>
          <w:lang w:eastAsia="hr-HR"/>
        </w:rPr>
        <w:t xml:space="preserve"> d.o.o.</w:t>
      </w:r>
      <w:r w:rsidR="00463858" w:rsidRPr="00F252FD">
        <w:rPr>
          <w:rFonts w:cs="Calibri" w:hAnsi="Calibri" w:ascii="Calibri"/>
          <w:b/>
          <w:bCs/>
          <w:lang w:eastAsia="hr-HR"/>
        </w:rPr>
        <w:t xml:space="preserve"> ostane na tržištu i da postupno izgradi i ojača dugoročnu održivost svog poslovanja.</w:t>
      </w:r>
      <w:r w:rsidR="00C22D5A">
        <w:rPr>
          <w:rFonts w:cs="Calibri" w:hAnsi="Calibri" w:ascii="Calibri"/>
          <w:b/>
          <w:bCs/>
          <w:lang w:eastAsia="hr-HR"/>
        </w:rPr>
        <w:t xml:space="preserve"> Navedeno primarno ovisi o ispunjenju vlastitih obveza </w:t>
      </w:r>
      <w:r w:rsidR="0054484F">
        <w:rPr>
          <w:rFonts w:cs="Calibri" w:hAnsi="Calibri" w:ascii="Calibri"/>
          <w:b/>
          <w:bCs/>
          <w:lang w:eastAsia="hr-HR"/>
        </w:rPr>
        <w:t>društva Viševica-K</w:t>
      </w:r>
      <w:r w:rsidR="00C22D5A">
        <w:rPr>
          <w:rFonts w:cs="Calibri" w:hAnsi="Calibri" w:ascii="Calibri"/>
          <w:b/>
          <w:bCs/>
          <w:lang w:eastAsia="hr-HR"/>
        </w:rPr>
        <w:t>omp d.o.o. kojemu je društvo Dužnika izdalo sudužništva</w:t>
      </w:r>
      <w:r w:rsidR="0054484F">
        <w:rPr>
          <w:rFonts w:cs="Calibri" w:hAnsi="Calibri" w:ascii="Calibri"/>
          <w:b/>
          <w:bCs/>
          <w:lang w:eastAsia="hr-HR"/>
        </w:rPr>
        <w:t>-jamstva</w:t>
      </w:r>
      <w:r w:rsidR="00C22D5A">
        <w:rPr>
          <w:rFonts w:cs="Calibri" w:hAnsi="Calibri" w:ascii="Calibri"/>
          <w:b/>
          <w:bCs/>
          <w:lang w:eastAsia="hr-HR"/>
        </w:rPr>
        <w:t xml:space="preserve"> prema poslovnim bankama.</w:t>
      </w:r>
    </w:p>
    <w:p w:rsidRDefault="00463858" w:rsidR="00463858" w:rsidRPr="00C71E6F">
      <w:pPr>
        <w:autoSpaceDE w:val="false"/>
        <w:jc w:val="both"/>
        <w:rPr>
          <w:rFonts w:cs="Calibri" w:hAnsi="Calibri" w:ascii="Calibri"/>
          <w:b/>
          <w:bCs/>
          <w:lang w:eastAsia="hr-HR"/>
        </w:rPr>
      </w:pPr>
    </w:p>
    <w:p w:rsidRDefault="00463858" w:rsidR="00463858" w:rsidRPr="00C71E6F">
      <w:pPr>
        <w:autoSpaceDE w:val="false"/>
        <w:jc w:val="both"/>
        <w:rPr>
          <w:rFonts w:cs="Calibri" w:hAnsi="Calibri" w:ascii="Calibri"/>
          <w:b/>
          <w:bCs/>
          <w:lang w:eastAsia="hr-HR"/>
        </w:rPr>
      </w:pPr>
      <w:r w:rsidRPr="00C71E6F">
        <w:rPr>
          <w:rFonts w:cs="Calibri" w:hAnsi="Calibri" w:ascii="Calibri"/>
          <w:b/>
          <w:bCs/>
          <w:lang w:eastAsia="hr-HR"/>
        </w:rPr>
        <w:t>Financijske projekcije prezentirane u ovom Planu, pokazuju da Društvo u tom scenariju može otplaćiv</w:t>
      </w:r>
      <w:r w:rsidR="00A855C3">
        <w:rPr>
          <w:rFonts w:cs="Calibri" w:hAnsi="Calibri" w:ascii="Calibri"/>
          <w:b/>
          <w:bCs/>
          <w:lang w:eastAsia="hr-HR"/>
        </w:rPr>
        <w:t>ati obveze preuzete predstečajni</w:t>
      </w:r>
      <w:r w:rsidRPr="00C71E6F">
        <w:rPr>
          <w:rFonts w:cs="Calibri" w:hAnsi="Calibri" w:ascii="Calibri"/>
          <w:b/>
          <w:bCs/>
          <w:lang w:eastAsia="hr-HR"/>
        </w:rPr>
        <w:t xml:space="preserve">m </w:t>
      </w:r>
      <w:r w:rsidR="00A855C3">
        <w:rPr>
          <w:rFonts w:cs="Calibri" w:hAnsi="Calibri" w:ascii="Calibri"/>
          <w:b/>
          <w:bCs/>
          <w:lang w:eastAsia="hr-HR"/>
        </w:rPr>
        <w:t>sporazumom</w:t>
      </w:r>
      <w:r w:rsidRPr="00C71E6F">
        <w:rPr>
          <w:rFonts w:cs="Calibri" w:hAnsi="Calibri" w:ascii="Calibri"/>
          <w:b/>
          <w:bCs/>
          <w:lang w:eastAsia="hr-HR"/>
        </w:rPr>
        <w:t>.</w:t>
      </w:r>
    </w:p>
    <w:p w:rsidRDefault="00463858" w:rsidR="00463858" w:rsidRPr="00C71E6F">
      <w:pPr>
        <w:autoSpaceDE w:val="false"/>
        <w:jc w:val="both"/>
        <w:rPr>
          <w:rFonts w:cs="Calibri" w:hAnsi="Calibri" w:ascii="Calibri"/>
          <w:b/>
          <w:bCs/>
          <w:lang w:eastAsia="hr-HR"/>
        </w:rPr>
      </w:pPr>
    </w:p>
    <w:p w:rsidRDefault="00463858" w:rsidR="00463858" w:rsidRPr="00C71E6F">
      <w:pPr>
        <w:autoSpaceDE w:val="false"/>
        <w:jc w:val="both"/>
        <w:rPr>
          <w:rFonts w:cs="Calibri" w:hAnsi="Calibri" w:ascii="Calibri"/>
        </w:rPr>
      </w:pPr>
      <w:r w:rsidRPr="00C71E6F">
        <w:rPr>
          <w:rFonts w:cs="Calibri" w:hAnsi="Calibri" w:ascii="Calibri"/>
          <w:b/>
          <w:bCs/>
          <w:lang w:eastAsia="hr-HR"/>
        </w:rPr>
        <w:t xml:space="preserve">Teška gospodarska situacija u RH unatrag nekoliko godina i potreba oporavka i promjene smjera u cijeloj Državi podržavaju opravdanost predloženog modela </w:t>
      </w:r>
      <w:r w:rsidR="00E706FB">
        <w:rPr>
          <w:rFonts w:cs="Calibri" w:hAnsi="Calibri" w:ascii="Calibri"/>
          <w:b/>
          <w:bCs/>
          <w:lang w:eastAsia="hr-HR"/>
        </w:rPr>
        <w:t>poslovanja i prihvaćanje sporazuma</w:t>
      </w:r>
      <w:r w:rsidRPr="00C71E6F">
        <w:rPr>
          <w:rFonts w:cs="Calibri" w:hAnsi="Calibri" w:ascii="Calibri"/>
          <w:b/>
          <w:bCs/>
          <w:lang w:eastAsia="hr-HR"/>
        </w:rPr>
        <w:t>.</w:t>
      </w:r>
    </w:p>
    <w:p w:rsidRDefault="00463858" w:rsidR="00463858" w:rsidRPr="00C71E6F">
      <w:pPr>
        <w:widowControl w:val="false"/>
        <w:jc w:val="both"/>
        <w:rPr>
          <w:rFonts w:cs="Calibri" w:hAnsi="Calibri" w:ascii="Calibri"/>
        </w:rPr>
      </w:pPr>
    </w:p>
    <w:p w:rsidRDefault="00463858" w:rsidR="00463858">
      <w:pPr>
        <w:autoSpaceDE w:val="false"/>
        <w:jc w:val="both"/>
        <w:rPr>
          <w:rFonts w:cs="Calibri" w:hAnsi="Calibri" w:ascii="Calibri"/>
          <w:b/>
          <w:bCs/>
          <w:shd w:fill="FFFF00" w:color="auto" w:val="clear"/>
          <w:lang w:eastAsia="hr-HR"/>
        </w:rPr>
      </w:pPr>
      <w:r w:rsidRPr="00C71E6F">
        <w:rPr>
          <w:rFonts w:cs="Calibri" w:hAnsi="Calibri" w:ascii="Calibri"/>
          <w:b/>
          <w:bCs/>
          <w:lang w:eastAsia="hr-HR"/>
        </w:rPr>
        <w:t>Na vjerovnicima je da donesu odluku da li podržavaju predloženi model i nastavak poslovanja Društva, uzimajući u razmatranje sve potencijale Društva i rizike koji se mogu javiti u realizaciji planiranih ciljeva.</w:t>
      </w:r>
    </w:p>
    <w:p w:rsidRDefault="00463858" w:rsidR="00463858">
      <w:pPr>
        <w:autoSpaceDE w:val="false"/>
        <w:jc w:val="both"/>
        <w:rPr>
          <w:rFonts w:cs="Calibri" w:hAnsi="Calibri" w:ascii="Calibri"/>
          <w:b/>
          <w:bCs/>
          <w:shd w:fill="FFFF00" w:color="auto" w:val="clear"/>
          <w:lang w:eastAsia="hr-HR"/>
        </w:rPr>
      </w:pPr>
    </w:p>
    <w:p w:rsidRDefault="00463858" w:rsidR="00463858">
      <w:pPr>
        <w:jc w:val="both"/>
        <w:rPr>
          <w:rFonts w:cs="Calibri" w:hAnsi="Calibri" w:ascii="Calibri"/>
          <w:b/>
          <w:bCs/>
          <w:shd w:fill="FFFF00" w:color="auto" w:val="clear"/>
          <w:lang w:eastAsia="hr-HR"/>
        </w:rPr>
      </w:pPr>
    </w:p>
    <w:p w:rsidRDefault="00463858" w:rsidR="00463858">
      <w:pPr>
        <w:widowControl w:val="false"/>
        <w:rPr>
          <w:rFonts w:cs="Calibri" w:hAnsi="Calibri" w:ascii="Calibri"/>
        </w:rPr>
      </w:pPr>
      <w:r>
        <w:rPr>
          <w:rFonts w:cs="Calibri" w:hAnsi="Calibri" w:ascii="Calibri"/>
        </w:rPr>
        <w:t>Za Pikas d.o.o.</w:t>
      </w:r>
    </w:p>
    <w:p w:rsidRDefault="00463858" w:rsidR="00463858">
      <w:pPr>
        <w:widowControl w:val="false"/>
        <w:rPr>
          <w:rFonts w:cs="Calibri" w:hAnsi="Calibri" w:ascii="Calibri"/>
        </w:rPr>
      </w:pPr>
    </w:p>
    <w:p w:rsidRDefault="00463858" w:rsidR="00463858">
      <w:pPr>
        <w:widowControl w:val="false"/>
        <w:rPr>
          <w:rFonts w:cs="Calibri" w:hAnsi="Calibri" w:ascii="Calibri"/>
          <w:i/>
        </w:rPr>
      </w:pPr>
      <w:r>
        <w:rPr>
          <w:rFonts w:cs="Calibri" w:hAnsi="Calibri" w:ascii="Calibri"/>
          <w:i/>
        </w:rPr>
        <w:t>Gabrijel Dužnović</w:t>
      </w:r>
      <w:r>
        <w:rPr>
          <w:rFonts w:cs="Calibri" w:hAnsi="Calibri" w:ascii="Calibri"/>
          <w:i/>
        </w:rPr>
        <w:tab/>
      </w:r>
      <w:r>
        <w:rPr>
          <w:rFonts w:cs="Calibri" w:hAnsi="Calibri" w:ascii="Calibri"/>
          <w:i/>
        </w:rPr>
        <w:tab/>
      </w:r>
      <w:r>
        <w:rPr>
          <w:rFonts w:cs="Calibri" w:hAnsi="Calibri" w:ascii="Calibri"/>
          <w:i/>
        </w:rPr>
        <w:tab/>
      </w:r>
      <w:r>
        <w:rPr>
          <w:rFonts w:cs="Calibri" w:hAnsi="Calibri" w:ascii="Calibri"/>
          <w:i/>
        </w:rPr>
        <w:tab/>
      </w:r>
      <w:r>
        <w:rPr>
          <w:rFonts w:cs="Calibri" w:hAnsi="Calibri" w:ascii="Calibri"/>
          <w:i/>
        </w:rPr>
        <w:tab/>
      </w:r>
      <w:r>
        <w:rPr>
          <w:rFonts w:cs="Calibri" w:hAnsi="Calibri" w:ascii="Calibri"/>
          <w:i/>
        </w:rPr>
        <w:tab/>
        <w:t>Marijan Sviličić</w:t>
      </w:r>
    </w:p>
    <w:p w:rsidRDefault="00463858" w:rsidR="00463858">
      <w:pPr>
        <w:widowControl w:val="false"/>
      </w:pPr>
      <w:r>
        <w:rPr>
          <w:rFonts w:cs="Calibri" w:hAnsi="Calibri" w:ascii="Calibri"/>
          <w:i/>
        </w:rPr>
        <w:t>Financijski savjetnik</w:t>
      </w:r>
      <w:r>
        <w:rPr>
          <w:rFonts w:cs="Calibri" w:hAnsi="Calibri" w:ascii="Calibri"/>
          <w:i/>
        </w:rPr>
        <w:tab/>
      </w:r>
      <w:r>
        <w:rPr>
          <w:rFonts w:cs="Calibri" w:hAnsi="Calibri" w:ascii="Calibri"/>
          <w:i/>
        </w:rPr>
        <w:tab/>
      </w:r>
      <w:r>
        <w:rPr>
          <w:rFonts w:cs="Calibri" w:hAnsi="Calibri" w:ascii="Calibri"/>
          <w:i/>
        </w:rPr>
        <w:tab/>
      </w:r>
      <w:r>
        <w:rPr>
          <w:rFonts w:cs="Calibri" w:hAnsi="Calibri" w:ascii="Calibri"/>
          <w:i/>
        </w:rPr>
        <w:tab/>
      </w:r>
      <w:r>
        <w:rPr>
          <w:rFonts w:cs="Calibri" w:hAnsi="Calibri" w:ascii="Calibri"/>
          <w:i/>
        </w:rPr>
        <w:tab/>
      </w:r>
      <w:r>
        <w:rPr>
          <w:rFonts w:cs="Calibri" w:hAnsi="Calibri" w:ascii="Calibri"/>
          <w:i/>
        </w:rPr>
        <w:tab/>
        <w:t>Direktor</w:t>
      </w:r>
    </w:p>
    <w:p w:rsidRDefault="00463858" w:rsidR="00463858">
      <w:pPr>
        <w:jc w:val="both"/>
      </w:pPr>
    </w:p>
    <w:p w:rsidRDefault="00463858" w:rsidR="00463858">
      <w:pPr>
        <w:jc w:val="both"/>
      </w:pPr>
    </w:p>
    <w:p w:rsidRDefault="00463858" w:rsidR="00463858">
      <w:pPr>
        <w:widowControl w:val="false"/>
        <w:rPr>
          <w:rFonts w:cs="Calibri" w:hAnsi="Calibri" w:ascii="Calibri"/>
        </w:rPr>
      </w:pPr>
    </w:p>
    <w:p w:rsidRDefault="00463858" w:rsidR="00463858">
      <w:pPr>
        <w:widowControl w:val="false"/>
        <w:rPr>
          <w:rFonts w:cs="Calibri" w:hAnsi="Calibri" w:ascii="Calibri"/>
        </w:rPr>
      </w:pPr>
    </w:p>
    <w:p w:rsidRDefault="00463858" w:rsidR="00463858">
      <w:pPr>
        <w:widowControl w:val="false"/>
        <w:rPr>
          <w:rFonts w:cs="Calibri" w:hAnsi="Calibri" w:ascii="Calibri"/>
        </w:rPr>
      </w:pPr>
    </w:p>
    <w:p w:rsidRDefault="00463858" w:rsidR="00463858">
      <w:pPr>
        <w:widowControl w:val="false"/>
        <w:rPr>
          <w:rFonts w:cs="Calibri" w:hAnsi="Calibri" w:ascii="Calibri"/>
        </w:rPr>
      </w:pPr>
      <w:r>
        <w:rPr>
          <w:rFonts w:cs="Calibri" w:hAnsi="Calibri" w:ascii="Calibri"/>
        </w:rPr>
        <w:t xml:space="preserve">Za </w:t>
      </w:r>
      <w:r w:rsidR="00F60AF6">
        <w:rPr>
          <w:rFonts w:cs="Calibri" w:hAnsi="Calibri" w:ascii="Calibri"/>
        </w:rPr>
        <w:t>Signal servis</w:t>
      </w:r>
      <w:r w:rsidR="002D3948">
        <w:rPr>
          <w:rFonts w:cs="Calibri" w:hAnsi="Calibri" w:ascii="Calibri"/>
        </w:rPr>
        <w:t xml:space="preserve"> d.o.o.</w:t>
      </w:r>
    </w:p>
    <w:p w:rsidRDefault="00463858" w:rsidR="00463858">
      <w:pPr>
        <w:widowControl w:val="false"/>
        <w:rPr>
          <w:rFonts w:cs="Calibri" w:hAnsi="Calibri" w:ascii="Calibri"/>
        </w:rPr>
      </w:pPr>
    </w:p>
    <w:p w:rsidRDefault="00F60AF6" w:rsidR="0060735B">
      <w:pPr>
        <w:widowControl w:val="false"/>
        <w:jc w:val="both"/>
        <w:rPr>
          <w:rFonts w:cs="Calibri" w:hAnsi="Calibri" w:ascii="Calibri"/>
          <w:i/>
        </w:rPr>
      </w:pPr>
      <w:r>
        <w:rPr>
          <w:rFonts w:cs="Calibri" w:hAnsi="Calibri" w:ascii="Calibri"/>
          <w:i/>
        </w:rPr>
        <w:t>Goran Božičić</w:t>
      </w:r>
    </w:p>
    <w:p w:rsidRDefault="00463858" w:rsidR="00463858">
      <w:pPr>
        <w:widowControl w:val="false"/>
        <w:jc w:val="both"/>
      </w:pPr>
      <w:r>
        <w:rPr>
          <w:rFonts w:cs="Calibri" w:hAnsi="Calibri" w:ascii="Calibri"/>
          <w:i/>
        </w:rPr>
        <w:t>Direktor</w:t>
      </w:r>
    </w:p>
    <w:sectPr w:rsidSect="008C7B42" w:rsidR="00463858">
      <w:headerReference w:type="default" r:id="rId10"/>
      <w:footerReference w:type="default" r:id="rId11"/>
      <w:pgSz w:h="16838" w:w="11906"/>
      <w:pgMar w:gutter="0" w:footer="720" w:header="720" w:left="1440" w:bottom="851" w:right="1123" w:top="124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F5C" w:rsidR="00563F5C">
      <w:r>
        <w:separator/>
      </w:r>
    </w:p>
  </w:endnote>
  <w:endnote w:id="0" w:type="continuationSeparator">
    <w:p w:rsidRDefault="00563F5C" w:rsidR="00563F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CF3C52" w:usb0="8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50D2" w:rsidR="000A50D2" w:rsidRPr="002F1E58">
    <w:pPr>
      <w:pStyle w:val="Podnoje"/>
      <w:ind w:right="360"/>
      <w:rPr>
        <w:rFonts w:hAnsi="Calibri" w:ascii="Calibri"/>
        <w:color w:val="FF0000"/>
        <w:sz w:val="22"/>
        <w:szCs w:val="22"/>
      </w:rPr>
    </w:pPr>
    <w:r w:rsidRPr="002F1E58">
      <w:rPr>
        <w:rFonts w:hAnsi="Calibri" w:ascii="Calibri"/>
        <w:color w:val="FF0000"/>
        <w:sz w:val="22"/>
        <w:szCs w:val="22"/>
      </w:rPr>
      <w:t>PIKAS d.o.o.</w:t>
    </w:r>
    <w:r w:rsidR="00DF0F6F">
      <w:rPr>
        <w:rFonts w:cs="Arial" w:hAnsi="Calibri" w:ascii="Calibri"/>
        <w:i/>
        <w:noProof/>
        <w:color w:val="FF0000"/>
        <w:sz w:val="22"/>
        <w:szCs w:val="22"/>
        <w:lang w:eastAsia="hr-HR" w:val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6145" id="Text Box 1" style="position:absolute;margin-left:522.8pt;margin-top:.05pt;width:16.4pt;height:13.6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">
          <v:textbox inset="0,0,0,0">
            <w:txbxContent>
              <w:p w:rsidRDefault="000A50D2" w:rsidR="000A50D2" w:rsidRPr="002F1E58">
                <w:pPr>
                  <w:pStyle w:val="Podnoje"/>
                  <w:rPr>
                    <w:rFonts w:hAnsi="Calibri" w:ascii="Calibri"/>
                  </w:rPr>
                </w:pPr>
                <w:r w:rsidRPr="002F1E58">
                  <w:rPr>
                    <w:rStyle w:val="Brojstranice"/>
                    <w:rFonts w:cs="Arial" w:hAnsi="Calibri" w:ascii="Calibri"/>
                    <w:color w:val="FF0000"/>
                    <w:sz w:val="22"/>
                    <w:szCs w:val="22"/>
                  </w:rPr>
                  <w:fldChar w:fldCharType="begin"/>
                </w:r>
                <w:r w:rsidRPr="002F1E58">
                  <w:rPr>
                    <w:rStyle w:val="Brojstranice"/>
                    <w:rFonts w:cs="Arial" w:hAnsi="Calibri" w:ascii="Calibri"/>
                    <w:color w:val="FF0000"/>
                    <w:sz w:val="22"/>
                    <w:szCs w:val="22"/>
                  </w:rPr>
                  <w:instrText xml:space="preserve"> PAGE </w:instrText>
                </w:r>
                <w:r w:rsidRPr="002F1E58">
                  <w:rPr>
                    <w:rStyle w:val="Brojstranice"/>
                    <w:rFonts w:cs="Arial" w:hAnsi="Calibri" w:ascii="Calibri"/>
                    <w:color w:val="FF0000"/>
                    <w:sz w:val="22"/>
                    <w:szCs w:val="22"/>
                  </w:rPr>
                  <w:fldChar w:fldCharType="separate"/>
                </w:r>
                <w:r w:rsidR="00DF0F6F">
                  <w:rPr>
                    <w:rStyle w:val="Brojstranice"/>
                    <w:rFonts w:cs="Arial" w:hAnsi="Calibri" w:ascii="Calibri"/>
                    <w:noProof/>
                    <w:color w:val="FF0000"/>
                    <w:sz w:val="22"/>
                    <w:szCs w:val="22"/>
                  </w:rPr>
                  <w:t>15</w:t>
                </w:r>
                <w:r w:rsidRPr="002F1E58">
                  <w:rPr>
                    <w:rStyle w:val="Brojstranice"/>
                    <w:rFonts w:cs="Arial" w:hAnsi="Calibri" w:ascii="Calibri"/>
                    <w:color w:val="FF0000"/>
                    <w:sz w:val="22"/>
                    <w:szCs w:val="22"/>
                  </w:rPr>
                  <w:fldChar w:fldCharType="end"/>
                </w:r>
              </w:p>
            </w:txbxContent>
          </v:textbox>
          <w10:wrap anchorx="page" side="largest" type="square"/>
        </v:shape>
      </w:pict>
    </w:r>
    <w:r w:rsidRPr="002F1E58">
      <w:rPr>
        <w:rFonts w:cs="Arial" w:hAnsi="Calibri" w:ascii="Calibri"/>
        <w:i/>
        <w:color w:val="FF0000"/>
        <w:sz w:val="22"/>
        <w:szCs w:val="22"/>
      </w:rPr>
      <w:tab/>
    </w:r>
    <w:r w:rsidRPr="002F1E58">
      <w:rPr>
        <w:rFonts w:cs="Arial" w:hAnsi="Calibri" w:ascii="Calibri"/>
        <w:i/>
        <w:color w:val="FF0000"/>
        <w:sz w:val="22"/>
        <w:szCs w:val="22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F5C" w:rsidR="00563F5C">
      <w:r>
        <w:separator/>
      </w:r>
    </w:p>
  </w:footnote>
  <w:footnote w:id="0" w:type="continuationSeparator">
    <w:p w:rsidRDefault="00563F5C" w:rsidR="00563F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50D2" w:rsidR="000A50D2">
    <w:pPr>
      <w:tabs>
        <w:tab w:pos="4536" w:val="center"/>
        <w:tab w:pos="9600" w:val="right"/>
      </w:tabs>
    </w:pPr>
    <w:r>
      <w:rPr>
        <w:rFonts w:cs="Calibri" w:hAnsi="Calibri" w:ascii="Calibri"/>
        <w:i/>
        <w:iCs/>
        <w:color w:val="FF0000"/>
        <w:sz w:val="22"/>
        <w:szCs w:val="22"/>
      </w:rPr>
      <w:t xml:space="preserve">Izmijenjeni Plan restrukturiranja                                                                               </w:t>
    </w:r>
    <w:r>
      <w:rPr>
        <w:rFonts w:cs="Calibri" w:hAnsi="Calibri" w:ascii="Calibri"/>
        <w:i/>
        <w:color w:val="FF0000"/>
      </w:rPr>
      <w:t xml:space="preserve">         SIGNAL SERVIS d.o.o.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bullet"/>
      <w:pStyle w:val="Naslov1"/>
      <w:lvlText w:val=""/>
      <w:lvlJc w:val="left"/>
      <w:pPr>
        <w:tabs>
          <w:tab w:pos="0" w:val="num"/>
        </w:tabs>
        <w:ind w:hanging="432" w:left="432"/>
      </w:pPr>
      <w:rPr>
        <w:rFonts w:cs="Calibri" w:hAnsi="Calibri" w:ascii="Calibri" w:hint="default"/>
        <w:sz w:val="24"/>
        <w:szCs w:val="24"/>
      </w:rPr>
    </w:lvl>
    <w:lvl w:ilvl="1">
      <w:start w:val="1"/>
      <w:numFmt w:val="none"/>
      <w:pStyle w:val="Naslov2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pStyle w:val="Naslov5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pos="1003" w:val="num"/>
        </w:tabs>
        <w:ind w:hanging="360" w:left="1003"/>
      </w:pPr>
      <w:rPr>
        <w:rFonts w:cs="Tahoma" w:hAnsi="Symbol" w:ascii="Symbol"/>
        <w:shd w:fill="C0C0C0" w:color="auto" w:val="clear"/>
      </w:rPr>
    </w:lvl>
    <w:lvl w:ilvl="1">
      <w:start w:val="1"/>
      <w:numFmt w:val="bullet"/>
      <w:lvlText w:val="◦"/>
      <w:lvlJc w:val="left"/>
      <w:pPr>
        <w:tabs>
          <w:tab w:pos="1363" w:val="num"/>
        </w:tabs>
        <w:ind w:hanging="360" w:left="1363"/>
      </w:pPr>
      <w:rPr>
        <w:rFonts w:cs="Courier New" w:hAnsi="OpenSymbol" w:ascii="OpenSymbol"/>
      </w:rPr>
    </w:lvl>
    <w:lvl w:ilvl="2">
      <w:start w:val="1"/>
      <w:numFmt w:val="bullet"/>
      <w:lvlText w:val="▪"/>
      <w:lvlJc w:val="left"/>
      <w:pPr>
        <w:tabs>
          <w:tab w:pos="1723" w:val="num"/>
        </w:tabs>
        <w:ind w:hanging="360" w:left="1723"/>
      </w:pPr>
      <w:rPr>
        <w:rFonts w:cs="Courier New" w:hAnsi="OpenSymbol" w:ascii="OpenSymbol"/>
      </w:rPr>
    </w:lvl>
    <w:lvl w:ilvl="3">
      <w:start w:val="1"/>
      <w:numFmt w:val="bullet"/>
      <w:lvlText w:val=""/>
      <w:lvlJc w:val="left"/>
      <w:pPr>
        <w:tabs>
          <w:tab w:pos="2083" w:val="num"/>
        </w:tabs>
        <w:ind w:hanging="360" w:left="2083"/>
      </w:pPr>
      <w:rPr>
        <w:rFonts w:cs="Tahoma" w:hAnsi="Symbol" w:ascii="Symbol"/>
        <w:shd w:fill="C0C0C0" w:color="auto" w:val="clear"/>
      </w:rPr>
    </w:lvl>
    <w:lvl w:ilvl="4">
      <w:start w:val="1"/>
      <w:numFmt w:val="bullet"/>
      <w:lvlText w:val="◦"/>
      <w:lvlJc w:val="left"/>
      <w:pPr>
        <w:tabs>
          <w:tab w:pos="2443" w:val="num"/>
        </w:tabs>
        <w:ind w:hanging="360" w:left="2443"/>
      </w:pPr>
      <w:rPr>
        <w:rFonts w:cs="Courier New" w:hAnsi="OpenSymbol" w:ascii="OpenSymbol"/>
      </w:rPr>
    </w:lvl>
    <w:lvl w:ilvl="5">
      <w:start w:val="1"/>
      <w:numFmt w:val="bullet"/>
      <w:lvlText w:val="▪"/>
      <w:lvlJc w:val="left"/>
      <w:pPr>
        <w:tabs>
          <w:tab w:pos="2803" w:val="num"/>
        </w:tabs>
        <w:ind w:hanging="360" w:left="2803"/>
      </w:pPr>
      <w:rPr>
        <w:rFonts w:cs="Courier New" w:hAnsi="OpenSymbol" w:ascii="OpenSymbol"/>
      </w:rPr>
    </w:lvl>
    <w:lvl w:ilvl="6">
      <w:start w:val="1"/>
      <w:numFmt w:val="bullet"/>
      <w:lvlText w:val=""/>
      <w:lvlJc w:val="left"/>
      <w:pPr>
        <w:tabs>
          <w:tab w:pos="3163" w:val="num"/>
        </w:tabs>
        <w:ind w:hanging="360" w:left="3163"/>
      </w:pPr>
      <w:rPr>
        <w:rFonts w:cs="Tahoma" w:hAnsi="Symbol" w:ascii="Symbol"/>
        <w:shd w:fill="C0C0C0" w:color="auto" w:val="clear"/>
      </w:rPr>
    </w:lvl>
    <w:lvl w:ilvl="7">
      <w:start w:val="1"/>
      <w:numFmt w:val="bullet"/>
      <w:lvlText w:val="◦"/>
      <w:lvlJc w:val="left"/>
      <w:pPr>
        <w:tabs>
          <w:tab w:pos="3523" w:val="num"/>
        </w:tabs>
        <w:ind w:hanging="360" w:left="3523"/>
      </w:pPr>
      <w:rPr>
        <w:rFonts w:cs="Courier New" w:hAnsi="OpenSymbol" w:ascii="OpenSymbol"/>
      </w:rPr>
    </w:lvl>
    <w:lvl w:ilvl="8">
      <w:start w:val="1"/>
      <w:numFmt w:val="bullet"/>
      <w:lvlText w:val="▪"/>
      <w:lvlJc w:val="left"/>
      <w:pPr>
        <w:tabs>
          <w:tab w:pos="3883" w:val="num"/>
        </w:tabs>
        <w:ind w:hanging="360" w:left="3883"/>
      </w:pPr>
      <w:rPr>
        <w:rFonts w:cs="Courier New" w:hAnsi="OpenSymbol" w:ascii="Open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pos="0" w:val="num"/>
        </w:tabs>
        <w:ind w:hanging="360" w:left="720"/>
      </w:pPr>
      <w:rPr>
        <w:rFonts w:cs="Wingdings" w:hAnsi="Wingdings" w:ascii="Wingdings" w:hint="default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pos="0" w:val="num"/>
        </w:tabs>
        <w:ind w:hanging="360" w:left="1003"/>
      </w:pPr>
      <w:rPr>
        <w:rFonts w:cs="Symbol" w:hAnsi="Symbol" w:ascii="Symbol" w:hint="default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pos="0" w:val="num"/>
        </w:tabs>
        <w:ind w:hanging="360" w:left="1003"/>
      </w:pPr>
      <w:rPr>
        <w:rFonts w:cs="Symbol" w:hAnsi="Symbol" w:ascii="Symbol" w:hint="default"/>
      </w:rPr>
    </w:lvl>
  </w:abstractNum>
  <w:abstractNum w:abstractNumId="5">
    <w:nsid w:val="00000006"/>
    <w:multiLevelType w:val="multilevel"/>
    <w:tmpl w:val="1668D350"/>
    <w:name w:val="WW8Num6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  <w:rPr>
        <w:rFonts w:cs="Calibri" w:hAnsi="Calibri" w:ascii="Calibri" w:hint="default"/>
      </w:rPr>
    </w:lvl>
    <w:lvl w:tentative="true" w:ilvl="1">
      <w:start w:val="1"/>
      <w:numFmt w:val="lowerLetter"/>
      <w:lvlText w:val="%2."/>
      <w:lvlJc w:val="left"/>
      <w:pPr>
        <w:ind w:hanging="360" w:left="1440"/>
      </w:pPr>
    </w:lvl>
    <w:lvl w:tentative="true" w:ilvl="2">
      <w:start w:val="1"/>
      <w:numFmt w:val="lowerRoman"/>
      <w:lvlText w:val="%3."/>
      <w:lvlJc w:val="right"/>
      <w:pPr>
        <w:ind w:hanging="180" w:left="2160"/>
      </w:pPr>
    </w:lvl>
    <w:lvl w:tentative="true" w:ilvl="3">
      <w:start w:val="1"/>
      <w:numFmt w:val="decimal"/>
      <w:lvlText w:val="%4."/>
      <w:lvlJc w:val="left"/>
      <w:pPr>
        <w:ind w:hanging="360" w:left="2880"/>
      </w:pPr>
    </w:lvl>
    <w:lvl w:tentative="true" w:ilvl="4">
      <w:start w:val="1"/>
      <w:numFmt w:val="lowerLetter"/>
      <w:lvlText w:val="%5."/>
      <w:lvlJc w:val="left"/>
      <w:pPr>
        <w:ind w:hanging="360" w:left="3600"/>
      </w:pPr>
    </w:lvl>
    <w:lvl w:tentative="true" w:ilvl="5">
      <w:start w:val="1"/>
      <w:numFmt w:val="lowerRoman"/>
      <w:lvlText w:val="%6."/>
      <w:lvlJc w:val="right"/>
      <w:pPr>
        <w:ind w:hanging="180" w:left="4320"/>
      </w:pPr>
    </w:lvl>
    <w:lvl w:tentative="true" w:ilvl="6">
      <w:start w:val="1"/>
      <w:numFmt w:val="decimal"/>
      <w:lvlText w:val="%7."/>
      <w:lvlJc w:val="left"/>
      <w:pPr>
        <w:ind w:hanging="360" w:left="5040"/>
      </w:pPr>
    </w:lvl>
    <w:lvl w:tentative="true" w:ilvl="7">
      <w:start w:val="1"/>
      <w:numFmt w:val="lowerLetter"/>
      <w:lvlText w:val="%8."/>
      <w:lvlJc w:val="left"/>
      <w:pPr>
        <w:ind w:hanging="360" w:left="5760"/>
      </w:pPr>
    </w:lvl>
    <w:lvl w:tentative="true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pos="0" w:val="num"/>
        </w:tabs>
        <w:ind w:hanging="360" w:left="720"/>
      </w:pPr>
      <w:rPr>
        <w:rFonts w:cs="Symbol" w:hAnsi="Symbol" w:ascii="Symbol" w:hint="default"/>
      </w:rPr>
    </w:lvl>
  </w:abstractNum>
  <w:abstractNum w:abstractNumId="7">
    <w:nsid w:val="00561BA0"/>
    <w:multiLevelType w:val="hybridMultilevel"/>
    <w:tmpl w:val="11BA82F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6B19A1"/>
    <w:multiLevelType w:val="hybridMultilevel"/>
    <w:tmpl w:val="FA7C078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4A47BBF"/>
    <w:multiLevelType w:val="hybridMultilevel"/>
    <w:tmpl w:val="2D4410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63B4A8D"/>
    <w:multiLevelType w:val="hybridMultilevel"/>
    <w:tmpl w:val="76CE3E8A"/>
    <w:lvl w:tplc="041A0001" w:ilvl="0">
      <w:start w:val="1"/>
      <w:numFmt w:val="bullet"/>
      <w:lvlText w:val=""/>
      <w:lvlJc w:val="left"/>
      <w:pPr>
        <w:ind w:hanging="360" w:left="172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4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6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8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0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2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4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6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83"/>
      </w:pPr>
      <w:rPr>
        <w:rFonts w:hAnsi="Wingdings" w:ascii="Wingdings" w:hint="default"/>
      </w:rPr>
    </w:lvl>
  </w:abstractNum>
  <w:abstractNum w:abstractNumId="11">
    <w:nsid w:val="5D0264FF"/>
    <w:multiLevelType w:val="hybridMultilevel"/>
    <w:tmpl w:val="464AD6DE"/>
    <w:lvl w:tplc="041A0001" w:ilvl="0">
      <w:start w:val="1"/>
      <w:numFmt w:val="bullet"/>
      <w:lvlText w:val=""/>
      <w:lvlJc w:val="left"/>
      <w:pPr>
        <w:ind w:hanging="360" w:left="100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2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4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6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8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0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2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4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63"/>
      </w:pPr>
      <w:rPr>
        <w:rFonts w:hAnsi="Wingdings" w:ascii="Wingdings" w:hint="default"/>
      </w:rPr>
    </w:lvl>
  </w:abstractNum>
  <w:abstractNum w:abstractNumId="12">
    <w:nsid w:val="5F5F7BDB"/>
    <w:multiLevelType w:val="hybridMultilevel"/>
    <w:tmpl w:val="C7BE4348"/>
    <w:lvl w:tplc="00000003" w:ilvl="0">
      <w:start w:val="3"/>
      <w:numFmt w:val="bullet"/>
      <w:lvlText w:val="-"/>
      <w:lvlJc w:val="left"/>
      <w:pPr>
        <w:ind w:hanging="360" w:left="720"/>
      </w:pPr>
      <w:rPr>
        <w:rFonts w:cs="Tahoma" w:hAnsi="Calibri" w:ascii="Calibri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EEE5032"/>
    <w:multiLevelType w:val="multilevel"/>
    <w:tmpl w:val="1668D350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  <w:rPr>
        <w:rFonts w:cs="Calibri" w:hAnsi="Calibri" w:ascii="Calibri" w:hint="default"/>
      </w:rPr>
    </w:lvl>
    <w:lvl w:tentative="true" w:ilvl="1">
      <w:start w:val="1"/>
      <w:numFmt w:val="lowerLetter"/>
      <w:lvlText w:val="%2."/>
      <w:lvlJc w:val="left"/>
      <w:pPr>
        <w:ind w:hanging="360" w:left="1440"/>
      </w:pPr>
    </w:lvl>
    <w:lvl w:tentative="true" w:ilvl="2">
      <w:start w:val="1"/>
      <w:numFmt w:val="lowerRoman"/>
      <w:lvlText w:val="%3."/>
      <w:lvlJc w:val="right"/>
      <w:pPr>
        <w:ind w:hanging="180" w:left="2160"/>
      </w:pPr>
    </w:lvl>
    <w:lvl w:tentative="true" w:ilvl="3">
      <w:start w:val="1"/>
      <w:numFmt w:val="decimal"/>
      <w:lvlText w:val="%4."/>
      <w:lvlJc w:val="left"/>
      <w:pPr>
        <w:ind w:hanging="360" w:left="2880"/>
      </w:pPr>
    </w:lvl>
    <w:lvl w:tentative="true" w:ilvl="4">
      <w:start w:val="1"/>
      <w:numFmt w:val="lowerLetter"/>
      <w:lvlText w:val="%5."/>
      <w:lvlJc w:val="left"/>
      <w:pPr>
        <w:ind w:hanging="360" w:left="3600"/>
      </w:pPr>
    </w:lvl>
    <w:lvl w:tentative="true" w:ilvl="5">
      <w:start w:val="1"/>
      <w:numFmt w:val="lowerRoman"/>
      <w:lvlText w:val="%6."/>
      <w:lvlJc w:val="right"/>
      <w:pPr>
        <w:ind w:hanging="180" w:left="4320"/>
      </w:pPr>
    </w:lvl>
    <w:lvl w:tentative="true" w:ilvl="6">
      <w:start w:val="1"/>
      <w:numFmt w:val="decimal"/>
      <w:lvlText w:val="%7."/>
      <w:lvlJc w:val="left"/>
      <w:pPr>
        <w:ind w:hanging="360" w:left="5040"/>
      </w:pPr>
    </w:lvl>
    <w:lvl w:tentative="true" w:ilvl="7">
      <w:start w:val="1"/>
      <w:numFmt w:val="lowerLetter"/>
      <w:lvlText w:val="%8."/>
      <w:lvlJc w:val="left"/>
      <w:pPr>
        <w:ind w:hanging="360" w:left="5760"/>
      </w:pPr>
    </w:lvl>
    <w:lvl w:tentative="true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10"/>
  </w:num>
  <w:num w:numId="9">
    <w:abstractNumId w:val="11"/>
  </w:num>
  <w:num w:numId="10">
    <w:abstractNumId w:val="7"/>
  </w:num>
  <w:num w:numId="11">
    <w:abstractNumId w:val="8"/>
  </w:num>
  <w:num w:numId="12">
    <w:abstractNumId w:val="9"/>
  </w:num>
  <w:num w:numId="13">
    <w:abstractNumId w:val="13"/>
  </w:num>
  <w:num w:numId="1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hideGrammaticalError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6147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37F6"/>
    <w:rsid w:val="000063D6"/>
    <w:rsid w:val="000639B7"/>
    <w:rsid w:val="00091DFA"/>
    <w:rsid w:val="000A034F"/>
    <w:rsid w:val="000A50D2"/>
    <w:rsid w:val="000C1545"/>
    <w:rsid w:val="000C6087"/>
    <w:rsid w:val="000E2B65"/>
    <w:rsid w:val="00105453"/>
    <w:rsid w:val="00124B95"/>
    <w:rsid w:val="001257D9"/>
    <w:rsid w:val="00127709"/>
    <w:rsid w:val="00146A51"/>
    <w:rsid w:val="001674B2"/>
    <w:rsid w:val="001A7D68"/>
    <w:rsid w:val="001B3E85"/>
    <w:rsid w:val="001C7058"/>
    <w:rsid w:val="001D62BF"/>
    <w:rsid w:val="001E0B7A"/>
    <w:rsid w:val="00234111"/>
    <w:rsid w:val="00246116"/>
    <w:rsid w:val="00267CBC"/>
    <w:rsid w:val="002746A4"/>
    <w:rsid w:val="002846CC"/>
    <w:rsid w:val="002B1E68"/>
    <w:rsid w:val="002C3661"/>
    <w:rsid w:val="002C4F68"/>
    <w:rsid w:val="002D3948"/>
    <w:rsid w:val="002D4FD9"/>
    <w:rsid w:val="002F1E58"/>
    <w:rsid w:val="0033056E"/>
    <w:rsid w:val="00365594"/>
    <w:rsid w:val="003B0582"/>
    <w:rsid w:val="003B323E"/>
    <w:rsid w:val="003C33D4"/>
    <w:rsid w:val="00401A11"/>
    <w:rsid w:val="004143B5"/>
    <w:rsid w:val="00435C1E"/>
    <w:rsid w:val="00463858"/>
    <w:rsid w:val="00466A78"/>
    <w:rsid w:val="00470922"/>
    <w:rsid w:val="004C409C"/>
    <w:rsid w:val="004D2DEF"/>
    <w:rsid w:val="004F5C5B"/>
    <w:rsid w:val="005351EF"/>
    <w:rsid w:val="0054484F"/>
    <w:rsid w:val="00563F5C"/>
    <w:rsid w:val="00572BA4"/>
    <w:rsid w:val="005A3920"/>
    <w:rsid w:val="005B27A3"/>
    <w:rsid w:val="0060735B"/>
    <w:rsid w:val="00625B7F"/>
    <w:rsid w:val="0064251E"/>
    <w:rsid w:val="0065589E"/>
    <w:rsid w:val="0067232D"/>
    <w:rsid w:val="006B6199"/>
    <w:rsid w:val="006C3325"/>
    <w:rsid w:val="006E3ACC"/>
    <w:rsid w:val="006F1A2C"/>
    <w:rsid w:val="006F6C62"/>
    <w:rsid w:val="00703DC9"/>
    <w:rsid w:val="007162FB"/>
    <w:rsid w:val="00720457"/>
    <w:rsid w:val="007332B8"/>
    <w:rsid w:val="0075393C"/>
    <w:rsid w:val="0079066C"/>
    <w:rsid w:val="007B0FA9"/>
    <w:rsid w:val="007E1460"/>
    <w:rsid w:val="007E23A1"/>
    <w:rsid w:val="0080470D"/>
    <w:rsid w:val="0082256F"/>
    <w:rsid w:val="00832C92"/>
    <w:rsid w:val="0083579F"/>
    <w:rsid w:val="00853E26"/>
    <w:rsid w:val="008543F6"/>
    <w:rsid w:val="00864A16"/>
    <w:rsid w:val="00865561"/>
    <w:rsid w:val="008B0342"/>
    <w:rsid w:val="008C7B42"/>
    <w:rsid w:val="00902BC1"/>
    <w:rsid w:val="00903F7E"/>
    <w:rsid w:val="00942F16"/>
    <w:rsid w:val="0095202C"/>
    <w:rsid w:val="00954E9E"/>
    <w:rsid w:val="00976739"/>
    <w:rsid w:val="009A3149"/>
    <w:rsid w:val="009D0B87"/>
    <w:rsid w:val="009F58F4"/>
    <w:rsid w:val="00A1047A"/>
    <w:rsid w:val="00A13EFF"/>
    <w:rsid w:val="00A66E3B"/>
    <w:rsid w:val="00A81D7D"/>
    <w:rsid w:val="00A855C3"/>
    <w:rsid w:val="00AA3D0A"/>
    <w:rsid w:val="00AD3661"/>
    <w:rsid w:val="00B36292"/>
    <w:rsid w:val="00B816F1"/>
    <w:rsid w:val="00BB543C"/>
    <w:rsid w:val="00BD6146"/>
    <w:rsid w:val="00BE6A6D"/>
    <w:rsid w:val="00C03BE0"/>
    <w:rsid w:val="00C22D5A"/>
    <w:rsid w:val="00C343F5"/>
    <w:rsid w:val="00C61071"/>
    <w:rsid w:val="00C64702"/>
    <w:rsid w:val="00C649A7"/>
    <w:rsid w:val="00C71E6F"/>
    <w:rsid w:val="00C858DC"/>
    <w:rsid w:val="00C907A7"/>
    <w:rsid w:val="00CC55FC"/>
    <w:rsid w:val="00CF5BFA"/>
    <w:rsid w:val="00CF684F"/>
    <w:rsid w:val="00D0259E"/>
    <w:rsid w:val="00D76429"/>
    <w:rsid w:val="00DC0594"/>
    <w:rsid w:val="00DE64C2"/>
    <w:rsid w:val="00DF0F6F"/>
    <w:rsid w:val="00E00637"/>
    <w:rsid w:val="00E02AD4"/>
    <w:rsid w:val="00E0762B"/>
    <w:rsid w:val="00E1049C"/>
    <w:rsid w:val="00E527BA"/>
    <w:rsid w:val="00E64C42"/>
    <w:rsid w:val="00E706FB"/>
    <w:rsid w:val="00E80CAB"/>
    <w:rsid w:val="00E91C08"/>
    <w:rsid w:val="00EA37F6"/>
    <w:rsid w:val="00EA747A"/>
    <w:rsid w:val="00F06625"/>
    <w:rsid w:val="00F252FD"/>
    <w:rsid w:val="00F33000"/>
    <w:rsid w:val="00F37CC4"/>
    <w:rsid w:val="00F52867"/>
    <w:rsid w:val="00F60AF6"/>
    <w:rsid w:val="00F82D96"/>
    <w:rsid w:val="00F85897"/>
    <w:rsid w:val="00F916E2"/>
    <w:rsid w:val="00F931A4"/>
    <w:rsid w:val="00FB50BD"/>
    <w:rsid w:val="00FF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iPriority="9" w:name="heading 4"/>
    <w:lsdException w:qFormat="true" w:unhideWhenUsed="false" w:semiHidden="fals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kern w:val="1"/>
      <w:sz w:val="24"/>
      <w:szCs w:val="24"/>
      <w:lang w:eastAsia="zh-CN" w:val="af-ZA"/>
    </w:rPr>
  </w:style>
  <w:style w:styleId="Naslov1" w:type="paragraph">
    <w:name w:val="heading 1"/>
    <w:basedOn w:val="Normal1"/>
    <w:next w:val="Tijeloteksta"/>
    <w:qFormat/>
    <w:pPr>
      <w:numPr>
        <w:numId w:val="1"/>
      </w:numPr>
      <w:tabs>
        <w:tab w:pos="0" w:val="left"/>
      </w:tabs>
      <w:spacing w:after="119" w:before="238"/>
      <w:outlineLvl w:val="0"/>
    </w:pPr>
    <w:rPr>
      <w:rFonts w:cs="Mangal"/>
    </w:rPr>
  </w:style>
  <w:style w:styleId="Naslov2" w:type="paragraph">
    <w:name w:val="heading 2"/>
    <w:basedOn w:val="Normal1"/>
    <w:next w:val="Normal"/>
    <w:qFormat/>
    <w:pPr>
      <w:keepNext/>
      <w:numPr>
        <w:ilvl w:val="1"/>
        <w:numId w:val="1"/>
      </w:numPr>
      <w:tabs>
        <w:tab w:pos="0" w:val="left"/>
        <w:tab w:pos="709" w:val="left"/>
        <w:tab w:pos="7088" w:val="right"/>
        <w:tab w:pos="7938" w:val="right"/>
      </w:tabs>
      <w:autoSpaceDE w:val="false"/>
      <w:spacing w:lineRule="auto" w:line="360" w:after="119" w:before="238"/>
      <w:jc w:val="both"/>
      <w:outlineLvl w:val="1"/>
    </w:pPr>
    <w:rPr>
      <w:rFonts w:cs="Mangal"/>
    </w:rPr>
  </w:style>
  <w:style w:styleId="Naslov3" w:type="paragraph">
    <w:name w:val="heading 3"/>
    <w:basedOn w:val="Heading"/>
    <w:next w:val="Tijeloteksta"/>
    <w:qFormat/>
    <w:pPr>
      <w:ind w:hanging="720" w:left="720"/>
      <w:outlineLvl w:val="2"/>
    </w:pPr>
    <w:rPr>
      <w:b/>
      <w:bCs/>
    </w:rPr>
  </w:style>
  <w:style w:styleId="Naslov5" w:type="paragraph">
    <w:name w:val="heading 5"/>
    <w:basedOn w:val="Heading"/>
    <w:next w:val="Tijeloteksta"/>
    <w:qFormat/>
    <w:pPr>
      <w:numPr>
        <w:ilvl w:val="4"/>
        <w:numId w:val="1"/>
      </w:numPr>
      <w:outlineLvl w:val="4"/>
    </w:pPr>
    <w:rPr>
      <w:b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pPr>
      <w:suppressAutoHyphens/>
    </w:pPr>
    <w:rPr>
      <w:rFonts w:cs="Arial" w:eastAsia="Tahoma" w:hAnsi="Mangal" w:ascii="Mangal"/>
      <w:kern w:val="1"/>
      <w:sz w:val="36"/>
      <w:szCs w:val="24"/>
      <w:lang w:bidi="hi-IN" w:eastAsia="zh-CN"/>
    </w:rPr>
  </w:style>
  <w:style w:styleId="Tijeloteksta" w:type="paragraph">
    <w:name w:val="Body Text"/>
    <w:basedOn w:val="Normal1"/>
    <w:pPr>
      <w:jc w:val="both"/>
    </w:pPr>
    <w:rPr>
      <w:rFonts w:cs="Mangal"/>
    </w:rPr>
  </w:style>
  <w:style w:customStyle="true" w:styleId="Heading" w:type="paragraph">
    <w:name w:val="Heading"/>
    <w:basedOn w:val="Normal1"/>
    <w:next w:val="Tijeloteksta"/>
    <w:pPr>
      <w:keepNext/>
      <w:spacing w:after="119" w:before="238"/>
    </w:pPr>
    <w:rPr>
      <w:rFonts w:cs="Mangal" w:eastAsia="Microsoft YaHei"/>
      <w:szCs w:val="28"/>
    </w:rPr>
  </w:style>
  <w:style w:customStyle="true" w:styleId="WW8Num1z0" w:type="character">
    <w:name w:val="WW8Num1z0"/>
    <w:rPr>
      <w:rFonts w:cs="Calibri" w:hAnsi="Calibri" w:ascii="Calibri" w:hint="default"/>
      <w:sz w:val="24"/>
      <w:szCs w:val="24"/>
    </w:rPr>
  </w:style>
  <w:style w:customStyle="true" w:styleId="WW8Num1z1" w:type="character">
    <w:name w:val="WW8Num1z1"/>
  </w:style>
  <w:style w:customStyle="true" w:styleId="WW8Num1z2" w:type="character">
    <w:name w:val="WW8Num1z2"/>
  </w:style>
  <w:style w:customStyle="true" w:styleId="WW8Num1z3" w:type="character">
    <w:name w:val="WW8Num1z3"/>
  </w:style>
  <w:style w:customStyle="true" w:styleId="WW8Num1z4" w:type="character">
    <w:name w:val="WW8Num1z4"/>
  </w:style>
  <w:style w:customStyle="true" w:styleId="WW8Num1z5" w:type="character">
    <w:name w:val="WW8Num1z5"/>
  </w:style>
  <w:style w:customStyle="true" w:styleId="WW8Num1z6" w:type="character">
    <w:name w:val="WW8Num1z6"/>
  </w:style>
  <w:style w:customStyle="true" w:styleId="WW8Num1z7" w:type="character">
    <w:name w:val="WW8Num1z7"/>
  </w:style>
  <w:style w:customStyle="true" w:styleId="WW8Num1z8" w:type="character">
    <w:name w:val="WW8Num1z8"/>
  </w:style>
  <w:style w:customStyle="true" w:styleId="WW8Num2z0" w:type="character">
    <w:name w:val="WW8Num2z0"/>
    <w:rPr>
      <w:rFonts w:cs="Tahoma" w:hAnsi="Symbol" w:ascii="Symbol"/>
      <w:shd w:fill="C0C0C0" w:color="auto" w:val="clear"/>
    </w:rPr>
  </w:style>
  <w:style w:customStyle="true" w:styleId="WW8Num2z1" w:type="character">
    <w:name w:val="WW8Num2z1"/>
    <w:rPr>
      <w:rFonts w:cs="Courier New" w:hAnsi="OpenSymbol" w:ascii="OpenSymbol"/>
    </w:rPr>
  </w:style>
  <w:style w:customStyle="true" w:styleId="WW8Num3z0" w:type="character">
    <w:name w:val="WW8Num3z0"/>
    <w:rPr>
      <w:rFonts w:cs="Wingdings" w:hAnsi="Wingdings" w:ascii="Wingdings" w:hint="default"/>
    </w:rPr>
  </w:style>
  <w:style w:customStyle="true" w:styleId="WW8Num4z0" w:type="character">
    <w:name w:val="WW8Num4z0"/>
    <w:rPr>
      <w:rFonts w:cs="Symbol" w:hAnsi="Symbol" w:ascii="Symbol" w:hint="default"/>
    </w:rPr>
  </w:style>
  <w:style w:customStyle="true" w:styleId="WW8Num5z0" w:type="character">
    <w:name w:val="WW8Num5z0"/>
    <w:rPr>
      <w:rFonts w:cs="Symbol" w:hAnsi="Symbol" w:ascii="Symbol" w:hint="default"/>
    </w:rPr>
  </w:style>
  <w:style w:customStyle="true" w:styleId="WW8Num6z0" w:type="character">
    <w:name w:val="WW8Num6z0"/>
    <w:rPr>
      <w:rFonts w:cs="Calibri" w:hAnsi="Calibri" w:ascii="Calibri" w:hint="default"/>
    </w:rPr>
  </w:style>
  <w:style w:customStyle="true" w:styleId="WW8Num7z0" w:type="character">
    <w:name w:val="WW8Num7z0"/>
    <w:rPr>
      <w:rFonts w:cs="Symbol" w:hAnsi="Symbol" w:ascii="Symbol" w:hint="default"/>
    </w:rPr>
  </w:style>
  <w:style w:customStyle="true" w:styleId="WW8Num2z2" w:type="character">
    <w:name w:val="WW8Num2z2"/>
  </w:style>
  <w:style w:customStyle="true" w:styleId="WW8Num2z3" w:type="character">
    <w:name w:val="WW8Num2z3"/>
  </w:style>
  <w:style w:customStyle="true" w:styleId="WW8Num2z4" w:type="character">
    <w:name w:val="WW8Num2z4"/>
  </w:style>
  <w:style w:customStyle="true" w:styleId="WW8Num2z5" w:type="character">
    <w:name w:val="WW8Num2z5"/>
  </w:style>
  <w:style w:customStyle="true" w:styleId="WW8Num2z6" w:type="character">
    <w:name w:val="WW8Num2z6"/>
  </w:style>
  <w:style w:customStyle="true" w:styleId="WW8Num2z7" w:type="character">
    <w:name w:val="WW8Num2z7"/>
  </w:style>
  <w:style w:customStyle="true" w:styleId="WW8Num2z8" w:type="character">
    <w:name w:val="WW8Num2z8"/>
  </w:style>
  <w:style w:customStyle="true" w:styleId="WW8Num5z1" w:type="character">
    <w:name w:val="WW8Num5z1"/>
    <w:rPr>
      <w:rFonts w:cs="Courier New" w:hAnsi="OpenSymbol" w:ascii="OpenSymbol"/>
    </w:rPr>
  </w:style>
  <w:style w:customStyle="true" w:styleId="WW8Num6z1" w:type="character">
    <w:name w:val="WW8Num6z1"/>
    <w:rPr>
      <w:rFonts w:cs="Courier New" w:hAnsi="OpenSymbol" w:ascii="OpenSymbol"/>
    </w:rPr>
  </w:style>
  <w:style w:customStyle="true" w:styleId="WW8Num7z1" w:type="character">
    <w:name w:val="WW8Num7z1"/>
    <w:rPr>
      <w:rFonts w:cs="Symbol" w:hAnsi="Symbol" w:ascii="Symbol" w:hint="default"/>
    </w:rPr>
  </w:style>
  <w:style w:customStyle="true" w:styleId="WW8Num7z2" w:type="character">
    <w:name w:val="WW8Num7z2"/>
    <w:rPr>
      <w:rFonts w:cs="OpenSymbol" w:hAnsi="OpenSymbol" w:ascii="OpenSymbol"/>
    </w:rPr>
  </w:style>
  <w:style w:customStyle="true" w:styleId="WW8Num8z0" w:type="character">
    <w:name w:val="WW8Num8z0"/>
    <w:rPr>
      <w:rFonts w:cs="Tahoma" w:hAnsi="Symbol" w:ascii="Symbol"/>
      <w:shd w:fill="FFFF00" w:color="auto" w:val="clear"/>
    </w:rPr>
  </w:style>
  <w:style w:customStyle="true" w:styleId="WW8Num8z1" w:type="character">
    <w:name w:val="WW8Num8z1"/>
    <w:rPr>
      <w:rFonts w:cs="Courier New" w:hAnsi="OpenSymbol" w:ascii="OpenSymbol"/>
    </w:rPr>
  </w:style>
  <w:style w:customStyle="true" w:styleId="WW8Num9z0" w:type="character">
    <w:name w:val="WW8Num9z0"/>
    <w:rPr>
      <w:rFonts w:cs="Tahoma" w:hAnsi="Symbol" w:ascii="Symbol"/>
      <w:shd w:fill="00FF00" w:color="auto" w:val="clear"/>
    </w:rPr>
  </w:style>
  <w:style w:customStyle="true" w:styleId="WW8Num9z1" w:type="character">
    <w:name w:val="WW8Num9z1"/>
    <w:rPr>
      <w:rFonts w:cs="Courier New" w:hAnsi="OpenSymbol" w:ascii="OpenSymbol"/>
    </w:rPr>
  </w:style>
  <w:style w:customStyle="true" w:styleId="WW8Num10z0" w:type="character">
    <w:name w:val="WW8Num10z0"/>
    <w:rPr>
      <w:rFonts w:cs="Wingdings" w:hAnsi="Wingdings" w:ascii="Wingdings" w:hint="default"/>
    </w:rPr>
  </w:style>
  <w:style w:customStyle="true" w:styleId="WW8Num10z1" w:type="character">
    <w:name w:val="WW8Num10z1"/>
    <w:rPr>
      <w:rFonts w:cs="Courier New" w:hAnsi="Courier New" w:ascii="Courier New" w:hint="default"/>
    </w:rPr>
  </w:style>
  <w:style w:customStyle="true" w:styleId="WW8Num10z3" w:type="character">
    <w:name w:val="WW8Num10z3"/>
    <w:rPr>
      <w:rFonts w:cs="Symbol" w:hAnsi="Symbol" w:ascii="Symbol" w:hint="default"/>
    </w:rPr>
  </w:style>
  <w:style w:customStyle="true" w:styleId="WW8Num11z0" w:type="character">
    <w:name w:val="WW8Num11z0"/>
    <w:rPr>
      <w:rFonts w:cs="Symbol" w:hAnsi="Symbol" w:ascii="Symbol" w:hint="default"/>
    </w:rPr>
  </w:style>
  <w:style w:customStyle="true" w:styleId="WW8Num11z1" w:type="character">
    <w:name w:val="WW8Num11z1"/>
    <w:rPr>
      <w:rFonts w:cs="Courier New" w:hAnsi="Courier New" w:ascii="Courier New" w:hint="default"/>
    </w:rPr>
  </w:style>
  <w:style w:customStyle="true" w:styleId="WW8Num11z2" w:type="character">
    <w:name w:val="WW8Num11z2"/>
    <w:rPr>
      <w:rFonts w:cs="Wingdings" w:hAnsi="Wingdings" w:ascii="Wingdings" w:hint="default"/>
    </w:rPr>
  </w:style>
  <w:style w:customStyle="true" w:styleId="WW8Num12z0" w:type="character">
    <w:name w:val="WW8Num12z0"/>
    <w:rPr>
      <w:rFonts w:cs="Symbol" w:hAnsi="Symbol" w:ascii="Symbol" w:hint="default"/>
    </w:rPr>
  </w:style>
  <w:style w:customStyle="true" w:styleId="WW8Num12z1" w:type="character">
    <w:name w:val="WW8Num12z1"/>
    <w:rPr>
      <w:rFonts w:cs="Courier New" w:hAnsi="Courier New" w:ascii="Courier New" w:hint="default"/>
    </w:rPr>
  </w:style>
  <w:style w:customStyle="true" w:styleId="WW8Num12z2" w:type="character">
    <w:name w:val="WW8Num12z2"/>
    <w:rPr>
      <w:rFonts w:cs="Wingdings" w:hAnsi="Wingdings" w:ascii="Wingdings" w:hint="default"/>
    </w:rPr>
  </w:style>
  <w:style w:customStyle="true" w:styleId="WW8Num13z0" w:type="character">
    <w:name w:val="WW8Num13z0"/>
    <w:rPr>
      <w:rFonts w:cs="Symbol" w:hAnsi="Symbol" w:ascii="Symbol" w:hint="default"/>
    </w:rPr>
  </w:style>
  <w:style w:customStyle="true" w:styleId="WW8Num13z1" w:type="character">
    <w:name w:val="WW8Num13z1"/>
    <w:rPr>
      <w:rFonts w:cs="Courier New" w:hAnsi="Courier New" w:ascii="Courier New" w:hint="default"/>
    </w:rPr>
  </w:style>
  <w:style w:customStyle="true" w:styleId="WW8Num13z2" w:type="character">
    <w:name w:val="WW8Num13z2"/>
    <w:rPr>
      <w:rFonts w:cs="Wingdings" w:hAnsi="Wingdings" w:ascii="Wingdings" w:hint="default"/>
    </w:rPr>
  </w:style>
  <w:style w:customStyle="true" w:styleId="WW8Num14z0" w:type="character">
    <w:name w:val="WW8Num14z0"/>
    <w:rPr>
      <w:rFonts w:cs="Symbol" w:hAnsi="Symbol" w:ascii="Symbol" w:hint="default"/>
    </w:rPr>
  </w:style>
  <w:style w:customStyle="true" w:styleId="WW8Num14z1" w:type="character">
    <w:name w:val="WW8Num14z1"/>
    <w:rPr>
      <w:rFonts w:cs="Courier New" w:hAnsi="Courier New" w:ascii="Courier New" w:hint="default"/>
    </w:rPr>
  </w:style>
  <w:style w:customStyle="true" w:styleId="WW8Num14z2" w:type="character">
    <w:name w:val="WW8Num14z2"/>
    <w:rPr>
      <w:rFonts w:cs="Wingdings" w:hAnsi="Wingdings" w:ascii="Wingdings" w:hint="default"/>
    </w:rPr>
  </w:style>
  <w:style w:customStyle="true" w:styleId="WW8Num15z0" w:type="character">
    <w:name w:val="WW8Num15z0"/>
    <w:rPr>
      <w:rFonts w:cs="Symbol" w:hAnsi="Symbol" w:ascii="Symbol" w:hint="default"/>
    </w:rPr>
  </w:style>
  <w:style w:customStyle="true" w:styleId="WW8Num15z1" w:type="character">
    <w:name w:val="WW8Num15z1"/>
    <w:rPr>
      <w:rFonts w:cs="Courier New" w:hAnsi="Courier New" w:ascii="Courier New" w:hint="default"/>
    </w:rPr>
  </w:style>
  <w:style w:customStyle="true" w:styleId="WW8Num15z2" w:type="character">
    <w:name w:val="WW8Num15z2"/>
    <w:rPr>
      <w:rFonts w:cs="Wingdings" w:hAnsi="Wingdings" w:ascii="Wingdings" w:hint="default"/>
    </w:rPr>
  </w:style>
  <w:style w:customStyle="true" w:styleId="WW8Num16z0" w:type="character">
    <w:name w:val="WW8Num16z0"/>
  </w:style>
  <w:style w:customStyle="true" w:styleId="WW8Num16z1" w:type="character">
    <w:name w:val="WW8Num16z1"/>
  </w:style>
  <w:style w:customStyle="true" w:styleId="WW8Num16z2" w:type="character">
    <w:name w:val="WW8Num16z2"/>
  </w:style>
  <w:style w:customStyle="true" w:styleId="WW8Num16z3" w:type="character">
    <w:name w:val="WW8Num16z3"/>
  </w:style>
  <w:style w:customStyle="true" w:styleId="WW8Num16z4" w:type="character">
    <w:name w:val="WW8Num16z4"/>
  </w:style>
  <w:style w:customStyle="true" w:styleId="WW8Num16z5" w:type="character">
    <w:name w:val="WW8Num16z5"/>
  </w:style>
  <w:style w:customStyle="true" w:styleId="WW8Num16z6" w:type="character">
    <w:name w:val="WW8Num16z6"/>
  </w:style>
  <w:style w:customStyle="true" w:styleId="WW8Num16z7" w:type="character">
    <w:name w:val="WW8Num16z7"/>
  </w:style>
  <w:style w:customStyle="true" w:styleId="WW8Num16z8" w:type="character">
    <w:name w:val="WW8Num16z8"/>
  </w:style>
  <w:style w:customStyle="true" w:styleId="WW8Num17z0" w:type="character">
    <w:name w:val="WW8Num17z0"/>
  </w:style>
  <w:style w:customStyle="true" w:styleId="WW8Num17z1" w:type="character">
    <w:name w:val="WW8Num17z1"/>
  </w:style>
  <w:style w:customStyle="true" w:styleId="WW8Num17z2" w:type="character">
    <w:name w:val="WW8Num17z2"/>
  </w:style>
  <w:style w:customStyle="true" w:styleId="WW8Num17z3" w:type="character">
    <w:name w:val="WW8Num17z3"/>
  </w:style>
  <w:style w:customStyle="true" w:styleId="WW8Num17z4" w:type="character">
    <w:name w:val="WW8Num17z4"/>
  </w:style>
  <w:style w:customStyle="true" w:styleId="WW8Num17z5" w:type="character">
    <w:name w:val="WW8Num17z5"/>
  </w:style>
  <w:style w:customStyle="true" w:styleId="WW8Num17z6" w:type="character">
    <w:name w:val="WW8Num17z6"/>
  </w:style>
  <w:style w:customStyle="true" w:styleId="WW8Num17z7" w:type="character">
    <w:name w:val="WW8Num17z7"/>
  </w:style>
  <w:style w:customStyle="true" w:styleId="WW8Num17z8" w:type="character">
    <w:name w:val="WW8Num17z8"/>
  </w:style>
  <w:style w:customStyle="true" w:styleId="WW8Num18z0" w:type="character">
    <w:name w:val="WW8Num18z0"/>
    <w:rPr>
      <w:rFonts w:cs="Tahoma" w:hAnsi="Calibri" w:ascii="Calibri"/>
    </w:rPr>
  </w:style>
  <w:style w:customStyle="true" w:styleId="WW8Num18z1" w:type="character">
    <w:name w:val="WW8Num18z1"/>
    <w:rPr>
      <w:rFonts w:cs="Courier New" w:hAnsi="Courier New" w:ascii="Courier New" w:hint="default"/>
    </w:rPr>
  </w:style>
  <w:style w:customStyle="true" w:styleId="WW8Num18z2" w:type="character">
    <w:name w:val="WW8Num18z2"/>
    <w:rPr>
      <w:rFonts w:cs="Wingdings" w:hAnsi="Wingdings" w:ascii="Wingdings" w:hint="default"/>
    </w:rPr>
  </w:style>
  <w:style w:customStyle="true" w:styleId="WW8Num18z3" w:type="character">
    <w:name w:val="WW8Num18z3"/>
    <w:rPr>
      <w:rFonts w:cs="Symbol" w:hAnsi="Symbol" w:ascii="Symbol" w:hint="default"/>
    </w:rPr>
  </w:style>
  <w:style w:customStyle="true" w:styleId="WW8Num19z0" w:type="character">
    <w:name w:val="WW8Num19z0"/>
    <w:rPr>
      <w:rFonts w:cs="Calibri" w:hAnsi="Calibri" w:ascii="Calibri" w:hint="default"/>
    </w:rPr>
  </w:style>
  <w:style w:customStyle="true" w:styleId="WW8Num19z1" w:type="character">
    <w:name w:val="WW8Num19z1"/>
  </w:style>
  <w:style w:customStyle="true" w:styleId="WW8Num19z2" w:type="character">
    <w:name w:val="WW8Num19z2"/>
  </w:style>
  <w:style w:customStyle="true" w:styleId="WW8Num19z3" w:type="character">
    <w:name w:val="WW8Num19z3"/>
  </w:style>
  <w:style w:customStyle="true" w:styleId="WW8Num19z4" w:type="character">
    <w:name w:val="WW8Num19z4"/>
  </w:style>
  <w:style w:customStyle="true" w:styleId="WW8Num19z5" w:type="character">
    <w:name w:val="WW8Num19z5"/>
  </w:style>
  <w:style w:customStyle="true" w:styleId="WW8Num19z6" w:type="character">
    <w:name w:val="WW8Num19z6"/>
  </w:style>
  <w:style w:customStyle="true" w:styleId="WW8Num19z7" w:type="character">
    <w:name w:val="WW8Num19z7"/>
  </w:style>
  <w:style w:customStyle="true" w:styleId="WW8Num19z8" w:type="character">
    <w:name w:val="WW8Num19z8"/>
  </w:style>
  <w:style w:customStyle="true" w:styleId="WW8Num20z0" w:type="character">
    <w:name w:val="WW8Num20z0"/>
    <w:rPr>
      <w:rFonts w:cs="Symbol" w:hAnsi="Symbol" w:ascii="Symbol" w:hint="default"/>
    </w:rPr>
  </w:style>
  <w:style w:customStyle="true" w:styleId="WW8Num20z1" w:type="character">
    <w:name w:val="WW8Num20z1"/>
    <w:rPr>
      <w:rFonts w:cs="Courier New" w:hAnsi="Courier New" w:ascii="Courier New" w:hint="default"/>
    </w:rPr>
  </w:style>
  <w:style w:customStyle="true" w:styleId="WW8Num20z2" w:type="character">
    <w:name w:val="WW8Num20z2"/>
    <w:rPr>
      <w:rFonts w:cs="Wingdings" w:hAnsi="Wingdings" w:ascii="Wingdings" w:hint="default"/>
    </w:rPr>
  </w:style>
  <w:style w:customStyle="true" w:styleId="WW8Num21z0" w:type="character">
    <w:name w:val="WW8Num21z0"/>
    <w:rPr>
      <w:rFonts w:cs="Times New Roman" w:eastAsia="Times New Roman" w:hAnsi="Times New Roman" w:ascii="Times New Roman" w:hint="default"/>
    </w:rPr>
  </w:style>
  <w:style w:customStyle="true" w:styleId="WW8Num21z1" w:type="character">
    <w:name w:val="WW8Num21z1"/>
    <w:rPr>
      <w:rFonts w:cs="Courier New" w:hAnsi="Courier New" w:ascii="Courier New" w:hint="default"/>
    </w:rPr>
  </w:style>
  <w:style w:customStyle="true" w:styleId="WW8Num21z2" w:type="character">
    <w:name w:val="WW8Num21z2"/>
    <w:rPr>
      <w:rFonts w:cs="Wingdings" w:hAnsi="Wingdings" w:ascii="Wingdings" w:hint="default"/>
    </w:rPr>
  </w:style>
  <w:style w:customStyle="true" w:styleId="WW8Num21z3" w:type="character">
    <w:name w:val="WW8Num21z3"/>
    <w:rPr>
      <w:rFonts w:cs="Symbol" w:hAnsi="Symbol" w:ascii="Symbol" w:hint="default"/>
    </w:rPr>
  </w:style>
  <w:style w:customStyle="true" w:styleId="WW8Num22z0" w:type="character">
    <w:name w:val="WW8Num22z0"/>
    <w:rPr>
      <w:rFonts w:cs="Symbol" w:hAnsi="Symbol" w:ascii="Symbol" w:hint="default"/>
    </w:rPr>
  </w:style>
  <w:style w:customStyle="true" w:styleId="WW8Num22z1" w:type="character">
    <w:name w:val="WW8Num22z1"/>
    <w:rPr>
      <w:rFonts w:cs="Courier New" w:hAnsi="Courier New" w:ascii="Courier New" w:hint="default"/>
    </w:rPr>
  </w:style>
  <w:style w:customStyle="true" w:styleId="WW8Num22z2" w:type="character">
    <w:name w:val="WW8Num22z2"/>
    <w:rPr>
      <w:rFonts w:cs="Wingdings" w:hAnsi="Wingdings" w:ascii="Wingdings" w:hint="default"/>
    </w:rPr>
  </w:style>
  <w:style w:customStyle="true" w:styleId="WW8Num23z0" w:type="character">
    <w:name w:val="WW8Num23z0"/>
    <w:rPr>
      <w:rFonts w:cs="Times New Roman" w:eastAsia="Calibri" w:hAnsi="Times New Roman" w:ascii="Times New Roman" w:hint="default"/>
    </w:rPr>
  </w:style>
  <w:style w:customStyle="true" w:styleId="WW8Num23z1" w:type="character">
    <w:name w:val="WW8Num23z1"/>
    <w:rPr>
      <w:rFonts w:cs="Courier New" w:hAnsi="Courier New" w:ascii="Courier New" w:hint="default"/>
    </w:rPr>
  </w:style>
  <w:style w:customStyle="true" w:styleId="WW8Num23z2" w:type="character">
    <w:name w:val="WW8Num23z2"/>
    <w:rPr>
      <w:rFonts w:cs="Wingdings" w:hAnsi="Wingdings" w:ascii="Wingdings" w:hint="default"/>
    </w:rPr>
  </w:style>
  <w:style w:customStyle="true" w:styleId="WW8Num23z3" w:type="character">
    <w:name w:val="WW8Num23z3"/>
    <w:rPr>
      <w:rFonts w:cs="Symbol" w:hAnsi="Symbol" w:ascii="Symbol" w:hint="default"/>
    </w:rPr>
  </w:style>
  <w:style w:customStyle="true" w:styleId="WW8Num24z0" w:type="character">
    <w:name w:val="WW8Num24z0"/>
    <w:rPr>
      <w:rFonts w:cs="Symbol" w:hAnsi="Symbol" w:ascii="Symbol" w:hint="default"/>
    </w:rPr>
  </w:style>
  <w:style w:customStyle="true" w:styleId="WW8Num24z1" w:type="character">
    <w:name w:val="WW8Num24z1"/>
    <w:rPr>
      <w:rFonts w:cs="Courier New" w:hAnsi="Courier New" w:ascii="Courier New" w:hint="default"/>
    </w:rPr>
  </w:style>
  <w:style w:customStyle="true" w:styleId="WW8Num24z2" w:type="character">
    <w:name w:val="WW8Num24z2"/>
    <w:rPr>
      <w:rFonts w:cs="Wingdings" w:hAnsi="Wingdings" w:ascii="Wingdings" w:hint="default"/>
    </w:rPr>
  </w:style>
  <w:style w:customStyle="true" w:styleId="WW8Num25z0" w:type="character">
    <w:name w:val="WW8Num25z0"/>
    <w:rPr>
      <w:rFonts w:cs="Symbol" w:hAnsi="Symbol" w:ascii="Symbol" w:hint="default"/>
    </w:rPr>
  </w:style>
  <w:style w:customStyle="true" w:styleId="WW8Num25z1" w:type="character">
    <w:name w:val="WW8Num25z1"/>
    <w:rPr>
      <w:rFonts w:cs="Courier New" w:hAnsi="Courier New" w:ascii="Courier New" w:hint="default"/>
    </w:rPr>
  </w:style>
  <w:style w:customStyle="true" w:styleId="WW8Num25z2" w:type="character">
    <w:name w:val="WW8Num25z2"/>
    <w:rPr>
      <w:rFonts w:cs="Wingdings" w:hAnsi="Wingdings" w:ascii="Wingdings" w:hint="default"/>
    </w:rPr>
  </w:style>
  <w:style w:customStyle="true" w:styleId="WW8Num26z0" w:type="character">
    <w:name w:val="WW8Num26z0"/>
    <w:rPr>
      <w:rFonts w:cs="Tahoma" w:hAnsi="Calibri" w:ascii="Calibri"/>
    </w:rPr>
  </w:style>
  <w:style w:customStyle="true" w:styleId="WW8Num26z1" w:type="character">
    <w:name w:val="WW8Num26z1"/>
    <w:rPr>
      <w:rFonts w:cs="Courier New" w:hAnsi="Courier New" w:ascii="Courier New" w:hint="default"/>
    </w:rPr>
  </w:style>
  <w:style w:customStyle="true" w:styleId="WW8Num26z2" w:type="character">
    <w:name w:val="WW8Num26z2"/>
    <w:rPr>
      <w:rFonts w:cs="Wingdings" w:hAnsi="Wingdings" w:ascii="Wingdings" w:hint="default"/>
    </w:rPr>
  </w:style>
  <w:style w:customStyle="true" w:styleId="WW8Num26z3" w:type="character">
    <w:name w:val="WW8Num26z3"/>
    <w:rPr>
      <w:rFonts w:cs="Symbol" w:hAnsi="Symbol" w:ascii="Symbol" w:hint="default"/>
    </w:rPr>
  </w:style>
  <w:style w:customStyle="true" w:styleId="WW-DefaultParagraphFont" w:type="character">
    <w:name w:val="WW-Default Paragraph Font"/>
  </w:style>
  <w:style w:customStyle="true" w:styleId="WW8Num1ztrue" w:type="character">
    <w:name w:val="WW8Num1ztrue"/>
  </w:style>
  <w:style w:customStyle="true" w:styleId="WW-WW8Num1ztrue" w:type="character">
    <w:name w:val="WW-WW8Num1ztrue"/>
  </w:style>
  <w:style w:customStyle="true" w:styleId="WW-WW8Num1ztrue1" w:type="character">
    <w:name w:val="WW-WW8Num1ztrue1"/>
  </w:style>
  <w:style w:customStyle="true" w:styleId="WW-WW8Num1ztrue2" w:type="character">
    <w:name w:val="WW-WW8Num1ztrue2"/>
  </w:style>
  <w:style w:customStyle="true" w:styleId="WW-WW8Num1ztrue3" w:type="character">
    <w:name w:val="WW-WW8Num1ztrue3"/>
  </w:style>
  <w:style w:customStyle="true" w:styleId="WW-WW8Num1ztrue4" w:type="character">
    <w:name w:val="WW-WW8Num1ztrue4"/>
  </w:style>
  <w:style w:customStyle="true" w:styleId="WW-WW8Num1ztrue5" w:type="character">
    <w:name w:val="WW-WW8Num1ztrue5"/>
  </w:style>
  <w:style w:customStyle="true" w:styleId="WW-WW8Num1ztrue6" w:type="character">
    <w:name w:val="WW-WW8Num1ztrue6"/>
  </w:style>
  <w:style w:customStyle="true" w:styleId="WW8Num2ztrue" w:type="character">
    <w:name w:val="WW8Num2ztrue"/>
  </w:style>
  <w:style w:customStyle="true" w:styleId="WW-WW8Num2ztrue" w:type="character">
    <w:name w:val="WW-WW8Num2ztrue"/>
  </w:style>
  <w:style w:customStyle="true" w:styleId="WW-WW8Num2ztrue1" w:type="character">
    <w:name w:val="WW-WW8Num2ztrue1"/>
  </w:style>
  <w:style w:customStyle="true" w:styleId="WW-WW8Num2ztrue2" w:type="character">
    <w:name w:val="WW-WW8Num2ztrue2"/>
  </w:style>
  <w:style w:customStyle="true" w:styleId="WW-WW8Num2ztrue3" w:type="character">
    <w:name w:val="WW-WW8Num2ztrue3"/>
  </w:style>
  <w:style w:customStyle="true" w:styleId="WW-WW8Num2ztrue4" w:type="character">
    <w:name w:val="WW-WW8Num2ztrue4"/>
  </w:style>
  <w:style w:customStyle="true" w:styleId="WW-WW8Num2ztrue5" w:type="character">
    <w:name w:val="WW-WW8Num2ztrue5"/>
  </w:style>
  <w:style w:customStyle="true" w:styleId="WW-WW8Num2ztrue6" w:type="character">
    <w:name w:val="WW-WW8Num2ztrue6"/>
  </w:style>
  <w:style w:customStyle="true" w:styleId="WW-WW8Num1ztrue7" w:type="character">
    <w:name w:val="WW-WW8Num1ztrue7"/>
  </w:style>
  <w:style w:customStyle="true" w:styleId="WW-WW8Num1ztrue11" w:type="character">
    <w:name w:val="WW-WW8Num1ztrue11"/>
  </w:style>
  <w:style w:customStyle="true" w:styleId="WW-WW8Num1ztrue21" w:type="character">
    <w:name w:val="WW-WW8Num1ztrue21"/>
  </w:style>
  <w:style w:customStyle="true" w:styleId="WW-WW8Num1ztrue31" w:type="character">
    <w:name w:val="WW-WW8Num1ztrue31"/>
  </w:style>
  <w:style w:customStyle="true" w:styleId="WW-WW8Num1ztrue41" w:type="character">
    <w:name w:val="WW-WW8Num1ztrue41"/>
  </w:style>
  <w:style w:customStyle="true" w:styleId="WW-WW8Num1ztrue51" w:type="character">
    <w:name w:val="WW-WW8Num1ztrue51"/>
  </w:style>
  <w:style w:customStyle="true" w:styleId="WW-WW8Num1ztrue61" w:type="character">
    <w:name w:val="WW-WW8Num1ztrue61"/>
  </w:style>
  <w:style w:customStyle="true" w:styleId="WW-WW8Num2ztrue7" w:type="character">
    <w:name w:val="WW-WW8Num2ztrue7"/>
  </w:style>
  <w:style w:customStyle="true" w:styleId="WW-WW8Num2ztrue11" w:type="character">
    <w:name w:val="WW-WW8Num2ztrue11"/>
  </w:style>
  <w:style w:customStyle="true" w:styleId="WW-WW8Num2ztrue21" w:type="character">
    <w:name w:val="WW-WW8Num2ztrue21"/>
  </w:style>
  <w:style w:customStyle="true" w:styleId="WW-WW8Num2ztrue31" w:type="character">
    <w:name w:val="WW-WW8Num2ztrue31"/>
  </w:style>
  <w:style w:customStyle="true" w:styleId="WW-WW8Num2ztrue41" w:type="character">
    <w:name w:val="WW-WW8Num2ztrue41"/>
  </w:style>
  <w:style w:customStyle="true" w:styleId="WW-WW8Num2ztrue51" w:type="character">
    <w:name w:val="WW-WW8Num2ztrue51"/>
  </w:style>
  <w:style w:customStyle="true" w:styleId="WW-WW8Num2ztrue61" w:type="character">
    <w:name w:val="WW-WW8Num2ztrue61"/>
  </w:style>
  <w:style w:customStyle="true" w:styleId="WW-WW8Num1ztrue71" w:type="character">
    <w:name w:val="WW-WW8Num1ztrue71"/>
  </w:style>
  <w:style w:customStyle="true" w:styleId="WW-WW8Num1ztrue111" w:type="character">
    <w:name w:val="WW-WW8Num1ztrue111"/>
  </w:style>
  <w:style w:customStyle="true" w:styleId="WW-WW8Num1ztrue211" w:type="character">
    <w:name w:val="WW-WW8Num1ztrue211"/>
  </w:style>
  <w:style w:customStyle="true" w:styleId="WW-WW8Num1ztrue311" w:type="character">
    <w:name w:val="WW-WW8Num1ztrue311"/>
  </w:style>
  <w:style w:customStyle="true" w:styleId="WW-WW8Num1ztrue411" w:type="character">
    <w:name w:val="WW-WW8Num1ztrue411"/>
  </w:style>
  <w:style w:customStyle="true" w:styleId="WW-WW8Num1ztrue511" w:type="character">
    <w:name w:val="WW-WW8Num1ztrue511"/>
  </w:style>
  <w:style w:customStyle="true" w:styleId="WW-WW8Num1ztrue611" w:type="character">
    <w:name w:val="WW-WW8Num1ztrue611"/>
  </w:style>
  <w:style w:customStyle="true" w:styleId="WW-WW8Num2ztrue71" w:type="character">
    <w:name w:val="WW-WW8Num2ztrue71"/>
  </w:style>
  <w:style w:customStyle="true" w:styleId="WW-WW8Num2ztrue111" w:type="character">
    <w:name w:val="WW-WW8Num2ztrue111"/>
  </w:style>
  <w:style w:customStyle="true" w:styleId="WW-WW8Num2ztrue211" w:type="character">
    <w:name w:val="WW-WW8Num2ztrue211"/>
  </w:style>
  <w:style w:customStyle="true" w:styleId="WW-WW8Num2ztrue311" w:type="character">
    <w:name w:val="WW-WW8Num2ztrue311"/>
  </w:style>
  <w:style w:customStyle="true" w:styleId="WW-WW8Num2ztrue411" w:type="character">
    <w:name w:val="WW-WW8Num2ztrue411"/>
  </w:style>
  <w:style w:customStyle="true" w:styleId="WW-WW8Num2ztrue511" w:type="character">
    <w:name w:val="WW-WW8Num2ztrue511"/>
  </w:style>
  <w:style w:customStyle="true" w:styleId="WW-WW8Num2ztrue611" w:type="character">
    <w:name w:val="WW-WW8Num2ztrue611"/>
  </w:style>
  <w:style w:customStyle="true" w:styleId="WW-WW8Num1ztrue711" w:type="character">
    <w:name w:val="WW-WW8Num1ztrue711"/>
  </w:style>
  <w:style w:customStyle="true" w:styleId="WW-WW8Num1ztrue1111" w:type="character">
    <w:name w:val="WW-WW8Num1ztrue1111"/>
  </w:style>
  <w:style w:customStyle="true" w:styleId="WW-WW8Num1ztrue2111" w:type="character">
    <w:name w:val="WW-WW8Num1ztrue2111"/>
  </w:style>
  <w:style w:customStyle="true" w:styleId="WW-WW8Num1ztrue3111" w:type="character">
    <w:name w:val="WW-WW8Num1ztrue3111"/>
  </w:style>
  <w:style w:customStyle="true" w:styleId="WW-WW8Num1ztrue4111" w:type="character">
    <w:name w:val="WW-WW8Num1ztrue4111"/>
  </w:style>
  <w:style w:customStyle="true" w:styleId="WW-WW8Num1ztrue5111" w:type="character">
    <w:name w:val="WW-WW8Num1ztrue5111"/>
  </w:style>
  <w:style w:customStyle="true" w:styleId="WW-WW8Num1ztrue6111" w:type="character">
    <w:name w:val="WW-WW8Num1ztrue6111"/>
  </w:style>
  <w:style w:customStyle="true" w:styleId="WW-WW8Num2ztrue711" w:type="character">
    <w:name w:val="WW-WW8Num2ztrue711"/>
  </w:style>
  <w:style w:customStyle="true" w:styleId="WW-WW8Num2ztrue1111" w:type="character">
    <w:name w:val="WW-WW8Num2ztrue1111"/>
  </w:style>
  <w:style w:customStyle="true" w:styleId="WW-WW8Num2ztrue2111" w:type="character">
    <w:name w:val="WW-WW8Num2ztrue2111"/>
  </w:style>
  <w:style w:customStyle="true" w:styleId="WW-WW8Num2ztrue3111" w:type="character">
    <w:name w:val="WW-WW8Num2ztrue3111"/>
  </w:style>
  <w:style w:customStyle="true" w:styleId="WW-WW8Num2ztrue4111" w:type="character">
    <w:name w:val="WW-WW8Num2ztrue4111"/>
  </w:style>
  <w:style w:customStyle="true" w:styleId="WW-WW8Num2ztrue5111" w:type="character">
    <w:name w:val="WW-WW8Num2ztrue5111"/>
  </w:style>
  <w:style w:customStyle="true" w:styleId="WW-WW8Num2ztrue6111" w:type="character">
    <w:name w:val="WW-WW8Num2ztrue6111"/>
  </w:style>
  <w:style w:customStyle="true" w:styleId="WW-WW8Num1ztrue7111" w:type="character">
    <w:name w:val="WW-WW8Num1ztrue7111"/>
  </w:style>
  <w:style w:customStyle="true" w:styleId="WW-WW8Num1ztrue11111" w:type="character">
    <w:name w:val="WW-WW8Num1ztrue11111"/>
  </w:style>
  <w:style w:customStyle="true" w:styleId="WW-WW8Num1ztrue21111" w:type="character">
    <w:name w:val="WW-WW8Num1ztrue21111"/>
  </w:style>
  <w:style w:customStyle="true" w:styleId="WW-WW8Num1ztrue31111" w:type="character">
    <w:name w:val="WW-WW8Num1ztrue31111"/>
  </w:style>
  <w:style w:customStyle="true" w:styleId="WW-WW8Num1ztrue41111" w:type="character">
    <w:name w:val="WW-WW8Num1ztrue41111"/>
  </w:style>
  <w:style w:customStyle="true" w:styleId="WW-WW8Num1ztrue51111" w:type="character">
    <w:name w:val="WW-WW8Num1ztrue51111"/>
  </w:style>
  <w:style w:customStyle="true" w:styleId="WW-WW8Num1ztrue61111" w:type="character">
    <w:name w:val="WW-WW8Num1ztrue61111"/>
  </w:style>
  <w:style w:customStyle="true" w:styleId="WW-WW8Num2ztrue7111" w:type="character">
    <w:name w:val="WW-WW8Num2ztrue7111"/>
  </w:style>
  <w:style w:customStyle="true" w:styleId="WW-WW8Num2ztrue11111" w:type="character">
    <w:name w:val="WW-WW8Num2ztrue11111"/>
  </w:style>
  <w:style w:customStyle="true" w:styleId="WW-WW8Num2ztrue21111" w:type="character">
    <w:name w:val="WW-WW8Num2ztrue21111"/>
  </w:style>
  <w:style w:customStyle="true" w:styleId="WW-WW8Num2ztrue31111" w:type="character">
    <w:name w:val="WW-WW8Num2ztrue31111"/>
  </w:style>
  <w:style w:customStyle="true" w:styleId="WW-WW8Num2ztrue41111" w:type="character">
    <w:name w:val="WW-WW8Num2ztrue41111"/>
  </w:style>
  <w:style w:customStyle="true" w:styleId="WW-WW8Num2ztrue51111" w:type="character">
    <w:name w:val="WW-WW8Num2ztrue51111"/>
  </w:style>
  <w:style w:customStyle="true" w:styleId="WW-WW8Num2ztrue61111" w:type="character">
    <w:name w:val="WW-WW8Num2ztrue61111"/>
  </w:style>
  <w:style w:customStyle="true" w:styleId="Zadanifontodlomka1" w:type="character">
    <w:name w:val="Zadani font odlomka1"/>
  </w:style>
  <w:style w:customStyle="true" w:styleId="WW-WW8Num1ztrue71111" w:type="character">
    <w:name w:val="WW-WW8Num1ztrue71111"/>
  </w:style>
  <w:style w:customStyle="true" w:styleId="WW-WW8Num1ztrue111111" w:type="character">
    <w:name w:val="WW-WW8Num1ztrue111111"/>
  </w:style>
  <w:style w:customStyle="true" w:styleId="WW-WW8Num1ztrue211111" w:type="character">
    <w:name w:val="WW-WW8Num1ztrue211111"/>
  </w:style>
  <w:style w:customStyle="true" w:styleId="WW-WW8Num1ztrue311111" w:type="character">
    <w:name w:val="WW-WW8Num1ztrue311111"/>
  </w:style>
  <w:style w:customStyle="true" w:styleId="WW-WW8Num1ztrue411111" w:type="character">
    <w:name w:val="WW-WW8Num1ztrue411111"/>
  </w:style>
  <w:style w:customStyle="true" w:styleId="WW-WW8Num1ztrue511111" w:type="character">
    <w:name w:val="WW-WW8Num1ztrue511111"/>
  </w:style>
  <w:style w:customStyle="true" w:styleId="WW-WW8Num1ztrue611111" w:type="character">
    <w:name w:val="WW-WW8Num1ztrue611111"/>
  </w:style>
  <w:style w:customStyle="true" w:styleId="WW-WW8Num2ztrue71111" w:type="character">
    <w:name w:val="WW-WW8Num2ztrue71111"/>
  </w:style>
  <w:style w:customStyle="true" w:styleId="WW-WW8Num2ztrue111111" w:type="character">
    <w:name w:val="WW-WW8Num2ztrue111111"/>
  </w:style>
  <w:style w:customStyle="true" w:styleId="WW-WW8Num2ztrue211111" w:type="character">
    <w:name w:val="WW-WW8Num2ztrue211111"/>
  </w:style>
  <w:style w:customStyle="true" w:styleId="WW-WW8Num2ztrue311111" w:type="character">
    <w:name w:val="WW-WW8Num2ztrue311111"/>
  </w:style>
  <w:style w:customStyle="true" w:styleId="WW-WW8Num2ztrue411111" w:type="character">
    <w:name w:val="WW-WW8Num2ztrue411111"/>
  </w:style>
  <w:style w:customStyle="true" w:styleId="WW-WW8Num2ztrue511111" w:type="character">
    <w:name w:val="WW-WW8Num2ztrue511111"/>
  </w:style>
  <w:style w:customStyle="true" w:styleId="WW-WW8Num2ztrue611111" w:type="character">
    <w:name w:val="WW-WW8Num2ztrue611111"/>
  </w:style>
  <w:style w:customStyle="true" w:styleId="WW-WW8Num1ztrue711111" w:type="character">
    <w:name w:val="WW-WW8Num1ztrue711111"/>
  </w:style>
  <w:style w:customStyle="true" w:styleId="WW-WW8Num1ztrue1111111" w:type="character">
    <w:name w:val="WW-WW8Num1ztrue1111111"/>
  </w:style>
  <w:style w:customStyle="true" w:styleId="WW-WW8Num1ztrue2111111" w:type="character">
    <w:name w:val="WW-WW8Num1ztrue2111111"/>
  </w:style>
  <w:style w:customStyle="true" w:styleId="WW-WW8Num1ztrue3111111" w:type="character">
    <w:name w:val="WW-WW8Num1ztrue3111111"/>
  </w:style>
  <w:style w:customStyle="true" w:styleId="WW-WW8Num1ztrue4111111" w:type="character">
    <w:name w:val="WW-WW8Num1ztrue4111111"/>
  </w:style>
  <w:style w:customStyle="true" w:styleId="WW-WW8Num1ztrue5111111" w:type="character">
    <w:name w:val="WW-WW8Num1ztrue5111111"/>
  </w:style>
  <w:style w:customStyle="true" w:styleId="WW-WW8Num1ztrue6111111" w:type="character">
    <w:name w:val="WW-WW8Num1ztrue6111111"/>
  </w:style>
  <w:style w:customStyle="true" w:styleId="WW-WW8Num2ztrue711111" w:type="character">
    <w:name w:val="WW-WW8Num2ztrue711111"/>
  </w:style>
  <w:style w:customStyle="true" w:styleId="WW-WW8Num2ztrue1111111" w:type="character">
    <w:name w:val="WW-WW8Num2ztrue1111111"/>
  </w:style>
  <w:style w:customStyle="true" w:styleId="WW-WW8Num2ztrue2111111" w:type="character">
    <w:name w:val="WW-WW8Num2ztrue2111111"/>
  </w:style>
  <w:style w:customStyle="true" w:styleId="WW-WW8Num2ztrue3111111" w:type="character">
    <w:name w:val="WW-WW8Num2ztrue3111111"/>
  </w:style>
  <w:style w:customStyle="true" w:styleId="WW-WW8Num2ztrue4111111" w:type="character">
    <w:name w:val="WW-WW8Num2ztrue4111111"/>
  </w:style>
  <w:style w:customStyle="true" w:styleId="WW-WW8Num2ztrue5111111" w:type="character">
    <w:name w:val="WW-WW8Num2ztrue5111111"/>
  </w:style>
  <w:style w:customStyle="true" w:styleId="WW-WW8Num2ztrue6111111" w:type="character">
    <w:name w:val="WW-WW8Num2ztrue6111111"/>
  </w:style>
  <w:style w:customStyle="true" w:styleId="Zadanifontodlomka11" w:type="character">
    <w:name w:val="Zadani font odlomka11"/>
  </w:style>
  <w:style w:customStyle="true" w:styleId="WW-WW8Num1ztrue7111111" w:type="character">
    <w:name w:val="WW-WW8Num1ztrue7111111"/>
  </w:style>
  <w:style w:customStyle="true" w:styleId="WW-WW8Num1ztrue11111111" w:type="character">
    <w:name w:val="WW-WW8Num1ztrue11111111"/>
  </w:style>
  <w:style w:customStyle="true" w:styleId="WW-WW8Num1ztrue21111111" w:type="character">
    <w:name w:val="WW-WW8Num1ztrue21111111"/>
  </w:style>
  <w:style w:customStyle="true" w:styleId="WW-WW8Num1ztrue31111111" w:type="character">
    <w:name w:val="WW-WW8Num1ztrue31111111"/>
  </w:style>
  <w:style w:customStyle="true" w:styleId="WW-WW8Num1ztrue41111111" w:type="character">
    <w:name w:val="WW-WW8Num1ztrue41111111"/>
  </w:style>
  <w:style w:customStyle="true" w:styleId="WW-WW8Num1ztrue51111111" w:type="character">
    <w:name w:val="WW-WW8Num1ztrue51111111"/>
  </w:style>
  <w:style w:customStyle="true" w:styleId="WW-WW8Num1ztrue61111111" w:type="character">
    <w:name w:val="WW-WW8Num1ztrue61111111"/>
  </w:style>
  <w:style w:customStyle="true" w:styleId="WW8Num3ztrue" w:type="character">
    <w:name w:val="WW8Num3ztrue"/>
  </w:style>
  <w:style w:customStyle="true" w:styleId="WW-WW8Num3ztrue" w:type="character">
    <w:name w:val="WW-WW8Num3ztrue"/>
  </w:style>
  <w:style w:customStyle="true" w:styleId="WW-WW8Num3ztrue1" w:type="character">
    <w:name w:val="WW-WW8Num3ztrue1"/>
  </w:style>
  <w:style w:customStyle="true" w:styleId="WW-WW8Num3ztrue2" w:type="character">
    <w:name w:val="WW-WW8Num3ztrue2"/>
  </w:style>
  <w:style w:customStyle="true" w:styleId="WW-WW8Num3ztrue3" w:type="character">
    <w:name w:val="WW-WW8Num3ztrue3"/>
  </w:style>
  <w:style w:customStyle="true" w:styleId="WW-WW8Num3ztrue4" w:type="character">
    <w:name w:val="WW-WW8Num3ztrue4"/>
  </w:style>
  <w:style w:customStyle="true" w:styleId="WW-WW8Num3ztrue5" w:type="character">
    <w:name w:val="WW-WW8Num3ztrue5"/>
  </w:style>
  <w:style w:customStyle="true" w:styleId="WW-WW8Num3ztrue6" w:type="character">
    <w:name w:val="WW-WW8Num3ztrue6"/>
  </w:style>
  <w:style w:customStyle="true" w:styleId="Zadanifontodlomka10" w:type="character">
    <w:name w:val="Zadani font odlomka10"/>
  </w:style>
  <w:style w:customStyle="true" w:styleId="WW-WW8Num1ztrue71111111" w:type="character">
    <w:name w:val="WW-WW8Num1ztrue71111111"/>
  </w:style>
  <w:style w:customStyle="true" w:styleId="WW-WW8Num1ztrue111111111" w:type="character">
    <w:name w:val="WW-WW8Num1ztrue111111111"/>
  </w:style>
  <w:style w:customStyle="true" w:styleId="WW-WW8Num1ztrue211111111" w:type="character">
    <w:name w:val="WW-WW8Num1ztrue211111111"/>
  </w:style>
  <w:style w:customStyle="true" w:styleId="WW-WW8Num1ztrue311111111" w:type="character">
    <w:name w:val="WW-WW8Num1ztrue311111111"/>
  </w:style>
  <w:style w:customStyle="true" w:styleId="WW-WW8Num1ztrue411111111" w:type="character">
    <w:name w:val="WW-WW8Num1ztrue411111111"/>
  </w:style>
  <w:style w:customStyle="true" w:styleId="WW-WW8Num1ztrue511111111" w:type="character">
    <w:name w:val="WW-WW8Num1ztrue511111111"/>
  </w:style>
  <w:style w:customStyle="true" w:styleId="WW-WW8Num1ztrue611111111" w:type="character">
    <w:name w:val="WW-WW8Num1ztrue611111111"/>
  </w:style>
  <w:style w:customStyle="true" w:styleId="WW-WW8Num3ztrue7" w:type="character">
    <w:name w:val="WW-WW8Num3ztrue7"/>
  </w:style>
  <w:style w:customStyle="true" w:styleId="WW-WW8Num3ztrue11" w:type="character">
    <w:name w:val="WW-WW8Num3ztrue11"/>
  </w:style>
  <w:style w:customStyle="true" w:styleId="WW-WW8Num3ztrue21" w:type="character">
    <w:name w:val="WW-WW8Num3ztrue21"/>
  </w:style>
  <w:style w:customStyle="true" w:styleId="WW-WW8Num3ztrue31" w:type="character">
    <w:name w:val="WW-WW8Num3ztrue31"/>
  </w:style>
  <w:style w:customStyle="true" w:styleId="WW-WW8Num3ztrue41" w:type="character">
    <w:name w:val="WW-WW8Num3ztrue41"/>
  </w:style>
  <w:style w:customStyle="true" w:styleId="WW-WW8Num3ztrue51" w:type="character">
    <w:name w:val="WW-WW8Num3ztrue51"/>
  </w:style>
  <w:style w:customStyle="true" w:styleId="WW-WW8Num3ztrue61" w:type="character">
    <w:name w:val="WW-WW8Num3ztrue61"/>
  </w:style>
  <w:style w:customStyle="true" w:styleId="WW-WW8Num1ztrue711111111" w:type="character">
    <w:name w:val="WW-WW8Num1ztrue711111111"/>
  </w:style>
  <w:style w:customStyle="true" w:styleId="WW-WW8Num1ztrue1111111111" w:type="character">
    <w:name w:val="WW-WW8Num1ztrue1111111111"/>
  </w:style>
  <w:style w:customStyle="true" w:styleId="WW-WW8Num1ztrue2111111111" w:type="character">
    <w:name w:val="WW-WW8Num1ztrue2111111111"/>
  </w:style>
  <w:style w:customStyle="true" w:styleId="WW-WW8Num1ztrue3111111111" w:type="character">
    <w:name w:val="WW-WW8Num1ztrue3111111111"/>
  </w:style>
  <w:style w:customStyle="true" w:styleId="WW-WW8Num1ztrue4111111111" w:type="character">
    <w:name w:val="WW-WW8Num1ztrue4111111111"/>
  </w:style>
  <w:style w:customStyle="true" w:styleId="WW-WW8Num1ztrue5111111111" w:type="character">
    <w:name w:val="WW-WW8Num1ztrue5111111111"/>
  </w:style>
  <w:style w:customStyle="true" w:styleId="WW-WW8Num1ztrue6111111111" w:type="character">
    <w:name w:val="WW-WW8Num1ztrue6111111111"/>
  </w:style>
  <w:style w:customStyle="true" w:styleId="WW-WW8Num3ztrue71" w:type="character">
    <w:name w:val="WW-WW8Num3ztrue71"/>
  </w:style>
  <w:style w:customStyle="true" w:styleId="WW-WW8Num3ztrue111" w:type="character">
    <w:name w:val="WW-WW8Num3ztrue111"/>
  </w:style>
  <w:style w:customStyle="true" w:styleId="WW-WW8Num3ztrue211" w:type="character">
    <w:name w:val="WW-WW8Num3ztrue211"/>
  </w:style>
  <w:style w:customStyle="true" w:styleId="WW-WW8Num3ztrue311" w:type="character">
    <w:name w:val="WW-WW8Num3ztrue311"/>
  </w:style>
  <w:style w:customStyle="true" w:styleId="WW-WW8Num3ztrue411" w:type="character">
    <w:name w:val="WW-WW8Num3ztrue411"/>
  </w:style>
  <w:style w:customStyle="true" w:styleId="WW-WW8Num3ztrue511" w:type="character">
    <w:name w:val="WW-WW8Num3ztrue511"/>
  </w:style>
  <w:style w:customStyle="true" w:styleId="WW-WW8Num3ztrue611" w:type="character">
    <w:name w:val="WW-WW8Num3ztrue611"/>
  </w:style>
  <w:style w:customStyle="true" w:styleId="WW-WW8Num1ztrue7111111111" w:type="character">
    <w:name w:val="WW-WW8Num1ztrue7111111111"/>
  </w:style>
  <w:style w:customStyle="true" w:styleId="WW-WW8Num1ztrue11111111111" w:type="character">
    <w:name w:val="WW-WW8Num1ztrue11111111111"/>
  </w:style>
  <w:style w:customStyle="true" w:styleId="WW-WW8Num1ztrue21111111111" w:type="character">
    <w:name w:val="WW-WW8Num1ztrue21111111111"/>
  </w:style>
  <w:style w:customStyle="true" w:styleId="WW-WW8Num1ztrue31111111111" w:type="character">
    <w:name w:val="WW-WW8Num1ztrue31111111111"/>
  </w:style>
  <w:style w:customStyle="true" w:styleId="WW-WW8Num1ztrue41111111111" w:type="character">
    <w:name w:val="WW-WW8Num1ztrue41111111111"/>
  </w:style>
  <w:style w:customStyle="true" w:styleId="WW-WW8Num1ztrue51111111111" w:type="character">
    <w:name w:val="WW-WW8Num1ztrue51111111111"/>
  </w:style>
  <w:style w:customStyle="true" w:styleId="WW-WW8Num1ztrue61111111111" w:type="character">
    <w:name w:val="WW-WW8Num1ztrue61111111111"/>
  </w:style>
  <w:style w:customStyle="true" w:styleId="WW-WW8Num2ztrue7111111" w:type="character">
    <w:name w:val="WW-WW8Num2ztrue7111111"/>
  </w:style>
  <w:style w:customStyle="true" w:styleId="WW-WW8Num2ztrue11111111" w:type="character">
    <w:name w:val="WW-WW8Num2ztrue11111111"/>
  </w:style>
  <w:style w:customStyle="true" w:styleId="WW-WW8Num2ztrue21111111" w:type="character">
    <w:name w:val="WW-WW8Num2ztrue21111111"/>
  </w:style>
  <w:style w:customStyle="true" w:styleId="WW-WW8Num2ztrue31111111" w:type="character">
    <w:name w:val="WW-WW8Num2ztrue31111111"/>
  </w:style>
  <w:style w:customStyle="true" w:styleId="WW-WW8Num2ztrue41111111" w:type="character">
    <w:name w:val="WW-WW8Num2ztrue41111111"/>
  </w:style>
  <w:style w:customStyle="true" w:styleId="WW-WW8Num2ztrue51111111" w:type="character">
    <w:name w:val="WW-WW8Num2ztrue51111111"/>
  </w:style>
  <w:style w:customStyle="true" w:styleId="WW-WW8Num2ztrue61111111" w:type="character">
    <w:name w:val="WW-WW8Num2ztrue61111111"/>
  </w:style>
  <w:style w:customStyle="true" w:styleId="WW8Num3zfalse" w:type="character">
    <w:name w:val="WW8Num3zfalse"/>
    <w:rPr>
      <w:rFonts w:cs="Calibri" w:hAnsi="Calibri" w:ascii="Calibri"/>
      <w:shd w:fill="C0C0C0" w:color="auto" w:val="clear"/>
    </w:rPr>
  </w:style>
  <w:style w:customStyle="true" w:styleId="WW8Num4ztrue" w:type="character">
    <w:name w:val="WW8Num4ztrue"/>
  </w:style>
  <w:style w:customStyle="true" w:styleId="WW-WW8Num4ztrue" w:type="character">
    <w:name w:val="WW-WW8Num4ztrue"/>
  </w:style>
  <w:style w:customStyle="true" w:styleId="WW-WW8Num4ztrue1" w:type="character">
    <w:name w:val="WW-WW8Num4ztrue1"/>
  </w:style>
  <w:style w:customStyle="true" w:styleId="WW-WW8Num4ztrue2" w:type="character">
    <w:name w:val="WW-WW8Num4ztrue2"/>
  </w:style>
  <w:style w:customStyle="true" w:styleId="WW-WW8Num4ztrue3" w:type="character">
    <w:name w:val="WW-WW8Num4ztrue3"/>
  </w:style>
  <w:style w:customStyle="true" w:styleId="WW-WW8Num4ztrue4" w:type="character">
    <w:name w:val="WW-WW8Num4ztrue4"/>
  </w:style>
  <w:style w:customStyle="true" w:styleId="WW-WW8Num4ztrue5" w:type="character">
    <w:name w:val="WW-WW8Num4ztrue5"/>
  </w:style>
  <w:style w:customStyle="true" w:styleId="WW-WW8Num4ztrue6" w:type="character">
    <w:name w:val="WW-WW8Num4ztrue6"/>
  </w:style>
  <w:style w:customStyle="true" w:styleId="WW8Num8zfalse" w:type="character">
    <w:name w:val="WW8Num8zfalse"/>
  </w:style>
  <w:style w:customStyle="true" w:styleId="WW8Num9zfalse" w:type="character">
    <w:name w:val="WW8Num9zfalse"/>
  </w:style>
  <w:style w:customStyle="true" w:styleId="WW8Num9ztrue" w:type="character">
    <w:name w:val="WW8Num9ztrue"/>
  </w:style>
  <w:style w:customStyle="true" w:styleId="WW-WW8Num9ztrue" w:type="character">
    <w:name w:val="WW-WW8Num9ztrue"/>
  </w:style>
  <w:style w:customStyle="true" w:styleId="WW-WW8Num9ztrue1" w:type="character">
    <w:name w:val="WW-WW8Num9ztrue1"/>
  </w:style>
  <w:style w:customStyle="true" w:styleId="WW-WW8Num9ztrue2" w:type="character">
    <w:name w:val="WW-WW8Num9ztrue2"/>
  </w:style>
  <w:style w:customStyle="true" w:styleId="WW-WW8Num9ztrue3" w:type="character">
    <w:name w:val="WW-WW8Num9ztrue3"/>
  </w:style>
  <w:style w:customStyle="true" w:styleId="WW-WW8Num9ztrue4" w:type="character">
    <w:name w:val="WW-WW8Num9ztrue4"/>
  </w:style>
  <w:style w:customStyle="true" w:styleId="WW-WW8Num9ztrue5" w:type="character">
    <w:name w:val="WW-WW8Num9ztrue5"/>
  </w:style>
  <w:style w:customStyle="true" w:styleId="WW-WW8Num9ztrue6" w:type="character">
    <w:name w:val="WW-WW8Num9ztrue6"/>
  </w:style>
  <w:style w:customStyle="true" w:styleId="WW8Num10zfalse" w:type="character">
    <w:name w:val="WW8Num10zfalse"/>
  </w:style>
  <w:style w:customStyle="true" w:styleId="WW8Num10ztrue" w:type="character">
    <w:name w:val="WW8Num10ztrue"/>
  </w:style>
  <w:style w:customStyle="true" w:styleId="WW-WW8Num10ztrue" w:type="character">
    <w:name w:val="WW-WW8Num10ztrue"/>
  </w:style>
  <w:style w:customStyle="true" w:styleId="WW-WW8Num10ztrue1" w:type="character">
    <w:name w:val="WW-WW8Num10ztrue1"/>
  </w:style>
  <w:style w:customStyle="true" w:styleId="WW-WW8Num10ztrue2" w:type="character">
    <w:name w:val="WW-WW8Num10ztrue2"/>
  </w:style>
  <w:style w:customStyle="true" w:styleId="WW-WW8Num10ztrue3" w:type="character">
    <w:name w:val="WW-WW8Num10ztrue3"/>
  </w:style>
  <w:style w:customStyle="true" w:styleId="WW-WW8Num10ztrue4" w:type="character">
    <w:name w:val="WW-WW8Num10ztrue4"/>
  </w:style>
  <w:style w:customStyle="true" w:styleId="WW-WW8Num10ztrue5" w:type="character">
    <w:name w:val="WW-WW8Num10ztrue5"/>
  </w:style>
  <w:style w:customStyle="true" w:styleId="WW-WW8Num10ztrue6" w:type="character">
    <w:name w:val="WW-WW8Num10ztrue6"/>
  </w:style>
  <w:style w:customStyle="true" w:styleId="WW8Num11zfalse" w:type="character">
    <w:name w:val="WW8Num11zfalse"/>
  </w:style>
  <w:style w:customStyle="true" w:styleId="WW8Num11ztrue" w:type="character">
    <w:name w:val="WW8Num11ztrue"/>
  </w:style>
  <w:style w:customStyle="true" w:styleId="WW-WW8Num11ztrue" w:type="character">
    <w:name w:val="WW-WW8Num11ztrue"/>
  </w:style>
  <w:style w:customStyle="true" w:styleId="WW-WW8Num11ztrue1" w:type="character">
    <w:name w:val="WW-WW8Num11ztrue1"/>
  </w:style>
  <w:style w:customStyle="true" w:styleId="WW-WW8Num11ztrue2" w:type="character">
    <w:name w:val="WW-WW8Num11ztrue2"/>
  </w:style>
  <w:style w:customStyle="true" w:styleId="WW-WW8Num11ztrue3" w:type="character">
    <w:name w:val="WW-WW8Num11ztrue3"/>
  </w:style>
  <w:style w:customStyle="true" w:styleId="WW-WW8Num11ztrue4" w:type="character">
    <w:name w:val="WW-WW8Num11ztrue4"/>
  </w:style>
  <w:style w:customStyle="true" w:styleId="WW-WW8Num11ztrue5" w:type="character">
    <w:name w:val="WW-WW8Num11ztrue5"/>
  </w:style>
  <w:style w:customStyle="true" w:styleId="WW-WW8Num11ztrue6" w:type="character">
    <w:name w:val="WW-WW8Num11ztrue6"/>
  </w:style>
  <w:style w:customStyle="true" w:styleId="WW8Num12zfalse" w:type="character">
    <w:name w:val="WW8Num12zfalse"/>
    <w:rPr>
      <w:rFonts w:cs="Arial" w:hAnsi="Calibri" w:ascii="Calibri"/>
      <w:shd w:fill="FFFF00" w:color="auto" w:val="clear"/>
    </w:rPr>
  </w:style>
  <w:style w:customStyle="true" w:styleId="WW8Num13zfalse" w:type="character">
    <w:name w:val="WW8Num13zfalse"/>
  </w:style>
  <w:style w:customStyle="true" w:styleId="WW8Num13ztrue" w:type="character">
    <w:name w:val="WW8Num13ztrue"/>
  </w:style>
  <w:style w:customStyle="true" w:styleId="WW-WW8Num13ztrue" w:type="character">
    <w:name w:val="WW-WW8Num13ztrue"/>
  </w:style>
  <w:style w:customStyle="true" w:styleId="WW-WW8Num13ztrue1" w:type="character">
    <w:name w:val="WW-WW8Num13ztrue1"/>
  </w:style>
  <w:style w:customStyle="true" w:styleId="WW-WW8Num13ztrue2" w:type="character">
    <w:name w:val="WW-WW8Num13ztrue2"/>
  </w:style>
  <w:style w:customStyle="true" w:styleId="WW-WW8Num13ztrue3" w:type="character">
    <w:name w:val="WW-WW8Num13ztrue3"/>
  </w:style>
  <w:style w:customStyle="true" w:styleId="WW-WW8Num13ztrue4" w:type="character">
    <w:name w:val="WW-WW8Num13ztrue4"/>
  </w:style>
  <w:style w:customStyle="true" w:styleId="WW-WW8Num13ztrue5" w:type="character">
    <w:name w:val="WW-WW8Num13ztrue5"/>
  </w:style>
  <w:style w:customStyle="true" w:styleId="WW-WW8Num13ztrue6" w:type="character">
    <w:name w:val="WW-WW8Num13ztrue6"/>
  </w:style>
  <w:style w:customStyle="true" w:styleId="WW8Num14z3" w:type="character">
    <w:name w:val="WW8Num14z3"/>
    <w:rPr>
      <w:rFonts w:cs="Symbol" w:hAnsi="Symbol" w:ascii="Symbol"/>
    </w:rPr>
  </w:style>
  <w:style w:customStyle="true" w:styleId="WW8Num15zfalse" w:type="character">
    <w:name w:val="WW8Num15zfalse"/>
    <w:rPr>
      <w:rFonts w:cs="Calibri" w:hAnsi="Calibri" w:ascii="Calibri"/>
    </w:rPr>
  </w:style>
  <w:style w:customStyle="true" w:styleId="WW8Num15ztrue" w:type="character">
    <w:name w:val="WW8Num15ztrue"/>
  </w:style>
  <w:style w:customStyle="true" w:styleId="WW-WW8Num15ztrue" w:type="character">
    <w:name w:val="WW-WW8Num15ztrue"/>
  </w:style>
  <w:style w:customStyle="true" w:styleId="WW-WW8Num15ztrue1" w:type="character">
    <w:name w:val="WW-WW8Num15ztrue1"/>
  </w:style>
  <w:style w:customStyle="true" w:styleId="WW-WW8Num15ztrue2" w:type="character">
    <w:name w:val="WW-WW8Num15ztrue2"/>
  </w:style>
  <w:style w:customStyle="true" w:styleId="WW-WW8Num15ztrue3" w:type="character">
    <w:name w:val="WW-WW8Num15ztrue3"/>
  </w:style>
  <w:style w:customStyle="true" w:styleId="WW-WW8Num15ztrue4" w:type="character">
    <w:name w:val="WW-WW8Num15ztrue4"/>
  </w:style>
  <w:style w:customStyle="true" w:styleId="WW-WW8Num15ztrue5" w:type="character">
    <w:name w:val="WW-WW8Num15ztrue5"/>
  </w:style>
  <w:style w:customStyle="true" w:styleId="WW-WW8Num15ztrue6" w:type="character">
    <w:name w:val="WW-WW8Num15ztrue6"/>
  </w:style>
  <w:style w:customStyle="true" w:styleId="WW8Num16zfalse" w:type="character">
    <w:name w:val="WW8Num16zfalse"/>
  </w:style>
  <w:style w:customStyle="true" w:styleId="WW8Num17zfalse" w:type="character">
    <w:name w:val="WW8Num17zfalse"/>
    <w:rPr>
      <w:rFonts w:cs="Arial" w:hAnsi="Calibri" w:ascii="Calibri"/>
      <w:b/>
      <w:shd w:fill="FFFF00" w:color="auto" w:val="clear"/>
    </w:rPr>
  </w:style>
  <w:style w:customStyle="true" w:styleId="WW8Num17ztrue" w:type="character">
    <w:name w:val="WW8Num17ztrue"/>
  </w:style>
  <w:style w:customStyle="true" w:styleId="WW-WW8Num17ztrue" w:type="character">
    <w:name w:val="WW-WW8Num17ztrue"/>
  </w:style>
  <w:style w:customStyle="true" w:styleId="WW-WW8Num17ztrue1" w:type="character">
    <w:name w:val="WW-WW8Num17ztrue1"/>
  </w:style>
  <w:style w:customStyle="true" w:styleId="WW-WW8Num17ztrue2" w:type="character">
    <w:name w:val="WW-WW8Num17ztrue2"/>
  </w:style>
  <w:style w:customStyle="true" w:styleId="WW-WW8Num17ztrue3" w:type="character">
    <w:name w:val="WW-WW8Num17ztrue3"/>
  </w:style>
  <w:style w:customStyle="true" w:styleId="WW-WW8Num17ztrue4" w:type="character">
    <w:name w:val="WW-WW8Num17ztrue4"/>
  </w:style>
  <w:style w:customStyle="true" w:styleId="WW-WW8Num17ztrue5" w:type="character">
    <w:name w:val="WW-WW8Num17ztrue5"/>
  </w:style>
  <w:style w:customStyle="true" w:styleId="WW-WW8Num17ztrue6" w:type="character">
    <w:name w:val="WW-WW8Num17ztrue6"/>
  </w:style>
  <w:style w:customStyle="true" w:styleId="WW8Num18zfalse" w:type="character">
    <w:name w:val="WW8Num18zfalse"/>
  </w:style>
  <w:style w:customStyle="true" w:styleId="WW8Num18ztrue" w:type="character">
    <w:name w:val="WW8Num18ztrue"/>
  </w:style>
  <w:style w:customStyle="true" w:styleId="WW-WW8Num18ztrue" w:type="character">
    <w:name w:val="WW-WW8Num18ztrue"/>
  </w:style>
  <w:style w:customStyle="true" w:styleId="WW-WW8Num18ztrue1" w:type="character">
    <w:name w:val="WW-WW8Num18ztrue1"/>
  </w:style>
  <w:style w:customStyle="true" w:styleId="WW-WW8Num18ztrue2" w:type="character">
    <w:name w:val="WW-WW8Num18ztrue2"/>
  </w:style>
  <w:style w:customStyle="true" w:styleId="WW-WW8Num18ztrue3" w:type="character">
    <w:name w:val="WW-WW8Num18ztrue3"/>
  </w:style>
  <w:style w:customStyle="true" w:styleId="WW-WW8Num18ztrue4" w:type="character">
    <w:name w:val="WW-WW8Num18ztrue4"/>
  </w:style>
  <w:style w:customStyle="true" w:styleId="WW-WW8Num18ztrue5" w:type="character">
    <w:name w:val="WW-WW8Num18ztrue5"/>
  </w:style>
  <w:style w:customStyle="true" w:styleId="WW-WW8Num18ztrue6" w:type="character">
    <w:name w:val="WW-WW8Num18ztrue6"/>
  </w:style>
  <w:style w:customStyle="true" w:styleId="WW8Num19zfalse" w:type="character">
    <w:name w:val="WW8Num19zfalse"/>
  </w:style>
  <w:style w:customStyle="true" w:styleId="WW8Num19ztrue" w:type="character">
    <w:name w:val="WW8Num19ztrue"/>
  </w:style>
  <w:style w:customStyle="true" w:styleId="WW-WW8Num19ztrue" w:type="character">
    <w:name w:val="WW-WW8Num19ztrue"/>
  </w:style>
  <w:style w:customStyle="true" w:styleId="WW-WW8Num19ztrue1" w:type="character">
    <w:name w:val="WW-WW8Num19ztrue1"/>
  </w:style>
  <w:style w:customStyle="true" w:styleId="WW-WW8Num19ztrue2" w:type="character">
    <w:name w:val="WW-WW8Num19ztrue2"/>
  </w:style>
  <w:style w:customStyle="true" w:styleId="WW-WW8Num19ztrue3" w:type="character">
    <w:name w:val="WW-WW8Num19ztrue3"/>
  </w:style>
  <w:style w:customStyle="true" w:styleId="WW-WW8Num19ztrue4" w:type="character">
    <w:name w:val="WW-WW8Num19ztrue4"/>
  </w:style>
  <w:style w:customStyle="true" w:styleId="WW-WW8Num19ztrue5" w:type="character">
    <w:name w:val="WW-WW8Num19ztrue5"/>
  </w:style>
  <w:style w:customStyle="true" w:styleId="WW-WW8Num19ztrue6" w:type="character">
    <w:name w:val="WW-WW8Num19ztrue6"/>
  </w:style>
  <w:style w:customStyle="true" w:styleId="Zadanifontodlomka9" w:type="character">
    <w:name w:val="Zadani font odlomka9"/>
  </w:style>
  <w:style w:customStyle="true" w:styleId="WW8Num1zfalse" w:type="character">
    <w:name w:val="WW8Num1zfalse"/>
    <w:rPr>
      <w:rFonts w:cs="Verdana" w:hAnsi="Verdana" w:ascii="Verdana"/>
      <w:sz w:val="20"/>
      <w:szCs w:val="20"/>
    </w:rPr>
  </w:style>
  <w:style w:customStyle="true" w:styleId="WW-WW8Num1ztrue71111111111" w:type="character">
    <w:name w:val="WW-WW8Num1ztrue71111111111"/>
  </w:style>
  <w:style w:customStyle="true" w:styleId="WW-WW8Num1ztrue111111111111" w:type="character">
    <w:name w:val="WW-WW8Num1ztrue111111111111"/>
  </w:style>
  <w:style w:customStyle="true" w:styleId="WW-WW8Num1ztrue211111111111" w:type="character">
    <w:name w:val="WW-WW8Num1ztrue211111111111"/>
  </w:style>
  <w:style w:customStyle="true" w:styleId="WW-WW8Num1ztrue311111111111" w:type="character">
    <w:name w:val="WW-WW8Num1ztrue311111111111"/>
  </w:style>
  <w:style w:customStyle="true" w:styleId="WW-WW8Num1ztrue411111111111" w:type="character">
    <w:name w:val="WW-WW8Num1ztrue411111111111"/>
  </w:style>
  <w:style w:customStyle="true" w:styleId="WW-WW8Num1ztrue511111111111" w:type="character">
    <w:name w:val="WW-WW8Num1ztrue511111111111"/>
  </w:style>
  <w:style w:customStyle="true" w:styleId="WW-WW8Num1ztrue611111111111" w:type="character">
    <w:name w:val="WW-WW8Num1ztrue611111111111"/>
  </w:style>
  <w:style w:customStyle="true" w:styleId="WW8Num4zfalse" w:type="character">
    <w:name w:val="WW8Num4zfalse"/>
    <w:rPr>
      <w:rFonts w:cs="Arial" w:hAnsi="Calibri" w:ascii="Calibri"/>
    </w:rPr>
  </w:style>
  <w:style w:customStyle="true" w:styleId="WW-WW8Num4ztrue7" w:type="character">
    <w:name w:val="WW-WW8Num4ztrue7"/>
  </w:style>
  <w:style w:customStyle="true" w:styleId="WW-WW8Num4ztrue11" w:type="character">
    <w:name w:val="WW-WW8Num4ztrue11"/>
  </w:style>
  <w:style w:customStyle="true" w:styleId="WW-WW8Num4ztrue21" w:type="character">
    <w:name w:val="WW-WW8Num4ztrue21"/>
  </w:style>
  <w:style w:customStyle="true" w:styleId="WW-WW8Num4ztrue31" w:type="character">
    <w:name w:val="WW-WW8Num4ztrue31"/>
  </w:style>
  <w:style w:customStyle="true" w:styleId="WW-WW8Num4ztrue41" w:type="character">
    <w:name w:val="WW-WW8Num4ztrue41"/>
  </w:style>
  <w:style w:customStyle="true" w:styleId="WW-WW8Num4ztrue51" w:type="character">
    <w:name w:val="WW-WW8Num4ztrue51"/>
  </w:style>
  <w:style w:customStyle="true" w:styleId="WW-WW8Num4ztrue61" w:type="character">
    <w:name w:val="WW-WW8Num4ztrue61"/>
  </w:style>
  <w:style w:customStyle="true" w:styleId="WW8Num5zfalse" w:type="character">
    <w:name w:val="WW8Num5zfalse"/>
  </w:style>
  <w:style w:customStyle="true" w:styleId="WW8Num6zfalse" w:type="character">
    <w:name w:val="WW8Num6zfalse"/>
  </w:style>
  <w:style w:customStyle="true" w:styleId="WW8Num6ztrue" w:type="character">
    <w:name w:val="WW8Num6ztrue"/>
  </w:style>
  <w:style w:customStyle="true" w:styleId="WW-WW8Num6ztrue" w:type="character">
    <w:name w:val="WW-WW8Num6ztrue"/>
  </w:style>
  <w:style w:customStyle="true" w:styleId="WW-WW8Num6ztrue1" w:type="character">
    <w:name w:val="WW-WW8Num6ztrue1"/>
  </w:style>
  <w:style w:customStyle="true" w:styleId="WW-WW8Num6ztrue2" w:type="character">
    <w:name w:val="WW-WW8Num6ztrue2"/>
  </w:style>
  <w:style w:customStyle="true" w:styleId="WW-WW8Num6ztrue3" w:type="character">
    <w:name w:val="WW-WW8Num6ztrue3"/>
  </w:style>
  <w:style w:customStyle="true" w:styleId="WW-WW8Num6ztrue4" w:type="character">
    <w:name w:val="WW-WW8Num6ztrue4"/>
  </w:style>
  <w:style w:customStyle="true" w:styleId="WW-WW8Num6ztrue5" w:type="character">
    <w:name w:val="WW-WW8Num6ztrue5"/>
  </w:style>
  <w:style w:customStyle="true" w:styleId="WW-WW8Num6ztrue6" w:type="character">
    <w:name w:val="WW-WW8Num6ztrue6"/>
  </w:style>
  <w:style w:customStyle="true" w:styleId="WW-WW8Num10ztrue7" w:type="character">
    <w:name w:val="WW-WW8Num10ztrue7"/>
  </w:style>
  <w:style w:customStyle="true" w:styleId="WW-WW8Num10ztrue11" w:type="character">
    <w:name w:val="WW-WW8Num10ztrue11"/>
  </w:style>
  <w:style w:customStyle="true" w:styleId="WW-WW8Num10ztrue21" w:type="character">
    <w:name w:val="WW-WW8Num10ztrue21"/>
  </w:style>
  <w:style w:customStyle="true" w:styleId="WW-WW8Num10ztrue31" w:type="character">
    <w:name w:val="WW-WW8Num10ztrue31"/>
  </w:style>
  <w:style w:customStyle="true" w:styleId="WW-WW8Num10ztrue41" w:type="character">
    <w:name w:val="WW-WW8Num10ztrue41"/>
  </w:style>
  <w:style w:customStyle="true" w:styleId="WW-WW8Num10ztrue51" w:type="character">
    <w:name w:val="WW-WW8Num10ztrue51"/>
  </w:style>
  <w:style w:customStyle="true" w:styleId="WW-WW8Num10ztrue61" w:type="character">
    <w:name w:val="WW-WW8Num10ztrue61"/>
  </w:style>
  <w:style w:customStyle="true" w:styleId="WW-WW8Num11ztrue7" w:type="character">
    <w:name w:val="WW-WW8Num11ztrue7"/>
  </w:style>
  <w:style w:customStyle="true" w:styleId="WW-WW8Num11ztrue11" w:type="character">
    <w:name w:val="WW-WW8Num11ztrue11"/>
  </w:style>
  <w:style w:customStyle="true" w:styleId="WW-WW8Num11ztrue21" w:type="character">
    <w:name w:val="WW-WW8Num11ztrue21"/>
  </w:style>
  <w:style w:customStyle="true" w:styleId="WW-WW8Num11ztrue31" w:type="character">
    <w:name w:val="WW-WW8Num11ztrue31"/>
  </w:style>
  <w:style w:customStyle="true" w:styleId="WW-WW8Num11ztrue41" w:type="character">
    <w:name w:val="WW-WW8Num11ztrue41"/>
  </w:style>
  <w:style w:customStyle="true" w:styleId="WW-WW8Num11ztrue51" w:type="character">
    <w:name w:val="WW-WW8Num11ztrue51"/>
  </w:style>
  <w:style w:customStyle="true" w:styleId="WW-WW8Num11ztrue61" w:type="character">
    <w:name w:val="WW-WW8Num11ztrue61"/>
  </w:style>
  <w:style w:customStyle="true" w:styleId="WW8Num12ztrue" w:type="character">
    <w:name w:val="WW8Num12ztrue"/>
  </w:style>
  <w:style w:customStyle="true" w:styleId="WW-WW8Num12ztrue" w:type="character">
    <w:name w:val="WW-WW8Num12ztrue"/>
  </w:style>
  <w:style w:customStyle="true" w:styleId="WW-WW8Num12ztrue1" w:type="character">
    <w:name w:val="WW-WW8Num12ztrue1"/>
  </w:style>
  <w:style w:customStyle="true" w:styleId="WW-WW8Num12ztrue2" w:type="character">
    <w:name w:val="WW-WW8Num12ztrue2"/>
  </w:style>
  <w:style w:customStyle="true" w:styleId="WW-WW8Num12ztrue3" w:type="character">
    <w:name w:val="WW-WW8Num12ztrue3"/>
  </w:style>
  <w:style w:customStyle="true" w:styleId="WW-WW8Num12ztrue4" w:type="character">
    <w:name w:val="WW-WW8Num12ztrue4"/>
  </w:style>
  <w:style w:customStyle="true" w:styleId="WW-WW8Num12ztrue5" w:type="character">
    <w:name w:val="WW-WW8Num12ztrue5"/>
  </w:style>
  <w:style w:customStyle="true" w:styleId="WW-WW8Num12ztrue6" w:type="character">
    <w:name w:val="WW-WW8Num12ztrue6"/>
  </w:style>
  <w:style w:customStyle="true" w:styleId="WW8Num13z3" w:type="character">
    <w:name w:val="WW8Num13z3"/>
    <w:rPr>
      <w:rFonts w:cs="Symbol" w:hAnsi="Symbol" w:ascii="Symbol"/>
    </w:rPr>
  </w:style>
  <w:style w:customStyle="true" w:styleId="WW8Num14zfalse" w:type="character">
    <w:name w:val="WW8Num14zfalse"/>
  </w:style>
  <w:style w:customStyle="true" w:styleId="WW8Num14ztrue" w:type="character">
    <w:name w:val="WW8Num14ztrue"/>
  </w:style>
  <w:style w:customStyle="true" w:styleId="WW-WW8Num14ztrue" w:type="character">
    <w:name w:val="WW-WW8Num14ztrue"/>
  </w:style>
  <w:style w:customStyle="true" w:styleId="WW-WW8Num14ztrue1" w:type="character">
    <w:name w:val="WW-WW8Num14ztrue1"/>
  </w:style>
  <w:style w:customStyle="true" w:styleId="WW-WW8Num14ztrue2" w:type="character">
    <w:name w:val="WW-WW8Num14ztrue2"/>
  </w:style>
  <w:style w:customStyle="true" w:styleId="WW-WW8Num14ztrue3" w:type="character">
    <w:name w:val="WW-WW8Num14ztrue3"/>
  </w:style>
  <w:style w:customStyle="true" w:styleId="WW-WW8Num14ztrue4" w:type="character">
    <w:name w:val="WW-WW8Num14ztrue4"/>
  </w:style>
  <w:style w:customStyle="true" w:styleId="WW-WW8Num14ztrue5" w:type="character">
    <w:name w:val="WW-WW8Num14ztrue5"/>
  </w:style>
  <w:style w:customStyle="true" w:styleId="WW-WW8Num14ztrue6" w:type="character">
    <w:name w:val="WW-WW8Num14ztrue6"/>
  </w:style>
  <w:style w:customStyle="true" w:styleId="WW8Num15z3" w:type="character">
    <w:name w:val="WW8Num15z3"/>
    <w:rPr>
      <w:rFonts w:cs="Symbol" w:hAnsi="Symbol" w:ascii="Symbol"/>
    </w:rPr>
  </w:style>
  <w:style w:customStyle="true" w:styleId="WW-WW8Num17ztrue7" w:type="character">
    <w:name w:val="WW-WW8Num17ztrue7"/>
  </w:style>
  <w:style w:customStyle="true" w:styleId="WW-WW8Num17ztrue11" w:type="character">
    <w:name w:val="WW-WW8Num17ztrue11"/>
  </w:style>
  <w:style w:customStyle="true" w:styleId="WW-WW8Num17ztrue21" w:type="character">
    <w:name w:val="WW-WW8Num17ztrue21"/>
  </w:style>
  <w:style w:customStyle="true" w:styleId="WW-WW8Num17ztrue31" w:type="character">
    <w:name w:val="WW-WW8Num17ztrue31"/>
  </w:style>
  <w:style w:customStyle="true" w:styleId="WW-WW8Num17ztrue41" w:type="character">
    <w:name w:val="WW-WW8Num17ztrue41"/>
  </w:style>
  <w:style w:customStyle="true" w:styleId="WW-WW8Num17ztrue51" w:type="character">
    <w:name w:val="WW-WW8Num17ztrue51"/>
  </w:style>
  <w:style w:customStyle="true" w:styleId="WW-WW8Num17ztrue61" w:type="character">
    <w:name w:val="WW-WW8Num17ztrue61"/>
  </w:style>
  <w:style w:customStyle="true" w:styleId="WW-WW8Num18ztrue7" w:type="character">
    <w:name w:val="WW-WW8Num18ztrue7"/>
  </w:style>
  <w:style w:customStyle="true" w:styleId="WW-WW8Num18ztrue11" w:type="character">
    <w:name w:val="WW-WW8Num18ztrue11"/>
  </w:style>
  <w:style w:customStyle="true" w:styleId="WW-WW8Num18ztrue21" w:type="character">
    <w:name w:val="WW-WW8Num18ztrue21"/>
  </w:style>
  <w:style w:customStyle="true" w:styleId="WW-WW8Num18ztrue31" w:type="character">
    <w:name w:val="WW-WW8Num18ztrue31"/>
  </w:style>
  <w:style w:customStyle="true" w:styleId="WW-WW8Num18ztrue41" w:type="character">
    <w:name w:val="WW-WW8Num18ztrue41"/>
  </w:style>
  <w:style w:customStyle="true" w:styleId="WW-WW8Num18ztrue51" w:type="character">
    <w:name w:val="WW-WW8Num18ztrue51"/>
  </w:style>
  <w:style w:customStyle="true" w:styleId="WW-WW8Num18ztrue61" w:type="character">
    <w:name w:val="WW-WW8Num18ztrue61"/>
  </w:style>
  <w:style w:customStyle="true" w:styleId="WW-WW8Num19ztrue7" w:type="character">
    <w:name w:val="WW-WW8Num19ztrue7"/>
  </w:style>
  <w:style w:customStyle="true" w:styleId="WW-WW8Num19ztrue11" w:type="character">
    <w:name w:val="WW-WW8Num19ztrue11"/>
  </w:style>
  <w:style w:customStyle="true" w:styleId="WW-WW8Num19ztrue21" w:type="character">
    <w:name w:val="WW-WW8Num19ztrue21"/>
  </w:style>
  <w:style w:customStyle="true" w:styleId="WW-WW8Num19ztrue31" w:type="character">
    <w:name w:val="WW-WW8Num19ztrue31"/>
  </w:style>
  <w:style w:customStyle="true" w:styleId="WW-WW8Num19ztrue41" w:type="character">
    <w:name w:val="WW-WW8Num19ztrue41"/>
  </w:style>
  <w:style w:customStyle="true" w:styleId="WW-WW8Num19ztrue51" w:type="character">
    <w:name w:val="WW-WW8Num19ztrue51"/>
  </w:style>
  <w:style w:customStyle="true" w:styleId="WW-WW8Num19ztrue61" w:type="character">
    <w:name w:val="WW-WW8Num19ztrue61"/>
  </w:style>
  <w:style w:customStyle="true" w:styleId="Zadanifontodlomka8" w:type="character">
    <w:name w:val="Zadani font odlomka8"/>
  </w:style>
  <w:style w:customStyle="true" w:styleId="Zadanifontodlomka7" w:type="character">
    <w:name w:val="Zadani font odlomka7"/>
  </w:style>
  <w:style w:customStyle="true" w:styleId="Zadanifontodlomka6" w:type="character">
    <w:name w:val="Zadani font odlomka6"/>
  </w:style>
  <w:style w:customStyle="true" w:styleId="Zadanifontodlomka5" w:type="character">
    <w:name w:val="Zadani font odlomka5"/>
  </w:style>
  <w:style w:customStyle="true" w:styleId="Zadanifontodlomka4" w:type="character">
    <w:name w:val="Zadani font odlomka4"/>
  </w:style>
  <w:style w:customStyle="true" w:styleId="Zadanifontodlomka3" w:type="character">
    <w:name w:val="Zadani font odlomka3"/>
  </w:style>
  <w:style w:customStyle="true" w:styleId="Zadanifontodlomka2" w:type="character">
    <w:name w:val="Zadani font odlomka2"/>
  </w:style>
  <w:style w:customStyle="true" w:styleId="DefaultParagraphFont1" w:type="character">
    <w:name w:val="Default Paragraph Font1"/>
  </w:style>
  <w:style w:customStyle="true" w:styleId="WW8Num24z3" w:type="character">
    <w:name w:val="WW8Num24z3"/>
    <w:rPr>
      <w:rFonts w:cs="Symbol" w:hAnsi="Symbol" w:ascii="Symbol"/>
    </w:rPr>
  </w:style>
  <w:style w:customStyle="true" w:styleId="WW8Num32z0" w:type="character">
    <w:name w:val="WW8Num32z0"/>
    <w:rPr>
      <w:rFonts w:cs="Arial" w:eastAsia="Times New Roman" w:hAnsi="Arial" w:ascii="Arial"/>
    </w:rPr>
  </w:style>
  <w:style w:customStyle="true" w:styleId="WW8Num32z1" w:type="character">
    <w:name w:val="WW8Num32z1"/>
    <w:rPr>
      <w:rFonts w:cs="Courier New" w:hAnsi="Courier New" w:ascii="Courier New"/>
    </w:rPr>
  </w:style>
  <w:style w:customStyle="true" w:styleId="WW8Num32z2" w:type="character">
    <w:name w:val="WW8Num32z2"/>
    <w:rPr>
      <w:rFonts w:cs="Wingdings" w:hAnsi="Wingdings" w:ascii="Wingdings"/>
    </w:rPr>
  </w:style>
  <w:style w:customStyle="true" w:styleId="WW8Num32z3" w:type="character">
    <w:name w:val="WW8Num32z3"/>
    <w:rPr>
      <w:rFonts w:cs="Symbol" w:hAnsi="Symbol" w:ascii="Symbol"/>
    </w:rPr>
  </w:style>
  <w:style w:customStyle="true" w:styleId="Zadanifontodlomka12" w:type="character">
    <w:name w:val="Zadani font odlomka1"/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Zadanifontodlomka" w:type="character">
    <w:name w:val="WW-Zadani font odlomka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DefaultParagraphFont1" w:type="character">
    <w:name w:val="WW-Default Paragraph Font1"/>
  </w:style>
  <w:style w:customStyle="true" w:styleId="WW8Num4z1" w:type="character">
    <w:name w:val="WW8Num4z1"/>
    <w:rPr>
      <w:rFonts w:cs="Courier New" w:hAnsi="Courier New" w:ascii="Courier New"/>
    </w:rPr>
  </w:style>
  <w:style w:customStyle="true" w:styleId="WW8Num4z2" w:type="character">
    <w:name w:val="WW8Num4z2"/>
    <w:rPr>
      <w:rFonts w:cs="Wingdings" w:hAnsi="Wingdings" w:ascii="Wingdings"/>
    </w:rPr>
  </w:style>
  <w:style w:customStyle="true" w:styleId="WW8Num4z3" w:type="character">
    <w:name w:val="WW8Num4z3"/>
    <w:rPr>
      <w:rFonts w:cs="Symbol" w:hAnsi="Symbol" w:ascii="Symbol"/>
    </w:rPr>
  </w:style>
  <w:style w:customStyle="true" w:styleId="WW8Num5z2" w:type="character">
    <w:name w:val="WW8Num5z2"/>
    <w:rPr>
      <w:rFonts w:cs="Wingdings" w:hAnsi="Wingdings" w:ascii="Wingdings"/>
    </w:rPr>
  </w:style>
  <w:style w:customStyle="true" w:styleId="WW8Num5z3" w:type="character">
    <w:name w:val="WW8Num5z3"/>
    <w:rPr>
      <w:rFonts w:cs="Symbol" w:hAnsi="Symbol" w:ascii="Symbol"/>
    </w:rPr>
  </w:style>
  <w:style w:customStyle="true" w:styleId="WW8Num6z2" w:type="character">
    <w:name w:val="WW8Num6z2"/>
    <w:rPr>
      <w:rFonts w:cs="Wingdings" w:hAnsi="Wingdings" w:ascii="Wingdings"/>
    </w:rPr>
  </w:style>
  <w:style w:customStyle="true" w:styleId="WW8Num6z3" w:type="character">
    <w:name w:val="WW8Num6z3"/>
    <w:rPr>
      <w:rFonts w:cs="Symbol" w:hAnsi="Symbol" w:ascii="Symbol"/>
    </w:rPr>
  </w:style>
  <w:style w:customStyle="true" w:styleId="WW8Num8z2" w:type="character">
    <w:name w:val="WW8Num8z2"/>
    <w:rPr>
      <w:rFonts w:cs="Wingdings" w:hAnsi="Wingdings" w:ascii="Wingdings"/>
    </w:rPr>
  </w:style>
  <w:style w:customStyle="true" w:styleId="WW8Num8z3" w:type="character">
    <w:name w:val="WW8Num8z3"/>
    <w:rPr>
      <w:rFonts w:cs="Symbol" w:hAnsi="Symbol" w:ascii="Symbol"/>
    </w:rPr>
  </w:style>
  <w:style w:customStyle="true" w:styleId="WW8Num9z2" w:type="character">
    <w:name w:val="WW8Num9z2"/>
    <w:rPr>
      <w:rFonts w:cs="Wingdings" w:hAnsi="Wingdings" w:ascii="Wingdings"/>
    </w:rPr>
  </w:style>
  <w:style w:customStyle="true" w:styleId="WW8Num9z3" w:type="character">
    <w:name w:val="WW8Num9z3"/>
    <w:rPr>
      <w:rFonts w:cs="Symbol" w:hAnsi="Symbol" w:ascii="Symbol"/>
    </w:rPr>
  </w:style>
  <w:style w:customStyle="true" w:styleId="WW8Num10z2" w:type="character">
    <w:name w:val="WW8Num10z2"/>
    <w:rPr>
      <w:rFonts w:cs="Wingdings" w:hAnsi="Wingdings" w:ascii="Wingdings"/>
    </w:rPr>
  </w:style>
  <w:style w:customStyle="true" w:styleId="WW8Num11z3" w:type="character">
    <w:name w:val="WW8Num11z3"/>
    <w:rPr>
      <w:rFonts w:cs="Symbol" w:hAnsi="Symbol" w:ascii="Symbol"/>
    </w:rPr>
  </w:style>
  <w:style w:customStyle="true" w:styleId="WW-DefaultParagraphFont11" w:type="character">
    <w:name w:val="WW-Default Paragraph Font11"/>
  </w:style>
  <w:style w:styleId="Brojstranice" w:type="character">
    <w:name w:val="page number"/>
    <w:basedOn w:val="WW-DefaultParagraphFont11"/>
  </w:style>
  <w:style w:customStyle="true" w:styleId="sredina" w:type="character">
    <w:name w:val="sredina"/>
    <w:basedOn w:val="WW-DefaultParagraphFont11"/>
  </w:style>
  <w:style w:customStyle="true" w:styleId="st" w:type="character">
    <w:name w:val="st"/>
    <w:basedOn w:val="WW-DefaultParagraphFont11"/>
  </w:style>
  <w:style w:styleId="Istaknuto" w:type="character">
    <w:name w:val="Emphasis"/>
    <w:qFormat/>
    <w:rPr>
      <w:i/>
      <w:iCs/>
    </w:rPr>
  </w:style>
  <w:style w:customStyle="true" w:styleId="Bullets" w:type="character">
    <w:name w:val="Bullets"/>
    <w:rPr>
      <w:rFonts w:cs="OpenSymbol" w:eastAsia="OpenSymbol" w:hAnsi="OpenSymbol" w:ascii="OpenSymbol"/>
    </w:rPr>
  </w:style>
  <w:style w:customStyle="true" w:styleId="NumberingSymbols" w:type="character">
    <w:name w:val="Numbering Symbols"/>
  </w:style>
  <w:style w:styleId="Hiperveza" w:type="character">
    <w:name w:val="Hyperlink"/>
    <w:uiPriority w:val="99"/>
    <w:rPr>
      <w:color w:val="0000FF"/>
      <w:u w:val="single"/>
    </w:rPr>
  </w:style>
  <w:style w:styleId="SlijeenaHiperveza" w:type="character">
    <w:name w:val="FollowedHyperlink"/>
    <w:uiPriority w:val="99"/>
    <w:rPr>
      <w:color w:val="800080"/>
      <w:u w:val="single"/>
    </w:rPr>
  </w:style>
  <w:style w:customStyle="true" w:styleId="UvuenotijelotekstaChar" w:type="character">
    <w:name w:val="Uvučeno tijelo teksta Char"/>
    <w:rPr>
      <w:sz w:val="24"/>
      <w:szCs w:val="24"/>
      <w:lang w:eastAsia="zh-CN" w:val="af-ZA"/>
    </w:rPr>
  </w:style>
  <w:style w:customStyle="true" w:styleId="WW-Zadanifontodlomka1" w:type="character">
    <w:name w:val="WW-Zadani font odlomka1"/>
  </w:style>
  <w:style w:customStyle="true" w:styleId="WW-WW8Num1ztrue6111111111111" w:type="character">
    <w:name w:val="WW-WW8Num1ztrue6111111111111"/>
  </w:style>
  <w:style w:customStyle="true" w:styleId="WW-WW8Num1ztrue5111111111111" w:type="character">
    <w:name w:val="WW-WW8Num1ztrue5111111111111"/>
  </w:style>
  <w:style w:customStyle="true" w:styleId="WW-WW8Num1ztrue4111111111111" w:type="character">
    <w:name w:val="WW-WW8Num1ztrue4111111111111"/>
  </w:style>
  <w:style w:customStyle="true" w:styleId="WW-WW8Num1ztrue3111111111111" w:type="character">
    <w:name w:val="WW-WW8Num1ztrue3111111111111"/>
  </w:style>
  <w:style w:customStyle="true" w:styleId="WW-WW8Num1ztrue2111111111111" w:type="character">
    <w:name w:val="WW-WW8Num1ztrue2111111111111"/>
  </w:style>
  <w:style w:customStyle="true" w:styleId="WW-WW8Num1ztrue1111111111111" w:type="character">
    <w:name w:val="WW-WW8Num1ztrue1111111111111"/>
  </w:style>
  <w:style w:customStyle="true" w:styleId="WW-WW8Num1ztrue711111111111" w:type="character">
    <w:name w:val="WW-WW8Num1ztrue711111111111"/>
  </w:style>
  <w:style w:customStyle="true" w:styleId="WW-WW8Num1ztrue61111112" w:type="character">
    <w:name w:val="WW-WW8Num1ztrue61111112"/>
  </w:style>
  <w:style w:customStyle="true" w:styleId="WW-WW8Num1ztrue51111112" w:type="character">
    <w:name w:val="WW-WW8Num1ztrue51111112"/>
  </w:style>
  <w:style w:customStyle="true" w:styleId="WW-WW8Num1ztrue41111112" w:type="character">
    <w:name w:val="WW-WW8Num1ztrue41111112"/>
  </w:style>
  <w:style w:customStyle="true" w:styleId="WW-WW8Num1ztrue31111112" w:type="character">
    <w:name w:val="WW-WW8Num1ztrue31111112"/>
  </w:style>
  <w:style w:customStyle="true" w:styleId="WW-WW8Num1ztrue21111112" w:type="character">
    <w:name w:val="WW-WW8Num1ztrue21111112"/>
  </w:style>
  <w:style w:customStyle="true" w:styleId="WW-WW8Num1ztrue11111112" w:type="character">
    <w:name w:val="WW-WW8Num1ztrue11111112"/>
  </w:style>
  <w:style w:customStyle="true" w:styleId="WW-WW8Num1ztrue7111112" w:type="character">
    <w:name w:val="WW-WW8Num1ztrue7111112"/>
  </w:style>
  <w:style w:customStyle="true" w:styleId="WW8Num3z3" w:type="character">
    <w:name w:val="WW8Num3z3"/>
    <w:rPr>
      <w:rFonts w:cs="Symbol" w:hAnsi="Symbol" w:ascii="Symbol"/>
    </w:rPr>
  </w:style>
  <w:style w:customStyle="true" w:styleId="WW8Num3z2" w:type="character">
    <w:name w:val="WW8Num3z2"/>
    <w:rPr>
      <w:rFonts w:cs="Wingdings" w:hAnsi="Wingdings" w:ascii="Wingdings"/>
    </w:rPr>
  </w:style>
  <w:style w:customStyle="true" w:styleId="WW8Num3z1" w:type="character">
    <w:name w:val="WW8Num3z1"/>
    <w:rPr>
      <w:rFonts w:cs="Courier New" w:hAnsi="Courier New" w:ascii="Courier New"/>
    </w:r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Mangal"/>
      <w:i/>
      <w:iCs/>
    </w:rPr>
  </w:style>
  <w:style w:customStyle="true" w:styleId="Index" w:type="paragraph">
    <w:name w:val="Index"/>
    <w:basedOn w:val="Normal"/>
    <w:pPr>
      <w:suppressLineNumbers/>
    </w:pPr>
    <w:rPr>
      <w:rFonts w:cs="Mangal"/>
    </w:rPr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Mangal"/>
      <w:i/>
      <w:iCs/>
    </w:rPr>
  </w:style>
  <w:style w:customStyle="true" w:styleId="Opisslike11" w:type="paragraph">
    <w:name w:val="Opis slike11"/>
    <w:basedOn w:val="Normal"/>
    <w:pPr>
      <w:suppressLineNumbers/>
      <w:spacing w:after="120" w:before="120"/>
    </w:pPr>
    <w:rPr>
      <w:rFonts w:cs="Mangal"/>
      <w:i/>
      <w:iCs/>
    </w:rPr>
  </w:style>
  <w:style w:customStyle="true" w:styleId="Opisslike10" w:type="paragraph">
    <w:name w:val="Opis slike10"/>
    <w:basedOn w:val="Normal"/>
    <w:pPr>
      <w:suppressLineNumbers/>
      <w:spacing w:after="120" w:before="120"/>
    </w:pPr>
    <w:rPr>
      <w:rFonts w:cs="Mangal"/>
      <w:i/>
      <w:iCs/>
    </w:rPr>
  </w:style>
  <w:style w:customStyle="true" w:styleId="Opisslike9" w:type="paragraph">
    <w:name w:val="Opis slike9"/>
    <w:basedOn w:val="Normal"/>
    <w:pPr>
      <w:suppressLineNumbers/>
      <w:spacing w:after="120" w:before="120"/>
    </w:pPr>
    <w:rPr>
      <w:rFonts w:cs="Mangal"/>
      <w:i/>
      <w:iCs/>
    </w:rPr>
  </w:style>
  <w:style w:customStyle="true" w:styleId="Opisslike8" w:type="paragraph">
    <w:name w:val="Opis slike8"/>
    <w:basedOn w:val="Normal"/>
    <w:pPr>
      <w:suppressLineNumbers/>
      <w:spacing w:after="120" w:before="120"/>
    </w:pPr>
    <w:rPr>
      <w:rFonts w:cs="Mangal"/>
      <w:i/>
      <w:iCs/>
    </w:rPr>
  </w:style>
  <w:style w:customStyle="true" w:styleId="Opisslike7" w:type="paragraph">
    <w:name w:val="Opis slike7"/>
    <w:basedOn w:val="Normal"/>
    <w:pPr>
      <w:suppressLineNumbers/>
      <w:spacing w:after="120" w:before="120"/>
    </w:pPr>
    <w:rPr>
      <w:rFonts w:cs="Mangal"/>
      <w:i/>
      <w:iCs/>
    </w:rPr>
  </w:style>
  <w:style w:customStyle="true" w:styleId="Opisslike6" w:type="paragraph">
    <w:name w:val="Opis slike6"/>
    <w:basedOn w:val="Normal"/>
    <w:pPr>
      <w:suppressLineNumbers/>
      <w:spacing w:after="120" w:before="120"/>
    </w:pPr>
    <w:rPr>
      <w:rFonts w:cs="Mangal"/>
      <w:i/>
      <w:iCs/>
    </w:rPr>
  </w:style>
  <w:style w:customStyle="true" w:styleId="Opisslike5" w:type="paragraph">
    <w:name w:val="Opis slike5"/>
    <w:basedOn w:val="Normal"/>
    <w:pPr>
      <w:suppressLineNumbers/>
      <w:spacing w:after="120" w:before="120"/>
    </w:pPr>
    <w:rPr>
      <w:rFonts w:cs="Mangal"/>
      <w:i/>
      <w:iCs/>
    </w:rPr>
  </w:style>
  <w:style w:customStyle="true" w:styleId="Opisslike4" w:type="paragraph">
    <w:name w:val="Opis slike4"/>
    <w:basedOn w:val="Normal"/>
    <w:pPr>
      <w:suppressLineNumbers/>
      <w:spacing w:after="120" w:before="120"/>
    </w:pPr>
    <w:rPr>
      <w:rFonts w:cs="Mangal"/>
      <w:i/>
      <w:iCs/>
    </w:rPr>
  </w:style>
  <w:style w:customStyle="true" w:styleId="Opisslike3" w:type="paragraph">
    <w:name w:val="Opis slike3"/>
    <w:basedOn w:val="Normal"/>
    <w:pPr>
      <w:suppressLineNumbers/>
      <w:spacing w:after="120" w:before="120"/>
    </w:pPr>
    <w:rPr>
      <w:rFonts w:cs="Mangal"/>
      <w:i/>
      <w:iCs/>
    </w:rPr>
  </w:style>
  <w:style w:customStyle="true" w:styleId="Opisslike2" w:type="paragraph">
    <w:name w:val="Opis slike2"/>
    <w:basedOn w:val="Normal"/>
    <w:pPr>
      <w:suppressLineNumbers/>
      <w:spacing w:after="120" w:before="120"/>
    </w:pPr>
    <w:rPr>
      <w:rFonts w:cs="Mangal"/>
      <w:i/>
      <w:iCs/>
    </w:rPr>
  </w:style>
  <w:style w:customStyle="true" w:styleId="Opisslike12" w:type="paragraph">
    <w:name w:val="Opis slike1"/>
    <w:basedOn w:val="Normal"/>
    <w:pPr>
      <w:suppressLineNumbers/>
      <w:spacing w:after="120" w:before="120"/>
    </w:pPr>
    <w:rPr>
      <w:rFonts w:cs="Mangal"/>
      <w:i/>
      <w:iCs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StandardWeb1" w:type="paragraph">
    <w:name w:val="Standard (Web)1"/>
    <w:basedOn w:val="Normal"/>
    <w:pPr>
      <w:spacing w:after="280" w:before="280"/>
    </w:pPr>
  </w:style>
  <w:style w:customStyle="true" w:styleId="Tijeloteksta31" w:type="paragraph">
    <w:name w:val="Tijelo teksta 31"/>
    <w:basedOn w:val="Normal"/>
    <w:pPr>
      <w:spacing w:after="120"/>
    </w:pPr>
    <w:rPr>
      <w:sz w:val="16"/>
      <w:szCs w:val="16"/>
    </w:rPr>
  </w:style>
  <w:style w:customStyle="true" w:styleId="style3" w:type="paragraph">
    <w:name w:val="style3"/>
    <w:basedOn w:val="Normal"/>
    <w:pPr>
      <w:spacing w:after="280" w:before="280"/>
    </w:pPr>
    <w:rPr>
      <w:rFonts w:cs="Arial" w:hAnsi="Arial" w:ascii="Arial"/>
      <w:color w:val="000000"/>
      <w:sz w:val="15"/>
      <w:szCs w:val="15"/>
    </w:rPr>
  </w:style>
  <w:style w:customStyle="true" w:styleId="TableContents" w:type="paragraph">
    <w:name w:val="Table Contents"/>
    <w:basedOn w:val="Normal"/>
    <w:pPr>
      <w:suppressLineNumbers/>
    </w:pPr>
  </w:style>
  <w:style w:customStyle="true" w:styleId="TableHeading" w:type="paragraph">
    <w:name w:val="Table Heading"/>
    <w:basedOn w:val="TableContents"/>
    <w:pPr>
      <w:jc w:val="center"/>
    </w:pPr>
    <w:rPr>
      <w:b/>
      <w:bCs/>
    </w:rPr>
  </w:style>
  <w:style w:customStyle="true" w:styleId="Framecontents" w:type="paragraph">
    <w:name w:val="Frame contents"/>
    <w:basedOn w:val="Tijeloteksta"/>
  </w:style>
  <w:style w:customStyle="true" w:styleId="ListParagraph1" w:type="paragraph">
    <w:name w:val="List Paragraph1"/>
    <w:basedOn w:val="Normal"/>
    <w:pPr>
      <w:ind w:left="720"/>
    </w:pPr>
  </w:style>
  <w:style w:customStyle="true" w:styleId="xl79" w:type="paragraph">
    <w:name w:val="xl79"/>
    <w:basedOn w:val="Normal"/>
    <w:pPr>
      <w:spacing w:after="280" w:before="280"/>
    </w:pPr>
    <w:rPr>
      <w:rFonts w:cs="Calibri" w:hAnsi="Calibri" w:ascii="Calibri"/>
    </w:rPr>
  </w:style>
  <w:style w:customStyle="true" w:styleId="xl80" w:type="paragraph">
    <w:name w:val="xl80"/>
    <w:basedOn w:val="Normal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0" w:color="000000" w:val="none"/>
      </w:pBdr>
      <w:shd w:fill="BFBFBF" w:color="auto" w:val="clear"/>
      <w:spacing w:after="280" w:before="280"/>
    </w:pPr>
    <w:rPr>
      <w:rFonts w:cs="Calibri" w:hAnsi="Calibri" w:ascii="Calibri"/>
      <w:b/>
      <w:bCs/>
    </w:rPr>
  </w:style>
  <w:style w:customStyle="true" w:styleId="xl81" w:type="paragraph">
    <w:name w:val="xl81"/>
    <w:basedOn w:val="Normal"/>
    <w:pPr>
      <w:pBdr>
        <w:top w:space="0" w:sz="8" w:color="000000" w:val="single"/>
        <w:left w:space="0" w:sz="4" w:color="000000" w:val="single"/>
        <w:bottom w:space="0" w:sz="8" w:color="000000" w:val="single"/>
        <w:right w:space="0" w:sz="4" w:color="000000" w:val="single"/>
      </w:pBdr>
      <w:shd w:fill="BFBFBF" w:color="auto" w:val="clear"/>
      <w:spacing w:after="280" w:before="280"/>
      <w:jc w:val="center"/>
      <w:textAlignment w:val="center"/>
    </w:pPr>
    <w:rPr>
      <w:rFonts w:cs="Calibri" w:hAnsi="Calibri" w:ascii="Calibri"/>
      <w:b/>
      <w:bCs/>
    </w:rPr>
  </w:style>
  <w:style w:customStyle="true" w:styleId="xl82" w:type="paragraph">
    <w:name w:val="xl82"/>
    <w:basedOn w:val="Normal"/>
    <w:pPr>
      <w:pBdr>
        <w:top w:space="0" w:sz="8" w:color="000000" w:val="single"/>
        <w:left w:space="0" w:sz="4" w:color="000000" w:val="single"/>
        <w:bottom w:space="0" w:sz="8" w:color="000000" w:val="single"/>
        <w:right w:space="0" w:sz="4" w:color="000000" w:val="single"/>
      </w:pBdr>
      <w:shd w:fill="BFBFBF" w:color="auto" w:val="clear"/>
      <w:spacing w:after="280" w:before="280"/>
      <w:textAlignment w:val="center"/>
    </w:pPr>
    <w:rPr>
      <w:rFonts w:cs="Calibri" w:hAnsi="Calibri" w:ascii="Calibri"/>
      <w:b/>
      <w:bCs/>
    </w:rPr>
  </w:style>
  <w:style w:customStyle="true" w:styleId="xl83" w:type="paragraph">
    <w:name w:val="xl83"/>
    <w:basedOn w:val="Normal"/>
    <w:pPr>
      <w:pBdr>
        <w:top w:space="0" w:sz="8" w:color="000000" w:val="single"/>
        <w:left w:space="0" w:sz="4" w:color="000000" w:val="single"/>
        <w:bottom w:space="0" w:sz="8" w:color="000000" w:val="single"/>
        <w:right w:space="0" w:sz="0" w:color="000000" w:val="none"/>
      </w:pBdr>
      <w:shd w:fill="BFBFBF" w:color="auto" w:val="clear"/>
      <w:spacing w:after="280" w:before="280"/>
      <w:jc w:val="center"/>
      <w:textAlignment w:val="center"/>
    </w:pPr>
    <w:rPr>
      <w:rFonts w:cs="Calibri" w:hAnsi="Calibri" w:ascii="Calibri"/>
      <w:b/>
      <w:bCs/>
    </w:rPr>
  </w:style>
  <w:style w:customStyle="true" w:styleId="xl84" w:type="paragraph">
    <w:name w:val="xl84"/>
    <w:basedOn w:val="Normal"/>
    <w:pPr>
      <w:pBdr>
        <w:top w:space="0" w:sz="8" w:color="000000" w:val="single"/>
        <w:left w:space="0" w:sz="4" w:color="000000" w:val="single"/>
        <w:bottom w:space="0" w:sz="8" w:color="000000" w:val="single"/>
        <w:right w:space="0" w:sz="8" w:color="000000" w:val="single"/>
      </w:pBdr>
      <w:shd w:fill="BFBFBF" w:color="auto" w:val="clear"/>
      <w:spacing w:after="280" w:before="280"/>
      <w:textAlignment w:val="center"/>
    </w:pPr>
    <w:rPr>
      <w:rFonts w:cs="Calibri" w:hAnsi="Calibri" w:ascii="Calibri"/>
      <w:b/>
      <w:bCs/>
    </w:rPr>
  </w:style>
  <w:style w:customStyle="true" w:styleId="xl85" w:type="paragraph">
    <w:name w:val="xl85"/>
    <w:basedOn w:val="Normal"/>
    <w:pPr>
      <w:pBdr>
        <w:top w:space="0" w:sz="0" w:color="000000" w:val="none"/>
        <w:left w:space="0" w:sz="4" w:color="000000" w:val="single"/>
        <w:bottom w:space="0" w:sz="4" w:color="000000" w:val="single"/>
        <w:right w:space="0" w:sz="4" w:color="000000" w:val="single"/>
      </w:pBdr>
      <w:spacing w:after="280" w:before="280"/>
    </w:pPr>
    <w:rPr>
      <w:rFonts w:cs="Calibri" w:hAnsi="Calibri" w:ascii="Calibri"/>
    </w:rPr>
  </w:style>
  <w:style w:customStyle="true" w:styleId="xl86" w:type="paragraph">
    <w:name w:val="xl86"/>
    <w:basedOn w:val="Normal"/>
    <w:pPr>
      <w:pBdr>
        <w:top w:space="0" w:sz="0" w:color="000000" w:val="none"/>
        <w:left w:space="0" w:sz="4" w:color="000000" w:val="single"/>
        <w:bottom w:space="0" w:sz="4" w:color="000000" w:val="single"/>
        <w:right w:space="0" w:sz="4" w:color="000000" w:val="single"/>
      </w:pBdr>
      <w:spacing w:after="280" w:before="280"/>
    </w:pPr>
    <w:rPr>
      <w:rFonts w:cs="Calibri" w:hAnsi="Calibri" w:ascii="Calibri"/>
    </w:rPr>
  </w:style>
  <w:style w:customStyle="true" w:styleId="xl87" w:type="paragraph">
    <w:name w:val="xl87"/>
    <w:basedOn w:val="Normal"/>
    <w:pPr>
      <w:pBdr>
        <w:top w:space="0" w:sz="0" w:color="000000" w:val="none"/>
        <w:left w:space="0" w:sz="4" w:color="000000" w:val="single"/>
        <w:bottom w:space="0" w:sz="4" w:color="000000" w:val="single"/>
        <w:right w:space="0" w:sz="4" w:color="000000" w:val="single"/>
      </w:pBdr>
      <w:spacing w:after="280" w:before="280"/>
    </w:pPr>
    <w:rPr>
      <w:rFonts w:cs="Calibri" w:hAnsi="Calibri" w:ascii="Calibri"/>
    </w:rPr>
  </w:style>
  <w:style w:customStyle="true" w:styleId="xl88" w:type="paragraph">
    <w:name w:val="xl88"/>
    <w:basedOn w:val="Normal"/>
    <w:pPr>
      <w:pBdr>
        <w:top w:space="0" w:sz="0" w:color="000000" w:val="none"/>
        <w:left w:space="0" w:sz="4" w:color="000000" w:val="single"/>
        <w:bottom w:space="0" w:sz="4" w:color="000000" w:val="single"/>
        <w:right w:space="0" w:sz="4" w:color="000000" w:val="single"/>
      </w:pBdr>
      <w:spacing w:after="280" w:before="280"/>
    </w:pPr>
    <w:rPr>
      <w:rFonts w:cs="Calibri" w:hAnsi="Calibri" w:ascii="Calibri"/>
    </w:rPr>
  </w:style>
  <w:style w:customStyle="true" w:styleId="xl89" w:type="paragraph">
    <w:name w:val="xl89"/>
    <w:basedOn w:val="Normal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after="280" w:before="280"/>
    </w:pPr>
    <w:rPr>
      <w:rFonts w:cs="Calibri" w:hAnsi="Calibri" w:ascii="Calibri"/>
    </w:rPr>
  </w:style>
  <w:style w:customStyle="true" w:styleId="xl90" w:type="paragraph">
    <w:name w:val="xl90"/>
    <w:basedOn w:val="Normal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after="280" w:before="280"/>
    </w:pPr>
    <w:rPr>
      <w:rFonts w:cs="Calibri" w:hAnsi="Calibri" w:ascii="Calibri"/>
    </w:rPr>
  </w:style>
  <w:style w:customStyle="true" w:styleId="xl91" w:type="paragraph">
    <w:name w:val="xl91"/>
    <w:basedOn w:val="Normal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after="280" w:before="280"/>
    </w:pPr>
    <w:rPr>
      <w:rFonts w:cs="Calibri" w:hAnsi="Calibri" w:ascii="Calibri"/>
    </w:rPr>
  </w:style>
  <w:style w:customStyle="true" w:styleId="xl92" w:type="paragraph">
    <w:name w:val="xl92"/>
    <w:basedOn w:val="Normal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after="280" w:before="280"/>
    </w:pPr>
    <w:rPr>
      <w:rFonts w:cs="Calibri" w:hAnsi="Calibri" w:ascii="Calibri"/>
    </w:rPr>
  </w:style>
  <w:style w:customStyle="true" w:styleId="xl93" w:type="paragraph">
    <w:name w:val="xl93"/>
    <w:basedOn w:val="Normal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0" w:color="000000" w:val="none"/>
      </w:pBdr>
      <w:spacing w:after="280" w:before="280"/>
    </w:pPr>
    <w:rPr>
      <w:rFonts w:cs="Calibri" w:hAnsi="Calibri" w:ascii="Calibri"/>
      <w:b/>
      <w:bCs/>
    </w:rPr>
  </w:style>
  <w:style w:customStyle="true" w:styleId="xl94" w:type="paragraph">
    <w:name w:val="xl94"/>
    <w:basedOn w:val="Normal"/>
    <w:pPr>
      <w:pBdr>
        <w:top w:space="0" w:sz="8" w:color="000000" w:val="single"/>
        <w:left w:space="0" w:sz="4" w:color="000000" w:val="single"/>
        <w:bottom w:space="0" w:sz="8" w:color="000000" w:val="single"/>
        <w:right w:space="0" w:sz="0" w:color="000000" w:val="none"/>
      </w:pBdr>
      <w:spacing w:after="280" w:before="280"/>
    </w:pPr>
    <w:rPr>
      <w:rFonts w:cs="Calibri" w:hAnsi="Calibri" w:ascii="Calibri"/>
      <w:b/>
      <w:bCs/>
    </w:rPr>
  </w:style>
  <w:style w:customStyle="true" w:styleId="xl95" w:type="paragraph">
    <w:name w:val="xl95"/>
    <w:basedOn w:val="Normal"/>
    <w:pPr>
      <w:pBdr>
        <w:top w:space="0" w:sz="8" w:color="000000" w:val="single"/>
        <w:left w:space="0" w:sz="0" w:color="000000" w:val="none"/>
        <w:bottom w:space="0" w:sz="8" w:color="000000" w:val="single"/>
        <w:right w:space="0" w:sz="0" w:color="000000" w:val="none"/>
      </w:pBdr>
      <w:spacing w:after="280" w:before="280"/>
    </w:pPr>
    <w:rPr>
      <w:rFonts w:cs="Calibri" w:hAnsi="Calibri" w:ascii="Calibri"/>
      <w:b/>
      <w:bCs/>
    </w:rPr>
  </w:style>
  <w:style w:customStyle="true" w:styleId="xl96" w:type="paragraph">
    <w:name w:val="xl96"/>
    <w:basedOn w:val="Normal"/>
    <w:pPr>
      <w:pBdr>
        <w:top w:space="0" w:sz="8" w:color="000000" w:val="single"/>
        <w:left w:space="0" w:sz="4" w:color="000000" w:val="single"/>
        <w:bottom w:space="0" w:sz="8" w:color="000000" w:val="single"/>
        <w:right w:space="0" w:sz="0" w:color="000000" w:val="none"/>
      </w:pBdr>
      <w:shd w:fill="C0C0C0" w:color="auto" w:val="clear"/>
      <w:spacing w:after="280" w:before="280"/>
    </w:pPr>
    <w:rPr>
      <w:rFonts w:cs="Calibri" w:hAnsi="Calibri" w:ascii="Calibri"/>
      <w:b/>
      <w:bCs/>
    </w:rPr>
  </w:style>
  <w:style w:customStyle="true" w:styleId="xl97" w:type="paragraph">
    <w:name w:val="xl97"/>
    <w:basedOn w:val="Normal"/>
    <w:pPr>
      <w:pBdr>
        <w:top w:space="0" w:sz="8" w:color="000000" w:val="single"/>
        <w:left w:space="0" w:sz="0" w:color="000000" w:val="none"/>
        <w:bottom w:space="0" w:sz="8" w:color="000000" w:val="single"/>
        <w:right w:space="0" w:sz="8" w:color="000000" w:val="single"/>
      </w:pBdr>
      <w:spacing w:after="280" w:before="280"/>
    </w:pPr>
    <w:rPr>
      <w:rFonts w:cs="Calibri" w:hAnsi="Calibri" w:ascii="Calibri"/>
      <w:b/>
      <w:bCs/>
    </w:rPr>
  </w:style>
  <w:style w:customStyle="true" w:styleId="xl98" w:type="paragraph">
    <w:name w:val="xl98"/>
    <w:basedOn w:val="Normal"/>
    <w:pPr>
      <w:spacing w:after="280" w:before="280"/>
    </w:pPr>
    <w:rPr>
      <w:rFonts w:cs="Calibri" w:hAnsi="Calibri" w:ascii="Calibri"/>
      <w:b/>
      <w:bCs/>
    </w:rPr>
  </w:style>
  <w:style w:customStyle="true" w:styleId="Odlomakpopisa1" w:type="paragraph">
    <w:name w:val="Odlomak popisa1"/>
    <w:basedOn w:val="Normal"/>
    <w:pPr>
      <w:ind w:left="708"/>
    </w:pPr>
  </w:style>
  <w:style w:customStyle="true" w:styleId="FrameContents0" w:type="paragraph">
    <w:name w:val="Frame Contents"/>
    <w:basedOn w:val="Tijeloteksta"/>
  </w:style>
  <w:style w:customStyle="true" w:styleId="Objectwitharrow" w:type="paragraph">
    <w:name w:val="Object with arrow"/>
    <w:basedOn w:val="Normal1"/>
    <w:rPr>
      <w:rFonts w:cs="Mangal"/>
    </w:rPr>
  </w:style>
  <w:style w:customStyle="true" w:styleId="Objectwithshadow" w:type="paragraph">
    <w:name w:val="Object with shadow"/>
    <w:basedOn w:val="Normal1"/>
    <w:rPr>
      <w:rFonts w:cs="Mangal"/>
    </w:rPr>
  </w:style>
  <w:style w:customStyle="true" w:styleId="Objectwithoutfill" w:type="paragraph">
    <w:name w:val="Object without fill"/>
    <w:basedOn w:val="Normal1"/>
    <w:rPr>
      <w:rFonts w:cs="Mangal"/>
    </w:rPr>
  </w:style>
  <w:style w:customStyle="true" w:styleId="Text" w:type="paragraph">
    <w:name w:val="Text"/>
    <w:basedOn w:val="Normal1"/>
    <w:rPr>
      <w:rFonts w:cs="Mangal"/>
    </w:rPr>
  </w:style>
  <w:style w:customStyle="true" w:styleId="Textbodyjustified" w:type="paragraph">
    <w:name w:val="Text body justified"/>
    <w:basedOn w:val="Normal1"/>
    <w:rPr>
      <w:rFonts w:cs="Mangal"/>
    </w:rPr>
  </w:style>
  <w:style w:customStyle="true" w:styleId="BodyTextFirstIndent1" w:type="paragraph">
    <w:name w:val="Body Text First Indent1"/>
    <w:basedOn w:val="Normal1"/>
    <w:pPr>
      <w:ind w:firstLine="340"/>
    </w:pPr>
    <w:rPr>
      <w:rFonts w:cs="Mangal"/>
    </w:rPr>
  </w:style>
  <w:style w:customStyle="true" w:styleId="Naslov10" w:type="paragraph">
    <w:name w:val="Naslov1"/>
    <w:basedOn w:val="Normal1"/>
    <w:next w:val="Podnaslov"/>
    <w:pPr>
      <w:jc w:val="center"/>
    </w:pPr>
    <w:rPr>
      <w:bCs/>
      <w:sz w:val="88"/>
    </w:rPr>
  </w:style>
  <w:style w:styleId="Podnaslov" w:type="paragraph">
    <w:name w:val="Subtitle"/>
    <w:basedOn w:val="Heading"/>
    <w:next w:val="Tijeloteksta"/>
    <w:qFormat/>
    <w:pPr>
      <w:jc w:val="center"/>
    </w:pPr>
    <w:rPr>
      <w:rFonts w:cs="Arial" w:eastAsia="Tahoma"/>
      <w:iCs/>
      <w:sz w:val="64"/>
      <w:szCs w:val="24"/>
    </w:rPr>
  </w:style>
  <w:style w:customStyle="true" w:styleId="Title1" w:type="paragraph">
    <w:name w:val="Title1"/>
    <w:basedOn w:val="Normal1"/>
    <w:pPr>
      <w:jc w:val="center"/>
    </w:pPr>
    <w:rPr>
      <w:rFonts w:cs="Mangal"/>
    </w:rPr>
  </w:style>
  <w:style w:customStyle="true" w:styleId="Title2" w:type="paragraph">
    <w:name w:val="Title2"/>
    <w:basedOn w:val="Normal1"/>
    <w:pPr>
      <w:spacing w:after="57" w:before="57"/>
      <w:ind w:right="113"/>
      <w:jc w:val="center"/>
    </w:pPr>
    <w:rPr>
      <w:rFonts w:cs="Mangal"/>
    </w:rPr>
  </w:style>
  <w:style w:customStyle="true" w:styleId="DimensionLine" w:type="paragraph">
    <w:name w:val="Dimension Line"/>
    <w:basedOn w:val="Normal1"/>
    <w:rPr>
      <w:rFonts w:cs="Mangal"/>
    </w:rPr>
  </w:style>
  <w:style w:customStyle="true" w:styleId="TitleSlideLTGliederung1" w:type="paragraph">
    <w:name w:val="Title Slide~LT~Gliederung 1"/>
    <w:pPr>
      <w:suppressAutoHyphens/>
      <w:spacing w:after="283"/>
    </w:pPr>
    <w:rPr>
      <w:rFonts w:cs="Arial" w:eastAsia="Tahoma" w:hAnsi="Mangal" w:ascii="Mangal"/>
      <w:kern w:val="1"/>
      <w:sz w:val="63"/>
      <w:szCs w:val="24"/>
      <w:lang w:bidi="hi-IN" w:eastAsia="zh-CN"/>
    </w:rPr>
  </w:style>
  <w:style w:customStyle="true" w:styleId="TitleSlideLTGliederung2" w:type="paragraph">
    <w:name w:val="Title Slide~LT~Gliederung 2"/>
    <w:basedOn w:val="TitleSlideLTGliederung1"/>
    <w:pPr>
      <w:spacing w:after="227"/>
    </w:pPr>
    <w:rPr>
      <w:rFonts w:cs="Mangal"/>
      <w:sz w:val="56"/>
    </w:rPr>
  </w:style>
  <w:style w:customStyle="true" w:styleId="TitleSlideLTGliederung3" w:type="paragraph">
    <w:name w:val="Title Slide~LT~Gliederung 3"/>
    <w:basedOn w:val="TitleSlideLTGliederung2"/>
    <w:pPr>
      <w:spacing w:after="170"/>
    </w:pPr>
    <w:rPr>
      <w:sz w:val="48"/>
    </w:rPr>
  </w:style>
  <w:style w:customStyle="true" w:styleId="TitleSlideLTGliederung4" w:type="paragraph">
    <w:name w:val="Title Slide~LT~Gliederung 4"/>
    <w:basedOn w:val="TitleSlideLTGliederung3"/>
    <w:pPr>
      <w:spacing w:after="113"/>
    </w:pPr>
    <w:rPr>
      <w:sz w:val="40"/>
    </w:rPr>
  </w:style>
  <w:style w:customStyle="true" w:styleId="TitleSlideLTGliederung5" w:type="paragraph">
    <w:name w:val="Title Slide~LT~Gliederung 5"/>
    <w:basedOn w:val="TitleSlideLTGliederung4"/>
    <w:pPr>
      <w:spacing w:after="57"/>
    </w:pPr>
  </w:style>
  <w:style w:customStyle="true" w:styleId="TitleSlideLTGliederung6" w:type="paragraph">
    <w:name w:val="Title Slide~LT~Gliederung 6"/>
    <w:basedOn w:val="TitleSlideLTGliederung5"/>
  </w:style>
  <w:style w:customStyle="true" w:styleId="TitleSlideLTGliederung7" w:type="paragraph">
    <w:name w:val="Title Slide~LT~Gliederung 7"/>
    <w:basedOn w:val="TitleSlideLTGliederung6"/>
  </w:style>
  <w:style w:customStyle="true" w:styleId="TitleSlideLTGliederung8" w:type="paragraph">
    <w:name w:val="Title Slide~LT~Gliederung 8"/>
    <w:basedOn w:val="TitleSlideLTGliederung7"/>
  </w:style>
  <w:style w:customStyle="true" w:styleId="TitleSlideLTGliederung9" w:type="paragraph">
    <w:name w:val="Title Slide~LT~Gliederung 9"/>
    <w:basedOn w:val="TitleSlideLTGliederung8"/>
  </w:style>
  <w:style w:customStyle="true" w:styleId="TitleSlideLTTitel" w:type="paragraph">
    <w:name w:val="Title Slide~LT~Titel"/>
    <w:pPr>
      <w:suppressAutoHyphens/>
      <w:jc w:val="center"/>
    </w:pPr>
    <w:rPr>
      <w:rFonts w:cs="Arial" w:eastAsia="Tahoma" w:hAnsi="Mangal" w:ascii="Mangal"/>
      <w:kern w:val="1"/>
      <w:sz w:val="88"/>
      <w:szCs w:val="24"/>
      <w:lang w:bidi="hi-IN" w:eastAsia="zh-CN"/>
    </w:rPr>
  </w:style>
  <w:style w:customStyle="true" w:styleId="TitleSlideLTUntertitel" w:type="paragraph">
    <w:name w:val="Title Slide~LT~Untertitel"/>
    <w:pPr>
      <w:suppressAutoHyphens/>
      <w:jc w:val="center"/>
    </w:pPr>
    <w:rPr>
      <w:rFonts w:cs="Arial" w:eastAsia="Tahoma" w:hAnsi="Mangal" w:ascii="Mangal"/>
      <w:kern w:val="1"/>
      <w:sz w:val="64"/>
      <w:szCs w:val="24"/>
      <w:lang w:bidi="hi-IN" w:eastAsia="zh-CN"/>
    </w:rPr>
  </w:style>
  <w:style w:customStyle="true" w:styleId="TitleSlideLTNotizen" w:type="paragraph">
    <w:name w:val="Title Slide~LT~Notizen"/>
    <w:pPr>
      <w:suppressAutoHyphens/>
      <w:ind w:hanging="340" w:left="340"/>
    </w:pPr>
    <w:rPr>
      <w:rFonts w:cs="Arial" w:eastAsia="Tahoma" w:hAnsi="Mangal" w:ascii="Mangal"/>
      <w:kern w:val="1"/>
      <w:sz w:val="40"/>
      <w:szCs w:val="24"/>
      <w:lang w:bidi="hi-IN" w:eastAsia="zh-CN"/>
    </w:rPr>
  </w:style>
  <w:style w:customStyle="true" w:styleId="TitleSlideLTHintergrundobjekte" w:type="paragraph">
    <w:name w:val="Title Slide~LT~Hintergrundobjekte"/>
    <w:pPr>
      <w:suppressAutoHyphens/>
    </w:pPr>
    <w:rPr>
      <w:rFonts w:cs="Arial" w:eastAsia="Tahoma"/>
      <w:kern w:val="1"/>
      <w:sz w:val="24"/>
      <w:szCs w:val="24"/>
      <w:lang w:bidi="hi-IN" w:eastAsia="zh-CN"/>
    </w:rPr>
  </w:style>
  <w:style w:customStyle="true" w:styleId="TitleSlideLTHintergrund" w:type="paragraph">
    <w:name w:val="Title Slide~LT~Hintergrund"/>
    <w:pPr>
      <w:suppressAutoHyphens/>
    </w:pPr>
    <w:rPr>
      <w:rFonts w:cs="Arial" w:eastAsia="Tahoma"/>
      <w:kern w:val="1"/>
      <w:sz w:val="24"/>
      <w:szCs w:val="24"/>
      <w:lang w:bidi="hi-IN" w:eastAsia="zh-CN"/>
    </w:rPr>
  </w:style>
  <w:style w:customStyle="true" w:styleId="default" w:type="paragraph">
    <w:name w:val="default"/>
    <w:pPr>
      <w:suppressAutoHyphens/>
    </w:pPr>
    <w:rPr>
      <w:rFonts w:cs="Arial" w:eastAsia="Tahoma" w:hAnsi="Mangal" w:ascii="Mangal"/>
      <w:kern w:val="1"/>
      <w:sz w:val="36"/>
      <w:szCs w:val="24"/>
      <w:lang w:bidi="hi-IN" w:eastAsia="zh-CN"/>
    </w:rPr>
  </w:style>
  <w:style w:customStyle="true" w:styleId="gray1" w:type="paragraph">
    <w:name w:val="gray1"/>
    <w:basedOn w:val="default"/>
    <w:rPr>
      <w:rFonts w:cs="Mangal"/>
    </w:rPr>
  </w:style>
  <w:style w:customStyle="true" w:styleId="gray2" w:type="paragraph">
    <w:name w:val="gray2"/>
    <w:basedOn w:val="default"/>
    <w:rPr>
      <w:rFonts w:cs="Mangal"/>
    </w:rPr>
  </w:style>
  <w:style w:customStyle="true" w:styleId="gray3" w:type="paragraph">
    <w:name w:val="gray3"/>
    <w:basedOn w:val="default"/>
    <w:rPr>
      <w:rFonts w:cs="Mangal"/>
    </w:rPr>
  </w:style>
  <w:style w:customStyle="true" w:styleId="bw1" w:type="paragraph">
    <w:name w:val="bw1"/>
    <w:basedOn w:val="default"/>
    <w:rPr>
      <w:rFonts w:cs="Mangal"/>
    </w:rPr>
  </w:style>
  <w:style w:customStyle="true" w:styleId="bw2" w:type="paragraph">
    <w:name w:val="bw2"/>
    <w:basedOn w:val="default"/>
    <w:rPr>
      <w:rFonts w:cs="Mangal"/>
    </w:rPr>
  </w:style>
  <w:style w:customStyle="true" w:styleId="bw3" w:type="paragraph">
    <w:name w:val="bw3"/>
    <w:basedOn w:val="default"/>
    <w:rPr>
      <w:rFonts w:cs="Mangal"/>
    </w:rPr>
  </w:style>
  <w:style w:customStyle="true" w:styleId="orange1" w:type="paragraph">
    <w:name w:val="orange1"/>
    <w:basedOn w:val="default"/>
    <w:rPr>
      <w:rFonts w:cs="Mangal"/>
    </w:rPr>
  </w:style>
  <w:style w:customStyle="true" w:styleId="orange2" w:type="paragraph">
    <w:name w:val="orange2"/>
    <w:basedOn w:val="default"/>
    <w:rPr>
      <w:rFonts w:cs="Mangal"/>
    </w:rPr>
  </w:style>
  <w:style w:customStyle="true" w:styleId="orange3" w:type="paragraph">
    <w:name w:val="orange3"/>
    <w:basedOn w:val="default"/>
    <w:rPr>
      <w:rFonts w:cs="Mangal"/>
    </w:rPr>
  </w:style>
  <w:style w:customStyle="true" w:styleId="turquise1" w:type="paragraph">
    <w:name w:val="turquise1"/>
    <w:basedOn w:val="default"/>
    <w:rPr>
      <w:rFonts w:cs="Mangal"/>
    </w:rPr>
  </w:style>
  <w:style w:customStyle="true" w:styleId="turquise2" w:type="paragraph">
    <w:name w:val="turquise2"/>
    <w:basedOn w:val="default"/>
    <w:rPr>
      <w:rFonts w:cs="Mangal"/>
    </w:rPr>
  </w:style>
  <w:style w:customStyle="true" w:styleId="turquise3" w:type="paragraph">
    <w:name w:val="turquise3"/>
    <w:basedOn w:val="default"/>
    <w:rPr>
      <w:rFonts w:cs="Mangal"/>
    </w:rPr>
  </w:style>
  <w:style w:customStyle="true" w:styleId="blue1" w:type="paragraph">
    <w:name w:val="blue1"/>
    <w:basedOn w:val="default"/>
    <w:rPr>
      <w:rFonts w:cs="Mangal"/>
    </w:rPr>
  </w:style>
  <w:style w:customStyle="true" w:styleId="blue2" w:type="paragraph">
    <w:name w:val="blue2"/>
    <w:basedOn w:val="default"/>
    <w:rPr>
      <w:rFonts w:cs="Mangal"/>
    </w:rPr>
  </w:style>
  <w:style w:customStyle="true" w:styleId="blue3" w:type="paragraph">
    <w:name w:val="blue3"/>
    <w:basedOn w:val="default"/>
    <w:rPr>
      <w:rFonts w:cs="Mangal"/>
    </w:rPr>
  </w:style>
  <w:style w:customStyle="true" w:styleId="sun1" w:type="paragraph">
    <w:name w:val="sun1"/>
    <w:basedOn w:val="default"/>
    <w:rPr>
      <w:rFonts w:cs="Mangal"/>
    </w:rPr>
  </w:style>
  <w:style w:customStyle="true" w:styleId="sun2" w:type="paragraph">
    <w:name w:val="sun2"/>
    <w:basedOn w:val="default"/>
    <w:rPr>
      <w:rFonts w:cs="Mangal"/>
    </w:rPr>
  </w:style>
  <w:style w:customStyle="true" w:styleId="sun3" w:type="paragraph">
    <w:name w:val="sun3"/>
    <w:basedOn w:val="default"/>
    <w:rPr>
      <w:rFonts w:cs="Mangal"/>
    </w:rPr>
  </w:style>
  <w:style w:customStyle="true" w:styleId="earth1" w:type="paragraph">
    <w:name w:val="earth1"/>
    <w:basedOn w:val="default"/>
    <w:rPr>
      <w:rFonts w:cs="Mangal"/>
    </w:rPr>
  </w:style>
  <w:style w:customStyle="true" w:styleId="earth2" w:type="paragraph">
    <w:name w:val="earth2"/>
    <w:basedOn w:val="default"/>
    <w:rPr>
      <w:rFonts w:cs="Mangal"/>
    </w:rPr>
  </w:style>
  <w:style w:customStyle="true" w:styleId="earth3" w:type="paragraph">
    <w:name w:val="earth3"/>
    <w:basedOn w:val="default"/>
    <w:rPr>
      <w:rFonts w:cs="Mangal"/>
    </w:rPr>
  </w:style>
  <w:style w:customStyle="true" w:styleId="green1" w:type="paragraph">
    <w:name w:val="green1"/>
    <w:basedOn w:val="default"/>
    <w:rPr>
      <w:rFonts w:cs="Mangal"/>
    </w:rPr>
  </w:style>
  <w:style w:customStyle="true" w:styleId="green2" w:type="paragraph">
    <w:name w:val="green2"/>
    <w:basedOn w:val="default"/>
    <w:rPr>
      <w:rFonts w:cs="Mangal"/>
    </w:rPr>
  </w:style>
  <w:style w:customStyle="true" w:styleId="green3" w:type="paragraph">
    <w:name w:val="green3"/>
    <w:basedOn w:val="default"/>
    <w:rPr>
      <w:rFonts w:cs="Mangal"/>
    </w:rPr>
  </w:style>
  <w:style w:customStyle="true" w:styleId="seetang1" w:type="paragraph">
    <w:name w:val="seetang1"/>
    <w:basedOn w:val="default"/>
    <w:rPr>
      <w:rFonts w:cs="Mangal"/>
    </w:rPr>
  </w:style>
  <w:style w:customStyle="true" w:styleId="seetang2" w:type="paragraph">
    <w:name w:val="seetang2"/>
    <w:basedOn w:val="default"/>
    <w:rPr>
      <w:rFonts w:cs="Mangal"/>
    </w:rPr>
  </w:style>
  <w:style w:customStyle="true" w:styleId="seetang3" w:type="paragraph">
    <w:name w:val="seetang3"/>
    <w:basedOn w:val="default"/>
    <w:rPr>
      <w:rFonts w:cs="Mangal"/>
    </w:rPr>
  </w:style>
  <w:style w:customStyle="true" w:styleId="lightblue1" w:type="paragraph">
    <w:name w:val="lightblue1"/>
    <w:basedOn w:val="default"/>
    <w:rPr>
      <w:rFonts w:cs="Mangal"/>
    </w:rPr>
  </w:style>
  <w:style w:customStyle="true" w:styleId="lightblue2" w:type="paragraph">
    <w:name w:val="lightblue2"/>
    <w:basedOn w:val="default"/>
    <w:rPr>
      <w:rFonts w:cs="Mangal"/>
    </w:rPr>
  </w:style>
  <w:style w:customStyle="true" w:styleId="lightblue3" w:type="paragraph">
    <w:name w:val="lightblue3"/>
    <w:basedOn w:val="default"/>
    <w:rPr>
      <w:rFonts w:cs="Mangal"/>
    </w:rPr>
  </w:style>
  <w:style w:customStyle="true" w:styleId="yellow1" w:type="paragraph">
    <w:name w:val="yellow1"/>
    <w:basedOn w:val="default"/>
    <w:rPr>
      <w:rFonts w:cs="Mangal"/>
    </w:rPr>
  </w:style>
  <w:style w:customStyle="true" w:styleId="yellow2" w:type="paragraph">
    <w:name w:val="yellow2"/>
    <w:basedOn w:val="default"/>
    <w:rPr>
      <w:rFonts w:cs="Mangal"/>
    </w:rPr>
  </w:style>
  <w:style w:customStyle="true" w:styleId="yellow3" w:type="paragraph">
    <w:name w:val="yellow3"/>
    <w:basedOn w:val="default"/>
    <w:rPr>
      <w:rFonts w:cs="Mangal"/>
    </w:rPr>
  </w:style>
  <w:style w:customStyle="true" w:styleId="Backgroundobjects" w:type="paragraph">
    <w:name w:val="Background objects"/>
    <w:pPr>
      <w:suppressAutoHyphens/>
    </w:pPr>
    <w:rPr>
      <w:rFonts w:cs="Arial" w:eastAsia="Tahoma"/>
      <w:kern w:val="1"/>
      <w:sz w:val="24"/>
      <w:szCs w:val="24"/>
      <w:lang w:bidi="hi-IN" w:eastAsia="zh-CN"/>
    </w:rPr>
  </w:style>
  <w:style w:customStyle="true" w:styleId="Background" w:type="paragraph">
    <w:name w:val="Background"/>
    <w:pPr>
      <w:suppressAutoHyphens/>
    </w:pPr>
    <w:rPr>
      <w:rFonts w:cs="Arial" w:eastAsia="Tahoma"/>
      <w:kern w:val="1"/>
      <w:sz w:val="24"/>
      <w:szCs w:val="24"/>
      <w:lang w:bidi="hi-IN" w:eastAsia="zh-CN"/>
    </w:rPr>
  </w:style>
  <w:style w:customStyle="true" w:styleId="Notes" w:type="paragraph">
    <w:name w:val="Notes"/>
    <w:pPr>
      <w:suppressAutoHyphens/>
      <w:ind w:hanging="340" w:left="340"/>
    </w:pPr>
    <w:rPr>
      <w:rFonts w:cs="Arial" w:eastAsia="Tahoma" w:hAnsi="Mangal" w:ascii="Mangal"/>
      <w:kern w:val="1"/>
      <w:sz w:val="40"/>
      <w:szCs w:val="24"/>
      <w:lang w:bidi="hi-IN" w:eastAsia="zh-CN"/>
    </w:rPr>
  </w:style>
  <w:style w:customStyle="true" w:styleId="Outline1" w:type="paragraph">
    <w:name w:val="Outline 1"/>
    <w:pPr>
      <w:suppressAutoHyphens/>
      <w:spacing w:after="283"/>
    </w:pPr>
    <w:rPr>
      <w:rFonts w:cs="Arial" w:eastAsia="Tahoma" w:hAnsi="Mangal" w:ascii="Mangal"/>
      <w:kern w:val="1"/>
      <w:sz w:val="63"/>
      <w:szCs w:val="24"/>
      <w:lang w:bidi="hi-IN" w:eastAsia="zh-CN"/>
    </w:rPr>
  </w:style>
  <w:style w:customStyle="true" w:styleId="Outline2" w:type="paragraph">
    <w:name w:val="Outline 2"/>
    <w:basedOn w:val="Outline1"/>
    <w:pPr>
      <w:spacing w:after="227"/>
    </w:pPr>
    <w:rPr>
      <w:rFonts w:cs="Mangal"/>
      <w:sz w:val="56"/>
    </w:rPr>
  </w:style>
  <w:style w:customStyle="true" w:styleId="Outline3" w:type="paragraph">
    <w:name w:val="Outline 3"/>
    <w:basedOn w:val="Outline2"/>
    <w:pPr>
      <w:spacing w:after="170"/>
    </w:pPr>
    <w:rPr>
      <w:sz w:val="48"/>
    </w:rPr>
  </w:style>
  <w:style w:customStyle="true" w:styleId="Outline4" w:type="paragraph">
    <w:name w:val="Outline 4"/>
    <w:basedOn w:val="Outline3"/>
    <w:pPr>
      <w:spacing w:after="113"/>
    </w:pPr>
    <w:rPr>
      <w:sz w:val="40"/>
    </w:rPr>
  </w:style>
  <w:style w:customStyle="true" w:styleId="Outline5" w:type="paragraph">
    <w:name w:val="Outline 5"/>
    <w:basedOn w:val="Outline4"/>
    <w:pPr>
      <w:spacing w:after="57"/>
    </w:pPr>
  </w:style>
  <w:style w:customStyle="true" w:styleId="Outline6" w:type="paragraph">
    <w:name w:val="Outline 6"/>
    <w:basedOn w:val="Outline5"/>
  </w:style>
  <w:style w:customStyle="true" w:styleId="Outline7" w:type="paragraph">
    <w:name w:val="Outline 7"/>
    <w:basedOn w:val="Outline6"/>
  </w:style>
  <w:style w:customStyle="true" w:styleId="Outline8" w:type="paragraph">
    <w:name w:val="Outline 8"/>
    <w:basedOn w:val="Outline7"/>
  </w:style>
  <w:style w:customStyle="true" w:styleId="Outline9" w:type="paragraph">
    <w:name w:val="Outline 9"/>
    <w:basedOn w:val="Outline8"/>
  </w:style>
  <w:style w:customStyle="true" w:styleId="TitleOnlyLTGliederung1" w:type="paragraph">
    <w:name w:val="Title Only~LT~Gliederung 1"/>
    <w:pPr>
      <w:suppressAutoHyphens/>
      <w:spacing w:after="283"/>
    </w:pPr>
    <w:rPr>
      <w:rFonts w:cs="Arial" w:eastAsia="Tahoma" w:hAnsi="Mangal" w:ascii="Mangal"/>
      <w:kern w:val="1"/>
      <w:sz w:val="63"/>
      <w:szCs w:val="24"/>
      <w:lang w:bidi="hi-IN" w:eastAsia="zh-CN"/>
    </w:rPr>
  </w:style>
  <w:style w:customStyle="true" w:styleId="TitleOnlyLTGliederung2" w:type="paragraph">
    <w:name w:val="Title Only~LT~Gliederung 2"/>
    <w:basedOn w:val="TitleOnlyLTGliederung1"/>
    <w:pPr>
      <w:spacing w:after="227"/>
    </w:pPr>
    <w:rPr>
      <w:rFonts w:cs="Mangal"/>
      <w:sz w:val="56"/>
    </w:rPr>
  </w:style>
  <w:style w:customStyle="true" w:styleId="TitleOnlyLTGliederung3" w:type="paragraph">
    <w:name w:val="Title Only~LT~Gliederung 3"/>
    <w:basedOn w:val="TitleOnlyLTGliederung2"/>
    <w:pPr>
      <w:spacing w:after="170"/>
    </w:pPr>
    <w:rPr>
      <w:sz w:val="48"/>
    </w:rPr>
  </w:style>
  <w:style w:customStyle="true" w:styleId="TitleOnlyLTGliederung4" w:type="paragraph">
    <w:name w:val="Title Only~LT~Gliederung 4"/>
    <w:basedOn w:val="TitleOnlyLTGliederung3"/>
    <w:pPr>
      <w:spacing w:after="113"/>
    </w:pPr>
    <w:rPr>
      <w:sz w:val="40"/>
    </w:rPr>
  </w:style>
  <w:style w:customStyle="true" w:styleId="TitleOnlyLTGliederung5" w:type="paragraph">
    <w:name w:val="Title Only~LT~Gliederung 5"/>
    <w:basedOn w:val="TitleOnlyLTGliederung4"/>
    <w:pPr>
      <w:spacing w:after="57"/>
    </w:pPr>
  </w:style>
  <w:style w:customStyle="true" w:styleId="TitleOnlyLTGliederung6" w:type="paragraph">
    <w:name w:val="Title Only~LT~Gliederung 6"/>
    <w:basedOn w:val="TitleOnlyLTGliederung5"/>
  </w:style>
  <w:style w:customStyle="true" w:styleId="TitleOnlyLTGliederung7" w:type="paragraph">
    <w:name w:val="Title Only~LT~Gliederung 7"/>
    <w:basedOn w:val="TitleOnlyLTGliederung6"/>
  </w:style>
  <w:style w:customStyle="true" w:styleId="TitleOnlyLTGliederung8" w:type="paragraph">
    <w:name w:val="Title Only~LT~Gliederung 8"/>
    <w:basedOn w:val="TitleOnlyLTGliederung7"/>
  </w:style>
  <w:style w:customStyle="true" w:styleId="TitleOnlyLTGliederung9" w:type="paragraph">
    <w:name w:val="Title Only~LT~Gliederung 9"/>
    <w:basedOn w:val="TitleOnlyLTGliederung8"/>
  </w:style>
  <w:style w:customStyle="true" w:styleId="TitleOnlyLTTitel" w:type="paragraph">
    <w:name w:val="Title Only~LT~Titel"/>
    <w:pPr>
      <w:suppressAutoHyphens/>
      <w:jc w:val="center"/>
    </w:pPr>
    <w:rPr>
      <w:rFonts w:cs="Arial" w:eastAsia="Tahoma" w:hAnsi="Mangal" w:ascii="Mangal"/>
      <w:kern w:val="1"/>
      <w:sz w:val="88"/>
      <w:szCs w:val="24"/>
      <w:lang w:bidi="hi-IN" w:eastAsia="zh-CN"/>
    </w:rPr>
  </w:style>
  <w:style w:customStyle="true" w:styleId="TitleOnlyLTUntertitel" w:type="paragraph">
    <w:name w:val="Title Only~LT~Untertitel"/>
    <w:pPr>
      <w:suppressAutoHyphens/>
      <w:jc w:val="center"/>
    </w:pPr>
    <w:rPr>
      <w:rFonts w:cs="Arial" w:eastAsia="Tahoma" w:hAnsi="Mangal" w:ascii="Mangal"/>
      <w:kern w:val="1"/>
      <w:sz w:val="64"/>
      <w:szCs w:val="24"/>
      <w:lang w:bidi="hi-IN" w:eastAsia="zh-CN"/>
    </w:rPr>
  </w:style>
  <w:style w:customStyle="true" w:styleId="TitleOnlyLTNotizen" w:type="paragraph">
    <w:name w:val="Title Only~LT~Notizen"/>
    <w:pPr>
      <w:suppressAutoHyphens/>
      <w:ind w:hanging="340" w:left="340"/>
    </w:pPr>
    <w:rPr>
      <w:rFonts w:cs="Arial" w:eastAsia="Tahoma" w:hAnsi="Mangal" w:ascii="Mangal"/>
      <w:kern w:val="1"/>
      <w:sz w:val="40"/>
      <w:szCs w:val="24"/>
      <w:lang w:bidi="hi-IN" w:eastAsia="zh-CN"/>
    </w:rPr>
  </w:style>
  <w:style w:customStyle="true" w:styleId="TitleOnlyLTHintergrundobjekte" w:type="paragraph">
    <w:name w:val="Title Only~LT~Hintergrundobjekte"/>
    <w:pPr>
      <w:suppressAutoHyphens/>
    </w:pPr>
    <w:rPr>
      <w:rFonts w:cs="Arial" w:eastAsia="Tahoma"/>
      <w:kern w:val="1"/>
      <w:sz w:val="24"/>
      <w:szCs w:val="24"/>
      <w:lang w:bidi="hi-IN" w:eastAsia="zh-CN"/>
    </w:rPr>
  </w:style>
  <w:style w:customStyle="true" w:styleId="TitleOnlyLTHintergrund" w:type="paragraph">
    <w:name w:val="Title Only~LT~Hintergrund"/>
    <w:pPr>
      <w:suppressAutoHyphens/>
    </w:pPr>
    <w:rPr>
      <w:rFonts w:cs="Arial" w:eastAsia="Tahoma"/>
      <w:kern w:val="1"/>
      <w:sz w:val="24"/>
      <w:szCs w:val="24"/>
      <w:lang w:bidi="hi-IN" w:eastAsia="zh-CN"/>
    </w:rPr>
  </w:style>
  <w:style w:customStyle="true" w:styleId="BlankSlideLTGliederung1" w:type="paragraph">
    <w:name w:val="Blank Slide~LT~Gliederung 1"/>
    <w:pPr>
      <w:suppressAutoHyphens/>
      <w:spacing w:after="283"/>
    </w:pPr>
    <w:rPr>
      <w:rFonts w:cs="Arial" w:eastAsia="Tahoma" w:hAnsi="Mangal" w:ascii="Mangal"/>
      <w:kern w:val="1"/>
      <w:sz w:val="63"/>
      <w:szCs w:val="24"/>
      <w:lang w:bidi="hi-IN" w:eastAsia="zh-CN"/>
    </w:rPr>
  </w:style>
  <w:style w:customStyle="true" w:styleId="BlankSlideLTGliederung2" w:type="paragraph">
    <w:name w:val="Blank Slide~LT~Gliederung 2"/>
    <w:basedOn w:val="BlankSlideLTGliederung1"/>
    <w:pPr>
      <w:spacing w:after="227"/>
    </w:pPr>
    <w:rPr>
      <w:rFonts w:cs="Mangal"/>
      <w:sz w:val="56"/>
    </w:rPr>
  </w:style>
  <w:style w:customStyle="true" w:styleId="BlankSlideLTGliederung3" w:type="paragraph">
    <w:name w:val="Blank Slide~LT~Gliederung 3"/>
    <w:basedOn w:val="BlankSlideLTGliederung2"/>
    <w:pPr>
      <w:spacing w:after="170"/>
    </w:pPr>
    <w:rPr>
      <w:sz w:val="48"/>
    </w:rPr>
  </w:style>
  <w:style w:customStyle="true" w:styleId="BlankSlideLTGliederung4" w:type="paragraph">
    <w:name w:val="Blank Slide~LT~Gliederung 4"/>
    <w:basedOn w:val="BlankSlideLTGliederung3"/>
    <w:pPr>
      <w:spacing w:after="113"/>
    </w:pPr>
    <w:rPr>
      <w:sz w:val="40"/>
    </w:rPr>
  </w:style>
  <w:style w:customStyle="true" w:styleId="BlankSlideLTGliederung5" w:type="paragraph">
    <w:name w:val="Blank Slide~LT~Gliederung 5"/>
    <w:basedOn w:val="BlankSlideLTGliederung4"/>
    <w:pPr>
      <w:spacing w:after="57"/>
    </w:pPr>
  </w:style>
  <w:style w:customStyle="true" w:styleId="BlankSlideLTGliederung6" w:type="paragraph">
    <w:name w:val="Blank Slide~LT~Gliederung 6"/>
    <w:basedOn w:val="BlankSlideLTGliederung5"/>
  </w:style>
  <w:style w:customStyle="true" w:styleId="BlankSlideLTGliederung7" w:type="paragraph">
    <w:name w:val="Blank Slide~LT~Gliederung 7"/>
    <w:basedOn w:val="BlankSlideLTGliederung6"/>
  </w:style>
  <w:style w:customStyle="true" w:styleId="BlankSlideLTGliederung8" w:type="paragraph">
    <w:name w:val="Blank Slide~LT~Gliederung 8"/>
    <w:basedOn w:val="BlankSlideLTGliederung7"/>
  </w:style>
  <w:style w:customStyle="true" w:styleId="BlankSlideLTGliederung9" w:type="paragraph">
    <w:name w:val="Blank Slide~LT~Gliederung 9"/>
    <w:basedOn w:val="BlankSlideLTGliederung8"/>
  </w:style>
  <w:style w:customStyle="true" w:styleId="BlankSlideLTTitel" w:type="paragraph">
    <w:name w:val="Blank Slide~LT~Titel"/>
    <w:pPr>
      <w:suppressAutoHyphens/>
      <w:jc w:val="center"/>
    </w:pPr>
    <w:rPr>
      <w:rFonts w:cs="Arial" w:eastAsia="Tahoma" w:hAnsi="Mangal" w:ascii="Mangal"/>
      <w:kern w:val="1"/>
      <w:sz w:val="88"/>
      <w:szCs w:val="24"/>
      <w:lang w:bidi="hi-IN" w:eastAsia="zh-CN"/>
    </w:rPr>
  </w:style>
  <w:style w:customStyle="true" w:styleId="BlankSlideLTUntertitel" w:type="paragraph">
    <w:name w:val="Blank Slide~LT~Untertitel"/>
    <w:pPr>
      <w:suppressAutoHyphens/>
      <w:jc w:val="center"/>
    </w:pPr>
    <w:rPr>
      <w:rFonts w:cs="Arial" w:eastAsia="Tahoma" w:hAnsi="Mangal" w:ascii="Mangal"/>
      <w:kern w:val="1"/>
      <w:sz w:val="64"/>
      <w:szCs w:val="24"/>
      <w:lang w:bidi="hi-IN" w:eastAsia="zh-CN"/>
    </w:rPr>
  </w:style>
  <w:style w:customStyle="true" w:styleId="BlankSlideLTNotizen" w:type="paragraph">
    <w:name w:val="Blank Slide~LT~Notizen"/>
    <w:pPr>
      <w:suppressAutoHyphens/>
      <w:ind w:hanging="340" w:left="340"/>
    </w:pPr>
    <w:rPr>
      <w:rFonts w:cs="Arial" w:eastAsia="Tahoma" w:hAnsi="Mangal" w:ascii="Mangal"/>
      <w:kern w:val="1"/>
      <w:sz w:val="40"/>
      <w:szCs w:val="24"/>
      <w:lang w:bidi="hi-IN" w:eastAsia="zh-CN"/>
    </w:rPr>
  </w:style>
  <w:style w:customStyle="true" w:styleId="BlankSlideLTHintergrundobjekte" w:type="paragraph">
    <w:name w:val="Blank Slide~LT~Hintergrundobjekte"/>
    <w:pPr>
      <w:suppressAutoHyphens/>
    </w:pPr>
    <w:rPr>
      <w:rFonts w:cs="Arial" w:eastAsia="Tahoma"/>
      <w:kern w:val="1"/>
      <w:sz w:val="24"/>
      <w:szCs w:val="24"/>
      <w:lang w:bidi="hi-IN" w:eastAsia="zh-CN"/>
    </w:rPr>
  </w:style>
  <w:style w:customStyle="true" w:styleId="BlankSlideLTHintergrund" w:type="paragraph">
    <w:name w:val="Blank Slide~LT~Hintergrund"/>
    <w:pPr>
      <w:suppressAutoHyphens/>
    </w:pPr>
    <w:rPr>
      <w:rFonts w:cs="Arial" w:eastAsia="Tahoma"/>
      <w:kern w:val="1"/>
      <w:sz w:val="24"/>
      <w:szCs w:val="24"/>
      <w:lang w:bidi="hi-IN" w:eastAsia="zh-CN"/>
    </w:rPr>
  </w:style>
  <w:style w:customStyle="true" w:styleId="DefaultLTGliederung1" w:type="paragraph">
    <w:name w:val="Default~LT~Gliederung 1"/>
    <w:pPr>
      <w:suppressAutoHyphens/>
      <w:spacing w:after="283"/>
    </w:pPr>
    <w:rPr>
      <w:rFonts w:cs="Arial" w:eastAsia="Tahoma" w:hAnsi="Mangal" w:ascii="Mangal"/>
      <w:kern w:val="1"/>
      <w:sz w:val="63"/>
      <w:szCs w:val="24"/>
      <w:lang w:bidi="hi-IN" w:eastAsia="zh-CN"/>
    </w:rPr>
  </w:style>
  <w:style w:customStyle="true" w:styleId="DefaultLTGliederung2" w:type="paragraph">
    <w:name w:val="Default~LT~Gliederung 2"/>
    <w:basedOn w:val="DefaultLTGliederung1"/>
    <w:pPr>
      <w:spacing w:after="227"/>
    </w:pPr>
    <w:rPr>
      <w:rFonts w:cs="Mangal"/>
      <w:sz w:val="56"/>
    </w:rPr>
  </w:style>
  <w:style w:customStyle="true" w:styleId="DefaultLTGliederung3" w:type="paragraph">
    <w:name w:val="Default~LT~Gliederung 3"/>
    <w:basedOn w:val="DefaultLTGliederung2"/>
    <w:pPr>
      <w:spacing w:after="170"/>
    </w:pPr>
    <w:rPr>
      <w:sz w:val="48"/>
    </w:rPr>
  </w:style>
  <w:style w:customStyle="true" w:styleId="DefaultLTGliederung4" w:type="paragraph">
    <w:name w:val="Default~LT~Gliederung 4"/>
    <w:basedOn w:val="DefaultLTGliederung3"/>
    <w:pPr>
      <w:spacing w:after="113"/>
    </w:pPr>
    <w:rPr>
      <w:sz w:val="40"/>
    </w:rPr>
  </w:style>
  <w:style w:customStyle="true" w:styleId="DefaultLTGliederung5" w:type="paragraph">
    <w:name w:val="Default~LT~Gliederung 5"/>
    <w:basedOn w:val="DefaultLTGliederung4"/>
    <w:pPr>
      <w:spacing w:after="57"/>
    </w:pPr>
  </w:style>
  <w:style w:customStyle="true" w:styleId="DefaultLTGliederung6" w:type="paragraph">
    <w:name w:val="Default~LT~Gliederung 6"/>
    <w:basedOn w:val="DefaultLTGliederung5"/>
  </w:style>
  <w:style w:customStyle="true" w:styleId="DefaultLTGliederung7" w:type="paragraph">
    <w:name w:val="Default~LT~Gliederung 7"/>
    <w:basedOn w:val="DefaultLTGliederung6"/>
  </w:style>
  <w:style w:customStyle="true" w:styleId="DefaultLTGliederung8" w:type="paragraph">
    <w:name w:val="Default~LT~Gliederung 8"/>
    <w:basedOn w:val="DefaultLTGliederung7"/>
  </w:style>
  <w:style w:customStyle="true" w:styleId="DefaultLTGliederung9" w:type="paragraph">
    <w:name w:val="Default~LT~Gliederung 9"/>
    <w:basedOn w:val="DefaultLTGliederung8"/>
  </w:style>
  <w:style w:customStyle="true" w:styleId="DefaultLTTitel" w:type="paragraph">
    <w:name w:val="Default~LT~Titel"/>
    <w:pPr>
      <w:suppressAutoHyphens/>
      <w:jc w:val="center"/>
    </w:pPr>
    <w:rPr>
      <w:rFonts w:cs="Arial" w:eastAsia="Tahoma" w:hAnsi="Mangal" w:ascii="Mangal"/>
      <w:kern w:val="1"/>
      <w:sz w:val="88"/>
      <w:szCs w:val="24"/>
      <w:lang w:bidi="hi-IN" w:eastAsia="zh-CN"/>
    </w:rPr>
  </w:style>
  <w:style w:customStyle="true" w:styleId="DefaultLTUntertitel" w:type="paragraph">
    <w:name w:val="Default~LT~Untertitel"/>
    <w:pPr>
      <w:suppressAutoHyphens/>
      <w:jc w:val="center"/>
    </w:pPr>
    <w:rPr>
      <w:rFonts w:cs="Arial" w:eastAsia="Tahoma" w:hAnsi="Mangal" w:ascii="Mangal"/>
      <w:kern w:val="1"/>
      <w:sz w:val="64"/>
      <w:szCs w:val="24"/>
      <w:lang w:bidi="hi-IN" w:eastAsia="zh-CN"/>
    </w:rPr>
  </w:style>
  <w:style w:customStyle="true" w:styleId="DefaultLTNotizen" w:type="paragraph">
    <w:name w:val="Default~LT~Notizen"/>
    <w:pPr>
      <w:suppressAutoHyphens/>
      <w:ind w:hanging="340" w:left="340"/>
    </w:pPr>
    <w:rPr>
      <w:rFonts w:cs="Arial" w:eastAsia="Tahoma" w:hAnsi="Mangal" w:ascii="Mangal"/>
      <w:kern w:val="1"/>
      <w:sz w:val="40"/>
      <w:szCs w:val="24"/>
      <w:lang w:bidi="hi-IN" w:eastAsia="zh-CN"/>
    </w:rPr>
  </w:style>
  <w:style w:customStyle="true" w:styleId="DefaultLTHintergrundobjekte" w:type="paragraph">
    <w:name w:val="Default~LT~Hintergrundobjekte"/>
    <w:pPr>
      <w:suppressAutoHyphens/>
    </w:pPr>
    <w:rPr>
      <w:rFonts w:cs="Arial" w:eastAsia="Tahoma"/>
      <w:kern w:val="1"/>
      <w:sz w:val="24"/>
      <w:szCs w:val="24"/>
      <w:lang w:bidi="hi-IN" w:eastAsia="zh-CN"/>
    </w:rPr>
  </w:style>
  <w:style w:customStyle="true" w:styleId="DefaultLTHintergrund" w:type="paragraph">
    <w:name w:val="Default~LT~Hintergrund"/>
    <w:pPr>
      <w:suppressAutoHyphens/>
    </w:pPr>
    <w:rPr>
      <w:rFonts w:cs="Arial" w:eastAsia="Tahoma"/>
      <w:kern w:val="1"/>
      <w:sz w:val="24"/>
      <w:szCs w:val="24"/>
      <w:lang w:bidi="hi-IN" w:eastAsia="zh-CN"/>
    </w:rPr>
  </w:style>
  <w:style w:customStyle="true" w:styleId="Bezproreda1" w:type="paragraph">
    <w:name w:val="Bez proreda1"/>
    <w:pPr>
      <w:suppressAutoHyphens/>
    </w:pPr>
    <w:rPr>
      <w:kern w:val="1"/>
      <w:sz w:val="24"/>
      <w:szCs w:val="24"/>
      <w:lang w:eastAsia="zh-CN" w:val="af-ZA"/>
    </w:rPr>
  </w:style>
  <w:style w:styleId="Uvuenotijeloteksta" w:type="paragraph">
    <w:name w:val="Body Text Indent"/>
    <w:basedOn w:val="Normal"/>
    <w:pPr>
      <w:spacing w:after="120"/>
      <w:ind w:left="283"/>
    </w:pPr>
  </w:style>
  <w:style w:customStyle="true" w:styleId="Faxtable" w:type="paragraph">
    <w:name w:val="Fax_table"/>
    <w:basedOn w:val="Normal"/>
    <w:pPr>
      <w:spacing w:lineRule="auto" w:line="360"/>
    </w:pPr>
    <w:rPr>
      <w:lang w:val="en-US"/>
    </w:rPr>
  </w:style>
  <w:style w:customStyle="true" w:styleId="NoSpacing1" w:type="paragraph">
    <w:name w:val="No Spacing1"/>
    <w:pPr>
      <w:suppressAutoHyphens/>
    </w:pPr>
    <w:rPr>
      <w:kern w:val="1"/>
      <w:lang w:eastAsia="zh-CN"/>
    </w:rPr>
  </w:style>
  <w:style w:customStyle="true" w:styleId="xl78" w:type="paragraph">
    <w:name w:val="xl78"/>
    <w:basedOn w:val="Normal"/>
    <w:pPr>
      <w:spacing w:after="280" w:before="280"/>
      <w:textAlignment w:val="center"/>
    </w:pPr>
    <w:rPr>
      <w:rFonts w:cs="Arial" w:hAnsi="Arial" w:ascii="Arial"/>
      <w:color w:val="000000"/>
      <w:sz w:val="16"/>
      <w:szCs w:val="16"/>
    </w:rPr>
  </w:style>
  <w:style w:customStyle="true" w:styleId="xl77" w:type="paragraph">
    <w:name w:val="xl77"/>
    <w:basedOn w:val="Normal"/>
    <w:pPr>
      <w:spacing w:after="280" w:before="280"/>
    </w:pPr>
    <w:rPr>
      <w:rFonts w:cs="Arial" w:hAnsi="Arial" w:ascii="Arial"/>
      <w:sz w:val="16"/>
      <w:szCs w:val="16"/>
    </w:rPr>
  </w:style>
  <w:style w:customStyle="true" w:styleId="xl76" w:type="paragraph">
    <w:name w:val="xl76"/>
    <w:basedOn w:val="Normal"/>
    <w:pPr>
      <w:spacing w:after="280" w:before="280"/>
    </w:pPr>
    <w:rPr>
      <w:rFonts w:cs="Arial" w:hAnsi="Arial" w:ascii="Arial"/>
      <w:color w:val="000000"/>
      <w:sz w:val="16"/>
      <w:szCs w:val="16"/>
    </w:rPr>
  </w:style>
  <w:style w:customStyle="true" w:styleId="xl75" w:type="paragraph">
    <w:name w:val="xl75"/>
    <w:basedOn w:val="Normal"/>
    <w:pPr>
      <w:spacing w:after="280" w:before="280"/>
    </w:pPr>
    <w:rPr>
      <w:rFonts w:cs="Arial" w:hAnsi="Arial" w:ascii="Arial"/>
      <w:color w:val="000000"/>
      <w:sz w:val="16"/>
      <w:szCs w:val="16"/>
    </w:rPr>
  </w:style>
  <w:style w:customStyle="true" w:styleId="xl74" w:type="paragraph">
    <w:name w:val="xl74"/>
    <w:basedOn w:val="Normal"/>
    <w:pPr>
      <w:spacing w:after="280" w:before="280"/>
    </w:pPr>
    <w:rPr>
      <w:rFonts w:cs="Arial" w:hAnsi="Arial" w:ascii="Arial"/>
      <w:color w:val="000000"/>
      <w:sz w:val="16"/>
      <w:szCs w:val="16"/>
    </w:rPr>
  </w:style>
  <w:style w:customStyle="true" w:styleId="xl73" w:type="paragraph">
    <w:name w:val="xl73"/>
    <w:basedOn w:val="Normal"/>
    <w:pPr>
      <w:spacing w:after="280" w:before="280"/>
    </w:pPr>
    <w:rPr>
      <w:rFonts w:cs="Arial" w:hAnsi="Arial" w:ascii="Arial"/>
      <w:color w:val="000000"/>
      <w:sz w:val="16"/>
      <w:szCs w:val="16"/>
    </w:rPr>
  </w:style>
  <w:style w:customStyle="true" w:styleId="xl72" w:type="paragraph">
    <w:name w:val="xl72"/>
    <w:basedOn w:val="Normal"/>
    <w:pPr>
      <w:spacing w:after="280" w:before="280"/>
    </w:pPr>
    <w:rPr>
      <w:rFonts w:cs="Arial" w:hAnsi="Arial" w:ascii="Arial"/>
      <w:color w:val="000000"/>
      <w:sz w:val="16"/>
      <w:szCs w:val="16"/>
    </w:rPr>
  </w:style>
  <w:style w:customStyle="true" w:styleId="xl71" w:type="paragraph">
    <w:name w:val="xl71"/>
    <w:basedOn w:val="Normal"/>
    <w:pPr>
      <w:spacing w:after="280" w:before="280"/>
    </w:pPr>
    <w:rPr>
      <w:rFonts w:cs="Arial" w:hAnsi="Arial" w:ascii="Arial"/>
      <w:color w:val="000000"/>
      <w:sz w:val="16"/>
      <w:szCs w:val="16"/>
    </w:rPr>
  </w:style>
  <w:style w:customStyle="true" w:styleId="xl70" w:type="paragraph">
    <w:name w:val="xl70"/>
    <w:basedOn w:val="Normal"/>
    <w:pPr>
      <w:spacing w:after="280" w:before="280"/>
    </w:pPr>
    <w:rPr>
      <w:rFonts w:cs="Arial" w:hAnsi="Arial" w:ascii="Arial"/>
      <w:sz w:val="16"/>
      <w:szCs w:val="16"/>
    </w:rPr>
  </w:style>
  <w:style w:customStyle="true" w:styleId="xl69" w:type="paragraph">
    <w:name w:val="xl69"/>
    <w:basedOn w:val="Normal"/>
    <w:pPr>
      <w:shd w:fill="000000" w:color="auto" w:val="clear"/>
      <w:spacing w:after="280" w:before="280"/>
      <w:jc w:val="center"/>
      <w:textAlignment w:val="center"/>
    </w:pPr>
    <w:rPr>
      <w:rFonts w:cs="Arial" w:hAnsi="Arial" w:ascii="Arial"/>
      <w:b/>
      <w:bCs/>
      <w:color w:val="FFFFFF"/>
      <w:sz w:val="16"/>
      <w:szCs w:val="16"/>
    </w:rPr>
  </w:style>
  <w:style w:customStyle="true" w:styleId="xl68" w:type="paragraph">
    <w:name w:val="xl68"/>
    <w:basedOn w:val="Normal"/>
    <w:pPr>
      <w:shd w:fill="000000" w:color="auto" w:val="clear"/>
      <w:spacing w:after="280" w:before="280"/>
      <w:jc w:val="center"/>
      <w:textAlignment w:val="center"/>
    </w:pPr>
    <w:rPr>
      <w:rFonts w:cs="Arial" w:hAnsi="Arial" w:ascii="Arial"/>
      <w:b/>
      <w:bCs/>
      <w:color w:val="FFFFFF"/>
      <w:sz w:val="16"/>
      <w:szCs w:val="16"/>
    </w:rPr>
  </w:style>
  <w:style w:customStyle="true" w:styleId="xl67" w:type="paragraph">
    <w:name w:val="xl67"/>
    <w:basedOn w:val="Normal"/>
    <w:pPr>
      <w:shd w:fill="000000" w:color="auto" w:val="clear"/>
      <w:spacing w:after="280" w:before="280"/>
      <w:textAlignment w:val="center"/>
    </w:pPr>
    <w:rPr>
      <w:rFonts w:cs="Arial" w:hAnsi="Arial" w:ascii="Arial"/>
      <w:b/>
      <w:bCs/>
      <w:color w:val="FFFFFF"/>
      <w:sz w:val="16"/>
      <w:szCs w:val="16"/>
    </w:rPr>
  </w:style>
  <w:style w:customStyle="true" w:styleId="xl66" w:type="paragraph">
    <w:name w:val="xl66"/>
    <w:basedOn w:val="Normal"/>
    <w:pPr>
      <w:shd w:fill="000000" w:color="auto" w:val="clear"/>
      <w:spacing w:after="280" w:before="280"/>
      <w:textAlignment w:val="center"/>
    </w:pPr>
    <w:rPr>
      <w:rFonts w:cs="Arial" w:hAnsi="Arial" w:ascii="Arial"/>
      <w:b/>
      <w:bCs/>
      <w:color w:val="FFFFFF"/>
      <w:sz w:val="16"/>
      <w:szCs w:val="16"/>
    </w:rPr>
  </w:style>
  <w:style w:customStyle="true" w:styleId="xl65" w:type="paragraph">
    <w:name w:val="xl65"/>
    <w:basedOn w:val="Normal"/>
    <w:pPr>
      <w:spacing w:after="280" w:before="280"/>
    </w:pPr>
    <w:rPr>
      <w:rFonts w:cs="Arial" w:hAnsi="Arial" w:ascii="Arial"/>
      <w:sz w:val="16"/>
      <w:szCs w:val="16"/>
    </w:rPr>
  </w:style>
  <w:style w:customStyle="true" w:styleId="NoSpacing2" w:type="paragraph">
    <w:name w:val="No Spacing2"/>
    <w:pPr>
      <w:suppressAutoHyphens/>
    </w:pPr>
    <w:rPr>
      <w:kern w:val="1"/>
      <w:lang w:eastAsia="zh-CN"/>
    </w:rPr>
  </w:style>
  <w:style w:customStyle="true" w:styleId="ListParagraph2" w:type="paragraph">
    <w:name w:val="List Paragraph2"/>
    <w:basedOn w:val="Normal"/>
    <w:pPr>
      <w:ind w:left="708"/>
    </w:pPr>
  </w:style>
  <w:style w:customStyle="true" w:styleId="NormalWeb1" w:type="paragraph">
    <w:name w:val="Normal (Web)1"/>
    <w:basedOn w:val="Normal"/>
    <w:pPr>
      <w:spacing w:after="280" w:before="280"/>
    </w:pPr>
  </w:style>
  <w:style w:styleId="Odlomakpopisa" w:type="paragraph">
    <w:name w:val="List Paragraph"/>
    <w:basedOn w:val="Normal"/>
    <w:qFormat/>
    <w:pPr>
      <w:widowControl w:val="false"/>
      <w:ind w:left="720"/>
    </w:pPr>
    <w:rPr>
      <w:rFonts w:cs="Mangal" w:eastAsia="SimSun"/>
      <w:lang w:bidi="hi-IN" w:val="hr-HR"/>
    </w:rPr>
  </w:style>
  <w:style w:customStyle="true" w:styleId="xl99" w:type="paragraph">
    <w:name w:val="xl99"/>
    <w:basedOn w:val="Normal"/>
    <w:rsid w:val="0079066C"/>
    <w:pPr>
      <w:pBdr>
        <w:top w:space="0" w:sz="4" w:color="000000" w:val="single"/>
        <w:left w:space="0" w:sz="4" w:color="000000" w:val="single"/>
        <w:right w:space="0" w:sz="4" w:color="000000" w:val="single"/>
      </w:pBdr>
      <w:spacing w:afterAutospacing="true" w:after="100" w:beforeAutospacing="true" w:before="100"/>
    </w:pPr>
    <w:rPr>
      <w:rFonts w:hAnsi="Calibri" w:ascii="Calibri"/>
      <w:kern w:val="0"/>
      <w:lang w:eastAsia="en-US" w:val="hr-HR"/>
    </w:rPr>
  </w:style>
  <w:style w:customStyle="true" w:styleId="xl100" w:type="paragraph">
    <w:name w:val="xl100"/>
    <w:basedOn w:val="Normal"/>
    <w:rsid w:val="0079066C"/>
    <w:pPr>
      <w:pBdr>
        <w:top w:space="0" w:sz="4" w:color="auto" w:val="single"/>
        <w:left w:space="0" w:sz="4" w:color="000000" w:val="single"/>
        <w:bottom w:space="0" w:sz="4" w:color="auto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hAnsi="Calibri" w:ascii="Calibri"/>
      <w:kern w:val="0"/>
      <w:lang w:eastAsia="en-US" w:val="hr-HR"/>
    </w:rPr>
  </w:style>
  <w:style w:customStyle="true" w:styleId="xl101" w:type="paragraph">
    <w:name w:val="xl101"/>
    <w:basedOn w:val="Normal"/>
    <w:rsid w:val="0079066C"/>
    <w:pPr>
      <w:pBdr>
        <w:top w:space="0" w:sz="4" w:color="000000" w:val="single"/>
        <w:left w:space="0" w:sz="4" w:color="000000" w:val="single"/>
        <w:right w:space="0" w:sz="4" w:color="000000" w:val="single"/>
      </w:pBdr>
      <w:shd w:fill="FFFFFF" w:color="000000" w:val="clear"/>
      <w:spacing w:afterAutospacing="true" w:after="100" w:beforeAutospacing="true" w:before="100"/>
      <w:jc w:val="right"/>
    </w:pPr>
    <w:rPr>
      <w:rFonts w:hAnsi="Calibri" w:ascii="Calibri"/>
      <w:kern w:val="0"/>
      <w:lang w:eastAsia="en-US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2DEF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2DEF"/>
    <w:rPr>
      <w:rFonts w:cs="Segoe UI" w:hAnsi="Segoe UI" w:ascii="Segoe UI"/>
      <w:kern w:val="1"/>
      <w:sz w:val="18"/>
      <w:szCs w:val="18"/>
      <w:lang w:eastAsia="zh-CN" w:val="af-ZA"/>
    </w:rPr>
  </w:style>
  <w:style w:styleId="Tekstrezerviranogmjesta" w:type="character">
    <w:name w:val="Placeholder Text"/>
    <w:basedOn w:val="Zadanifontodlomka"/>
    <w:uiPriority w:val="99"/>
    <w:semiHidden/>
    <w:rsid w:val="00DF0F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0F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0F6F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0F6F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0F6F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uiPriority="9"/>
    <w:lsdException w:name="heading 5" w:qFormat="1" w:semiHidden="0" w:uiPriority="9" w:unhideWhenUsed="0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kern w:val="1"/>
      <w:sz w:val="24"/>
      <w:szCs w:val="24"/>
      <w:lang w:eastAsia="zh-CN" w:val="af-ZA"/>
    </w:rPr>
  </w:style>
  <w:style w:styleId="Naslov1" w:type="paragraph">
    <w:name w:val="heading 1"/>
    <w:basedOn w:val="Normal1"/>
    <w:next w:val="Tijeloteksta"/>
    <w:qFormat/>
    <w:pPr>
      <w:numPr>
        <w:numId w:val="1"/>
      </w:numPr>
      <w:tabs>
        <w:tab w:pos="0" w:val="left"/>
      </w:tabs>
      <w:spacing w:after="119" w:before="238"/>
      <w:outlineLvl w:val="0"/>
    </w:pPr>
    <w:rPr>
      <w:rFonts w:cs="Mangal"/>
    </w:rPr>
  </w:style>
  <w:style w:styleId="Naslov2" w:type="paragraph">
    <w:name w:val="heading 2"/>
    <w:basedOn w:val="Normal1"/>
    <w:next w:val="Normal"/>
    <w:qFormat/>
    <w:pPr>
      <w:keepNext/>
      <w:numPr>
        <w:ilvl w:val="1"/>
        <w:numId w:val="1"/>
      </w:numPr>
      <w:tabs>
        <w:tab w:pos="0" w:val="left"/>
        <w:tab w:pos="709" w:val="left"/>
        <w:tab w:pos="7088" w:val="right"/>
        <w:tab w:pos="7938" w:val="right"/>
      </w:tabs>
      <w:autoSpaceDE w:val="0"/>
      <w:spacing w:after="119" w:before="238" w:line="360" w:lineRule="auto"/>
      <w:jc w:val="both"/>
      <w:outlineLvl w:val="1"/>
    </w:pPr>
    <w:rPr>
      <w:rFonts w:cs="Mangal"/>
    </w:rPr>
  </w:style>
  <w:style w:styleId="Naslov3" w:type="paragraph">
    <w:name w:val="heading 3"/>
    <w:basedOn w:val="Heading"/>
    <w:next w:val="Tijeloteksta"/>
    <w:qFormat/>
    <w:pPr>
      <w:ind w:hanging="720" w:left="720"/>
      <w:outlineLvl w:val="2"/>
    </w:pPr>
    <w:rPr>
      <w:b/>
      <w:bCs/>
    </w:rPr>
  </w:style>
  <w:style w:styleId="Naslov5" w:type="paragraph">
    <w:name w:val="heading 5"/>
    <w:basedOn w:val="Heading"/>
    <w:next w:val="Tijeloteksta"/>
    <w:qFormat/>
    <w:pPr>
      <w:numPr>
        <w:ilvl w:val="4"/>
        <w:numId w:val="1"/>
      </w:numPr>
      <w:outlineLvl w:val="4"/>
    </w:pPr>
    <w:rPr>
      <w:b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pPr>
      <w:suppressAutoHyphens/>
    </w:pPr>
    <w:rPr>
      <w:rFonts w:ascii="Mangal" w:cs="Arial" w:eastAsia="Tahoma" w:hAnsi="Mangal"/>
      <w:kern w:val="1"/>
      <w:sz w:val="36"/>
      <w:szCs w:val="24"/>
      <w:lang w:bidi="hi-IN" w:eastAsia="zh-CN"/>
    </w:rPr>
  </w:style>
  <w:style w:styleId="Tijeloteksta" w:type="paragraph">
    <w:name w:val="Body Text"/>
    <w:basedOn w:val="Normal1"/>
    <w:pPr>
      <w:jc w:val="both"/>
    </w:pPr>
    <w:rPr>
      <w:rFonts w:cs="Mangal"/>
    </w:rPr>
  </w:style>
  <w:style w:customStyle="1" w:styleId="Heading" w:type="paragraph">
    <w:name w:val="Heading"/>
    <w:basedOn w:val="Normal1"/>
    <w:next w:val="Tijeloteksta"/>
    <w:pPr>
      <w:keepNext/>
      <w:spacing w:after="119" w:before="238"/>
    </w:pPr>
    <w:rPr>
      <w:rFonts w:cs="Mangal" w:eastAsia="Microsoft YaHei"/>
      <w:szCs w:val="28"/>
    </w:rPr>
  </w:style>
  <w:style w:customStyle="1" w:styleId="WW8Num1z0" w:type="character">
    <w:name w:val="WW8Num1z0"/>
    <w:rPr>
      <w:rFonts w:ascii="Calibri" w:cs="Calibri" w:hAnsi="Calibri" w:hint="default"/>
      <w:sz w:val="24"/>
      <w:szCs w:val="24"/>
    </w:rPr>
  </w:style>
  <w:style w:customStyle="1" w:styleId="WW8Num1z1" w:type="character">
    <w:name w:val="WW8Num1z1"/>
  </w:style>
  <w:style w:customStyle="1" w:styleId="WW8Num1z2" w:type="character">
    <w:name w:val="WW8Num1z2"/>
  </w:style>
  <w:style w:customStyle="1" w:styleId="WW8Num1z3" w:type="character">
    <w:name w:val="WW8Num1z3"/>
  </w:style>
  <w:style w:customStyle="1" w:styleId="WW8Num1z4" w:type="character">
    <w:name w:val="WW8Num1z4"/>
  </w:style>
  <w:style w:customStyle="1" w:styleId="WW8Num1z5" w:type="character">
    <w:name w:val="WW8Num1z5"/>
  </w:style>
  <w:style w:customStyle="1" w:styleId="WW8Num1z6" w:type="character">
    <w:name w:val="WW8Num1z6"/>
  </w:style>
  <w:style w:customStyle="1" w:styleId="WW8Num1z7" w:type="character">
    <w:name w:val="WW8Num1z7"/>
  </w:style>
  <w:style w:customStyle="1" w:styleId="WW8Num1z8" w:type="character">
    <w:name w:val="WW8Num1z8"/>
  </w:style>
  <w:style w:customStyle="1" w:styleId="WW8Num2z0" w:type="character">
    <w:name w:val="WW8Num2z0"/>
    <w:rPr>
      <w:rFonts w:ascii="Symbol" w:cs="Tahoma" w:hAnsi="Symbol"/>
      <w:shd w:color="auto" w:fill="C0C0C0" w:val="clear"/>
    </w:rPr>
  </w:style>
  <w:style w:customStyle="1" w:styleId="WW8Num2z1" w:type="character">
    <w:name w:val="WW8Num2z1"/>
    <w:rPr>
      <w:rFonts w:ascii="OpenSymbol" w:cs="Courier New" w:hAnsi="OpenSymbol"/>
    </w:rPr>
  </w:style>
  <w:style w:customStyle="1" w:styleId="WW8Num3z0" w:type="character">
    <w:name w:val="WW8Num3z0"/>
    <w:rPr>
      <w:rFonts w:ascii="Wingdings" w:cs="Wingdings" w:hAnsi="Wingdings" w:hint="default"/>
    </w:rPr>
  </w:style>
  <w:style w:customStyle="1" w:styleId="WW8Num4z0" w:type="character">
    <w:name w:val="WW8Num4z0"/>
    <w:rPr>
      <w:rFonts w:ascii="Symbol" w:cs="Symbol" w:hAnsi="Symbol" w:hint="default"/>
    </w:rPr>
  </w:style>
  <w:style w:customStyle="1" w:styleId="WW8Num5z0" w:type="character">
    <w:name w:val="WW8Num5z0"/>
    <w:rPr>
      <w:rFonts w:ascii="Symbol" w:cs="Symbol" w:hAnsi="Symbol" w:hint="default"/>
    </w:rPr>
  </w:style>
  <w:style w:customStyle="1" w:styleId="WW8Num6z0" w:type="character">
    <w:name w:val="WW8Num6z0"/>
    <w:rPr>
      <w:rFonts w:ascii="Calibri" w:cs="Calibri" w:hAnsi="Calibri" w:hint="default"/>
    </w:rPr>
  </w:style>
  <w:style w:customStyle="1" w:styleId="WW8Num7z0" w:type="character">
    <w:name w:val="WW8Num7z0"/>
    <w:rPr>
      <w:rFonts w:ascii="Symbol" w:cs="Symbol" w:hAnsi="Symbol" w:hint="default"/>
    </w:rPr>
  </w:style>
  <w:style w:customStyle="1" w:styleId="WW8Num2z2" w:type="character">
    <w:name w:val="WW8Num2z2"/>
  </w:style>
  <w:style w:customStyle="1" w:styleId="WW8Num2z3" w:type="character">
    <w:name w:val="WW8Num2z3"/>
  </w:style>
  <w:style w:customStyle="1" w:styleId="WW8Num2z4" w:type="character">
    <w:name w:val="WW8Num2z4"/>
  </w:style>
  <w:style w:customStyle="1" w:styleId="WW8Num2z5" w:type="character">
    <w:name w:val="WW8Num2z5"/>
  </w:style>
  <w:style w:customStyle="1" w:styleId="WW8Num2z6" w:type="character">
    <w:name w:val="WW8Num2z6"/>
  </w:style>
  <w:style w:customStyle="1" w:styleId="WW8Num2z7" w:type="character">
    <w:name w:val="WW8Num2z7"/>
  </w:style>
  <w:style w:customStyle="1" w:styleId="WW8Num2z8" w:type="character">
    <w:name w:val="WW8Num2z8"/>
  </w:style>
  <w:style w:customStyle="1" w:styleId="WW8Num5z1" w:type="character">
    <w:name w:val="WW8Num5z1"/>
    <w:rPr>
      <w:rFonts w:ascii="OpenSymbol" w:cs="Courier New" w:hAnsi="OpenSymbol"/>
    </w:rPr>
  </w:style>
  <w:style w:customStyle="1" w:styleId="WW8Num6z1" w:type="character">
    <w:name w:val="WW8Num6z1"/>
    <w:rPr>
      <w:rFonts w:ascii="OpenSymbol" w:cs="Courier New" w:hAnsi="OpenSymbol"/>
    </w:rPr>
  </w:style>
  <w:style w:customStyle="1" w:styleId="WW8Num7z1" w:type="character">
    <w:name w:val="WW8Num7z1"/>
    <w:rPr>
      <w:rFonts w:ascii="Symbol" w:cs="Symbol" w:hAnsi="Symbol" w:hint="default"/>
    </w:rPr>
  </w:style>
  <w:style w:customStyle="1" w:styleId="WW8Num7z2" w:type="character">
    <w:name w:val="WW8Num7z2"/>
    <w:rPr>
      <w:rFonts w:ascii="OpenSymbol" w:cs="OpenSymbol" w:hAnsi="OpenSymbol"/>
    </w:rPr>
  </w:style>
  <w:style w:customStyle="1" w:styleId="WW8Num8z0" w:type="character">
    <w:name w:val="WW8Num8z0"/>
    <w:rPr>
      <w:rFonts w:ascii="Symbol" w:cs="Tahoma" w:hAnsi="Symbol"/>
      <w:shd w:color="auto" w:fill="FFFF00" w:val="clear"/>
    </w:rPr>
  </w:style>
  <w:style w:customStyle="1" w:styleId="WW8Num8z1" w:type="character">
    <w:name w:val="WW8Num8z1"/>
    <w:rPr>
      <w:rFonts w:ascii="OpenSymbol" w:cs="Courier New" w:hAnsi="OpenSymbol"/>
    </w:rPr>
  </w:style>
  <w:style w:customStyle="1" w:styleId="WW8Num9z0" w:type="character">
    <w:name w:val="WW8Num9z0"/>
    <w:rPr>
      <w:rFonts w:ascii="Symbol" w:cs="Tahoma" w:hAnsi="Symbol"/>
      <w:shd w:color="auto" w:fill="00FF00" w:val="clear"/>
    </w:rPr>
  </w:style>
  <w:style w:customStyle="1" w:styleId="WW8Num9z1" w:type="character">
    <w:name w:val="WW8Num9z1"/>
    <w:rPr>
      <w:rFonts w:ascii="OpenSymbol" w:cs="Courier New" w:hAnsi="OpenSymbol"/>
    </w:rPr>
  </w:style>
  <w:style w:customStyle="1" w:styleId="WW8Num10z0" w:type="character">
    <w:name w:val="WW8Num10z0"/>
    <w:rPr>
      <w:rFonts w:ascii="Wingdings" w:cs="Wingdings" w:hAnsi="Wingdings" w:hint="default"/>
    </w:rPr>
  </w:style>
  <w:style w:customStyle="1" w:styleId="WW8Num10z1" w:type="character">
    <w:name w:val="WW8Num10z1"/>
    <w:rPr>
      <w:rFonts w:ascii="Courier New" w:cs="Courier New" w:hAnsi="Courier New" w:hint="default"/>
    </w:rPr>
  </w:style>
  <w:style w:customStyle="1" w:styleId="WW8Num10z3" w:type="character">
    <w:name w:val="WW8Num10z3"/>
    <w:rPr>
      <w:rFonts w:ascii="Symbol" w:cs="Symbol" w:hAnsi="Symbol" w:hint="default"/>
    </w:rPr>
  </w:style>
  <w:style w:customStyle="1" w:styleId="WW8Num11z0" w:type="character">
    <w:name w:val="WW8Num11z0"/>
    <w:rPr>
      <w:rFonts w:ascii="Symbol" w:cs="Symbol" w:hAnsi="Symbol" w:hint="default"/>
    </w:rPr>
  </w:style>
  <w:style w:customStyle="1" w:styleId="WW8Num11z1" w:type="character">
    <w:name w:val="WW8Num11z1"/>
    <w:rPr>
      <w:rFonts w:ascii="Courier New" w:cs="Courier New" w:hAnsi="Courier New" w:hint="default"/>
    </w:rPr>
  </w:style>
  <w:style w:customStyle="1" w:styleId="WW8Num11z2" w:type="character">
    <w:name w:val="WW8Num11z2"/>
    <w:rPr>
      <w:rFonts w:ascii="Wingdings" w:cs="Wingdings" w:hAnsi="Wingdings" w:hint="default"/>
    </w:rPr>
  </w:style>
  <w:style w:customStyle="1" w:styleId="WW8Num12z0" w:type="character">
    <w:name w:val="WW8Num12z0"/>
    <w:rPr>
      <w:rFonts w:ascii="Symbol" w:cs="Symbol" w:hAnsi="Symbol" w:hint="default"/>
    </w:rPr>
  </w:style>
  <w:style w:customStyle="1" w:styleId="WW8Num12z1" w:type="character">
    <w:name w:val="WW8Num12z1"/>
    <w:rPr>
      <w:rFonts w:ascii="Courier New" w:cs="Courier New" w:hAnsi="Courier New" w:hint="default"/>
    </w:rPr>
  </w:style>
  <w:style w:customStyle="1" w:styleId="WW8Num12z2" w:type="character">
    <w:name w:val="WW8Num12z2"/>
    <w:rPr>
      <w:rFonts w:ascii="Wingdings" w:cs="Wingdings" w:hAnsi="Wingdings" w:hint="default"/>
    </w:rPr>
  </w:style>
  <w:style w:customStyle="1" w:styleId="WW8Num13z0" w:type="character">
    <w:name w:val="WW8Num13z0"/>
    <w:rPr>
      <w:rFonts w:ascii="Symbol" w:cs="Symbol" w:hAnsi="Symbol" w:hint="default"/>
    </w:rPr>
  </w:style>
  <w:style w:customStyle="1" w:styleId="WW8Num13z1" w:type="character">
    <w:name w:val="WW8Num13z1"/>
    <w:rPr>
      <w:rFonts w:ascii="Courier New" w:cs="Courier New" w:hAnsi="Courier New" w:hint="default"/>
    </w:rPr>
  </w:style>
  <w:style w:customStyle="1" w:styleId="WW8Num13z2" w:type="character">
    <w:name w:val="WW8Num13z2"/>
    <w:rPr>
      <w:rFonts w:ascii="Wingdings" w:cs="Wingdings" w:hAnsi="Wingdings" w:hint="default"/>
    </w:rPr>
  </w:style>
  <w:style w:customStyle="1" w:styleId="WW8Num14z0" w:type="character">
    <w:name w:val="WW8Num14z0"/>
    <w:rPr>
      <w:rFonts w:ascii="Symbol" w:cs="Symbol" w:hAnsi="Symbol" w:hint="default"/>
    </w:rPr>
  </w:style>
  <w:style w:customStyle="1" w:styleId="WW8Num14z1" w:type="character">
    <w:name w:val="WW8Num14z1"/>
    <w:rPr>
      <w:rFonts w:ascii="Courier New" w:cs="Courier New" w:hAnsi="Courier New" w:hint="default"/>
    </w:rPr>
  </w:style>
  <w:style w:customStyle="1" w:styleId="WW8Num14z2" w:type="character">
    <w:name w:val="WW8Num14z2"/>
    <w:rPr>
      <w:rFonts w:ascii="Wingdings" w:cs="Wingdings" w:hAnsi="Wingdings" w:hint="default"/>
    </w:rPr>
  </w:style>
  <w:style w:customStyle="1" w:styleId="WW8Num15z0" w:type="character">
    <w:name w:val="WW8Num15z0"/>
    <w:rPr>
      <w:rFonts w:ascii="Symbol" w:cs="Symbol" w:hAnsi="Symbol" w:hint="default"/>
    </w:rPr>
  </w:style>
  <w:style w:customStyle="1" w:styleId="WW8Num15z1" w:type="character">
    <w:name w:val="WW8Num15z1"/>
    <w:rPr>
      <w:rFonts w:ascii="Courier New" w:cs="Courier New" w:hAnsi="Courier New" w:hint="default"/>
    </w:rPr>
  </w:style>
  <w:style w:customStyle="1" w:styleId="WW8Num15z2" w:type="character">
    <w:name w:val="WW8Num15z2"/>
    <w:rPr>
      <w:rFonts w:ascii="Wingdings" w:cs="Wingdings" w:hAnsi="Wingdings" w:hint="default"/>
    </w:rPr>
  </w:style>
  <w:style w:customStyle="1" w:styleId="WW8Num16z0" w:type="character">
    <w:name w:val="WW8Num16z0"/>
  </w:style>
  <w:style w:customStyle="1" w:styleId="WW8Num16z1" w:type="character">
    <w:name w:val="WW8Num16z1"/>
  </w:style>
  <w:style w:customStyle="1" w:styleId="WW8Num16z2" w:type="character">
    <w:name w:val="WW8Num16z2"/>
  </w:style>
  <w:style w:customStyle="1" w:styleId="WW8Num16z3" w:type="character">
    <w:name w:val="WW8Num16z3"/>
  </w:style>
  <w:style w:customStyle="1" w:styleId="WW8Num16z4" w:type="character">
    <w:name w:val="WW8Num16z4"/>
  </w:style>
  <w:style w:customStyle="1" w:styleId="WW8Num16z5" w:type="character">
    <w:name w:val="WW8Num16z5"/>
  </w:style>
  <w:style w:customStyle="1" w:styleId="WW8Num16z6" w:type="character">
    <w:name w:val="WW8Num16z6"/>
  </w:style>
  <w:style w:customStyle="1" w:styleId="WW8Num16z7" w:type="character">
    <w:name w:val="WW8Num16z7"/>
  </w:style>
  <w:style w:customStyle="1" w:styleId="WW8Num16z8" w:type="character">
    <w:name w:val="WW8Num16z8"/>
  </w:style>
  <w:style w:customStyle="1" w:styleId="WW8Num17z0" w:type="character">
    <w:name w:val="WW8Num17z0"/>
  </w:style>
  <w:style w:customStyle="1" w:styleId="WW8Num17z1" w:type="character">
    <w:name w:val="WW8Num17z1"/>
  </w:style>
  <w:style w:customStyle="1" w:styleId="WW8Num17z2" w:type="character">
    <w:name w:val="WW8Num17z2"/>
  </w:style>
  <w:style w:customStyle="1" w:styleId="WW8Num17z3" w:type="character">
    <w:name w:val="WW8Num17z3"/>
  </w:style>
  <w:style w:customStyle="1" w:styleId="WW8Num17z4" w:type="character">
    <w:name w:val="WW8Num17z4"/>
  </w:style>
  <w:style w:customStyle="1" w:styleId="WW8Num17z5" w:type="character">
    <w:name w:val="WW8Num17z5"/>
  </w:style>
  <w:style w:customStyle="1" w:styleId="WW8Num17z6" w:type="character">
    <w:name w:val="WW8Num17z6"/>
  </w:style>
  <w:style w:customStyle="1" w:styleId="WW8Num17z7" w:type="character">
    <w:name w:val="WW8Num17z7"/>
  </w:style>
  <w:style w:customStyle="1" w:styleId="WW8Num17z8" w:type="character">
    <w:name w:val="WW8Num17z8"/>
  </w:style>
  <w:style w:customStyle="1" w:styleId="WW8Num18z0" w:type="character">
    <w:name w:val="WW8Num18z0"/>
    <w:rPr>
      <w:rFonts w:ascii="Calibri" w:cs="Tahoma" w:hAnsi="Calibri"/>
    </w:rPr>
  </w:style>
  <w:style w:customStyle="1" w:styleId="WW8Num18z1" w:type="character">
    <w:name w:val="WW8Num18z1"/>
    <w:rPr>
      <w:rFonts w:ascii="Courier New" w:cs="Courier New" w:hAnsi="Courier New" w:hint="default"/>
    </w:rPr>
  </w:style>
  <w:style w:customStyle="1" w:styleId="WW8Num18z2" w:type="character">
    <w:name w:val="WW8Num18z2"/>
    <w:rPr>
      <w:rFonts w:ascii="Wingdings" w:cs="Wingdings" w:hAnsi="Wingdings" w:hint="default"/>
    </w:rPr>
  </w:style>
  <w:style w:customStyle="1" w:styleId="WW8Num18z3" w:type="character">
    <w:name w:val="WW8Num18z3"/>
    <w:rPr>
      <w:rFonts w:ascii="Symbol" w:cs="Symbol" w:hAnsi="Symbol" w:hint="default"/>
    </w:rPr>
  </w:style>
  <w:style w:customStyle="1" w:styleId="WW8Num19z0" w:type="character">
    <w:name w:val="WW8Num19z0"/>
    <w:rPr>
      <w:rFonts w:ascii="Calibri" w:cs="Calibri" w:hAnsi="Calibri" w:hint="default"/>
    </w:rPr>
  </w:style>
  <w:style w:customStyle="1" w:styleId="WW8Num19z1" w:type="character">
    <w:name w:val="WW8Num19z1"/>
  </w:style>
  <w:style w:customStyle="1" w:styleId="WW8Num19z2" w:type="character">
    <w:name w:val="WW8Num19z2"/>
  </w:style>
  <w:style w:customStyle="1" w:styleId="WW8Num19z3" w:type="character">
    <w:name w:val="WW8Num19z3"/>
  </w:style>
  <w:style w:customStyle="1" w:styleId="WW8Num19z4" w:type="character">
    <w:name w:val="WW8Num19z4"/>
  </w:style>
  <w:style w:customStyle="1" w:styleId="WW8Num19z5" w:type="character">
    <w:name w:val="WW8Num19z5"/>
  </w:style>
  <w:style w:customStyle="1" w:styleId="WW8Num19z6" w:type="character">
    <w:name w:val="WW8Num19z6"/>
  </w:style>
  <w:style w:customStyle="1" w:styleId="WW8Num19z7" w:type="character">
    <w:name w:val="WW8Num19z7"/>
  </w:style>
  <w:style w:customStyle="1" w:styleId="WW8Num19z8" w:type="character">
    <w:name w:val="WW8Num19z8"/>
  </w:style>
  <w:style w:customStyle="1" w:styleId="WW8Num20z0" w:type="character">
    <w:name w:val="WW8Num20z0"/>
    <w:rPr>
      <w:rFonts w:ascii="Symbol" w:cs="Symbol" w:hAnsi="Symbol" w:hint="default"/>
    </w:rPr>
  </w:style>
  <w:style w:customStyle="1" w:styleId="WW8Num20z1" w:type="character">
    <w:name w:val="WW8Num20z1"/>
    <w:rPr>
      <w:rFonts w:ascii="Courier New" w:cs="Courier New" w:hAnsi="Courier New" w:hint="default"/>
    </w:rPr>
  </w:style>
  <w:style w:customStyle="1" w:styleId="WW8Num20z2" w:type="character">
    <w:name w:val="WW8Num20z2"/>
    <w:rPr>
      <w:rFonts w:ascii="Wingdings" w:cs="Wingdings" w:hAnsi="Wingdings" w:hint="default"/>
    </w:rPr>
  </w:style>
  <w:style w:customStyle="1" w:styleId="WW8Num21z0" w:type="character">
    <w:name w:val="WW8Num21z0"/>
    <w:rPr>
      <w:rFonts w:ascii="Times New Roman" w:cs="Times New Roman" w:eastAsia="Times New Roman" w:hAnsi="Times New Roman" w:hint="default"/>
    </w:rPr>
  </w:style>
  <w:style w:customStyle="1" w:styleId="WW8Num21z1" w:type="character">
    <w:name w:val="WW8Num21z1"/>
    <w:rPr>
      <w:rFonts w:ascii="Courier New" w:cs="Courier New" w:hAnsi="Courier New" w:hint="default"/>
    </w:rPr>
  </w:style>
  <w:style w:customStyle="1" w:styleId="WW8Num21z2" w:type="character">
    <w:name w:val="WW8Num21z2"/>
    <w:rPr>
      <w:rFonts w:ascii="Wingdings" w:cs="Wingdings" w:hAnsi="Wingdings" w:hint="default"/>
    </w:rPr>
  </w:style>
  <w:style w:customStyle="1" w:styleId="WW8Num21z3" w:type="character">
    <w:name w:val="WW8Num21z3"/>
    <w:rPr>
      <w:rFonts w:ascii="Symbol" w:cs="Symbol" w:hAnsi="Symbol" w:hint="default"/>
    </w:rPr>
  </w:style>
  <w:style w:customStyle="1" w:styleId="WW8Num22z0" w:type="character">
    <w:name w:val="WW8Num22z0"/>
    <w:rPr>
      <w:rFonts w:ascii="Symbol" w:cs="Symbol" w:hAnsi="Symbol" w:hint="default"/>
    </w:rPr>
  </w:style>
  <w:style w:customStyle="1" w:styleId="WW8Num22z1" w:type="character">
    <w:name w:val="WW8Num22z1"/>
    <w:rPr>
      <w:rFonts w:ascii="Courier New" w:cs="Courier New" w:hAnsi="Courier New" w:hint="default"/>
    </w:rPr>
  </w:style>
  <w:style w:customStyle="1" w:styleId="WW8Num22z2" w:type="character">
    <w:name w:val="WW8Num22z2"/>
    <w:rPr>
      <w:rFonts w:ascii="Wingdings" w:cs="Wingdings" w:hAnsi="Wingdings" w:hint="default"/>
    </w:rPr>
  </w:style>
  <w:style w:customStyle="1" w:styleId="WW8Num23z0" w:type="character">
    <w:name w:val="WW8Num23z0"/>
    <w:rPr>
      <w:rFonts w:ascii="Times New Roman" w:cs="Times New Roman" w:eastAsia="Calibri" w:hAnsi="Times New Roman" w:hint="default"/>
    </w:rPr>
  </w:style>
  <w:style w:customStyle="1" w:styleId="WW8Num23z1" w:type="character">
    <w:name w:val="WW8Num23z1"/>
    <w:rPr>
      <w:rFonts w:ascii="Courier New" w:cs="Courier New" w:hAnsi="Courier New" w:hint="default"/>
    </w:rPr>
  </w:style>
  <w:style w:customStyle="1" w:styleId="WW8Num23z2" w:type="character">
    <w:name w:val="WW8Num23z2"/>
    <w:rPr>
      <w:rFonts w:ascii="Wingdings" w:cs="Wingdings" w:hAnsi="Wingdings" w:hint="default"/>
    </w:rPr>
  </w:style>
  <w:style w:customStyle="1" w:styleId="WW8Num23z3" w:type="character">
    <w:name w:val="WW8Num23z3"/>
    <w:rPr>
      <w:rFonts w:ascii="Symbol" w:cs="Symbol" w:hAnsi="Symbol" w:hint="default"/>
    </w:rPr>
  </w:style>
  <w:style w:customStyle="1" w:styleId="WW8Num24z0" w:type="character">
    <w:name w:val="WW8Num24z0"/>
    <w:rPr>
      <w:rFonts w:ascii="Symbol" w:cs="Symbol" w:hAnsi="Symbol" w:hint="default"/>
    </w:rPr>
  </w:style>
  <w:style w:customStyle="1" w:styleId="WW8Num24z1" w:type="character">
    <w:name w:val="WW8Num24z1"/>
    <w:rPr>
      <w:rFonts w:ascii="Courier New" w:cs="Courier New" w:hAnsi="Courier New" w:hint="default"/>
    </w:rPr>
  </w:style>
  <w:style w:customStyle="1" w:styleId="WW8Num24z2" w:type="character">
    <w:name w:val="WW8Num24z2"/>
    <w:rPr>
      <w:rFonts w:ascii="Wingdings" w:cs="Wingdings" w:hAnsi="Wingdings" w:hint="default"/>
    </w:rPr>
  </w:style>
  <w:style w:customStyle="1" w:styleId="WW8Num25z0" w:type="character">
    <w:name w:val="WW8Num25z0"/>
    <w:rPr>
      <w:rFonts w:ascii="Symbol" w:cs="Symbol" w:hAnsi="Symbol" w:hint="default"/>
    </w:rPr>
  </w:style>
  <w:style w:customStyle="1" w:styleId="WW8Num25z1" w:type="character">
    <w:name w:val="WW8Num25z1"/>
    <w:rPr>
      <w:rFonts w:ascii="Courier New" w:cs="Courier New" w:hAnsi="Courier New" w:hint="default"/>
    </w:rPr>
  </w:style>
  <w:style w:customStyle="1" w:styleId="WW8Num25z2" w:type="character">
    <w:name w:val="WW8Num25z2"/>
    <w:rPr>
      <w:rFonts w:ascii="Wingdings" w:cs="Wingdings" w:hAnsi="Wingdings" w:hint="default"/>
    </w:rPr>
  </w:style>
  <w:style w:customStyle="1" w:styleId="WW8Num26z0" w:type="character">
    <w:name w:val="WW8Num26z0"/>
    <w:rPr>
      <w:rFonts w:ascii="Calibri" w:cs="Tahoma" w:hAnsi="Calibri"/>
    </w:rPr>
  </w:style>
  <w:style w:customStyle="1" w:styleId="WW8Num26z1" w:type="character">
    <w:name w:val="WW8Num26z1"/>
    <w:rPr>
      <w:rFonts w:ascii="Courier New" w:cs="Courier New" w:hAnsi="Courier New" w:hint="default"/>
    </w:rPr>
  </w:style>
  <w:style w:customStyle="1" w:styleId="WW8Num26z2" w:type="character">
    <w:name w:val="WW8Num26z2"/>
    <w:rPr>
      <w:rFonts w:ascii="Wingdings" w:cs="Wingdings" w:hAnsi="Wingdings" w:hint="default"/>
    </w:rPr>
  </w:style>
  <w:style w:customStyle="1" w:styleId="WW8Num26z3" w:type="character">
    <w:name w:val="WW8Num26z3"/>
    <w:rPr>
      <w:rFonts w:ascii="Symbol" w:cs="Symbol" w:hAnsi="Symbol" w:hint="default"/>
    </w:rPr>
  </w:style>
  <w:style w:customStyle="1" w:styleId="WW-DefaultParagraphFont" w:type="character">
    <w:name w:val="WW-Default Paragraph Font"/>
  </w:style>
  <w:style w:customStyle="1" w:styleId="WW8Num1ztrue" w:type="character">
    <w:name w:val="WW8Num1ztrue"/>
  </w:style>
  <w:style w:customStyle="1" w:styleId="WW-WW8Num1ztrue" w:type="character">
    <w:name w:val="WW-WW8Num1ztrue"/>
  </w:style>
  <w:style w:customStyle="1" w:styleId="WW-WW8Num1ztrue1" w:type="character">
    <w:name w:val="WW-WW8Num1ztrue1"/>
  </w:style>
  <w:style w:customStyle="1" w:styleId="WW-WW8Num1ztrue2" w:type="character">
    <w:name w:val="WW-WW8Num1ztrue2"/>
  </w:style>
  <w:style w:customStyle="1" w:styleId="WW-WW8Num1ztrue3" w:type="character">
    <w:name w:val="WW-WW8Num1ztrue3"/>
  </w:style>
  <w:style w:customStyle="1" w:styleId="WW-WW8Num1ztrue4" w:type="character">
    <w:name w:val="WW-WW8Num1ztrue4"/>
  </w:style>
  <w:style w:customStyle="1" w:styleId="WW-WW8Num1ztrue5" w:type="character">
    <w:name w:val="WW-WW8Num1ztrue5"/>
  </w:style>
  <w:style w:customStyle="1" w:styleId="WW-WW8Num1ztrue6" w:type="character">
    <w:name w:val="WW-WW8Num1ztrue6"/>
  </w:style>
  <w:style w:customStyle="1" w:styleId="WW8Num2ztrue" w:type="character">
    <w:name w:val="WW8Num2ztrue"/>
  </w:style>
  <w:style w:customStyle="1" w:styleId="WW-WW8Num2ztrue" w:type="character">
    <w:name w:val="WW-WW8Num2ztrue"/>
  </w:style>
  <w:style w:customStyle="1" w:styleId="WW-WW8Num2ztrue1" w:type="character">
    <w:name w:val="WW-WW8Num2ztrue1"/>
  </w:style>
  <w:style w:customStyle="1" w:styleId="WW-WW8Num2ztrue2" w:type="character">
    <w:name w:val="WW-WW8Num2ztrue2"/>
  </w:style>
  <w:style w:customStyle="1" w:styleId="WW-WW8Num2ztrue3" w:type="character">
    <w:name w:val="WW-WW8Num2ztrue3"/>
  </w:style>
  <w:style w:customStyle="1" w:styleId="WW-WW8Num2ztrue4" w:type="character">
    <w:name w:val="WW-WW8Num2ztrue4"/>
  </w:style>
  <w:style w:customStyle="1" w:styleId="WW-WW8Num2ztrue5" w:type="character">
    <w:name w:val="WW-WW8Num2ztrue5"/>
  </w:style>
  <w:style w:customStyle="1" w:styleId="WW-WW8Num2ztrue6" w:type="character">
    <w:name w:val="WW-WW8Num2ztrue6"/>
  </w:style>
  <w:style w:customStyle="1" w:styleId="WW-WW8Num1ztrue7" w:type="character">
    <w:name w:val="WW-WW8Num1ztrue7"/>
  </w:style>
  <w:style w:customStyle="1" w:styleId="WW-WW8Num1ztrue11" w:type="character">
    <w:name w:val="WW-WW8Num1ztrue11"/>
  </w:style>
  <w:style w:customStyle="1" w:styleId="WW-WW8Num1ztrue21" w:type="character">
    <w:name w:val="WW-WW8Num1ztrue21"/>
  </w:style>
  <w:style w:customStyle="1" w:styleId="WW-WW8Num1ztrue31" w:type="character">
    <w:name w:val="WW-WW8Num1ztrue31"/>
  </w:style>
  <w:style w:customStyle="1" w:styleId="WW-WW8Num1ztrue41" w:type="character">
    <w:name w:val="WW-WW8Num1ztrue41"/>
  </w:style>
  <w:style w:customStyle="1" w:styleId="WW-WW8Num1ztrue51" w:type="character">
    <w:name w:val="WW-WW8Num1ztrue51"/>
  </w:style>
  <w:style w:customStyle="1" w:styleId="WW-WW8Num1ztrue61" w:type="character">
    <w:name w:val="WW-WW8Num1ztrue61"/>
  </w:style>
  <w:style w:customStyle="1" w:styleId="WW-WW8Num2ztrue7" w:type="character">
    <w:name w:val="WW-WW8Num2ztrue7"/>
  </w:style>
  <w:style w:customStyle="1" w:styleId="WW-WW8Num2ztrue11" w:type="character">
    <w:name w:val="WW-WW8Num2ztrue11"/>
  </w:style>
  <w:style w:customStyle="1" w:styleId="WW-WW8Num2ztrue21" w:type="character">
    <w:name w:val="WW-WW8Num2ztrue21"/>
  </w:style>
  <w:style w:customStyle="1" w:styleId="WW-WW8Num2ztrue31" w:type="character">
    <w:name w:val="WW-WW8Num2ztrue31"/>
  </w:style>
  <w:style w:customStyle="1" w:styleId="WW-WW8Num2ztrue41" w:type="character">
    <w:name w:val="WW-WW8Num2ztrue41"/>
  </w:style>
  <w:style w:customStyle="1" w:styleId="WW-WW8Num2ztrue51" w:type="character">
    <w:name w:val="WW-WW8Num2ztrue51"/>
  </w:style>
  <w:style w:customStyle="1" w:styleId="WW-WW8Num2ztrue61" w:type="character">
    <w:name w:val="WW-WW8Num2ztrue61"/>
  </w:style>
  <w:style w:customStyle="1" w:styleId="WW-WW8Num1ztrue71" w:type="character">
    <w:name w:val="WW-WW8Num1ztrue71"/>
  </w:style>
  <w:style w:customStyle="1" w:styleId="WW-WW8Num1ztrue111" w:type="character">
    <w:name w:val="WW-WW8Num1ztrue111"/>
  </w:style>
  <w:style w:customStyle="1" w:styleId="WW-WW8Num1ztrue211" w:type="character">
    <w:name w:val="WW-WW8Num1ztrue211"/>
  </w:style>
  <w:style w:customStyle="1" w:styleId="WW-WW8Num1ztrue311" w:type="character">
    <w:name w:val="WW-WW8Num1ztrue311"/>
  </w:style>
  <w:style w:customStyle="1" w:styleId="WW-WW8Num1ztrue411" w:type="character">
    <w:name w:val="WW-WW8Num1ztrue411"/>
  </w:style>
  <w:style w:customStyle="1" w:styleId="WW-WW8Num1ztrue511" w:type="character">
    <w:name w:val="WW-WW8Num1ztrue511"/>
  </w:style>
  <w:style w:customStyle="1" w:styleId="WW-WW8Num1ztrue611" w:type="character">
    <w:name w:val="WW-WW8Num1ztrue611"/>
  </w:style>
  <w:style w:customStyle="1" w:styleId="WW-WW8Num2ztrue71" w:type="character">
    <w:name w:val="WW-WW8Num2ztrue71"/>
  </w:style>
  <w:style w:customStyle="1" w:styleId="WW-WW8Num2ztrue111" w:type="character">
    <w:name w:val="WW-WW8Num2ztrue111"/>
  </w:style>
  <w:style w:customStyle="1" w:styleId="WW-WW8Num2ztrue211" w:type="character">
    <w:name w:val="WW-WW8Num2ztrue211"/>
  </w:style>
  <w:style w:customStyle="1" w:styleId="WW-WW8Num2ztrue311" w:type="character">
    <w:name w:val="WW-WW8Num2ztrue311"/>
  </w:style>
  <w:style w:customStyle="1" w:styleId="WW-WW8Num2ztrue411" w:type="character">
    <w:name w:val="WW-WW8Num2ztrue411"/>
  </w:style>
  <w:style w:customStyle="1" w:styleId="WW-WW8Num2ztrue511" w:type="character">
    <w:name w:val="WW-WW8Num2ztrue511"/>
  </w:style>
  <w:style w:customStyle="1" w:styleId="WW-WW8Num2ztrue611" w:type="character">
    <w:name w:val="WW-WW8Num2ztrue611"/>
  </w:style>
  <w:style w:customStyle="1" w:styleId="WW-WW8Num1ztrue711" w:type="character">
    <w:name w:val="WW-WW8Num1ztrue711"/>
  </w:style>
  <w:style w:customStyle="1" w:styleId="WW-WW8Num1ztrue1111" w:type="character">
    <w:name w:val="WW-WW8Num1ztrue1111"/>
  </w:style>
  <w:style w:customStyle="1" w:styleId="WW-WW8Num1ztrue2111" w:type="character">
    <w:name w:val="WW-WW8Num1ztrue2111"/>
  </w:style>
  <w:style w:customStyle="1" w:styleId="WW-WW8Num1ztrue3111" w:type="character">
    <w:name w:val="WW-WW8Num1ztrue3111"/>
  </w:style>
  <w:style w:customStyle="1" w:styleId="WW-WW8Num1ztrue4111" w:type="character">
    <w:name w:val="WW-WW8Num1ztrue4111"/>
  </w:style>
  <w:style w:customStyle="1" w:styleId="WW-WW8Num1ztrue5111" w:type="character">
    <w:name w:val="WW-WW8Num1ztrue5111"/>
  </w:style>
  <w:style w:customStyle="1" w:styleId="WW-WW8Num1ztrue6111" w:type="character">
    <w:name w:val="WW-WW8Num1ztrue6111"/>
  </w:style>
  <w:style w:customStyle="1" w:styleId="WW-WW8Num2ztrue711" w:type="character">
    <w:name w:val="WW-WW8Num2ztrue711"/>
  </w:style>
  <w:style w:customStyle="1" w:styleId="WW-WW8Num2ztrue1111" w:type="character">
    <w:name w:val="WW-WW8Num2ztrue1111"/>
  </w:style>
  <w:style w:customStyle="1" w:styleId="WW-WW8Num2ztrue2111" w:type="character">
    <w:name w:val="WW-WW8Num2ztrue2111"/>
  </w:style>
  <w:style w:customStyle="1" w:styleId="WW-WW8Num2ztrue3111" w:type="character">
    <w:name w:val="WW-WW8Num2ztrue3111"/>
  </w:style>
  <w:style w:customStyle="1" w:styleId="WW-WW8Num2ztrue4111" w:type="character">
    <w:name w:val="WW-WW8Num2ztrue4111"/>
  </w:style>
  <w:style w:customStyle="1" w:styleId="WW-WW8Num2ztrue5111" w:type="character">
    <w:name w:val="WW-WW8Num2ztrue5111"/>
  </w:style>
  <w:style w:customStyle="1" w:styleId="WW-WW8Num2ztrue6111" w:type="character">
    <w:name w:val="WW-WW8Num2ztrue6111"/>
  </w:style>
  <w:style w:customStyle="1" w:styleId="WW-WW8Num1ztrue7111" w:type="character">
    <w:name w:val="WW-WW8Num1ztrue7111"/>
  </w:style>
  <w:style w:customStyle="1" w:styleId="WW-WW8Num1ztrue11111" w:type="character">
    <w:name w:val="WW-WW8Num1ztrue11111"/>
  </w:style>
  <w:style w:customStyle="1" w:styleId="WW-WW8Num1ztrue21111" w:type="character">
    <w:name w:val="WW-WW8Num1ztrue21111"/>
  </w:style>
  <w:style w:customStyle="1" w:styleId="WW-WW8Num1ztrue31111" w:type="character">
    <w:name w:val="WW-WW8Num1ztrue31111"/>
  </w:style>
  <w:style w:customStyle="1" w:styleId="WW-WW8Num1ztrue41111" w:type="character">
    <w:name w:val="WW-WW8Num1ztrue41111"/>
  </w:style>
  <w:style w:customStyle="1" w:styleId="WW-WW8Num1ztrue51111" w:type="character">
    <w:name w:val="WW-WW8Num1ztrue51111"/>
  </w:style>
  <w:style w:customStyle="1" w:styleId="WW-WW8Num1ztrue61111" w:type="character">
    <w:name w:val="WW-WW8Num1ztrue61111"/>
  </w:style>
  <w:style w:customStyle="1" w:styleId="WW-WW8Num2ztrue7111" w:type="character">
    <w:name w:val="WW-WW8Num2ztrue7111"/>
  </w:style>
  <w:style w:customStyle="1" w:styleId="WW-WW8Num2ztrue11111" w:type="character">
    <w:name w:val="WW-WW8Num2ztrue11111"/>
  </w:style>
  <w:style w:customStyle="1" w:styleId="WW-WW8Num2ztrue21111" w:type="character">
    <w:name w:val="WW-WW8Num2ztrue21111"/>
  </w:style>
  <w:style w:customStyle="1" w:styleId="WW-WW8Num2ztrue31111" w:type="character">
    <w:name w:val="WW-WW8Num2ztrue31111"/>
  </w:style>
  <w:style w:customStyle="1" w:styleId="WW-WW8Num2ztrue41111" w:type="character">
    <w:name w:val="WW-WW8Num2ztrue41111"/>
  </w:style>
  <w:style w:customStyle="1" w:styleId="WW-WW8Num2ztrue51111" w:type="character">
    <w:name w:val="WW-WW8Num2ztrue51111"/>
  </w:style>
  <w:style w:customStyle="1" w:styleId="WW-WW8Num2ztrue61111" w:type="character">
    <w:name w:val="WW-WW8Num2ztrue61111"/>
  </w:style>
  <w:style w:customStyle="1" w:styleId="Zadanifontodlomka1" w:type="character">
    <w:name w:val="Zadani font odlomka1"/>
  </w:style>
  <w:style w:customStyle="1" w:styleId="WW-WW8Num1ztrue71111" w:type="character">
    <w:name w:val="WW-WW8Num1ztrue71111"/>
  </w:style>
  <w:style w:customStyle="1" w:styleId="WW-WW8Num1ztrue111111" w:type="character">
    <w:name w:val="WW-WW8Num1ztrue111111"/>
  </w:style>
  <w:style w:customStyle="1" w:styleId="WW-WW8Num1ztrue211111" w:type="character">
    <w:name w:val="WW-WW8Num1ztrue211111"/>
  </w:style>
  <w:style w:customStyle="1" w:styleId="WW-WW8Num1ztrue311111" w:type="character">
    <w:name w:val="WW-WW8Num1ztrue311111"/>
  </w:style>
  <w:style w:customStyle="1" w:styleId="WW-WW8Num1ztrue411111" w:type="character">
    <w:name w:val="WW-WW8Num1ztrue411111"/>
  </w:style>
  <w:style w:customStyle="1" w:styleId="WW-WW8Num1ztrue511111" w:type="character">
    <w:name w:val="WW-WW8Num1ztrue511111"/>
  </w:style>
  <w:style w:customStyle="1" w:styleId="WW-WW8Num1ztrue611111" w:type="character">
    <w:name w:val="WW-WW8Num1ztrue611111"/>
  </w:style>
  <w:style w:customStyle="1" w:styleId="WW-WW8Num2ztrue71111" w:type="character">
    <w:name w:val="WW-WW8Num2ztrue71111"/>
  </w:style>
  <w:style w:customStyle="1" w:styleId="WW-WW8Num2ztrue111111" w:type="character">
    <w:name w:val="WW-WW8Num2ztrue111111"/>
  </w:style>
  <w:style w:customStyle="1" w:styleId="WW-WW8Num2ztrue211111" w:type="character">
    <w:name w:val="WW-WW8Num2ztrue211111"/>
  </w:style>
  <w:style w:customStyle="1" w:styleId="WW-WW8Num2ztrue311111" w:type="character">
    <w:name w:val="WW-WW8Num2ztrue311111"/>
  </w:style>
  <w:style w:customStyle="1" w:styleId="WW-WW8Num2ztrue411111" w:type="character">
    <w:name w:val="WW-WW8Num2ztrue411111"/>
  </w:style>
  <w:style w:customStyle="1" w:styleId="WW-WW8Num2ztrue511111" w:type="character">
    <w:name w:val="WW-WW8Num2ztrue511111"/>
  </w:style>
  <w:style w:customStyle="1" w:styleId="WW-WW8Num2ztrue611111" w:type="character">
    <w:name w:val="WW-WW8Num2ztrue611111"/>
  </w:style>
  <w:style w:customStyle="1" w:styleId="WW-WW8Num1ztrue711111" w:type="character">
    <w:name w:val="WW-WW8Num1ztrue711111"/>
  </w:style>
  <w:style w:customStyle="1" w:styleId="WW-WW8Num1ztrue1111111" w:type="character">
    <w:name w:val="WW-WW8Num1ztrue1111111"/>
  </w:style>
  <w:style w:customStyle="1" w:styleId="WW-WW8Num1ztrue2111111" w:type="character">
    <w:name w:val="WW-WW8Num1ztrue2111111"/>
  </w:style>
  <w:style w:customStyle="1" w:styleId="WW-WW8Num1ztrue3111111" w:type="character">
    <w:name w:val="WW-WW8Num1ztrue3111111"/>
  </w:style>
  <w:style w:customStyle="1" w:styleId="WW-WW8Num1ztrue4111111" w:type="character">
    <w:name w:val="WW-WW8Num1ztrue4111111"/>
  </w:style>
  <w:style w:customStyle="1" w:styleId="WW-WW8Num1ztrue5111111" w:type="character">
    <w:name w:val="WW-WW8Num1ztrue5111111"/>
  </w:style>
  <w:style w:customStyle="1" w:styleId="WW-WW8Num1ztrue6111111" w:type="character">
    <w:name w:val="WW-WW8Num1ztrue6111111"/>
  </w:style>
  <w:style w:customStyle="1" w:styleId="WW-WW8Num2ztrue711111" w:type="character">
    <w:name w:val="WW-WW8Num2ztrue711111"/>
  </w:style>
  <w:style w:customStyle="1" w:styleId="WW-WW8Num2ztrue1111111" w:type="character">
    <w:name w:val="WW-WW8Num2ztrue1111111"/>
  </w:style>
  <w:style w:customStyle="1" w:styleId="WW-WW8Num2ztrue2111111" w:type="character">
    <w:name w:val="WW-WW8Num2ztrue2111111"/>
  </w:style>
  <w:style w:customStyle="1" w:styleId="WW-WW8Num2ztrue3111111" w:type="character">
    <w:name w:val="WW-WW8Num2ztrue3111111"/>
  </w:style>
  <w:style w:customStyle="1" w:styleId="WW-WW8Num2ztrue4111111" w:type="character">
    <w:name w:val="WW-WW8Num2ztrue4111111"/>
  </w:style>
  <w:style w:customStyle="1" w:styleId="WW-WW8Num2ztrue5111111" w:type="character">
    <w:name w:val="WW-WW8Num2ztrue5111111"/>
  </w:style>
  <w:style w:customStyle="1" w:styleId="WW-WW8Num2ztrue6111111" w:type="character">
    <w:name w:val="WW-WW8Num2ztrue6111111"/>
  </w:style>
  <w:style w:customStyle="1" w:styleId="Zadanifontodlomka11" w:type="character">
    <w:name w:val="Zadani font odlomka11"/>
  </w:style>
  <w:style w:customStyle="1" w:styleId="WW-WW8Num1ztrue7111111" w:type="character">
    <w:name w:val="WW-WW8Num1ztrue7111111"/>
  </w:style>
  <w:style w:customStyle="1" w:styleId="WW-WW8Num1ztrue11111111" w:type="character">
    <w:name w:val="WW-WW8Num1ztrue11111111"/>
  </w:style>
  <w:style w:customStyle="1" w:styleId="WW-WW8Num1ztrue21111111" w:type="character">
    <w:name w:val="WW-WW8Num1ztrue21111111"/>
  </w:style>
  <w:style w:customStyle="1" w:styleId="WW-WW8Num1ztrue31111111" w:type="character">
    <w:name w:val="WW-WW8Num1ztrue31111111"/>
  </w:style>
  <w:style w:customStyle="1" w:styleId="WW-WW8Num1ztrue41111111" w:type="character">
    <w:name w:val="WW-WW8Num1ztrue41111111"/>
  </w:style>
  <w:style w:customStyle="1" w:styleId="WW-WW8Num1ztrue51111111" w:type="character">
    <w:name w:val="WW-WW8Num1ztrue51111111"/>
  </w:style>
  <w:style w:customStyle="1" w:styleId="WW-WW8Num1ztrue61111111" w:type="character">
    <w:name w:val="WW-WW8Num1ztrue61111111"/>
  </w:style>
  <w:style w:customStyle="1" w:styleId="WW8Num3ztrue" w:type="character">
    <w:name w:val="WW8Num3ztrue"/>
  </w:style>
  <w:style w:customStyle="1" w:styleId="WW-WW8Num3ztrue" w:type="character">
    <w:name w:val="WW-WW8Num3ztrue"/>
  </w:style>
  <w:style w:customStyle="1" w:styleId="WW-WW8Num3ztrue1" w:type="character">
    <w:name w:val="WW-WW8Num3ztrue1"/>
  </w:style>
  <w:style w:customStyle="1" w:styleId="WW-WW8Num3ztrue2" w:type="character">
    <w:name w:val="WW-WW8Num3ztrue2"/>
  </w:style>
  <w:style w:customStyle="1" w:styleId="WW-WW8Num3ztrue3" w:type="character">
    <w:name w:val="WW-WW8Num3ztrue3"/>
  </w:style>
  <w:style w:customStyle="1" w:styleId="WW-WW8Num3ztrue4" w:type="character">
    <w:name w:val="WW-WW8Num3ztrue4"/>
  </w:style>
  <w:style w:customStyle="1" w:styleId="WW-WW8Num3ztrue5" w:type="character">
    <w:name w:val="WW-WW8Num3ztrue5"/>
  </w:style>
  <w:style w:customStyle="1" w:styleId="WW-WW8Num3ztrue6" w:type="character">
    <w:name w:val="WW-WW8Num3ztrue6"/>
  </w:style>
  <w:style w:customStyle="1" w:styleId="Zadanifontodlomka10" w:type="character">
    <w:name w:val="Zadani font odlomka10"/>
  </w:style>
  <w:style w:customStyle="1" w:styleId="WW-WW8Num1ztrue71111111" w:type="character">
    <w:name w:val="WW-WW8Num1ztrue71111111"/>
  </w:style>
  <w:style w:customStyle="1" w:styleId="WW-WW8Num1ztrue111111111" w:type="character">
    <w:name w:val="WW-WW8Num1ztrue111111111"/>
  </w:style>
  <w:style w:customStyle="1" w:styleId="WW-WW8Num1ztrue211111111" w:type="character">
    <w:name w:val="WW-WW8Num1ztrue211111111"/>
  </w:style>
  <w:style w:customStyle="1" w:styleId="WW-WW8Num1ztrue311111111" w:type="character">
    <w:name w:val="WW-WW8Num1ztrue311111111"/>
  </w:style>
  <w:style w:customStyle="1" w:styleId="WW-WW8Num1ztrue411111111" w:type="character">
    <w:name w:val="WW-WW8Num1ztrue411111111"/>
  </w:style>
  <w:style w:customStyle="1" w:styleId="WW-WW8Num1ztrue511111111" w:type="character">
    <w:name w:val="WW-WW8Num1ztrue511111111"/>
  </w:style>
  <w:style w:customStyle="1" w:styleId="WW-WW8Num1ztrue611111111" w:type="character">
    <w:name w:val="WW-WW8Num1ztrue611111111"/>
  </w:style>
  <w:style w:customStyle="1" w:styleId="WW-WW8Num3ztrue7" w:type="character">
    <w:name w:val="WW-WW8Num3ztrue7"/>
  </w:style>
  <w:style w:customStyle="1" w:styleId="WW-WW8Num3ztrue11" w:type="character">
    <w:name w:val="WW-WW8Num3ztrue11"/>
  </w:style>
  <w:style w:customStyle="1" w:styleId="WW-WW8Num3ztrue21" w:type="character">
    <w:name w:val="WW-WW8Num3ztrue21"/>
  </w:style>
  <w:style w:customStyle="1" w:styleId="WW-WW8Num3ztrue31" w:type="character">
    <w:name w:val="WW-WW8Num3ztrue31"/>
  </w:style>
  <w:style w:customStyle="1" w:styleId="WW-WW8Num3ztrue41" w:type="character">
    <w:name w:val="WW-WW8Num3ztrue41"/>
  </w:style>
  <w:style w:customStyle="1" w:styleId="WW-WW8Num3ztrue51" w:type="character">
    <w:name w:val="WW-WW8Num3ztrue51"/>
  </w:style>
  <w:style w:customStyle="1" w:styleId="WW-WW8Num3ztrue61" w:type="character">
    <w:name w:val="WW-WW8Num3ztrue61"/>
  </w:style>
  <w:style w:customStyle="1" w:styleId="WW-WW8Num1ztrue711111111" w:type="character">
    <w:name w:val="WW-WW8Num1ztrue711111111"/>
  </w:style>
  <w:style w:customStyle="1" w:styleId="WW-WW8Num1ztrue1111111111" w:type="character">
    <w:name w:val="WW-WW8Num1ztrue1111111111"/>
  </w:style>
  <w:style w:customStyle="1" w:styleId="WW-WW8Num1ztrue2111111111" w:type="character">
    <w:name w:val="WW-WW8Num1ztrue2111111111"/>
  </w:style>
  <w:style w:customStyle="1" w:styleId="WW-WW8Num1ztrue3111111111" w:type="character">
    <w:name w:val="WW-WW8Num1ztrue3111111111"/>
  </w:style>
  <w:style w:customStyle="1" w:styleId="WW-WW8Num1ztrue4111111111" w:type="character">
    <w:name w:val="WW-WW8Num1ztrue4111111111"/>
  </w:style>
  <w:style w:customStyle="1" w:styleId="WW-WW8Num1ztrue5111111111" w:type="character">
    <w:name w:val="WW-WW8Num1ztrue5111111111"/>
  </w:style>
  <w:style w:customStyle="1" w:styleId="WW-WW8Num1ztrue6111111111" w:type="character">
    <w:name w:val="WW-WW8Num1ztrue6111111111"/>
  </w:style>
  <w:style w:customStyle="1" w:styleId="WW-WW8Num3ztrue71" w:type="character">
    <w:name w:val="WW-WW8Num3ztrue71"/>
  </w:style>
  <w:style w:customStyle="1" w:styleId="WW-WW8Num3ztrue111" w:type="character">
    <w:name w:val="WW-WW8Num3ztrue111"/>
  </w:style>
  <w:style w:customStyle="1" w:styleId="WW-WW8Num3ztrue211" w:type="character">
    <w:name w:val="WW-WW8Num3ztrue211"/>
  </w:style>
  <w:style w:customStyle="1" w:styleId="WW-WW8Num3ztrue311" w:type="character">
    <w:name w:val="WW-WW8Num3ztrue311"/>
  </w:style>
  <w:style w:customStyle="1" w:styleId="WW-WW8Num3ztrue411" w:type="character">
    <w:name w:val="WW-WW8Num3ztrue411"/>
  </w:style>
  <w:style w:customStyle="1" w:styleId="WW-WW8Num3ztrue511" w:type="character">
    <w:name w:val="WW-WW8Num3ztrue511"/>
  </w:style>
  <w:style w:customStyle="1" w:styleId="WW-WW8Num3ztrue611" w:type="character">
    <w:name w:val="WW-WW8Num3ztrue611"/>
  </w:style>
  <w:style w:customStyle="1" w:styleId="WW-WW8Num1ztrue7111111111" w:type="character">
    <w:name w:val="WW-WW8Num1ztrue7111111111"/>
  </w:style>
  <w:style w:customStyle="1" w:styleId="WW-WW8Num1ztrue11111111111" w:type="character">
    <w:name w:val="WW-WW8Num1ztrue11111111111"/>
  </w:style>
  <w:style w:customStyle="1" w:styleId="WW-WW8Num1ztrue21111111111" w:type="character">
    <w:name w:val="WW-WW8Num1ztrue21111111111"/>
  </w:style>
  <w:style w:customStyle="1" w:styleId="WW-WW8Num1ztrue31111111111" w:type="character">
    <w:name w:val="WW-WW8Num1ztrue31111111111"/>
  </w:style>
  <w:style w:customStyle="1" w:styleId="WW-WW8Num1ztrue41111111111" w:type="character">
    <w:name w:val="WW-WW8Num1ztrue41111111111"/>
  </w:style>
  <w:style w:customStyle="1" w:styleId="WW-WW8Num1ztrue51111111111" w:type="character">
    <w:name w:val="WW-WW8Num1ztrue51111111111"/>
  </w:style>
  <w:style w:customStyle="1" w:styleId="WW-WW8Num1ztrue61111111111" w:type="character">
    <w:name w:val="WW-WW8Num1ztrue61111111111"/>
  </w:style>
  <w:style w:customStyle="1" w:styleId="WW-WW8Num2ztrue7111111" w:type="character">
    <w:name w:val="WW-WW8Num2ztrue7111111"/>
  </w:style>
  <w:style w:customStyle="1" w:styleId="WW-WW8Num2ztrue11111111" w:type="character">
    <w:name w:val="WW-WW8Num2ztrue11111111"/>
  </w:style>
  <w:style w:customStyle="1" w:styleId="WW-WW8Num2ztrue21111111" w:type="character">
    <w:name w:val="WW-WW8Num2ztrue21111111"/>
  </w:style>
  <w:style w:customStyle="1" w:styleId="WW-WW8Num2ztrue31111111" w:type="character">
    <w:name w:val="WW-WW8Num2ztrue31111111"/>
  </w:style>
  <w:style w:customStyle="1" w:styleId="WW-WW8Num2ztrue41111111" w:type="character">
    <w:name w:val="WW-WW8Num2ztrue41111111"/>
  </w:style>
  <w:style w:customStyle="1" w:styleId="WW-WW8Num2ztrue51111111" w:type="character">
    <w:name w:val="WW-WW8Num2ztrue51111111"/>
  </w:style>
  <w:style w:customStyle="1" w:styleId="WW-WW8Num2ztrue61111111" w:type="character">
    <w:name w:val="WW-WW8Num2ztrue61111111"/>
  </w:style>
  <w:style w:customStyle="1" w:styleId="WW8Num3zfalse" w:type="character">
    <w:name w:val="WW8Num3zfalse"/>
    <w:rPr>
      <w:rFonts w:ascii="Calibri" w:cs="Calibri" w:hAnsi="Calibri"/>
      <w:shd w:color="auto" w:fill="C0C0C0" w:val="clear"/>
    </w:rPr>
  </w:style>
  <w:style w:customStyle="1" w:styleId="WW8Num4ztrue" w:type="character">
    <w:name w:val="WW8Num4ztrue"/>
  </w:style>
  <w:style w:customStyle="1" w:styleId="WW-WW8Num4ztrue" w:type="character">
    <w:name w:val="WW-WW8Num4ztrue"/>
  </w:style>
  <w:style w:customStyle="1" w:styleId="WW-WW8Num4ztrue1" w:type="character">
    <w:name w:val="WW-WW8Num4ztrue1"/>
  </w:style>
  <w:style w:customStyle="1" w:styleId="WW-WW8Num4ztrue2" w:type="character">
    <w:name w:val="WW-WW8Num4ztrue2"/>
  </w:style>
  <w:style w:customStyle="1" w:styleId="WW-WW8Num4ztrue3" w:type="character">
    <w:name w:val="WW-WW8Num4ztrue3"/>
  </w:style>
  <w:style w:customStyle="1" w:styleId="WW-WW8Num4ztrue4" w:type="character">
    <w:name w:val="WW-WW8Num4ztrue4"/>
  </w:style>
  <w:style w:customStyle="1" w:styleId="WW-WW8Num4ztrue5" w:type="character">
    <w:name w:val="WW-WW8Num4ztrue5"/>
  </w:style>
  <w:style w:customStyle="1" w:styleId="WW-WW8Num4ztrue6" w:type="character">
    <w:name w:val="WW-WW8Num4ztrue6"/>
  </w:style>
  <w:style w:customStyle="1" w:styleId="WW8Num8zfalse" w:type="character">
    <w:name w:val="WW8Num8zfalse"/>
  </w:style>
  <w:style w:customStyle="1" w:styleId="WW8Num9zfalse" w:type="character">
    <w:name w:val="WW8Num9zfalse"/>
  </w:style>
  <w:style w:customStyle="1" w:styleId="WW8Num9ztrue" w:type="character">
    <w:name w:val="WW8Num9ztrue"/>
  </w:style>
  <w:style w:customStyle="1" w:styleId="WW-WW8Num9ztrue" w:type="character">
    <w:name w:val="WW-WW8Num9ztrue"/>
  </w:style>
  <w:style w:customStyle="1" w:styleId="WW-WW8Num9ztrue1" w:type="character">
    <w:name w:val="WW-WW8Num9ztrue1"/>
  </w:style>
  <w:style w:customStyle="1" w:styleId="WW-WW8Num9ztrue2" w:type="character">
    <w:name w:val="WW-WW8Num9ztrue2"/>
  </w:style>
  <w:style w:customStyle="1" w:styleId="WW-WW8Num9ztrue3" w:type="character">
    <w:name w:val="WW-WW8Num9ztrue3"/>
  </w:style>
  <w:style w:customStyle="1" w:styleId="WW-WW8Num9ztrue4" w:type="character">
    <w:name w:val="WW-WW8Num9ztrue4"/>
  </w:style>
  <w:style w:customStyle="1" w:styleId="WW-WW8Num9ztrue5" w:type="character">
    <w:name w:val="WW-WW8Num9ztrue5"/>
  </w:style>
  <w:style w:customStyle="1" w:styleId="WW-WW8Num9ztrue6" w:type="character">
    <w:name w:val="WW-WW8Num9ztrue6"/>
  </w:style>
  <w:style w:customStyle="1" w:styleId="WW8Num10zfalse" w:type="character">
    <w:name w:val="WW8Num10zfalse"/>
  </w:style>
  <w:style w:customStyle="1" w:styleId="WW8Num10ztrue" w:type="character">
    <w:name w:val="WW8Num10ztrue"/>
  </w:style>
  <w:style w:customStyle="1" w:styleId="WW-WW8Num10ztrue" w:type="character">
    <w:name w:val="WW-WW8Num10ztrue"/>
  </w:style>
  <w:style w:customStyle="1" w:styleId="WW-WW8Num10ztrue1" w:type="character">
    <w:name w:val="WW-WW8Num10ztrue1"/>
  </w:style>
  <w:style w:customStyle="1" w:styleId="WW-WW8Num10ztrue2" w:type="character">
    <w:name w:val="WW-WW8Num10ztrue2"/>
  </w:style>
  <w:style w:customStyle="1" w:styleId="WW-WW8Num10ztrue3" w:type="character">
    <w:name w:val="WW-WW8Num10ztrue3"/>
  </w:style>
  <w:style w:customStyle="1" w:styleId="WW-WW8Num10ztrue4" w:type="character">
    <w:name w:val="WW-WW8Num10ztrue4"/>
  </w:style>
  <w:style w:customStyle="1" w:styleId="WW-WW8Num10ztrue5" w:type="character">
    <w:name w:val="WW-WW8Num10ztrue5"/>
  </w:style>
  <w:style w:customStyle="1" w:styleId="WW-WW8Num10ztrue6" w:type="character">
    <w:name w:val="WW-WW8Num10ztrue6"/>
  </w:style>
  <w:style w:customStyle="1" w:styleId="WW8Num11zfalse" w:type="character">
    <w:name w:val="WW8Num11zfalse"/>
  </w:style>
  <w:style w:customStyle="1" w:styleId="WW8Num11ztrue" w:type="character">
    <w:name w:val="WW8Num11ztrue"/>
  </w:style>
  <w:style w:customStyle="1" w:styleId="WW-WW8Num11ztrue" w:type="character">
    <w:name w:val="WW-WW8Num11ztrue"/>
  </w:style>
  <w:style w:customStyle="1" w:styleId="WW-WW8Num11ztrue1" w:type="character">
    <w:name w:val="WW-WW8Num11ztrue1"/>
  </w:style>
  <w:style w:customStyle="1" w:styleId="WW-WW8Num11ztrue2" w:type="character">
    <w:name w:val="WW-WW8Num11ztrue2"/>
  </w:style>
  <w:style w:customStyle="1" w:styleId="WW-WW8Num11ztrue3" w:type="character">
    <w:name w:val="WW-WW8Num11ztrue3"/>
  </w:style>
  <w:style w:customStyle="1" w:styleId="WW-WW8Num11ztrue4" w:type="character">
    <w:name w:val="WW-WW8Num11ztrue4"/>
  </w:style>
  <w:style w:customStyle="1" w:styleId="WW-WW8Num11ztrue5" w:type="character">
    <w:name w:val="WW-WW8Num11ztrue5"/>
  </w:style>
  <w:style w:customStyle="1" w:styleId="WW-WW8Num11ztrue6" w:type="character">
    <w:name w:val="WW-WW8Num11ztrue6"/>
  </w:style>
  <w:style w:customStyle="1" w:styleId="WW8Num12zfalse" w:type="character">
    <w:name w:val="WW8Num12zfalse"/>
    <w:rPr>
      <w:rFonts w:ascii="Calibri" w:cs="Arial" w:hAnsi="Calibri"/>
      <w:shd w:color="auto" w:fill="FFFF00" w:val="clear"/>
    </w:rPr>
  </w:style>
  <w:style w:customStyle="1" w:styleId="WW8Num13zfalse" w:type="character">
    <w:name w:val="WW8Num13zfalse"/>
  </w:style>
  <w:style w:customStyle="1" w:styleId="WW8Num13ztrue" w:type="character">
    <w:name w:val="WW8Num13ztrue"/>
  </w:style>
  <w:style w:customStyle="1" w:styleId="WW-WW8Num13ztrue" w:type="character">
    <w:name w:val="WW-WW8Num13ztrue"/>
  </w:style>
  <w:style w:customStyle="1" w:styleId="WW-WW8Num13ztrue1" w:type="character">
    <w:name w:val="WW-WW8Num13ztrue1"/>
  </w:style>
  <w:style w:customStyle="1" w:styleId="WW-WW8Num13ztrue2" w:type="character">
    <w:name w:val="WW-WW8Num13ztrue2"/>
  </w:style>
  <w:style w:customStyle="1" w:styleId="WW-WW8Num13ztrue3" w:type="character">
    <w:name w:val="WW-WW8Num13ztrue3"/>
  </w:style>
  <w:style w:customStyle="1" w:styleId="WW-WW8Num13ztrue4" w:type="character">
    <w:name w:val="WW-WW8Num13ztrue4"/>
  </w:style>
  <w:style w:customStyle="1" w:styleId="WW-WW8Num13ztrue5" w:type="character">
    <w:name w:val="WW-WW8Num13ztrue5"/>
  </w:style>
  <w:style w:customStyle="1" w:styleId="WW-WW8Num13ztrue6" w:type="character">
    <w:name w:val="WW-WW8Num13ztrue6"/>
  </w:style>
  <w:style w:customStyle="1" w:styleId="WW8Num14z3" w:type="character">
    <w:name w:val="WW8Num14z3"/>
    <w:rPr>
      <w:rFonts w:ascii="Symbol" w:cs="Symbol" w:hAnsi="Symbol"/>
    </w:rPr>
  </w:style>
  <w:style w:customStyle="1" w:styleId="WW8Num15zfalse" w:type="character">
    <w:name w:val="WW8Num15zfalse"/>
    <w:rPr>
      <w:rFonts w:ascii="Calibri" w:cs="Calibri" w:hAnsi="Calibri"/>
    </w:rPr>
  </w:style>
  <w:style w:customStyle="1" w:styleId="WW8Num15ztrue" w:type="character">
    <w:name w:val="WW8Num15ztrue"/>
  </w:style>
  <w:style w:customStyle="1" w:styleId="WW-WW8Num15ztrue" w:type="character">
    <w:name w:val="WW-WW8Num15ztrue"/>
  </w:style>
  <w:style w:customStyle="1" w:styleId="WW-WW8Num15ztrue1" w:type="character">
    <w:name w:val="WW-WW8Num15ztrue1"/>
  </w:style>
  <w:style w:customStyle="1" w:styleId="WW-WW8Num15ztrue2" w:type="character">
    <w:name w:val="WW-WW8Num15ztrue2"/>
  </w:style>
  <w:style w:customStyle="1" w:styleId="WW-WW8Num15ztrue3" w:type="character">
    <w:name w:val="WW-WW8Num15ztrue3"/>
  </w:style>
  <w:style w:customStyle="1" w:styleId="WW-WW8Num15ztrue4" w:type="character">
    <w:name w:val="WW-WW8Num15ztrue4"/>
  </w:style>
  <w:style w:customStyle="1" w:styleId="WW-WW8Num15ztrue5" w:type="character">
    <w:name w:val="WW-WW8Num15ztrue5"/>
  </w:style>
  <w:style w:customStyle="1" w:styleId="WW-WW8Num15ztrue6" w:type="character">
    <w:name w:val="WW-WW8Num15ztrue6"/>
  </w:style>
  <w:style w:customStyle="1" w:styleId="WW8Num16zfalse" w:type="character">
    <w:name w:val="WW8Num16zfalse"/>
  </w:style>
  <w:style w:customStyle="1" w:styleId="WW8Num17zfalse" w:type="character">
    <w:name w:val="WW8Num17zfalse"/>
    <w:rPr>
      <w:rFonts w:ascii="Calibri" w:cs="Arial" w:hAnsi="Calibri"/>
      <w:b/>
      <w:shd w:color="auto" w:fill="FFFF00" w:val="clear"/>
    </w:rPr>
  </w:style>
  <w:style w:customStyle="1" w:styleId="WW8Num17ztrue" w:type="character">
    <w:name w:val="WW8Num17ztrue"/>
  </w:style>
  <w:style w:customStyle="1" w:styleId="WW-WW8Num17ztrue" w:type="character">
    <w:name w:val="WW-WW8Num17ztrue"/>
  </w:style>
  <w:style w:customStyle="1" w:styleId="WW-WW8Num17ztrue1" w:type="character">
    <w:name w:val="WW-WW8Num17ztrue1"/>
  </w:style>
  <w:style w:customStyle="1" w:styleId="WW-WW8Num17ztrue2" w:type="character">
    <w:name w:val="WW-WW8Num17ztrue2"/>
  </w:style>
  <w:style w:customStyle="1" w:styleId="WW-WW8Num17ztrue3" w:type="character">
    <w:name w:val="WW-WW8Num17ztrue3"/>
  </w:style>
  <w:style w:customStyle="1" w:styleId="WW-WW8Num17ztrue4" w:type="character">
    <w:name w:val="WW-WW8Num17ztrue4"/>
  </w:style>
  <w:style w:customStyle="1" w:styleId="WW-WW8Num17ztrue5" w:type="character">
    <w:name w:val="WW-WW8Num17ztrue5"/>
  </w:style>
  <w:style w:customStyle="1" w:styleId="WW-WW8Num17ztrue6" w:type="character">
    <w:name w:val="WW-WW8Num17ztrue6"/>
  </w:style>
  <w:style w:customStyle="1" w:styleId="WW8Num18zfalse" w:type="character">
    <w:name w:val="WW8Num18zfalse"/>
  </w:style>
  <w:style w:customStyle="1" w:styleId="WW8Num18ztrue" w:type="character">
    <w:name w:val="WW8Num18ztrue"/>
  </w:style>
  <w:style w:customStyle="1" w:styleId="WW-WW8Num18ztrue" w:type="character">
    <w:name w:val="WW-WW8Num18ztrue"/>
  </w:style>
  <w:style w:customStyle="1" w:styleId="WW-WW8Num18ztrue1" w:type="character">
    <w:name w:val="WW-WW8Num18ztrue1"/>
  </w:style>
  <w:style w:customStyle="1" w:styleId="WW-WW8Num18ztrue2" w:type="character">
    <w:name w:val="WW-WW8Num18ztrue2"/>
  </w:style>
  <w:style w:customStyle="1" w:styleId="WW-WW8Num18ztrue3" w:type="character">
    <w:name w:val="WW-WW8Num18ztrue3"/>
  </w:style>
  <w:style w:customStyle="1" w:styleId="WW-WW8Num18ztrue4" w:type="character">
    <w:name w:val="WW-WW8Num18ztrue4"/>
  </w:style>
  <w:style w:customStyle="1" w:styleId="WW-WW8Num18ztrue5" w:type="character">
    <w:name w:val="WW-WW8Num18ztrue5"/>
  </w:style>
  <w:style w:customStyle="1" w:styleId="WW-WW8Num18ztrue6" w:type="character">
    <w:name w:val="WW-WW8Num18ztrue6"/>
  </w:style>
  <w:style w:customStyle="1" w:styleId="WW8Num19zfalse" w:type="character">
    <w:name w:val="WW8Num19zfalse"/>
  </w:style>
  <w:style w:customStyle="1" w:styleId="WW8Num19ztrue" w:type="character">
    <w:name w:val="WW8Num19ztrue"/>
  </w:style>
  <w:style w:customStyle="1" w:styleId="WW-WW8Num19ztrue" w:type="character">
    <w:name w:val="WW-WW8Num19ztrue"/>
  </w:style>
  <w:style w:customStyle="1" w:styleId="WW-WW8Num19ztrue1" w:type="character">
    <w:name w:val="WW-WW8Num19ztrue1"/>
  </w:style>
  <w:style w:customStyle="1" w:styleId="WW-WW8Num19ztrue2" w:type="character">
    <w:name w:val="WW-WW8Num19ztrue2"/>
  </w:style>
  <w:style w:customStyle="1" w:styleId="WW-WW8Num19ztrue3" w:type="character">
    <w:name w:val="WW-WW8Num19ztrue3"/>
  </w:style>
  <w:style w:customStyle="1" w:styleId="WW-WW8Num19ztrue4" w:type="character">
    <w:name w:val="WW-WW8Num19ztrue4"/>
  </w:style>
  <w:style w:customStyle="1" w:styleId="WW-WW8Num19ztrue5" w:type="character">
    <w:name w:val="WW-WW8Num19ztrue5"/>
  </w:style>
  <w:style w:customStyle="1" w:styleId="WW-WW8Num19ztrue6" w:type="character">
    <w:name w:val="WW-WW8Num19ztrue6"/>
  </w:style>
  <w:style w:customStyle="1" w:styleId="Zadanifontodlomka9" w:type="character">
    <w:name w:val="Zadani font odlomka9"/>
  </w:style>
  <w:style w:customStyle="1" w:styleId="WW8Num1zfalse" w:type="character">
    <w:name w:val="WW8Num1zfalse"/>
    <w:rPr>
      <w:rFonts w:ascii="Verdana" w:cs="Verdana" w:hAnsi="Verdana"/>
      <w:sz w:val="20"/>
      <w:szCs w:val="20"/>
    </w:rPr>
  </w:style>
  <w:style w:customStyle="1" w:styleId="WW-WW8Num1ztrue71111111111" w:type="character">
    <w:name w:val="WW-WW8Num1ztrue71111111111"/>
  </w:style>
  <w:style w:customStyle="1" w:styleId="WW-WW8Num1ztrue111111111111" w:type="character">
    <w:name w:val="WW-WW8Num1ztrue111111111111"/>
  </w:style>
  <w:style w:customStyle="1" w:styleId="WW-WW8Num1ztrue211111111111" w:type="character">
    <w:name w:val="WW-WW8Num1ztrue211111111111"/>
  </w:style>
  <w:style w:customStyle="1" w:styleId="WW-WW8Num1ztrue311111111111" w:type="character">
    <w:name w:val="WW-WW8Num1ztrue311111111111"/>
  </w:style>
  <w:style w:customStyle="1" w:styleId="WW-WW8Num1ztrue411111111111" w:type="character">
    <w:name w:val="WW-WW8Num1ztrue411111111111"/>
  </w:style>
  <w:style w:customStyle="1" w:styleId="WW-WW8Num1ztrue511111111111" w:type="character">
    <w:name w:val="WW-WW8Num1ztrue511111111111"/>
  </w:style>
  <w:style w:customStyle="1" w:styleId="WW-WW8Num1ztrue611111111111" w:type="character">
    <w:name w:val="WW-WW8Num1ztrue611111111111"/>
  </w:style>
  <w:style w:customStyle="1" w:styleId="WW8Num4zfalse" w:type="character">
    <w:name w:val="WW8Num4zfalse"/>
    <w:rPr>
      <w:rFonts w:ascii="Calibri" w:cs="Arial" w:hAnsi="Calibri"/>
    </w:rPr>
  </w:style>
  <w:style w:customStyle="1" w:styleId="WW-WW8Num4ztrue7" w:type="character">
    <w:name w:val="WW-WW8Num4ztrue7"/>
  </w:style>
  <w:style w:customStyle="1" w:styleId="WW-WW8Num4ztrue11" w:type="character">
    <w:name w:val="WW-WW8Num4ztrue11"/>
  </w:style>
  <w:style w:customStyle="1" w:styleId="WW-WW8Num4ztrue21" w:type="character">
    <w:name w:val="WW-WW8Num4ztrue21"/>
  </w:style>
  <w:style w:customStyle="1" w:styleId="WW-WW8Num4ztrue31" w:type="character">
    <w:name w:val="WW-WW8Num4ztrue31"/>
  </w:style>
  <w:style w:customStyle="1" w:styleId="WW-WW8Num4ztrue41" w:type="character">
    <w:name w:val="WW-WW8Num4ztrue41"/>
  </w:style>
  <w:style w:customStyle="1" w:styleId="WW-WW8Num4ztrue51" w:type="character">
    <w:name w:val="WW-WW8Num4ztrue51"/>
  </w:style>
  <w:style w:customStyle="1" w:styleId="WW-WW8Num4ztrue61" w:type="character">
    <w:name w:val="WW-WW8Num4ztrue61"/>
  </w:style>
  <w:style w:customStyle="1" w:styleId="WW8Num5zfalse" w:type="character">
    <w:name w:val="WW8Num5zfalse"/>
  </w:style>
  <w:style w:customStyle="1" w:styleId="WW8Num6zfalse" w:type="character">
    <w:name w:val="WW8Num6zfalse"/>
  </w:style>
  <w:style w:customStyle="1" w:styleId="WW8Num6ztrue" w:type="character">
    <w:name w:val="WW8Num6ztrue"/>
  </w:style>
  <w:style w:customStyle="1" w:styleId="WW-WW8Num6ztrue" w:type="character">
    <w:name w:val="WW-WW8Num6ztrue"/>
  </w:style>
  <w:style w:customStyle="1" w:styleId="WW-WW8Num6ztrue1" w:type="character">
    <w:name w:val="WW-WW8Num6ztrue1"/>
  </w:style>
  <w:style w:customStyle="1" w:styleId="WW-WW8Num6ztrue2" w:type="character">
    <w:name w:val="WW-WW8Num6ztrue2"/>
  </w:style>
  <w:style w:customStyle="1" w:styleId="WW-WW8Num6ztrue3" w:type="character">
    <w:name w:val="WW-WW8Num6ztrue3"/>
  </w:style>
  <w:style w:customStyle="1" w:styleId="WW-WW8Num6ztrue4" w:type="character">
    <w:name w:val="WW-WW8Num6ztrue4"/>
  </w:style>
  <w:style w:customStyle="1" w:styleId="WW-WW8Num6ztrue5" w:type="character">
    <w:name w:val="WW-WW8Num6ztrue5"/>
  </w:style>
  <w:style w:customStyle="1" w:styleId="WW-WW8Num6ztrue6" w:type="character">
    <w:name w:val="WW-WW8Num6ztrue6"/>
  </w:style>
  <w:style w:customStyle="1" w:styleId="WW-WW8Num10ztrue7" w:type="character">
    <w:name w:val="WW-WW8Num10ztrue7"/>
  </w:style>
  <w:style w:customStyle="1" w:styleId="WW-WW8Num10ztrue11" w:type="character">
    <w:name w:val="WW-WW8Num10ztrue11"/>
  </w:style>
  <w:style w:customStyle="1" w:styleId="WW-WW8Num10ztrue21" w:type="character">
    <w:name w:val="WW-WW8Num10ztrue21"/>
  </w:style>
  <w:style w:customStyle="1" w:styleId="WW-WW8Num10ztrue31" w:type="character">
    <w:name w:val="WW-WW8Num10ztrue31"/>
  </w:style>
  <w:style w:customStyle="1" w:styleId="WW-WW8Num10ztrue41" w:type="character">
    <w:name w:val="WW-WW8Num10ztrue41"/>
  </w:style>
  <w:style w:customStyle="1" w:styleId="WW-WW8Num10ztrue51" w:type="character">
    <w:name w:val="WW-WW8Num10ztrue51"/>
  </w:style>
  <w:style w:customStyle="1" w:styleId="WW-WW8Num10ztrue61" w:type="character">
    <w:name w:val="WW-WW8Num10ztrue61"/>
  </w:style>
  <w:style w:customStyle="1" w:styleId="WW-WW8Num11ztrue7" w:type="character">
    <w:name w:val="WW-WW8Num11ztrue7"/>
  </w:style>
  <w:style w:customStyle="1" w:styleId="WW-WW8Num11ztrue11" w:type="character">
    <w:name w:val="WW-WW8Num11ztrue11"/>
  </w:style>
  <w:style w:customStyle="1" w:styleId="WW-WW8Num11ztrue21" w:type="character">
    <w:name w:val="WW-WW8Num11ztrue21"/>
  </w:style>
  <w:style w:customStyle="1" w:styleId="WW-WW8Num11ztrue31" w:type="character">
    <w:name w:val="WW-WW8Num11ztrue31"/>
  </w:style>
  <w:style w:customStyle="1" w:styleId="WW-WW8Num11ztrue41" w:type="character">
    <w:name w:val="WW-WW8Num11ztrue41"/>
  </w:style>
  <w:style w:customStyle="1" w:styleId="WW-WW8Num11ztrue51" w:type="character">
    <w:name w:val="WW-WW8Num11ztrue51"/>
  </w:style>
  <w:style w:customStyle="1" w:styleId="WW-WW8Num11ztrue61" w:type="character">
    <w:name w:val="WW-WW8Num11ztrue61"/>
  </w:style>
  <w:style w:customStyle="1" w:styleId="WW8Num12ztrue" w:type="character">
    <w:name w:val="WW8Num12ztrue"/>
  </w:style>
  <w:style w:customStyle="1" w:styleId="WW-WW8Num12ztrue" w:type="character">
    <w:name w:val="WW-WW8Num12ztrue"/>
  </w:style>
  <w:style w:customStyle="1" w:styleId="WW-WW8Num12ztrue1" w:type="character">
    <w:name w:val="WW-WW8Num12ztrue1"/>
  </w:style>
  <w:style w:customStyle="1" w:styleId="WW-WW8Num12ztrue2" w:type="character">
    <w:name w:val="WW-WW8Num12ztrue2"/>
  </w:style>
  <w:style w:customStyle="1" w:styleId="WW-WW8Num12ztrue3" w:type="character">
    <w:name w:val="WW-WW8Num12ztrue3"/>
  </w:style>
  <w:style w:customStyle="1" w:styleId="WW-WW8Num12ztrue4" w:type="character">
    <w:name w:val="WW-WW8Num12ztrue4"/>
  </w:style>
  <w:style w:customStyle="1" w:styleId="WW-WW8Num12ztrue5" w:type="character">
    <w:name w:val="WW-WW8Num12ztrue5"/>
  </w:style>
  <w:style w:customStyle="1" w:styleId="WW-WW8Num12ztrue6" w:type="character">
    <w:name w:val="WW-WW8Num12ztrue6"/>
  </w:style>
  <w:style w:customStyle="1" w:styleId="WW8Num13z3" w:type="character">
    <w:name w:val="WW8Num13z3"/>
    <w:rPr>
      <w:rFonts w:ascii="Symbol" w:cs="Symbol" w:hAnsi="Symbol"/>
    </w:rPr>
  </w:style>
  <w:style w:customStyle="1" w:styleId="WW8Num14zfalse" w:type="character">
    <w:name w:val="WW8Num14zfalse"/>
  </w:style>
  <w:style w:customStyle="1" w:styleId="WW8Num14ztrue" w:type="character">
    <w:name w:val="WW8Num14ztrue"/>
  </w:style>
  <w:style w:customStyle="1" w:styleId="WW-WW8Num14ztrue" w:type="character">
    <w:name w:val="WW-WW8Num14ztrue"/>
  </w:style>
  <w:style w:customStyle="1" w:styleId="WW-WW8Num14ztrue1" w:type="character">
    <w:name w:val="WW-WW8Num14ztrue1"/>
  </w:style>
  <w:style w:customStyle="1" w:styleId="WW-WW8Num14ztrue2" w:type="character">
    <w:name w:val="WW-WW8Num14ztrue2"/>
  </w:style>
  <w:style w:customStyle="1" w:styleId="WW-WW8Num14ztrue3" w:type="character">
    <w:name w:val="WW-WW8Num14ztrue3"/>
  </w:style>
  <w:style w:customStyle="1" w:styleId="WW-WW8Num14ztrue4" w:type="character">
    <w:name w:val="WW-WW8Num14ztrue4"/>
  </w:style>
  <w:style w:customStyle="1" w:styleId="WW-WW8Num14ztrue5" w:type="character">
    <w:name w:val="WW-WW8Num14ztrue5"/>
  </w:style>
  <w:style w:customStyle="1" w:styleId="WW-WW8Num14ztrue6" w:type="character">
    <w:name w:val="WW-WW8Num14ztrue6"/>
  </w:style>
  <w:style w:customStyle="1" w:styleId="WW8Num15z3" w:type="character">
    <w:name w:val="WW8Num15z3"/>
    <w:rPr>
      <w:rFonts w:ascii="Symbol" w:cs="Symbol" w:hAnsi="Symbol"/>
    </w:rPr>
  </w:style>
  <w:style w:customStyle="1" w:styleId="WW-WW8Num17ztrue7" w:type="character">
    <w:name w:val="WW-WW8Num17ztrue7"/>
  </w:style>
  <w:style w:customStyle="1" w:styleId="WW-WW8Num17ztrue11" w:type="character">
    <w:name w:val="WW-WW8Num17ztrue11"/>
  </w:style>
  <w:style w:customStyle="1" w:styleId="WW-WW8Num17ztrue21" w:type="character">
    <w:name w:val="WW-WW8Num17ztrue21"/>
  </w:style>
  <w:style w:customStyle="1" w:styleId="WW-WW8Num17ztrue31" w:type="character">
    <w:name w:val="WW-WW8Num17ztrue31"/>
  </w:style>
  <w:style w:customStyle="1" w:styleId="WW-WW8Num17ztrue41" w:type="character">
    <w:name w:val="WW-WW8Num17ztrue41"/>
  </w:style>
  <w:style w:customStyle="1" w:styleId="WW-WW8Num17ztrue51" w:type="character">
    <w:name w:val="WW-WW8Num17ztrue51"/>
  </w:style>
  <w:style w:customStyle="1" w:styleId="WW-WW8Num17ztrue61" w:type="character">
    <w:name w:val="WW-WW8Num17ztrue61"/>
  </w:style>
  <w:style w:customStyle="1" w:styleId="WW-WW8Num18ztrue7" w:type="character">
    <w:name w:val="WW-WW8Num18ztrue7"/>
  </w:style>
  <w:style w:customStyle="1" w:styleId="WW-WW8Num18ztrue11" w:type="character">
    <w:name w:val="WW-WW8Num18ztrue11"/>
  </w:style>
  <w:style w:customStyle="1" w:styleId="WW-WW8Num18ztrue21" w:type="character">
    <w:name w:val="WW-WW8Num18ztrue21"/>
  </w:style>
  <w:style w:customStyle="1" w:styleId="WW-WW8Num18ztrue31" w:type="character">
    <w:name w:val="WW-WW8Num18ztrue31"/>
  </w:style>
  <w:style w:customStyle="1" w:styleId="WW-WW8Num18ztrue41" w:type="character">
    <w:name w:val="WW-WW8Num18ztrue41"/>
  </w:style>
  <w:style w:customStyle="1" w:styleId="WW-WW8Num18ztrue51" w:type="character">
    <w:name w:val="WW-WW8Num18ztrue51"/>
  </w:style>
  <w:style w:customStyle="1" w:styleId="WW-WW8Num18ztrue61" w:type="character">
    <w:name w:val="WW-WW8Num18ztrue61"/>
  </w:style>
  <w:style w:customStyle="1" w:styleId="WW-WW8Num19ztrue7" w:type="character">
    <w:name w:val="WW-WW8Num19ztrue7"/>
  </w:style>
  <w:style w:customStyle="1" w:styleId="WW-WW8Num19ztrue11" w:type="character">
    <w:name w:val="WW-WW8Num19ztrue11"/>
  </w:style>
  <w:style w:customStyle="1" w:styleId="WW-WW8Num19ztrue21" w:type="character">
    <w:name w:val="WW-WW8Num19ztrue21"/>
  </w:style>
  <w:style w:customStyle="1" w:styleId="WW-WW8Num19ztrue31" w:type="character">
    <w:name w:val="WW-WW8Num19ztrue31"/>
  </w:style>
  <w:style w:customStyle="1" w:styleId="WW-WW8Num19ztrue41" w:type="character">
    <w:name w:val="WW-WW8Num19ztrue41"/>
  </w:style>
  <w:style w:customStyle="1" w:styleId="WW-WW8Num19ztrue51" w:type="character">
    <w:name w:val="WW-WW8Num19ztrue51"/>
  </w:style>
  <w:style w:customStyle="1" w:styleId="WW-WW8Num19ztrue61" w:type="character">
    <w:name w:val="WW-WW8Num19ztrue61"/>
  </w:style>
  <w:style w:customStyle="1" w:styleId="Zadanifontodlomka8" w:type="character">
    <w:name w:val="Zadani font odlomka8"/>
  </w:style>
  <w:style w:customStyle="1" w:styleId="Zadanifontodlomka7" w:type="character">
    <w:name w:val="Zadani font odlomka7"/>
  </w:style>
  <w:style w:customStyle="1" w:styleId="Zadanifontodlomka6" w:type="character">
    <w:name w:val="Zadani font odlomka6"/>
  </w:style>
  <w:style w:customStyle="1" w:styleId="Zadanifontodlomka5" w:type="character">
    <w:name w:val="Zadani font odlomka5"/>
  </w:style>
  <w:style w:customStyle="1" w:styleId="Zadanifontodlomka4" w:type="character">
    <w:name w:val="Zadani font odlomka4"/>
  </w:style>
  <w:style w:customStyle="1" w:styleId="Zadanifontodlomka3" w:type="character">
    <w:name w:val="Zadani font odlomka3"/>
  </w:style>
  <w:style w:customStyle="1" w:styleId="Zadanifontodlomka2" w:type="character">
    <w:name w:val="Zadani font odlomka2"/>
  </w:style>
  <w:style w:customStyle="1" w:styleId="DefaultParagraphFont1" w:type="character">
    <w:name w:val="Default Paragraph Font1"/>
  </w:style>
  <w:style w:customStyle="1" w:styleId="WW8Num24z3" w:type="character">
    <w:name w:val="WW8Num24z3"/>
    <w:rPr>
      <w:rFonts w:ascii="Symbol" w:cs="Symbol" w:hAnsi="Symbol"/>
    </w:rPr>
  </w:style>
  <w:style w:customStyle="1" w:styleId="WW8Num32z0" w:type="character">
    <w:name w:val="WW8Num32z0"/>
    <w:rPr>
      <w:rFonts w:ascii="Arial" w:cs="Arial" w:eastAsia="Times New Roman" w:hAnsi="Arial"/>
    </w:rPr>
  </w:style>
  <w:style w:customStyle="1" w:styleId="WW8Num32z1" w:type="character">
    <w:name w:val="WW8Num32z1"/>
    <w:rPr>
      <w:rFonts w:ascii="Courier New" w:cs="Courier New" w:hAnsi="Courier New"/>
    </w:rPr>
  </w:style>
  <w:style w:customStyle="1" w:styleId="WW8Num32z2" w:type="character">
    <w:name w:val="WW8Num32z2"/>
    <w:rPr>
      <w:rFonts w:ascii="Wingdings" w:cs="Wingdings" w:hAnsi="Wingdings"/>
    </w:rPr>
  </w:style>
  <w:style w:customStyle="1" w:styleId="WW8Num32z3" w:type="character">
    <w:name w:val="WW8Num32z3"/>
    <w:rPr>
      <w:rFonts w:ascii="Symbol" w:cs="Symbol" w:hAnsi="Symbol"/>
    </w:rPr>
  </w:style>
  <w:style w:customStyle="1" w:styleId="Zadanifontodlomka12" w:type="character">
    <w:name w:val="Zadani font odlomka1"/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Zadanifontodlomka" w:type="character">
    <w:name w:val="WW-Zadani font odlomka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DefaultParagraphFont1" w:type="character">
    <w:name w:val="WW-Default Paragraph Font1"/>
  </w:style>
  <w:style w:customStyle="1" w:styleId="WW8Num4z1" w:type="character">
    <w:name w:val="WW8Num4z1"/>
    <w:rPr>
      <w:rFonts w:ascii="Courier New" w:cs="Courier New" w:hAnsi="Courier New"/>
    </w:rPr>
  </w:style>
  <w:style w:customStyle="1" w:styleId="WW8Num4z2" w:type="character">
    <w:name w:val="WW8Num4z2"/>
    <w:rPr>
      <w:rFonts w:ascii="Wingdings" w:cs="Wingdings" w:hAnsi="Wingdings"/>
    </w:rPr>
  </w:style>
  <w:style w:customStyle="1" w:styleId="WW8Num4z3" w:type="character">
    <w:name w:val="WW8Num4z3"/>
    <w:rPr>
      <w:rFonts w:ascii="Symbol" w:cs="Symbol" w:hAnsi="Symbol"/>
    </w:rPr>
  </w:style>
  <w:style w:customStyle="1" w:styleId="WW8Num5z2" w:type="character">
    <w:name w:val="WW8Num5z2"/>
    <w:rPr>
      <w:rFonts w:ascii="Wingdings" w:cs="Wingdings" w:hAnsi="Wingdings"/>
    </w:rPr>
  </w:style>
  <w:style w:customStyle="1" w:styleId="WW8Num5z3" w:type="character">
    <w:name w:val="WW8Num5z3"/>
    <w:rPr>
      <w:rFonts w:ascii="Symbol" w:cs="Symbol" w:hAnsi="Symbol"/>
    </w:rPr>
  </w:style>
  <w:style w:customStyle="1" w:styleId="WW8Num6z2" w:type="character">
    <w:name w:val="WW8Num6z2"/>
    <w:rPr>
      <w:rFonts w:ascii="Wingdings" w:cs="Wingdings" w:hAnsi="Wingdings"/>
    </w:rPr>
  </w:style>
  <w:style w:customStyle="1" w:styleId="WW8Num6z3" w:type="character">
    <w:name w:val="WW8Num6z3"/>
    <w:rPr>
      <w:rFonts w:ascii="Symbol" w:cs="Symbol" w:hAnsi="Symbol"/>
    </w:rPr>
  </w:style>
  <w:style w:customStyle="1" w:styleId="WW8Num8z2" w:type="character">
    <w:name w:val="WW8Num8z2"/>
    <w:rPr>
      <w:rFonts w:ascii="Wingdings" w:cs="Wingdings" w:hAnsi="Wingdings"/>
    </w:rPr>
  </w:style>
  <w:style w:customStyle="1" w:styleId="WW8Num8z3" w:type="character">
    <w:name w:val="WW8Num8z3"/>
    <w:rPr>
      <w:rFonts w:ascii="Symbol" w:cs="Symbol" w:hAnsi="Symbol"/>
    </w:rPr>
  </w:style>
  <w:style w:customStyle="1" w:styleId="WW8Num9z2" w:type="character">
    <w:name w:val="WW8Num9z2"/>
    <w:rPr>
      <w:rFonts w:ascii="Wingdings" w:cs="Wingdings" w:hAnsi="Wingdings"/>
    </w:rPr>
  </w:style>
  <w:style w:customStyle="1" w:styleId="WW8Num9z3" w:type="character">
    <w:name w:val="WW8Num9z3"/>
    <w:rPr>
      <w:rFonts w:ascii="Symbol" w:cs="Symbol" w:hAnsi="Symbol"/>
    </w:rPr>
  </w:style>
  <w:style w:customStyle="1" w:styleId="WW8Num10z2" w:type="character">
    <w:name w:val="WW8Num10z2"/>
    <w:rPr>
      <w:rFonts w:ascii="Wingdings" w:cs="Wingdings" w:hAnsi="Wingdings"/>
    </w:rPr>
  </w:style>
  <w:style w:customStyle="1" w:styleId="WW8Num11z3" w:type="character">
    <w:name w:val="WW8Num11z3"/>
    <w:rPr>
      <w:rFonts w:ascii="Symbol" w:cs="Symbol" w:hAnsi="Symbol"/>
    </w:rPr>
  </w:style>
  <w:style w:customStyle="1" w:styleId="WW-DefaultParagraphFont11" w:type="character">
    <w:name w:val="WW-Default Paragraph Font11"/>
  </w:style>
  <w:style w:styleId="Brojstranice" w:type="character">
    <w:name w:val="page number"/>
    <w:basedOn w:val="WW-DefaultParagraphFont11"/>
  </w:style>
  <w:style w:customStyle="1" w:styleId="sredina" w:type="character">
    <w:name w:val="sredina"/>
    <w:basedOn w:val="WW-DefaultParagraphFont11"/>
  </w:style>
  <w:style w:customStyle="1" w:styleId="st" w:type="character">
    <w:name w:val="st"/>
    <w:basedOn w:val="WW-DefaultParagraphFont11"/>
  </w:style>
  <w:style w:styleId="Istaknuto" w:type="character">
    <w:name w:val="Emphasis"/>
    <w:qFormat/>
    <w:rPr>
      <w:i/>
      <w:iCs/>
    </w:rPr>
  </w:style>
  <w:style w:customStyle="1" w:styleId="Bullets" w:type="character">
    <w:name w:val="Bullets"/>
    <w:rPr>
      <w:rFonts w:ascii="OpenSymbol" w:cs="OpenSymbol" w:eastAsia="OpenSymbol" w:hAnsi="OpenSymbol"/>
    </w:rPr>
  </w:style>
  <w:style w:customStyle="1" w:styleId="NumberingSymbols" w:type="character">
    <w:name w:val="Numbering Symbols"/>
  </w:style>
  <w:style w:styleId="Hiperveza" w:type="character">
    <w:name w:val="Hyperlink"/>
    <w:uiPriority w:val="99"/>
    <w:rPr>
      <w:color w:val="0000FF"/>
      <w:u w:val="single"/>
    </w:rPr>
  </w:style>
  <w:style w:styleId="SlijeenaHiperveza" w:type="character">
    <w:name w:val="FollowedHyperlink"/>
    <w:uiPriority w:val="99"/>
    <w:rPr>
      <w:color w:val="800080"/>
      <w:u w:val="single"/>
    </w:rPr>
  </w:style>
  <w:style w:customStyle="1" w:styleId="UvuenotijelotekstaChar" w:type="character">
    <w:name w:val="Uvučeno tijelo teksta Char"/>
    <w:rPr>
      <w:sz w:val="24"/>
      <w:szCs w:val="24"/>
      <w:lang w:eastAsia="zh-CN" w:val="af-ZA"/>
    </w:rPr>
  </w:style>
  <w:style w:customStyle="1" w:styleId="WW-Zadanifontodlomka1" w:type="character">
    <w:name w:val="WW-Zadani font odlomka1"/>
  </w:style>
  <w:style w:customStyle="1" w:styleId="WW-WW8Num1ztrue6111111111111" w:type="character">
    <w:name w:val="WW-WW8Num1ztrue6111111111111"/>
  </w:style>
  <w:style w:customStyle="1" w:styleId="WW-WW8Num1ztrue5111111111111" w:type="character">
    <w:name w:val="WW-WW8Num1ztrue5111111111111"/>
  </w:style>
  <w:style w:customStyle="1" w:styleId="WW-WW8Num1ztrue4111111111111" w:type="character">
    <w:name w:val="WW-WW8Num1ztrue4111111111111"/>
  </w:style>
  <w:style w:customStyle="1" w:styleId="WW-WW8Num1ztrue3111111111111" w:type="character">
    <w:name w:val="WW-WW8Num1ztrue3111111111111"/>
  </w:style>
  <w:style w:customStyle="1" w:styleId="WW-WW8Num1ztrue2111111111111" w:type="character">
    <w:name w:val="WW-WW8Num1ztrue2111111111111"/>
  </w:style>
  <w:style w:customStyle="1" w:styleId="WW-WW8Num1ztrue1111111111111" w:type="character">
    <w:name w:val="WW-WW8Num1ztrue1111111111111"/>
  </w:style>
  <w:style w:customStyle="1" w:styleId="WW-WW8Num1ztrue711111111111" w:type="character">
    <w:name w:val="WW-WW8Num1ztrue711111111111"/>
  </w:style>
  <w:style w:customStyle="1" w:styleId="WW-WW8Num1ztrue61111112" w:type="character">
    <w:name w:val="WW-WW8Num1ztrue61111112"/>
  </w:style>
  <w:style w:customStyle="1" w:styleId="WW-WW8Num1ztrue51111112" w:type="character">
    <w:name w:val="WW-WW8Num1ztrue51111112"/>
  </w:style>
  <w:style w:customStyle="1" w:styleId="WW-WW8Num1ztrue41111112" w:type="character">
    <w:name w:val="WW-WW8Num1ztrue41111112"/>
  </w:style>
  <w:style w:customStyle="1" w:styleId="WW-WW8Num1ztrue31111112" w:type="character">
    <w:name w:val="WW-WW8Num1ztrue31111112"/>
  </w:style>
  <w:style w:customStyle="1" w:styleId="WW-WW8Num1ztrue21111112" w:type="character">
    <w:name w:val="WW-WW8Num1ztrue21111112"/>
  </w:style>
  <w:style w:customStyle="1" w:styleId="WW-WW8Num1ztrue11111112" w:type="character">
    <w:name w:val="WW-WW8Num1ztrue11111112"/>
  </w:style>
  <w:style w:customStyle="1" w:styleId="WW-WW8Num1ztrue7111112" w:type="character">
    <w:name w:val="WW-WW8Num1ztrue7111112"/>
  </w:style>
  <w:style w:customStyle="1" w:styleId="WW8Num3z3" w:type="character">
    <w:name w:val="WW8Num3z3"/>
    <w:rPr>
      <w:rFonts w:ascii="Symbol" w:cs="Symbol" w:hAnsi="Symbol"/>
    </w:rPr>
  </w:style>
  <w:style w:customStyle="1" w:styleId="WW8Num3z2" w:type="character">
    <w:name w:val="WW8Num3z2"/>
    <w:rPr>
      <w:rFonts w:ascii="Wingdings" w:cs="Wingdings" w:hAnsi="Wingdings"/>
    </w:rPr>
  </w:style>
  <w:style w:customStyle="1" w:styleId="WW8Num3z1" w:type="character">
    <w:name w:val="WW8Num3z1"/>
    <w:rPr>
      <w:rFonts w:ascii="Courier New" w:cs="Courier New" w:hAnsi="Courier New"/>
    </w:r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Mangal"/>
      <w:i/>
      <w:iCs/>
    </w:rPr>
  </w:style>
  <w:style w:customStyle="1" w:styleId="Index" w:type="paragraph">
    <w:name w:val="Index"/>
    <w:basedOn w:val="Normal"/>
    <w:pPr>
      <w:suppressLineNumbers/>
    </w:pPr>
    <w:rPr>
      <w:rFonts w:cs="Mangal"/>
    </w:rPr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Mangal"/>
      <w:i/>
      <w:iCs/>
    </w:rPr>
  </w:style>
  <w:style w:customStyle="1" w:styleId="Opisslike11" w:type="paragraph">
    <w:name w:val="Opis slike11"/>
    <w:basedOn w:val="Normal"/>
    <w:pPr>
      <w:suppressLineNumbers/>
      <w:spacing w:after="120" w:before="120"/>
    </w:pPr>
    <w:rPr>
      <w:rFonts w:cs="Mangal"/>
      <w:i/>
      <w:iCs/>
    </w:rPr>
  </w:style>
  <w:style w:customStyle="1" w:styleId="Opisslike10" w:type="paragraph">
    <w:name w:val="Opis slike10"/>
    <w:basedOn w:val="Normal"/>
    <w:pPr>
      <w:suppressLineNumbers/>
      <w:spacing w:after="120" w:before="120"/>
    </w:pPr>
    <w:rPr>
      <w:rFonts w:cs="Mangal"/>
      <w:i/>
      <w:iCs/>
    </w:rPr>
  </w:style>
  <w:style w:customStyle="1" w:styleId="Opisslike9" w:type="paragraph">
    <w:name w:val="Opis slike9"/>
    <w:basedOn w:val="Normal"/>
    <w:pPr>
      <w:suppressLineNumbers/>
      <w:spacing w:after="120" w:before="120"/>
    </w:pPr>
    <w:rPr>
      <w:rFonts w:cs="Mangal"/>
      <w:i/>
      <w:iCs/>
    </w:rPr>
  </w:style>
  <w:style w:customStyle="1" w:styleId="Opisslike8" w:type="paragraph">
    <w:name w:val="Opis slike8"/>
    <w:basedOn w:val="Normal"/>
    <w:pPr>
      <w:suppressLineNumbers/>
      <w:spacing w:after="120" w:before="120"/>
    </w:pPr>
    <w:rPr>
      <w:rFonts w:cs="Mangal"/>
      <w:i/>
      <w:iCs/>
    </w:rPr>
  </w:style>
  <w:style w:customStyle="1" w:styleId="Opisslike7" w:type="paragraph">
    <w:name w:val="Opis slike7"/>
    <w:basedOn w:val="Normal"/>
    <w:pPr>
      <w:suppressLineNumbers/>
      <w:spacing w:after="120" w:before="120"/>
    </w:pPr>
    <w:rPr>
      <w:rFonts w:cs="Mangal"/>
      <w:i/>
      <w:iCs/>
    </w:rPr>
  </w:style>
  <w:style w:customStyle="1" w:styleId="Opisslike6" w:type="paragraph">
    <w:name w:val="Opis slike6"/>
    <w:basedOn w:val="Normal"/>
    <w:pPr>
      <w:suppressLineNumbers/>
      <w:spacing w:after="120" w:before="120"/>
    </w:pPr>
    <w:rPr>
      <w:rFonts w:cs="Mangal"/>
      <w:i/>
      <w:iCs/>
    </w:rPr>
  </w:style>
  <w:style w:customStyle="1" w:styleId="Opisslike5" w:type="paragraph">
    <w:name w:val="Opis slike5"/>
    <w:basedOn w:val="Normal"/>
    <w:pPr>
      <w:suppressLineNumbers/>
      <w:spacing w:after="120" w:before="120"/>
    </w:pPr>
    <w:rPr>
      <w:rFonts w:cs="Mangal"/>
      <w:i/>
      <w:iCs/>
    </w:rPr>
  </w:style>
  <w:style w:customStyle="1" w:styleId="Opisslike4" w:type="paragraph">
    <w:name w:val="Opis slike4"/>
    <w:basedOn w:val="Normal"/>
    <w:pPr>
      <w:suppressLineNumbers/>
      <w:spacing w:after="120" w:before="120"/>
    </w:pPr>
    <w:rPr>
      <w:rFonts w:cs="Mangal"/>
      <w:i/>
      <w:iCs/>
    </w:rPr>
  </w:style>
  <w:style w:customStyle="1" w:styleId="Opisslike3" w:type="paragraph">
    <w:name w:val="Opis slike3"/>
    <w:basedOn w:val="Normal"/>
    <w:pPr>
      <w:suppressLineNumbers/>
      <w:spacing w:after="120" w:before="120"/>
    </w:pPr>
    <w:rPr>
      <w:rFonts w:cs="Mangal"/>
      <w:i/>
      <w:iCs/>
    </w:rPr>
  </w:style>
  <w:style w:customStyle="1" w:styleId="Opisslike2" w:type="paragraph">
    <w:name w:val="Opis slike2"/>
    <w:basedOn w:val="Normal"/>
    <w:pPr>
      <w:suppressLineNumbers/>
      <w:spacing w:after="120" w:before="120"/>
    </w:pPr>
    <w:rPr>
      <w:rFonts w:cs="Mangal"/>
      <w:i/>
      <w:iCs/>
    </w:rPr>
  </w:style>
  <w:style w:customStyle="1" w:styleId="Opisslike12" w:type="paragraph">
    <w:name w:val="Opis slike1"/>
    <w:basedOn w:val="Normal"/>
    <w:pPr>
      <w:suppressLineNumbers/>
      <w:spacing w:after="120" w:before="120"/>
    </w:pPr>
    <w:rPr>
      <w:rFonts w:cs="Mangal"/>
      <w:i/>
      <w:iCs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StandardWeb1" w:type="paragraph">
    <w:name w:val="Standard (Web)1"/>
    <w:basedOn w:val="Normal"/>
    <w:pPr>
      <w:spacing w:after="280" w:before="280"/>
    </w:pPr>
  </w:style>
  <w:style w:customStyle="1" w:styleId="Tijeloteksta31" w:type="paragraph">
    <w:name w:val="Tijelo teksta 31"/>
    <w:basedOn w:val="Normal"/>
    <w:pPr>
      <w:spacing w:after="120"/>
    </w:pPr>
    <w:rPr>
      <w:sz w:val="16"/>
      <w:szCs w:val="16"/>
    </w:rPr>
  </w:style>
  <w:style w:customStyle="1" w:styleId="style3" w:type="paragraph">
    <w:name w:val="style3"/>
    <w:basedOn w:val="Normal"/>
    <w:pPr>
      <w:spacing w:after="280" w:before="280"/>
    </w:pPr>
    <w:rPr>
      <w:rFonts w:ascii="Arial" w:cs="Arial" w:hAnsi="Arial"/>
      <w:color w:val="000000"/>
      <w:sz w:val="15"/>
      <w:szCs w:val="15"/>
    </w:rPr>
  </w:style>
  <w:style w:customStyle="1" w:styleId="TableContents" w:type="paragraph">
    <w:name w:val="Table Contents"/>
    <w:basedOn w:val="Normal"/>
    <w:pPr>
      <w:suppressLineNumbers/>
    </w:pPr>
  </w:style>
  <w:style w:customStyle="1" w:styleId="TableHeading" w:type="paragraph">
    <w:name w:val="Table Heading"/>
    <w:basedOn w:val="TableContents"/>
    <w:pPr>
      <w:jc w:val="center"/>
    </w:pPr>
    <w:rPr>
      <w:b/>
      <w:bCs/>
    </w:rPr>
  </w:style>
  <w:style w:customStyle="1" w:styleId="Framecontents" w:type="paragraph">
    <w:name w:val="Frame contents"/>
    <w:basedOn w:val="Tijeloteksta"/>
  </w:style>
  <w:style w:customStyle="1" w:styleId="ListParagraph1" w:type="paragraph">
    <w:name w:val="List Paragraph1"/>
    <w:basedOn w:val="Normal"/>
    <w:pPr>
      <w:ind w:left="720"/>
    </w:pPr>
  </w:style>
  <w:style w:customStyle="1" w:styleId="xl79" w:type="paragraph">
    <w:name w:val="xl79"/>
    <w:basedOn w:val="Normal"/>
    <w:pPr>
      <w:spacing w:after="280" w:before="280"/>
    </w:pPr>
    <w:rPr>
      <w:rFonts w:ascii="Calibri" w:cs="Calibri" w:hAnsi="Calibri"/>
    </w:rPr>
  </w:style>
  <w:style w:customStyle="1" w:styleId="xl80" w:type="paragraph">
    <w:name w:val="xl80"/>
    <w:basedOn w:val="Normal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0" w:val="none"/>
      </w:pBdr>
      <w:shd w:color="auto" w:fill="BFBFBF" w:val="clear"/>
      <w:spacing w:after="280" w:before="280"/>
    </w:pPr>
    <w:rPr>
      <w:rFonts w:ascii="Calibri" w:cs="Calibri" w:hAnsi="Calibri"/>
      <w:b/>
      <w:bCs/>
    </w:rPr>
  </w:style>
  <w:style w:customStyle="1" w:styleId="xl81" w:type="paragraph">
    <w:name w:val="xl81"/>
    <w:basedOn w:val="Normal"/>
    <w:pPr>
      <w:pBdr>
        <w:top w:color="000000" w:space="0" w:sz="8" w:val="single"/>
        <w:left w:color="000000" w:space="0" w:sz="4" w:val="single"/>
        <w:bottom w:color="000000" w:space="0" w:sz="8" w:val="single"/>
        <w:right w:color="000000" w:space="0" w:sz="4" w:val="single"/>
      </w:pBdr>
      <w:shd w:color="auto" w:fill="BFBFBF" w:val="clear"/>
      <w:spacing w:after="280" w:before="280"/>
      <w:jc w:val="center"/>
      <w:textAlignment w:val="center"/>
    </w:pPr>
    <w:rPr>
      <w:rFonts w:ascii="Calibri" w:cs="Calibri" w:hAnsi="Calibri"/>
      <w:b/>
      <w:bCs/>
    </w:rPr>
  </w:style>
  <w:style w:customStyle="1" w:styleId="xl82" w:type="paragraph">
    <w:name w:val="xl82"/>
    <w:basedOn w:val="Normal"/>
    <w:pPr>
      <w:pBdr>
        <w:top w:color="000000" w:space="0" w:sz="8" w:val="single"/>
        <w:left w:color="000000" w:space="0" w:sz="4" w:val="single"/>
        <w:bottom w:color="000000" w:space="0" w:sz="8" w:val="single"/>
        <w:right w:color="000000" w:space="0" w:sz="4" w:val="single"/>
      </w:pBdr>
      <w:shd w:color="auto" w:fill="BFBFBF" w:val="clear"/>
      <w:spacing w:after="280" w:before="280"/>
      <w:textAlignment w:val="center"/>
    </w:pPr>
    <w:rPr>
      <w:rFonts w:ascii="Calibri" w:cs="Calibri" w:hAnsi="Calibri"/>
      <w:b/>
      <w:bCs/>
    </w:rPr>
  </w:style>
  <w:style w:customStyle="1" w:styleId="xl83" w:type="paragraph">
    <w:name w:val="xl83"/>
    <w:basedOn w:val="Normal"/>
    <w:pPr>
      <w:pBdr>
        <w:top w:color="000000" w:space="0" w:sz="8" w:val="single"/>
        <w:left w:color="000000" w:space="0" w:sz="4" w:val="single"/>
        <w:bottom w:color="000000" w:space="0" w:sz="8" w:val="single"/>
        <w:right w:color="000000" w:space="0" w:sz="0" w:val="none"/>
      </w:pBdr>
      <w:shd w:color="auto" w:fill="BFBFBF" w:val="clear"/>
      <w:spacing w:after="280" w:before="280"/>
      <w:jc w:val="center"/>
      <w:textAlignment w:val="center"/>
    </w:pPr>
    <w:rPr>
      <w:rFonts w:ascii="Calibri" w:cs="Calibri" w:hAnsi="Calibri"/>
      <w:b/>
      <w:bCs/>
    </w:rPr>
  </w:style>
  <w:style w:customStyle="1" w:styleId="xl84" w:type="paragraph">
    <w:name w:val="xl84"/>
    <w:basedOn w:val="Normal"/>
    <w:pPr>
      <w:pBdr>
        <w:top w:color="000000" w:space="0" w:sz="8" w:val="single"/>
        <w:left w:color="000000" w:space="0" w:sz="4" w:val="single"/>
        <w:bottom w:color="000000" w:space="0" w:sz="8" w:val="single"/>
        <w:right w:color="000000" w:space="0" w:sz="8" w:val="single"/>
      </w:pBdr>
      <w:shd w:color="auto" w:fill="BFBFBF" w:val="clear"/>
      <w:spacing w:after="280" w:before="280"/>
      <w:textAlignment w:val="center"/>
    </w:pPr>
    <w:rPr>
      <w:rFonts w:ascii="Calibri" w:cs="Calibri" w:hAnsi="Calibri"/>
      <w:b/>
      <w:bCs/>
    </w:rPr>
  </w:style>
  <w:style w:customStyle="1" w:styleId="xl85" w:type="paragraph">
    <w:name w:val="xl85"/>
    <w:basedOn w:val="Normal"/>
    <w:pPr>
      <w:pBdr>
        <w:top w:color="000000" w:space="0" w:sz="0" w:val="none"/>
        <w:left w:color="000000" w:space="0" w:sz="4" w:val="single"/>
        <w:bottom w:color="000000" w:space="0" w:sz="4" w:val="single"/>
        <w:right w:color="000000" w:space="0" w:sz="4" w:val="single"/>
      </w:pBdr>
      <w:spacing w:after="280" w:before="280"/>
    </w:pPr>
    <w:rPr>
      <w:rFonts w:ascii="Calibri" w:cs="Calibri" w:hAnsi="Calibri"/>
    </w:rPr>
  </w:style>
  <w:style w:customStyle="1" w:styleId="xl86" w:type="paragraph">
    <w:name w:val="xl86"/>
    <w:basedOn w:val="Normal"/>
    <w:pPr>
      <w:pBdr>
        <w:top w:color="000000" w:space="0" w:sz="0" w:val="none"/>
        <w:left w:color="000000" w:space="0" w:sz="4" w:val="single"/>
        <w:bottom w:color="000000" w:space="0" w:sz="4" w:val="single"/>
        <w:right w:color="000000" w:space="0" w:sz="4" w:val="single"/>
      </w:pBdr>
      <w:spacing w:after="280" w:before="280"/>
    </w:pPr>
    <w:rPr>
      <w:rFonts w:ascii="Calibri" w:cs="Calibri" w:hAnsi="Calibri"/>
    </w:rPr>
  </w:style>
  <w:style w:customStyle="1" w:styleId="xl87" w:type="paragraph">
    <w:name w:val="xl87"/>
    <w:basedOn w:val="Normal"/>
    <w:pPr>
      <w:pBdr>
        <w:top w:color="000000" w:space="0" w:sz="0" w:val="none"/>
        <w:left w:color="000000" w:space="0" w:sz="4" w:val="single"/>
        <w:bottom w:color="000000" w:space="0" w:sz="4" w:val="single"/>
        <w:right w:color="000000" w:space="0" w:sz="4" w:val="single"/>
      </w:pBdr>
      <w:spacing w:after="280" w:before="280"/>
    </w:pPr>
    <w:rPr>
      <w:rFonts w:ascii="Calibri" w:cs="Calibri" w:hAnsi="Calibri"/>
    </w:rPr>
  </w:style>
  <w:style w:customStyle="1" w:styleId="xl88" w:type="paragraph">
    <w:name w:val="xl88"/>
    <w:basedOn w:val="Normal"/>
    <w:pPr>
      <w:pBdr>
        <w:top w:color="000000" w:space="0" w:sz="0" w:val="none"/>
        <w:left w:color="000000" w:space="0" w:sz="4" w:val="single"/>
        <w:bottom w:color="000000" w:space="0" w:sz="4" w:val="single"/>
        <w:right w:color="000000" w:space="0" w:sz="4" w:val="single"/>
      </w:pBdr>
      <w:spacing w:after="280" w:before="280"/>
    </w:pPr>
    <w:rPr>
      <w:rFonts w:ascii="Calibri" w:cs="Calibri" w:hAnsi="Calibri"/>
    </w:rPr>
  </w:style>
  <w:style w:customStyle="1" w:styleId="xl89" w:type="paragraph">
    <w:name w:val="xl89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0" w:before="280"/>
    </w:pPr>
    <w:rPr>
      <w:rFonts w:ascii="Calibri" w:cs="Calibri" w:hAnsi="Calibri"/>
    </w:rPr>
  </w:style>
  <w:style w:customStyle="1" w:styleId="xl90" w:type="paragraph">
    <w:name w:val="xl90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0" w:before="280"/>
    </w:pPr>
    <w:rPr>
      <w:rFonts w:ascii="Calibri" w:cs="Calibri" w:hAnsi="Calibri"/>
    </w:rPr>
  </w:style>
  <w:style w:customStyle="1" w:styleId="xl91" w:type="paragraph">
    <w:name w:val="xl91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0" w:before="280"/>
    </w:pPr>
    <w:rPr>
      <w:rFonts w:ascii="Calibri" w:cs="Calibri" w:hAnsi="Calibri"/>
    </w:rPr>
  </w:style>
  <w:style w:customStyle="1" w:styleId="xl92" w:type="paragraph">
    <w:name w:val="xl92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0" w:before="280"/>
    </w:pPr>
    <w:rPr>
      <w:rFonts w:ascii="Calibri" w:cs="Calibri" w:hAnsi="Calibri"/>
    </w:rPr>
  </w:style>
  <w:style w:customStyle="1" w:styleId="xl93" w:type="paragraph">
    <w:name w:val="xl93"/>
    <w:basedOn w:val="Normal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0" w:val="none"/>
      </w:pBdr>
      <w:spacing w:after="280" w:before="280"/>
    </w:pPr>
    <w:rPr>
      <w:rFonts w:ascii="Calibri" w:cs="Calibri" w:hAnsi="Calibri"/>
      <w:b/>
      <w:bCs/>
    </w:rPr>
  </w:style>
  <w:style w:customStyle="1" w:styleId="xl94" w:type="paragraph">
    <w:name w:val="xl94"/>
    <w:basedOn w:val="Normal"/>
    <w:pPr>
      <w:pBdr>
        <w:top w:color="000000" w:space="0" w:sz="8" w:val="single"/>
        <w:left w:color="000000" w:space="0" w:sz="4" w:val="single"/>
        <w:bottom w:color="000000" w:space="0" w:sz="8" w:val="single"/>
        <w:right w:color="000000" w:space="0" w:sz="0" w:val="none"/>
      </w:pBdr>
      <w:spacing w:after="280" w:before="280"/>
    </w:pPr>
    <w:rPr>
      <w:rFonts w:ascii="Calibri" w:cs="Calibri" w:hAnsi="Calibri"/>
      <w:b/>
      <w:bCs/>
    </w:rPr>
  </w:style>
  <w:style w:customStyle="1" w:styleId="xl95" w:type="paragraph">
    <w:name w:val="xl95"/>
    <w:basedOn w:val="Normal"/>
    <w:pPr>
      <w:pBdr>
        <w:top w:color="000000" w:space="0" w:sz="8" w:val="single"/>
        <w:left w:color="000000" w:space="0" w:sz="0" w:val="none"/>
        <w:bottom w:color="000000" w:space="0" w:sz="8" w:val="single"/>
        <w:right w:color="000000" w:space="0" w:sz="0" w:val="none"/>
      </w:pBdr>
      <w:spacing w:after="280" w:before="280"/>
    </w:pPr>
    <w:rPr>
      <w:rFonts w:ascii="Calibri" w:cs="Calibri" w:hAnsi="Calibri"/>
      <w:b/>
      <w:bCs/>
    </w:rPr>
  </w:style>
  <w:style w:customStyle="1" w:styleId="xl96" w:type="paragraph">
    <w:name w:val="xl96"/>
    <w:basedOn w:val="Normal"/>
    <w:pPr>
      <w:pBdr>
        <w:top w:color="000000" w:space="0" w:sz="8" w:val="single"/>
        <w:left w:color="000000" w:space="0" w:sz="4" w:val="single"/>
        <w:bottom w:color="000000" w:space="0" w:sz="8" w:val="single"/>
        <w:right w:color="000000" w:space="0" w:sz="0" w:val="none"/>
      </w:pBdr>
      <w:shd w:color="auto" w:fill="C0C0C0" w:val="clear"/>
      <w:spacing w:after="280" w:before="280"/>
    </w:pPr>
    <w:rPr>
      <w:rFonts w:ascii="Calibri" w:cs="Calibri" w:hAnsi="Calibri"/>
      <w:b/>
      <w:bCs/>
    </w:rPr>
  </w:style>
  <w:style w:customStyle="1" w:styleId="xl97" w:type="paragraph">
    <w:name w:val="xl97"/>
    <w:basedOn w:val="Normal"/>
    <w:pPr>
      <w:pBdr>
        <w:top w:color="000000" w:space="0" w:sz="8" w:val="single"/>
        <w:left w:color="000000" w:space="0" w:sz="0" w:val="none"/>
        <w:bottom w:color="000000" w:space="0" w:sz="8" w:val="single"/>
        <w:right w:color="000000" w:space="0" w:sz="8" w:val="single"/>
      </w:pBdr>
      <w:spacing w:after="280" w:before="280"/>
    </w:pPr>
    <w:rPr>
      <w:rFonts w:ascii="Calibri" w:cs="Calibri" w:hAnsi="Calibri"/>
      <w:b/>
      <w:bCs/>
    </w:rPr>
  </w:style>
  <w:style w:customStyle="1" w:styleId="xl98" w:type="paragraph">
    <w:name w:val="xl98"/>
    <w:basedOn w:val="Normal"/>
    <w:pPr>
      <w:spacing w:after="280" w:before="280"/>
    </w:pPr>
    <w:rPr>
      <w:rFonts w:ascii="Calibri" w:cs="Calibri" w:hAnsi="Calibri"/>
      <w:b/>
      <w:bCs/>
    </w:rPr>
  </w:style>
  <w:style w:customStyle="1" w:styleId="Odlomakpopisa1" w:type="paragraph">
    <w:name w:val="Odlomak popisa1"/>
    <w:basedOn w:val="Normal"/>
    <w:pPr>
      <w:ind w:left="708"/>
    </w:pPr>
  </w:style>
  <w:style w:customStyle="1" w:styleId="FrameContents0" w:type="paragraph">
    <w:name w:val="Frame Contents"/>
    <w:basedOn w:val="Tijeloteksta"/>
  </w:style>
  <w:style w:customStyle="1" w:styleId="Objectwitharrow" w:type="paragraph">
    <w:name w:val="Object with arrow"/>
    <w:basedOn w:val="Normal1"/>
    <w:rPr>
      <w:rFonts w:cs="Mangal"/>
    </w:rPr>
  </w:style>
  <w:style w:customStyle="1" w:styleId="Objectwithshadow" w:type="paragraph">
    <w:name w:val="Object with shadow"/>
    <w:basedOn w:val="Normal1"/>
    <w:rPr>
      <w:rFonts w:cs="Mangal"/>
    </w:rPr>
  </w:style>
  <w:style w:customStyle="1" w:styleId="Objectwithoutfill" w:type="paragraph">
    <w:name w:val="Object without fill"/>
    <w:basedOn w:val="Normal1"/>
    <w:rPr>
      <w:rFonts w:cs="Mangal"/>
    </w:rPr>
  </w:style>
  <w:style w:customStyle="1" w:styleId="Text" w:type="paragraph">
    <w:name w:val="Text"/>
    <w:basedOn w:val="Normal1"/>
    <w:rPr>
      <w:rFonts w:cs="Mangal"/>
    </w:rPr>
  </w:style>
  <w:style w:customStyle="1" w:styleId="Textbodyjustified" w:type="paragraph">
    <w:name w:val="Text body justified"/>
    <w:basedOn w:val="Normal1"/>
    <w:rPr>
      <w:rFonts w:cs="Mangal"/>
    </w:rPr>
  </w:style>
  <w:style w:customStyle="1" w:styleId="BodyTextFirstIndent1" w:type="paragraph">
    <w:name w:val="Body Text First Indent1"/>
    <w:basedOn w:val="Normal1"/>
    <w:pPr>
      <w:ind w:firstLine="340"/>
    </w:pPr>
    <w:rPr>
      <w:rFonts w:cs="Mangal"/>
    </w:rPr>
  </w:style>
  <w:style w:customStyle="1" w:styleId="Naslov10" w:type="paragraph">
    <w:name w:val="Naslov1"/>
    <w:basedOn w:val="Normal1"/>
    <w:next w:val="Podnaslov"/>
    <w:pPr>
      <w:jc w:val="center"/>
    </w:pPr>
    <w:rPr>
      <w:bCs/>
      <w:sz w:val="88"/>
    </w:rPr>
  </w:style>
  <w:style w:styleId="Podnaslov" w:type="paragraph">
    <w:name w:val="Subtitle"/>
    <w:basedOn w:val="Heading"/>
    <w:next w:val="Tijeloteksta"/>
    <w:qFormat/>
    <w:pPr>
      <w:jc w:val="center"/>
    </w:pPr>
    <w:rPr>
      <w:rFonts w:cs="Arial" w:eastAsia="Tahoma"/>
      <w:iCs/>
      <w:sz w:val="64"/>
      <w:szCs w:val="24"/>
    </w:rPr>
  </w:style>
  <w:style w:customStyle="1" w:styleId="Title1" w:type="paragraph">
    <w:name w:val="Title1"/>
    <w:basedOn w:val="Normal1"/>
    <w:pPr>
      <w:jc w:val="center"/>
    </w:pPr>
    <w:rPr>
      <w:rFonts w:cs="Mangal"/>
    </w:rPr>
  </w:style>
  <w:style w:customStyle="1" w:styleId="Title2" w:type="paragraph">
    <w:name w:val="Title2"/>
    <w:basedOn w:val="Normal1"/>
    <w:pPr>
      <w:spacing w:after="57" w:before="57"/>
      <w:ind w:right="113"/>
      <w:jc w:val="center"/>
    </w:pPr>
    <w:rPr>
      <w:rFonts w:cs="Mangal"/>
    </w:rPr>
  </w:style>
  <w:style w:customStyle="1" w:styleId="DimensionLine" w:type="paragraph">
    <w:name w:val="Dimension Line"/>
    <w:basedOn w:val="Normal1"/>
    <w:rPr>
      <w:rFonts w:cs="Mangal"/>
    </w:rPr>
  </w:style>
  <w:style w:customStyle="1" w:styleId="TitleSlideLTGliederung1" w:type="paragraph">
    <w:name w:val="Title Slide~LT~Gliederung 1"/>
    <w:pPr>
      <w:suppressAutoHyphens/>
      <w:spacing w:after="283"/>
    </w:pPr>
    <w:rPr>
      <w:rFonts w:ascii="Mangal" w:cs="Arial" w:eastAsia="Tahoma" w:hAnsi="Mangal"/>
      <w:kern w:val="1"/>
      <w:sz w:val="63"/>
      <w:szCs w:val="24"/>
      <w:lang w:bidi="hi-IN" w:eastAsia="zh-CN"/>
    </w:rPr>
  </w:style>
  <w:style w:customStyle="1" w:styleId="TitleSlideLTGliederung2" w:type="paragraph">
    <w:name w:val="Title Slide~LT~Gliederung 2"/>
    <w:basedOn w:val="TitleSlideLTGliederung1"/>
    <w:pPr>
      <w:spacing w:after="227"/>
    </w:pPr>
    <w:rPr>
      <w:rFonts w:cs="Mangal"/>
      <w:sz w:val="56"/>
    </w:rPr>
  </w:style>
  <w:style w:customStyle="1" w:styleId="TitleSlideLTGliederung3" w:type="paragraph">
    <w:name w:val="Title Slide~LT~Gliederung 3"/>
    <w:basedOn w:val="TitleSlideLTGliederung2"/>
    <w:pPr>
      <w:spacing w:after="170"/>
    </w:pPr>
    <w:rPr>
      <w:sz w:val="48"/>
    </w:rPr>
  </w:style>
  <w:style w:customStyle="1" w:styleId="TitleSlideLTGliederung4" w:type="paragraph">
    <w:name w:val="Title Slide~LT~Gliederung 4"/>
    <w:basedOn w:val="TitleSlideLTGliederung3"/>
    <w:pPr>
      <w:spacing w:after="113"/>
    </w:pPr>
    <w:rPr>
      <w:sz w:val="40"/>
    </w:rPr>
  </w:style>
  <w:style w:customStyle="1" w:styleId="TitleSlideLTGliederung5" w:type="paragraph">
    <w:name w:val="Title Slide~LT~Gliederung 5"/>
    <w:basedOn w:val="TitleSlideLTGliederung4"/>
    <w:pPr>
      <w:spacing w:after="57"/>
    </w:pPr>
  </w:style>
  <w:style w:customStyle="1" w:styleId="TitleSlideLTGliederung6" w:type="paragraph">
    <w:name w:val="Title Slide~LT~Gliederung 6"/>
    <w:basedOn w:val="TitleSlideLTGliederung5"/>
  </w:style>
  <w:style w:customStyle="1" w:styleId="TitleSlideLTGliederung7" w:type="paragraph">
    <w:name w:val="Title Slide~LT~Gliederung 7"/>
    <w:basedOn w:val="TitleSlideLTGliederung6"/>
  </w:style>
  <w:style w:customStyle="1" w:styleId="TitleSlideLTGliederung8" w:type="paragraph">
    <w:name w:val="Title Slide~LT~Gliederung 8"/>
    <w:basedOn w:val="TitleSlideLTGliederung7"/>
  </w:style>
  <w:style w:customStyle="1" w:styleId="TitleSlideLTGliederung9" w:type="paragraph">
    <w:name w:val="Title Slide~LT~Gliederung 9"/>
    <w:basedOn w:val="TitleSlideLTGliederung8"/>
  </w:style>
  <w:style w:customStyle="1" w:styleId="TitleSlideLTTitel" w:type="paragraph">
    <w:name w:val="Title Slide~LT~Titel"/>
    <w:pPr>
      <w:suppressAutoHyphens/>
      <w:jc w:val="center"/>
    </w:pPr>
    <w:rPr>
      <w:rFonts w:ascii="Mangal" w:cs="Arial" w:eastAsia="Tahoma" w:hAnsi="Mangal"/>
      <w:kern w:val="1"/>
      <w:sz w:val="88"/>
      <w:szCs w:val="24"/>
      <w:lang w:bidi="hi-IN" w:eastAsia="zh-CN"/>
    </w:rPr>
  </w:style>
  <w:style w:customStyle="1" w:styleId="TitleSlideLTUntertitel" w:type="paragraph">
    <w:name w:val="Title Slide~LT~Untertitel"/>
    <w:pPr>
      <w:suppressAutoHyphens/>
      <w:jc w:val="center"/>
    </w:pPr>
    <w:rPr>
      <w:rFonts w:ascii="Mangal" w:cs="Arial" w:eastAsia="Tahoma" w:hAnsi="Mangal"/>
      <w:kern w:val="1"/>
      <w:sz w:val="64"/>
      <w:szCs w:val="24"/>
      <w:lang w:bidi="hi-IN" w:eastAsia="zh-CN"/>
    </w:rPr>
  </w:style>
  <w:style w:customStyle="1" w:styleId="TitleSlideLTNotizen" w:type="paragraph">
    <w:name w:val="Title Slide~LT~Notizen"/>
    <w:pPr>
      <w:suppressAutoHyphens/>
      <w:ind w:hanging="340" w:left="340"/>
    </w:pPr>
    <w:rPr>
      <w:rFonts w:ascii="Mangal" w:cs="Arial" w:eastAsia="Tahoma" w:hAnsi="Mangal"/>
      <w:kern w:val="1"/>
      <w:sz w:val="40"/>
      <w:szCs w:val="24"/>
      <w:lang w:bidi="hi-IN" w:eastAsia="zh-CN"/>
    </w:rPr>
  </w:style>
  <w:style w:customStyle="1" w:styleId="TitleSlideLTHintergrundobjekte" w:type="paragraph">
    <w:name w:val="Title Slide~LT~Hintergrundobjekte"/>
    <w:pPr>
      <w:suppressAutoHyphens/>
    </w:pPr>
    <w:rPr>
      <w:rFonts w:cs="Arial" w:eastAsia="Tahoma"/>
      <w:kern w:val="1"/>
      <w:sz w:val="24"/>
      <w:szCs w:val="24"/>
      <w:lang w:bidi="hi-IN" w:eastAsia="zh-CN"/>
    </w:rPr>
  </w:style>
  <w:style w:customStyle="1" w:styleId="TitleSlideLTHintergrund" w:type="paragraph">
    <w:name w:val="Title Slide~LT~Hintergrund"/>
    <w:pPr>
      <w:suppressAutoHyphens/>
    </w:pPr>
    <w:rPr>
      <w:rFonts w:cs="Arial" w:eastAsia="Tahoma"/>
      <w:kern w:val="1"/>
      <w:sz w:val="24"/>
      <w:szCs w:val="24"/>
      <w:lang w:bidi="hi-IN" w:eastAsia="zh-CN"/>
    </w:rPr>
  </w:style>
  <w:style w:customStyle="1" w:styleId="default" w:type="paragraph">
    <w:name w:val="default"/>
    <w:pPr>
      <w:suppressAutoHyphens/>
    </w:pPr>
    <w:rPr>
      <w:rFonts w:ascii="Mangal" w:cs="Arial" w:eastAsia="Tahoma" w:hAnsi="Mangal"/>
      <w:kern w:val="1"/>
      <w:sz w:val="36"/>
      <w:szCs w:val="24"/>
      <w:lang w:bidi="hi-IN" w:eastAsia="zh-CN"/>
    </w:rPr>
  </w:style>
  <w:style w:customStyle="1" w:styleId="gray1" w:type="paragraph">
    <w:name w:val="gray1"/>
    <w:basedOn w:val="default"/>
    <w:rPr>
      <w:rFonts w:cs="Mangal"/>
    </w:rPr>
  </w:style>
  <w:style w:customStyle="1" w:styleId="gray2" w:type="paragraph">
    <w:name w:val="gray2"/>
    <w:basedOn w:val="default"/>
    <w:rPr>
      <w:rFonts w:cs="Mangal"/>
    </w:rPr>
  </w:style>
  <w:style w:customStyle="1" w:styleId="gray3" w:type="paragraph">
    <w:name w:val="gray3"/>
    <w:basedOn w:val="default"/>
    <w:rPr>
      <w:rFonts w:cs="Mangal"/>
    </w:rPr>
  </w:style>
  <w:style w:customStyle="1" w:styleId="bw1" w:type="paragraph">
    <w:name w:val="bw1"/>
    <w:basedOn w:val="default"/>
    <w:rPr>
      <w:rFonts w:cs="Mangal"/>
    </w:rPr>
  </w:style>
  <w:style w:customStyle="1" w:styleId="bw2" w:type="paragraph">
    <w:name w:val="bw2"/>
    <w:basedOn w:val="default"/>
    <w:rPr>
      <w:rFonts w:cs="Mangal"/>
    </w:rPr>
  </w:style>
  <w:style w:customStyle="1" w:styleId="bw3" w:type="paragraph">
    <w:name w:val="bw3"/>
    <w:basedOn w:val="default"/>
    <w:rPr>
      <w:rFonts w:cs="Mangal"/>
    </w:rPr>
  </w:style>
  <w:style w:customStyle="1" w:styleId="orange1" w:type="paragraph">
    <w:name w:val="orange1"/>
    <w:basedOn w:val="default"/>
    <w:rPr>
      <w:rFonts w:cs="Mangal"/>
    </w:rPr>
  </w:style>
  <w:style w:customStyle="1" w:styleId="orange2" w:type="paragraph">
    <w:name w:val="orange2"/>
    <w:basedOn w:val="default"/>
    <w:rPr>
      <w:rFonts w:cs="Mangal"/>
    </w:rPr>
  </w:style>
  <w:style w:customStyle="1" w:styleId="orange3" w:type="paragraph">
    <w:name w:val="orange3"/>
    <w:basedOn w:val="default"/>
    <w:rPr>
      <w:rFonts w:cs="Mangal"/>
    </w:rPr>
  </w:style>
  <w:style w:customStyle="1" w:styleId="turquise1" w:type="paragraph">
    <w:name w:val="turquise1"/>
    <w:basedOn w:val="default"/>
    <w:rPr>
      <w:rFonts w:cs="Mangal"/>
    </w:rPr>
  </w:style>
  <w:style w:customStyle="1" w:styleId="turquise2" w:type="paragraph">
    <w:name w:val="turquise2"/>
    <w:basedOn w:val="default"/>
    <w:rPr>
      <w:rFonts w:cs="Mangal"/>
    </w:rPr>
  </w:style>
  <w:style w:customStyle="1" w:styleId="turquise3" w:type="paragraph">
    <w:name w:val="turquise3"/>
    <w:basedOn w:val="default"/>
    <w:rPr>
      <w:rFonts w:cs="Mangal"/>
    </w:rPr>
  </w:style>
  <w:style w:customStyle="1" w:styleId="blue1" w:type="paragraph">
    <w:name w:val="blue1"/>
    <w:basedOn w:val="default"/>
    <w:rPr>
      <w:rFonts w:cs="Mangal"/>
    </w:rPr>
  </w:style>
  <w:style w:customStyle="1" w:styleId="blue2" w:type="paragraph">
    <w:name w:val="blue2"/>
    <w:basedOn w:val="default"/>
    <w:rPr>
      <w:rFonts w:cs="Mangal"/>
    </w:rPr>
  </w:style>
  <w:style w:customStyle="1" w:styleId="blue3" w:type="paragraph">
    <w:name w:val="blue3"/>
    <w:basedOn w:val="default"/>
    <w:rPr>
      <w:rFonts w:cs="Mangal"/>
    </w:rPr>
  </w:style>
  <w:style w:customStyle="1" w:styleId="sun1" w:type="paragraph">
    <w:name w:val="sun1"/>
    <w:basedOn w:val="default"/>
    <w:rPr>
      <w:rFonts w:cs="Mangal"/>
    </w:rPr>
  </w:style>
  <w:style w:customStyle="1" w:styleId="sun2" w:type="paragraph">
    <w:name w:val="sun2"/>
    <w:basedOn w:val="default"/>
    <w:rPr>
      <w:rFonts w:cs="Mangal"/>
    </w:rPr>
  </w:style>
  <w:style w:customStyle="1" w:styleId="sun3" w:type="paragraph">
    <w:name w:val="sun3"/>
    <w:basedOn w:val="default"/>
    <w:rPr>
      <w:rFonts w:cs="Mangal"/>
    </w:rPr>
  </w:style>
  <w:style w:customStyle="1" w:styleId="earth1" w:type="paragraph">
    <w:name w:val="earth1"/>
    <w:basedOn w:val="default"/>
    <w:rPr>
      <w:rFonts w:cs="Mangal"/>
    </w:rPr>
  </w:style>
  <w:style w:customStyle="1" w:styleId="earth2" w:type="paragraph">
    <w:name w:val="earth2"/>
    <w:basedOn w:val="default"/>
    <w:rPr>
      <w:rFonts w:cs="Mangal"/>
    </w:rPr>
  </w:style>
  <w:style w:customStyle="1" w:styleId="earth3" w:type="paragraph">
    <w:name w:val="earth3"/>
    <w:basedOn w:val="default"/>
    <w:rPr>
      <w:rFonts w:cs="Mangal"/>
    </w:rPr>
  </w:style>
  <w:style w:customStyle="1" w:styleId="green1" w:type="paragraph">
    <w:name w:val="green1"/>
    <w:basedOn w:val="default"/>
    <w:rPr>
      <w:rFonts w:cs="Mangal"/>
    </w:rPr>
  </w:style>
  <w:style w:customStyle="1" w:styleId="green2" w:type="paragraph">
    <w:name w:val="green2"/>
    <w:basedOn w:val="default"/>
    <w:rPr>
      <w:rFonts w:cs="Mangal"/>
    </w:rPr>
  </w:style>
  <w:style w:customStyle="1" w:styleId="green3" w:type="paragraph">
    <w:name w:val="green3"/>
    <w:basedOn w:val="default"/>
    <w:rPr>
      <w:rFonts w:cs="Mangal"/>
    </w:rPr>
  </w:style>
  <w:style w:customStyle="1" w:styleId="seetang1" w:type="paragraph">
    <w:name w:val="seetang1"/>
    <w:basedOn w:val="default"/>
    <w:rPr>
      <w:rFonts w:cs="Mangal"/>
    </w:rPr>
  </w:style>
  <w:style w:customStyle="1" w:styleId="seetang2" w:type="paragraph">
    <w:name w:val="seetang2"/>
    <w:basedOn w:val="default"/>
    <w:rPr>
      <w:rFonts w:cs="Mangal"/>
    </w:rPr>
  </w:style>
  <w:style w:customStyle="1" w:styleId="seetang3" w:type="paragraph">
    <w:name w:val="seetang3"/>
    <w:basedOn w:val="default"/>
    <w:rPr>
      <w:rFonts w:cs="Mangal"/>
    </w:rPr>
  </w:style>
  <w:style w:customStyle="1" w:styleId="lightblue1" w:type="paragraph">
    <w:name w:val="lightblue1"/>
    <w:basedOn w:val="default"/>
    <w:rPr>
      <w:rFonts w:cs="Mangal"/>
    </w:rPr>
  </w:style>
  <w:style w:customStyle="1" w:styleId="lightblue2" w:type="paragraph">
    <w:name w:val="lightblue2"/>
    <w:basedOn w:val="default"/>
    <w:rPr>
      <w:rFonts w:cs="Mangal"/>
    </w:rPr>
  </w:style>
  <w:style w:customStyle="1" w:styleId="lightblue3" w:type="paragraph">
    <w:name w:val="lightblue3"/>
    <w:basedOn w:val="default"/>
    <w:rPr>
      <w:rFonts w:cs="Mangal"/>
    </w:rPr>
  </w:style>
  <w:style w:customStyle="1" w:styleId="yellow1" w:type="paragraph">
    <w:name w:val="yellow1"/>
    <w:basedOn w:val="default"/>
    <w:rPr>
      <w:rFonts w:cs="Mangal"/>
    </w:rPr>
  </w:style>
  <w:style w:customStyle="1" w:styleId="yellow2" w:type="paragraph">
    <w:name w:val="yellow2"/>
    <w:basedOn w:val="default"/>
    <w:rPr>
      <w:rFonts w:cs="Mangal"/>
    </w:rPr>
  </w:style>
  <w:style w:customStyle="1" w:styleId="yellow3" w:type="paragraph">
    <w:name w:val="yellow3"/>
    <w:basedOn w:val="default"/>
    <w:rPr>
      <w:rFonts w:cs="Mangal"/>
    </w:rPr>
  </w:style>
  <w:style w:customStyle="1" w:styleId="Backgroundobjects" w:type="paragraph">
    <w:name w:val="Background objects"/>
    <w:pPr>
      <w:suppressAutoHyphens/>
    </w:pPr>
    <w:rPr>
      <w:rFonts w:cs="Arial" w:eastAsia="Tahoma"/>
      <w:kern w:val="1"/>
      <w:sz w:val="24"/>
      <w:szCs w:val="24"/>
      <w:lang w:bidi="hi-IN" w:eastAsia="zh-CN"/>
    </w:rPr>
  </w:style>
  <w:style w:customStyle="1" w:styleId="Background" w:type="paragraph">
    <w:name w:val="Background"/>
    <w:pPr>
      <w:suppressAutoHyphens/>
    </w:pPr>
    <w:rPr>
      <w:rFonts w:cs="Arial" w:eastAsia="Tahoma"/>
      <w:kern w:val="1"/>
      <w:sz w:val="24"/>
      <w:szCs w:val="24"/>
      <w:lang w:bidi="hi-IN" w:eastAsia="zh-CN"/>
    </w:rPr>
  </w:style>
  <w:style w:customStyle="1" w:styleId="Notes" w:type="paragraph">
    <w:name w:val="Notes"/>
    <w:pPr>
      <w:suppressAutoHyphens/>
      <w:ind w:hanging="340" w:left="340"/>
    </w:pPr>
    <w:rPr>
      <w:rFonts w:ascii="Mangal" w:cs="Arial" w:eastAsia="Tahoma" w:hAnsi="Mangal"/>
      <w:kern w:val="1"/>
      <w:sz w:val="40"/>
      <w:szCs w:val="24"/>
      <w:lang w:bidi="hi-IN" w:eastAsia="zh-CN"/>
    </w:rPr>
  </w:style>
  <w:style w:customStyle="1" w:styleId="Outline1" w:type="paragraph">
    <w:name w:val="Outline 1"/>
    <w:pPr>
      <w:suppressAutoHyphens/>
      <w:spacing w:after="283"/>
    </w:pPr>
    <w:rPr>
      <w:rFonts w:ascii="Mangal" w:cs="Arial" w:eastAsia="Tahoma" w:hAnsi="Mangal"/>
      <w:kern w:val="1"/>
      <w:sz w:val="63"/>
      <w:szCs w:val="24"/>
      <w:lang w:bidi="hi-IN" w:eastAsia="zh-CN"/>
    </w:rPr>
  </w:style>
  <w:style w:customStyle="1" w:styleId="Outline2" w:type="paragraph">
    <w:name w:val="Outline 2"/>
    <w:basedOn w:val="Outline1"/>
    <w:pPr>
      <w:spacing w:after="227"/>
    </w:pPr>
    <w:rPr>
      <w:rFonts w:cs="Mangal"/>
      <w:sz w:val="56"/>
    </w:rPr>
  </w:style>
  <w:style w:customStyle="1" w:styleId="Outline3" w:type="paragraph">
    <w:name w:val="Outline 3"/>
    <w:basedOn w:val="Outline2"/>
    <w:pPr>
      <w:spacing w:after="170"/>
    </w:pPr>
    <w:rPr>
      <w:sz w:val="48"/>
    </w:rPr>
  </w:style>
  <w:style w:customStyle="1" w:styleId="Outline4" w:type="paragraph">
    <w:name w:val="Outline 4"/>
    <w:basedOn w:val="Outline3"/>
    <w:pPr>
      <w:spacing w:after="113"/>
    </w:pPr>
    <w:rPr>
      <w:sz w:val="40"/>
    </w:rPr>
  </w:style>
  <w:style w:customStyle="1" w:styleId="Outline5" w:type="paragraph">
    <w:name w:val="Outline 5"/>
    <w:basedOn w:val="Outline4"/>
    <w:pPr>
      <w:spacing w:after="57"/>
    </w:pPr>
  </w:style>
  <w:style w:customStyle="1" w:styleId="Outline6" w:type="paragraph">
    <w:name w:val="Outline 6"/>
    <w:basedOn w:val="Outline5"/>
  </w:style>
  <w:style w:customStyle="1" w:styleId="Outline7" w:type="paragraph">
    <w:name w:val="Outline 7"/>
    <w:basedOn w:val="Outline6"/>
  </w:style>
  <w:style w:customStyle="1" w:styleId="Outline8" w:type="paragraph">
    <w:name w:val="Outline 8"/>
    <w:basedOn w:val="Outline7"/>
  </w:style>
  <w:style w:customStyle="1" w:styleId="Outline9" w:type="paragraph">
    <w:name w:val="Outline 9"/>
    <w:basedOn w:val="Outline8"/>
  </w:style>
  <w:style w:customStyle="1" w:styleId="TitleOnlyLTGliederung1" w:type="paragraph">
    <w:name w:val="Title Only~LT~Gliederung 1"/>
    <w:pPr>
      <w:suppressAutoHyphens/>
      <w:spacing w:after="283"/>
    </w:pPr>
    <w:rPr>
      <w:rFonts w:ascii="Mangal" w:cs="Arial" w:eastAsia="Tahoma" w:hAnsi="Mangal"/>
      <w:kern w:val="1"/>
      <w:sz w:val="63"/>
      <w:szCs w:val="24"/>
      <w:lang w:bidi="hi-IN" w:eastAsia="zh-CN"/>
    </w:rPr>
  </w:style>
  <w:style w:customStyle="1" w:styleId="TitleOnlyLTGliederung2" w:type="paragraph">
    <w:name w:val="Title Only~LT~Gliederung 2"/>
    <w:basedOn w:val="TitleOnlyLTGliederung1"/>
    <w:pPr>
      <w:spacing w:after="227"/>
    </w:pPr>
    <w:rPr>
      <w:rFonts w:cs="Mangal"/>
      <w:sz w:val="56"/>
    </w:rPr>
  </w:style>
  <w:style w:customStyle="1" w:styleId="TitleOnlyLTGliederung3" w:type="paragraph">
    <w:name w:val="Title Only~LT~Gliederung 3"/>
    <w:basedOn w:val="TitleOnlyLTGliederung2"/>
    <w:pPr>
      <w:spacing w:after="170"/>
    </w:pPr>
    <w:rPr>
      <w:sz w:val="48"/>
    </w:rPr>
  </w:style>
  <w:style w:customStyle="1" w:styleId="TitleOnlyLTGliederung4" w:type="paragraph">
    <w:name w:val="Title Only~LT~Gliederung 4"/>
    <w:basedOn w:val="TitleOnlyLTGliederung3"/>
    <w:pPr>
      <w:spacing w:after="113"/>
    </w:pPr>
    <w:rPr>
      <w:sz w:val="40"/>
    </w:rPr>
  </w:style>
  <w:style w:customStyle="1" w:styleId="TitleOnlyLTGliederung5" w:type="paragraph">
    <w:name w:val="Title Only~LT~Gliederung 5"/>
    <w:basedOn w:val="TitleOnlyLTGliederung4"/>
    <w:pPr>
      <w:spacing w:after="57"/>
    </w:pPr>
  </w:style>
  <w:style w:customStyle="1" w:styleId="TitleOnlyLTGliederung6" w:type="paragraph">
    <w:name w:val="Title Only~LT~Gliederung 6"/>
    <w:basedOn w:val="TitleOnlyLTGliederung5"/>
  </w:style>
  <w:style w:customStyle="1" w:styleId="TitleOnlyLTGliederung7" w:type="paragraph">
    <w:name w:val="Title Only~LT~Gliederung 7"/>
    <w:basedOn w:val="TitleOnlyLTGliederung6"/>
  </w:style>
  <w:style w:customStyle="1" w:styleId="TitleOnlyLTGliederung8" w:type="paragraph">
    <w:name w:val="Title Only~LT~Gliederung 8"/>
    <w:basedOn w:val="TitleOnlyLTGliederung7"/>
  </w:style>
  <w:style w:customStyle="1" w:styleId="TitleOnlyLTGliederung9" w:type="paragraph">
    <w:name w:val="Title Only~LT~Gliederung 9"/>
    <w:basedOn w:val="TitleOnlyLTGliederung8"/>
  </w:style>
  <w:style w:customStyle="1" w:styleId="TitleOnlyLTTitel" w:type="paragraph">
    <w:name w:val="Title Only~LT~Titel"/>
    <w:pPr>
      <w:suppressAutoHyphens/>
      <w:jc w:val="center"/>
    </w:pPr>
    <w:rPr>
      <w:rFonts w:ascii="Mangal" w:cs="Arial" w:eastAsia="Tahoma" w:hAnsi="Mangal"/>
      <w:kern w:val="1"/>
      <w:sz w:val="88"/>
      <w:szCs w:val="24"/>
      <w:lang w:bidi="hi-IN" w:eastAsia="zh-CN"/>
    </w:rPr>
  </w:style>
  <w:style w:customStyle="1" w:styleId="TitleOnlyLTUntertitel" w:type="paragraph">
    <w:name w:val="Title Only~LT~Untertitel"/>
    <w:pPr>
      <w:suppressAutoHyphens/>
      <w:jc w:val="center"/>
    </w:pPr>
    <w:rPr>
      <w:rFonts w:ascii="Mangal" w:cs="Arial" w:eastAsia="Tahoma" w:hAnsi="Mangal"/>
      <w:kern w:val="1"/>
      <w:sz w:val="64"/>
      <w:szCs w:val="24"/>
      <w:lang w:bidi="hi-IN" w:eastAsia="zh-CN"/>
    </w:rPr>
  </w:style>
  <w:style w:customStyle="1" w:styleId="TitleOnlyLTNotizen" w:type="paragraph">
    <w:name w:val="Title Only~LT~Notizen"/>
    <w:pPr>
      <w:suppressAutoHyphens/>
      <w:ind w:hanging="340" w:left="340"/>
    </w:pPr>
    <w:rPr>
      <w:rFonts w:ascii="Mangal" w:cs="Arial" w:eastAsia="Tahoma" w:hAnsi="Mangal"/>
      <w:kern w:val="1"/>
      <w:sz w:val="40"/>
      <w:szCs w:val="24"/>
      <w:lang w:bidi="hi-IN" w:eastAsia="zh-CN"/>
    </w:rPr>
  </w:style>
  <w:style w:customStyle="1" w:styleId="TitleOnlyLTHintergrundobjekte" w:type="paragraph">
    <w:name w:val="Title Only~LT~Hintergrundobjekte"/>
    <w:pPr>
      <w:suppressAutoHyphens/>
    </w:pPr>
    <w:rPr>
      <w:rFonts w:cs="Arial" w:eastAsia="Tahoma"/>
      <w:kern w:val="1"/>
      <w:sz w:val="24"/>
      <w:szCs w:val="24"/>
      <w:lang w:bidi="hi-IN" w:eastAsia="zh-CN"/>
    </w:rPr>
  </w:style>
  <w:style w:customStyle="1" w:styleId="TitleOnlyLTHintergrund" w:type="paragraph">
    <w:name w:val="Title Only~LT~Hintergrund"/>
    <w:pPr>
      <w:suppressAutoHyphens/>
    </w:pPr>
    <w:rPr>
      <w:rFonts w:cs="Arial" w:eastAsia="Tahoma"/>
      <w:kern w:val="1"/>
      <w:sz w:val="24"/>
      <w:szCs w:val="24"/>
      <w:lang w:bidi="hi-IN" w:eastAsia="zh-CN"/>
    </w:rPr>
  </w:style>
  <w:style w:customStyle="1" w:styleId="BlankSlideLTGliederung1" w:type="paragraph">
    <w:name w:val="Blank Slide~LT~Gliederung 1"/>
    <w:pPr>
      <w:suppressAutoHyphens/>
      <w:spacing w:after="283"/>
    </w:pPr>
    <w:rPr>
      <w:rFonts w:ascii="Mangal" w:cs="Arial" w:eastAsia="Tahoma" w:hAnsi="Mangal"/>
      <w:kern w:val="1"/>
      <w:sz w:val="63"/>
      <w:szCs w:val="24"/>
      <w:lang w:bidi="hi-IN" w:eastAsia="zh-CN"/>
    </w:rPr>
  </w:style>
  <w:style w:customStyle="1" w:styleId="BlankSlideLTGliederung2" w:type="paragraph">
    <w:name w:val="Blank Slide~LT~Gliederung 2"/>
    <w:basedOn w:val="BlankSlideLTGliederung1"/>
    <w:pPr>
      <w:spacing w:after="227"/>
    </w:pPr>
    <w:rPr>
      <w:rFonts w:cs="Mangal"/>
      <w:sz w:val="56"/>
    </w:rPr>
  </w:style>
  <w:style w:customStyle="1" w:styleId="BlankSlideLTGliederung3" w:type="paragraph">
    <w:name w:val="Blank Slide~LT~Gliederung 3"/>
    <w:basedOn w:val="BlankSlideLTGliederung2"/>
    <w:pPr>
      <w:spacing w:after="170"/>
    </w:pPr>
    <w:rPr>
      <w:sz w:val="48"/>
    </w:rPr>
  </w:style>
  <w:style w:customStyle="1" w:styleId="BlankSlideLTGliederung4" w:type="paragraph">
    <w:name w:val="Blank Slide~LT~Gliederung 4"/>
    <w:basedOn w:val="BlankSlideLTGliederung3"/>
    <w:pPr>
      <w:spacing w:after="113"/>
    </w:pPr>
    <w:rPr>
      <w:sz w:val="40"/>
    </w:rPr>
  </w:style>
  <w:style w:customStyle="1" w:styleId="BlankSlideLTGliederung5" w:type="paragraph">
    <w:name w:val="Blank Slide~LT~Gliederung 5"/>
    <w:basedOn w:val="BlankSlideLTGliederung4"/>
    <w:pPr>
      <w:spacing w:after="57"/>
    </w:pPr>
  </w:style>
  <w:style w:customStyle="1" w:styleId="BlankSlideLTGliederung6" w:type="paragraph">
    <w:name w:val="Blank Slide~LT~Gliederung 6"/>
    <w:basedOn w:val="BlankSlideLTGliederung5"/>
  </w:style>
  <w:style w:customStyle="1" w:styleId="BlankSlideLTGliederung7" w:type="paragraph">
    <w:name w:val="Blank Slide~LT~Gliederung 7"/>
    <w:basedOn w:val="BlankSlideLTGliederung6"/>
  </w:style>
  <w:style w:customStyle="1" w:styleId="BlankSlideLTGliederung8" w:type="paragraph">
    <w:name w:val="Blank Slide~LT~Gliederung 8"/>
    <w:basedOn w:val="BlankSlideLTGliederung7"/>
  </w:style>
  <w:style w:customStyle="1" w:styleId="BlankSlideLTGliederung9" w:type="paragraph">
    <w:name w:val="Blank Slide~LT~Gliederung 9"/>
    <w:basedOn w:val="BlankSlideLTGliederung8"/>
  </w:style>
  <w:style w:customStyle="1" w:styleId="BlankSlideLTTitel" w:type="paragraph">
    <w:name w:val="Blank Slide~LT~Titel"/>
    <w:pPr>
      <w:suppressAutoHyphens/>
      <w:jc w:val="center"/>
    </w:pPr>
    <w:rPr>
      <w:rFonts w:ascii="Mangal" w:cs="Arial" w:eastAsia="Tahoma" w:hAnsi="Mangal"/>
      <w:kern w:val="1"/>
      <w:sz w:val="88"/>
      <w:szCs w:val="24"/>
      <w:lang w:bidi="hi-IN" w:eastAsia="zh-CN"/>
    </w:rPr>
  </w:style>
  <w:style w:customStyle="1" w:styleId="BlankSlideLTUntertitel" w:type="paragraph">
    <w:name w:val="Blank Slide~LT~Untertitel"/>
    <w:pPr>
      <w:suppressAutoHyphens/>
      <w:jc w:val="center"/>
    </w:pPr>
    <w:rPr>
      <w:rFonts w:ascii="Mangal" w:cs="Arial" w:eastAsia="Tahoma" w:hAnsi="Mangal"/>
      <w:kern w:val="1"/>
      <w:sz w:val="64"/>
      <w:szCs w:val="24"/>
      <w:lang w:bidi="hi-IN" w:eastAsia="zh-CN"/>
    </w:rPr>
  </w:style>
  <w:style w:customStyle="1" w:styleId="BlankSlideLTNotizen" w:type="paragraph">
    <w:name w:val="Blank Slide~LT~Notizen"/>
    <w:pPr>
      <w:suppressAutoHyphens/>
      <w:ind w:hanging="340" w:left="340"/>
    </w:pPr>
    <w:rPr>
      <w:rFonts w:ascii="Mangal" w:cs="Arial" w:eastAsia="Tahoma" w:hAnsi="Mangal"/>
      <w:kern w:val="1"/>
      <w:sz w:val="40"/>
      <w:szCs w:val="24"/>
      <w:lang w:bidi="hi-IN" w:eastAsia="zh-CN"/>
    </w:rPr>
  </w:style>
  <w:style w:customStyle="1" w:styleId="BlankSlideLTHintergrundobjekte" w:type="paragraph">
    <w:name w:val="Blank Slide~LT~Hintergrundobjekte"/>
    <w:pPr>
      <w:suppressAutoHyphens/>
    </w:pPr>
    <w:rPr>
      <w:rFonts w:cs="Arial" w:eastAsia="Tahoma"/>
      <w:kern w:val="1"/>
      <w:sz w:val="24"/>
      <w:szCs w:val="24"/>
      <w:lang w:bidi="hi-IN" w:eastAsia="zh-CN"/>
    </w:rPr>
  </w:style>
  <w:style w:customStyle="1" w:styleId="BlankSlideLTHintergrund" w:type="paragraph">
    <w:name w:val="Blank Slide~LT~Hintergrund"/>
    <w:pPr>
      <w:suppressAutoHyphens/>
    </w:pPr>
    <w:rPr>
      <w:rFonts w:cs="Arial" w:eastAsia="Tahoma"/>
      <w:kern w:val="1"/>
      <w:sz w:val="24"/>
      <w:szCs w:val="24"/>
      <w:lang w:bidi="hi-IN" w:eastAsia="zh-CN"/>
    </w:rPr>
  </w:style>
  <w:style w:customStyle="1" w:styleId="DefaultLTGliederung1" w:type="paragraph">
    <w:name w:val="Default~LT~Gliederung 1"/>
    <w:pPr>
      <w:suppressAutoHyphens/>
      <w:spacing w:after="283"/>
    </w:pPr>
    <w:rPr>
      <w:rFonts w:ascii="Mangal" w:cs="Arial" w:eastAsia="Tahoma" w:hAnsi="Mangal"/>
      <w:kern w:val="1"/>
      <w:sz w:val="63"/>
      <w:szCs w:val="24"/>
      <w:lang w:bidi="hi-IN" w:eastAsia="zh-CN"/>
    </w:rPr>
  </w:style>
  <w:style w:customStyle="1" w:styleId="DefaultLTGliederung2" w:type="paragraph">
    <w:name w:val="Default~LT~Gliederung 2"/>
    <w:basedOn w:val="DefaultLTGliederung1"/>
    <w:pPr>
      <w:spacing w:after="227"/>
    </w:pPr>
    <w:rPr>
      <w:rFonts w:cs="Mangal"/>
      <w:sz w:val="56"/>
    </w:rPr>
  </w:style>
  <w:style w:customStyle="1" w:styleId="DefaultLTGliederung3" w:type="paragraph">
    <w:name w:val="Default~LT~Gliederung 3"/>
    <w:basedOn w:val="DefaultLTGliederung2"/>
    <w:pPr>
      <w:spacing w:after="170"/>
    </w:pPr>
    <w:rPr>
      <w:sz w:val="48"/>
    </w:rPr>
  </w:style>
  <w:style w:customStyle="1" w:styleId="DefaultLTGliederung4" w:type="paragraph">
    <w:name w:val="Default~LT~Gliederung 4"/>
    <w:basedOn w:val="DefaultLTGliederung3"/>
    <w:pPr>
      <w:spacing w:after="113"/>
    </w:pPr>
    <w:rPr>
      <w:sz w:val="40"/>
    </w:rPr>
  </w:style>
  <w:style w:customStyle="1" w:styleId="DefaultLTGliederung5" w:type="paragraph">
    <w:name w:val="Default~LT~Gliederung 5"/>
    <w:basedOn w:val="DefaultLTGliederung4"/>
    <w:pPr>
      <w:spacing w:after="57"/>
    </w:pPr>
  </w:style>
  <w:style w:customStyle="1" w:styleId="DefaultLTGliederung6" w:type="paragraph">
    <w:name w:val="Default~LT~Gliederung 6"/>
    <w:basedOn w:val="DefaultLTGliederung5"/>
  </w:style>
  <w:style w:customStyle="1" w:styleId="DefaultLTGliederung7" w:type="paragraph">
    <w:name w:val="Default~LT~Gliederung 7"/>
    <w:basedOn w:val="DefaultLTGliederung6"/>
  </w:style>
  <w:style w:customStyle="1" w:styleId="DefaultLTGliederung8" w:type="paragraph">
    <w:name w:val="Default~LT~Gliederung 8"/>
    <w:basedOn w:val="DefaultLTGliederung7"/>
  </w:style>
  <w:style w:customStyle="1" w:styleId="DefaultLTGliederung9" w:type="paragraph">
    <w:name w:val="Default~LT~Gliederung 9"/>
    <w:basedOn w:val="DefaultLTGliederung8"/>
  </w:style>
  <w:style w:customStyle="1" w:styleId="DefaultLTTitel" w:type="paragraph">
    <w:name w:val="Default~LT~Titel"/>
    <w:pPr>
      <w:suppressAutoHyphens/>
      <w:jc w:val="center"/>
    </w:pPr>
    <w:rPr>
      <w:rFonts w:ascii="Mangal" w:cs="Arial" w:eastAsia="Tahoma" w:hAnsi="Mangal"/>
      <w:kern w:val="1"/>
      <w:sz w:val="88"/>
      <w:szCs w:val="24"/>
      <w:lang w:bidi="hi-IN" w:eastAsia="zh-CN"/>
    </w:rPr>
  </w:style>
  <w:style w:customStyle="1" w:styleId="DefaultLTUntertitel" w:type="paragraph">
    <w:name w:val="Default~LT~Untertitel"/>
    <w:pPr>
      <w:suppressAutoHyphens/>
      <w:jc w:val="center"/>
    </w:pPr>
    <w:rPr>
      <w:rFonts w:ascii="Mangal" w:cs="Arial" w:eastAsia="Tahoma" w:hAnsi="Mangal"/>
      <w:kern w:val="1"/>
      <w:sz w:val="64"/>
      <w:szCs w:val="24"/>
      <w:lang w:bidi="hi-IN" w:eastAsia="zh-CN"/>
    </w:rPr>
  </w:style>
  <w:style w:customStyle="1" w:styleId="DefaultLTNotizen" w:type="paragraph">
    <w:name w:val="Default~LT~Notizen"/>
    <w:pPr>
      <w:suppressAutoHyphens/>
      <w:ind w:hanging="340" w:left="340"/>
    </w:pPr>
    <w:rPr>
      <w:rFonts w:ascii="Mangal" w:cs="Arial" w:eastAsia="Tahoma" w:hAnsi="Mangal"/>
      <w:kern w:val="1"/>
      <w:sz w:val="40"/>
      <w:szCs w:val="24"/>
      <w:lang w:bidi="hi-IN" w:eastAsia="zh-CN"/>
    </w:rPr>
  </w:style>
  <w:style w:customStyle="1" w:styleId="DefaultLTHintergrundobjekte" w:type="paragraph">
    <w:name w:val="Default~LT~Hintergrundobjekte"/>
    <w:pPr>
      <w:suppressAutoHyphens/>
    </w:pPr>
    <w:rPr>
      <w:rFonts w:cs="Arial" w:eastAsia="Tahoma"/>
      <w:kern w:val="1"/>
      <w:sz w:val="24"/>
      <w:szCs w:val="24"/>
      <w:lang w:bidi="hi-IN" w:eastAsia="zh-CN"/>
    </w:rPr>
  </w:style>
  <w:style w:customStyle="1" w:styleId="DefaultLTHintergrund" w:type="paragraph">
    <w:name w:val="Default~LT~Hintergrund"/>
    <w:pPr>
      <w:suppressAutoHyphens/>
    </w:pPr>
    <w:rPr>
      <w:rFonts w:cs="Arial" w:eastAsia="Tahoma"/>
      <w:kern w:val="1"/>
      <w:sz w:val="24"/>
      <w:szCs w:val="24"/>
      <w:lang w:bidi="hi-IN" w:eastAsia="zh-CN"/>
    </w:rPr>
  </w:style>
  <w:style w:customStyle="1" w:styleId="Bezproreda1" w:type="paragraph">
    <w:name w:val="Bez proreda1"/>
    <w:pPr>
      <w:suppressAutoHyphens/>
    </w:pPr>
    <w:rPr>
      <w:kern w:val="1"/>
      <w:sz w:val="24"/>
      <w:szCs w:val="24"/>
      <w:lang w:eastAsia="zh-CN" w:val="af-ZA"/>
    </w:rPr>
  </w:style>
  <w:style w:styleId="Uvuenotijeloteksta" w:type="paragraph">
    <w:name w:val="Body Text Indent"/>
    <w:basedOn w:val="Normal"/>
    <w:pPr>
      <w:spacing w:after="120"/>
      <w:ind w:left="283"/>
    </w:pPr>
  </w:style>
  <w:style w:customStyle="1" w:styleId="Faxtable" w:type="paragraph">
    <w:name w:val="Fax_table"/>
    <w:basedOn w:val="Normal"/>
    <w:pPr>
      <w:spacing w:line="360" w:lineRule="auto"/>
    </w:pPr>
    <w:rPr>
      <w:lang w:val="en-US"/>
    </w:rPr>
  </w:style>
  <w:style w:customStyle="1" w:styleId="NoSpacing1" w:type="paragraph">
    <w:name w:val="No Spacing1"/>
    <w:pPr>
      <w:suppressAutoHyphens/>
    </w:pPr>
    <w:rPr>
      <w:kern w:val="1"/>
      <w:lang w:eastAsia="zh-CN"/>
    </w:rPr>
  </w:style>
  <w:style w:customStyle="1" w:styleId="xl78" w:type="paragraph">
    <w:name w:val="xl78"/>
    <w:basedOn w:val="Normal"/>
    <w:pPr>
      <w:spacing w:after="280" w:before="280"/>
      <w:textAlignment w:val="center"/>
    </w:pPr>
    <w:rPr>
      <w:rFonts w:ascii="Arial" w:cs="Arial" w:hAnsi="Arial"/>
      <w:color w:val="000000"/>
      <w:sz w:val="16"/>
      <w:szCs w:val="16"/>
    </w:rPr>
  </w:style>
  <w:style w:customStyle="1" w:styleId="xl77" w:type="paragraph">
    <w:name w:val="xl77"/>
    <w:basedOn w:val="Normal"/>
    <w:pPr>
      <w:spacing w:after="280" w:before="280"/>
    </w:pPr>
    <w:rPr>
      <w:rFonts w:ascii="Arial" w:cs="Arial" w:hAnsi="Arial"/>
      <w:sz w:val="16"/>
      <w:szCs w:val="16"/>
    </w:rPr>
  </w:style>
  <w:style w:customStyle="1" w:styleId="xl76" w:type="paragraph">
    <w:name w:val="xl76"/>
    <w:basedOn w:val="Normal"/>
    <w:pPr>
      <w:spacing w:after="280" w:before="280"/>
    </w:pPr>
    <w:rPr>
      <w:rFonts w:ascii="Arial" w:cs="Arial" w:hAnsi="Arial"/>
      <w:color w:val="000000"/>
      <w:sz w:val="16"/>
      <w:szCs w:val="16"/>
    </w:rPr>
  </w:style>
  <w:style w:customStyle="1" w:styleId="xl75" w:type="paragraph">
    <w:name w:val="xl75"/>
    <w:basedOn w:val="Normal"/>
    <w:pPr>
      <w:spacing w:after="280" w:before="280"/>
    </w:pPr>
    <w:rPr>
      <w:rFonts w:ascii="Arial" w:cs="Arial" w:hAnsi="Arial"/>
      <w:color w:val="000000"/>
      <w:sz w:val="16"/>
      <w:szCs w:val="16"/>
    </w:rPr>
  </w:style>
  <w:style w:customStyle="1" w:styleId="xl74" w:type="paragraph">
    <w:name w:val="xl74"/>
    <w:basedOn w:val="Normal"/>
    <w:pPr>
      <w:spacing w:after="280" w:before="280"/>
    </w:pPr>
    <w:rPr>
      <w:rFonts w:ascii="Arial" w:cs="Arial" w:hAnsi="Arial"/>
      <w:color w:val="000000"/>
      <w:sz w:val="16"/>
      <w:szCs w:val="16"/>
    </w:rPr>
  </w:style>
  <w:style w:customStyle="1" w:styleId="xl73" w:type="paragraph">
    <w:name w:val="xl73"/>
    <w:basedOn w:val="Normal"/>
    <w:pPr>
      <w:spacing w:after="280" w:before="280"/>
    </w:pPr>
    <w:rPr>
      <w:rFonts w:ascii="Arial" w:cs="Arial" w:hAnsi="Arial"/>
      <w:color w:val="000000"/>
      <w:sz w:val="16"/>
      <w:szCs w:val="16"/>
    </w:rPr>
  </w:style>
  <w:style w:customStyle="1" w:styleId="xl72" w:type="paragraph">
    <w:name w:val="xl72"/>
    <w:basedOn w:val="Normal"/>
    <w:pPr>
      <w:spacing w:after="280" w:before="280"/>
    </w:pPr>
    <w:rPr>
      <w:rFonts w:ascii="Arial" w:cs="Arial" w:hAnsi="Arial"/>
      <w:color w:val="000000"/>
      <w:sz w:val="16"/>
      <w:szCs w:val="16"/>
    </w:rPr>
  </w:style>
  <w:style w:customStyle="1" w:styleId="xl71" w:type="paragraph">
    <w:name w:val="xl71"/>
    <w:basedOn w:val="Normal"/>
    <w:pPr>
      <w:spacing w:after="280" w:before="280"/>
    </w:pPr>
    <w:rPr>
      <w:rFonts w:ascii="Arial" w:cs="Arial" w:hAnsi="Arial"/>
      <w:color w:val="000000"/>
      <w:sz w:val="16"/>
      <w:szCs w:val="16"/>
    </w:rPr>
  </w:style>
  <w:style w:customStyle="1" w:styleId="xl70" w:type="paragraph">
    <w:name w:val="xl70"/>
    <w:basedOn w:val="Normal"/>
    <w:pPr>
      <w:spacing w:after="280" w:before="280"/>
    </w:pPr>
    <w:rPr>
      <w:rFonts w:ascii="Arial" w:cs="Arial" w:hAnsi="Arial"/>
      <w:sz w:val="16"/>
      <w:szCs w:val="16"/>
    </w:rPr>
  </w:style>
  <w:style w:customStyle="1" w:styleId="xl69" w:type="paragraph">
    <w:name w:val="xl69"/>
    <w:basedOn w:val="Normal"/>
    <w:pPr>
      <w:shd w:color="auto" w:fill="000000" w:val="clear"/>
      <w:spacing w:after="280" w:before="280"/>
      <w:jc w:val="center"/>
      <w:textAlignment w:val="center"/>
    </w:pPr>
    <w:rPr>
      <w:rFonts w:ascii="Arial" w:cs="Arial" w:hAnsi="Arial"/>
      <w:b/>
      <w:bCs/>
      <w:color w:val="FFFFFF"/>
      <w:sz w:val="16"/>
      <w:szCs w:val="16"/>
    </w:rPr>
  </w:style>
  <w:style w:customStyle="1" w:styleId="xl68" w:type="paragraph">
    <w:name w:val="xl68"/>
    <w:basedOn w:val="Normal"/>
    <w:pPr>
      <w:shd w:color="auto" w:fill="000000" w:val="clear"/>
      <w:spacing w:after="280" w:before="280"/>
      <w:jc w:val="center"/>
      <w:textAlignment w:val="center"/>
    </w:pPr>
    <w:rPr>
      <w:rFonts w:ascii="Arial" w:cs="Arial" w:hAnsi="Arial"/>
      <w:b/>
      <w:bCs/>
      <w:color w:val="FFFFFF"/>
      <w:sz w:val="16"/>
      <w:szCs w:val="16"/>
    </w:rPr>
  </w:style>
  <w:style w:customStyle="1" w:styleId="xl67" w:type="paragraph">
    <w:name w:val="xl67"/>
    <w:basedOn w:val="Normal"/>
    <w:pPr>
      <w:shd w:color="auto" w:fill="000000" w:val="clear"/>
      <w:spacing w:after="280" w:before="280"/>
      <w:textAlignment w:val="center"/>
    </w:pPr>
    <w:rPr>
      <w:rFonts w:ascii="Arial" w:cs="Arial" w:hAnsi="Arial"/>
      <w:b/>
      <w:bCs/>
      <w:color w:val="FFFFFF"/>
      <w:sz w:val="16"/>
      <w:szCs w:val="16"/>
    </w:rPr>
  </w:style>
  <w:style w:customStyle="1" w:styleId="xl66" w:type="paragraph">
    <w:name w:val="xl66"/>
    <w:basedOn w:val="Normal"/>
    <w:pPr>
      <w:shd w:color="auto" w:fill="000000" w:val="clear"/>
      <w:spacing w:after="280" w:before="280"/>
      <w:textAlignment w:val="center"/>
    </w:pPr>
    <w:rPr>
      <w:rFonts w:ascii="Arial" w:cs="Arial" w:hAnsi="Arial"/>
      <w:b/>
      <w:bCs/>
      <w:color w:val="FFFFFF"/>
      <w:sz w:val="16"/>
      <w:szCs w:val="16"/>
    </w:rPr>
  </w:style>
  <w:style w:customStyle="1" w:styleId="xl65" w:type="paragraph">
    <w:name w:val="xl65"/>
    <w:basedOn w:val="Normal"/>
    <w:pPr>
      <w:spacing w:after="280" w:before="280"/>
    </w:pPr>
    <w:rPr>
      <w:rFonts w:ascii="Arial" w:cs="Arial" w:hAnsi="Arial"/>
      <w:sz w:val="16"/>
      <w:szCs w:val="16"/>
    </w:rPr>
  </w:style>
  <w:style w:customStyle="1" w:styleId="NoSpacing2" w:type="paragraph">
    <w:name w:val="No Spacing2"/>
    <w:pPr>
      <w:suppressAutoHyphens/>
    </w:pPr>
    <w:rPr>
      <w:kern w:val="1"/>
      <w:lang w:eastAsia="zh-CN"/>
    </w:rPr>
  </w:style>
  <w:style w:customStyle="1" w:styleId="ListParagraph2" w:type="paragraph">
    <w:name w:val="List Paragraph2"/>
    <w:basedOn w:val="Normal"/>
    <w:pPr>
      <w:ind w:left="708"/>
    </w:pPr>
  </w:style>
  <w:style w:customStyle="1" w:styleId="NormalWeb1" w:type="paragraph">
    <w:name w:val="Normal (Web)1"/>
    <w:basedOn w:val="Normal"/>
    <w:pPr>
      <w:spacing w:after="280" w:before="280"/>
    </w:pPr>
  </w:style>
  <w:style w:styleId="Odlomakpopisa" w:type="paragraph">
    <w:name w:val="List Paragraph"/>
    <w:basedOn w:val="Normal"/>
    <w:qFormat/>
    <w:pPr>
      <w:widowControl w:val="0"/>
      <w:ind w:left="720"/>
    </w:pPr>
    <w:rPr>
      <w:rFonts w:cs="Mangal" w:eastAsia="SimSun"/>
      <w:lang w:bidi="hi-IN" w:val="hr-HR"/>
    </w:rPr>
  </w:style>
  <w:style w:customStyle="1" w:styleId="xl99" w:type="paragraph">
    <w:name w:val="xl99"/>
    <w:basedOn w:val="Normal"/>
    <w:rsid w:val="0079066C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</w:pPr>
    <w:rPr>
      <w:rFonts w:ascii="Calibri" w:hAnsi="Calibri"/>
      <w:kern w:val="0"/>
      <w:lang w:eastAsia="en-US" w:val="hr-HR"/>
    </w:rPr>
  </w:style>
  <w:style w:customStyle="1" w:styleId="xl100" w:type="paragraph">
    <w:name w:val="xl100"/>
    <w:basedOn w:val="Normal"/>
    <w:rsid w:val="0079066C"/>
    <w:pPr>
      <w:pBdr>
        <w:top w:color="auto" w:space="0" w:sz="4" w:val="single"/>
        <w:left w:color="000000" w:space="0" w:sz="4" w:val="single"/>
        <w:bottom w:color="auto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ascii="Calibri" w:hAnsi="Calibri"/>
      <w:kern w:val="0"/>
      <w:lang w:eastAsia="en-US" w:val="hr-HR"/>
    </w:rPr>
  </w:style>
  <w:style w:customStyle="1" w:styleId="xl101" w:type="paragraph">
    <w:name w:val="xl101"/>
    <w:basedOn w:val="Normal"/>
    <w:rsid w:val="0079066C"/>
    <w:pPr>
      <w:pBdr>
        <w:top w:color="000000" w:space="0" w:sz="4" w:val="single"/>
        <w:left w:color="000000" w:space="0" w:sz="4" w:val="single"/>
        <w:right w:color="000000" w:space="0" w:sz="4" w:val="single"/>
      </w:pBdr>
      <w:shd w:color="000000" w:fill="FFFFFF" w:val="clear"/>
      <w:spacing w:after="100" w:afterAutospacing="1" w:before="100" w:beforeAutospacing="1"/>
      <w:jc w:val="right"/>
    </w:pPr>
    <w:rPr>
      <w:rFonts w:ascii="Calibri" w:hAnsi="Calibri"/>
      <w:kern w:val="0"/>
      <w:lang w:eastAsia="en-US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2DEF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2DEF"/>
    <w:rPr>
      <w:rFonts w:ascii="Segoe UI" w:cs="Segoe UI" w:hAnsi="Segoe UI"/>
      <w:kern w:val="1"/>
      <w:sz w:val="18"/>
      <w:szCs w:val="18"/>
      <w:lang w:eastAsia="zh-CN" w:val="af-ZA"/>
    </w:rPr>
  </w:style>
  <w:style w:styleId="Tekstrezerviranogmjesta" w:type="character">
    <w:name w:val="Placeholder Text"/>
    <w:basedOn w:val="Zadanifontodlomka"/>
    <w:uiPriority w:val="99"/>
    <w:semiHidden/>
    <w:rsid w:val="00DF0F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0F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0F6F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0F6F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0F6F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38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52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8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86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862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051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710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2247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5860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9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434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1826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291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464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61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731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596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6245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611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752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268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298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802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797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21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653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19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79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551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577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048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807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956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584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92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896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5983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8778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71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94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1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048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551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042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5817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655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236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259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St-5712/2016-20</izvorni_sadrzaj>
    <derivirana_varijabla naziv="DomainObject.Oznaka_1">St-5712/2016-20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15</izvorni_sadrzaj>
    <derivirana_varijabla naziv="DomainObject.BrojStranica_1">15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5712</izvorni_sadrzaj>
    <derivirana_varijabla naziv="DomainObject.Predmet.Broj_1">5712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St-5712/2016</izvorni_sadrzaj>
    <derivirana_varijabla naziv="DomainObject.Predmet.OznakaBroj_1">St-5712/2016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SIGNAL SERVIS d.o.o. zastupanog po punomoćniku GORAN JUJNOVIĆ LUČIĆ</izvorni_sadrzaj>
    <derivirana_varijabla naziv="DomainObject.Predmet.ProtustrankaFormated_1">  SIGNAL SERVIS d.o.o. zastupanog po punomoćniku GORAN JUJNOVIĆ LUČIĆ</derivirana_varijabla>
  </DomainObject.Predmet.ProtustrankaFormated>
  <DomainObject.Predmet.ProtustrankaFormatedOIB>
    <izvorni_sadrzaj>  SIGNAL SERVIS d.o.o., OIB 53378619995 zastupanog po punomoćniku GORAN JUJNOVIĆ LUČIĆ</izvorni_sadrzaj>
    <derivirana_varijabla naziv="DomainObject.Predmet.ProtustrankaFormatedOIB_1">  SIGNAL SERVIS d.o.o., OIB 53378619995 zastupanog po punomoćniku GORAN JUJNOVIĆ LUČIĆ</derivirana_varijabla>
  </DomainObject.Predmet.ProtustrankaFormatedOIB>
  <DomainObject.Predmet.ProtustrankaFormatedWithAdress>
    <izvorni_sadrzaj> SIGNAL SERVIS d.o.o., Jordanovac 47, 10000 Zagreb zastupanog po punomoćniku GORAN JUJNOVIĆ LUČIĆ</izvorni_sadrzaj>
    <derivirana_varijabla naziv="DomainObject.Predmet.ProtustrankaFormatedWithAdress_1"> SIGNAL SERVIS d.o.o., Jordanovac 47, 10000 Zagreb zastupanog po punomoćniku GORAN JUJNOVIĆ LUČIĆ</derivirana_varijabla>
  </DomainObject.Predmet.ProtustrankaFormatedWithAdress>
  <DomainObject.Predmet.ProtustrankaFormatedWithAdressOIB>
    <izvorni_sadrzaj> SIGNAL SERVIS d.o.o., OIB 53378619995, Jordanovac 47, 10000 Zagreb zastupanog po punomoćniku GORAN JUJNOVIĆ LUČIĆ</izvorni_sadrzaj>
    <derivirana_varijabla naziv="DomainObject.Predmet.ProtustrankaFormatedWithAdressOIB_1"> SIGNAL SERVIS d.o.o., OIB 53378619995, Jordanovac 47, 10000 Zagreb zastupanog po punomoćniku GORAN JUJNOVIĆ LUČIĆ</derivirana_varijabla>
  </DomainObject.Predmet.ProtustrankaFormatedWithAdressOIB>
  <DomainObject.Predmet.ProtustrankaWithAdress>
    <izvorni_sadrzaj>SIGNAL SERVIS d.o.o. Jordanovac 47, 10000 Zagreb</izvorni_sadrzaj>
    <derivirana_varijabla naziv="DomainObject.Predmet.ProtustrankaWithAdress_1">SIGNAL SERVIS d.o.o. Jordanovac 47, 10000 Zagreb</derivirana_varijabla>
  </DomainObject.Predmet.ProtustrankaWithAdress>
  <DomainObject.Predmet.ProtustrankaWithAdressOIB>
    <izvorni_sadrzaj>SIGNAL SERVIS d.o.o., OIB 53378619995, Jordanovac 47, 10000 Zagreb</izvorni_sadrzaj>
    <derivirana_varijabla naziv="DomainObject.Predmet.ProtustrankaWithAdressOIB_1">SIGNAL SERVIS d.o.o., OIB 53378619995, Jordanovac 47, 10000 Zagreb</derivirana_varijabla>
  </DomainObject.Predmet.ProtustrankaWithAdressOIB>
  <DomainObject.Predmet.ProtustrankaNazivFormated>
    <izvorni_sadrzaj>SIGNAL SERVIS d.o.o.</izvorni_sadrzaj>
    <derivirana_varijabla naziv="DomainObject.Predmet.ProtustrankaNazivFormated_1">SIGNAL SERVIS d.o.o.</derivirana_varijabla>
  </DomainObject.Predmet.ProtustrankaNazivFormated>
  <DomainObject.Predmet.ProtustrankaNazivFormatedOIB>
    <izvorni_sadrzaj>SIGNAL SERVIS d.o.o., OIB 53378619995</izvorni_sadrzaj>
    <derivirana_varijabla naziv="DomainObject.Predmet.ProtustrankaNazivFormatedOIB_1">SIGNAL SERVIS d.o.o., OIB 53378619995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SIGNAL SERVIS d.o.o.</izvorni_sadrzaj>
    <derivirana_varijabla naziv="DomainObject.Predmet.StrankaFormated_1">  SIGNAL SERVIS d.o.o.</derivirana_varijabla>
  </DomainObject.Predmet.StrankaFormated>
  <DomainObject.Predmet.StrankaFormatedOIB>
    <izvorni_sadrzaj>  SIGNAL SERVIS d.o.o., OIB 53378619995</izvorni_sadrzaj>
    <derivirana_varijabla naziv="DomainObject.Predmet.StrankaFormatedOIB_1">  SIGNAL SERVIS d.o.o., OIB 53378619995</derivirana_varijabla>
  </DomainObject.Predmet.StrankaFormatedOIB>
  <DomainObject.Predmet.StrankaFormatedWithAdress>
    <izvorni_sadrzaj> SIGNAL SERVIS d.o.o., Jordanovac 47, 10000 Zagreb</izvorni_sadrzaj>
    <derivirana_varijabla naziv="DomainObject.Predmet.StrankaFormatedWithAdress_1"> SIGNAL SERVIS d.o.o., Jordanovac 47, 10000 Zagreb</derivirana_varijabla>
  </DomainObject.Predmet.StrankaFormatedWithAdress>
  <DomainObject.Predmet.StrankaFormatedWithAdressOIB>
    <izvorni_sadrzaj> SIGNAL SERVIS d.o.o., OIB 53378619995, Jordanovac 47, 10000 Zagreb</izvorni_sadrzaj>
    <derivirana_varijabla naziv="DomainObject.Predmet.StrankaFormatedWithAdressOIB_1"> SIGNAL SERVIS d.o.o., OIB 53378619995, Jordanovac 47, 10000 Zagreb</derivirana_varijabla>
  </DomainObject.Predmet.StrankaFormatedWithAdressOIB>
  <DomainObject.Predmet.StrankaWithAdress>
    <izvorni_sadrzaj>SIGNAL SERVIS d.o.o. Jordanovac 47,10000 Zagreb</izvorni_sadrzaj>
    <derivirana_varijabla naziv="DomainObject.Predmet.StrankaWithAdress_1">SIGNAL SERVIS d.o.o. Jordanovac 47,10000 Zagreb</derivirana_varijabla>
  </DomainObject.Predmet.StrankaWithAdress>
  <DomainObject.Predmet.StrankaWithAdressOIB>
    <izvorni_sadrzaj>SIGNAL SERVIS d.o.o., OIB 53378619995, Jordanovac 47,10000 Zagreb</izvorni_sadrzaj>
    <derivirana_varijabla naziv="DomainObject.Predmet.StrankaWithAdressOIB_1">SIGNAL SERVIS d.o.o., OIB 53378619995, Jordanovac 47,10000 Zagreb</derivirana_varijabla>
  </DomainObject.Predmet.StrankaWithAdressOIB>
  <DomainObject.Predmet.StrankaNazivFormated>
    <izvorni_sadrzaj>SIGNAL SERVIS d.o.o.</izvorni_sadrzaj>
    <derivirana_varijabla naziv="DomainObject.Predmet.StrankaNazivFormated_1">SIGNAL SERVIS d.o.o.</derivirana_varijabla>
  </DomainObject.Predmet.StrankaNazivFormated>
  <DomainObject.Predmet.StrankaNazivFormatedOIB>
    <izvorni_sadrzaj>SIGNAL SERVIS d.o.o., OIB 53378619995</izvorni_sadrzaj>
    <derivirana_varijabla naziv="DomainObject.Predmet.StrankaNazivFormatedOIB_1">SIGNAL SERVIS d.o.o., OIB 53378619995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SIGNAL SERVIS d.o.o.</item>
    </izvorni_sadrzaj>
    <derivirana_varijabla naziv="DomainObject.Predmet.StrankaListFormated_1">
      <item>SIGNAL SERVIS d.o.o.</item>
    </derivirana_varijabla>
  </DomainObject.Predmet.StrankaListFormated>
  <DomainObject.Predmet.StrankaListFormatedOIB>
    <izvorni_sadrzaj>
      <item>SIGNAL SERVIS d.o.o., OIB 53378619995</item>
    </izvorni_sadrzaj>
    <derivirana_varijabla naziv="DomainObject.Predmet.StrankaListFormatedOIB_1">
      <item>SIGNAL SERVIS d.o.o., OIB 53378619995</item>
    </derivirana_varijabla>
  </DomainObject.Predmet.StrankaListFormatedOIB>
  <DomainObject.Predmet.StrankaListFormatedWithAdress>
    <izvorni_sadrzaj>
      <item>SIGNAL SERVIS d.o.o., Jordanovac 47, 10000 Zagreb</item>
    </izvorni_sadrzaj>
    <derivirana_varijabla naziv="DomainObject.Predmet.StrankaListFormatedWithAdress_1">
      <item>SIGNAL SERVIS d.o.o., Jordanovac 47, 10000 Zagreb</item>
    </derivirana_varijabla>
  </DomainObject.Predmet.StrankaListFormatedWithAdress>
  <DomainObject.Predmet.StrankaListFormatedWithAdressOIB>
    <izvorni_sadrzaj>
      <item>SIGNAL SERVIS d.o.o., OIB 53378619995, Jordanovac 47, 10000 Zagreb</item>
    </izvorni_sadrzaj>
    <derivirana_varijabla naziv="DomainObject.Predmet.StrankaListFormatedWithAdressOIB_1">
      <item>SIGNAL SERVIS d.o.o., OIB 53378619995, Jordanovac 47, 10000 Zagreb</item>
    </derivirana_varijabla>
  </DomainObject.Predmet.StrankaListFormatedWithAdressOIB>
  <DomainObject.Predmet.StrankaListNazivFormated>
    <izvorni_sadrzaj>
      <item>SIGNAL SERVIS d.o.o.</item>
    </izvorni_sadrzaj>
    <derivirana_varijabla naziv="DomainObject.Predmet.StrankaListNazivFormated_1">
      <item>SIGNAL SERVIS d.o.o.</item>
    </derivirana_varijabla>
  </DomainObject.Predmet.StrankaListNazivFormated>
  <DomainObject.Predmet.StrankaListNazivFormatedOIB>
    <izvorni_sadrzaj>
      <item>SIGNAL SERVIS d.o.o., OIB 53378619995</item>
    </izvorni_sadrzaj>
    <derivirana_varijabla naziv="DomainObject.Predmet.StrankaListNazivFormatedOIB_1">
      <item>SIGNAL SERVIS d.o.o., OIB 53378619995</item>
    </derivirana_varijabla>
  </DomainObject.Predmet.StrankaListNazivFormatedOIB>
  <DomainObject.Predmet.ProtuStrankaListFormated>
    <izvorni_sadrzaj>
      <item>SIGNAL SERVIS d.o.o. zastupanog po punomoćniku GORAN JUJNOVIĆ LUČIĆ</item>
    </izvorni_sadrzaj>
    <derivirana_varijabla naziv="DomainObject.Predmet.ProtuStrankaListFormated_1">
      <item>SIGNAL SERVIS d.o.o. zastupanog po punomoćniku GORAN JUJNOVIĆ LUČIĆ</item>
    </derivirana_varijabla>
  </DomainObject.Predmet.ProtuStrankaListFormated>
  <DomainObject.Predmet.ProtuStrankaListFormatedOIB>
    <izvorni_sadrzaj>
      <item>SIGNAL SERVIS d.o.o., OIB 53378619995 zastupanog po punomoćniku GORAN JUJNOVIĆ LUČIĆ</item>
    </izvorni_sadrzaj>
    <derivirana_varijabla naziv="DomainObject.Predmet.ProtuStrankaListFormatedOIB_1">
      <item>SIGNAL SERVIS d.o.o., OIB 53378619995 zastupanog po punomoćniku GORAN JUJNOVIĆ LUČIĆ</item>
    </derivirana_varijabla>
  </DomainObject.Predmet.ProtuStrankaListFormatedOIB>
  <DomainObject.Predmet.ProtuStrankaListFormatedWithAdress>
    <izvorni_sadrzaj>
      <item>SIGNAL SERVIS d.o.o., Jordanovac 47, 10000 Zagreb zastupanog po punomoćniku GORAN JUJNOVIĆ LUČIĆ</item>
    </izvorni_sadrzaj>
    <derivirana_varijabla naziv="DomainObject.Predmet.ProtuStrankaListFormatedWithAdress_1">
      <item>SIGNAL SERVIS d.o.o., Jordanovac 47, 10000 Zagreb zastupanog po punomoćniku GORAN JUJNOVIĆ LUČIĆ</item>
    </derivirana_varijabla>
  </DomainObject.Predmet.ProtuStrankaListFormatedWithAdress>
  <DomainObject.Predmet.ProtuStrankaListFormatedWithAdressOIB>
    <izvorni_sadrzaj>
      <item>SIGNAL SERVIS d.o.o., OIB 53378619995, Jordanovac 47, 10000 Zagreb zastupanog po punomoćniku GORAN JUJNOVIĆ LUČIĆ</item>
    </izvorni_sadrzaj>
    <derivirana_varijabla naziv="DomainObject.Predmet.ProtuStrankaListFormatedWithAdressOIB_1">
      <item>SIGNAL SERVIS d.o.o., OIB 53378619995, Jordanovac 47, 10000 Zagreb zastupanog po punomoćniku GORAN JUJNOVIĆ LUČIĆ</item>
    </derivirana_varijabla>
  </DomainObject.Predmet.ProtuStrankaListFormatedWithAdressOIB>
  <DomainObject.Predmet.ProtuStrankaListNazivFormated>
    <izvorni_sadrzaj>
      <item>SIGNAL SERVIS d.o.o.</item>
    </izvorni_sadrzaj>
    <derivirana_varijabla naziv="DomainObject.Predmet.ProtuStrankaListNazivFormated_1">
      <item>SIGNAL SERVIS d.o.o.</item>
    </derivirana_varijabla>
  </DomainObject.Predmet.ProtuStrankaListNazivFormated>
  <DomainObject.Predmet.ProtuStrankaListNazivFormatedOIB>
    <izvorni_sadrzaj>
      <item>SIGNAL SERVIS d.o.o., OIB 53378619995</item>
    </izvorni_sadrzaj>
    <derivirana_varijabla naziv="DomainObject.Predmet.ProtuStrankaListNazivFormatedOIB_1">
      <item>SIGNAL SERVIS d.o.o., OIB 53378619995</item>
    </derivirana_varijabla>
  </DomainObject.Predmet.ProtuStrankaListNazivFormatedOIB>
  <DomainObject.Predmet.OstaliListFormated>
    <izvorni_sadrzaj>
      <item>Goran Božičić</item>
      <item>GORAN JUJNOVIĆ LUČIĆ punomoćnik sudionika u postupku SIGNAL SERVIS d.o.o.</item>
      <item>Matko Ljuban</item>
    </izvorni_sadrzaj>
    <derivirana_varijabla naziv="DomainObject.Predmet.OstaliListFormated_1">
      <item>Goran Božičić</item>
      <item>GORAN JUJNOVIĆ LUČIĆ punomoćnik sudionika u postupku SIGNAL SERVIS d.o.o.</item>
      <item>Matko Ljuban</item>
    </derivirana_varijabla>
  </DomainObject.Predmet.OstaliListFormated>
  <DomainObject.Predmet.OstaliListFormatedOIB>
    <izvorni_sadrzaj>
      <item>Goran Božičić, OIB 81264727537</item>
      <item>GORAN JUJNOVIĆ LUČIĆ punomoćnik sudionika u postupku SIGNAL SERVIS d.o.o.</item>
      <item>Matko Ljuban, OIB 28695463260</item>
    </izvorni_sadrzaj>
    <derivirana_varijabla naziv="DomainObject.Predmet.OstaliListFormatedOIB_1">
      <item>Goran Božičić, OIB 81264727537</item>
      <item>GORAN JUJNOVIĆ LUČIĆ punomoćnik sudionika u postupku SIGNAL SERVIS d.o.o.</item>
      <item>Matko Ljuban, OIB 28695463260</item>
    </derivirana_varijabla>
  </DomainObject.Predmet.OstaliListFormatedOIB>
  <DomainObject.Predmet.OstaliListFormatedWithAdress>
    <izvorni_sadrzaj>
      <item>Goran Božičić, Prilaz Baruna Filipovića 15, 10000 Zagreb</item>
      <item>GORAN JUJNOVIĆ LUČIĆ, STROJARSKA C. 20/22, 10000 Zagreb punomoćnik sudionika u postupku SIGNAL SERVIS d.o.o.</item>
      <item>Matko Ljuban, Hrvatskih Iseljenika 3, 10000 Zagreb</item>
    </izvorni_sadrzaj>
    <derivirana_varijabla naziv="DomainObject.Predmet.OstaliListFormatedWithAdress_1">
      <item>Goran Božičić, Prilaz Baruna Filipovića 15, 10000 Zagreb</item>
      <item>GORAN JUJNOVIĆ LUČIĆ, STROJARSKA C. 20/22, 10000 Zagreb punomoćnik sudionika u postupku SIGNAL SERVIS d.o.o.</item>
      <item>Matko Ljuban, Hrvatskih Iseljenika 3, 10000 Zagreb</item>
    </derivirana_varijabla>
  </DomainObject.Predmet.OstaliListFormatedWithAdress>
  <DomainObject.Predmet.OstaliListFormatedWithAdressOIB>
    <izvorni_sadrzaj>
      <item>Goran Božičić, OIB 81264727537, Prilaz Baruna Filipovića 15, 10000 Zagreb</item>
      <item>GORAN JUJNOVIĆ LUČIĆ, STROJARSKA C. 20/22, 10000 Zagreb punomoćnik sudionika u postupku SIGNAL SERVIS d.o.o.</item>
      <item>Matko Ljuban, OIB 28695463260, Hrvatskih Iseljenika 3, 10000 Zagreb</item>
    </izvorni_sadrzaj>
    <derivirana_varijabla naziv="DomainObject.Predmet.OstaliListFormatedWithAdressOIB_1">
      <item>Goran Božičić, OIB 81264727537, Prilaz Baruna Filipovića 15, 10000 Zagreb</item>
      <item>GORAN JUJNOVIĆ LUČIĆ, STROJARSKA C. 20/22, 10000 Zagreb punomoćnik sudionika u postupku SIGNAL SERVIS d.o.o.</item>
      <item>Matko Ljuban, OIB 28695463260, Hrvatskih Iseljenika 3, 10000 Zagreb</item>
    </derivirana_varijabla>
  </DomainObject.Predmet.OstaliListFormatedWithAdressOIB>
  <DomainObject.Predmet.OstaliListNazivFormated>
    <izvorni_sadrzaj>
      <item>Goran Božičić</item>
      <item>GORAN JUJNOVIĆ LUČIĆ</item>
      <item>Matko Ljuban</item>
    </izvorni_sadrzaj>
    <derivirana_varijabla naziv="DomainObject.Predmet.OstaliListNazivFormated_1">
      <item>Goran Božičić</item>
      <item>GORAN JUJNOVIĆ LUČIĆ</item>
      <item>Matko Ljuban</item>
    </derivirana_varijabla>
  </DomainObject.Predmet.OstaliListNazivFormated>
  <DomainObject.Predmet.OstaliListNazivFormatedOIB>
    <izvorni_sadrzaj>
      <item>Goran Božičić, OIB 81264727537</item>
      <item>GORAN JUJNOVIĆ LUČIĆ</item>
      <item>Matko Ljuban, OIB 28695463260</item>
    </izvorni_sadrzaj>
    <derivirana_varijabla naziv="DomainObject.Predmet.OstaliListNazivFormatedOIB_1">
      <item>Goran Božičić, OIB 81264727537</item>
      <item>GORAN JUJNOVIĆ LUČIĆ</item>
      <item>Matko Ljuban, OIB 28695463260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SIGNAL SERVIS d.o.o.</izvorni_sadrzaj>
    <derivirana_varijabla naziv="DomainObject.Predmet.StrankaIDrugi_1">SIGNAL SERVIS d.o.o.</derivirana_varijabla>
  </DomainObject.Predmet.StrankaIDrugi>
  <DomainObject.Predmet.ProtustrankaIDrugi>
    <izvorni_sadrzaj>SIGNAL SERVIS d.o.o.</izvorni_sadrzaj>
    <derivirana_varijabla naziv="DomainObject.Predmet.ProtustrankaIDrugi_1">SIGNAL SERVIS d.o.o.</derivirana_varijabla>
  </DomainObject.Predmet.ProtustrankaIDrugi>
  <DomainObject.Predmet.StrankaIDrugiAdressOIB>
    <izvorni_sadrzaj>SIGNAL SERVIS d.o.o., OIB 53378619995, Jordanovac 47, 10000 Zagreb</izvorni_sadrzaj>
    <derivirana_varijabla naziv="DomainObject.Predmet.StrankaIDrugiAdressOIB_1">SIGNAL SERVIS d.o.o., OIB 53378619995, Jordanovac 47, 10000 Zagreb</derivirana_varijabla>
  </DomainObject.Predmet.StrankaIDrugiAdressOIB>
  <DomainObject.Predmet.ProtustrankaIDrugiAdressOIB>
    <izvorni_sadrzaj>SIGNAL SERVIS d.o.o., OIB 53378619995, Jordanovac 47, 10000 Zagreb</izvorni_sadrzaj>
    <derivirana_varijabla naziv="DomainObject.Predmet.ProtustrankaIDrugiAdressOIB_1">SIGNAL SERVIS d.o.o., OIB 53378619995, Jordanovac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SIGNAL SERVIS d.o.o.</item>
      <item>SIGNAL SERVIS d.o.o.</item>
      <item>Goran Božičić</item>
      <item>GORAN JUJNOVIĆ LUČIĆ</item>
      <item>Matko Ljuban</item>
    </izvorni_sadrzaj>
    <derivirana_varijabla naziv="DomainObject.Predmet.SudioniciListNaziv_1">
      <item>SIGNAL SERVIS d.o.o.</item>
      <item>SIGNAL SERVIS d.o.o.</item>
      <item>Goran Božičić</item>
      <item>GORAN JUJNOVIĆ LUČIĆ</item>
      <item>Matko Ljuban</item>
    </derivirana_varijabla>
  </DomainObject.Predmet.SudioniciListNaziv>
  <DomainObject.Predmet.SudioniciListAdressOIB>
    <izvorni_sadrzaj>
      <item>SIGNAL SERVIS d.o.o., OIB 53378619995, Jordanovac 47,10000 Zagreb</item>
      <item>SIGNAL SERVIS d.o.o., OIB 53378619995, Jordanovac 47,10000 Zagreb</item>
      <item>Goran Božičić, OIB 81264727537, Prilaz Baruna Filipovića 15,10000 Zagreb</item>
      <item>GORAN JUJNOVIĆ LUČIĆ, STROJARSKA C. 20/22,10000 Zagreb</item>
      <item>Matko Ljuban, OIB 28695463260, Hrvatskih Iseljenika 3,10000 Zagreb</item>
    </izvorni_sadrzaj>
    <derivirana_varijabla naziv="DomainObject.Predmet.SudioniciListAdressOIB_1">
      <item>SIGNAL SERVIS d.o.o., OIB 53378619995, Jordanovac 47,10000 Zagreb</item>
      <item>SIGNAL SERVIS d.o.o., OIB 53378619995, Jordanovac 47,10000 Zagreb</item>
      <item>Goran Božičić, OIB 81264727537, Prilaz Baruna Filipovića 15,10000 Zagreb</item>
      <item>GORAN JUJNOVIĆ LUČIĆ, STROJARSKA C. 20/22,10000 Zagreb</item>
      <item>Matko Ljuban, OIB 28695463260, Hrvatskih Iseljenika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53378619995</item>
      <item>, OIB 53378619995</item>
      <item>, OIB 81264727537</item>
      <item>, OIB null</item>
      <item>, OIB 28695463260</item>
    </izvorni_sadrzaj>
    <derivirana_varijabla naziv="DomainObject.Predmet.SudioniciListNazivOIB_1">
      <item>, OIB 53378619995</item>
      <item>, OIB 53378619995</item>
      <item>, OIB 81264727537</item>
      <item>, OIB null</item>
      <item>, OIB 28695463260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15</properties:Pages>
  <properties:Words>4072</properties:Words>
  <properties:Characters>25981</properties:Characters>
  <properties:Lines>1212</properties:Lines>
  <properties:Paragraphs>717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Program financijskog i operativnog restrukturiranja</vt:lpstr>
      <vt:lpstr>Program financijskog i operativnog restrukturiranja</vt:lpstr>
    </vt:vector>
  </properties:TitlesOfParts>
  <properties:LinksUpToDate>false</properties:LinksUpToDate>
  <properties:CharactersWithSpaces>29627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2017-03-06T09:37:00Z</dcterms:created>
  <dc:creator>Aramon d.o.o.</dc:creator>
  <cp:lastModifiedBy>Valentina Kranjčić</cp:lastModifiedBy>
  <cp:lastPrinted>2016-08-24T16:00:00Z</cp:lastPrinted>
  <dcterms:modified xmlns:xsi="http://www.w3.org/2001/XMLSchema-instance" xsi:type="dcterms:W3CDTF">2017-03-06T09:42:00Z</dcterms:modified>
  <cp:revision>3</cp:revision>
  <dc:title>Program financijskog i operativnog restrukturiranja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St-5712/2016-20 / Podnesak - Izmijenjeni plan restrukturiranja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15</vt:i4>
  </prop:property>
</prop:Properties>
</file>