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e1b01" w14:paraId="46e1b01" w:rsidRDefault="00BF30CF" w:rsidP="00BF30CF" w:rsidR="00BF30CF" w:rsidRPr="004C6886">
      <w:pPr>
        <w:jc w:val="right"/>
        <w15:collapsed w:val="false"/>
      </w:pPr>
      <w:r w:rsidRPr="004C6886">
        <w:t>Broj: 6 St-</w:t>
      </w:r>
      <w:r w:rsidR="00E03E99">
        <w:t>1697/17-25</w:t>
      </w:r>
    </w:p>
    <w:p w:rsidRDefault="00910E67" w:rsidP="00910E67" w:rsidR="00910E67" w:rsidRPr="004C6886">
      <w:r w:rsidRPr="004C6886">
        <w:rPr>
          <w:rStyle w:val="Naglaeno"/>
        </w:rPr>
        <w:t xml:space="preserve">             </w:t>
      </w:r>
      <w:r w:rsidR="00E1247F" w:rsidRPr="004C688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4C6886"/>
    <w:p w:rsidRDefault="00910E67" w:rsidP="00910E67" w:rsidR="00910E67" w:rsidRPr="004C6886">
      <w:pPr>
        <w:ind w:hanging="720" w:left="360"/>
        <w:rPr>
          <w:b/>
        </w:rPr>
      </w:pPr>
      <w:r w:rsidRPr="004C6886">
        <w:rPr>
          <w:b/>
        </w:rPr>
        <w:t xml:space="preserve">     REPUBLIKA HRVATSKA</w:t>
      </w:r>
    </w:p>
    <w:p w:rsidRDefault="00910E67" w:rsidP="00910E67" w:rsidR="00BF30CF" w:rsidRPr="004C6886">
      <w:pPr>
        <w:ind w:hanging="720" w:left="360"/>
        <w:rPr>
          <w:sz w:val="22"/>
          <w:szCs w:val="22"/>
        </w:rPr>
      </w:pPr>
      <w:r w:rsidRPr="004C6886">
        <w:rPr>
          <w:sz w:val="22"/>
          <w:szCs w:val="22"/>
        </w:rPr>
        <w:t xml:space="preserve">     TRGOVAČKI SUD U OSIJEKU</w:t>
      </w:r>
    </w:p>
    <w:p w:rsidRDefault="00BF30CF" w:rsidP="00BF30CF" w:rsidR="00BF30CF">
      <w:pPr>
        <w:jc w:val="center"/>
      </w:pPr>
    </w:p>
    <w:p w:rsidRDefault="00E233B7" w:rsidP="00BF30CF" w:rsidR="00E233B7" w:rsidRPr="004C6886">
      <w:pPr>
        <w:jc w:val="center"/>
      </w:pPr>
    </w:p>
    <w:p w:rsidRDefault="00A371A9" w:rsidP="00BF30CF" w:rsidR="00BF30CF" w:rsidRPr="004C6886">
      <w:pPr>
        <w:jc w:val="center"/>
      </w:pPr>
      <w:r w:rsidRPr="004C6886">
        <w:t>U</w:t>
      </w:r>
      <w:r w:rsidR="002A708A" w:rsidRPr="004C6886">
        <w:t xml:space="preserve"> </w:t>
      </w:r>
      <w:r w:rsidRPr="004C6886">
        <w:t xml:space="preserve"> I</w:t>
      </w:r>
      <w:r w:rsidR="002A708A" w:rsidRPr="004C6886">
        <w:t xml:space="preserve"> </w:t>
      </w:r>
      <w:r w:rsidRPr="004C6886">
        <w:t>M</w:t>
      </w:r>
      <w:r w:rsidR="002A708A" w:rsidRPr="004C6886">
        <w:t xml:space="preserve"> </w:t>
      </w:r>
      <w:r w:rsidRPr="004C6886">
        <w:t>E</w:t>
      </w:r>
      <w:r w:rsidR="002A708A" w:rsidRPr="004C6886">
        <w:t xml:space="preserve"> </w:t>
      </w:r>
      <w:r w:rsidRPr="004C6886">
        <w:t xml:space="preserve"> R</w:t>
      </w:r>
      <w:r w:rsidR="002A708A" w:rsidRPr="004C6886">
        <w:t xml:space="preserve"> </w:t>
      </w:r>
      <w:r w:rsidRPr="004C6886">
        <w:t>E</w:t>
      </w:r>
      <w:r w:rsidR="002A708A" w:rsidRPr="004C6886">
        <w:t xml:space="preserve"> </w:t>
      </w:r>
      <w:r w:rsidRPr="004C6886">
        <w:t>P</w:t>
      </w:r>
      <w:r w:rsidR="002A708A" w:rsidRPr="004C6886">
        <w:t xml:space="preserve"> </w:t>
      </w:r>
      <w:r w:rsidRPr="004C6886">
        <w:t>U</w:t>
      </w:r>
      <w:r w:rsidR="002A708A" w:rsidRPr="004C6886">
        <w:t xml:space="preserve"> </w:t>
      </w:r>
      <w:r w:rsidRPr="004C6886">
        <w:t>B</w:t>
      </w:r>
      <w:r w:rsidR="002A708A" w:rsidRPr="004C6886">
        <w:t xml:space="preserve"> </w:t>
      </w:r>
      <w:r w:rsidRPr="004C6886">
        <w:t>L</w:t>
      </w:r>
      <w:r w:rsidR="002A708A" w:rsidRPr="004C6886">
        <w:t xml:space="preserve"> </w:t>
      </w:r>
      <w:r w:rsidRPr="004C6886">
        <w:t>I</w:t>
      </w:r>
      <w:r w:rsidR="002A708A" w:rsidRPr="004C6886">
        <w:t xml:space="preserve"> </w:t>
      </w:r>
      <w:r w:rsidRPr="004C6886">
        <w:t>K</w:t>
      </w:r>
      <w:r w:rsidR="002A708A" w:rsidRPr="004C6886">
        <w:t xml:space="preserve"> </w:t>
      </w:r>
      <w:r w:rsidRPr="004C6886">
        <w:t>E</w:t>
      </w:r>
      <w:r w:rsidR="002A708A" w:rsidRPr="004C6886">
        <w:t xml:space="preserve"> </w:t>
      </w:r>
      <w:r w:rsidRPr="004C6886">
        <w:t xml:space="preserve"> H</w:t>
      </w:r>
      <w:r w:rsidR="002A708A" w:rsidRPr="004C6886">
        <w:t xml:space="preserve"> </w:t>
      </w:r>
      <w:r w:rsidRPr="004C6886">
        <w:t>R</w:t>
      </w:r>
      <w:r w:rsidR="002A708A" w:rsidRPr="004C6886">
        <w:t xml:space="preserve"> </w:t>
      </w:r>
      <w:r w:rsidRPr="004C6886">
        <w:t>V</w:t>
      </w:r>
      <w:r w:rsidR="002A708A" w:rsidRPr="004C6886">
        <w:t xml:space="preserve"> </w:t>
      </w:r>
      <w:r w:rsidRPr="004C6886">
        <w:t>A</w:t>
      </w:r>
      <w:r w:rsidR="002A708A" w:rsidRPr="004C6886">
        <w:t xml:space="preserve"> </w:t>
      </w:r>
      <w:r w:rsidRPr="004C6886">
        <w:t>T</w:t>
      </w:r>
      <w:r w:rsidR="002A708A" w:rsidRPr="004C6886">
        <w:t xml:space="preserve"> </w:t>
      </w:r>
      <w:r w:rsidRPr="004C6886">
        <w:t>S</w:t>
      </w:r>
      <w:r w:rsidR="002A708A" w:rsidRPr="004C6886">
        <w:t xml:space="preserve"> </w:t>
      </w:r>
      <w:r w:rsidRPr="004C6886">
        <w:t>K</w:t>
      </w:r>
      <w:r w:rsidR="002A708A" w:rsidRPr="004C6886">
        <w:t xml:space="preserve"> </w:t>
      </w:r>
      <w:r w:rsidRPr="004C6886">
        <w:t>E</w:t>
      </w:r>
    </w:p>
    <w:p w:rsidRDefault="00BF30CF" w:rsidP="00BF30CF" w:rsidR="00BF30CF" w:rsidRPr="004C6886">
      <w:pPr>
        <w:jc w:val="center"/>
      </w:pPr>
    </w:p>
    <w:p w:rsidRDefault="00BF30CF" w:rsidP="006B2E64" w:rsidR="00BF30CF" w:rsidRPr="004C6886">
      <w:pPr>
        <w:jc w:val="center"/>
      </w:pPr>
      <w:r w:rsidRPr="004C6886">
        <w:t>R J E Š E N J E</w:t>
      </w:r>
    </w:p>
    <w:p w:rsidRDefault="000A0A06" w:rsidP="00BF30CF" w:rsidR="000A0A06" w:rsidRPr="004C6886"/>
    <w:p w:rsidRDefault="00BB4534" w:rsidP="00BF30CF" w:rsidR="00BB4534" w:rsidRPr="004C6886"/>
    <w:p w:rsidRDefault="00BF30CF" w:rsidP="00BF30CF" w:rsidR="00BF30CF" w:rsidRPr="004C6886">
      <w:pPr>
        <w:ind w:firstLine="708"/>
        <w:jc w:val="both"/>
      </w:pPr>
      <w:r w:rsidRPr="004C6886">
        <w:t xml:space="preserve">Trgovački sud u Osijeku, po </w:t>
      </w:r>
      <w:r w:rsidR="00425304" w:rsidRPr="004C6886">
        <w:t>stečajnoj sutkinji Nadi Roso,</w:t>
      </w:r>
      <w:r w:rsidR="00A76741" w:rsidRPr="004C6886">
        <w:t xml:space="preserve"> u stečajnom postupku </w:t>
      </w:r>
      <w:r w:rsidR="003A330C" w:rsidRPr="004C6886">
        <w:t>predlagatelja</w:t>
      </w:r>
      <w:r w:rsidR="00F01EE1" w:rsidRPr="004C6886">
        <w:t xml:space="preserve"> </w:t>
      </w:r>
      <w:r w:rsidR="00E03E99">
        <w:t xml:space="preserve">RH MF Porezna uprava zastupana po ŽDO Osijek, za otvaranje stečajnog postupka nad dužnikom </w:t>
      </w:r>
      <w:r w:rsidR="00E03E99">
        <w:rPr>
          <w:b/>
        </w:rPr>
        <w:t>R&amp;F COMPANY d.o.o. za tiskarsku djelatnost i zapošljavanje, Našice, Trg dr. Franje Tuđmana 3, MBS: 050009272, OIB: 80053954954</w:t>
      </w:r>
      <w:r w:rsidRPr="004C6886">
        <w:t xml:space="preserve">, dana </w:t>
      </w:r>
      <w:r w:rsidR="005B5A57">
        <w:t>15</w:t>
      </w:r>
      <w:r w:rsidR="00E233B7">
        <w:t>. listopada</w:t>
      </w:r>
      <w:r w:rsidR="002A708A" w:rsidRPr="004C6886">
        <w:t xml:space="preserve"> 2018.</w:t>
      </w:r>
      <w:r w:rsidR="002859AC" w:rsidRPr="004C6886">
        <w:t xml:space="preserve"> g.,</w:t>
      </w:r>
    </w:p>
    <w:p w:rsidRDefault="00324E7F" w:rsidP="00324E7F" w:rsidR="00324E7F">
      <w:pPr>
        <w:jc w:val="both"/>
      </w:pPr>
    </w:p>
    <w:p w:rsidRDefault="00E233B7" w:rsidP="00324E7F" w:rsidR="00E233B7" w:rsidRPr="004C6886">
      <w:pPr>
        <w:jc w:val="both"/>
      </w:pPr>
    </w:p>
    <w:p w:rsidRDefault="00324E7F" w:rsidP="00BA7BA2" w:rsidR="00324E7F" w:rsidRPr="004C6886">
      <w:pPr>
        <w:jc w:val="center"/>
      </w:pPr>
      <w:r w:rsidRPr="004C6886">
        <w:t>r i j e š i o    j e</w:t>
      </w:r>
      <w:r w:rsidR="00FC3029" w:rsidRPr="004C6886">
        <w:t xml:space="preserve"> :</w:t>
      </w:r>
    </w:p>
    <w:p w:rsidRDefault="00324E7F" w:rsidP="00324E7F" w:rsidR="00324E7F">
      <w:pPr>
        <w:jc w:val="center"/>
        <w:rPr>
          <w:b/>
        </w:rPr>
      </w:pPr>
    </w:p>
    <w:p w:rsidRDefault="00E233B7" w:rsidP="00324E7F" w:rsidR="00E233B7" w:rsidRPr="004C6886">
      <w:pPr>
        <w:jc w:val="center"/>
        <w:rPr>
          <w:b/>
        </w:rPr>
      </w:pPr>
    </w:p>
    <w:p w:rsidRDefault="00324E7F" w:rsidP="00AC222F" w:rsidR="00324E7F">
      <w:pPr>
        <w:numPr>
          <w:ilvl w:val="0"/>
          <w:numId w:val="1"/>
        </w:numPr>
        <w:jc w:val="both"/>
        <w:rPr>
          <w:b/>
        </w:rPr>
      </w:pPr>
      <w:r w:rsidRPr="004C6886">
        <w:rPr>
          <w:b/>
        </w:rPr>
        <w:t>Otvara se</w:t>
      </w:r>
      <w:r w:rsidRPr="004C6886">
        <w:t xml:space="preserve"> stečajni postupak nad dužnikom </w:t>
      </w:r>
      <w:r w:rsidR="00E03E99">
        <w:rPr>
          <w:b/>
        </w:rPr>
        <w:t>R&amp;F COMPANY d.o.o. za tiskarsku djelatnost i zapošljavanje, Našice, Trg dr. Franje Tuđmana 3, MBS: 050009272, OIB: 80053954954</w:t>
      </w:r>
      <w:r w:rsidR="00CA1D43" w:rsidRPr="004C6886">
        <w:rPr>
          <w:b/>
        </w:rPr>
        <w:t>.</w:t>
      </w:r>
    </w:p>
    <w:p w:rsidRDefault="00392998" w:rsidP="00392998" w:rsidR="00392998">
      <w:pPr>
        <w:ind w:left="1080"/>
        <w:jc w:val="both"/>
        <w:rPr>
          <w:b/>
        </w:rPr>
      </w:pPr>
    </w:p>
    <w:p w:rsidRDefault="00324E7F" w:rsidP="00AC222F" w:rsidR="00ED72C6" w:rsidRPr="00392998">
      <w:pPr>
        <w:numPr>
          <w:ilvl w:val="0"/>
          <w:numId w:val="1"/>
        </w:numPr>
        <w:jc w:val="both"/>
        <w:rPr>
          <w:b/>
        </w:rPr>
      </w:pPr>
      <w:r w:rsidRPr="004C6886">
        <w:t>Za stečajnog upravitelja određuje se</w:t>
      </w:r>
      <w:r w:rsidR="006A7184" w:rsidRPr="004C6886">
        <w:t xml:space="preserve"> </w:t>
      </w:r>
      <w:r w:rsidR="00E03E99">
        <w:rPr>
          <w:b/>
        </w:rPr>
        <w:t>Ivana Kalkan, Osijek, Županijska 2, OIB: 47574637108</w:t>
      </w:r>
      <w:r w:rsidR="003220B8" w:rsidRPr="00392998">
        <w:rPr>
          <w:b/>
        </w:rPr>
        <w:t>.</w:t>
      </w:r>
    </w:p>
    <w:p w:rsidRDefault="00816867" w:rsidP="00816867" w:rsidR="00816867" w:rsidRPr="004C6886">
      <w:pPr>
        <w:jc w:val="both"/>
        <w:rPr>
          <w:b/>
        </w:rPr>
      </w:pPr>
    </w:p>
    <w:p w:rsidRDefault="00324E7F" w:rsidP="00AC222F" w:rsidR="00324E7F" w:rsidRPr="004C6886">
      <w:pPr>
        <w:numPr>
          <w:ilvl w:val="0"/>
          <w:numId w:val="1"/>
        </w:numPr>
        <w:jc w:val="both"/>
        <w:rPr>
          <w:b/>
        </w:rPr>
      </w:pPr>
      <w:r w:rsidRPr="004C6886">
        <w:rPr>
          <w:b/>
        </w:rPr>
        <w:t>Zaključuje se</w:t>
      </w:r>
      <w:r w:rsidRPr="004C6886">
        <w:t xml:space="preserve"> stečajni postupak nad dužnikom </w:t>
      </w:r>
      <w:r w:rsidR="00E03E99">
        <w:rPr>
          <w:b/>
        </w:rPr>
        <w:t>R&amp;F COMPANY d.o.o. za tiskarsku djelatnost i zapošljavanje, Našice, Trg dr. Franje Tuđmana 3, MBS: 050009272, OIB: 80053954954</w:t>
      </w:r>
      <w:r w:rsidR="002F1901" w:rsidRPr="004C6886">
        <w:rPr>
          <w:b/>
        </w:rPr>
        <w:t>.</w:t>
      </w:r>
    </w:p>
    <w:p w:rsidRDefault="00A371A9" w:rsidP="002F1901" w:rsidR="00BF30CF" w:rsidRPr="004C6886">
      <w:pPr>
        <w:tabs>
          <w:tab w:pos="5265" w:val="left"/>
          <w:tab w:pos="6765" w:val="left"/>
        </w:tabs>
        <w:jc w:val="both"/>
        <w:rPr>
          <w:b/>
        </w:rPr>
      </w:pPr>
      <w:r w:rsidRPr="004C6886">
        <w:rPr>
          <w:b/>
        </w:rPr>
        <w:tab/>
      </w:r>
      <w:r w:rsidR="002F1901" w:rsidRPr="004C6886">
        <w:rPr>
          <w:b/>
        </w:rPr>
        <w:tab/>
      </w:r>
    </w:p>
    <w:p w:rsidRDefault="00324E7F" w:rsidP="00AC222F" w:rsidR="00324E7F" w:rsidRPr="004C6886">
      <w:pPr>
        <w:numPr>
          <w:ilvl w:val="0"/>
          <w:numId w:val="1"/>
        </w:numPr>
        <w:jc w:val="both"/>
      </w:pPr>
      <w:r w:rsidRPr="004C6886">
        <w:t xml:space="preserve">Rješenje će se objaviti </w:t>
      </w:r>
      <w:r w:rsidR="002859AC" w:rsidRPr="004C6886">
        <w:t>na</w:t>
      </w:r>
      <w:r w:rsidRPr="004C6886">
        <w:t xml:space="preserve"> </w:t>
      </w:r>
      <w:r w:rsidR="002859AC" w:rsidRPr="004C6886">
        <w:t>e-oglasnoj ploči suda</w:t>
      </w:r>
      <w:r w:rsidRPr="004C6886">
        <w:t xml:space="preserve">. </w:t>
      </w:r>
    </w:p>
    <w:p w:rsidRDefault="00324E7F" w:rsidP="00324E7F" w:rsidR="00324E7F" w:rsidRPr="004C6886">
      <w:pPr>
        <w:jc w:val="both"/>
      </w:pPr>
    </w:p>
    <w:p w:rsidRDefault="00E233B7" w:rsidP="00AC222F" w:rsidR="00243617">
      <w:pPr>
        <w:numPr>
          <w:ilvl w:val="0"/>
          <w:numId w:val="1"/>
        </w:numPr>
        <w:jc w:val="both"/>
      </w:pPr>
      <w:r w:rsidRPr="0074446F">
        <w:t xml:space="preserve">Primjerak rješenja, nakon pravomoćnosti, dostavit će se registru Trgovačkog suda u Osijeku, radi upisa brisanja dužnika. </w:t>
      </w:r>
    </w:p>
    <w:p w:rsidRDefault="00E03E99" w:rsidP="00E03E99" w:rsidR="00E03E99"/>
    <w:p w:rsidRDefault="00E03E99" w:rsidP="00AC222F" w:rsidR="00E03E99">
      <w:pPr>
        <w:numPr>
          <w:ilvl w:val="0"/>
          <w:numId w:val="1"/>
        </w:numPr>
        <w:jc w:val="both"/>
      </w:pPr>
      <w:r>
        <w:t xml:space="preserve">Nalaže se FINI da naloži banci prijenos zaplijenjenoga iznosa predujma na račun Trgovačkog suda u Osijeku broj </w:t>
      </w:r>
      <w:r w:rsidRPr="00A52E85">
        <w:t>HR31 2390 0011 3000 0020 0 model HR05 272-</w:t>
      </w:r>
      <w:r>
        <w:rPr>
          <w:b/>
        </w:rPr>
        <w:t>1697-17</w:t>
      </w:r>
      <w:r>
        <w:t xml:space="preserve"> i obustavi daljnju pljenidbu do iznosa iz st. 1 čl. 112 Stečajnog zakona (NN 105/15) ako iznos predujma nije zaplijenjen u cijelosti.</w:t>
      </w:r>
    </w:p>
    <w:p w:rsidRDefault="00E03E99" w:rsidP="00E03E99" w:rsidR="00E03E99"/>
    <w:p w:rsidRDefault="00E03E99" w:rsidP="00AC222F" w:rsidR="00E03E99">
      <w:pPr>
        <w:numPr>
          <w:ilvl w:val="0"/>
          <w:numId w:val="1"/>
        </w:numPr>
        <w:jc w:val="both"/>
      </w:pPr>
      <w:r>
        <w:lastRenderedPageBreak/>
        <w:t xml:space="preserve">Obvezuju se stečajna upraviteljica Ivana Kalkan iz Osijeka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E03E99" w:rsidP="00E03E99" w:rsidR="00E03E99">
      <w:pPr>
        <w:jc w:val="both"/>
      </w:pPr>
    </w:p>
    <w:p w:rsidRDefault="00E03E99" w:rsidP="00E03E99" w:rsidR="00E03E99" w:rsidRPr="00A82348">
      <w:pPr>
        <w:numPr>
          <w:ilvl w:val="0"/>
          <w:numId w:val="1"/>
        </w:numPr>
        <w:jc w:val="both"/>
      </w:pPr>
      <w:r w:rsidRPr="00A82348">
        <w:t>Odobrava se stečajno</w:t>
      </w:r>
      <w:r w:rsidR="00A436EA">
        <w:t>j</w:t>
      </w:r>
      <w:r w:rsidRPr="00A82348">
        <w:t xml:space="preserve"> upravitelj</w:t>
      </w:r>
      <w:r w:rsidR="00A436EA">
        <w:t>ici</w:t>
      </w:r>
      <w:r w:rsidRPr="00A82348">
        <w:t xml:space="preserve"> da  i nakon zaključenja stečajnog postupka u ime stečajnog dužnika, a za račun stečajne mase unovči imovinu dužnika</w:t>
      </w:r>
      <w:r w:rsidR="00A436EA">
        <w:t xml:space="preserve"> navedenu u Zapisniku sa održanog ročišta od 12. rujna 2018. g. </w:t>
      </w:r>
      <w:r w:rsidRPr="00A82348">
        <w:t>ukoliko je to moguće i prikupljenim sredstvima podmiriti nastale troškove stečajnog postupka, a o eventualnom ostatku uplatiti u Fond iz čl. 111 Stečajnog zakona.</w:t>
      </w:r>
    </w:p>
    <w:p w:rsidRDefault="00E03E99" w:rsidP="00E03E99" w:rsidR="00E03E99">
      <w:pPr>
        <w:ind w:left="1080"/>
        <w:jc w:val="both"/>
      </w:pPr>
    </w:p>
    <w:p w:rsidRDefault="002867EF" w:rsidP="00243617" w:rsidR="002867EF">
      <w:pPr>
        <w:jc w:val="both"/>
      </w:pPr>
    </w:p>
    <w:p w:rsidRDefault="00E233B7" w:rsidP="00243617" w:rsidR="00E233B7" w:rsidRPr="004C6886">
      <w:pPr>
        <w:jc w:val="both"/>
      </w:pPr>
    </w:p>
    <w:p w:rsidRDefault="00324E7F" w:rsidP="004A2B09" w:rsidR="007D7E9A" w:rsidRPr="004C6886">
      <w:pPr>
        <w:jc w:val="center"/>
      </w:pPr>
      <w:r w:rsidRPr="004C6886">
        <w:t>Obrazloženje</w:t>
      </w:r>
    </w:p>
    <w:p w:rsidRDefault="004A2B09" w:rsidP="004A2B09" w:rsidR="004A2B09" w:rsidRPr="004C6886">
      <w:pPr>
        <w:jc w:val="center"/>
      </w:pPr>
    </w:p>
    <w:p w:rsidRDefault="002A708A" w:rsidP="004A2B09" w:rsidR="002A708A" w:rsidRPr="004C6886">
      <w:pPr>
        <w:jc w:val="center"/>
      </w:pPr>
    </w:p>
    <w:p w:rsidRDefault="004C6886" w:rsidP="004C6886" w:rsidR="004C6886" w:rsidRPr="004C6886">
      <w:pPr>
        <w:ind w:firstLine="720"/>
        <w:jc w:val="both"/>
      </w:pPr>
      <w:r w:rsidRPr="004C6886">
        <w:t>Rješenjem ovoga suda broj 6 St-</w:t>
      </w:r>
      <w:r w:rsidR="00E03E99">
        <w:t>1697/17-16 od 19. lipnja 2018. g.</w:t>
      </w:r>
      <w:r w:rsidR="00E233B7">
        <w:t xml:space="preserve"> pokr</w:t>
      </w:r>
      <w:r w:rsidRPr="004C6886">
        <w:t xml:space="preserve">enut je </w:t>
      </w:r>
      <w:r w:rsidR="00E03E99">
        <w:t xml:space="preserve">prethodni </w:t>
      </w:r>
      <w:r w:rsidRPr="004C6886">
        <w:t xml:space="preserve">postupak nad dužnikom </w:t>
      </w:r>
      <w:r w:rsidR="00E03E99">
        <w:rPr>
          <w:b/>
        </w:rPr>
        <w:t>R&amp;F COMPANY d.o.o. za tiskarsku djelatnost i zapošljavanje, Našice, Trg dr. Franje Tuđmana 3, MBS: 050009272, OIB: 80053954954</w:t>
      </w:r>
      <w:r w:rsidRPr="004C6886">
        <w:rPr>
          <w:b/>
        </w:rPr>
        <w:t>,</w:t>
      </w:r>
      <w:r w:rsidRPr="004C6886">
        <w:t xml:space="preserve"> za privremenu stečajnu upraviteljicu imenovana je </w:t>
      </w:r>
      <w:r w:rsidR="00E03E99">
        <w:t>Ivana Kalkan iz Osijeka</w:t>
      </w:r>
      <w:r w:rsidRPr="004C6886">
        <w:t xml:space="preserve"> automatskim odabirom te je za </w:t>
      </w:r>
      <w:r w:rsidR="00E03E99">
        <w:t>12. rujan</w:t>
      </w:r>
      <w:r w:rsidRPr="004C6886">
        <w:t xml:space="preserve"> 2018. g. zakazano ročište radi izjašnjenja o prijedlogu za pokretanje stečajnog postupka.  </w:t>
      </w:r>
    </w:p>
    <w:p w:rsidRDefault="004C6886" w:rsidP="004C6886" w:rsidR="004C6886" w:rsidRPr="004C6886">
      <w:pPr>
        <w:ind w:firstLine="720"/>
        <w:jc w:val="both"/>
      </w:pPr>
      <w:r w:rsidRPr="004C6886">
        <w:t xml:space="preserve"> </w:t>
      </w:r>
    </w:p>
    <w:p w:rsidRDefault="004C6886" w:rsidP="004C6886" w:rsidR="004C6886">
      <w:pPr>
        <w:ind w:firstLine="720"/>
        <w:jc w:val="both"/>
      </w:pPr>
      <w:r w:rsidRPr="004C6886">
        <w:t xml:space="preserve">Dana </w:t>
      </w:r>
      <w:r w:rsidR="00E03E99">
        <w:t>12. rujna</w:t>
      </w:r>
      <w:r w:rsidRPr="004C6886">
        <w:t xml:space="preserve"> 2018. g. na ročištu za ispitivanje uvjeta za otvaranje stečajnog postupka nad dužnikom iz izvješća privremenog stečajnog upravitelja proizlazi slijedeće:</w:t>
      </w:r>
    </w:p>
    <w:p w:rsidRDefault="00E03E99" w:rsidP="00E03E99" w:rsidR="00E03E99">
      <w:pPr>
        <w:jc w:val="both"/>
      </w:pPr>
    </w:p>
    <w:p w:rsidRDefault="00E03E99" w:rsidP="00E03E99" w:rsidR="00E03E99">
      <w:pPr>
        <w:jc w:val="both"/>
      </w:pPr>
      <w:r>
        <w:t xml:space="preserve">Radi utvrđivanja financijsko gospodarskog stanja dužnika </w:t>
      </w:r>
      <w:r w:rsidR="00793830">
        <w:t>stupilo se</w:t>
      </w:r>
      <w:r>
        <w:t xml:space="preserve"> u kontakt sa zakonskom zastupnicom dužnika Karolinom Mandić iz Velimirovca, A. Stepinca 86, OIB: </w:t>
      </w:r>
      <w:r w:rsidRPr="00AF7991">
        <w:t>01405643996</w:t>
      </w:r>
      <w:r>
        <w:t>, koja je dostavila traženu dokumentaciju.</w:t>
      </w:r>
    </w:p>
    <w:p w:rsidRDefault="00E03E99" w:rsidP="00E03E99" w:rsidR="00E03E99">
      <w:pPr>
        <w:jc w:val="both"/>
        <w:rPr>
          <w:b/>
        </w:rPr>
      </w:pPr>
    </w:p>
    <w:p w:rsidRDefault="00E03E99" w:rsidP="00E03E99" w:rsidR="00E03E99">
      <w:pPr>
        <w:jc w:val="both"/>
      </w:pPr>
      <w:r>
        <w:t xml:space="preserve">Dužnik je društvo s ograničenom odgovornošću osnovano </w:t>
      </w:r>
      <w:r w:rsidRPr="00AF7991">
        <w:t>Društveni</w:t>
      </w:r>
      <w:r>
        <w:t>m</w:t>
      </w:r>
      <w:r w:rsidRPr="00AF7991">
        <w:t xml:space="preserve"> ugovor</w:t>
      </w:r>
      <w:r>
        <w:t>om</w:t>
      </w:r>
      <w:r w:rsidRPr="00AF7991">
        <w:t xml:space="preserve"> o usklađenju općih akata i temeljnog kapitala sa odredbama ZTD-a zaključen</w:t>
      </w:r>
      <w:r>
        <w:t>im</w:t>
      </w:r>
      <w:r w:rsidRPr="00AF7991">
        <w:t xml:space="preserve"> 15. 12. 1995. god.</w:t>
      </w:r>
      <w:r>
        <w:t xml:space="preserve"> od osnivača Dragana Rajkovića iz Našica, V. Nazora 88, OIB: </w:t>
      </w:r>
      <w:r w:rsidRPr="00AF7991">
        <w:t>60924708428</w:t>
      </w:r>
      <w:r>
        <w:t xml:space="preserve">, Karoline Mandić iz Velimirovca, A. Stepinca 85, OIB: </w:t>
      </w:r>
      <w:r w:rsidRPr="00AF7991">
        <w:t>01405643996</w:t>
      </w:r>
      <w:r>
        <w:t xml:space="preserve">, Danijela Flegara iz Našica, V. Nazora 99/a, OIB: </w:t>
      </w:r>
      <w:r w:rsidRPr="00AF7991">
        <w:t>31172259240</w:t>
      </w:r>
      <w:r>
        <w:t xml:space="preserve">, Vitomire Flegar iz Našica, V. Nazora 99/a, OIB: 83997795399, i Miroslava Flegara iz Našica, V. Nazora 99/a, OIB: </w:t>
      </w:r>
      <w:r w:rsidRPr="00AF7991">
        <w:t>37319393166</w:t>
      </w:r>
      <w:r>
        <w:t xml:space="preserve">. </w:t>
      </w:r>
    </w:p>
    <w:p w:rsidRDefault="00E03E99" w:rsidP="00E03E99" w:rsidR="00E03E99">
      <w:pPr>
        <w:jc w:val="both"/>
      </w:pPr>
    </w:p>
    <w:p w:rsidRDefault="00E03E99" w:rsidP="00E03E99" w:rsidR="00E03E99">
      <w:pPr>
        <w:jc w:val="both"/>
      </w:pPr>
      <w:r>
        <w:t>Temeljni kapital dužnika iznosi 73.400,00 Kn.</w:t>
      </w:r>
    </w:p>
    <w:p w:rsidRDefault="00E03E99" w:rsidP="00E03E99" w:rsidR="00E03E99">
      <w:pPr>
        <w:jc w:val="both"/>
      </w:pPr>
    </w:p>
    <w:p w:rsidRDefault="00E03E99" w:rsidP="00E03E99" w:rsidR="00E03E99">
      <w:pPr>
        <w:jc w:val="both"/>
      </w:pPr>
      <w:r>
        <w:t>Registrirana djelatnost dužnika su knjigoveške i srodne usluge razvrstane brojčanom oznakom razreda 1814 prema NKD-u 2007.</w:t>
      </w:r>
    </w:p>
    <w:p w:rsidRDefault="00E03E99" w:rsidP="00E03E99" w:rsidR="00E03E99">
      <w:pPr>
        <w:jc w:val="both"/>
      </w:pPr>
    </w:p>
    <w:p w:rsidRDefault="00E03E99" w:rsidP="00E03E99" w:rsidR="00E03E99">
      <w:pPr>
        <w:jc w:val="both"/>
      </w:pPr>
      <w:r>
        <w:t>Dužnik posluje putem žiroračuna HR1425000091102006914 pri Addiko Bank d.d.</w:t>
      </w:r>
    </w:p>
    <w:p w:rsidRDefault="00E03E99" w:rsidP="00E03E99" w:rsidR="00E03E99">
      <w:pPr>
        <w:jc w:val="both"/>
      </w:pPr>
    </w:p>
    <w:p w:rsidRDefault="00E03E99" w:rsidP="00E03E99" w:rsidR="00E03E99">
      <w:pPr>
        <w:jc w:val="both"/>
      </w:pPr>
      <w:r>
        <w:t>Dužnik u vrijeme sastava ovog izvješća nema zaposlenih radnika.</w:t>
      </w:r>
    </w:p>
    <w:p w:rsidRDefault="00E03E99" w:rsidP="00E03E99" w:rsidR="00E03E99">
      <w:pPr>
        <w:jc w:val="both"/>
        <w:rPr>
          <w:b/>
        </w:rPr>
      </w:pPr>
    </w:p>
    <w:p w:rsidRDefault="00E03E99" w:rsidP="00E03E99" w:rsidR="00E03E99" w:rsidRPr="000632F3">
      <w:pPr>
        <w:jc w:val="both"/>
      </w:pPr>
      <w:r>
        <w:t>Dužnik je obavljao knjigovešku djelatnost, s time da isti od 15. travnja 2017. g. nema zaposlenih radnika, a već duže vrijeme ne obavlja gospodarsku djelatnost. Detaljniji podaci nisu dobiveni od zakonske zastupnice dužnika.</w:t>
      </w:r>
    </w:p>
    <w:p w:rsidRDefault="00E03E99" w:rsidP="00E03E99" w:rsidR="00E03E99">
      <w:pPr>
        <w:jc w:val="both"/>
        <w:rPr>
          <w:b/>
        </w:rPr>
      </w:pPr>
    </w:p>
    <w:p w:rsidRDefault="00E03E99" w:rsidP="00E03E99" w:rsidR="00E03E99">
      <w:pPr>
        <w:jc w:val="both"/>
      </w:pPr>
      <w:r>
        <w:t>Zakonska zastupnica dužnika dostavila je prijave poreza na dobit, bilancu i račun dobiti i gubitka s 31. prosinca za razdoblje od 2014. do 2017. g., te brutto bilancu s 9. kolovoza 2018. g. iz kojih je razvidno slijedeće:</w:t>
      </w:r>
    </w:p>
    <w:p w:rsidRDefault="00E03E99" w:rsidP="00E03E99" w:rsidR="00E03E99">
      <w:pPr>
        <w:jc w:val="both"/>
      </w:pPr>
    </w:p>
    <w:p w:rsidRDefault="00E03E99" w:rsidP="00AC222F" w:rsidR="00E03E99" w:rsidRPr="00122E14">
      <w:pPr>
        <w:widowControl w:val="false"/>
        <w:numPr>
          <w:ilvl w:val="0"/>
          <w:numId w:val="3"/>
        </w:numPr>
        <w:suppressAutoHyphens/>
        <w:spacing w:lineRule="atLeast" w:line="100"/>
        <w:jc w:val="both"/>
        <w:rPr>
          <w:b/>
          <w:sz w:val="20"/>
          <w:szCs w:val="20"/>
          <w:lang w:eastAsia="en-GB" w:val="en-GB"/>
        </w:rPr>
      </w:pPr>
      <w:r w:rsidRPr="00122E14">
        <w:rPr>
          <w:b/>
        </w:rPr>
        <w:t>bilanca</w:t>
      </w:r>
      <w:r w:rsidRPr="00122E14">
        <w:rPr>
          <w:b/>
        </w:rPr>
        <w:fldChar w:fldCharType="begin"/>
      </w:r>
      <w:r w:rsidRPr="00122E14">
        <w:rPr>
          <w:b/>
        </w:rPr>
        <w:instrText xml:space="preserve"> LINK </w:instrText>
      </w:r>
      <w:r>
        <w:rPr>
          <w:b/>
        </w:rPr>
        <w:instrText xml:space="preserve">Excel.Sheet.12 "C:\\Users\\dsekulic\\AppData\\Local\\Microsoft\\Windows\\Temporary Internet Files\\Content.Outlook\\GIXY9R8L\\R&amp;F comapny d.o.o. - tablice.xlsx" Bilanca!R1C1:R23C5 </w:instrText>
      </w:r>
      <w:r w:rsidRPr="00122E14">
        <w:rPr>
          <w:b/>
        </w:rPr>
        <w:instrText xml:space="preserve">\a \f 5 \h  \* MERGEFORMAT </w:instrText>
      </w:r>
      <w:r w:rsidRPr="00122E14">
        <w:rPr>
          <w:b/>
        </w:rPr>
        <w:fldChar w:fldCharType="separate"/>
      </w:r>
    </w:p>
    <w:p w:rsidRDefault="00E03E99" w:rsidP="00E03E99" w:rsidR="00E03E99" w:rsidRPr="00025136">
      <w:pPr>
        <w:jc w:val="both"/>
      </w:pPr>
      <w:r w:rsidRPr="00122E14">
        <w:rPr>
          <w:b/>
        </w:rPr>
        <w:fldChar w:fldCharType="end"/>
      </w:r>
    </w:p>
    <w:tbl>
      <w:tblPr>
        <w:tblW w:type="dxa" w:w="11017"/>
        <w:tblInd w:type="dxa" w:w="-60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253"/>
        <w:gridCol w:w="1701"/>
        <w:gridCol w:w="1701"/>
        <w:gridCol w:w="1701"/>
        <w:gridCol w:w="1661"/>
      </w:tblGrid>
      <w:tr w:rsidTr="005B5A57" w:rsidR="00E03E99" w:rsidRPr="00122E14">
        <w:trPr>
          <w:trHeight w:val="300"/>
        </w:trPr>
        <w:tc>
          <w:tcPr>
            <w:tcW w:type="dxa" w:w="4253"/>
            <w:shd w:fill="auto" w:color="auto" w:val="clear"/>
            <w:noWrap/>
            <w:hideMark/>
          </w:tcPr>
          <w:p w:rsidRDefault="00E03E99" w:rsidP="005B5A57" w:rsidR="00E03E99" w:rsidRPr="00F728AE">
            <w:pPr>
              <w:jc w:val="both"/>
              <w:rPr>
                <w:b/>
                <w:bCs/>
              </w:rPr>
            </w:pPr>
            <w:r w:rsidRPr="00F728AE">
              <w:rPr>
                <w:b/>
                <w:bCs/>
              </w:rPr>
              <w:t>Pozicija</w:t>
            </w:r>
          </w:p>
        </w:tc>
        <w:tc>
          <w:tcPr>
            <w:tcW w:type="dxa" w:w="1701"/>
            <w:shd w:fill="auto" w:color="auto" w:val="clear"/>
            <w:noWrap/>
            <w:hideMark/>
          </w:tcPr>
          <w:p w:rsidRDefault="00E03E99" w:rsidP="005B5A57" w:rsidR="00E03E99" w:rsidRPr="00F728AE">
            <w:pPr>
              <w:jc w:val="both"/>
              <w:rPr>
                <w:b/>
                <w:bCs/>
              </w:rPr>
            </w:pPr>
            <w:r w:rsidRPr="00F728AE">
              <w:rPr>
                <w:b/>
                <w:bCs/>
              </w:rPr>
              <w:t>2014</w:t>
            </w:r>
          </w:p>
        </w:tc>
        <w:tc>
          <w:tcPr>
            <w:tcW w:type="dxa" w:w="1701"/>
            <w:shd w:fill="auto" w:color="auto" w:val="clear"/>
            <w:noWrap/>
            <w:hideMark/>
          </w:tcPr>
          <w:p w:rsidRDefault="00E03E99" w:rsidP="005B5A57" w:rsidR="00E03E99" w:rsidRPr="00F728AE">
            <w:pPr>
              <w:jc w:val="both"/>
              <w:rPr>
                <w:b/>
                <w:bCs/>
              </w:rPr>
            </w:pPr>
            <w:r w:rsidRPr="00F728AE">
              <w:rPr>
                <w:b/>
                <w:bCs/>
              </w:rPr>
              <w:t>2015</w:t>
            </w:r>
          </w:p>
        </w:tc>
        <w:tc>
          <w:tcPr>
            <w:tcW w:type="dxa" w:w="1701"/>
            <w:shd w:fill="auto" w:color="auto" w:val="clear"/>
            <w:noWrap/>
            <w:hideMark/>
          </w:tcPr>
          <w:p w:rsidRDefault="00E03E99" w:rsidP="005B5A57" w:rsidR="00E03E99" w:rsidRPr="00F728AE">
            <w:pPr>
              <w:jc w:val="both"/>
              <w:rPr>
                <w:b/>
                <w:bCs/>
              </w:rPr>
            </w:pPr>
            <w:r w:rsidRPr="00F728AE">
              <w:rPr>
                <w:b/>
                <w:bCs/>
              </w:rPr>
              <w:t>2016</w:t>
            </w:r>
          </w:p>
        </w:tc>
        <w:tc>
          <w:tcPr>
            <w:tcW w:type="dxa" w:w="1661"/>
            <w:shd w:fill="auto" w:color="auto" w:val="clear"/>
            <w:noWrap/>
            <w:hideMark/>
          </w:tcPr>
          <w:p w:rsidRDefault="00E03E99" w:rsidP="005B5A57" w:rsidR="00E03E99" w:rsidRPr="00F728AE">
            <w:pPr>
              <w:jc w:val="both"/>
              <w:rPr>
                <w:b/>
                <w:bCs/>
              </w:rPr>
            </w:pPr>
            <w:r w:rsidRPr="00F728AE">
              <w:rPr>
                <w:b/>
                <w:bCs/>
              </w:rPr>
              <w:t>2017</w:t>
            </w:r>
          </w:p>
        </w:tc>
      </w:tr>
      <w:tr w:rsidTr="005B5A57" w:rsidR="00E03E99" w:rsidRPr="00122E14">
        <w:trPr>
          <w:trHeight w:val="300"/>
        </w:trPr>
        <w:tc>
          <w:tcPr>
            <w:tcW w:type="dxa" w:w="4253"/>
            <w:shd w:fill="auto" w:color="auto" w:val="clear"/>
            <w:noWrap/>
            <w:hideMark/>
          </w:tcPr>
          <w:p w:rsidRDefault="00E03E99" w:rsidP="005B5A57" w:rsidR="00E03E99" w:rsidRPr="00122E14">
            <w:pPr>
              <w:jc w:val="both"/>
            </w:pPr>
            <w:r w:rsidRPr="00122E14">
              <w:t> </w:t>
            </w:r>
          </w:p>
        </w:tc>
        <w:tc>
          <w:tcPr>
            <w:tcW w:type="dxa" w:w="1701"/>
            <w:shd w:fill="auto" w:color="auto" w:val="clear"/>
            <w:noWrap/>
            <w:hideMark/>
          </w:tcPr>
          <w:p w:rsidRDefault="00E03E99" w:rsidP="005B5A57" w:rsidR="00E03E99" w:rsidRPr="00122E14">
            <w:pPr>
              <w:jc w:val="both"/>
            </w:pPr>
            <w:r w:rsidRPr="00122E14">
              <w:t> </w:t>
            </w:r>
          </w:p>
        </w:tc>
        <w:tc>
          <w:tcPr>
            <w:tcW w:type="dxa" w:w="1701"/>
            <w:shd w:fill="auto" w:color="auto" w:val="clear"/>
            <w:noWrap/>
            <w:hideMark/>
          </w:tcPr>
          <w:p w:rsidRDefault="00E03E99" w:rsidP="005B5A57" w:rsidR="00E03E99" w:rsidRPr="00122E14">
            <w:pPr>
              <w:jc w:val="both"/>
            </w:pPr>
            <w:r w:rsidRPr="00122E14">
              <w:t> </w:t>
            </w:r>
          </w:p>
        </w:tc>
        <w:tc>
          <w:tcPr>
            <w:tcW w:type="dxa" w:w="1701"/>
            <w:shd w:fill="auto" w:color="auto" w:val="clear"/>
            <w:noWrap/>
            <w:hideMark/>
          </w:tcPr>
          <w:p w:rsidRDefault="00E03E99" w:rsidP="005B5A57" w:rsidR="00E03E99" w:rsidRPr="00122E14">
            <w:pPr>
              <w:jc w:val="both"/>
            </w:pPr>
            <w:r w:rsidRPr="00122E14">
              <w:t> </w:t>
            </w:r>
          </w:p>
        </w:tc>
        <w:tc>
          <w:tcPr>
            <w:tcW w:type="dxa" w:w="1661"/>
            <w:shd w:fill="auto" w:color="auto" w:val="clear"/>
            <w:noWrap/>
            <w:hideMark/>
          </w:tcPr>
          <w:p w:rsidRDefault="00E03E99" w:rsidP="005B5A57" w:rsidR="00E03E99" w:rsidRPr="00122E14">
            <w:pPr>
              <w:jc w:val="both"/>
            </w:pPr>
            <w:r w:rsidRPr="00122E14">
              <w:t> </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b/>
                <w:bCs/>
              </w:rPr>
            </w:pPr>
            <w:r w:rsidRPr="00F728AE">
              <w:rPr>
                <w:b/>
                <w:bCs/>
              </w:rPr>
              <w:t>AKTIVA</w:t>
            </w:r>
          </w:p>
        </w:tc>
        <w:tc>
          <w:tcPr>
            <w:tcW w:type="dxa" w:w="1701"/>
            <w:shd w:fill="auto" w:color="auto" w:val="clear"/>
            <w:noWrap/>
            <w:hideMark/>
          </w:tcPr>
          <w:p w:rsidRDefault="00E03E99" w:rsidP="005B5A57" w:rsidR="00E03E99" w:rsidRPr="00F728AE">
            <w:pPr>
              <w:jc w:val="both"/>
              <w:rPr>
                <w:b/>
                <w:bCs/>
              </w:rPr>
            </w:pPr>
            <w:r w:rsidRPr="00F728AE">
              <w:rPr>
                <w:b/>
                <w:bCs/>
              </w:rPr>
              <w:t> </w:t>
            </w:r>
          </w:p>
        </w:tc>
        <w:tc>
          <w:tcPr>
            <w:tcW w:type="dxa" w:w="1701"/>
            <w:shd w:fill="auto" w:color="auto" w:val="clear"/>
            <w:noWrap/>
            <w:hideMark/>
          </w:tcPr>
          <w:p w:rsidRDefault="00E03E99" w:rsidP="005B5A57" w:rsidR="00E03E99" w:rsidRPr="00F728AE">
            <w:pPr>
              <w:jc w:val="both"/>
              <w:rPr>
                <w:b/>
                <w:bCs/>
              </w:rPr>
            </w:pPr>
            <w:r w:rsidRPr="00F728AE">
              <w:rPr>
                <w:b/>
                <w:bCs/>
              </w:rPr>
              <w:t> </w:t>
            </w:r>
          </w:p>
        </w:tc>
        <w:tc>
          <w:tcPr>
            <w:tcW w:type="dxa" w:w="1701"/>
            <w:shd w:fill="auto" w:color="auto" w:val="clear"/>
            <w:noWrap/>
            <w:hideMark/>
          </w:tcPr>
          <w:p w:rsidRDefault="00E03E99" w:rsidP="005B5A57" w:rsidR="00E03E99" w:rsidRPr="00F728AE">
            <w:pPr>
              <w:jc w:val="both"/>
              <w:rPr>
                <w:b/>
                <w:bCs/>
              </w:rPr>
            </w:pPr>
            <w:r w:rsidRPr="00F728AE">
              <w:rPr>
                <w:b/>
                <w:bCs/>
              </w:rPr>
              <w:t> </w:t>
            </w:r>
          </w:p>
        </w:tc>
        <w:tc>
          <w:tcPr>
            <w:tcW w:type="dxa" w:w="1661"/>
            <w:shd w:fill="auto" w:color="auto" w:val="clear"/>
            <w:noWrap/>
            <w:hideMark/>
          </w:tcPr>
          <w:p w:rsidRDefault="00E03E99" w:rsidP="005B5A57" w:rsidR="00E03E99" w:rsidRPr="00F728AE">
            <w:pPr>
              <w:jc w:val="both"/>
              <w:rPr>
                <w:b/>
                <w:bCs/>
              </w:rPr>
            </w:pPr>
            <w:r w:rsidRPr="00F728AE">
              <w:rPr>
                <w:b/>
                <w:bCs/>
              </w:rPr>
              <w:t> </w:t>
            </w:r>
          </w:p>
        </w:tc>
      </w:tr>
      <w:tr w:rsidTr="005B5A57" w:rsidR="00E03E99" w:rsidRPr="00122E14">
        <w:trPr>
          <w:trHeight w:val="300"/>
        </w:trPr>
        <w:tc>
          <w:tcPr>
            <w:tcW w:type="dxa" w:w="4253"/>
            <w:shd w:fill="auto" w:color="auto" w:val="clear"/>
            <w:noWrap/>
            <w:hideMark/>
          </w:tcPr>
          <w:p w:rsidRDefault="00E03E99" w:rsidP="005B5A57" w:rsidR="00E03E99" w:rsidRPr="00122E14">
            <w:pPr>
              <w:jc w:val="both"/>
            </w:pPr>
            <w:r w:rsidRPr="00122E14">
              <w:t>Kratkotrajna imovina</w:t>
            </w:r>
          </w:p>
        </w:tc>
        <w:tc>
          <w:tcPr>
            <w:tcW w:type="dxa" w:w="1701"/>
            <w:shd w:fill="auto" w:color="auto" w:val="clear"/>
            <w:noWrap/>
            <w:hideMark/>
          </w:tcPr>
          <w:p w:rsidRDefault="00E03E99" w:rsidP="005B5A57" w:rsidR="00E03E99" w:rsidRPr="00122E14">
            <w:pPr>
              <w:jc w:val="both"/>
            </w:pPr>
            <w:r w:rsidRPr="00122E14">
              <w:t>315,686.00 kn</w:t>
            </w:r>
          </w:p>
        </w:tc>
        <w:tc>
          <w:tcPr>
            <w:tcW w:type="dxa" w:w="1701"/>
            <w:shd w:fill="auto" w:color="auto" w:val="clear"/>
            <w:noWrap/>
            <w:hideMark/>
          </w:tcPr>
          <w:p w:rsidRDefault="00E03E99" w:rsidP="005B5A57" w:rsidR="00E03E99" w:rsidRPr="00122E14">
            <w:pPr>
              <w:jc w:val="both"/>
            </w:pPr>
            <w:r w:rsidRPr="00122E14">
              <w:t>300,051.00 kn</w:t>
            </w:r>
          </w:p>
        </w:tc>
        <w:tc>
          <w:tcPr>
            <w:tcW w:type="dxa" w:w="1701"/>
            <w:shd w:fill="auto" w:color="auto" w:val="clear"/>
            <w:noWrap/>
            <w:hideMark/>
          </w:tcPr>
          <w:p w:rsidRDefault="00E03E99" w:rsidP="005B5A57" w:rsidR="00E03E99" w:rsidRPr="00122E14">
            <w:pPr>
              <w:jc w:val="both"/>
            </w:pPr>
            <w:r w:rsidRPr="00122E14">
              <w:t>293,529.00 kn</w:t>
            </w:r>
          </w:p>
        </w:tc>
        <w:tc>
          <w:tcPr>
            <w:tcW w:type="dxa" w:w="1661"/>
            <w:shd w:fill="auto" w:color="auto" w:val="clear"/>
            <w:noWrap/>
            <w:hideMark/>
          </w:tcPr>
          <w:p w:rsidRDefault="00E03E99" w:rsidP="005B5A57" w:rsidR="00E03E99" w:rsidRPr="00122E14">
            <w:pPr>
              <w:jc w:val="both"/>
            </w:pPr>
            <w:r w:rsidRPr="00122E14">
              <w:t>282,777.00 kn</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i/>
                <w:iCs/>
              </w:rPr>
            </w:pPr>
            <w:r w:rsidRPr="00F728AE">
              <w:rPr>
                <w:i/>
                <w:iCs/>
              </w:rPr>
              <w:t>Potraživanja</w:t>
            </w:r>
          </w:p>
        </w:tc>
        <w:tc>
          <w:tcPr>
            <w:tcW w:type="dxa" w:w="1701"/>
            <w:shd w:fill="auto" w:color="auto" w:val="clear"/>
            <w:noWrap/>
            <w:hideMark/>
          </w:tcPr>
          <w:p w:rsidRDefault="00E03E99" w:rsidP="005B5A57" w:rsidR="00E03E99" w:rsidRPr="00F728AE">
            <w:pPr>
              <w:jc w:val="both"/>
              <w:rPr>
                <w:i/>
                <w:iCs/>
              </w:rPr>
            </w:pPr>
            <w:r w:rsidRPr="00F728AE">
              <w:rPr>
                <w:i/>
                <w:iCs/>
              </w:rPr>
              <w:t>313,178.00 kn</w:t>
            </w:r>
          </w:p>
        </w:tc>
        <w:tc>
          <w:tcPr>
            <w:tcW w:type="dxa" w:w="1701"/>
            <w:shd w:fill="auto" w:color="auto" w:val="clear"/>
            <w:noWrap/>
            <w:hideMark/>
          </w:tcPr>
          <w:p w:rsidRDefault="00E03E99" w:rsidP="005B5A57" w:rsidR="00E03E99" w:rsidRPr="00F728AE">
            <w:pPr>
              <w:jc w:val="both"/>
              <w:rPr>
                <w:i/>
                <w:iCs/>
              </w:rPr>
            </w:pPr>
            <w:r w:rsidRPr="00F728AE">
              <w:rPr>
                <w:i/>
                <w:iCs/>
              </w:rPr>
              <w:t>299,653.00 kn</w:t>
            </w:r>
          </w:p>
        </w:tc>
        <w:tc>
          <w:tcPr>
            <w:tcW w:type="dxa" w:w="1701"/>
            <w:shd w:fill="auto" w:color="auto" w:val="clear"/>
            <w:noWrap/>
            <w:hideMark/>
          </w:tcPr>
          <w:p w:rsidRDefault="00E03E99" w:rsidP="005B5A57" w:rsidR="00E03E99" w:rsidRPr="00F728AE">
            <w:pPr>
              <w:jc w:val="both"/>
              <w:rPr>
                <w:i/>
                <w:iCs/>
              </w:rPr>
            </w:pPr>
            <w:r w:rsidRPr="00F728AE">
              <w:rPr>
                <w:i/>
                <w:iCs/>
              </w:rPr>
              <w:t>293,529.00 kn</w:t>
            </w:r>
          </w:p>
        </w:tc>
        <w:tc>
          <w:tcPr>
            <w:tcW w:type="dxa" w:w="1661"/>
            <w:shd w:fill="auto" w:color="auto" w:val="clear"/>
            <w:noWrap/>
            <w:hideMark/>
          </w:tcPr>
          <w:p w:rsidRDefault="00E03E99" w:rsidP="005B5A57" w:rsidR="00E03E99" w:rsidRPr="00F728AE">
            <w:pPr>
              <w:jc w:val="both"/>
              <w:rPr>
                <w:i/>
                <w:iCs/>
              </w:rPr>
            </w:pPr>
            <w:r w:rsidRPr="00F728AE">
              <w:rPr>
                <w:i/>
                <w:iCs/>
              </w:rPr>
              <w:t>282,777.00 kn</w:t>
            </w:r>
          </w:p>
        </w:tc>
      </w:tr>
      <w:tr w:rsidTr="005B5A57" w:rsidR="00E03E99" w:rsidRPr="00122E14">
        <w:trPr>
          <w:trHeight w:val="300"/>
        </w:trPr>
        <w:tc>
          <w:tcPr>
            <w:tcW w:type="dxa" w:w="4253"/>
            <w:shd w:fill="auto" w:color="auto" w:val="clear"/>
            <w:noWrap/>
            <w:hideMark/>
          </w:tcPr>
          <w:p w:rsidRDefault="00E03E99" w:rsidP="005B5A57" w:rsidR="00E03E99" w:rsidRPr="00122E14">
            <w:pPr>
              <w:jc w:val="both"/>
            </w:pPr>
            <w:r w:rsidRPr="00122E14">
              <w:t>Potraživanja od kupaca</w:t>
            </w:r>
          </w:p>
        </w:tc>
        <w:tc>
          <w:tcPr>
            <w:tcW w:type="dxa" w:w="1701"/>
            <w:shd w:fill="auto" w:color="auto" w:val="clear"/>
            <w:noWrap/>
            <w:hideMark/>
          </w:tcPr>
          <w:p w:rsidRDefault="00E03E99" w:rsidP="005B5A57" w:rsidR="00E03E99" w:rsidRPr="00122E14">
            <w:pPr>
              <w:jc w:val="both"/>
            </w:pPr>
            <w:r w:rsidRPr="00122E14">
              <w:t>200,123.00 kn</w:t>
            </w:r>
          </w:p>
        </w:tc>
        <w:tc>
          <w:tcPr>
            <w:tcW w:type="dxa" w:w="1701"/>
            <w:shd w:fill="auto" w:color="auto" w:val="clear"/>
            <w:noWrap/>
            <w:hideMark/>
          </w:tcPr>
          <w:p w:rsidRDefault="00E03E99" w:rsidP="005B5A57" w:rsidR="00E03E99" w:rsidRPr="00122E14">
            <w:pPr>
              <w:jc w:val="both"/>
            </w:pPr>
            <w:r w:rsidRPr="00122E14">
              <w:t>188,559.00 kn</w:t>
            </w:r>
          </w:p>
        </w:tc>
        <w:tc>
          <w:tcPr>
            <w:tcW w:type="dxa" w:w="1701"/>
            <w:shd w:fill="auto" w:color="auto" w:val="clear"/>
            <w:noWrap/>
            <w:hideMark/>
          </w:tcPr>
          <w:p w:rsidRDefault="00E03E99" w:rsidP="005B5A57" w:rsidR="00E03E99" w:rsidRPr="00122E14">
            <w:pPr>
              <w:jc w:val="both"/>
            </w:pPr>
            <w:r w:rsidRPr="00122E14">
              <w:t>182,797.00 kn</w:t>
            </w:r>
          </w:p>
        </w:tc>
        <w:tc>
          <w:tcPr>
            <w:tcW w:type="dxa" w:w="1661"/>
            <w:shd w:fill="auto" w:color="auto" w:val="clear"/>
            <w:noWrap/>
            <w:hideMark/>
          </w:tcPr>
          <w:p w:rsidRDefault="00E03E99" w:rsidP="005B5A57" w:rsidR="00E03E99" w:rsidRPr="00122E14">
            <w:pPr>
              <w:jc w:val="both"/>
            </w:pPr>
            <w:r w:rsidRPr="00122E14">
              <w:t>177,822.00 kn</w:t>
            </w:r>
          </w:p>
        </w:tc>
      </w:tr>
      <w:tr w:rsidTr="005B5A57" w:rsidR="00E03E99" w:rsidRPr="00122E14">
        <w:trPr>
          <w:trHeight w:val="300"/>
        </w:trPr>
        <w:tc>
          <w:tcPr>
            <w:tcW w:type="dxa" w:w="4253"/>
            <w:shd w:fill="auto" w:color="auto" w:val="clear"/>
            <w:noWrap/>
            <w:hideMark/>
          </w:tcPr>
          <w:p w:rsidRDefault="00E03E99" w:rsidP="005B5A57" w:rsidR="00E03E99" w:rsidRPr="00122E14">
            <w:r w:rsidRPr="00122E14">
              <w:t>Potraživanja od zaposlenih i članova poduzetnika</w:t>
            </w:r>
          </w:p>
        </w:tc>
        <w:tc>
          <w:tcPr>
            <w:tcW w:type="dxa" w:w="1701"/>
            <w:shd w:fill="auto" w:color="auto" w:val="clear"/>
            <w:noWrap/>
            <w:hideMark/>
          </w:tcPr>
          <w:p w:rsidRDefault="00E03E99" w:rsidP="005B5A57" w:rsidR="00E03E99" w:rsidRPr="00122E14">
            <w:pPr>
              <w:jc w:val="both"/>
            </w:pPr>
            <w:r w:rsidRPr="00122E14">
              <w:t>109,600.00 kn</w:t>
            </w:r>
          </w:p>
        </w:tc>
        <w:tc>
          <w:tcPr>
            <w:tcW w:type="dxa" w:w="1701"/>
            <w:shd w:fill="auto" w:color="auto" w:val="clear"/>
            <w:noWrap/>
            <w:hideMark/>
          </w:tcPr>
          <w:p w:rsidRDefault="00E03E99" w:rsidP="005B5A57" w:rsidR="00E03E99" w:rsidRPr="00122E14">
            <w:pPr>
              <w:jc w:val="both"/>
            </w:pPr>
            <w:r w:rsidRPr="00122E14">
              <w:t>107,700.00 kn</w:t>
            </w:r>
          </w:p>
        </w:tc>
        <w:tc>
          <w:tcPr>
            <w:tcW w:type="dxa" w:w="1701"/>
            <w:shd w:fill="auto" w:color="auto" w:val="clear"/>
            <w:noWrap/>
            <w:hideMark/>
          </w:tcPr>
          <w:p w:rsidRDefault="00E03E99" w:rsidP="005B5A57" w:rsidR="00E03E99" w:rsidRPr="00122E14">
            <w:pPr>
              <w:jc w:val="both"/>
            </w:pPr>
            <w:r w:rsidRPr="00122E14">
              <w:t>102,338.00 kn</w:t>
            </w:r>
          </w:p>
        </w:tc>
        <w:tc>
          <w:tcPr>
            <w:tcW w:type="dxa" w:w="1661"/>
            <w:shd w:fill="auto" w:color="auto" w:val="clear"/>
            <w:noWrap/>
            <w:hideMark/>
          </w:tcPr>
          <w:p w:rsidRDefault="00E03E99" w:rsidP="005B5A57" w:rsidR="00E03E99" w:rsidRPr="00122E14">
            <w:pPr>
              <w:jc w:val="both"/>
            </w:pPr>
            <w:r w:rsidRPr="00122E14">
              <w:t>101,982.00 kn</w:t>
            </w:r>
          </w:p>
        </w:tc>
      </w:tr>
      <w:tr w:rsidTr="005B5A57" w:rsidR="00E03E99" w:rsidRPr="00122E14">
        <w:trPr>
          <w:trHeight w:val="300"/>
        </w:trPr>
        <w:tc>
          <w:tcPr>
            <w:tcW w:type="dxa" w:w="4253"/>
            <w:shd w:fill="auto" w:color="auto" w:val="clear"/>
            <w:noWrap/>
            <w:hideMark/>
          </w:tcPr>
          <w:p w:rsidRDefault="00E03E99" w:rsidP="005B5A57" w:rsidR="00E03E99" w:rsidRPr="00122E14">
            <w:pPr>
              <w:jc w:val="both"/>
            </w:pPr>
            <w:r w:rsidRPr="00122E14">
              <w:t>Potraživanja od države i drugih institucija</w:t>
            </w:r>
          </w:p>
        </w:tc>
        <w:tc>
          <w:tcPr>
            <w:tcW w:type="dxa" w:w="1701"/>
            <w:shd w:fill="auto" w:color="auto" w:val="clear"/>
            <w:noWrap/>
            <w:hideMark/>
          </w:tcPr>
          <w:p w:rsidRDefault="00E03E99" w:rsidP="005B5A57" w:rsidR="00E03E99" w:rsidRPr="00122E14">
            <w:pPr>
              <w:jc w:val="both"/>
            </w:pPr>
            <w:r w:rsidRPr="00122E14">
              <w:t>2,568.00 kn</w:t>
            </w:r>
          </w:p>
        </w:tc>
        <w:tc>
          <w:tcPr>
            <w:tcW w:type="dxa" w:w="1701"/>
            <w:shd w:fill="auto" w:color="auto" w:val="clear"/>
            <w:noWrap/>
            <w:hideMark/>
          </w:tcPr>
          <w:p w:rsidRDefault="00E03E99" w:rsidP="005B5A57" w:rsidR="00E03E99" w:rsidRPr="00122E14">
            <w:pPr>
              <w:jc w:val="both"/>
            </w:pPr>
            <w:r w:rsidRPr="00122E14">
              <w:t>2,507.00 kn</w:t>
            </w:r>
          </w:p>
        </w:tc>
        <w:tc>
          <w:tcPr>
            <w:tcW w:type="dxa" w:w="1701"/>
            <w:shd w:fill="auto" w:color="auto" w:val="clear"/>
            <w:noWrap/>
            <w:hideMark/>
          </w:tcPr>
          <w:p w:rsidRDefault="00E03E99" w:rsidP="005B5A57" w:rsidR="00E03E99" w:rsidRPr="00122E14">
            <w:pPr>
              <w:jc w:val="both"/>
            </w:pPr>
            <w:r w:rsidRPr="00122E14">
              <w:t>2,507.00 kn</w:t>
            </w:r>
          </w:p>
        </w:tc>
        <w:tc>
          <w:tcPr>
            <w:tcW w:type="dxa" w:w="1661"/>
            <w:shd w:fill="auto" w:color="auto" w:val="clear"/>
            <w:noWrap/>
            <w:hideMark/>
          </w:tcPr>
          <w:p w:rsidRDefault="00E03E99" w:rsidP="005B5A57" w:rsidR="00E03E99" w:rsidRPr="00122E14">
            <w:pPr>
              <w:jc w:val="both"/>
            </w:pPr>
            <w:r w:rsidRPr="00122E14">
              <w:t>2,086.00 kn</w:t>
            </w:r>
          </w:p>
        </w:tc>
      </w:tr>
      <w:tr w:rsidTr="005B5A57" w:rsidR="00E03E99" w:rsidRPr="00122E14">
        <w:trPr>
          <w:trHeight w:val="300"/>
        </w:trPr>
        <w:tc>
          <w:tcPr>
            <w:tcW w:type="dxa" w:w="4253"/>
            <w:shd w:fill="auto" w:color="auto" w:val="clear"/>
            <w:noWrap/>
            <w:hideMark/>
          </w:tcPr>
          <w:p w:rsidRDefault="00E03E99" w:rsidP="005B5A57" w:rsidR="00E03E99" w:rsidRPr="00122E14">
            <w:pPr>
              <w:jc w:val="both"/>
            </w:pPr>
            <w:r w:rsidRPr="00122E14">
              <w:t>Ostala potraživanja</w:t>
            </w:r>
          </w:p>
        </w:tc>
        <w:tc>
          <w:tcPr>
            <w:tcW w:type="dxa" w:w="1701"/>
            <w:shd w:fill="auto" w:color="auto" w:val="clear"/>
            <w:noWrap/>
            <w:hideMark/>
          </w:tcPr>
          <w:p w:rsidRDefault="00E03E99" w:rsidP="005B5A57" w:rsidR="00E03E99" w:rsidRPr="00122E14">
            <w:pPr>
              <w:jc w:val="both"/>
            </w:pPr>
            <w:r w:rsidRPr="00122E14">
              <w:t>887.00 kn</w:t>
            </w:r>
          </w:p>
        </w:tc>
        <w:tc>
          <w:tcPr>
            <w:tcW w:type="dxa" w:w="1701"/>
            <w:shd w:fill="auto" w:color="auto" w:val="clear"/>
            <w:noWrap/>
            <w:hideMark/>
          </w:tcPr>
          <w:p w:rsidRDefault="00E03E99" w:rsidP="005B5A57" w:rsidR="00E03E99" w:rsidRPr="00122E14">
            <w:pPr>
              <w:jc w:val="both"/>
            </w:pPr>
            <w:r w:rsidRPr="00122E14">
              <w:t>887.00 kn</w:t>
            </w:r>
          </w:p>
        </w:tc>
        <w:tc>
          <w:tcPr>
            <w:tcW w:type="dxa" w:w="1701"/>
            <w:shd w:fill="auto" w:color="auto" w:val="clear"/>
            <w:noWrap/>
            <w:hideMark/>
          </w:tcPr>
          <w:p w:rsidRDefault="00E03E99" w:rsidP="005B5A57" w:rsidR="00E03E99" w:rsidRPr="00122E14">
            <w:pPr>
              <w:jc w:val="both"/>
            </w:pPr>
            <w:r w:rsidRPr="00122E14">
              <w:t>5,887.00 kn</w:t>
            </w:r>
          </w:p>
        </w:tc>
        <w:tc>
          <w:tcPr>
            <w:tcW w:type="dxa" w:w="1661"/>
            <w:shd w:fill="auto" w:color="auto" w:val="clear"/>
            <w:noWrap/>
            <w:hideMark/>
          </w:tcPr>
          <w:p w:rsidRDefault="00E03E99" w:rsidP="005B5A57" w:rsidR="00E03E99" w:rsidRPr="00122E14">
            <w:pPr>
              <w:jc w:val="both"/>
            </w:pPr>
            <w:r w:rsidRPr="00122E14">
              <w:t>887.00 kn</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i/>
                <w:iCs/>
              </w:rPr>
            </w:pPr>
            <w:r w:rsidRPr="00F728AE">
              <w:rPr>
                <w:i/>
                <w:iCs/>
              </w:rPr>
              <w:t>Novac u banci i blagajni</w:t>
            </w:r>
          </w:p>
        </w:tc>
        <w:tc>
          <w:tcPr>
            <w:tcW w:type="dxa" w:w="1701"/>
            <w:shd w:fill="auto" w:color="auto" w:val="clear"/>
            <w:noWrap/>
            <w:hideMark/>
          </w:tcPr>
          <w:p w:rsidRDefault="00E03E99" w:rsidP="005B5A57" w:rsidR="00E03E99" w:rsidRPr="00F728AE">
            <w:pPr>
              <w:jc w:val="both"/>
              <w:rPr>
                <w:i/>
                <w:iCs/>
              </w:rPr>
            </w:pPr>
            <w:r w:rsidRPr="00F728AE">
              <w:rPr>
                <w:i/>
                <w:iCs/>
              </w:rPr>
              <w:t>2,508.00 kn</w:t>
            </w:r>
          </w:p>
        </w:tc>
        <w:tc>
          <w:tcPr>
            <w:tcW w:type="dxa" w:w="1701"/>
            <w:shd w:fill="auto" w:color="auto" w:val="clear"/>
            <w:noWrap/>
            <w:hideMark/>
          </w:tcPr>
          <w:p w:rsidRDefault="00E03E99" w:rsidP="005B5A57" w:rsidR="00E03E99" w:rsidRPr="00F728AE">
            <w:pPr>
              <w:jc w:val="both"/>
              <w:rPr>
                <w:i/>
                <w:iCs/>
              </w:rPr>
            </w:pPr>
            <w:r w:rsidRPr="00F728AE">
              <w:rPr>
                <w:i/>
                <w:iCs/>
              </w:rPr>
              <w:t>398.00 kn</w:t>
            </w:r>
          </w:p>
        </w:tc>
        <w:tc>
          <w:tcPr>
            <w:tcW w:type="dxa" w:w="1701"/>
            <w:shd w:fill="auto" w:color="auto" w:val="clear"/>
            <w:noWrap/>
            <w:hideMark/>
          </w:tcPr>
          <w:p w:rsidRDefault="00E03E99" w:rsidP="005B5A57" w:rsidR="00E03E99" w:rsidRPr="00F728AE">
            <w:pPr>
              <w:jc w:val="both"/>
              <w:rPr>
                <w:i/>
                <w:iCs/>
              </w:rPr>
            </w:pPr>
            <w:r w:rsidRPr="00F728AE">
              <w:rPr>
                <w:i/>
                <w:iCs/>
              </w:rPr>
              <w:t> </w:t>
            </w:r>
          </w:p>
        </w:tc>
        <w:tc>
          <w:tcPr>
            <w:tcW w:type="dxa" w:w="1661"/>
            <w:shd w:fill="auto" w:color="auto" w:val="clear"/>
            <w:noWrap/>
            <w:hideMark/>
          </w:tcPr>
          <w:p w:rsidRDefault="00E03E99" w:rsidP="005B5A57" w:rsidR="00E03E99" w:rsidRPr="00F728AE">
            <w:pPr>
              <w:jc w:val="both"/>
              <w:rPr>
                <w:i/>
                <w:iCs/>
              </w:rPr>
            </w:pPr>
            <w:r w:rsidRPr="00F728AE">
              <w:rPr>
                <w:i/>
                <w:iCs/>
              </w:rPr>
              <w:t> </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b/>
                <w:bCs/>
              </w:rPr>
            </w:pPr>
            <w:r w:rsidRPr="00F728AE">
              <w:rPr>
                <w:b/>
                <w:bCs/>
              </w:rPr>
              <w:t>UKUPNO AKTIVA</w:t>
            </w:r>
          </w:p>
        </w:tc>
        <w:tc>
          <w:tcPr>
            <w:tcW w:type="dxa" w:w="1701"/>
            <w:shd w:fill="auto" w:color="auto" w:val="clear"/>
            <w:noWrap/>
            <w:hideMark/>
          </w:tcPr>
          <w:p w:rsidRDefault="00E03E99" w:rsidP="005B5A57" w:rsidR="00E03E99" w:rsidRPr="00F728AE">
            <w:pPr>
              <w:jc w:val="both"/>
              <w:rPr>
                <w:b/>
                <w:bCs/>
              </w:rPr>
            </w:pPr>
            <w:r w:rsidRPr="00F728AE">
              <w:rPr>
                <w:b/>
                <w:bCs/>
              </w:rPr>
              <w:t>315,686.00 kn</w:t>
            </w:r>
          </w:p>
        </w:tc>
        <w:tc>
          <w:tcPr>
            <w:tcW w:type="dxa" w:w="1701"/>
            <w:shd w:fill="auto" w:color="auto" w:val="clear"/>
            <w:noWrap/>
            <w:hideMark/>
          </w:tcPr>
          <w:p w:rsidRDefault="00E03E99" w:rsidP="005B5A57" w:rsidR="00E03E99" w:rsidRPr="00F728AE">
            <w:pPr>
              <w:jc w:val="both"/>
              <w:rPr>
                <w:b/>
                <w:bCs/>
              </w:rPr>
            </w:pPr>
            <w:r w:rsidRPr="00F728AE">
              <w:rPr>
                <w:b/>
                <w:bCs/>
              </w:rPr>
              <w:t>300,051.00 kn</w:t>
            </w:r>
          </w:p>
        </w:tc>
        <w:tc>
          <w:tcPr>
            <w:tcW w:type="dxa" w:w="1701"/>
            <w:shd w:fill="auto" w:color="auto" w:val="clear"/>
            <w:noWrap/>
            <w:hideMark/>
          </w:tcPr>
          <w:p w:rsidRDefault="00E03E99" w:rsidP="005B5A57" w:rsidR="00E03E99" w:rsidRPr="00F728AE">
            <w:pPr>
              <w:jc w:val="both"/>
              <w:rPr>
                <w:b/>
                <w:bCs/>
              </w:rPr>
            </w:pPr>
            <w:r w:rsidRPr="00F728AE">
              <w:rPr>
                <w:b/>
                <w:bCs/>
              </w:rPr>
              <w:t>293,529.00 kn</w:t>
            </w:r>
          </w:p>
        </w:tc>
        <w:tc>
          <w:tcPr>
            <w:tcW w:type="dxa" w:w="1661"/>
            <w:shd w:fill="auto" w:color="auto" w:val="clear"/>
            <w:noWrap/>
            <w:hideMark/>
          </w:tcPr>
          <w:p w:rsidRDefault="00E03E99" w:rsidP="005B5A57" w:rsidR="00E03E99" w:rsidRPr="00F728AE">
            <w:pPr>
              <w:jc w:val="both"/>
              <w:rPr>
                <w:b/>
                <w:bCs/>
              </w:rPr>
            </w:pPr>
            <w:r w:rsidRPr="00F728AE">
              <w:rPr>
                <w:b/>
                <w:bCs/>
              </w:rPr>
              <w:t>282,777.00 kn</w:t>
            </w:r>
          </w:p>
        </w:tc>
      </w:tr>
      <w:tr w:rsidTr="005B5A57" w:rsidR="00E03E99" w:rsidRPr="00122E14">
        <w:trPr>
          <w:trHeight w:val="300"/>
        </w:trPr>
        <w:tc>
          <w:tcPr>
            <w:tcW w:type="dxa" w:w="4253"/>
            <w:shd w:fill="auto" w:color="auto" w:val="clear"/>
            <w:noWrap/>
            <w:hideMark/>
          </w:tcPr>
          <w:p w:rsidRDefault="00E03E99" w:rsidP="005B5A57" w:rsidR="00E03E99" w:rsidRPr="00122E14">
            <w:pPr>
              <w:jc w:val="both"/>
            </w:pPr>
            <w:r w:rsidRPr="00122E14">
              <w:t> </w:t>
            </w:r>
          </w:p>
        </w:tc>
        <w:tc>
          <w:tcPr>
            <w:tcW w:type="dxa" w:w="1701"/>
            <w:shd w:fill="auto" w:color="auto" w:val="clear"/>
            <w:noWrap/>
            <w:hideMark/>
          </w:tcPr>
          <w:p w:rsidRDefault="00E03E99" w:rsidP="005B5A57" w:rsidR="00E03E99" w:rsidRPr="00122E14">
            <w:pPr>
              <w:jc w:val="both"/>
            </w:pPr>
            <w:r w:rsidRPr="00122E14">
              <w:t> </w:t>
            </w:r>
          </w:p>
        </w:tc>
        <w:tc>
          <w:tcPr>
            <w:tcW w:type="dxa" w:w="1701"/>
            <w:shd w:fill="auto" w:color="auto" w:val="clear"/>
            <w:noWrap/>
            <w:hideMark/>
          </w:tcPr>
          <w:p w:rsidRDefault="00E03E99" w:rsidP="005B5A57" w:rsidR="00E03E99" w:rsidRPr="00122E14">
            <w:pPr>
              <w:jc w:val="both"/>
            </w:pPr>
            <w:r w:rsidRPr="00122E14">
              <w:t> </w:t>
            </w:r>
          </w:p>
        </w:tc>
        <w:tc>
          <w:tcPr>
            <w:tcW w:type="dxa" w:w="1701"/>
            <w:shd w:fill="auto" w:color="auto" w:val="clear"/>
            <w:noWrap/>
            <w:hideMark/>
          </w:tcPr>
          <w:p w:rsidRDefault="00E03E99" w:rsidP="005B5A57" w:rsidR="00E03E99" w:rsidRPr="00122E14">
            <w:pPr>
              <w:jc w:val="both"/>
            </w:pPr>
            <w:r w:rsidRPr="00122E14">
              <w:t> </w:t>
            </w:r>
          </w:p>
        </w:tc>
        <w:tc>
          <w:tcPr>
            <w:tcW w:type="dxa" w:w="1661"/>
            <w:shd w:fill="auto" w:color="auto" w:val="clear"/>
            <w:noWrap/>
            <w:hideMark/>
          </w:tcPr>
          <w:p w:rsidRDefault="00E03E99" w:rsidP="005B5A57" w:rsidR="00E03E99" w:rsidRPr="00122E14">
            <w:pPr>
              <w:jc w:val="both"/>
            </w:pPr>
            <w:r w:rsidRPr="00122E14">
              <w:t> </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b/>
                <w:bCs/>
              </w:rPr>
            </w:pPr>
            <w:r w:rsidRPr="00F728AE">
              <w:rPr>
                <w:b/>
                <w:bCs/>
              </w:rPr>
              <w:t>PASIVA</w:t>
            </w:r>
          </w:p>
        </w:tc>
        <w:tc>
          <w:tcPr>
            <w:tcW w:type="dxa" w:w="1701"/>
            <w:shd w:fill="auto" w:color="auto" w:val="clear"/>
            <w:noWrap/>
            <w:hideMark/>
          </w:tcPr>
          <w:p w:rsidRDefault="00E03E99" w:rsidP="005B5A57" w:rsidR="00E03E99" w:rsidRPr="00F728AE">
            <w:pPr>
              <w:jc w:val="both"/>
              <w:rPr>
                <w:b/>
                <w:bCs/>
              </w:rPr>
            </w:pPr>
            <w:r w:rsidRPr="00F728AE">
              <w:rPr>
                <w:b/>
                <w:bCs/>
              </w:rPr>
              <w:t> </w:t>
            </w:r>
          </w:p>
        </w:tc>
        <w:tc>
          <w:tcPr>
            <w:tcW w:type="dxa" w:w="1701"/>
            <w:shd w:fill="auto" w:color="auto" w:val="clear"/>
            <w:noWrap/>
            <w:hideMark/>
          </w:tcPr>
          <w:p w:rsidRDefault="00E03E99" w:rsidP="005B5A57" w:rsidR="00E03E99" w:rsidRPr="00F728AE">
            <w:pPr>
              <w:jc w:val="both"/>
              <w:rPr>
                <w:b/>
                <w:bCs/>
              </w:rPr>
            </w:pPr>
            <w:r w:rsidRPr="00F728AE">
              <w:rPr>
                <w:b/>
                <w:bCs/>
              </w:rPr>
              <w:t> </w:t>
            </w:r>
          </w:p>
        </w:tc>
        <w:tc>
          <w:tcPr>
            <w:tcW w:type="dxa" w:w="1701"/>
            <w:shd w:fill="auto" w:color="auto" w:val="clear"/>
            <w:noWrap/>
            <w:hideMark/>
          </w:tcPr>
          <w:p w:rsidRDefault="00E03E99" w:rsidP="005B5A57" w:rsidR="00E03E99" w:rsidRPr="00F728AE">
            <w:pPr>
              <w:jc w:val="both"/>
              <w:rPr>
                <w:b/>
                <w:bCs/>
              </w:rPr>
            </w:pPr>
            <w:r w:rsidRPr="00F728AE">
              <w:rPr>
                <w:b/>
                <w:bCs/>
              </w:rPr>
              <w:t> </w:t>
            </w:r>
          </w:p>
        </w:tc>
        <w:tc>
          <w:tcPr>
            <w:tcW w:type="dxa" w:w="1661"/>
            <w:shd w:fill="auto" w:color="auto" w:val="clear"/>
            <w:noWrap/>
            <w:hideMark/>
          </w:tcPr>
          <w:p w:rsidRDefault="00E03E99" w:rsidP="005B5A57" w:rsidR="00E03E99" w:rsidRPr="00F728AE">
            <w:pPr>
              <w:jc w:val="both"/>
              <w:rPr>
                <w:b/>
                <w:bCs/>
              </w:rPr>
            </w:pPr>
            <w:r w:rsidRPr="00F728AE">
              <w:rPr>
                <w:b/>
                <w:bCs/>
              </w:rPr>
              <w:t> </w:t>
            </w:r>
          </w:p>
        </w:tc>
      </w:tr>
      <w:tr w:rsidTr="005B5A57" w:rsidR="00E03E99" w:rsidRPr="00122E14">
        <w:trPr>
          <w:trHeight w:val="300"/>
        </w:trPr>
        <w:tc>
          <w:tcPr>
            <w:tcW w:type="dxa" w:w="4253"/>
            <w:shd w:fill="auto" w:color="auto" w:val="clear"/>
            <w:noWrap/>
            <w:hideMark/>
          </w:tcPr>
          <w:p w:rsidRDefault="00E03E99" w:rsidP="005B5A57" w:rsidR="00E03E99" w:rsidRPr="00122E14">
            <w:pPr>
              <w:jc w:val="both"/>
            </w:pPr>
            <w:r w:rsidRPr="00122E14">
              <w:t>Kapital i rezerve</w:t>
            </w:r>
          </w:p>
        </w:tc>
        <w:tc>
          <w:tcPr>
            <w:tcW w:type="dxa" w:w="1701"/>
            <w:shd w:fill="auto" w:color="auto" w:val="clear"/>
            <w:noWrap/>
            <w:hideMark/>
          </w:tcPr>
          <w:p w:rsidRDefault="00E03E99" w:rsidP="005B5A57" w:rsidR="00E03E99" w:rsidRPr="00122E14">
            <w:pPr>
              <w:jc w:val="both"/>
            </w:pPr>
            <w:r w:rsidRPr="00122E14">
              <w:t>215,809.00 kn</w:t>
            </w:r>
          </w:p>
        </w:tc>
        <w:tc>
          <w:tcPr>
            <w:tcW w:type="dxa" w:w="1701"/>
            <w:shd w:fill="auto" w:color="auto" w:val="clear"/>
            <w:noWrap/>
            <w:hideMark/>
          </w:tcPr>
          <w:p w:rsidRDefault="00E03E99" w:rsidP="005B5A57" w:rsidR="00E03E99" w:rsidRPr="00122E14">
            <w:pPr>
              <w:jc w:val="both"/>
            </w:pPr>
            <w:r w:rsidRPr="00122E14">
              <w:t>199,694.00 kn</w:t>
            </w:r>
          </w:p>
        </w:tc>
        <w:tc>
          <w:tcPr>
            <w:tcW w:type="dxa" w:w="1701"/>
            <w:shd w:fill="auto" w:color="auto" w:val="clear"/>
            <w:noWrap/>
            <w:hideMark/>
          </w:tcPr>
          <w:p w:rsidRDefault="00E03E99" w:rsidP="005B5A57" w:rsidR="00E03E99" w:rsidRPr="00122E14">
            <w:pPr>
              <w:jc w:val="both"/>
            </w:pPr>
            <w:r w:rsidRPr="00122E14">
              <w:t>183,961.00 kn</w:t>
            </w:r>
          </w:p>
        </w:tc>
        <w:tc>
          <w:tcPr>
            <w:tcW w:type="dxa" w:w="1661"/>
            <w:shd w:fill="auto" w:color="auto" w:val="clear"/>
            <w:noWrap/>
            <w:hideMark/>
          </w:tcPr>
          <w:p w:rsidRDefault="00E03E99" w:rsidP="005B5A57" w:rsidR="00E03E99" w:rsidRPr="00122E14">
            <w:pPr>
              <w:jc w:val="both"/>
            </w:pPr>
            <w:r w:rsidRPr="00122E14">
              <w:t>182,385.00 kn</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i/>
                <w:iCs/>
              </w:rPr>
            </w:pPr>
            <w:r w:rsidRPr="00F728AE">
              <w:rPr>
                <w:i/>
                <w:iCs/>
              </w:rPr>
              <w:t>Temeljni kapital</w:t>
            </w:r>
          </w:p>
        </w:tc>
        <w:tc>
          <w:tcPr>
            <w:tcW w:type="dxa" w:w="1701"/>
            <w:shd w:fill="auto" w:color="auto" w:val="clear"/>
            <w:noWrap/>
            <w:hideMark/>
          </w:tcPr>
          <w:p w:rsidRDefault="00E03E99" w:rsidP="005B5A57" w:rsidR="00E03E99" w:rsidRPr="00F728AE">
            <w:pPr>
              <w:jc w:val="both"/>
              <w:rPr>
                <w:i/>
                <w:iCs/>
              </w:rPr>
            </w:pPr>
            <w:r w:rsidRPr="00F728AE">
              <w:rPr>
                <w:i/>
                <w:iCs/>
              </w:rPr>
              <w:t>11,346.00 kn</w:t>
            </w:r>
          </w:p>
        </w:tc>
        <w:tc>
          <w:tcPr>
            <w:tcW w:type="dxa" w:w="1701"/>
            <w:shd w:fill="auto" w:color="auto" w:val="clear"/>
            <w:noWrap/>
            <w:hideMark/>
          </w:tcPr>
          <w:p w:rsidRDefault="00E03E99" w:rsidP="005B5A57" w:rsidR="00E03E99" w:rsidRPr="00F728AE">
            <w:pPr>
              <w:jc w:val="both"/>
              <w:rPr>
                <w:i/>
                <w:iCs/>
              </w:rPr>
            </w:pPr>
            <w:r w:rsidRPr="00F728AE">
              <w:rPr>
                <w:i/>
                <w:iCs/>
              </w:rPr>
              <w:t>11,346.00 kn</w:t>
            </w:r>
          </w:p>
        </w:tc>
        <w:tc>
          <w:tcPr>
            <w:tcW w:type="dxa" w:w="1701"/>
            <w:shd w:fill="auto" w:color="auto" w:val="clear"/>
            <w:noWrap/>
            <w:hideMark/>
          </w:tcPr>
          <w:p w:rsidRDefault="00E03E99" w:rsidP="005B5A57" w:rsidR="00E03E99" w:rsidRPr="00F728AE">
            <w:pPr>
              <w:jc w:val="both"/>
              <w:rPr>
                <w:i/>
                <w:iCs/>
              </w:rPr>
            </w:pPr>
            <w:r w:rsidRPr="00F728AE">
              <w:rPr>
                <w:i/>
                <w:iCs/>
              </w:rPr>
              <w:t>11,346.00 kn</w:t>
            </w:r>
          </w:p>
        </w:tc>
        <w:tc>
          <w:tcPr>
            <w:tcW w:type="dxa" w:w="1661"/>
            <w:shd w:fill="auto" w:color="auto" w:val="clear"/>
            <w:noWrap/>
            <w:hideMark/>
          </w:tcPr>
          <w:p w:rsidRDefault="00E03E99" w:rsidP="005B5A57" w:rsidR="00E03E99" w:rsidRPr="00F728AE">
            <w:pPr>
              <w:jc w:val="both"/>
              <w:rPr>
                <w:i/>
                <w:iCs/>
              </w:rPr>
            </w:pPr>
            <w:r w:rsidRPr="00F728AE">
              <w:rPr>
                <w:i/>
                <w:iCs/>
              </w:rPr>
              <w:t>11,346.00 kn</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i/>
                <w:iCs/>
              </w:rPr>
            </w:pPr>
            <w:r w:rsidRPr="00F728AE">
              <w:rPr>
                <w:i/>
                <w:iCs/>
              </w:rPr>
              <w:t>Zadržana dobit ili preneseni gubitak</w:t>
            </w:r>
          </w:p>
        </w:tc>
        <w:tc>
          <w:tcPr>
            <w:tcW w:type="dxa" w:w="1701"/>
            <w:shd w:fill="auto" w:color="auto" w:val="clear"/>
            <w:noWrap/>
            <w:hideMark/>
          </w:tcPr>
          <w:p w:rsidRDefault="00E03E99" w:rsidP="005B5A57" w:rsidR="00E03E99" w:rsidRPr="00F728AE">
            <w:pPr>
              <w:jc w:val="both"/>
              <w:rPr>
                <w:i/>
                <w:iCs/>
              </w:rPr>
            </w:pPr>
            <w:r w:rsidRPr="00F728AE">
              <w:rPr>
                <w:i/>
                <w:iCs/>
              </w:rPr>
              <w:t>2,115,367.00 kn</w:t>
            </w:r>
          </w:p>
        </w:tc>
        <w:tc>
          <w:tcPr>
            <w:tcW w:type="dxa" w:w="1701"/>
            <w:shd w:fill="auto" w:color="auto" w:val="clear"/>
            <w:noWrap/>
            <w:hideMark/>
          </w:tcPr>
          <w:p w:rsidRDefault="00E03E99" w:rsidP="005B5A57" w:rsidR="00E03E99" w:rsidRPr="00F728AE">
            <w:pPr>
              <w:jc w:val="both"/>
              <w:rPr>
                <w:i/>
                <w:iCs/>
              </w:rPr>
            </w:pPr>
            <w:r w:rsidRPr="00F728AE">
              <w:rPr>
                <w:i/>
                <w:iCs/>
              </w:rPr>
              <w:t>204,462.00 kn</w:t>
            </w:r>
          </w:p>
        </w:tc>
        <w:tc>
          <w:tcPr>
            <w:tcW w:type="dxa" w:w="1701"/>
            <w:shd w:fill="auto" w:color="auto" w:val="clear"/>
            <w:noWrap/>
            <w:hideMark/>
          </w:tcPr>
          <w:p w:rsidRDefault="00E03E99" w:rsidP="005B5A57" w:rsidR="00E03E99" w:rsidRPr="00F728AE">
            <w:pPr>
              <w:jc w:val="both"/>
              <w:rPr>
                <w:i/>
                <w:iCs/>
              </w:rPr>
            </w:pPr>
            <w:r w:rsidRPr="00F728AE">
              <w:rPr>
                <w:i/>
                <w:iCs/>
              </w:rPr>
              <w:t>188,348.00 kn</w:t>
            </w:r>
          </w:p>
        </w:tc>
        <w:tc>
          <w:tcPr>
            <w:tcW w:type="dxa" w:w="1661"/>
            <w:shd w:fill="auto" w:color="auto" w:val="clear"/>
            <w:noWrap/>
            <w:hideMark/>
          </w:tcPr>
          <w:p w:rsidRDefault="00E03E99" w:rsidP="005B5A57" w:rsidR="00E03E99" w:rsidRPr="00F728AE">
            <w:pPr>
              <w:jc w:val="both"/>
              <w:rPr>
                <w:i/>
                <w:iCs/>
              </w:rPr>
            </w:pPr>
            <w:r w:rsidRPr="00F728AE">
              <w:rPr>
                <w:i/>
                <w:iCs/>
              </w:rPr>
              <w:t>172,615.00 kn</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i/>
                <w:iCs/>
              </w:rPr>
            </w:pPr>
            <w:r w:rsidRPr="00F728AE">
              <w:rPr>
                <w:i/>
                <w:iCs/>
              </w:rPr>
              <w:t>Dobit ili gubitak poslovne godine</w:t>
            </w:r>
          </w:p>
        </w:tc>
        <w:tc>
          <w:tcPr>
            <w:tcW w:type="dxa" w:w="1701"/>
            <w:shd w:fill="auto" w:color="auto" w:val="clear"/>
            <w:noWrap/>
            <w:hideMark/>
          </w:tcPr>
          <w:p w:rsidRDefault="00E03E99" w:rsidP="005B5A57" w:rsidR="00E03E99" w:rsidRPr="00F728AE">
            <w:pPr>
              <w:jc w:val="both"/>
              <w:rPr>
                <w:i/>
                <w:iCs/>
              </w:rPr>
            </w:pPr>
            <w:r w:rsidRPr="00F728AE">
              <w:rPr>
                <w:i/>
                <w:iCs/>
              </w:rPr>
              <w:t>-10,904.00 kn</w:t>
            </w:r>
          </w:p>
        </w:tc>
        <w:tc>
          <w:tcPr>
            <w:tcW w:type="dxa" w:w="1701"/>
            <w:shd w:fill="auto" w:color="auto" w:val="clear"/>
            <w:noWrap/>
            <w:hideMark/>
          </w:tcPr>
          <w:p w:rsidRDefault="00E03E99" w:rsidP="005B5A57" w:rsidR="00E03E99" w:rsidRPr="00F728AE">
            <w:pPr>
              <w:jc w:val="both"/>
              <w:rPr>
                <w:i/>
                <w:iCs/>
              </w:rPr>
            </w:pPr>
            <w:r w:rsidRPr="00F728AE">
              <w:rPr>
                <w:i/>
                <w:iCs/>
              </w:rPr>
              <w:t>-16,114.00 kn</w:t>
            </w:r>
          </w:p>
        </w:tc>
        <w:tc>
          <w:tcPr>
            <w:tcW w:type="dxa" w:w="1701"/>
            <w:shd w:fill="auto" w:color="auto" w:val="clear"/>
            <w:noWrap/>
            <w:hideMark/>
          </w:tcPr>
          <w:p w:rsidRDefault="00E03E99" w:rsidP="005B5A57" w:rsidR="00E03E99" w:rsidRPr="00F728AE">
            <w:pPr>
              <w:jc w:val="both"/>
              <w:rPr>
                <w:i/>
                <w:iCs/>
              </w:rPr>
            </w:pPr>
            <w:r w:rsidRPr="00F728AE">
              <w:rPr>
                <w:i/>
                <w:iCs/>
              </w:rPr>
              <w:t>-15,733.00 kn</w:t>
            </w:r>
          </w:p>
        </w:tc>
        <w:tc>
          <w:tcPr>
            <w:tcW w:type="dxa" w:w="1661"/>
            <w:shd w:fill="auto" w:color="auto" w:val="clear"/>
            <w:noWrap/>
            <w:hideMark/>
          </w:tcPr>
          <w:p w:rsidRDefault="00E03E99" w:rsidP="005B5A57" w:rsidR="00E03E99" w:rsidRPr="00F728AE">
            <w:pPr>
              <w:jc w:val="both"/>
              <w:rPr>
                <w:i/>
                <w:iCs/>
              </w:rPr>
            </w:pPr>
            <w:r w:rsidRPr="00F728AE">
              <w:rPr>
                <w:i/>
                <w:iCs/>
              </w:rPr>
              <w:t>-1,576.00 kn</w:t>
            </w:r>
          </w:p>
        </w:tc>
      </w:tr>
      <w:tr w:rsidTr="005B5A57" w:rsidR="00E03E99" w:rsidRPr="00122E14">
        <w:trPr>
          <w:trHeight w:val="300"/>
        </w:trPr>
        <w:tc>
          <w:tcPr>
            <w:tcW w:type="dxa" w:w="4253"/>
            <w:shd w:fill="auto" w:color="auto" w:val="clear"/>
            <w:noWrap/>
            <w:hideMark/>
          </w:tcPr>
          <w:p w:rsidRDefault="00E03E99" w:rsidP="005B5A57" w:rsidR="00E03E99" w:rsidRPr="00122E14">
            <w:pPr>
              <w:jc w:val="both"/>
            </w:pPr>
            <w:r w:rsidRPr="00122E14">
              <w:t>Kratkoročne obveze</w:t>
            </w:r>
          </w:p>
        </w:tc>
        <w:tc>
          <w:tcPr>
            <w:tcW w:type="dxa" w:w="1701"/>
            <w:shd w:fill="auto" w:color="auto" w:val="clear"/>
            <w:noWrap/>
            <w:hideMark/>
          </w:tcPr>
          <w:p w:rsidRDefault="00E03E99" w:rsidP="005B5A57" w:rsidR="00E03E99" w:rsidRPr="00122E14">
            <w:pPr>
              <w:jc w:val="both"/>
            </w:pPr>
            <w:r w:rsidRPr="00122E14">
              <w:t>99,877.00 kn</w:t>
            </w:r>
          </w:p>
        </w:tc>
        <w:tc>
          <w:tcPr>
            <w:tcW w:type="dxa" w:w="1701"/>
            <w:shd w:fill="auto" w:color="auto" w:val="clear"/>
            <w:noWrap/>
            <w:hideMark/>
          </w:tcPr>
          <w:p w:rsidRDefault="00E03E99" w:rsidP="005B5A57" w:rsidR="00E03E99" w:rsidRPr="00122E14">
            <w:pPr>
              <w:jc w:val="both"/>
            </w:pPr>
            <w:r w:rsidRPr="00122E14">
              <w:t>100,357.00 kn</w:t>
            </w:r>
          </w:p>
        </w:tc>
        <w:tc>
          <w:tcPr>
            <w:tcW w:type="dxa" w:w="1701"/>
            <w:shd w:fill="auto" w:color="auto" w:val="clear"/>
            <w:noWrap/>
            <w:hideMark/>
          </w:tcPr>
          <w:p w:rsidRDefault="00E03E99" w:rsidP="005B5A57" w:rsidR="00E03E99" w:rsidRPr="00122E14">
            <w:pPr>
              <w:jc w:val="both"/>
            </w:pPr>
            <w:r w:rsidRPr="00122E14">
              <w:t>109,568.00 kn</w:t>
            </w:r>
          </w:p>
        </w:tc>
        <w:tc>
          <w:tcPr>
            <w:tcW w:type="dxa" w:w="1661"/>
            <w:shd w:fill="auto" w:color="auto" w:val="clear"/>
            <w:noWrap/>
            <w:hideMark/>
          </w:tcPr>
          <w:p w:rsidRDefault="00E03E99" w:rsidP="005B5A57" w:rsidR="00E03E99" w:rsidRPr="00122E14">
            <w:pPr>
              <w:jc w:val="both"/>
            </w:pPr>
            <w:r w:rsidRPr="00122E14">
              <w:t>100,392.00 kn</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i/>
                <w:iCs/>
              </w:rPr>
            </w:pPr>
            <w:r w:rsidRPr="00F728AE">
              <w:rPr>
                <w:i/>
                <w:iCs/>
              </w:rPr>
              <w:t>Obveze za predujmove</w:t>
            </w:r>
          </w:p>
        </w:tc>
        <w:tc>
          <w:tcPr>
            <w:tcW w:type="dxa" w:w="1701"/>
            <w:shd w:fill="auto" w:color="auto" w:val="clear"/>
            <w:noWrap/>
            <w:hideMark/>
          </w:tcPr>
          <w:p w:rsidRDefault="00E03E99" w:rsidP="005B5A57" w:rsidR="00E03E99" w:rsidRPr="00F728AE">
            <w:pPr>
              <w:jc w:val="both"/>
              <w:rPr>
                <w:i/>
                <w:iCs/>
              </w:rPr>
            </w:pPr>
            <w:r w:rsidRPr="00F728AE">
              <w:rPr>
                <w:i/>
                <w:iCs/>
              </w:rPr>
              <w:t>102.00 kn</w:t>
            </w:r>
          </w:p>
        </w:tc>
        <w:tc>
          <w:tcPr>
            <w:tcW w:type="dxa" w:w="1701"/>
            <w:shd w:fill="auto" w:color="auto" w:val="clear"/>
            <w:noWrap/>
            <w:hideMark/>
          </w:tcPr>
          <w:p w:rsidRDefault="00E03E99" w:rsidP="005B5A57" w:rsidR="00E03E99" w:rsidRPr="00F728AE">
            <w:pPr>
              <w:jc w:val="both"/>
              <w:rPr>
                <w:i/>
                <w:iCs/>
              </w:rPr>
            </w:pPr>
            <w:r w:rsidRPr="00F728AE">
              <w:rPr>
                <w:i/>
                <w:iCs/>
              </w:rPr>
              <w:t>102.00 kn</w:t>
            </w:r>
          </w:p>
        </w:tc>
        <w:tc>
          <w:tcPr>
            <w:tcW w:type="dxa" w:w="1701"/>
            <w:shd w:fill="auto" w:color="auto" w:val="clear"/>
            <w:noWrap/>
            <w:hideMark/>
          </w:tcPr>
          <w:p w:rsidRDefault="00E03E99" w:rsidP="005B5A57" w:rsidR="00E03E99" w:rsidRPr="00F728AE">
            <w:pPr>
              <w:jc w:val="both"/>
              <w:rPr>
                <w:i/>
                <w:iCs/>
              </w:rPr>
            </w:pPr>
            <w:r w:rsidRPr="00F728AE">
              <w:rPr>
                <w:i/>
                <w:iCs/>
              </w:rPr>
              <w:t>102.00 kn</w:t>
            </w:r>
          </w:p>
        </w:tc>
        <w:tc>
          <w:tcPr>
            <w:tcW w:type="dxa" w:w="1661"/>
            <w:shd w:fill="auto" w:color="auto" w:val="clear"/>
            <w:noWrap/>
            <w:hideMark/>
          </w:tcPr>
          <w:p w:rsidRDefault="00E03E99" w:rsidP="005B5A57" w:rsidR="00E03E99" w:rsidRPr="00F728AE">
            <w:pPr>
              <w:jc w:val="both"/>
              <w:rPr>
                <w:i/>
                <w:iCs/>
              </w:rPr>
            </w:pPr>
            <w:r w:rsidRPr="00F728AE">
              <w:rPr>
                <w:i/>
                <w:iCs/>
              </w:rPr>
              <w:t>102.00 kn</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i/>
                <w:iCs/>
              </w:rPr>
            </w:pPr>
            <w:r w:rsidRPr="00F728AE">
              <w:rPr>
                <w:i/>
                <w:iCs/>
              </w:rPr>
              <w:t>Obveze prema dobavljačima</w:t>
            </w:r>
          </w:p>
        </w:tc>
        <w:tc>
          <w:tcPr>
            <w:tcW w:type="dxa" w:w="1701"/>
            <w:shd w:fill="auto" w:color="auto" w:val="clear"/>
            <w:noWrap/>
            <w:hideMark/>
          </w:tcPr>
          <w:p w:rsidRDefault="00E03E99" w:rsidP="005B5A57" w:rsidR="00E03E99" w:rsidRPr="00F728AE">
            <w:pPr>
              <w:jc w:val="both"/>
              <w:rPr>
                <w:i/>
                <w:iCs/>
              </w:rPr>
            </w:pPr>
            <w:r w:rsidRPr="00F728AE">
              <w:rPr>
                <w:i/>
                <w:iCs/>
              </w:rPr>
              <w:t>13,647.00 kn</w:t>
            </w:r>
          </w:p>
        </w:tc>
        <w:tc>
          <w:tcPr>
            <w:tcW w:type="dxa" w:w="1701"/>
            <w:shd w:fill="auto" w:color="auto" w:val="clear"/>
            <w:noWrap/>
            <w:hideMark/>
          </w:tcPr>
          <w:p w:rsidRDefault="00E03E99" w:rsidP="005B5A57" w:rsidR="00E03E99" w:rsidRPr="00F728AE">
            <w:pPr>
              <w:jc w:val="both"/>
              <w:rPr>
                <w:i/>
                <w:iCs/>
              </w:rPr>
            </w:pPr>
            <w:r w:rsidRPr="00F728AE">
              <w:rPr>
                <w:i/>
                <w:iCs/>
              </w:rPr>
              <w:t>10,422.00 kn</w:t>
            </w:r>
          </w:p>
        </w:tc>
        <w:tc>
          <w:tcPr>
            <w:tcW w:type="dxa" w:w="1701"/>
            <w:shd w:fill="auto" w:color="auto" w:val="clear"/>
            <w:noWrap/>
            <w:hideMark/>
          </w:tcPr>
          <w:p w:rsidRDefault="00E03E99" w:rsidP="005B5A57" w:rsidR="00E03E99" w:rsidRPr="00F728AE">
            <w:pPr>
              <w:jc w:val="both"/>
              <w:rPr>
                <w:i/>
                <w:iCs/>
              </w:rPr>
            </w:pPr>
            <w:r w:rsidRPr="00F728AE">
              <w:rPr>
                <w:i/>
                <w:iCs/>
              </w:rPr>
              <w:t>7,714.00 kn</w:t>
            </w:r>
          </w:p>
        </w:tc>
        <w:tc>
          <w:tcPr>
            <w:tcW w:type="dxa" w:w="1661"/>
            <w:shd w:fill="auto" w:color="auto" w:val="clear"/>
            <w:noWrap/>
            <w:hideMark/>
          </w:tcPr>
          <w:p w:rsidRDefault="00E03E99" w:rsidP="005B5A57" w:rsidR="00E03E99" w:rsidRPr="00F728AE">
            <w:pPr>
              <w:jc w:val="both"/>
              <w:rPr>
                <w:i/>
                <w:iCs/>
              </w:rPr>
            </w:pPr>
            <w:r w:rsidRPr="00F728AE">
              <w:rPr>
                <w:i/>
                <w:iCs/>
              </w:rPr>
              <w:t>7,893.00 kn</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i/>
                <w:iCs/>
              </w:rPr>
            </w:pPr>
            <w:r w:rsidRPr="00F728AE">
              <w:rPr>
                <w:i/>
                <w:iCs/>
              </w:rPr>
              <w:t>Obveze prema zaposlenicima</w:t>
            </w:r>
          </w:p>
        </w:tc>
        <w:tc>
          <w:tcPr>
            <w:tcW w:type="dxa" w:w="1701"/>
            <w:shd w:fill="auto" w:color="auto" w:val="clear"/>
            <w:noWrap/>
            <w:hideMark/>
          </w:tcPr>
          <w:p w:rsidRDefault="00E03E99" w:rsidP="005B5A57" w:rsidR="00E03E99" w:rsidRPr="00F728AE">
            <w:pPr>
              <w:jc w:val="both"/>
              <w:rPr>
                <w:i/>
                <w:iCs/>
              </w:rPr>
            </w:pPr>
            <w:r w:rsidRPr="00F728AE">
              <w:rPr>
                <w:i/>
                <w:iCs/>
              </w:rPr>
              <w:t>77,978.00 kn</w:t>
            </w:r>
          </w:p>
        </w:tc>
        <w:tc>
          <w:tcPr>
            <w:tcW w:type="dxa" w:w="1701"/>
            <w:shd w:fill="auto" w:color="auto" w:val="clear"/>
            <w:noWrap/>
            <w:hideMark/>
          </w:tcPr>
          <w:p w:rsidRDefault="00E03E99" w:rsidP="005B5A57" w:rsidR="00E03E99" w:rsidRPr="00F728AE">
            <w:pPr>
              <w:jc w:val="both"/>
              <w:rPr>
                <w:i/>
                <w:iCs/>
              </w:rPr>
            </w:pPr>
            <w:r w:rsidRPr="00F728AE">
              <w:rPr>
                <w:i/>
                <w:iCs/>
              </w:rPr>
              <w:t>78,995.00 kn</w:t>
            </w:r>
          </w:p>
        </w:tc>
        <w:tc>
          <w:tcPr>
            <w:tcW w:type="dxa" w:w="1701"/>
            <w:shd w:fill="auto" w:color="auto" w:val="clear"/>
            <w:noWrap/>
            <w:hideMark/>
          </w:tcPr>
          <w:p w:rsidRDefault="00E03E99" w:rsidP="005B5A57" w:rsidR="00E03E99" w:rsidRPr="00F728AE">
            <w:pPr>
              <w:jc w:val="both"/>
              <w:rPr>
                <w:i/>
                <w:iCs/>
              </w:rPr>
            </w:pPr>
            <w:r w:rsidRPr="00F728AE">
              <w:rPr>
                <w:i/>
                <w:iCs/>
              </w:rPr>
              <w:t>82,828.00 kn</w:t>
            </w:r>
          </w:p>
        </w:tc>
        <w:tc>
          <w:tcPr>
            <w:tcW w:type="dxa" w:w="1661"/>
            <w:shd w:fill="auto" w:color="auto" w:val="clear"/>
            <w:noWrap/>
            <w:hideMark/>
          </w:tcPr>
          <w:p w:rsidRDefault="00E03E99" w:rsidP="005B5A57" w:rsidR="00E03E99" w:rsidRPr="00F728AE">
            <w:pPr>
              <w:jc w:val="both"/>
              <w:rPr>
                <w:i/>
                <w:iCs/>
              </w:rPr>
            </w:pPr>
            <w:r w:rsidRPr="00F728AE">
              <w:rPr>
                <w:i/>
                <w:iCs/>
              </w:rPr>
              <w:t>82,451.00 kn</w:t>
            </w:r>
          </w:p>
        </w:tc>
      </w:tr>
      <w:tr w:rsidTr="005B5A57" w:rsidR="00E03E99" w:rsidRPr="00122E14">
        <w:trPr>
          <w:trHeight w:val="300"/>
        </w:trPr>
        <w:tc>
          <w:tcPr>
            <w:tcW w:type="dxa" w:w="4253"/>
            <w:shd w:fill="auto" w:color="auto" w:val="clear"/>
            <w:noWrap/>
            <w:hideMark/>
          </w:tcPr>
          <w:p w:rsidRDefault="00E03E99" w:rsidP="005B5A57" w:rsidR="00E03E99" w:rsidRPr="00F728AE">
            <w:pPr>
              <w:rPr>
                <w:i/>
                <w:iCs/>
              </w:rPr>
            </w:pPr>
            <w:r w:rsidRPr="00F728AE">
              <w:rPr>
                <w:i/>
                <w:iCs/>
              </w:rPr>
              <w:t>Obveze za poreze doprinose i slična davanja</w:t>
            </w:r>
          </w:p>
        </w:tc>
        <w:tc>
          <w:tcPr>
            <w:tcW w:type="dxa" w:w="1701"/>
            <w:shd w:fill="auto" w:color="auto" w:val="clear"/>
            <w:noWrap/>
            <w:hideMark/>
          </w:tcPr>
          <w:p w:rsidRDefault="00E03E99" w:rsidP="005B5A57" w:rsidR="00E03E99" w:rsidRPr="00F728AE">
            <w:pPr>
              <w:jc w:val="both"/>
              <w:rPr>
                <w:i/>
                <w:iCs/>
              </w:rPr>
            </w:pPr>
            <w:r w:rsidRPr="00F728AE">
              <w:rPr>
                <w:i/>
                <w:iCs/>
              </w:rPr>
              <w:t>8,150.00 kn</w:t>
            </w:r>
          </w:p>
        </w:tc>
        <w:tc>
          <w:tcPr>
            <w:tcW w:type="dxa" w:w="1701"/>
            <w:shd w:fill="auto" w:color="auto" w:val="clear"/>
            <w:noWrap/>
            <w:hideMark/>
          </w:tcPr>
          <w:p w:rsidRDefault="00E03E99" w:rsidP="005B5A57" w:rsidR="00E03E99" w:rsidRPr="00F728AE">
            <w:pPr>
              <w:jc w:val="both"/>
              <w:rPr>
                <w:i/>
                <w:iCs/>
              </w:rPr>
            </w:pPr>
            <w:r w:rsidRPr="00F728AE">
              <w:rPr>
                <w:i/>
                <w:iCs/>
              </w:rPr>
              <w:t>108,838.00 kn</w:t>
            </w:r>
          </w:p>
        </w:tc>
        <w:tc>
          <w:tcPr>
            <w:tcW w:type="dxa" w:w="1701"/>
            <w:shd w:fill="auto" w:color="auto" w:val="clear"/>
            <w:noWrap/>
            <w:hideMark/>
          </w:tcPr>
          <w:p w:rsidRDefault="00E03E99" w:rsidP="005B5A57" w:rsidR="00E03E99" w:rsidRPr="00F728AE">
            <w:pPr>
              <w:jc w:val="both"/>
              <w:rPr>
                <w:i/>
                <w:iCs/>
              </w:rPr>
            </w:pPr>
            <w:r w:rsidRPr="00F728AE">
              <w:rPr>
                <w:i/>
                <w:iCs/>
              </w:rPr>
              <w:t>18,924.00 kn</w:t>
            </w:r>
          </w:p>
        </w:tc>
        <w:tc>
          <w:tcPr>
            <w:tcW w:type="dxa" w:w="1661"/>
            <w:shd w:fill="auto" w:color="auto" w:val="clear"/>
            <w:noWrap/>
            <w:hideMark/>
          </w:tcPr>
          <w:p w:rsidRDefault="00E03E99" w:rsidP="005B5A57" w:rsidR="00E03E99" w:rsidRPr="00F728AE">
            <w:pPr>
              <w:jc w:val="both"/>
              <w:rPr>
                <w:i/>
                <w:iCs/>
              </w:rPr>
            </w:pPr>
            <w:r w:rsidRPr="00F728AE">
              <w:rPr>
                <w:i/>
                <w:iCs/>
              </w:rPr>
              <w:t>9,946.00 kn</w:t>
            </w:r>
          </w:p>
        </w:tc>
      </w:tr>
      <w:tr w:rsidTr="005B5A57" w:rsidR="00E03E99" w:rsidRPr="00122E14">
        <w:trPr>
          <w:trHeight w:val="300"/>
        </w:trPr>
        <w:tc>
          <w:tcPr>
            <w:tcW w:type="dxa" w:w="4253"/>
            <w:shd w:fill="auto" w:color="auto" w:val="clear"/>
            <w:noWrap/>
            <w:hideMark/>
          </w:tcPr>
          <w:p w:rsidRDefault="00E03E99" w:rsidP="005B5A57" w:rsidR="00E03E99" w:rsidRPr="00F728AE">
            <w:pPr>
              <w:jc w:val="both"/>
              <w:rPr>
                <w:b/>
                <w:bCs/>
              </w:rPr>
            </w:pPr>
            <w:r w:rsidRPr="00F728AE">
              <w:rPr>
                <w:b/>
                <w:bCs/>
              </w:rPr>
              <w:t>UKUPNO PASIVA</w:t>
            </w:r>
          </w:p>
        </w:tc>
        <w:tc>
          <w:tcPr>
            <w:tcW w:type="dxa" w:w="1701"/>
            <w:shd w:fill="auto" w:color="auto" w:val="clear"/>
            <w:noWrap/>
            <w:hideMark/>
          </w:tcPr>
          <w:p w:rsidRDefault="00E03E99" w:rsidP="005B5A57" w:rsidR="00E03E99" w:rsidRPr="00F728AE">
            <w:pPr>
              <w:jc w:val="both"/>
              <w:rPr>
                <w:b/>
                <w:bCs/>
              </w:rPr>
            </w:pPr>
            <w:r w:rsidRPr="00F728AE">
              <w:rPr>
                <w:b/>
                <w:bCs/>
              </w:rPr>
              <w:t>315,686.00 kn</w:t>
            </w:r>
          </w:p>
        </w:tc>
        <w:tc>
          <w:tcPr>
            <w:tcW w:type="dxa" w:w="1701"/>
            <w:shd w:fill="auto" w:color="auto" w:val="clear"/>
            <w:noWrap/>
            <w:hideMark/>
          </w:tcPr>
          <w:p w:rsidRDefault="00E03E99" w:rsidP="005B5A57" w:rsidR="00E03E99" w:rsidRPr="00F728AE">
            <w:pPr>
              <w:jc w:val="both"/>
              <w:rPr>
                <w:b/>
                <w:bCs/>
              </w:rPr>
            </w:pPr>
            <w:r w:rsidRPr="00F728AE">
              <w:rPr>
                <w:b/>
                <w:bCs/>
              </w:rPr>
              <w:t>300,051.00 kn</w:t>
            </w:r>
          </w:p>
        </w:tc>
        <w:tc>
          <w:tcPr>
            <w:tcW w:type="dxa" w:w="1701"/>
            <w:shd w:fill="auto" w:color="auto" w:val="clear"/>
            <w:noWrap/>
            <w:hideMark/>
          </w:tcPr>
          <w:p w:rsidRDefault="00E03E99" w:rsidP="005B5A57" w:rsidR="00E03E99" w:rsidRPr="00F728AE">
            <w:pPr>
              <w:jc w:val="both"/>
              <w:rPr>
                <w:b/>
                <w:bCs/>
              </w:rPr>
            </w:pPr>
            <w:r w:rsidRPr="00F728AE">
              <w:rPr>
                <w:b/>
                <w:bCs/>
              </w:rPr>
              <w:t>293,529.00 kn</w:t>
            </w:r>
          </w:p>
        </w:tc>
        <w:tc>
          <w:tcPr>
            <w:tcW w:type="dxa" w:w="1661"/>
            <w:shd w:fill="auto" w:color="auto" w:val="clear"/>
            <w:noWrap/>
            <w:hideMark/>
          </w:tcPr>
          <w:p w:rsidRDefault="00E03E99" w:rsidP="005B5A57" w:rsidR="00E03E99" w:rsidRPr="00F728AE">
            <w:pPr>
              <w:jc w:val="both"/>
              <w:rPr>
                <w:b/>
                <w:bCs/>
              </w:rPr>
            </w:pPr>
            <w:r w:rsidRPr="00F728AE">
              <w:rPr>
                <w:b/>
                <w:bCs/>
              </w:rPr>
              <w:t>282,777.00 kn</w:t>
            </w:r>
          </w:p>
        </w:tc>
      </w:tr>
    </w:tbl>
    <w:p w:rsidRDefault="00E03E99" w:rsidP="00E03E99" w:rsidR="00E03E99">
      <w:pPr>
        <w:jc w:val="both"/>
      </w:pPr>
    </w:p>
    <w:p w:rsidRDefault="00E03E99" w:rsidP="00AC222F" w:rsidR="00E03E99">
      <w:pPr>
        <w:widowControl w:val="false"/>
        <w:numPr>
          <w:ilvl w:val="0"/>
          <w:numId w:val="3"/>
        </w:numPr>
        <w:suppressAutoHyphens/>
        <w:spacing w:lineRule="atLeast" w:line="100"/>
        <w:jc w:val="both"/>
        <w:rPr>
          <w:b/>
        </w:rPr>
      </w:pPr>
      <w:r>
        <w:rPr>
          <w:b/>
        </w:rPr>
        <w:t>račun dobiti i gubitka</w:t>
      </w:r>
    </w:p>
    <w:p w:rsidRDefault="00E03E99" w:rsidP="00E03E99" w:rsidR="00E03E99">
      <w:pPr>
        <w:jc w:val="both"/>
        <w:rPr>
          <w:b/>
        </w:rPr>
      </w:pPr>
    </w:p>
    <w:tbl>
      <w:tblPr>
        <w:tblW w:type="dxa" w:w="97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085"/>
        <w:gridCol w:w="1701"/>
        <w:gridCol w:w="1701"/>
        <w:gridCol w:w="1701"/>
        <w:gridCol w:w="1559"/>
      </w:tblGrid>
      <w:tr w:rsidTr="005B5A57" w:rsidR="00E03E99" w:rsidRPr="00F728AE">
        <w:trPr>
          <w:trHeight w:val="300"/>
        </w:trPr>
        <w:tc>
          <w:tcPr>
            <w:tcW w:type="dxa" w:w="3085"/>
            <w:shd w:fill="auto" w:color="auto" w:val="clear"/>
            <w:noWrap/>
            <w:hideMark/>
          </w:tcPr>
          <w:p w:rsidRDefault="00E03E99" w:rsidP="005B5A57" w:rsidR="00E03E99" w:rsidRPr="00F728AE">
            <w:pPr>
              <w:jc w:val="both"/>
              <w:rPr>
                <w:b/>
                <w:bCs/>
              </w:rPr>
            </w:pPr>
            <w:r w:rsidRPr="00F728AE">
              <w:rPr>
                <w:b/>
                <w:bCs/>
              </w:rPr>
              <w:t>Pozicija</w:t>
            </w:r>
          </w:p>
        </w:tc>
        <w:tc>
          <w:tcPr>
            <w:tcW w:type="dxa" w:w="1701"/>
            <w:shd w:fill="auto" w:color="auto" w:val="clear"/>
            <w:noWrap/>
            <w:hideMark/>
          </w:tcPr>
          <w:p w:rsidRDefault="00E03E99" w:rsidP="005B5A57" w:rsidR="00E03E99" w:rsidRPr="00F728AE">
            <w:pPr>
              <w:jc w:val="both"/>
              <w:rPr>
                <w:b/>
                <w:bCs/>
              </w:rPr>
            </w:pPr>
            <w:r w:rsidRPr="00F728AE">
              <w:rPr>
                <w:b/>
                <w:bCs/>
              </w:rPr>
              <w:t>2014</w:t>
            </w:r>
          </w:p>
        </w:tc>
        <w:tc>
          <w:tcPr>
            <w:tcW w:type="dxa" w:w="1701"/>
            <w:shd w:fill="auto" w:color="auto" w:val="clear"/>
            <w:noWrap/>
            <w:hideMark/>
          </w:tcPr>
          <w:p w:rsidRDefault="00E03E99" w:rsidP="005B5A57" w:rsidR="00E03E99" w:rsidRPr="00F728AE">
            <w:pPr>
              <w:jc w:val="both"/>
              <w:rPr>
                <w:b/>
                <w:bCs/>
              </w:rPr>
            </w:pPr>
            <w:r w:rsidRPr="00F728AE">
              <w:rPr>
                <w:b/>
                <w:bCs/>
              </w:rPr>
              <w:t>2015</w:t>
            </w:r>
          </w:p>
        </w:tc>
        <w:tc>
          <w:tcPr>
            <w:tcW w:type="dxa" w:w="1701"/>
            <w:shd w:fill="auto" w:color="auto" w:val="clear"/>
            <w:noWrap/>
            <w:hideMark/>
          </w:tcPr>
          <w:p w:rsidRDefault="00E03E99" w:rsidP="005B5A57" w:rsidR="00E03E99" w:rsidRPr="00F728AE">
            <w:pPr>
              <w:jc w:val="both"/>
              <w:rPr>
                <w:b/>
                <w:bCs/>
              </w:rPr>
            </w:pPr>
            <w:r w:rsidRPr="00F728AE">
              <w:rPr>
                <w:b/>
                <w:bCs/>
              </w:rPr>
              <w:t>2016</w:t>
            </w:r>
          </w:p>
        </w:tc>
        <w:tc>
          <w:tcPr>
            <w:tcW w:type="dxa" w:w="1559"/>
            <w:shd w:fill="auto" w:color="auto" w:val="clear"/>
            <w:noWrap/>
            <w:hideMark/>
          </w:tcPr>
          <w:p w:rsidRDefault="00E03E99" w:rsidP="005B5A57" w:rsidR="00E03E99" w:rsidRPr="00F728AE">
            <w:pPr>
              <w:jc w:val="both"/>
              <w:rPr>
                <w:b/>
                <w:bCs/>
              </w:rPr>
            </w:pPr>
            <w:r w:rsidRPr="00F728AE">
              <w:rPr>
                <w:b/>
                <w:bCs/>
              </w:rPr>
              <w:t>2017</w:t>
            </w:r>
          </w:p>
        </w:tc>
      </w:tr>
      <w:tr w:rsidTr="005B5A57" w:rsidR="00E03E99" w:rsidRPr="00F728AE">
        <w:trPr>
          <w:trHeight w:val="300"/>
        </w:trPr>
        <w:tc>
          <w:tcPr>
            <w:tcW w:type="dxa" w:w="3085"/>
            <w:shd w:fill="auto" w:color="auto" w:val="clear"/>
            <w:noWrap/>
            <w:hideMark/>
          </w:tcPr>
          <w:p w:rsidRDefault="00E03E99" w:rsidP="005B5A57" w:rsidR="00E03E99" w:rsidRPr="00F728AE">
            <w:pPr>
              <w:jc w:val="both"/>
              <w:rPr>
                <w:b/>
                <w:bCs/>
              </w:rPr>
            </w:pPr>
            <w:r w:rsidRPr="00F728AE">
              <w:rPr>
                <w:b/>
                <w:bCs/>
              </w:rPr>
              <w:t>POSLOVNI PRIHODI</w:t>
            </w:r>
          </w:p>
        </w:tc>
        <w:tc>
          <w:tcPr>
            <w:tcW w:type="dxa" w:w="1701"/>
            <w:shd w:fill="auto" w:color="auto" w:val="clear"/>
            <w:noWrap/>
            <w:hideMark/>
          </w:tcPr>
          <w:p w:rsidRDefault="00E03E99" w:rsidP="005B5A57" w:rsidR="00E03E99" w:rsidRPr="00F728AE">
            <w:pPr>
              <w:jc w:val="both"/>
              <w:rPr>
                <w:b/>
                <w:bCs/>
              </w:rPr>
            </w:pPr>
            <w:r w:rsidRPr="00F728AE">
              <w:rPr>
                <w:b/>
                <w:bCs/>
              </w:rPr>
              <w:t>93,127.00 kn</w:t>
            </w:r>
          </w:p>
        </w:tc>
        <w:tc>
          <w:tcPr>
            <w:tcW w:type="dxa" w:w="1701"/>
            <w:shd w:fill="auto" w:color="auto" w:val="clear"/>
            <w:noWrap/>
            <w:hideMark/>
          </w:tcPr>
          <w:p w:rsidRDefault="00E03E99" w:rsidP="005B5A57" w:rsidR="00E03E99" w:rsidRPr="00F728AE">
            <w:pPr>
              <w:jc w:val="both"/>
              <w:rPr>
                <w:b/>
                <w:bCs/>
              </w:rPr>
            </w:pPr>
            <w:r w:rsidRPr="00F728AE">
              <w:rPr>
                <w:b/>
                <w:bCs/>
              </w:rPr>
              <w:t>48,119.00 kn</w:t>
            </w:r>
          </w:p>
        </w:tc>
        <w:tc>
          <w:tcPr>
            <w:tcW w:type="dxa" w:w="1701"/>
            <w:shd w:fill="auto" w:color="auto" w:val="clear"/>
            <w:noWrap/>
            <w:hideMark/>
          </w:tcPr>
          <w:p w:rsidRDefault="00E03E99" w:rsidP="005B5A57" w:rsidR="00E03E99" w:rsidRPr="00F728AE">
            <w:pPr>
              <w:jc w:val="both"/>
              <w:rPr>
                <w:b/>
                <w:bCs/>
              </w:rPr>
            </w:pPr>
            <w:r w:rsidRPr="00F728AE">
              <w:rPr>
                <w:b/>
                <w:bCs/>
              </w:rPr>
              <w:t>52,865.00 kn</w:t>
            </w:r>
          </w:p>
        </w:tc>
        <w:tc>
          <w:tcPr>
            <w:tcW w:type="dxa" w:w="1559"/>
            <w:shd w:fill="auto" w:color="auto" w:val="clear"/>
            <w:noWrap/>
            <w:hideMark/>
          </w:tcPr>
          <w:p w:rsidRDefault="00E03E99" w:rsidP="005B5A57" w:rsidR="00E03E99" w:rsidRPr="00F728AE">
            <w:pPr>
              <w:jc w:val="both"/>
              <w:rPr>
                <w:b/>
                <w:bCs/>
              </w:rPr>
            </w:pPr>
            <w:r w:rsidRPr="00F728AE">
              <w:rPr>
                <w:b/>
                <w:bCs/>
              </w:rPr>
              <w:t>27,669.00 kn</w:t>
            </w:r>
          </w:p>
        </w:tc>
      </w:tr>
      <w:tr w:rsidTr="005B5A57" w:rsidR="00E03E99" w:rsidRPr="00122E14">
        <w:trPr>
          <w:trHeight w:val="300"/>
        </w:trPr>
        <w:tc>
          <w:tcPr>
            <w:tcW w:type="dxa" w:w="3085"/>
            <w:shd w:fill="auto" w:color="auto" w:val="clear"/>
            <w:noWrap/>
            <w:hideMark/>
          </w:tcPr>
          <w:p w:rsidRDefault="00E03E99" w:rsidP="005B5A57" w:rsidR="00E03E99" w:rsidRPr="00122E14">
            <w:pPr>
              <w:jc w:val="both"/>
            </w:pPr>
            <w:r w:rsidRPr="00122E14">
              <w:t>Prihodi od prodaje</w:t>
            </w:r>
          </w:p>
        </w:tc>
        <w:tc>
          <w:tcPr>
            <w:tcW w:type="dxa" w:w="1701"/>
            <w:shd w:fill="auto" w:color="auto" w:val="clear"/>
            <w:noWrap/>
            <w:hideMark/>
          </w:tcPr>
          <w:p w:rsidRDefault="00E03E99" w:rsidP="005B5A57" w:rsidR="00E03E99" w:rsidRPr="00122E14">
            <w:pPr>
              <w:jc w:val="both"/>
            </w:pPr>
            <w:r w:rsidRPr="00122E14">
              <w:t>92,219.00 kn</w:t>
            </w:r>
          </w:p>
        </w:tc>
        <w:tc>
          <w:tcPr>
            <w:tcW w:type="dxa" w:w="1701"/>
            <w:shd w:fill="auto" w:color="auto" w:val="clear"/>
            <w:noWrap/>
            <w:hideMark/>
          </w:tcPr>
          <w:p w:rsidRDefault="00E03E99" w:rsidP="005B5A57" w:rsidR="00E03E99" w:rsidRPr="00122E14">
            <w:pPr>
              <w:jc w:val="both"/>
            </w:pPr>
            <w:r w:rsidRPr="00122E14">
              <w:t>47,842.00 kn</w:t>
            </w:r>
          </w:p>
        </w:tc>
        <w:tc>
          <w:tcPr>
            <w:tcW w:type="dxa" w:w="1701"/>
            <w:shd w:fill="auto" w:color="auto" w:val="clear"/>
            <w:noWrap/>
            <w:hideMark/>
          </w:tcPr>
          <w:p w:rsidRDefault="00E03E99" w:rsidP="005B5A57" w:rsidR="00E03E99" w:rsidRPr="00122E14">
            <w:pPr>
              <w:jc w:val="both"/>
            </w:pPr>
            <w:r w:rsidRPr="00122E14">
              <w:t>52,583.00 kn</w:t>
            </w:r>
          </w:p>
        </w:tc>
        <w:tc>
          <w:tcPr>
            <w:tcW w:type="dxa" w:w="1559"/>
            <w:shd w:fill="auto" w:color="auto" w:val="clear"/>
            <w:noWrap/>
            <w:hideMark/>
          </w:tcPr>
          <w:p w:rsidRDefault="00E03E99" w:rsidP="005B5A57" w:rsidR="00E03E99" w:rsidRPr="00122E14">
            <w:pPr>
              <w:jc w:val="both"/>
            </w:pPr>
            <w:r w:rsidRPr="00122E14">
              <w:t>27,488.00 kn</w:t>
            </w:r>
          </w:p>
        </w:tc>
      </w:tr>
      <w:tr w:rsidTr="005B5A57" w:rsidR="00E03E99" w:rsidRPr="00122E14">
        <w:trPr>
          <w:trHeight w:val="300"/>
        </w:trPr>
        <w:tc>
          <w:tcPr>
            <w:tcW w:type="dxa" w:w="3085"/>
            <w:shd w:fill="auto" w:color="auto" w:val="clear"/>
            <w:noWrap/>
            <w:hideMark/>
          </w:tcPr>
          <w:p w:rsidRDefault="00E03E99" w:rsidP="005B5A57" w:rsidR="00E03E99" w:rsidRPr="00122E14">
            <w:pPr>
              <w:jc w:val="both"/>
            </w:pPr>
            <w:r w:rsidRPr="00122E14">
              <w:lastRenderedPageBreak/>
              <w:t>Ostali poslovni prihodi</w:t>
            </w:r>
          </w:p>
        </w:tc>
        <w:tc>
          <w:tcPr>
            <w:tcW w:type="dxa" w:w="1701"/>
            <w:shd w:fill="auto" w:color="auto" w:val="clear"/>
            <w:noWrap/>
            <w:hideMark/>
          </w:tcPr>
          <w:p w:rsidRDefault="00E03E99" w:rsidP="005B5A57" w:rsidR="00E03E99" w:rsidRPr="00122E14">
            <w:pPr>
              <w:jc w:val="both"/>
            </w:pPr>
            <w:r w:rsidRPr="00122E14">
              <w:t>953.00 kn</w:t>
            </w:r>
          </w:p>
        </w:tc>
        <w:tc>
          <w:tcPr>
            <w:tcW w:type="dxa" w:w="1701"/>
            <w:shd w:fill="auto" w:color="auto" w:val="clear"/>
            <w:noWrap/>
            <w:hideMark/>
          </w:tcPr>
          <w:p w:rsidRDefault="00E03E99" w:rsidP="005B5A57" w:rsidR="00E03E99" w:rsidRPr="00122E14">
            <w:pPr>
              <w:jc w:val="both"/>
            </w:pPr>
            <w:r w:rsidRPr="00122E14">
              <w:t>277.00 kn</w:t>
            </w:r>
          </w:p>
        </w:tc>
        <w:tc>
          <w:tcPr>
            <w:tcW w:type="dxa" w:w="1701"/>
            <w:shd w:fill="auto" w:color="auto" w:val="clear"/>
            <w:noWrap/>
            <w:hideMark/>
          </w:tcPr>
          <w:p w:rsidRDefault="00E03E99" w:rsidP="005B5A57" w:rsidR="00E03E99" w:rsidRPr="00122E14">
            <w:pPr>
              <w:jc w:val="both"/>
            </w:pPr>
            <w:r w:rsidRPr="00122E14">
              <w:t>282.00 kn</w:t>
            </w:r>
          </w:p>
        </w:tc>
        <w:tc>
          <w:tcPr>
            <w:tcW w:type="dxa" w:w="1559"/>
            <w:shd w:fill="auto" w:color="auto" w:val="clear"/>
            <w:noWrap/>
            <w:hideMark/>
          </w:tcPr>
          <w:p w:rsidRDefault="00E03E99" w:rsidP="005B5A57" w:rsidR="00E03E99" w:rsidRPr="00122E14">
            <w:pPr>
              <w:jc w:val="both"/>
            </w:pPr>
            <w:r w:rsidRPr="00122E14">
              <w:t>181.00 kn</w:t>
            </w:r>
          </w:p>
        </w:tc>
      </w:tr>
      <w:tr w:rsidTr="005B5A57" w:rsidR="00E03E99" w:rsidRPr="00F728AE">
        <w:trPr>
          <w:trHeight w:val="300"/>
        </w:trPr>
        <w:tc>
          <w:tcPr>
            <w:tcW w:type="dxa" w:w="3085"/>
            <w:shd w:fill="auto" w:color="auto" w:val="clear"/>
            <w:noWrap/>
            <w:hideMark/>
          </w:tcPr>
          <w:p w:rsidRDefault="00E03E99" w:rsidP="005B5A57" w:rsidR="00E03E99" w:rsidRPr="00F728AE">
            <w:pPr>
              <w:jc w:val="both"/>
              <w:rPr>
                <w:b/>
              </w:rPr>
            </w:pPr>
            <w:r w:rsidRPr="00F728AE">
              <w:rPr>
                <w:b/>
              </w:rPr>
              <w:t> </w:t>
            </w:r>
          </w:p>
        </w:tc>
        <w:tc>
          <w:tcPr>
            <w:tcW w:type="dxa" w:w="1701"/>
            <w:shd w:fill="auto" w:color="auto" w:val="clear"/>
            <w:noWrap/>
            <w:hideMark/>
          </w:tcPr>
          <w:p w:rsidRDefault="00E03E99" w:rsidP="005B5A57" w:rsidR="00E03E99" w:rsidRPr="00F728AE">
            <w:pPr>
              <w:jc w:val="both"/>
              <w:rPr>
                <w:b/>
              </w:rPr>
            </w:pPr>
            <w:r w:rsidRPr="00F728AE">
              <w:rPr>
                <w:b/>
              </w:rPr>
              <w:t> </w:t>
            </w:r>
          </w:p>
        </w:tc>
        <w:tc>
          <w:tcPr>
            <w:tcW w:type="dxa" w:w="1701"/>
            <w:shd w:fill="auto" w:color="auto" w:val="clear"/>
            <w:noWrap/>
            <w:hideMark/>
          </w:tcPr>
          <w:p w:rsidRDefault="00E03E99" w:rsidP="005B5A57" w:rsidR="00E03E99" w:rsidRPr="00F728AE">
            <w:pPr>
              <w:jc w:val="both"/>
              <w:rPr>
                <w:b/>
              </w:rPr>
            </w:pPr>
            <w:r w:rsidRPr="00F728AE">
              <w:rPr>
                <w:b/>
              </w:rPr>
              <w:t> </w:t>
            </w:r>
          </w:p>
        </w:tc>
        <w:tc>
          <w:tcPr>
            <w:tcW w:type="dxa" w:w="1701"/>
            <w:shd w:fill="auto" w:color="auto" w:val="clear"/>
            <w:noWrap/>
            <w:hideMark/>
          </w:tcPr>
          <w:p w:rsidRDefault="00E03E99" w:rsidP="005B5A57" w:rsidR="00E03E99" w:rsidRPr="00F728AE">
            <w:pPr>
              <w:jc w:val="both"/>
              <w:rPr>
                <w:b/>
              </w:rPr>
            </w:pPr>
            <w:r w:rsidRPr="00F728AE">
              <w:rPr>
                <w:b/>
              </w:rPr>
              <w:t> </w:t>
            </w:r>
          </w:p>
        </w:tc>
        <w:tc>
          <w:tcPr>
            <w:tcW w:type="dxa" w:w="1559"/>
            <w:shd w:fill="auto" w:color="auto" w:val="clear"/>
            <w:noWrap/>
            <w:hideMark/>
          </w:tcPr>
          <w:p w:rsidRDefault="00E03E99" w:rsidP="005B5A57" w:rsidR="00E03E99" w:rsidRPr="00F728AE">
            <w:pPr>
              <w:jc w:val="both"/>
              <w:rPr>
                <w:b/>
              </w:rPr>
            </w:pPr>
            <w:r w:rsidRPr="00F728AE">
              <w:rPr>
                <w:b/>
              </w:rPr>
              <w:t> </w:t>
            </w:r>
          </w:p>
        </w:tc>
      </w:tr>
      <w:tr w:rsidTr="005B5A57" w:rsidR="00E03E99" w:rsidRPr="00F728AE">
        <w:trPr>
          <w:trHeight w:val="300"/>
        </w:trPr>
        <w:tc>
          <w:tcPr>
            <w:tcW w:type="dxa" w:w="3085"/>
            <w:shd w:fill="auto" w:color="auto" w:val="clear"/>
            <w:noWrap/>
            <w:hideMark/>
          </w:tcPr>
          <w:p w:rsidRDefault="00E03E99" w:rsidP="005B5A57" w:rsidR="00E03E99" w:rsidRPr="00F728AE">
            <w:pPr>
              <w:jc w:val="both"/>
              <w:rPr>
                <w:b/>
                <w:bCs/>
              </w:rPr>
            </w:pPr>
            <w:r w:rsidRPr="00F728AE">
              <w:rPr>
                <w:b/>
                <w:bCs/>
              </w:rPr>
              <w:t>POSLOVNI RASHODI</w:t>
            </w:r>
          </w:p>
        </w:tc>
        <w:tc>
          <w:tcPr>
            <w:tcW w:type="dxa" w:w="1701"/>
            <w:shd w:fill="auto" w:color="auto" w:val="clear"/>
            <w:noWrap/>
            <w:hideMark/>
          </w:tcPr>
          <w:p w:rsidRDefault="00E03E99" w:rsidP="005B5A57" w:rsidR="00E03E99" w:rsidRPr="00F728AE">
            <w:pPr>
              <w:jc w:val="both"/>
              <w:rPr>
                <w:b/>
                <w:bCs/>
              </w:rPr>
            </w:pPr>
            <w:r w:rsidRPr="00F728AE">
              <w:rPr>
                <w:b/>
                <w:bCs/>
              </w:rPr>
              <w:t>103,874.00 kn</w:t>
            </w:r>
          </w:p>
        </w:tc>
        <w:tc>
          <w:tcPr>
            <w:tcW w:type="dxa" w:w="1701"/>
            <w:shd w:fill="auto" w:color="auto" w:val="clear"/>
            <w:noWrap/>
            <w:hideMark/>
          </w:tcPr>
          <w:p w:rsidRDefault="00E03E99" w:rsidP="005B5A57" w:rsidR="00E03E99" w:rsidRPr="00F728AE">
            <w:pPr>
              <w:jc w:val="both"/>
              <w:rPr>
                <w:b/>
                <w:bCs/>
              </w:rPr>
            </w:pPr>
            <w:r w:rsidRPr="00F728AE">
              <w:rPr>
                <w:b/>
                <w:bCs/>
              </w:rPr>
              <w:t>71,061.00 kn</w:t>
            </w:r>
          </w:p>
        </w:tc>
        <w:tc>
          <w:tcPr>
            <w:tcW w:type="dxa" w:w="1701"/>
            <w:shd w:fill="auto" w:color="auto" w:val="clear"/>
            <w:noWrap/>
            <w:hideMark/>
          </w:tcPr>
          <w:p w:rsidRDefault="00E03E99" w:rsidP="005B5A57" w:rsidR="00E03E99" w:rsidRPr="00F728AE">
            <w:pPr>
              <w:jc w:val="both"/>
              <w:rPr>
                <w:b/>
                <w:bCs/>
              </w:rPr>
            </w:pPr>
            <w:r w:rsidRPr="00F728AE">
              <w:rPr>
                <w:b/>
                <w:bCs/>
              </w:rPr>
              <w:t>65,492.00 kn</w:t>
            </w:r>
          </w:p>
        </w:tc>
        <w:tc>
          <w:tcPr>
            <w:tcW w:type="dxa" w:w="1559"/>
            <w:shd w:fill="auto" w:color="auto" w:val="clear"/>
            <w:noWrap/>
            <w:hideMark/>
          </w:tcPr>
          <w:p w:rsidRDefault="00E03E99" w:rsidP="005B5A57" w:rsidR="00E03E99" w:rsidRPr="00F728AE">
            <w:pPr>
              <w:jc w:val="both"/>
              <w:rPr>
                <w:b/>
                <w:bCs/>
              </w:rPr>
            </w:pPr>
            <w:r w:rsidRPr="00F728AE">
              <w:rPr>
                <w:b/>
                <w:bCs/>
              </w:rPr>
              <w:t>27,564.00 kn</w:t>
            </w:r>
          </w:p>
        </w:tc>
      </w:tr>
      <w:tr w:rsidTr="005B5A57" w:rsidR="00E03E99" w:rsidRPr="00122E14">
        <w:trPr>
          <w:trHeight w:val="300"/>
        </w:trPr>
        <w:tc>
          <w:tcPr>
            <w:tcW w:type="dxa" w:w="3085"/>
            <w:shd w:fill="auto" w:color="auto" w:val="clear"/>
            <w:noWrap/>
            <w:hideMark/>
          </w:tcPr>
          <w:p w:rsidRDefault="00E03E99" w:rsidP="005B5A57" w:rsidR="00E03E99" w:rsidRPr="00122E14">
            <w:pPr>
              <w:jc w:val="both"/>
            </w:pPr>
            <w:r w:rsidRPr="00122E14">
              <w:t>Materijalni troškovi</w:t>
            </w:r>
          </w:p>
        </w:tc>
        <w:tc>
          <w:tcPr>
            <w:tcW w:type="dxa" w:w="1701"/>
            <w:shd w:fill="auto" w:color="auto" w:val="clear"/>
            <w:noWrap/>
            <w:hideMark/>
          </w:tcPr>
          <w:p w:rsidRDefault="00E03E99" w:rsidP="005B5A57" w:rsidR="00E03E99" w:rsidRPr="00122E14">
            <w:pPr>
              <w:jc w:val="both"/>
            </w:pPr>
            <w:r w:rsidRPr="00122E14">
              <w:t>29,197.00 kn</w:t>
            </w:r>
          </w:p>
        </w:tc>
        <w:tc>
          <w:tcPr>
            <w:tcW w:type="dxa" w:w="1701"/>
            <w:shd w:fill="auto" w:color="auto" w:val="clear"/>
            <w:noWrap/>
            <w:hideMark/>
          </w:tcPr>
          <w:p w:rsidRDefault="00E03E99" w:rsidP="005B5A57" w:rsidR="00E03E99" w:rsidRPr="00122E14">
            <w:pPr>
              <w:jc w:val="both"/>
            </w:pPr>
            <w:r w:rsidRPr="00122E14">
              <w:t>17,602.00 kn</w:t>
            </w:r>
          </w:p>
        </w:tc>
        <w:tc>
          <w:tcPr>
            <w:tcW w:type="dxa" w:w="1701"/>
            <w:shd w:fill="auto" w:color="auto" w:val="clear"/>
            <w:noWrap/>
            <w:hideMark/>
          </w:tcPr>
          <w:p w:rsidRDefault="00E03E99" w:rsidP="005B5A57" w:rsidR="00E03E99" w:rsidRPr="00122E14">
            <w:pPr>
              <w:jc w:val="both"/>
            </w:pPr>
            <w:r w:rsidRPr="00122E14">
              <w:t>20,487.00 kn</w:t>
            </w:r>
          </w:p>
        </w:tc>
        <w:tc>
          <w:tcPr>
            <w:tcW w:type="dxa" w:w="1559"/>
            <w:shd w:fill="auto" w:color="auto" w:val="clear"/>
            <w:noWrap/>
            <w:hideMark/>
          </w:tcPr>
          <w:p w:rsidRDefault="00E03E99" w:rsidP="005B5A57" w:rsidR="00E03E99" w:rsidRPr="00122E14">
            <w:pPr>
              <w:jc w:val="both"/>
            </w:pPr>
            <w:r w:rsidRPr="00122E14">
              <w:t>6,931.00 kn</w:t>
            </w:r>
          </w:p>
        </w:tc>
      </w:tr>
      <w:tr w:rsidTr="005B5A57" w:rsidR="00E03E99" w:rsidRPr="00122E14">
        <w:trPr>
          <w:trHeight w:val="300"/>
        </w:trPr>
        <w:tc>
          <w:tcPr>
            <w:tcW w:type="dxa" w:w="3085"/>
            <w:shd w:fill="auto" w:color="auto" w:val="clear"/>
            <w:noWrap/>
            <w:hideMark/>
          </w:tcPr>
          <w:p w:rsidRDefault="00E03E99" w:rsidP="005B5A57" w:rsidR="00E03E99" w:rsidRPr="00122E14">
            <w:pPr>
              <w:jc w:val="both"/>
            </w:pPr>
            <w:r w:rsidRPr="00122E14">
              <w:t>Troškovi sirovina i materijala</w:t>
            </w:r>
          </w:p>
        </w:tc>
        <w:tc>
          <w:tcPr>
            <w:tcW w:type="dxa" w:w="1701"/>
            <w:shd w:fill="auto" w:color="auto" w:val="clear"/>
            <w:noWrap/>
            <w:hideMark/>
          </w:tcPr>
          <w:p w:rsidRDefault="00E03E99" w:rsidP="005B5A57" w:rsidR="00E03E99" w:rsidRPr="00122E14">
            <w:pPr>
              <w:jc w:val="both"/>
            </w:pPr>
            <w:r w:rsidRPr="00122E14">
              <w:t>16,467.00 kn</w:t>
            </w:r>
          </w:p>
        </w:tc>
        <w:tc>
          <w:tcPr>
            <w:tcW w:type="dxa" w:w="1701"/>
            <w:shd w:fill="auto" w:color="auto" w:val="clear"/>
            <w:noWrap/>
            <w:hideMark/>
          </w:tcPr>
          <w:p w:rsidRDefault="00E03E99" w:rsidP="005B5A57" w:rsidR="00E03E99" w:rsidRPr="00122E14">
            <w:pPr>
              <w:jc w:val="both"/>
            </w:pPr>
            <w:r w:rsidRPr="00122E14">
              <w:t>8,237.00 kn</w:t>
            </w:r>
          </w:p>
        </w:tc>
        <w:tc>
          <w:tcPr>
            <w:tcW w:type="dxa" w:w="1701"/>
            <w:shd w:fill="auto" w:color="auto" w:val="clear"/>
            <w:noWrap/>
            <w:hideMark/>
          </w:tcPr>
          <w:p w:rsidRDefault="00E03E99" w:rsidP="005B5A57" w:rsidR="00E03E99" w:rsidRPr="00122E14">
            <w:pPr>
              <w:jc w:val="both"/>
            </w:pPr>
            <w:r w:rsidRPr="00122E14">
              <w:t>11,673.00 kn</w:t>
            </w:r>
          </w:p>
        </w:tc>
        <w:tc>
          <w:tcPr>
            <w:tcW w:type="dxa" w:w="1559"/>
            <w:shd w:fill="auto" w:color="auto" w:val="clear"/>
            <w:noWrap/>
            <w:hideMark/>
          </w:tcPr>
          <w:p w:rsidRDefault="00E03E99" w:rsidP="005B5A57" w:rsidR="00E03E99" w:rsidRPr="00122E14">
            <w:pPr>
              <w:jc w:val="both"/>
            </w:pPr>
            <w:r w:rsidRPr="00122E14">
              <w:t>1,910.00 kn</w:t>
            </w:r>
          </w:p>
        </w:tc>
      </w:tr>
      <w:tr w:rsidTr="005B5A57" w:rsidR="00E03E99" w:rsidRPr="00122E14">
        <w:trPr>
          <w:trHeight w:val="300"/>
        </w:trPr>
        <w:tc>
          <w:tcPr>
            <w:tcW w:type="dxa" w:w="3085"/>
            <w:shd w:fill="auto" w:color="auto" w:val="clear"/>
            <w:noWrap/>
            <w:hideMark/>
          </w:tcPr>
          <w:p w:rsidRDefault="00E03E99" w:rsidP="005B5A57" w:rsidR="00E03E99" w:rsidRPr="00122E14">
            <w:pPr>
              <w:jc w:val="both"/>
            </w:pPr>
            <w:r w:rsidRPr="00122E14">
              <w:t>Troškovi prodane robe</w:t>
            </w:r>
          </w:p>
        </w:tc>
        <w:tc>
          <w:tcPr>
            <w:tcW w:type="dxa" w:w="1701"/>
            <w:shd w:fill="auto" w:color="auto" w:val="clear"/>
            <w:noWrap/>
            <w:hideMark/>
          </w:tcPr>
          <w:p w:rsidRDefault="00E03E99" w:rsidP="005B5A57" w:rsidR="00E03E99" w:rsidRPr="00122E14">
            <w:pPr>
              <w:jc w:val="both"/>
            </w:pPr>
            <w:r w:rsidRPr="00122E14">
              <w:t>2,238.00 kn</w:t>
            </w:r>
          </w:p>
        </w:tc>
        <w:tc>
          <w:tcPr>
            <w:tcW w:type="dxa" w:w="1701"/>
            <w:shd w:fill="auto" w:color="auto" w:val="clear"/>
            <w:noWrap/>
            <w:hideMark/>
          </w:tcPr>
          <w:p w:rsidRDefault="00E03E99" w:rsidP="005B5A57" w:rsidR="00E03E99" w:rsidRPr="00122E14">
            <w:pPr>
              <w:jc w:val="both"/>
            </w:pPr>
            <w:r w:rsidRPr="00122E14">
              <w:t> </w:t>
            </w:r>
          </w:p>
        </w:tc>
        <w:tc>
          <w:tcPr>
            <w:tcW w:type="dxa" w:w="1701"/>
            <w:shd w:fill="auto" w:color="auto" w:val="clear"/>
            <w:noWrap/>
            <w:hideMark/>
          </w:tcPr>
          <w:p w:rsidRDefault="00E03E99" w:rsidP="005B5A57" w:rsidR="00E03E99" w:rsidRPr="00122E14">
            <w:pPr>
              <w:jc w:val="both"/>
            </w:pPr>
            <w:r w:rsidRPr="00122E14">
              <w:t> </w:t>
            </w:r>
          </w:p>
        </w:tc>
        <w:tc>
          <w:tcPr>
            <w:tcW w:type="dxa" w:w="1559"/>
            <w:shd w:fill="auto" w:color="auto" w:val="clear"/>
            <w:noWrap/>
            <w:hideMark/>
          </w:tcPr>
          <w:p w:rsidRDefault="00E03E99" w:rsidP="005B5A57" w:rsidR="00E03E99" w:rsidRPr="00122E14">
            <w:pPr>
              <w:jc w:val="both"/>
            </w:pPr>
            <w:r w:rsidRPr="00122E14">
              <w:t> </w:t>
            </w:r>
          </w:p>
        </w:tc>
      </w:tr>
      <w:tr w:rsidTr="005B5A57" w:rsidR="00E03E99" w:rsidRPr="00122E14">
        <w:trPr>
          <w:trHeight w:val="300"/>
        </w:trPr>
        <w:tc>
          <w:tcPr>
            <w:tcW w:type="dxa" w:w="3085"/>
            <w:shd w:fill="auto" w:color="auto" w:val="clear"/>
            <w:noWrap/>
            <w:hideMark/>
          </w:tcPr>
          <w:p w:rsidRDefault="00E03E99" w:rsidP="005B5A57" w:rsidR="00E03E99" w:rsidRPr="00122E14">
            <w:pPr>
              <w:jc w:val="both"/>
            </w:pPr>
            <w:r w:rsidRPr="00122E14">
              <w:t>Ostali vanjski troškovi</w:t>
            </w:r>
          </w:p>
        </w:tc>
        <w:tc>
          <w:tcPr>
            <w:tcW w:type="dxa" w:w="1701"/>
            <w:shd w:fill="auto" w:color="auto" w:val="clear"/>
            <w:noWrap/>
            <w:hideMark/>
          </w:tcPr>
          <w:p w:rsidRDefault="00E03E99" w:rsidP="005B5A57" w:rsidR="00E03E99" w:rsidRPr="00122E14">
            <w:pPr>
              <w:jc w:val="both"/>
            </w:pPr>
            <w:r w:rsidRPr="00122E14">
              <w:t>10,492.00 kn</w:t>
            </w:r>
          </w:p>
        </w:tc>
        <w:tc>
          <w:tcPr>
            <w:tcW w:type="dxa" w:w="1701"/>
            <w:shd w:fill="auto" w:color="auto" w:val="clear"/>
            <w:noWrap/>
            <w:hideMark/>
          </w:tcPr>
          <w:p w:rsidRDefault="00E03E99" w:rsidP="005B5A57" w:rsidR="00E03E99" w:rsidRPr="00122E14">
            <w:pPr>
              <w:jc w:val="both"/>
            </w:pPr>
            <w:r w:rsidRPr="00122E14">
              <w:t>9,365.00 kn</w:t>
            </w:r>
          </w:p>
        </w:tc>
        <w:tc>
          <w:tcPr>
            <w:tcW w:type="dxa" w:w="1701"/>
            <w:shd w:fill="auto" w:color="auto" w:val="clear"/>
            <w:noWrap/>
            <w:hideMark/>
          </w:tcPr>
          <w:p w:rsidRDefault="00E03E99" w:rsidP="005B5A57" w:rsidR="00E03E99" w:rsidRPr="00122E14">
            <w:pPr>
              <w:jc w:val="both"/>
            </w:pPr>
            <w:r w:rsidRPr="00122E14">
              <w:t>8,814.00 kn</w:t>
            </w:r>
          </w:p>
        </w:tc>
        <w:tc>
          <w:tcPr>
            <w:tcW w:type="dxa" w:w="1559"/>
            <w:shd w:fill="auto" w:color="auto" w:val="clear"/>
            <w:noWrap/>
            <w:hideMark/>
          </w:tcPr>
          <w:p w:rsidRDefault="00E03E99" w:rsidP="005B5A57" w:rsidR="00E03E99" w:rsidRPr="00122E14">
            <w:pPr>
              <w:jc w:val="both"/>
            </w:pPr>
            <w:r w:rsidRPr="00122E14">
              <w:t>5,021.00 kn</w:t>
            </w:r>
          </w:p>
        </w:tc>
      </w:tr>
      <w:tr w:rsidTr="005B5A57" w:rsidR="00E03E99" w:rsidRPr="00122E14">
        <w:trPr>
          <w:trHeight w:val="300"/>
        </w:trPr>
        <w:tc>
          <w:tcPr>
            <w:tcW w:type="dxa" w:w="3085"/>
            <w:shd w:fill="auto" w:color="auto" w:val="clear"/>
            <w:noWrap/>
            <w:hideMark/>
          </w:tcPr>
          <w:p w:rsidRDefault="00E03E99" w:rsidP="005B5A57" w:rsidR="00E03E99" w:rsidRPr="00122E14">
            <w:pPr>
              <w:jc w:val="both"/>
            </w:pPr>
            <w:r w:rsidRPr="00122E14">
              <w:t>Troškovi osoblja</w:t>
            </w:r>
          </w:p>
        </w:tc>
        <w:tc>
          <w:tcPr>
            <w:tcW w:type="dxa" w:w="1701"/>
            <w:shd w:fill="auto" w:color="auto" w:val="clear"/>
            <w:noWrap/>
            <w:hideMark/>
          </w:tcPr>
          <w:p w:rsidRDefault="00E03E99" w:rsidP="005B5A57" w:rsidR="00E03E99" w:rsidRPr="00122E14">
            <w:pPr>
              <w:jc w:val="both"/>
            </w:pPr>
            <w:r w:rsidRPr="00122E14">
              <w:t>57,807.00 kn</w:t>
            </w:r>
          </w:p>
        </w:tc>
        <w:tc>
          <w:tcPr>
            <w:tcW w:type="dxa" w:w="1701"/>
            <w:shd w:fill="auto" w:color="auto" w:val="clear"/>
            <w:noWrap/>
            <w:hideMark/>
          </w:tcPr>
          <w:p w:rsidRDefault="00E03E99" w:rsidP="005B5A57" w:rsidR="00E03E99" w:rsidRPr="00122E14">
            <w:pPr>
              <w:jc w:val="both"/>
            </w:pPr>
            <w:r w:rsidRPr="00122E14">
              <w:t>46,719.00 kn</w:t>
            </w:r>
          </w:p>
        </w:tc>
        <w:tc>
          <w:tcPr>
            <w:tcW w:type="dxa" w:w="1701"/>
            <w:shd w:fill="auto" w:color="auto" w:val="clear"/>
            <w:noWrap/>
            <w:hideMark/>
          </w:tcPr>
          <w:p w:rsidRDefault="00E03E99" w:rsidP="005B5A57" w:rsidR="00E03E99" w:rsidRPr="00122E14">
            <w:pPr>
              <w:jc w:val="both"/>
            </w:pPr>
            <w:r w:rsidRPr="00122E14">
              <w:t>45,005.00 kn</w:t>
            </w:r>
          </w:p>
        </w:tc>
        <w:tc>
          <w:tcPr>
            <w:tcW w:type="dxa" w:w="1559"/>
            <w:shd w:fill="auto" w:color="auto" w:val="clear"/>
            <w:noWrap/>
            <w:hideMark/>
          </w:tcPr>
          <w:p w:rsidRDefault="00E03E99" w:rsidP="005B5A57" w:rsidR="00E03E99" w:rsidRPr="00122E14">
            <w:pPr>
              <w:jc w:val="both"/>
            </w:pPr>
            <w:r w:rsidRPr="00122E14">
              <w:t>20,633.00 kn</w:t>
            </w:r>
          </w:p>
        </w:tc>
      </w:tr>
      <w:tr w:rsidTr="005B5A57" w:rsidR="00E03E99" w:rsidRPr="00122E14">
        <w:trPr>
          <w:trHeight w:val="300"/>
        </w:trPr>
        <w:tc>
          <w:tcPr>
            <w:tcW w:type="dxa" w:w="3085"/>
            <w:shd w:fill="auto" w:color="auto" w:val="clear"/>
            <w:noWrap/>
            <w:hideMark/>
          </w:tcPr>
          <w:p w:rsidRDefault="00E03E99" w:rsidP="005B5A57" w:rsidR="00E03E99" w:rsidRPr="00122E14">
            <w:pPr>
              <w:jc w:val="both"/>
            </w:pPr>
            <w:r w:rsidRPr="00122E14">
              <w:t>Ostali troškovi</w:t>
            </w:r>
          </w:p>
        </w:tc>
        <w:tc>
          <w:tcPr>
            <w:tcW w:type="dxa" w:w="1701"/>
            <w:shd w:fill="auto" w:color="auto" w:val="clear"/>
            <w:noWrap/>
            <w:hideMark/>
          </w:tcPr>
          <w:p w:rsidRDefault="00E03E99" w:rsidP="005B5A57" w:rsidR="00E03E99" w:rsidRPr="00122E14">
            <w:pPr>
              <w:jc w:val="both"/>
            </w:pPr>
            <w:r w:rsidRPr="00122E14">
              <w:t>13,822.00 kn</w:t>
            </w:r>
          </w:p>
        </w:tc>
        <w:tc>
          <w:tcPr>
            <w:tcW w:type="dxa" w:w="1701"/>
            <w:shd w:fill="auto" w:color="auto" w:val="clear"/>
            <w:noWrap/>
            <w:hideMark/>
          </w:tcPr>
          <w:p w:rsidRDefault="00E03E99" w:rsidP="005B5A57" w:rsidR="00E03E99" w:rsidRPr="00122E14">
            <w:pPr>
              <w:jc w:val="both"/>
            </w:pPr>
            <w:r w:rsidRPr="00122E14">
              <w:t>6,740.00 kn</w:t>
            </w:r>
          </w:p>
        </w:tc>
        <w:tc>
          <w:tcPr>
            <w:tcW w:type="dxa" w:w="1701"/>
            <w:shd w:fill="auto" w:color="auto" w:val="clear"/>
            <w:noWrap/>
            <w:hideMark/>
          </w:tcPr>
          <w:p w:rsidRDefault="00E03E99" w:rsidP="005B5A57" w:rsidR="00E03E99" w:rsidRPr="00122E14">
            <w:pPr>
              <w:jc w:val="both"/>
            </w:pPr>
            <w:r w:rsidRPr="00122E14">
              <w:t> </w:t>
            </w:r>
          </w:p>
        </w:tc>
        <w:tc>
          <w:tcPr>
            <w:tcW w:type="dxa" w:w="1559"/>
            <w:shd w:fill="auto" w:color="auto" w:val="clear"/>
            <w:noWrap/>
            <w:hideMark/>
          </w:tcPr>
          <w:p w:rsidRDefault="00E03E99" w:rsidP="005B5A57" w:rsidR="00E03E99" w:rsidRPr="00122E14">
            <w:pPr>
              <w:jc w:val="both"/>
            </w:pPr>
            <w:r w:rsidRPr="00122E14">
              <w:t> </w:t>
            </w:r>
          </w:p>
        </w:tc>
      </w:tr>
      <w:tr w:rsidTr="005B5A57" w:rsidR="00E03E99" w:rsidRPr="00122E14">
        <w:trPr>
          <w:trHeight w:val="300"/>
        </w:trPr>
        <w:tc>
          <w:tcPr>
            <w:tcW w:type="dxa" w:w="3085"/>
            <w:shd w:fill="auto" w:color="auto" w:val="clear"/>
            <w:noWrap/>
            <w:hideMark/>
          </w:tcPr>
          <w:p w:rsidRDefault="00E03E99" w:rsidP="005B5A57" w:rsidR="00E03E99" w:rsidRPr="00122E14">
            <w:pPr>
              <w:jc w:val="both"/>
            </w:pPr>
            <w:r w:rsidRPr="00122E14">
              <w:t>Ostali poslovni rashodi</w:t>
            </w:r>
          </w:p>
        </w:tc>
        <w:tc>
          <w:tcPr>
            <w:tcW w:type="dxa" w:w="1701"/>
            <w:shd w:fill="auto" w:color="auto" w:val="clear"/>
            <w:noWrap/>
            <w:hideMark/>
          </w:tcPr>
          <w:p w:rsidRDefault="00E03E99" w:rsidP="005B5A57" w:rsidR="00E03E99" w:rsidRPr="00122E14">
            <w:pPr>
              <w:jc w:val="both"/>
            </w:pPr>
            <w:r w:rsidRPr="00122E14">
              <w:t>3,048.00 kn</w:t>
            </w:r>
          </w:p>
        </w:tc>
        <w:tc>
          <w:tcPr>
            <w:tcW w:type="dxa" w:w="1701"/>
            <w:shd w:fill="auto" w:color="auto" w:val="clear"/>
            <w:noWrap/>
            <w:hideMark/>
          </w:tcPr>
          <w:p w:rsidRDefault="00E03E99" w:rsidP="005B5A57" w:rsidR="00E03E99" w:rsidRPr="00122E14">
            <w:pPr>
              <w:jc w:val="both"/>
            </w:pPr>
            <w:r w:rsidRPr="00122E14">
              <w:t> </w:t>
            </w:r>
          </w:p>
        </w:tc>
        <w:tc>
          <w:tcPr>
            <w:tcW w:type="dxa" w:w="1701"/>
            <w:shd w:fill="auto" w:color="auto" w:val="clear"/>
            <w:noWrap/>
            <w:hideMark/>
          </w:tcPr>
          <w:p w:rsidRDefault="00E03E99" w:rsidP="005B5A57" w:rsidR="00E03E99" w:rsidRPr="00122E14">
            <w:pPr>
              <w:jc w:val="both"/>
            </w:pPr>
            <w:r w:rsidRPr="00122E14">
              <w:t> </w:t>
            </w:r>
          </w:p>
        </w:tc>
        <w:tc>
          <w:tcPr>
            <w:tcW w:type="dxa" w:w="1559"/>
            <w:shd w:fill="auto" w:color="auto" w:val="clear"/>
            <w:noWrap/>
            <w:hideMark/>
          </w:tcPr>
          <w:p w:rsidRDefault="00E03E99" w:rsidP="005B5A57" w:rsidR="00E03E99" w:rsidRPr="00122E14">
            <w:pPr>
              <w:jc w:val="both"/>
            </w:pPr>
            <w:r w:rsidRPr="00122E14">
              <w:t> </w:t>
            </w:r>
          </w:p>
        </w:tc>
      </w:tr>
      <w:tr w:rsidTr="005B5A57" w:rsidR="00E03E99" w:rsidRPr="00F728AE">
        <w:trPr>
          <w:trHeight w:val="300"/>
        </w:trPr>
        <w:tc>
          <w:tcPr>
            <w:tcW w:type="dxa" w:w="3085"/>
            <w:shd w:fill="auto" w:color="auto" w:val="clear"/>
            <w:noWrap/>
            <w:hideMark/>
          </w:tcPr>
          <w:p w:rsidRDefault="00E03E99" w:rsidP="005B5A57" w:rsidR="00E03E99" w:rsidRPr="00F728AE">
            <w:pPr>
              <w:jc w:val="both"/>
              <w:rPr>
                <w:b/>
              </w:rPr>
            </w:pPr>
            <w:r w:rsidRPr="00F728AE">
              <w:rPr>
                <w:b/>
              </w:rPr>
              <w:t> </w:t>
            </w:r>
          </w:p>
        </w:tc>
        <w:tc>
          <w:tcPr>
            <w:tcW w:type="dxa" w:w="1701"/>
            <w:shd w:fill="auto" w:color="auto" w:val="clear"/>
            <w:noWrap/>
            <w:hideMark/>
          </w:tcPr>
          <w:p w:rsidRDefault="00E03E99" w:rsidP="005B5A57" w:rsidR="00E03E99" w:rsidRPr="00F728AE">
            <w:pPr>
              <w:jc w:val="both"/>
              <w:rPr>
                <w:b/>
              </w:rPr>
            </w:pPr>
            <w:r w:rsidRPr="00F728AE">
              <w:rPr>
                <w:b/>
              </w:rPr>
              <w:t> </w:t>
            </w:r>
          </w:p>
        </w:tc>
        <w:tc>
          <w:tcPr>
            <w:tcW w:type="dxa" w:w="1701"/>
            <w:shd w:fill="auto" w:color="auto" w:val="clear"/>
            <w:noWrap/>
            <w:hideMark/>
          </w:tcPr>
          <w:p w:rsidRDefault="00E03E99" w:rsidP="005B5A57" w:rsidR="00E03E99" w:rsidRPr="00F728AE">
            <w:pPr>
              <w:jc w:val="both"/>
              <w:rPr>
                <w:b/>
              </w:rPr>
            </w:pPr>
            <w:r w:rsidRPr="00F728AE">
              <w:rPr>
                <w:b/>
              </w:rPr>
              <w:t> </w:t>
            </w:r>
          </w:p>
        </w:tc>
        <w:tc>
          <w:tcPr>
            <w:tcW w:type="dxa" w:w="1701"/>
            <w:shd w:fill="auto" w:color="auto" w:val="clear"/>
            <w:noWrap/>
            <w:hideMark/>
          </w:tcPr>
          <w:p w:rsidRDefault="00E03E99" w:rsidP="005B5A57" w:rsidR="00E03E99" w:rsidRPr="00F728AE">
            <w:pPr>
              <w:jc w:val="both"/>
              <w:rPr>
                <w:b/>
              </w:rPr>
            </w:pPr>
            <w:r w:rsidRPr="00F728AE">
              <w:rPr>
                <w:b/>
              </w:rPr>
              <w:t> </w:t>
            </w:r>
          </w:p>
        </w:tc>
        <w:tc>
          <w:tcPr>
            <w:tcW w:type="dxa" w:w="1559"/>
            <w:shd w:fill="auto" w:color="auto" w:val="clear"/>
            <w:noWrap/>
            <w:hideMark/>
          </w:tcPr>
          <w:p w:rsidRDefault="00E03E99" w:rsidP="005B5A57" w:rsidR="00E03E99" w:rsidRPr="00F728AE">
            <w:pPr>
              <w:jc w:val="both"/>
              <w:rPr>
                <w:b/>
              </w:rPr>
            </w:pPr>
            <w:r w:rsidRPr="00F728AE">
              <w:rPr>
                <w:b/>
              </w:rPr>
              <w:t> </w:t>
            </w:r>
          </w:p>
        </w:tc>
      </w:tr>
      <w:tr w:rsidTr="005B5A57" w:rsidR="00E03E99" w:rsidRPr="00F728AE">
        <w:trPr>
          <w:trHeight w:val="300"/>
        </w:trPr>
        <w:tc>
          <w:tcPr>
            <w:tcW w:type="dxa" w:w="3085"/>
            <w:shd w:fill="auto" w:color="auto" w:val="clear"/>
            <w:noWrap/>
            <w:hideMark/>
          </w:tcPr>
          <w:p w:rsidRDefault="00E03E99" w:rsidP="005B5A57" w:rsidR="00E03E99" w:rsidRPr="00F728AE">
            <w:pPr>
              <w:jc w:val="both"/>
              <w:rPr>
                <w:b/>
                <w:bCs/>
              </w:rPr>
            </w:pPr>
            <w:r w:rsidRPr="00F728AE">
              <w:rPr>
                <w:b/>
                <w:bCs/>
              </w:rPr>
              <w:t>FINANCIJSKI PRIHODI</w:t>
            </w:r>
          </w:p>
        </w:tc>
        <w:tc>
          <w:tcPr>
            <w:tcW w:type="dxa" w:w="1701"/>
            <w:shd w:fill="auto" w:color="auto" w:val="clear"/>
            <w:noWrap/>
            <w:hideMark/>
          </w:tcPr>
          <w:p w:rsidRDefault="00E03E99" w:rsidP="005B5A57" w:rsidR="00E03E99" w:rsidRPr="00F728AE">
            <w:pPr>
              <w:jc w:val="both"/>
              <w:rPr>
                <w:b/>
                <w:bCs/>
              </w:rPr>
            </w:pPr>
            <w:r w:rsidRPr="00F728AE">
              <w:rPr>
                <w:b/>
                <w:bCs/>
              </w:rPr>
              <w:t> </w:t>
            </w:r>
          </w:p>
        </w:tc>
        <w:tc>
          <w:tcPr>
            <w:tcW w:type="dxa" w:w="1701"/>
            <w:shd w:fill="auto" w:color="auto" w:val="clear"/>
            <w:noWrap/>
            <w:hideMark/>
          </w:tcPr>
          <w:p w:rsidRDefault="00E03E99" w:rsidP="005B5A57" w:rsidR="00E03E99" w:rsidRPr="00F728AE">
            <w:pPr>
              <w:jc w:val="both"/>
              <w:rPr>
                <w:b/>
                <w:bCs/>
              </w:rPr>
            </w:pPr>
            <w:r w:rsidRPr="00F728AE">
              <w:rPr>
                <w:b/>
                <w:bCs/>
              </w:rPr>
              <w:t>7,216.00 kn</w:t>
            </w:r>
          </w:p>
        </w:tc>
        <w:tc>
          <w:tcPr>
            <w:tcW w:type="dxa" w:w="1701"/>
            <w:shd w:fill="auto" w:color="auto" w:val="clear"/>
            <w:noWrap/>
            <w:hideMark/>
          </w:tcPr>
          <w:p w:rsidRDefault="00E03E99" w:rsidP="005B5A57" w:rsidR="00E03E99" w:rsidRPr="00F728AE">
            <w:pPr>
              <w:jc w:val="both"/>
              <w:rPr>
                <w:b/>
                <w:bCs/>
              </w:rPr>
            </w:pPr>
            <w:r w:rsidRPr="00F728AE">
              <w:rPr>
                <w:b/>
                <w:bCs/>
              </w:rPr>
              <w:t>111.00 kn</w:t>
            </w:r>
          </w:p>
        </w:tc>
        <w:tc>
          <w:tcPr>
            <w:tcW w:type="dxa" w:w="1559"/>
            <w:shd w:fill="auto" w:color="auto" w:val="clear"/>
            <w:noWrap/>
            <w:hideMark/>
          </w:tcPr>
          <w:p w:rsidRDefault="00E03E99" w:rsidP="005B5A57" w:rsidR="00E03E99" w:rsidRPr="00F728AE">
            <w:pPr>
              <w:jc w:val="both"/>
              <w:rPr>
                <w:b/>
                <w:bCs/>
              </w:rPr>
            </w:pPr>
            <w:r w:rsidRPr="00F728AE">
              <w:rPr>
                <w:b/>
                <w:bCs/>
              </w:rPr>
              <w:t>1,682.00 kn</w:t>
            </w:r>
          </w:p>
        </w:tc>
      </w:tr>
      <w:tr w:rsidTr="005B5A57" w:rsidR="00E03E99" w:rsidRPr="00F728AE">
        <w:trPr>
          <w:trHeight w:val="300"/>
        </w:trPr>
        <w:tc>
          <w:tcPr>
            <w:tcW w:type="dxa" w:w="3085"/>
            <w:shd w:fill="auto" w:color="auto" w:val="clear"/>
            <w:noWrap/>
            <w:hideMark/>
          </w:tcPr>
          <w:p w:rsidRDefault="00E03E99" w:rsidP="005B5A57" w:rsidR="00E03E99" w:rsidRPr="00F728AE">
            <w:pPr>
              <w:jc w:val="both"/>
              <w:rPr>
                <w:b/>
                <w:bCs/>
              </w:rPr>
            </w:pPr>
            <w:r w:rsidRPr="00F728AE">
              <w:rPr>
                <w:b/>
                <w:bCs/>
              </w:rPr>
              <w:t>FINANCIJSKI RASHODI</w:t>
            </w:r>
          </w:p>
        </w:tc>
        <w:tc>
          <w:tcPr>
            <w:tcW w:type="dxa" w:w="1701"/>
            <w:shd w:fill="auto" w:color="auto" w:val="clear"/>
            <w:noWrap/>
            <w:hideMark/>
          </w:tcPr>
          <w:p w:rsidRDefault="00E03E99" w:rsidP="005B5A57" w:rsidR="00E03E99" w:rsidRPr="00F728AE">
            <w:pPr>
              <w:jc w:val="both"/>
              <w:rPr>
                <w:b/>
                <w:bCs/>
              </w:rPr>
            </w:pPr>
            <w:r w:rsidRPr="00F728AE">
              <w:rPr>
                <w:b/>
                <w:bCs/>
              </w:rPr>
              <w:t>202.00 kn</w:t>
            </w:r>
          </w:p>
        </w:tc>
        <w:tc>
          <w:tcPr>
            <w:tcW w:type="dxa" w:w="1701"/>
            <w:shd w:fill="auto" w:color="auto" w:val="clear"/>
            <w:noWrap/>
            <w:hideMark/>
          </w:tcPr>
          <w:p w:rsidRDefault="00E03E99" w:rsidP="005B5A57" w:rsidR="00E03E99" w:rsidRPr="00F728AE">
            <w:pPr>
              <w:jc w:val="both"/>
              <w:rPr>
                <w:b/>
                <w:bCs/>
              </w:rPr>
            </w:pPr>
            <w:r w:rsidRPr="00F728AE">
              <w:rPr>
                <w:b/>
                <w:bCs/>
              </w:rPr>
              <w:t>388.00 kn</w:t>
            </w:r>
          </w:p>
        </w:tc>
        <w:tc>
          <w:tcPr>
            <w:tcW w:type="dxa" w:w="1701"/>
            <w:shd w:fill="auto" w:color="auto" w:val="clear"/>
            <w:noWrap/>
            <w:hideMark/>
          </w:tcPr>
          <w:p w:rsidRDefault="00E03E99" w:rsidP="005B5A57" w:rsidR="00E03E99" w:rsidRPr="00F728AE">
            <w:pPr>
              <w:jc w:val="both"/>
              <w:rPr>
                <w:b/>
                <w:bCs/>
              </w:rPr>
            </w:pPr>
            <w:r w:rsidRPr="00F728AE">
              <w:rPr>
                <w:b/>
                <w:bCs/>
              </w:rPr>
              <w:t>3,217.00 kn</w:t>
            </w:r>
          </w:p>
        </w:tc>
        <w:tc>
          <w:tcPr>
            <w:tcW w:type="dxa" w:w="1559"/>
            <w:shd w:fill="auto" w:color="auto" w:val="clear"/>
            <w:noWrap/>
            <w:hideMark/>
          </w:tcPr>
          <w:p w:rsidRDefault="00E03E99" w:rsidP="005B5A57" w:rsidR="00E03E99" w:rsidRPr="00F728AE">
            <w:pPr>
              <w:jc w:val="both"/>
              <w:rPr>
                <w:b/>
                <w:bCs/>
              </w:rPr>
            </w:pPr>
            <w:r w:rsidRPr="00F728AE">
              <w:rPr>
                <w:b/>
                <w:bCs/>
              </w:rPr>
              <w:t>864.00 kn</w:t>
            </w:r>
          </w:p>
        </w:tc>
      </w:tr>
      <w:tr w:rsidTr="005B5A57" w:rsidR="00E03E99" w:rsidRPr="00F728AE">
        <w:trPr>
          <w:trHeight w:val="300"/>
        </w:trPr>
        <w:tc>
          <w:tcPr>
            <w:tcW w:type="dxa" w:w="3085"/>
            <w:shd w:fill="auto" w:color="auto" w:val="clear"/>
            <w:noWrap/>
            <w:hideMark/>
          </w:tcPr>
          <w:p w:rsidRDefault="00E03E99" w:rsidP="005B5A57" w:rsidR="00E03E99" w:rsidRPr="00F728AE">
            <w:pPr>
              <w:jc w:val="both"/>
              <w:rPr>
                <w:b/>
              </w:rPr>
            </w:pPr>
            <w:r w:rsidRPr="00F728AE">
              <w:rPr>
                <w:b/>
              </w:rPr>
              <w:t> </w:t>
            </w:r>
          </w:p>
        </w:tc>
        <w:tc>
          <w:tcPr>
            <w:tcW w:type="dxa" w:w="1701"/>
            <w:shd w:fill="auto" w:color="auto" w:val="clear"/>
            <w:noWrap/>
            <w:hideMark/>
          </w:tcPr>
          <w:p w:rsidRDefault="00E03E99" w:rsidP="005B5A57" w:rsidR="00E03E99" w:rsidRPr="00F728AE">
            <w:pPr>
              <w:jc w:val="both"/>
              <w:rPr>
                <w:b/>
              </w:rPr>
            </w:pPr>
            <w:r w:rsidRPr="00F728AE">
              <w:rPr>
                <w:b/>
              </w:rPr>
              <w:t> </w:t>
            </w:r>
          </w:p>
        </w:tc>
        <w:tc>
          <w:tcPr>
            <w:tcW w:type="dxa" w:w="1701"/>
            <w:shd w:fill="auto" w:color="auto" w:val="clear"/>
            <w:noWrap/>
            <w:hideMark/>
          </w:tcPr>
          <w:p w:rsidRDefault="00E03E99" w:rsidP="005B5A57" w:rsidR="00E03E99" w:rsidRPr="00F728AE">
            <w:pPr>
              <w:jc w:val="both"/>
              <w:rPr>
                <w:b/>
              </w:rPr>
            </w:pPr>
            <w:r w:rsidRPr="00F728AE">
              <w:rPr>
                <w:b/>
              </w:rPr>
              <w:t> </w:t>
            </w:r>
          </w:p>
        </w:tc>
        <w:tc>
          <w:tcPr>
            <w:tcW w:type="dxa" w:w="1701"/>
            <w:shd w:fill="auto" w:color="auto" w:val="clear"/>
            <w:noWrap/>
            <w:hideMark/>
          </w:tcPr>
          <w:p w:rsidRDefault="00E03E99" w:rsidP="005B5A57" w:rsidR="00E03E99" w:rsidRPr="00F728AE">
            <w:pPr>
              <w:jc w:val="both"/>
              <w:rPr>
                <w:b/>
              </w:rPr>
            </w:pPr>
            <w:r w:rsidRPr="00F728AE">
              <w:rPr>
                <w:b/>
              </w:rPr>
              <w:t> </w:t>
            </w:r>
          </w:p>
        </w:tc>
        <w:tc>
          <w:tcPr>
            <w:tcW w:type="dxa" w:w="1559"/>
            <w:shd w:fill="auto" w:color="auto" w:val="clear"/>
            <w:noWrap/>
            <w:hideMark/>
          </w:tcPr>
          <w:p w:rsidRDefault="00E03E99" w:rsidP="005B5A57" w:rsidR="00E03E99" w:rsidRPr="00F728AE">
            <w:pPr>
              <w:jc w:val="both"/>
              <w:rPr>
                <w:b/>
              </w:rPr>
            </w:pPr>
            <w:r w:rsidRPr="00F728AE">
              <w:rPr>
                <w:b/>
              </w:rPr>
              <w:t> </w:t>
            </w:r>
          </w:p>
        </w:tc>
      </w:tr>
      <w:tr w:rsidTr="005B5A57" w:rsidR="00E03E99" w:rsidRPr="00F728AE">
        <w:trPr>
          <w:trHeight w:val="300"/>
        </w:trPr>
        <w:tc>
          <w:tcPr>
            <w:tcW w:type="dxa" w:w="3085"/>
            <w:shd w:fill="auto" w:color="auto" w:val="clear"/>
            <w:noWrap/>
            <w:hideMark/>
          </w:tcPr>
          <w:p w:rsidRDefault="00E03E99" w:rsidP="005B5A57" w:rsidR="00E03E99" w:rsidRPr="00F728AE">
            <w:pPr>
              <w:jc w:val="both"/>
              <w:rPr>
                <w:b/>
                <w:bCs/>
              </w:rPr>
            </w:pPr>
            <w:r w:rsidRPr="00F728AE">
              <w:rPr>
                <w:b/>
                <w:bCs/>
              </w:rPr>
              <w:t>UKUPNI PRIHODI</w:t>
            </w:r>
          </w:p>
        </w:tc>
        <w:tc>
          <w:tcPr>
            <w:tcW w:type="dxa" w:w="1701"/>
            <w:shd w:fill="auto" w:color="auto" w:val="clear"/>
            <w:noWrap/>
            <w:hideMark/>
          </w:tcPr>
          <w:p w:rsidRDefault="00E03E99" w:rsidP="005B5A57" w:rsidR="00E03E99" w:rsidRPr="00F728AE">
            <w:pPr>
              <w:jc w:val="both"/>
              <w:rPr>
                <w:b/>
                <w:bCs/>
              </w:rPr>
            </w:pPr>
            <w:r w:rsidRPr="00F728AE">
              <w:rPr>
                <w:b/>
                <w:bCs/>
              </w:rPr>
              <w:t>93,172.00 kn</w:t>
            </w:r>
          </w:p>
        </w:tc>
        <w:tc>
          <w:tcPr>
            <w:tcW w:type="dxa" w:w="1701"/>
            <w:shd w:fill="auto" w:color="auto" w:val="clear"/>
            <w:noWrap/>
            <w:hideMark/>
          </w:tcPr>
          <w:p w:rsidRDefault="00E03E99" w:rsidP="005B5A57" w:rsidR="00E03E99" w:rsidRPr="00F728AE">
            <w:pPr>
              <w:jc w:val="both"/>
              <w:rPr>
                <w:b/>
                <w:bCs/>
              </w:rPr>
            </w:pPr>
            <w:r w:rsidRPr="00F728AE">
              <w:rPr>
                <w:b/>
                <w:bCs/>
              </w:rPr>
              <w:t>55,335.00 kn</w:t>
            </w:r>
          </w:p>
        </w:tc>
        <w:tc>
          <w:tcPr>
            <w:tcW w:type="dxa" w:w="1701"/>
            <w:shd w:fill="auto" w:color="auto" w:val="clear"/>
            <w:noWrap/>
            <w:hideMark/>
          </w:tcPr>
          <w:p w:rsidRDefault="00E03E99" w:rsidP="005B5A57" w:rsidR="00E03E99" w:rsidRPr="00F728AE">
            <w:pPr>
              <w:jc w:val="both"/>
              <w:rPr>
                <w:b/>
                <w:bCs/>
              </w:rPr>
            </w:pPr>
            <w:r w:rsidRPr="00F728AE">
              <w:rPr>
                <w:b/>
                <w:bCs/>
              </w:rPr>
              <w:t>52,976.00 kn</w:t>
            </w:r>
          </w:p>
        </w:tc>
        <w:tc>
          <w:tcPr>
            <w:tcW w:type="dxa" w:w="1559"/>
            <w:shd w:fill="auto" w:color="auto" w:val="clear"/>
            <w:noWrap/>
            <w:hideMark/>
          </w:tcPr>
          <w:p w:rsidRDefault="00E03E99" w:rsidP="005B5A57" w:rsidR="00E03E99" w:rsidRPr="00F728AE">
            <w:pPr>
              <w:jc w:val="both"/>
              <w:rPr>
                <w:b/>
                <w:bCs/>
              </w:rPr>
            </w:pPr>
            <w:r w:rsidRPr="00F728AE">
              <w:rPr>
                <w:b/>
                <w:bCs/>
              </w:rPr>
              <w:t>27,669.00 kn</w:t>
            </w:r>
          </w:p>
        </w:tc>
      </w:tr>
      <w:tr w:rsidTr="005B5A57" w:rsidR="00E03E99" w:rsidRPr="00F728AE">
        <w:trPr>
          <w:trHeight w:val="300"/>
        </w:trPr>
        <w:tc>
          <w:tcPr>
            <w:tcW w:type="dxa" w:w="3085"/>
            <w:shd w:fill="auto" w:color="auto" w:val="clear"/>
            <w:noWrap/>
            <w:hideMark/>
          </w:tcPr>
          <w:p w:rsidRDefault="00E03E99" w:rsidP="005B5A57" w:rsidR="00E03E99" w:rsidRPr="00F728AE">
            <w:pPr>
              <w:jc w:val="both"/>
              <w:rPr>
                <w:b/>
                <w:bCs/>
              </w:rPr>
            </w:pPr>
            <w:r w:rsidRPr="00F728AE">
              <w:rPr>
                <w:b/>
                <w:bCs/>
              </w:rPr>
              <w:t>UKUPNI RASHODI</w:t>
            </w:r>
          </w:p>
        </w:tc>
        <w:tc>
          <w:tcPr>
            <w:tcW w:type="dxa" w:w="1701"/>
            <w:shd w:fill="auto" w:color="auto" w:val="clear"/>
            <w:noWrap/>
            <w:hideMark/>
          </w:tcPr>
          <w:p w:rsidRDefault="00E03E99" w:rsidP="005B5A57" w:rsidR="00E03E99" w:rsidRPr="00F728AE">
            <w:pPr>
              <w:jc w:val="both"/>
              <w:rPr>
                <w:b/>
                <w:bCs/>
              </w:rPr>
            </w:pPr>
            <w:r w:rsidRPr="00F728AE">
              <w:rPr>
                <w:b/>
                <w:bCs/>
              </w:rPr>
              <w:t>104,076.00 kn</w:t>
            </w:r>
          </w:p>
        </w:tc>
        <w:tc>
          <w:tcPr>
            <w:tcW w:type="dxa" w:w="1701"/>
            <w:shd w:fill="auto" w:color="auto" w:val="clear"/>
            <w:noWrap/>
            <w:hideMark/>
          </w:tcPr>
          <w:p w:rsidRDefault="00E03E99" w:rsidP="005B5A57" w:rsidR="00E03E99" w:rsidRPr="00F728AE">
            <w:pPr>
              <w:jc w:val="both"/>
              <w:rPr>
                <w:b/>
                <w:bCs/>
              </w:rPr>
            </w:pPr>
            <w:r w:rsidRPr="00F728AE">
              <w:rPr>
                <w:b/>
                <w:bCs/>
              </w:rPr>
              <w:t>71,449.00 kn</w:t>
            </w:r>
          </w:p>
        </w:tc>
        <w:tc>
          <w:tcPr>
            <w:tcW w:type="dxa" w:w="1701"/>
            <w:shd w:fill="auto" w:color="auto" w:val="clear"/>
            <w:noWrap/>
            <w:hideMark/>
          </w:tcPr>
          <w:p w:rsidRDefault="00E03E99" w:rsidP="005B5A57" w:rsidR="00E03E99" w:rsidRPr="00F728AE">
            <w:pPr>
              <w:jc w:val="both"/>
              <w:rPr>
                <w:b/>
                <w:bCs/>
              </w:rPr>
            </w:pPr>
            <w:r w:rsidRPr="00F728AE">
              <w:rPr>
                <w:b/>
                <w:bCs/>
              </w:rPr>
              <w:t>68,709.00 kn</w:t>
            </w:r>
          </w:p>
        </w:tc>
        <w:tc>
          <w:tcPr>
            <w:tcW w:type="dxa" w:w="1559"/>
            <w:shd w:fill="auto" w:color="auto" w:val="clear"/>
            <w:noWrap/>
            <w:hideMark/>
          </w:tcPr>
          <w:p w:rsidRDefault="00E03E99" w:rsidP="005B5A57" w:rsidR="00E03E99" w:rsidRPr="00F728AE">
            <w:pPr>
              <w:jc w:val="both"/>
              <w:rPr>
                <w:b/>
                <w:bCs/>
              </w:rPr>
            </w:pPr>
            <w:r w:rsidRPr="00F728AE">
              <w:rPr>
                <w:b/>
                <w:bCs/>
              </w:rPr>
              <w:t>29,246.00 kn</w:t>
            </w:r>
          </w:p>
        </w:tc>
      </w:tr>
      <w:tr w:rsidTr="005B5A57" w:rsidR="00E03E99" w:rsidRPr="00F728AE">
        <w:trPr>
          <w:trHeight w:val="300"/>
        </w:trPr>
        <w:tc>
          <w:tcPr>
            <w:tcW w:type="dxa" w:w="3085"/>
            <w:shd w:fill="auto" w:color="auto" w:val="clear"/>
            <w:noWrap/>
            <w:hideMark/>
          </w:tcPr>
          <w:p w:rsidRDefault="00E03E99" w:rsidP="005B5A57" w:rsidR="00E03E99" w:rsidRPr="00F728AE">
            <w:pPr>
              <w:rPr>
                <w:b/>
                <w:bCs/>
              </w:rPr>
            </w:pPr>
            <w:r w:rsidRPr="00F728AE">
              <w:rPr>
                <w:b/>
                <w:bCs/>
              </w:rPr>
              <w:t>DOBIT ILI GUBITAK PRIJE OPOREZIVANJA</w:t>
            </w:r>
          </w:p>
        </w:tc>
        <w:tc>
          <w:tcPr>
            <w:tcW w:type="dxa" w:w="1701"/>
            <w:shd w:fill="auto" w:color="auto" w:val="clear"/>
            <w:noWrap/>
            <w:hideMark/>
          </w:tcPr>
          <w:p w:rsidRDefault="00E03E99" w:rsidP="005B5A57" w:rsidR="00E03E99" w:rsidRPr="00F728AE">
            <w:pPr>
              <w:jc w:val="both"/>
              <w:rPr>
                <w:b/>
                <w:bCs/>
              </w:rPr>
            </w:pPr>
            <w:r w:rsidRPr="00F728AE">
              <w:rPr>
                <w:b/>
                <w:bCs/>
              </w:rPr>
              <w:t>-10,904.00 kn</w:t>
            </w:r>
          </w:p>
        </w:tc>
        <w:tc>
          <w:tcPr>
            <w:tcW w:type="dxa" w:w="1701"/>
            <w:shd w:fill="auto" w:color="auto" w:val="clear"/>
            <w:noWrap/>
            <w:hideMark/>
          </w:tcPr>
          <w:p w:rsidRDefault="00E03E99" w:rsidP="005B5A57" w:rsidR="00E03E99" w:rsidRPr="00F728AE">
            <w:pPr>
              <w:jc w:val="both"/>
              <w:rPr>
                <w:b/>
                <w:bCs/>
              </w:rPr>
            </w:pPr>
            <w:r w:rsidRPr="00F728AE">
              <w:rPr>
                <w:b/>
                <w:bCs/>
              </w:rPr>
              <w:t>-16,114.00 kn</w:t>
            </w:r>
          </w:p>
        </w:tc>
        <w:tc>
          <w:tcPr>
            <w:tcW w:type="dxa" w:w="1701"/>
            <w:shd w:fill="auto" w:color="auto" w:val="clear"/>
            <w:noWrap/>
            <w:hideMark/>
          </w:tcPr>
          <w:p w:rsidRDefault="00E03E99" w:rsidP="005B5A57" w:rsidR="00E03E99" w:rsidRPr="00F728AE">
            <w:pPr>
              <w:jc w:val="both"/>
              <w:rPr>
                <w:b/>
                <w:bCs/>
              </w:rPr>
            </w:pPr>
            <w:r w:rsidRPr="00F728AE">
              <w:rPr>
                <w:b/>
                <w:bCs/>
              </w:rPr>
              <w:t>-15,733.00 kn</w:t>
            </w:r>
          </w:p>
        </w:tc>
        <w:tc>
          <w:tcPr>
            <w:tcW w:type="dxa" w:w="1559"/>
            <w:shd w:fill="auto" w:color="auto" w:val="clear"/>
            <w:noWrap/>
            <w:hideMark/>
          </w:tcPr>
          <w:p w:rsidRDefault="00E03E99" w:rsidP="005B5A57" w:rsidR="00E03E99" w:rsidRPr="00F728AE">
            <w:pPr>
              <w:jc w:val="both"/>
              <w:rPr>
                <w:b/>
                <w:bCs/>
              </w:rPr>
            </w:pPr>
            <w:r w:rsidRPr="00F728AE">
              <w:rPr>
                <w:b/>
                <w:bCs/>
              </w:rPr>
              <w:t>-1,577.00 kn</w:t>
            </w:r>
          </w:p>
        </w:tc>
      </w:tr>
    </w:tbl>
    <w:p w:rsidRDefault="00E03E99" w:rsidP="00E03E99" w:rsidR="00E03E99">
      <w:pPr>
        <w:jc w:val="both"/>
        <w:rPr>
          <w:b/>
        </w:rPr>
      </w:pPr>
    </w:p>
    <w:p w:rsidRDefault="00E03E99" w:rsidP="00AC222F" w:rsidR="00E03E99">
      <w:pPr>
        <w:widowControl w:val="false"/>
        <w:numPr>
          <w:ilvl w:val="0"/>
          <w:numId w:val="3"/>
        </w:numPr>
        <w:suppressAutoHyphens/>
        <w:spacing w:lineRule="atLeast" w:line="100"/>
        <w:jc w:val="both"/>
        <w:rPr>
          <w:b/>
        </w:rPr>
      </w:pPr>
      <w:r>
        <w:rPr>
          <w:b/>
        </w:rPr>
        <w:t>brutto bilanca 9. kolovoza 2018. g</w:t>
      </w:r>
    </w:p>
    <w:p w:rsidRDefault="00E03E99" w:rsidP="00E03E99" w:rsidR="00E03E99">
      <w:pPr>
        <w:jc w:val="both"/>
        <w:rPr>
          <w:b/>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782"/>
        <w:gridCol w:w="1716"/>
      </w:tblGrid>
      <w:tr w:rsidTr="005B5A57" w:rsidR="00E03E99" w:rsidRPr="00142AE3">
        <w:trPr>
          <w:trHeight w:val="300"/>
        </w:trPr>
        <w:tc>
          <w:tcPr>
            <w:tcW w:type="dxa" w:w="4782"/>
            <w:shd w:fill="auto" w:color="auto" w:val="clear"/>
            <w:noWrap/>
            <w:hideMark/>
          </w:tcPr>
          <w:p w:rsidRDefault="00E03E99" w:rsidP="005B5A57" w:rsidR="00E03E99" w:rsidRPr="00F728AE">
            <w:pPr>
              <w:jc w:val="both"/>
              <w:rPr>
                <w:b/>
                <w:bCs/>
              </w:rPr>
            </w:pPr>
            <w:r w:rsidRPr="00F728AE">
              <w:rPr>
                <w:b/>
                <w:bCs/>
              </w:rPr>
              <w:t>Pozicija</w:t>
            </w:r>
          </w:p>
        </w:tc>
        <w:tc>
          <w:tcPr>
            <w:tcW w:type="dxa" w:w="1716"/>
            <w:shd w:fill="auto" w:color="auto" w:val="clear"/>
            <w:noWrap/>
            <w:hideMark/>
          </w:tcPr>
          <w:p w:rsidRDefault="00E03E99" w:rsidP="005B5A57" w:rsidR="00E03E99" w:rsidRPr="00F728AE">
            <w:pPr>
              <w:jc w:val="both"/>
              <w:rPr>
                <w:b/>
                <w:bCs/>
              </w:rPr>
            </w:pPr>
            <w:r w:rsidRPr="00F728AE">
              <w:rPr>
                <w:b/>
                <w:bCs/>
              </w:rPr>
              <w:t>Vrijednost</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Dugotrajna imovina</w:t>
            </w:r>
          </w:p>
        </w:tc>
        <w:tc>
          <w:tcPr>
            <w:tcW w:type="dxa" w:w="1716"/>
            <w:shd w:fill="auto" w:color="auto" w:val="clear"/>
            <w:noWrap/>
            <w:hideMark/>
          </w:tcPr>
          <w:p w:rsidRDefault="00E03E99" w:rsidP="005B5A57" w:rsidR="00E03E99" w:rsidRPr="00142AE3">
            <w:pPr>
              <w:jc w:val="both"/>
            </w:pPr>
            <w:r w:rsidRPr="00142AE3">
              <w:t>0.00 kn</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Potraživanja od kupaca</w:t>
            </w:r>
          </w:p>
        </w:tc>
        <w:tc>
          <w:tcPr>
            <w:tcW w:type="dxa" w:w="1716"/>
            <w:shd w:fill="auto" w:color="auto" w:val="clear"/>
            <w:noWrap/>
            <w:hideMark/>
          </w:tcPr>
          <w:p w:rsidRDefault="00E03E99" w:rsidP="005B5A57" w:rsidR="00E03E99" w:rsidRPr="00142AE3">
            <w:pPr>
              <w:jc w:val="both"/>
            </w:pPr>
            <w:r w:rsidRPr="00142AE3">
              <w:t>177,821.75 kn</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Potraživanja za vrijeme bolovanja od HZZO</w:t>
            </w:r>
          </w:p>
        </w:tc>
        <w:tc>
          <w:tcPr>
            <w:tcW w:type="dxa" w:w="1716"/>
            <w:shd w:fill="auto" w:color="auto" w:val="clear"/>
            <w:noWrap/>
            <w:hideMark/>
          </w:tcPr>
          <w:p w:rsidRDefault="00E03E99" w:rsidP="005B5A57" w:rsidR="00E03E99" w:rsidRPr="00142AE3">
            <w:pPr>
              <w:jc w:val="both"/>
            </w:pPr>
            <w:r w:rsidRPr="00142AE3">
              <w:t>2,085.60 kn</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Potraživanja za dane avanse</w:t>
            </w:r>
          </w:p>
        </w:tc>
        <w:tc>
          <w:tcPr>
            <w:tcW w:type="dxa" w:w="1716"/>
            <w:shd w:fill="auto" w:color="auto" w:val="clear"/>
            <w:noWrap/>
            <w:hideMark/>
          </w:tcPr>
          <w:p w:rsidRDefault="00E03E99" w:rsidP="005B5A57" w:rsidR="00E03E99" w:rsidRPr="00142AE3">
            <w:pPr>
              <w:jc w:val="both"/>
            </w:pPr>
            <w:r w:rsidRPr="00142AE3">
              <w:t>7.90 kn</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Potraživanja od radnika i članova poduzetnika</w:t>
            </w:r>
          </w:p>
        </w:tc>
        <w:tc>
          <w:tcPr>
            <w:tcW w:type="dxa" w:w="1716"/>
            <w:shd w:fill="auto" w:color="auto" w:val="clear"/>
            <w:noWrap/>
            <w:hideMark/>
          </w:tcPr>
          <w:p w:rsidRDefault="00E03E99" w:rsidP="005B5A57" w:rsidR="00E03E99" w:rsidRPr="00142AE3">
            <w:pPr>
              <w:jc w:val="both"/>
            </w:pPr>
            <w:r w:rsidRPr="00142AE3">
              <w:t>101,982.38 kn</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Potraživanja po primljenim R2 računima</w:t>
            </w:r>
          </w:p>
        </w:tc>
        <w:tc>
          <w:tcPr>
            <w:tcW w:type="dxa" w:w="1716"/>
            <w:shd w:fill="auto" w:color="auto" w:val="clear"/>
            <w:noWrap/>
            <w:hideMark/>
          </w:tcPr>
          <w:p w:rsidRDefault="00E03E99" w:rsidP="005B5A57" w:rsidR="00E03E99" w:rsidRPr="00142AE3">
            <w:pPr>
              <w:jc w:val="both"/>
            </w:pPr>
            <w:r w:rsidRPr="00142AE3">
              <w:t>879.01 kn</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Obveze</w:t>
            </w:r>
          </w:p>
        </w:tc>
        <w:tc>
          <w:tcPr>
            <w:tcW w:type="dxa" w:w="1716"/>
            <w:shd w:fill="auto" w:color="auto" w:val="clear"/>
            <w:noWrap/>
            <w:hideMark/>
          </w:tcPr>
          <w:p w:rsidRDefault="00E03E99" w:rsidP="005B5A57" w:rsidR="00E03E99" w:rsidRPr="00142AE3">
            <w:pPr>
              <w:jc w:val="both"/>
            </w:pPr>
            <w:r w:rsidRPr="00142AE3">
              <w:t>100,391.69 kn</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Sitan inventar</w:t>
            </w:r>
          </w:p>
        </w:tc>
        <w:tc>
          <w:tcPr>
            <w:tcW w:type="dxa" w:w="1716"/>
            <w:shd w:fill="auto" w:color="auto" w:val="clear"/>
            <w:noWrap/>
            <w:hideMark/>
          </w:tcPr>
          <w:p w:rsidRDefault="00E03E99" w:rsidP="005B5A57" w:rsidR="00E03E99" w:rsidRPr="00142AE3">
            <w:pPr>
              <w:jc w:val="both"/>
            </w:pPr>
            <w:r w:rsidRPr="00142AE3">
              <w:t>14,387.29 kn</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Temeljni kapital</w:t>
            </w:r>
          </w:p>
        </w:tc>
        <w:tc>
          <w:tcPr>
            <w:tcW w:type="dxa" w:w="1716"/>
            <w:shd w:fill="auto" w:color="auto" w:val="clear"/>
            <w:noWrap/>
            <w:hideMark/>
          </w:tcPr>
          <w:p w:rsidRDefault="00E03E99" w:rsidP="005B5A57" w:rsidR="00E03E99" w:rsidRPr="00142AE3">
            <w:pPr>
              <w:jc w:val="both"/>
            </w:pPr>
            <w:r w:rsidRPr="00142AE3">
              <w:t>11,346.26 kn</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Preneseni gubitak</w:t>
            </w:r>
          </w:p>
        </w:tc>
        <w:tc>
          <w:tcPr>
            <w:tcW w:type="dxa" w:w="1716"/>
            <w:shd w:fill="auto" w:color="auto" w:val="clear"/>
            <w:noWrap/>
            <w:hideMark/>
          </w:tcPr>
          <w:p w:rsidRDefault="00E03E99" w:rsidP="005B5A57" w:rsidR="00E03E99" w:rsidRPr="00142AE3">
            <w:pPr>
              <w:jc w:val="both"/>
            </w:pPr>
            <w:r w:rsidRPr="00142AE3">
              <w:t>168,498.90 kn</w:t>
            </w:r>
          </w:p>
        </w:tc>
      </w:tr>
      <w:tr w:rsidTr="005B5A57" w:rsidR="00E03E99" w:rsidRPr="00142AE3">
        <w:trPr>
          <w:trHeight w:val="300"/>
        </w:trPr>
        <w:tc>
          <w:tcPr>
            <w:tcW w:type="dxa" w:w="4782"/>
            <w:shd w:fill="auto" w:color="auto" w:val="clear"/>
            <w:noWrap/>
            <w:hideMark/>
          </w:tcPr>
          <w:p w:rsidRDefault="00E03E99" w:rsidP="005B5A57" w:rsidR="00E03E99" w:rsidRPr="00142AE3">
            <w:pPr>
              <w:jc w:val="both"/>
            </w:pPr>
            <w:r w:rsidRPr="00142AE3">
              <w:t>Gubitak tekuće godine</w:t>
            </w:r>
          </w:p>
        </w:tc>
        <w:tc>
          <w:tcPr>
            <w:tcW w:type="dxa" w:w="1716"/>
            <w:shd w:fill="auto" w:color="auto" w:val="clear"/>
            <w:noWrap/>
            <w:hideMark/>
          </w:tcPr>
          <w:p w:rsidRDefault="00E03E99" w:rsidP="005B5A57" w:rsidR="00E03E99" w:rsidRPr="00142AE3">
            <w:pPr>
              <w:jc w:val="both"/>
            </w:pPr>
            <w:r w:rsidRPr="00142AE3">
              <w:t>1,576.80 kn</w:t>
            </w:r>
          </w:p>
        </w:tc>
      </w:tr>
    </w:tbl>
    <w:p w:rsidRDefault="00E03E99" w:rsidP="00E03E99" w:rsidR="00E03E99">
      <w:pPr>
        <w:jc w:val="both"/>
      </w:pPr>
    </w:p>
    <w:p w:rsidRDefault="00E03E99" w:rsidP="00E03E99" w:rsidR="00E03E99">
      <w:pPr>
        <w:jc w:val="both"/>
      </w:pPr>
      <w:r>
        <w:t xml:space="preserve">Iz prikazanog je razvidno da je dužnik u posljednje četiri godine poslovao s gubitkom koji je svoj vrhunac doživio 2015. g. da bi se isti nakon toga smanjivao, te tijekom 2018. g. postao gotovo zanemariv. Dužnik je tijekom posljednje četiri godina značajno smanjio ostvarene prihode, radi čega nije bio u mogućnosti niti održavati redovno poslovanje, te je gotovo i prestao obavljati djelatnost i otkazao ugovore o radu svim radnicima. Doprinos lošem poslovanju dužnika dao je i veliki iznos nenaplaćenih potraživanja, kojima bi s namirili kako troškovi tekućeg poslovanja tako i obveze prema zaposlenicima i dobavljačima. S obzirom da je izostala naplata potraživanja dužnika te isti ne obavlja </w:t>
      </w:r>
      <w:r>
        <w:lastRenderedPageBreak/>
        <w:t>gospodarsku djelatnost to se nisu mogla niti ostvariti sredstva za osiguranje likvidnosti društva radi čega je ono postalo nesposobno za plaćanje.</w:t>
      </w:r>
    </w:p>
    <w:p w:rsidRDefault="00E03E99" w:rsidP="00E03E99" w:rsidR="00E03E99">
      <w:pPr>
        <w:jc w:val="both"/>
      </w:pPr>
    </w:p>
    <w:p w:rsidRDefault="00E03E99" w:rsidP="00E03E99" w:rsidR="00E03E99">
      <w:pPr>
        <w:jc w:val="both"/>
      </w:pPr>
      <w:r>
        <w:t>Prema popisu dugotrajne imovine na dan 31. prosinca 2017. g. dužnik u svom vlasništvu ima slijedeće:</w:t>
      </w:r>
    </w:p>
    <w:p w:rsidRDefault="00E03E99" w:rsidP="00E03E99" w:rsidR="00E03E99">
      <w:pPr>
        <w:jc w:val="both"/>
      </w:pPr>
    </w:p>
    <w:tbl>
      <w:tblPr>
        <w:tblW w:type="dxa" w:w="10774"/>
        <w:tblInd w:type="dxa" w:w="-88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970"/>
        <w:gridCol w:w="1843"/>
        <w:gridCol w:w="992"/>
        <w:gridCol w:w="1843"/>
        <w:gridCol w:w="2126"/>
      </w:tblGrid>
      <w:tr w:rsidTr="005B5A57" w:rsidR="00E03E99" w:rsidRPr="00FC1AA5">
        <w:trPr>
          <w:trHeight w:val="510"/>
        </w:trPr>
        <w:tc>
          <w:tcPr>
            <w:tcW w:type="dxa" w:w="3970"/>
            <w:shd w:fill="auto" w:color="auto" w:val="clear"/>
            <w:noWrap/>
            <w:hideMark/>
          </w:tcPr>
          <w:p w:rsidRDefault="00E03E99" w:rsidP="005B5A57" w:rsidR="00E03E99" w:rsidRPr="00CE3411">
            <w:pPr>
              <w:rPr>
                <w:b/>
                <w:bCs/>
              </w:rPr>
            </w:pPr>
            <w:r w:rsidRPr="00CE3411">
              <w:rPr>
                <w:b/>
                <w:bCs/>
              </w:rPr>
              <w:t>Naziv stvari ili prava</w:t>
            </w:r>
          </w:p>
        </w:tc>
        <w:tc>
          <w:tcPr>
            <w:tcW w:type="dxa" w:w="1843"/>
            <w:shd w:fill="auto" w:color="auto" w:val="clear"/>
            <w:noWrap/>
            <w:hideMark/>
          </w:tcPr>
          <w:p w:rsidRDefault="00E03E99" w:rsidP="005B5A57" w:rsidR="00E03E99" w:rsidRPr="00CE3411">
            <w:pPr>
              <w:jc w:val="both"/>
              <w:rPr>
                <w:b/>
                <w:bCs/>
              </w:rPr>
            </w:pPr>
            <w:r w:rsidRPr="00CE3411">
              <w:rPr>
                <w:b/>
                <w:bCs/>
              </w:rPr>
              <w:t>Nabavna vrijednost</w:t>
            </w:r>
          </w:p>
        </w:tc>
        <w:tc>
          <w:tcPr>
            <w:tcW w:type="dxa" w:w="992"/>
            <w:shd w:fill="auto" w:color="auto" w:val="clear"/>
            <w:noWrap/>
            <w:hideMark/>
          </w:tcPr>
          <w:p w:rsidRDefault="00E03E99" w:rsidP="005B5A57" w:rsidR="00E03E99" w:rsidRPr="00CE3411">
            <w:pPr>
              <w:jc w:val="both"/>
              <w:rPr>
                <w:b/>
                <w:bCs/>
              </w:rPr>
            </w:pPr>
            <w:r w:rsidRPr="00CE3411">
              <w:rPr>
                <w:b/>
                <w:bCs/>
              </w:rPr>
              <w:t>Stopa otpisa</w:t>
            </w:r>
          </w:p>
        </w:tc>
        <w:tc>
          <w:tcPr>
            <w:tcW w:type="dxa" w:w="1843"/>
            <w:shd w:fill="auto" w:color="auto" w:val="clear"/>
            <w:noWrap/>
            <w:hideMark/>
          </w:tcPr>
          <w:p w:rsidRDefault="00E03E99" w:rsidP="005B5A57" w:rsidR="00E03E99" w:rsidRPr="00CE3411">
            <w:pPr>
              <w:jc w:val="both"/>
              <w:rPr>
                <w:b/>
                <w:bCs/>
              </w:rPr>
            </w:pPr>
            <w:r w:rsidRPr="00CE3411">
              <w:rPr>
                <w:b/>
                <w:bCs/>
              </w:rPr>
              <w:t>Iznos otpisa</w:t>
            </w:r>
          </w:p>
        </w:tc>
        <w:tc>
          <w:tcPr>
            <w:tcW w:type="dxa" w:w="2126"/>
            <w:shd w:fill="auto" w:color="auto" w:val="clear"/>
            <w:noWrap/>
            <w:hideMark/>
          </w:tcPr>
          <w:p w:rsidRDefault="00E03E99" w:rsidP="005B5A57" w:rsidR="00E03E99" w:rsidRPr="00CE3411">
            <w:pPr>
              <w:rPr>
                <w:b/>
                <w:bCs/>
              </w:rPr>
            </w:pPr>
            <w:r w:rsidRPr="00CE3411">
              <w:rPr>
                <w:b/>
                <w:bCs/>
              </w:rPr>
              <w:t>Knjigovodstvena vrijednost na dan 31.12.2017.</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Telefon - fax</w:t>
            </w:r>
          </w:p>
        </w:tc>
        <w:tc>
          <w:tcPr>
            <w:tcW w:type="dxa" w:w="1843"/>
            <w:shd w:fill="auto" w:color="auto" w:val="clear"/>
            <w:noWrap/>
            <w:hideMark/>
          </w:tcPr>
          <w:p w:rsidRDefault="00E03E99" w:rsidP="005B5A57" w:rsidR="00E03E99" w:rsidRPr="00FC1AA5">
            <w:pPr>
              <w:jc w:val="both"/>
            </w:pPr>
            <w:r w:rsidRPr="00FC1AA5">
              <w:t>4,649.78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4,649.78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Printer - laserski</w:t>
            </w:r>
          </w:p>
        </w:tc>
        <w:tc>
          <w:tcPr>
            <w:tcW w:type="dxa" w:w="1843"/>
            <w:shd w:fill="auto" w:color="auto" w:val="clear"/>
            <w:noWrap/>
            <w:hideMark/>
          </w:tcPr>
          <w:p w:rsidRDefault="00E03E99" w:rsidP="005B5A57" w:rsidR="00E03E99" w:rsidRPr="00FC1AA5">
            <w:pPr>
              <w:jc w:val="both"/>
            </w:pPr>
            <w:r w:rsidRPr="00FC1AA5">
              <w:t>12,393.26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12,393.26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Računalo</w:t>
            </w:r>
          </w:p>
        </w:tc>
        <w:tc>
          <w:tcPr>
            <w:tcW w:type="dxa" w:w="1843"/>
            <w:shd w:fill="auto" w:color="auto" w:val="clear"/>
            <w:noWrap/>
            <w:hideMark/>
          </w:tcPr>
          <w:p w:rsidRDefault="00E03E99" w:rsidP="005B5A57" w:rsidR="00E03E99" w:rsidRPr="00FC1AA5">
            <w:pPr>
              <w:jc w:val="both"/>
            </w:pPr>
            <w:r w:rsidRPr="00FC1AA5">
              <w:t>18,740.19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18,740.19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Pisaći stroj Contesa</w:t>
            </w:r>
          </w:p>
        </w:tc>
        <w:tc>
          <w:tcPr>
            <w:tcW w:type="dxa" w:w="1843"/>
            <w:shd w:fill="auto" w:color="auto" w:val="clear"/>
            <w:noWrap/>
            <w:hideMark/>
          </w:tcPr>
          <w:p w:rsidRDefault="00E03E99" w:rsidP="005B5A57" w:rsidR="00E03E99" w:rsidRPr="00FC1AA5">
            <w:pPr>
              <w:jc w:val="both"/>
            </w:pPr>
            <w:r w:rsidRPr="00FC1AA5">
              <w:t>1,305.11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1,305.11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Traktor potisni LQ100</w:t>
            </w:r>
          </w:p>
        </w:tc>
        <w:tc>
          <w:tcPr>
            <w:tcW w:type="dxa" w:w="1843"/>
            <w:shd w:fill="auto" w:color="auto" w:val="clear"/>
            <w:noWrap/>
            <w:hideMark/>
          </w:tcPr>
          <w:p w:rsidRDefault="00E03E99" w:rsidP="005B5A57" w:rsidR="00E03E99" w:rsidRPr="00FC1AA5">
            <w:pPr>
              <w:jc w:val="both"/>
            </w:pPr>
            <w:r w:rsidRPr="00FC1AA5">
              <w:t>401.76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401.76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t>Knjig. s</w:t>
            </w:r>
            <w:r w:rsidRPr="00FC1AA5">
              <w:t>troj Heidelberg OAT</w:t>
            </w:r>
          </w:p>
        </w:tc>
        <w:tc>
          <w:tcPr>
            <w:tcW w:type="dxa" w:w="1843"/>
            <w:shd w:fill="auto" w:color="auto" w:val="clear"/>
            <w:noWrap/>
            <w:hideMark/>
          </w:tcPr>
          <w:p w:rsidRDefault="00E03E99" w:rsidP="005B5A57" w:rsidR="00E03E99" w:rsidRPr="00FC1AA5">
            <w:pPr>
              <w:jc w:val="both"/>
            </w:pPr>
            <w:r w:rsidRPr="00FC1AA5">
              <w:t>11,346.97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11,346.97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Plinska peć fasadna LB50</w:t>
            </w:r>
          </w:p>
        </w:tc>
        <w:tc>
          <w:tcPr>
            <w:tcW w:type="dxa" w:w="1843"/>
            <w:shd w:fill="auto" w:color="auto" w:val="clear"/>
            <w:noWrap/>
            <w:hideMark/>
          </w:tcPr>
          <w:p w:rsidRDefault="00E03E99" w:rsidP="005B5A57" w:rsidR="00E03E99" w:rsidRPr="00FC1AA5">
            <w:pPr>
              <w:jc w:val="both"/>
            </w:pPr>
            <w:r w:rsidRPr="00FC1AA5">
              <w:t>7,192.04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7,192.04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Plinska peć fasadna LB30</w:t>
            </w:r>
          </w:p>
        </w:tc>
        <w:tc>
          <w:tcPr>
            <w:tcW w:type="dxa" w:w="1843"/>
            <w:shd w:fill="auto" w:color="auto" w:val="clear"/>
            <w:noWrap/>
            <w:hideMark/>
          </w:tcPr>
          <w:p w:rsidRDefault="00E03E99" w:rsidP="005B5A57" w:rsidR="00E03E99" w:rsidRPr="00FC1AA5">
            <w:pPr>
              <w:jc w:val="both"/>
            </w:pPr>
            <w:r w:rsidRPr="00FC1AA5">
              <w:t>3,260.02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3,260.02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Vibrator</w:t>
            </w:r>
          </w:p>
        </w:tc>
        <w:tc>
          <w:tcPr>
            <w:tcW w:type="dxa" w:w="1843"/>
            <w:shd w:fill="auto" w:color="auto" w:val="clear"/>
            <w:noWrap/>
            <w:hideMark/>
          </w:tcPr>
          <w:p w:rsidRDefault="00E03E99" w:rsidP="005B5A57" w:rsidR="00E03E99" w:rsidRPr="00FC1AA5">
            <w:pPr>
              <w:jc w:val="both"/>
            </w:pPr>
            <w:r w:rsidRPr="00FC1AA5">
              <w:t>1,907.01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1,907.01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Usisavač Iskra</w:t>
            </w:r>
          </w:p>
        </w:tc>
        <w:tc>
          <w:tcPr>
            <w:tcW w:type="dxa" w:w="1843"/>
            <w:shd w:fill="auto" w:color="auto" w:val="clear"/>
            <w:noWrap/>
            <w:hideMark/>
          </w:tcPr>
          <w:p w:rsidRDefault="00E03E99" w:rsidP="005B5A57" w:rsidR="00E03E99" w:rsidRPr="00FC1AA5">
            <w:pPr>
              <w:jc w:val="both"/>
            </w:pPr>
            <w:r w:rsidRPr="00FC1AA5">
              <w:t>855.07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855.07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Uredske stolice</w:t>
            </w:r>
          </w:p>
        </w:tc>
        <w:tc>
          <w:tcPr>
            <w:tcW w:type="dxa" w:w="1843"/>
            <w:shd w:fill="auto" w:color="auto" w:val="clear"/>
            <w:noWrap/>
            <w:hideMark/>
          </w:tcPr>
          <w:p w:rsidRDefault="00E03E99" w:rsidP="005B5A57" w:rsidR="00E03E99" w:rsidRPr="00FC1AA5">
            <w:pPr>
              <w:jc w:val="both"/>
            </w:pPr>
            <w:r w:rsidRPr="00FC1AA5">
              <w:t>1,152.73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1,152.73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Uredske stolice</w:t>
            </w:r>
          </w:p>
        </w:tc>
        <w:tc>
          <w:tcPr>
            <w:tcW w:type="dxa" w:w="1843"/>
            <w:shd w:fill="auto" w:color="auto" w:val="clear"/>
            <w:noWrap/>
            <w:hideMark/>
          </w:tcPr>
          <w:p w:rsidRDefault="00E03E99" w:rsidP="005B5A57" w:rsidR="00E03E99" w:rsidRPr="00FC1AA5">
            <w:pPr>
              <w:jc w:val="both"/>
            </w:pPr>
            <w:r w:rsidRPr="00FC1AA5">
              <w:t>1,254.55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1,254.55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Stroj Kobold za bušenje papira</w:t>
            </w:r>
          </w:p>
        </w:tc>
        <w:tc>
          <w:tcPr>
            <w:tcW w:type="dxa" w:w="1843"/>
            <w:shd w:fill="auto" w:color="auto" w:val="clear"/>
            <w:noWrap/>
            <w:hideMark/>
          </w:tcPr>
          <w:p w:rsidRDefault="00E03E99" w:rsidP="005B5A57" w:rsidR="00E03E99" w:rsidRPr="00FC1AA5">
            <w:pPr>
              <w:jc w:val="both"/>
            </w:pPr>
            <w:r w:rsidRPr="00FC1AA5">
              <w:t>1,036.00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1,036.00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Projektna dokumentacija</w:t>
            </w:r>
          </w:p>
        </w:tc>
        <w:tc>
          <w:tcPr>
            <w:tcW w:type="dxa" w:w="1843"/>
            <w:shd w:fill="auto" w:color="auto" w:val="clear"/>
            <w:noWrap/>
            <w:hideMark/>
          </w:tcPr>
          <w:p w:rsidRDefault="00E03E99" w:rsidP="005B5A57" w:rsidR="00E03E99" w:rsidRPr="00FC1AA5">
            <w:pPr>
              <w:jc w:val="both"/>
            </w:pPr>
            <w:r w:rsidRPr="00FC1AA5">
              <w:t>836.00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836.00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Ulaganja na tuđim sredstvima - zakup</w:t>
            </w:r>
          </w:p>
        </w:tc>
        <w:tc>
          <w:tcPr>
            <w:tcW w:type="dxa" w:w="1843"/>
            <w:shd w:fill="auto" w:color="auto" w:val="clear"/>
            <w:noWrap/>
            <w:hideMark/>
          </w:tcPr>
          <w:p w:rsidRDefault="00E03E99" w:rsidP="005B5A57" w:rsidR="00E03E99" w:rsidRPr="00FC1AA5">
            <w:pPr>
              <w:jc w:val="both"/>
            </w:pPr>
            <w:r w:rsidRPr="00FC1AA5">
              <w:t>104,247.03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104,247.03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Ulaganja na tuđim sredstvima - zakup</w:t>
            </w:r>
          </w:p>
        </w:tc>
        <w:tc>
          <w:tcPr>
            <w:tcW w:type="dxa" w:w="1843"/>
            <w:shd w:fill="auto" w:color="auto" w:val="clear"/>
            <w:noWrap/>
            <w:hideMark/>
          </w:tcPr>
          <w:p w:rsidRDefault="00E03E99" w:rsidP="005B5A57" w:rsidR="00E03E99" w:rsidRPr="00FC1AA5">
            <w:pPr>
              <w:jc w:val="both"/>
            </w:pPr>
            <w:r w:rsidRPr="00FC1AA5">
              <w:t>21,500.00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21,500.00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Radna memorija PC</w:t>
            </w:r>
          </w:p>
        </w:tc>
        <w:tc>
          <w:tcPr>
            <w:tcW w:type="dxa" w:w="1843"/>
            <w:shd w:fill="auto" w:color="auto" w:val="clear"/>
            <w:noWrap/>
            <w:hideMark/>
          </w:tcPr>
          <w:p w:rsidRDefault="00E03E99" w:rsidP="005B5A57" w:rsidR="00E03E99" w:rsidRPr="00FC1AA5">
            <w:pPr>
              <w:jc w:val="both"/>
            </w:pPr>
            <w:r w:rsidRPr="00FC1AA5">
              <w:t>7,758.00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7,758.00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Oprema za kompjuter</w:t>
            </w:r>
          </w:p>
        </w:tc>
        <w:tc>
          <w:tcPr>
            <w:tcW w:type="dxa" w:w="1843"/>
            <w:shd w:fill="auto" w:color="auto" w:val="clear"/>
            <w:noWrap/>
            <w:hideMark/>
          </w:tcPr>
          <w:p w:rsidRDefault="00E03E99" w:rsidP="005B5A57" w:rsidR="00E03E99" w:rsidRPr="00FC1AA5">
            <w:pPr>
              <w:jc w:val="both"/>
            </w:pPr>
            <w:r w:rsidRPr="00FC1AA5">
              <w:t>1,606.00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1,606.00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Pentium</w:t>
            </w:r>
          </w:p>
        </w:tc>
        <w:tc>
          <w:tcPr>
            <w:tcW w:type="dxa" w:w="1843"/>
            <w:shd w:fill="auto" w:color="auto" w:val="clear"/>
            <w:noWrap/>
            <w:hideMark/>
          </w:tcPr>
          <w:p w:rsidRDefault="00E03E99" w:rsidP="005B5A57" w:rsidR="00E03E99" w:rsidRPr="00FC1AA5">
            <w:pPr>
              <w:jc w:val="both"/>
            </w:pPr>
            <w:r w:rsidRPr="00FC1AA5">
              <w:t>18,285.40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18,285.40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Interface komp i scaner</w:t>
            </w:r>
          </w:p>
        </w:tc>
        <w:tc>
          <w:tcPr>
            <w:tcW w:type="dxa" w:w="1843"/>
            <w:shd w:fill="auto" w:color="auto" w:val="clear"/>
            <w:noWrap/>
            <w:hideMark/>
          </w:tcPr>
          <w:p w:rsidRDefault="00E03E99" w:rsidP="005B5A57" w:rsidR="00E03E99" w:rsidRPr="00FC1AA5">
            <w:pPr>
              <w:jc w:val="both"/>
            </w:pPr>
            <w:r w:rsidRPr="00FC1AA5">
              <w:t>1,429.00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1,429.00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lastRenderedPageBreak/>
              <w:t>Fluo armatura</w:t>
            </w:r>
          </w:p>
        </w:tc>
        <w:tc>
          <w:tcPr>
            <w:tcW w:type="dxa" w:w="1843"/>
            <w:shd w:fill="auto" w:color="auto" w:val="clear"/>
            <w:noWrap/>
            <w:hideMark/>
          </w:tcPr>
          <w:p w:rsidRDefault="00E03E99" w:rsidP="005B5A57" w:rsidR="00E03E99" w:rsidRPr="00FC1AA5">
            <w:pPr>
              <w:jc w:val="both"/>
            </w:pPr>
            <w:r w:rsidRPr="00FC1AA5">
              <w:t>886.77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886.77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Kompjuter s monitorom 6-97</w:t>
            </w:r>
          </w:p>
        </w:tc>
        <w:tc>
          <w:tcPr>
            <w:tcW w:type="dxa" w:w="1843"/>
            <w:shd w:fill="auto" w:color="auto" w:val="clear"/>
            <w:noWrap/>
            <w:hideMark/>
          </w:tcPr>
          <w:p w:rsidRDefault="00E03E99" w:rsidP="005B5A57" w:rsidR="00E03E99" w:rsidRPr="00FC1AA5">
            <w:pPr>
              <w:jc w:val="both"/>
            </w:pPr>
            <w:r w:rsidRPr="00FC1AA5">
              <w:t>8,890.00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8,890.00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Oprema mobil pack</w:t>
            </w:r>
          </w:p>
        </w:tc>
        <w:tc>
          <w:tcPr>
            <w:tcW w:type="dxa" w:w="1843"/>
            <w:shd w:fill="auto" w:color="auto" w:val="clear"/>
            <w:noWrap/>
            <w:hideMark/>
          </w:tcPr>
          <w:p w:rsidRDefault="00E03E99" w:rsidP="005B5A57" w:rsidR="00E03E99" w:rsidRPr="00FC1AA5">
            <w:pPr>
              <w:jc w:val="both"/>
            </w:pPr>
            <w:r w:rsidRPr="00FC1AA5">
              <w:t>368.00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368.00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Oprema simm 16 MB RAM</w:t>
            </w:r>
          </w:p>
        </w:tc>
        <w:tc>
          <w:tcPr>
            <w:tcW w:type="dxa" w:w="1843"/>
            <w:shd w:fill="auto" w:color="auto" w:val="clear"/>
            <w:noWrap/>
            <w:hideMark/>
          </w:tcPr>
          <w:p w:rsidRDefault="00E03E99" w:rsidP="005B5A57" w:rsidR="00E03E99" w:rsidRPr="00FC1AA5">
            <w:pPr>
              <w:jc w:val="both"/>
            </w:pPr>
            <w:r w:rsidRPr="00FC1AA5">
              <w:t>479.00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479.00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Oprema stroj plastifikator</w:t>
            </w:r>
          </w:p>
        </w:tc>
        <w:tc>
          <w:tcPr>
            <w:tcW w:type="dxa" w:w="1843"/>
            <w:shd w:fill="auto" w:color="auto" w:val="clear"/>
            <w:noWrap/>
            <w:hideMark/>
          </w:tcPr>
          <w:p w:rsidRDefault="00E03E99" w:rsidP="005B5A57" w:rsidR="00E03E99" w:rsidRPr="00FC1AA5">
            <w:pPr>
              <w:jc w:val="both"/>
            </w:pPr>
            <w:r w:rsidRPr="00FC1AA5">
              <w:t>5,000.00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5,000.00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Oprema HOD 1.2 WD</w:t>
            </w:r>
          </w:p>
        </w:tc>
        <w:tc>
          <w:tcPr>
            <w:tcW w:type="dxa" w:w="1843"/>
            <w:shd w:fill="auto" w:color="auto" w:val="clear"/>
            <w:noWrap/>
            <w:hideMark/>
          </w:tcPr>
          <w:p w:rsidRDefault="00E03E99" w:rsidP="005B5A57" w:rsidR="00E03E99" w:rsidRPr="00FC1AA5">
            <w:pPr>
              <w:jc w:val="both"/>
            </w:pPr>
            <w:r w:rsidRPr="00FC1AA5">
              <w:t>1,641.00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1,641.00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Pisač HP 890C</w:t>
            </w:r>
          </w:p>
        </w:tc>
        <w:tc>
          <w:tcPr>
            <w:tcW w:type="dxa" w:w="1843"/>
            <w:shd w:fill="auto" w:color="auto" w:val="clear"/>
            <w:noWrap/>
            <w:hideMark/>
          </w:tcPr>
          <w:p w:rsidRDefault="00E03E99" w:rsidP="005B5A57" w:rsidR="00E03E99" w:rsidRPr="00FC1AA5">
            <w:pPr>
              <w:jc w:val="both"/>
            </w:pPr>
            <w:r w:rsidRPr="00FC1AA5">
              <w:t>2,986.70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2,986.70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Bušilica za papir Kobola</w:t>
            </w:r>
          </w:p>
        </w:tc>
        <w:tc>
          <w:tcPr>
            <w:tcW w:type="dxa" w:w="1843"/>
            <w:shd w:fill="auto" w:color="auto" w:val="clear"/>
            <w:noWrap/>
            <w:hideMark/>
          </w:tcPr>
          <w:p w:rsidRDefault="00E03E99" w:rsidP="005B5A57" w:rsidR="00E03E99" w:rsidRPr="00FC1AA5">
            <w:pPr>
              <w:jc w:val="both"/>
            </w:pPr>
            <w:r w:rsidRPr="00FC1AA5">
              <w:t>1,800.00 kn</w:t>
            </w:r>
          </w:p>
        </w:tc>
        <w:tc>
          <w:tcPr>
            <w:tcW w:type="dxa" w:w="992"/>
            <w:shd w:fill="auto" w:color="auto" w:val="clear"/>
            <w:noWrap/>
            <w:hideMark/>
          </w:tcPr>
          <w:p w:rsidRDefault="00E03E99" w:rsidP="005B5A57" w:rsidR="00E03E99" w:rsidRPr="00FC1AA5">
            <w:pPr>
              <w:jc w:val="both"/>
            </w:pPr>
            <w:r w:rsidRPr="00FC1AA5">
              <w:t>20%</w:t>
            </w:r>
          </w:p>
        </w:tc>
        <w:tc>
          <w:tcPr>
            <w:tcW w:type="dxa" w:w="1843"/>
            <w:shd w:fill="auto" w:color="auto" w:val="clear"/>
            <w:noWrap/>
            <w:hideMark/>
          </w:tcPr>
          <w:p w:rsidRDefault="00E03E99" w:rsidP="005B5A57" w:rsidR="00E03E99" w:rsidRPr="00FC1AA5">
            <w:pPr>
              <w:jc w:val="both"/>
            </w:pPr>
            <w:r w:rsidRPr="00FC1AA5">
              <w:t>1,800.00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Disk HD 6.4</w:t>
            </w:r>
          </w:p>
        </w:tc>
        <w:tc>
          <w:tcPr>
            <w:tcW w:type="dxa" w:w="1843"/>
            <w:shd w:fill="auto" w:color="auto" w:val="clear"/>
            <w:noWrap/>
            <w:hideMark/>
          </w:tcPr>
          <w:p w:rsidRDefault="00E03E99" w:rsidP="005B5A57" w:rsidR="00E03E99" w:rsidRPr="00FC1AA5">
            <w:pPr>
              <w:jc w:val="both"/>
            </w:pPr>
            <w:r w:rsidRPr="00FC1AA5">
              <w:t>1,351.00 kn</w:t>
            </w:r>
          </w:p>
        </w:tc>
        <w:tc>
          <w:tcPr>
            <w:tcW w:type="dxa" w:w="992"/>
            <w:shd w:fill="auto" w:color="auto" w:val="clear"/>
            <w:noWrap/>
            <w:hideMark/>
          </w:tcPr>
          <w:p w:rsidRDefault="00E03E99" w:rsidP="005B5A57" w:rsidR="00E03E99" w:rsidRPr="00FC1AA5">
            <w:pPr>
              <w:jc w:val="both"/>
            </w:pPr>
            <w:r w:rsidRPr="00FC1AA5">
              <w:t>40%</w:t>
            </w:r>
          </w:p>
        </w:tc>
        <w:tc>
          <w:tcPr>
            <w:tcW w:type="dxa" w:w="1843"/>
            <w:shd w:fill="auto" w:color="auto" w:val="clear"/>
            <w:noWrap/>
            <w:hideMark/>
          </w:tcPr>
          <w:p w:rsidRDefault="00E03E99" w:rsidP="005B5A57" w:rsidR="00E03E99" w:rsidRPr="00FC1AA5">
            <w:pPr>
              <w:jc w:val="both"/>
            </w:pPr>
            <w:r w:rsidRPr="00FC1AA5">
              <w:t>1,351.00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Mobitel Nokia 3310</w:t>
            </w:r>
          </w:p>
        </w:tc>
        <w:tc>
          <w:tcPr>
            <w:tcW w:type="dxa" w:w="1843"/>
            <w:shd w:fill="auto" w:color="auto" w:val="clear"/>
            <w:noWrap/>
            <w:hideMark/>
          </w:tcPr>
          <w:p w:rsidRDefault="00E03E99" w:rsidP="005B5A57" w:rsidR="00E03E99" w:rsidRPr="00FC1AA5">
            <w:pPr>
              <w:jc w:val="both"/>
            </w:pPr>
            <w:r w:rsidRPr="00FC1AA5">
              <w:t>1,638.52 kn</w:t>
            </w:r>
          </w:p>
        </w:tc>
        <w:tc>
          <w:tcPr>
            <w:tcW w:type="dxa" w:w="992"/>
            <w:shd w:fill="auto" w:color="auto" w:val="clear"/>
            <w:noWrap/>
            <w:hideMark/>
          </w:tcPr>
          <w:p w:rsidRDefault="00E03E99" w:rsidP="005B5A57" w:rsidR="00E03E99" w:rsidRPr="00FC1AA5">
            <w:pPr>
              <w:jc w:val="both"/>
            </w:pPr>
            <w:r w:rsidRPr="00FC1AA5">
              <w:t>50%</w:t>
            </w:r>
          </w:p>
        </w:tc>
        <w:tc>
          <w:tcPr>
            <w:tcW w:type="dxa" w:w="1843"/>
            <w:shd w:fill="auto" w:color="auto" w:val="clear"/>
            <w:noWrap/>
            <w:hideMark/>
          </w:tcPr>
          <w:p w:rsidRDefault="00E03E99" w:rsidP="005B5A57" w:rsidR="00E03E99" w:rsidRPr="00FC1AA5">
            <w:pPr>
              <w:jc w:val="both"/>
            </w:pPr>
            <w:r w:rsidRPr="00FC1AA5">
              <w:t>1,638.52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Mobitel Nokia 3310</w:t>
            </w:r>
          </w:p>
        </w:tc>
        <w:tc>
          <w:tcPr>
            <w:tcW w:type="dxa" w:w="1843"/>
            <w:shd w:fill="auto" w:color="auto" w:val="clear"/>
            <w:noWrap/>
            <w:hideMark/>
          </w:tcPr>
          <w:p w:rsidRDefault="00E03E99" w:rsidP="005B5A57" w:rsidR="00E03E99" w:rsidRPr="00FC1AA5">
            <w:pPr>
              <w:jc w:val="both"/>
            </w:pPr>
            <w:r w:rsidRPr="00FC1AA5">
              <w:t>1,227.87 kn</w:t>
            </w:r>
          </w:p>
        </w:tc>
        <w:tc>
          <w:tcPr>
            <w:tcW w:type="dxa" w:w="992"/>
            <w:shd w:fill="auto" w:color="auto" w:val="clear"/>
            <w:noWrap/>
            <w:hideMark/>
          </w:tcPr>
          <w:p w:rsidRDefault="00E03E99" w:rsidP="005B5A57" w:rsidR="00E03E99" w:rsidRPr="00FC1AA5">
            <w:pPr>
              <w:jc w:val="both"/>
            </w:pPr>
            <w:r w:rsidRPr="00FC1AA5">
              <w:t>50%</w:t>
            </w:r>
          </w:p>
        </w:tc>
        <w:tc>
          <w:tcPr>
            <w:tcW w:type="dxa" w:w="1843"/>
            <w:shd w:fill="auto" w:color="auto" w:val="clear"/>
            <w:noWrap/>
            <w:hideMark/>
          </w:tcPr>
          <w:p w:rsidRDefault="00E03E99" w:rsidP="005B5A57" w:rsidR="00E03E99" w:rsidRPr="00FC1AA5">
            <w:pPr>
              <w:jc w:val="both"/>
            </w:pPr>
            <w:r w:rsidRPr="00FC1AA5">
              <w:t>1,227.87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Mobitel Nokia 3310</w:t>
            </w:r>
          </w:p>
        </w:tc>
        <w:tc>
          <w:tcPr>
            <w:tcW w:type="dxa" w:w="1843"/>
            <w:shd w:fill="auto" w:color="auto" w:val="clear"/>
            <w:noWrap/>
            <w:hideMark/>
          </w:tcPr>
          <w:p w:rsidRDefault="00E03E99" w:rsidP="005B5A57" w:rsidR="00E03E99" w:rsidRPr="00FC1AA5">
            <w:pPr>
              <w:jc w:val="both"/>
            </w:pPr>
            <w:r w:rsidRPr="00FC1AA5">
              <w:t>1,293.44 kn</w:t>
            </w:r>
          </w:p>
        </w:tc>
        <w:tc>
          <w:tcPr>
            <w:tcW w:type="dxa" w:w="992"/>
            <w:shd w:fill="auto" w:color="auto" w:val="clear"/>
            <w:noWrap/>
            <w:hideMark/>
          </w:tcPr>
          <w:p w:rsidRDefault="00E03E99" w:rsidP="005B5A57" w:rsidR="00E03E99" w:rsidRPr="00FC1AA5">
            <w:pPr>
              <w:jc w:val="both"/>
            </w:pPr>
            <w:r w:rsidRPr="00FC1AA5">
              <w:t>50%</w:t>
            </w:r>
          </w:p>
        </w:tc>
        <w:tc>
          <w:tcPr>
            <w:tcW w:type="dxa" w:w="1843"/>
            <w:shd w:fill="auto" w:color="auto" w:val="clear"/>
            <w:noWrap/>
            <w:hideMark/>
          </w:tcPr>
          <w:p w:rsidRDefault="00E03E99" w:rsidP="005B5A57" w:rsidR="00E03E99" w:rsidRPr="00FC1AA5">
            <w:pPr>
              <w:jc w:val="both"/>
            </w:pPr>
            <w:r w:rsidRPr="00FC1AA5">
              <w:t>1,293.44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Kompjuter Pentium</w:t>
            </w:r>
          </w:p>
        </w:tc>
        <w:tc>
          <w:tcPr>
            <w:tcW w:type="dxa" w:w="1843"/>
            <w:shd w:fill="auto" w:color="auto" w:val="clear"/>
            <w:noWrap/>
            <w:hideMark/>
          </w:tcPr>
          <w:p w:rsidRDefault="00E03E99" w:rsidP="005B5A57" w:rsidR="00E03E99" w:rsidRPr="00FC1AA5">
            <w:pPr>
              <w:jc w:val="both"/>
            </w:pPr>
            <w:r w:rsidRPr="00FC1AA5">
              <w:t>5,363.70 kn</w:t>
            </w:r>
          </w:p>
        </w:tc>
        <w:tc>
          <w:tcPr>
            <w:tcW w:type="dxa" w:w="992"/>
            <w:shd w:fill="auto" w:color="auto" w:val="clear"/>
            <w:noWrap/>
            <w:hideMark/>
          </w:tcPr>
          <w:p w:rsidRDefault="00E03E99" w:rsidP="005B5A57" w:rsidR="00E03E99" w:rsidRPr="00FC1AA5">
            <w:pPr>
              <w:jc w:val="both"/>
            </w:pPr>
            <w:r w:rsidRPr="00FC1AA5">
              <w:t>50%</w:t>
            </w:r>
          </w:p>
        </w:tc>
        <w:tc>
          <w:tcPr>
            <w:tcW w:type="dxa" w:w="1843"/>
            <w:shd w:fill="auto" w:color="auto" w:val="clear"/>
            <w:noWrap/>
            <w:hideMark/>
          </w:tcPr>
          <w:p w:rsidRDefault="00E03E99" w:rsidP="005B5A57" w:rsidR="00E03E99" w:rsidRPr="00FC1AA5">
            <w:pPr>
              <w:jc w:val="both"/>
            </w:pPr>
            <w:r w:rsidRPr="00FC1AA5">
              <w:t>5,363.70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Kompjuter Pentuim 4</w:t>
            </w:r>
          </w:p>
        </w:tc>
        <w:tc>
          <w:tcPr>
            <w:tcW w:type="dxa" w:w="1843"/>
            <w:shd w:fill="auto" w:color="auto" w:val="clear"/>
            <w:noWrap/>
            <w:hideMark/>
          </w:tcPr>
          <w:p w:rsidRDefault="00E03E99" w:rsidP="005B5A57" w:rsidR="00E03E99" w:rsidRPr="00FC1AA5">
            <w:pPr>
              <w:jc w:val="both"/>
            </w:pPr>
            <w:r w:rsidRPr="00FC1AA5">
              <w:t>5,317.12 kn</w:t>
            </w:r>
          </w:p>
        </w:tc>
        <w:tc>
          <w:tcPr>
            <w:tcW w:type="dxa" w:w="992"/>
            <w:shd w:fill="auto" w:color="auto" w:val="clear"/>
            <w:noWrap/>
            <w:hideMark/>
          </w:tcPr>
          <w:p w:rsidRDefault="00E03E99" w:rsidP="005B5A57" w:rsidR="00E03E99" w:rsidRPr="00FC1AA5">
            <w:pPr>
              <w:jc w:val="both"/>
            </w:pPr>
            <w:r w:rsidRPr="00FC1AA5">
              <w:t>100%</w:t>
            </w:r>
          </w:p>
        </w:tc>
        <w:tc>
          <w:tcPr>
            <w:tcW w:type="dxa" w:w="1843"/>
            <w:shd w:fill="auto" w:color="auto" w:val="clear"/>
            <w:noWrap/>
            <w:hideMark/>
          </w:tcPr>
          <w:p w:rsidRDefault="00E03E99" w:rsidP="005B5A57" w:rsidR="00E03E99" w:rsidRPr="00FC1AA5">
            <w:pPr>
              <w:jc w:val="both"/>
            </w:pPr>
            <w:r w:rsidRPr="00FC1AA5">
              <w:t>5,317.12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Stroj Heidelberg tok</w:t>
            </w:r>
          </w:p>
        </w:tc>
        <w:tc>
          <w:tcPr>
            <w:tcW w:type="dxa" w:w="1843"/>
            <w:shd w:fill="auto" w:color="auto" w:val="clear"/>
            <w:noWrap/>
            <w:hideMark/>
          </w:tcPr>
          <w:p w:rsidRDefault="00E03E99" w:rsidP="005B5A57" w:rsidR="00E03E99" w:rsidRPr="00FC1AA5">
            <w:pPr>
              <w:jc w:val="both"/>
            </w:pPr>
            <w:r w:rsidRPr="00FC1AA5">
              <w:t>43,188.00 kn</w:t>
            </w:r>
          </w:p>
        </w:tc>
        <w:tc>
          <w:tcPr>
            <w:tcW w:type="dxa" w:w="992"/>
            <w:shd w:fill="auto" w:color="auto" w:val="clear"/>
            <w:noWrap/>
            <w:hideMark/>
          </w:tcPr>
          <w:p w:rsidRDefault="00E03E99" w:rsidP="005B5A57" w:rsidR="00E03E99" w:rsidRPr="00FC1AA5">
            <w:pPr>
              <w:jc w:val="both"/>
            </w:pPr>
            <w:r w:rsidRPr="00FC1AA5">
              <w:t>50%</w:t>
            </w:r>
          </w:p>
        </w:tc>
        <w:tc>
          <w:tcPr>
            <w:tcW w:type="dxa" w:w="1843"/>
            <w:shd w:fill="auto" w:color="auto" w:val="clear"/>
            <w:noWrap/>
            <w:hideMark/>
          </w:tcPr>
          <w:p w:rsidRDefault="00E03E99" w:rsidP="005B5A57" w:rsidR="00E03E99" w:rsidRPr="00FC1AA5">
            <w:pPr>
              <w:jc w:val="both"/>
            </w:pPr>
            <w:r w:rsidRPr="00FC1AA5">
              <w:t>43,188.00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FC1AA5">
            <w:r w:rsidRPr="00FC1AA5">
              <w:t>Stroj Roland Practica</w:t>
            </w:r>
          </w:p>
        </w:tc>
        <w:tc>
          <w:tcPr>
            <w:tcW w:type="dxa" w:w="1843"/>
            <w:shd w:fill="auto" w:color="auto" w:val="clear"/>
            <w:noWrap/>
            <w:hideMark/>
          </w:tcPr>
          <w:p w:rsidRDefault="00E03E99" w:rsidP="005B5A57" w:rsidR="00E03E99" w:rsidRPr="00FC1AA5">
            <w:pPr>
              <w:jc w:val="both"/>
            </w:pPr>
            <w:r w:rsidRPr="00FC1AA5">
              <w:t>161,040.02 kn</w:t>
            </w:r>
          </w:p>
        </w:tc>
        <w:tc>
          <w:tcPr>
            <w:tcW w:type="dxa" w:w="992"/>
            <w:shd w:fill="auto" w:color="auto" w:val="clear"/>
            <w:noWrap/>
            <w:hideMark/>
          </w:tcPr>
          <w:p w:rsidRDefault="00E03E99" w:rsidP="005B5A57" w:rsidR="00E03E99" w:rsidRPr="00FC1AA5">
            <w:pPr>
              <w:jc w:val="both"/>
            </w:pPr>
            <w:r w:rsidRPr="00FC1AA5">
              <w:t>25%</w:t>
            </w:r>
          </w:p>
        </w:tc>
        <w:tc>
          <w:tcPr>
            <w:tcW w:type="dxa" w:w="1843"/>
            <w:shd w:fill="auto" w:color="auto" w:val="clear"/>
            <w:noWrap/>
            <w:hideMark/>
          </w:tcPr>
          <w:p w:rsidRDefault="00E03E99" w:rsidP="005B5A57" w:rsidR="00E03E99" w:rsidRPr="00FC1AA5">
            <w:pPr>
              <w:jc w:val="both"/>
            </w:pPr>
            <w:r w:rsidRPr="00FC1AA5">
              <w:t>161,040.02 kn</w:t>
            </w:r>
          </w:p>
        </w:tc>
        <w:tc>
          <w:tcPr>
            <w:tcW w:type="dxa" w:w="2126"/>
            <w:shd w:fill="auto" w:color="auto" w:val="clear"/>
            <w:noWrap/>
            <w:hideMark/>
          </w:tcPr>
          <w:p w:rsidRDefault="00E03E99" w:rsidP="005B5A57" w:rsidR="00E03E99" w:rsidRPr="00FC1AA5">
            <w:pPr>
              <w:jc w:val="both"/>
            </w:pPr>
            <w:r w:rsidRPr="00FC1AA5">
              <w:t>0.00 kn</w:t>
            </w:r>
          </w:p>
        </w:tc>
      </w:tr>
      <w:tr w:rsidTr="005B5A57" w:rsidR="00E03E99" w:rsidRPr="00FC1AA5">
        <w:trPr>
          <w:trHeight w:val="510"/>
        </w:trPr>
        <w:tc>
          <w:tcPr>
            <w:tcW w:type="dxa" w:w="3970"/>
            <w:shd w:fill="auto" w:color="auto" w:val="clear"/>
            <w:noWrap/>
            <w:hideMark/>
          </w:tcPr>
          <w:p w:rsidRDefault="00E03E99" w:rsidP="005B5A57" w:rsidR="00E03E99" w:rsidRPr="00CE3411">
            <w:pPr>
              <w:rPr>
                <w:b/>
                <w:bCs/>
              </w:rPr>
            </w:pPr>
            <w:r w:rsidRPr="00CE3411">
              <w:rPr>
                <w:b/>
                <w:bCs/>
              </w:rPr>
              <w:t>UKUPNO</w:t>
            </w:r>
          </w:p>
        </w:tc>
        <w:tc>
          <w:tcPr>
            <w:tcW w:type="dxa" w:w="1843"/>
            <w:shd w:fill="auto" w:color="auto" w:val="clear"/>
            <w:noWrap/>
            <w:hideMark/>
          </w:tcPr>
          <w:p w:rsidRDefault="00E03E99" w:rsidP="005B5A57" w:rsidR="00E03E99" w:rsidRPr="00CE3411">
            <w:pPr>
              <w:jc w:val="both"/>
              <w:rPr>
                <w:b/>
                <w:bCs/>
              </w:rPr>
            </w:pPr>
            <w:r w:rsidRPr="00CE3411">
              <w:rPr>
                <w:b/>
                <w:bCs/>
              </w:rPr>
              <w:t>463,627.06 kn</w:t>
            </w:r>
          </w:p>
        </w:tc>
        <w:tc>
          <w:tcPr>
            <w:tcW w:type="dxa" w:w="992"/>
            <w:shd w:fill="auto" w:color="auto" w:val="clear"/>
            <w:noWrap/>
            <w:hideMark/>
          </w:tcPr>
          <w:p w:rsidRDefault="00E03E99" w:rsidP="005B5A57" w:rsidR="00E03E99" w:rsidRPr="00CE3411">
            <w:pPr>
              <w:jc w:val="both"/>
              <w:rPr>
                <w:b/>
                <w:bCs/>
              </w:rPr>
            </w:pPr>
            <w:r w:rsidRPr="00CE3411">
              <w:rPr>
                <w:b/>
                <w:bCs/>
              </w:rPr>
              <w:t> </w:t>
            </w:r>
          </w:p>
        </w:tc>
        <w:tc>
          <w:tcPr>
            <w:tcW w:type="dxa" w:w="1843"/>
            <w:shd w:fill="auto" w:color="auto" w:val="clear"/>
            <w:noWrap/>
            <w:hideMark/>
          </w:tcPr>
          <w:p w:rsidRDefault="00E03E99" w:rsidP="005B5A57" w:rsidR="00E03E99" w:rsidRPr="00CE3411">
            <w:pPr>
              <w:jc w:val="both"/>
              <w:rPr>
                <w:b/>
                <w:bCs/>
              </w:rPr>
            </w:pPr>
            <w:r w:rsidRPr="00CE3411">
              <w:rPr>
                <w:b/>
                <w:bCs/>
              </w:rPr>
              <w:t>463,627.06 kn</w:t>
            </w:r>
          </w:p>
        </w:tc>
        <w:tc>
          <w:tcPr>
            <w:tcW w:type="dxa" w:w="2126"/>
            <w:shd w:fill="auto" w:color="auto" w:val="clear"/>
            <w:noWrap/>
            <w:hideMark/>
          </w:tcPr>
          <w:p w:rsidRDefault="00E03E99" w:rsidP="005B5A57" w:rsidR="00E03E99" w:rsidRPr="00CE3411">
            <w:pPr>
              <w:jc w:val="both"/>
              <w:rPr>
                <w:b/>
                <w:bCs/>
              </w:rPr>
            </w:pPr>
            <w:r w:rsidRPr="00CE3411">
              <w:rPr>
                <w:b/>
                <w:bCs/>
              </w:rPr>
              <w:t>0.00 kn</w:t>
            </w:r>
          </w:p>
        </w:tc>
      </w:tr>
    </w:tbl>
    <w:p w:rsidRDefault="00E03E99" w:rsidP="00E03E99" w:rsidR="00E03E99">
      <w:pPr>
        <w:jc w:val="both"/>
      </w:pPr>
    </w:p>
    <w:p w:rsidRDefault="00E03E99" w:rsidP="00E03E99" w:rsidR="00E03E99">
      <w:pPr>
        <w:jc w:val="both"/>
      </w:pPr>
      <w:r>
        <w:t xml:space="preserve">U spis predajem fotografije stroj </w:t>
      </w:r>
      <w:r w:rsidRPr="00FC1AA5">
        <w:t>Heidelberg tok</w:t>
      </w:r>
      <w:r>
        <w:t xml:space="preserve"> i </w:t>
      </w:r>
      <w:r w:rsidRPr="00FC1AA5">
        <w:t>Roland Practica</w:t>
      </w:r>
      <w:r>
        <w:t xml:space="preserve"> iz kojih je razvidno da su predmetni strojevi amortizirani odnosno razvidno je da su u lošem stanju. </w:t>
      </w:r>
    </w:p>
    <w:p w:rsidRDefault="00E03E99" w:rsidP="00E03E99" w:rsidR="00E03E99">
      <w:pPr>
        <w:jc w:val="both"/>
      </w:pPr>
      <w:r>
        <w:t>Prikazana dugotrajna imovina nabavljena je prije više od 10 godina te je u ovom trenutku u cijelosti amortizirana. Prema navodima zakonske zastupnice dužnika u posjedu i u uporabi su uredske stolice, scaner, računalo Pentium, računalo Petium 4, stroj Roland Pactica i stroj Heidelberg tok. Laserski printer i plastifikator su prema navodima zakonske zastupnice izvan funkcije, dok su plinske peći ostale u ranijem poslovnom prostoru kojega je koristio dužnik. Ulaganja na tuđim sredstvima koja su navedena u iznosu od 125,747.03 K</w:t>
      </w:r>
      <w:r w:rsidRPr="00485DD2">
        <w:t>n</w:t>
      </w:r>
      <w:r>
        <w:t xml:space="preserve"> odnose se na uređenje poslovnog prostora u kojemu je dužnik obavljao djelatnost te povrat istih nije moguć. Prema procjeni zakonske zastupnice dužnika preostala pokretna imovina dužnika ima vrijednost od 10.000,00 Kn.</w:t>
      </w:r>
    </w:p>
    <w:p w:rsidRDefault="00E03E99" w:rsidP="00E03E99" w:rsidR="00E03E99">
      <w:pPr>
        <w:jc w:val="both"/>
      </w:pPr>
    </w:p>
    <w:p w:rsidRDefault="00E03E99" w:rsidP="00E03E99" w:rsidR="00E03E99">
      <w:pPr>
        <w:jc w:val="both"/>
      </w:pPr>
      <w:r>
        <w:lastRenderedPageBreak/>
        <w:t>Prema kartici kupaca od 9. kolovoza 2018. g. dužnik ima potraživanja prema kupcima u visini od 177.821,75 Kn, i to kako slijedi:</w:t>
      </w:r>
    </w:p>
    <w:p w:rsidRDefault="00E03E99" w:rsidP="00E03E99" w:rsidR="00E03E99">
      <w:pPr>
        <w:jc w:val="both"/>
        <w:rPr>
          <w:sz w:val="20"/>
          <w:szCs w:val="20"/>
          <w:lang w:eastAsia="en-GB" w:val="en-GB"/>
        </w:rPr>
      </w:pPr>
      <w:r>
        <w:fldChar w:fldCharType="begin"/>
      </w:r>
      <w:r>
        <w:instrText xml:space="preserve"> LINK Excel.Sheet.12 "C:\\Users\\dsekulic\\AppData\\Local\\Microsoft\\Windows\\Temporary Internet Files\\Content.Outlook\\GIXY9R8L\\R&amp;F comapny d.o.o. - tablice.xlsx" "Potraživanja prema kupcima!R1C1:R63C4" \a \f 5 \h  \* MERGEFORMAT </w:instrText>
      </w:r>
      <w:r>
        <w:fldChar w:fldCharType="separate"/>
      </w:r>
    </w:p>
    <w:tbl>
      <w:tblPr>
        <w:tblW w:type="dxa" w:w="1003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3"/>
        <w:gridCol w:w="5055"/>
        <w:gridCol w:w="1701"/>
        <w:gridCol w:w="2552"/>
      </w:tblGrid>
      <w:tr w:rsidTr="005B5A57" w:rsidR="00E03E99" w:rsidRPr="00292D1C">
        <w:trPr>
          <w:trHeight w:val="300"/>
        </w:trPr>
        <w:tc>
          <w:tcPr>
            <w:tcW w:type="dxa" w:w="723"/>
            <w:shd w:fill="auto" w:color="auto" w:val="clear"/>
            <w:noWrap/>
            <w:hideMark/>
          </w:tcPr>
          <w:p w:rsidRDefault="00E03E99" w:rsidP="005B5A57" w:rsidR="00E03E99" w:rsidRPr="00292D1C">
            <w:pPr>
              <w:jc w:val="both"/>
              <w:rPr>
                <w:b/>
              </w:rPr>
            </w:pPr>
            <w:r w:rsidRPr="00292D1C">
              <w:rPr>
                <w:b/>
              </w:rPr>
              <w:t>RBR</w:t>
            </w:r>
          </w:p>
        </w:tc>
        <w:tc>
          <w:tcPr>
            <w:tcW w:type="dxa" w:w="5055"/>
            <w:shd w:fill="auto" w:color="auto" w:val="clear"/>
            <w:noWrap/>
            <w:hideMark/>
          </w:tcPr>
          <w:p w:rsidRDefault="00E03E99" w:rsidP="005B5A57" w:rsidR="00E03E99" w:rsidRPr="00292D1C">
            <w:pPr>
              <w:rPr>
                <w:b/>
              </w:rPr>
            </w:pPr>
            <w:r w:rsidRPr="00292D1C">
              <w:rPr>
                <w:b/>
              </w:rPr>
              <w:t>Naziv kupca</w:t>
            </w:r>
          </w:p>
        </w:tc>
        <w:tc>
          <w:tcPr>
            <w:tcW w:type="dxa" w:w="1701"/>
            <w:shd w:fill="auto" w:color="auto" w:val="clear"/>
            <w:noWrap/>
            <w:hideMark/>
          </w:tcPr>
          <w:p w:rsidRDefault="00E03E99" w:rsidP="005B5A57" w:rsidR="00E03E99" w:rsidRPr="00292D1C">
            <w:pPr>
              <w:jc w:val="both"/>
              <w:rPr>
                <w:b/>
              </w:rPr>
            </w:pPr>
            <w:r w:rsidRPr="00292D1C">
              <w:rPr>
                <w:b/>
              </w:rPr>
              <w:t>Iznos</w:t>
            </w:r>
          </w:p>
        </w:tc>
        <w:tc>
          <w:tcPr>
            <w:tcW w:type="dxa" w:w="2552"/>
            <w:shd w:fill="auto" w:color="auto" w:val="clear"/>
            <w:noWrap/>
            <w:hideMark/>
          </w:tcPr>
          <w:p w:rsidRDefault="00E03E99" w:rsidP="005B5A57" w:rsidR="00E03E99" w:rsidRPr="00292D1C">
            <w:pPr>
              <w:rPr>
                <w:b/>
              </w:rPr>
            </w:pPr>
            <w:r w:rsidRPr="00292D1C">
              <w:rPr>
                <w:b/>
              </w:rPr>
              <w:t>Status</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w:t>
            </w:r>
          </w:p>
        </w:tc>
        <w:tc>
          <w:tcPr>
            <w:tcW w:type="dxa" w:w="5055"/>
            <w:shd w:fill="auto" w:color="auto" w:val="clear"/>
            <w:noWrap/>
            <w:hideMark/>
          </w:tcPr>
          <w:p w:rsidRDefault="00E03E99" w:rsidP="005B5A57" w:rsidR="00E03E99" w:rsidRPr="00B14752">
            <w:r w:rsidRPr="00B14752">
              <w:t>Dik Đurđenovac d.d.</w:t>
            </w:r>
          </w:p>
        </w:tc>
        <w:tc>
          <w:tcPr>
            <w:tcW w:type="dxa" w:w="1701"/>
            <w:shd w:fill="auto" w:color="auto" w:val="clear"/>
            <w:noWrap/>
            <w:hideMark/>
          </w:tcPr>
          <w:p w:rsidRDefault="00E03E99" w:rsidP="005B5A57" w:rsidR="00E03E99" w:rsidRPr="00B14752">
            <w:pPr>
              <w:jc w:val="both"/>
            </w:pPr>
            <w:r w:rsidRPr="00B14752">
              <w:t>14,696.34 kn</w:t>
            </w:r>
          </w:p>
        </w:tc>
        <w:tc>
          <w:tcPr>
            <w:tcW w:type="dxa" w:w="2552"/>
            <w:shd w:fill="auto" w:color="auto" w:val="clear"/>
            <w:noWrap/>
            <w:hideMark/>
          </w:tcPr>
          <w:p w:rsidRDefault="00E03E99" w:rsidP="005B5A57" w:rsidR="00E03E99" w:rsidRPr="00B14752">
            <w:r w:rsidRPr="00B14752">
              <w:t>subjekt brisan 2007.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w:t>
            </w:r>
          </w:p>
        </w:tc>
        <w:tc>
          <w:tcPr>
            <w:tcW w:type="dxa" w:w="5055"/>
            <w:shd w:fill="auto" w:color="auto" w:val="clear"/>
            <w:noWrap/>
            <w:hideMark/>
          </w:tcPr>
          <w:p w:rsidRDefault="00E03E99" w:rsidP="005B5A57" w:rsidR="00E03E99" w:rsidRPr="00B14752">
            <w:r w:rsidRPr="00B14752">
              <w:t>Opća bolnica Županja</w:t>
            </w:r>
          </w:p>
        </w:tc>
        <w:tc>
          <w:tcPr>
            <w:tcW w:type="dxa" w:w="1701"/>
            <w:shd w:fill="auto" w:color="auto" w:val="clear"/>
            <w:noWrap/>
            <w:hideMark/>
          </w:tcPr>
          <w:p w:rsidRDefault="00E03E99" w:rsidP="005B5A57" w:rsidR="00E03E99" w:rsidRPr="00B14752">
            <w:pPr>
              <w:jc w:val="both"/>
            </w:pPr>
            <w:r w:rsidRPr="00B14752">
              <w:t>334.03 kn</w:t>
            </w:r>
          </w:p>
        </w:tc>
        <w:tc>
          <w:tcPr>
            <w:tcW w:type="dxa" w:w="2552"/>
            <w:shd w:fill="auto" w:color="auto" w:val="clear"/>
            <w:noWrap/>
            <w:hideMark/>
          </w:tcPr>
          <w:p w:rsidRDefault="00E03E99" w:rsidP="005B5A57" w:rsidR="00E03E99" w:rsidRPr="00B14752">
            <w:r w:rsidRPr="00B14752">
              <w:t> </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3</w:t>
            </w:r>
          </w:p>
        </w:tc>
        <w:tc>
          <w:tcPr>
            <w:tcW w:type="dxa" w:w="5055"/>
            <w:shd w:fill="auto" w:color="auto" w:val="clear"/>
            <w:noWrap/>
            <w:hideMark/>
          </w:tcPr>
          <w:p w:rsidRDefault="00E03E99" w:rsidP="005B5A57" w:rsidR="00E03E99" w:rsidRPr="00B14752">
            <w:r w:rsidRPr="00B14752">
              <w:t>Ivica Maloča vl. Grafičke radnje Sitotisak</w:t>
            </w:r>
          </w:p>
        </w:tc>
        <w:tc>
          <w:tcPr>
            <w:tcW w:type="dxa" w:w="1701"/>
            <w:shd w:fill="auto" w:color="auto" w:val="clear"/>
            <w:noWrap/>
            <w:hideMark/>
          </w:tcPr>
          <w:p w:rsidRDefault="00E03E99" w:rsidP="005B5A57" w:rsidR="00E03E99" w:rsidRPr="00B14752">
            <w:pPr>
              <w:jc w:val="both"/>
            </w:pPr>
            <w:r w:rsidRPr="00B14752">
              <w:t>825.70 kn</w:t>
            </w:r>
          </w:p>
        </w:tc>
        <w:tc>
          <w:tcPr>
            <w:tcW w:type="dxa" w:w="2552"/>
            <w:shd w:fill="auto" w:color="auto" w:val="clear"/>
            <w:noWrap/>
            <w:hideMark/>
          </w:tcPr>
          <w:p w:rsidRDefault="00E03E99" w:rsidP="005B5A57" w:rsidR="00E03E99" w:rsidRPr="00B14752">
            <w:r w:rsidRPr="00B14752">
              <w:t>odjavljen obrt</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w:t>
            </w:r>
          </w:p>
        </w:tc>
        <w:tc>
          <w:tcPr>
            <w:tcW w:type="dxa" w:w="5055"/>
            <w:shd w:fill="auto" w:color="auto" w:val="clear"/>
            <w:noWrap/>
            <w:hideMark/>
          </w:tcPr>
          <w:p w:rsidRDefault="00E03E99" w:rsidP="005B5A57" w:rsidR="00E03E99" w:rsidRPr="00B14752">
            <w:r w:rsidRPr="00B14752">
              <w:t>Janja Stanić vl. ''Šokica''</w:t>
            </w:r>
          </w:p>
        </w:tc>
        <w:tc>
          <w:tcPr>
            <w:tcW w:type="dxa" w:w="1701"/>
            <w:shd w:fill="auto" w:color="auto" w:val="clear"/>
            <w:noWrap/>
            <w:hideMark/>
          </w:tcPr>
          <w:p w:rsidRDefault="00E03E99" w:rsidP="005B5A57" w:rsidR="00E03E99" w:rsidRPr="00B14752">
            <w:pPr>
              <w:jc w:val="both"/>
            </w:pPr>
            <w:r w:rsidRPr="00B14752">
              <w:t>1,024.80 kn</w:t>
            </w:r>
          </w:p>
        </w:tc>
        <w:tc>
          <w:tcPr>
            <w:tcW w:type="dxa" w:w="2552"/>
            <w:shd w:fill="auto" w:color="auto" w:val="clear"/>
            <w:noWrap/>
            <w:hideMark/>
          </w:tcPr>
          <w:p w:rsidRDefault="00E03E99" w:rsidP="005B5A57" w:rsidR="00E03E99" w:rsidRPr="00B14752">
            <w:r w:rsidRPr="00B14752">
              <w:t>odjavljen obrt</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5</w:t>
            </w:r>
          </w:p>
        </w:tc>
        <w:tc>
          <w:tcPr>
            <w:tcW w:type="dxa" w:w="5055"/>
            <w:shd w:fill="auto" w:color="auto" w:val="clear"/>
            <w:noWrap/>
            <w:hideMark/>
          </w:tcPr>
          <w:p w:rsidRDefault="00E03E99" w:rsidP="005B5A57" w:rsidR="00E03E99" w:rsidRPr="00B14752">
            <w:r w:rsidRPr="00B14752">
              <w:t>Ribnjak 1905 d.o.o.</w:t>
            </w:r>
          </w:p>
        </w:tc>
        <w:tc>
          <w:tcPr>
            <w:tcW w:type="dxa" w:w="1701"/>
            <w:shd w:fill="auto" w:color="auto" w:val="clear"/>
            <w:noWrap/>
            <w:hideMark/>
          </w:tcPr>
          <w:p w:rsidRDefault="00E03E99" w:rsidP="005B5A57" w:rsidR="00E03E99" w:rsidRPr="00B14752">
            <w:pPr>
              <w:jc w:val="both"/>
            </w:pPr>
            <w:r w:rsidRPr="00B14752">
              <w:t>15,934.78 kn</w:t>
            </w:r>
          </w:p>
        </w:tc>
        <w:tc>
          <w:tcPr>
            <w:tcW w:type="dxa" w:w="2552"/>
            <w:shd w:fill="auto" w:color="auto" w:val="clear"/>
            <w:noWrap/>
            <w:hideMark/>
          </w:tcPr>
          <w:p w:rsidRDefault="00E03E99" w:rsidP="005B5A57" w:rsidR="00E03E99" w:rsidRPr="00B14752">
            <w:r w:rsidRPr="00B14752">
              <w:t>subjekt brisan 2007.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6</w:t>
            </w:r>
          </w:p>
        </w:tc>
        <w:tc>
          <w:tcPr>
            <w:tcW w:type="dxa" w:w="5055"/>
            <w:shd w:fill="auto" w:color="auto" w:val="clear"/>
            <w:noWrap/>
            <w:hideMark/>
          </w:tcPr>
          <w:p w:rsidRDefault="00E03E99" w:rsidP="005B5A57" w:rsidR="00E03E99" w:rsidRPr="00B14752">
            <w:r w:rsidRPr="00B14752">
              <w:t>Tivan d.o.o.</w:t>
            </w:r>
          </w:p>
        </w:tc>
        <w:tc>
          <w:tcPr>
            <w:tcW w:type="dxa" w:w="1701"/>
            <w:shd w:fill="auto" w:color="auto" w:val="clear"/>
            <w:noWrap/>
            <w:hideMark/>
          </w:tcPr>
          <w:p w:rsidRDefault="00E03E99" w:rsidP="005B5A57" w:rsidR="00E03E99" w:rsidRPr="00B14752">
            <w:pPr>
              <w:jc w:val="both"/>
            </w:pPr>
            <w:r w:rsidRPr="00B14752">
              <w:t>16,746.64 kn</w:t>
            </w:r>
          </w:p>
        </w:tc>
        <w:tc>
          <w:tcPr>
            <w:tcW w:type="dxa" w:w="2552"/>
            <w:shd w:fill="auto" w:color="auto" w:val="clear"/>
            <w:noWrap/>
            <w:hideMark/>
          </w:tcPr>
          <w:p w:rsidRDefault="00E03E99" w:rsidP="005B5A57" w:rsidR="00E03E99" w:rsidRPr="00B14752">
            <w:r w:rsidRPr="00B14752">
              <w:t>subjekt brisan 2012.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7</w:t>
            </w:r>
          </w:p>
        </w:tc>
        <w:tc>
          <w:tcPr>
            <w:tcW w:type="dxa" w:w="5055"/>
            <w:shd w:fill="auto" w:color="auto" w:val="clear"/>
            <w:noWrap/>
            <w:hideMark/>
          </w:tcPr>
          <w:p w:rsidRDefault="00E03E99" w:rsidP="005B5A57" w:rsidR="00E03E99" w:rsidRPr="00B14752">
            <w:r w:rsidRPr="00B14752">
              <w:t xml:space="preserve">A-G dinas d.o.o. </w:t>
            </w:r>
          </w:p>
        </w:tc>
        <w:tc>
          <w:tcPr>
            <w:tcW w:type="dxa" w:w="1701"/>
            <w:shd w:fill="auto" w:color="auto" w:val="clear"/>
            <w:noWrap/>
            <w:hideMark/>
          </w:tcPr>
          <w:p w:rsidRDefault="00E03E99" w:rsidP="005B5A57" w:rsidR="00E03E99" w:rsidRPr="00B14752">
            <w:pPr>
              <w:jc w:val="both"/>
            </w:pPr>
            <w:r w:rsidRPr="00B14752">
              <w:t>493.58 kn</w:t>
            </w:r>
          </w:p>
        </w:tc>
        <w:tc>
          <w:tcPr>
            <w:tcW w:type="dxa" w:w="2552"/>
            <w:shd w:fill="auto" w:color="auto" w:val="clear"/>
            <w:noWrap/>
            <w:hideMark/>
          </w:tcPr>
          <w:p w:rsidRDefault="00E03E99" w:rsidP="005B5A57" w:rsidR="00E03E99" w:rsidRPr="00B14752">
            <w:r w:rsidRPr="00B14752">
              <w:t>subjekt u stečaju od 2015.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8</w:t>
            </w:r>
          </w:p>
        </w:tc>
        <w:tc>
          <w:tcPr>
            <w:tcW w:type="dxa" w:w="5055"/>
            <w:shd w:fill="auto" w:color="auto" w:val="clear"/>
            <w:noWrap/>
            <w:hideMark/>
          </w:tcPr>
          <w:p w:rsidRDefault="00E03E99" w:rsidP="005B5A57" w:rsidR="00E03E99" w:rsidRPr="00B14752">
            <w:r w:rsidRPr="00B14752">
              <w:t>Limbra</w:t>
            </w:r>
          </w:p>
        </w:tc>
        <w:tc>
          <w:tcPr>
            <w:tcW w:type="dxa" w:w="1701"/>
            <w:shd w:fill="auto" w:color="auto" w:val="clear"/>
            <w:noWrap/>
            <w:hideMark/>
          </w:tcPr>
          <w:p w:rsidRDefault="00E03E99" w:rsidP="005B5A57" w:rsidR="00E03E99" w:rsidRPr="00B14752">
            <w:pPr>
              <w:jc w:val="both"/>
            </w:pPr>
            <w:r w:rsidRPr="00B14752">
              <w:t>817.40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9</w:t>
            </w:r>
          </w:p>
        </w:tc>
        <w:tc>
          <w:tcPr>
            <w:tcW w:type="dxa" w:w="5055"/>
            <w:shd w:fill="auto" w:color="auto" w:val="clear"/>
            <w:noWrap/>
            <w:hideMark/>
          </w:tcPr>
          <w:p w:rsidRDefault="00E03E99" w:rsidP="005B5A57" w:rsidR="00E03E99" w:rsidRPr="00B14752">
            <w:r w:rsidRPr="00B14752">
              <w:t>Minaco d.o.o.</w:t>
            </w:r>
          </w:p>
        </w:tc>
        <w:tc>
          <w:tcPr>
            <w:tcW w:type="dxa" w:w="1701"/>
            <w:shd w:fill="auto" w:color="auto" w:val="clear"/>
            <w:noWrap/>
            <w:hideMark/>
          </w:tcPr>
          <w:p w:rsidRDefault="00E03E99" w:rsidP="005B5A57" w:rsidR="00E03E99" w:rsidRPr="00B14752">
            <w:pPr>
              <w:jc w:val="both"/>
            </w:pPr>
            <w:r w:rsidRPr="00B14752">
              <w:t>96.04 kn</w:t>
            </w:r>
          </w:p>
        </w:tc>
        <w:tc>
          <w:tcPr>
            <w:tcW w:type="dxa" w:w="2552"/>
            <w:shd w:fill="auto" w:color="auto" w:val="clear"/>
            <w:noWrap/>
            <w:hideMark/>
          </w:tcPr>
          <w:p w:rsidRDefault="00E03E99" w:rsidP="005B5A57" w:rsidR="00E03E99" w:rsidRPr="00B14752">
            <w:r w:rsidRPr="00B14752">
              <w:t>subjekt brisan 2005.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10</w:t>
            </w:r>
          </w:p>
        </w:tc>
        <w:tc>
          <w:tcPr>
            <w:tcW w:type="dxa" w:w="5055"/>
            <w:shd w:fill="auto" w:color="auto" w:val="clear"/>
            <w:noWrap/>
            <w:hideMark/>
          </w:tcPr>
          <w:p w:rsidRDefault="00E03E99" w:rsidP="005B5A57" w:rsidR="00E03E99" w:rsidRPr="00B14752">
            <w:r w:rsidRPr="00B14752">
              <w:t>Verbum d.o.o.</w:t>
            </w:r>
          </w:p>
        </w:tc>
        <w:tc>
          <w:tcPr>
            <w:tcW w:type="dxa" w:w="1701"/>
            <w:shd w:fill="auto" w:color="auto" w:val="clear"/>
            <w:noWrap/>
            <w:hideMark/>
          </w:tcPr>
          <w:p w:rsidRDefault="00E03E99" w:rsidP="005B5A57" w:rsidR="00E03E99" w:rsidRPr="00B14752">
            <w:pPr>
              <w:jc w:val="both"/>
            </w:pPr>
            <w:r w:rsidRPr="00B14752">
              <w:t>96.21 kn</w:t>
            </w:r>
          </w:p>
        </w:tc>
        <w:tc>
          <w:tcPr>
            <w:tcW w:type="dxa" w:w="2552"/>
            <w:shd w:fill="auto" w:color="auto" w:val="clear"/>
            <w:noWrap/>
            <w:hideMark/>
          </w:tcPr>
          <w:p w:rsidRDefault="00E03E99" w:rsidP="005B5A57" w:rsidR="00E03E99" w:rsidRPr="00B14752">
            <w:r w:rsidRPr="00B14752">
              <w:t>subjekt brisan 2016.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11</w:t>
            </w:r>
          </w:p>
        </w:tc>
        <w:tc>
          <w:tcPr>
            <w:tcW w:type="dxa" w:w="5055"/>
            <w:shd w:fill="auto" w:color="auto" w:val="clear"/>
            <w:noWrap/>
            <w:hideMark/>
          </w:tcPr>
          <w:p w:rsidRDefault="00E03E99" w:rsidP="005B5A57" w:rsidR="00E03E99" w:rsidRPr="00B14752">
            <w:r w:rsidRPr="00B14752">
              <w:t>Univerzal</w:t>
            </w:r>
          </w:p>
        </w:tc>
        <w:tc>
          <w:tcPr>
            <w:tcW w:type="dxa" w:w="1701"/>
            <w:shd w:fill="auto" w:color="auto" w:val="clear"/>
            <w:noWrap/>
            <w:hideMark/>
          </w:tcPr>
          <w:p w:rsidRDefault="00E03E99" w:rsidP="005B5A57" w:rsidR="00E03E99" w:rsidRPr="00B14752">
            <w:pPr>
              <w:jc w:val="both"/>
            </w:pPr>
            <w:r w:rsidRPr="00B14752">
              <w:t>719.80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12</w:t>
            </w:r>
          </w:p>
        </w:tc>
        <w:tc>
          <w:tcPr>
            <w:tcW w:type="dxa" w:w="5055"/>
            <w:shd w:fill="auto" w:color="auto" w:val="clear"/>
            <w:noWrap/>
            <w:hideMark/>
          </w:tcPr>
          <w:p w:rsidRDefault="00E03E99" w:rsidP="005B5A57" w:rsidR="00E03E99" w:rsidRPr="00B14752">
            <w:r w:rsidRPr="00B14752">
              <w:t>Slatis</w:t>
            </w:r>
          </w:p>
        </w:tc>
        <w:tc>
          <w:tcPr>
            <w:tcW w:type="dxa" w:w="1701"/>
            <w:shd w:fill="auto" w:color="auto" w:val="clear"/>
            <w:noWrap/>
            <w:hideMark/>
          </w:tcPr>
          <w:p w:rsidRDefault="00E03E99" w:rsidP="005B5A57" w:rsidR="00E03E99" w:rsidRPr="00B14752">
            <w:pPr>
              <w:jc w:val="both"/>
            </w:pPr>
            <w:r w:rsidRPr="00B14752">
              <w:t>268.40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13</w:t>
            </w:r>
          </w:p>
        </w:tc>
        <w:tc>
          <w:tcPr>
            <w:tcW w:type="dxa" w:w="5055"/>
            <w:shd w:fill="auto" w:color="auto" w:val="clear"/>
            <w:noWrap/>
            <w:hideMark/>
          </w:tcPr>
          <w:p w:rsidRDefault="00E03E99" w:rsidP="005B5A57" w:rsidR="00E03E99" w:rsidRPr="00B14752">
            <w:r w:rsidRPr="00B14752">
              <w:t>Valenčak d.o.o.</w:t>
            </w:r>
          </w:p>
        </w:tc>
        <w:tc>
          <w:tcPr>
            <w:tcW w:type="dxa" w:w="1701"/>
            <w:shd w:fill="auto" w:color="auto" w:val="clear"/>
            <w:noWrap/>
            <w:hideMark/>
          </w:tcPr>
          <w:p w:rsidRDefault="00E03E99" w:rsidP="005B5A57" w:rsidR="00E03E99" w:rsidRPr="00B14752">
            <w:pPr>
              <w:jc w:val="both"/>
            </w:pPr>
            <w:r w:rsidRPr="00B14752">
              <w:t>393.60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14</w:t>
            </w:r>
          </w:p>
        </w:tc>
        <w:tc>
          <w:tcPr>
            <w:tcW w:type="dxa" w:w="5055"/>
            <w:shd w:fill="auto" w:color="auto" w:val="clear"/>
            <w:noWrap/>
            <w:hideMark/>
          </w:tcPr>
          <w:p w:rsidRDefault="00E03E99" w:rsidP="005B5A57" w:rsidR="00E03E99" w:rsidRPr="00B14752">
            <w:r w:rsidRPr="00B14752">
              <w:t>Anagalis d.o.o.</w:t>
            </w:r>
          </w:p>
        </w:tc>
        <w:tc>
          <w:tcPr>
            <w:tcW w:type="dxa" w:w="1701"/>
            <w:shd w:fill="auto" w:color="auto" w:val="clear"/>
            <w:noWrap/>
            <w:hideMark/>
          </w:tcPr>
          <w:p w:rsidRDefault="00E03E99" w:rsidP="005B5A57" w:rsidR="00E03E99" w:rsidRPr="00B14752">
            <w:pPr>
              <w:jc w:val="both"/>
            </w:pPr>
            <w:r w:rsidRPr="00B14752">
              <w:t>73.20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15</w:t>
            </w:r>
          </w:p>
        </w:tc>
        <w:tc>
          <w:tcPr>
            <w:tcW w:type="dxa" w:w="5055"/>
            <w:shd w:fill="auto" w:color="auto" w:val="clear"/>
            <w:noWrap/>
            <w:hideMark/>
          </w:tcPr>
          <w:p w:rsidRDefault="00E03E99" w:rsidP="005B5A57" w:rsidR="00E03E99" w:rsidRPr="00B14752">
            <w:r w:rsidRPr="00B14752">
              <w:t>Gradski list Donji Miholjac</w:t>
            </w:r>
          </w:p>
        </w:tc>
        <w:tc>
          <w:tcPr>
            <w:tcW w:type="dxa" w:w="1701"/>
            <w:shd w:fill="auto" w:color="auto" w:val="clear"/>
            <w:noWrap/>
            <w:hideMark/>
          </w:tcPr>
          <w:p w:rsidRDefault="00E03E99" w:rsidP="005B5A57" w:rsidR="00E03E99" w:rsidRPr="00B14752">
            <w:pPr>
              <w:jc w:val="both"/>
            </w:pPr>
            <w:r w:rsidRPr="00B14752">
              <w:t>4,660.40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16</w:t>
            </w:r>
          </w:p>
        </w:tc>
        <w:tc>
          <w:tcPr>
            <w:tcW w:type="dxa" w:w="5055"/>
            <w:shd w:fill="auto" w:color="auto" w:val="clear"/>
            <w:noWrap/>
            <w:hideMark/>
          </w:tcPr>
          <w:p w:rsidRDefault="00E03E99" w:rsidP="005B5A57" w:rsidR="00E03E99" w:rsidRPr="00B14752">
            <w:r w:rsidRPr="00B14752">
              <w:t>Osječko-baranjska županija</w:t>
            </w:r>
          </w:p>
        </w:tc>
        <w:tc>
          <w:tcPr>
            <w:tcW w:type="dxa" w:w="1701"/>
            <w:shd w:fill="auto" w:color="auto" w:val="clear"/>
            <w:noWrap/>
            <w:hideMark/>
          </w:tcPr>
          <w:p w:rsidRDefault="00E03E99" w:rsidP="005B5A57" w:rsidR="00E03E99" w:rsidRPr="00B14752">
            <w:pPr>
              <w:jc w:val="both"/>
            </w:pPr>
            <w:r w:rsidRPr="00B14752">
              <w:t>0.60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17</w:t>
            </w:r>
          </w:p>
        </w:tc>
        <w:tc>
          <w:tcPr>
            <w:tcW w:type="dxa" w:w="5055"/>
            <w:shd w:fill="auto" w:color="auto" w:val="clear"/>
            <w:noWrap/>
            <w:hideMark/>
          </w:tcPr>
          <w:p w:rsidRDefault="00E03E99" w:rsidP="005B5A57" w:rsidR="00E03E99" w:rsidRPr="00B14752">
            <w:r w:rsidRPr="00B14752">
              <w:t>Flora vrtni centar</w:t>
            </w:r>
          </w:p>
        </w:tc>
        <w:tc>
          <w:tcPr>
            <w:tcW w:type="dxa" w:w="1701"/>
            <w:shd w:fill="auto" w:color="auto" w:val="clear"/>
            <w:noWrap/>
            <w:hideMark/>
          </w:tcPr>
          <w:p w:rsidRDefault="00E03E99" w:rsidP="005B5A57" w:rsidR="00E03E99" w:rsidRPr="00B14752">
            <w:pPr>
              <w:jc w:val="both"/>
            </w:pPr>
            <w:r w:rsidRPr="00B14752">
              <w:t>976.00 kn</w:t>
            </w:r>
          </w:p>
        </w:tc>
        <w:tc>
          <w:tcPr>
            <w:tcW w:type="dxa" w:w="2552"/>
            <w:shd w:fill="auto" w:color="auto" w:val="clear"/>
            <w:noWrap/>
            <w:hideMark/>
          </w:tcPr>
          <w:p w:rsidRDefault="00E03E99" w:rsidP="005B5A57" w:rsidR="00E03E99" w:rsidRPr="00B14752">
            <w:r w:rsidRPr="00B14752">
              <w:t> </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18</w:t>
            </w:r>
          </w:p>
        </w:tc>
        <w:tc>
          <w:tcPr>
            <w:tcW w:type="dxa" w:w="5055"/>
            <w:shd w:fill="auto" w:color="auto" w:val="clear"/>
            <w:noWrap/>
            <w:hideMark/>
          </w:tcPr>
          <w:p w:rsidRDefault="00E03E99" w:rsidP="005B5A57" w:rsidR="00E03E99" w:rsidRPr="00B14752">
            <w:r w:rsidRPr="00B14752">
              <w:t>AUTOPRIJEVOZNIK-IVICA ABIČIĆ-</w:t>
            </w:r>
          </w:p>
        </w:tc>
        <w:tc>
          <w:tcPr>
            <w:tcW w:type="dxa" w:w="1701"/>
            <w:shd w:fill="auto" w:color="auto" w:val="clear"/>
            <w:noWrap/>
            <w:hideMark/>
          </w:tcPr>
          <w:p w:rsidRDefault="00E03E99" w:rsidP="005B5A57" w:rsidR="00E03E99" w:rsidRPr="00B14752">
            <w:pPr>
              <w:jc w:val="both"/>
            </w:pPr>
            <w:r w:rsidRPr="00B14752">
              <w:t>732.00 kn</w:t>
            </w:r>
          </w:p>
        </w:tc>
        <w:tc>
          <w:tcPr>
            <w:tcW w:type="dxa" w:w="2552"/>
            <w:shd w:fill="auto" w:color="auto" w:val="clear"/>
            <w:noWrap/>
            <w:hideMark/>
          </w:tcPr>
          <w:p w:rsidRDefault="00E03E99" w:rsidP="005B5A57" w:rsidR="00E03E99" w:rsidRPr="00B14752">
            <w:r w:rsidRPr="00B14752">
              <w:t>odjavljen obrt</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19</w:t>
            </w:r>
          </w:p>
        </w:tc>
        <w:tc>
          <w:tcPr>
            <w:tcW w:type="dxa" w:w="5055"/>
            <w:shd w:fill="auto" w:color="auto" w:val="clear"/>
            <w:noWrap/>
            <w:hideMark/>
          </w:tcPr>
          <w:p w:rsidRDefault="00E03E99" w:rsidP="005B5A57" w:rsidR="00E03E99" w:rsidRPr="00B14752">
            <w:r w:rsidRPr="00B14752">
              <w:t>STRIBOR-KNJIŽARA I PAPIRNICA-VESNA TOMAŠIĆ</w:t>
            </w:r>
          </w:p>
        </w:tc>
        <w:tc>
          <w:tcPr>
            <w:tcW w:type="dxa" w:w="1701"/>
            <w:shd w:fill="auto" w:color="auto" w:val="clear"/>
            <w:noWrap/>
            <w:hideMark/>
          </w:tcPr>
          <w:p w:rsidRDefault="00E03E99" w:rsidP="005B5A57" w:rsidR="00E03E99" w:rsidRPr="00B14752">
            <w:pPr>
              <w:jc w:val="both"/>
            </w:pPr>
            <w:r w:rsidRPr="00B14752">
              <w:t>366.00 kn</w:t>
            </w:r>
          </w:p>
        </w:tc>
        <w:tc>
          <w:tcPr>
            <w:tcW w:type="dxa" w:w="2552"/>
            <w:shd w:fill="auto" w:color="auto" w:val="clear"/>
            <w:noWrap/>
            <w:hideMark/>
          </w:tcPr>
          <w:p w:rsidRDefault="00E03E99" w:rsidP="005B5A57" w:rsidR="00E03E99" w:rsidRPr="00B14752">
            <w:r w:rsidRPr="00B14752">
              <w:t>odjavljen obrt</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20</w:t>
            </w:r>
          </w:p>
        </w:tc>
        <w:tc>
          <w:tcPr>
            <w:tcW w:type="dxa" w:w="5055"/>
            <w:shd w:fill="auto" w:color="auto" w:val="clear"/>
            <w:noWrap/>
            <w:hideMark/>
          </w:tcPr>
          <w:p w:rsidRDefault="00E03E99" w:rsidP="005B5A57" w:rsidR="00E03E99" w:rsidRPr="00B14752">
            <w:r w:rsidRPr="00B14752">
              <w:t>Ugostiteljsko turistička škola</w:t>
            </w:r>
          </w:p>
        </w:tc>
        <w:tc>
          <w:tcPr>
            <w:tcW w:type="dxa" w:w="1701"/>
            <w:shd w:fill="auto" w:color="auto" w:val="clear"/>
            <w:noWrap/>
            <w:hideMark/>
          </w:tcPr>
          <w:p w:rsidRDefault="00E03E99" w:rsidP="005B5A57" w:rsidR="00E03E99" w:rsidRPr="00B14752">
            <w:pPr>
              <w:jc w:val="both"/>
            </w:pPr>
            <w:r w:rsidRPr="00B14752">
              <w:t>6.00 kn</w:t>
            </w:r>
          </w:p>
        </w:tc>
        <w:tc>
          <w:tcPr>
            <w:tcW w:type="dxa" w:w="2552"/>
            <w:shd w:fill="auto" w:color="auto" w:val="clear"/>
            <w:noWrap/>
            <w:hideMark/>
          </w:tcPr>
          <w:p w:rsidRDefault="00E03E99" w:rsidP="005B5A57" w:rsidR="00E03E99" w:rsidRPr="00B14752">
            <w:r w:rsidRPr="00B14752">
              <w:t> </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21</w:t>
            </w:r>
          </w:p>
        </w:tc>
        <w:tc>
          <w:tcPr>
            <w:tcW w:type="dxa" w:w="5055"/>
            <w:shd w:fill="auto" w:color="auto" w:val="clear"/>
            <w:noWrap/>
            <w:hideMark/>
          </w:tcPr>
          <w:p w:rsidRDefault="00E03E99" w:rsidP="005B5A57" w:rsidR="00E03E99" w:rsidRPr="00B14752">
            <w:r w:rsidRPr="00B14752">
              <w:t>Prijevoz Jure Đurđenovac</w:t>
            </w:r>
          </w:p>
        </w:tc>
        <w:tc>
          <w:tcPr>
            <w:tcW w:type="dxa" w:w="1701"/>
            <w:shd w:fill="auto" w:color="auto" w:val="clear"/>
            <w:noWrap/>
            <w:hideMark/>
          </w:tcPr>
          <w:p w:rsidRDefault="00E03E99" w:rsidP="005B5A57" w:rsidR="00E03E99" w:rsidRPr="00B14752">
            <w:pPr>
              <w:jc w:val="both"/>
            </w:pPr>
            <w:r w:rsidRPr="00B14752">
              <w:t>610.00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22</w:t>
            </w:r>
          </w:p>
        </w:tc>
        <w:tc>
          <w:tcPr>
            <w:tcW w:type="dxa" w:w="5055"/>
            <w:shd w:fill="auto" w:color="auto" w:val="clear"/>
            <w:noWrap/>
            <w:hideMark/>
          </w:tcPr>
          <w:p w:rsidRDefault="00E03E99" w:rsidP="005B5A57" w:rsidR="00E03E99" w:rsidRPr="00B14752">
            <w:r w:rsidRPr="00B14752">
              <w:t>DIK - 1895, OBRT ZA PROIZVODNJU, TRGOVINU I UGOSTITELJSTVO,TIHOMIR LJILJAK</w:t>
            </w:r>
          </w:p>
        </w:tc>
        <w:tc>
          <w:tcPr>
            <w:tcW w:type="dxa" w:w="1701"/>
            <w:shd w:fill="auto" w:color="auto" w:val="clear"/>
            <w:noWrap/>
            <w:hideMark/>
          </w:tcPr>
          <w:p w:rsidRDefault="00E03E99" w:rsidP="005B5A57" w:rsidR="00E03E99" w:rsidRPr="00B14752">
            <w:pPr>
              <w:jc w:val="both"/>
            </w:pPr>
            <w:r w:rsidRPr="00B14752">
              <w:t>610.00 kn</w:t>
            </w:r>
          </w:p>
        </w:tc>
        <w:tc>
          <w:tcPr>
            <w:tcW w:type="dxa" w:w="2552"/>
            <w:shd w:fill="auto" w:color="auto" w:val="clear"/>
            <w:noWrap/>
            <w:hideMark/>
          </w:tcPr>
          <w:p w:rsidRDefault="00E03E99" w:rsidP="005B5A57" w:rsidR="00E03E99" w:rsidRPr="00B14752">
            <w:r w:rsidRPr="00B14752">
              <w:t>odjavljen obrt</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23</w:t>
            </w:r>
          </w:p>
        </w:tc>
        <w:tc>
          <w:tcPr>
            <w:tcW w:type="dxa" w:w="5055"/>
            <w:shd w:fill="auto" w:color="auto" w:val="clear"/>
            <w:noWrap/>
            <w:hideMark/>
          </w:tcPr>
          <w:p w:rsidRDefault="00E03E99" w:rsidP="005B5A57" w:rsidR="00E03E99" w:rsidRPr="00B14752">
            <w:r w:rsidRPr="00B14752">
              <w:t>Hrvatsko kukturno društvo Napredak - Osijek</w:t>
            </w:r>
          </w:p>
        </w:tc>
        <w:tc>
          <w:tcPr>
            <w:tcW w:type="dxa" w:w="1701"/>
            <w:shd w:fill="auto" w:color="auto" w:val="clear"/>
            <w:noWrap/>
            <w:hideMark/>
          </w:tcPr>
          <w:p w:rsidRDefault="00E03E99" w:rsidP="005B5A57" w:rsidR="00E03E99" w:rsidRPr="00B14752">
            <w:pPr>
              <w:jc w:val="both"/>
            </w:pPr>
            <w:r w:rsidRPr="00B14752">
              <w:t>2,001.60 kn</w:t>
            </w:r>
          </w:p>
        </w:tc>
        <w:tc>
          <w:tcPr>
            <w:tcW w:type="dxa" w:w="2552"/>
            <w:shd w:fill="auto" w:color="auto" w:val="clear"/>
            <w:noWrap/>
            <w:hideMark/>
          </w:tcPr>
          <w:p w:rsidRDefault="00E03E99" w:rsidP="005B5A57" w:rsidR="00E03E99" w:rsidRPr="00B14752">
            <w:r w:rsidRPr="00B14752">
              <w:t>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24</w:t>
            </w:r>
          </w:p>
        </w:tc>
        <w:tc>
          <w:tcPr>
            <w:tcW w:type="dxa" w:w="5055"/>
            <w:shd w:fill="auto" w:color="auto" w:val="clear"/>
            <w:noWrap/>
            <w:hideMark/>
          </w:tcPr>
          <w:p w:rsidRDefault="00E03E99" w:rsidP="005B5A57" w:rsidR="00E03E99" w:rsidRPr="00B14752">
            <w:r w:rsidRPr="00B14752">
              <w:t>Općina Donja Motičina</w:t>
            </w:r>
          </w:p>
        </w:tc>
        <w:tc>
          <w:tcPr>
            <w:tcW w:type="dxa" w:w="1701"/>
            <w:shd w:fill="auto" w:color="auto" w:val="clear"/>
            <w:noWrap/>
            <w:hideMark/>
          </w:tcPr>
          <w:p w:rsidRDefault="00E03E99" w:rsidP="005B5A57" w:rsidR="00E03E99" w:rsidRPr="00B14752">
            <w:pPr>
              <w:jc w:val="both"/>
            </w:pPr>
            <w:r w:rsidRPr="00B14752">
              <w:t>6,710.00 kn</w:t>
            </w:r>
          </w:p>
        </w:tc>
        <w:tc>
          <w:tcPr>
            <w:tcW w:type="dxa" w:w="2552"/>
            <w:shd w:fill="auto" w:color="auto" w:val="clear"/>
            <w:noWrap/>
            <w:hideMark/>
          </w:tcPr>
          <w:p w:rsidRDefault="00E03E99" w:rsidP="005B5A57" w:rsidR="00E03E99" w:rsidRPr="00B14752">
            <w:r w:rsidRPr="00B14752">
              <w:t>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25</w:t>
            </w:r>
          </w:p>
        </w:tc>
        <w:tc>
          <w:tcPr>
            <w:tcW w:type="dxa" w:w="5055"/>
            <w:shd w:fill="auto" w:color="auto" w:val="clear"/>
            <w:noWrap/>
            <w:hideMark/>
          </w:tcPr>
          <w:p w:rsidRDefault="00E03E99" w:rsidP="005B5A57" w:rsidR="00E03E99" w:rsidRPr="00B14752">
            <w:r w:rsidRPr="00B14752">
              <w:t>Auto kuća Brkić</w:t>
            </w:r>
          </w:p>
        </w:tc>
        <w:tc>
          <w:tcPr>
            <w:tcW w:type="dxa" w:w="1701"/>
            <w:shd w:fill="auto" w:color="auto" w:val="clear"/>
            <w:noWrap/>
            <w:hideMark/>
          </w:tcPr>
          <w:p w:rsidRDefault="00E03E99" w:rsidP="005B5A57" w:rsidR="00E03E99" w:rsidRPr="00B14752">
            <w:pPr>
              <w:jc w:val="both"/>
            </w:pPr>
            <w:r w:rsidRPr="00B14752">
              <w:t>768.60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26</w:t>
            </w:r>
          </w:p>
        </w:tc>
        <w:tc>
          <w:tcPr>
            <w:tcW w:type="dxa" w:w="5055"/>
            <w:shd w:fill="auto" w:color="auto" w:val="clear"/>
            <w:noWrap/>
            <w:hideMark/>
          </w:tcPr>
          <w:p w:rsidRDefault="00E03E99" w:rsidP="005B5A57" w:rsidR="00E03E99" w:rsidRPr="00B14752">
            <w:r w:rsidRPr="00B14752">
              <w:t>PRIJEVOZ I TRGOVINA TOMISLAV I SLAVKO UREMOVIĆ d.o.o.</w:t>
            </w:r>
          </w:p>
        </w:tc>
        <w:tc>
          <w:tcPr>
            <w:tcW w:type="dxa" w:w="1701"/>
            <w:shd w:fill="auto" w:color="auto" w:val="clear"/>
            <w:noWrap/>
            <w:hideMark/>
          </w:tcPr>
          <w:p w:rsidRDefault="00E03E99" w:rsidP="005B5A57" w:rsidR="00E03E99" w:rsidRPr="00B14752">
            <w:pPr>
              <w:jc w:val="both"/>
            </w:pPr>
            <w:r w:rsidRPr="00B14752">
              <w:t>860.10 kn</w:t>
            </w:r>
          </w:p>
        </w:tc>
        <w:tc>
          <w:tcPr>
            <w:tcW w:type="dxa" w:w="2552"/>
            <w:shd w:fill="auto" w:color="auto" w:val="clear"/>
            <w:noWrap/>
            <w:hideMark/>
          </w:tcPr>
          <w:p w:rsidRDefault="00E03E99" w:rsidP="005B5A57" w:rsidR="00E03E99" w:rsidRPr="00B14752">
            <w:r w:rsidRPr="00B14752">
              <w:t>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27</w:t>
            </w:r>
          </w:p>
        </w:tc>
        <w:tc>
          <w:tcPr>
            <w:tcW w:type="dxa" w:w="5055"/>
            <w:shd w:fill="auto" w:color="auto" w:val="clear"/>
            <w:noWrap/>
            <w:hideMark/>
          </w:tcPr>
          <w:p w:rsidRDefault="00E03E99" w:rsidP="005B5A57" w:rsidR="00E03E99" w:rsidRPr="00B14752">
            <w:r w:rsidRPr="00B14752">
              <w:t>A-z poljoprivredni obrt</w:t>
            </w:r>
          </w:p>
        </w:tc>
        <w:tc>
          <w:tcPr>
            <w:tcW w:type="dxa" w:w="1701"/>
            <w:shd w:fill="auto" w:color="auto" w:val="clear"/>
            <w:noWrap/>
            <w:hideMark/>
          </w:tcPr>
          <w:p w:rsidRDefault="00E03E99" w:rsidP="005B5A57" w:rsidR="00E03E99" w:rsidRPr="00B14752">
            <w:pPr>
              <w:jc w:val="both"/>
            </w:pPr>
            <w:r w:rsidRPr="00B14752">
              <w:t>482.00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28</w:t>
            </w:r>
          </w:p>
        </w:tc>
        <w:tc>
          <w:tcPr>
            <w:tcW w:type="dxa" w:w="5055"/>
            <w:shd w:fill="auto" w:color="auto" w:val="clear"/>
            <w:noWrap/>
            <w:hideMark/>
          </w:tcPr>
          <w:p w:rsidRDefault="00E03E99" w:rsidP="005B5A57" w:rsidR="00E03E99" w:rsidRPr="00B14752">
            <w:r w:rsidRPr="00B14752">
              <w:t>Romina d.o.o.</w:t>
            </w:r>
          </w:p>
        </w:tc>
        <w:tc>
          <w:tcPr>
            <w:tcW w:type="dxa" w:w="1701"/>
            <w:shd w:fill="auto" w:color="auto" w:val="clear"/>
            <w:noWrap/>
            <w:hideMark/>
          </w:tcPr>
          <w:p w:rsidRDefault="00E03E99" w:rsidP="005B5A57" w:rsidR="00E03E99" w:rsidRPr="00B14752">
            <w:pPr>
              <w:jc w:val="both"/>
            </w:pPr>
            <w:r w:rsidRPr="00B14752">
              <w:t>976.00 kn</w:t>
            </w:r>
          </w:p>
        </w:tc>
        <w:tc>
          <w:tcPr>
            <w:tcW w:type="dxa" w:w="2552"/>
            <w:shd w:fill="auto" w:color="auto" w:val="clear"/>
            <w:noWrap/>
            <w:hideMark/>
          </w:tcPr>
          <w:p w:rsidRDefault="00E03E99" w:rsidP="005B5A57" w:rsidR="00E03E99" w:rsidRPr="00B14752">
            <w:r w:rsidRPr="00B14752">
              <w:t>subjekt brisan 2012.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29</w:t>
            </w:r>
          </w:p>
        </w:tc>
        <w:tc>
          <w:tcPr>
            <w:tcW w:type="dxa" w:w="5055"/>
            <w:shd w:fill="auto" w:color="auto" w:val="clear"/>
            <w:noWrap/>
            <w:hideMark/>
          </w:tcPr>
          <w:p w:rsidRDefault="00E03E99" w:rsidP="005B5A57" w:rsidR="00E03E99" w:rsidRPr="00B14752">
            <w:r w:rsidRPr="00B14752">
              <w:t>Mihael Gregurić vl. Mihael obrta</w:t>
            </w:r>
          </w:p>
        </w:tc>
        <w:tc>
          <w:tcPr>
            <w:tcW w:type="dxa" w:w="1701"/>
            <w:shd w:fill="auto" w:color="auto" w:val="clear"/>
            <w:noWrap/>
            <w:hideMark/>
          </w:tcPr>
          <w:p w:rsidRDefault="00E03E99" w:rsidP="005B5A57" w:rsidR="00E03E99" w:rsidRPr="00B14752">
            <w:pPr>
              <w:jc w:val="both"/>
            </w:pPr>
            <w:r w:rsidRPr="00B14752">
              <w:t>732.00 kn</w:t>
            </w:r>
          </w:p>
        </w:tc>
        <w:tc>
          <w:tcPr>
            <w:tcW w:type="dxa" w:w="2552"/>
            <w:shd w:fill="auto" w:color="auto" w:val="clear"/>
            <w:noWrap/>
            <w:hideMark/>
          </w:tcPr>
          <w:p w:rsidRDefault="00E03E99" w:rsidP="005B5A57" w:rsidR="00E03E99" w:rsidRPr="00B14752">
            <w:r w:rsidRPr="00B14752">
              <w:t>odjavljen obrt</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30</w:t>
            </w:r>
          </w:p>
        </w:tc>
        <w:tc>
          <w:tcPr>
            <w:tcW w:type="dxa" w:w="5055"/>
            <w:shd w:fill="auto" w:color="auto" w:val="clear"/>
            <w:noWrap/>
            <w:hideMark/>
          </w:tcPr>
          <w:p w:rsidRDefault="00E03E99" w:rsidP="005B5A57" w:rsidR="00E03E99" w:rsidRPr="00B14752">
            <w:r w:rsidRPr="00B14752">
              <w:t>Karolina Mandić</w:t>
            </w:r>
          </w:p>
        </w:tc>
        <w:tc>
          <w:tcPr>
            <w:tcW w:type="dxa" w:w="1701"/>
            <w:shd w:fill="auto" w:color="auto" w:val="clear"/>
            <w:noWrap/>
            <w:hideMark/>
          </w:tcPr>
          <w:p w:rsidRDefault="00E03E99" w:rsidP="005B5A57" w:rsidR="00E03E99" w:rsidRPr="00B14752">
            <w:pPr>
              <w:jc w:val="both"/>
            </w:pPr>
            <w:r w:rsidRPr="00B14752">
              <w:t>47,871.07 kn</w:t>
            </w:r>
          </w:p>
        </w:tc>
        <w:tc>
          <w:tcPr>
            <w:tcW w:type="dxa" w:w="2552"/>
            <w:shd w:fill="auto" w:color="auto" w:val="clear"/>
            <w:noWrap/>
            <w:hideMark/>
          </w:tcPr>
          <w:p w:rsidRDefault="00E03E99" w:rsidP="005B5A57" w:rsidR="00E03E99" w:rsidRPr="00B14752">
            <w:r w:rsidRPr="00B14752">
              <w:t> </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31</w:t>
            </w:r>
          </w:p>
        </w:tc>
        <w:tc>
          <w:tcPr>
            <w:tcW w:type="dxa" w:w="5055"/>
            <w:shd w:fill="auto" w:color="auto" w:val="clear"/>
            <w:noWrap/>
            <w:hideMark/>
          </w:tcPr>
          <w:p w:rsidRDefault="00E03E99" w:rsidP="005B5A57" w:rsidR="00E03E99" w:rsidRPr="00B14752">
            <w:r w:rsidRPr="00B14752">
              <w:t>Feravino d.o.o</w:t>
            </w:r>
          </w:p>
        </w:tc>
        <w:tc>
          <w:tcPr>
            <w:tcW w:type="dxa" w:w="1701"/>
            <w:shd w:fill="auto" w:color="auto" w:val="clear"/>
            <w:noWrap/>
            <w:hideMark/>
          </w:tcPr>
          <w:p w:rsidRDefault="00E03E99" w:rsidP="005B5A57" w:rsidR="00E03E99" w:rsidRPr="00B14752">
            <w:pPr>
              <w:jc w:val="both"/>
            </w:pPr>
            <w:r w:rsidRPr="00B14752">
              <w:t>0.20 kn</w:t>
            </w:r>
          </w:p>
        </w:tc>
        <w:tc>
          <w:tcPr>
            <w:tcW w:type="dxa" w:w="2552"/>
            <w:shd w:fill="auto" w:color="auto" w:val="clear"/>
            <w:noWrap/>
            <w:hideMark/>
          </w:tcPr>
          <w:p w:rsidRDefault="00E03E99" w:rsidP="005B5A57" w:rsidR="00E03E99" w:rsidRPr="00B14752">
            <w:r w:rsidRPr="00B14752">
              <w:t>subjekt brisan 2016.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32</w:t>
            </w:r>
          </w:p>
        </w:tc>
        <w:tc>
          <w:tcPr>
            <w:tcW w:type="dxa" w:w="5055"/>
            <w:shd w:fill="auto" w:color="auto" w:val="clear"/>
            <w:noWrap/>
            <w:hideMark/>
          </w:tcPr>
          <w:p w:rsidRDefault="00E03E99" w:rsidP="005B5A57" w:rsidR="00E03E99" w:rsidRPr="00B14752">
            <w:r w:rsidRPr="00B14752">
              <w:t>Trgovina Nara</w:t>
            </w:r>
          </w:p>
        </w:tc>
        <w:tc>
          <w:tcPr>
            <w:tcW w:type="dxa" w:w="1701"/>
            <w:shd w:fill="auto" w:color="auto" w:val="clear"/>
            <w:noWrap/>
            <w:hideMark/>
          </w:tcPr>
          <w:p w:rsidRDefault="00E03E99" w:rsidP="005B5A57" w:rsidR="00E03E99" w:rsidRPr="00B14752">
            <w:pPr>
              <w:jc w:val="both"/>
            </w:pPr>
            <w:r w:rsidRPr="00B14752">
              <w:t>646.60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33</w:t>
            </w:r>
          </w:p>
        </w:tc>
        <w:tc>
          <w:tcPr>
            <w:tcW w:type="dxa" w:w="5055"/>
            <w:shd w:fill="auto" w:color="auto" w:val="clear"/>
            <w:noWrap/>
            <w:hideMark/>
          </w:tcPr>
          <w:p w:rsidRDefault="00E03E99" w:rsidP="005B5A57" w:rsidR="00E03E99" w:rsidRPr="00B14752">
            <w:r w:rsidRPr="00B14752">
              <w:t>Oprez d.o.o.</w:t>
            </w:r>
          </w:p>
        </w:tc>
        <w:tc>
          <w:tcPr>
            <w:tcW w:type="dxa" w:w="1701"/>
            <w:shd w:fill="auto" w:color="auto" w:val="clear"/>
            <w:noWrap/>
            <w:hideMark/>
          </w:tcPr>
          <w:p w:rsidRDefault="00E03E99" w:rsidP="005B5A57" w:rsidR="00E03E99" w:rsidRPr="00B14752">
            <w:pPr>
              <w:jc w:val="both"/>
            </w:pPr>
            <w:r w:rsidRPr="00B14752">
              <w:t>1,866.60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34</w:t>
            </w:r>
          </w:p>
        </w:tc>
        <w:tc>
          <w:tcPr>
            <w:tcW w:type="dxa" w:w="5055"/>
            <w:shd w:fill="auto" w:color="auto" w:val="clear"/>
            <w:noWrap/>
            <w:hideMark/>
          </w:tcPr>
          <w:p w:rsidRDefault="00E03E99" w:rsidP="005B5A57" w:rsidR="00E03E99" w:rsidRPr="00B14752">
            <w:r w:rsidRPr="00B14752">
              <w:t>Građevinar d.o.o.</w:t>
            </w:r>
          </w:p>
        </w:tc>
        <w:tc>
          <w:tcPr>
            <w:tcW w:type="dxa" w:w="1701"/>
            <w:shd w:fill="auto" w:color="auto" w:val="clear"/>
            <w:noWrap/>
            <w:hideMark/>
          </w:tcPr>
          <w:p w:rsidRDefault="00E03E99" w:rsidP="005B5A57" w:rsidR="00E03E99" w:rsidRPr="00B14752">
            <w:pPr>
              <w:jc w:val="both"/>
            </w:pPr>
            <w:r w:rsidRPr="00B14752">
              <w:t>861.00 kn</w:t>
            </w:r>
          </w:p>
        </w:tc>
        <w:tc>
          <w:tcPr>
            <w:tcW w:type="dxa" w:w="2552"/>
            <w:shd w:fill="auto" w:color="auto" w:val="clear"/>
            <w:noWrap/>
            <w:hideMark/>
          </w:tcPr>
          <w:p w:rsidRDefault="00E03E99" w:rsidP="005B5A57" w:rsidR="00E03E99" w:rsidRPr="00B14752">
            <w:r w:rsidRPr="00B14752">
              <w:t>subjekt brisan 2012.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lastRenderedPageBreak/>
              <w:t>35</w:t>
            </w:r>
          </w:p>
        </w:tc>
        <w:tc>
          <w:tcPr>
            <w:tcW w:type="dxa" w:w="5055"/>
            <w:shd w:fill="auto" w:color="auto" w:val="clear"/>
            <w:noWrap/>
            <w:hideMark/>
          </w:tcPr>
          <w:p w:rsidRDefault="00E03E99" w:rsidP="005B5A57" w:rsidR="00E03E99" w:rsidRPr="00B14752">
            <w:r w:rsidRPr="00B14752">
              <w:t>Našicecement d.o.o.</w:t>
            </w:r>
          </w:p>
        </w:tc>
        <w:tc>
          <w:tcPr>
            <w:tcW w:type="dxa" w:w="1701"/>
            <w:shd w:fill="auto" w:color="auto" w:val="clear"/>
            <w:noWrap/>
            <w:hideMark/>
          </w:tcPr>
          <w:p w:rsidRDefault="00E03E99" w:rsidP="005B5A57" w:rsidR="00E03E99" w:rsidRPr="00B14752">
            <w:pPr>
              <w:jc w:val="both"/>
            </w:pPr>
            <w:r w:rsidRPr="00B14752">
              <w:t>0.18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36</w:t>
            </w:r>
          </w:p>
        </w:tc>
        <w:tc>
          <w:tcPr>
            <w:tcW w:type="dxa" w:w="5055"/>
            <w:shd w:fill="auto" w:color="auto" w:val="clear"/>
            <w:noWrap/>
            <w:hideMark/>
          </w:tcPr>
          <w:p w:rsidRDefault="00E03E99" w:rsidP="005B5A57" w:rsidR="00E03E99" w:rsidRPr="00B14752">
            <w:r w:rsidRPr="00B14752">
              <w:t>Auto market d.o.o.</w:t>
            </w:r>
          </w:p>
        </w:tc>
        <w:tc>
          <w:tcPr>
            <w:tcW w:type="dxa" w:w="1701"/>
            <w:shd w:fill="auto" w:color="auto" w:val="clear"/>
            <w:noWrap/>
            <w:hideMark/>
          </w:tcPr>
          <w:p w:rsidRDefault="00E03E99" w:rsidP="005B5A57" w:rsidR="00E03E99" w:rsidRPr="00B14752">
            <w:pPr>
              <w:jc w:val="both"/>
            </w:pPr>
            <w:r w:rsidRPr="00B14752">
              <w:t>1,212.00 kn</w:t>
            </w:r>
          </w:p>
        </w:tc>
        <w:tc>
          <w:tcPr>
            <w:tcW w:type="dxa" w:w="2552"/>
            <w:shd w:fill="auto" w:color="auto" w:val="clear"/>
            <w:noWrap/>
            <w:hideMark/>
          </w:tcPr>
          <w:p w:rsidRDefault="00E03E99" w:rsidP="005B5A57" w:rsidR="00E03E99" w:rsidRPr="00B14752">
            <w:r w:rsidRPr="00B14752">
              <w:t>subjekt brisan 2012.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37</w:t>
            </w:r>
          </w:p>
        </w:tc>
        <w:tc>
          <w:tcPr>
            <w:tcW w:type="dxa" w:w="5055"/>
            <w:shd w:fill="auto" w:color="auto" w:val="clear"/>
            <w:noWrap/>
            <w:hideMark/>
          </w:tcPr>
          <w:p w:rsidRDefault="00E03E99" w:rsidP="005B5A57" w:rsidR="00E03E99" w:rsidRPr="00B14752">
            <w:r w:rsidRPr="00B14752">
              <w:t>Mirko Bijuklić vl. Bijuklić prijevoz obrta</w:t>
            </w:r>
          </w:p>
        </w:tc>
        <w:tc>
          <w:tcPr>
            <w:tcW w:type="dxa" w:w="1701"/>
            <w:shd w:fill="auto" w:color="auto" w:val="clear"/>
            <w:noWrap/>
            <w:hideMark/>
          </w:tcPr>
          <w:p w:rsidRDefault="00E03E99" w:rsidP="005B5A57" w:rsidR="00E03E99" w:rsidRPr="00B14752">
            <w:pPr>
              <w:jc w:val="both"/>
            </w:pPr>
            <w:r w:rsidRPr="00B14752">
              <w:t>366.00 kn</w:t>
            </w:r>
          </w:p>
        </w:tc>
        <w:tc>
          <w:tcPr>
            <w:tcW w:type="dxa" w:w="2552"/>
            <w:shd w:fill="auto" w:color="auto" w:val="clear"/>
            <w:noWrap/>
            <w:hideMark/>
          </w:tcPr>
          <w:p w:rsidRDefault="00E03E99" w:rsidP="005B5A57" w:rsidR="00E03E99" w:rsidRPr="00B14752">
            <w:r w:rsidRPr="00B14752">
              <w:t>odjavljen obrt</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38</w:t>
            </w:r>
          </w:p>
        </w:tc>
        <w:tc>
          <w:tcPr>
            <w:tcW w:type="dxa" w:w="5055"/>
            <w:shd w:fill="auto" w:color="auto" w:val="clear"/>
            <w:noWrap/>
            <w:hideMark/>
          </w:tcPr>
          <w:p w:rsidRDefault="00E03E99" w:rsidP="005B5A57" w:rsidR="00E03E99" w:rsidRPr="00B14752">
            <w:r w:rsidRPr="00B14752">
              <w:t>Damir Mijić vl. Song obrta</w:t>
            </w:r>
          </w:p>
        </w:tc>
        <w:tc>
          <w:tcPr>
            <w:tcW w:type="dxa" w:w="1701"/>
            <w:shd w:fill="auto" w:color="auto" w:val="clear"/>
            <w:noWrap/>
            <w:hideMark/>
          </w:tcPr>
          <w:p w:rsidRDefault="00E03E99" w:rsidP="005B5A57" w:rsidR="00E03E99" w:rsidRPr="00B14752">
            <w:pPr>
              <w:jc w:val="both"/>
            </w:pPr>
            <w:r w:rsidRPr="00B14752">
              <w:t>610.00 kn</w:t>
            </w:r>
          </w:p>
        </w:tc>
        <w:tc>
          <w:tcPr>
            <w:tcW w:type="dxa" w:w="2552"/>
            <w:shd w:fill="auto" w:color="auto" w:val="clear"/>
            <w:noWrap/>
            <w:hideMark/>
          </w:tcPr>
          <w:p w:rsidRDefault="00E03E99" w:rsidP="005B5A57" w:rsidR="00E03E99" w:rsidRPr="00B14752">
            <w:r w:rsidRPr="00B14752">
              <w:t>odjavljen obrt</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39</w:t>
            </w:r>
          </w:p>
        </w:tc>
        <w:tc>
          <w:tcPr>
            <w:tcW w:type="dxa" w:w="5055"/>
            <w:shd w:fill="auto" w:color="auto" w:val="clear"/>
            <w:noWrap/>
            <w:hideMark/>
          </w:tcPr>
          <w:p w:rsidRDefault="00E03E99" w:rsidP="005B5A57" w:rsidR="00E03E99" w:rsidRPr="00B14752">
            <w:r w:rsidRPr="00B14752">
              <w:t>Hrvatska narodna knjižnica i čitaonica</w:t>
            </w:r>
          </w:p>
        </w:tc>
        <w:tc>
          <w:tcPr>
            <w:tcW w:type="dxa" w:w="1701"/>
            <w:shd w:fill="auto" w:color="auto" w:val="clear"/>
            <w:noWrap/>
            <w:hideMark/>
          </w:tcPr>
          <w:p w:rsidRDefault="00E03E99" w:rsidP="005B5A57" w:rsidR="00E03E99" w:rsidRPr="00B14752">
            <w:pPr>
              <w:jc w:val="both"/>
            </w:pPr>
            <w:r w:rsidRPr="00B14752">
              <w:t>3,379.40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40</w:t>
            </w:r>
          </w:p>
        </w:tc>
        <w:tc>
          <w:tcPr>
            <w:tcW w:type="dxa" w:w="5055"/>
            <w:shd w:fill="auto" w:color="auto" w:val="clear"/>
            <w:noWrap/>
            <w:hideMark/>
          </w:tcPr>
          <w:p w:rsidRDefault="00E03E99" w:rsidP="005B5A57" w:rsidR="00E03E99" w:rsidRPr="00B14752">
            <w:r w:rsidRPr="00B14752">
              <w:t>Aquaestil plus d.o.o.</w:t>
            </w:r>
          </w:p>
        </w:tc>
        <w:tc>
          <w:tcPr>
            <w:tcW w:type="dxa" w:w="1701"/>
            <w:shd w:fill="auto" w:color="auto" w:val="clear"/>
            <w:noWrap/>
            <w:hideMark/>
          </w:tcPr>
          <w:p w:rsidRDefault="00E03E99" w:rsidP="005B5A57" w:rsidR="00E03E99" w:rsidRPr="00B14752">
            <w:pPr>
              <w:jc w:val="both"/>
            </w:pPr>
            <w:r w:rsidRPr="00B14752">
              <w:t>732.00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41</w:t>
            </w:r>
          </w:p>
        </w:tc>
        <w:tc>
          <w:tcPr>
            <w:tcW w:type="dxa" w:w="5055"/>
            <w:shd w:fill="auto" w:color="auto" w:val="clear"/>
            <w:noWrap/>
            <w:hideMark/>
          </w:tcPr>
          <w:p w:rsidRDefault="00E03E99" w:rsidP="005B5A57" w:rsidR="00E03E99" w:rsidRPr="00B14752">
            <w:r w:rsidRPr="00B14752">
              <w:t>Čedomir Ivanković vl. Egghus obrta</w:t>
            </w:r>
          </w:p>
        </w:tc>
        <w:tc>
          <w:tcPr>
            <w:tcW w:type="dxa" w:w="1701"/>
            <w:shd w:fill="auto" w:color="auto" w:val="clear"/>
            <w:noWrap/>
            <w:hideMark/>
          </w:tcPr>
          <w:p w:rsidRDefault="00E03E99" w:rsidP="005B5A57" w:rsidR="00E03E99" w:rsidRPr="00B14752">
            <w:pPr>
              <w:jc w:val="both"/>
            </w:pPr>
            <w:r w:rsidRPr="00B14752">
              <w:t>66.00 kn</w:t>
            </w:r>
          </w:p>
        </w:tc>
        <w:tc>
          <w:tcPr>
            <w:tcW w:type="dxa" w:w="2552"/>
            <w:shd w:fill="auto" w:color="auto" w:val="clear"/>
            <w:noWrap/>
            <w:hideMark/>
          </w:tcPr>
          <w:p w:rsidRDefault="00E03E99" w:rsidP="005B5A57" w:rsidR="00E03E99" w:rsidRPr="00B14752">
            <w:r w:rsidRPr="00B14752">
              <w:t>u radu</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42</w:t>
            </w:r>
          </w:p>
        </w:tc>
        <w:tc>
          <w:tcPr>
            <w:tcW w:type="dxa" w:w="5055"/>
            <w:shd w:fill="auto" w:color="auto" w:val="clear"/>
            <w:noWrap/>
            <w:hideMark/>
          </w:tcPr>
          <w:p w:rsidRDefault="00E03E99" w:rsidP="005B5A57" w:rsidR="00E03E99" w:rsidRPr="00B14752">
            <w:r w:rsidRPr="00B14752">
              <w:t>Antun Šamu vl. Zanatsko uslužne radnje mljvenje žitarica</w:t>
            </w:r>
          </w:p>
        </w:tc>
        <w:tc>
          <w:tcPr>
            <w:tcW w:type="dxa" w:w="1701"/>
            <w:shd w:fill="auto" w:color="auto" w:val="clear"/>
            <w:noWrap/>
            <w:hideMark/>
          </w:tcPr>
          <w:p w:rsidRDefault="00E03E99" w:rsidP="005B5A57" w:rsidR="00E03E99" w:rsidRPr="00B14752">
            <w:pPr>
              <w:jc w:val="both"/>
            </w:pPr>
            <w:r w:rsidRPr="00B14752">
              <w:t>246.00 kn</w:t>
            </w:r>
          </w:p>
        </w:tc>
        <w:tc>
          <w:tcPr>
            <w:tcW w:type="dxa" w:w="2552"/>
            <w:shd w:fill="auto" w:color="auto" w:val="clear"/>
            <w:noWrap/>
            <w:hideMark/>
          </w:tcPr>
          <w:p w:rsidRDefault="00E03E99" w:rsidP="005B5A57" w:rsidR="00E03E99" w:rsidRPr="00B14752">
            <w:r w:rsidRPr="00B14752">
              <w:t>odjavljen obrt</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43</w:t>
            </w:r>
          </w:p>
        </w:tc>
        <w:tc>
          <w:tcPr>
            <w:tcW w:type="dxa" w:w="5055"/>
            <w:shd w:fill="auto" w:color="auto" w:val="clear"/>
            <w:noWrap/>
            <w:hideMark/>
          </w:tcPr>
          <w:p w:rsidRDefault="00E03E99" w:rsidP="005B5A57" w:rsidR="00E03E99" w:rsidRPr="00B14752">
            <w:r w:rsidRPr="00B14752">
              <w:t>Josip Kvastek vl. Kvastek obrta</w:t>
            </w:r>
          </w:p>
        </w:tc>
        <w:tc>
          <w:tcPr>
            <w:tcW w:type="dxa" w:w="1701"/>
            <w:shd w:fill="auto" w:color="auto" w:val="clear"/>
            <w:noWrap/>
            <w:hideMark/>
          </w:tcPr>
          <w:p w:rsidRDefault="00E03E99" w:rsidP="005B5A57" w:rsidR="00E03E99" w:rsidRPr="00B14752">
            <w:pPr>
              <w:jc w:val="both"/>
            </w:pPr>
            <w:r w:rsidRPr="00B14752">
              <w:t>0.60 kn</w:t>
            </w:r>
          </w:p>
        </w:tc>
        <w:tc>
          <w:tcPr>
            <w:tcW w:type="dxa" w:w="2552"/>
            <w:shd w:fill="auto" w:color="auto" w:val="clear"/>
            <w:noWrap/>
            <w:hideMark/>
          </w:tcPr>
          <w:p w:rsidRDefault="00E03E99" w:rsidP="005B5A57" w:rsidR="00E03E99" w:rsidRPr="00B14752">
            <w:r w:rsidRPr="00B14752">
              <w:t>odjavljen obrt</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44</w:t>
            </w:r>
          </w:p>
        </w:tc>
        <w:tc>
          <w:tcPr>
            <w:tcW w:type="dxa" w:w="5055"/>
            <w:shd w:fill="auto" w:color="auto" w:val="clear"/>
            <w:noWrap/>
            <w:hideMark/>
          </w:tcPr>
          <w:p w:rsidRDefault="00E03E99" w:rsidP="005B5A57" w:rsidR="00E03E99" w:rsidRPr="00B14752">
            <w:r w:rsidRPr="00B14752">
              <w:t>Obrtnik</w:t>
            </w:r>
          </w:p>
        </w:tc>
        <w:tc>
          <w:tcPr>
            <w:tcW w:type="dxa" w:w="1701"/>
            <w:shd w:fill="auto" w:color="auto" w:val="clear"/>
            <w:noWrap/>
            <w:hideMark/>
          </w:tcPr>
          <w:p w:rsidRDefault="00E03E99" w:rsidP="005B5A57" w:rsidR="00E03E99" w:rsidRPr="00B14752">
            <w:pPr>
              <w:jc w:val="both"/>
            </w:pPr>
            <w:r w:rsidRPr="00B14752">
              <w:t>878.40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45</w:t>
            </w:r>
          </w:p>
        </w:tc>
        <w:tc>
          <w:tcPr>
            <w:tcW w:type="dxa" w:w="5055"/>
            <w:shd w:fill="auto" w:color="auto" w:val="clear"/>
            <w:noWrap/>
            <w:hideMark/>
          </w:tcPr>
          <w:p w:rsidRDefault="00E03E99" w:rsidP="005B5A57" w:rsidR="00E03E99" w:rsidRPr="00B14752">
            <w:r w:rsidRPr="00B14752">
              <w:t>Danijel Flegar</w:t>
            </w:r>
          </w:p>
        </w:tc>
        <w:tc>
          <w:tcPr>
            <w:tcW w:type="dxa" w:w="1701"/>
            <w:shd w:fill="auto" w:color="auto" w:val="clear"/>
            <w:noWrap/>
            <w:hideMark/>
          </w:tcPr>
          <w:p w:rsidRDefault="00E03E99" w:rsidP="005B5A57" w:rsidR="00E03E99" w:rsidRPr="00B14752">
            <w:pPr>
              <w:jc w:val="both"/>
            </w:pPr>
            <w:r w:rsidRPr="00B14752">
              <w:t>15,074.96 kn</w:t>
            </w:r>
          </w:p>
        </w:tc>
        <w:tc>
          <w:tcPr>
            <w:tcW w:type="dxa" w:w="2552"/>
            <w:shd w:fill="auto" w:color="auto" w:val="clear"/>
            <w:noWrap/>
            <w:hideMark/>
          </w:tcPr>
          <w:p w:rsidRDefault="00E03E99" w:rsidP="005B5A57" w:rsidR="00E03E99" w:rsidRPr="00B14752">
            <w:r w:rsidRPr="00B14752">
              <w:t> </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46</w:t>
            </w:r>
          </w:p>
        </w:tc>
        <w:tc>
          <w:tcPr>
            <w:tcW w:type="dxa" w:w="5055"/>
            <w:shd w:fill="auto" w:color="auto" w:val="clear"/>
            <w:noWrap/>
            <w:hideMark/>
          </w:tcPr>
          <w:p w:rsidRDefault="00E03E99" w:rsidP="005B5A57" w:rsidR="00E03E99" w:rsidRPr="00B14752">
            <w:r w:rsidRPr="00B14752">
              <w:t>Koral d.o.o.</w:t>
            </w:r>
          </w:p>
        </w:tc>
        <w:tc>
          <w:tcPr>
            <w:tcW w:type="dxa" w:w="1701"/>
            <w:shd w:fill="auto" w:color="auto" w:val="clear"/>
            <w:noWrap/>
            <w:hideMark/>
          </w:tcPr>
          <w:p w:rsidRDefault="00E03E99" w:rsidP="005B5A57" w:rsidR="00E03E99" w:rsidRPr="00B14752">
            <w:pPr>
              <w:jc w:val="both"/>
            </w:pPr>
            <w:r w:rsidRPr="00B14752">
              <w:t>976.00 kn</w:t>
            </w:r>
          </w:p>
        </w:tc>
        <w:tc>
          <w:tcPr>
            <w:tcW w:type="dxa" w:w="2552"/>
            <w:shd w:fill="auto" w:color="auto" w:val="clear"/>
            <w:noWrap/>
            <w:hideMark/>
          </w:tcPr>
          <w:p w:rsidRDefault="00E03E99" w:rsidP="005B5A57" w:rsidR="00E03E99" w:rsidRPr="00B14752">
            <w:r w:rsidRPr="00B14752">
              <w:t>subjekt brisan 2014.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47</w:t>
            </w:r>
          </w:p>
        </w:tc>
        <w:tc>
          <w:tcPr>
            <w:tcW w:type="dxa" w:w="5055"/>
            <w:shd w:fill="auto" w:color="auto" w:val="clear"/>
            <w:noWrap/>
            <w:hideMark/>
          </w:tcPr>
          <w:p w:rsidRDefault="00E03E99" w:rsidP="005B5A57" w:rsidR="00E03E99" w:rsidRPr="00B14752">
            <w:r w:rsidRPr="00B14752">
              <w:t>Marinko Kovačević vl. Iskop obrta</w:t>
            </w:r>
          </w:p>
        </w:tc>
        <w:tc>
          <w:tcPr>
            <w:tcW w:type="dxa" w:w="1701"/>
            <w:shd w:fill="auto" w:color="auto" w:val="clear"/>
            <w:noWrap/>
            <w:hideMark/>
          </w:tcPr>
          <w:p w:rsidRDefault="00E03E99" w:rsidP="005B5A57" w:rsidR="00E03E99" w:rsidRPr="00B14752">
            <w:pPr>
              <w:jc w:val="both"/>
            </w:pPr>
            <w:r w:rsidRPr="00B14752">
              <w:t>600.00 kn</w:t>
            </w:r>
          </w:p>
        </w:tc>
        <w:tc>
          <w:tcPr>
            <w:tcW w:type="dxa" w:w="2552"/>
            <w:shd w:fill="auto" w:color="auto" w:val="clear"/>
            <w:noWrap/>
            <w:hideMark/>
          </w:tcPr>
          <w:p w:rsidRDefault="00E03E99" w:rsidP="005B5A57" w:rsidR="00E03E99" w:rsidRPr="00B14752">
            <w:r w:rsidRPr="00B14752">
              <w:t>u radu</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48</w:t>
            </w:r>
          </w:p>
        </w:tc>
        <w:tc>
          <w:tcPr>
            <w:tcW w:type="dxa" w:w="5055"/>
            <w:shd w:fill="auto" w:color="auto" w:val="clear"/>
            <w:noWrap/>
            <w:hideMark/>
          </w:tcPr>
          <w:p w:rsidRDefault="00E03E99" w:rsidP="005B5A57" w:rsidR="00E03E99" w:rsidRPr="00B14752">
            <w:r w:rsidRPr="00B14752">
              <w:t>Billa d.o.o.</w:t>
            </w:r>
          </w:p>
        </w:tc>
        <w:tc>
          <w:tcPr>
            <w:tcW w:type="dxa" w:w="1701"/>
            <w:shd w:fill="auto" w:color="auto" w:val="clear"/>
            <w:noWrap/>
            <w:hideMark/>
          </w:tcPr>
          <w:p w:rsidRDefault="00E03E99" w:rsidP="005B5A57" w:rsidR="00E03E99" w:rsidRPr="00B14752">
            <w:pPr>
              <w:jc w:val="both"/>
            </w:pPr>
            <w:r w:rsidRPr="00B14752">
              <w:t>341.60 kn</w:t>
            </w:r>
          </w:p>
        </w:tc>
        <w:tc>
          <w:tcPr>
            <w:tcW w:type="dxa" w:w="2552"/>
            <w:shd w:fill="auto" w:color="auto" w:val="clear"/>
            <w:noWrap/>
            <w:hideMark/>
          </w:tcPr>
          <w:p w:rsidRDefault="00E03E99" w:rsidP="005B5A57" w:rsidR="00E03E99" w:rsidRPr="00B14752">
            <w:r w:rsidRPr="00B14752">
              <w:t>subjekt brisan 2018.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49</w:t>
            </w:r>
          </w:p>
        </w:tc>
        <w:tc>
          <w:tcPr>
            <w:tcW w:type="dxa" w:w="5055"/>
            <w:shd w:fill="auto" w:color="auto" w:val="clear"/>
            <w:noWrap/>
            <w:hideMark/>
          </w:tcPr>
          <w:p w:rsidRDefault="00E03E99" w:rsidP="005B5A57" w:rsidR="00E03E99" w:rsidRPr="00B14752">
            <w:r w:rsidRPr="00B14752">
              <w:t>Ivona</w:t>
            </w:r>
          </w:p>
        </w:tc>
        <w:tc>
          <w:tcPr>
            <w:tcW w:type="dxa" w:w="1701"/>
            <w:shd w:fill="auto" w:color="auto" w:val="clear"/>
            <w:noWrap/>
            <w:hideMark/>
          </w:tcPr>
          <w:p w:rsidRDefault="00E03E99" w:rsidP="005B5A57" w:rsidR="00E03E99" w:rsidRPr="00B14752">
            <w:pPr>
              <w:jc w:val="both"/>
            </w:pPr>
            <w:r w:rsidRPr="00B14752">
              <w:t>841.60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50</w:t>
            </w:r>
          </w:p>
        </w:tc>
        <w:tc>
          <w:tcPr>
            <w:tcW w:type="dxa" w:w="5055"/>
            <w:shd w:fill="auto" w:color="auto" w:val="clear"/>
            <w:noWrap/>
            <w:hideMark/>
          </w:tcPr>
          <w:p w:rsidRDefault="00E03E99" w:rsidP="005B5A57" w:rsidR="00E03E99" w:rsidRPr="00B14752">
            <w:r w:rsidRPr="00B14752">
              <w:t>Maja d.o.o.</w:t>
            </w:r>
          </w:p>
        </w:tc>
        <w:tc>
          <w:tcPr>
            <w:tcW w:type="dxa" w:w="1701"/>
            <w:shd w:fill="auto" w:color="auto" w:val="clear"/>
            <w:noWrap/>
            <w:hideMark/>
          </w:tcPr>
          <w:p w:rsidRDefault="00E03E99" w:rsidP="005B5A57" w:rsidR="00E03E99" w:rsidRPr="00B14752">
            <w:pPr>
              <w:jc w:val="both"/>
            </w:pPr>
            <w:r w:rsidRPr="00B14752">
              <w:t>841.80 kn</w:t>
            </w:r>
          </w:p>
        </w:tc>
        <w:tc>
          <w:tcPr>
            <w:tcW w:type="dxa" w:w="2552"/>
            <w:shd w:fill="auto" w:color="auto" w:val="clear"/>
            <w:noWrap/>
            <w:hideMark/>
          </w:tcPr>
          <w:p w:rsidRDefault="00E03E99" w:rsidP="005B5A57" w:rsidR="00E03E99" w:rsidRPr="00B14752">
            <w:r w:rsidRPr="00B14752">
              <w:t>subjekt brisan 2012.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51</w:t>
            </w:r>
          </w:p>
        </w:tc>
        <w:tc>
          <w:tcPr>
            <w:tcW w:type="dxa" w:w="5055"/>
            <w:shd w:fill="auto" w:color="auto" w:val="clear"/>
            <w:noWrap/>
            <w:hideMark/>
          </w:tcPr>
          <w:p w:rsidRDefault="00E03E99" w:rsidP="005B5A57" w:rsidR="00E03E99" w:rsidRPr="00B14752">
            <w:r w:rsidRPr="00B14752">
              <w:t>Kids shop</w:t>
            </w:r>
          </w:p>
        </w:tc>
        <w:tc>
          <w:tcPr>
            <w:tcW w:type="dxa" w:w="1701"/>
            <w:shd w:fill="auto" w:color="auto" w:val="clear"/>
            <w:noWrap/>
            <w:hideMark/>
          </w:tcPr>
          <w:p w:rsidRDefault="00E03E99" w:rsidP="005B5A57" w:rsidR="00E03E99" w:rsidRPr="00B14752">
            <w:pPr>
              <w:jc w:val="both"/>
            </w:pPr>
            <w:r w:rsidRPr="00B14752">
              <w:t>540.54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52</w:t>
            </w:r>
          </w:p>
        </w:tc>
        <w:tc>
          <w:tcPr>
            <w:tcW w:type="dxa" w:w="5055"/>
            <w:shd w:fill="auto" w:color="auto" w:val="clear"/>
            <w:noWrap/>
            <w:hideMark/>
          </w:tcPr>
          <w:p w:rsidRDefault="00E03E99" w:rsidP="005B5A57" w:rsidR="00E03E99" w:rsidRPr="00B14752">
            <w:r w:rsidRPr="00B14752">
              <w:t>Njive d.o.o.</w:t>
            </w:r>
          </w:p>
        </w:tc>
        <w:tc>
          <w:tcPr>
            <w:tcW w:type="dxa" w:w="1701"/>
            <w:shd w:fill="auto" w:color="auto" w:val="clear"/>
            <w:noWrap/>
            <w:hideMark/>
          </w:tcPr>
          <w:p w:rsidRDefault="00E03E99" w:rsidP="005B5A57" w:rsidR="00E03E99" w:rsidRPr="00B14752">
            <w:pPr>
              <w:jc w:val="both"/>
            </w:pPr>
            <w:r w:rsidRPr="00B14752">
              <w:t>170.80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53</w:t>
            </w:r>
          </w:p>
        </w:tc>
        <w:tc>
          <w:tcPr>
            <w:tcW w:type="dxa" w:w="5055"/>
            <w:shd w:fill="auto" w:color="auto" w:val="clear"/>
            <w:noWrap/>
            <w:hideMark/>
          </w:tcPr>
          <w:p w:rsidRDefault="00E03E99" w:rsidP="005B5A57" w:rsidR="00E03E99" w:rsidRPr="00B14752">
            <w:r w:rsidRPr="00B14752">
              <w:t>Nova</w:t>
            </w:r>
          </w:p>
        </w:tc>
        <w:tc>
          <w:tcPr>
            <w:tcW w:type="dxa" w:w="1701"/>
            <w:shd w:fill="auto" w:color="auto" w:val="clear"/>
            <w:noWrap/>
            <w:hideMark/>
          </w:tcPr>
          <w:p w:rsidRDefault="00E03E99" w:rsidP="005B5A57" w:rsidR="00E03E99" w:rsidRPr="00B14752">
            <w:pPr>
              <w:jc w:val="both"/>
            </w:pPr>
            <w:r w:rsidRPr="00B14752">
              <w:t>369.00 kn</w:t>
            </w:r>
          </w:p>
        </w:tc>
        <w:tc>
          <w:tcPr>
            <w:tcW w:type="dxa" w:w="2552"/>
            <w:shd w:fill="auto" w:color="auto" w:val="clear"/>
            <w:noWrap/>
            <w:hideMark/>
          </w:tcPr>
          <w:p w:rsidRDefault="00E03E99" w:rsidP="005B5A57" w:rsidR="00E03E99" w:rsidRPr="00B14752">
            <w:r w:rsidRPr="00B14752">
              <w:t>nije moguće utvrditi</w:t>
            </w:r>
          </w:p>
        </w:tc>
      </w:tr>
      <w:tr w:rsidTr="005B5A57" w:rsidR="00E03E99" w:rsidRPr="00292D1C">
        <w:trPr>
          <w:trHeight w:val="315"/>
        </w:trPr>
        <w:tc>
          <w:tcPr>
            <w:tcW w:type="dxa" w:w="723"/>
            <w:shd w:fill="auto" w:color="auto" w:val="clear"/>
            <w:noWrap/>
            <w:hideMark/>
          </w:tcPr>
          <w:p w:rsidRDefault="00E03E99" w:rsidP="005B5A57" w:rsidR="00E03E99" w:rsidRPr="00B14752">
            <w:pPr>
              <w:jc w:val="both"/>
            </w:pPr>
            <w:r w:rsidRPr="00B14752">
              <w:t>54</w:t>
            </w:r>
          </w:p>
        </w:tc>
        <w:tc>
          <w:tcPr>
            <w:tcW w:type="dxa" w:w="5055"/>
            <w:shd w:fill="auto" w:color="auto" w:val="clear"/>
            <w:noWrap/>
            <w:hideMark/>
          </w:tcPr>
          <w:p w:rsidRDefault="00E03E99" w:rsidP="005B5A57" w:rsidR="00E03E99" w:rsidRPr="00B14752">
            <w:r w:rsidRPr="00B14752">
              <w:t>HKD Podgoračani</w:t>
            </w:r>
          </w:p>
        </w:tc>
        <w:tc>
          <w:tcPr>
            <w:tcW w:type="dxa" w:w="1701"/>
            <w:shd w:fill="auto" w:color="auto" w:val="clear"/>
            <w:noWrap/>
            <w:hideMark/>
          </w:tcPr>
          <w:p w:rsidRDefault="00E03E99" w:rsidP="005B5A57" w:rsidR="00E03E99" w:rsidRPr="00B14752">
            <w:pPr>
              <w:jc w:val="both"/>
            </w:pPr>
            <w:r w:rsidRPr="00B14752">
              <w:t>41.40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55</w:t>
            </w:r>
          </w:p>
        </w:tc>
        <w:tc>
          <w:tcPr>
            <w:tcW w:type="dxa" w:w="5055"/>
            <w:shd w:fill="auto" w:color="auto" w:val="clear"/>
            <w:noWrap/>
            <w:hideMark/>
          </w:tcPr>
          <w:p w:rsidRDefault="00E03E99" w:rsidP="005B5A57" w:rsidR="00E03E99" w:rsidRPr="00B14752">
            <w:r w:rsidRPr="00B14752">
              <w:t>God d.o.o.</w:t>
            </w:r>
          </w:p>
        </w:tc>
        <w:tc>
          <w:tcPr>
            <w:tcW w:type="dxa" w:w="1701"/>
            <w:shd w:fill="auto" w:color="auto" w:val="clear"/>
            <w:noWrap/>
            <w:hideMark/>
          </w:tcPr>
          <w:p w:rsidRDefault="00E03E99" w:rsidP="005B5A57" w:rsidR="00E03E99" w:rsidRPr="00B14752">
            <w:pPr>
              <w:jc w:val="both"/>
            </w:pPr>
            <w:r w:rsidRPr="00B14752">
              <w:t>512.40 kn</w:t>
            </w:r>
          </w:p>
        </w:tc>
        <w:tc>
          <w:tcPr>
            <w:tcW w:type="dxa" w:w="2552"/>
            <w:shd w:fill="auto" w:color="auto" w:val="clear"/>
            <w:noWrap/>
            <w:hideMark/>
          </w:tcPr>
          <w:p w:rsidRDefault="00E03E99" w:rsidP="005B5A57" w:rsidR="00E03E99" w:rsidRPr="00B14752">
            <w:r w:rsidRPr="00B14752">
              <w:t> </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56</w:t>
            </w:r>
          </w:p>
        </w:tc>
        <w:tc>
          <w:tcPr>
            <w:tcW w:type="dxa" w:w="5055"/>
            <w:shd w:fill="auto" w:color="auto" w:val="clear"/>
            <w:noWrap/>
            <w:hideMark/>
          </w:tcPr>
          <w:p w:rsidRDefault="00E03E99" w:rsidP="005B5A57" w:rsidR="00E03E99" w:rsidRPr="00B14752">
            <w:r w:rsidRPr="00B14752">
              <w:t>Mato Mandić</w:t>
            </w:r>
          </w:p>
        </w:tc>
        <w:tc>
          <w:tcPr>
            <w:tcW w:type="dxa" w:w="1701"/>
            <w:shd w:fill="auto" w:color="auto" w:val="clear"/>
            <w:noWrap/>
            <w:hideMark/>
          </w:tcPr>
          <w:p w:rsidRDefault="00E03E99" w:rsidP="005B5A57" w:rsidR="00E03E99" w:rsidRPr="00B14752">
            <w:pPr>
              <w:jc w:val="both"/>
            </w:pPr>
            <w:r w:rsidRPr="00B14752">
              <w:t>20,501.13 kn</w:t>
            </w:r>
          </w:p>
        </w:tc>
        <w:tc>
          <w:tcPr>
            <w:tcW w:type="dxa" w:w="2552"/>
            <w:shd w:fill="auto" w:color="auto" w:val="clear"/>
            <w:noWrap/>
            <w:hideMark/>
          </w:tcPr>
          <w:p w:rsidRDefault="00E03E99" w:rsidP="005B5A57" w:rsidR="00E03E99" w:rsidRPr="00B14752">
            <w:r w:rsidRPr="00B14752">
              <w:t> </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57</w:t>
            </w:r>
          </w:p>
        </w:tc>
        <w:tc>
          <w:tcPr>
            <w:tcW w:type="dxa" w:w="5055"/>
            <w:shd w:fill="auto" w:color="auto" w:val="clear"/>
            <w:noWrap/>
            <w:hideMark/>
          </w:tcPr>
          <w:p w:rsidRDefault="00E03E99" w:rsidP="005B5A57" w:rsidR="00E03E99" w:rsidRPr="00B14752">
            <w:r w:rsidRPr="00B14752">
              <w:t>Color d.o.o.</w:t>
            </w:r>
          </w:p>
        </w:tc>
        <w:tc>
          <w:tcPr>
            <w:tcW w:type="dxa" w:w="1701"/>
            <w:shd w:fill="auto" w:color="auto" w:val="clear"/>
            <w:noWrap/>
            <w:hideMark/>
          </w:tcPr>
          <w:p w:rsidRDefault="00E03E99" w:rsidP="005B5A57" w:rsidR="00E03E99" w:rsidRPr="00B14752">
            <w:pPr>
              <w:jc w:val="both"/>
            </w:pPr>
            <w:r w:rsidRPr="00B14752">
              <w:t>2,373.90 kn</w:t>
            </w:r>
          </w:p>
        </w:tc>
        <w:tc>
          <w:tcPr>
            <w:tcW w:type="dxa" w:w="2552"/>
            <w:shd w:fill="auto" w:color="auto" w:val="clear"/>
            <w:noWrap/>
            <w:hideMark/>
          </w:tcPr>
          <w:p w:rsidRDefault="00E03E99" w:rsidP="005B5A57" w:rsidR="00E03E99" w:rsidRPr="00B14752">
            <w:r w:rsidRPr="00B14752">
              <w:t>subjekt u stečaju od 2016.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58</w:t>
            </w:r>
          </w:p>
        </w:tc>
        <w:tc>
          <w:tcPr>
            <w:tcW w:type="dxa" w:w="5055"/>
            <w:shd w:fill="auto" w:color="auto" w:val="clear"/>
            <w:noWrap/>
            <w:hideMark/>
          </w:tcPr>
          <w:p w:rsidRDefault="00E03E99" w:rsidP="005B5A57" w:rsidR="00E03E99" w:rsidRPr="00B14752">
            <w:r w:rsidRPr="00B14752">
              <w:t>Zaštitainspekt d.o.o.</w:t>
            </w:r>
          </w:p>
        </w:tc>
        <w:tc>
          <w:tcPr>
            <w:tcW w:type="dxa" w:w="1701"/>
            <w:shd w:fill="auto" w:color="auto" w:val="clear"/>
            <w:noWrap/>
            <w:hideMark/>
          </w:tcPr>
          <w:p w:rsidRDefault="00E03E99" w:rsidP="005B5A57" w:rsidR="00E03E99" w:rsidRPr="00B14752">
            <w:pPr>
              <w:jc w:val="both"/>
            </w:pPr>
            <w:r w:rsidRPr="00B14752">
              <w:t>1,008.60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59</w:t>
            </w:r>
          </w:p>
        </w:tc>
        <w:tc>
          <w:tcPr>
            <w:tcW w:type="dxa" w:w="5055"/>
            <w:shd w:fill="auto" w:color="auto" w:val="clear"/>
            <w:noWrap/>
            <w:hideMark/>
          </w:tcPr>
          <w:p w:rsidRDefault="00E03E99" w:rsidP="005B5A57" w:rsidR="00E03E99" w:rsidRPr="00B14752">
            <w:r w:rsidRPr="00B14752">
              <w:t>Ibis d.o.o.</w:t>
            </w:r>
          </w:p>
        </w:tc>
        <w:tc>
          <w:tcPr>
            <w:tcW w:type="dxa" w:w="1701"/>
            <w:shd w:fill="auto" w:color="auto" w:val="clear"/>
            <w:noWrap/>
            <w:hideMark/>
          </w:tcPr>
          <w:p w:rsidRDefault="00E03E99" w:rsidP="005B5A57" w:rsidR="00E03E99" w:rsidRPr="00B14752">
            <w:pPr>
              <w:jc w:val="both"/>
            </w:pPr>
            <w:r w:rsidRPr="00B14752">
              <w:t>124.00 kn</w:t>
            </w:r>
          </w:p>
        </w:tc>
        <w:tc>
          <w:tcPr>
            <w:tcW w:type="dxa" w:w="2552"/>
            <w:shd w:fill="auto" w:color="auto" w:val="clear"/>
            <w:noWrap/>
            <w:hideMark/>
          </w:tcPr>
          <w:p w:rsidRDefault="00E03E99" w:rsidP="005B5A57" w:rsidR="00E03E99" w:rsidRPr="00B14752">
            <w:r w:rsidRPr="00B14752">
              <w:t>subjekt brisan 2001. g.</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60</w:t>
            </w:r>
          </w:p>
        </w:tc>
        <w:tc>
          <w:tcPr>
            <w:tcW w:type="dxa" w:w="5055"/>
            <w:shd w:fill="auto" w:color="auto" w:val="clear"/>
            <w:noWrap/>
            <w:hideMark/>
          </w:tcPr>
          <w:p w:rsidRDefault="00E03E99" w:rsidP="005B5A57" w:rsidR="00E03E99" w:rsidRPr="00B14752">
            <w:r w:rsidRPr="00B14752">
              <w:t>Josip Anđelić vl. AMB obrta</w:t>
            </w:r>
          </w:p>
        </w:tc>
        <w:tc>
          <w:tcPr>
            <w:tcW w:type="dxa" w:w="1701"/>
            <w:shd w:fill="auto" w:color="auto" w:val="clear"/>
            <w:noWrap/>
            <w:hideMark/>
          </w:tcPr>
          <w:p w:rsidRDefault="00E03E99" w:rsidP="005B5A57" w:rsidR="00E03E99" w:rsidRPr="00B14752">
            <w:pPr>
              <w:jc w:val="both"/>
            </w:pPr>
            <w:r w:rsidRPr="00B14752">
              <w:t>1,068.75 kn</w:t>
            </w:r>
          </w:p>
        </w:tc>
        <w:tc>
          <w:tcPr>
            <w:tcW w:type="dxa" w:w="2552"/>
            <w:shd w:fill="auto" w:color="auto" w:val="clear"/>
            <w:noWrap/>
            <w:hideMark/>
          </w:tcPr>
          <w:p w:rsidRDefault="00E03E99" w:rsidP="005B5A57" w:rsidR="00E03E99" w:rsidRPr="00B14752">
            <w:r w:rsidRPr="00B14752">
              <w:t>u radu</w:t>
            </w:r>
          </w:p>
        </w:tc>
      </w:tr>
      <w:tr w:rsidTr="005B5A57" w:rsidR="00E03E99" w:rsidRPr="00292D1C">
        <w:trPr>
          <w:trHeight w:val="300"/>
        </w:trPr>
        <w:tc>
          <w:tcPr>
            <w:tcW w:type="dxa" w:w="723"/>
            <w:shd w:fill="auto" w:color="auto" w:val="clear"/>
            <w:noWrap/>
            <w:hideMark/>
          </w:tcPr>
          <w:p w:rsidRDefault="00E03E99" w:rsidP="005B5A57" w:rsidR="00E03E99" w:rsidRPr="00B14752">
            <w:pPr>
              <w:jc w:val="both"/>
            </w:pPr>
            <w:r w:rsidRPr="00B14752">
              <w:t>61</w:t>
            </w:r>
          </w:p>
        </w:tc>
        <w:tc>
          <w:tcPr>
            <w:tcW w:type="dxa" w:w="5055"/>
            <w:shd w:fill="auto" w:color="auto" w:val="clear"/>
            <w:noWrap/>
            <w:hideMark/>
          </w:tcPr>
          <w:p w:rsidRDefault="00E03E99" w:rsidP="005B5A57" w:rsidR="00E03E99" w:rsidRPr="00B14752">
            <w:r w:rsidRPr="00B14752">
              <w:t>Euroiskop j.d.o.o.</w:t>
            </w:r>
          </w:p>
        </w:tc>
        <w:tc>
          <w:tcPr>
            <w:tcW w:type="dxa" w:w="1701"/>
            <w:shd w:fill="auto" w:color="auto" w:val="clear"/>
            <w:noWrap/>
            <w:hideMark/>
          </w:tcPr>
          <w:p w:rsidRDefault="00E03E99" w:rsidP="005B5A57" w:rsidR="00E03E99" w:rsidRPr="00B14752">
            <w:pPr>
              <w:jc w:val="both"/>
            </w:pPr>
            <w:r w:rsidRPr="00B14752">
              <w:t>687.50 kn</w:t>
            </w:r>
          </w:p>
        </w:tc>
        <w:tc>
          <w:tcPr>
            <w:tcW w:type="dxa" w:w="2552"/>
            <w:shd w:fill="auto" w:color="auto" w:val="clear"/>
            <w:noWrap/>
            <w:hideMark/>
          </w:tcPr>
          <w:p w:rsidRDefault="00E03E99" w:rsidP="005B5A57" w:rsidR="00E03E99" w:rsidRPr="00B14752">
            <w:r w:rsidRPr="00B14752">
              <w:t>subjekt aktivan</w:t>
            </w:r>
          </w:p>
        </w:tc>
      </w:tr>
      <w:tr w:rsidTr="005B5A57" w:rsidR="00E03E99" w:rsidRPr="00292D1C">
        <w:trPr>
          <w:trHeight w:val="300"/>
        </w:trPr>
        <w:tc>
          <w:tcPr>
            <w:tcW w:type="dxa" w:w="723"/>
            <w:shd w:fill="auto" w:color="auto" w:val="clear"/>
            <w:noWrap/>
            <w:hideMark/>
          </w:tcPr>
          <w:p w:rsidRDefault="00E03E99" w:rsidP="005B5A57" w:rsidR="00E03E99" w:rsidRPr="00292D1C">
            <w:pPr>
              <w:jc w:val="both"/>
              <w:rPr>
                <w:b/>
              </w:rPr>
            </w:pPr>
            <w:r w:rsidRPr="00292D1C">
              <w:rPr>
                <w:b/>
              </w:rPr>
              <w:t> </w:t>
            </w:r>
          </w:p>
        </w:tc>
        <w:tc>
          <w:tcPr>
            <w:tcW w:type="dxa" w:w="5055"/>
            <w:shd w:fill="auto" w:color="auto" w:val="clear"/>
            <w:noWrap/>
            <w:hideMark/>
          </w:tcPr>
          <w:p w:rsidRDefault="00E03E99" w:rsidP="005B5A57" w:rsidR="00E03E99" w:rsidRPr="00292D1C">
            <w:pPr>
              <w:rPr>
                <w:b/>
              </w:rPr>
            </w:pPr>
            <w:r w:rsidRPr="00292D1C">
              <w:rPr>
                <w:b/>
              </w:rPr>
              <w:t>UKUPNO</w:t>
            </w:r>
          </w:p>
        </w:tc>
        <w:tc>
          <w:tcPr>
            <w:tcW w:type="dxa" w:w="1701"/>
            <w:shd w:fill="auto" w:color="auto" w:val="clear"/>
            <w:noWrap/>
            <w:hideMark/>
          </w:tcPr>
          <w:p w:rsidRDefault="00E03E99" w:rsidP="005B5A57" w:rsidR="00E03E99" w:rsidRPr="00292D1C">
            <w:pPr>
              <w:jc w:val="both"/>
              <w:rPr>
                <w:b/>
              </w:rPr>
            </w:pPr>
            <w:r w:rsidRPr="00292D1C">
              <w:rPr>
                <w:b/>
              </w:rPr>
              <w:t>177,821.85 kn</w:t>
            </w:r>
          </w:p>
        </w:tc>
        <w:tc>
          <w:tcPr>
            <w:tcW w:type="dxa" w:w="2552"/>
            <w:shd w:fill="auto" w:color="auto" w:val="clear"/>
            <w:noWrap/>
            <w:hideMark/>
          </w:tcPr>
          <w:p w:rsidRDefault="00E03E99" w:rsidP="005B5A57" w:rsidR="00E03E99" w:rsidRPr="00292D1C">
            <w:pPr>
              <w:rPr>
                <w:b/>
              </w:rPr>
            </w:pPr>
            <w:r w:rsidRPr="00292D1C">
              <w:rPr>
                <w:b/>
              </w:rPr>
              <w:t> </w:t>
            </w:r>
          </w:p>
        </w:tc>
      </w:tr>
    </w:tbl>
    <w:p w:rsidRDefault="00E03E99" w:rsidP="00E03E99" w:rsidR="00E03E99">
      <w:pPr>
        <w:jc w:val="both"/>
      </w:pPr>
      <w:r>
        <w:fldChar w:fldCharType="end"/>
      </w:r>
    </w:p>
    <w:p w:rsidRDefault="00E03E99" w:rsidP="00E03E99" w:rsidR="00E03E99">
      <w:pPr>
        <w:jc w:val="both"/>
      </w:pPr>
      <w:r>
        <w:t>Od navedenih potraživanja ukupan iznos od 72,885.93 Kn nije moguće naplatiti radi prestanka postojanja dužnikova dužnika ili nemogućnosti trenutnog točnog utvrđenja identiteta dužnikova dužnika. Prema navodima zakonske zastupnice dužnika potraživanja koja je bilo moguće naplatiti su naplaćena, ista ima saznanja da je utuženo potraživanje protiv kupca Gradski list Donji Miholjac koje međutim nije naplaćeno niti u ovršnom postupku. Neutužena i nenaplaćena su potraživanja prema kupcu Građevinar d.o.o., Euroiskop j.d.o.o. i Zaštitainspekt d.o.o. s kojim je dužnik ima dogovorena suradnja u vidu ispitivanja strojeva dužnika temeljem čega bi se izvršio prijeboj potraživanja. Potraživanja prema kupcima nad kojima je otvoren stečajni postupak su prijavljena u istome. Stoga je velika većina potraživanja dužnika nenaplativa.</w:t>
      </w:r>
    </w:p>
    <w:p w:rsidRDefault="00E03E99" w:rsidP="00E03E99" w:rsidR="00E03E99">
      <w:pPr>
        <w:jc w:val="both"/>
      </w:pPr>
    </w:p>
    <w:p w:rsidRDefault="00E03E99" w:rsidP="00E03E99" w:rsidR="00E03E99">
      <w:pPr>
        <w:jc w:val="both"/>
      </w:pPr>
      <w:r>
        <w:lastRenderedPageBreak/>
        <w:t>Prema prometu dobavljača od 9. kolovoza 2018. g. dužnik ima obveze prema istima u iznosu od 7.892,46 Kn.</w:t>
      </w:r>
    </w:p>
    <w:p w:rsidRDefault="00E03E99" w:rsidP="00E03E99" w:rsidR="00E03E99">
      <w:pPr>
        <w:jc w:val="both"/>
      </w:pPr>
    </w:p>
    <w:p w:rsidRDefault="00E03E99" w:rsidP="00E03E99" w:rsidR="00E03E99">
      <w:pPr>
        <w:jc w:val="both"/>
      </w:pPr>
      <w:r>
        <w:t xml:space="preserve">Prema uvjerenju Državne geodetske uprave od 11. srpnja 2018. g. dužnik nije evidentiran u katastarskom operatu. </w:t>
      </w:r>
    </w:p>
    <w:p w:rsidRDefault="00E03E99" w:rsidP="00E03E99" w:rsidR="00E03E99">
      <w:pPr>
        <w:jc w:val="both"/>
      </w:pPr>
    </w:p>
    <w:p w:rsidRDefault="00E03E99" w:rsidP="00E03E99" w:rsidR="00E03E99">
      <w:pPr>
        <w:jc w:val="both"/>
      </w:pPr>
      <w:r>
        <w:t xml:space="preserve">Prema potvrdi Općinskog suda u Osijeku, Zemljišnoknjižni odjel Našice, od 4. srpnja 2018. g. dužnik nije upisan kao vlasnik nekretnina na području nadležnosti istoga suda. </w:t>
      </w:r>
    </w:p>
    <w:p w:rsidRDefault="00E03E99" w:rsidP="00E03E99" w:rsidR="00E03E99">
      <w:pPr>
        <w:jc w:val="both"/>
      </w:pPr>
    </w:p>
    <w:p w:rsidRDefault="00E03E99" w:rsidP="00E03E99" w:rsidR="00E03E99">
      <w:pPr>
        <w:jc w:val="both"/>
      </w:pPr>
      <w:r>
        <w:t>Prema uvjerenju Stanice za tehnički pregled od 27. lipnja 2018. g. dužnik nije evidentiran kao vlasnik vozila.</w:t>
      </w:r>
    </w:p>
    <w:p w:rsidRDefault="00E03E99" w:rsidP="00E03E99" w:rsidR="00E03E99">
      <w:pPr>
        <w:jc w:val="both"/>
      </w:pPr>
    </w:p>
    <w:p w:rsidRDefault="00E03E99" w:rsidP="00E03E99" w:rsidR="00E03E99">
      <w:pPr>
        <w:jc w:val="both"/>
      </w:pPr>
      <w:r>
        <w:t>Prema potvrdi Ministarstva financija od 28. lipnja 2018. g. dužnik ima nepodmirenih obveza po osnovi javnih davanja u iznosu od 8.208,54 Kn.</w:t>
      </w:r>
    </w:p>
    <w:p w:rsidRDefault="00E03E99" w:rsidP="00E03E99" w:rsidR="00E03E99">
      <w:pPr>
        <w:jc w:val="both"/>
      </w:pPr>
    </w:p>
    <w:p w:rsidRDefault="00E03E99" w:rsidP="00E03E99" w:rsidR="00E03E99">
      <w:pPr>
        <w:jc w:val="both"/>
      </w:pPr>
      <w:r>
        <w:t>Prema potvrdi Financijske agencija od 18. srpnja 2018. g. dužnik ima evidentiranu blokadu računa u neprekidnom trajanju od 254 dana radi nepodmirenih obveza u iznosu od 13.105,27 Kn evidentiranih u Očevidniku redoslijeda osnova za plaćanje.</w:t>
      </w:r>
    </w:p>
    <w:p w:rsidRDefault="00E03E99" w:rsidP="00E03E99" w:rsidR="00E03E99">
      <w:pPr>
        <w:jc w:val="both"/>
        <w:rPr>
          <w:b/>
        </w:rPr>
      </w:pPr>
    </w:p>
    <w:p w:rsidRDefault="00E03E99" w:rsidP="00E03E99" w:rsidR="00E03E99">
      <w:pPr>
        <w:jc w:val="both"/>
      </w:pPr>
      <w:r>
        <w:t xml:space="preserve">Dužnik više ne obavlja gospodarsku djelatnost i nema zaposlenih radnika. Dužnik nema nekretnina niti vozila u svom vlasništvu. Dužnik ima evidentiranu dugotrajnu imovinu nabavne vrijednosti </w:t>
      </w:r>
      <w:r>
        <w:rPr>
          <w:bCs/>
        </w:rPr>
        <w:t>463,627.06 K</w:t>
      </w:r>
      <w:r w:rsidRPr="003B7CE0">
        <w:rPr>
          <w:bCs/>
        </w:rPr>
        <w:t>n</w:t>
      </w:r>
      <w:r>
        <w:rPr>
          <w:bCs/>
        </w:rPr>
        <w:t>, koja je s danom 31. prosinca 2017. g. amortizirana u cijelosti te njezina knjigovodstvena vrijednost iznosi 0,00 Kn. Proc</w:t>
      </w:r>
      <w:r w:rsidR="00793830">
        <w:rPr>
          <w:bCs/>
        </w:rPr>
        <w:t>i</w:t>
      </w:r>
      <w:r>
        <w:rPr>
          <w:bCs/>
        </w:rPr>
        <w:t xml:space="preserve">jenjena vrijednost imovine prema navodima zakonske zastupnice dužnika je 10.000,00 Kn. Dužnik ima potraživanja u ukupnom iznosu od 177,821.85 Kn, od čega iznos od </w:t>
      </w:r>
      <w:r>
        <w:t xml:space="preserve">72,885.93 Kn nije moguće naplatiti radi prestanka postojanja dužnikova dužnika ili nemogućnosti trenutnog točnog utvrđenja identiteta dužnikova dužnika, dok bi uvjetno bilo moguće naplati iznos od 104,935.92 Kn ukoliko isto nije u zastari te dužnikovi dužnici imaju imovine iz koje bi se potraživanja naplatila. </w:t>
      </w:r>
    </w:p>
    <w:p w:rsidRDefault="00E03E99" w:rsidP="00E03E99" w:rsidR="00E03E99">
      <w:pPr>
        <w:jc w:val="both"/>
      </w:pPr>
    </w:p>
    <w:p w:rsidRDefault="00E03E99" w:rsidP="00E03E99" w:rsidR="00E03E99">
      <w:pPr>
        <w:jc w:val="both"/>
      </w:pPr>
      <w:r>
        <w:t>Dužnik ima obveze prema dobavljačima u iznosu od 7.892,46 Kn, obveze prema zaposlenima u visini od 82,451.00 Kn, nepodmirene obveze po osnovni javnih davanj</w:t>
      </w:r>
      <w:r w:rsidR="00793830">
        <w:t>a</w:t>
      </w:r>
      <w:r>
        <w:t xml:space="preserve"> u iznosu od 8.208,54 Kn i evidentirane nepodmirene obveze u Očevidniku redoslijeda osnova za plaćanja u visini od 13.105,27 Kn. Ukupan iznos obaveza dužnika iznosi 111.747,27 Kn. Iz navedeno je razvidno da kod dužnika uvjetno ne bi bio ostvaren stečajni razlog prezaduženosti iz čl. 7. Stečajnog zakona, jer mu je uvjetna vrijednost imovine neznatno veća od obaveza.</w:t>
      </w:r>
    </w:p>
    <w:p w:rsidRDefault="00E03E99" w:rsidP="00E03E99" w:rsidR="00E03E99" w:rsidRPr="003B7CE0">
      <w:pPr>
        <w:jc w:val="both"/>
      </w:pPr>
    </w:p>
    <w:p w:rsidRDefault="00E03E99" w:rsidP="00E03E99" w:rsidR="00E03E99">
      <w:pPr>
        <w:jc w:val="both"/>
      </w:pPr>
      <w:r>
        <w:t>Dužnik ima evidentiranu blokadu računa u neprekidnom trajanju od 254 dana radi nepodmirenih obveza u iznosu od 13.105,27 Kn evidentiranih u Očevidniku redoslijeda osnova za plaćanje, čime je ostvaren stečajni razlog nesposobnosti za plaćanje iz čl. 6. Stečajnog zakona.</w:t>
      </w:r>
    </w:p>
    <w:p w:rsidRDefault="00E03E99" w:rsidP="00E03E99" w:rsidR="00E03E99">
      <w:pPr>
        <w:jc w:val="both"/>
      </w:pPr>
    </w:p>
    <w:p w:rsidRDefault="00E03E99" w:rsidP="00E03E99" w:rsidR="00E03E99">
      <w:pPr>
        <w:jc w:val="both"/>
      </w:pPr>
      <w:r>
        <w:t>Predvidivi troškovi stečajnog postupka nad dužnikom iznose 50.445,37 Kn a sastoje se u slijedećem:</w:t>
      </w:r>
    </w:p>
    <w:p w:rsidRDefault="00E03E99" w:rsidP="00E03E99" w:rsidR="00E03E99">
      <w:pPr>
        <w:jc w:val="both"/>
        <w:rPr>
          <w:sz w:val="20"/>
          <w:szCs w:val="20"/>
          <w:lang w:eastAsia="en-GB" w:val="en-GB"/>
        </w:rPr>
      </w:pPr>
      <w:r>
        <w:fldChar w:fldCharType="begin"/>
      </w:r>
      <w:r>
        <w:instrText xml:space="preserve"> LINK Excel.Sheet.12 "C:\\Users\\dsekulic\\AppData\\Local\\Microsoft\\Windows\\Temporary Internet Files\\Content.Outlook\\GIXY9R8L\\R&amp;F comapny d.o.o. - tablice.xlsx" "Predvidivi troškovi!R1C1:R12C2" \a \f 5 \h  \* MERGEFORMAT </w:instrText>
      </w:r>
      <w:r>
        <w:fldChar w:fldCharType="separate"/>
      </w:r>
    </w:p>
    <w:tbl>
      <w:tblPr>
        <w:tblW w:type="dxa" w:w="10836"/>
        <w:tblInd w:type="dxa" w:w="-108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277"/>
        <w:gridCol w:w="1559"/>
      </w:tblGrid>
      <w:tr w:rsidTr="005B5A57" w:rsidR="00E03E99" w:rsidRPr="001C149C">
        <w:trPr>
          <w:trHeight w:val="315"/>
        </w:trPr>
        <w:tc>
          <w:tcPr>
            <w:tcW w:type="dxa" w:w="9277"/>
            <w:shd w:fill="auto" w:color="auto" w:val="clear"/>
            <w:noWrap/>
            <w:hideMark/>
          </w:tcPr>
          <w:p w:rsidRDefault="00E03E99" w:rsidP="005B5A57" w:rsidR="00E03E99" w:rsidRPr="00292D1C">
            <w:pPr>
              <w:jc w:val="both"/>
              <w:rPr>
                <w:b/>
                <w:bCs/>
              </w:rPr>
            </w:pPr>
            <w:r w:rsidRPr="00292D1C">
              <w:rPr>
                <w:b/>
                <w:bCs/>
              </w:rPr>
              <w:lastRenderedPageBreak/>
              <w:t>OPIS TROŠKOVA</w:t>
            </w:r>
          </w:p>
        </w:tc>
        <w:tc>
          <w:tcPr>
            <w:tcW w:type="dxa" w:w="1559"/>
            <w:shd w:fill="auto" w:color="auto" w:val="clear"/>
            <w:noWrap/>
            <w:hideMark/>
          </w:tcPr>
          <w:p w:rsidRDefault="00E03E99" w:rsidP="005B5A57" w:rsidR="00E03E99" w:rsidRPr="00292D1C">
            <w:pPr>
              <w:jc w:val="both"/>
              <w:rPr>
                <w:b/>
                <w:bCs/>
              </w:rPr>
            </w:pPr>
            <w:r w:rsidRPr="00292D1C">
              <w:rPr>
                <w:b/>
                <w:bCs/>
              </w:rPr>
              <w:t>IZNOS</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IZRADA PEČATA</w:t>
            </w:r>
          </w:p>
        </w:tc>
        <w:tc>
          <w:tcPr>
            <w:tcW w:type="dxa" w:w="1559"/>
            <w:shd w:fill="auto" w:color="auto" w:val="clear"/>
            <w:noWrap/>
            <w:hideMark/>
          </w:tcPr>
          <w:p w:rsidRDefault="00E03E99" w:rsidP="005B5A57" w:rsidR="00E03E99" w:rsidRPr="001C149C">
            <w:pPr>
              <w:jc w:val="both"/>
            </w:pPr>
            <w:r w:rsidRPr="001C149C">
              <w:t>150.00 kn</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TROŠAK JAVNOG BILJEŽNIKA RADI OVJERE POTPISA STEČAJNOG UPRAVITELJA</w:t>
            </w:r>
          </w:p>
        </w:tc>
        <w:tc>
          <w:tcPr>
            <w:tcW w:type="dxa" w:w="1559"/>
            <w:shd w:fill="auto" w:color="auto" w:val="clear"/>
            <w:noWrap/>
            <w:hideMark/>
          </w:tcPr>
          <w:p w:rsidRDefault="00E03E99" w:rsidP="005B5A57" w:rsidR="00E03E99" w:rsidRPr="001C149C">
            <w:pPr>
              <w:jc w:val="both"/>
            </w:pPr>
            <w:r w:rsidRPr="001C149C">
              <w:t>47.50 kn</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TROŠAK JAVNOG BILJEŽNIKA RADI IZDAVANJA RJEŠENJA O OVRSI</w:t>
            </w:r>
          </w:p>
        </w:tc>
        <w:tc>
          <w:tcPr>
            <w:tcW w:type="dxa" w:w="1559"/>
            <w:shd w:fill="auto" w:color="auto" w:val="clear"/>
            <w:noWrap/>
            <w:hideMark/>
          </w:tcPr>
          <w:p w:rsidRDefault="00E03E99" w:rsidP="005B5A57" w:rsidR="00E03E99" w:rsidRPr="001C149C">
            <w:pPr>
              <w:jc w:val="both"/>
            </w:pPr>
            <w:r w:rsidRPr="001C149C">
              <w:t>5,155.56 kn</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NAGRADA VJEŠTAKU RADI PROCJENE VRIJEDNOSTI POKRETNINA</w:t>
            </w:r>
          </w:p>
        </w:tc>
        <w:tc>
          <w:tcPr>
            <w:tcW w:type="dxa" w:w="1559"/>
            <w:shd w:fill="auto" w:color="auto" w:val="clear"/>
            <w:noWrap/>
            <w:hideMark/>
          </w:tcPr>
          <w:p w:rsidRDefault="00E03E99" w:rsidP="005B5A57" w:rsidR="00E03E99" w:rsidRPr="001C149C">
            <w:pPr>
              <w:jc w:val="both"/>
            </w:pPr>
            <w:r w:rsidRPr="001C149C">
              <w:t>10,000.00 kn</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OTVARANJE, ODRŽAVANJE I ZATVARANJE ŽIRORAČUNA</w:t>
            </w:r>
          </w:p>
        </w:tc>
        <w:tc>
          <w:tcPr>
            <w:tcW w:type="dxa" w:w="1559"/>
            <w:shd w:fill="auto" w:color="auto" w:val="clear"/>
            <w:noWrap/>
            <w:hideMark/>
          </w:tcPr>
          <w:p w:rsidRDefault="00E03E99" w:rsidP="005B5A57" w:rsidR="00E03E99" w:rsidRPr="001C149C">
            <w:pPr>
              <w:jc w:val="both"/>
            </w:pPr>
            <w:r w:rsidRPr="001C149C">
              <w:t>1,000.00 kn</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ARHIVIRANJE POSLOVNE DOKUMENTACIJE</w:t>
            </w:r>
          </w:p>
        </w:tc>
        <w:tc>
          <w:tcPr>
            <w:tcW w:type="dxa" w:w="1559"/>
            <w:shd w:fill="auto" w:color="auto" w:val="clear"/>
            <w:noWrap/>
            <w:hideMark/>
          </w:tcPr>
          <w:p w:rsidRDefault="00E03E99" w:rsidP="005B5A57" w:rsidR="00E03E99" w:rsidRPr="001C149C">
            <w:pPr>
              <w:jc w:val="both"/>
            </w:pPr>
            <w:r w:rsidRPr="001C149C">
              <w:t>5,000.00 kn</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BRUTO NAGRADA PRIVREMENOM STEČAJNOM UPRAVITELJU</w:t>
            </w:r>
          </w:p>
        </w:tc>
        <w:tc>
          <w:tcPr>
            <w:tcW w:type="dxa" w:w="1559"/>
            <w:shd w:fill="auto" w:color="auto" w:val="clear"/>
            <w:noWrap/>
            <w:hideMark/>
          </w:tcPr>
          <w:p w:rsidRDefault="00E03E99" w:rsidP="005B5A57" w:rsidR="00E03E99" w:rsidRPr="001C149C">
            <w:pPr>
              <w:jc w:val="both"/>
            </w:pPr>
            <w:r w:rsidRPr="001C149C">
              <w:t>4,000.00 kn</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BRUTO NAGRADA STEČAJNOM UPRAVITELJU</w:t>
            </w:r>
          </w:p>
        </w:tc>
        <w:tc>
          <w:tcPr>
            <w:tcW w:type="dxa" w:w="1559"/>
            <w:shd w:fill="auto" w:color="auto" w:val="clear"/>
            <w:noWrap/>
            <w:hideMark/>
          </w:tcPr>
          <w:p w:rsidRDefault="00E03E99" w:rsidP="005B5A57" w:rsidR="00E03E99" w:rsidRPr="001C149C">
            <w:pPr>
              <w:jc w:val="both"/>
            </w:pPr>
            <w:r w:rsidRPr="001C149C">
              <w:t>16,592.31 kn</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MATERIJALNI TROŠKOVI (POŠTARINA, UREDSKI MATERIJAL I SL.)</w:t>
            </w:r>
          </w:p>
        </w:tc>
        <w:tc>
          <w:tcPr>
            <w:tcW w:type="dxa" w:w="1559"/>
            <w:shd w:fill="auto" w:color="auto" w:val="clear"/>
            <w:noWrap/>
            <w:hideMark/>
          </w:tcPr>
          <w:p w:rsidRDefault="00E03E99" w:rsidP="005B5A57" w:rsidR="00E03E99" w:rsidRPr="001C149C">
            <w:pPr>
              <w:jc w:val="both"/>
            </w:pPr>
            <w:r w:rsidRPr="001C149C">
              <w:t>1,000.00 kn</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KNJIGOVODSTVENE USLUGE ZA JEDNU GODINU (12 X 625,00 KN)</w:t>
            </w:r>
          </w:p>
        </w:tc>
        <w:tc>
          <w:tcPr>
            <w:tcW w:type="dxa" w:w="1559"/>
            <w:shd w:fill="auto" w:color="auto" w:val="clear"/>
            <w:noWrap/>
            <w:hideMark/>
          </w:tcPr>
          <w:p w:rsidRDefault="00E03E99" w:rsidP="005B5A57" w:rsidR="00E03E99" w:rsidRPr="001C149C">
            <w:pPr>
              <w:jc w:val="both"/>
            </w:pPr>
            <w:r w:rsidRPr="001C149C">
              <w:t>7,500.00 kn</w:t>
            </w:r>
          </w:p>
        </w:tc>
      </w:tr>
      <w:tr w:rsidTr="005B5A57" w:rsidR="00E03E99" w:rsidRPr="001C149C">
        <w:trPr>
          <w:trHeight w:val="315"/>
        </w:trPr>
        <w:tc>
          <w:tcPr>
            <w:tcW w:type="dxa" w:w="9277"/>
            <w:shd w:fill="auto" w:color="auto" w:val="clear"/>
            <w:noWrap/>
            <w:hideMark/>
          </w:tcPr>
          <w:p w:rsidRDefault="00E03E99" w:rsidP="005B5A57" w:rsidR="00E03E99" w:rsidRPr="001C149C">
            <w:pPr>
              <w:jc w:val="both"/>
            </w:pPr>
            <w:r w:rsidRPr="001C149C">
              <w:t> </w:t>
            </w:r>
          </w:p>
        </w:tc>
        <w:tc>
          <w:tcPr>
            <w:tcW w:type="dxa" w:w="1559"/>
            <w:shd w:fill="auto" w:color="auto" w:val="clear"/>
            <w:noWrap/>
            <w:hideMark/>
          </w:tcPr>
          <w:p w:rsidRDefault="00E03E99" w:rsidP="005B5A57" w:rsidR="00E03E99" w:rsidRPr="00292D1C">
            <w:pPr>
              <w:jc w:val="both"/>
              <w:rPr>
                <w:b/>
                <w:bCs/>
              </w:rPr>
            </w:pPr>
            <w:r w:rsidRPr="00292D1C">
              <w:rPr>
                <w:b/>
                <w:bCs/>
              </w:rPr>
              <w:t>50,445.37 kn</w:t>
            </w:r>
          </w:p>
        </w:tc>
      </w:tr>
    </w:tbl>
    <w:p w:rsidRDefault="00E03E99" w:rsidP="00E03E99" w:rsidR="00E03E99">
      <w:pPr>
        <w:jc w:val="both"/>
      </w:pPr>
      <w:r>
        <w:fldChar w:fldCharType="end"/>
      </w:r>
    </w:p>
    <w:p w:rsidRDefault="00E03E99" w:rsidP="00E03E99" w:rsidR="00E03E99">
      <w:pPr>
        <w:jc w:val="both"/>
        <w:rPr>
          <w:rFonts w:eastAsia="Lucida Sans Unicode"/>
        </w:rPr>
      </w:pPr>
      <w:r>
        <w:t xml:space="preserve">Imovina dužnika, ukoliko bi se unovčila, bila bi dostatna za namirenje troškova stečajnog postupka, no s obzirom da radi pokretanja ovršnih postupaka radi naplate potraživanja dužnika kao i postupaka prodaje pokretnina dužnika potrebno predujmiti troškove izrade pečata, trošak javnog bilježnika radi ovjere potpisa stečajnog upravitelja i radi izdavanja rješenja o ovrsi, nagradu vještaku radi izrade procjene vrijednosti pokretnina dužnika, trošak otvaranja i održavanja žiroračuna dužnika, te trošak knjigovodstvenih usluga, u ukupnom iznosu od </w:t>
      </w:r>
      <w:r w:rsidRPr="00D62C33">
        <w:t xml:space="preserve">23,853.06 </w:t>
      </w:r>
      <w:r>
        <w:t>K</w:t>
      </w:r>
      <w:r w:rsidRPr="00D62C33">
        <w:t>n</w:t>
      </w:r>
      <w:r>
        <w:t xml:space="preserve">, </w:t>
      </w:r>
      <w:r w:rsidR="003F53EC">
        <w:t>da se</w:t>
      </w:r>
      <w:r>
        <w:t xml:space="preserve"> </w:t>
      </w:r>
      <w:r w:rsidRPr="00AA2529">
        <w:rPr>
          <w:rFonts w:eastAsia="Lucida Sans Unicode"/>
        </w:rPr>
        <w:t>temeljem čl. 132. st. 1. Stečajnog zakona poz</w:t>
      </w:r>
      <w:r w:rsidR="003F53EC">
        <w:rPr>
          <w:rFonts w:eastAsia="Lucida Sans Unicode"/>
        </w:rPr>
        <w:t>ovu</w:t>
      </w:r>
      <w:r w:rsidRPr="00AA2529">
        <w:rPr>
          <w:rFonts w:eastAsia="Lucida Sans Unicode"/>
        </w:rPr>
        <w:t xml:space="preserve"> osobe koje imaju pravni interes da u roku od 15 dana predujme troškove </w:t>
      </w:r>
      <w:r>
        <w:rPr>
          <w:rFonts w:eastAsia="Lucida Sans Unicode"/>
        </w:rPr>
        <w:t xml:space="preserve">stečajnog postupka u iznosu </w:t>
      </w:r>
      <w:r w:rsidRPr="00D62C33">
        <w:rPr>
          <w:rFonts w:eastAsia="Lucida Sans Unicode"/>
        </w:rPr>
        <w:t>23,853.06 Kn</w:t>
      </w:r>
      <w:r w:rsidRPr="00AA2529">
        <w:rPr>
          <w:rFonts w:eastAsia="Lucida Sans Unicode"/>
        </w:rPr>
        <w:t xml:space="preserve">, te ukoliko traženi predujam troškova ne bude uplaćen </w:t>
      </w:r>
      <w:r w:rsidR="003F53EC">
        <w:rPr>
          <w:rFonts w:eastAsia="Lucida Sans Unicode"/>
        </w:rPr>
        <w:t xml:space="preserve">donese </w:t>
      </w:r>
      <w:r w:rsidRPr="00AA2529">
        <w:rPr>
          <w:rFonts w:eastAsia="Lucida Sans Unicode"/>
        </w:rPr>
        <w:t>rješenje o istovremenom otvaranju i zaključenju stečajnom postupka nad dužnikom sukladno čl. 132. st. 2. Stečajnog zakona.</w:t>
      </w:r>
    </w:p>
    <w:p w:rsidRDefault="00392998" w:rsidP="00E233B7" w:rsidR="00392998" w:rsidRPr="0066299C">
      <w:pPr>
        <w:pStyle w:val="Bezproreda"/>
      </w:pPr>
    </w:p>
    <w:p w:rsidRDefault="004C6886" w:rsidP="004C6886" w:rsidR="004C6886" w:rsidRPr="004C6886">
      <w:pPr>
        <w:jc w:val="both"/>
        <w:rPr>
          <w:bCs/>
        </w:rPr>
      </w:pPr>
    </w:p>
    <w:p w:rsidRDefault="004C6886" w:rsidP="004C6886" w:rsidR="004C6886" w:rsidRPr="004C6886">
      <w:pPr>
        <w:ind w:firstLine="708"/>
        <w:jc w:val="both"/>
      </w:pPr>
      <w:r w:rsidRPr="004C6886">
        <w:t>Rješenjem ovoga suda broj 6 St-</w:t>
      </w:r>
      <w:r w:rsidR="00E03E99">
        <w:t>1697/17-23 od 13. rujna 2018. g.</w:t>
      </w:r>
      <w:r w:rsidRPr="004C6886">
        <w:t xml:space="preserve"> pozvane su osobe koje imaju pravni interes da se provede stečajni postupak nad dužnikom da u roku od 15 dana solidarno uplate na sudski depozit ovoga suda iznos od </w:t>
      </w:r>
      <w:r w:rsidR="00E03E99">
        <w:t>23.853,06</w:t>
      </w:r>
      <w:r w:rsidRPr="004C6886">
        <w:t xml:space="preserve"> kn na ime predujma za pokriće troškova kako prethodnog tako i otvorenog stečajnog postupka.</w:t>
      </w:r>
    </w:p>
    <w:p w:rsidRDefault="004C6886" w:rsidP="004C6886" w:rsidR="004C6886" w:rsidRPr="004C6886">
      <w:pPr>
        <w:ind w:firstLine="708"/>
        <w:jc w:val="both"/>
      </w:pPr>
    </w:p>
    <w:p w:rsidRDefault="004C6886" w:rsidP="004C6886" w:rsidR="004C6886" w:rsidRPr="004C6886">
      <w:pPr>
        <w:ind w:firstLine="708"/>
        <w:jc w:val="both"/>
      </w:pPr>
      <w:r w:rsidRPr="004C6886">
        <w:t xml:space="preserve">Navedeno rješenje objavljeno je na e-oglasnoj ploči Trgovačkog suda u Osijeku dana </w:t>
      </w:r>
      <w:r w:rsidR="00E03E99">
        <w:t>13</w:t>
      </w:r>
      <w:r w:rsidR="00E233B7">
        <w:t>. rujna</w:t>
      </w:r>
      <w:r w:rsidRPr="004C6886">
        <w:t xml:space="preserve"> 2018. g.</w:t>
      </w:r>
    </w:p>
    <w:p w:rsidRDefault="004C6886" w:rsidP="004C6886" w:rsidR="004C6886" w:rsidRPr="004C6886">
      <w:pPr>
        <w:ind w:firstLine="708"/>
        <w:jc w:val="both"/>
      </w:pPr>
      <w:r w:rsidRPr="004C6886">
        <w:t xml:space="preserve"> </w:t>
      </w:r>
    </w:p>
    <w:p w:rsidRDefault="004C6886" w:rsidP="004C6886" w:rsidR="004C6886" w:rsidRPr="004C6886">
      <w:pPr>
        <w:ind w:firstLine="708"/>
        <w:jc w:val="both"/>
      </w:pPr>
      <w:r w:rsidRPr="004C6886">
        <w:t>Po pozivu suda na gore navedeno rješenje u zadanom roku nitko od zainteresiranih osoba nije uplatio predujam za pokriće troškova stečajnog postupka.</w:t>
      </w:r>
    </w:p>
    <w:p w:rsidRDefault="004C6886" w:rsidP="004C6886" w:rsidR="004C6886" w:rsidRPr="004C6886">
      <w:pPr>
        <w:jc w:val="both"/>
      </w:pPr>
    </w:p>
    <w:p w:rsidRDefault="004C6886" w:rsidP="00E03E99" w:rsidR="00E03E99" w:rsidRPr="00D44A5B">
      <w:pPr>
        <w:spacing w:lineRule="atLeast" w:line="100"/>
        <w:ind w:firstLine="708"/>
        <w:jc w:val="both"/>
      </w:pPr>
      <w:r w:rsidRPr="004C6886">
        <w:t xml:space="preserve">Sud je proveo uvid u priloženu dokumentaciju i to: </w:t>
      </w:r>
      <w:r w:rsidR="00E03E99">
        <w:t xml:space="preserve">Zahtjev FINE za provedbu skraćenog st. postupka od 10.7.2017. g., izvadak iz sudskog registra, prijedlog RH MF Porezne uprave za otvaranje st. postupka od 28.7.2017. g., podaci PU o blokadi računa dužnika od 24.7.2017. g., Očevidnik FINE o redoslijedu plaćanja od 24.7.2017. g., Godišnje fin. izvješće za 2016. g., Rješenje TSO 19 St-679/17 od 4.9.2017. g., Potvrda FINE o blokadi računa dužnika od 24.5.2018. g., povijesni izvadak iz sudskog registra, </w:t>
      </w:r>
      <w:r w:rsidR="00E03E99">
        <w:lastRenderedPageBreak/>
        <w:t xml:space="preserve">Obavijest Državnog zavoda za statistiku od 7.3.2013. g., dopis dužnika od 10.8.2018. g., izvadak o stanju računa dužnika od 12.9.2017. g., popis osiguranika HZMO od 2.7.2018. g., prijava poreza na dobit za 2014. g.. 2015. g., 2016. g. i 2017. g. s podacima, bilanca na dan 31.12.2014. g., 31.12.2015., 31.12.2016. g. i 31.12.2017. g., račun dobiti i gubitka za 2014. g., za 2015. g., za 2016. g. i za 2017. g., bruto bilanca na dan 1.1.2018. g. do 9.8.2018. g., popis dugotrajne imovine na dan 31.12.2017. g., e-mail od 26.8.2018. g., promet kupaca od 1.1.2018. g. do 9.8.2018. g., promet dobavljača od 1.1.2018. g. do 9.8.2018. g., Uvjerenje Državne geodetske uprave od 11.7.2018. g., Potvrda zk. odjela Našice od 4.7.2018. g., Uvjerenje Centra za vozila Hrvatske d.d. od 27.6.2018. g., Potvrda MF PU Našice od 28.6.2018. g., Potvrda FINE o blokadi računa od 8.7.2018. g., fotografije pokretnina </w:t>
      </w:r>
      <w:r w:rsidR="003F53EC">
        <w:t>–</w:t>
      </w:r>
      <w:r w:rsidR="00E03E99">
        <w:t xml:space="preserve"> strojeva</w:t>
      </w:r>
      <w:r w:rsidR="003F53EC">
        <w:t>.</w:t>
      </w:r>
    </w:p>
    <w:p w:rsidRDefault="004C6886" w:rsidP="00E03E99" w:rsidR="004C6886" w:rsidRPr="004C6886">
      <w:pPr>
        <w:ind w:firstLine="708"/>
        <w:jc w:val="both"/>
      </w:pPr>
    </w:p>
    <w:p w:rsidRDefault="004C6886" w:rsidP="00A4761A" w:rsidR="00B654E2" w:rsidRPr="00A4761A">
      <w:pPr>
        <w:pStyle w:val="Odlomakpopisa"/>
        <w:spacing w:lineRule="auto" w:line="240"/>
        <w:ind w:firstLine="708" w:left="0"/>
        <w:jc w:val="both"/>
        <w:rPr>
          <w:lang w:val="hr-HR"/>
        </w:rPr>
      </w:pPr>
      <w:r w:rsidRPr="004C6886">
        <w:rPr>
          <w:lang w:val="hr-HR"/>
        </w:rPr>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p>
    <w:p w:rsidRDefault="00831D30" w:rsidP="007D2041" w:rsidR="00670C39">
      <w:pPr>
        <w:jc w:val="both"/>
      </w:pPr>
      <w:r w:rsidRPr="004C6886">
        <w:tab/>
        <w:t>Za stečajn</w:t>
      </w:r>
      <w:r w:rsidR="00C20C70" w:rsidRPr="004C6886">
        <w:t>u</w:t>
      </w:r>
      <w:r w:rsidRPr="004C6886">
        <w:t xml:space="preserve"> upravitelj</w:t>
      </w:r>
      <w:r w:rsidR="00C20C70" w:rsidRPr="004C6886">
        <w:t>icu</w:t>
      </w:r>
      <w:r w:rsidRPr="004C6886">
        <w:t>, automatskim odabirom, imenovan</w:t>
      </w:r>
      <w:r w:rsidR="00EB20E7" w:rsidRPr="004C6886">
        <w:t xml:space="preserve">a je </w:t>
      </w:r>
      <w:r w:rsidR="00E03E99">
        <w:t>Ivana Kalkan iz Osijeka</w:t>
      </w:r>
      <w:r w:rsidRPr="004C6886">
        <w:t xml:space="preserve"> s liste A stečajnih upravitelja za područje nadležnosti ovoga suda a sukladno čl. 84 st. 1 u vezi s čl. 85 st. 2 SZ.</w:t>
      </w:r>
    </w:p>
    <w:p w:rsidRDefault="00392998" w:rsidP="007D2041" w:rsidR="00392998">
      <w:pPr>
        <w:jc w:val="both"/>
      </w:pPr>
    </w:p>
    <w:p w:rsidRDefault="00392998" w:rsidP="007D2041" w:rsidR="00392998" w:rsidRPr="004C6886">
      <w:pPr>
        <w:jc w:val="both"/>
      </w:pPr>
    </w:p>
    <w:p w:rsidRDefault="00EB20E7" w:rsidP="007D2041" w:rsidR="00EB20E7" w:rsidRPr="004C6886">
      <w:pPr>
        <w:jc w:val="both"/>
      </w:pPr>
    </w:p>
    <w:p w:rsidRDefault="007C5B24" w:rsidP="007C5B24" w:rsidR="00C41AEF" w:rsidRPr="004C6886">
      <w:pPr>
        <w:tabs>
          <w:tab w:pos="4320" w:val="center"/>
          <w:tab w:pos="6105" w:val="left"/>
        </w:tabs>
      </w:pPr>
      <w:r w:rsidRPr="004C6886">
        <w:tab/>
      </w:r>
      <w:r w:rsidR="00324E7F" w:rsidRPr="004C6886">
        <w:t xml:space="preserve">U Osijeku </w:t>
      </w:r>
      <w:r w:rsidR="005B5A57">
        <w:t>15</w:t>
      </w:r>
      <w:r w:rsidR="00E233B7">
        <w:t>. listopada</w:t>
      </w:r>
      <w:r w:rsidRPr="004C6886">
        <w:t xml:space="preserve"> 2018. g.</w:t>
      </w:r>
    </w:p>
    <w:p w:rsidRDefault="00EB20E7" w:rsidP="00C20C70" w:rsidR="00EB20E7" w:rsidRPr="004C6886"/>
    <w:p w:rsidRDefault="00590AC7" w:rsidP="00F058D9" w:rsidR="00590AC7">
      <w:pPr>
        <w:tabs>
          <w:tab w:pos="1065" w:val="left"/>
        </w:tabs>
      </w:pPr>
    </w:p>
    <w:p w:rsidRDefault="00A51862" w:rsidP="00F058D9" w:rsidR="00A51862" w:rsidRPr="004C6886">
      <w:pPr>
        <w:tabs>
          <w:tab w:pos="1065" w:val="left"/>
        </w:tabs>
      </w:pPr>
    </w:p>
    <w:p w:rsidRDefault="00DF5F6A" w:rsidP="00984C3D" w:rsidR="00984C3D" w:rsidRPr="004C6886">
      <w:pPr>
        <w:ind w:hanging="5760" w:left="5760"/>
      </w:pPr>
      <w:r w:rsidRPr="004C6886">
        <w:t>Zapisniča</w:t>
      </w:r>
      <w:r w:rsidR="00984C3D" w:rsidRPr="004C6886">
        <w:t>r: Danijela Sekulić</w:t>
      </w:r>
      <w:r w:rsidR="00984C3D" w:rsidRPr="004C6886">
        <w:tab/>
      </w:r>
      <w:r w:rsidR="00984C3D" w:rsidRPr="004C6886">
        <w:tab/>
      </w:r>
      <w:r w:rsidR="00984C3D" w:rsidRPr="004C6886">
        <w:tab/>
      </w:r>
      <w:r w:rsidR="00984C3D" w:rsidRPr="004C6886">
        <w:tab/>
        <w:t xml:space="preserve">                  </w:t>
      </w:r>
      <w:r w:rsidRPr="004C6886">
        <w:t>STEČAJN</w:t>
      </w:r>
      <w:r w:rsidR="00984C3D" w:rsidRPr="004C6886">
        <w:t>A SUTKINJA</w:t>
      </w:r>
      <w:r w:rsidRPr="004C6886">
        <w:t xml:space="preserve">    </w:t>
      </w:r>
    </w:p>
    <w:p w:rsidRDefault="00984C3D" w:rsidP="00984C3D" w:rsidR="00831D30" w:rsidRPr="004C6886">
      <w:pPr>
        <w:ind w:hanging="5760" w:left="5760"/>
      </w:pPr>
      <w:r w:rsidRPr="004C6886">
        <w:tab/>
      </w:r>
      <w:r w:rsidRPr="004C6886">
        <w:tab/>
        <w:t>Nada Roso</w:t>
      </w:r>
      <w:r w:rsidR="00DF5F6A" w:rsidRPr="004C6886">
        <w:t xml:space="preserve">        </w:t>
      </w:r>
    </w:p>
    <w:p w:rsidRDefault="00B161E5" w:rsidP="007C5B24" w:rsidR="00831D30">
      <w:pPr>
        <w:tabs>
          <w:tab w:pos="900" w:val="left"/>
        </w:tabs>
        <w:ind w:hanging="5760" w:left="5760"/>
      </w:pPr>
      <w:r w:rsidRPr="004C6886">
        <w:tab/>
      </w:r>
    </w:p>
    <w:p w:rsidRDefault="00A51862" w:rsidP="007C5B24" w:rsidR="00A51862" w:rsidRPr="004C6886">
      <w:pPr>
        <w:tabs>
          <w:tab w:pos="900" w:val="left"/>
        </w:tabs>
        <w:ind w:hanging="5760" w:left="5760"/>
      </w:pPr>
    </w:p>
    <w:p w:rsidRDefault="00DF5F6A" w:rsidP="004A2B09" w:rsidR="00DF5F6A" w:rsidRPr="004C6886">
      <w:r w:rsidRPr="004C6886">
        <w:rPr>
          <w:b/>
        </w:rPr>
        <w:t>POUKA O PRAVNOM LIJEKU:</w:t>
      </w:r>
    </w:p>
    <w:p w:rsidRDefault="00DF5F6A" w:rsidP="00DF5F6A" w:rsidR="00DF5F6A" w:rsidRPr="004C6886">
      <w:pPr>
        <w:jc w:val="both"/>
      </w:pPr>
      <w:r w:rsidRPr="004C6886">
        <w:t>Protiv ovog rješenja nezadovoljna stranka može uložiti žalbu Visokom trgovačkom sudu Republike Hrvatske u Zagrebu u roku od 8 dana pismeno u 3 primjerka putem ovog suda.</w:t>
      </w:r>
    </w:p>
    <w:p w:rsidRDefault="007D7E9A" w:rsidP="00E233B7" w:rsidR="007D7E9A" w:rsidRPr="00E233B7">
      <w:pPr>
        <w:jc w:val="both"/>
        <w:rPr>
          <w:b/>
        </w:rPr>
      </w:pPr>
    </w:p>
    <w:p w:rsidRDefault="00DF5F6A" w:rsidP="00E233B7" w:rsidR="007D2041" w:rsidRPr="00E233B7">
      <w:pPr>
        <w:jc w:val="both"/>
      </w:pPr>
      <w:r w:rsidRPr="00E233B7">
        <w:t>DNA:</w:t>
      </w:r>
    </w:p>
    <w:p w:rsidRDefault="00DF5F6A" w:rsidP="00AC222F" w:rsidR="00A4761A" w:rsidRPr="00E233B7">
      <w:pPr>
        <w:pStyle w:val="Odlomakpopisa"/>
        <w:numPr>
          <w:ilvl w:val="0"/>
          <w:numId w:val="2"/>
        </w:numPr>
        <w:tabs>
          <w:tab w:pos="5580" w:val="left"/>
        </w:tabs>
        <w:spacing w:lineRule="auto" w:line="240"/>
        <w:jc w:val="both"/>
        <w:rPr>
          <w:lang w:val="hr-HR"/>
        </w:rPr>
      </w:pPr>
      <w:r w:rsidRPr="00E233B7">
        <w:rPr>
          <w:lang w:val="hr-HR"/>
        </w:rPr>
        <w:t xml:space="preserve">ŽDO </w:t>
      </w:r>
      <w:r w:rsidR="00A51862">
        <w:rPr>
          <w:lang w:val="hr-HR"/>
        </w:rPr>
        <w:t>Osijek</w:t>
      </w:r>
    </w:p>
    <w:p w:rsidRDefault="00A4761A" w:rsidP="00AC222F" w:rsidR="00A4761A" w:rsidRPr="00E233B7">
      <w:pPr>
        <w:pStyle w:val="Odlomakpopisa"/>
        <w:numPr>
          <w:ilvl w:val="0"/>
          <w:numId w:val="2"/>
        </w:numPr>
        <w:tabs>
          <w:tab w:pos="5580" w:val="left"/>
        </w:tabs>
        <w:spacing w:lineRule="auto" w:line="240"/>
        <w:jc w:val="both"/>
        <w:rPr>
          <w:lang w:val="hr-HR"/>
        </w:rPr>
      </w:pPr>
      <w:r w:rsidRPr="00E233B7">
        <w:rPr>
          <w:lang w:val="hr-HR"/>
        </w:rPr>
        <w:t xml:space="preserve">st. uprav. </w:t>
      </w:r>
      <w:r w:rsidR="00E03E99">
        <w:rPr>
          <w:lang w:val="hr-HR"/>
        </w:rPr>
        <w:t>Ivana Kalkan</w:t>
      </w:r>
    </w:p>
    <w:p w:rsidRDefault="007D7E9A" w:rsidP="00AC222F" w:rsidR="00EB20E7" w:rsidRPr="00E233B7">
      <w:pPr>
        <w:pStyle w:val="Odlomakpopisa"/>
        <w:numPr>
          <w:ilvl w:val="0"/>
          <w:numId w:val="2"/>
        </w:numPr>
        <w:tabs>
          <w:tab w:pos="5580" w:val="left"/>
        </w:tabs>
        <w:spacing w:lineRule="auto" w:line="240"/>
        <w:jc w:val="both"/>
        <w:rPr>
          <w:lang w:val="hr-HR"/>
        </w:rPr>
      </w:pPr>
      <w:r w:rsidRPr="00E233B7">
        <w:rPr>
          <w:lang w:val="hr-HR"/>
        </w:rPr>
        <w:t>dužnik</w:t>
      </w:r>
    </w:p>
    <w:p w:rsidRDefault="00E233B7" w:rsidP="00AC222F" w:rsidR="00A436EA">
      <w:pPr>
        <w:pStyle w:val="Odlomakpopisa"/>
        <w:numPr>
          <w:ilvl w:val="0"/>
          <w:numId w:val="2"/>
        </w:numPr>
        <w:tabs>
          <w:tab w:pos="5580" w:val="left"/>
        </w:tabs>
        <w:spacing w:lineRule="auto" w:line="240"/>
        <w:jc w:val="both"/>
        <w:rPr>
          <w:lang w:val="hr-HR"/>
        </w:rPr>
      </w:pPr>
      <w:r w:rsidRPr="00A436EA">
        <w:rPr>
          <w:lang w:val="hr-HR"/>
        </w:rPr>
        <w:t xml:space="preserve">FINA </w:t>
      </w:r>
    </w:p>
    <w:p w:rsidRDefault="007D7E9A" w:rsidP="00AC222F" w:rsidR="00163859" w:rsidRPr="00A436EA">
      <w:pPr>
        <w:pStyle w:val="Odlomakpopisa"/>
        <w:numPr>
          <w:ilvl w:val="0"/>
          <w:numId w:val="2"/>
        </w:numPr>
        <w:tabs>
          <w:tab w:pos="5580" w:val="left"/>
        </w:tabs>
        <w:spacing w:lineRule="auto" w:line="240"/>
        <w:jc w:val="both"/>
        <w:rPr>
          <w:lang w:val="hr-HR"/>
        </w:rPr>
      </w:pPr>
      <w:r w:rsidRPr="00A436EA">
        <w:rPr>
          <w:lang w:val="hr-HR"/>
        </w:rPr>
        <w:t>e-</w:t>
      </w:r>
      <w:r w:rsidR="00DF5F6A" w:rsidRPr="00A436EA">
        <w:rPr>
          <w:lang w:val="hr-HR"/>
        </w:rPr>
        <w:t>ogl. pl.</w:t>
      </w:r>
    </w:p>
    <w:p w:rsidRDefault="00A4761A" w:rsidP="00AC222F" w:rsidR="00163859" w:rsidRPr="00E233B7">
      <w:pPr>
        <w:pStyle w:val="Odlomakpopisa"/>
        <w:numPr>
          <w:ilvl w:val="0"/>
          <w:numId w:val="2"/>
        </w:numPr>
        <w:tabs>
          <w:tab w:pos="5580" w:val="left"/>
        </w:tabs>
        <w:spacing w:lineRule="auto" w:line="240"/>
        <w:jc w:val="both"/>
        <w:rPr>
          <w:lang w:val="hr-HR"/>
        </w:rPr>
      </w:pPr>
      <w:r w:rsidRPr="00E233B7">
        <w:rPr>
          <w:lang w:val="hr-HR"/>
        </w:rPr>
        <w:t xml:space="preserve">registru </w:t>
      </w:r>
      <w:r w:rsidR="00E233B7" w:rsidRPr="00E233B7">
        <w:rPr>
          <w:lang w:val="hr-HR"/>
        </w:rPr>
        <w:t>suda</w:t>
      </w:r>
    </w:p>
    <w:p w:rsidRDefault="00A4761A" w:rsidP="00AC222F" w:rsidR="00A4761A" w:rsidRPr="00E233B7">
      <w:pPr>
        <w:pStyle w:val="Odlomakpopisa"/>
        <w:numPr>
          <w:ilvl w:val="0"/>
          <w:numId w:val="2"/>
        </w:numPr>
        <w:tabs>
          <w:tab w:pos="5580" w:val="left"/>
        </w:tabs>
        <w:spacing w:lineRule="auto" w:line="240"/>
        <w:jc w:val="both"/>
        <w:rPr>
          <w:lang w:val="hr-HR"/>
        </w:rPr>
      </w:pPr>
      <w:r w:rsidRPr="00E233B7">
        <w:rPr>
          <w:lang w:val="hr-HR"/>
        </w:rPr>
        <w:t>k-</w:t>
      </w:r>
      <w:r w:rsidR="00A436EA">
        <w:rPr>
          <w:lang w:val="hr-HR"/>
        </w:rPr>
        <w:t>15</w:t>
      </w:r>
      <w:r w:rsidR="00E03E99">
        <w:rPr>
          <w:lang w:val="hr-HR"/>
        </w:rPr>
        <w:t>.11.</w:t>
      </w:r>
    </w:p>
    <w:p w:rsidRDefault="00F058D9" w:rsidP="00E233B7" w:rsidR="00F058D9" w:rsidRPr="00E233B7">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C20C70" w:rsidR="00415EA9" w:rsidRPr="004C6886">
      <w:pPr>
        <w:ind w:firstLine="720"/>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8E435F" w:rsidR="007D7E9A" w:rsidRPr="004C6886">
      <w:pPr>
        <w:ind w:firstLine="720"/>
        <w:jc w:val="both"/>
        <w:rPr>
          <w:sz w:val="20"/>
          <w:szCs w:val="20"/>
        </w:rPr>
      </w:pPr>
    </w:p>
    <w:p w:rsidRDefault="00A27BAA" w:rsidP="00A27BAA" w:rsidR="00A27BAA" w:rsidRPr="004C6886">
      <w:bookmarkStart w:name="_GoBack" w:id="0"/>
      <w:bookmarkEnd w:id="0"/>
    </w:p>
    <w:p w:rsidRDefault="00F058D9" w:rsidP="00F058D9" w:rsidR="00F058D9" w:rsidRPr="004C6886">
      <w:pPr>
        <w:tabs>
          <w:tab w:pos="1065" w:val="left"/>
        </w:tabs>
      </w:pPr>
    </w:p>
    <w:sectPr w:rsidSect="00F058D9" w:rsidR="00F058D9" w:rsidRPr="004C6886">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7DB9" w:rsidR="00CC7DB9">
      <w:r>
        <w:separator/>
      </w:r>
    </w:p>
  </w:endnote>
  <w:endnote w:id="0" w:type="continuationSeparator">
    <w:p w:rsidRDefault="00CC7DB9" w:rsidR="00CC7D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7DB9" w:rsidR="00CC7DB9">
      <w:r>
        <w:separator/>
      </w:r>
    </w:p>
  </w:footnote>
  <w:footnote w:id="0" w:type="continuationSeparator">
    <w:p w:rsidRDefault="00CC7DB9" w:rsidR="00CC7D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5A57" w:rsidP="001D04A7" w:rsidR="005B5A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5A57" w:rsidR="005B5A5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5A57" w:rsidP="001D04A7" w:rsidR="005B5A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1950">
      <w:rPr>
        <w:rStyle w:val="Brojstranice"/>
        <w:noProof/>
      </w:rPr>
      <w:t>- 11 -</w:t>
    </w:r>
    <w:r>
      <w:rPr>
        <w:rStyle w:val="Brojstranice"/>
      </w:rPr>
      <w:fldChar w:fldCharType="end"/>
    </w:r>
  </w:p>
  <w:p w:rsidRDefault="005B5A57" w:rsidP="00E03E99" w:rsidR="005B5A57" w:rsidRPr="004C6886">
    <w:pPr>
      <w:jc w:val="right"/>
    </w:pPr>
    <w:r w:rsidRPr="004C6886">
      <w:t>Broj: 6 St-</w:t>
    </w:r>
    <w:r>
      <w:t>1697/17-25</w:t>
    </w:r>
  </w:p>
  <w:p w:rsidRDefault="005B5A57" w:rsidP="00E60E30" w:rsidR="005B5A5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000003"/>
    <w:multiLevelType w:val="singleLevel"/>
    <w:tmpl w:val="00000003"/>
    <w:name w:val="WW8Num3"/>
    <w:lvl w:ilvl="0">
      <w:start w:val="5"/>
      <w:numFmt w:val="decimal"/>
      <w:lvlText w:val="%1."/>
      <w:lvlJc w:val="left"/>
      <w:pPr>
        <w:tabs>
          <w:tab w:pos="0" w:val="num"/>
        </w:tabs>
        <w:ind w:hanging="360" w:left="720"/>
      </w:pPr>
    </w:lvl>
  </w:abstractNum>
  <w:abstractNum w:abstractNumId="3">
    <w:nsid w:val="00000004"/>
    <w:multiLevelType w:val="singleLevel"/>
    <w:tmpl w:val="00000004"/>
    <w:name w:val="WW8Num4"/>
    <w:lvl w:ilvl="0">
      <w:start w:val="4"/>
      <w:numFmt w:val="bullet"/>
      <w:lvlText w:val="-"/>
      <w:lvlJc w:val="left"/>
      <w:pPr>
        <w:tabs>
          <w:tab w:pos="0" w:val="num"/>
        </w:tabs>
        <w:ind w:hanging="360" w:left="720"/>
      </w:pPr>
      <w:rPr>
        <w:rFonts w:cs="Times New Roman" w:hAnsi="Times New Roman" w:ascii="Times New Roman"/>
      </w:rPr>
    </w:lvl>
  </w:abstractNum>
  <w:abstractNum w:abstractNumId="4">
    <w:nsid w:val="1E177F41"/>
    <w:multiLevelType w:val="hybridMultilevel"/>
    <w:tmpl w:val="D9B8E4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48597B"/>
    <w:multiLevelType w:val="hybridMultilevel"/>
    <w:tmpl w:val="C2A4C7F4"/>
    <w:lvl w:tplc="A686E278" w:ilvl="0">
      <w:start w:val="1"/>
      <w:numFmt w:val="decimal"/>
      <w:lvlText w:val="%1."/>
      <w:lvlJc w:val="left"/>
      <w:pPr>
        <w:ind w:hanging="360" w:left="720"/>
      </w:pPr>
      <w:rPr>
        <w:rFonts w:cs="Mangal" w:eastAsia="SimSun" w:hint="default"/>
        <w:sz w:val="24"/>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6"/>
  </w:num>
  <w:num w:numId="2">
    <w:abstractNumId w:val="4"/>
  </w:num>
  <w:num w:numId="3">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85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867EF"/>
    <w:rsid w:val="002A708A"/>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2998"/>
    <w:rsid w:val="00393EEA"/>
    <w:rsid w:val="00394A2D"/>
    <w:rsid w:val="003A0F77"/>
    <w:rsid w:val="003A330C"/>
    <w:rsid w:val="003A3960"/>
    <w:rsid w:val="003A4C21"/>
    <w:rsid w:val="003C02D3"/>
    <w:rsid w:val="003C46EF"/>
    <w:rsid w:val="003D478B"/>
    <w:rsid w:val="003E74DF"/>
    <w:rsid w:val="003F1016"/>
    <w:rsid w:val="003F53EC"/>
    <w:rsid w:val="00401E49"/>
    <w:rsid w:val="00402E82"/>
    <w:rsid w:val="004038C3"/>
    <w:rsid w:val="00406EBB"/>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C6886"/>
    <w:rsid w:val="004D6DB6"/>
    <w:rsid w:val="004E58C3"/>
    <w:rsid w:val="004F16D5"/>
    <w:rsid w:val="00506A8F"/>
    <w:rsid w:val="00511E05"/>
    <w:rsid w:val="0052238B"/>
    <w:rsid w:val="00523EB3"/>
    <w:rsid w:val="00536767"/>
    <w:rsid w:val="00542326"/>
    <w:rsid w:val="005456F8"/>
    <w:rsid w:val="0055174B"/>
    <w:rsid w:val="00563C8E"/>
    <w:rsid w:val="00567EF6"/>
    <w:rsid w:val="00571950"/>
    <w:rsid w:val="00575A6C"/>
    <w:rsid w:val="00581F83"/>
    <w:rsid w:val="00590AC7"/>
    <w:rsid w:val="005A1622"/>
    <w:rsid w:val="005A609C"/>
    <w:rsid w:val="005B2397"/>
    <w:rsid w:val="005B4BD9"/>
    <w:rsid w:val="005B570E"/>
    <w:rsid w:val="005B5A57"/>
    <w:rsid w:val="005D023F"/>
    <w:rsid w:val="005D23C8"/>
    <w:rsid w:val="005D49B4"/>
    <w:rsid w:val="005E0664"/>
    <w:rsid w:val="005F38B0"/>
    <w:rsid w:val="00615DB5"/>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67E80"/>
    <w:rsid w:val="00776768"/>
    <w:rsid w:val="0078508C"/>
    <w:rsid w:val="0079210F"/>
    <w:rsid w:val="00792EAD"/>
    <w:rsid w:val="00793830"/>
    <w:rsid w:val="007A00A5"/>
    <w:rsid w:val="007A3844"/>
    <w:rsid w:val="007A3848"/>
    <w:rsid w:val="007A4578"/>
    <w:rsid w:val="007A70EE"/>
    <w:rsid w:val="007C0819"/>
    <w:rsid w:val="007C38FB"/>
    <w:rsid w:val="007C599D"/>
    <w:rsid w:val="007C5B24"/>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6F61"/>
    <w:rsid w:val="0092156A"/>
    <w:rsid w:val="009220EB"/>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6EA"/>
    <w:rsid w:val="00A439AF"/>
    <w:rsid w:val="00A43B04"/>
    <w:rsid w:val="00A4761A"/>
    <w:rsid w:val="00A502D2"/>
    <w:rsid w:val="00A51862"/>
    <w:rsid w:val="00A52B20"/>
    <w:rsid w:val="00A531D3"/>
    <w:rsid w:val="00A53A8E"/>
    <w:rsid w:val="00A61F6B"/>
    <w:rsid w:val="00A65578"/>
    <w:rsid w:val="00A76741"/>
    <w:rsid w:val="00A832BA"/>
    <w:rsid w:val="00A8473B"/>
    <w:rsid w:val="00A87261"/>
    <w:rsid w:val="00A91021"/>
    <w:rsid w:val="00A94CD6"/>
    <w:rsid w:val="00AA278D"/>
    <w:rsid w:val="00AA4050"/>
    <w:rsid w:val="00AA6F28"/>
    <w:rsid w:val="00AB2B8B"/>
    <w:rsid w:val="00AC222F"/>
    <w:rsid w:val="00AE36D5"/>
    <w:rsid w:val="00AF7CD3"/>
    <w:rsid w:val="00B0663D"/>
    <w:rsid w:val="00B161E5"/>
    <w:rsid w:val="00B21D21"/>
    <w:rsid w:val="00B26081"/>
    <w:rsid w:val="00B27C9F"/>
    <w:rsid w:val="00B4614D"/>
    <w:rsid w:val="00B46556"/>
    <w:rsid w:val="00B519EB"/>
    <w:rsid w:val="00B654E2"/>
    <w:rsid w:val="00B74B5C"/>
    <w:rsid w:val="00B75F67"/>
    <w:rsid w:val="00B76E05"/>
    <w:rsid w:val="00B80806"/>
    <w:rsid w:val="00BA2914"/>
    <w:rsid w:val="00BA5E31"/>
    <w:rsid w:val="00BA7BA2"/>
    <w:rsid w:val="00BB4534"/>
    <w:rsid w:val="00BB776B"/>
    <w:rsid w:val="00BD0C63"/>
    <w:rsid w:val="00BD5E44"/>
    <w:rsid w:val="00BF27D4"/>
    <w:rsid w:val="00BF30CF"/>
    <w:rsid w:val="00BF63E8"/>
    <w:rsid w:val="00BF6D49"/>
    <w:rsid w:val="00C032AD"/>
    <w:rsid w:val="00C1549A"/>
    <w:rsid w:val="00C20C70"/>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C7DB9"/>
    <w:rsid w:val="00CD2BF9"/>
    <w:rsid w:val="00CF3920"/>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03E99"/>
    <w:rsid w:val="00E1247F"/>
    <w:rsid w:val="00E175CA"/>
    <w:rsid w:val="00E20D98"/>
    <w:rsid w:val="00E2219C"/>
    <w:rsid w:val="00E228C7"/>
    <w:rsid w:val="00E233B7"/>
    <w:rsid w:val="00E25B83"/>
    <w:rsid w:val="00E33447"/>
    <w:rsid w:val="00E437B7"/>
    <w:rsid w:val="00E4590D"/>
    <w:rsid w:val="00E60E30"/>
    <w:rsid w:val="00E62281"/>
    <w:rsid w:val="00E6574D"/>
    <w:rsid w:val="00E91D99"/>
    <w:rsid w:val="00E93865"/>
    <w:rsid w:val="00E95409"/>
    <w:rsid w:val="00EA4040"/>
    <w:rsid w:val="00EB066B"/>
    <w:rsid w:val="00EB20E7"/>
    <w:rsid w:val="00EB4B5A"/>
    <w:rsid w:val="00ED72C6"/>
    <w:rsid w:val="00EE1979"/>
    <w:rsid w:val="00EE283C"/>
    <w:rsid w:val="00EE60C5"/>
    <w:rsid w:val="00EF29B1"/>
    <w:rsid w:val="00EF330B"/>
    <w:rsid w:val="00F00605"/>
    <w:rsid w:val="00F01EE1"/>
    <w:rsid w:val="00F058D9"/>
    <w:rsid w:val="00F11DAD"/>
    <w:rsid w:val="00F21871"/>
    <w:rsid w:val="00F378A9"/>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CF39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392998"/>
    <w:pPr>
      <w:widowControl w:val="false"/>
      <w:suppressAutoHyphens/>
    </w:pPr>
    <w:rPr>
      <w:rFonts w:cs="Mangal" w:eastAsia="SimSun"/>
      <w:kern w:val="2"/>
      <w:sz w:val="24"/>
      <w:szCs w:val="24"/>
      <w:lang w:bidi="hi-IN" w:eastAsia="hi-IN"/>
    </w:rPr>
  </w:style>
  <w:style w:customStyle="true" w:styleId="ZaglavljeChar" w:type="character">
    <w:name w:val="Zaglavlje Char"/>
    <w:link w:val="Zaglavlje"/>
    <w:uiPriority w:val="99"/>
    <w:rsid w:val="00E03E99"/>
    <w:rPr>
      <w:sz w:val="24"/>
      <w:szCs w:val="24"/>
    </w:rPr>
  </w:style>
  <w:style w:customStyle="true" w:styleId="Bezproreda1" w:type="paragraph">
    <w:name w:val="Bez proreda1"/>
    <w:rsid w:val="00E03E99"/>
    <w:pPr>
      <w:suppressAutoHyphens/>
      <w:spacing w:lineRule="atLeast" w:line="100"/>
    </w:pPr>
    <w:rPr>
      <w:rFonts w:cs="Mangal" w:eastAsia="SimSun"/>
      <w:sz w:val="24"/>
      <w:szCs w:val="24"/>
      <w:lang w:bidi="hi-IN" w:eastAsia="hi-IN"/>
    </w:rPr>
  </w:style>
  <w:style w:styleId="Istaknuto" w:type="character">
    <w:name w:val="Emphasis"/>
    <w:qFormat/>
    <w:rsid w:val="00E03E99"/>
    <w:rPr>
      <w:i/>
      <w:iCs/>
    </w:rPr>
  </w:style>
  <w:style w:styleId="Naslov" w:type="paragraph">
    <w:name w:val="Title"/>
    <w:basedOn w:val="Normal"/>
    <w:next w:val="Normal"/>
    <w:link w:val="NaslovChar"/>
    <w:qFormat/>
    <w:rsid w:val="00E03E99"/>
    <w:pPr>
      <w:spacing w:after="60" w:before="240"/>
      <w:jc w:val="center"/>
      <w:outlineLvl w:val="0"/>
    </w:pPr>
    <w:rPr>
      <w:rFonts w:hAnsi="Cambria" w:ascii="Cambria"/>
      <w:b/>
      <w:bCs/>
      <w:kern w:val="28"/>
      <w:sz w:val="32"/>
      <w:szCs w:val="32"/>
    </w:rPr>
  </w:style>
  <w:style w:customStyle="true" w:styleId="NaslovChar" w:type="character">
    <w:name w:val="Naslov Char"/>
    <w:basedOn w:val="Zadanifontodlomka"/>
    <w:link w:val="Naslov"/>
    <w:rsid w:val="00E03E99"/>
    <w:rPr>
      <w:rFonts w:hAnsi="Cambria" w:ascii="Cambria"/>
      <w:b/>
      <w:bCs/>
      <w:kern w:val="28"/>
      <w:sz w:val="32"/>
      <w:szCs w:val="32"/>
    </w:rPr>
  </w:style>
  <w:style w:customStyle="true" w:styleId="Odlomakpopisa1" w:type="paragraph">
    <w:name w:val="Odlomak popisa1"/>
    <w:basedOn w:val="Normal"/>
    <w:qFormat/>
    <w:rsid w:val="00E03E99"/>
    <w:pPr>
      <w:spacing w:lineRule="auto" w:line="276" w:after="200"/>
      <w:ind w:left="720"/>
      <w:contextualSpacing/>
    </w:pPr>
    <w:rPr>
      <w:rFonts w:eastAsia="Calibri" w:hAnsi="Calibri" w:ascii="Calibri"/>
      <w:sz w:val="22"/>
      <w:szCs w:val="22"/>
      <w:lang w:eastAsia="en-US"/>
    </w:rPr>
  </w:style>
  <w:style w:customStyle="true" w:styleId="DecimalAligned" w:type="paragraph">
    <w:name w:val="Decimal Aligned"/>
    <w:basedOn w:val="Normal"/>
    <w:uiPriority w:val="40"/>
    <w:qFormat/>
    <w:rsid w:val="00E03E99"/>
    <w:pPr>
      <w:tabs>
        <w:tab w:pos="360" w:val="decimal"/>
      </w:tabs>
      <w:spacing w:lineRule="auto" w:line="276" w:after="200"/>
    </w:pPr>
    <w:rPr>
      <w:rFonts w:hAnsi="Calibri" w:ascii="Calibri"/>
      <w:sz w:val="22"/>
      <w:szCs w:val="22"/>
      <w:lang w:eastAsia="en-US" w:val="en-US"/>
    </w:rPr>
  </w:style>
  <w:style w:styleId="Neupadljivoisticanje" w:type="character">
    <w:name w:val="Subtle Emphasis"/>
    <w:uiPriority w:val="19"/>
    <w:qFormat/>
    <w:rsid w:val="00E03E99"/>
    <w:rPr>
      <w:rFonts w:cs="Times New Roman" w:eastAsia="Times New Roman"/>
      <w:bCs w:val="false"/>
      <w:i/>
      <w:iCs/>
      <w:color w:val="808080"/>
      <w:szCs w:val="22"/>
      <w:lang w:val="en-US"/>
    </w:rPr>
  </w:style>
  <w:style w:styleId="Svijetlosjenanje-Isticanje1" w:type="table">
    <w:name w:val="Light Shading Accent 1"/>
    <w:basedOn w:val="Obinatablica"/>
    <w:uiPriority w:val="60"/>
    <w:rsid w:val="00E03E99"/>
    <w:rPr>
      <w:rFonts w:hAnsi="Calibri" w:ascii="Calibri"/>
      <w:color w:val="365F91"/>
      <w:sz w:val="22"/>
      <w:szCs w:val="22"/>
      <w:lang w:bidi="en-US" w:eastAsia="en-US" w:val="en-US"/>
    </w:rPr>
    <w:tblPr>
      <w:tblStyleRowBandSize w:val="1"/>
      <w:tblStyleColBandSize w:val="1"/>
      <w:tblBorders>
        <w:top w:space="0" w:sz="8" w:color="4F81BD" w:val="single"/>
        <w:bottom w:space="0" w:sz="8" w:color="4F81BD" w:val="single"/>
      </w:tblBorders>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Bodytext2" w:type="character">
    <w:name w:val="Body text (2)_"/>
    <w:link w:val="Bodytext20"/>
    <w:rsid w:val="00E03E99"/>
    <w:rPr>
      <w:shd w:fill="FFFFFF" w:color="auto" w:val="clear"/>
    </w:rPr>
  </w:style>
  <w:style w:customStyle="true" w:styleId="Bodytext2Arial8ptBold" w:type="character">
    <w:name w:val="Body text (2) + Arial;8 pt;Bold"/>
    <w:rsid w:val="00E03E99"/>
    <w:rPr>
      <w:rFonts w:cs="Arial" w:eastAsia="Arial" w:hAnsi="Arial" w:ascii="Arial"/>
      <w:b/>
      <w:bCs/>
      <w:i w:val="false"/>
      <w:iCs w:val="false"/>
      <w:smallCaps w:val="false"/>
      <w:strike w:val="false"/>
      <w:color w:val="000000"/>
      <w:spacing w:val="0"/>
      <w:w w:val="100"/>
      <w:position w:val="0"/>
      <w:sz w:val="16"/>
      <w:szCs w:val="16"/>
      <w:u w:val="none"/>
      <w:lang w:bidi="hr-HR" w:eastAsia="hr-HR" w:val="hr-HR"/>
    </w:rPr>
  </w:style>
  <w:style w:customStyle="true" w:styleId="Bodytext2Calibri85ptBoldItalic" w:type="character">
    <w:name w:val="Body text (2) + Calibri;8;5 pt;Bold;Italic"/>
    <w:rsid w:val="00E03E99"/>
    <w:rPr>
      <w:rFonts w:cs="Calibri" w:eastAsia="Calibri" w:hAnsi="Calibri" w:ascii="Calibri"/>
      <w:b/>
      <w:bCs/>
      <w:i/>
      <w:iCs/>
      <w:smallCaps w:val="false"/>
      <w:strike w:val="false"/>
      <w:color w:val="000000"/>
      <w:spacing w:val="0"/>
      <w:w w:val="100"/>
      <w:position w:val="0"/>
      <w:sz w:val="17"/>
      <w:szCs w:val="17"/>
      <w:u w:val="none"/>
      <w:lang w:bidi="hr-HR" w:eastAsia="hr-HR" w:val="hr-HR"/>
    </w:rPr>
  </w:style>
  <w:style w:customStyle="true" w:styleId="Bodytext2Arial8pt" w:type="character">
    <w:name w:val="Body text (2) + Arial;8 pt"/>
    <w:rsid w:val="00E03E99"/>
    <w:rPr>
      <w:rFonts w:cs="Arial" w:eastAsia="Arial" w:hAnsi="Arial" w:ascii="Arial"/>
      <w:b w:val="false"/>
      <w:bCs w:val="false"/>
      <w:i w:val="false"/>
      <w:iCs w:val="false"/>
      <w:smallCaps w:val="false"/>
      <w:strike w:val="false"/>
      <w:color w:val="000000"/>
      <w:spacing w:val="0"/>
      <w:w w:val="100"/>
      <w:position w:val="0"/>
      <w:sz w:val="16"/>
      <w:szCs w:val="16"/>
      <w:u w:val="none"/>
      <w:lang w:bidi="hr-HR" w:eastAsia="hr-HR" w:val="hr-HR"/>
    </w:rPr>
  </w:style>
  <w:style w:customStyle="true" w:styleId="Bodytext20" w:type="paragraph">
    <w:name w:val="Body text (2)"/>
    <w:basedOn w:val="Normal"/>
    <w:link w:val="Bodytext2"/>
    <w:rsid w:val="00E03E99"/>
    <w:pPr>
      <w:widowControl w:val="false"/>
      <w:shd w:fill="FFFFFF" w:color="auto" w:val="clear"/>
      <w:spacing w:lineRule="exact" w:line="276"/>
      <w:ind w:hanging="380"/>
    </w:pPr>
    <w:rPr>
      <w:sz w:val="20"/>
      <w:szCs w:val="20"/>
    </w:rPr>
  </w:style>
  <w:style w:styleId="Tekstrezerviranogmjesta" w:type="character">
    <w:name w:val="Placeholder Text"/>
    <w:basedOn w:val="Zadanifontodlomka"/>
    <w:uiPriority w:val="99"/>
    <w:semiHidden/>
    <w:rsid w:val="00571950"/>
    <w:rPr>
      <w:color w:val="808080"/>
      <w:bdr w:space="0" w:sz="0" w:color="auto" w:val="none"/>
      <w:shd w:fill="CCFFFF" w:color="auto" w:val="clear"/>
    </w:rPr>
  </w:style>
  <w:style w:customStyle="true" w:styleId="eSPISCCParagraphDefaultFont" w:type="character">
    <w:name w:val="eSPIS_CC_Paragraph Default Font"/>
    <w:basedOn w:val="Zadanifontodlomka"/>
    <w:rsid w:val="005719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1950"/>
    <w:rPr>
      <w:bdr w:space="0" w:sz="0" w:color="auto" w:val="none"/>
      <w:shd w:fill="FFFFCC" w:color="auto" w:val="clear"/>
      <w:lang w:val="hr-HR"/>
    </w:rPr>
  </w:style>
  <w:style w:customStyle="true" w:styleId="PozadinaSvijetloCrvena" w:type="character">
    <w:name w:val="Pozadina_SvijetloCrvena"/>
    <w:basedOn w:val="eSPISCCParagraphDefaultFont"/>
    <w:rsid w:val="005719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19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CF39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392998"/>
    <w:pPr>
      <w:widowControl w:val="0"/>
      <w:suppressAutoHyphens/>
    </w:pPr>
    <w:rPr>
      <w:rFonts w:cs="Mangal" w:eastAsia="SimSun"/>
      <w:kern w:val="2"/>
      <w:sz w:val="24"/>
      <w:szCs w:val="24"/>
      <w:lang w:bidi="hi-IN" w:eastAsia="hi-IN"/>
    </w:rPr>
  </w:style>
  <w:style w:customStyle="1" w:styleId="ZaglavljeChar" w:type="character">
    <w:name w:val="Zaglavlje Char"/>
    <w:link w:val="Zaglavlje"/>
    <w:uiPriority w:val="99"/>
    <w:rsid w:val="00E03E99"/>
    <w:rPr>
      <w:sz w:val="24"/>
      <w:szCs w:val="24"/>
    </w:rPr>
  </w:style>
  <w:style w:customStyle="1" w:styleId="Bezproreda1" w:type="paragraph">
    <w:name w:val="Bez proreda1"/>
    <w:rsid w:val="00E03E99"/>
    <w:pPr>
      <w:suppressAutoHyphens/>
      <w:spacing w:line="100" w:lineRule="atLeast"/>
    </w:pPr>
    <w:rPr>
      <w:rFonts w:cs="Mangal" w:eastAsia="SimSun"/>
      <w:sz w:val="24"/>
      <w:szCs w:val="24"/>
      <w:lang w:bidi="hi-IN" w:eastAsia="hi-IN"/>
    </w:rPr>
  </w:style>
  <w:style w:styleId="Istaknuto" w:type="character">
    <w:name w:val="Emphasis"/>
    <w:qFormat/>
    <w:rsid w:val="00E03E99"/>
    <w:rPr>
      <w:i/>
      <w:iCs/>
    </w:rPr>
  </w:style>
  <w:style w:styleId="Naslov" w:type="paragraph">
    <w:name w:val="Title"/>
    <w:basedOn w:val="Normal"/>
    <w:next w:val="Normal"/>
    <w:link w:val="NaslovChar"/>
    <w:qFormat/>
    <w:rsid w:val="00E03E99"/>
    <w:pPr>
      <w:spacing w:after="60" w:before="240"/>
      <w:jc w:val="center"/>
      <w:outlineLvl w:val="0"/>
    </w:pPr>
    <w:rPr>
      <w:rFonts w:ascii="Cambria" w:hAnsi="Cambria"/>
      <w:b/>
      <w:bCs/>
      <w:kern w:val="28"/>
      <w:sz w:val="32"/>
      <w:szCs w:val="32"/>
    </w:rPr>
  </w:style>
  <w:style w:customStyle="1" w:styleId="NaslovChar" w:type="character">
    <w:name w:val="Naslov Char"/>
    <w:basedOn w:val="Zadanifontodlomka"/>
    <w:link w:val="Naslov"/>
    <w:rsid w:val="00E03E99"/>
    <w:rPr>
      <w:rFonts w:ascii="Cambria" w:hAnsi="Cambria"/>
      <w:b/>
      <w:bCs/>
      <w:kern w:val="28"/>
      <w:sz w:val="32"/>
      <w:szCs w:val="32"/>
    </w:rPr>
  </w:style>
  <w:style w:customStyle="1" w:styleId="Odlomakpopisa1" w:type="paragraph">
    <w:name w:val="Odlomak popisa1"/>
    <w:basedOn w:val="Normal"/>
    <w:qFormat/>
    <w:rsid w:val="00E03E99"/>
    <w:pPr>
      <w:spacing w:after="200" w:line="276" w:lineRule="auto"/>
      <w:ind w:left="720"/>
      <w:contextualSpacing/>
    </w:pPr>
    <w:rPr>
      <w:rFonts w:ascii="Calibri" w:eastAsia="Calibri" w:hAnsi="Calibri"/>
      <w:sz w:val="22"/>
      <w:szCs w:val="22"/>
      <w:lang w:eastAsia="en-US"/>
    </w:rPr>
  </w:style>
  <w:style w:customStyle="1" w:styleId="DecimalAligned" w:type="paragraph">
    <w:name w:val="Decimal Aligned"/>
    <w:basedOn w:val="Normal"/>
    <w:uiPriority w:val="40"/>
    <w:qFormat/>
    <w:rsid w:val="00E03E99"/>
    <w:pPr>
      <w:tabs>
        <w:tab w:pos="360" w:val="decimal"/>
      </w:tabs>
      <w:spacing w:after="200" w:line="276" w:lineRule="auto"/>
    </w:pPr>
    <w:rPr>
      <w:rFonts w:ascii="Calibri" w:hAnsi="Calibri"/>
      <w:sz w:val="22"/>
      <w:szCs w:val="22"/>
      <w:lang w:eastAsia="en-US" w:val="en-US"/>
    </w:rPr>
  </w:style>
  <w:style w:styleId="Neupadljivoisticanje" w:type="character">
    <w:name w:val="Subtle Emphasis"/>
    <w:uiPriority w:val="19"/>
    <w:qFormat/>
    <w:rsid w:val="00E03E99"/>
    <w:rPr>
      <w:rFonts w:cs="Times New Roman" w:eastAsia="Times New Roman"/>
      <w:bCs w:val="0"/>
      <w:i/>
      <w:iCs/>
      <w:color w:val="808080"/>
      <w:szCs w:val="22"/>
      <w:lang w:val="en-US"/>
    </w:rPr>
  </w:style>
  <w:style w:styleId="Svijetlosjenanje-Isticanje1" w:type="table">
    <w:name w:val="Light Shading Accent 1"/>
    <w:basedOn w:val="Obinatablica"/>
    <w:uiPriority w:val="60"/>
    <w:rsid w:val="00E03E99"/>
    <w:rPr>
      <w:rFonts w:ascii="Calibri" w:hAnsi="Calibri"/>
      <w:color w:val="365F91"/>
      <w:sz w:val="22"/>
      <w:szCs w:val="22"/>
      <w:lang w:bidi="en-US" w:eastAsia="en-US" w:val="en-US"/>
    </w:rPr>
    <w:tblPr>
      <w:tblStyleRowBandSize w:val="1"/>
      <w:tblStyleColBandSize w:val="1"/>
      <w:tblBorders>
        <w:top w:color="4F81BD" w:space="0" w:sz="8" w:val="single"/>
        <w:bottom w:color="4F81BD" w:space="0" w:sz="8" w:val="single"/>
      </w:tblBorders>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Bodytext2" w:type="character">
    <w:name w:val="Body text (2)_"/>
    <w:link w:val="Bodytext20"/>
    <w:rsid w:val="00E03E99"/>
    <w:rPr>
      <w:shd w:color="auto" w:fill="FFFFFF" w:val="clear"/>
    </w:rPr>
  </w:style>
  <w:style w:customStyle="1" w:styleId="Bodytext2Arial8ptBold" w:type="character">
    <w:name w:val="Body text (2) + Arial;8 pt;Bold"/>
    <w:rsid w:val="00E03E99"/>
    <w:rPr>
      <w:rFonts w:ascii="Arial" w:cs="Arial" w:eastAsia="Arial" w:hAnsi="Arial"/>
      <w:b/>
      <w:bCs/>
      <w:i w:val="0"/>
      <w:iCs w:val="0"/>
      <w:smallCaps w:val="0"/>
      <w:strike w:val="0"/>
      <w:color w:val="000000"/>
      <w:spacing w:val="0"/>
      <w:w w:val="100"/>
      <w:position w:val="0"/>
      <w:sz w:val="16"/>
      <w:szCs w:val="16"/>
      <w:u w:val="none"/>
      <w:lang w:bidi="hr-HR" w:eastAsia="hr-HR" w:val="hr-HR"/>
    </w:rPr>
  </w:style>
  <w:style w:customStyle="1" w:styleId="Bodytext2Calibri85ptBoldItalic" w:type="character">
    <w:name w:val="Body text (2) + Calibri;8;5 pt;Bold;Italic"/>
    <w:rsid w:val="00E03E99"/>
    <w:rPr>
      <w:rFonts w:ascii="Calibri" w:cs="Calibri" w:eastAsia="Calibri" w:hAnsi="Calibri"/>
      <w:b/>
      <w:bCs/>
      <w:i/>
      <w:iCs/>
      <w:smallCaps w:val="0"/>
      <w:strike w:val="0"/>
      <w:color w:val="000000"/>
      <w:spacing w:val="0"/>
      <w:w w:val="100"/>
      <w:position w:val="0"/>
      <w:sz w:val="17"/>
      <w:szCs w:val="17"/>
      <w:u w:val="none"/>
      <w:lang w:bidi="hr-HR" w:eastAsia="hr-HR" w:val="hr-HR"/>
    </w:rPr>
  </w:style>
  <w:style w:customStyle="1" w:styleId="Bodytext2Arial8pt" w:type="character">
    <w:name w:val="Body text (2) + Arial;8 pt"/>
    <w:rsid w:val="00E03E99"/>
    <w:rPr>
      <w:rFonts w:ascii="Arial" w:cs="Arial" w:eastAsia="Arial" w:hAnsi="Arial"/>
      <w:b w:val="0"/>
      <w:bCs w:val="0"/>
      <w:i w:val="0"/>
      <w:iCs w:val="0"/>
      <w:smallCaps w:val="0"/>
      <w:strike w:val="0"/>
      <w:color w:val="000000"/>
      <w:spacing w:val="0"/>
      <w:w w:val="100"/>
      <w:position w:val="0"/>
      <w:sz w:val="16"/>
      <w:szCs w:val="16"/>
      <w:u w:val="none"/>
      <w:lang w:bidi="hr-HR" w:eastAsia="hr-HR" w:val="hr-HR"/>
    </w:rPr>
  </w:style>
  <w:style w:customStyle="1" w:styleId="Bodytext20" w:type="paragraph">
    <w:name w:val="Body text (2)"/>
    <w:basedOn w:val="Normal"/>
    <w:link w:val="Bodytext2"/>
    <w:rsid w:val="00E03E99"/>
    <w:pPr>
      <w:widowControl w:val="0"/>
      <w:shd w:color="auto" w:fill="FFFFFF" w:val="clear"/>
      <w:spacing w:line="276" w:lineRule="exact"/>
      <w:ind w:hanging="380"/>
    </w:pPr>
    <w:rPr>
      <w:sz w:val="20"/>
      <w:szCs w:val="20"/>
    </w:rPr>
  </w:style>
  <w:style w:styleId="Tekstrezerviranogmjesta" w:type="character">
    <w:name w:val="Placeholder Text"/>
    <w:basedOn w:val="Zadanifontodlomka"/>
    <w:uiPriority w:val="99"/>
    <w:semiHidden/>
    <w:rsid w:val="00571950"/>
    <w:rPr>
      <w:color w:val="808080"/>
      <w:bdr w:color="auto" w:space="0" w:sz="0" w:val="none"/>
      <w:shd w:color="auto" w:fill="CCFFFF" w:val="clear"/>
    </w:rPr>
  </w:style>
  <w:style w:customStyle="1" w:styleId="eSPISCCParagraphDefaultFont" w:type="character">
    <w:name w:val="eSPIS_CC_Paragraph Default Font"/>
    <w:basedOn w:val="Zadanifontodlomka"/>
    <w:rsid w:val="005719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1950"/>
    <w:rPr>
      <w:bdr w:color="auto" w:space="0" w:sz="0" w:val="none"/>
      <w:shd w:color="auto" w:fill="FFFFCC" w:val="clear"/>
      <w:lang w:val="hr-HR"/>
    </w:rPr>
  </w:style>
  <w:style w:customStyle="1" w:styleId="PozadinaSvijetloCrvena" w:type="character">
    <w:name w:val="Pozadina_SvijetloCrvena"/>
    <w:basedOn w:val="eSPISCCParagraphDefaultFont"/>
    <w:rsid w:val="005719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19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1697</izvorni_sadrzaj>
    <derivirana_varijabla naziv="DomainObject.Predmet.Broj_1">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St-1697/2017</izvorni_sadrzaj>
    <derivirana_varijabla naziv="DomainObject.Predmet.OznakaBroj_1">St-1697/2017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R&amp;F COMPANY d. o. o. za tiskarsku djelatnost i zapošljavanje invalida</izvorni_sadrzaj>
    <derivirana_varijabla naziv="DomainObject.Predmet.ProtustrankaFormated_1">  R&amp;F COMPANY d. o. o. za tiskarsku djelatnost i zapošljavanje invalida</derivirana_varijabla>
  </DomainObject.Predmet.ProtustrankaFormated>
  <DomainObject.Predmet.ProtustrankaFormatedOIB>
    <izvorni_sadrzaj>  R&amp;F COMPANY d. o. o. za tiskarsku djelatnost i zapošljavanje invalida, OIB 80053954954</izvorni_sadrzaj>
    <derivirana_varijabla naziv="DomainObject.Predmet.ProtustrankaFormatedOIB_1">  R&amp;F COMPANY d. o. o. za tiskarsku djelatnost i zapošljavanje invalida, OIB 80053954954</derivirana_varijabla>
  </DomainObject.Predmet.ProtustrankaFormatedOIB>
  <DomainObject.Predmet.ProtustrankaFormatedWithAdress>
    <izvorni_sadrzaj> R&amp;F COMPANY d. o. o. za tiskarsku djelatnost i zapošljavanje invalida, Trg dr. Franje Tuđmana 3, 31500 Našice</izvorni_sadrzaj>
    <derivirana_varijabla naziv="DomainObject.Predmet.ProtustrankaFormatedWithAdress_1"> R&amp;F COMPANY d. o. o. za tiskarsku djelatnost i zapošljavanje invalida, Trg dr. Franje Tuđmana 3, 31500 Našice</derivirana_varijabla>
  </DomainObject.Predmet.ProtustrankaFormatedWithAdress>
  <DomainObject.Predmet.ProtustrankaFormatedWithAdressOIB>
    <izvorni_sadrzaj> R&amp;F COMPANY d. o. o. za tiskarsku djelatnost i zapošljavanje invalida, OIB 80053954954, Trg dr. Franje Tuđmana 3, 31500 Našice</izvorni_sadrzaj>
    <derivirana_varijabla naziv="DomainObject.Predmet.ProtustrankaFormatedWithAdressOIB_1"> R&amp;F COMPANY d. o. o. za tiskarsku djelatnost i zapošljavanje invalida, OIB 80053954954, Trg dr. Franje Tuđmana 3, 31500 Našice</derivirana_varijabla>
  </DomainObject.Predmet.ProtustrankaFormatedWithAdressOIB>
  <DomainObject.Predmet.ProtustrankaWithAdress>
    <izvorni_sadrzaj>R&amp;F COMPANY d. o. o. za tiskarsku djelatnost i zapošljavanje invalida Trg dr. Franje Tuđmana 3, 31500 Našice</izvorni_sadrzaj>
    <derivirana_varijabla naziv="DomainObject.Predmet.ProtustrankaWithAdress_1">R&amp;F COMPANY d. o. o. za tiskarsku djelatnost i zapošljavanje invalida Trg dr. Franje Tuđmana 3, 31500 Našice</derivirana_varijabla>
  </DomainObject.Predmet.ProtustrankaWithAdress>
  <DomainObject.Predmet.ProtustrankaWithAdressOIB>
    <izvorni_sadrzaj>R&amp;F COMPANY d. o. o. za tiskarsku djelatnost i zapošljavanje invalida, OIB 80053954954, Trg dr. Franje Tuđmana 3, 31500 Našice</izvorni_sadrzaj>
    <derivirana_varijabla naziv="DomainObject.Predmet.ProtustrankaWithAdressOIB_1">R&amp;F COMPANY d. o. o. za tiskarsku djelatnost i zapošljavanje invalida, OIB 80053954954, Trg dr. Franje Tuđmana 3, 31500 Našice</derivirana_varijabla>
  </DomainObject.Predmet.ProtustrankaWithAdressOIB>
  <DomainObject.Predmet.ProtustrankaNazivFormated>
    <izvorni_sadrzaj>R&amp;F COMPANY d. o. o. za tiskarsku djelatnost i zapošljavanje invalida</izvorni_sadrzaj>
    <derivirana_varijabla naziv="DomainObject.Predmet.ProtustrankaNazivFormated_1">R&amp;F COMPANY d. o. o. za tiskarsku djelatnost i zapošljavanje invalida</derivirana_varijabla>
  </DomainObject.Predmet.ProtustrankaNazivFormated>
  <DomainObject.Predmet.ProtustrankaNazivFormatedOIB>
    <izvorni_sadrzaj>R&amp;F COMPANY d. o. o. za tiskarsku djelatnost i zapošljavanje invalida, OIB 80053954954</izvorni_sadrzaj>
    <derivirana_varijabla naziv="DomainObject.Predmet.ProtustrankaNazivFormatedOIB_1">R&amp;F COMPANY d. o. o. za tiskarsku djelatnost i zapošljavanje invalida, OIB 80053954954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18683136487</izvorni_sadrzaj>
    <derivirana_varijabla naziv="DomainObject.Predmet.StrankaFormatedOIB_1">  RH MINISTARSTVO FINANCIJA, OIB 18683136487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18683136487</izvorni_sadrzaj>
    <derivirana_varijabla naziv="DomainObject.Predmet.StrankaFormatedWithAdressOIB_1"> RH MINISTARSTVO FINANCIJA, OIB 18683136487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18683136487</item>
    </izvorni_sadrzaj>
    <derivirana_varijabla naziv="DomainObject.Predmet.StrankaListFormatedOIB_1">
      <item>RH MINISTARSTVO FINANCIJA, OIB 18683136487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18683136487</item>
    </izvorni_sadrzaj>
    <derivirana_varijabla naziv="DomainObject.Predmet.StrankaListFormatedWithAdressOIB_1">
      <item>RH MINISTARSTVO FINANCIJA, OIB 18683136487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R&amp;F COMPANY d. o. o. za tiskarsku djelatnost i zapošljavanje invalida</item>
    </izvorni_sadrzaj>
    <derivirana_varijabla naziv="DomainObject.Predmet.ProtuStrankaListFormated_1">
      <item>R&amp;F COMPANY d. o. o. za tiskarsku djelatnost i zapošljavanje invalida</item>
    </derivirana_varijabla>
  </DomainObject.Predmet.ProtuStrankaListFormated>
  <DomainObject.Predmet.ProtuStrankaListFormatedOIB>
    <izvorni_sadrzaj>
      <item>R&amp;F COMPANY d. o. o. za tiskarsku djelatnost i zapošljavanje invalida, OIB 80053954954</item>
    </izvorni_sadrzaj>
    <derivirana_varijabla naziv="DomainObject.Predmet.ProtuStrankaListFormatedOIB_1">
      <item>R&amp;F COMPANY d. o. o. za tiskarsku djelatnost i zapošljavanje invalida, OIB 80053954954</item>
    </derivirana_varijabla>
  </DomainObject.Predmet.ProtuStrankaListFormatedOIB>
  <DomainObject.Predmet.ProtuStrankaListFormatedWithAdress>
    <izvorni_sadrzaj>
      <item>R&amp;F COMPANY d. o. o. za tiskarsku djelatnost i zapošljavanje invalida, Trg dr. Franje Tuđmana 3, 31500 Našice</item>
    </izvorni_sadrzaj>
    <derivirana_varijabla naziv="DomainObject.Predmet.ProtuStrankaListFormatedWithAdress_1">
      <item>R&amp;F COMPANY d. o. o. za tiskarsku djelatnost i zapošljavanje invalida, Trg dr. Franje Tuđmana 3, 31500 Našice</item>
    </derivirana_varijabla>
  </DomainObject.Predmet.ProtuStrankaListFormatedWithAdress>
  <DomainObject.Predmet.ProtuStrankaListFormatedWithAdressOIB>
    <izvorni_sadrzaj>
      <item>R&amp;F COMPANY d. o. o. za tiskarsku djelatnost i zapošljavanje invalida, OIB 80053954954, Trg dr. Franje Tuđmana 3, 31500 Našice</item>
    </izvorni_sadrzaj>
    <derivirana_varijabla naziv="DomainObject.Predmet.ProtuStrankaListFormatedWithAdressOIB_1">
      <item>R&amp;F COMPANY d. o. o. za tiskarsku djelatnost i zapošljavanje invalida, OIB 80053954954, Trg dr. Franje Tuđmana 3, 31500 Našice</item>
    </derivirana_varijabla>
  </DomainObject.Predmet.ProtuStrankaListFormatedWithAdressOIB>
  <DomainObject.Predmet.ProtuStrankaListNazivFormated>
    <izvorni_sadrzaj>
      <item>R&amp;F COMPANY d. o. o. za tiskarsku djelatnost i zapošljavanje invalida</item>
    </izvorni_sadrzaj>
    <derivirana_varijabla naziv="DomainObject.Predmet.ProtuStrankaListNazivFormated_1">
      <item>R&amp;F COMPANY d. o. o. za tiskarsku djelatnost i zapošljavanje invalida</item>
    </derivirana_varijabla>
  </DomainObject.Predmet.ProtuStrankaListNazivFormated>
  <DomainObject.Predmet.ProtuStrankaListNazivFormatedOIB>
    <izvorni_sadrzaj>
      <item>R&amp;F COMPANY d. o. o. za tiskarsku djelatnost i zapošljavanje invalida, OIB 80053954954</item>
    </izvorni_sadrzaj>
    <derivirana_varijabla naziv="DomainObject.Predmet.ProtuStrankaListNazivFormatedOIB_1">
      <item>R&amp;F COMPANY d. o. o. za tiskarsku djelatnost i zapošljavanje invalida, OIB 80053954954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R&amp;F COMPANY d. o. o. za tiskarsku djelatnost i zapošljavanje invalida</izvorni_sadrzaj>
    <derivirana_varijabla naziv="DomainObject.Predmet.ProtustrankaIDrugi_1">R&amp;F COMPANY d. o. o. za tiskarsku djelatnost i zapošljavanje invalida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R&amp;F COMPANY d. o. o. za tiskarsku djelatnost i zapošljavanje invalida, OIB 80053954954, Trg dr. Franje Tuđmana 3, 31500 Našice</izvorni_sadrzaj>
    <derivirana_varijabla naziv="DomainObject.Predmet.ProtustrankaIDrugiAdressOIB_1">R&amp;F COMPANY d. o. o. za tiskarsku djelatnost i zapošljavanje invalida, OIB 80053954954, Trg dr. Franje Tuđmana 3,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R&amp;F COMPANY d. o. o. za tiskarsku djelatnost i zapošljavanje invalida</item>
      <item>RH MINISTARSTVO FINANCIJA</item>
    </izvorni_sadrzaj>
    <derivirana_varijabla naziv="DomainObject.Predmet.SudioniciListNaziv_1">
      <item>R&amp;F COMPANY d. o. o. za tiskarsku djelatnost i zapošljavanje invalida</item>
      <item>RH MINISTARSTVO FINANCIJA</item>
    </derivirana_varijabla>
  </DomainObject.Predmet.SudioniciListNaziv>
  <DomainObject.Predmet.SudioniciListAdressOIB>
    <izvorni_sadrzaj>
      <item>R&amp;F COMPANY d. o. o. za tiskarsku djelatnost i zapošljavanje invalida, OIB 80053954954, Trg dr. Franje Tuđmana 3,31500 Našice</item>
      <item>RH MINISTARSTVO FINANCIJA, OIB 18683136487</item>
    </izvorni_sadrzaj>
    <derivirana_varijabla naziv="DomainObject.Predmet.SudioniciListAdressOIB_1">
      <item>R&amp;F COMPANY d. o. o. za tiskarsku djelatnost i zapošljavanje invalida, OIB 80053954954, Trg dr. Franje Tuđmana 3,31500 Našice</item>
      <item>RH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80053954954</item>
      <item>, OIB 18683136487</item>
    </izvorni_sadrzaj>
    <derivirana_varijabla naziv="DomainObject.Predmet.SudioniciListNazivOIB_1">
      <item>, OIB 80053954954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13. rujna 2018.</izvorni_sadrzaj>
    <derivirana_varijabla naziv="DomainObject.PredzadnjaOdlukaIzPredmeta.DatumDonosenjaOdluke_1">13. rujna 2018.</derivirana_varijabla>
  </DomainObject.PredzadnjaOdlukaIzPredmeta.DatumDonosenjaOdluke>
  <DomainObject.PredzadnjaOdlukaIzPredmeta.Oznaka>
    <izvorni_sadrzaj>St-1697/2017-22</izvorni_sadrzaj>
    <derivirana_varijabla naziv="DomainObject.PredzadnjaOdlukaIzPredmeta.Oznaka_1">St-1697/2017-22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0DD4F2-DE22-4742-8180-D28582AF95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3510</properties:Words>
  <properties:Characters>19119</properties:Characters>
  <properties:Lines>1036</properties:Lines>
  <properties:Paragraphs>715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22056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2018-10-11T12:13:00Z</dcterms:created>
  <dc:creator>dsekulic</dc:creator>
  <cp:lastModifiedBy>Danijela Sekulić</cp:lastModifiedBy>
  <cp:lastPrinted>2018-10-15T10:28:00Z</cp:lastPrinted>
  <dcterms:modified xmlns:xsi="http://www.w3.org/2001/XMLSchema-instance" xsi:type="dcterms:W3CDTF">2018-10-15T10:29:00Z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(R&amp;F COMPANY - KALKAN.docx)</vt:lpwstr>
  </prop:property>
  <prop:property name="CC_coloring" pid="4" fmtid="{D5CDD505-2E9C-101B-9397-08002B2CF9AE}">
    <vt:bool>true</vt:bool>
  </prop:property>
  <prop:property name="BrojStranica" pid="5" fmtid="{D5CDD505-2E9C-101B-9397-08002B2CF9AE}">
    <vt:i4>12</vt:i4>
  </prop:property>
</prop:Properties>
</file>