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0634" w14:paraId="c5e0634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5B4894">
        <w:t>350/14-91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 w:rsidRPr="005B489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r w:rsidRPr="005B4894">
        <w:t>OSIJEKU</w:t>
      </w:r>
    </w:p>
    <w:p w:rsidRDefault="00EC6267" w:rsidP="00EC6267" w:rsidR="00EC6267" w:rsidRPr="005B4894">
      <w:pPr>
        <w:ind w:hanging="720" w:left="360"/>
      </w:pPr>
    </w:p>
    <w:p w:rsidRDefault="00EC6267" w:rsidP="00EC6267" w:rsidR="00800680" w:rsidRPr="005B4894">
      <w:pPr>
        <w:ind w:hanging="720" w:left="360"/>
        <w:jc w:val="center"/>
      </w:pPr>
      <w:r w:rsidRPr="005B4894">
        <w:t xml:space="preserve">     R</w:t>
      </w:r>
      <w:r w:rsidR="005B4894" w:rsidRPr="005B4894">
        <w:t xml:space="preserve"> </w:t>
      </w:r>
      <w:r w:rsidRPr="005B4894">
        <w:t>E</w:t>
      </w:r>
      <w:r w:rsidR="005B4894" w:rsidRPr="005B4894">
        <w:t xml:space="preserve"> </w:t>
      </w:r>
      <w:r w:rsidRPr="005B4894">
        <w:t>P</w:t>
      </w:r>
      <w:r w:rsidR="005B4894" w:rsidRPr="005B4894">
        <w:t xml:space="preserve"> </w:t>
      </w:r>
      <w:r w:rsidRPr="005B4894">
        <w:t>U</w:t>
      </w:r>
      <w:r w:rsidR="005B4894" w:rsidRPr="005B4894">
        <w:t xml:space="preserve"> </w:t>
      </w:r>
      <w:r w:rsidRPr="005B4894">
        <w:t>B</w:t>
      </w:r>
      <w:r w:rsidR="005B4894" w:rsidRPr="005B4894">
        <w:t xml:space="preserve">  </w:t>
      </w:r>
      <w:r w:rsidRPr="005B4894">
        <w:t>L</w:t>
      </w:r>
      <w:r w:rsidR="005B4894" w:rsidRPr="005B4894">
        <w:t xml:space="preserve"> </w:t>
      </w:r>
      <w:r w:rsidRPr="005B4894">
        <w:t>I</w:t>
      </w:r>
      <w:r w:rsidR="005B4894" w:rsidRPr="005B4894">
        <w:t xml:space="preserve"> </w:t>
      </w:r>
      <w:r w:rsidRPr="005B4894">
        <w:t>K</w:t>
      </w:r>
      <w:r w:rsidR="005B4894" w:rsidRPr="005B4894">
        <w:t xml:space="preserve"> </w:t>
      </w:r>
      <w:r w:rsidRPr="005B4894">
        <w:t xml:space="preserve">A </w:t>
      </w:r>
      <w:r w:rsidR="005B4894" w:rsidRPr="005B4894">
        <w:t xml:space="preserve"> </w:t>
      </w:r>
      <w:r w:rsidRPr="005B4894">
        <w:t>H</w:t>
      </w:r>
      <w:r w:rsidR="005B4894" w:rsidRPr="005B4894">
        <w:t xml:space="preserve"> </w:t>
      </w:r>
      <w:r w:rsidRPr="005B4894">
        <w:t>R</w:t>
      </w:r>
      <w:r w:rsidR="005B4894" w:rsidRPr="005B4894">
        <w:t xml:space="preserve"> </w:t>
      </w:r>
      <w:r w:rsidRPr="005B4894">
        <w:t>V</w:t>
      </w:r>
      <w:r w:rsidR="005B4894" w:rsidRPr="005B4894">
        <w:t xml:space="preserve">  </w:t>
      </w:r>
      <w:r w:rsidRPr="005B4894">
        <w:t>A</w:t>
      </w:r>
      <w:r w:rsidR="005B4894" w:rsidRPr="005B4894">
        <w:t xml:space="preserve"> </w:t>
      </w:r>
      <w:r w:rsidRPr="005B4894">
        <w:t>T</w:t>
      </w:r>
      <w:r w:rsidR="005B4894" w:rsidRPr="005B4894">
        <w:t xml:space="preserve"> </w:t>
      </w:r>
      <w:r w:rsidRPr="005B4894">
        <w:t>S</w:t>
      </w:r>
      <w:r w:rsidR="005B4894" w:rsidRPr="005B4894">
        <w:t xml:space="preserve"> </w:t>
      </w:r>
      <w:r w:rsidRPr="005B4894">
        <w:t>K</w:t>
      </w:r>
      <w:r w:rsidR="005B4894" w:rsidRPr="005B4894">
        <w:t xml:space="preserve"> </w:t>
      </w:r>
      <w:r w:rsidRPr="005B4894">
        <w:t>A</w:t>
      </w:r>
    </w:p>
    <w:p w:rsidRDefault="00EC6267" w:rsidP="00EC6267" w:rsidR="00EC6267" w:rsidRPr="005B4894">
      <w:pPr>
        <w:ind w:hanging="720" w:left="360"/>
        <w:jc w:val="center"/>
      </w:pPr>
    </w:p>
    <w:p w:rsidRDefault="00800680" w:rsidR="00800680" w:rsidRPr="005B4894">
      <w:pPr>
        <w:pStyle w:val="Naslov1"/>
        <w:rPr>
          <w:b w:val="false"/>
        </w:rPr>
      </w:pPr>
      <w:r w:rsidRPr="005B4894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5B4894">
        <w:t>30. studenog</w:t>
      </w:r>
      <w:r w:rsidR="00173D99">
        <w:t xml:space="preserve"> 2017.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91506D">
        <w:rPr>
          <w:b/>
          <w:bCs/>
        </w:rPr>
        <w:t>de</w:t>
      </w:r>
      <w:r w:rsidR="005B4894">
        <w:rPr>
          <w:b/>
          <w:bCs/>
        </w:rPr>
        <w:t>s</w:t>
      </w:r>
      <w:r w:rsidR="0091506D">
        <w:rPr>
          <w:b/>
          <w:bCs/>
        </w:rPr>
        <w:t>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17721 k.o. Osijek, sportska dvorana Zeleno polje, ukupna površina 1957 m2 po početnoj cijeni od </w:t>
      </w:r>
      <w:r w:rsidR="005B4894">
        <w:rPr>
          <w:b/>
          <w:bCs/>
        </w:rPr>
        <w:t>386.177,31</w:t>
      </w:r>
      <w:r w:rsidR="00173D99" w:rsidRPr="00173D99">
        <w:rPr>
          <w:b/>
          <w:bCs/>
        </w:rPr>
        <w:t xml:space="preserve"> kn</w:t>
      </w:r>
      <w:r w:rsidR="004E08D0" w:rsidRPr="00173D99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>Slavonske banke d.d. Osijek (sada Hypo Alpe-</w:t>
      </w:r>
      <w:proofErr w:type="spellStart"/>
      <w:r>
        <w:t>Adria</w:t>
      </w:r>
      <w:proofErr w:type="spellEnd"/>
      <w:r>
        <w:t xml:space="preserve">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8B6744">
        <w:rPr>
          <w:b/>
        </w:rPr>
        <w:t>36</w:t>
      </w:r>
      <w:r w:rsidR="009909F2">
        <w:rPr>
          <w:b/>
        </w:rPr>
        <w:t xml:space="preserve">/II </w:t>
      </w:r>
      <w:r w:rsidR="008F65D4">
        <w:t xml:space="preserve">dana  </w:t>
      </w:r>
      <w:r w:rsidR="005B4894">
        <w:rPr>
          <w:b/>
        </w:rPr>
        <w:t>11. siječnja</w:t>
      </w:r>
      <w:r w:rsidR="002510FC">
        <w:rPr>
          <w:b/>
        </w:rPr>
        <w:t xml:space="preserve"> 201</w:t>
      </w:r>
      <w:r w:rsidR="005B4894">
        <w:rPr>
          <w:b/>
        </w:rPr>
        <w:t>8</w:t>
      </w:r>
      <w:r w:rsidR="002510FC">
        <w:rPr>
          <w:b/>
        </w:rPr>
        <w:t>.</w:t>
      </w:r>
      <w:r w:rsidR="000B3D86">
        <w:rPr>
          <w:b/>
        </w:rPr>
        <w:t xml:space="preserve"> g. u </w:t>
      </w:r>
      <w:r w:rsidR="0091506D">
        <w:rPr>
          <w:b/>
        </w:rPr>
        <w:t>10,</w:t>
      </w:r>
      <w:r w:rsidR="005B4894">
        <w:rPr>
          <w:b/>
        </w:rPr>
        <w:t>30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5F7987" w:rsidP="000B3D86" w:rsidR="000B3D86">
      <w:pPr>
        <w:jc w:val="right"/>
      </w:pPr>
      <w:r>
        <w:t>6 St-350/14-</w:t>
      </w:r>
      <w:r w:rsidR="005B4894">
        <w:t>91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8B6744">
        <w:rPr>
          <w:b/>
        </w:rPr>
        <w:t>dva</w:t>
      </w:r>
      <w:r>
        <w:t xml:space="preserve"> </w:t>
      </w:r>
      <w:r w:rsidRPr="008B6744">
        <w:rPr>
          <w:b/>
        </w:rPr>
        <w:t xml:space="preserve">dana </w:t>
      </w:r>
      <w:r>
        <w:t xml:space="preserve">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8B6744" w:rsidRPr="008B6744">
        <w:rPr>
          <w:b/>
        </w:rPr>
        <w:t>45</w:t>
      </w:r>
      <w:r>
        <w:t xml:space="preserve"> </w:t>
      </w:r>
      <w:r w:rsidRPr="008B6744">
        <w:rPr>
          <w:b/>
        </w:rPr>
        <w:t>dana</w:t>
      </w:r>
      <w:r>
        <w:t xml:space="preserve">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5F7987" w:rsidP="000B3D86" w:rsidR="000B3D86">
      <w:pPr>
        <w:jc w:val="right"/>
      </w:pPr>
      <w:r>
        <w:t>6 St-350/14-</w:t>
      </w:r>
      <w:r w:rsidR="005B4894">
        <w:t>91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5B4894">
        <w:t>30. studenog</w:t>
      </w:r>
      <w:r w:rsidR="00173D99">
        <w:t xml:space="preserve">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F7987" w:rsidP="000B3D86" w:rsidR="000B3D86">
      <w:pPr>
        <w:numPr>
          <w:ilvl w:val="0"/>
          <w:numId w:val="7"/>
        </w:numPr>
        <w:suppressAutoHyphens w:val="false"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</w:t>
      </w:r>
      <w:proofErr w:type="spellStart"/>
      <w:r>
        <w:t>Abduco</w:t>
      </w:r>
      <w:proofErr w:type="spellEnd"/>
      <w:r>
        <w:t xml:space="preserve">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5B4894">
        <w:t>11.1.18.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 w:rsidRPr="00EF33B5">
      <w:bookmarkStart w:name="_GoBack" w:id="0"/>
      <w:bookmarkEnd w:id="0"/>
    </w:p>
    <w:p w:rsidRDefault="009909F2" w:rsidP="009909F2" w:rsidR="009909F2">
      <w:pPr>
        <w:ind w:left="720"/>
        <w:jc w:val="both"/>
      </w:pPr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026" w:rsidR="001C4026">
      <w:r>
        <w:separator/>
      </w:r>
    </w:p>
  </w:endnote>
  <w:endnote w:id="0" w:type="continuationSeparator">
    <w:p w:rsidRDefault="001C4026" w:rsidR="001C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026" w:rsidR="001C4026">
      <w:r>
        <w:separator/>
      </w:r>
    </w:p>
  </w:footnote>
  <w:footnote w:id="0" w:type="continuationSeparator">
    <w:p w:rsidRDefault="001C4026" w:rsidR="001C4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2B3F">
      <w:rPr>
        <w:noProof/>
      </w:rPr>
      <w:t>1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01AC3"/>
    <w:rsid w:val="00173D99"/>
    <w:rsid w:val="001928C2"/>
    <w:rsid w:val="001B5E9B"/>
    <w:rsid w:val="001C4026"/>
    <w:rsid w:val="001D05CC"/>
    <w:rsid w:val="001E0CC7"/>
    <w:rsid w:val="001E23D8"/>
    <w:rsid w:val="0023726E"/>
    <w:rsid w:val="002510FC"/>
    <w:rsid w:val="00355C4E"/>
    <w:rsid w:val="00415A99"/>
    <w:rsid w:val="00451BCA"/>
    <w:rsid w:val="004E08D0"/>
    <w:rsid w:val="005002A1"/>
    <w:rsid w:val="005231F1"/>
    <w:rsid w:val="005400F6"/>
    <w:rsid w:val="005B4894"/>
    <w:rsid w:val="005F7987"/>
    <w:rsid w:val="00673434"/>
    <w:rsid w:val="006D423A"/>
    <w:rsid w:val="00791802"/>
    <w:rsid w:val="00800680"/>
    <w:rsid w:val="00816F23"/>
    <w:rsid w:val="00863EE9"/>
    <w:rsid w:val="00881BB6"/>
    <w:rsid w:val="008B6744"/>
    <w:rsid w:val="008C0CE5"/>
    <w:rsid w:val="008F65D4"/>
    <w:rsid w:val="0091506D"/>
    <w:rsid w:val="00966FB6"/>
    <w:rsid w:val="009909F2"/>
    <w:rsid w:val="009B5CF3"/>
    <w:rsid w:val="009F3A1F"/>
    <w:rsid w:val="009F46D5"/>
    <w:rsid w:val="00B92168"/>
    <w:rsid w:val="00E12B3F"/>
    <w:rsid w:val="00E25F25"/>
    <w:rsid w:val="00EC6267"/>
    <w:rsid w:val="00EE27F6"/>
    <w:rsid w:val="00F1005B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2B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2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2B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2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953</properties:Words>
  <properties:Characters>4945</properties:Characters>
  <properties:Lines>171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2017-11-30T07:25:00Z</dcterms:created>
  <dc:creator>Korisnik</dc:creator>
  <cp:lastModifiedBy>Danijela Sekulić</cp:lastModifiedBy>
  <cp:lastPrinted>2017-11-30T07:23:00Z</cp:lastPrinted>
  <dcterms:modified xmlns:xsi="http://www.w3.org/2001/XMLSchema-instance" xsi:type="dcterms:W3CDTF">2017-11-30T07:26:00Z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