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590a" w14:paraId="e74590a" w:rsidRDefault="008D339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 </w:t>
      </w:r>
      <w:r w:rsidR="004E7287" w:rsidRPr="00B43DFF">
        <w:rPr>
          <w:rFonts w:hAnsi="Times New Roman" w:ascii="Times New Roman"/>
          <w:sz w:val="24"/>
          <w:szCs w:val="24"/>
        </w:rPr>
        <w:t>Broj: St-</w:t>
      </w:r>
      <w:r w:rsidR="002A73A7">
        <w:rPr>
          <w:rFonts w:hAnsi="Times New Roman" w:ascii="Times New Roman"/>
          <w:sz w:val="24"/>
          <w:szCs w:val="24"/>
        </w:rPr>
        <w:t>28/15-148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</w:t>
      </w:r>
      <w:r w:rsidR="002A73A7">
        <w:t xml:space="preserve"> </w:t>
      </w:r>
      <w:r>
        <w:t>E</w:t>
      </w:r>
      <w:r w:rsidR="002A73A7">
        <w:t xml:space="preserve"> </w:t>
      </w:r>
      <w:r>
        <w:t>P</w:t>
      </w:r>
      <w:r w:rsidR="002A73A7">
        <w:t xml:space="preserve"> </w:t>
      </w:r>
      <w:r>
        <w:t>U</w:t>
      </w:r>
      <w:r w:rsidR="002A73A7">
        <w:t xml:space="preserve"> </w:t>
      </w:r>
      <w:r>
        <w:t>B</w:t>
      </w:r>
      <w:r w:rsidR="002A73A7">
        <w:t xml:space="preserve"> </w:t>
      </w:r>
      <w:r>
        <w:t>L</w:t>
      </w:r>
      <w:r w:rsidR="002A73A7">
        <w:t xml:space="preserve"> </w:t>
      </w:r>
      <w:r>
        <w:t>I</w:t>
      </w:r>
      <w:r w:rsidR="002A73A7">
        <w:t xml:space="preserve"> </w:t>
      </w:r>
      <w:r>
        <w:t>K</w:t>
      </w:r>
      <w:r w:rsidR="002A73A7">
        <w:t xml:space="preserve"> </w:t>
      </w:r>
      <w:r>
        <w:t>A</w:t>
      </w:r>
      <w:r w:rsidR="002A73A7">
        <w:t xml:space="preserve"> </w:t>
      </w:r>
      <w:r>
        <w:t xml:space="preserve"> H</w:t>
      </w:r>
      <w:r w:rsidR="002A73A7">
        <w:t xml:space="preserve"> </w:t>
      </w:r>
      <w:r>
        <w:t>R</w:t>
      </w:r>
      <w:r w:rsidR="002A73A7">
        <w:t xml:space="preserve"> </w:t>
      </w:r>
      <w:r>
        <w:t>V</w:t>
      </w:r>
      <w:r w:rsidR="002A73A7">
        <w:t xml:space="preserve"> </w:t>
      </w:r>
      <w:r>
        <w:t>A</w:t>
      </w:r>
      <w:r w:rsidR="002A73A7">
        <w:t xml:space="preserve"> </w:t>
      </w:r>
      <w:r>
        <w:t>T</w:t>
      </w:r>
      <w:r w:rsidR="002A73A7">
        <w:t xml:space="preserve"> </w:t>
      </w:r>
      <w:r>
        <w:t>S</w:t>
      </w:r>
      <w:r w:rsidR="002A73A7">
        <w:t xml:space="preserve"> </w:t>
      </w:r>
      <w:r>
        <w:t>K</w:t>
      </w:r>
      <w:r w:rsidR="002A73A7">
        <w:t xml:space="preserve"> </w:t>
      </w:r>
      <w:r>
        <w:t>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 xml:space="preserve">dana </w:t>
      </w:r>
      <w:r w:rsidR="002A73A7">
        <w:t>2. ožujka</w:t>
      </w:r>
      <w:r w:rsidR="00974559">
        <w:t xml:space="preserve"> 2018</w:t>
      </w:r>
      <w:r w:rsidR="00721186">
        <w:t>. g.,</w:t>
      </w:r>
    </w:p>
    <w:p w:rsidRDefault="00721186" w:rsidP="00721186" w:rsidR="004E7287">
      <w:pPr>
        <w:tabs>
          <w:tab w:pos="3150" w:val="left"/>
        </w:tabs>
        <w:jc w:val="both"/>
      </w:pPr>
      <w:r>
        <w:tab/>
      </w: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2A73A7">
        <w:rPr>
          <w:b/>
          <w:bCs/>
        </w:rPr>
        <w:t>pet</w:t>
      </w:r>
      <w:r w:rsidR="00974559">
        <w:rPr>
          <w:b/>
          <w:bCs/>
        </w:rPr>
        <w:t>n</w:t>
      </w:r>
      <w:r w:rsidR="00FD2A0A">
        <w:rPr>
          <w:b/>
          <w:bCs/>
        </w:rPr>
        <w:t>aesta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 xml:space="preserve">nekretnina koja se vodi kod 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974559" w:rsidR="00974559" w:rsidRPr="0097455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875" w:val="left"/>
        </w:tabs>
        <w:ind w:firstLine="708"/>
        <w:jc w:val="both"/>
        <w:rPr>
          <w:b/>
        </w:rPr>
      </w:pPr>
      <w:r>
        <w:rPr>
          <w:bCs/>
        </w:rPr>
        <w:tab/>
        <w:t xml:space="preserve">Početna cijena za nekretninu iz točke I 1. iznosi </w:t>
      </w:r>
      <w:r w:rsidR="002A73A7" w:rsidRPr="002A73A7">
        <w:rPr>
          <w:b/>
          <w:bCs/>
        </w:rPr>
        <w:t>765.000,00</w:t>
      </w:r>
      <w:r w:rsidR="002A73A7">
        <w:rPr>
          <w:bCs/>
        </w:rPr>
        <w:t xml:space="preserve"> </w:t>
      </w:r>
      <w:r w:rsidR="00974559" w:rsidRPr="00974559">
        <w:rPr>
          <w:b/>
          <w:bCs/>
        </w:rPr>
        <w:t>kn.</w:t>
      </w:r>
      <w:r w:rsidR="00974559" w:rsidRPr="00974559">
        <w:rPr>
          <w:b/>
          <w:bCs/>
        </w:rPr>
        <w:tab/>
      </w:r>
    </w:p>
    <w:p w:rsidRDefault="00266BA8" w:rsidP="00266BA8" w:rsidR="00266BA8">
      <w:pPr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2A73A7">
        <w:rPr>
          <w:b/>
        </w:rPr>
        <w:t>15</w:t>
      </w:r>
      <w:r w:rsidR="00FD2A0A">
        <w:rPr>
          <w:b/>
        </w:rPr>
        <w:t>.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</w:t>
      </w:r>
      <w:r w:rsidR="00FD2A0A">
        <w:t>36</w:t>
      </w:r>
      <w:r>
        <w:t xml:space="preserve">/II dana </w:t>
      </w:r>
      <w:r>
        <w:rPr>
          <w:b/>
          <w:bCs/>
        </w:rPr>
        <w:t xml:space="preserve"> </w:t>
      </w:r>
      <w:r w:rsidR="002A73A7">
        <w:rPr>
          <w:b/>
          <w:bCs/>
        </w:rPr>
        <w:t>18. travnja</w:t>
      </w:r>
      <w:r w:rsidR="00CB7064">
        <w:rPr>
          <w:b/>
          <w:bCs/>
        </w:rPr>
        <w:t xml:space="preserve"> 2018. g.</w:t>
      </w:r>
      <w:r>
        <w:rPr>
          <w:b/>
          <w:bCs/>
        </w:rPr>
        <w:t xml:space="preserve"> u </w:t>
      </w:r>
      <w:r w:rsidR="0015528A">
        <w:rPr>
          <w:b/>
          <w:bCs/>
        </w:rPr>
        <w:t>10,</w:t>
      </w:r>
      <w:r w:rsidR="002A73A7">
        <w:rPr>
          <w:b/>
          <w:bCs/>
        </w:rPr>
        <w:t>15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>Ovaj zaključak o prodaji objaviti će se na oglasnoj ploči Trgovačkog suda u Osijeku, na web stranici ovog suda i Visokog trgovačkog suda RH, u očevidniku nekretnina Hrvatske gospodarske komore.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8D339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6 </w:t>
      </w:r>
      <w:r w:rsidR="004E7287"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2A73A7">
        <w:rPr>
          <w:rFonts w:hAnsi="Times New Roman" w:ascii="Times New Roman"/>
          <w:sz w:val="24"/>
          <w:szCs w:val="24"/>
        </w:rPr>
        <w:t>148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FD2A0A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15528A">
        <w:rPr>
          <w:b/>
        </w:rPr>
        <w:t>45</w:t>
      </w:r>
      <w:r w:rsidRPr="00FD2A0A">
        <w:rPr>
          <w:b/>
        </w:rPr>
        <w:t xml:space="preserve"> dana</w:t>
      </w:r>
      <w:r>
        <w:t xml:space="preserve">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2A73A7" w:rsidP="004E7287" w:rsidR="002A73A7"/>
    <w:p w:rsidRDefault="008D339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6 </w:t>
      </w:r>
      <w:r w:rsidR="004E7287"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2A73A7">
        <w:rPr>
          <w:rFonts w:hAnsi="Times New Roman" w:ascii="Times New Roman"/>
          <w:sz w:val="24"/>
          <w:szCs w:val="24"/>
        </w:rPr>
        <w:t>148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686AD3" w:rsidP="004E7287" w:rsidR="004E7287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686AD3" w:rsidP="004E7287" w:rsidR="00686AD3" w:rsidRPr="00B62172">
      <w:pPr>
        <w:ind w:left="1968"/>
        <w:jc w:val="both"/>
        <w:rPr>
          <w:sz w:val="20"/>
          <w:szCs w:val="20"/>
        </w:rPr>
      </w:pP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t>,</w:t>
      </w:r>
      <w:r>
        <w:rPr>
          <w:bCs/>
        </w:rPr>
        <w:t xml:space="preserve"> za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686AD3" w:rsidP="004E7287" w:rsidR="00686AD3">
      <w:pPr>
        <w:pStyle w:val="Tijeloteksta"/>
        <w:ind w:firstLine="708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2A73A7">
        <w:rPr>
          <w:bCs/>
        </w:rPr>
        <w:t>1. ožujka</w:t>
      </w:r>
      <w:r w:rsidR="00974559">
        <w:rPr>
          <w:bCs/>
        </w:rPr>
        <w:t xml:space="preserve"> 2018</w:t>
      </w:r>
      <w:r>
        <w:rPr>
          <w:bCs/>
        </w:rPr>
        <w:t xml:space="preserve">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2A73A7">
        <w:t>2. ožujka</w:t>
      </w:r>
      <w:r w:rsidR="00974559">
        <w:t xml:space="preserve"> 2018. g.</w:t>
      </w:r>
    </w:p>
    <w:p w:rsidRDefault="00721186" w:rsidP="00721186" w:rsidR="004E7287">
      <w:pPr>
        <w:pStyle w:val="Tijeloteksta"/>
        <w:tabs>
          <w:tab w:pos="4995" w:val="left"/>
        </w:tabs>
        <w:jc w:val="left"/>
      </w:pPr>
      <w:r>
        <w:tab/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974559" w:rsidP="00974559" w:rsidR="004E728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2A73A7">
        <w:rPr>
          <w:sz w:val="22"/>
          <w:szCs w:val="22"/>
        </w:rPr>
        <w:t>18.4.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905" w:rsidR="00F32905">
      <w:r>
        <w:separator/>
      </w:r>
    </w:p>
  </w:endnote>
  <w:endnote w:id="0" w:type="continuationSeparator">
    <w:p w:rsidRDefault="00F32905" w:rsidR="00F32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905" w:rsidR="00F32905">
      <w:r>
        <w:separator/>
      </w:r>
    </w:p>
  </w:footnote>
  <w:footnote w:id="0" w:type="continuationSeparator">
    <w:p w:rsidRDefault="00F32905" w:rsidR="00F329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29B9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16FA6"/>
    <w:rsid w:val="001512AF"/>
    <w:rsid w:val="001529B9"/>
    <w:rsid w:val="0015528A"/>
    <w:rsid w:val="001F7683"/>
    <w:rsid w:val="00225B6F"/>
    <w:rsid w:val="00266BA8"/>
    <w:rsid w:val="00270A36"/>
    <w:rsid w:val="00283481"/>
    <w:rsid w:val="002A73A7"/>
    <w:rsid w:val="002B08BF"/>
    <w:rsid w:val="002C47CD"/>
    <w:rsid w:val="002F0565"/>
    <w:rsid w:val="002F27DA"/>
    <w:rsid w:val="003A76C4"/>
    <w:rsid w:val="003C4DA8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B3371"/>
    <w:rsid w:val="00686AD3"/>
    <w:rsid w:val="00721186"/>
    <w:rsid w:val="0073570A"/>
    <w:rsid w:val="007808B1"/>
    <w:rsid w:val="00836348"/>
    <w:rsid w:val="00894AC6"/>
    <w:rsid w:val="008D3397"/>
    <w:rsid w:val="00974559"/>
    <w:rsid w:val="00A01D6E"/>
    <w:rsid w:val="00A618AE"/>
    <w:rsid w:val="00A71FFE"/>
    <w:rsid w:val="00A738BB"/>
    <w:rsid w:val="00AE5A72"/>
    <w:rsid w:val="00B62172"/>
    <w:rsid w:val="00B75A14"/>
    <w:rsid w:val="00B9197E"/>
    <w:rsid w:val="00B96880"/>
    <w:rsid w:val="00BA7715"/>
    <w:rsid w:val="00C825B7"/>
    <w:rsid w:val="00CB7064"/>
    <w:rsid w:val="00D16A89"/>
    <w:rsid w:val="00E347D5"/>
    <w:rsid w:val="00E44EC2"/>
    <w:rsid w:val="00E51A63"/>
    <w:rsid w:val="00E82AE3"/>
    <w:rsid w:val="00F32905"/>
    <w:rsid w:val="00F92BB4"/>
    <w:rsid w:val="00FD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29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29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9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9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9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29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29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9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9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9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999</properties:Words>
  <properties:Characters>5073</properties:Characters>
  <properties:Lines>165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6364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2018-03-02T07:45:00Z</dcterms:created>
  <dc:creator>Korisnik</dc:creator>
  <cp:lastModifiedBy>Danijela Sekulić</cp:lastModifiedBy>
  <cp:lastPrinted>2018-03-02T07:44:00Z</cp:lastPrinted>
  <dcterms:modified xmlns:xsi="http://www.w3.org/2001/XMLSchema-instance" xsi:type="dcterms:W3CDTF">2018-03-02T07:48:00Z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(15. PRVI MAJ.docx)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