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d6492fa" w14:paraId="d6492fa" w:rsidRDefault="0095263F" w:rsidR="0095263F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95263F" w:rsidR="0095263F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Zagrebu, dana 22. kolovoza 2018.g.</w:t>
      </w:r>
    </w:p>
    <w:p w:rsidRDefault="0095263F" w:rsidR="0095263F">
      <w:pPr>
        <w:rPr>
          <w:rFonts w:cs="Times New Roman" w:hAnsi="Times New Roman" w:ascii="Times New Roman"/>
          <w:sz w:val="24"/>
          <w:szCs w:val="24"/>
        </w:rPr>
      </w:pPr>
    </w:p>
    <w:p w:rsidRDefault="0095263F" w:rsidR="0095263F">
      <w:pPr>
        <w:rPr>
          <w:rFonts w:cs="Times New Roman" w:hAnsi="Times New Roman" w:ascii="Times New Roman"/>
          <w:sz w:val="24"/>
          <w:szCs w:val="24"/>
        </w:rPr>
      </w:pPr>
    </w:p>
    <w:p w:rsidRDefault="0095263F" w:rsidR="0095263F">
      <w:pPr>
        <w:jc w:val="right"/>
        <w:rPr>
          <w:rFonts w:cs="Times New Roman" w:hAnsi="Times New Roman" w:ascii="Times New Roman"/>
          <w:b/>
          <w:bCs/>
          <w:sz w:val="24"/>
          <w:szCs w:val="24"/>
        </w:rPr>
      </w:pPr>
      <w:r>
        <w:rPr>
          <w:rFonts w:cs="Times New Roman" w:hAnsi="Times New Roman" w:ascii="Times New Roman"/>
          <w:b/>
          <w:bCs/>
          <w:sz w:val="24"/>
          <w:szCs w:val="24"/>
        </w:rPr>
        <w:t>St-1070/18</w:t>
      </w:r>
    </w:p>
    <w:p w:rsidRDefault="0095263F" w:rsidR="0095263F">
      <w:pPr>
        <w:jc w:val="right"/>
        <w:rPr>
          <w:rFonts w:cs="Times New Roman" w:hAnsi="Times New Roman" w:ascii="Times New Roman"/>
          <w:b/>
          <w:bCs/>
          <w:sz w:val="24"/>
          <w:szCs w:val="24"/>
        </w:rPr>
      </w:pPr>
      <w:r>
        <w:rPr>
          <w:rFonts w:cs="Times New Roman" w:hAnsi="Times New Roman" w:ascii="Times New Roman"/>
          <w:b/>
          <w:bCs/>
          <w:sz w:val="24"/>
          <w:szCs w:val="24"/>
        </w:rPr>
        <w:t>TRGOVAČKI SUD U ZAGREBU</w:t>
      </w:r>
    </w:p>
    <w:p w:rsidRDefault="0095263F" w:rsidR="0095263F">
      <w:pPr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b/>
          <w:bCs/>
          <w:sz w:val="24"/>
          <w:szCs w:val="24"/>
        </w:rPr>
        <w:t>Sutkinja Ivana Koštarić Fegeš kao stečajni sudac</w:t>
      </w:r>
    </w:p>
    <w:p w:rsidRDefault="0095263F" w:rsidR="0095263F">
      <w:pPr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Amruševa 2, Zagreb</w:t>
      </w:r>
    </w:p>
    <w:p w:rsidRDefault="0095263F" w:rsidR="0095263F">
      <w:pPr>
        <w:jc w:val="right"/>
        <w:rPr>
          <w:rFonts w:cs="Times New Roman" w:hAnsi="Times New Roman" w:ascii="Times New Roman"/>
          <w:sz w:val="24"/>
          <w:szCs w:val="24"/>
        </w:rPr>
      </w:pPr>
    </w:p>
    <w:p w:rsidRDefault="0095263F" w:rsidR="0095263F">
      <w:pPr>
        <w:jc w:val="right"/>
        <w:rPr>
          <w:rFonts w:cs="Times New Roman" w:hAnsi="Times New Roman" w:ascii="Times New Roman"/>
          <w:sz w:val="24"/>
          <w:szCs w:val="24"/>
        </w:rPr>
      </w:pPr>
    </w:p>
    <w:p w:rsidRDefault="0095263F" w:rsidR="0095263F">
      <w:pPr>
        <w:jc w:val="right"/>
        <w:rPr>
          <w:rFonts w:cs="Times New Roman" w:hAnsi="Times New Roman" w:ascii="Times New Roman"/>
          <w:sz w:val="24"/>
          <w:szCs w:val="24"/>
        </w:rPr>
      </w:pPr>
    </w:p>
    <w:p w:rsidRDefault="0095263F" w:rsidR="0095263F">
      <w:pPr>
        <w:jc w:val="right"/>
        <w:rPr>
          <w:rFonts w:cs="Times New Roman" w:hAnsi="Times New Roman" w:ascii="Times New Roman"/>
          <w:sz w:val="24"/>
          <w:szCs w:val="24"/>
        </w:rPr>
      </w:pPr>
    </w:p>
    <w:p w:rsidRDefault="0095263F" w:rsidR="0095263F">
      <w:pPr>
        <w:ind w:hanging="1410" w:left="1410"/>
        <w:rPr>
          <w:rFonts w:cs="Times New Roman" w:hAnsi="Times New Roman" w:ascii="Times New Roman"/>
          <w:b/>
          <w:bCs/>
          <w:sz w:val="24"/>
          <w:szCs w:val="24"/>
        </w:rPr>
      </w:pPr>
      <w:r>
        <w:rPr>
          <w:rFonts w:cs="Times New Roman" w:hAnsi="Times New Roman" w:ascii="Times New Roman"/>
          <w:b/>
          <w:bCs/>
          <w:sz w:val="24"/>
          <w:szCs w:val="24"/>
        </w:rPr>
        <w:t>Predmet:</w:t>
      </w:r>
      <w:r>
        <w:rPr>
          <w:rFonts w:cs="Times New Roman" w:hAnsi="Times New Roman" w:ascii="Times New Roman"/>
          <w:b/>
          <w:bCs/>
          <w:sz w:val="24"/>
          <w:szCs w:val="24"/>
        </w:rPr>
        <w:tab/>
      </w:r>
      <w:r w:rsidRPr="00712C3A">
        <w:rPr>
          <w:rFonts w:cs="Times New Roman" w:hAnsi="Times New Roman" w:ascii="Times New Roman"/>
          <w:b/>
          <w:bCs/>
          <w:sz w:val="24"/>
          <w:szCs w:val="24"/>
          <w:lang w:eastAsia="hr-HR"/>
        </w:rPr>
        <w:t xml:space="preserve">Pregled imovine i obveza (čl. </w:t>
      </w:r>
      <w:r>
        <w:rPr>
          <w:rFonts w:cs="Times New Roman" w:hAnsi="Times New Roman" w:ascii="Times New Roman"/>
          <w:b/>
          <w:bCs/>
          <w:sz w:val="24"/>
          <w:szCs w:val="24"/>
          <w:lang w:eastAsia="hr-HR"/>
        </w:rPr>
        <w:t>223</w:t>
      </w:r>
      <w:r w:rsidRPr="00712C3A">
        <w:rPr>
          <w:rFonts w:cs="Times New Roman" w:hAnsi="Times New Roman" w:ascii="Times New Roman"/>
          <w:b/>
          <w:bCs/>
          <w:sz w:val="24"/>
          <w:szCs w:val="24"/>
          <w:lang w:eastAsia="hr-HR"/>
        </w:rPr>
        <w:t xml:space="preserve"> SZ-a)</w:t>
      </w:r>
    </w:p>
    <w:p w:rsidRDefault="0095263F" w:rsidR="0095263F">
      <w:pPr>
        <w:rPr>
          <w:rFonts w:cs="Times New Roman" w:hAnsi="Times New Roman" w:ascii="Times New Roman"/>
          <w:sz w:val="24"/>
          <w:szCs w:val="24"/>
        </w:rPr>
      </w:pPr>
    </w:p>
    <w:p w:rsidRDefault="0095263F" w:rsidR="0095263F">
      <w:pPr>
        <w:rPr>
          <w:rFonts w:cs="Times New Roman" w:hAnsi="Times New Roman" w:ascii="Times New Roman"/>
          <w:sz w:val="24"/>
          <w:szCs w:val="24"/>
        </w:rPr>
      </w:pPr>
    </w:p>
    <w:tbl>
      <w:tblPr>
        <w:tblW w:type="dxa" w:w="9087"/>
        <w:tblInd w:type="dxa" w:w="-106"/>
        <w:tblLook w:val="00A0" w:noVBand="0" w:noHBand="0" w:lastColumn="0" w:firstColumn="1" w:lastRow="0" w:firstRow="1"/>
      </w:tblPr>
      <w:tblGrid>
        <w:gridCol w:w="4169"/>
        <w:gridCol w:w="3558"/>
        <w:gridCol w:w="1360"/>
      </w:tblGrid>
      <w:tr w:rsidR="0095263F" w:rsidRPr="00712C3A">
        <w:trPr>
          <w:trHeight w:val="1030"/>
        </w:trPr>
        <w:tc>
          <w:tcPr>
            <w:tcW w:type="dxa" w:w="41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5263F" w:rsidP="003F7CE2" w:rsidR="0095263F" w:rsidRPr="00712C3A">
            <w:pPr>
              <w:jc w:val="center"/>
              <w:rPr>
                <w:rFonts w:cs="Arial" w:hAnsi="Arial" w:ascii="Arial"/>
                <w:b/>
                <w:bCs/>
                <w:lang w:eastAsia="hr-HR"/>
              </w:rPr>
            </w:pPr>
            <w:r w:rsidRPr="00712C3A">
              <w:rPr>
                <w:rFonts w:cs="Arial" w:hAnsi="Arial" w:ascii="Arial"/>
                <w:b/>
                <w:bCs/>
                <w:lang w:eastAsia="hr-HR"/>
              </w:rPr>
              <w:t>IMOVINA I POTRAŽIVANJA</w:t>
            </w:r>
          </w:p>
        </w:tc>
        <w:tc>
          <w:tcPr>
            <w:tcW w:type="dxa" w:w="491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5263F" w:rsidP="003F7CE2" w:rsidR="0095263F" w:rsidRPr="00712C3A">
            <w:pPr>
              <w:jc w:val="both"/>
              <w:rPr>
                <w:rFonts w:cs="Arial" w:hAnsi="Arial" w:ascii="Arial"/>
                <w:lang w:eastAsia="hr-HR"/>
              </w:rPr>
            </w:pPr>
            <w:r w:rsidRPr="00712C3A">
              <w:rPr>
                <w:rFonts w:cs="Arial" w:hAnsi="Arial" w:ascii="Arial"/>
                <w:b/>
                <w:bCs/>
                <w:lang w:eastAsia="hr-HR"/>
              </w:rPr>
              <w:t>Knjigovodstvena vrijednost i prijave (kn)</w:t>
            </w:r>
          </w:p>
        </w:tc>
      </w:tr>
      <w:tr w:rsidR="0095263F" w:rsidRPr="00712C3A">
        <w:trPr>
          <w:trHeight w:val="448"/>
        </w:trPr>
        <w:tc>
          <w:tcPr>
            <w:tcW w:type="dxa" w:w="41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5263F" w:rsidP="00FB0163" w:rsidR="0095263F" w:rsidRPr="00FB016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Upitna potraživanja temeljem danih zajmova u neutvrđenom iznosu</w:t>
            </w:r>
          </w:p>
        </w:tc>
        <w:tc>
          <w:tcPr>
            <w:tcW w:type="dxa" w:w="4918"/>
            <w:gridSpan w:val="2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noWrap/>
            <w:vAlign w:val="center"/>
          </w:tcPr>
          <w:p w:rsidRDefault="0095263F" w:rsidP="003F7CE2" w:rsidR="0095263F" w:rsidRPr="00712C3A">
            <w:pPr>
              <w:jc w:val="right"/>
              <w:rPr>
                <w:rFonts w:cs="Arial" w:hAnsi="Arial" w:ascii="Arial"/>
                <w:lang w:eastAsia="hr-HR"/>
              </w:rPr>
            </w:pPr>
            <w:r>
              <w:rPr>
                <w:rFonts w:cs="Arial" w:hAnsi="Arial" w:ascii="Arial"/>
                <w:lang w:eastAsia="hr-HR"/>
              </w:rPr>
              <w:t>Neutvrđen iznos</w:t>
            </w:r>
          </w:p>
        </w:tc>
      </w:tr>
      <w:tr w:rsidR="0095263F" w:rsidRPr="00712C3A">
        <w:trPr>
          <w:trHeight w:val="520"/>
        </w:trPr>
        <w:tc>
          <w:tcPr>
            <w:tcW w:type="dxa" w:w="41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5263F" w:rsidP="003F7CE2" w:rsidR="0095263F" w:rsidRPr="00712C3A">
            <w:pPr>
              <w:rPr>
                <w:rFonts w:cs="Arial" w:hAnsi="Arial" w:ascii="Arial"/>
                <w:b/>
                <w:bCs/>
                <w:lang w:eastAsia="hr-HR"/>
              </w:rPr>
            </w:pPr>
            <w:r w:rsidRPr="00712C3A">
              <w:rPr>
                <w:rFonts w:cs="Arial" w:hAnsi="Arial" w:ascii="Arial"/>
                <w:b/>
                <w:bCs/>
                <w:lang w:eastAsia="hr-HR"/>
              </w:rPr>
              <w:t>OBVEZE</w:t>
            </w:r>
          </w:p>
        </w:tc>
        <w:tc>
          <w:tcPr>
            <w:tcW w:type="dxa" w:w="4918"/>
            <w:gridSpan w:val="2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noWrap/>
            <w:vAlign w:val="center"/>
          </w:tcPr>
          <w:p w:rsidRDefault="0095263F" w:rsidP="003F7CE2" w:rsidR="0095263F" w:rsidRPr="00712C3A">
            <w:pPr>
              <w:jc w:val="right"/>
              <w:rPr>
                <w:rFonts w:cs="Arial" w:hAnsi="Arial" w:ascii="Arial"/>
                <w:lang w:eastAsia="hr-HR"/>
              </w:rPr>
            </w:pPr>
          </w:p>
        </w:tc>
      </w:tr>
      <w:tr w:rsidR="0095263F" w:rsidRPr="00712C3A">
        <w:trPr>
          <w:trHeight w:val="255"/>
        </w:trPr>
        <w:tc>
          <w:tcPr>
            <w:tcW w:type="dxa" w:w="41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5263F" w:rsidP="003F7CE2" w:rsidR="0095263F" w:rsidRPr="00712C3A">
            <w:pPr>
              <w:rPr>
                <w:rFonts w:cs="Arial" w:hAnsi="Arial" w:ascii="Arial"/>
                <w:lang w:eastAsia="hr-HR"/>
              </w:rPr>
            </w:pPr>
          </w:p>
        </w:tc>
        <w:tc>
          <w:tcPr>
            <w:tcW w:type="dxa" w:w="491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5263F" w:rsidP="003F7CE2" w:rsidR="0095263F" w:rsidRPr="00712C3A">
            <w:pPr>
              <w:jc w:val="right"/>
              <w:rPr>
                <w:rFonts w:cs="Arial" w:hAnsi="Arial" w:ascii="Arial"/>
                <w:lang w:eastAsia="hr-HR"/>
              </w:rPr>
            </w:pPr>
            <w:r w:rsidRPr="00712C3A">
              <w:rPr>
                <w:rFonts w:cs="Arial" w:hAnsi="Arial" w:ascii="Arial"/>
                <w:lang w:eastAsia="hr-HR"/>
              </w:rPr>
              <w:t>Iznos (kn)</w:t>
            </w:r>
          </w:p>
        </w:tc>
      </w:tr>
      <w:tr w:rsidR="0095263F">
        <w:trPr>
          <w:trHeight w:val="255"/>
        </w:trPr>
        <w:tc>
          <w:tcPr>
            <w:tcW w:type="dxa" w:w="41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95263F" w:rsidP="00FB0163" w:rsidR="0095263F" w:rsidRPr="001D63FA">
            <w:pPr>
              <w:pStyle w:val="Odlomakpopisa"/>
              <w:numPr>
                <w:ilvl w:val="0"/>
                <w:numId w:val="10"/>
              </w:numPr>
              <w:suppressAutoHyphens w:val="false"/>
              <w:rPr>
                <w:rFonts w:cs="Arial" w:hAnsi="Arial" w:ascii="Arial"/>
                <w:lang w:eastAsia="hr-HR"/>
              </w:rPr>
            </w:pPr>
            <w:r>
              <w:rPr>
                <w:rFonts w:cs="Arial" w:hAnsi="Arial" w:ascii="Arial"/>
                <w:lang w:eastAsia="hr-HR"/>
              </w:rPr>
              <w:t>Viši isplatni red</w:t>
            </w:r>
          </w:p>
        </w:tc>
        <w:tc>
          <w:tcPr>
            <w:tcW w:type="dxa" w:w="491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95263F" w:rsidP="003F7CE2" w:rsidR="0095263F">
            <w:pPr>
              <w:jc w:val="right"/>
              <w:rPr>
                <w:rFonts w:cs="Arial" w:hAnsi="Arial" w:ascii="Arial"/>
                <w:lang w:eastAsia="hr-HR"/>
              </w:rPr>
            </w:pPr>
            <w:r>
              <w:rPr>
                <w:rFonts w:cs="Arial" w:hAnsi="Arial" w:ascii="Arial"/>
                <w:lang w:eastAsia="hr-HR"/>
              </w:rPr>
              <w:t>0,00</w:t>
            </w:r>
          </w:p>
        </w:tc>
      </w:tr>
      <w:tr w:rsidR="0095263F">
        <w:trPr>
          <w:trHeight w:val="255"/>
        </w:trPr>
        <w:tc>
          <w:tcPr>
            <w:tcW w:type="dxa" w:w="41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95263F" w:rsidP="00FB0163" w:rsidR="0095263F" w:rsidRPr="001D63FA">
            <w:pPr>
              <w:pStyle w:val="Odlomakpopisa"/>
              <w:numPr>
                <w:ilvl w:val="0"/>
                <w:numId w:val="10"/>
              </w:numPr>
              <w:suppressAutoHyphens w:val="false"/>
              <w:rPr>
                <w:rFonts w:cs="Arial" w:hAnsi="Arial" w:ascii="Arial"/>
                <w:lang w:eastAsia="hr-HR"/>
              </w:rPr>
            </w:pPr>
            <w:r>
              <w:rPr>
                <w:rFonts w:cs="Arial" w:hAnsi="Arial" w:ascii="Arial"/>
                <w:lang w:eastAsia="hr-HR"/>
              </w:rPr>
              <w:t>Viši isplatni red</w:t>
            </w:r>
          </w:p>
        </w:tc>
        <w:tc>
          <w:tcPr>
            <w:tcW w:type="dxa" w:w="491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95263F" w:rsidP="003F7CE2" w:rsidR="0095263F">
            <w:pPr>
              <w:jc w:val="right"/>
              <w:rPr>
                <w:rFonts w:cs="Arial" w:hAnsi="Arial" w:ascii="Arial"/>
                <w:lang w:eastAsia="hr-HR"/>
              </w:rPr>
            </w:pPr>
            <w:r>
              <w:rPr>
                <w:rFonts w:cs="Arial" w:hAnsi="Arial" w:ascii="Arial"/>
                <w:lang w:eastAsia="hr-HR"/>
              </w:rPr>
              <w:t>10.840,89</w:t>
            </w:r>
          </w:p>
        </w:tc>
      </w:tr>
      <w:tr w:rsidR="0095263F" w:rsidRPr="00712C3A">
        <w:trPr>
          <w:trHeight w:val="255"/>
        </w:trPr>
        <w:tc>
          <w:tcPr>
            <w:tcW w:type="dxa" w:w="41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95263F" w:rsidP="003F7CE2" w:rsidR="0095263F" w:rsidRPr="00712C3A">
            <w:pPr>
              <w:rPr>
                <w:rFonts w:cs="Arial" w:hAnsi="Arial" w:ascii="Arial"/>
                <w:lang w:eastAsia="hr-HR"/>
              </w:rPr>
            </w:pPr>
            <w:r>
              <w:rPr>
                <w:rFonts w:cs="Arial" w:hAnsi="Arial" w:ascii="Arial"/>
                <w:lang w:eastAsia="hr-HR"/>
              </w:rPr>
              <w:t xml:space="preserve">       </w:t>
            </w:r>
            <w:r w:rsidRPr="00712C3A">
              <w:rPr>
                <w:rFonts w:cs="Arial" w:hAnsi="Arial" w:ascii="Arial"/>
                <w:lang w:eastAsia="hr-HR"/>
              </w:rPr>
              <w:t>Osporene</w:t>
            </w:r>
          </w:p>
        </w:tc>
        <w:tc>
          <w:tcPr>
            <w:tcW w:type="dxa" w:w="491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95263F" w:rsidP="003F7CE2" w:rsidR="0095263F" w:rsidRPr="00712C3A">
            <w:pPr>
              <w:jc w:val="right"/>
              <w:rPr>
                <w:rFonts w:cs="Arial" w:hAnsi="Arial" w:ascii="Arial"/>
                <w:lang w:eastAsia="hr-HR"/>
              </w:rPr>
            </w:pPr>
            <w:r>
              <w:rPr>
                <w:rFonts w:cs="Arial" w:hAnsi="Arial" w:ascii="Arial"/>
                <w:lang w:eastAsia="hr-HR"/>
              </w:rPr>
              <w:t>274.579,65</w:t>
            </w:r>
          </w:p>
        </w:tc>
      </w:tr>
      <w:tr w:rsidR="0095263F" w:rsidRPr="00712C3A">
        <w:trPr>
          <w:gridAfter w:val="1"/>
          <w:wAfter w:type="dxa" w:w="1360"/>
          <w:trHeight w:val="255"/>
        </w:trPr>
        <w:tc>
          <w:tcPr>
            <w:tcW w:type="dxa" w:w="4169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Default="0095263F" w:rsidP="003F7CE2" w:rsidR="0095263F">
            <w:pPr>
              <w:rPr>
                <w:rFonts w:cs="Arial" w:hAnsi="Arial" w:ascii="Arial"/>
                <w:b/>
                <w:bCs/>
                <w:lang w:eastAsia="hr-HR"/>
              </w:rPr>
            </w:pPr>
          </w:p>
          <w:p w:rsidRDefault="0095263F" w:rsidP="00FB0163" w:rsidR="0095263F" w:rsidRPr="00712C3A">
            <w:pPr>
              <w:rPr>
                <w:rFonts w:cs="Arial" w:hAnsi="Arial" w:ascii="Arial"/>
                <w:b/>
                <w:bCs/>
                <w:lang w:eastAsia="hr-HR"/>
              </w:rPr>
            </w:pPr>
            <w:r w:rsidRPr="00712C3A">
              <w:rPr>
                <w:rFonts w:cs="Arial" w:hAnsi="Arial" w:ascii="Arial"/>
                <w:b/>
                <w:bCs/>
                <w:lang w:eastAsia="hr-HR"/>
              </w:rPr>
              <w:t>Ukupno</w:t>
            </w:r>
            <w:r>
              <w:rPr>
                <w:rFonts w:cs="Arial" w:hAnsi="Arial" w:ascii="Arial"/>
                <w:b/>
                <w:bCs/>
                <w:lang w:eastAsia="hr-HR"/>
              </w:rPr>
              <w:t xml:space="preserve"> gubitak:</w:t>
            </w:r>
          </w:p>
        </w:tc>
        <w:tc>
          <w:tcPr>
            <w:tcW w:type="dxa" w:w="355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Default="0095263F" w:rsidP="003F7CE2" w:rsidR="0095263F" w:rsidRPr="00712C3A">
            <w:pPr>
              <w:jc w:val="right"/>
              <w:rPr>
                <w:rFonts w:cs="Arial" w:hAnsi="Arial" w:ascii="Arial"/>
                <w:b/>
                <w:bCs/>
                <w:lang w:eastAsia="hr-HR"/>
              </w:rPr>
            </w:pPr>
            <w:r>
              <w:rPr>
                <w:rFonts w:cs="Arial" w:hAnsi="Arial" w:ascii="Arial"/>
                <w:b/>
                <w:bCs/>
                <w:lang w:eastAsia="hr-HR"/>
              </w:rPr>
              <w:t>10.840,89 kn</w:t>
            </w:r>
          </w:p>
        </w:tc>
      </w:tr>
    </w:tbl>
    <w:p w:rsidRDefault="0095263F" w:rsidP="00155BB9" w:rsidR="0095263F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95263F" w:rsidR="0095263F"/>
    <w:p w:rsidRDefault="0095263F" w:rsidR="0095263F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95263F" w:rsidR="0095263F"/>
    <w:p w:rsidRDefault="0095263F" w:rsidR="0095263F"/>
    <w:p w:rsidRDefault="0095263F" w:rsidP="00DC7427" w:rsidR="0095263F">
      <w:pPr>
        <w:ind w:firstLine="708" w:left="424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_______________________________</w:t>
      </w:r>
    </w:p>
    <w:p w:rsidRDefault="0095263F" w:rsidP="00DC7427" w:rsidR="0095263F">
      <w:pPr>
        <w:ind w:firstLine="708" w:left="4248"/>
      </w:pPr>
      <w:r>
        <w:rPr>
          <w:rFonts w:cs="Times New Roman" w:hAnsi="Times New Roman" w:ascii="Times New Roman"/>
          <w:sz w:val="24"/>
          <w:szCs w:val="24"/>
        </w:rPr>
        <w:t>Korana Ferdelji, stečajni upravitelj</w:t>
      </w:r>
    </w:p>
    <w:sectPr w:rsidSect="00D26CF9" w:rsidR="0095263F">
      <w:headerReference w:type="default" r:id="rId9"/>
      <w:footerReference w:type="default" r:id="rId10"/>
      <w:pgSz w:h="16838" w:w="11906"/>
      <w:pgMar w:gutter="0" w:footer="708" w:header="708" w:left="1417" w:bottom="1258" w:right="1417" w:top="1417"/>
      <w:cols w:space="720"/>
      <w:docGrid w:charSpace="40960" w:linePitch="60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263F" w:rsidR="0095263F">
      <w:r>
        <w:separator/>
      </w:r>
    </w:p>
  </w:endnote>
  <w:endnote w:id="0" w:type="continuationSeparator">
    <w:p w:rsidRDefault="0095263F" w:rsidR="009526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lfaen">
    <w:panose1 w:val="010A0502050306030303"/>
    <w:charset w:val="00"/>
    <w:family w:val="roman"/>
    <w:notTrueType/>
    <w:pitch w:val="variable"/>
    <w:sig w:csb1="00000000" w:csb0="0000000D" w:usb3="00000000" w:usb2="00000000" w:usb1="00000000" w:usb0="00C00283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icrosoft YaHei">
    <w:panose1 w:val="020B0503020204020204"/>
    <w:charset w:val="86"/>
    <w:family w:val="swiss"/>
    <w:notTrueType/>
    <w:pitch w:val="variable"/>
    <w:sig w:csb1="00000000" w:csb0="00040000" w:usb3="00000000" w:usb2="00000010" w:usb1="080E0000" w:usb0="00000001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655D" w:rsidR="0095263F">
    <w:pPr>
      <w:pStyle w:val="Podnoje"/>
      <w:ind w:right="360"/>
    </w:pPr>
    <w:r>
      <w:rPr>
        <w:noProof/>
        <w:lang w:eastAsia="hr-HR"/>
      </w:rPr>
      <w:pict>
        <v:shapetype id="_x0000_t202" coordsize="21600,21600" path="m,l,21600r21600,l21600,xe" o:spt="202.0">
          <v:stroke joinstyle="miter"/>
          <v:path o:connecttype="rect" gradientshapeok="t"/>
        </v:shapetype>
        <v:shape stroked="f" o:spid="_x0000_s4097" id="Text Box 2" style="position:absolute;margin-left:518.05pt;margin-top:.05pt;width:6.35pt;height:12.1pt;z-index:2516602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type="#_x0000_t202" o:gfxdata="">
          <v:fill opacity="0"/>
          <v:textbox inset="0,0,0,0">
            <w:txbxContent>
              <w:p w:rsidRDefault="0095263F" w:rsidR="0095263F">
                <w:pPr>
                  <w:pStyle w:val="Podnoje"/>
                </w:pPr>
                <w:r>
                  <w:rPr>
                    <w:rStyle w:val="Brojstranice"/>
                  </w:rPr>
                  <w:fldChar w:fldCharType="begin"/>
                </w:r>
                <w:r>
                  <w:rPr>
                    <w:rStyle w:val="Brojstranice"/>
                  </w:rPr>
                  <w:instrText xml:space="preserve"> PAGE </w:instrText>
                </w:r>
                <w:r>
                  <w:rPr>
                    <w:rStyle w:val="Brojstranice"/>
                  </w:rPr>
                  <w:fldChar w:fldCharType="separate"/>
                </w:r>
                <w:r w:rsidR="009C655D">
                  <w:rPr>
                    <w:rStyle w:val="Brojstranice"/>
                    <w:noProof/>
                  </w:rPr>
                  <w:t>1</w:t>
                </w:r>
                <w:r>
                  <w:rPr>
                    <w:rStyle w:val="Brojstranice"/>
                  </w:rPr>
                  <w:fldChar w:fldCharType="end"/>
                </w:r>
              </w:p>
            </w:txbxContent>
          </v:textbox>
          <w10:wrap anchorx="page" side="largest" type="square"/>
        </v:shape>
      </w:pict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263F" w:rsidR="0095263F">
      <w:r>
        <w:separator/>
      </w:r>
    </w:p>
  </w:footnote>
  <w:footnote w:id="0" w:type="continuationSeparator">
    <w:p w:rsidRDefault="0095263F" w:rsidR="0095263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263F" w:rsidP="00B1409E" w:rsidR="0095263F">
    <w:pPr>
      <w:pStyle w:val="Zaglavlje"/>
      <w:jc w:val="center"/>
      <w:rPr>
        <w:rFonts w:cs="Times New Roman" w:hAnsi="Times New Roman" w:ascii="Times New Roman"/>
      </w:rPr>
    </w:pPr>
    <w:r>
      <w:rPr>
        <w:rFonts w:cs="Times New Roman" w:hAnsi="Times New Roman" w:ascii="Times New Roman"/>
        <w:b/>
        <w:bCs/>
      </w:rPr>
      <w:t>Stečajni upravitelj Korana Ferdelji</w:t>
    </w:r>
  </w:p>
  <w:p w:rsidRDefault="0095263F" w:rsidP="00B1409E" w:rsidR="0095263F">
    <w:pPr>
      <w:pStyle w:val="Zaglavlje"/>
      <w:jc w:val="center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>Mirka Viriusa 16, 10 000 Zagreb</w:t>
    </w:r>
  </w:p>
  <w:p w:rsidRDefault="0095263F" w:rsidP="00B1409E" w:rsidR="0095263F">
    <w:pPr>
      <w:pStyle w:val="Zaglavlje"/>
      <w:jc w:val="center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>Mob: 098 614129</w:t>
    </w:r>
  </w:p>
  <w:p w:rsidRDefault="0095263F" w:rsidP="00B1409E" w:rsidR="0095263F">
    <w:pPr>
      <w:pStyle w:val="Zaglavlje"/>
      <w:pBdr>
        <w:bottom w:space="1" w:sz="4" w:color="auto" w:val="single"/>
      </w:pBdr>
      <w:jc w:val="center"/>
    </w:pPr>
    <w:r>
      <w:rPr>
        <w:rFonts w:cs="Times New Roman" w:hAnsi="Times New Roman" w:ascii="Times New Roman"/>
      </w:rPr>
      <w:t>e-mail: korana.ferdelji@net.hr</w:t>
    </w:r>
  </w:p>
  <w:p w:rsidRDefault="0095263F" w:rsidP="00B1409E" w:rsidR="0095263F" w:rsidRPr="00DA410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2"/>
    <w:lvl w:ilvl="0"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Sylfaen" w:hAnsi="Sylfaen" w:ascii="Sylfaen" w:hint="default"/>
      </w:rPr>
    </w:lvl>
  </w:abstractNum>
  <w:abstractNum w:abstractNumId="1">
    <w:nsid w:val="00000002"/>
    <w:multiLevelType w:val="singleLevel"/>
    <w:tmpl w:val="00000002"/>
    <w:name w:val="WW8Num3"/>
    <w:lvl w:ilvl="0">
      <w:start w:val="1"/>
      <w:numFmt w:val="decimal"/>
      <w:lvlText w:val="%1."/>
      <w:lvlJc w:val="left"/>
      <w:pPr>
        <w:tabs>
          <w:tab w:pos="801" w:val="num"/>
        </w:tabs>
        <w:ind w:hanging="375" w:left="801"/>
      </w:pPr>
    </w:lvl>
  </w:abstractNum>
  <w:abstractNum w:abstractNumId="2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3">
    <w:nsid w:val="127C5DDE"/>
    <w:multiLevelType w:val="hybridMultilevel"/>
    <w:tmpl w:val="4BE87E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674169F"/>
    <w:multiLevelType w:val="hybridMultilevel"/>
    <w:tmpl w:val="9FE8EEE2"/>
    <w:lvl w:tplc="3F9A7FE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3F817D0"/>
    <w:multiLevelType w:val="hybridMultilevel"/>
    <w:tmpl w:val="4BE87E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8746A4C"/>
    <w:multiLevelType w:val="hybridMultilevel"/>
    <w:tmpl w:val="781C6464"/>
    <w:lvl w:tplc="813C4110" w:ilvl="0">
      <w:numFmt w:val="bullet"/>
      <w:lvlText w:val="-"/>
      <w:lvlJc w:val="left"/>
      <w:pPr>
        <w:ind w:hanging="360" w:left="720"/>
      </w:pPr>
      <w:rPr>
        <w:rFonts w:eastAsia="Times New Roman" w:hAnsi="Verdana" w:ascii="Verdana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cs="Wingdings" w:hAnsi="Wingdings" w:ascii="Wingdings" w:hint="default"/>
      </w:rPr>
    </w:lvl>
  </w:abstractNum>
  <w:abstractNum w:abstractNumId="7">
    <w:nsid w:val="3E4A4B33"/>
    <w:multiLevelType w:val="hybridMultilevel"/>
    <w:tmpl w:val="4BE87E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91D1713"/>
    <w:multiLevelType w:val="hybridMultilevel"/>
    <w:tmpl w:val="4BE87E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D311219"/>
    <w:multiLevelType w:val="hybridMultilevel"/>
    <w:tmpl w:val="4BE87E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6"/>
  </w:num>
  <w:num w:numId="5">
    <w:abstractNumId w:val="9"/>
  </w:num>
  <w:num w:numId="6">
    <w:abstractNumId w:val="7"/>
  </w:num>
  <w:num w:numId="7">
    <w:abstractNumId w:val="3"/>
  </w:num>
  <w:num w:numId="8">
    <w:abstractNumId w:val="8"/>
  </w:num>
  <w:num w:numId="9">
    <w:abstractNumId w:val="5"/>
  </w:num>
  <w:num w:numId="1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8"/>
  <w:displayBackgroundShape/>
  <w:embedSystemFonts/>
  <w:attachedTemplate r:id="rId1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doNotValidateAgainstSchema/>
  <w:doNotDemarcateInvalidXml/>
  <w:hdrShapeDefaults>
    <o:shapedefaults v:ext="edit" spidmax="4099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6AAB"/>
    <w:rsid w:val="00014894"/>
    <w:rsid w:val="00032CA5"/>
    <w:rsid w:val="00050203"/>
    <w:rsid w:val="00080C69"/>
    <w:rsid w:val="00081372"/>
    <w:rsid w:val="000C09CB"/>
    <w:rsid w:val="00155BB9"/>
    <w:rsid w:val="00175853"/>
    <w:rsid w:val="001D63FA"/>
    <w:rsid w:val="001E12C7"/>
    <w:rsid w:val="001E3BE5"/>
    <w:rsid w:val="001E7FD8"/>
    <w:rsid w:val="00232CD8"/>
    <w:rsid w:val="00264B99"/>
    <w:rsid w:val="002E17F5"/>
    <w:rsid w:val="002E4830"/>
    <w:rsid w:val="00312178"/>
    <w:rsid w:val="00354A11"/>
    <w:rsid w:val="00373608"/>
    <w:rsid w:val="003D1959"/>
    <w:rsid w:val="003D6516"/>
    <w:rsid w:val="003F7CE2"/>
    <w:rsid w:val="00402FD4"/>
    <w:rsid w:val="0042561F"/>
    <w:rsid w:val="00454656"/>
    <w:rsid w:val="0046385D"/>
    <w:rsid w:val="0056208A"/>
    <w:rsid w:val="0058326B"/>
    <w:rsid w:val="00664502"/>
    <w:rsid w:val="00712C3A"/>
    <w:rsid w:val="007303FD"/>
    <w:rsid w:val="00757DC4"/>
    <w:rsid w:val="0084136C"/>
    <w:rsid w:val="00843759"/>
    <w:rsid w:val="009116A4"/>
    <w:rsid w:val="00914DDA"/>
    <w:rsid w:val="00950A30"/>
    <w:rsid w:val="0095263F"/>
    <w:rsid w:val="00960ECB"/>
    <w:rsid w:val="0099293C"/>
    <w:rsid w:val="009C655D"/>
    <w:rsid w:val="00A825FE"/>
    <w:rsid w:val="00A973BB"/>
    <w:rsid w:val="00B1409E"/>
    <w:rsid w:val="00B2658F"/>
    <w:rsid w:val="00B43224"/>
    <w:rsid w:val="00C26FA3"/>
    <w:rsid w:val="00C43981"/>
    <w:rsid w:val="00C65266"/>
    <w:rsid w:val="00C8027F"/>
    <w:rsid w:val="00D26CF9"/>
    <w:rsid w:val="00D43E99"/>
    <w:rsid w:val="00D47D03"/>
    <w:rsid w:val="00D76AAB"/>
    <w:rsid w:val="00DA4105"/>
    <w:rsid w:val="00DC7427"/>
    <w:rsid w:val="00DD5CA0"/>
    <w:rsid w:val="00DF4755"/>
    <w:rsid w:val="00E31DB2"/>
    <w:rsid w:val="00E64769"/>
    <w:rsid w:val="00E67CDD"/>
    <w:rsid w:val="00E740EF"/>
    <w:rsid w:val="00E87E41"/>
    <w:rsid w:val="00EB6EED"/>
    <w:rsid w:val="00F93858"/>
    <w:rsid w:val="00FA6621"/>
    <w:rsid w:val="00FB0163"/>
    <w:rsid w:val="00FD5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409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qFormat="true" w:unhideWhenUsed="false" w:semiHidden="fals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26CF9"/>
    <w:pPr>
      <w:suppressAutoHyphens/>
    </w:pPr>
    <w:rPr>
      <w:rFonts w:cs="Verdana" w:hAnsi="Verdana" w:ascii="Verdana"/>
      <w:sz w:val="20"/>
      <w:szCs w:val="20"/>
      <w:lang w:eastAsia="ar-SA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WW8Num1z0" w:type="character">
    <w:name w:val="WW8Num1z0"/>
    <w:uiPriority w:val="99"/>
    <w:rsid w:val="00D26CF9"/>
  </w:style>
  <w:style w:customStyle="true" w:styleId="WW8Num1z1" w:type="character">
    <w:name w:val="WW8Num1z1"/>
    <w:uiPriority w:val="99"/>
    <w:rsid w:val="00D26CF9"/>
  </w:style>
  <w:style w:customStyle="true" w:styleId="WW8Num1z2" w:type="character">
    <w:name w:val="WW8Num1z2"/>
    <w:uiPriority w:val="99"/>
    <w:rsid w:val="00D26CF9"/>
  </w:style>
  <w:style w:customStyle="true" w:styleId="WW8Num1z3" w:type="character">
    <w:name w:val="WW8Num1z3"/>
    <w:uiPriority w:val="99"/>
    <w:rsid w:val="00D26CF9"/>
  </w:style>
  <w:style w:customStyle="true" w:styleId="WW8Num1z4" w:type="character">
    <w:name w:val="WW8Num1z4"/>
    <w:uiPriority w:val="99"/>
    <w:rsid w:val="00D26CF9"/>
  </w:style>
  <w:style w:customStyle="true" w:styleId="WW8Num1z5" w:type="character">
    <w:name w:val="WW8Num1z5"/>
    <w:uiPriority w:val="99"/>
    <w:rsid w:val="00D26CF9"/>
  </w:style>
  <w:style w:customStyle="true" w:styleId="WW8Num1z6" w:type="character">
    <w:name w:val="WW8Num1z6"/>
    <w:uiPriority w:val="99"/>
    <w:rsid w:val="00D26CF9"/>
  </w:style>
  <w:style w:customStyle="true" w:styleId="WW8Num1z7" w:type="character">
    <w:name w:val="WW8Num1z7"/>
    <w:uiPriority w:val="99"/>
    <w:rsid w:val="00D26CF9"/>
  </w:style>
  <w:style w:customStyle="true" w:styleId="WW8Num1z8" w:type="character">
    <w:name w:val="WW8Num1z8"/>
    <w:uiPriority w:val="99"/>
    <w:rsid w:val="00D26CF9"/>
  </w:style>
  <w:style w:customStyle="true" w:styleId="WW8Num2z0" w:type="character">
    <w:name w:val="WW8Num2z0"/>
    <w:uiPriority w:val="99"/>
    <w:rsid w:val="00D26CF9"/>
    <w:rPr>
      <w:rFonts w:cs="Sylfaen" w:hAnsi="Sylfaen" w:ascii="Sylfaen"/>
    </w:rPr>
  </w:style>
  <w:style w:customStyle="true" w:styleId="WW8Num2z1" w:type="character">
    <w:name w:val="WW8Num2z1"/>
    <w:uiPriority w:val="99"/>
    <w:rsid w:val="00D26CF9"/>
    <w:rPr>
      <w:rFonts w:cs="Courier New" w:hAnsi="Courier New" w:ascii="Courier New"/>
    </w:rPr>
  </w:style>
  <w:style w:customStyle="true" w:styleId="WW8Num2z2" w:type="character">
    <w:name w:val="WW8Num2z2"/>
    <w:uiPriority w:val="99"/>
    <w:rsid w:val="00D26CF9"/>
    <w:rPr>
      <w:rFonts w:cs="Wingdings" w:hAnsi="Wingdings" w:ascii="Wingdings"/>
    </w:rPr>
  </w:style>
  <w:style w:customStyle="true" w:styleId="WW8Num2z3" w:type="character">
    <w:name w:val="WW8Num2z3"/>
    <w:uiPriority w:val="99"/>
    <w:rsid w:val="00D26CF9"/>
    <w:rPr>
      <w:rFonts w:cs="Symbol" w:hAnsi="Symbol" w:ascii="Symbol"/>
    </w:rPr>
  </w:style>
  <w:style w:customStyle="true" w:styleId="WW8Num3z0" w:type="character">
    <w:name w:val="WW8Num3z0"/>
    <w:uiPriority w:val="99"/>
    <w:rsid w:val="00D26CF9"/>
  </w:style>
  <w:style w:customStyle="true" w:styleId="WW8Num4z0" w:type="character">
    <w:name w:val="WW8Num4z0"/>
    <w:uiPriority w:val="99"/>
    <w:rsid w:val="00D26CF9"/>
    <w:rPr>
      <w:rFonts w:cs="Times New Roman" w:hAnsi="Times New Roman" w:ascii="Times New Roman"/>
    </w:rPr>
  </w:style>
  <w:style w:customStyle="true" w:styleId="WW8Num4z1" w:type="character">
    <w:name w:val="WW8Num4z1"/>
    <w:uiPriority w:val="99"/>
    <w:rsid w:val="00D26CF9"/>
    <w:rPr>
      <w:rFonts w:cs="Courier New" w:hAnsi="Courier New" w:ascii="Courier New"/>
    </w:rPr>
  </w:style>
  <w:style w:customStyle="true" w:styleId="WW8Num4z2" w:type="character">
    <w:name w:val="WW8Num4z2"/>
    <w:uiPriority w:val="99"/>
    <w:rsid w:val="00D26CF9"/>
    <w:rPr>
      <w:rFonts w:cs="Wingdings" w:hAnsi="Wingdings" w:ascii="Wingdings"/>
    </w:rPr>
  </w:style>
  <w:style w:customStyle="true" w:styleId="WW8Num4z3" w:type="character">
    <w:name w:val="WW8Num4z3"/>
    <w:uiPriority w:val="99"/>
    <w:rsid w:val="00D26CF9"/>
    <w:rPr>
      <w:rFonts w:cs="Symbol" w:hAnsi="Symbol" w:ascii="Symbol"/>
    </w:rPr>
  </w:style>
  <w:style w:customStyle="true" w:styleId="WW8Num5z0" w:type="character">
    <w:name w:val="WW8Num5z0"/>
    <w:uiPriority w:val="99"/>
    <w:rsid w:val="00D26CF9"/>
  </w:style>
  <w:style w:customStyle="true" w:styleId="WW8Num5z1" w:type="character">
    <w:name w:val="WW8Num5z1"/>
    <w:uiPriority w:val="99"/>
    <w:rsid w:val="00D26CF9"/>
  </w:style>
  <w:style w:customStyle="true" w:styleId="WW8Num5z2" w:type="character">
    <w:name w:val="WW8Num5z2"/>
    <w:uiPriority w:val="99"/>
    <w:rsid w:val="00D26CF9"/>
  </w:style>
  <w:style w:customStyle="true" w:styleId="WW8Num5z3" w:type="character">
    <w:name w:val="WW8Num5z3"/>
    <w:uiPriority w:val="99"/>
    <w:rsid w:val="00D26CF9"/>
  </w:style>
  <w:style w:customStyle="true" w:styleId="WW8Num5z4" w:type="character">
    <w:name w:val="WW8Num5z4"/>
    <w:uiPriority w:val="99"/>
    <w:rsid w:val="00D26CF9"/>
  </w:style>
  <w:style w:customStyle="true" w:styleId="WW8Num5z5" w:type="character">
    <w:name w:val="WW8Num5z5"/>
    <w:uiPriority w:val="99"/>
    <w:rsid w:val="00D26CF9"/>
  </w:style>
  <w:style w:customStyle="true" w:styleId="WW8Num5z6" w:type="character">
    <w:name w:val="WW8Num5z6"/>
    <w:uiPriority w:val="99"/>
    <w:rsid w:val="00D26CF9"/>
  </w:style>
  <w:style w:customStyle="true" w:styleId="WW8Num5z7" w:type="character">
    <w:name w:val="WW8Num5z7"/>
    <w:uiPriority w:val="99"/>
    <w:rsid w:val="00D26CF9"/>
  </w:style>
  <w:style w:customStyle="true" w:styleId="WW8Num5z8" w:type="character">
    <w:name w:val="WW8Num5z8"/>
    <w:uiPriority w:val="99"/>
    <w:rsid w:val="00D26CF9"/>
  </w:style>
  <w:style w:customStyle="true" w:styleId="tabletitle2" w:type="character">
    <w:name w:val="table_title2"/>
    <w:basedOn w:val="Zadanifontodlomka"/>
    <w:uiPriority w:val="99"/>
    <w:rsid w:val="00D26CF9"/>
  </w:style>
  <w:style w:customStyle="true" w:styleId="CharChar" w:type="character">
    <w:name w:val="Char Char"/>
    <w:uiPriority w:val="99"/>
    <w:rsid w:val="00D26CF9"/>
    <w:rPr>
      <w:rFonts w:cs="Verdana" w:hAnsi="Verdana" w:ascii="Verdana"/>
      <w:sz w:val="24"/>
      <w:szCs w:val="24"/>
    </w:rPr>
  </w:style>
  <w:style w:styleId="Brojstranice" w:type="character">
    <w:name w:val="page number"/>
    <w:basedOn w:val="Zadanifontodlomka"/>
    <w:uiPriority w:val="99"/>
    <w:rsid w:val="00D26CF9"/>
  </w:style>
  <w:style w:customStyle="true" w:styleId="Heading" w:type="paragraph">
    <w:name w:val="Heading"/>
    <w:basedOn w:val="Normal"/>
    <w:next w:val="Tijeloteksta"/>
    <w:uiPriority w:val="99"/>
    <w:rsid w:val="00D26CF9"/>
    <w:pPr>
      <w:keepNext/>
      <w:spacing w:after="120" w:before="240"/>
    </w:pPr>
    <w:rPr>
      <w:rFonts w:cs="Arial" w:eastAsia="Microsoft YaHei" w:hAnsi="Arial" w:ascii="Arial"/>
      <w:sz w:val="28"/>
      <w:szCs w:val="28"/>
    </w:rPr>
  </w:style>
  <w:style w:styleId="Tijeloteksta" w:type="paragraph">
    <w:name w:val="Body Text"/>
    <w:basedOn w:val="Normal"/>
    <w:link w:val="TijelotekstaChar"/>
    <w:uiPriority w:val="99"/>
    <w:rsid w:val="00D26CF9"/>
    <w:pPr>
      <w:jc w:val="both"/>
    </w:pPr>
    <w:rPr>
      <w:rFonts w:cs="Times New Roman"/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C710A1"/>
    <w:rPr>
      <w:rFonts w:cs="Verdana" w:hAnsi="Verdana" w:ascii="Verdana"/>
      <w:sz w:val="20"/>
      <w:szCs w:val="20"/>
      <w:lang w:eastAsia="ar-SA"/>
    </w:rPr>
  </w:style>
  <w:style w:styleId="Popis" w:type="paragraph">
    <w:name w:val="List"/>
    <w:basedOn w:val="Tijeloteksta"/>
    <w:uiPriority w:val="99"/>
    <w:rsid w:val="00D26CF9"/>
  </w:style>
  <w:style w:styleId="Opisslike" w:type="paragraph">
    <w:name w:val="caption"/>
    <w:basedOn w:val="Normal"/>
    <w:uiPriority w:val="99"/>
    <w:qFormat/>
    <w:rsid w:val="00D26CF9"/>
    <w:pPr>
      <w:suppressLineNumbers/>
      <w:spacing w:after="120" w:before="120"/>
    </w:pPr>
    <w:rPr>
      <w:i/>
      <w:iCs/>
      <w:sz w:val="24"/>
      <w:szCs w:val="24"/>
    </w:rPr>
  </w:style>
  <w:style w:customStyle="true" w:styleId="Index" w:type="paragraph">
    <w:name w:val="Index"/>
    <w:basedOn w:val="Normal"/>
    <w:uiPriority w:val="99"/>
    <w:rsid w:val="00D26CF9"/>
    <w:pPr>
      <w:suppressLineNumbers/>
    </w:pPr>
  </w:style>
  <w:style w:styleId="Zaglavlje" w:type="paragraph">
    <w:name w:val="header"/>
    <w:basedOn w:val="Normal"/>
    <w:link w:val="ZaglavljeChar"/>
    <w:uiPriority w:val="99"/>
    <w:rsid w:val="00D26CF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C710A1"/>
    <w:rPr>
      <w:rFonts w:cs="Verdana" w:hAnsi="Verdana" w:ascii="Verdana"/>
      <w:sz w:val="20"/>
      <w:szCs w:val="20"/>
      <w:lang w:eastAsia="ar-SA"/>
    </w:rPr>
  </w:style>
  <w:style w:styleId="Podnoje" w:type="paragraph">
    <w:name w:val="footer"/>
    <w:basedOn w:val="Normal"/>
    <w:link w:val="PodnojeChar"/>
    <w:uiPriority w:val="99"/>
    <w:rsid w:val="00D26CF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C710A1"/>
    <w:rPr>
      <w:rFonts w:cs="Verdana" w:hAnsi="Verdana" w:ascii="Verdana"/>
      <w:sz w:val="20"/>
      <w:szCs w:val="20"/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rsid w:val="00D26CF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10A1"/>
    <w:rPr>
      <w:sz w:val="0"/>
      <w:szCs w:val="0"/>
      <w:lang w:eastAsia="ar-SA"/>
    </w:rPr>
  </w:style>
  <w:style w:customStyle="true" w:styleId="msolistparagraph0" w:type="paragraph">
    <w:name w:val="msolistparagraph"/>
    <w:basedOn w:val="Normal"/>
    <w:uiPriority w:val="99"/>
    <w:rsid w:val="00D26CF9"/>
    <w:pPr>
      <w:spacing w:after="280" w:before="280"/>
    </w:pPr>
    <w:rPr>
      <w:rFonts w:cs="Times New Roman"/>
      <w:sz w:val="24"/>
      <w:szCs w:val="24"/>
    </w:rPr>
  </w:style>
  <w:style w:customStyle="true" w:styleId="Framecontents" w:type="paragraph">
    <w:name w:val="Frame contents"/>
    <w:basedOn w:val="Tijeloteksta"/>
    <w:uiPriority w:val="99"/>
    <w:rsid w:val="00D26CF9"/>
  </w:style>
  <w:style w:styleId="Hiperveza" w:type="character">
    <w:name w:val="Hyperlink"/>
    <w:basedOn w:val="Zadanifontodlomka"/>
    <w:uiPriority w:val="99"/>
    <w:rsid w:val="00373608"/>
    <w:rPr>
      <w:color w:val="0000FF"/>
      <w:u w:val="single"/>
    </w:rPr>
  </w:style>
  <w:style w:styleId="Odlomakpopisa" w:type="paragraph">
    <w:name w:val="List Paragraph"/>
    <w:basedOn w:val="Normal"/>
    <w:uiPriority w:val="99"/>
    <w:qFormat/>
    <w:rsid w:val="00E67CDD"/>
    <w:pPr>
      <w:ind w:left="720"/>
    </w:pPr>
  </w:style>
  <w:style w:styleId="Reetkatablice" w:type="table">
    <w:name w:val="Table Grid"/>
    <w:basedOn w:val="Obinatablica"/>
    <w:uiPriority w:val="99"/>
    <w:rsid w:val="00B1409E"/>
    <w:rPr>
      <w:rFonts w:hAnsi="Verdana" w:ascii="Verdana"/>
      <w:sz w:val="20"/>
      <w:szCs w:val="20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9C65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655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655D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655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655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header" w:semiHidden="0" w:uiPriority="0" w:unhideWhenUsed="0"/>
    <w:lsdException w:locked="1" w:name="caption" w:qFormat="1" w:semiHidden="0" w:uiPriority="0" w:unhideWhenUsed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26CF9"/>
    <w:pPr>
      <w:suppressAutoHyphens/>
    </w:pPr>
    <w:rPr>
      <w:rFonts w:ascii="Verdana" w:cs="Verdana" w:hAnsi="Verdana"/>
      <w:sz w:val="20"/>
      <w:szCs w:val="20"/>
      <w:lang w:eastAsia="ar-SA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WW8Num1z0" w:type="character">
    <w:name w:val="WW8Num1z0"/>
    <w:uiPriority w:val="99"/>
    <w:rsid w:val="00D26CF9"/>
  </w:style>
  <w:style w:customStyle="1" w:styleId="WW8Num1z1" w:type="character">
    <w:name w:val="WW8Num1z1"/>
    <w:uiPriority w:val="99"/>
    <w:rsid w:val="00D26CF9"/>
  </w:style>
  <w:style w:customStyle="1" w:styleId="WW8Num1z2" w:type="character">
    <w:name w:val="WW8Num1z2"/>
    <w:uiPriority w:val="99"/>
    <w:rsid w:val="00D26CF9"/>
  </w:style>
  <w:style w:customStyle="1" w:styleId="WW8Num1z3" w:type="character">
    <w:name w:val="WW8Num1z3"/>
    <w:uiPriority w:val="99"/>
    <w:rsid w:val="00D26CF9"/>
  </w:style>
  <w:style w:customStyle="1" w:styleId="WW8Num1z4" w:type="character">
    <w:name w:val="WW8Num1z4"/>
    <w:uiPriority w:val="99"/>
    <w:rsid w:val="00D26CF9"/>
  </w:style>
  <w:style w:customStyle="1" w:styleId="WW8Num1z5" w:type="character">
    <w:name w:val="WW8Num1z5"/>
    <w:uiPriority w:val="99"/>
    <w:rsid w:val="00D26CF9"/>
  </w:style>
  <w:style w:customStyle="1" w:styleId="WW8Num1z6" w:type="character">
    <w:name w:val="WW8Num1z6"/>
    <w:uiPriority w:val="99"/>
    <w:rsid w:val="00D26CF9"/>
  </w:style>
  <w:style w:customStyle="1" w:styleId="WW8Num1z7" w:type="character">
    <w:name w:val="WW8Num1z7"/>
    <w:uiPriority w:val="99"/>
    <w:rsid w:val="00D26CF9"/>
  </w:style>
  <w:style w:customStyle="1" w:styleId="WW8Num1z8" w:type="character">
    <w:name w:val="WW8Num1z8"/>
    <w:uiPriority w:val="99"/>
    <w:rsid w:val="00D26CF9"/>
  </w:style>
  <w:style w:customStyle="1" w:styleId="WW8Num2z0" w:type="character">
    <w:name w:val="WW8Num2z0"/>
    <w:uiPriority w:val="99"/>
    <w:rsid w:val="00D26CF9"/>
    <w:rPr>
      <w:rFonts w:ascii="Sylfaen" w:cs="Sylfaen" w:hAnsi="Sylfaen"/>
    </w:rPr>
  </w:style>
  <w:style w:customStyle="1" w:styleId="WW8Num2z1" w:type="character">
    <w:name w:val="WW8Num2z1"/>
    <w:uiPriority w:val="99"/>
    <w:rsid w:val="00D26CF9"/>
    <w:rPr>
      <w:rFonts w:ascii="Courier New" w:cs="Courier New" w:hAnsi="Courier New"/>
    </w:rPr>
  </w:style>
  <w:style w:customStyle="1" w:styleId="WW8Num2z2" w:type="character">
    <w:name w:val="WW8Num2z2"/>
    <w:uiPriority w:val="99"/>
    <w:rsid w:val="00D26CF9"/>
    <w:rPr>
      <w:rFonts w:ascii="Wingdings" w:cs="Wingdings" w:hAnsi="Wingdings"/>
    </w:rPr>
  </w:style>
  <w:style w:customStyle="1" w:styleId="WW8Num2z3" w:type="character">
    <w:name w:val="WW8Num2z3"/>
    <w:uiPriority w:val="99"/>
    <w:rsid w:val="00D26CF9"/>
    <w:rPr>
      <w:rFonts w:ascii="Symbol" w:cs="Symbol" w:hAnsi="Symbol"/>
    </w:rPr>
  </w:style>
  <w:style w:customStyle="1" w:styleId="WW8Num3z0" w:type="character">
    <w:name w:val="WW8Num3z0"/>
    <w:uiPriority w:val="99"/>
    <w:rsid w:val="00D26CF9"/>
  </w:style>
  <w:style w:customStyle="1" w:styleId="WW8Num4z0" w:type="character">
    <w:name w:val="WW8Num4z0"/>
    <w:uiPriority w:val="99"/>
    <w:rsid w:val="00D26CF9"/>
    <w:rPr>
      <w:rFonts w:ascii="Times New Roman" w:cs="Times New Roman" w:hAnsi="Times New Roman"/>
    </w:rPr>
  </w:style>
  <w:style w:customStyle="1" w:styleId="WW8Num4z1" w:type="character">
    <w:name w:val="WW8Num4z1"/>
    <w:uiPriority w:val="99"/>
    <w:rsid w:val="00D26CF9"/>
    <w:rPr>
      <w:rFonts w:ascii="Courier New" w:cs="Courier New" w:hAnsi="Courier New"/>
    </w:rPr>
  </w:style>
  <w:style w:customStyle="1" w:styleId="WW8Num4z2" w:type="character">
    <w:name w:val="WW8Num4z2"/>
    <w:uiPriority w:val="99"/>
    <w:rsid w:val="00D26CF9"/>
    <w:rPr>
      <w:rFonts w:ascii="Wingdings" w:cs="Wingdings" w:hAnsi="Wingdings"/>
    </w:rPr>
  </w:style>
  <w:style w:customStyle="1" w:styleId="WW8Num4z3" w:type="character">
    <w:name w:val="WW8Num4z3"/>
    <w:uiPriority w:val="99"/>
    <w:rsid w:val="00D26CF9"/>
    <w:rPr>
      <w:rFonts w:ascii="Symbol" w:cs="Symbol" w:hAnsi="Symbol"/>
    </w:rPr>
  </w:style>
  <w:style w:customStyle="1" w:styleId="WW8Num5z0" w:type="character">
    <w:name w:val="WW8Num5z0"/>
    <w:uiPriority w:val="99"/>
    <w:rsid w:val="00D26CF9"/>
  </w:style>
  <w:style w:customStyle="1" w:styleId="WW8Num5z1" w:type="character">
    <w:name w:val="WW8Num5z1"/>
    <w:uiPriority w:val="99"/>
    <w:rsid w:val="00D26CF9"/>
  </w:style>
  <w:style w:customStyle="1" w:styleId="WW8Num5z2" w:type="character">
    <w:name w:val="WW8Num5z2"/>
    <w:uiPriority w:val="99"/>
    <w:rsid w:val="00D26CF9"/>
  </w:style>
  <w:style w:customStyle="1" w:styleId="WW8Num5z3" w:type="character">
    <w:name w:val="WW8Num5z3"/>
    <w:uiPriority w:val="99"/>
    <w:rsid w:val="00D26CF9"/>
  </w:style>
  <w:style w:customStyle="1" w:styleId="WW8Num5z4" w:type="character">
    <w:name w:val="WW8Num5z4"/>
    <w:uiPriority w:val="99"/>
    <w:rsid w:val="00D26CF9"/>
  </w:style>
  <w:style w:customStyle="1" w:styleId="WW8Num5z5" w:type="character">
    <w:name w:val="WW8Num5z5"/>
    <w:uiPriority w:val="99"/>
    <w:rsid w:val="00D26CF9"/>
  </w:style>
  <w:style w:customStyle="1" w:styleId="WW8Num5z6" w:type="character">
    <w:name w:val="WW8Num5z6"/>
    <w:uiPriority w:val="99"/>
    <w:rsid w:val="00D26CF9"/>
  </w:style>
  <w:style w:customStyle="1" w:styleId="WW8Num5z7" w:type="character">
    <w:name w:val="WW8Num5z7"/>
    <w:uiPriority w:val="99"/>
    <w:rsid w:val="00D26CF9"/>
  </w:style>
  <w:style w:customStyle="1" w:styleId="WW8Num5z8" w:type="character">
    <w:name w:val="WW8Num5z8"/>
    <w:uiPriority w:val="99"/>
    <w:rsid w:val="00D26CF9"/>
  </w:style>
  <w:style w:customStyle="1" w:styleId="tabletitle2" w:type="character">
    <w:name w:val="table_title2"/>
    <w:basedOn w:val="Zadanifontodlomka"/>
    <w:uiPriority w:val="99"/>
    <w:rsid w:val="00D26CF9"/>
  </w:style>
  <w:style w:customStyle="1" w:styleId="CharChar" w:type="character">
    <w:name w:val="Char Char"/>
    <w:uiPriority w:val="99"/>
    <w:rsid w:val="00D26CF9"/>
    <w:rPr>
      <w:rFonts w:ascii="Verdana" w:cs="Verdana" w:hAnsi="Verdana"/>
      <w:sz w:val="24"/>
      <w:szCs w:val="24"/>
    </w:rPr>
  </w:style>
  <w:style w:styleId="Brojstranice" w:type="character">
    <w:name w:val="page number"/>
    <w:basedOn w:val="Zadanifontodlomka"/>
    <w:uiPriority w:val="99"/>
    <w:rsid w:val="00D26CF9"/>
  </w:style>
  <w:style w:customStyle="1" w:styleId="Heading" w:type="paragraph">
    <w:name w:val="Heading"/>
    <w:basedOn w:val="Normal"/>
    <w:next w:val="Tijeloteksta"/>
    <w:uiPriority w:val="99"/>
    <w:rsid w:val="00D26CF9"/>
    <w:pPr>
      <w:keepNext/>
      <w:spacing w:after="120" w:before="240"/>
    </w:pPr>
    <w:rPr>
      <w:rFonts w:ascii="Arial" w:cs="Arial" w:eastAsia="Microsoft YaHei" w:hAnsi="Arial"/>
      <w:sz w:val="28"/>
      <w:szCs w:val="28"/>
    </w:rPr>
  </w:style>
  <w:style w:styleId="Tijeloteksta" w:type="paragraph">
    <w:name w:val="Body Text"/>
    <w:basedOn w:val="Normal"/>
    <w:link w:val="TijelotekstaChar"/>
    <w:uiPriority w:val="99"/>
    <w:rsid w:val="00D26CF9"/>
    <w:pPr>
      <w:jc w:val="both"/>
    </w:pPr>
    <w:rPr>
      <w:rFonts w:cs="Times New Roman"/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C710A1"/>
    <w:rPr>
      <w:rFonts w:ascii="Verdana" w:cs="Verdana" w:hAnsi="Verdana"/>
      <w:sz w:val="20"/>
      <w:szCs w:val="20"/>
      <w:lang w:eastAsia="ar-SA"/>
    </w:rPr>
  </w:style>
  <w:style w:styleId="Popis" w:type="paragraph">
    <w:name w:val="List"/>
    <w:basedOn w:val="Tijeloteksta"/>
    <w:uiPriority w:val="99"/>
    <w:rsid w:val="00D26CF9"/>
  </w:style>
  <w:style w:styleId="Opisslike" w:type="paragraph">
    <w:name w:val="caption"/>
    <w:basedOn w:val="Normal"/>
    <w:uiPriority w:val="99"/>
    <w:qFormat/>
    <w:rsid w:val="00D26CF9"/>
    <w:pPr>
      <w:suppressLineNumbers/>
      <w:spacing w:after="120" w:before="120"/>
    </w:pPr>
    <w:rPr>
      <w:i/>
      <w:iCs/>
      <w:sz w:val="24"/>
      <w:szCs w:val="24"/>
    </w:rPr>
  </w:style>
  <w:style w:customStyle="1" w:styleId="Index" w:type="paragraph">
    <w:name w:val="Index"/>
    <w:basedOn w:val="Normal"/>
    <w:uiPriority w:val="99"/>
    <w:rsid w:val="00D26CF9"/>
    <w:pPr>
      <w:suppressLineNumbers/>
    </w:pPr>
  </w:style>
  <w:style w:styleId="Zaglavlje" w:type="paragraph">
    <w:name w:val="header"/>
    <w:basedOn w:val="Normal"/>
    <w:link w:val="ZaglavljeChar"/>
    <w:uiPriority w:val="99"/>
    <w:rsid w:val="00D26CF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C710A1"/>
    <w:rPr>
      <w:rFonts w:ascii="Verdana" w:cs="Verdana" w:hAnsi="Verdana"/>
      <w:sz w:val="20"/>
      <w:szCs w:val="20"/>
      <w:lang w:eastAsia="ar-SA"/>
    </w:rPr>
  </w:style>
  <w:style w:styleId="Podnoje" w:type="paragraph">
    <w:name w:val="footer"/>
    <w:basedOn w:val="Normal"/>
    <w:link w:val="PodnojeChar"/>
    <w:uiPriority w:val="99"/>
    <w:rsid w:val="00D26CF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C710A1"/>
    <w:rPr>
      <w:rFonts w:ascii="Verdana" w:cs="Verdana" w:hAnsi="Verdana"/>
      <w:sz w:val="20"/>
      <w:szCs w:val="20"/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rsid w:val="00D26CF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10A1"/>
    <w:rPr>
      <w:sz w:val="0"/>
      <w:szCs w:val="0"/>
      <w:lang w:eastAsia="ar-SA"/>
    </w:rPr>
  </w:style>
  <w:style w:customStyle="1" w:styleId="msolistparagraph0" w:type="paragraph">
    <w:name w:val="msolistparagraph"/>
    <w:basedOn w:val="Normal"/>
    <w:uiPriority w:val="99"/>
    <w:rsid w:val="00D26CF9"/>
    <w:pPr>
      <w:spacing w:after="280" w:before="280"/>
    </w:pPr>
    <w:rPr>
      <w:rFonts w:cs="Times New Roman"/>
      <w:sz w:val="24"/>
      <w:szCs w:val="24"/>
    </w:rPr>
  </w:style>
  <w:style w:customStyle="1" w:styleId="Framecontents" w:type="paragraph">
    <w:name w:val="Frame contents"/>
    <w:basedOn w:val="Tijeloteksta"/>
    <w:uiPriority w:val="99"/>
    <w:rsid w:val="00D26CF9"/>
  </w:style>
  <w:style w:styleId="Hiperveza" w:type="character">
    <w:name w:val="Hyperlink"/>
    <w:basedOn w:val="Zadanifontodlomka"/>
    <w:uiPriority w:val="99"/>
    <w:rsid w:val="00373608"/>
    <w:rPr>
      <w:color w:val="0000FF"/>
      <w:u w:val="single"/>
    </w:rPr>
  </w:style>
  <w:style w:styleId="Odlomakpopisa" w:type="paragraph">
    <w:name w:val="List Paragraph"/>
    <w:basedOn w:val="Normal"/>
    <w:uiPriority w:val="99"/>
    <w:qFormat/>
    <w:rsid w:val="00E67CDD"/>
    <w:pPr>
      <w:ind w:left="720"/>
    </w:pPr>
  </w:style>
  <w:style w:styleId="Reetkatablice" w:type="table">
    <w:name w:val="Table Grid"/>
    <w:basedOn w:val="Obinatablica"/>
    <w:uiPriority w:val="99"/>
    <w:rsid w:val="00B1409E"/>
    <w:rPr>
      <w:rFonts w:ascii="Verdana" w:hAnsi="Verdana"/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9C65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655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655D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655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655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Grizli777</properties:Company>
  <properties:Pages>1</properties:Pages>
  <properties:Words>71</properties:Words>
  <properties:Characters>457</properties:Characters>
  <properties:Lines>40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U Zagrebu, dana 24</vt:lpstr>
    </vt:vector>
  </properties:TitlesOfParts>
  <properties:LinksUpToDate>false</properties:LinksUpToDate>
  <properties:CharactersWithSpaces>519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2018-08-24T06:23:00Z</dcterms:created>
  <dc:creator>Željko Peroković</dc:creator>
  <cp:lastModifiedBy>Katarina Drndelić</cp:lastModifiedBy>
  <cp:lastPrinted>2013-12-05T09:38:00Z</cp:lastPrinted>
  <dcterms:modified xmlns:xsi="http://www.w3.org/2001/XMLSchema-instance" xsi:type="dcterms:W3CDTF">2018-08-24T06:25:00Z</dcterms:modified>
  <cp:revision>3</cp:revision>
  <dc:title>U Zagrebu, dana 24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St-1070/2018-56 / Podnesak - Pregled imovine i obveza (Popis imovine i obveza_Mundus maximus.docx)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