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2334" w14:paraId="3072334" w:rsidRDefault="00DD6E55" w:rsidP="00DD6E55" w:rsidR="00DD6E5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proofErr w:type="gramStart"/>
      <w:r>
        <w:rPr>
          <w:rStyle w:val="Naglaeno"/>
        </w:rPr>
        <w:t>6 St-217/11-191</w:t>
      </w:r>
      <w:proofErr w:type="gramEnd"/>
    </w:p>
    <w:p w:rsidRDefault="00DD6E55" w:rsidP="00DD6E55" w:rsidR="00DD6E55"/>
    <w:p w:rsidRDefault="00DD6E55" w:rsidP="00DD6E55" w:rsidR="00DD6E5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D6E55" w:rsidP="00DD6E55" w:rsidR="00DD6E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D6E55" w:rsidP="00DD6E55" w:rsidR="00DD6E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DD6E55" w:rsidP="00DD6E55" w:rsidR="00DD6E55">
      <w:pPr>
        <w:jc w:val="center"/>
        <w:rPr>
          <w:b/>
        </w:rPr>
      </w:pPr>
    </w:p>
    <w:p w:rsidRDefault="00DD6E55" w:rsidP="00DD6E55" w:rsidR="00DD6E55">
      <w:pPr>
        <w:jc w:val="center"/>
      </w:pPr>
      <w:r>
        <w:t>Z A K LJ U Č A K</w:t>
      </w:r>
    </w:p>
    <w:p w:rsidRDefault="00DD6E55" w:rsidP="00DD6E55" w:rsidR="00DD6E55"/>
    <w:p w:rsidRDefault="00DD6E55" w:rsidP="00DD6E55" w:rsidR="00DD6E55">
      <w:pPr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,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sutkinji</w:t>
      </w:r>
      <w:proofErr w:type="spellEnd"/>
      <w:r>
        <w:t xml:space="preserve"> </w:t>
      </w:r>
      <w:proofErr w:type="spellStart"/>
      <w:r>
        <w:t>Nadi</w:t>
      </w:r>
      <w:proofErr w:type="spellEnd"/>
      <w:r>
        <w:t xml:space="preserve"> Roso,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otvorenim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rPr>
          <w:b/>
        </w:rPr>
        <w:t xml:space="preserve">EFEZ </w:t>
      </w:r>
      <w:proofErr w:type="spellStart"/>
      <w:r>
        <w:rPr>
          <w:b/>
        </w:rPr>
        <w:t>d.o.o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proizvodnja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trgovina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usluge</w:t>
      </w:r>
      <w:proofErr w:type="spellEnd"/>
      <w:r>
        <w:rPr>
          <w:b/>
        </w:rPr>
        <w:t xml:space="preserve">, u </w:t>
      </w:r>
      <w:proofErr w:type="spellStart"/>
      <w:r>
        <w:rPr>
          <w:b/>
        </w:rPr>
        <w:t>stečaju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Đakovo</w:t>
      </w:r>
      <w:proofErr w:type="spellEnd"/>
      <w:r>
        <w:rPr>
          <w:b/>
        </w:rPr>
        <w:t xml:space="preserve">, B. </w:t>
      </w:r>
      <w:proofErr w:type="spellStart"/>
      <w:r>
        <w:rPr>
          <w:b/>
        </w:rPr>
        <w:t>Jelačića</w:t>
      </w:r>
      <w:proofErr w:type="spellEnd"/>
      <w:r>
        <w:rPr>
          <w:b/>
        </w:rPr>
        <w:t xml:space="preserve"> 35, OIB: 57002408617, MBS: 030005617</w:t>
      </w:r>
      <w:r>
        <w:t xml:space="preserve">, dana 25.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 </w:t>
      </w:r>
      <w:proofErr w:type="gramStart"/>
      <w:r>
        <w:t>g</w:t>
      </w:r>
      <w:proofErr w:type="gramEnd"/>
      <w:r>
        <w:t>.,</w:t>
      </w:r>
    </w:p>
    <w:p w:rsidRDefault="00DD6E55" w:rsidP="00DD6E55" w:rsidR="00DD6E55">
      <w:pPr>
        <w:ind w:firstLine="708"/>
      </w:pPr>
    </w:p>
    <w:p w:rsidRDefault="00DD6E55" w:rsidP="00DD6E55" w:rsidR="00DD6E55">
      <w:pPr>
        <w:ind w:firstLine="708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j e</w:t>
      </w:r>
    </w:p>
    <w:p w:rsidRDefault="00DD6E55" w:rsidP="00DD6E55" w:rsidR="00DD6E55"/>
    <w:p w:rsidRDefault="00DD6E55" w:rsidP="00DD6E55" w:rsidR="00DD6E55">
      <w:pPr>
        <w:pStyle w:val="Odlomakpopisa"/>
        <w:numPr>
          <w:ilvl w:val="0"/>
          <w:numId w:val="43"/>
        </w:numPr>
        <w:ind w:firstLine="0" w:left="0"/>
        <w:contextualSpacing/>
        <w:jc w:val="both"/>
      </w:pPr>
      <w:r>
        <w:t xml:space="preserve">Određuje se sedma prodaja u stečajnom postupku nekretnina u vlasništvu stečajnog dužnika </w:t>
      </w:r>
      <w:r>
        <w:rPr>
          <w:b/>
        </w:rPr>
        <w:t xml:space="preserve">EFEZ d.o.o. proizvodnja, trgovina i usluge, u stečaju, Đakovo, B. Jelačića 35, OIB: 57002408617, MBS: 030005617 </w:t>
      </w:r>
      <w:r>
        <w:t xml:space="preserve">uz odgovarajuću primjenu pravila o ovrsi na nekretninama i to: 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widowControl w:val="false"/>
        <w:numPr>
          <w:ilvl w:val="0"/>
          <w:numId w:val="44"/>
        </w:numPr>
        <w:suppressAutoHyphens/>
        <w:jc w:val="both"/>
      </w:pPr>
      <w:r>
        <w:t xml:space="preserve">zk.ul.2312, </w:t>
      </w:r>
      <w:proofErr w:type="spellStart"/>
      <w:r>
        <w:t>kčbr</w:t>
      </w:r>
      <w:proofErr w:type="spellEnd"/>
      <w:r>
        <w:t xml:space="preserve">. 119/1,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Đakovo</w:t>
      </w:r>
      <w:proofErr w:type="spellEnd"/>
      <w:r>
        <w:t xml:space="preserve">, </w:t>
      </w:r>
      <w:proofErr w:type="spellStart"/>
      <w:r>
        <w:t>upisana</w:t>
      </w:r>
      <w:proofErr w:type="spellEnd"/>
      <w:r>
        <w:t xml:space="preserve"> u </w:t>
      </w:r>
      <w:proofErr w:type="spellStart"/>
      <w:r>
        <w:t>zemljišne</w:t>
      </w:r>
      <w:proofErr w:type="spellEnd"/>
      <w:r>
        <w:t xml:space="preserve">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, </w:t>
      </w:r>
      <w:proofErr w:type="spellStart"/>
      <w:r>
        <w:t>Stalna</w:t>
      </w:r>
      <w:proofErr w:type="spellEnd"/>
      <w:r>
        <w:t xml:space="preserve"> </w:t>
      </w:r>
      <w:proofErr w:type="spellStart"/>
      <w:r>
        <w:t>služba</w:t>
      </w:r>
      <w:proofErr w:type="spellEnd"/>
      <w:r>
        <w:t xml:space="preserve"> u </w:t>
      </w:r>
      <w:proofErr w:type="spellStart"/>
      <w:r>
        <w:t>Đakovu</w:t>
      </w:r>
      <w:proofErr w:type="spellEnd"/>
      <w:r>
        <w:t xml:space="preserve">, </w:t>
      </w:r>
      <w:proofErr w:type="spellStart"/>
      <w:r>
        <w:t>posebni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2.etaža 76/1000 - </w:t>
      </w:r>
      <w:proofErr w:type="spellStart"/>
      <w:r>
        <w:t>stan</w:t>
      </w:r>
      <w:proofErr w:type="spellEnd"/>
      <w:r>
        <w:t xml:space="preserve"> 1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katu</w:t>
      </w:r>
      <w:proofErr w:type="spellEnd"/>
      <w:r>
        <w:t xml:space="preserve"> </w:t>
      </w:r>
      <w:proofErr w:type="spellStart"/>
      <w:r>
        <w:t>predmetne</w:t>
      </w:r>
      <w:proofErr w:type="spellEnd"/>
      <w:r>
        <w:t xml:space="preserve"> </w:t>
      </w:r>
      <w:proofErr w:type="spellStart"/>
      <w:r>
        <w:t>građevine</w:t>
      </w:r>
      <w:proofErr w:type="spellEnd"/>
      <w:r>
        <w:t xml:space="preserve"> u </w:t>
      </w:r>
      <w:proofErr w:type="spellStart"/>
      <w:r>
        <w:t>površini</w:t>
      </w:r>
      <w:proofErr w:type="spellEnd"/>
      <w:r>
        <w:t xml:space="preserve"> od 53,16m2 </w:t>
      </w:r>
      <w:proofErr w:type="spellStart"/>
      <w:r>
        <w:t>i</w:t>
      </w:r>
      <w:proofErr w:type="spellEnd"/>
      <w:r>
        <w:t xml:space="preserve"> </w:t>
      </w:r>
      <w:proofErr w:type="spellStart"/>
      <w:r>
        <w:t>sporedni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sastoji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balkona</w:t>
      </w:r>
      <w:proofErr w:type="spellEnd"/>
      <w:r>
        <w:t xml:space="preserve"> u </w:t>
      </w:r>
      <w:proofErr w:type="spellStart"/>
      <w:r>
        <w:t>površini</w:t>
      </w:r>
      <w:proofErr w:type="spellEnd"/>
      <w:r>
        <w:t xml:space="preserve"> od 3,94m2, </w:t>
      </w:r>
      <w:proofErr w:type="spellStart"/>
      <w:r>
        <w:t>balkona</w:t>
      </w:r>
      <w:proofErr w:type="spellEnd"/>
      <w:r>
        <w:t xml:space="preserve"> u </w:t>
      </w:r>
      <w:proofErr w:type="spellStart"/>
      <w:r>
        <w:t>površini</w:t>
      </w:r>
      <w:proofErr w:type="spellEnd"/>
      <w:r>
        <w:t xml:space="preserve"> 3,16m2, parking </w:t>
      </w:r>
      <w:proofErr w:type="spellStart"/>
      <w:r>
        <w:t>mjesta</w:t>
      </w:r>
      <w:proofErr w:type="spellEnd"/>
      <w:r>
        <w:t xml:space="preserve"> u </w:t>
      </w:r>
      <w:proofErr w:type="spellStart"/>
      <w:r>
        <w:t>površini</w:t>
      </w:r>
      <w:proofErr w:type="spellEnd"/>
      <w:r>
        <w:t xml:space="preserve"> od 9,74m2,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parkirnog</w:t>
      </w:r>
      <w:proofErr w:type="spellEnd"/>
      <w:r>
        <w:t xml:space="preserve"> </w:t>
      </w:r>
      <w:proofErr w:type="spellStart"/>
      <w:r>
        <w:t>mjesta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9,56m2,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zgradi</w:t>
      </w:r>
      <w:proofErr w:type="spellEnd"/>
      <w:r>
        <w:t xml:space="preserve"> </w:t>
      </w:r>
      <w:proofErr w:type="spellStart"/>
      <w:r>
        <w:t>mješovite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306 m2, </w:t>
      </w:r>
      <w:proofErr w:type="spellStart"/>
      <w:r>
        <w:t>i</w:t>
      </w:r>
      <w:proofErr w:type="spellEnd"/>
      <w:r>
        <w:t xml:space="preserve"> </w:t>
      </w:r>
      <w:proofErr w:type="spellStart"/>
      <w:r>
        <w:t>dvorištu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457 m2, </w:t>
      </w:r>
      <w:proofErr w:type="spellStart"/>
      <w:r>
        <w:t>sve</w:t>
      </w:r>
      <w:proofErr w:type="spellEnd"/>
      <w:r>
        <w:t xml:space="preserve"> u Bana </w:t>
      </w:r>
      <w:proofErr w:type="spellStart"/>
      <w:r>
        <w:t>Jelačića</w:t>
      </w:r>
      <w:proofErr w:type="spellEnd"/>
      <w:r>
        <w:t xml:space="preserve"> 59,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763 m2,</w:t>
      </w:r>
    </w:p>
    <w:p w:rsidRDefault="00DD6E55" w:rsidP="00DD6E55" w:rsidR="00DD6E55">
      <w:r>
        <w:tab/>
      </w:r>
      <w:proofErr w:type="spellStart"/>
      <w:proofErr w:type="gramStart"/>
      <w:r>
        <w:rPr>
          <w:b/>
        </w:rPr>
        <w:t>po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početnoj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cijeni</w:t>
      </w:r>
      <w:proofErr w:type="spellEnd"/>
      <w:r>
        <w:rPr>
          <w:b/>
        </w:rPr>
        <w:t xml:space="preserve"> od 198.000,00 </w:t>
      </w:r>
      <w:proofErr w:type="spellStart"/>
      <w:r>
        <w:rPr>
          <w:b/>
        </w:rPr>
        <w:t>kn</w:t>
      </w:r>
      <w:proofErr w:type="spellEnd"/>
      <w:r>
        <w:rPr>
          <w:b/>
        </w:rPr>
        <w:t>,</w:t>
      </w:r>
    </w:p>
    <w:p w:rsidRDefault="00DD6E55" w:rsidP="00DD6E55" w:rsidR="00DD6E55"/>
    <w:p w:rsidRDefault="00DD6E55" w:rsidP="00DD6E55" w:rsidR="00DD6E55"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slijedeća</w:t>
      </w:r>
      <w:proofErr w:type="spellEnd"/>
      <w:r>
        <w:t xml:space="preserve"> </w:t>
      </w:r>
      <w:proofErr w:type="spellStart"/>
      <w:r>
        <w:t>prava</w:t>
      </w:r>
      <w:proofErr w:type="spellEnd"/>
      <w:r>
        <w:t>: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Adriatic Assets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</w:t>
      </w:r>
      <w:proofErr w:type="spellStart"/>
      <w:r>
        <w:t>Radnička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80, OIB: 18846383988,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7.906.230,83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Igor </w:t>
      </w:r>
      <w:proofErr w:type="spellStart"/>
      <w:r>
        <w:t>Franjić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. N. Š. </w:t>
      </w:r>
      <w:proofErr w:type="spellStart"/>
      <w:r>
        <w:t>Zrinskog</w:t>
      </w:r>
      <w:proofErr w:type="spellEnd"/>
      <w:r>
        <w:t xml:space="preserve"> 23, OIB: 70633867734,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Marino </w:t>
      </w:r>
      <w:proofErr w:type="spellStart"/>
      <w:r>
        <w:t>Mikulić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K. </w:t>
      </w:r>
      <w:proofErr w:type="spellStart"/>
      <w:r>
        <w:t>Zvonimira</w:t>
      </w:r>
      <w:proofErr w:type="spellEnd"/>
      <w:r>
        <w:t xml:space="preserve"> 36, OIB: 34922730530,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založno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–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OIB: 52634238587, u </w:t>
      </w:r>
      <w:proofErr w:type="spellStart"/>
      <w:r>
        <w:t>iznosu</w:t>
      </w:r>
      <w:proofErr w:type="spellEnd"/>
      <w:r>
        <w:t xml:space="preserve"> od 133.086,16 Kn.</w:t>
      </w:r>
    </w:p>
    <w:p w:rsidRDefault="00DD6E55" w:rsidP="00DD6E55" w:rsidR="00DD6E55"/>
    <w:p w:rsidRDefault="00DD6E55" w:rsidP="00DD6E55" w:rsidR="00DD6E55"/>
    <w:p w:rsidRDefault="00DD6E55" w:rsidP="00DD6E55" w:rsidR="00DD6E55">
      <w:pPr>
        <w:pStyle w:val="Odlomakpopisa"/>
        <w:widowControl w:val="false"/>
        <w:numPr>
          <w:ilvl w:val="0"/>
          <w:numId w:val="44"/>
        </w:numPr>
        <w:suppressAutoHyphens/>
        <w:contextualSpacing/>
        <w:jc w:val="both"/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</w:t>
      </w:r>
      <w:r>
        <w:lastRenderedPageBreak/>
        <w:t>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DD6E55" w:rsidP="00DD6E55" w:rsidR="00DD6E55">
      <w:pPr>
        <w:rPr>
          <w:b/>
        </w:rPr>
      </w:pPr>
      <w:r>
        <w:tab/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po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početnoj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cijeni</w:t>
      </w:r>
      <w:proofErr w:type="spellEnd"/>
      <w:r>
        <w:rPr>
          <w:b/>
        </w:rPr>
        <w:t xml:space="preserve"> od  335.000,00 </w:t>
      </w:r>
      <w:proofErr w:type="spellStart"/>
      <w:r>
        <w:rPr>
          <w:b/>
        </w:rPr>
        <w:t>kn</w:t>
      </w:r>
      <w:proofErr w:type="spellEnd"/>
      <w:r>
        <w:rPr>
          <w:b/>
        </w:rPr>
        <w:t>,</w:t>
      </w:r>
    </w:p>
    <w:p w:rsidRDefault="00DD6E55" w:rsidP="00DD6E55" w:rsidR="00DD6E55"/>
    <w:p w:rsidRDefault="00DD6E55" w:rsidP="00DD6E55" w:rsidR="00DD6E55"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slijedeća</w:t>
      </w:r>
      <w:proofErr w:type="spellEnd"/>
      <w:r>
        <w:t xml:space="preserve"> </w:t>
      </w:r>
      <w:proofErr w:type="spellStart"/>
      <w:r>
        <w:t>prava</w:t>
      </w:r>
      <w:proofErr w:type="spellEnd"/>
      <w:r>
        <w:t>: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Adriatic Assets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</w:t>
      </w:r>
      <w:proofErr w:type="spellStart"/>
      <w:r>
        <w:t>Radnička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80, OIB: 18846383988,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7.906.230,83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založno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–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OIB: 52634238587, u </w:t>
      </w:r>
      <w:proofErr w:type="spellStart"/>
      <w:r>
        <w:t>iznosu</w:t>
      </w:r>
      <w:proofErr w:type="spellEnd"/>
      <w:r>
        <w:t xml:space="preserve"> od 133.086,16 Kn.</w:t>
      </w:r>
    </w:p>
    <w:p w:rsidRDefault="00DD6E55" w:rsidP="00DD6E55" w:rsidR="00DD6E55"/>
    <w:p w:rsidRDefault="00DD6E55" w:rsidP="00DD6E55" w:rsidR="00DD6E55">
      <w:pPr>
        <w:pStyle w:val="Odlomakpopisa"/>
        <w:widowControl w:val="false"/>
        <w:numPr>
          <w:ilvl w:val="0"/>
          <w:numId w:val="44"/>
        </w:numPr>
        <w:suppressAutoHyphens/>
        <w:contextualSpacing/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DD6E55" w:rsidP="00DD6E55" w:rsidR="00DD6E55">
      <w:pPr>
        <w:rPr>
          <w:b/>
        </w:rPr>
      </w:pPr>
      <w:r>
        <w:rPr>
          <w:b/>
        </w:rPr>
        <w:tab/>
      </w:r>
      <w:proofErr w:type="spellStart"/>
      <w:proofErr w:type="gramStart"/>
      <w:r>
        <w:rPr>
          <w:b/>
        </w:rPr>
        <w:t>po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početnoj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cijeni</w:t>
      </w:r>
      <w:proofErr w:type="spellEnd"/>
      <w:r>
        <w:rPr>
          <w:b/>
        </w:rPr>
        <w:t xml:space="preserve"> od 332.000,00</w:t>
      </w:r>
      <w:r>
        <w:t xml:space="preserve"> </w:t>
      </w:r>
      <w:proofErr w:type="spellStart"/>
      <w:r>
        <w:rPr>
          <w:b/>
        </w:rPr>
        <w:t>kn</w:t>
      </w:r>
      <w:proofErr w:type="spellEnd"/>
      <w:r>
        <w:rPr>
          <w:b/>
        </w:rPr>
        <w:t>,</w:t>
      </w:r>
    </w:p>
    <w:p w:rsidRDefault="00DD6E55" w:rsidP="00DD6E55" w:rsidR="00DD6E55">
      <w:pPr>
        <w:rPr>
          <w:b/>
        </w:rPr>
      </w:pPr>
    </w:p>
    <w:p w:rsidRDefault="00DD6E55" w:rsidP="00DD6E55" w:rsidR="00DD6E55"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slijedeća</w:t>
      </w:r>
      <w:proofErr w:type="spellEnd"/>
      <w:r>
        <w:t xml:space="preserve"> </w:t>
      </w:r>
      <w:proofErr w:type="spellStart"/>
      <w:r>
        <w:t>prava</w:t>
      </w:r>
      <w:proofErr w:type="spellEnd"/>
      <w:r>
        <w:t>: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Adriatic Assets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</w:t>
      </w:r>
      <w:proofErr w:type="spellStart"/>
      <w:r>
        <w:t>Radnička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80, OIB: 18846383988,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7.906.230,83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Igor </w:t>
      </w:r>
      <w:proofErr w:type="spellStart"/>
      <w:r>
        <w:t>Franjić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. N. Š. </w:t>
      </w:r>
      <w:proofErr w:type="spellStart"/>
      <w:r>
        <w:t>Zrinskog</w:t>
      </w:r>
      <w:proofErr w:type="spellEnd"/>
      <w:r>
        <w:t xml:space="preserve"> 23, OIB: 70633867734,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Marino </w:t>
      </w:r>
      <w:proofErr w:type="spellStart"/>
      <w:r>
        <w:t>Mikulić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K. </w:t>
      </w:r>
      <w:proofErr w:type="spellStart"/>
      <w:r>
        <w:t>Zvonimira</w:t>
      </w:r>
      <w:proofErr w:type="spellEnd"/>
      <w:r>
        <w:t xml:space="preserve"> 36, OIB: 34922730530,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založno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–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OIB: 52634238587, u </w:t>
      </w:r>
      <w:proofErr w:type="spellStart"/>
      <w:r>
        <w:t>iznosu</w:t>
      </w:r>
      <w:proofErr w:type="spellEnd"/>
      <w:r>
        <w:t xml:space="preserve"> od 133.086,16 Kn.</w:t>
      </w:r>
    </w:p>
    <w:p w:rsidRDefault="00DD6E55" w:rsidP="00DD6E55" w:rsidR="00DD6E55"/>
    <w:p w:rsidRDefault="00DD6E55" w:rsidP="00DD6E55" w:rsidR="00DD6E55"/>
    <w:p w:rsidRDefault="00DD6E55" w:rsidP="00DD6E55" w:rsidR="00DD6E55">
      <w:pPr>
        <w:pStyle w:val="Odlomakpopisa"/>
        <w:widowControl w:val="false"/>
        <w:numPr>
          <w:ilvl w:val="0"/>
          <w:numId w:val="44"/>
        </w:numPr>
        <w:suppressAutoHyphens/>
        <w:contextualSpacing/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DD6E55" w:rsidP="00DD6E55" w:rsidR="00DD6E55">
      <w:r>
        <w:rPr>
          <w:b/>
        </w:rPr>
        <w:tab/>
      </w:r>
      <w:proofErr w:type="spellStart"/>
      <w:proofErr w:type="gramStart"/>
      <w:r>
        <w:rPr>
          <w:b/>
        </w:rPr>
        <w:t>po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početnoj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cijeni</w:t>
      </w:r>
      <w:proofErr w:type="spellEnd"/>
      <w:r>
        <w:rPr>
          <w:b/>
        </w:rPr>
        <w:t xml:space="preserve"> od  195.000,00 </w:t>
      </w:r>
      <w:proofErr w:type="spellStart"/>
      <w:r>
        <w:rPr>
          <w:b/>
        </w:rPr>
        <w:t>kn</w:t>
      </w:r>
      <w:proofErr w:type="spellEnd"/>
      <w:r>
        <w:rPr>
          <w:b/>
        </w:rPr>
        <w:t>,</w:t>
      </w:r>
    </w:p>
    <w:p w:rsidRDefault="00DD6E55" w:rsidP="00DD6E55" w:rsidR="00DD6E55"/>
    <w:p w:rsidRDefault="00DD6E55" w:rsidP="00DD6E55" w:rsidR="00DD6E55"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slijedeća</w:t>
      </w:r>
      <w:proofErr w:type="spellEnd"/>
      <w:r>
        <w:t xml:space="preserve"> </w:t>
      </w:r>
      <w:proofErr w:type="spellStart"/>
      <w:r>
        <w:t>prava</w:t>
      </w:r>
      <w:proofErr w:type="spellEnd"/>
      <w:r>
        <w:t>: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Adriatic Assets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</w:t>
      </w:r>
      <w:proofErr w:type="spellStart"/>
      <w:r>
        <w:t>Radnička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80, OIB: 18846383988,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7.906.230,83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lastRenderedPageBreak/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Igor </w:t>
      </w:r>
      <w:proofErr w:type="spellStart"/>
      <w:r>
        <w:t>Franjić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. N. Š. </w:t>
      </w:r>
      <w:proofErr w:type="spellStart"/>
      <w:r>
        <w:t>Zrinskog</w:t>
      </w:r>
      <w:proofErr w:type="spellEnd"/>
      <w:r>
        <w:t xml:space="preserve"> 23, OIB: 70633867734,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razlučno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Marino </w:t>
      </w:r>
      <w:proofErr w:type="spellStart"/>
      <w:r>
        <w:t>Mikulić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Đakova</w:t>
      </w:r>
      <w:proofErr w:type="spellEnd"/>
      <w:r>
        <w:t xml:space="preserve">, K. </w:t>
      </w:r>
      <w:proofErr w:type="spellStart"/>
      <w:r>
        <w:t>Zvonimira</w:t>
      </w:r>
      <w:proofErr w:type="spellEnd"/>
      <w:r>
        <w:t xml:space="preserve"> 36, OIB: 34922730530, u </w:t>
      </w:r>
      <w:proofErr w:type="spellStart"/>
      <w:r>
        <w:t>iznosu</w:t>
      </w:r>
      <w:proofErr w:type="spellEnd"/>
      <w:r>
        <w:t xml:space="preserve"> od 1.000.000,00 </w:t>
      </w:r>
      <w:proofErr w:type="spellStart"/>
      <w:r>
        <w:t>Kn</w:t>
      </w:r>
      <w:proofErr w:type="spellEnd"/>
      <w:r>
        <w:t>,</w:t>
      </w:r>
    </w:p>
    <w:p w:rsidRDefault="00DD6E55" w:rsidP="00DD6E55" w:rsidR="00DD6E55">
      <w:r>
        <w:t xml:space="preserve">- </w:t>
      </w:r>
      <w:proofErr w:type="spellStart"/>
      <w:proofErr w:type="gramStart"/>
      <w:r>
        <w:t>založno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–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OIB: 52634238587, u </w:t>
      </w:r>
      <w:proofErr w:type="spellStart"/>
      <w:r>
        <w:t>iznosu</w:t>
      </w:r>
      <w:proofErr w:type="spellEnd"/>
      <w:r>
        <w:t xml:space="preserve"> od 133.086,16 Kn.</w:t>
      </w:r>
    </w:p>
    <w:p w:rsidRDefault="00DD6E55" w:rsidP="00DD6E55" w:rsidR="00DD6E55">
      <w:pPr>
        <w:rPr>
          <w:b/>
        </w:rPr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Navedene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prodavat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usmenom</w:t>
      </w:r>
      <w:proofErr w:type="spellEnd"/>
      <w:r>
        <w:t xml:space="preserve"> </w:t>
      </w:r>
      <w:proofErr w:type="spellStart"/>
      <w:r>
        <w:t>javnom</w:t>
      </w:r>
      <w:proofErr w:type="spellEnd"/>
      <w:r>
        <w:t xml:space="preserve"> </w:t>
      </w:r>
      <w:proofErr w:type="spellStart"/>
      <w:r>
        <w:t>dražbom</w:t>
      </w:r>
      <w:proofErr w:type="spellEnd"/>
      <w:r>
        <w:t xml:space="preserve">, a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održat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</w:p>
    <w:p w:rsidRDefault="00DD6E55" w:rsidP="00DD6E55" w:rsidR="00DD6E55"/>
    <w:p w:rsidRDefault="00DD6E55" w:rsidP="00DD6E55" w:rsidR="00DD6E55">
      <w:pPr>
        <w:jc w:val="center"/>
        <w:rPr>
          <w:b/>
        </w:rPr>
      </w:pPr>
      <w:proofErr w:type="gramStart"/>
      <w:r>
        <w:rPr>
          <w:b/>
        </w:rPr>
        <w:t>dana</w:t>
      </w:r>
      <w:proofErr w:type="gramEnd"/>
      <w:r>
        <w:rPr>
          <w:b/>
        </w:rPr>
        <w:t xml:space="preserve"> 14. </w:t>
      </w:r>
      <w:proofErr w:type="spellStart"/>
      <w:proofErr w:type="gramStart"/>
      <w:r>
        <w:rPr>
          <w:b/>
        </w:rPr>
        <w:t>ožujka</w:t>
      </w:r>
      <w:proofErr w:type="spellEnd"/>
      <w:proofErr w:type="gramEnd"/>
      <w:r>
        <w:rPr>
          <w:b/>
        </w:rPr>
        <w:t xml:space="preserve"> 2018. </w:t>
      </w:r>
      <w:proofErr w:type="gramStart"/>
      <w:r>
        <w:rPr>
          <w:b/>
        </w:rPr>
        <w:t>g</w:t>
      </w:r>
      <w:proofErr w:type="gramEnd"/>
      <w:r>
        <w:rPr>
          <w:b/>
        </w:rPr>
        <w:t>. u 11,00 sati</w:t>
      </w:r>
    </w:p>
    <w:p w:rsidRDefault="00DD6E55" w:rsidP="00DD6E55" w:rsidR="00DD6E55">
      <w:pPr>
        <w:jc w:val="center"/>
        <w:rPr>
          <w:b/>
        </w:rPr>
      </w:pPr>
      <w:proofErr w:type="gramStart"/>
      <w:r>
        <w:rPr>
          <w:b/>
        </w:rPr>
        <w:t>u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prostorijama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Trgovačkog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suda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Osijeku</w:t>
      </w:r>
      <w:proofErr w:type="spellEnd"/>
      <w:r>
        <w:rPr>
          <w:b/>
        </w:rPr>
        <w:t>,</w:t>
      </w:r>
    </w:p>
    <w:p w:rsidRDefault="00DD6E55" w:rsidP="00DD6E55" w:rsidR="00DD6E55">
      <w:pPr>
        <w:jc w:val="center"/>
        <w:rPr>
          <w:b/>
        </w:rPr>
      </w:pPr>
      <w:proofErr w:type="spellStart"/>
      <w:proofErr w:type="gramStart"/>
      <w:r>
        <w:rPr>
          <w:b/>
        </w:rPr>
        <w:t>Zagrebačka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broj</w:t>
      </w:r>
      <w:proofErr w:type="spellEnd"/>
      <w:r>
        <w:rPr>
          <w:b/>
        </w:rPr>
        <w:t xml:space="preserve"> 2, soba </w:t>
      </w:r>
      <w:proofErr w:type="spellStart"/>
      <w:r>
        <w:rPr>
          <w:b/>
        </w:rPr>
        <w:t>broj</w:t>
      </w:r>
      <w:proofErr w:type="spellEnd"/>
      <w:r>
        <w:rPr>
          <w:b/>
        </w:rPr>
        <w:t xml:space="preserve"> 36/II.</w:t>
      </w:r>
      <w:proofErr w:type="gramEnd"/>
    </w:p>
    <w:p w:rsidRDefault="00DD6E55" w:rsidP="00DD6E55" w:rsidR="00DD6E55"/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r>
        <w:t xml:space="preserve">Kao </w:t>
      </w:r>
      <w:proofErr w:type="spellStart"/>
      <w:r>
        <w:t>kupci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dražbi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sudjelovati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rPr>
          <w:b/>
        </w:rPr>
        <w:t>dva</w:t>
      </w:r>
      <w:proofErr w:type="spellEnd"/>
      <w:r>
        <w:t xml:space="preserve"> dana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uplatile</w:t>
      </w:r>
      <w:proofErr w:type="spellEnd"/>
      <w:r>
        <w:t xml:space="preserve"> </w:t>
      </w:r>
      <w:proofErr w:type="spellStart"/>
      <w:r>
        <w:t>jamčevinu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10% </w:t>
      </w:r>
      <w:proofErr w:type="spellStart"/>
      <w:r>
        <w:t>utvrđene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žiro-račun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, </w:t>
      </w:r>
      <w:proofErr w:type="spellStart"/>
      <w:r>
        <w:t>broj</w:t>
      </w:r>
      <w:proofErr w:type="spellEnd"/>
      <w:r>
        <w:t xml:space="preserve"> HR31 2390 0011 3000 0020 0 </w:t>
      </w:r>
      <w:proofErr w:type="spellStart"/>
      <w:r>
        <w:t>otvoren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poštanske</w:t>
      </w:r>
      <w:proofErr w:type="spellEnd"/>
      <w:r>
        <w:t xml:space="preserve"> </w:t>
      </w:r>
      <w:proofErr w:type="spellStart"/>
      <w:r>
        <w:t>banke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 s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HR05 272-217-11 </w:t>
      </w:r>
      <w:proofErr w:type="spellStart"/>
      <w:r>
        <w:t>i</w:t>
      </w:r>
      <w:proofErr w:type="spellEnd"/>
      <w:r>
        <w:t xml:space="preserve"> </w:t>
      </w:r>
      <w:proofErr w:type="spellStart"/>
      <w:r>
        <w:t>dokaz</w:t>
      </w:r>
      <w:proofErr w:type="spellEnd"/>
      <w:r>
        <w:t xml:space="preserve"> o tome </w:t>
      </w:r>
      <w:proofErr w:type="spellStart"/>
      <w:r>
        <w:t>predoče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dražbe</w:t>
      </w:r>
      <w:proofErr w:type="spellEnd"/>
      <w:r>
        <w:t>.</w:t>
      </w:r>
    </w:p>
    <w:p w:rsidRDefault="00DD6E55" w:rsidP="00DD6E55" w:rsidR="00DD6E55">
      <w:proofErr w:type="spellStart"/>
      <w:proofErr w:type="gramStart"/>
      <w:r>
        <w:t>Jamčevinu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dužni</w:t>
      </w:r>
      <w:proofErr w:type="spellEnd"/>
      <w:r>
        <w:t xml:space="preserve"> </w:t>
      </w:r>
      <w:proofErr w:type="spellStart"/>
      <w:r>
        <w:t>položiti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je to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 u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>.</w:t>
      </w:r>
      <w:proofErr w:type="gramEnd"/>
    </w:p>
    <w:p w:rsidRDefault="00DD6E55" w:rsidP="00DD6E55" w:rsidR="00DD6E55"/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Sudionicima</w:t>
      </w:r>
      <w:proofErr w:type="spellEnd"/>
      <w:r>
        <w:t xml:space="preserve"> </w:t>
      </w:r>
      <w:proofErr w:type="spellStart"/>
      <w:r>
        <w:t>dražbe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ne </w:t>
      </w:r>
      <w:proofErr w:type="spellStart"/>
      <w:r>
        <w:t>uspiju</w:t>
      </w:r>
      <w:proofErr w:type="spellEnd"/>
      <w:r>
        <w:t xml:space="preserve"> u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dražbi</w:t>
      </w:r>
      <w:proofErr w:type="spellEnd"/>
      <w:r>
        <w:t xml:space="preserve"> </w:t>
      </w:r>
      <w:proofErr w:type="spellStart"/>
      <w:r>
        <w:t>jamčevina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vratiti</w:t>
      </w:r>
      <w:proofErr w:type="spellEnd"/>
      <w:r>
        <w:t xml:space="preserve"> 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proofErr w:type="spellStart"/>
      <w:r>
        <w:t>javne</w:t>
      </w:r>
      <w:proofErr w:type="spellEnd"/>
      <w:r>
        <w:t xml:space="preserve"> </w:t>
      </w:r>
      <w:proofErr w:type="spellStart"/>
      <w:r>
        <w:t>dražbe</w:t>
      </w:r>
      <w:proofErr w:type="spellEnd"/>
      <w:r>
        <w:t>.</w:t>
      </w:r>
    </w:p>
    <w:p w:rsidRDefault="00DD6E55" w:rsidP="00DD6E55" w:rsidR="00DD6E55"/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r>
        <w:t xml:space="preserve"> </w:t>
      </w:r>
      <w:proofErr w:type="spellStart"/>
      <w:r>
        <w:t>Ponuditelj</w:t>
      </w:r>
      <w:proofErr w:type="spellEnd"/>
      <w:r>
        <w:t xml:space="preserve">, </w:t>
      </w:r>
      <w:proofErr w:type="spellStart"/>
      <w:r>
        <w:t>čija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prihvaćena</w:t>
      </w:r>
      <w:proofErr w:type="spellEnd"/>
      <w:r>
        <w:t xml:space="preserve">, </w:t>
      </w:r>
      <w:proofErr w:type="spellStart"/>
      <w:r>
        <w:t>dužan</w:t>
      </w:r>
      <w:proofErr w:type="spellEnd"/>
      <w:r>
        <w:t xml:space="preserve"> je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>
        <w:rPr>
          <w:b/>
        </w:rPr>
        <w:t>45 dana</w:t>
      </w:r>
      <w:r>
        <w:t xml:space="preserve"> od dana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dosudi</w:t>
      </w:r>
      <w:proofErr w:type="spellEnd"/>
      <w:r>
        <w:t xml:space="preserve">, </w:t>
      </w:r>
      <w:proofErr w:type="spellStart"/>
      <w:r>
        <w:t>uplatiti</w:t>
      </w:r>
      <w:proofErr w:type="spellEnd"/>
      <w:r>
        <w:t xml:space="preserve"> </w:t>
      </w:r>
      <w:proofErr w:type="spellStart"/>
      <w:r>
        <w:t>razliku</w:t>
      </w:r>
      <w:proofErr w:type="spellEnd"/>
      <w:r>
        <w:t xml:space="preserve">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jamčevine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postignute</w:t>
      </w:r>
      <w:proofErr w:type="spellEnd"/>
      <w:r>
        <w:t xml:space="preserve"> </w:t>
      </w:r>
      <w:proofErr w:type="spellStart"/>
      <w:r>
        <w:t>kupoprodajne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depozita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>.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Nekretnine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dosuditi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kupcima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ponudili</w:t>
      </w:r>
      <w:proofErr w:type="spellEnd"/>
      <w:r>
        <w:t xml:space="preserve"> </w:t>
      </w:r>
      <w:proofErr w:type="spellStart"/>
      <w:r>
        <w:t>nižu</w:t>
      </w:r>
      <w:proofErr w:type="spellEnd"/>
      <w:r>
        <w:t xml:space="preserve"> </w:t>
      </w:r>
      <w:proofErr w:type="spellStart"/>
      <w:r>
        <w:t>cijenu</w:t>
      </w:r>
      <w:proofErr w:type="spellEnd"/>
      <w:r>
        <w:t xml:space="preserve"> (</w:t>
      </w:r>
      <w:proofErr w:type="spellStart"/>
      <w:r>
        <w:t>ali</w:t>
      </w:r>
      <w:proofErr w:type="spellEnd"/>
      <w:r>
        <w:t xml:space="preserve"> ne </w:t>
      </w:r>
      <w:proofErr w:type="spellStart"/>
      <w:r>
        <w:t>i</w:t>
      </w:r>
      <w:proofErr w:type="spellEnd"/>
      <w:r>
        <w:t xml:space="preserve"> </w:t>
      </w:r>
      <w:proofErr w:type="spellStart"/>
      <w:r>
        <w:t>nižu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početne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kupci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ponudili</w:t>
      </w:r>
      <w:proofErr w:type="spellEnd"/>
      <w:r>
        <w:t xml:space="preserve"> </w:t>
      </w:r>
      <w:proofErr w:type="spellStart"/>
      <w:r>
        <w:t>veću</w:t>
      </w:r>
      <w:proofErr w:type="spellEnd"/>
      <w:r>
        <w:t xml:space="preserve"> </w:t>
      </w:r>
      <w:proofErr w:type="spellStart"/>
      <w:r>
        <w:t>cijenu</w:t>
      </w:r>
      <w:proofErr w:type="spellEnd"/>
      <w:r>
        <w:t xml:space="preserve"> ne </w:t>
      </w:r>
      <w:proofErr w:type="spellStart"/>
      <w:r>
        <w:t>polože</w:t>
      </w:r>
      <w:proofErr w:type="spellEnd"/>
      <w:r>
        <w:t xml:space="preserve"> </w:t>
      </w:r>
      <w:proofErr w:type="spellStart"/>
      <w:r>
        <w:t>kupovninu</w:t>
      </w:r>
      <w:proofErr w:type="spellEnd"/>
      <w:r>
        <w:t xml:space="preserve"> u </w:t>
      </w:r>
      <w:proofErr w:type="spellStart"/>
      <w:r>
        <w:t>određenom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roku</w:t>
      </w:r>
      <w:proofErr w:type="spellEnd"/>
      <w:r>
        <w:t>.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Poreze</w:t>
      </w:r>
      <w:proofErr w:type="spellEnd"/>
      <w:r>
        <w:t xml:space="preserve">, </w:t>
      </w:r>
      <w:proofErr w:type="spellStart"/>
      <w:r>
        <w:t>pristojbe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u </w:t>
      </w:r>
      <w:proofErr w:type="spellStart"/>
      <w:r>
        <w:t>svezi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prijenosom</w:t>
      </w:r>
      <w:proofErr w:type="spellEnd"/>
      <w:r>
        <w:t xml:space="preserve"> </w:t>
      </w:r>
      <w:proofErr w:type="spellStart"/>
      <w:r>
        <w:t>vlasništva</w:t>
      </w:r>
      <w:proofErr w:type="spellEnd"/>
      <w:r>
        <w:t xml:space="preserve"> </w:t>
      </w:r>
      <w:proofErr w:type="spellStart"/>
      <w:r>
        <w:t>dužan</w:t>
      </w:r>
      <w:proofErr w:type="spellEnd"/>
      <w:r>
        <w:t xml:space="preserve"> je </w:t>
      </w:r>
      <w:proofErr w:type="spellStart"/>
      <w:r>
        <w:t>platiti</w:t>
      </w:r>
      <w:proofErr w:type="spellEnd"/>
      <w:r>
        <w:t xml:space="preserve"> </w:t>
      </w:r>
      <w:proofErr w:type="spellStart"/>
      <w:r>
        <w:t>kupac</w:t>
      </w:r>
      <w:proofErr w:type="spellEnd"/>
      <w:r>
        <w:t>.</w:t>
      </w:r>
    </w:p>
    <w:p w:rsidRDefault="00DD6E55" w:rsidP="00DD6E55" w:rsidR="00DD6E55"/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Prodaja</w:t>
      </w:r>
      <w:proofErr w:type="spellEnd"/>
      <w:r>
        <w:t xml:space="preserve"> se </w:t>
      </w:r>
      <w:proofErr w:type="spellStart"/>
      <w:r>
        <w:t>odvija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načelu</w:t>
      </w:r>
      <w:proofErr w:type="spellEnd"/>
      <w:r>
        <w:t xml:space="preserve"> „</w:t>
      </w:r>
      <w:proofErr w:type="spellStart"/>
      <w:r>
        <w:t>viđeno-kupljeno</w:t>
      </w:r>
      <w:proofErr w:type="spellEnd"/>
      <w:proofErr w:type="gramStart"/>
      <w:r>
        <w:t xml:space="preserve">“ </w:t>
      </w:r>
      <w:proofErr w:type="spellStart"/>
      <w:r>
        <w:t>te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isključeni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naknadni</w:t>
      </w:r>
      <w:proofErr w:type="spellEnd"/>
      <w:r>
        <w:t xml:space="preserve"> </w:t>
      </w:r>
      <w:proofErr w:type="spellStart"/>
      <w:r>
        <w:t>prigovori</w:t>
      </w:r>
      <w:proofErr w:type="spellEnd"/>
      <w:r>
        <w:t>.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Nekretnine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opterećene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založnim</w:t>
      </w:r>
      <w:proofErr w:type="spellEnd"/>
      <w:r>
        <w:t xml:space="preserve"> </w:t>
      </w:r>
      <w:proofErr w:type="spellStart"/>
      <w:r>
        <w:t>pravima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brisati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dosudi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uplati</w:t>
      </w:r>
      <w:proofErr w:type="spellEnd"/>
      <w:r>
        <w:t xml:space="preserve"> </w:t>
      </w:r>
      <w:proofErr w:type="spellStart"/>
      <w:r>
        <w:t>cjelokupne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>.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Nalaže</w:t>
      </w:r>
      <w:proofErr w:type="spellEnd"/>
      <w:r>
        <w:t xml:space="preserve"> se </w:t>
      </w:r>
      <w:proofErr w:type="spellStart"/>
      <w:r>
        <w:t>Općinskom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Đakovu</w:t>
      </w:r>
      <w:proofErr w:type="spellEnd"/>
      <w:r>
        <w:t xml:space="preserve"> </w:t>
      </w:r>
      <w:proofErr w:type="spellStart"/>
      <w:r>
        <w:t>upis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o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. </w:t>
      </w:r>
    </w:p>
    <w:p w:rsidRDefault="00DD6E55" w:rsidP="00DD6E55" w:rsidR="00DD6E55">
      <w:pPr>
        <w:pStyle w:val="Odlomakpopisa"/>
      </w:pPr>
    </w:p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Dodatne</w:t>
      </w:r>
      <w:proofErr w:type="spellEnd"/>
      <w:r>
        <w:t xml:space="preserve"> </w:t>
      </w:r>
      <w:proofErr w:type="spellStart"/>
      <w:r>
        <w:t>obavijesti</w:t>
      </w:r>
      <w:proofErr w:type="spellEnd"/>
      <w:r>
        <w:t xml:space="preserve"> o </w:t>
      </w:r>
      <w:proofErr w:type="spellStart"/>
      <w:r>
        <w:t>nekretninama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dobiti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telefona</w:t>
      </w:r>
      <w:proofErr w:type="spellEnd"/>
      <w:r>
        <w:t xml:space="preserve"> 099/732-3788 </w:t>
      </w:r>
      <w:proofErr w:type="spellStart"/>
      <w:r>
        <w:t>svakim</w:t>
      </w:r>
      <w:proofErr w:type="spellEnd"/>
      <w:r>
        <w:t xml:space="preserve"> </w:t>
      </w:r>
      <w:proofErr w:type="spellStart"/>
      <w:r>
        <w:t>radnim</w:t>
      </w:r>
      <w:proofErr w:type="spellEnd"/>
      <w:r>
        <w:t xml:space="preserve"> </w:t>
      </w:r>
      <w:proofErr w:type="spellStart"/>
      <w:r>
        <w:t>danom</w:t>
      </w:r>
      <w:proofErr w:type="spellEnd"/>
      <w:r>
        <w:t xml:space="preserve"> od 9</w:t>
      </w:r>
      <w:proofErr w:type="gramStart"/>
      <w:r>
        <w:t>,00</w:t>
      </w:r>
      <w:proofErr w:type="gramEnd"/>
      <w:r>
        <w:t>-14,00 h.</w:t>
      </w:r>
    </w:p>
    <w:p w:rsidRDefault="00DD6E55" w:rsidP="00DD6E55" w:rsidR="00DD6E55">
      <w:proofErr w:type="spellStart"/>
      <w:r>
        <w:lastRenderedPageBreak/>
        <w:t>Više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o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naći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</w:t>
      </w:r>
      <w:proofErr w:type="spellStart"/>
      <w:r>
        <w:t>ili</w:t>
      </w:r>
      <w:proofErr w:type="spellEnd"/>
      <w:r>
        <w:t xml:space="preserve">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</w:t>
      </w:r>
      <w:proofErr w:type="spellStart"/>
      <w:r>
        <w:t>rubrici</w:t>
      </w:r>
      <w:proofErr w:type="spellEnd"/>
      <w:r>
        <w:t xml:space="preserve"> „web </w:t>
      </w:r>
      <w:proofErr w:type="spellStart"/>
      <w:r>
        <w:t>stečaj</w:t>
      </w:r>
      <w:proofErr w:type="spellEnd"/>
      <w:r>
        <w:t>“.</w:t>
      </w:r>
    </w:p>
    <w:p w:rsidRDefault="00DD6E55" w:rsidP="00DD6E55" w:rsidR="00DD6E55"/>
    <w:p w:rsidRDefault="00DD6E55" w:rsidP="00DD6E55" w:rsidR="00DD6E55">
      <w:pPr>
        <w:numPr>
          <w:ilvl w:val="0"/>
          <w:numId w:val="43"/>
        </w:numPr>
        <w:ind w:firstLine="0" w:left="0"/>
        <w:jc w:val="both"/>
      </w:pPr>
      <w:proofErr w:type="spellStart"/>
      <w:r>
        <w:t>Nalaže</w:t>
      </w:r>
      <w:proofErr w:type="spellEnd"/>
      <w:r>
        <w:t xml:space="preserve"> se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>
        <w:t xml:space="preserve"> da 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objavi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sadržaja</w:t>
      </w:r>
      <w:proofErr w:type="spellEnd"/>
      <w:r>
        <w:t xml:space="preserve"> u </w:t>
      </w:r>
      <w:proofErr w:type="spellStart"/>
      <w:r>
        <w:t>jednom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glasila</w:t>
      </w:r>
      <w:proofErr w:type="spellEnd"/>
    </w:p>
    <w:p w:rsidRDefault="00DD6E55" w:rsidP="00DD6E55" w:rsidR="00DD6E55"/>
    <w:p w:rsidRDefault="00DD6E55" w:rsidP="00DD6E55" w:rsidR="00DD6E55">
      <w:pPr>
        <w:jc w:val="center"/>
      </w:pPr>
      <w:r>
        <w:t>O b r a z l o ž e n j e</w:t>
      </w:r>
    </w:p>
    <w:p w:rsidRDefault="00DD6E55" w:rsidP="00DD6E55" w:rsidR="00DD6E55"/>
    <w:p w:rsidRDefault="00DD6E55" w:rsidP="00DD6E55" w:rsidR="00DD6E55">
      <w:r>
        <w:tab/>
        <w:t xml:space="preserve">Na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održanom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25.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 g.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  <w:proofErr w:type="spellStart"/>
      <w:r>
        <w:t>predložila</w:t>
      </w:r>
      <w:proofErr w:type="spellEnd"/>
      <w:r>
        <w:t xml:space="preserve"> je da se </w:t>
      </w:r>
      <w:proofErr w:type="spellStart"/>
      <w:r>
        <w:t>donese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o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Efez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„u </w:t>
      </w:r>
      <w:proofErr w:type="spellStart"/>
      <w:r>
        <w:t>stečaju</w:t>
      </w:r>
      <w:proofErr w:type="spellEnd"/>
      <w:r>
        <w:t xml:space="preserve">“ </w:t>
      </w:r>
      <w:proofErr w:type="spellStart"/>
      <w:r>
        <w:t>Đakovo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, a </w:t>
      </w:r>
      <w:proofErr w:type="spellStart"/>
      <w:r>
        <w:t>sve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čl</w:t>
      </w:r>
      <w:proofErr w:type="spellEnd"/>
      <w:r>
        <w:t xml:space="preserve">. 97. </w:t>
      </w:r>
      <w:proofErr w:type="spellStart"/>
      <w:proofErr w:type="gramStart"/>
      <w:r>
        <w:t>i</w:t>
      </w:r>
      <w:proofErr w:type="spellEnd"/>
      <w:proofErr w:type="gramEnd"/>
      <w:r>
        <w:t xml:space="preserve"> 99. </w:t>
      </w:r>
      <w:proofErr w:type="spellStart"/>
      <w:r>
        <w:t>st.</w:t>
      </w:r>
      <w:proofErr w:type="spellEnd"/>
      <w:r>
        <w:t xml:space="preserve"> 3. </w:t>
      </w:r>
      <w:proofErr w:type="spellStart"/>
      <w:proofErr w:type="gramStart"/>
      <w:r>
        <w:t>Ovršnog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164.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</w:p>
    <w:p w:rsidRDefault="00DD6E55" w:rsidP="00DD6E55" w:rsidR="00DD6E55"/>
    <w:p w:rsidRDefault="00DD6E55" w:rsidP="00DD6E55" w:rsidR="00DD6E55"/>
    <w:p w:rsidRDefault="00DD6E55" w:rsidP="00DD6E55" w:rsidR="00DD6E55"/>
    <w:p w:rsidRDefault="00DD6E55" w:rsidP="00DD6E55" w:rsidR="00DD6E55"/>
    <w:p w:rsidRDefault="00DD6E55" w:rsidP="00DD6E55" w:rsidR="00DD6E55">
      <w:pPr>
        <w:ind w:firstLine="708"/>
        <w:jc w:val="center"/>
      </w:pPr>
      <w:proofErr w:type="gramStart"/>
      <w:r>
        <w:t xml:space="preserve">U </w:t>
      </w:r>
      <w:proofErr w:type="spellStart"/>
      <w:r>
        <w:t>Osijeku</w:t>
      </w:r>
      <w:proofErr w:type="spellEnd"/>
      <w:r>
        <w:t xml:space="preserve"> 25.</w:t>
      </w:r>
      <w:proofErr w:type="gramEnd"/>
      <w:r>
        <w:t xml:space="preserve">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 </w:t>
      </w:r>
      <w:proofErr w:type="gramStart"/>
      <w:r>
        <w:t>g</w:t>
      </w:r>
      <w:proofErr w:type="gramEnd"/>
      <w:r>
        <w:t>.</w:t>
      </w:r>
    </w:p>
    <w:p w:rsidRDefault="00DD6E55" w:rsidP="00DD6E55" w:rsidR="00DD6E55"/>
    <w:p w:rsidRDefault="00DD6E55" w:rsidP="00DD6E55" w:rsidR="00DD6E55"/>
    <w:p w:rsidRDefault="00DD6E55" w:rsidP="00DD6E55" w:rsidR="00DD6E55"/>
    <w:p w:rsidRDefault="00DD6E55" w:rsidP="00DD6E55" w:rsidR="00DD6E55"/>
    <w:p w:rsidRDefault="00DD6E55" w:rsidP="00DD6E55" w:rsidR="00DD6E55">
      <w:proofErr w:type="spellStart"/>
      <w:r>
        <w:t>Zapisničar</w:t>
      </w:r>
      <w:proofErr w:type="spellEnd"/>
      <w:r>
        <w:t xml:space="preserve">: Danijela Sekulić                              </w:t>
      </w:r>
      <w:r>
        <w:t xml:space="preserve">                         </w:t>
      </w:r>
      <w:r>
        <w:t xml:space="preserve">  STEČAJNA SUTKINJA</w:t>
      </w:r>
    </w:p>
    <w:p w:rsidRDefault="00DD6E55" w:rsidP="00DD6E55" w:rsidR="00DD6E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bookmarkStart w:name="_GoBack" w:id="0"/>
      <w:bookmarkEnd w:id="0"/>
      <w:r>
        <w:t xml:space="preserve">     Nada Roso</w:t>
      </w:r>
    </w:p>
    <w:p w:rsidRDefault="00DD6E55" w:rsidP="00DD6E55" w:rsidR="00DD6E55"/>
    <w:p w:rsidRDefault="00DD6E55" w:rsidP="00DD6E55" w:rsidR="00DD6E55"/>
    <w:p w:rsidRDefault="00DD6E55" w:rsidP="00DD6E55" w:rsidR="00DD6E55"/>
    <w:p w:rsidRDefault="00DD6E55" w:rsidP="00DD6E55" w:rsidR="00DD6E55">
      <w:r>
        <w:t>UPUTA O PRAVNOM LIJEKU:</w:t>
      </w:r>
    </w:p>
    <w:p w:rsidRDefault="00DD6E55" w:rsidP="00DD6E55" w:rsidR="00DD6E55">
      <w:pPr>
        <w:rPr>
          <w:b/>
        </w:rPr>
      </w:pPr>
      <w:proofErr w:type="spellStart"/>
      <w:proofErr w:type="gramStart"/>
      <w:r>
        <w:rPr>
          <w:b/>
        </w:rPr>
        <w:t>Protiv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zaključka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dopuštena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žalba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(</w:t>
      </w:r>
      <w:proofErr w:type="spellStart"/>
      <w:proofErr w:type="gramStart"/>
      <w:r>
        <w:rPr>
          <w:b/>
        </w:rPr>
        <w:t>čl</w:t>
      </w:r>
      <w:proofErr w:type="spellEnd"/>
      <w:proofErr w:type="gramEnd"/>
      <w:r>
        <w:rPr>
          <w:b/>
        </w:rPr>
        <w:t xml:space="preserve">. 11. </w:t>
      </w:r>
      <w:proofErr w:type="spellStart"/>
      <w:r>
        <w:rPr>
          <w:b/>
        </w:rPr>
        <w:t>st.</w:t>
      </w:r>
      <w:proofErr w:type="spellEnd"/>
      <w:r>
        <w:rPr>
          <w:b/>
        </w:rPr>
        <w:t xml:space="preserve"> 9. SZ-a) </w:t>
      </w:r>
    </w:p>
    <w:p w:rsidRDefault="00DD6E55" w:rsidP="00DD6E55" w:rsidR="00DD6E55">
      <w:pPr>
        <w:rPr>
          <w:b/>
        </w:rPr>
      </w:pPr>
    </w:p>
    <w:p w:rsidRDefault="00DD6E55" w:rsidP="00DD6E55" w:rsidR="00DD6E55">
      <w:pPr>
        <w:rPr>
          <w:b/>
        </w:rPr>
      </w:pPr>
    </w:p>
    <w:p w:rsidRDefault="00DD6E55" w:rsidP="00DD6E55" w:rsidR="00DD6E55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st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uprav</w:t>
      </w:r>
      <w:proofErr w:type="spellEnd"/>
      <w:r>
        <w:rPr>
          <w:sz w:val="22"/>
          <w:szCs w:val="22"/>
        </w:rPr>
        <w:t xml:space="preserve">. Ivana </w:t>
      </w:r>
      <w:proofErr w:type="spellStart"/>
      <w:r>
        <w:rPr>
          <w:sz w:val="22"/>
          <w:szCs w:val="22"/>
        </w:rPr>
        <w:t>Kalkan</w:t>
      </w:r>
      <w:proofErr w:type="spellEnd"/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Osijek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Adriatic Assets </w:t>
      </w:r>
      <w:proofErr w:type="spellStart"/>
      <w:r>
        <w:rPr>
          <w:sz w:val="22"/>
          <w:szCs w:val="22"/>
        </w:rPr>
        <w:t>d.o.o</w:t>
      </w:r>
      <w:proofErr w:type="spellEnd"/>
      <w:r>
        <w:rPr>
          <w:sz w:val="22"/>
          <w:szCs w:val="22"/>
        </w:rPr>
        <w:t xml:space="preserve">. Zagreb, </w:t>
      </w:r>
      <w:proofErr w:type="spellStart"/>
      <w:r>
        <w:rPr>
          <w:sz w:val="22"/>
          <w:szCs w:val="22"/>
        </w:rPr>
        <w:t>Radnička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cesta</w:t>
      </w:r>
      <w:proofErr w:type="spellEnd"/>
      <w:r>
        <w:rPr>
          <w:sz w:val="22"/>
          <w:szCs w:val="22"/>
        </w:rPr>
        <w:t xml:space="preserve"> 80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Igor </w:t>
      </w:r>
      <w:proofErr w:type="spellStart"/>
      <w:r>
        <w:rPr>
          <w:sz w:val="22"/>
          <w:szCs w:val="22"/>
        </w:rPr>
        <w:t>Franjić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Đakovo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Trg</w:t>
      </w:r>
      <w:proofErr w:type="spellEnd"/>
      <w:r>
        <w:rPr>
          <w:sz w:val="22"/>
          <w:szCs w:val="22"/>
        </w:rPr>
        <w:t xml:space="preserve"> N. Š. </w:t>
      </w:r>
      <w:proofErr w:type="spellStart"/>
      <w:r>
        <w:rPr>
          <w:sz w:val="22"/>
          <w:szCs w:val="22"/>
        </w:rPr>
        <w:t>Zrinskog</w:t>
      </w:r>
      <w:proofErr w:type="spellEnd"/>
      <w:r>
        <w:rPr>
          <w:sz w:val="22"/>
          <w:szCs w:val="22"/>
        </w:rPr>
        <w:t xml:space="preserve"> 23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Marino </w:t>
      </w:r>
      <w:proofErr w:type="spellStart"/>
      <w:r>
        <w:rPr>
          <w:sz w:val="22"/>
          <w:szCs w:val="22"/>
        </w:rPr>
        <w:t>Mikulić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Đakovo</w:t>
      </w:r>
      <w:proofErr w:type="spellEnd"/>
      <w:r>
        <w:rPr>
          <w:sz w:val="22"/>
          <w:szCs w:val="22"/>
        </w:rPr>
        <w:t xml:space="preserve">, K. </w:t>
      </w:r>
      <w:proofErr w:type="spellStart"/>
      <w:r>
        <w:rPr>
          <w:sz w:val="22"/>
          <w:szCs w:val="22"/>
        </w:rPr>
        <w:t>Zvonimira</w:t>
      </w:r>
      <w:proofErr w:type="spellEnd"/>
      <w:r>
        <w:rPr>
          <w:sz w:val="22"/>
          <w:szCs w:val="22"/>
        </w:rPr>
        <w:t xml:space="preserve"> 36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e-</w:t>
      </w:r>
      <w:proofErr w:type="spellStart"/>
      <w:r>
        <w:rPr>
          <w:sz w:val="22"/>
          <w:szCs w:val="22"/>
        </w:rPr>
        <w:t>ogl</w:t>
      </w:r>
      <w:proofErr w:type="spellEnd"/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pl</w:t>
      </w:r>
      <w:proofErr w:type="gramEnd"/>
      <w:r>
        <w:rPr>
          <w:sz w:val="22"/>
          <w:szCs w:val="22"/>
        </w:rPr>
        <w:t xml:space="preserve">. </w:t>
      </w:r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predsjedništvo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uz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oglas</w:t>
      </w:r>
      <w:proofErr w:type="spellEnd"/>
    </w:p>
    <w:p w:rsidRDefault="00DD6E55" w:rsidP="00DD6E55" w:rsidR="00DD6E55">
      <w:pPr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R-14.3.</w:t>
      </w:r>
    </w:p>
    <w:p w:rsidRDefault="00DD6E55" w:rsidP="00DD6E55" w:rsidR="00DD6E55">
      <w:pPr>
        <w:rPr>
          <w:sz w:val="22"/>
          <w:szCs w:val="22"/>
        </w:rPr>
      </w:pPr>
    </w:p>
    <w:p w:rsidRDefault="00DD6E55" w:rsidP="00DD6E55" w:rsidR="00DD6E55">
      <w:pPr>
        <w:rPr>
          <w:sz w:val="22"/>
          <w:szCs w:val="22"/>
        </w:rPr>
      </w:pPr>
    </w:p>
    <w:p w:rsidRDefault="00DD6E55" w:rsidP="00DD6E55" w:rsidR="00DD6E55">
      <w:pPr>
        <w:rPr>
          <w:sz w:val="22"/>
          <w:szCs w:val="22"/>
        </w:rPr>
      </w:pPr>
    </w:p>
    <w:p w:rsidRDefault="00DD6E55" w:rsidP="00DD6E55" w:rsidR="00DD6E55">
      <w:pPr>
        <w:rPr>
          <w:sz w:val="22"/>
          <w:szCs w:val="22"/>
        </w:rPr>
      </w:pPr>
    </w:p>
    <w:p w:rsidRDefault="00DD6E55" w:rsidP="00DD6E55" w:rsidR="00DD6E55"/>
    <w:p w:rsidRDefault="009B7482" w:rsidP="00DD6E55" w:rsidR="009B7482" w:rsidRPr="00DD6E55"/>
    <w:sectPr w:rsidSect="00C1298B" w:rsidR="009B7482" w:rsidRPr="00DD6E55">
      <w:headerReference w:type="default" r:id="rId13"/>
      <w:pgSz w:h="15840" w:w="12240"/>
      <w:pgMar w:gutter="0" w:footer="709" w:header="709" w:left="1797" w:bottom="1440" w:right="179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329" w:rsidP="009B3853" w:rsidR="00EB2329">
      <w:r>
        <w:separator/>
      </w:r>
    </w:p>
  </w:endnote>
  <w:endnote w:id="0" w:type="continuationSeparator">
    <w:p w:rsidRDefault="00EB2329" w:rsidP="009B3853" w:rsidR="00EB2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329" w:rsidP="009B3853" w:rsidR="00EB2329">
      <w:r>
        <w:separator/>
      </w:r>
    </w:p>
  </w:footnote>
  <w:footnote w:id="0" w:type="continuationSeparator">
    <w:p w:rsidRDefault="00EB2329" w:rsidP="009B3853" w:rsidR="00EB2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985944"/>
      <w:docPartObj>
        <w:docPartGallery w:val="Page Numbers (Top of Page)"/>
        <w:docPartUnique/>
      </w:docPartObj>
    </w:sdtPr>
    <w:sdtEndPr/>
    <w:sdtContent>
      <w:p w:rsidRDefault="009B68B4" w:rsidR="009B68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E55" w:rsidRPr="00DD6E55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9B68B4" w:rsidR="009B68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name w:val="WW8Num6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5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0530FB1"/>
    <w:multiLevelType w:val="hybridMultilevel"/>
    <w:tmpl w:val="EDECF69C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03160E13"/>
    <w:multiLevelType w:val="hybridMultilevel"/>
    <w:tmpl w:val="77F201C0"/>
    <w:lvl w:tplc="72EA1E7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0890353C"/>
    <w:multiLevelType w:val="hybridMultilevel"/>
    <w:tmpl w:val="CF626240"/>
    <w:lvl w:tplc="88328424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D037093"/>
    <w:multiLevelType w:val="hybridMultilevel"/>
    <w:tmpl w:val="7B6C4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D7283F"/>
    <w:multiLevelType w:val="hybridMultilevel"/>
    <w:tmpl w:val="35CAE4B6"/>
    <w:lvl w:tplc="B67EB5D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1BB10482"/>
    <w:multiLevelType w:val="hybridMultilevel"/>
    <w:tmpl w:val="E1229006"/>
    <w:lvl w:tplc="8B5838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1E845567"/>
    <w:multiLevelType w:val="hybridMultilevel"/>
    <w:tmpl w:val="02A61120"/>
    <w:lvl w:tplc="AE3CE8BC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9CE7AFB"/>
    <w:multiLevelType w:val="hybridMultilevel"/>
    <w:tmpl w:val="7A04634C"/>
    <w:lvl w:tplc="6D3E836E" w:ilvl="0">
      <w:start w:val="4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2E7326E3"/>
    <w:multiLevelType w:val="hybridMultilevel"/>
    <w:tmpl w:val="F1C82EF8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327D33B6"/>
    <w:multiLevelType w:val="hybridMultilevel"/>
    <w:tmpl w:val="485C8826"/>
    <w:lvl w:tplc="FB20C86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3658195B"/>
    <w:multiLevelType w:val="hybridMultilevel"/>
    <w:tmpl w:val="779AC4CC"/>
    <w:lvl w:tplc="8F2056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DEE7526"/>
    <w:multiLevelType w:val="hybridMultilevel"/>
    <w:tmpl w:val="9B7A384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59044EA"/>
    <w:multiLevelType w:val="hybridMultilevel"/>
    <w:tmpl w:val="ECB2EF54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71F1ABE"/>
    <w:multiLevelType w:val="hybridMultilevel"/>
    <w:tmpl w:val="8B246B9A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692047F1"/>
    <w:multiLevelType w:val="hybridMultilevel"/>
    <w:tmpl w:val="4D88C594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7">
    <w:nsid w:val="71F76E98"/>
    <w:multiLevelType w:val="hybridMultilevel"/>
    <w:tmpl w:val="63B22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637DC9"/>
    <w:multiLevelType w:val="hybridMultilevel"/>
    <w:tmpl w:val="FF261DB4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B44D69"/>
    <w:multiLevelType w:val="hybridMultilevel"/>
    <w:tmpl w:val="0106C09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17"/>
  </w:num>
  <w:num w:numId="3">
    <w:abstractNumId w:val="13"/>
  </w:num>
  <w:num w:numId="4">
    <w:abstractNumId w:val="36"/>
  </w:num>
  <w:num w:numId="5">
    <w:abstractNumId w:val="30"/>
  </w:num>
  <w:num w:numId="6">
    <w:abstractNumId w:val="31"/>
  </w:num>
  <w:num w:numId="7">
    <w:abstractNumId w:val="21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7"/>
  </w:num>
  <w:num w:numId="13">
    <w:abstractNumId w:val="41"/>
  </w:num>
  <w:num w:numId="14">
    <w:abstractNumId w:val="29"/>
  </w:num>
  <w:num w:numId="15">
    <w:abstractNumId w:val="8"/>
  </w:num>
  <w:num w:numId="16">
    <w:abstractNumId w:val="23"/>
  </w:num>
  <w:num w:numId="17">
    <w:abstractNumId w:val="35"/>
  </w:num>
  <w:num w:numId="18">
    <w:abstractNumId w:val="15"/>
  </w:num>
  <w:num w:numId="19">
    <w:abstractNumId w:val="10"/>
  </w:num>
  <w:num w:numId="20">
    <w:abstractNumId w:val="34"/>
  </w:num>
  <w:num w:numId="21">
    <w:abstractNumId w:val="27"/>
  </w:num>
  <w:num w:numId="22">
    <w:abstractNumId w:val="40"/>
  </w:num>
  <w:num w:numId="23">
    <w:abstractNumId w:val="28"/>
  </w:num>
  <w:num w:numId="24">
    <w:abstractNumId w:val="26"/>
  </w:num>
  <w:num w:numId="25">
    <w:abstractNumId w:val="33"/>
  </w:num>
  <w:num w:numId="26">
    <w:abstractNumId w:val="3"/>
  </w:num>
  <w:num w:numId="27">
    <w:abstractNumId w:val="14"/>
  </w:num>
  <w:num w:numId="28">
    <w:abstractNumId w:val="7"/>
  </w:num>
  <w:num w:numId="29">
    <w:abstractNumId w:val="9"/>
  </w:num>
  <w:num w:numId="30">
    <w:abstractNumId w:val="11"/>
  </w:num>
  <w:num w:numId="31">
    <w:abstractNumId w:val="19"/>
  </w:num>
  <w:num w:numId="32">
    <w:abstractNumId w:val="22"/>
  </w:num>
  <w:num w:numId="33">
    <w:abstractNumId w:val="38"/>
  </w:num>
  <w:num w:numId="34">
    <w:abstractNumId w:val="20"/>
  </w:num>
  <w:num w:numId="35">
    <w:abstractNumId w:val="32"/>
  </w:num>
  <w:num w:numId="36">
    <w:abstractNumId w:val="5"/>
  </w:num>
  <w:num w:numId="37">
    <w:abstractNumId w:val="0"/>
  </w:num>
  <w:num w:numId="38">
    <w:abstractNumId w:val="1"/>
  </w:num>
  <w:num w:numId="39">
    <w:abstractNumId w:val="2"/>
  </w:num>
  <w:num w:numId="40">
    <w:abstractNumId w:val="4"/>
  </w:num>
  <w:num w:numId="41">
    <w:abstractNumId w:val="12"/>
  </w:num>
  <w:num w:numId="42">
    <w:abstractNumId w:val="2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82"/>
    <w:rsid w:val="00011F74"/>
    <w:rsid w:val="00017273"/>
    <w:rsid w:val="0002253C"/>
    <w:rsid w:val="00033FB0"/>
    <w:rsid w:val="00047C10"/>
    <w:rsid w:val="0005306F"/>
    <w:rsid w:val="00053F92"/>
    <w:rsid w:val="00067B51"/>
    <w:rsid w:val="0008329D"/>
    <w:rsid w:val="000836B3"/>
    <w:rsid w:val="000B789D"/>
    <w:rsid w:val="000C08DF"/>
    <w:rsid w:val="000C481F"/>
    <w:rsid w:val="00107218"/>
    <w:rsid w:val="00123552"/>
    <w:rsid w:val="00125355"/>
    <w:rsid w:val="00135062"/>
    <w:rsid w:val="00136BBC"/>
    <w:rsid w:val="00151BB7"/>
    <w:rsid w:val="00157158"/>
    <w:rsid w:val="0016391A"/>
    <w:rsid w:val="00165151"/>
    <w:rsid w:val="00172CED"/>
    <w:rsid w:val="001A4983"/>
    <w:rsid w:val="001B49B1"/>
    <w:rsid w:val="001B4D10"/>
    <w:rsid w:val="001D7476"/>
    <w:rsid w:val="001E2D24"/>
    <w:rsid w:val="001F3692"/>
    <w:rsid w:val="001F524B"/>
    <w:rsid w:val="002013D9"/>
    <w:rsid w:val="0023450A"/>
    <w:rsid w:val="00236244"/>
    <w:rsid w:val="00260A2C"/>
    <w:rsid w:val="002870B2"/>
    <w:rsid w:val="002942AF"/>
    <w:rsid w:val="0029527A"/>
    <w:rsid w:val="002C0081"/>
    <w:rsid w:val="002C174B"/>
    <w:rsid w:val="002C21AE"/>
    <w:rsid w:val="002C63A4"/>
    <w:rsid w:val="002E59B5"/>
    <w:rsid w:val="002F54C8"/>
    <w:rsid w:val="00303439"/>
    <w:rsid w:val="00306E53"/>
    <w:rsid w:val="00310E0C"/>
    <w:rsid w:val="003258D6"/>
    <w:rsid w:val="00367B37"/>
    <w:rsid w:val="00371054"/>
    <w:rsid w:val="003A75BA"/>
    <w:rsid w:val="003B3180"/>
    <w:rsid w:val="003B3D0D"/>
    <w:rsid w:val="003B48E3"/>
    <w:rsid w:val="003B6E61"/>
    <w:rsid w:val="003D294D"/>
    <w:rsid w:val="003D499E"/>
    <w:rsid w:val="00417561"/>
    <w:rsid w:val="004259BE"/>
    <w:rsid w:val="004538A2"/>
    <w:rsid w:val="0047189B"/>
    <w:rsid w:val="004A4170"/>
    <w:rsid w:val="004C006A"/>
    <w:rsid w:val="004C35B3"/>
    <w:rsid w:val="004C45B8"/>
    <w:rsid w:val="004D4DC2"/>
    <w:rsid w:val="004D657D"/>
    <w:rsid w:val="004E1F80"/>
    <w:rsid w:val="004E4173"/>
    <w:rsid w:val="005200D8"/>
    <w:rsid w:val="00525AA8"/>
    <w:rsid w:val="0054168E"/>
    <w:rsid w:val="00584B0C"/>
    <w:rsid w:val="0059346A"/>
    <w:rsid w:val="005B72CE"/>
    <w:rsid w:val="005C2BA1"/>
    <w:rsid w:val="005D12FA"/>
    <w:rsid w:val="005F7B29"/>
    <w:rsid w:val="00601A69"/>
    <w:rsid w:val="00626ACC"/>
    <w:rsid w:val="0066151C"/>
    <w:rsid w:val="00675CDF"/>
    <w:rsid w:val="00682E52"/>
    <w:rsid w:val="00686763"/>
    <w:rsid w:val="006947F8"/>
    <w:rsid w:val="006B1DC8"/>
    <w:rsid w:val="006E2391"/>
    <w:rsid w:val="006F120D"/>
    <w:rsid w:val="00724107"/>
    <w:rsid w:val="00733914"/>
    <w:rsid w:val="0073550B"/>
    <w:rsid w:val="00737C62"/>
    <w:rsid w:val="0074057E"/>
    <w:rsid w:val="00746EBC"/>
    <w:rsid w:val="007475DA"/>
    <w:rsid w:val="007476AA"/>
    <w:rsid w:val="00754604"/>
    <w:rsid w:val="00756DE6"/>
    <w:rsid w:val="00781804"/>
    <w:rsid w:val="00795DA4"/>
    <w:rsid w:val="007A0D49"/>
    <w:rsid w:val="007A62C9"/>
    <w:rsid w:val="007C1A1B"/>
    <w:rsid w:val="007D05B0"/>
    <w:rsid w:val="007F2636"/>
    <w:rsid w:val="00803857"/>
    <w:rsid w:val="00814291"/>
    <w:rsid w:val="00817027"/>
    <w:rsid w:val="0083556D"/>
    <w:rsid w:val="00837B3F"/>
    <w:rsid w:val="00853C25"/>
    <w:rsid w:val="008574F2"/>
    <w:rsid w:val="008600FB"/>
    <w:rsid w:val="0088639B"/>
    <w:rsid w:val="0089251B"/>
    <w:rsid w:val="008E0452"/>
    <w:rsid w:val="008E46A3"/>
    <w:rsid w:val="008F29D6"/>
    <w:rsid w:val="008F2CA4"/>
    <w:rsid w:val="008F5AC7"/>
    <w:rsid w:val="00906E8D"/>
    <w:rsid w:val="00927534"/>
    <w:rsid w:val="00927EAE"/>
    <w:rsid w:val="00933F23"/>
    <w:rsid w:val="009419E1"/>
    <w:rsid w:val="009535FA"/>
    <w:rsid w:val="00966ECF"/>
    <w:rsid w:val="00983B4C"/>
    <w:rsid w:val="00985D48"/>
    <w:rsid w:val="00991B69"/>
    <w:rsid w:val="0099638D"/>
    <w:rsid w:val="009B11F7"/>
    <w:rsid w:val="009B3853"/>
    <w:rsid w:val="009B55FF"/>
    <w:rsid w:val="009B68B4"/>
    <w:rsid w:val="009B7482"/>
    <w:rsid w:val="009C209C"/>
    <w:rsid w:val="009C38D7"/>
    <w:rsid w:val="00A032B1"/>
    <w:rsid w:val="00A22A99"/>
    <w:rsid w:val="00A30107"/>
    <w:rsid w:val="00A429F1"/>
    <w:rsid w:val="00A434D7"/>
    <w:rsid w:val="00A55F1F"/>
    <w:rsid w:val="00A5725D"/>
    <w:rsid w:val="00A81786"/>
    <w:rsid w:val="00A827BB"/>
    <w:rsid w:val="00A85523"/>
    <w:rsid w:val="00A969A0"/>
    <w:rsid w:val="00AA683B"/>
    <w:rsid w:val="00AD20AC"/>
    <w:rsid w:val="00AE2DAB"/>
    <w:rsid w:val="00AE37B5"/>
    <w:rsid w:val="00AE5D62"/>
    <w:rsid w:val="00AF4A96"/>
    <w:rsid w:val="00B113D0"/>
    <w:rsid w:val="00B55EBB"/>
    <w:rsid w:val="00B6165E"/>
    <w:rsid w:val="00B65D72"/>
    <w:rsid w:val="00B80E0D"/>
    <w:rsid w:val="00B92D65"/>
    <w:rsid w:val="00BA3AFC"/>
    <w:rsid w:val="00BB5909"/>
    <w:rsid w:val="00BC228D"/>
    <w:rsid w:val="00BC732D"/>
    <w:rsid w:val="00BC73EC"/>
    <w:rsid w:val="00BE7B82"/>
    <w:rsid w:val="00BF022D"/>
    <w:rsid w:val="00BF4E61"/>
    <w:rsid w:val="00C03052"/>
    <w:rsid w:val="00C1298B"/>
    <w:rsid w:val="00C13AB9"/>
    <w:rsid w:val="00C32ABD"/>
    <w:rsid w:val="00C34FD0"/>
    <w:rsid w:val="00C361F4"/>
    <w:rsid w:val="00C4491A"/>
    <w:rsid w:val="00C47A27"/>
    <w:rsid w:val="00C50189"/>
    <w:rsid w:val="00C51760"/>
    <w:rsid w:val="00C63AA0"/>
    <w:rsid w:val="00C63CF2"/>
    <w:rsid w:val="00C66192"/>
    <w:rsid w:val="00C92816"/>
    <w:rsid w:val="00CA116C"/>
    <w:rsid w:val="00CB0169"/>
    <w:rsid w:val="00CD20A0"/>
    <w:rsid w:val="00CD7A4D"/>
    <w:rsid w:val="00CE18CC"/>
    <w:rsid w:val="00D04606"/>
    <w:rsid w:val="00D077B9"/>
    <w:rsid w:val="00D179C8"/>
    <w:rsid w:val="00D207D2"/>
    <w:rsid w:val="00D23093"/>
    <w:rsid w:val="00D23C7A"/>
    <w:rsid w:val="00D32A71"/>
    <w:rsid w:val="00D35B7F"/>
    <w:rsid w:val="00D370BB"/>
    <w:rsid w:val="00D4732B"/>
    <w:rsid w:val="00D51D18"/>
    <w:rsid w:val="00D64448"/>
    <w:rsid w:val="00D92254"/>
    <w:rsid w:val="00D92DC5"/>
    <w:rsid w:val="00DB28E0"/>
    <w:rsid w:val="00DC40EF"/>
    <w:rsid w:val="00DD6E55"/>
    <w:rsid w:val="00DE77FA"/>
    <w:rsid w:val="00E12F5D"/>
    <w:rsid w:val="00E44411"/>
    <w:rsid w:val="00E46D7E"/>
    <w:rsid w:val="00E47F39"/>
    <w:rsid w:val="00E541A2"/>
    <w:rsid w:val="00E66BFE"/>
    <w:rsid w:val="00EB2329"/>
    <w:rsid w:val="00EC52B4"/>
    <w:rsid w:val="00ED1B3B"/>
    <w:rsid w:val="00ED305E"/>
    <w:rsid w:val="00ED5781"/>
    <w:rsid w:val="00ED6045"/>
    <w:rsid w:val="00ED79ED"/>
    <w:rsid w:val="00EE4FBF"/>
    <w:rsid w:val="00EE53EF"/>
    <w:rsid w:val="00EE7FD0"/>
    <w:rsid w:val="00EF2843"/>
    <w:rsid w:val="00F23EC2"/>
    <w:rsid w:val="00F346D1"/>
    <w:rsid w:val="00F552EF"/>
    <w:rsid w:val="00F656FE"/>
    <w:rsid w:val="00F67E52"/>
    <w:rsid w:val="00F74749"/>
    <w:rsid w:val="00F7498A"/>
    <w:rsid w:val="00FA054E"/>
    <w:rsid w:val="00FA5093"/>
    <w:rsid w:val="00FA7229"/>
    <w:rsid w:val="00FC2423"/>
    <w:rsid w:val="00FC2864"/>
    <w:rsid w:val="00FD680A"/>
    <w:rsid w:val="00FF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B74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9B3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385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B3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3853"/>
    <w:rPr>
      <w:sz w:val="24"/>
      <w:szCs w:val="24"/>
      <w:lang w:eastAsia="en-US" w:val="en-US"/>
    </w:rPr>
  </w:style>
  <w:style w:styleId="Tekstbalonia" w:type="paragraph">
    <w:name w:val="Balloon Text"/>
    <w:basedOn w:val="Normal"/>
    <w:semiHidden/>
    <w:rsid w:val="00E47F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ED79ED"/>
    <w:pPr>
      <w:ind w:left="708"/>
    </w:pPr>
    <w:rPr>
      <w:lang w:eastAsia="hr-HR" w:val="hr-HR"/>
    </w:rPr>
  </w:style>
  <w:style w:styleId="Hiperveza" w:type="character">
    <w:name w:val="Hyperlink"/>
    <w:uiPriority w:val="99"/>
    <w:unhideWhenUsed/>
    <w:rsid w:val="004E1F80"/>
    <w:rPr>
      <w:color w:val="000000"/>
      <w:u w:val="single"/>
    </w:rPr>
  </w:style>
  <w:style w:styleId="Tijeloteksta" w:type="paragraph">
    <w:name w:val="Body Text"/>
    <w:basedOn w:val="Normal"/>
    <w:link w:val="TijelotekstaChar"/>
    <w:rsid w:val="00371054"/>
    <w:pPr>
      <w:suppressAutoHyphens/>
      <w:jc w:val="both"/>
    </w:pPr>
    <w:rPr>
      <w:lang w:eastAsia="ar-SA" w:val="hr-HR"/>
    </w:rPr>
  </w:style>
  <w:style w:customStyle="true" w:styleId="TijelotekstaChar" w:type="character">
    <w:name w:val="Tijelo teksta Char"/>
    <w:link w:val="Tijeloteksta"/>
    <w:rsid w:val="00371054"/>
    <w:rPr>
      <w:sz w:val="24"/>
      <w:szCs w:val="24"/>
      <w:lang w:eastAsia="ar-SA"/>
    </w:rPr>
  </w:style>
  <w:style w:styleId="Bezproreda" w:type="paragraph">
    <w:name w:val="No Spacing"/>
    <w:uiPriority w:val="1"/>
    <w:qFormat/>
    <w:rsid w:val="00D23C7A"/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9B11F7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46E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qFormat/>
    <w:rsid w:val="00DD6E55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B74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9B3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385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B3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3853"/>
    <w:rPr>
      <w:sz w:val="24"/>
      <w:szCs w:val="24"/>
      <w:lang w:eastAsia="en-US" w:val="en-US"/>
    </w:rPr>
  </w:style>
  <w:style w:styleId="Tekstbalonia" w:type="paragraph">
    <w:name w:val="Balloon Text"/>
    <w:basedOn w:val="Normal"/>
    <w:semiHidden/>
    <w:rsid w:val="00E47F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ED79ED"/>
    <w:pPr>
      <w:ind w:left="708"/>
    </w:pPr>
    <w:rPr>
      <w:lang w:eastAsia="hr-HR" w:val="hr-HR"/>
    </w:rPr>
  </w:style>
  <w:style w:styleId="Hiperveza" w:type="character">
    <w:name w:val="Hyperlink"/>
    <w:uiPriority w:val="99"/>
    <w:unhideWhenUsed/>
    <w:rsid w:val="004E1F80"/>
    <w:rPr>
      <w:color w:val="000000"/>
      <w:u w:val="single"/>
    </w:rPr>
  </w:style>
  <w:style w:styleId="Tijeloteksta" w:type="paragraph">
    <w:name w:val="Body Text"/>
    <w:basedOn w:val="Normal"/>
    <w:link w:val="TijelotekstaChar"/>
    <w:rsid w:val="00371054"/>
    <w:pPr>
      <w:suppressAutoHyphens/>
      <w:jc w:val="both"/>
    </w:pPr>
    <w:rPr>
      <w:lang w:eastAsia="ar-SA" w:val="hr-HR"/>
    </w:rPr>
  </w:style>
  <w:style w:customStyle="1" w:styleId="TijelotekstaChar" w:type="character">
    <w:name w:val="Tijelo teksta Char"/>
    <w:link w:val="Tijeloteksta"/>
    <w:rsid w:val="00371054"/>
    <w:rPr>
      <w:sz w:val="24"/>
      <w:szCs w:val="24"/>
      <w:lang w:eastAsia="ar-SA"/>
    </w:rPr>
  </w:style>
  <w:style w:styleId="Bezproreda" w:type="paragraph">
    <w:name w:val="No Spacing"/>
    <w:uiPriority w:val="1"/>
    <w:qFormat/>
    <w:rsid w:val="00D23C7A"/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9B11F7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46E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qFormat/>
    <w:rsid w:val="00DD6E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799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09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St-217/2011-185</izvorni_sadrzaj>
    <derivirana_varijabla naziv="DomainObject.Oznaka_1">St-217/2011-185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St-217/2011-185</izvorni_sadrzaj>
    <derivirana_varijabla naziv="DomainObject.PoslovniBrojDokumenta_1">St-217/2011-185</derivirana_varijabla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28A8E-94C2-4008-AF07-502442F43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4</properties:Pages>
  <properties:Words>1325</properties:Words>
  <properties:Characters>6936</properties:Characters>
  <properties:Lines>181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za dostavu oglasa</vt:lpstr>
    </vt:vector>
  </properties:TitlesOfParts>
  <properties:LinksUpToDate>false</properties:LinksUpToDate>
  <properties:CharactersWithSpaces>8334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2017-04-03T07:30:00Z</dcterms:created>
  <dc:creator/>
  <cp:lastModifiedBy/>
  <cp:lastPrinted>2011-04-20T10:53:00Z</cp:lastPrinted>
  <dcterms:modified xmlns:xsi="http://www.w3.org/2001/XMLSchema-instance" xsi:type="dcterms:W3CDTF">2018-01-25T13:05:00Z</dcterms:modified>
  <cp:revision>1</cp:revision>
  <dc:title>Obrazac za dostavu oglasa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St-217/2011-185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