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b33c5" w14:paraId="f8b33c5" w:rsidRDefault="00800680" w:rsidP="005002A1" w:rsidR="00800680">
      <w:pPr>
        <w:jc w:val="right"/>
        <w15:collapsed w:val="false"/>
      </w:pPr>
      <w:r>
        <w:t>6</w:t>
      </w:r>
      <w:r w:rsidR="005231F1">
        <w:t xml:space="preserve"> </w:t>
      </w:r>
      <w:r>
        <w:t>St-</w:t>
      </w:r>
      <w:r w:rsidR="00173D99">
        <w:t>350/14-68</w:t>
      </w:r>
    </w:p>
    <w:p w:rsidRDefault="00EC6267" w:rsidP="00EC6267" w:rsidR="00EC6267">
      <w:r>
        <w:rPr>
          <w:rStyle w:val="Naglaeno"/>
        </w:rPr>
        <w:t xml:space="preserve">             </w:t>
      </w:r>
      <w:r w:rsidR="008F65D4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6267" w:rsidP="00EC6267" w:rsidR="00EC6267" w:rsidRPr="00D21A2C"/>
    <w:p w:rsidRDefault="00EC6267" w:rsidP="00EC6267" w:rsidR="00EC626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C6267" w:rsidP="00EC6267" w:rsidR="00EC6267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C6267" w:rsidP="00EC6267" w:rsidR="00EC6267" w:rsidRPr="00B82754">
      <w:pPr>
        <w:ind w:hanging="720" w:left="360"/>
        <w:rPr>
          <w:sz w:val="22"/>
          <w:szCs w:val="22"/>
        </w:rPr>
      </w:pPr>
    </w:p>
    <w:p w:rsidRDefault="00EC6267" w:rsidP="00EC6267" w:rsidR="00800680">
      <w:pPr>
        <w:ind w:hanging="720" w:left="360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REPUBLIKA HRVATSKA</w:t>
      </w:r>
    </w:p>
    <w:p w:rsidRDefault="00EC6267" w:rsidP="00EC6267" w:rsidR="00EC6267" w:rsidRPr="00EC6267">
      <w:pPr>
        <w:ind w:hanging="720" w:left="360"/>
        <w:jc w:val="center"/>
        <w:rPr>
          <w:sz w:val="22"/>
          <w:szCs w:val="22"/>
        </w:rPr>
      </w:pPr>
    </w:p>
    <w:p w:rsidRDefault="00800680" w:rsidR="00800680" w:rsidRPr="00EC6267">
      <w:pPr>
        <w:pStyle w:val="Naslov1"/>
        <w:rPr>
          <w:b w:val="false"/>
        </w:rPr>
      </w:pPr>
      <w:r w:rsidRPr="00EC6267">
        <w:rPr>
          <w:b w:val="false"/>
        </w:rPr>
        <w:t>Z A K L J U Č A K</w:t>
      </w:r>
    </w:p>
    <w:p w:rsidRDefault="00800680" w:rsidR="00800680">
      <w:pPr>
        <w:jc w:val="center"/>
      </w:pPr>
    </w:p>
    <w:p w:rsidRDefault="00800680" w:rsidR="00800680">
      <w:pPr>
        <w:jc w:val="both"/>
      </w:pPr>
    </w:p>
    <w:p w:rsidRDefault="00800680" w:rsidR="00800680">
      <w:pPr>
        <w:jc w:val="both"/>
      </w:pPr>
      <w:r>
        <w:tab/>
        <w:t>Trgovački sud u Osijeku, po stečajno</w:t>
      </w:r>
      <w:r w:rsidR="000B3D86">
        <w:t>j sutkinji Nadi Roso,</w:t>
      </w:r>
      <w:r>
        <w:t xml:space="preserve"> u stečajnom postupku  nad dužnikom </w:t>
      </w:r>
      <w:r w:rsidR="000B3D86" w:rsidRPr="000B3D86">
        <w:rPr>
          <w:b/>
        </w:rPr>
        <w:t>TENIS KLUB OLIMPIJA, "u stečaju" Osijek, Zeleno polje 32/a, OIB: 13022459234, registarski broj: 14000753</w:t>
      </w:r>
      <w:r w:rsidR="00451BCA">
        <w:t xml:space="preserve">, </w:t>
      </w:r>
      <w:r>
        <w:t xml:space="preserve">dana </w:t>
      </w:r>
      <w:r w:rsidR="00173D99">
        <w:t>22. veljače 2017. g.,</w:t>
      </w:r>
    </w:p>
    <w:p w:rsidRDefault="00800680" w:rsidR="00800680">
      <w:pPr>
        <w:jc w:val="both"/>
      </w:pPr>
    </w:p>
    <w:p w:rsidRDefault="00800680" w:rsidR="00800680">
      <w:pPr>
        <w:jc w:val="both"/>
      </w:pPr>
    </w:p>
    <w:p w:rsidRDefault="00800680" w:rsidR="00800680" w:rsidRPr="00EC6267">
      <w:pPr>
        <w:jc w:val="center"/>
      </w:pPr>
      <w:r w:rsidRPr="00EC6267">
        <w:t>z a k l j u č i o     j e</w:t>
      </w:r>
    </w:p>
    <w:p w:rsidRDefault="00800680" w:rsidR="00800680"/>
    <w:p w:rsidRDefault="00800680" w:rsidR="00800680"/>
    <w:p w:rsidRDefault="00800680" w:rsidR="00800680">
      <w:pPr>
        <w:pStyle w:val="Tijeloteksta"/>
        <w:ind w:left="705"/>
        <w:rPr>
          <w:bCs/>
        </w:rPr>
      </w:pPr>
      <w:r>
        <w:rPr>
          <w:b/>
        </w:rPr>
        <w:t>I</w:t>
      </w:r>
      <w:r>
        <w:tab/>
      </w:r>
      <w:r>
        <w:rPr>
          <w:bCs/>
        </w:rPr>
        <w:t>Određuje se</w:t>
      </w:r>
      <w:r w:rsidR="00EC6267">
        <w:rPr>
          <w:bCs/>
        </w:rPr>
        <w:t xml:space="preserve"> </w:t>
      </w:r>
      <w:r w:rsidR="00173D99">
        <w:rPr>
          <w:b/>
          <w:bCs/>
        </w:rPr>
        <w:t>šesta</w:t>
      </w:r>
      <w:r>
        <w:rPr>
          <w:bCs/>
        </w:rPr>
        <w:t xml:space="preserve"> prodaja u stečajnom postupku, uz odgovarajuću primjenu pravila o ovrsi imovine stečajnog dužnika i to : </w:t>
      </w:r>
    </w:p>
    <w:p w:rsidRDefault="00EC6267" w:rsidP="00EC6267" w:rsidR="00EC6267">
      <w:pPr>
        <w:pStyle w:val="Odlomakpopisa"/>
        <w:suppressAutoHyphens w:val="false"/>
        <w:spacing w:lineRule="auto" w:line="276"/>
        <w:ind w:left="426"/>
        <w:contextualSpacing/>
        <w:jc w:val="both"/>
      </w:pPr>
    </w:p>
    <w:p w:rsidRDefault="00EC6267" w:rsidP="00EC6267" w:rsidR="00EC6267">
      <w:pPr>
        <w:pStyle w:val="Odlomakpopisa"/>
        <w:suppressAutoHyphens w:val="false"/>
        <w:spacing w:lineRule="auto" w:line="276"/>
        <w:ind w:left="426"/>
        <w:contextualSpacing/>
        <w:jc w:val="both"/>
      </w:pPr>
      <w:r>
        <w:t xml:space="preserve">     </w:t>
      </w:r>
      <w:r w:rsidR="004E08D0">
        <w:t>imovine</w:t>
      </w:r>
      <w:r w:rsidRPr="008B540F">
        <w:t xml:space="preserve"> u vlasništvu stečajnog dužnika </w:t>
      </w:r>
      <w:r w:rsidR="000B3D86" w:rsidRPr="000B3D86">
        <w:rPr>
          <w:b/>
        </w:rPr>
        <w:t>TENIS KLUB OLIMPIJA, "u stečaju" Osijek, Zeleno polje 32/a, OIB: 13022459234, registarski broj: 14000753</w:t>
      </w:r>
      <w:r w:rsidRPr="008B540F">
        <w:t>, i to:</w:t>
      </w:r>
    </w:p>
    <w:p w:rsidRDefault="00EC6267" w:rsidP="00EC6267" w:rsidR="00EC6267" w:rsidRPr="00B53105">
      <w:pPr>
        <w:pStyle w:val="Odlomakpopisa"/>
        <w:ind w:left="426"/>
      </w:pPr>
    </w:p>
    <w:p w:rsidRDefault="000B3D86" w:rsidP="000B3D86" w:rsidR="000B3D86" w:rsidRPr="006D423A">
      <w:pPr>
        <w:jc w:val="both"/>
        <w:rPr>
          <w:b/>
        </w:rPr>
      </w:pPr>
      <w:r>
        <w:rPr>
          <w:b/>
        </w:rPr>
        <w:t>Pravo građenja na n</w:t>
      </w:r>
      <w:r w:rsidRPr="0045319C">
        <w:rPr>
          <w:b/>
        </w:rPr>
        <w:t>ekretnin</w:t>
      </w:r>
      <w:r>
        <w:rPr>
          <w:b/>
        </w:rPr>
        <w:t>i</w:t>
      </w:r>
      <w:r w:rsidRPr="0045319C">
        <w:rPr>
          <w:b/>
        </w:rPr>
        <w:t xml:space="preserve"> </w:t>
      </w:r>
      <w:r>
        <w:rPr>
          <w:b/>
        </w:rPr>
        <w:t xml:space="preserve">upisano kod Općinskog suda u Osijeku zemljišnoknjižni odjel Osijek  u zk. ul. 17721 k.o. Osijek, sportska dvorana Zeleno polje, ukupna površina 1957 m2 po početnoj cijeni od </w:t>
      </w:r>
      <w:r w:rsidR="00173D99" w:rsidRPr="00173D99">
        <w:rPr>
          <w:b/>
          <w:bCs/>
        </w:rPr>
        <w:t>744.940,80 kn</w:t>
      </w:r>
      <w:r w:rsidR="004E08D0" w:rsidRPr="00173D99">
        <w:rPr>
          <w:b/>
        </w:rPr>
        <w:t>.</w:t>
      </w:r>
      <w:r w:rsidRPr="006D423A">
        <w:rPr>
          <w:b/>
        </w:rPr>
        <w:t xml:space="preserve"> </w:t>
      </w:r>
    </w:p>
    <w:p w:rsidRDefault="00791802" w:rsidP="00791802" w:rsidR="000B3D86" w:rsidRPr="0045319C">
      <w:pPr>
        <w:tabs>
          <w:tab w:pos="5475" w:val="left"/>
        </w:tabs>
        <w:jc w:val="both"/>
        <w:rPr>
          <w:b/>
        </w:rPr>
      </w:pPr>
      <w:r>
        <w:rPr>
          <w:b/>
        </w:rPr>
        <w:tab/>
      </w:r>
    </w:p>
    <w:p w:rsidRDefault="000B3D86" w:rsidP="000B3D86" w:rsidR="000B3D86" w:rsidRPr="0045319C">
      <w:pPr>
        <w:jc w:val="both"/>
      </w:pPr>
      <w:r w:rsidRPr="0045319C">
        <w:t xml:space="preserve">Na nekretnini s pravom građenja upisano je pravo zaloga za korist: </w:t>
      </w:r>
      <w:r>
        <w:t xml:space="preserve">Slavonske banke d.d. Osijek (sada Hypo Alpe-Adria Bank d.d.) i </w:t>
      </w:r>
      <w:r w:rsidRPr="0045319C">
        <w:t>H-ABDUCO d.o.o. iz Zagreba, Slavonske avenije 6a, OIB: 13667298928.</w:t>
      </w:r>
    </w:p>
    <w:p w:rsidRDefault="00800680" w:rsidR="00800680">
      <w:pPr>
        <w:ind w:left="705"/>
        <w:jc w:val="center"/>
        <w:rPr>
          <w:color w:val="000000"/>
        </w:rPr>
      </w:pPr>
    </w:p>
    <w:p w:rsidRDefault="00800680" w:rsidP="00451BCA" w:rsidR="00800680">
      <w:pPr>
        <w:jc w:val="both"/>
      </w:pPr>
    </w:p>
    <w:p w:rsidRDefault="00451BCA" w:rsidR="00800680">
      <w:pPr>
        <w:ind w:left="708"/>
        <w:jc w:val="both"/>
      </w:pPr>
      <w:r>
        <w:rPr>
          <w:b/>
        </w:rPr>
        <w:t>I</w:t>
      </w:r>
      <w:r w:rsidR="00800680">
        <w:rPr>
          <w:b/>
        </w:rPr>
        <w:t xml:space="preserve">I </w:t>
      </w:r>
      <w:r w:rsidR="00800680">
        <w:rPr>
          <w:b/>
        </w:rPr>
        <w:tab/>
      </w:r>
      <w:r w:rsidR="00800680">
        <w:t>Nekretnine iz točke I ovog zaključka prodavat će se u stečajnom postupku   usmenom javnom dražbom (</w:t>
      </w:r>
      <w:r w:rsidR="00173D99">
        <w:rPr>
          <w:b/>
        </w:rPr>
        <w:t>šesta</w:t>
      </w:r>
      <w:r w:rsidR="00800680">
        <w:t xml:space="preserve"> javna dražba).</w:t>
      </w:r>
    </w:p>
    <w:p w:rsidRDefault="00800680" w:rsidR="00800680">
      <w:pPr>
        <w:jc w:val="both"/>
      </w:pPr>
      <w:r>
        <w:t xml:space="preserve">            Ročište za prodaju održati će se pred stečajnim sucem u zgradi Trgovačkog suda u </w:t>
      </w:r>
    </w:p>
    <w:p w:rsidRDefault="00800680" w:rsidR="00800680">
      <w:pPr>
        <w:jc w:val="both"/>
        <w:rPr>
          <w:b/>
        </w:rPr>
      </w:pPr>
      <w:r>
        <w:t xml:space="preserve">            Osijeku, soba broj </w:t>
      </w:r>
      <w:r w:rsidR="000B3D86">
        <w:rPr>
          <w:b/>
        </w:rPr>
        <w:t>40</w:t>
      </w:r>
      <w:r w:rsidR="009909F2">
        <w:rPr>
          <w:b/>
        </w:rPr>
        <w:t xml:space="preserve">/II </w:t>
      </w:r>
      <w:r w:rsidR="008F65D4">
        <w:t xml:space="preserve">dana  </w:t>
      </w:r>
      <w:r w:rsidR="00173D99">
        <w:rPr>
          <w:b/>
        </w:rPr>
        <w:t>12. travnja</w:t>
      </w:r>
      <w:r w:rsidR="002510FC">
        <w:rPr>
          <w:b/>
        </w:rPr>
        <w:t xml:space="preserve"> 2017.</w:t>
      </w:r>
      <w:r w:rsidR="000B3D86">
        <w:rPr>
          <w:b/>
        </w:rPr>
        <w:t xml:space="preserve"> g. u </w:t>
      </w:r>
      <w:r w:rsidR="006D423A">
        <w:rPr>
          <w:b/>
        </w:rPr>
        <w:t>11,</w:t>
      </w:r>
      <w:r w:rsidR="00173D99">
        <w:rPr>
          <w:b/>
        </w:rPr>
        <w:t>00</w:t>
      </w:r>
      <w:r w:rsidR="009909F2">
        <w:rPr>
          <w:b/>
        </w:rPr>
        <w:t xml:space="preserve"> sati.</w:t>
      </w:r>
      <w:r>
        <w:rPr>
          <w:b/>
        </w:rPr>
        <w:t xml:space="preserve"> </w:t>
      </w:r>
    </w:p>
    <w:p w:rsidRDefault="00800680" w:rsidR="00800680">
      <w:pPr>
        <w:ind w:firstLine="708"/>
        <w:jc w:val="both"/>
      </w:pPr>
      <w:r>
        <w:t>Ročište će se održati i ako na njemu sudjeluje samo jedan ponuditelj.</w:t>
      </w:r>
    </w:p>
    <w:p w:rsidRDefault="00800680" w:rsidR="00800680">
      <w:pPr>
        <w:ind w:left="1065"/>
        <w:jc w:val="both"/>
      </w:pPr>
    </w:p>
    <w:p w:rsidRDefault="00800680" w:rsidR="00800680">
      <w:pPr>
        <w:ind w:left="708"/>
        <w:jc w:val="both"/>
      </w:pPr>
      <w:r>
        <w:rPr>
          <w:b/>
        </w:rPr>
        <w:t>I</w:t>
      </w:r>
      <w:r w:rsidR="00451BCA">
        <w:rPr>
          <w:b/>
        </w:rPr>
        <w:t>II</w:t>
      </w:r>
      <w:r>
        <w:tab/>
        <w:t xml:space="preserve">Ovaj zaključak o prodaji objaviti će se na </w:t>
      </w:r>
      <w:r w:rsidR="000B3D86">
        <w:t>e-</w:t>
      </w:r>
      <w:r>
        <w:t xml:space="preserve">oglasnoj ploči Trgovačkog suda u Osijeku, i u jednom od javnih glasila. </w:t>
      </w:r>
    </w:p>
    <w:p w:rsidRDefault="00800680" w:rsidR="00800680">
      <w:pPr>
        <w:ind w:left="708"/>
        <w:jc w:val="both"/>
      </w:pPr>
    </w:p>
    <w:p w:rsidRDefault="00451BCA" w:rsidR="00451BCA">
      <w:pPr>
        <w:ind w:left="708"/>
        <w:jc w:val="both"/>
      </w:pPr>
    </w:p>
    <w:p w:rsidRDefault="00EC6267" w:rsidR="00EC6267">
      <w:pPr>
        <w:ind w:left="708"/>
        <w:jc w:val="both"/>
      </w:pPr>
    </w:p>
    <w:p w:rsidRDefault="00EC6267" w:rsidR="00EC6267">
      <w:pPr>
        <w:ind w:left="708"/>
        <w:jc w:val="both"/>
      </w:pPr>
    </w:p>
    <w:p w:rsidRDefault="00EC6267" w:rsidR="00EC6267">
      <w:pPr>
        <w:ind w:left="708"/>
        <w:jc w:val="both"/>
      </w:pPr>
    </w:p>
    <w:p w:rsidRDefault="00EC6267" w:rsidR="00EC6267">
      <w:pPr>
        <w:ind w:left="708"/>
        <w:jc w:val="both"/>
      </w:pPr>
    </w:p>
    <w:p w:rsidRDefault="00173D99" w:rsidP="000B3D86" w:rsidR="000B3D86">
      <w:pPr>
        <w:jc w:val="right"/>
      </w:pPr>
      <w:r>
        <w:lastRenderedPageBreak/>
        <w:t>6 St-350/14-68</w:t>
      </w:r>
    </w:p>
    <w:p w:rsidRDefault="00F55782" w:rsidR="00F55782">
      <w:pPr>
        <w:ind w:left="708"/>
        <w:jc w:val="both"/>
      </w:pPr>
    </w:p>
    <w:p w:rsidRDefault="00451BCA" w:rsidR="00800680">
      <w:pPr>
        <w:ind w:left="708"/>
        <w:jc w:val="both"/>
      </w:pPr>
      <w:r>
        <w:rPr>
          <w:b/>
        </w:rPr>
        <w:t>I</w:t>
      </w:r>
      <w:r w:rsidR="00800680">
        <w:rPr>
          <w:b/>
        </w:rPr>
        <w:t>V</w:t>
      </w:r>
      <w:r w:rsidR="00800680">
        <w:tab/>
        <w:t>Uvjeti prodaje:</w:t>
      </w:r>
    </w:p>
    <w:p w:rsidRDefault="00800680" w:rsidR="00800680">
      <w:pPr>
        <w:ind w:left="1620"/>
        <w:jc w:val="both"/>
      </w:pPr>
      <w:r>
        <w:t xml:space="preserve">a)  </w:t>
      </w:r>
      <w:r w:rsidR="004E08D0">
        <w:t xml:space="preserve">pravo građenja </w:t>
      </w:r>
      <w:r>
        <w:t>iz točke I ovog zaključka proda</w:t>
      </w:r>
      <w:r w:rsidR="00451BCA">
        <w:t>vat će se</w:t>
      </w:r>
      <w:r>
        <w:t xml:space="preserve"> na prvom ročištu za dražbu, po početnim cijenama  koje su jednake utvrđenim vrijednostima imovine  iz točke I ovog zaključka i ispod te cijene ne mogu se prodavati na  ročištu (</w:t>
      </w:r>
      <w:r w:rsidR="00173D99">
        <w:rPr>
          <w:b/>
        </w:rPr>
        <w:t>šestom</w:t>
      </w:r>
      <w:r>
        <w:t xml:space="preserve"> ročištu za javnu dražbu).</w:t>
      </w:r>
    </w:p>
    <w:p w:rsidRDefault="009909F2" w:rsidP="009909F2" w:rsidR="009909F2">
      <w:pPr>
        <w:ind w:left="1620"/>
        <w:jc w:val="center"/>
      </w:pPr>
    </w:p>
    <w:p w:rsidRDefault="00800680" w:rsidR="00800680">
      <w:pPr>
        <w:numPr>
          <w:ilvl w:val="0"/>
          <w:numId w:val="3"/>
        </w:numPr>
        <w:jc w:val="both"/>
      </w:pPr>
      <w:r>
        <w:t xml:space="preserve">Sve poreze i pristojbe </w:t>
      </w:r>
      <w:r w:rsidR="00451BCA">
        <w:t xml:space="preserve">i sve troškove u vezi s prodajom i prijenosom vlasništva </w:t>
      </w:r>
      <w:r>
        <w:t>snosi kupac.</w:t>
      </w:r>
    </w:p>
    <w:p w:rsidRDefault="00800680" w:rsidR="00800680">
      <w:pPr>
        <w:numPr>
          <w:ilvl w:val="0"/>
          <w:numId w:val="3"/>
        </w:numPr>
        <w:jc w:val="both"/>
      </w:pPr>
      <w:r>
        <w:t xml:space="preserve">Kao kupci mogu sudjelovati samo osobe koje su najkasnije dva dana prije dana održavanja ročišta za dražbu uplate osiguranje u iznosu od po 10 %  od utvrđene vrijednosti </w:t>
      </w:r>
      <w:r w:rsidR="004E08D0">
        <w:t>prava građenja</w:t>
      </w:r>
      <w:r>
        <w:t xml:space="preserve"> iz točke I ovog zaključka   na žiro račun Trgovačkog suda u Osijeku broj HR31 2390 0011 3000 0020 0 s pozivom na broj HR05 272-</w:t>
      </w:r>
      <w:r w:rsidR="000B3D86">
        <w:t>350</w:t>
      </w:r>
      <w:r w:rsidR="0023726E">
        <w:t>-14</w:t>
      </w:r>
      <w:r>
        <w:t xml:space="preserve"> kod HPB</w:t>
      </w:r>
      <w:r w:rsidR="00451BCA">
        <w:t xml:space="preserve"> d.d. </w:t>
      </w:r>
      <w:r>
        <w:t xml:space="preserve"> i  dokaz o tome predoče  stečajnom sucu prije početka dražbe.</w:t>
      </w:r>
    </w:p>
    <w:p w:rsidRDefault="00800680" w:rsidR="00800680">
      <w:pPr>
        <w:ind w:left="1968"/>
        <w:jc w:val="both"/>
      </w:pPr>
      <w:r>
        <w:t>Punomoćnici ponuditelja mogu sudjelovati na dražbi samo uz ovjerenu  specijalnu punomoć.</w:t>
      </w:r>
    </w:p>
    <w:p w:rsidRDefault="00800680" w:rsidR="00800680">
      <w:pPr>
        <w:ind w:left="1968"/>
        <w:jc w:val="both"/>
      </w:pPr>
      <w:r>
        <w:t>Sudionicima dražbe koji ne uspiju u nadmetanju osiguranje će se vratiti odmah nakon zaključenja javne dražbe.</w:t>
      </w:r>
    </w:p>
    <w:p w:rsidRDefault="00800680" w:rsidR="00800680">
      <w:pPr>
        <w:ind w:left="1968"/>
        <w:jc w:val="both"/>
      </w:pPr>
      <w:r>
        <w:t>Osiguranje nisu dužni položiti razlučni vjerovnici kojima je to pravo upisano u zemljišnim knjigama.</w:t>
      </w:r>
    </w:p>
    <w:p w:rsidRDefault="00800680" w:rsidR="00800680">
      <w:pPr>
        <w:numPr>
          <w:ilvl w:val="0"/>
          <w:numId w:val="3"/>
        </w:numPr>
        <w:jc w:val="both"/>
      </w:pPr>
      <w:r>
        <w:t>Ponuditelj čija ponuda bude prihvaćena dužan je u roku 30 dana od dana pravomoćnosti rješenja o dosudi uplatiti razliku između osiguranja i postignute kupoprodajne cijene na račun sudskog depozita.</w:t>
      </w:r>
    </w:p>
    <w:p w:rsidRDefault="00800680" w:rsidR="00800680">
      <w:pPr>
        <w:ind w:left="1968"/>
        <w:jc w:val="both"/>
      </w:pPr>
      <w:r>
        <w:t>Ako kupac u tom roku ne položi kupovninu sud će posebnim rješenjem prodaju oglasiti nevažećom i odrediti novu prodaju uz uvjete određene za</w:t>
      </w:r>
    </w:p>
    <w:p w:rsidRDefault="00800680" w:rsidR="00800680">
      <w:pPr>
        <w:ind w:left="1968"/>
        <w:jc w:val="both"/>
      </w:pPr>
      <w:r>
        <w:t>prodaju koja je oglašena nevažećom, a iz položene jamčevine namirit će se troškovi nove prodaje i naknaditi razlika između kupovnine postignute na prijašnjoj prodaji i novoj prodaji.</w:t>
      </w:r>
    </w:p>
    <w:p w:rsidRDefault="00800680" w:rsidR="00800680">
      <w:pPr>
        <w:numPr>
          <w:ilvl w:val="0"/>
          <w:numId w:val="3"/>
        </w:numPr>
        <w:jc w:val="both"/>
      </w:pPr>
      <w:r>
        <w:t xml:space="preserve">Ukoliko je kupac razlučni vjerovnik koji se namiruje iz kupovnine ili se namiruje   prije   tražbina  svih  ostalih  vjerovnika  koji  imaju  pravo  na </w:t>
      </w:r>
    </w:p>
    <w:p w:rsidRDefault="00800680" w:rsidR="00800680">
      <w:pPr>
        <w:ind w:left="1980"/>
        <w:jc w:val="both"/>
      </w:pPr>
      <w:r>
        <w:t>namirenje  iz iste kupovnine,  nije  dužan  položiti  kupovninu  ako  ona iznosi koliko i njegova tražbina ili manje, ako iznosi više tada je dužan položiti razliku.</w:t>
      </w:r>
    </w:p>
    <w:p w:rsidRDefault="004E08D0" w:rsidR="00800680">
      <w:pPr>
        <w:numPr>
          <w:ilvl w:val="0"/>
          <w:numId w:val="3"/>
        </w:numPr>
        <w:jc w:val="both"/>
      </w:pPr>
      <w:r>
        <w:t>Pravo građenja</w:t>
      </w:r>
      <w:r w:rsidR="00451BCA">
        <w:t xml:space="preserve"> </w:t>
      </w:r>
      <w:r w:rsidR="00800680">
        <w:t>će se rješenjem o dosudi dosuditi kupcu koji ponudi najpovoljniju cijenu.</w:t>
      </w:r>
    </w:p>
    <w:p w:rsidRDefault="004E08D0" w:rsidR="00800680">
      <w:pPr>
        <w:ind w:left="1968"/>
        <w:jc w:val="both"/>
      </w:pPr>
      <w:r>
        <w:t>Pravo građenja</w:t>
      </w:r>
      <w:r w:rsidR="00800680">
        <w:t xml:space="preserve"> će se dosuditi i  kupcima koji su ponudili nižu cijenu (ali ne i nižu od one početne na ovom ročištu za prodaju) prema veličini ponuđene cijene, ako kupci koji su ponudili veću cijenu ne polože kupovninu u roku iz točke  V d).</w:t>
      </w:r>
    </w:p>
    <w:p w:rsidRDefault="00800680" w:rsidR="00800680">
      <w:pPr>
        <w:numPr>
          <w:ilvl w:val="0"/>
          <w:numId w:val="3"/>
        </w:numPr>
        <w:jc w:val="both"/>
      </w:pPr>
      <w:r>
        <w:t xml:space="preserve">U rješenju o dosudi </w:t>
      </w:r>
      <w:r w:rsidR="004E08D0">
        <w:t>prava građenja</w:t>
      </w:r>
      <w:r>
        <w:t xml:space="preserve"> sud će odrediti da se nakon pravomoćnosti toga rješenja i nakon što kupac položi kupovninu, u zemljišnim   knjigama   u   njegovu  korist   upiše  pravo  vlasništva  na </w:t>
      </w:r>
    </w:p>
    <w:p w:rsidRDefault="00800680" w:rsidP="004E08D0" w:rsidR="00800680">
      <w:pPr>
        <w:ind w:left="1980"/>
        <w:jc w:val="both"/>
      </w:pPr>
      <w:r>
        <w:t>dosuđen</w:t>
      </w:r>
      <w:r w:rsidR="004E08D0">
        <w:t>om pravu građenja</w:t>
      </w:r>
      <w:r>
        <w:t xml:space="preserve">, te brisati prava i terete na </w:t>
      </w:r>
      <w:r w:rsidR="004E08D0">
        <w:t>pravu građenja</w:t>
      </w:r>
      <w:r>
        <w:t xml:space="preserve">  koji prestaju njihovom prodajom.</w:t>
      </w:r>
    </w:p>
    <w:p w:rsidRDefault="00800680" w:rsidR="00800680">
      <w:pPr>
        <w:numPr>
          <w:ilvl w:val="0"/>
          <w:numId w:val="3"/>
        </w:numPr>
        <w:jc w:val="both"/>
      </w:pPr>
      <w:r>
        <w:t xml:space="preserve">Nakon pravomoćnosti rješenja o dosudi i nakon što kupac položi kupovninu sud će donijeti zaključak o predaji </w:t>
      </w:r>
      <w:r w:rsidR="004E08D0">
        <w:t>prava građenja</w:t>
      </w:r>
      <w:r>
        <w:t xml:space="preserve"> kupcu, čime kupac stupa u posjed istih.</w:t>
      </w:r>
    </w:p>
    <w:p w:rsidRDefault="000B3D86" w:rsidP="000B3D86" w:rsidR="000B3D86">
      <w:pPr>
        <w:jc w:val="both"/>
      </w:pPr>
    </w:p>
    <w:p w:rsidRDefault="000B3D86" w:rsidP="000B3D86" w:rsidR="000B3D86">
      <w:pPr>
        <w:jc w:val="both"/>
      </w:pPr>
    </w:p>
    <w:p w:rsidRDefault="00173D99" w:rsidP="000B3D86" w:rsidR="000B3D86">
      <w:pPr>
        <w:jc w:val="right"/>
      </w:pPr>
      <w:r>
        <w:lastRenderedPageBreak/>
        <w:t>6 St-350/14-68</w:t>
      </w:r>
    </w:p>
    <w:p w:rsidRDefault="0023726E" w:rsidP="0023726E" w:rsidR="0023726E">
      <w:pPr>
        <w:ind w:left="1980"/>
        <w:jc w:val="both"/>
      </w:pPr>
    </w:p>
    <w:p w:rsidRDefault="00800680" w:rsidR="00800680">
      <w:pPr>
        <w:numPr>
          <w:ilvl w:val="0"/>
          <w:numId w:val="3"/>
        </w:numPr>
        <w:jc w:val="both"/>
      </w:pPr>
      <w:r>
        <w:t>Prodaja se obavlja po načelu „viđeno – kupljeno“ što isključuje sve naknadne prigovore kupca.</w:t>
      </w:r>
    </w:p>
    <w:p w:rsidRDefault="00800680" w:rsidP="0023726E" w:rsidR="00800680"/>
    <w:p w:rsidRDefault="00800680" w:rsidR="00800680">
      <w:pPr>
        <w:ind w:left="1968"/>
        <w:jc w:val="both"/>
      </w:pPr>
      <w:r>
        <w:t>Razgledati nekretnine</w:t>
      </w:r>
      <w:r w:rsidR="004E08D0">
        <w:t xml:space="preserve"> na kojoj se nalazi pravo građenja</w:t>
      </w:r>
      <w:r>
        <w:t>, te dokumentaciju vezanu uz iste, zainteresirane</w:t>
      </w:r>
      <w:r w:rsidR="009909F2">
        <w:t xml:space="preserve"> </w:t>
      </w:r>
      <w:r>
        <w:t>osobe mogu u vrijeme dogovoreno sa stečajn</w:t>
      </w:r>
      <w:r w:rsidR="00F55782">
        <w:t>i</w:t>
      </w:r>
      <w:r>
        <w:t>m upravitelj</w:t>
      </w:r>
      <w:r w:rsidR="00F55782">
        <w:t>em Zdravko Grubeša, Piškorevci, Zagrebačka 8a</w:t>
      </w:r>
      <w:r>
        <w:t xml:space="preserve"> na mobitel broj </w:t>
      </w:r>
      <w:r w:rsidR="00F55782">
        <w:t>0</w:t>
      </w:r>
      <w:r w:rsidR="00791802">
        <w:t>98-339-737</w:t>
      </w:r>
      <w:r>
        <w:t xml:space="preserve">. Više podataka o prodaji imovine stečajnog dužnika može se naći i na </w:t>
      </w:r>
      <w:hyperlink r:id="rId10" w:history="true">
        <w:r>
          <w:rPr>
            <w:rStyle w:val="Hiperveza"/>
          </w:rPr>
          <w:t>www.sudacka-mreza.hr/stecaj</w:t>
        </w:r>
      </w:hyperlink>
      <w:r>
        <w:t xml:space="preserve"> ili na </w:t>
      </w:r>
      <w:hyperlink r:id="rId11" w:history="true">
        <w:r>
          <w:rPr>
            <w:rStyle w:val="Hiperveza"/>
          </w:rPr>
          <w:t>www.vts.hr</w:t>
        </w:r>
      </w:hyperlink>
      <w:r>
        <w:t xml:space="preserve"> u rubrici „web stečaj“.</w:t>
      </w:r>
    </w:p>
    <w:p w:rsidRDefault="00800680" w:rsidR="00800680">
      <w:pPr>
        <w:ind w:left="178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</w:t>
      </w:r>
    </w:p>
    <w:p w:rsidRDefault="009909F2" w:rsidR="009909F2">
      <w:pPr>
        <w:ind w:left="1788"/>
        <w:jc w:val="both"/>
        <w:rPr>
          <w:sz w:val="20"/>
          <w:szCs w:val="20"/>
        </w:rPr>
      </w:pPr>
    </w:p>
    <w:p w:rsidRDefault="00800680" w:rsidR="00800680">
      <w:pPr>
        <w:jc w:val="both"/>
      </w:pPr>
    </w:p>
    <w:p w:rsidRDefault="00800680" w:rsidR="00800680">
      <w:pPr>
        <w:jc w:val="center"/>
        <w:rPr>
          <w:b/>
        </w:rPr>
      </w:pPr>
      <w:r>
        <w:rPr>
          <w:b/>
        </w:rPr>
        <w:t>Obrazloženje</w:t>
      </w:r>
    </w:p>
    <w:p w:rsidRDefault="00800680" w:rsidR="00800680">
      <w:pPr>
        <w:pStyle w:val="Tijeloteksta"/>
        <w:rPr>
          <w:sz w:val="20"/>
          <w:szCs w:val="20"/>
        </w:rPr>
      </w:pPr>
    </w:p>
    <w:p w:rsidRDefault="00800680" w:rsidR="00800680">
      <w:pPr>
        <w:pStyle w:val="Tijeloteksta"/>
      </w:pPr>
    </w:p>
    <w:p w:rsidRDefault="0023726E" w:rsidR="00800680">
      <w:pPr>
        <w:pStyle w:val="Tijeloteksta"/>
        <w:ind w:firstLine="708"/>
        <w:rPr>
          <w:bCs/>
        </w:rPr>
      </w:pPr>
      <w:r>
        <w:rPr>
          <w:bCs/>
        </w:rPr>
        <w:t>Pravomoćnim r</w:t>
      </w:r>
      <w:r w:rsidR="00800680">
        <w:rPr>
          <w:bCs/>
        </w:rPr>
        <w:t>ješenjem ovog suda broj St-</w:t>
      </w:r>
      <w:r w:rsidR="000B3D86">
        <w:rPr>
          <w:bCs/>
        </w:rPr>
        <w:t>350/14</w:t>
      </w:r>
      <w:r>
        <w:rPr>
          <w:bCs/>
        </w:rPr>
        <w:t xml:space="preserve"> od </w:t>
      </w:r>
      <w:r w:rsidR="000B3D86">
        <w:rPr>
          <w:bCs/>
        </w:rPr>
        <w:t>18. prosinca 2014. g</w:t>
      </w:r>
      <w:r>
        <w:rPr>
          <w:bCs/>
        </w:rPr>
        <w:t>.</w:t>
      </w:r>
      <w:r w:rsidR="00800680">
        <w:rPr>
          <w:bCs/>
        </w:rPr>
        <w:t xml:space="preserve"> otvoren je stečajni postupak nad dužnikom </w:t>
      </w:r>
      <w:r w:rsidR="000B3D86" w:rsidRPr="000B3D86">
        <w:rPr>
          <w:b/>
        </w:rPr>
        <w:t>TENIS KLUB OLIMPIJA, "u stečaju" Osijek, Zeleno polje 32/a, OIB: 13022459234, registarski broj: 14000753</w:t>
      </w:r>
      <w:r w:rsidR="00800680">
        <w:t>,</w:t>
      </w:r>
      <w:r w:rsidR="00800680">
        <w:rPr>
          <w:bCs/>
        </w:rPr>
        <w:t xml:space="preserve"> a stečajnu masu čin</w:t>
      </w:r>
      <w:r>
        <w:rPr>
          <w:bCs/>
        </w:rPr>
        <w:t>i</w:t>
      </w:r>
      <w:r w:rsidR="00800680">
        <w:rPr>
          <w:bCs/>
        </w:rPr>
        <w:t xml:space="preserve"> nekretnin</w:t>
      </w:r>
      <w:r>
        <w:rPr>
          <w:bCs/>
        </w:rPr>
        <w:t>a</w:t>
      </w:r>
      <w:r w:rsidR="00800680">
        <w:rPr>
          <w:bCs/>
        </w:rPr>
        <w:t xml:space="preserve"> koj</w:t>
      </w:r>
      <w:r>
        <w:rPr>
          <w:bCs/>
        </w:rPr>
        <w:t>a</w:t>
      </w:r>
      <w:r w:rsidR="00800680">
        <w:rPr>
          <w:bCs/>
        </w:rPr>
        <w:t xml:space="preserve"> </w:t>
      </w:r>
      <w:r>
        <w:rPr>
          <w:bCs/>
        </w:rPr>
        <w:t>je</w:t>
      </w:r>
      <w:r w:rsidR="00800680">
        <w:rPr>
          <w:bCs/>
        </w:rPr>
        <w:t xml:space="preserve"> predmet ove prodaje, a koj</w:t>
      </w:r>
      <w:r>
        <w:rPr>
          <w:bCs/>
        </w:rPr>
        <w:t>a</w:t>
      </w:r>
      <w:r w:rsidR="00800680">
        <w:rPr>
          <w:bCs/>
        </w:rPr>
        <w:t xml:space="preserve"> </w:t>
      </w:r>
      <w:r>
        <w:rPr>
          <w:bCs/>
        </w:rPr>
        <w:t>je</w:t>
      </w:r>
      <w:r w:rsidR="00800680">
        <w:rPr>
          <w:bCs/>
        </w:rPr>
        <w:t xml:space="preserve"> opterećen</w:t>
      </w:r>
      <w:r>
        <w:rPr>
          <w:bCs/>
        </w:rPr>
        <w:t>a</w:t>
      </w:r>
      <w:r w:rsidR="00800680">
        <w:rPr>
          <w:bCs/>
        </w:rPr>
        <w:t xml:space="preserve"> razlučnim pravom.</w:t>
      </w:r>
    </w:p>
    <w:p w:rsidRDefault="009909F2" w:rsidR="009909F2">
      <w:pPr>
        <w:pStyle w:val="Tijeloteksta"/>
        <w:ind w:firstLine="708"/>
        <w:rPr>
          <w:bCs/>
        </w:rPr>
      </w:pPr>
    </w:p>
    <w:p w:rsidRDefault="00800680" w:rsidR="00800680">
      <w:pPr>
        <w:pStyle w:val="Tijeloteksta"/>
        <w:rPr>
          <w:bCs/>
        </w:rPr>
      </w:pPr>
      <w:r>
        <w:rPr>
          <w:bCs/>
        </w:rPr>
        <w:tab/>
        <w:t>Stečajn</w:t>
      </w:r>
      <w:r w:rsidR="00F55782">
        <w:rPr>
          <w:bCs/>
        </w:rPr>
        <w:t>i</w:t>
      </w:r>
      <w:r>
        <w:rPr>
          <w:bCs/>
        </w:rPr>
        <w:t xml:space="preserve"> upravitelj podni</w:t>
      </w:r>
      <w:r w:rsidR="00F55782">
        <w:rPr>
          <w:bCs/>
        </w:rPr>
        <w:t>o</w:t>
      </w:r>
      <w:r>
        <w:rPr>
          <w:bCs/>
        </w:rPr>
        <w:t xml:space="preserve"> je ovom sudu prijedlog da se nekretnin</w:t>
      </w:r>
      <w:r w:rsidR="0023726E">
        <w:rPr>
          <w:bCs/>
        </w:rPr>
        <w:t>a</w:t>
      </w:r>
      <w:r>
        <w:rPr>
          <w:bCs/>
        </w:rPr>
        <w:t xml:space="preserve">  opisan</w:t>
      </w:r>
      <w:r w:rsidR="0023726E">
        <w:rPr>
          <w:bCs/>
        </w:rPr>
        <w:t>a</w:t>
      </w:r>
      <w:r>
        <w:rPr>
          <w:bCs/>
        </w:rPr>
        <w:t xml:space="preserve"> u točki I ovog zaključka  prodaj</w:t>
      </w:r>
      <w:r w:rsidR="0023726E">
        <w:rPr>
          <w:bCs/>
        </w:rPr>
        <w:t>e</w:t>
      </w:r>
      <w:r>
        <w:rPr>
          <w:bCs/>
        </w:rPr>
        <w:t xml:space="preserve">  uz odgovarajuću primjenu pravila o ovrsi na nekretninama, sve sukladno članaka  164. stav 1. Stečajnog zakona (Narodne novine broj 44/99, 29/99, 129/00, 123/03,  82/06, 116/10, 25/12 i 133/12). </w:t>
      </w:r>
    </w:p>
    <w:p w:rsidRDefault="009909F2" w:rsidR="009909F2">
      <w:pPr>
        <w:pStyle w:val="Tijeloteksta"/>
        <w:rPr>
          <w:bCs/>
        </w:rPr>
      </w:pPr>
    </w:p>
    <w:p w:rsidRDefault="00800680" w:rsidR="009909F2">
      <w:pPr>
        <w:pStyle w:val="Tijeloteksta"/>
        <w:rPr>
          <w:bCs/>
        </w:rPr>
      </w:pPr>
      <w:r>
        <w:rPr>
          <w:bCs/>
        </w:rPr>
        <w:tab/>
        <w:t xml:space="preserve">O uvjetima i načinu prodaje odlučeno je temeljem Odredbe čl. 92., 93., 94., 95., 98., 100., 100 a., 101. i 101. a) OZ-a (Narodne novine broj 57/96, 29/99, 42/00, 173/03, 194/03, 151/04, 88/05, 121/05, 67/08, 139/10 i 112/12), a u svezi s čl. 164. </w:t>
      </w:r>
      <w:r w:rsidR="00F55782">
        <w:rPr>
          <w:bCs/>
        </w:rPr>
        <w:t>SZ-a.</w:t>
      </w:r>
    </w:p>
    <w:p w:rsidRDefault="009909F2" w:rsidR="009909F2">
      <w:pPr>
        <w:pStyle w:val="Tijeloteksta"/>
        <w:rPr>
          <w:bCs/>
        </w:rPr>
      </w:pPr>
    </w:p>
    <w:p w:rsidRDefault="00800680" w:rsidR="00800680">
      <w:pPr>
        <w:pStyle w:val="Tijeloteksta"/>
        <w:rPr>
          <w:bCs/>
        </w:rPr>
      </w:pPr>
    </w:p>
    <w:p w:rsidRDefault="00EC6267" w:rsidP="00EC6267" w:rsidR="00800680">
      <w:pPr>
        <w:pStyle w:val="Tijeloteksta"/>
        <w:tabs>
          <w:tab w:pos="4536" w:val="center"/>
          <w:tab w:pos="6780" w:val="left"/>
        </w:tabs>
        <w:jc w:val="left"/>
      </w:pPr>
      <w:r>
        <w:tab/>
      </w:r>
      <w:r w:rsidR="00800680">
        <w:t xml:space="preserve">U Osijeku </w:t>
      </w:r>
      <w:r w:rsidR="002510FC">
        <w:t xml:space="preserve">22. </w:t>
      </w:r>
      <w:r w:rsidR="00173D99">
        <w:t>veljače 2017. g.</w:t>
      </w:r>
    </w:p>
    <w:p w:rsidRDefault="00800680" w:rsidR="00800680">
      <w:pPr>
        <w:pStyle w:val="Tijeloteksta"/>
        <w:jc w:val="center"/>
      </w:pPr>
    </w:p>
    <w:p w:rsidRDefault="00800680" w:rsidR="00800680">
      <w:pPr>
        <w:pStyle w:val="Tijeloteksta"/>
        <w:jc w:val="left"/>
      </w:pPr>
      <w:r>
        <w:t>Zapisničar</w:t>
      </w:r>
    </w:p>
    <w:p w:rsidRDefault="009909F2" w:rsidR="009909F2">
      <w:pPr>
        <w:pStyle w:val="Tijeloteksta"/>
        <w:jc w:val="left"/>
      </w:pPr>
      <w:r>
        <w:t>Danijela Sekulić</w:t>
      </w:r>
    </w:p>
    <w:p w:rsidRDefault="00800680" w:rsidR="009909F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</w:t>
      </w:r>
      <w:r w:rsidR="000B3D86">
        <w:t>A SUTKINJA</w:t>
      </w:r>
      <w:r w:rsidR="009909F2">
        <w:tab/>
      </w:r>
      <w:r w:rsidR="009909F2">
        <w:tab/>
      </w:r>
      <w:r w:rsidR="009909F2">
        <w:tab/>
      </w:r>
      <w:r w:rsidR="009909F2">
        <w:tab/>
      </w:r>
      <w:r w:rsidR="009909F2">
        <w:tab/>
      </w:r>
      <w:r w:rsidR="009909F2">
        <w:tab/>
      </w:r>
      <w:r w:rsidR="009909F2">
        <w:tab/>
      </w:r>
      <w:r w:rsidR="009909F2">
        <w:tab/>
        <w:t xml:space="preserve">                </w:t>
      </w:r>
      <w:r w:rsidR="000B3D86">
        <w:t xml:space="preserve">    </w:t>
      </w:r>
      <w:r w:rsidR="009909F2">
        <w:t xml:space="preserve">  Nada Roso</w:t>
      </w:r>
    </w:p>
    <w:p w:rsidRDefault="00800680" w:rsidR="00800680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</w:r>
      <w:r>
        <w:tab/>
        <w:t xml:space="preserve">  </w:t>
      </w:r>
      <w:r>
        <w:tab/>
      </w:r>
      <w:r>
        <w:tab/>
      </w:r>
      <w:r>
        <w:tab/>
      </w:r>
    </w:p>
    <w:p w:rsidRDefault="00800680" w:rsidR="00800680">
      <w:pPr>
        <w:pStyle w:val="Tijeloteksta"/>
        <w:jc w:val="left"/>
      </w:pPr>
      <w:r>
        <w:t>UPUTA O PRAVNOM LIJEKU:</w:t>
      </w:r>
    </w:p>
    <w:p w:rsidRDefault="00800680" w:rsidR="00800680">
      <w:pPr>
        <w:pStyle w:val="Tijeloteksta"/>
        <w:jc w:val="left"/>
      </w:pPr>
      <w:r>
        <w:t xml:space="preserve">Protiv ovog zaključka nije dopuštena žalba. (čl. 11. st. 9. SZ-a) </w:t>
      </w:r>
    </w:p>
    <w:p w:rsidRDefault="0023726E" w:rsidR="0023726E">
      <w:pPr>
        <w:pStyle w:val="Tijeloteksta"/>
        <w:jc w:val="left"/>
      </w:pPr>
    </w:p>
    <w:p w:rsidRDefault="000B3D86" w:rsidP="000B3D86" w:rsidR="000B3D86">
      <w:pPr>
        <w:jc w:val="both"/>
      </w:pPr>
      <w:r>
        <w:t>DNA:</w:t>
      </w:r>
    </w:p>
    <w:p w:rsidRDefault="000B3D86" w:rsidP="000B3D86" w:rsidR="000B3D86">
      <w:pPr>
        <w:numPr>
          <w:ilvl w:val="0"/>
          <w:numId w:val="7"/>
        </w:numPr>
        <w:suppressAutoHyphens w:val="false"/>
        <w:jc w:val="both"/>
      </w:pPr>
      <w:r>
        <w:t>st. uprav. Zdravko Grubeša</w:t>
      </w:r>
    </w:p>
    <w:p w:rsidRDefault="000B3D86" w:rsidP="000B3D86" w:rsidR="000B3D86">
      <w:pPr>
        <w:numPr>
          <w:ilvl w:val="0"/>
          <w:numId w:val="7"/>
        </w:numPr>
        <w:suppressAutoHyphens w:val="false"/>
        <w:jc w:val="both"/>
      </w:pPr>
      <w:r>
        <w:t xml:space="preserve">ŽDO Osijek </w:t>
      </w:r>
    </w:p>
    <w:p w:rsidRDefault="000B3D86" w:rsidP="000B3D86" w:rsidR="000B3D86">
      <w:pPr>
        <w:numPr>
          <w:ilvl w:val="0"/>
          <w:numId w:val="7"/>
        </w:numPr>
        <w:suppressAutoHyphens w:val="false"/>
        <w:jc w:val="both"/>
      </w:pPr>
      <w:r>
        <w:t>e-ogl. pl.</w:t>
      </w:r>
    </w:p>
    <w:p w:rsidRDefault="000B3D86" w:rsidP="000B3D86" w:rsidR="000B3D86">
      <w:pPr>
        <w:numPr>
          <w:ilvl w:val="0"/>
          <w:numId w:val="7"/>
        </w:numPr>
        <w:suppressAutoHyphens w:val="false"/>
        <w:jc w:val="both"/>
      </w:pPr>
      <w:r>
        <w:t>Hypo Alpe Adria Bank d.d.</w:t>
      </w:r>
      <w:r w:rsidR="00791802">
        <w:t xml:space="preserve"> Osijek</w:t>
      </w:r>
    </w:p>
    <w:p w:rsidRDefault="000B3D86" w:rsidP="000B3D86" w:rsidR="000B3D86">
      <w:pPr>
        <w:numPr>
          <w:ilvl w:val="0"/>
          <w:numId w:val="7"/>
        </w:numPr>
        <w:suppressAutoHyphens w:val="false"/>
        <w:jc w:val="both"/>
      </w:pPr>
      <w:r>
        <w:t>H-Abduco d.o.o. Osijek</w:t>
      </w:r>
      <w:r w:rsidR="00791802">
        <w:t>, Zagreb, Slavonija avenija 6a</w:t>
      </w:r>
    </w:p>
    <w:p w:rsidRDefault="000B3D86" w:rsidP="000B3D86" w:rsidR="000B3D86">
      <w:pPr>
        <w:numPr>
          <w:ilvl w:val="0"/>
          <w:numId w:val="7"/>
        </w:numPr>
        <w:suppressAutoHyphens w:val="false"/>
        <w:jc w:val="both"/>
      </w:pPr>
      <w:r>
        <w:t>Predsjedništvo + oglas</w:t>
      </w:r>
    </w:p>
    <w:p w:rsidRDefault="00791802" w:rsidP="000B3D86" w:rsidR="000B3D86">
      <w:pPr>
        <w:numPr>
          <w:ilvl w:val="0"/>
          <w:numId w:val="7"/>
        </w:numPr>
        <w:suppressAutoHyphens w:val="false"/>
        <w:jc w:val="both"/>
      </w:pPr>
      <w:r>
        <w:t>R-</w:t>
      </w:r>
      <w:r w:rsidR="00173D99">
        <w:t>12.4.</w:t>
      </w:r>
    </w:p>
    <w:p w:rsidRDefault="0023726E" w:rsidP="0023726E" w:rsidR="0023726E"/>
    <w:p w:rsidRDefault="0023726E" w:rsidP="0023726E" w:rsidR="0023726E"/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A15618" w:rsidR="009909F2">
      <w:pPr>
        <w:pStyle w:val="Tijeloteksta"/>
        <w:jc w:val="left"/>
      </w:pPr>
      <w:r>
        <w:t xml:space="preserve">                                                                                                         </w:t>
      </w:r>
      <w:bookmarkStart w:name="_GoBack" w:id="0"/>
      <w:bookmarkEnd w:id="0"/>
    </w:p>
    <w:p w:rsidRDefault="009909F2" w:rsidP="006D423A" w:rsidR="009909F2">
      <w:pPr>
        <w:pStyle w:val="Tijeloteksta"/>
        <w:ind w:firstLine="708"/>
        <w:jc w:val="left"/>
      </w:pPr>
    </w:p>
    <w:sectPr w:rsidR="009909F2">
      <w:headerReference w:type="default" r:id="rId12"/>
      <w:pgSz w:h="16838" w:w="11906"/>
      <w:pgMar w:gutter="0" w:footer="708" w:header="720" w:left="1417" w:bottom="1078" w:right="1417" w:top="1417"/>
      <w:cols w:space="720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177D" w:rsidR="003A177D">
      <w:r>
        <w:separator/>
      </w:r>
    </w:p>
  </w:endnote>
  <w:endnote w:id="0" w:type="continuationSeparator">
    <w:p w:rsidRDefault="003A177D" w:rsidR="003A17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177D" w:rsidR="003A177D">
      <w:r>
        <w:separator/>
      </w:r>
    </w:p>
  </w:footnote>
  <w:footnote w:id="0" w:type="continuationSeparator">
    <w:p w:rsidRDefault="003A177D" w:rsidR="003A17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909F2" w:rsidR="009909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15618">
      <w:rPr>
        <w:noProof/>
      </w:rPr>
      <w:t>4</w:t>
    </w:r>
    <w:r>
      <w:fldChar w:fldCharType="end"/>
    </w:r>
  </w:p>
  <w:p w:rsidRDefault="009909F2" w:rsidR="009909F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none"/>
      <w:pStyle w:val="Naslov1"/>
      <w:suff w:val="nothing"/>
      <w:lvlText w:val=""/>
      <w:lvlJc w:val="left"/>
      <w:pPr>
        <w:tabs>
          <w:tab w:pos="0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0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0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0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0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0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0" w:val="num"/>
        </w:tabs>
        <w:ind w:hanging="1584" w:left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</w:abstractNum>
  <w:abstractNum w:abstractNumId="2">
    <w:nsid w:val="00000003"/>
    <w:multiLevelType w:val="singleLevel"/>
    <w:tmpl w:val="00000003"/>
    <w:name w:val="WW8Num3"/>
    <w:lvl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</w:abstractNum>
  <w:abstractNum w:abstractNumId="3">
    <w:nsid w:val="00000004"/>
    <w:multiLevelType w:val="singleLevel"/>
    <w:tmpl w:val="00000004"/>
    <w:name w:val="WW8Num4"/>
    <w:lvl w:ilvl="0">
      <w:start w:val="30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hAnsi="Times New Roman" w:ascii="Times New Roman"/>
      </w:rPr>
    </w:lvl>
  </w:abstractNum>
  <w:abstractNum w:abstractNumId="4">
    <w:nsid w:val="087C3756"/>
    <w:multiLevelType w:val="hybridMultilevel"/>
    <w:tmpl w:val="81808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B552166"/>
    <w:multiLevelType w:val="hybridMultilevel"/>
    <w:tmpl w:val="7AC6A562"/>
    <w:lvl w:tplc="2B7A5FC2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4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attachedTemplate r:id="rId1"/>
  <w:stylePaneFormatFilter w:val="000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31F1"/>
    <w:rsid w:val="000B3D86"/>
    <w:rsid w:val="00101AC3"/>
    <w:rsid w:val="00173D99"/>
    <w:rsid w:val="001D05CC"/>
    <w:rsid w:val="001E0CC7"/>
    <w:rsid w:val="001E23D8"/>
    <w:rsid w:val="0023726E"/>
    <w:rsid w:val="002510FC"/>
    <w:rsid w:val="003A177D"/>
    <w:rsid w:val="00415A99"/>
    <w:rsid w:val="00451BCA"/>
    <w:rsid w:val="004E08D0"/>
    <w:rsid w:val="005002A1"/>
    <w:rsid w:val="005231F1"/>
    <w:rsid w:val="005400F6"/>
    <w:rsid w:val="00673434"/>
    <w:rsid w:val="006D423A"/>
    <w:rsid w:val="00791802"/>
    <w:rsid w:val="00800680"/>
    <w:rsid w:val="00816F23"/>
    <w:rsid w:val="00863EE9"/>
    <w:rsid w:val="00881BB6"/>
    <w:rsid w:val="008C0CE5"/>
    <w:rsid w:val="008F65D4"/>
    <w:rsid w:val="00966FB6"/>
    <w:rsid w:val="009909F2"/>
    <w:rsid w:val="009B5CF3"/>
    <w:rsid w:val="009F3A1F"/>
    <w:rsid w:val="009F46D5"/>
    <w:rsid w:val="00A15618"/>
    <w:rsid w:val="00B92168"/>
    <w:rsid w:val="00E25F25"/>
    <w:rsid w:val="00EC6267"/>
    <w:rsid w:val="00EE27F6"/>
    <w:rsid w:val="00F55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sz w:val="24"/>
      <w:szCs w:val="24"/>
      <w:lang w:eastAsia="ar-SA"/>
    </w:rPr>
  </w:style>
  <w:style w:styleId="Naslov1" w:type="paragraph">
    <w:name w:val="heading 1"/>
    <w:basedOn w:val="Normal"/>
    <w:next w:val="Normal"/>
    <w:qFormat/>
    <w:pPr>
      <w:keepNext/>
      <w:numPr>
        <w:numId w:val="1"/>
      </w:numPr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WW8Num3z0" w:type="character">
    <w:name w:val="WW8Num3z0"/>
    <w:rPr>
      <w:rFonts w:cs="Times New Roman" w:eastAsia="Times New Roman" w:hAnsi="Times New Roman" w:ascii="Times New Roman"/>
    </w:rPr>
  </w:style>
  <w:style w:customStyle="true" w:styleId="WW8Num4z0" w:type="character">
    <w:name w:val="WW8Num4z0"/>
    <w:rPr>
      <w:rFonts w:cs="Times New Roman" w:eastAsia="Times New Roman" w:hAnsi="Times New Roman" w:ascii="Times New Roman"/>
    </w:rPr>
  </w:style>
  <w:style w:customStyle="true" w:styleId="Absatz-Standardschriftart" w:type="character">
    <w:name w:val="Absatz-Standardschriftart"/>
  </w:style>
  <w:style w:customStyle="true" w:styleId="WW-Absatz-Standardschriftart" w:type="character">
    <w:name w:val="WW-Absatz-Standardschriftart"/>
  </w:style>
  <w:style w:customStyle="true" w:styleId="WW-Absatz-Standardschriftart1" w:type="character">
    <w:name w:val="WW-Absatz-Standardschriftart1"/>
  </w:style>
  <w:style w:customStyle="true" w:styleId="WW-Absatz-Standardschriftart11" w:type="character">
    <w:name w:val="WW-Absatz-Standardschriftart11"/>
  </w:style>
  <w:style w:customStyle="true" w:styleId="WW8Num6z0" w:type="character">
    <w:name w:val="WW8Num6z0"/>
    <w:rPr>
      <w:rFonts w:cs="Times New Roman" w:eastAsia="Times New Roman" w:hAnsi="Times New Roman" w:ascii="Times New Roman"/>
    </w:rPr>
  </w:style>
  <w:style w:customStyle="true" w:styleId="WW-Absatz-Standardschriftart111" w:type="character">
    <w:name w:val="WW-Absatz-Standardschriftart111"/>
  </w:style>
  <w:style w:customStyle="true" w:styleId="WW8Num1z0" w:type="character">
    <w:name w:val="WW8Num1z0"/>
    <w:rPr>
      <w:b/>
    </w:rPr>
  </w:style>
  <w:style w:customStyle="true" w:styleId="WW8Num6z1" w:type="character">
    <w:name w:val="WW8Num6z1"/>
    <w:rPr>
      <w:rFonts w:cs="Courier New" w:hAnsi="Courier New" w:ascii="Courier New"/>
    </w:rPr>
  </w:style>
  <w:style w:customStyle="true" w:styleId="WW8Num6z2" w:type="character">
    <w:name w:val="WW8Num6z2"/>
    <w:rPr>
      <w:rFonts w:hAnsi="Wingdings" w:ascii="Wingdings"/>
    </w:rPr>
  </w:style>
  <w:style w:customStyle="true" w:styleId="WW8Num6z3" w:type="character">
    <w:name w:val="WW8Num6z3"/>
    <w:rPr>
      <w:rFonts w:hAnsi="Symbol" w:ascii="Symbol"/>
    </w:rPr>
  </w:style>
  <w:style w:customStyle="true" w:styleId="WW8Num7z0" w:type="character">
    <w:name w:val="WW8Num7z0"/>
    <w:rPr>
      <w:rFonts w:cs="Times New Roman" w:eastAsia="Times New Roman" w:hAnsi="Times New Roman" w:ascii="Times New Roman"/>
    </w:rPr>
  </w:style>
  <w:style w:customStyle="true" w:styleId="WW8Num7z1" w:type="character">
    <w:name w:val="WW8Num7z1"/>
    <w:rPr>
      <w:rFonts w:cs="Courier New" w:hAnsi="Courier New" w:ascii="Courier New"/>
    </w:rPr>
  </w:style>
  <w:style w:customStyle="true" w:styleId="WW8Num7z2" w:type="character">
    <w:name w:val="WW8Num7z2"/>
    <w:rPr>
      <w:rFonts w:hAnsi="Wingdings" w:ascii="Wingdings"/>
    </w:rPr>
  </w:style>
  <w:style w:customStyle="true" w:styleId="WW8Num7z3" w:type="character">
    <w:name w:val="WW8Num7z3"/>
    <w:rPr>
      <w:rFonts w:hAnsi="Symbol" w:ascii="Symbol"/>
    </w:rPr>
  </w:style>
  <w:style w:customStyle="true" w:styleId="WW8Num8z0" w:type="character">
    <w:name w:val="WW8Num8z0"/>
    <w:rPr>
      <w:rFonts w:cs="Times New Roman" w:eastAsia="Times New Roman" w:hAnsi="Times New Roman" w:ascii="Times New Roman"/>
    </w:rPr>
  </w:style>
  <w:style w:customStyle="true" w:styleId="WW8Num8z1" w:type="character">
    <w:name w:val="WW8Num8z1"/>
    <w:rPr>
      <w:rFonts w:cs="Courier New" w:hAnsi="Courier New" w:ascii="Courier New"/>
    </w:rPr>
  </w:style>
  <w:style w:customStyle="true" w:styleId="WW8Num8z2" w:type="character">
    <w:name w:val="WW8Num8z2"/>
    <w:rPr>
      <w:rFonts w:hAnsi="Wingdings" w:ascii="Wingdings"/>
    </w:rPr>
  </w:style>
  <w:style w:customStyle="true" w:styleId="WW8Num8z3" w:type="character">
    <w:name w:val="WW8Num8z3"/>
    <w:rPr>
      <w:rFonts w:hAnsi="Symbol" w:ascii="Symbol"/>
    </w:rPr>
  </w:style>
  <w:style w:customStyle="true" w:styleId="WW8Num16z0" w:type="character">
    <w:name w:val="WW8Num16z0"/>
    <w:rPr>
      <w:rFonts w:cs="Times New Roman" w:eastAsia="Times New Roman" w:hAnsi="Times New Roman" w:ascii="Times New Roman"/>
    </w:rPr>
  </w:style>
  <w:style w:customStyle="true" w:styleId="WW8Num17z0" w:type="character">
    <w:name w:val="WW8Num17z0"/>
    <w:rPr>
      <w:rFonts w:cs="Times New Roman" w:eastAsia="Times New Roman" w:hAnsi="Times New Roman" w:ascii="Times New Roman"/>
    </w:rPr>
  </w:style>
  <w:style w:customStyle="true" w:styleId="WW8Num17z1" w:type="character">
    <w:name w:val="WW8Num17z1"/>
    <w:rPr>
      <w:rFonts w:cs="Courier New" w:hAnsi="Courier New" w:ascii="Courier New"/>
    </w:rPr>
  </w:style>
  <w:style w:customStyle="true" w:styleId="WW8Num17z2" w:type="character">
    <w:name w:val="WW8Num17z2"/>
    <w:rPr>
      <w:rFonts w:hAnsi="Wingdings" w:ascii="Wingdings"/>
    </w:rPr>
  </w:style>
  <w:style w:customStyle="true" w:styleId="WW8Num17z3" w:type="character">
    <w:name w:val="WW8Num17z3"/>
    <w:rPr>
      <w:rFonts w:hAnsi="Symbol" w:ascii="Symbol"/>
    </w:rPr>
  </w:style>
  <w:style w:customStyle="true" w:styleId="WW8Num18z0" w:type="character">
    <w:name w:val="WW8Num18z0"/>
    <w:rPr>
      <w:rFonts w:cs="Times New Roman" w:eastAsia="Times New Roman" w:hAnsi="Times New Roman" w:ascii="Times New Roman"/>
    </w:rPr>
  </w:style>
  <w:style w:customStyle="true" w:styleId="WW8Num18z1" w:type="character">
    <w:name w:val="WW8Num18z1"/>
    <w:rPr>
      <w:rFonts w:cs="Courier New" w:hAnsi="Courier New" w:ascii="Courier New"/>
    </w:rPr>
  </w:style>
  <w:style w:customStyle="true" w:styleId="WW8Num18z2" w:type="character">
    <w:name w:val="WW8Num18z2"/>
    <w:rPr>
      <w:rFonts w:hAnsi="Wingdings" w:ascii="Wingdings"/>
    </w:rPr>
  </w:style>
  <w:style w:customStyle="true" w:styleId="WW8Num18z3" w:type="character">
    <w:name w:val="WW8Num18z3"/>
    <w:rPr>
      <w:rFonts w:hAnsi="Symbol" w:ascii="Symbol"/>
    </w:rPr>
  </w:style>
  <w:style w:customStyle="true" w:styleId="WW8Num19z0" w:type="character">
    <w:name w:val="WW8Num19z0"/>
    <w:rPr>
      <w:rFonts w:cs="Times New Roman" w:eastAsia="Times New Roman" w:hAnsi="Times New Roman" w:ascii="Times New Roman"/>
    </w:rPr>
  </w:style>
  <w:style w:customStyle="true" w:styleId="WW8Num19z1" w:type="character">
    <w:name w:val="WW8Num19z1"/>
    <w:rPr>
      <w:rFonts w:cs="Courier New" w:hAnsi="Courier New" w:ascii="Courier New"/>
    </w:rPr>
  </w:style>
  <w:style w:customStyle="true" w:styleId="WW8Num19z2" w:type="character">
    <w:name w:val="WW8Num19z2"/>
    <w:rPr>
      <w:rFonts w:hAnsi="Wingdings" w:ascii="Wingdings"/>
    </w:rPr>
  </w:style>
  <w:style w:customStyle="true" w:styleId="WW8Num19z3" w:type="character">
    <w:name w:val="WW8Num19z3"/>
    <w:rPr>
      <w:rFonts w:hAnsi="Symbol" w:ascii="Symbol"/>
    </w:rPr>
  </w:style>
  <w:style w:customStyle="true" w:styleId="WW8Num20z0" w:type="character">
    <w:name w:val="WW8Num20z0"/>
    <w:rPr>
      <w:rFonts w:cs="Times New Roman" w:eastAsia="Times New Roman" w:hAnsi="Times New Roman" w:ascii="Times New Roman"/>
    </w:rPr>
  </w:style>
  <w:style w:customStyle="true" w:styleId="WW8Num23z0" w:type="character">
    <w:name w:val="WW8Num23z0"/>
    <w:rPr>
      <w:rFonts w:cs="Times New Roman" w:eastAsia="Times New Roman" w:hAnsi="Times New Roman" w:ascii="Times New Roman"/>
    </w:rPr>
  </w:style>
  <w:style w:customStyle="true" w:styleId="WW8Num23z1" w:type="character">
    <w:name w:val="WW8Num23z1"/>
    <w:rPr>
      <w:rFonts w:cs="Courier New" w:hAnsi="Courier New" w:ascii="Courier New"/>
    </w:rPr>
  </w:style>
  <w:style w:customStyle="true" w:styleId="WW8Num23z2" w:type="character">
    <w:name w:val="WW8Num23z2"/>
    <w:rPr>
      <w:rFonts w:hAnsi="Wingdings" w:ascii="Wingdings"/>
    </w:rPr>
  </w:style>
  <w:style w:customStyle="true" w:styleId="WW8Num23z3" w:type="character">
    <w:name w:val="WW8Num23z3"/>
    <w:rPr>
      <w:rFonts w:hAnsi="Symbol" w:ascii="Symbol"/>
    </w:rPr>
  </w:style>
  <w:style w:customStyle="true" w:styleId="WW8Num25z0" w:type="character">
    <w:name w:val="WW8Num25z0"/>
    <w:rPr>
      <w:rFonts w:cs="Times New Roman" w:eastAsia="Times New Roman" w:hAnsi="Times New Roman" w:ascii="Times New Roman"/>
    </w:rPr>
  </w:style>
  <w:style w:customStyle="true" w:styleId="WW8Num25z1" w:type="character">
    <w:name w:val="WW8Num25z1"/>
    <w:rPr>
      <w:rFonts w:cs="Courier New" w:hAnsi="Courier New" w:ascii="Courier New"/>
    </w:rPr>
  </w:style>
  <w:style w:customStyle="true" w:styleId="WW8Num25z2" w:type="character">
    <w:name w:val="WW8Num25z2"/>
    <w:rPr>
      <w:rFonts w:hAnsi="Wingdings" w:ascii="Wingdings"/>
    </w:rPr>
  </w:style>
  <w:style w:customStyle="true" w:styleId="WW8Num25z3" w:type="character">
    <w:name w:val="WW8Num25z3"/>
    <w:rPr>
      <w:rFonts w:hAnsi="Symbol" w:ascii="Symbol"/>
    </w:rPr>
  </w:style>
  <w:style w:customStyle="true" w:styleId="WW8Num27z0" w:type="character">
    <w:name w:val="WW8Num27z0"/>
    <w:rPr>
      <w:b/>
    </w:rPr>
  </w:style>
  <w:style w:customStyle="true" w:styleId="WW8Num27z1" w:type="character">
    <w:name w:val="WW8Num27z1"/>
    <w:rPr>
      <w:rFonts w:cs="Times New Roman" w:eastAsia="Times New Roman" w:hAnsi="Times New Roman" w:ascii="Times New Roman"/>
    </w:rPr>
  </w:style>
  <w:style w:customStyle="true" w:styleId="Zadanifontodlomka1" w:type="character">
    <w:name w:val="Zadani font odlomka1"/>
  </w:style>
  <w:style w:styleId="Brojstranice" w:type="character">
    <w:name w:val="page number"/>
    <w:basedOn w:val="Zadanifontodlomka1"/>
  </w:style>
  <w:style w:styleId="Hiperveza" w:type="character">
    <w:name w:val="Hyperlink"/>
    <w:rPr>
      <w:color w:val="0000FF"/>
      <w:u w:val="single"/>
    </w:rPr>
  </w:style>
  <w:style w:customStyle="true" w:styleId="ZaglavljeChar" w:type="character">
    <w:name w:val="Zaglavlje Char"/>
    <w:uiPriority w:val="99"/>
    <w:rPr>
      <w:sz w:val="24"/>
      <w:szCs w:val="24"/>
    </w:rPr>
  </w:style>
  <w:style w:customStyle="true" w:styleId="PodnojeChar" w:type="character">
    <w:name w:val="Podnožje Char"/>
    <w:rPr>
      <w:sz w:val="24"/>
      <w:szCs w:val="24"/>
    </w:rPr>
  </w:style>
  <w:style w:customStyle="true" w:styleId="TijelotekstaChar" w:type="character">
    <w:name w:val="Tijelo teksta Char"/>
    <w:rPr>
      <w:sz w:val="24"/>
      <w:szCs w:val="24"/>
    </w:rPr>
  </w:style>
  <w:style w:customStyle="true" w:styleId="Naslov10" w:type="paragraph">
    <w:name w:val="Naslov1"/>
    <w:basedOn w:val="Normal"/>
    <w:next w:val="Tijeloteksta"/>
    <w:pPr>
      <w:keepNext/>
      <w:spacing w:after="120" w:before="240"/>
    </w:pPr>
    <w:rPr>
      <w:rFonts w:cs="Tahoma" w:eastAsia="Lucida Sans Unicode" w:hAnsi="Arial" w:ascii="Arial"/>
      <w:sz w:val="28"/>
      <w:szCs w:val="28"/>
    </w:rPr>
  </w:style>
  <w:style w:styleId="Tijeloteksta" w:type="paragraph">
    <w:name w:val="Body Text"/>
    <w:basedOn w:val="Normal"/>
    <w:pPr>
      <w:jc w:val="both"/>
    </w:pPr>
  </w:style>
  <w:style w:styleId="Popis" w:type="paragraph">
    <w:name w:val="List"/>
    <w:basedOn w:val="Tijeloteksta"/>
    <w:rPr>
      <w:rFonts w:cs="Tahoma"/>
    </w:rPr>
  </w:style>
  <w:style w:customStyle="true" w:styleId="Opis" w:type="paragraph">
    <w:name w:val="Opis"/>
    <w:basedOn w:val="Normal"/>
    <w:pPr>
      <w:suppressLineNumbers/>
      <w:spacing w:after="120" w:before="120"/>
    </w:pPr>
    <w:rPr>
      <w:rFonts w:cs="Tahoma"/>
      <w:i/>
      <w:iCs/>
    </w:rPr>
  </w:style>
  <w:style w:customStyle="true" w:styleId="Indeks" w:type="paragraph">
    <w:name w:val="Indeks"/>
    <w:basedOn w:val="Normal"/>
    <w:pPr>
      <w:suppressLineNumbers/>
    </w:pPr>
    <w:rPr>
      <w:rFonts w:cs="Tahoma"/>
    </w:rPr>
  </w:style>
  <w:style w:styleId="Tekstbalonia" w:type="paragraph">
    <w:name w:val="Balloon Text"/>
    <w:basedOn w:val="Normal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pPr>
      <w:ind w:left="708"/>
    </w:pPr>
  </w:style>
  <w:style w:styleId="Naglaeno" w:type="character">
    <w:name w:val="Strong"/>
    <w:qFormat/>
    <w:rsid w:val="00EC626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1561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1561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561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561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561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sz w:val="24"/>
      <w:szCs w:val="24"/>
      <w:lang w:eastAsia="ar-SA"/>
    </w:rPr>
  </w:style>
  <w:style w:styleId="Naslov1" w:type="paragraph">
    <w:name w:val="heading 1"/>
    <w:basedOn w:val="Normal"/>
    <w:next w:val="Normal"/>
    <w:qFormat/>
    <w:pPr>
      <w:keepNext/>
      <w:numPr>
        <w:numId w:val="1"/>
      </w:numPr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WW8Num3z0" w:type="character">
    <w:name w:val="WW8Num3z0"/>
    <w:rPr>
      <w:rFonts w:ascii="Times New Roman" w:cs="Times New Roman" w:eastAsia="Times New Roman" w:hAnsi="Times New Roman"/>
    </w:rPr>
  </w:style>
  <w:style w:customStyle="1" w:styleId="WW8Num4z0" w:type="character">
    <w:name w:val="WW8Num4z0"/>
    <w:rPr>
      <w:rFonts w:ascii="Times New Roman" w:cs="Times New Roman" w:eastAsia="Times New Roman" w:hAnsi="Times New Roman"/>
    </w:rPr>
  </w:style>
  <w:style w:customStyle="1" w:styleId="Absatz-Standardschriftart" w:type="character">
    <w:name w:val="Absatz-Standardschriftart"/>
  </w:style>
  <w:style w:customStyle="1" w:styleId="WW-Absatz-Standardschriftart" w:type="character">
    <w:name w:val="WW-Absatz-Standardschriftart"/>
  </w:style>
  <w:style w:customStyle="1" w:styleId="WW-Absatz-Standardschriftart1" w:type="character">
    <w:name w:val="WW-Absatz-Standardschriftart1"/>
  </w:style>
  <w:style w:customStyle="1" w:styleId="WW-Absatz-Standardschriftart11" w:type="character">
    <w:name w:val="WW-Absatz-Standardschriftart11"/>
  </w:style>
  <w:style w:customStyle="1" w:styleId="WW8Num6z0" w:type="character">
    <w:name w:val="WW8Num6z0"/>
    <w:rPr>
      <w:rFonts w:ascii="Times New Roman" w:cs="Times New Roman" w:eastAsia="Times New Roman" w:hAnsi="Times New Roman"/>
    </w:rPr>
  </w:style>
  <w:style w:customStyle="1" w:styleId="WW-Absatz-Standardschriftart111" w:type="character">
    <w:name w:val="WW-Absatz-Standardschriftart111"/>
  </w:style>
  <w:style w:customStyle="1" w:styleId="WW8Num1z0" w:type="character">
    <w:name w:val="WW8Num1z0"/>
    <w:rPr>
      <w:b/>
    </w:rPr>
  </w:style>
  <w:style w:customStyle="1" w:styleId="WW8Num6z1" w:type="character">
    <w:name w:val="WW8Num6z1"/>
    <w:rPr>
      <w:rFonts w:ascii="Courier New" w:cs="Courier New" w:hAnsi="Courier New"/>
    </w:rPr>
  </w:style>
  <w:style w:customStyle="1" w:styleId="WW8Num6z2" w:type="character">
    <w:name w:val="WW8Num6z2"/>
    <w:rPr>
      <w:rFonts w:ascii="Wingdings" w:hAnsi="Wingdings"/>
    </w:rPr>
  </w:style>
  <w:style w:customStyle="1" w:styleId="WW8Num6z3" w:type="character">
    <w:name w:val="WW8Num6z3"/>
    <w:rPr>
      <w:rFonts w:ascii="Symbol" w:hAnsi="Symbol"/>
    </w:rPr>
  </w:style>
  <w:style w:customStyle="1" w:styleId="WW8Num7z0" w:type="character">
    <w:name w:val="WW8Num7z0"/>
    <w:rPr>
      <w:rFonts w:ascii="Times New Roman" w:cs="Times New Roman" w:eastAsia="Times New Roman" w:hAnsi="Times New Roman"/>
    </w:rPr>
  </w:style>
  <w:style w:customStyle="1" w:styleId="WW8Num7z1" w:type="character">
    <w:name w:val="WW8Num7z1"/>
    <w:rPr>
      <w:rFonts w:ascii="Courier New" w:cs="Courier New" w:hAnsi="Courier New"/>
    </w:rPr>
  </w:style>
  <w:style w:customStyle="1" w:styleId="WW8Num7z2" w:type="character">
    <w:name w:val="WW8Num7z2"/>
    <w:rPr>
      <w:rFonts w:ascii="Wingdings" w:hAnsi="Wingdings"/>
    </w:rPr>
  </w:style>
  <w:style w:customStyle="1" w:styleId="WW8Num7z3" w:type="character">
    <w:name w:val="WW8Num7z3"/>
    <w:rPr>
      <w:rFonts w:ascii="Symbol" w:hAnsi="Symbol"/>
    </w:rPr>
  </w:style>
  <w:style w:customStyle="1" w:styleId="WW8Num8z0" w:type="character">
    <w:name w:val="WW8Num8z0"/>
    <w:rPr>
      <w:rFonts w:ascii="Times New Roman" w:cs="Times New Roman" w:eastAsia="Times New Roman" w:hAnsi="Times New Roman"/>
    </w:rPr>
  </w:style>
  <w:style w:customStyle="1" w:styleId="WW8Num8z1" w:type="character">
    <w:name w:val="WW8Num8z1"/>
    <w:rPr>
      <w:rFonts w:ascii="Courier New" w:cs="Courier New" w:hAnsi="Courier New"/>
    </w:rPr>
  </w:style>
  <w:style w:customStyle="1" w:styleId="WW8Num8z2" w:type="character">
    <w:name w:val="WW8Num8z2"/>
    <w:rPr>
      <w:rFonts w:ascii="Wingdings" w:hAnsi="Wingdings"/>
    </w:rPr>
  </w:style>
  <w:style w:customStyle="1" w:styleId="WW8Num8z3" w:type="character">
    <w:name w:val="WW8Num8z3"/>
    <w:rPr>
      <w:rFonts w:ascii="Symbol" w:hAnsi="Symbol"/>
    </w:rPr>
  </w:style>
  <w:style w:customStyle="1" w:styleId="WW8Num16z0" w:type="character">
    <w:name w:val="WW8Num16z0"/>
    <w:rPr>
      <w:rFonts w:ascii="Times New Roman" w:cs="Times New Roman" w:eastAsia="Times New Roman" w:hAnsi="Times New Roman"/>
    </w:rPr>
  </w:style>
  <w:style w:customStyle="1" w:styleId="WW8Num17z0" w:type="character">
    <w:name w:val="WW8Num17z0"/>
    <w:rPr>
      <w:rFonts w:ascii="Times New Roman" w:cs="Times New Roman" w:eastAsia="Times New Roman" w:hAnsi="Times New Roman"/>
    </w:rPr>
  </w:style>
  <w:style w:customStyle="1" w:styleId="WW8Num17z1" w:type="character">
    <w:name w:val="WW8Num17z1"/>
    <w:rPr>
      <w:rFonts w:ascii="Courier New" w:cs="Courier New" w:hAnsi="Courier New"/>
    </w:rPr>
  </w:style>
  <w:style w:customStyle="1" w:styleId="WW8Num17z2" w:type="character">
    <w:name w:val="WW8Num17z2"/>
    <w:rPr>
      <w:rFonts w:ascii="Wingdings" w:hAnsi="Wingdings"/>
    </w:rPr>
  </w:style>
  <w:style w:customStyle="1" w:styleId="WW8Num17z3" w:type="character">
    <w:name w:val="WW8Num17z3"/>
    <w:rPr>
      <w:rFonts w:ascii="Symbol" w:hAnsi="Symbol"/>
    </w:rPr>
  </w:style>
  <w:style w:customStyle="1" w:styleId="WW8Num18z0" w:type="character">
    <w:name w:val="WW8Num18z0"/>
    <w:rPr>
      <w:rFonts w:ascii="Times New Roman" w:cs="Times New Roman" w:eastAsia="Times New Roman" w:hAnsi="Times New Roman"/>
    </w:rPr>
  </w:style>
  <w:style w:customStyle="1" w:styleId="WW8Num18z1" w:type="character">
    <w:name w:val="WW8Num18z1"/>
    <w:rPr>
      <w:rFonts w:ascii="Courier New" w:cs="Courier New" w:hAnsi="Courier New"/>
    </w:rPr>
  </w:style>
  <w:style w:customStyle="1" w:styleId="WW8Num18z2" w:type="character">
    <w:name w:val="WW8Num18z2"/>
    <w:rPr>
      <w:rFonts w:ascii="Wingdings" w:hAnsi="Wingdings"/>
    </w:rPr>
  </w:style>
  <w:style w:customStyle="1" w:styleId="WW8Num18z3" w:type="character">
    <w:name w:val="WW8Num18z3"/>
    <w:rPr>
      <w:rFonts w:ascii="Symbol" w:hAnsi="Symbol"/>
    </w:rPr>
  </w:style>
  <w:style w:customStyle="1" w:styleId="WW8Num19z0" w:type="character">
    <w:name w:val="WW8Num19z0"/>
    <w:rPr>
      <w:rFonts w:ascii="Times New Roman" w:cs="Times New Roman" w:eastAsia="Times New Roman" w:hAnsi="Times New Roman"/>
    </w:rPr>
  </w:style>
  <w:style w:customStyle="1" w:styleId="WW8Num19z1" w:type="character">
    <w:name w:val="WW8Num19z1"/>
    <w:rPr>
      <w:rFonts w:ascii="Courier New" w:cs="Courier New" w:hAnsi="Courier New"/>
    </w:rPr>
  </w:style>
  <w:style w:customStyle="1" w:styleId="WW8Num19z2" w:type="character">
    <w:name w:val="WW8Num19z2"/>
    <w:rPr>
      <w:rFonts w:ascii="Wingdings" w:hAnsi="Wingdings"/>
    </w:rPr>
  </w:style>
  <w:style w:customStyle="1" w:styleId="WW8Num19z3" w:type="character">
    <w:name w:val="WW8Num19z3"/>
    <w:rPr>
      <w:rFonts w:ascii="Symbol" w:hAnsi="Symbol"/>
    </w:rPr>
  </w:style>
  <w:style w:customStyle="1" w:styleId="WW8Num20z0" w:type="character">
    <w:name w:val="WW8Num20z0"/>
    <w:rPr>
      <w:rFonts w:ascii="Times New Roman" w:cs="Times New Roman" w:eastAsia="Times New Roman" w:hAnsi="Times New Roman"/>
    </w:rPr>
  </w:style>
  <w:style w:customStyle="1" w:styleId="WW8Num23z0" w:type="character">
    <w:name w:val="WW8Num23z0"/>
    <w:rPr>
      <w:rFonts w:ascii="Times New Roman" w:cs="Times New Roman" w:eastAsia="Times New Roman" w:hAnsi="Times New Roman"/>
    </w:rPr>
  </w:style>
  <w:style w:customStyle="1" w:styleId="WW8Num23z1" w:type="character">
    <w:name w:val="WW8Num23z1"/>
    <w:rPr>
      <w:rFonts w:ascii="Courier New" w:cs="Courier New" w:hAnsi="Courier New"/>
    </w:rPr>
  </w:style>
  <w:style w:customStyle="1" w:styleId="WW8Num23z2" w:type="character">
    <w:name w:val="WW8Num23z2"/>
    <w:rPr>
      <w:rFonts w:ascii="Wingdings" w:hAnsi="Wingdings"/>
    </w:rPr>
  </w:style>
  <w:style w:customStyle="1" w:styleId="WW8Num23z3" w:type="character">
    <w:name w:val="WW8Num23z3"/>
    <w:rPr>
      <w:rFonts w:ascii="Symbol" w:hAnsi="Symbol"/>
    </w:rPr>
  </w:style>
  <w:style w:customStyle="1" w:styleId="WW8Num25z0" w:type="character">
    <w:name w:val="WW8Num25z0"/>
    <w:rPr>
      <w:rFonts w:ascii="Times New Roman" w:cs="Times New Roman" w:eastAsia="Times New Roman" w:hAnsi="Times New Roman"/>
    </w:rPr>
  </w:style>
  <w:style w:customStyle="1" w:styleId="WW8Num25z1" w:type="character">
    <w:name w:val="WW8Num25z1"/>
    <w:rPr>
      <w:rFonts w:ascii="Courier New" w:cs="Courier New" w:hAnsi="Courier New"/>
    </w:rPr>
  </w:style>
  <w:style w:customStyle="1" w:styleId="WW8Num25z2" w:type="character">
    <w:name w:val="WW8Num25z2"/>
    <w:rPr>
      <w:rFonts w:ascii="Wingdings" w:hAnsi="Wingdings"/>
    </w:rPr>
  </w:style>
  <w:style w:customStyle="1" w:styleId="WW8Num25z3" w:type="character">
    <w:name w:val="WW8Num25z3"/>
    <w:rPr>
      <w:rFonts w:ascii="Symbol" w:hAnsi="Symbol"/>
    </w:rPr>
  </w:style>
  <w:style w:customStyle="1" w:styleId="WW8Num27z0" w:type="character">
    <w:name w:val="WW8Num27z0"/>
    <w:rPr>
      <w:b/>
    </w:rPr>
  </w:style>
  <w:style w:customStyle="1" w:styleId="WW8Num27z1" w:type="character">
    <w:name w:val="WW8Num27z1"/>
    <w:rPr>
      <w:rFonts w:ascii="Times New Roman" w:cs="Times New Roman" w:eastAsia="Times New Roman" w:hAnsi="Times New Roman"/>
    </w:rPr>
  </w:style>
  <w:style w:customStyle="1" w:styleId="Zadanifontodlomka1" w:type="character">
    <w:name w:val="Zadani font odlomka1"/>
  </w:style>
  <w:style w:styleId="Brojstranice" w:type="character">
    <w:name w:val="page number"/>
    <w:basedOn w:val="Zadanifontodlomka1"/>
  </w:style>
  <w:style w:styleId="Hiperveza" w:type="character">
    <w:name w:val="Hyperlink"/>
    <w:rPr>
      <w:color w:val="0000FF"/>
      <w:u w:val="single"/>
    </w:rPr>
  </w:style>
  <w:style w:customStyle="1" w:styleId="ZaglavljeChar" w:type="character">
    <w:name w:val="Zaglavlje Char"/>
    <w:uiPriority w:val="99"/>
    <w:rPr>
      <w:sz w:val="24"/>
      <w:szCs w:val="24"/>
    </w:rPr>
  </w:style>
  <w:style w:customStyle="1" w:styleId="PodnojeChar" w:type="character">
    <w:name w:val="Podnožje Char"/>
    <w:rPr>
      <w:sz w:val="24"/>
      <w:szCs w:val="24"/>
    </w:rPr>
  </w:style>
  <w:style w:customStyle="1" w:styleId="TijelotekstaChar" w:type="character">
    <w:name w:val="Tijelo teksta Char"/>
    <w:rPr>
      <w:sz w:val="24"/>
      <w:szCs w:val="24"/>
    </w:rPr>
  </w:style>
  <w:style w:customStyle="1" w:styleId="Naslov10" w:type="paragraph">
    <w:name w:val="Naslov1"/>
    <w:basedOn w:val="Normal"/>
    <w:next w:val="Tijeloteksta"/>
    <w:pPr>
      <w:keepNext/>
      <w:spacing w:after="120" w:before="240"/>
    </w:pPr>
    <w:rPr>
      <w:rFonts w:ascii="Arial" w:cs="Tahoma" w:eastAsia="Lucida Sans Unicode" w:hAnsi="Arial"/>
      <w:sz w:val="28"/>
      <w:szCs w:val="28"/>
    </w:rPr>
  </w:style>
  <w:style w:styleId="Tijeloteksta" w:type="paragraph">
    <w:name w:val="Body Text"/>
    <w:basedOn w:val="Normal"/>
    <w:pPr>
      <w:jc w:val="both"/>
    </w:pPr>
  </w:style>
  <w:style w:styleId="Popis" w:type="paragraph">
    <w:name w:val="List"/>
    <w:basedOn w:val="Tijeloteksta"/>
    <w:rPr>
      <w:rFonts w:cs="Tahoma"/>
    </w:rPr>
  </w:style>
  <w:style w:customStyle="1" w:styleId="Opis" w:type="paragraph">
    <w:name w:val="Opis"/>
    <w:basedOn w:val="Normal"/>
    <w:pPr>
      <w:suppressLineNumbers/>
      <w:spacing w:after="120" w:before="120"/>
    </w:pPr>
    <w:rPr>
      <w:rFonts w:cs="Tahoma"/>
      <w:i/>
      <w:iCs/>
    </w:rPr>
  </w:style>
  <w:style w:customStyle="1" w:styleId="Indeks" w:type="paragraph">
    <w:name w:val="Indeks"/>
    <w:basedOn w:val="Normal"/>
    <w:pPr>
      <w:suppressLineNumbers/>
    </w:pPr>
    <w:rPr>
      <w:rFonts w:cs="Tahoma"/>
    </w:rPr>
  </w:style>
  <w:style w:styleId="Tekstbalonia" w:type="paragraph">
    <w:name w:val="Balloon Text"/>
    <w:basedOn w:val="Normal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pPr>
      <w:ind w:left="708"/>
    </w:pPr>
  </w:style>
  <w:style w:styleId="Naglaeno" w:type="character">
    <w:name w:val="Strong"/>
    <w:qFormat/>
    <w:rsid w:val="00EC626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1561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1561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561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561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561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vts.hr/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sudacka-mreza.hr/stecaj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2017.</izvorni_sadrzaj>
    <derivirana_varijabla naziv="DomainObject.DatumDonosenjaOdluke_1">22.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350</izvorni_sadrzaj>
    <derivirana_varijabla naziv="DomainObject.Predmet.Broj_1">350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2014.</izvorni_sadrzaj>
    <derivirana_varijabla naziv="DomainObject.Predmet.DatumOsnivanja_1">4.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St-350/2014</izvorni_sadrzaj>
    <derivirana_varijabla naziv="DomainObject.Predmet.OznakaBroj_1">St-350/2014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TENIS KLUB OLIMPIA</izvorni_sadrzaj>
    <derivirana_varijabla naziv="DomainObject.Predmet.ProtustrankaFormated_1">  TENIS KLUB OLIMPIA</derivirana_varijabla>
  </DomainObject.Predmet.ProtustrankaFormated>
  <DomainObject.Predmet.ProtustrankaFormatedOIB>
    <izvorni_sadrzaj>  TENIS KLUB OLIMPIA, OIB 13022459234</izvorni_sadrzaj>
    <derivirana_varijabla naziv="DomainObject.Predmet.ProtustrankaFormatedOIB_1">  TENIS KLUB OLIMPIA, OIB 13022459234</derivirana_varijabla>
  </DomainObject.Predmet.ProtustrankaFormatedOIB>
  <DomainObject.Predmet.ProtustrankaFormatedWithAdress>
    <izvorni_sadrzaj> TENIS KLUB OLIMPIA, ZELENO POLJE 32 A, 31000 Osijek</izvorni_sadrzaj>
    <derivirana_varijabla naziv="DomainObject.Predmet.ProtustrankaFormatedWithAdress_1"> TENIS KLUB OLIMPIA, ZELENO POLJE 32 A, 31000 Osijek</derivirana_varijabla>
  </DomainObject.Predmet.ProtustrankaFormatedWithAdress>
  <DomainObject.Predmet.ProtustrankaFormatedWithAdressOIB>
    <izvorni_sadrzaj> TENIS KLUB OLIMPIA, OIB 13022459234, ZELENO POLJE 32 A, 31000 Osijek</izvorni_sadrzaj>
    <derivirana_varijabla naziv="DomainObject.Predmet.ProtustrankaFormatedWithAdressOIB_1"> TENIS KLUB OLIMPIA, OIB 13022459234, ZELENO POLJE 32 A, 31000 Osijek</derivirana_varijabla>
  </DomainObject.Predmet.ProtustrankaFormatedWithAdressOIB>
  <DomainObject.Predmet.ProtustrankaWithAdress>
    <izvorni_sadrzaj>TENIS KLUB OLIMPIA ZELENO POLJE 32 A, 31000 Osijek</izvorni_sadrzaj>
    <derivirana_varijabla naziv="DomainObject.Predmet.ProtustrankaWithAdress_1">TENIS KLUB OLIMPIA ZELENO POLJE 32 A, 31000 Osijek</derivirana_varijabla>
  </DomainObject.Predmet.ProtustrankaWithAdress>
  <DomainObject.Predmet.ProtustrankaWithAdressOIB>
    <izvorni_sadrzaj>TENIS KLUB OLIMPIA, OIB 13022459234, ZELENO POLJE 32 A, 31000 Osijek</izvorni_sadrzaj>
    <derivirana_varijabla naziv="DomainObject.Predmet.ProtustrankaWithAdressOIB_1">TENIS KLUB OLIMPIA, OIB 13022459234, ZELENO POLJE 32 A, 31000 Osijek</derivirana_varijabla>
  </DomainObject.Predmet.ProtustrankaWithAdressOIB>
  <DomainObject.Predmet.ProtustrankaNazivFormated>
    <izvorni_sadrzaj>TENIS KLUB OLIMPIA</izvorni_sadrzaj>
    <derivirana_varijabla naziv="DomainObject.Predmet.ProtustrankaNazivFormated_1">TENIS KLUB OLIMPIA</derivirana_varijabla>
  </DomainObject.Predmet.ProtustrankaNazivFormated>
  <DomainObject.Predmet.ProtustrankaNazivFormatedOIB>
    <izvorni_sadrzaj>TENIS KLUB OLIMPIA, OIB 13022459234</izvorni_sadrzaj>
    <derivirana_varijabla naziv="DomainObject.Predmet.ProtustrankaNazivFormatedOIB_1">TENIS KLUB OLIMPIA, OIB 13022459234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 zastupanog po punomoćniku ŽUPANIJSKO DRŽAVNO ODVJETNIŠTVO U OSIJEKU</izvorni_sadrzaj>
    <derivirana_varijabla naziv="DomainObject.Predmet.StrankaFormated_1">  RH MF PU PODRUČNI URED OSIJEK zastupanog po punomoćniku ŽUPANIJSKO DRŽAVNO ODVJETNIŠTVO U OSIJEKU</derivirana_varijabla>
  </DomainObject.Predmet.StrankaFormated>
  <DomainObject.Predmet.StrankaFormatedOIB>
    <izvorni_sadrzaj>  RH MF PU PODRUČNI URED OSIJEK, OIB 18683136487 zastupanog po punomoćniku ŽUPANIJSKO DRŽAVNO ODVJETNIŠTVO U OSIJEKU</izvorni_sadrzaj>
    <derivirana_varijabla naziv="DomainObject.Predmet.StrankaFormatedOIB_1">  RH MF PU PODRUČNI URED OSIJEK, OIB 18683136487 zastupanog po punomoćniku ŽUPANIJSKO DRŽAVNO ODVJETNIŠTVO U OSIJEKU</derivirana_varijabla>
  </DomainObject.Predmet.StrankaFormatedOIB>
  <DomainObject.Predmet.StrankaFormatedWithAdress>
    <izvorni_sadrzaj> RH MF PU PODRUČNI URED OSIJEK zastupanog po punomoćniku ŽUPANIJSKO DRŽAVNO ODVJETNIŠTVO U OSIJEKU</izvorni_sadrzaj>
    <derivirana_varijabla naziv="DomainObject.Predmet.StrankaFormatedWithAdress_1"> RH MF PU PODRUČNI URED OSIJEK zastupanog po punomoćniku ŽUPANIJSKO DRŽAVNO ODVJETNIŠTVO U OSIJEKU</derivirana_varijabla>
  </DomainObject.Predmet.StrankaFormatedWithAdress>
  <DomainObject.Predmet.StrankaFormatedWithAdressOIB>
    <izvorni_sadrzaj> RH MF PU PODRUČNI URED OSIJEK, OIB 18683136487 zastupanog po punomoćniku ŽUPANIJSKO DRŽAVNO ODVJETNIŠTVO U OSIJEKU</izvorni_sadrzaj>
    <derivirana_varijabla naziv="DomainObject.Predmet.StrankaFormatedWithAdressOIB_1"> RH MF PU PODRUČNI URED OSIJEK, OIB 18683136487 zastupanog po punomoćniku ŽUPANIJSKO DRŽAVNO ODVJETNIŠTVO U OSIJEKU</derivirana_varijabla>
  </DomainObject.Predmet.StrankaFormatedWithAdressOIB>
  <DomainObject.Predmet.StrankaWithAdress>
    <izvorni_sadrzaj>RH MF PU PODRUČNI URED OSIJEK </izvorni_sadrzaj>
    <derivirana_varijabla naziv="DomainObject.Predmet.StrankaWithAdress_1">RH MF PU PODRUČNI URED OSIJEK </derivirana_varijabla>
  </DomainObject.Predmet.StrankaWithAdress>
  <DomainObject.Predmet.StrankaWithAdressOIB>
    <izvorni_sadrzaj>RH MF PU PODRUČNI URED OSIJEK, OIB 18683136487</izvorni_sadrzaj>
    <derivirana_varijabla naziv="DomainObject.Predmet.StrankaWithAdressOIB_1">RH MF PU PODRUČNI URED OSIJEK, OIB 18683136487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OSIJEK, OIB 18683136487</izvorni_sadrzaj>
    <derivirana_varijabla naziv="DomainObject.Predmet.StrankaNazivFormatedOIB_1">RH MF PU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OSIJEK zastupanog po punomoćniku ŽUPANIJSKO DRŽAVNO ODVJETNIŠTVO U OSIJEKU</item>
    </izvorni_sadrzaj>
    <derivirana_varijabla naziv="DomainObject.Predmet.StrankaListFormated_1">
      <item>RH MF PU PODRUČNI URED OSIJEK zastupanog po punomoćniku ŽUPANIJSKO DRŽAVNO ODVJETNIŠTVO U OSIJEKU</item>
    </derivirana_varijabla>
  </DomainObject.Predmet.StrankaListFormated>
  <DomainObject.Predmet.StrankaListFormatedOIB>
    <izvorni_sadrzaj>
      <item>RH MF PU PODRUČNI URED OSIJEK, OIB 18683136487 zastupanog po punomoćniku ŽUPANIJSKO DRŽAVNO ODVJETNIŠTVO U OSIJEKU</item>
    </izvorni_sadrzaj>
    <derivirana_varijabla naziv="DomainObject.Predmet.StrankaListFormatedOIB_1">
      <item>RH MF PU PODRUČNI URED OSIJEK, OIB 18683136487 zastupanog po punomoćniku ŽUPANIJSKO DRŽAVNO ODVJETNIŠTVO U OSIJEKU</item>
    </derivirana_varijabla>
  </DomainObject.Predmet.StrankaListFormatedOIB>
  <DomainObject.Predmet.StrankaListFormatedWithAdress>
    <izvorni_sadrzaj>
      <item>RH MF PU PODRUČNI URED OSIJEK zastupanog po punomoćniku ŽUPANIJSKO DRŽAVNO ODVJETNIŠTVO U OSIJEKU</item>
    </izvorni_sadrzaj>
    <derivirana_varijabla naziv="DomainObject.Predmet.StrankaListFormatedWithAdress_1">
      <item>RH MF PU PODRUČNI URED OSIJEK zastupanog po punomoćniku ŽUPANIJSKO DRŽAVNO ODVJETNIŠTVO U OSIJEKU</item>
    </derivirana_varijabla>
  </DomainObject.Predmet.StrankaListFormatedWithAdress>
  <DomainObject.Predmet.StrankaListFormatedWithAdressOIB>
    <izvorni_sadrzaj>
      <item>RH MF PU PODRUČNI URED OSIJEK, OIB 18683136487 zastupanog po punomoćniku ŽUPANIJSKO DRŽAVNO ODVJETNIŠTVO U OSIJEKU</item>
    </izvorni_sadrzaj>
    <derivirana_varijabla naziv="DomainObject.Predmet.StrankaListFormatedWithAdressOIB_1">
      <item>RH MF PU PODRUČNI URED OSIJEK, OIB 18683136487 zastupanog po punomoćniku ŽUPANIJSKO DRŽAVNO ODVJETNIŠTVO U OSIJEKU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OSIJEK, OIB 18683136487</item>
    </izvorni_sadrzaj>
    <derivirana_varijabla naziv="DomainObject.Predmet.StrankaListNazivFormatedOIB_1">
      <item>RH MF PU PODRUČNI URED OSIJEK, OIB 18683136487</item>
    </derivirana_varijabla>
  </DomainObject.Predmet.StrankaListNazivFormatedOIB>
  <DomainObject.Predmet.ProtuStrankaListFormated>
    <izvorni_sadrzaj>
      <item>TENIS KLUB OLIMPIA</item>
    </izvorni_sadrzaj>
    <derivirana_varijabla naziv="DomainObject.Predmet.ProtuStrankaListFormated_1">
      <item>TENIS KLUB OLIMPIA</item>
    </derivirana_varijabla>
  </DomainObject.Predmet.ProtuStrankaListFormated>
  <DomainObject.Predmet.ProtuStrankaListFormatedOIB>
    <izvorni_sadrzaj>
      <item>TENIS KLUB OLIMPIA, OIB 13022459234</item>
    </izvorni_sadrzaj>
    <derivirana_varijabla naziv="DomainObject.Predmet.ProtuStrankaListFormatedOIB_1">
      <item>TENIS KLUB OLIMPIA, OIB 13022459234</item>
    </derivirana_varijabla>
  </DomainObject.Predmet.ProtuStrankaListFormatedOIB>
  <DomainObject.Predmet.ProtuStrankaListFormatedWithAdress>
    <izvorni_sadrzaj>
      <item>TENIS KLUB OLIMPIA, ZELENO POLJE 32 A, 31000 Osijek</item>
    </izvorni_sadrzaj>
    <derivirana_varijabla naziv="DomainObject.Predmet.ProtuStrankaListFormatedWithAdress_1">
      <item>TENIS KLUB OLIMPIA, ZELENO POLJE 32 A, 31000 Osijek</item>
    </derivirana_varijabla>
  </DomainObject.Predmet.ProtuStrankaListFormatedWithAdress>
  <DomainObject.Predmet.ProtuStrankaListFormatedWithAdressOIB>
    <izvorni_sadrzaj>
      <item>TENIS KLUB OLIMPIA, OIB 13022459234, ZELENO POLJE 32 A, 31000 Osijek</item>
    </izvorni_sadrzaj>
    <derivirana_varijabla naziv="DomainObject.Predmet.ProtuStrankaListFormatedWithAdressOIB_1">
      <item>TENIS KLUB OLIMPIA, OIB 13022459234, ZELENO POLJE 32 A, 31000 Osijek</item>
    </derivirana_varijabla>
  </DomainObject.Predmet.ProtuStrankaListFormatedWithAdressOIB>
  <DomainObject.Predmet.ProtuStrankaListNazivFormated>
    <izvorni_sadrzaj>
      <item>TENIS KLUB OLIMPIA</item>
    </izvorni_sadrzaj>
    <derivirana_varijabla naziv="DomainObject.Predmet.ProtuStrankaListNazivFormated_1">
      <item>TENIS KLUB OLIMPIA</item>
    </derivirana_varijabla>
  </DomainObject.Predmet.ProtuStrankaListNazivFormated>
  <DomainObject.Predmet.ProtuStrankaListNazivFormatedOIB>
    <izvorni_sadrzaj>
      <item>TENIS KLUB OLIMPIA, OIB 13022459234</item>
    </izvorni_sadrzaj>
    <derivirana_varijabla naziv="DomainObject.Predmet.ProtuStrankaListNazivFormatedOIB_1">
      <item>TENIS KLUB OLIMPIA, OIB 13022459234</item>
    </derivirana_varijabla>
  </DomainObject.Predmet.ProtuStrankaListNazivFormatedOIB>
  <DomainObject.Predmet.OstaliListFormated>
    <izvorni_sadrzaj>
      <item>ŽUPANIJSKO DRŽAVNO ODVJETNIŠTVO U OSIJEKU punomoćnik sudionika u postupku RH MF PU PODRUČNI URED OSIJEK</item>
      <item>Zdravko Grubeša</item>
      <item>Porezna uprava Osijek</item>
      <item>FINA Osijek</item>
      <item>ogl.ploča - Tenis klub Olimpija, Osijek u stečaju</item>
      <item>Domagoj Wagner</item>
      <item>Općinski sud u Osijeku-ZK Odjel</item>
      <item>Ministarstvo uprave OBŽ OSIJEK</item>
      <item>NARODNE NOVINE, dioničko društvo za izdavanje i tiskanje Službenog lista Republike Hrvatske, službenih i drugih obrazaca te </item>
      <item>GRAD OSIJEK</item>
    </izvorni_sadrzaj>
    <derivirana_varijabla naziv="DomainObject.Predmet.OstaliListFormated_1">
      <item>ŽUPANIJSKO DRŽAVNO ODVJETNIŠTVO U OSIJEKU punomoćnik sudionika u postupku RH MF PU PODRUČNI URED OSIJEK</item>
      <item>Zdravko Grubeša</item>
      <item>Porezna uprava Osijek</item>
      <item>FINA Osijek</item>
      <item>ogl.ploča - Tenis klub Olimpija, Osijek u stečaju</item>
      <item>Domagoj Wagner</item>
      <item>Općinski sud u Osijeku-ZK Odjel</item>
      <item>Ministarstvo uprave OBŽ OSIJEK</item>
      <item>NARODNE NOVINE, dioničko društvo za izdavanje i tiskanje Službenog lista Republike Hrvatske, službenih i drugih obrazaca te </item>
      <item>GRAD OSIJEK</item>
    </derivirana_varijabla>
  </DomainObject.Predmet.OstaliListFormated>
  <DomainObject.Predmet.OstaliListFormatedOIB>
    <izvorni_sadrzaj>
      <item>ŽUPANIJSKO DRŽAVNO ODVJETNIŠTVO U OSIJEKU punomoćnik sudionika u postupku RH MF PU PODRUČNI URED OSIJEK</item>
      <item>Zdravko Grubeša, OIB 38584131681</item>
      <item>Porezna uprava Osijek</item>
      <item>FINA Osijek</item>
      <item>ogl.ploča - Tenis klub Olimpija, Osijek u stečaju</item>
      <item>Domagoj Wagner, OIB 23671952863</item>
      <item>Općinski sud u Osijeku-ZK Odjel</item>
      <item>Ministarstvo uprave OBŽ OSIJEK</item>
      <item>NARODNE NOVINE, dioničko društvo za izdavanje i tiskanje Službenog lista Republike Hrvatske, službenih i drugih obrazaca te , OIB 64546066176</item>
      <item>GRAD OSIJEK</item>
    </izvorni_sadrzaj>
    <derivirana_varijabla naziv="DomainObject.Predmet.OstaliListFormatedOIB_1">
      <item>ŽUPANIJSKO DRŽAVNO ODVJETNIŠTVO U OSIJEKU punomoćnik sudionika u postupku RH MF PU PODRUČNI URED OSIJEK</item>
      <item>Zdravko Grubeša, OIB 38584131681</item>
      <item>Porezna uprava Osijek</item>
      <item>FINA Osijek</item>
      <item>ogl.ploča - Tenis klub Olimpija, Osijek u stečaju</item>
      <item>Domagoj Wagner, OIB 23671952863</item>
      <item>Općinski sud u Osijeku-ZK Odjel</item>
      <item>Ministarstvo uprave OBŽ OSIJEK</item>
      <item>NARODNE NOVINE, dioničko društvo za izdavanje i tiskanje Službenog lista Republike Hrvatske, službenih i drugih obrazaca te , OIB 64546066176</item>
      <item>GRAD OSIJEK</item>
    </derivirana_varijabla>
  </DomainObject.Predmet.OstaliListFormatedOIB>
  <DomainObject.Predmet.OstaliListFormatedWithAdress>
    <izvorni_sadrzaj>
      <item>ŽUPANIJSKO DRŽAVNO ODVJETNIŠTVO U OSIJEKU punomoćnik sudionika u postupku RH MF PU PODRUČNI URED OSIJEK</item>
      <item>Zdravko Grubeša, Zagrebačka 8a, 31410 Piškorevci</item>
      <item>Porezna uprava Osijek</item>
      <item>FINA Osijek</item>
      <item>ogl.ploča - Tenis klub Olimpija, Osijek u stečaju</item>
      <item>Domagoj Wagner, Branka Radičevića 3, 31000 Osijek</item>
      <item>Općinski sud u Osijeku-ZK Odjel, bb, 31000 Osijek</item>
      <item>Ministarstvo uprave OBŽ OSIJEK, bb, 31000 Osijek</item>
      <item>NARODNE NOVINE, dioničko društvo za izdavanje i tiskanje Službenog lista Republike Hrvatske, službenih i drugih obrazaca te , Savski Gaj XIII. put 6, Zagreb</item>
      <item>GRAD OSIJEK, KUHAČEVA 9, 31000 Osijek</item>
    </izvorni_sadrzaj>
    <derivirana_varijabla naziv="DomainObject.Predmet.OstaliListFormatedWithAdress_1">
      <item>ŽUPANIJSKO DRŽAVNO ODVJETNIŠTVO U OSIJEKU punomoćnik sudionika u postupku RH MF PU PODRUČNI URED OSIJEK</item>
      <item>Zdravko Grubeša, Zagrebačka 8a, 31410 Piškorevci</item>
      <item>Porezna uprava Osijek</item>
      <item>FINA Osijek</item>
      <item>ogl.ploča - Tenis klub Olimpija, Osijek u stečaju</item>
      <item>Domagoj Wagner, Branka Radičevića 3, 31000 Osijek</item>
      <item>Općinski sud u Osijeku-ZK Odjel, bb, 31000 Osijek</item>
      <item>Ministarstvo uprave OBŽ OSIJEK, bb, 31000 Osijek</item>
      <item>NARODNE NOVINE, dioničko društvo za izdavanje i tiskanje Službenog lista Republike Hrvatske, službenih i drugih obrazaca te , Savski Gaj XIII. put 6, Zagreb</item>
      <item>GRAD OSIJEK, KUHAČEVA 9, 31000 Osijek</item>
    </derivirana_varijabla>
  </DomainObject.Predmet.OstaliListFormatedWithAdress>
  <DomainObject.Predmet.OstaliListFormatedWithAdressOIB>
    <izvorni_sadrzaj>
      <item>ŽUPANIJSKO DRŽAVNO ODVJETNIŠTVO U OSIJEKU punomoćnik sudionika u postupku RH MF PU PODRUČNI URED OSIJEK</item>
      <item>Zdravko Grubeša, OIB 38584131681, Zagrebačka 8a, 31410 Piškorevci</item>
      <item>Porezna uprava Osijek</item>
      <item>FINA Osijek</item>
      <item>ogl.ploča - Tenis klub Olimpija, Osijek u stečaju</item>
      <item>Domagoj Wagner, OIB 23671952863, Branka Radičevića 3, 31000 Osijek</item>
      <item>Općinski sud u Osijeku-ZK Odjel, bb, 31000 Osijek</item>
      <item>Ministarstvo uprave OBŽ OSIJEK, bb, 31000 Osijek</item>
      <item>NARODNE NOVINE, dioničko društvo za izdavanje i tiskanje Službenog lista Republike Hrvatske, službenih i drugih obrazaca te , OIB 64546066176, Savski Gaj XIII. put 6, Zagreb</item>
      <item>GRAD OSIJEK, KUHAČEVA 9, 31000 Osijek</item>
    </izvorni_sadrzaj>
    <derivirana_varijabla naziv="DomainObject.Predmet.OstaliListFormatedWithAdressOIB_1">
      <item>ŽUPANIJSKO DRŽAVNO ODVJETNIŠTVO U OSIJEKU punomoćnik sudionika u postupku RH MF PU PODRUČNI URED OSIJEK</item>
      <item>Zdravko Grubeša, OIB 38584131681, Zagrebačka 8a, 31410 Piškorevci</item>
      <item>Porezna uprava Osijek</item>
      <item>FINA Osijek</item>
      <item>ogl.ploča - Tenis klub Olimpija, Osijek u stečaju</item>
      <item>Domagoj Wagner, OIB 23671952863, Branka Radičevića 3, 31000 Osijek</item>
      <item>Općinski sud u Osijeku-ZK Odjel, bb, 31000 Osijek</item>
      <item>Ministarstvo uprave OBŽ OSIJEK, bb, 31000 Osijek</item>
      <item>NARODNE NOVINE, dioničko društvo za izdavanje i tiskanje Službenog lista Republike Hrvatske, službenih i drugih obrazaca te , OIB 64546066176, Savski Gaj XIII. put 6, Zagreb</item>
      <item>GRAD OSIJEK, KUHAČEVA 9, 31000 Osijek</item>
    </derivirana_varijabla>
  </DomainObject.Predmet.OstaliListFormatedWithAdressOIB>
  <DomainObject.Predmet.OstaliListNazivFormated>
    <izvorni_sadrzaj>
      <item>ŽUPANIJSKO DRŽAVNO ODVJETNIŠTVO U OSIJEKU</item>
      <item>Zdravko Grubeša</item>
      <item>Porezna uprava Osijek</item>
      <item>FINA Osijek</item>
      <item>ogl.ploča - Tenis klub Olimpija, Osijek u stečaju</item>
      <item>Domagoj Wagner</item>
      <item>Općinski sud u Osijeku-ZK Odjel</item>
      <item>Ministarstvo uprave OBŽ OSIJEK</item>
      <item>NARODNE NOVINE, dioničko društvo za izdavanje i tiskanje Službenog lista Republike Hrvatske, službenih i drugih obrazaca te </item>
      <item>GRAD OSIJEK</item>
    </izvorni_sadrzaj>
    <derivirana_varijabla naziv="DomainObject.Predmet.OstaliListNazivFormated_1">
      <item>ŽUPANIJSKO DRŽAVNO ODVJETNIŠTVO U OSIJEKU</item>
      <item>Zdravko Grubeša</item>
      <item>Porezna uprava Osijek</item>
      <item>FINA Osijek</item>
      <item>ogl.ploča - Tenis klub Olimpija, Osijek u stečaju</item>
      <item>Domagoj Wagner</item>
      <item>Općinski sud u Osijeku-ZK Odjel</item>
      <item>Ministarstvo uprave OBŽ OSIJEK</item>
      <item>NARODNE NOVINE, dioničko društvo za izdavanje i tiskanje Službenog lista Republike Hrvatske, službenih i drugih obrazaca te </item>
      <item>GRAD OSIJEK</item>
    </derivirana_varijabla>
  </DomainObject.Predmet.OstaliListNazivFormated>
  <DomainObject.Predmet.OstaliListNazivFormatedOIB>
    <izvorni_sadrzaj>
      <item>ŽUPANIJSKO DRŽAVNO ODVJETNIŠTVO U OSIJEKU</item>
      <item>Zdravko Grubeša, OIB 38584131681</item>
      <item>Porezna uprava Osijek</item>
      <item>FINA Osijek</item>
      <item>ogl.ploča - Tenis klub Olimpija, Osijek u stečaju</item>
      <item>Domagoj Wagner, OIB 23671952863</item>
      <item>Općinski sud u Osijeku-ZK Odjel</item>
      <item>Ministarstvo uprave OBŽ OSIJEK</item>
      <item>NARODNE NOVINE, dioničko društvo za izdavanje i tiskanje Službenog lista Republike Hrvatske, službenih i drugih obrazaca te , OIB 64546066176</item>
      <item>GRAD OSIJEK</item>
    </izvorni_sadrzaj>
    <derivirana_varijabla naziv="DomainObject.Predmet.OstaliListNazivFormatedOIB_1">
      <item>ŽUPANIJSKO DRŽAVNO ODVJETNIŠTVO U OSIJEKU</item>
      <item>Zdravko Grubeša, OIB 38584131681</item>
      <item>Porezna uprava Osijek</item>
      <item>FINA Osijek</item>
      <item>ogl.ploča - Tenis klub Olimpija, Osijek u stečaju</item>
      <item>Domagoj Wagner, OIB 23671952863</item>
      <item>Općinski sud u Osijeku-ZK Odjel</item>
      <item>Ministarstvo uprave OBŽ OSIJEK</item>
      <item>NARODNE NOVINE, dioničko društvo za izdavanje i tiskanje Službenog lista Republike Hrvatske, službenih i drugih obrazaca te , OIB 64546066176</item>
      <item>GRAD OSIJEK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2017.</izvorni_sadrzaj>
    <derivirana_varijabla naziv="DomainObject.Datum_1">22.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TENIS KLUB OLIMPIA</izvorni_sadrzaj>
    <derivirana_varijabla naziv="DomainObject.Predmet.ProtustrankaIDrugi_1">TENIS KLUB OLIMPIA</derivirana_varijabla>
  </DomainObject.Predmet.ProtustrankaIDrugi>
  <DomainObject.Predmet.StrankaIDrugiAdressOIB>
    <izvorni_sadrzaj>RH MF PU PODRUČNI URED OSIJEK, OIB 18683136487</izvorni_sadrzaj>
    <derivirana_varijabla naziv="DomainObject.Predmet.StrankaIDrugiAdressOIB_1">RH MF PU PODRUČNI URED OSIJEK, OIB 18683136487</derivirana_varijabla>
  </DomainObject.Predmet.StrankaIDrugiAdressOIB>
  <DomainObject.Predmet.ProtustrankaIDrugiAdressOIB>
    <izvorni_sadrzaj>TENIS KLUB OLIMPIA, OIB 13022459234, ZELENO POLJE 32 A, 31000 Osijek</izvorni_sadrzaj>
    <derivirana_varijabla naziv="DomainObject.Predmet.ProtustrankaIDrugiAdressOIB_1">TENIS KLUB OLIMPIA, OIB 13022459234, ZELENO POLJE 32 A,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PU PODRUČNI URED OSIJEK</item>
      <item>TENIS KLUB OLIMPIA</item>
      <item>ŽUPANIJSKO DRŽAVNO ODVJETNIŠTVO U OSIJEKU</item>
      <item>Zdravko Grubeša</item>
      <item>Porezna uprava Osijek</item>
      <item>FINA Osijek</item>
      <item>ogl.ploča - Tenis klub Olimpija, Osijek u stečaju</item>
      <item>Domagoj Wagner</item>
      <item>Općinski sud u Osijeku-ZK Odjel</item>
      <item>Ministarstvo uprave OBŽ OSIJEK</item>
      <item>NARODNE NOVINE, dioničko društvo za izdavanje i tiskanje Službenog lista Republike Hrvatske, službenih i drugih obrazaca te </item>
      <item>GRAD OSIJEK</item>
    </izvorni_sadrzaj>
    <derivirana_varijabla naziv="DomainObject.Predmet.SudioniciListNaziv_1">
      <item>RH MF PU PODRUČNI URED OSIJEK</item>
      <item>TENIS KLUB OLIMPIA</item>
      <item>ŽUPANIJSKO DRŽAVNO ODVJETNIŠTVO U OSIJEKU</item>
      <item>Zdravko Grubeša</item>
      <item>Porezna uprava Osijek</item>
      <item>FINA Osijek</item>
      <item>ogl.ploča - Tenis klub Olimpija, Osijek u stečaju</item>
      <item>Domagoj Wagner</item>
      <item>Općinski sud u Osijeku-ZK Odjel</item>
      <item>Ministarstvo uprave OBŽ OSIJEK</item>
      <item>NARODNE NOVINE, dioničko društvo za izdavanje i tiskanje Službenog lista Republike Hrvatske, službenih i drugih obrazaca te </item>
      <item>GRAD OSIJEK</item>
    </derivirana_varijabla>
  </DomainObject.Predmet.SudioniciListNaziv>
  <DomainObject.Predmet.SudioniciListAdressOIB>
    <izvorni_sadrzaj>
      <item>RH MF PU PODRUČNI URED OSIJEK, OIB 18683136487</item>
      <item>TENIS KLUB OLIMPIA, OIB 13022459234, ZELENO POLJE 32 A,31000 Osijek</item>
      <item>ŽUPANIJSKO DRŽAVNO ODVJETNIŠTVO U OSIJEKU</item>
      <item>Zdravko Grubeša, OIB 38584131681, Zagrebačka 8a,31410 Piškorevci</item>
      <item>Porezna uprava Osijek</item>
      <item>FINA Osijek</item>
      <item>ogl.ploča - Tenis klub Olimpija, Osijek u stečaju</item>
      <item>Domagoj Wagner, OIB 23671952863, Branka Radičevića 3,31000 Osijek</item>
      <item>Općinski sud u Osijeku-ZK Odjel, bb,31000 Osijek</item>
      <item>Ministarstvo uprave OBŽ OSIJEK, bb,31000 Osijek</item>
      <item>NARODNE NOVINE, dioničko društvo za izdavanje i tiskanje Službenog lista Republike Hrvatske, službenih i drugih obrazaca te , OIB 64546066176, Savski Gaj XIII. put 6,Zagreb</item>
      <item>GRAD OSIJEK, KUHAČEVA 9,31000 Osijek</item>
    </izvorni_sadrzaj>
    <derivirana_varijabla naziv="DomainObject.Predmet.SudioniciListAdressOIB_1">
      <item>RH MF PU PODRUČNI URED OSIJEK, OIB 18683136487</item>
      <item>TENIS KLUB OLIMPIA, OIB 13022459234, ZELENO POLJE 32 A,31000 Osijek</item>
      <item>ŽUPANIJSKO DRŽAVNO ODVJETNIŠTVO U OSIJEKU</item>
      <item>Zdravko Grubeša, OIB 38584131681, Zagrebačka 8a,31410 Piškorevci</item>
      <item>Porezna uprava Osijek</item>
      <item>FINA Osijek</item>
      <item>ogl.ploča - Tenis klub Olimpija, Osijek u stečaju</item>
      <item>Domagoj Wagner, OIB 23671952863, Branka Radičevića 3,31000 Osijek</item>
      <item>Općinski sud u Osijeku-ZK Odjel, bb,31000 Osijek</item>
      <item>Ministarstvo uprave OBŽ OSIJEK, bb,31000 Osijek</item>
      <item>NARODNE NOVINE, dioničko društvo za izdavanje i tiskanje Službenog lista Republike Hrvatske, službenih i drugih obrazaca te , OIB 64546066176, Savski Gaj XIII. put 6,Zagreb</item>
      <item>GRAD OSIJEK, KUHAČEVA 9,31000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13022459234</item>
      <item>, OIB null</item>
      <item>, OIB 38584131681</item>
      <item>, OIB null</item>
      <item>, OIB null</item>
      <item>, OIB null</item>
      <item>, OIB 23671952863</item>
      <item>, OIB null</item>
      <item>, OIB null</item>
      <item>, OIB 64546066176</item>
      <item>, OIB null</item>
    </izvorni_sadrzaj>
    <derivirana_varijabla naziv="DomainObject.Predmet.SudioniciListNazivOIB_1">
      <item>, OIB 18683136487</item>
      <item>, OIB 13022459234</item>
      <item>, OIB null</item>
      <item>, OIB 38584131681</item>
      <item>, OIB null</item>
      <item>, OIB null</item>
      <item>, OIB null</item>
      <item>, OIB 23671952863</item>
      <item>, OIB null</item>
      <item>, OIB null</item>
      <item>, OIB 64546066176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Grubeša, OIB 38584131681, Zagrebačka 8a Piškorevci</item>
    </izvorni_sadrzaj>
    <derivirana_varijabla naziv="DomainObject.Predmet.StecajniUpraviteljiListAddressOIB_1">
      <item>Zdravko Grubeša, OIB 38584131681, Zagrebačka 8a Piškorevci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948</properties:Words>
  <properties:Characters>4991</properties:Characters>
  <properties:Lines>170</properties:Lines>
  <properties:Paragraphs>55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6198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2017-02-22T11:11:00Z</dcterms:created>
  <dc:creator>Korisnik</dc:creator>
  <cp:lastModifiedBy>Danijela Sekulić</cp:lastModifiedBy>
  <cp:lastPrinted>2017-02-22T11:09:00Z</cp:lastPrinted>
  <dcterms:modified xmlns:xsi="http://www.w3.org/2001/XMLSchema-instance" xsi:type="dcterms:W3CDTF">2017-02-22T11:11:00Z</dcterms:modified>
  <cp:revision>3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