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3b3c" w14:paraId="f8b3b3c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r w:rsidR="008F5D2C">
        <w:t>St-</w:t>
      </w:r>
      <w:r w:rsidR="002B7C74">
        <w:t>1635/16-9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EC6F6E" w:rsidRPr="0094569E">
      <w:r w:rsidRPr="0094569E">
        <w:tab/>
        <w:t>TRGOVAČKI SUD U ZAGREBU po sucu Nadi Kraljić u postupku radi sklapanja predstečajne nagodbe, povodom prijedloga predlagatelja</w:t>
      </w:r>
      <w:r w:rsidR="002B7C74" w:rsidRPr="002B7C74">
        <w:t xml:space="preserve"> </w:t>
      </w:r>
      <w:r w:rsidR="002B7C74">
        <w:t xml:space="preserve">ZDENKO BANEK vl. obrta AUTOTAXI PRIJEVOZNIK BR. 1679, Zagreb, Herici 3, OIB: 32919776112  </w:t>
      </w:r>
      <w:r w:rsidRPr="0094569E">
        <w:t xml:space="preserve">održanog ročišta radi odluke o prijedlogu za sklapanje predstečajne nagodbe dana </w:t>
      </w:r>
      <w:r w:rsidR="002B7C74">
        <w:t>2. lipnja</w:t>
      </w:r>
      <w:r w:rsidR="00FF5FA7">
        <w:t xml:space="preserve"> </w:t>
      </w:r>
      <w:r w:rsidR="008F5D2C">
        <w:t xml:space="preserve"> </w:t>
      </w:r>
      <w:r w:rsidR="00196E33">
        <w:t xml:space="preserve">2016. </w:t>
      </w:r>
      <w:r w:rsidR="00EC6F6E">
        <w:t xml:space="preserve"> </w:t>
      </w:r>
      <w:r w:rsidR="007E5D3C">
        <w:t xml:space="preserve"> godine </w:t>
      </w:r>
    </w:p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BC7D0C" w:rsidR="00D12E8D" w:rsidRPr="00A203B4">
      <w:r w:rsidRPr="0094569E">
        <w:tab/>
        <w:t>1. Odobrava se  sklopljena predstečajna nagodba kojom se dužnik</w:t>
      </w:r>
      <w:r w:rsidR="00DA3A3C" w:rsidRPr="00DA3A3C">
        <w:t xml:space="preserve"> </w:t>
      </w:r>
      <w:r w:rsidR="002B7C74">
        <w:t xml:space="preserve">ZDENKO BANEK vl. obrta AUTOTAXI PRIJEVOZNIK BR. 1679, Zagreb, Herici 3, OIB: 32919776112   </w:t>
      </w:r>
      <w:r w:rsidR="00AA0EB6" w:rsidRPr="0094569E">
        <w:t xml:space="preserve">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  <w:r w:rsidR="00D12E8D">
        <w:rPr>
          <w:noProof/>
        </w:rPr>
        <w:tab/>
      </w:r>
    </w:p>
    <w:p w:rsidRDefault="002B7C74" w:rsidP="00FF5FA7" w:rsidR="002B7C74"/>
    <w:p w:rsidRDefault="002B7C74" w:rsidP="002B7C74" w:rsidR="00FF5FA7" w:rsidRPr="0094569E">
      <w:pPr>
        <w:ind w:firstLine="708"/>
      </w:pPr>
      <w:r>
        <w:t>01. MINISTARSTVO FINANCIJA – POREZNA UPRAVA – OIB: 18683136487 – od iznosa utvrđene tražbine 198.142,41 kuna otpisuje se iznos od 63.847,82 kune, te se dužnik ZDENKO BANEK vl. obrta AUTOTAXI PRIJEVOZNIK BR. 1679, Zagreb, Herici 3, OIB: 32919776112  obvezuje iznos od 134.294,59 kuna otplatiti u dvije jednake mjesečne rate u iznosu od 67.147,30 kuna uz kamatu u visini od 4,5% godišnje počevši od dana pravomoćnosti sklopljene predstečajne nagodbe s time da mjesečna rata dospijeva 30-tog u mjesecu.</w:t>
      </w:r>
      <w:r w:rsidR="00FF5FA7" w:rsidRPr="008C5FCC">
        <w:tab/>
      </w:r>
    </w:p>
    <w:p w:rsidRDefault="00AA0EB6" w:rsidP="00BE2FE7" w:rsidR="007770BF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2B7C74">
        <w:t>30. svibnja</w:t>
      </w:r>
      <w:r w:rsidR="00196E33">
        <w:t xml:space="preserve">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>vjerovnici koji su prihvatili plan financijskog restrukturiranja u postupk</w:t>
      </w:r>
      <w:r w:rsidR="008F5D2C">
        <w:t>u</w:t>
      </w:r>
      <w:r w:rsidR="00BE2FE7">
        <w:t xml:space="preserve"> predstečajne nagodbe kod FINE. </w:t>
      </w:r>
    </w:p>
    <w:p w:rsidRDefault="00AA0EB6" w:rsidP="00AA0EB6" w:rsidR="00AA0EB6" w:rsidRPr="0094569E">
      <w:pPr>
        <w:ind w:firstLine="708"/>
      </w:pPr>
      <w:r w:rsidRPr="0094569E">
        <w:lastRenderedPageBreak/>
        <w:t xml:space="preserve"> </w:t>
      </w:r>
      <w:r w:rsidR="00BE2FE7" w:rsidRPr="0094569E">
        <w:t xml:space="preserve">Kod FINE je plan financijskog restrukturiranja prihvaćen sa  </w:t>
      </w:r>
      <w:r w:rsidR="002B7C74">
        <w:t>100,00</w:t>
      </w:r>
      <w:r w:rsidR="00BC7D0C" w:rsidRPr="00A203B4">
        <w:t xml:space="preserve"> %, </w:t>
      </w:r>
      <w:r w:rsidR="00BE2FE7" w:rsidRPr="0094569E">
        <w:t>svih glasova vjerovnika s utvrđeni</w:t>
      </w:r>
      <w:r w:rsidR="002B7C74">
        <w:t>m tražbinama, a  s obzirom da je</w:t>
      </w:r>
      <w:r w:rsidR="00BE2FE7" w:rsidRPr="0094569E">
        <w:t xml:space="preserve"> na ročištu održanom </w:t>
      </w:r>
      <w:r w:rsidR="002B7C74">
        <w:t>30. svibnja</w:t>
      </w:r>
      <w:r w:rsidR="00BE2FE7">
        <w:t xml:space="preserve"> 2016</w:t>
      </w:r>
      <w:r w:rsidR="002B7C74">
        <w:t>. godine svi vjerovnik koji je glasovao</w:t>
      </w:r>
      <w:r w:rsidR="00BE2FE7" w:rsidRPr="0094569E">
        <w:t xml:space="preserve"> ZA u postupku</w:t>
      </w:r>
      <w:r w:rsidR="002B7C74">
        <w:t xml:space="preserve"> predstečajne nagodbe prihvatio</w:t>
      </w:r>
      <w:r w:rsidR="00BE2FE7" w:rsidRPr="0094569E">
        <w:t xml:space="preserve"> plan financijskog restrukturiranja nagodba je sklopljena sa 2/3 glasova vjerovnika potrebnih sukladno članku 63 ZFPPN.</w:t>
      </w:r>
    </w:p>
    <w:p w:rsidRDefault="00AA0EB6" w:rsidP="00BC7D0C" w:rsidR="008F5D2C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2B7C74">
        <w:t>2. lipnja</w:t>
      </w:r>
      <w:r w:rsidR="00196E33">
        <w:t xml:space="preserve">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FD2B65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F9415B" w:rsidP="00F9415B" w:rsidR="00F9415B"/>
    <w:p w:rsidRDefault="00FD2B65" w:rsidR="00FD2B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D2B65" w:rsidP="00FD2B65" w:rsidR="00FD2B65">
      <w:pPr>
        <w:ind w:firstLine="708" w:left="5664"/>
      </w:pPr>
      <w:r>
        <w:t>Vinka Mihalinčić</w:t>
      </w:r>
    </w:p>
    <w:p w:rsidRDefault="00FD2B65" w:rsidP="00F9415B" w:rsidR="00FD2B65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D12E8D" w:rsidR="00C569DF" w:rsidRPr="0094569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Simplified Arabic Fixed">
    <w:panose1 w:val="02070309020205020404"/>
    <w:charset w:val="00"/>
    <w:family w:val="modern"/>
    <w:pitch w:val="fixed"/>
    <w:sig w:csb1="00000000" w:csb0="00000041" w:usb3="00000000" w:usb2="00000000" w:usb1="00000000" w:usb0="00002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B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</w:t>
    </w:r>
    <w:r w:rsidR="008F5D2C">
      <w:t>St-</w:t>
    </w:r>
    <w:r w:rsidR="002B7C74">
      <w:t>1635/16-9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57052E0"/>
    <w:multiLevelType w:val="multilevel"/>
    <w:tmpl w:val="29809210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30">
    <w:nsid w:val="1E6E1EDF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31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>
    <w:nsid w:val="388A51FF"/>
    <w:multiLevelType w:val="hybridMultilevel"/>
    <w:tmpl w:val="F336F19C"/>
    <w:lvl w:tplc="59CA35CC" w:ilvl="0">
      <w:start w:val="1"/>
      <w:numFmt w:val="bullet"/>
      <w:lvlText w:val="-"/>
      <w:lvlJc w:val="left"/>
      <w:pPr>
        <w:ind w:hanging="360" w:left="783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3">
    <w:nsid w:val="3A8665FB"/>
    <w:multiLevelType w:val="hybridMultilevel"/>
    <w:tmpl w:val="B7609264"/>
    <w:lvl w:tplc="F3664B7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4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6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7">
    <w:nsid w:val="6D1F0EBE"/>
    <w:multiLevelType w:val="hybridMultilevel"/>
    <w:tmpl w:val="65000DAC"/>
    <w:lvl w:tplc="59CA35CC" w:ilvl="0">
      <w:start w:val="1"/>
      <w:numFmt w:val="bullet"/>
      <w:lvlText w:val="-"/>
      <w:lvlJc w:val="left"/>
      <w:pPr>
        <w:ind w:hanging="360" w:left="720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8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8"/>
  </w:num>
  <w:num w:numId="2">
    <w:abstractNumId w:val="135"/>
  </w:num>
  <w:num w:numId="3">
    <w:abstractNumId w:val="131"/>
  </w:num>
  <w:num w:numId="4">
    <w:abstractNumId w:val="134"/>
  </w:num>
  <w:num w:numId="5">
    <w:abstractNumId w:val="136"/>
  </w:num>
  <w:num w:numId="6">
    <w:abstractNumId w:val="133"/>
  </w:num>
  <w:num w:numId="7">
    <w:abstractNumId w:val="130"/>
  </w:num>
  <w:num w:numId="8">
    <w:abstractNumId w:val="129"/>
  </w:num>
  <w:num w:numId="9">
    <w:abstractNumId w:val="137"/>
  </w:num>
  <w:num w:numId="10">
    <w:abstractNumId w:val="13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196E33"/>
    <w:rsid w:val="00224B98"/>
    <w:rsid w:val="00250A1E"/>
    <w:rsid w:val="002A7E40"/>
    <w:rsid w:val="002B5F6A"/>
    <w:rsid w:val="002B7C74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E84"/>
    <w:rsid w:val="004B50A3"/>
    <w:rsid w:val="004E3ACA"/>
    <w:rsid w:val="00581C77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E5D3C"/>
    <w:rsid w:val="007F7106"/>
    <w:rsid w:val="008625B5"/>
    <w:rsid w:val="008957D8"/>
    <w:rsid w:val="008D4645"/>
    <w:rsid w:val="008E5E27"/>
    <w:rsid w:val="008F5D2C"/>
    <w:rsid w:val="00906370"/>
    <w:rsid w:val="0094569E"/>
    <w:rsid w:val="00957C3A"/>
    <w:rsid w:val="00992715"/>
    <w:rsid w:val="009F1C79"/>
    <w:rsid w:val="009F313C"/>
    <w:rsid w:val="00A1295E"/>
    <w:rsid w:val="00AA0EB6"/>
    <w:rsid w:val="00AC087B"/>
    <w:rsid w:val="00AE723B"/>
    <w:rsid w:val="00AF71F4"/>
    <w:rsid w:val="00B25920"/>
    <w:rsid w:val="00B45173"/>
    <w:rsid w:val="00BA5BF4"/>
    <w:rsid w:val="00BC7D0C"/>
    <w:rsid w:val="00BE2FE7"/>
    <w:rsid w:val="00BE4CFD"/>
    <w:rsid w:val="00BF2955"/>
    <w:rsid w:val="00C569DF"/>
    <w:rsid w:val="00C76C87"/>
    <w:rsid w:val="00CE3A4E"/>
    <w:rsid w:val="00D12E8D"/>
    <w:rsid w:val="00D45880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  <w:rsid w:val="00FD2B6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uiPriority="99" w:name="Body Text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99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3"/>
      </w:numPr>
    </w:pPr>
  </w:style>
  <w:style w:customStyle="true" w:styleId="WW8Num1" w:type="numbering">
    <w:name w:val="WW8Num1"/>
    <w:basedOn w:val="Bezpopisa"/>
    <w:rsid w:val="00713ACD"/>
    <w:pPr>
      <w:numPr>
        <w:numId w:val="4"/>
      </w:numPr>
    </w:pPr>
  </w:style>
  <w:style w:customStyle="true" w:styleId="WW8Num6" w:type="numbering">
    <w:name w:val="WW8Num6"/>
    <w:basedOn w:val="Bezpopisa"/>
    <w:rsid w:val="00713ACD"/>
    <w:pPr>
      <w:numPr>
        <w:numId w:val="5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FD2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99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99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3"/>
      </w:numPr>
    </w:pPr>
  </w:style>
  <w:style w:customStyle="1" w:styleId="WW8Num1" w:type="numbering">
    <w:name w:val="WW8Num1"/>
    <w:basedOn w:val="Bezpopisa"/>
    <w:rsid w:val="00713ACD"/>
    <w:pPr>
      <w:numPr>
        <w:numId w:val="4"/>
      </w:numPr>
    </w:pPr>
  </w:style>
  <w:style w:customStyle="1" w:styleId="WW8Num6" w:type="numbering">
    <w:name w:val="WW8Num6"/>
    <w:basedOn w:val="Bezpopisa"/>
    <w:rsid w:val="00713ACD"/>
    <w:pPr>
      <w:numPr>
        <w:numId w:val="5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FD2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St-1635/2016</izvorni_sadrzaj>
    <derivirana_varijabla naziv="DomainObject.Predmet.OznakaBroj_1">St-1635/2016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Zdenko Banek</izvorni_sadrzaj>
    <derivirana_varijabla naziv="DomainObject.Predmet.ProtustrankaFormated_1">  Zdenko Banek</derivirana_varijabla>
  </DomainObject.Predmet.ProtustrankaFormated>
  <DomainObject.Predmet.ProtustrankaFormatedOIB>
    <izvorni_sadrzaj>  Zdenko Banek, OIB 32919776112</izvorni_sadrzaj>
    <derivirana_varijabla naziv="DomainObject.Predmet.ProtustrankaFormatedOIB_1">  Zdenko Banek, OIB 32919776112</derivirana_varijabla>
  </DomainObject.Predmet.ProtustrankaFormatedOIB>
  <DomainObject.Predmet.ProtustrankaFormatedWithAdress>
    <izvorni_sadrzaj> Zdenko Banek, Herici 3, 10000 Zagreb</izvorni_sadrzaj>
    <derivirana_varijabla naziv="DomainObject.Predmet.ProtustrankaFormatedWithAdress_1"> Zdenko Banek, Herici 3, 10000 Zagreb</derivirana_varijabla>
  </DomainObject.Predmet.ProtustrankaFormatedWithAdress>
  <DomainObject.Predmet.ProtustrankaFormatedWithAdressOIB>
    <izvorni_sadrzaj> Zdenko Banek, OIB 32919776112, Herici 3, 10000 Zagreb</izvorni_sadrzaj>
    <derivirana_varijabla naziv="DomainObject.Predmet.ProtustrankaFormatedWithAdressOIB_1"> Zdenko Banek, OIB 32919776112, Herici 3, 10000 Zagreb</derivirana_varijabla>
  </DomainObject.Predmet.ProtustrankaFormatedWithAdressOIB>
  <DomainObject.Predmet.ProtustrankaWithAdress>
    <izvorni_sadrzaj>Zdenko Banek Herici 3, 10000 Zagreb</izvorni_sadrzaj>
    <derivirana_varijabla naziv="DomainObject.Predmet.ProtustrankaWithAdress_1">Zdenko Banek Herici 3, 10000 Zagreb</derivirana_varijabla>
  </DomainObject.Predmet.ProtustrankaWithAdress>
  <DomainObject.Predmet.ProtustrankaWithAdressOIB>
    <izvorni_sadrzaj>Zdenko Banek, OIB 32919776112, Herici 3, 10000 Zagreb</izvorni_sadrzaj>
    <derivirana_varijabla naziv="DomainObject.Predmet.ProtustrankaWithAdressOIB_1">Zdenko Banek, OIB 32919776112, Herici 3, 10000 Zagreb</derivirana_varijabla>
  </DomainObject.Predmet.ProtustrankaWithAdressOIB>
  <DomainObject.Predmet.ProtustrankaNazivFormated>
    <izvorni_sadrzaj>Zdenko Banek</izvorni_sadrzaj>
    <derivirana_varijabla naziv="DomainObject.Predmet.ProtustrankaNazivFormated_1">Zdenko Banek</derivirana_varijabla>
  </DomainObject.Predmet.ProtustrankaNazivFormated>
  <DomainObject.Predmet.ProtustrankaNazivFormatedOIB>
    <izvorni_sadrzaj>Zdenko Banek, OIB 32919776112</izvorni_sadrzaj>
    <derivirana_varijabla naziv="DomainObject.Predmet.ProtustrankaNazivFormatedOIB_1">Zdenko Banek, OIB 32919776112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Banek</izvorni_sadrzaj>
    <derivirana_varijabla naziv="DomainObject.Predmet.StrankaFormated_1">  Zdenko Banek</derivirana_varijabla>
  </DomainObject.Predmet.StrankaFormated>
  <DomainObject.Predmet.StrankaFormatedOIB>
    <izvorni_sadrzaj>  Zdenko Banek, OIB 32919776112</izvorni_sadrzaj>
    <derivirana_varijabla naziv="DomainObject.Predmet.StrankaFormatedOIB_1">  Zdenko Banek, OIB 32919776112</derivirana_varijabla>
  </DomainObject.Predmet.StrankaFormatedOIB>
  <DomainObject.Predmet.StrankaFormatedWithAdress>
    <izvorni_sadrzaj> Zdenko Banek, Herici 3, 10000 Zagreb</izvorni_sadrzaj>
    <derivirana_varijabla naziv="DomainObject.Predmet.StrankaFormatedWithAdress_1"> Zdenko Banek, Herici 3, 10000 Zagreb</derivirana_varijabla>
  </DomainObject.Predmet.StrankaFormatedWithAdress>
  <DomainObject.Predmet.StrankaFormatedWithAdressOIB>
    <izvorni_sadrzaj> Zdenko Banek, OIB 32919776112, Herici 3, 10000 Zagreb</izvorni_sadrzaj>
    <derivirana_varijabla naziv="DomainObject.Predmet.StrankaFormatedWithAdressOIB_1"> Zdenko Banek, OIB 32919776112, Herici 3, 10000 Zagreb</derivirana_varijabla>
  </DomainObject.Predmet.StrankaFormatedWithAdressOIB>
  <DomainObject.Predmet.StrankaWithAdress>
    <izvorni_sadrzaj>Zdenko Banek Herici 3,10000 Zagreb</izvorni_sadrzaj>
    <derivirana_varijabla naziv="DomainObject.Predmet.StrankaWithAdress_1">Zdenko Banek Herici 3,10000 Zagreb</derivirana_varijabla>
  </DomainObject.Predmet.StrankaWithAdress>
  <DomainObject.Predmet.StrankaWithAdressOIB>
    <izvorni_sadrzaj>Zdenko Banek, OIB 32919776112, Herici 3,10000 Zagreb</izvorni_sadrzaj>
    <derivirana_varijabla naziv="DomainObject.Predmet.StrankaWithAdressOIB_1">Zdenko Banek, OIB 32919776112, Herici 3,10000 Zagreb</derivirana_varijabla>
  </DomainObject.Predmet.StrankaWithAdressOIB>
  <DomainObject.Predmet.StrankaNazivFormated>
    <izvorni_sadrzaj>Zdenko Banek</izvorni_sadrzaj>
    <derivirana_varijabla naziv="DomainObject.Predmet.StrankaNazivFormated_1">Zdenko Banek</derivirana_varijabla>
  </DomainObject.Predmet.StrankaNazivFormated>
  <DomainObject.Predmet.StrankaNazivFormatedOIB>
    <izvorni_sadrzaj>Zdenko Banek, OIB 32919776112</izvorni_sadrzaj>
    <derivirana_varijabla naziv="DomainObject.Predmet.StrankaNazivFormatedOIB_1">Zdenko Banek, OIB 32919776112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Zdenko Banek</item>
    </izvorni_sadrzaj>
    <derivirana_varijabla naziv="DomainObject.Predmet.StrankaListFormated_1">
      <item>Zdenko Banek</item>
    </derivirana_varijabla>
  </DomainObject.Predmet.StrankaListFormated>
  <DomainObject.Predmet.StrankaListFormatedOIB>
    <izvorni_sadrzaj>
      <item>Zdenko Banek, OIB 32919776112</item>
    </izvorni_sadrzaj>
    <derivirana_varijabla naziv="DomainObject.Predmet.StrankaListFormatedOIB_1">
      <item>Zdenko Banek, OIB 32919776112</item>
    </derivirana_varijabla>
  </DomainObject.Predmet.StrankaListFormatedOIB>
  <DomainObject.Predmet.StrankaListFormatedWithAdress>
    <izvorni_sadrzaj>
      <item>Zdenko Banek, Herici 3, 10000 Zagreb</item>
    </izvorni_sadrzaj>
    <derivirana_varijabla naziv="DomainObject.Predmet.StrankaListFormatedWithAdress_1">
      <item>Zdenko Banek, Herici 3, 10000 Zagreb</item>
    </derivirana_varijabla>
  </DomainObject.Predmet.StrankaListFormatedWithAdress>
  <DomainObject.Predmet.StrankaListFormatedWithAdressOIB>
    <izvorni_sadrzaj>
      <item>Zdenko Banek, OIB 32919776112, Herici 3, 10000 Zagreb</item>
    </izvorni_sadrzaj>
    <derivirana_varijabla naziv="DomainObject.Predmet.StrankaListFormatedWithAdressOIB_1">
      <item>Zdenko Banek, OIB 32919776112, Herici 3, 10000 Zagreb</item>
    </derivirana_varijabla>
  </DomainObject.Predmet.StrankaListFormatedWithAdressOIB>
  <DomainObject.Predmet.StrankaListNazivFormated>
    <izvorni_sadrzaj>
      <item>Zdenko Banek</item>
    </izvorni_sadrzaj>
    <derivirana_varijabla naziv="DomainObject.Predmet.StrankaListNazivFormated_1">
      <item>Zdenko Banek</item>
    </derivirana_varijabla>
  </DomainObject.Predmet.StrankaListNazivFormated>
  <DomainObject.Predmet.StrankaListNazivFormatedOIB>
    <izvorni_sadrzaj>
      <item>Zdenko Banek, OIB 32919776112</item>
    </izvorni_sadrzaj>
    <derivirana_varijabla naziv="DomainObject.Predmet.StrankaListNazivFormatedOIB_1">
      <item>Zdenko Banek, OIB 32919776112</item>
    </derivirana_varijabla>
  </DomainObject.Predmet.StrankaListNazivFormatedOIB>
  <DomainObject.Predmet.ProtuStrankaListFormated>
    <izvorni_sadrzaj>
      <item>Zdenko Banek</item>
    </izvorni_sadrzaj>
    <derivirana_varijabla naziv="DomainObject.Predmet.ProtuStrankaListFormated_1">
      <item>Zdenko Banek</item>
    </derivirana_varijabla>
  </DomainObject.Predmet.ProtuStrankaListFormated>
  <DomainObject.Predmet.ProtuStrankaListFormatedOIB>
    <izvorni_sadrzaj>
      <item>Zdenko Banek, OIB 32919776112</item>
    </izvorni_sadrzaj>
    <derivirana_varijabla naziv="DomainObject.Predmet.ProtuStrankaListFormatedOIB_1">
      <item>Zdenko Banek, OIB 32919776112</item>
    </derivirana_varijabla>
  </DomainObject.Predmet.ProtuStrankaListFormatedOIB>
  <DomainObject.Predmet.ProtuStrankaListFormatedWithAdress>
    <izvorni_sadrzaj>
      <item>Zdenko Banek, Herici 3, 10000 Zagreb</item>
    </izvorni_sadrzaj>
    <derivirana_varijabla naziv="DomainObject.Predmet.ProtuStrankaListFormatedWithAdress_1">
      <item>Zdenko Banek, Herici 3, 10000 Zagreb</item>
    </derivirana_varijabla>
  </DomainObject.Predmet.ProtuStrankaListFormatedWithAdress>
  <DomainObject.Predmet.ProtuStrankaListFormatedWithAdressOIB>
    <izvorni_sadrzaj>
      <item>Zdenko Banek, OIB 32919776112, Herici 3, 10000 Zagreb</item>
    </izvorni_sadrzaj>
    <derivirana_varijabla naziv="DomainObject.Predmet.ProtuStrankaListFormatedWithAdressOIB_1">
      <item>Zdenko Banek, OIB 32919776112, Herici 3, 10000 Zagreb</item>
    </derivirana_varijabla>
  </DomainObject.Predmet.ProtuStrankaListFormatedWithAdressOIB>
  <DomainObject.Predmet.ProtuStrankaListNazivFormated>
    <izvorni_sadrzaj>
      <item>Zdenko Banek</item>
    </izvorni_sadrzaj>
    <derivirana_varijabla naziv="DomainObject.Predmet.ProtuStrankaListNazivFormated_1">
      <item>Zdenko Banek</item>
    </derivirana_varijabla>
  </DomainObject.Predmet.ProtuStrankaListNazivFormated>
  <DomainObject.Predmet.ProtuStrankaListNazivFormatedOIB>
    <izvorni_sadrzaj>
      <item>Zdenko Banek, OIB 32919776112</item>
    </izvorni_sadrzaj>
    <derivirana_varijabla naziv="DomainObject.Predmet.ProtuStrankaListNazivFormatedOIB_1">
      <item>Zdenko Banek, OIB 32919776112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Zdenko Banek</izvorni_sadrzaj>
    <derivirana_varijabla naziv="DomainObject.Predmet.StrankaIDrugi_1">Zdenko Banek</derivirana_varijabla>
  </DomainObject.Predmet.StrankaIDrugi>
  <DomainObject.Predmet.ProtustrankaIDrugi>
    <izvorni_sadrzaj>Zdenko Banek</izvorni_sadrzaj>
    <derivirana_varijabla naziv="DomainObject.Predmet.ProtustrankaIDrugi_1">Zdenko Banek</derivirana_varijabla>
  </DomainObject.Predmet.ProtustrankaIDrugi>
  <DomainObject.Predmet.StrankaIDrugiAdressOIB>
    <izvorni_sadrzaj>Zdenko Banek, OIB 32919776112, Herici 3, 10000 Zagreb</izvorni_sadrzaj>
    <derivirana_varijabla naziv="DomainObject.Predmet.StrankaIDrugiAdressOIB_1">Zdenko Banek, OIB 32919776112, Herici 3, 10000 Zagreb</derivirana_varijabla>
  </DomainObject.Predmet.StrankaIDrugiAdressOIB>
  <DomainObject.Predmet.ProtustrankaIDrugiAdressOIB>
    <izvorni_sadrzaj>Zdenko Banek, OIB 32919776112, Herici 3, 10000 Zagreb</izvorni_sadrzaj>
    <derivirana_varijabla naziv="DomainObject.Predmet.ProtustrankaIDrugiAdressOIB_1">Zdenko Banek, OIB 32919776112, Herici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Banek</item>
      <item>Zdenko Banek</item>
    </izvorni_sadrzaj>
    <derivirana_varijabla naziv="DomainObject.Predmet.SudioniciListNaziv_1">
      <item>Zdenko Banek</item>
      <item>Zdenko Banek</item>
    </derivirana_varijabla>
  </DomainObject.Predmet.SudioniciListNaziv>
  <DomainObject.Predmet.SudioniciListAdressOIB>
    <izvorni_sadrzaj>
      <item>Zdenko Banek, OIB 32919776112, Herici 3,10000 Zagreb</item>
      <item>Zdenko Banek, OIB 32919776112, Herici 3,10000 Zagreb</item>
    </izvorni_sadrzaj>
    <derivirana_varijabla naziv="DomainObject.Predmet.SudioniciListAdressOIB_1">
      <item>Zdenko Banek, OIB 32919776112, Herici 3,10000 Zagreb</item>
      <item>Zdenko Banek, OIB 32919776112, Herici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32919776112</item>
      <item>, OIB 32919776112</item>
    </izvorni_sadrzaj>
    <derivirana_varijabla naziv="DomainObject.Predmet.SudioniciListNazivOIB_1">
      <item>, OIB 32919776112</item>
      <item>, OIB 32919776112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3260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2016-06-02T12:05:00Z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2016-06-02T12:09:00Z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