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4777" w14:paraId="6484777" w:rsidRDefault="00D458E3" w:rsidR="00D458E3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</w:t>
      </w:r>
      <w:r>
        <w:rPr>
          <w:rFonts w:hAnsi="Times New Roman" w:ascii="Times New Roman"/>
          <w:sz w:val="24"/>
          <w:u w:val="single"/>
        </w:rPr>
        <w:t>Trgovački sud u Zagrebu</w:t>
      </w:r>
    </w:p>
    <w:p w:rsidRDefault="00D458E3" w:rsidP="001B2E75" w:rsidR="001B2E75" w:rsidRPr="001B2E75">
      <w:pPr>
        <w:suppressAutoHyphens w:val="false"/>
        <w:spacing w:lineRule="auto" w:line="240" w:after="0"/>
        <w:jc w:val="both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St-_</w:t>
      </w:r>
      <w:r w:rsidR="001B2E75" w:rsidRPr="001B2E75">
        <w:rPr>
          <w:rFonts w:hAnsi="Times New Roman" w:ascii="Times New Roman"/>
          <w:sz w:val="24"/>
          <w:szCs w:val="24"/>
          <w:u w:val="single"/>
          <w:lang w:val="pl-PL"/>
        </w:rPr>
        <w:t xml:space="preserve">2872/16 </w:t>
      </w:r>
      <w:r>
        <w:rPr>
          <w:rFonts w:hAnsi="Times New Roman" w:ascii="Times New Roman"/>
          <w:sz w:val="24"/>
          <w:szCs w:val="24"/>
          <w:lang w:val="pl-PL"/>
        </w:rPr>
        <w:t>__</w:t>
      </w:r>
    </w:p>
    <w:p w:rsidRDefault="00D458E3" w:rsidR="007030E2">
      <w:pP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  <w:r w:rsidR="001B2E75" w:rsidRPr="001B2E75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</w:t>
      </w:r>
    </w:p>
    <w:p w:rsidRDefault="001B2E75" w:rsidR="001B2E75">
      <w:pPr>
        <w:rPr>
          <w:rFonts w:hAnsi="Times New Roman" w:ascii="Times New Roman"/>
          <w:b/>
          <w:sz w:val="24"/>
          <w:szCs w:val="24"/>
        </w:rPr>
      </w:pPr>
      <w:r w:rsidRPr="007030E2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TERA BLOK d.o.o.-u stečaju, Blage Zadre 17/b, 10 000 Zagreb, OIB: 96452327297</w:t>
      </w:r>
    </w:p>
    <w:p w:rsidRDefault="00D458E3" w:rsidR="00D458E3">
      <w:pPr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E089E" w:rsidR="00D458E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DOPUNA </w:t>
      </w:r>
      <w:r w:rsidR="00D458E3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458E3" w:rsidR="00D458E3">
      <w:pPr>
        <w:pStyle w:val="Bezproreda"/>
        <w:rPr>
          <w:rFonts w:hAnsi="Times New Roman" w:ascii="Times New Roman"/>
          <w:sz w:val="24"/>
          <w:szCs w:val="24"/>
        </w:rPr>
      </w:pPr>
    </w:p>
    <w:p w:rsidRDefault="006846ED" w:rsidP="00C7154D" w:rsidR="006846E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7154D" w:rsidP="00C7154D" w:rsidR="00D458E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II. višeg isplatnog reda</w:t>
      </w:r>
    </w:p>
    <w:tbl>
      <w:tblPr>
        <w:tblW w:type="dxa" w:w="10576"/>
        <w:tblInd w:type="dxa" w:w="-541"/>
        <w:tblLayout w:type="fixed"/>
        <w:tblLook w:val="0000" w:noVBand="0" w:noHBand="0" w:lastColumn="0" w:firstColumn="0" w:lastRow="0" w:firstRow="0"/>
      </w:tblPr>
      <w:tblGrid>
        <w:gridCol w:w="942"/>
        <w:gridCol w:w="1408"/>
        <w:gridCol w:w="993"/>
        <w:gridCol w:w="992"/>
        <w:gridCol w:w="1134"/>
        <w:gridCol w:w="1701"/>
        <w:gridCol w:w="1276"/>
        <w:gridCol w:w="2130"/>
      </w:tblGrid>
      <w:tr w:rsidTr="000E1561" w:rsidR="002E089E">
        <w:trPr>
          <w:trHeight w:val="849"/>
        </w:trPr>
        <w:tc>
          <w:tcPr>
            <w:tcW w:type="dxa" w:w="9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4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2E089E">
              <w:rPr>
                <w:rStyle w:val="Referencafusnote"/>
                <w:sz w:val="20"/>
                <w:szCs w:val="20"/>
              </w:rPr>
              <w:footnoteReference w:id="1"/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D458E3" w:rsidR="00D458E3" w:rsidRP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2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2E08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 xml:space="preserve">Pravna osnova priznate </w:t>
            </w:r>
          </w:p>
          <w:p w:rsidRDefault="00D458E3" w:rsidR="00D458E3" w:rsidRPr="002E089E">
            <w:pPr>
              <w:pStyle w:val="Bezproreda"/>
              <w:jc w:val="center"/>
              <w:rPr>
                <w:sz w:val="20"/>
                <w:szCs w:val="20"/>
              </w:rPr>
            </w:pPr>
            <w:r w:rsidRPr="002E089E">
              <w:rPr>
                <w:rFonts w:hAnsi="Times New Roman" w:ascii="Times New Roman"/>
                <w:sz w:val="20"/>
                <w:szCs w:val="20"/>
              </w:rPr>
              <w:t>tražbine</w:t>
            </w:r>
          </w:p>
        </w:tc>
      </w:tr>
      <w:tr w:rsidTr="000E1561" w:rsidR="000E1561">
        <w:trPr>
          <w:trHeight w:val="1161"/>
        </w:trPr>
        <w:tc>
          <w:tcPr>
            <w:tcW w:type="dxa" w:w="9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01BC8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="000E1561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7154D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t>Planinska 13A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23.222,44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temelju vjerodostojne isprave doneseno po javnom bilježniku Jožici i Matko-Ruždjak, posl.br. Ovrv-458/14 od 01.08.2014.god., obračun kamata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23.222,44</w:t>
            </w:r>
          </w:p>
        </w:tc>
        <w:tc>
          <w:tcPr>
            <w:tcW w:type="dxa" w:w="2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E1561" w:rsidP="000E1561" w:rsidR="000E15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temelju vjerodostojne isprave doneseno po javnom bilježniku Jožici i Matko-Ruždjak, posl.br. Ovrv-458/14 od 01.08.2014.god., obračun kamata</w:t>
            </w:r>
          </w:p>
        </w:tc>
      </w:tr>
    </w:tbl>
    <w:p w:rsidRDefault="007A2C3A" w:rsidR="007A2C3A">
      <w:pPr>
        <w:jc w:val="center"/>
        <w:rPr>
          <w:rFonts w:hAnsi="Times New Roman" w:ascii="Times New Roman"/>
          <w:b/>
          <w:sz w:val="24"/>
        </w:rPr>
      </w:pPr>
    </w:p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C543D0" w:rsidR="00C543D0">
      <w:pPr>
        <w:pStyle w:val="Bezproreda"/>
        <w:rPr>
          <w:rFonts w:hAnsi="Times New Roman" w:ascii="Times New Roman"/>
          <w:sz w:val="24"/>
        </w:rPr>
      </w:pPr>
    </w:p>
    <w:p w:rsidRDefault="00D458E3" w:rsidR="00D458E3">
      <w:pPr>
        <w:pStyle w:val="Bezproreda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Mjesto i datum: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90273" w:rsidP="00556499" w:rsidR="00556499">
      <w:pPr>
        <w:rPr>
          <w:rFonts w:hAnsi="Times New Roman" w:ascii="Times New Roman"/>
          <w:sz w:val="24"/>
        </w:rPr>
      </w:pPr>
      <w:r w:rsidRPr="00C543D0">
        <w:rPr>
          <w:rFonts w:hAnsi="Times New Roman" w:ascii="Times New Roman"/>
          <w:sz w:val="24"/>
        </w:rPr>
        <w:t xml:space="preserve">Zagreb, </w:t>
      </w:r>
      <w:r w:rsidR="00893E00">
        <w:rPr>
          <w:rFonts w:hAnsi="Times New Roman" w:ascii="Times New Roman"/>
          <w:sz w:val="24"/>
        </w:rPr>
        <w:t>08</w:t>
      </w:r>
      <w:r w:rsidR="000E1561">
        <w:rPr>
          <w:rFonts w:hAnsi="Times New Roman" w:ascii="Times New Roman"/>
          <w:sz w:val="24"/>
        </w:rPr>
        <w:t>.07</w:t>
      </w:r>
      <w:r w:rsidR="00E72F57" w:rsidRPr="00C543D0">
        <w:rPr>
          <w:rFonts w:hAnsi="Times New Roman" w:ascii="Times New Roman"/>
          <w:sz w:val="24"/>
        </w:rPr>
        <w:t>.2019</w:t>
      </w:r>
      <w:r w:rsidR="00D458E3" w:rsidRPr="00C543D0">
        <w:rPr>
          <w:rFonts w:hAnsi="Times New Roman" w:ascii="Times New Roman"/>
          <w:sz w:val="24"/>
        </w:rPr>
        <w:t>.</w:t>
      </w:r>
      <w:r w:rsidR="00C63BD5" w:rsidRPr="00C543D0">
        <w:rPr>
          <w:rFonts w:hAnsi="Times New Roman" w:ascii="Times New Roman"/>
          <w:sz w:val="24"/>
        </w:rPr>
        <w:t>god.</w:t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</w:p>
    <w:p w:rsidRDefault="00556499" w:rsidP="00556499" w:rsidR="00D458E3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</w:t>
      </w:r>
      <w:r w:rsidR="00C63BD5">
        <w:rPr>
          <w:rFonts w:hAnsi="Times New Roman" w:ascii="Times New Roman"/>
          <w:sz w:val="24"/>
        </w:rPr>
        <w:t xml:space="preserve">ečajni upravitelj </w:t>
      </w:r>
      <w:r w:rsidR="002A04B9">
        <w:rPr>
          <w:rFonts w:hAnsi="Times New Roman" w:ascii="Times New Roman"/>
          <w:sz w:val="24"/>
        </w:rPr>
        <w:t>Jurica Tončić</w:t>
      </w:r>
    </w:p>
    <w:p w:rsidRDefault="00556499" w:rsidP="00556499" w:rsidR="00556499">
      <w:pPr>
        <w:rPr>
          <w:rFonts w:hAnsi="Times New Roman" w:ascii="Times New Roman"/>
          <w:sz w:val="24"/>
        </w:rPr>
      </w:pPr>
    </w:p>
    <w:p w:rsidRDefault="00556499" w:rsidP="00556499" w:rsidR="00556499">
      <w:pPr>
        <w:rPr>
          <w:rFonts w:hAnsi="Times New Roman" w:ascii="Times New Roman"/>
          <w:sz w:val="24"/>
        </w:rPr>
      </w:pPr>
    </w:p>
    <w:p w:rsidRDefault="00556499" w:rsidP="00556499" w:rsidR="00556499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</w:r>
      <w:r>
        <w:rPr>
          <w:rFonts w:hAnsi="Times New Roman" w:ascii="Times New Roman"/>
          <w:sz w:val="24"/>
        </w:rPr>
        <w:softHyphen/>
        <w:t>__________________________</w:t>
      </w:r>
    </w:p>
    <w:sectPr w:rsidSect="002E089E" w:rsidR="00556499">
      <w:headerReference w:type="default" r:id="rId9"/>
      <w:pgSz w:h="15840" w:w="12240"/>
      <w:pgMar w:gutter="0" w:footer="720" w:header="720" w:left="1800" w:bottom="1440" w:right="1800" w:top="1440"/>
      <w:cols w:space="720"/>
      <w:docGrid w:charSpace="-2049"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562" w:rsidR="00DC0562">
      <w:pPr>
        <w:spacing w:lineRule="auto" w:line="240" w:after="0"/>
      </w:pPr>
      <w:r>
        <w:separator/>
      </w:r>
    </w:p>
  </w:endnote>
  <w:endnote w:id="0" w:type="continuationSeparator">
    <w:p w:rsidRDefault="00DC0562" w:rsidR="00DC05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562" w:rsidR="00DC0562">
      <w:pPr>
        <w:spacing w:lineRule="auto" w:line="240" w:after="0"/>
      </w:pPr>
      <w:r>
        <w:separator/>
      </w:r>
    </w:p>
  </w:footnote>
  <w:footnote w:id="0" w:type="continuationSeparator">
    <w:p w:rsidRDefault="00DC0562" w:rsidR="00DC0562">
      <w:pPr>
        <w:spacing w:lineRule="auto" w:line="240" w:after="0"/>
      </w:pPr>
      <w:r>
        <w:continuationSeparator/>
      </w:r>
    </w:p>
  </w:footnote>
  <w:footnote w:id="1">
    <w:p w:rsidRDefault="00D458E3" w:rsidR="00D458E3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9E0" w:rsidP="004709E0" w:rsidR="004709E0">
    <w:pPr>
      <w:jc w:val="center"/>
      <w:rPr>
        <w:rFonts w:hAnsi="Times New Roman" w:ascii="Times New Roman"/>
        <w:b/>
        <w:sz w:val="28"/>
      </w:rPr>
    </w:pPr>
    <w:r>
      <w:rPr>
        <w:rFonts w:hAnsi="Times New Roman" w:ascii="Times New Roman"/>
        <w:b/>
        <w:sz w:val="28"/>
      </w:rPr>
      <w:t>Obrazac 19.</w:t>
    </w:r>
  </w:p>
  <w:p w:rsidRDefault="004709E0" w:rsidR="004709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2D196343"/>
    <w:multiLevelType w:val="hybridMultilevel"/>
    <w:tmpl w:val="271499B2"/>
    <w:lvl w:tplc="37181B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E3F18F2"/>
    <w:multiLevelType w:val="hybridMultilevel"/>
    <w:tmpl w:val="56BA8178"/>
    <w:lvl w:tplc="28B058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DA6"/>
    <w:rsid w:val="0000686E"/>
    <w:rsid w:val="00043A81"/>
    <w:rsid w:val="00050608"/>
    <w:rsid w:val="000E1561"/>
    <w:rsid w:val="000F27D9"/>
    <w:rsid w:val="00110901"/>
    <w:rsid w:val="001657D6"/>
    <w:rsid w:val="00174F1C"/>
    <w:rsid w:val="001B2E75"/>
    <w:rsid w:val="001C48B2"/>
    <w:rsid w:val="00203459"/>
    <w:rsid w:val="002A044E"/>
    <w:rsid w:val="002A04B9"/>
    <w:rsid w:val="002B3616"/>
    <w:rsid w:val="002E089E"/>
    <w:rsid w:val="002F0BE1"/>
    <w:rsid w:val="00306DF8"/>
    <w:rsid w:val="003218F4"/>
    <w:rsid w:val="00324771"/>
    <w:rsid w:val="00361C17"/>
    <w:rsid w:val="003C052C"/>
    <w:rsid w:val="003D7C0D"/>
    <w:rsid w:val="003E1EBF"/>
    <w:rsid w:val="004143A2"/>
    <w:rsid w:val="00437352"/>
    <w:rsid w:val="00442B1D"/>
    <w:rsid w:val="004448E8"/>
    <w:rsid w:val="00466B63"/>
    <w:rsid w:val="004709E0"/>
    <w:rsid w:val="00480A7C"/>
    <w:rsid w:val="004E1E18"/>
    <w:rsid w:val="004E43EA"/>
    <w:rsid w:val="00535411"/>
    <w:rsid w:val="00556499"/>
    <w:rsid w:val="00560D0B"/>
    <w:rsid w:val="0057113F"/>
    <w:rsid w:val="00590E46"/>
    <w:rsid w:val="006318BE"/>
    <w:rsid w:val="00653A1C"/>
    <w:rsid w:val="006846ED"/>
    <w:rsid w:val="0069421C"/>
    <w:rsid w:val="006952B3"/>
    <w:rsid w:val="006B62B0"/>
    <w:rsid w:val="006B741C"/>
    <w:rsid w:val="006C5A1E"/>
    <w:rsid w:val="006D2341"/>
    <w:rsid w:val="006D28DD"/>
    <w:rsid w:val="006F740C"/>
    <w:rsid w:val="007030E2"/>
    <w:rsid w:val="00714726"/>
    <w:rsid w:val="00727553"/>
    <w:rsid w:val="00773DA6"/>
    <w:rsid w:val="00792537"/>
    <w:rsid w:val="007A2C3A"/>
    <w:rsid w:val="007A3C71"/>
    <w:rsid w:val="00800B9B"/>
    <w:rsid w:val="00825469"/>
    <w:rsid w:val="00830BB1"/>
    <w:rsid w:val="008347D3"/>
    <w:rsid w:val="008679C1"/>
    <w:rsid w:val="008752D4"/>
    <w:rsid w:val="00890273"/>
    <w:rsid w:val="00893E00"/>
    <w:rsid w:val="008A6321"/>
    <w:rsid w:val="008D5AFD"/>
    <w:rsid w:val="008E4A7A"/>
    <w:rsid w:val="00900414"/>
    <w:rsid w:val="00941263"/>
    <w:rsid w:val="00953435"/>
    <w:rsid w:val="0096181A"/>
    <w:rsid w:val="009653BA"/>
    <w:rsid w:val="00981F21"/>
    <w:rsid w:val="009D149E"/>
    <w:rsid w:val="00A000C5"/>
    <w:rsid w:val="00A01BC8"/>
    <w:rsid w:val="00A36339"/>
    <w:rsid w:val="00A4552E"/>
    <w:rsid w:val="00A45FDC"/>
    <w:rsid w:val="00AD1288"/>
    <w:rsid w:val="00AF6D7F"/>
    <w:rsid w:val="00B41BDB"/>
    <w:rsid w:val="00B738FE"/>
    <w:rsid w:val="00BA0F9A"/>
    <w:rsid w:val="00BB7A17"/>
    <w:rsid w:val="00BD058F"/>
    <w:rsid w:val="00BE7B87"/>
    <w:rsid w:val="00C35415"/>
    <w:rsid w:val="00C543D0"/>
    <w:rsid w:val="00C63BD5"/>
    <w:rsid w:val="00C7154D"/>
    <w:rsid w:val="00CE4D1C"/>
    <w:rsid w:val="00CE5DD7"/>
    <w:rsid w:val="00CF7767"/>
    <w:rsid w:val="00D20688"/>
    <w:rsid w:val="00D40265"/>
    <w:rsid w:val="00D41973"/>
    <w:rsid w:val="00D458E3"/>
    <w:rsid w:val="00DA575C"/>
    <w:rsid w:val="00DC0562"/>
    <w:rsid w:val="00DE0278"/>
    <w:rsid w:val="00E16929"/>
    <w:rsid w:val="00E31230"/>
    <w:rsid w:val="00E47B94"/>
    <w:rsid w:val="00E56DB2"/>
    <w:rsid w:val="00E72F57"/>
    <w:rsid w:val="00E76BDA"/>
    <w:rsid w:val="00E77C72"/>
    <w:rsid w:val="00ED7E1A"/>
    <w:rsid w:val="00F109DE"/>
    <w:rsid w:val="00F12FAE"/>
    <w:rsid w:val="00F45F32"/>
    <w:rsid w:val="00F7270C"/>
    <w:rsid w:val="00FB3A16"/>
    <w:rsid w:val="00FB4D7B"/>
    <w:rsid w:val="00F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BB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TextChar" w:type="character">
    <w:name w:val="Footnote Text Char"/>
    <w:uiPriority w:val="99"/>
    <w:rsid w:val="00830BB1"/>
    <w:rPr>
      <w:rFonts w:cs="Times New Roman" w:eastAsia="Calibri" w:hAnsi="Calibri" w:ascii="Calibri"/>
      <w:sz w:val="20"/>
      <w:szCs w:val="20"/>
    </w:rPr>
  </w:style>
  <w:style w:customStyle="true" w:styleId="FootnoteReference1" w:type="character">
    <w:name w:val="Footnote Reference1"/>
    <w:rsid w:val="00830BB1"/>
    <w:rPr>
      <w:rFonts w:cs="Times New Roman"/>
      <w:vertAlign w:val="superscript"/>
    </w:rPr>
  </w:style>
  <w:style w:customStyle="true" w:styleId="HeaderChar" w:type="character">
    <w:name w:val="Header Char"/>
    <w:rsid w:val="00830BB1"/>
    <w:rPr>
      <w:rFonts w:cs="Times New Roman" w:eastAsia="Calibri" w:hAnsi="Calibri" w:ascii="Calibri"/>
    </w:rPr>
  </w:style>
  <w:style w:customStyle="true" w:styleId="FooterChar" w:type="character">
    <w:name w:val="Footer Char"/>
    <w:rsid w:val="00830BB1"/>
    <w:rPr>
      <w:rFonts w:cs="Times New Roman" w:eastAsia="Calibri" w:hAnsi="Calibri" w:ascii="Calibri"/>
    </w:rPr>
  </w:style>
  <w:style w:customStyle="true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true" w:styleId="EndnoteCharacters" w:type="character">
    <w:name w:val="Endnote Characters"/>
    <w:rsid w:val="00830BB1"/>
  </w:style>
  <w:style w:customStyle="true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lineRule="atLeast" w:line="100" w:after="80"/>
    </w:pPr>
    <w:rPr>
      <w:rFonts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5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F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F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F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F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0B9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0B9B"/>
    <w:rPr>
      <w:rFonts w:cs="Segoe UI" w:eastAsia="Calibri" w:hAnsi="Segoe UI" w:ascii="Segoe UI"/>
      <w:sz w:val="18"/>
      <w:szCs w:val="18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BB1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ootnoteTextChar" w:type="character">
    <w:name w:val="Footnote Text Char"/>
    <w:uiPriority w:val="99"/>
    <w:rsid w:val="00830BB1"/>
    <w:rPr>
      <w:rFonts w:ascii="Calibri" w:cs="Times New Roman" w:eastAsia="Calibri" w:hAnsi="Calibri"/>
      <w:sz w:val="20"/>
      <w:szCs w:val="20"/>
    </w:rPr>
  </w:style>
  <w:style w:customStyle="1" w:styleId="FootnoteReference1" w:type="character">
    <w:name w:val="Footnote Reference1"/>
    <w:rsid w:val="00830BB1"/>
    <w:rPr>
      <w:rFonts w:cs="Times New Roman"/>
      <w:vertAlign w:val="superscript"/>
    </w:rPr>
  </w:style>
  <w:style w:customStyle="1" w:styleId="HeaderChar" w:type="character">
    <w:name w:val="Header Char"/>
    <w:rsid w:val="00830BB1"/>
    <w:rPr>
      <w:rFonts w:ascii="Calibri" w:cs="Times New Roman" w:eastAsia="Calibri" w:hAnsi="Calibri"/>
    </w:rPr>
  </w:style>
  <w:style w:customStyle="1" w:styleId="FooterChar" w:type="character">
    <w:name w:val="Footer Char"/>
    <w:rsid w:val="00830BB1"/>
    <w:rPr>
      <w:rFonts w:ascii="Calibri" w:cs="Times New Roman" w:eastAsia="Calibri" w:hAnsi="Calibri"/>
    </w:rPr>
  </w:style>
  <w:style w:customStyle="1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1" w:styleId="EndnoteCharacters" w:type="character">
    <w:name w:val="Endnote Characters"/>
    <w:rsid w:val="00830BB1"/>
  </w:style>
  <w:style w:customStyle="1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after="80" w:line="100" w:lineRule="atLeast"/>
    </w:pPr>
    <w:rPr>
      <w:rFonts w:ascii="Calibri" w:hAnsi="Calibri"/>
      <w:sz w:val="22"/>
      <w:szCs w:val="22"/>
      <w:lang w:eastAsia="ar-SA"/>
    </w:rPr>
  </w:style>
  <w:style w:customStyle="1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5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F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F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F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F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0B9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0B9B"/>
    <w:rPr>
      <w:rFonts w:ascii="Segoe UI" w:cs="Segoe UI" w:eastAsia="Calibri" w:hAnsi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2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34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143</properties:Words>
  <properties:Characters>937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2019-07-10T07:17:00Z</dcterms:created>
  <dc:creator>ADMINIBM</dc:creator>
  <cp:lastModifiedBy>Monika Grbac</cp:lastModifiedBy>
  <cp:lastPrinted>2019-07-10T07:21:00Z</cp:lastPrinted>
  <dcterms:modified xmlns:xsi="http://www.w3.org/2001/XMLSchema-instance" xsi:type="dcterms:W3CDTF">2019-07-12T11:33:00Z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St-2872/2016-56 / Podnesak - Podnesak (Dopuna tablice prijavljenih traￅﾾbina, 08.07.2019..docx)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</vt:i4>
  </prop:property>
</prop:Properties>
</file>