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5b100" w14:paraId="285b100" w:rsidRDefault="004B4ED8" w:rsidP="004B4ED8" w:rsidR="004B4ED8" w:rsidRPr="006551E1">
      <w:pPr>
        <w15:collapsed w:val="false"/>
      </w:pPr>
      <w:bookmarkStart w:name="_GoBack" w:id="0"/>
      <w:bookmarkEnd w:id="0"/>
      <w:r w:rsidRPr="006551E1">
        <w:t>REPUBLIKA HRVATSKA</w:t>
      </w:r>
    </w:p>
    <w:p w:rsidRDefault="004B4ED8" w:rsidP="004B4ED8" w:rsidR="004B4ED8" w:rsidRPr="006551E1">
      <w:r w:rsidRPr="006551E1">
        <w:t>TRGOVAČKI SUD U ZAGREBU</w:t>
      </w:r>
    </w:p>
    <w:p w:rsidRDefault="004B4ED8" w:rsidP="004B4ED8" w:rsidR="004B4ED8" w:rsidRPr="006551E1">
      <w:r w:rsidRPr="006551E1">
        <w:t xml:space="preserve">Zagreb, Amruševa 2/II                                                    </w:t>
      </w:r>
      <w:r w:rsidR="00A14E7B" w:rsidRPr="006551E1">
        <w:t xml:space="preserve"> </w:t>
      </w:r>
      <w:r w:rsidR="000416E9" w:rsidRPr="006551E1">
        <w:t xml:space="preserve">         </w:t>
      </w:r>
      <w:r w:rsidR="00E945C9" w:rsidRPr="006551E1">
        <w:t xml:space="preserve"> </w:t>
      </w:r>
      <w:r w:rsidR="00DC59E7" w:rsidRPr="006551E1">
        <w:t xml:space="preserve">                    </w:t>
      </w:r>
      <w:r w:rsidR="00D0384A" w:rsidRPr="006551E1">
        <w:t>89</w:t>
      </w:r>
      <w:r w:rsidR="00DC59E7" w:rsidRPr="006551E1">
        <w:t>. St</w:t>
      </w:r>
      <w:r w:rsidR="004571B0" w:rsidRPr="006551E1">
        <w:t>-</w:t>
      </w:r>
      <w:r w:rsidR="002F324B" w:rsidRPr="006551E1">
        <w:t>289/16-</w:t>
      </w:r>
      <w:r w:rsidR="007E7A37">
        <w:t>15</w:t>
      </w:r>
    </w:p>
    <w:p w:rsidRDefault="004B4ED8" w:rsidP="008202D3" w:rsidR="004B4ED8" w:rsidRPr="006551E1">
      <w:pPr>
        <w:jc w:val="center"/>
      </w:pPr>
    </w:p>
    <w:p w:rsidRDefault="004B4ED8" w:rsidP="008202D3" w:rsidR="004B4ED8" w:rsidRPr="006551E1">
      <w:pPr>
        <w:jc w:val="center"/>
      </w:pPr>
      <w:r w:rsidRPr="006551E1">
        <w:t>Z A P I S N I K</w:t>
      </w:r>
    </w:p>
    <w:p w:rsidRDefault="004B4ED8" w:rsidP="008202D3" w:rsidR="004B4ED8" w:rsidRPr="006551E1">
      <w:pPr>
        <w:jc w:val="center"/>
      </w:pPr>
      <w:r w:rsidRPr="006551E1">
        <w:t>s ročišta radi sklapanja predstečajne nagodbe</w:t>
      </w:r>
    </w:p>
    <w:p w:rsidRDefault="004B4ED8" w:rsidP="008202D3" w:rsidR="004B4ED8" w:rsidRPr="006551E1">
      <w:pPr>
        <w:jc w:val="center"/>
      </w:pPr>
      <w:r w:rsidRPr="006551E1">
        <w:t xml:space="preserve">sastavljen pri Trgovačkom sudu u </w:t>
      </w:r>
      <w:r w:rsidRPr="007E7A37">
        <w:t xml:space="preserve">Zagrebu </w:t>
      </w:r>
      <w:r w:rsidR="007E7A37">
        <w:t>2</w:t>
      </w:r>
      <w:r w:rsidR="00E34585" w:rsidRPr="007E7A37">
        <w:t xml:space="preserve">. </w:t>
      </w:r>
      <w:r w:rsidR="007E7A37" w:rsidRPr="007E7A37">
        <w:t>listopada</w:t>
      </w:r>
      <w:r w:rsidR="001279FA" w:rsidRPr="007E7A37">
        <w:t xml:space="preserve"> 201</w:t>
      </w:r>
      <w:r w:rsidR="007E7A37" w:rsidRPr="007E7A37">
        <w:t>8</w:t>
      </w:r>
      <w:r w:rsidRPr="007E7A37">
        <w:t xml:space="preserve">. </w:t>
      </w:r>
      <w:r w:rsidRPr="006551E1">
        <w:t xml:space="preserve">u postupku predstečajne nagodbe nad dužnikom </w:t>
      </w:r>
      <w:r w:rsidR="002F324B" w:rsidRPr="006551E1">
        <w:t>TERMO-AKUSTIKA CINDRIĆ d.o.o., OIB 24501848042, Petrinja (Grad Petrinja), Stanički Put 19</w:t>
      </w:r>
      <w:r w:rsidRPr="006551E1">
        <w:t>,</w:t>
      </w:r>
    </w:p>
    <w:p w:rsidRDefault="004B4ED8" w:rsidP="00224B33" w:rsidR="004B4ED8" w:rsidRPr="006551E1">
      <w:pPr>
        <w:jc w:val="both"/>
      </w:pPr>
    </w:p>
    <w:p w:rsidRDefault="004B4ED8" w:rsidP="004B4ED8" w:rsidR="004B4ED8" w:rsidRPr="006551E1">
      <w:r w:rsidRPr="006551E1">
        <w:t>NAZOČNI OD SUDA:</w:t>
      </w:r>
    </w:p>
    <w:p w:rsidRDefault="004B4ED8" w:rsidP="004B4ED8" w:rsidR="004B4ED8" w:rsidRPr="006551E1">
      <w:r w:rsidRPr="006551E1">
        <w:t xml:space="preserve">SUDAC: </w:t>
      </w:r>
      <w:r w:rsidR="00D0384A" w:rsidRPr="006551E1">
        <w:t>Nikolina Dorić Hadžisejdić</w:t>
      </w:r>
    </w:p>
    <w:p w:rsidRDefault="004B4ED8" w:rsidP="004B4ED8" w:rsidR="004B4ED8" w:rsidRPr="006551E1">
      <w:r w:rsidRPr="006551E1">
        <w:t>ZAPISNIČAR:</w:t>
      </w:r>
      <w:r w:rsidR="00224B33" w:rsidRPr="006551E1">
        <w:t xml:space="preserve"> </w:t>
      </w:r>
      <w:r w:rsidR="007E7A37">
        <w:t>Valentina Gabud</w:t>
      </w:r>
    </w:p>
    <w:p w:rsidRDefault="004B4ED8" w:rsidP="004B4ED8" w:rsidR="004B4ED8" w:rsidRPr="006551E1"/>
    <w:p w:rsidRDefault="00417C69" w:rsidP="00224B33" w:rsidR="004B4ED8" w:rsidRPr="006551E1">
      <w:pPr>
        <w:jc w:val="both"/>
      </w:pPr>
      <w:r w:rsidRPr="006551E1">
        <w:t>Sudac otvara raspravu</w:t>
      </w:r>
      <w:r w:rsidR="00287B88" w:rsidRPr="006551E1">
        <w:t xml:space="preserve"> u </w:t>
      </w:r>
      <w:r w:rsidR="00DC59E7" w:rsidRPr="006551E1">
        <w:t>1</w:t>
      </w:r>
      <w:r w:rsidR="00E34585" w:rsidRPr="006551E1">
        <w:t>0</w:t>
      </w:r>
      <w:r w:rsidR="001279FA" w:rsidRPr="006551E1">
        <w:t>.0</w:t>
      </w:r>
      <w:r w:rsidR="008C3780" w:rsidRPr="006551E1">
        <w:t>0</w:t>
      </w:r>
      <w:r w:rsidR="004B4ED8" w:rsidRPr="006551E1">
        <w:t xml:space="preserve"> sati, rasprava je javna i utvrđuje da su ročištu radi sklapanja predstečajne nagodbe pristupili:</w:t>
      </w:r>
    </w:p>
    <w:p w:rsidRDefault="004B4ED8" w:rsidP="004B4ED8" w:rsidR="004B4ED8" w:rsidRPr="006551E1"/>
    <w:p w:rsidRDefault="004B4ED8" w:rsidP="00224B33" w:rsidR="004B4ED8" w:rsidRPr="006551E1">
      <w:pPr>
        <w:jc w:val="both"/>
      </w:pPr>
      <w:r w:rsidRPr="006551E1">
        <w:t xml:space="preserve">Za dužnika: </w:t>
      </w:r>
    </w:p>
    <w:p w:rsidRDefault="00465960" w:rsidP="00465960" w:rsidR="00465960" w:rsidRPr="006551E1">
      <w:pPr>
        <w:pStyle w:val="Odlomakpopisa"/>
        <w:numPr>
          <w:ilvl w:val="0"/>
          <w:numId w:val="39"/>
        </w:numPr>
        <w:jc w:val="both"/>
      </w:pPr>
      <w:r w:rsidRPr="006551E1">
        <w:t>Violeta Šabić</w:t>
      </w:r>
      <w:r>
        <w:t>, zastupnica po zakonu dužnika</w:t>
      </w:r>
    </w:p>
    <w:p w:rsidRDefault="00465960" w:rsidP="00465960" w:rsidR="00A14E7B" w:rsidRPr="00465960">
      <w:pPr>
        <w:pStyle w:val="Odlomakpopisa"/>
        <w:numPr>
          <w:ilvl w:val="0"/>
          <w:numId w:val="39"/>
        </w:numPr>
        <w:jc w:val="both"/>
      </w:pPr>
      <w:r w:rsidRPr="006551E1">
        <w:t>Samir Šabić</w:t>
      </w:r>
      <w:r>
        <w:t>, zastupnik po zakonu dužnika</w:t>
      </w:r>
    </w:p>
    <w:p w:rsidRDefault="00465960" w:rsidP="00224B33" w:rsidR="00465960">
      <w:pPr>
        <w:jc w:val="both"/>
      </w:pPr>
    </w:p>
    <w:p w:rsidRDefault="004B4ED8" w:rsidP="00224B33" w:rsidR="004B4ED8" w:rsidRPr="006551E1">
      <w:pPr>
        <w:jc w:val="both"/>
      </w:pPr>
      <w:r w:rsidRPr="006551E1">
        <w:t>Za vjerovnike:</w:t>
      </w:r>
    </w:p>
    <w:p w:rsidRDefault="006551E1" w:rsidP="00E2608C" w:rsidR="004B4ED8" w:rsidRPr="006551E1">
      <w:pPr>
        <w:pStyle w:val="Odlomakpopisa"/>
        <w:numPr>
          <w:ilvl w:val="0"/>
          <w:numId w:val="39"/>
        </w:numPr>
        <w:jc w:val="both"/>
      </w:pPr>
      <w:r w:rsidRPr="006551E1">
        <w:t>Samir Šabić</w:t>
      </w:r>
      <w:r w:rsidR="00465960">
        <w:t>, broj osobne iskaznice: 110489685, PU Petrinja  - osobno</w:t>
      </w:r>
    </w:p>
    <w:p w:rsidRDefault="006551E1" w:rsidP="00E2608C" w:rsidR="006551E1" w:rsidRPr="006551E1">
      <w:pPr>
        <w:pStyle w:val="Odlomakpopisa"/>
        <w:numPr>
          <w:ilvl w:val="0"/>
          <w:numId w:val="39"/>
        </w:numPr>
        <w:jc w:val="both"/>
      </w:pPr>
      <w:r w:rsidRPr="006551E1">
        <w:t>Violeta Šabić</w:t>
      </w:r>
      <w:r w:rsidR="00465960">
        <w:t>, broj osobne iskaznice 113101531, PU Petrinja - osobno</w:t>
      </w:r>
    </w:p>
    <w:p w:rsidRDefault="006551E1" w:rsidP="006551E1" w:rsidR="006551E1" w:rsidRPr="006551E1">
      <w:pPr>
        <w:pStyle w:val="Odlomakpopisa"/>
        <w:ind w:left="1065"/>
        <w:jc w:val="both"/>
      </w:pPr>
    </w:p>
    <w:p w:rsidRDefault="00FC3D40" w:rsidP="00224B33" w:rsidR="00FC3D40" w:rsidRPr="006551E1">
      <w:pPr>
        <w:jc w:val="both"/>
      </w:pPr>
    </w:p>
    <w:p w:rsidRDefault="004B4ED8" w:rsidP="00224B33" w:rsidR="00801FFD" w:rsidRPr="007E7A37">
      <w:pPr>
        <w:jc w:val="both"/>
      </w:pPr>
      <w:r w:rsidRPr="006551E1">
        <w:t>Sudac utvrđuje da je današnje ročište određeno na temelju čl. 66. Zakona o financijskom poslovanju i predstečajnoj nagodbi ("Narodne novine" broj 108/12, 144/12, 81/13 i 112/13, dalje: ZFPPN).</w:t>
      </w:r>
      <w:r w:rsidR="007249B9" w:rsidRPr="006551E1">
        <w:t xml:space="preserve"> </w:t>
      </w:r>
      <w:r w:rsidR="006B6C27" w:rsidRPr="006551E1">
        <w:t xml:space="preserve">Utvrđuje se da je </w:t>
      </w:r>
      <w:r w:rsidR="009C3348" w:rsidRPr="006551E1">
        <w:t>oglas</w:t>
      </w:r>
      <w:r w:rsidR="006B6C27" w:rsidRPr="006551E1">
        <w:t xml:space="preserve"> </w:t>
      </w:r>
      <w:r w:rsidR="006B6C27" w:rsidRPr="007E7A37">
        <w:t xml:space="preserve">od </w:t>
      </w:r>
      <w:r w:rsidR="007E7A37" w:rsidRPr="007E7A37">
        <w:t>28</w:t>
      </w:r>
      <w:r w:rsidR="00E34585" w:rsidRPr="007E7A37">
        <w:t xml:space="preserve">. </w:t>
      </w:r>
      <w:r w:rsidR="007E7A37" w:rsidRPr="007E7A37">
        <w:t>kolovoza</w:t>
      </w:r>
      <w:r w:rsidR="001279FA" w:rsidRPr="007E7A37">
        <w:t xml:space="preserve"> 201</w:t>
      </w:r>
      <w:r w:rsidR="007E7A37" w:rsidRPr="007E7A37">
        <w:t>8</w:t>
      </w:r>
      <w:r w:rsidRPr="007E7A37">
        <w:t xml:space="preserve">., kojim </w:t>
      </w:r>
      <w:r w:rsidRPr="006551E1">
        <w:t>su dužnik i svi vjerovnici pozvani na ročište radi sklapanja predstečajne nagodbe i obav</w:t>
      </w:r>
      <w:r w:rsidR="000171A3" w:rsidRPr="006551E1">
        <w:t>i</w:t>
      </w:r>
      <w:r w:rsidRPr="006551E1">
        <w:t xml:space="preserve">ješteni kako uvid u prijedlog predstečajne nagodbe mogu obaviti u sobi ovog suda br. </w:t>
      </w:r>
      <w:r w:rsidR="007E7A37">
        <w:t>89</w:t>
      </w:r>
      <w:r w:rsidRPr="006551E1">
        <w:t>/II (ulična zgrada), objavlj</w:t>
      </w:r>
      <w:r w:rsidR="009C3348" w:rsidRPr="006551E1">
        <w:t>en</w:t>
      </w:r>
      <w:r w:rsidR="00A14E7B" w:rsidRPr="006551E1">
        <w:t xml:space="preserve"> na </w:t>
      </w:r>
      <w:r w:rsidR="009C3348" w:rsidRPr="006551E1">
        <w:t>mrežnoj stranici e-oglasna</w:t>
      </w:r>
      <w:r w:rsidR="00A14E7B" w:rsidRPr="006551E1">
        <w:t xml:space="preserve"> plo</w:t>
      </w:r>
      <w:r w:rsidR="009C3348" w:rsidRPr="006551E1">
        <w:t xml:space="preserve">ča Trgovačkog suda u </w:t>
      </w:r>
      <w:r w:rsidR="009C3348" w:rsidRPr="007E7A37">
        <w:t>Zagrebu</w:t>
      </w:r>
      <w:r w:rsidR="006B6C27" w:rsidRPr="007E7A37">
        <w:t xml:space="preserve"> </w:t>
      </w:r>
      <w:r w:rsidR="007E7A37" w:rsidRPr="007E7A37">
        <w:t>28</w:t>
      </w:r>
      <w:r w:rsidR="00E34585" w:rsidRPr="007E7A37">
        <w:t xml:space="preserve">. </w:t>
      </w:r>
      <w:r w:rsidR="007E7A37" w:rsidRPr="007E7A37">
        <w:t>kolovoza</w:t>
      </w:r>
      <w:r w:rsidR="001279FA" w:rsidRPr="007E7A37">
        <w:t xml:space="preserve"> 201</w:t>
      </w:r>
      <w:r w:rsidR="007E7A37" w:rsidRPr="007E7A37">
        <w:t>8</w:t>
      </w:r>
      <w:r w:rsidRPr="007E7A37">
        <w:t xml:space="preserve">. </w:t>
      </w:r>
      <w:r w:rsidRPr="006551E1">
        <w:t xml:space="preserve">i na web stranici Financijske </w:t>
      </w:r>
      <w:r w:rsidRPr="007E7A37">
        <w:t xml:space="preserve">agencije </w:t>
      </w:r>
      <w:r w:rsidR="007E7A37" w:rsidRPr="007E7A37">
        <w:t>29</w:t>
      </w:r>
      <w:r w:rsidR="00E34585" w:rsidRPr="007E7A37">
        <w:t xml:space="preserve">. </w:t>
      </w:r>
      <w:r w:rsidR="007E7A37" w:rsidRPr="007E7A37">
        <w:t>kolovoza</w:t>
      </w:r>
      <w:r w:rsidR="00A14E7B" w:rsidRPr="007E7A37">
        <w:t xml:space="preserve"> </w:t>
      </w:r>
      <w:r w:rsidR="001279FA" w:rsidRPr="007E7A37">
        <w:t>201</w:t>
      </w:r>
      <w:r w:rsidR="007E7A37" w:rsidRPr="007E7A37">
        <w:t>8</w:t>
      </w:r>
      <w:r w:rsidR="00693049" w:rsidRPr="007E7A37">
        <w:t>.</w:t>
      </w:r>
      <w:r w:rsidR="00E34585" w:rsidRPr="007E7A37">
        <w:t xml:space="preserve"> i </w:t>
      </w:r>
      <w:r w:rsidR="007E7A37" w:rsidRPr="007E7A37">
        <w:t>31</w:t>
      </w:r>
      <w:r w:rsidR="00E34585" w:rsidRPr="007E7A37">
        <w:t xml:space="preserve">. </w:t>
      </w:r>
      <w:r w:rsidR="007E7A37" w:rsidRPr="007E7A37">
        <w:t>kolovoza</w:t>
      </w:r>
      <w:r w:rsidR="00E34585" w:rsidRPr="007E7A37">
        <w:t xml:space="preserve"> 201</w:t>
      </w:r>
      <w:r w:rsidR="007E7A37" w:rsidRPr="007E7A37">
        <w:t>8</w:t>
      </w:r>
      <w:r w:rsidR="00E34585" w:rsidRPr="007E7A37">
        <w:t>.</w:t>
      </w:r>
    </w:p>
    <w:p w:rsidRDefault="004B4ED8" w:rsidP="00224B33" w:rsidR="005F4A28" w:rsidRPr="006551E1">
      <w:pPr>
        <w:jc w:val="both"/>
        <w:rPr>
          <w:i/>
          <w:color w:val="FF0000"/>
        </w:rPr>
      </w:pPr>
      <w:r w:rsidRPr="006551E1">
        <w:t>Utvrđuje se da se u spisu nalaze: rješenje kojim je utvrđeno da su za plan financijskog restrukturiranja glasovali vjerovnici čije tražbine prelaze 2/3 vrijednosti svih utvrđenih tražbina</w:t>
      </w:r>
      <w:r w:rsidR="00FE2A8D" w:rsidRPr="006551E1">
        <w:t xml:space="preserve"> s potvrdom izvršnosti</w:t>
      </w:r>
      <w:r w:rsidRPr="006551E1">
        <w:t xml:space="preserve"> (list </w:t>
      </w:r>
      <w:r w:rsidR="008202D3" w:rsidRPr="006551E1">
        <w:t>11-12</w:t>
      </w:r>
      <w:r w:rsidR="00A14E7B" w:rsidRPr="006551E1">
        <w:t xml:space="preserve"> spisa)</w:t>
      </w:r>
      <w:r w:rsidR="00E945C9" w:rsidRPr="006551E1">
        <w:t>, rješenje o utvrđenim tražbinama</w:t>
      </w:r>
      <w:r w:rsidR="0047233D" w:rsidRPr="006551E1">
        <w:t xml:space="preserve"> i </w:t>
      </w:r>
      <w:r w:rsidRPr="006551E1">
        <w:t>tab</w:t>
      </w:r>
      <w:r w:rsidR="00787B08" w:rsidRPr="006551E1">
        <w:t xml:space="preserve">lica </w:t>
      </w:r>
      <w:r w:rsidR="00E945C9" w:rsidRPr="006551E1">
        <w:t xml:space="preserve">utvrđenih tražbina (list </w:t>
      </w:r>
      <w:r w:rsidR="00E2608C" w:rsidRPr="006551E1">
        <w:t>316-319</w:t>
      </w:r>
      <w:r w:rsidR="00AB18B0" w:rsidRPr="006551E1">
        <w:t xml:space="preserve"> spisa), </w:t>
      </w:r>
      <w:r w:rsidR="00FE2A8D" w:rsidRPr="006551E1">
        <w:t>plan financijskog i operativnog restrukturiranja</w:t>
      </w:r>
      <w:r w:rsidR="006112BA" w:rsidRPr="006551E1">
        <w:t xml:space="preserve"> i nacrt predstečajne nagodbe</w:t>
      </w:r>
      <w:r w:rsidR="00AB18B0" w:rsidRPr="006551E1">
        <w:t>.</w:t>
      </w:r>
    </w:p>
    <w:p w:rsidRDefault="004B4ED8" w:rsidP="00224B33" w:rsidR="004B4ED8" w:rsidRPr="006551E1">
      <w:pPr>
        <w:jc w:val="both"/>
      </w:pPr>
      <w:r w:rsidRPr="006551E1">
        <w:t xml:space="preserve">Utvrđuje se da </w:t>
      </w:r>
      <w:r w:rsidR="00A14E7B" w:rsidRPr="006551E1">
        <w:t>su rješenjem od</w:t>
      </w:r>
      <w:r w:rsidR="00287B88" w:rsidRPr="006551E1">
        <w:t xml:space="preserve"> </w:t>
      </w:r>
      <w:r w:rsidR="00E2608C" w:rsidRPr="006551E1">
        <w:t>26</w:t>
      </w:r>
      <w:r w:rsidR="008202D3" w:rsidRPr="006551E1">
        <w:t>. studenog</w:t>
      </w:r>
      <w:r w:rsidR="00973474" w:rsidRPr="006551E1">
        <w:t xml:space="preserve"> 2</w:t>
      </w:r>
      <w:r w:rsidR="00DB25A3" w:rsidRPr="006551E1">
        <w:t>015</w:t>
      </w:r>
      <w:r w:rsidR="00A14E7B" w:rsidRPr="006551E1">
        <w:t>.</w:t>
      </w:r>
      <w:r w:rsidR="00C60F52" w:rsidRPr="006551E1">
        <w:t xml:space="preserve"> </w:t>
      </w:r>
      <w:r w:rsidR="00A14E7B" w:rsidRPr="006551E1">
        <w:t>utvrđene tražbine</w:t>
      </w:r>
      <w:r w:rsidRPr="006551E1">
        <w:t xml:space="preserve"> </w:t>
      </w:r>
      <w:r w:rsidR="00A14E7B" w:rsidRPr="006551E1">
        <w:t>u ukup</w:t>
      </w:r>
      <w:r w:rsidRPr="006551E1">
        <w:t>n</w:t>
      </w:r>
      <w:r w:rsidR="00A14E7B" w:rsidRPr="006551E1">
        <w:t>om</w:t>
      </w:r>
      <w:r w:rsidRPr="006551E1">
        <w:t xml:space="preserve"> iznos</w:t>
      </w:r>
      <w:r w:rsidR="00A14E7B" w:rsidRPr="006551E1">
        <w:t>u</w:t>
      </w:r>
      <w:r w:rsidRPr="006551E1">
        <w:t xml:space="preserve"> od  </w:t>
      </w:r>
      <w:r w:rsidR="00E2608C" w:rsidRPr="006551E1">
        <w:t>357.901,39</w:t>
      </w:r>
      <w:r w:rsidRPr="006551E1">
        <w:t xml:space="preserve"> kn.</w:t>
      </w:r>
    </w:p>
    <w:p w:rsidRDefault="00FC43EE" w:rsidP="00224B33" w:rsidR="004B4ED8" w:rsidRPr="006551E1">
      <w:pPr>
        <w:jc w:val="both"/>
      </w:pPr>
      <w:r w:rsidRPr="006551E1">
        <w:t xml:space="preserve">Utvrđuje se da je </w:t>
      </w:r>
      <w:r w:rsidR="008202D3" w:rsidRPr="006551E1">
        <w:t>18. prosinca</w:t>
      </w:r>
      <w:r w:rsidR="00102683" w:rsidRPr="006551E1">
        <w:t xml:space="preserve"> 2015</w:t>
      </w:r>
      <w:r w:rsidR="004B4ED8" w:rsidRPr="006551E1">
        <w:t>. održano ročište za glasovanje o Planu financijskog i operativnog restrukturiranja dužnika n</w:t>
      </w:r>
      <w:r w:rsidR="00A14E7B" w:rsidRPr="006551E1">
        <w:t>ako</w:t>
      </w:r>
      <w:r w:rsidR="00A375BF" w:rsidRPr="006551E1">
        <w:t xml:space="preserve">n kojeg je Nagodbeno vijeće </w:t>
      </w:r>
      <w:r w:rsidR="008202D3" w:rsidRPr="006551E1">
        <w:t>ZG03</w:t>
      </w:r>
      <w:r w:rsidR="004B4ED8" w:rsidRPr="006551E1">
        <w:t xml:space="preserve"> donijelo rješenje, kojim je utvrđeno da su za Plan financijskog i operativnog restrukturiranja glasovali vjerovnici čije tražbine prelaze 2/3 vrijednosti svih utvrđenih tražbina </w:t>
      </w:r>
    </w:p>
    <w:p w:rsidRDefault="00FC43EE" w:rsidP="00224B33" w:rsidR="00FC43EE" w:rsidRPr="006551E1">
      <w:pPr>
        <w:jc w:val="both"/>
      </w:pPr>
    </w:p>
    <w:p w:rsidRDefault="007249B9" w:rsidP="007249B9" w:rsidR="007249B9" w:rsidRPr="006551E1">
      <w:pPr>
        <w:widowControl w:val="false"/>
        <w:autoSpaceDE w:val="false"/>
        <w:autoSpaceDN w:val="false"/>
        <w:adjustRightInd w:val="false"/>
        <w:spacing w:after="80"/>
        <w:jc w:val="both"/>
      </w:pPr>
      <w:r w:rsidRPr="006551E1">
        <w:t>Pravo glasa  imaju vjerovnici čije su tražbine utvrđene i to u Rješenju o utvrđenim tražbinama.</w:t>
      </w:r>
    </w:p>
    <w:p w:rsidRDefault="007249B9" w:rsidP="007249B9" w:rsidR="007249B9" w:rsidRPr="006551E1">
      <w:pPr>
        <w:widowControl w:val="false"/>
        <w:autoSpaceDE w:val="false"/>
        <w:autoSpaceDN w:val="false"/>
        <w:adjustRightInd w:val="false"/>
        <w:spacing w:after="80"/>
        <w:jc w:val="both"/>
      </w:pPr>
      <w:r w:rsidRPr="006551E1">
        <w:t xml:space="preserve">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w:t>
      </w:r>
      <w:r w:rsidRPr="006551E1">
        <w:lastRenderedPageBreak/>
        <w:t>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6551E1">
      <w:pPr>
        <w:widowControl w:val="false"/>
        <w:autoSpaceDE w:val="false"/>
        <w:autoSpaceDN w:val="false"/>
        <w:adjustRightInd w:val="false"/>
        <w:spacing w:after="80"/>
        <w:jc w:val="both"/>
      </w:pPr>
      <w:r w:rsidRPr="006551E1">
        <w:t>Nadalje, sud ističe da u dostavljenom dijelu</w:t>
      </w:r>
      <w:r w:rsidR="00465960">
        <w:t xml:space="preserve"> predmeta uopće ne prileže poda</w:t>
      </w:r>
      <w:r w:rsidRPr="006551E1">
        <w:t xml:space="preserve">ci o tome da li je dužnik u vrijeme nelikvidnosti poštivao pravila o dozvoljenim plaćanjima za vrijeme nelikvidnosti, no Zakon o financijskom poslovanju i predstečajnoj nagodbi ne daje mogućnost sudu da ispituje ta plaćanja. </w:t>
      </w:r>
    </w:p>
    <w:p w:rsidRDefault="007249B9" w:rsidP="007249B9" w:rsidR="007249B9" w:rsidRPr="006551E1">
      <w:pPr>
        <w:widowControl w:val="false"/>
        <w:autoSpaceDE w:val="false"/>
        <w:autoSpaceDN w:val="false"/>
        <w:adjustRightInd w:val="false"/>
        <w:spacing w:after="80"/>
        <w:jc w:val="both"/>
        <w:rPr>
          <w:color w:val="FF0000"/>
        </w:rPr>
      </w:pPr>
    </w:p>
    <w:p w:rsidRDefault="007249B9" w:rsidP="007249B9" w:rsidR="007249B9" w:rsidRPr="006551E1">
      <w:pPr>
        <w:widowControl w:val="false"/>
        <w:autoSpaceDE w:val="false"/>
        <w:autoSpaceDN w:val="false"/>
        <w:adjustRightInd w:val="false"/>
        <w:spacing w:after="80"/>
        <w:jc w:val="both"/>
      </w:pPr>
      <w:r w:rsidRPr="006551E1">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6551E1">
      <w:pPr>
        <w:jc w:val="both"/>
      </w:pPr>
    </w:p>
    <w:p w:rsidRDefault="004B4ED8" w:rsidP="00224B33" w:rsidR="00C91B7D" w:rsidRPr="006551E1">
      <w:pPr>
        <w:jc w:val="both"/>
      </w:pPr>
      <w:r w:rsidRPr="006551E1">
        <w:t>Sud kratko izlaže prijedlog predstečajne nagodbe.</w:t>
      </w:r>
      <w:r w:rsidR="005D5C1D" w:rsidRPr="006551E1">
        <w:t xml:space="preserve"> </w:t>
      </w:r>
    </w:p>
    <w:p w:rsidRDefault="004B4ED8" w:rsidP="00224B33" w:rsidR="004B4ED8" w:rsidRPr="006551E1">
      <w:pPr>
        <w:jc w:val="both"/>
      </w:pPr>
      <w:r w:rsidRPr="006551E1">
        <w:t>Sud poziva dužnika, te svakog vjerovnike koji je prihvatio plan financijskog restrukturiranja  pojedinačno se očitovati pristaju li na sklapanje predstečajne nagodbe.</w:t>
      </w:r>
    </w:p>
    <w:p w:rsidRDefault="004B4ED8" w:rsidP="00224B33" w:rsidR="004B4ED8" w:rsidRPr="006551E1">
      <w:pPr>
        <w:jc w:val="both"/>
      </w:pPr>
    </w:p>
    <w:p w:rsidRDefault="00DC7416" w:rsidP="00224B33" w:rsidR="004B4ED8" w:rsidRPr="006551E1">
      <w:pPr>
        <w:jc w:val="both"/>
      </w:pPr>
      <w:r w:rsidRPr="006551E1">
        <w:t>D</w:t>
      </w:r>
      <w:r w:rsidR="000B652C" w:rsidRPr="006551E1">
        <w:t>užnik</w:t>
      </w:r>
      <w:r w:rsidR="004B4ED8" w:rsidRPr="006551E1">
        <w:t xml:space="preserve"> izjavljuje kako</w:t>
      </w:r>
      <w:r w:rsidR="00D84558" w:rsidRPr="006551E1">
        <w:t xml:space="preserve"> dužnik</w:t>
      </w:r>
      <w:r w:rsidR="004B4ED8" w:rsidRPr="006551E1">
        <w:t xml:space="preserve"> daje pristanak za sklapanje predstečajne nagodbe. </w:t>
      </w:r>
    </w:p>
    <w:p w:rsidRDefault="00C60F52" w:rsidP="00224B33" w:rsidR="00C60F52" w:rsidRPr="006551E1">
      <w:pPr>
        <w:jc w:val="both"/>
        <w:rPr>
          <w:i/>
          <w:color w:val="FF0000"/>
        </w:rPr>
      </w:pPr>
    </w:p>
    <w:p w:rsidRDefault="00DC7416" w:rsidP="00FC4E85" w:rsidR="00DC7416" w:rsidRPr="006551E1">
      <w:pPr>
        <w:jc w:val="both"/>
      </w:pPr>
    </w:p>
    <w:p w:rsidRDefault="004B4ED8" w:rsidP="00FC4E85" w:rsidR="00C91B7D" w:rsidRPr="006551E1">
      <w:pPr>
        <w:jc w:val="both"/>
      </w:pPr>
      <w:r w:rsidRPr="006551E1">
        <w:t xml:space="preserve">Vjerovnik </w:t>
      </w:r>
      <w:r w:rsidR="006551E1" w:rsidRPr="006551E1">
        <w:t>Samir Šabić</w:t>
      </w:r>
      <w:r w:rsidR="00DC7416" w:rsidRPr="006551E1">
        <w:t>, Zagreb</w:t>
      </w:r>
      <w:r w:rsidRPr="006551E1">
        <w:t>, č</w:t>
      </w:r>
      <w:r w:rsidR="00FC43EE" w:rsidRPr="006551E1">
        <w:t xml:space="preserve">ija utvrđena tražbina iznosi </w:t>
      </w:r>
      <w:r w:rsidR="006551E1" w:rsidRPr="006551E1">
        <w:t>93.051,95</w:t>
      </w:r>
      <w:r w:rsidR="00C91B7D" w:rsidRPr="006551E1">
        <w:t xml:space="preserve"> kn</w:t>
      </w:r>
      <w:r w:rsidRPr="006551E1">
        <w:t>, izjavljuje kako daje pristanak za sklapanje predstečajne nagodbe.</w:t>
      </w:r>
    </w:p>
    <w:p w:rsidRDefault="006551E1" w:rsidP="00FC4E85" w:rsidR="006551E1" w:rsidRPr="006551E1">
      <w:pPr>
        <w:jc w:val="both"/>
      </w:pPr>
    </w:p>
    <w:p w:rsidRDefault="006551E1" w:rsidP="006551E1" w:rsidR="006551E1" w:rsidRPr="006551E1">
      <w:pPr>
        <w:jc w:val="both"/>
      </w:pPr>
      <w:r w:rsidRPr="006551E1">
        <w:t>Vjerovnik Violeta Šabić, Zagreb, čija utvrđena tražbina iznosi 155.594,53 kn, izjavljuje kako daje pristanak za sklapanje predstečajne nagodbe.</w:t>
      </w:r>
    </w:p>
    <w:p w:rsidRDefault="006551E1" w:rsidP="00FC4E85" w:rsidR="006551E1" w:rsidRPr="006551E1">
      <w:pPr>
        <w:jc w:val="both"/>
      </w:pPr>
    </w:p>
    <w:p w:rsidRDefault="00FC3D40" w:rsidP="00AB18B0" w:rsidR="00FC3D40" w:rsidRPr="006551E1">
      <w:pPr>
        <w:jc w:val="both"/>
      </w:pPr>
    </w:p>
    <w:p w:rsidRDefault="00AB18B0" w:rsidP="00AB18B0" w:rsidR="00AB18B0" w:rsidRPr="006551E1">
      <w:pPr>
        <w:jc w:val="both"/>
      </w:pPr>
      <w:r w:rsidRPr="006551E1">
        <w:t xml:space="preserve">Utvrđuje se da je dužnik dao pristanak za sklapanje predstečajne nagodbe  te vjerovnici čije tražbine iznose </w:t>
      </w:r>
      <w:r w:rsidR="00E2608C" w:rsidRPr="006551E1">
        <w:t>248.646,48</w:t>
      </w:r>
      <w:r w:rsidRPr="006551E1">
        <w:t xml:space="preserve"> kn, što predstavlja </w:t>
      </w:r>
      <w:r w:rsidR="00E2608C" w:rsidRPr="006551E1">
        <w:t xml:space="preserve">69,47 </w:t>
      </w:r>
      <w:r w:rsidRPr="006551E1">
        <w:t>% ili više od 2/3 vrijednosti ukupno utvrđenih tražbina</w:t>
      </w:r>
      <w:r w:rsidR="00D84558" w:rsidRPr="006551E1">
        <w:t xml:space="preserve"> s pravom glasa</w:t>
      </w:r>
      <w:r w:rsidRPr="006551E1">
        <w:t>.</w:t>
      </w:r>
    </w:p>
    <w:p w:rsidRDefault="004B4ED8" w:rsidP="004B4ED8" w:rsidR="004B4ED8" w:rsidRPr="006551E1"/>
    <w:p w:rsidRDefault="007249B9" w:rsidP="007249B9" w:rsidR="007249B9" w:rsidRPr="006551E1">
      <w:pPr>
        <w:widowControl w:val="false"/>
        <w:autoSpaceDE w:val="false"/>
        <w:autoSpaceDN w:val="false"/>
        <w:adjustRightInd w:val="false"/>
        <w:spacing w:after="80"/>
        <w:jc w:val="both"/>
      </w:pPr>
      <w:r w:rsidRPr="006551E1">
        <w:t xml:space="preserve">Sud utvrđuje kako su ispunjeni formalni uvjeti za sukladno Zakonu o financijskom poslovanju i predstečajnoj nagodbi da se u izvanparničnom postupku usvoji predstečajna nagodba. Naime određeno je da će sud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 Stoga sud donosi </w:t>
      </w:r>
    </w:p>
    <w:p w:rsidRDefault="00A76A65" w:rsidP="004B4ED8" w:rsidR="00A76A65" w:rsidRPr="006551E1"/>
    <w:p w:rsidRDefault="00A76A65" w:rsidP="004B4ED8" w:rsidR="00A76A65" w:rsidRPr="006551E1"/>
    <w:p w:rsidRDefault="00801FFD" w:rsidP="00801FFD" w:rsidR="00801FFD" w:rsidRPr="006551E1">
      <w:pPr>
        <w:jc w:val="center"/>
      </w:pPr>
      <w:r w:rsidRPr="006551E1">
        <w:t xml:space="preserve">U   I M E  R E P U B L I K E  H R V A T S K E </w:t>
      </w:r>
    </w:p>
    <w:p w:rsidRDefault="004B4ED8" w:rsidP="004B4ED8" w:rsidR="004B4ED8" w:rsidRPr="006551E1"/>
    <w:p w:rsidRDefault="004B4ED8" w:rsidP="00224B33" w:rsidR="004B4ED8" w:rsidRPr="006551E1">
      <w:pPr>
        <w:jc w:val="center"/>
      </w:pPr>
      <w:r w:rsidRPr="006551E1">
        <w:t>R</w:t>
      </w:r>
      <w:r w:rsidR="009A2D87" w:rsidRPr="006551E1">
        <w:t xml:space="preserve"> </w:t>
      </w:r>
      <w:r w:rsidRPr="006551E1">
        <w:t>J</w:t>
      </w:r>
      <w:r w:rsidR="009A2D87" w:rsidRPr="006551E1">
        <w:t xml:space="preserve"> </w:t>
      </w:r>
      <w:r w:rsidRPr="006551E1">
        <w:t>E</w:t>
      </w:r>
      <w:r w:rsidR="009A2D87" w:rsidRPr="006551E1">
        <w:t xml:space="preserve"> </w:t>
      </w:r>
      <w:r w:rsidRPr="006551E1">
        <w:t>Š</w:t>
      </w:r>
      <w:r w:rsidR="009A2D87" w:rsidRPr="006551E1">
        <w:t xml:space="preserve"> </w:t>
      </w:r>
      <w:r w:rsidRPr="006551E1">
        <w:t>E</w:t>
      </w:r>
      <w:r w:rsidR="009A2D87" w:rsidRPr="006551E1">
        <w:t xml:space="preserve"> </w:t>
      </w:r>
      <w:r w:rsidRPr="006551E1">
        <w:t>NJ</w:t>
      </w:r>
      <w:r w:rsidR="009A2D87" w:rsidRPr="006551E1">
        <w:t xml:space="preserve"> </w:t>
      </w:r>
      <w:r w:rsidRPr="006551E1">
        <w:t>E</w:t>
      </w:r>
    </w:p>
    <w:p w:rsidRDefault="004B4ED8" w:rsidP="004B4ED8" w:rsidR="004B4ED8" w:rsidRPr="006551E1"/>
    <w:p w:rsidRDefault="004B4ED8" w:rsidP="000171A3" w:rsidR="004B4ED8" w:rsidRPr="006551E1">
      <w:pPr>
        <w:ind w:firstLine="708"/>
        <w:jc w:val="both"/>
      </w:pPr>
      <w:r w:rsidRPr="006551E1">
        <w:t xml:space="preserve">Odobrava se sklapanje </w:t>
      </w:r>
      <w:r w:rsidR="000171A3" w:rsidRPr="006551E1">
        <w:t xml:space="preserve">predstečajne nagodbe u postupku nad dužnikom </w:t>
      </w:r>
      <w:r w:rsidR="002F324B" w:rsidRPr="006551E1">
        <w:t>TERMO-AKUSTIKA CINDRIĆ d.o.o., OIB 24501848042, Petrinja (Grad Petrinja), Stanički Put 19</w:t>
      </w:r>
      <w:r w:rsidR="00FC4E85" w:rsidRPr="006551E1">
        <w:t>.</w:t>
      </w:r>
    </w:p>
    <w:p w:rsidRDefault="000171A3" w:rsidP="000171A3" w:rsidR="000171A3" w:rsidRPr="006551E1">
      <w:pPr>
        <w:ind w:firstLine="708"/>
      </w:pPr>
    </w:p>
    <w:p w:rsidRDefault="000171A3" w:rsidP="000171A3" w:rsidR="000171A3" w:rsidRPr="006551E1">
      <w:pPr>
        <w:jc w:val="center"/>
      </w:pPr>
      <w:r w:rsidRPr="006551E1">
        <w:t>Obrazloženje</w:t>
      </w:r>
    </w:p>
    <w:p w:rsidRDefault="000171A3" w:rsidP="000171A3" w:rsidR="000171A3" w:rsidRPr="006551E1"/>
    <w:p w:rsidRDefault="00AE5CD7" w:rsidP="00AE5CD7" w:rsidR="000171A3" w:rsidRPr="006551E1">
      <w:pPr>
        <w:ind w:firstLine="708"/>
        <w:jc w:val="both"/>
      </w:pPr>
      <w:r w:rsidRPr="006551E1">
        <w:t xml:space="preserve">Dužnik </w:t>
      </w:r>
      <w:r w:rsidR="002F324B" w:rsidRPr="006551E1">
        <w:t>TERMO-AKUSTIKA CINDRIĆ d.o.o., OIB 24501848042, Petrinja (Grad Petrinja), Stanički Put 19</w:t>
      </w:r>
      <w:r w:rsidRPr="006551E1">
        <w:t>, podnio</w:t>
      </w:r>
      <w:r w:rsidR="000171A3" w:rsidRPr="006551E1">
        <w:t xml:space="preserve"> je na temelju odredbe čl. </w:t>
      </w:r>
      <w:smartTag w:element="metricconverter" w:uri="urn:schemas-microsoft-com:office:smarttags">
        <w:smartTagPr>
          <w:attr w:val="66. st" w:name="ProductID"/>
        </w:smartTagPr>
        <w:r w:rsidR="000171A3" w:rsidRPr="006551E1">
          <w:t>66. st</w:t>
        </w:r>
      </w:smartTag>
      <w:r w:rsidR="000171A3" w:rsidRPr="006551E1">
        <w:t>. 1. Zakona o financijskom poslovanju i predstečajnoj nagodbi ("Narodne novine" broj 108/12, 144/12, 81/13 i 112/13, dalje: ZFPPN) prijedlog za sklapanje predstečajne nagodbe.</w:t>
      </w:r>
    </w:p>
    <w:p w:rsidRDefault="000171A3" w:rsidP="000171A3" w:rsidR="000171A3" w:rsidRPr="006551E1">
      <w:pPr>
        <w:jc w:val="both"/>
      </w:pPr>
    </w:p>
    <w:p w:rsidRDefault="000171A3" w:rsidP="00AE5CD7" w:rsidR="000171A3" w:rsidRPr="007E7A37">
      <w:pPr>
        <w:ind w:firstLine="708"/>
        <w:jc w:val="both"/>
      </w:pPr>
      <w:r w:rsidRPr="006551E1">
        <w:t>Sud je na temelju dostavljenih isprava i provjerom podataka na web-stranici Fine utvrdio da su ispunjene pretpostavke za određivanje ročišta radi sklapanja predstečajne nagodbe, a oglas s pozivom na ročište</w:t>
      </w:r>
      <w:r w:rsidR="000B652C" w:rsidRPr="006551E1">
        <w:t xml:space="preserve"> objavljen je na</w:t>
      </w:r>
      <w:r w:rsidR="00AE5CD7" w:rsidRPr="006551E1">
        <w:t xml:space="preserve"> mrežnoj stranici e-oglasna ploča Trgovačkog</w:t>
      </w:r>
      <w:r w:rsidR="000B652C" w:rsidRPr="006551E1">
        <w:t xml:space="preserve"> suda</w:t>
      </w:r>
      <w:r w:rsidR="00AE5CD7" w:rsidRPr="006551E1">
        <w:t xml:space="preserve"> u Zagrebu</w:t>
      </w:r>
      <w:r w:rsidR="000B652C" w:rsidRPr="006551E1">
        <w:t xml:space="preserve"> </w:t>
      </w:r>
      <w:r w:rsidR="00FC4E85" w:rsidRPr="006551E1">
        <w:t xml:space="preserve">od </w:t>
      </w:r>
      <w:r w:rsidR="007E7A37" w:rsidRPr="007E7A37">
        <w:t xml:space="preserve">28. kolovoza 2018. </w:t>
      </w:r>
      <w:r w:rsidR="007E7A37" w:rsidRPr="006551E1">
        <w:t xml:space="preserve">i na web stranici Financijske </w:t>
      </w:r>
      <w:r w:rsidR="007E7A37" w:rsidRPr="007E7A37">
        <w:t>agencije 29. kolovoza 2018. i 31. kolovoza 2018</w:t>
      </w:r>
      <w:r w:rsidR="00E34585" w:rsidRPr="007E7A37">
        <w:t>.</w:t>
      </w:r>
    </w:p>
    <w:p w:rsidRDefault="000171A3" w:rsidP="000171A3" w:rsidR="000171A3" w:rsidRPr="006551E1">
      <w:pPr>
        <w:jc w:val="both"/>
      </w:pPr>
    </w:p>
    <w:p w:rsidRDefault="000171A3" w:rsidP="00D22023" w:rsidR="000171A3" w:rsidRPr="006551E1">
      <w:pPr>
        <w:ind w:firstLine="708"/>
        <w:jc w:val="both"/>
      </w:pPr>
      <w:r w:rsidRPr="006551E1">
        <w:t xml:space="preserve">Na ročištu za sklapanje predstečajne nagodbe </w:t>
      </w:r>
      <w:r w:rsidRPr="007E7A37">
        <w:t xml:space="preserve">održanom </w:t>
      </w:r>
      <w:r w:rsidR="007E7A37" w:rsidRPr="007E7A37">
        <w:t>2</w:t>
      </w:r>
      <w:r w:rsidR="00E34585" w:rsidRPr="007E7A37">
        <w:t xml:space="preserve">. </w:t>
      </w:r>
      <w:r w:rsidR="007E7A37" w:rsidRPr="007E7A37">
        <w:t>listopada</w:t>
      </w:r>
      <w:r w:rsidR="00D22023" w:rsidRPr="007E7A37">
        <w:t xml:space="preserve"> 201</w:t>
      </w:r>
      <w:r w:rsidR="007E7A37" w:rsidRPr="007E7A37">
        <w:t>8</w:t>
      </w:r>
      <w:r w:rsidRPr="007E7A37">
        <w:t xml:space="preserve">., pristanak </w:t>
      </w:r>
      <w:r w:rsidRPr="006551E1">
        <w:t xml:space="preserve">za sklapanje predstečajne nagodbe dali su dužnik i vjerovnici čije tražbine iznose </w:t>
      </w:r>
      <w:r w:rsidR="00E2608C" w:rsidRPr="006551E1">
        <w:t>248.646,48</w:t>
      </w:r>
      <w:r w:rsidR="009A2D87" w:rsidRPr="006551E1">
        <w:t xml:space="preserve"> </w:t>
      </w:r>
      <w:r w:rsidRPr="006551E1">
        <w:t xml:space="preserve">kn, što predstavlja </w:t>
      </w:r>
      <w:r w:rsidR="00E2608C" w:rsidRPr="006551E1">
        <w:t>69,47</w:t>
      </w:r>
      <w:r w:rsidRPr="006551E1">
        <w:t xml:space="preserve"> % ili više od 2/3 vrijednosti ukupno utvrđenih tražbina, čime je ostvarena potrebna većina propisana čl. </w:t>
      </w:r>
      <w:smartTag w:element="metricconverter" w:uri="urn:schemas-microsoft-com:office:smarttags">
        <w:smartTagPr>
          <w:attr w:val="66. st" w:name="ProductID"/>
        </w:smartTagPr>
        <w:r w:rsidRPr="006551E1">
          <w:t>66. st</w:t>
        </w:r>
      </w:smartTag>
      <w:r w:rsidRPr="006551E1">
        <w:t>. 7. u vezi s čl. 63. ZFPPN-a. Slijedom navedenog, sud je riješio kao u izreci ovog rješenja.</w:t>
      </w:r>
    </w:p>
    <w:p w:rsidRDefault="000171A3" w:rsidP="000171A3" w:rsidR="000171A3" w:rsidRPr="006551E1"/>
    <w:p w:rsidRDefault="009A2D87" w:rsidP="000171A3" w:rsidR="009A2D87" w:rsidRPr="006551E1"/>
    <w:p w:rsidRDefault="009A2D87" w:rsidP="009A2D87" w:rsidR="009A2D87" w:rsidRPr="006551E1">
      <w:pPr>
        <w:jc w:val="right"/>
      </w:pPr>
      <w:r w:rsidRPr="006551E1">
        <w:tab/>
      </w:r>
      <w:r w:rsidRPr="006551E1">
        <w:tab/>
      </w:r>
      <w:r w:rsidRPr="006551E1">
        <w:tab/>
      </w:r>
      <w:r w:rsidRPr="006551E1">
        <w:tab/>
      </w:r>
      <w:r w:rsidRPr="006551E1">
        <w:tab/>
      </w:r>
      <w:r w:rsidRPr="006551E1">
        <w:tab/>
      </w:r>
      <w:r w:rsidRPr="006551E1">
        <w:tab/>
      </w:r>
      <w:r w:rsidRPr="006551E1">
        <w:tab/>
      </w:r>
      <w:r w:rsidRPr="006551E1">
        <w:tab/>
      </w:r>
      <w:r w:rsidRPr="006551E1">
        <w:tab/>
        <w:t>Sudac:</w:t>
      </w:r>
    </w:p>
    <w:p w:rsidRDefault="009A2D87" w:rsidP="009A2D87" w:rsidR="009A2D87" w:rsidRPr="006551E1">
      <w:pPr>
        <w:jc w:val="right"/>
      </w:pPr>
      <w:r w:rsidRPr="006551E1">
        <w:tab/>
      </w:r>
      <w:r w:rsidRPr="006551E1">
        <w:tab/>
      </w:r>
      <w:r w:rsidRPr="006551E1">
        <w:tab/>
      </w:r>
      <w:r w:rsidRPr="006551E1">
        <w:tab/>
      </w:r>
      <w:r w:rsidRPr="006551E1">
        <w:tab/>
      </w:r>
      <w:r w:rsidRPr="006551E1">
        <w:tab/>
      </w:r>
      <w:r w:rsidRPr="006551E1">
        <w:tab/>
      </w:r>
      <w:r w:rsidRPr="006551E1">
        <w:tab/>
      </w:r>
      <w:r w:rsidRPr="006551E1">
        <w:tab/>
        <w:t>Nikolina Dorić Hadžisejdić</w:t>
      </w:r>
    </w:p>
    <w:p w:rsidRDefault="009A2D87" w:rsidP="000171A3" w:rsidR="009A2D87" w:rsidRPr="006551E1"/>
    <w:p w:rsidRDefault="009A2D87" w:rsidP="000171A3" w:rsidR="009A2D87" w:rsidRPr="006551E1"/>
    <w:p w:rsidRDefault="000171A3" w:rsidP="000171A3" w:rsidR="000171A3" w:rsidRPr="006551E1">
      <w:pPr>
        <w:jc w:val="both"/>
      </w:pPr>
      <w:r w:rsidRPr="006551E1">
        <w:t xml:space="preserve">UPUTA O PRAVNOM LIJEKU: </w:t>
      </w:r>
    </w:p>
    <w:p w:rsidRDefault="000171A3" w:rsidP="000171A3" w:rsidR="000171A3" w:rsidRPr="006551E1">
      <w:pPr>
        <w:jc w:val="both"/>
      </w:pPr>
      <w:r w:rsidRPr="006551E1">
        <w:t>Protiv rješenja o odobravanju ove predstečajne nagodbe može se izjaviti žalba u roku od 8 dana. Žalba se podnosi ovom sudu za Visoki trgovački sud RH u 2 primjerka.</w:t>
      </w:r>
    </w:p>
    <w:p w:rsidRDefault="000171A3" w:rsidP="000171A3" w:rsidR="000171A3" w:rsidRPr="006551E1">
      <w:pPr>
        <w:ind w:firstLine="708"/>
        <w:jc w:val="center"/>
      </w:pPr>
    </w:p>
    <w:p w:rsidRDefault="00AE4548" w:rsidP="000171A3" w:rsidR="00AE4548" w:rsidRPr="006551E1">
      <w:pPr>
        <w:ind w:firstLine="708"/>
        <w:jc w:val="center"/>
      </w:pPr>
    </w:p>
    <w:p w:rsidRDefault="00AE4548" w:rsidP="00A76A65" w:rsidR="00AE4548" w:rsidRPr="006551E1"/>
    <w:p w:rsidRDefault="000171A3" w:rsidP="00480963" w:rsidR="000171A3" w:rsidRPr="006551E1">
      <w:pPr>
        <w:jc w:val="both"/>
      </w:pPr>
      <w:r w:rsidRPr="006551E1">
        <w:t xml:space="preserve">Nakon što je sud nazočnim javno objavio rješenje kojim se dopušta sklapanje predstečajne nagodbe stranke pristupaju potpisivanju: </w:t>
      </w:r>
    </w:p>
    <w:p w:rsidRDefault="004B4ED8" w:rsidP="004B4ED8" w:rsidR="004B4ED8" w:rsidRPr="006551E1"/>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rPr>
          <w:b/>
          <w:bCs/>
          <w:iCs/>
        </w:rPr>
      </w:pPr>
      <w:r w:rsidRPr="006551E1">
        <w:t xml:space="preserve">Ova predstečajna nagodba sklapa se između dužnika </w:t>
      </w:r>
      <w:r w:rsidRPr="006551E1">
        <w:rPr>
          <w:rFonts w:eastAsia="Lucida Sans Unicode"/>
          <w:kern w:val="2"/>
        </w:rPr>
        <w:t>TERMO-AKUSTIKA CINDRIĆ d.o.o., Stanički put 19, Petrinja, OIB: 24501848042</w:t>
      </w:r>
      <w:r w:rsidRPr="006551E1">
        <w:t xml:space="preserve"> (u nastavku Dužnik) i Vjerovnika predstečajne nagodbe (u nastavku skupno: Vjerovnici predstečajne nagodbe), kako su poimence navedeni:</w:t>
      </w:r>
    </w:p>
    <w:tbl>
      <w:tblPr>
        <w:tblW w:type="dxa" w:w="9059"/>
        <w:tblInd w:type="dxa" w:w="93"/>
        <w:tblLook w:val="04A0" w:noVBand="1" w:noHBand="0" w:lastColumn="0" w:firstColumn="1" w:lastRow="0" w:firstRow="1"/>
      </w:tblPr>
      <w:tblGrid>
        <w:gridCol w:w="1245"/>
        <w:gridCol w:w="5942"/>
        <w:gridCol w:w="1872"/>
      </w:tblGrid>
      <w:tr w:rsidTr="006551E1" w:rsidR="006551E1" w:rsidRPr="006551E1">
        <w:trPr>
          <w:trHeight w:val="464"/>
        </w:trPr>
        <w:tc>
          <w:tcPr>
            <w:tcW w:type="dxa" w:w="124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b/>
                <w:color w:val="000000"/>
              </w:rPr>
            </w:pPr>
            <w:r w:rsidRPr="006551E1">
              <w:rPr>
                <w:b/>
                <w:color w:val="000000"/>
              </w:rPr>
              <w:t>RB</w:t>
            </w:r>
          </w:p>
        </w:tc>
        <w:tc>
          <w:tcPr>
            <w:tcW w:type="dxa" w:w="5942"/>
            <w:tcBorders>
              <w:top w:space="0" w:sz="4" w:color="auto" w:val="single"/>
              <w:left w:val="nil"/>
              <w:bottom w:space="0" w:sz="4" w:color="auto" w:val="single"/>
              <w:right w:space="0" w:sz="4" w:color="auto" w:val="single"/>
            </w:tcBorders>
            <w:shd w:fill="auto" w:color="auto" w:val="clear"/>
            <w:noWrap/>
            <w:vAlign w:val="bottom"/>
            <w:hideMark/>
          </w:tcPr>
          <w:p w:rsidRDefault="006551E1" w:rsidP="006551E1" w:rsidR="006551E1" w:rsidRPr="006551E1">
            <w:pPr>
              <w:rPr>
                <w:b/>
                <w:color w:val="000000"/>
              </w:rPr>
            </w:pPr>
            <w:r w:rsidRPr="006551E1">
              <w:rPr>
                <w:b/>
                <w:color w:val="000000"/>
              </w:rPr>
              <w:t>NAZIV VJEROVNIKA</w:t>
            </w:r>
          </w:p>
        </w:tc>
        <w:tc>
          <w:tcPr>
            <w:tcW w:type="dxa" w:w="1872"/>
            <w:tcBorders>
              <w:top w:space="0" w:sz="4" w:color="auto" w:val="single"/>
              <w:left w:val="nil"/>
              <w:bottom w:space="0" w:sz="4" w:color="auto" w:val="single"/>
              <w:right w:space="0" w:sz="4" w:color="auto" w:val="single"/>
            </w:tcBorders>
            <w:shd w:fill="auto" w:color="auto" w:val="clear"/>
            <w:noWrap/>
            <w:vAlign w:val="bottom"/>
            <w:hideMark/>
          </w:tcPr>
          <w:p w:rsidRDefault="006551E1" w:rsidP="006551E1" w:rsidR="006551E1" w:rsidRPr="006551E1">
            <w:pPr>
              <w:rPr>
                <w:b/>
                <w:color w:val="000000"/>
              </w:rPr>
            </w:pPr>
            <w:r w:rsidRPr="006551E1">
              <w:rPr>
                <w:b/>
                <w:color w:val="000000"/>
              </w:rPr>
              <w:t>OIB</w:t>
            </w:r>
          </w:p>
        </w:tc>
      </w:tr>
      <w:tr w:rsidTr="006551E1" w:rsidR="006551E1" w:rsidRPr="006551E1">
        <w:trPr>
          <w:trHeight w:val="318"/>
        </w:trPr>
        <w:tc>
          <w:tcPr>
            <w:tcW w:type="dxa" w:w="1245"/>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1.</w:t>
            </w:r>
          </w:p>
        </w:tc>
        <w:tc>
          <w:tcPr>
            <w:tcW w:type="dxa" w:w="594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Automehaničarska radionica Slak, vl. Sandi Slak</w:t>
            </w:r>
          </w:p>
        </w:tc>
        <w:tc>
          <w:tcPr>
            <w:tcW w:type="dxa" w:w="187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91487378646</w:t>
            </w:r>
          </w:p>
        </w:tc>
      </w:tr>
      <w:tr w:rsidTr="006551E1" w:rsidR="006551E1" w:rsidRPr="006551E1">
        <w:trPr>
          <w:trHeight w:val="318"/>
        </w:trPr>
        <w:tc>
          <w:tcPr>
            <w:tcW w:type="dxa" w:w="1245"/>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lastRenderedPageBreak/>
              <w:t>2.</w:t>
            </w:r>
          </w:p>
        </w:tc>
        <w:tc>
          <w:tcPr>
            <w:tcW w:type="dxa" w:w="594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Belona d.o.o.</w:t>
            </w:r>
          </w:p>
        </w:tc>
        <w:tc>
          <w:tcPr>
            <w:tcW w:type="dxa" w:w="187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37208338420</w:t>
            </w:r>
          </w:p>
        </w:tc>
      </w:tr>
      <w:tr w:rsidTr="006551E1" w:rsidR="006551E1" w:rsidRPr="006551E1">
        <w:trPr>
          <w:trHeight w:val="318"/>
        </w:trPr>
        <w:tc>
          <w:tcPr>
            <w:tcW w:type="dxa" w:w="1245"/>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3.</w:t>
            </w:r>
          </w:p>
        </w:tc>
        <w:tc>
          <w:tcPr>
            <w:tcW w:type="dxa" w:w="594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Hrvatski Telekom d.d.</w:t>
            </w:r>
          </w:p>
        </w:tc>
        <w:tc>
          <w:tcPr>
            <w:tcW w:type="dxa" w:w="187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81793146560</w:t>
            </w:r>
          </w:p>
        </w:tc>
      </w:tr>
      <w:tr w:rsidTr="006551E1" w:rsidR="006551E1" w:rsidRPr="006551E1">
        <w:trPr>
          <w:trHeight w:val="318"/>
        </w:trPr>
        <w:tc>
          <w:tcPr>
            <w:tcW w:type="dxa" w:w="1245"/>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4.</w:t>
            </w:r>
          </w:p>
        </w:tc>
        <w:tc>
          <w:tcPr>
            <w:tcW w:type="dxa" w:w="594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Kontrolni biro d.o.o.</w:t>
            </w:r>
          </w:p>
        </w:tc>
        <w:tc>
          <w:tcPr>
            <w:tcW w:type="dxa" w:w="187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80916616067</w:t>
            </w:r>
          </w:p>
        </w:tc>
      </w:tr>
      <w:tr w:rsidTr="006551E1" w:rsidR="006551E1" w:rsidRPr="006551E1">
        <w:trPr>
          <w:trHeight w:val="318"/>
        </w:trPr>
        <w:tc>
          <w:tcPr>
            <w:tcW w:type="dxa" w:w="1245"/>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5.</w:t>
            </w:r>
          </w:p>
        </w:tc>
        <w:tc>
          <w:tcPr>
            <w:tcW w:type="dxa" w:w="594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Rajanpromet d.o.o.</w:t>
            </w:r>
          </w:p>
        </w:tc>
        <w:tc>
          <w:tcPr>
            <w:tcW w:type="dxa" w:w="187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23409173016</w:t>
            </w:r>
          </w:p>
        </w:tc>
      </w:tr>
      <w:tr w:rsidTr="006551E1" w:rsidR="006551E1" w:rsidRPr="006551E1">
        <w:trPr>
          <w:trHeight w:val="318"/>
        </w:trPr>
        <w:tc>
          <w:tcPr>
            <w:tcW w:type="dxa" w:w="1245"/>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6.</w:t>
            </w:r>
          </w:p>
        </w:tc>
        <w:tc>
          <w:tcPr>
            <w:tcW w:type="dxa" w:w="594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Samir Šabić</w:t>
            </w:r>
          </w:p>
        </w:tc>
        <w:tc>
          <w:tcPr>
            <w:tcW w:type="dxa" w:w="187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97405818220</w:t>
            </w:r>
          </w:p>
        </w:tc>
      </w:tr>
      <w:tr w:rsidTr="006551E1" w:rsidR="006551E1" w:rsidRPr="006551E1">
        <w:trPr>
          <w:trHeight w:val="318"/>
        </w:trPr>
        <w:tc>
          <w:tcPr>
            <w:tcW w:type="dxa" w:w="1245"/>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7.</w:t>
            </w:r>
          </w:p>
        </w:tc>
        <w:tc>
          <w:tcPr>
            <w:tcW w:type="dxa" w:w="594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Violeta Šabić</w:t>
            </w:r>
          </w:p>
        </w:tc>
        <w:tc>
          <w:tcPr>
            <w:tcW w:type="dxa" w:w="1872"/>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56446535039</w:t>
            </w:r>
          </w:p>
        </w:tc>
      </w:tr>
    </w:tbl>
    <w:p w:rsidRDefault="006551E1" w:rsidR="006551E1" w:rsidRPr="006551E1"/>
    <w:p w:rsidRDefault="006551E1" w:rsidP="006551E1" w:rsidR="006551E1" w:rsidRPr="006551E1">
      <w:pPr>
        <w:rPr>
          <w:rFonts w:eastAsia="Lucida Sans Unicode"/>
          <w:kern w:val="2"/>
        </w:rPr>
      </w:pPr>
      <w:r w:rsidRPr="006551E1">
        <w:t>Dužnik je dana 07.08.2015. godine podnio prijedlog za otvaranje postupka predstečajne nagodbe, Klasa: UP - I/110/07/15-01/8400</w:t>
      </w:r>
      <w:r w:rsidRPr="006551E1">
        <w:rPr>
          <w:rFonts w:eastAsia="Lucida Sans Unicode"/>
          <w:kern w:val="2"/>
        </w:rPr>
        <w:t xml:space="preserve">, Ur.broj: </w:t>
      </w:r>
      <w:r w:rsidRPr="006551E1">
        <w:t>04-06-15-8400-1</w:t>
      </w:r>
      <w:r w:rsidRPr="006551E1">
        <w:rPr>
          <w:i/>
          <w:spacing w:val="-1"/>
        </w:rPr>
        <w:t>,</w:t>
      </w:r>
      <w:r w:rsidRPr="006551E1">
        <w:rPr>
          <w:i/>
        </w:rPr>
        <w:t xml:space="preserve"> </w:t>
      </w:r>
      <w:r w:rsidRPr="006551E1">
        <w:t>koji postupak se vodi pred Financijskom agencijom, Regionalni centar Zagreb, Nagodbeno vijeće ZG03 (u nastavku Postupak). Dana 28.09.2015. godine Nagodbeno vijeće je donijelo Rješenje (</w:t>
      </w:r>
      <w:r w:rsidRPr="006551E1">
        <w:rPr>
          <w:i/>
        </w:rPr>
        <w:t>Klasa:</w:t>
      </w:r>
      <w:r w:rsidRPr="006551E1">
        <w:rPr>
          <w:rFonts w:eastAsia="Lucida Sans Unicode"/>
          <w:kern w:val="2"/>
        </w:rPr>
        <w:t xml:space="preserve"> </w:t>
      </w:r>
      <w:r w:rsidRPr="006551E1">
        <w:t>UP - I/110/07/15-01/8400</w:t>
      </w:r>
      <w:r w:rsidRPr="006551E1">
        <w:rPr>
          <w:rFonts w:eastAsia="Lucida Sans Unicode"/>
          <w:kern w:val="2"/>
        </w:rPr>
        <w:t xml:space="preserve">, Ur.broj: </w:t>
      </w:r>
      <w:r w:rsidRPr="006551E1">
        <w:t>04-06-15-8400-15</w:t>
      </w:r>
      <w:r w:rsidRPr="006551E1">
        <w:rPr>
          <w:i/>
          <w:spacing w:val="-1"/>
        </w:rPr>
        <w:t>)</w:t>
      </w:r>
      <w:r w:rsidRPr="006551E1">
        <w:rPr>
          <w:i/>
        </w:rPr>
        <w:t xml:space="preserve"> </w:t>
      </w:r>
      <w:r w:rsidRPr="006551E1">
        <w:t xml:space="preserve"> kojim je nad dužnikom otvoren postupak predstečajne nagodbe. Dana 05.11.2015. godine održano je ročište za utvrđenje tražbina te je Financijska agencija, Regionalni centar Zagreb, Nagodbeno vijeće ZG03  svojim Rješenjem od 05.11.2015. godine </w:t>
      </w:r>
      <w:r w:rsidRPr="006551E1">
        <w:rPr>
          <w:i/>
        </w:rPr>
        <w:t>Klasa:</w:t>
      </w:r>
      <w:r w:rsidRPr="006551E1">
        <w:rPr>
          <w:rFonts w:eastAsia="Lucida Sans Unicode"/>
          <w:kern w:val="2"/>
        </w:rPr>
        <w:t xml:space="preserve"> </w:t>
      </w:r>
      <w:r w:rsidRPr="006551E1">
        <w:t>UP - I/110/07/15-01/8400</w:t>
      </w:r>
      <w:r w:rsidRPr="006551E1">
        <w:rPr>
          <w:rFonts w:eastAsia="Lucida Sans Unicode"/>
          <w:kern w:val="2"/>
        </w:rPr>
        <w:t xml:space="preserve">, Ur.broj: </w:t>
      </w:r>
      <w:r w:rsidRPr="006551E1">
        <w:t>04-06-15-8400-24 k</w:t>
      </w:r>
      <w:r w:rsidRPr="006551E1">
        <w:rPr>
          <w:rFonts w:eastAsia="Lucida Sans Unicode"/>
          <w:kern w:val="2"/>
        </w:rPr>
        <w:t>ako slijedi:</w:t>
      </w:r>
    </w:p>
    <w:p w:rsidRDefault="006551E1" w:rsidR="006551E1" w:rsidRPr="006551E1"/>
    <w:tbl>
      <w:tblPr>
        <w:tblW w:type="dxa" w:w="9119"/>
        <w:tblInd w:type="dxa" w:w="93"/>
        <w:tblLook w:val="04A0" w:noVBand="1" w:noHBand="0" w:lastColumn="0" w:firstColumn="1" w:lastRow="0" w:firstRow="1"/>
      </w:tblPr>
      <w:tblGrid>
        <w:gridCol w:w="574"/>
        <w:gridCol w:w="5246"/>
        <w:gridCol w:w="1785"/>
        <w:gridCol w:w="1563"/>
      </w:tblGrid>
      <w:tr w:rsidTr="006551E1" w:rsidR="006551E1" w:rsidRPr="006551E1">
        <w:trPr>
          <w:trHeight w:val="897"/>
        </w:trPr>
        <w:tc>
          <w:tcPr>
            <w:tcW w:type="dxa" w:w="57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b/>
                <w:bCs/>
                <w:color w:val="000000"/>
              </w:rPr>
            </w:pPr>
            <w:r w:rsidRPr="006551E1">
              <w:rPr>
                <w:b/>
                <w:bCs/>
                <w:color w:val="000000"/>
              </w:rPr>
              <w:t>RB</w:t>
            </w:r>
          </w:p>
        </w:tc>
        <w:tc>
          <w:tcPr>
            <w:tcW w:type="dxa" w:w="5246"/>
            <w:tcBorders>
              <w:top w:space="0" w:sz="4" w:color="auto" w:val="single"/>
              <w:left w:val="nil"/>
              <w:bottom w:space="0" w:sz="4" w:color="auto" w:val="single"/>
              <w:right w:space="0" w:sz="4" w:color="auto" w:val="single"/>
            </w:tcBorders>
            <w:shd w:fill="auto" w:color="auto" w:val="clear"/>
            <w:noWrap/>
            <w:vAlign w:val="bottom"/>
            <w:hideMark/>
          </w:tcPr>
          <w:p w:rsidRDefault="006551E1" w:rsidP="006551E1" w:rsidR="006551E1" w:rsidRPr="006551E1">
            <w:pPr>
              <w:rPr>
                <w:b/>
                <w:bCs/>
                <w:color w:val="000000"/>
              </w:rPr>
            </w:pPr>
            <w:r w:rsidRPr="006551E1">
              <w:rPr>
                <w:b/>
                <w:bCs/>
                <w:color w:val="000000"/>
              </w:rPr>
              <w:t>NAZIV VJEROVNIKA</w:t>
            </w:r>
          </w:p>
        </w:tc>
        <w:tc>
          <w:tcPr>
            <w:tcW w:type="dxa" w:w="1785"/>
            <w:tcBorders>
              <w:top w:space="0" w:sz="4" w:color="auto" w:val="single"/>
              <w:left w:val="nil"/>
              <w:bottom w:space="0" w:sz="4" w:color="auto" w:val="single"/>
              <w:right w:space="0" w:sz="4" w:color="auto" w:val="single"/>
            </w:tcBorders>
            <w:shd w:fill="auto" w:color="auto" w:val="clear"/>
            <w:noWrap/>
            <w:vAlign w:val="bottom"/>
            <w:hideMark/>
          </w:tcPr>
          <w:p w:rsidRDefault="006551E1" w:rsidP="006551E1" w:rsidR="006551E1" w:rsidRPr="006551E1">
            <w:pPr>
              <w:rPr>
                <w:b/>
                <w:bCs/>
                <w:color w:val="000000"/>
              </w:rPr>
            </w:pPr>
            <w:r w:rsidRPr="006551E1">
              <w:rPr>
                <w:b/>
                <w:bCs/>
                <w:color w:val="000000"/>
              </w:rPr>
              <w:t>OIB</w:t>
            </w:r>
          </w:p>
        </w:tc>
        <w:tc>
          <w:tcPr>
            <w:tcW w:type="dxa" w:w="1514"/>
            <w:tcBorders>
              <w:top w:space="0" w:sz="4" w:color="auto" w:val="single"/>
              <w:left w:val="nil"/>
              <w:bottom w:space="0" w:sz="4" w:color="auto" w:val="single"/>
              <w:right w:space="0" w:sz="4" w:color="auto" w:val="single"/>
            </w:tcBorders>
            <w:shd w:fill="auto" w:color="auto" w:val="clear"/>
            <w:vAlign w:val="bottom"/>
            <w:hideMark/>
          </w:tcPr>
          <w:p w:rsidRDefault="006551E1" w:rsidP="006551E1" w:rsidR="006551E1" w:rsidRPr="006551E1">
            <w:pPr>
              <w:jc w:val="center"/>
              <w:rPr>
                <w:b/>
                <w:bCs/>
                <w:color w:val="000000"/>
              </w:rPr>
            </w:pPr>
            <w:r w:rsidRPr="006551E1">
              <w:rPr>
                <w:b/>
                <w:bCs/>
                <w:color w:val="000000"/>
              </w:rPr>
              <w:t>IZNOS UTVRĐENE TRAŽBINE</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1.</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Automehaničarska radionica Slak, vl. Sandi Slak</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91487378646</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2.940,71</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2.</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Belona d.o.o.</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37208338420</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11.407,61</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3.</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Hrvatski Telekom d.d.</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81793146560</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622,6</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4.</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Kontrolni biro d.o.o.</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80916616067</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627</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5.</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Ministarstvo financija – Porezna uprava</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18683136487</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64.256,99</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6.</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Rajanpromet d.o.o.</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23409173016</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29.400,00</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7.</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Samir Šabić</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97405818220</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93.051,95</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8.</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Violeta Šabić</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56446535039</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color w:val="000000"/>
              </w:rPr>
            </w:pPr>
            <w:r w:rsidRPr="006551E1">
              <w:rPr>
                <w:color w:val="000000"/>
              </w:rPr>
              <w:t>155.594,53</w:t>
            </w:r>
          </w:p>
        </w:tc>
      </w:tr>
      <w:tr w:rsidTr="006551E1" w:rsidR="006551E1" w:rsidRPr="006551E1">
        <w:trPr>
          <w:trHeight w:val="299"/>
        </w:trPr>
        <w:tc>
          <w:tcPr>
            <w:tcW w:type="dxa" w:w="574"/>
            <w:tcBorders>
              <w:top w:val="nil"/>
              <w:left w:space="0" w:sz="4" w:color="auto" w:val="single"/>
              <w:bottom w:space="0" w:sz="4" w:color="auto" w:val="single"/>
              <w:right w:space="0" w:sz="4" w:color="auto" w:val="single"/>
            </w:tcBorders>
            <w:shd w:fill="auto" w:color="auto" w:val="clear"/>
            <w:noWrap/>
            <w:vAlign w:val="bottom"/>
            <w:hideMark/>
          </w:tcPr>
          <w:p w:rsidRDefault="006551E1" w:rsidP="006551E1" w:rsidR="006551E1" w:rsidRPr="006551E1">
            <w:pPr>
              <w:rPr>
                <w:color w:val="000000"/>
              </w:rPr>
            </w:pPr>
            <w:r w:rsidRPr="006551E1">
              <w:rPr>
                <w:color w:val="000000"/>
              </w:rPr>
              <w:t> </w:t>
            </w:r>
          </w:p>
        </w:tc>
        <w:tc>
          <w:tcPr>
            <w:tcW w:type="dxa" w:w="5246"/>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b/>
                <w:bCs/>
                <w:color w:val="000000"/>
              </w:rPr>
            </w:pPr>
            <w:r w:rsidRPr="006551E1">
              <w:rPr>
                <w:b/>
                <w:bCs/>
                <w:color w:val="000000"/>
              </w:rPr>
              <w:t> </w:t>
            </w:r>
          </w:p>
        </w:tc>
        <w:tc>
          <w:tcPr>
            <w:tcW w:type="dxa" w:w="1785"/>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rPr>
                <w:b/>
                <w:bCs/>
                <w:color w:val="000000"/>
              </w:rPr>
            </w:pPr>
            <w:r w:rsidRPr="006551E1">
              <w:rPr>
                <w:b/>
                <w:bCs/>
                <w:color w:val="000000"/>
              </w:rPr>
              <w:t> UKUPNO</w:t>
            </w:r>
          </w:p>
        </w:tc>
        <w:tc>
          <w:tcPr>
            <w:tcW w:type="dxa" w:w="1514"/>
            <w:tcBorders>
              <w:top w:val="nil"/>
              <w:left w:val="nil"/>
              <w:bottom w:space="0" w:sz="4" w:color="auto" w:val="single"/>
              <w:right w:space="0" w:sz="4" w:color="auto" w:val="single"/>
            </w:tcBorders>
            <w:shd w:fill="auto" w:color="auto" w:val="clear"/>
            <w:noWrap/>
            <w:vAlign w:val="bottom"/>
            <w:hideMark/>
          </w:tcPr>
          <w:p w:rsidRDefault="006551E1" w:rsidP="006551E1" w:rsidR="006551E1" w:rsidRPr="006551E1">
            <w:pPr>
              <w:jc w:val="right"/>
              <w:rPr>
                <w:b/>
                <w:bCs/>
                <w:color w:val="000000"/>
              </w:rPr>
            </w:pPr>
            <w:r w:rsidRPr="006551E1">
              <w:rPr>
                <w:b/>
                <w:bCs/>
                <w:color w:val="000000"/>
              </w:rPr>
              <w:t>357.901,39</w:t>
            </w:r>
          </w:p>
        </w:tc>
      </w:tr>
    </w:tbl>
    <w:p w:rsidRDefault="006551E1" w:rsidP="006551E1" w:rsidR="006551E1" w:rsidRPr="006551E1">
      <w:pPr>
        <w:jc w:val="both"/>
      </w:pP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pPr>
      <w:r w:rsidRPr="006551E1">
        <w:t>Sukladno čl. 46.a Zakona o financijskom poslovanju i predstečajnoj nagodbi (NN br. 108/2012, 144/2012 i 81/2013, 112/2013 u nastavku Zakon), Dužnik je pripremio ovaj nacrt predstečajne nagodbe.</w:t>
      </w:r>
    </w:p>
    <w:p w:rsidRDefault="006551E1" w:rsidP="006551E1" w:rsidR="006551E1" w:rsidRPr="006551E1">
      <w:pPr>
        <w:tabs>
          <w:tab w:pos="426" w:val="center"/>
          <w:tab w:pos="4536" w:val="center"/>
          <w:tab w:pos="9072" w:val="right"/>
        </w:tabs>
        <w:ind w:right="-64"/>
        <w:jc w:val="both"/>
        <w:rPr>
          <w:i/>
        </w:rPr>
      </w:pPr>
      <w:r w:rsidRPr="006551E1">
        <w:rPr>
          <w:i/>
        </w:rPr>
        <w:t>1. Tražbine koje ulaze u nacrt predstečajne nagodbe</w:t>
      </w:r>
    </w:p>
    <w:p w:rsidRDefault="006551E1" w:rsidP="006551E1" w:rsidR="006551E1" w:rsidRPr="006551E1">
      <w:pPr>
        <w:tabs>
          <w:tab w:pos="426" w:val="center"/>
          <w:tab w:pos="4536" w:val="center"/>
          <w:tab w:pos="9072" w:val="right"/>
        </w:tabs>
        <w:ind w:right="-64"/>
        <w:jc w:val="both"/>
        <w:rPr>
          <w:i/>
        </w:rPr>
      </w:pP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rPr>
          <w:rFonts w:eastAsia="Lucida Sans Unicode"/>
          <w:kern w:val="2"/>
        </w:rPr>
      </w:pPr>
      <w:r w:rsidRPr="006551E1">
        <w:t xml:space="preserve">U Postupku su prijave vjerovnika ispitane na ročištu za utvrđivanje tražbina zaključenom dana 05.11.2015. godine. Na navedenom ročištu, utvrđeno je da je ukupan iznos utvrđenih tražbina  357.901,39 kn, osporenih tražbina </w:t>
      </w:r>
      <w:r w:rsidRPr="006551E1">
        <w:rPr>
          <w:bCs/>
        </w:rPr>
        <w:t xml:space="preserve">223,37 </w:t>
      </w:r>
      <w:r w:rsidRPr="006551E1">
        <w:t xml:space="preserve">kn, te prijavljenih tražbina </w:t>
      </w:r>
      <w:r w:rsidRPr="006551E1">
        <w:rPr>
          <w:bCs/>
        </w:rPr>
        <w:t>65.102,96 kn</w:t>
      </w:r>
      <w:r w:rsidRPr="006551E1">
        <w:t xml:space="preserve">. Dana 05.11.2015. godine Nagodbeno vijeće ZG03 donijelo je Rješenje o utvrđenju tražbina </w:t>
      </w:r>
      <w:r w:rsidRPr="006551E1">
        <w:rPr>
          <w:i/>
        </w:rPr>
        <w:t>Klasa:</w:t>
      </w:r>
      <w:r w:rsidRPr="006551E1">
        <w:rPr>
          <w:rFonts w:eastAsia="Lucida Sans Unicode"/>
          <w:kern w:val="2"/>
        </w:rPr>
        <w:t xml:space="preserve"> </w:t>
      </w:r>
      <w:r w:rsidRPr="006551E1">
        <w:t>UP - I/110/07/15-01/8400</w:t>
      </w:r>
      <w:r w:rsidRPr="006551E1">
        <w:rPr>
          <w:rFonts w:eastAsia="Lucida Sans Unicode"/>
          <w:kern w:val="2"/>
        </w:rPr>
        <w:t xml:space="preserve">, Ur.broj: </w:t>
      </w:r>
      <w:r w:rsidRPr="006551E1">
        <w:t>04-06-15-8296-24 (u nastavku Rješenje).</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rPr>
          <w:rFonts w:eastAsia="Lucida Sans Unicode"/>
          <w:kern w:val="2"/>
        </w:rPr>
      </w:pPr>
      <w:r w:rsidRPr="006551E1">
        <w:t xml:space="preserve">Ukupan iznos osporenih tražbina iznosi </w:t>
      </w:r>
      <w:r w:rsidRPr="006551E1">
        <w:rPr>
          <w:bCs/>
        </w:rPr>
        <w:t xml:space="preserve">223,37 </w:t>
      </w:r>
      <w:r w:rsidRPr="006551E1">
        <w:t>kn, odnosno ne prelazi 25% prijavljenih tražbina, stoga se Postupak može nastaviti glasovanjem o planu financijskog restrukturiranja.</w:t>
      </w:r>
    </w:p>
    <w:p w:rsidRDefault="006551E1" w:rsidP="006551E1" w:rsidR="006551E1" w:rsidRPr="006551E1">
      <w:pPr>
        <w:tabs>
          <w:tab w:pos="426" w:val="center"/>
          <w:tab w:pos="4536" w:val="center"/>
          <w:tab w:pos="9072" w:val="right"/>
        </w:tabs>
        <w:ind w:right="-64"/>
        <w:jc w:val="both"/>
        <w:rPr>
          <w:b/>
          <w:i/>
        </w:rPr>
      </w:pPr>
      <w:r w:rsidRPr="006551E1">
        <w:rPr>
          <w:b/>
          <w:i/>
        </w:rPr>
        <w:lastRenderedPageBreak/>
        <w:t>2. Pravo glasa pri odlučivanju o potvrdi plana financijskoj restrukturiranja</w:t>
      </w:r>
    </w:p>
    <w:p w:rsidRDefault="006551E1" w:rsidP="006551E1" w:rsidR="006551E1" w:rsidRPr="006551E1">
      <w:pPr>
        <w:tabs>
          <w:tab w:pos="426" w:val="center"/>
          <w:tab w:pos="4536" w:val="center"/>
          <w:tab w:pos="9072" w:val="right"/>
        </w:tabs>
        <w:ind w:right="-64"/>
        <w:jc w:val="both"/>
        <w:rPr>
          <w:b/>
          <w:i/>
        </w:rPr>
      </w:pP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pPr>
      <w:r w:rsidRPr="006551E1">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pPr>
      <w:r w:rsidRPr="006551E1">
        <w:t xml:space="preserve">Razlučni vjerovnici </w:t>
      </w:r>
      <w:r w:rsidRPr="006551E1">
        <w:rPr>
          <w:bCs/>
        </w:rPr>
        <w:t>koji se nisu odrekli prava na odvojeno namirenje,</w:t>
      </w:r>
      <w:r w:rsidRPr="006551E1">
        <w:t xml:space="preserve"> vjerovnici na čije tražbine predstečajna nagodba ne djeluje ni vjerovnici osporenih tražbina nemaju pravo glasa.</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pPr>
      <w:r w:rsidRPr="006551E1">
        <w:t>Od dana otvaranja Postupka nad Dužnikom, do sklapanja nagodbe pred sudom, na iznose utvrđenih tražbina ne teku kamate.</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00"/>
        <w:ind w:hanging="426" w:right="-64"/>
        <w:jc w:val="both"/>
      </w:pPr>
      <w:r w:rsidRPr="006551E1">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Default="006551E1" w:rsidP="006551E1" w:rsidR="006551E1" w:rsidRPr="006551E1">
      <w:pPr>
        <w:tabs>
          <w:tab w:pos="426" w:val="center"/>
          <w:tab w:pos="4536" w:val="center"/>
          <w:tab w:pos="9072" w:val="right"/>
        </w:tabs>
        <w:ind w:right="-64"/>
        <w:jc w:val="both"/>
      </w:pPr>
      <w:r w:rsidRPr="006551E1">
        <w:rPr>
          <w:b/>
          <w:i/>
        </w:rPr>
        <w:t>3. Ponuda vjerovnicima - nacrt predstečajne nagodbe</w:t>
      </w:r>
    </w:p>
    <w:p w:rsidRDefault="006551E1" w:rsidP="006551E1" w:rsidR="006551E1" w:rsidRPr="006551E1">
      <w:pPr>
        <w:tabs>
          <w:tab w:pos="426" w:val="center"/>
          <w:tab w:pos="4536" w:val="center"/>
          <w:tab w:pos="9072" w:val="right"/>
        </w:tabs>
        <w:ind w:right="-64"/>
        <w:jc w:val="both"/>
      </w:pPr>
    </w:p>
    <w:p w:rsidRDefault="006551E1" w:rsidP="006551E1" w:rsidR="006551E1" w:rsidRPr="006551E1">
      <w:pPr>
        <w:numPr>
          <w:ilvl w:val="0"/>
          <w:numId w:val="40"/>
        </w:numPr>
        <w:suppressLineNumbers/>
        <w:tabs>
          <w:tab w:pos="340" w:val="left"/>
          <w:tab w:pos="426" w:val="center"/>
          <w:tab w:pos="720" w:val="left"/>
          <w:tab w:pos="4320" w:val="center"/>
          <w:tab w:pos="8640" w:val="right"/>
        </w:tabs>
        <w:suppressAutoHyphens/>
        <w:spacing w:lineRule="auto" w:line="276" w:after="120" w:before="120"/>
        <w:ind w:hanging="425" w:right="-62"/>
        <w:jc w:val="both"/>
      </w:pPr>
      <w:r w:rsidRPr="006551E1">
        <w:t>Počevši od svrhe samog postupka predstečajne Nagodbe te svrhe za postupak mjerodavnog Zakona, Vjerovnici predstečajne Nagodbe i Dužnik utvrđuju sljedeće:</w:t>
      </w:r>
    </w:p>
    <w:p w:rsidRDefault="006551E1" w:rsidP="006551E1" w:rsidR="006551E1" w:rsidRPr="006551E1">
      <w:pPr>
        <w:numPr>
          <w:ilvl w:val="0"/>
          <w:numId w:val="41"/>
        </w:numPr>
        <w:suppressLineNumbers/>
        <w:tabs>
          <w:tab w:pos="426" w:val="center"/>
          <w:tab w:pos="720" w:val="left"/>
          <w:tab w:pos="4320" w:val="center"/>
          <w:tab w:pos="8640" w:val="right"/>
        </w:tabs>
        <w:suppressAutoHyphens/>
        <w:spacing w:lineRule="auto" w:line="276" w:after="200"/>
        <w:jc w:val="both"/>
      </w:pPr>
      <w:r w:rsidRPr="006551E1">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6551E1" w:rsidP="006551E1" w:rsidR="006551E1" w:rsidRPr="006551E1">
      <w:pPr>
        <w:numPr>
          <w:ilvl w:val="0"/>
          <w:numId w:val="41"/>
        </w:numPr>
        <w:suppressLineNumbers/>
        <w:tabs>
          <w:tab w:pos="426" w:val="center"/>
          <w:tab w:pos="720" w:val="left"/>
          <w:tab w:pos="4320" w:val="center"/>
          <w:tab w:pos="8640" w:val="right"/>
        </w:tabs>
        <w:suppressAutoHyphens/>
        <w:spacing w:lineRule="auto" w:line="276" w:after="200"/>
        <w:ind w:right="-64"/>
        <w:jc w:val="both"/>
      </w:pPr>
      <w:r w:rsidRPr="006551E1">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6551E1" w:rsidP="006551E1" w:rsidR="006551E1" w:rsidRPr="006551E1">
      <w:pPr>
        <w:numPr>
          <w:ilvl w:val="0"/>
          <w:numId w:val="41"/>
        </w:numPr>
        <w:suppressLineNumbers/>
        <w:tabs>
          <w:tab w:pos="426" w:val="center"/>
          <w:tab w:pos="720" w:val="left"/>
          <w:tab w:pos="4320" w:val="center"/>
          <w:tab w:pos="8640" w:val="right"/>
        </w:tabs>
        <w:suppressAutoHyphens/>
        <w:spacing w:lineRule="auto" w:line="276" w:after="200"/>
        <w:ind w:right="-64"/>
        <w:jc w:val="both"/>
      </w:pPr>
      <w:r w:rsidRPr="006551E1">
        <w:t xml:space="preserve">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w:t>
      </w:r>
      <w:r w:rsidRPr="006551E1">
        <w:lastRenderedPageBreak/>
        <w:t>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6551E1" w:rsidP="006551E1" w:rsidR="006551E1" w:rsidRPr="006551E1">
      <w:pPr>
        <w:numPr>
          <w:ilvl w:val="0"/>
          <w:numId w:val="41"/>
        </w:numPr>
        <w:suppressLineNumbers/>
        <w:tabs>
          <w:tab w:pos="426" w:val="center"/>
          <w:tab w:pos="720" w:val="left"/>
          <w:tab w:pos="4320" w:val="center"/>
          <w:tab w:pos="8640" w:val="right"/>
        </w:tabs>
        <w:suppressAutoHyphens/>
        <w:spacing w:lineRule="auto" w:line="276" w:after="200"/>
        <w:ind w:right="-64"/>
        <w:jc w:val="both"/>
      </w:pPr>
      <w:r w:rsidRPr="006551E1">
        <w:t>da su se razlučni vjerovnici odrekli prava na odvojeno namirenje samo za potrebe ovog postupka i da njihovo odricanje od prava na odvojeno namirenje ne znači odricanje od upisanog založnog prava i/ili davanje brisovnog očitovanja;</w:t>
      </w:r>
    </w:p>
    <w:p w:rsidRDefault="006551E1" w:rsidP="006551E1" w:rsidR="006551E1" w:rsidRPr="006551E1">
      <w:pPr>
        <w:numPr>
          <w:ilvl w:val="0"/>
          <w:numId w:val="41"/>
        </w:numPr>
        <w:suppressLineNumbers/>
        <w:tabs>
          <w:tab w:pos="426" w:val="center"/>
          <w:tab w:pos="720" w:val="left"/>
          <w:tab w:pos="4320" w:val="center"/>
          <w:tab w:pos="8640" w:val="right"/>
        </w:tabs>
        <w:suppressAutoHyphens/>
        <w:spacing w:lineRule="auto" w:line="276" w:after="200"/>
        <w:ind w:right="-64"/>
        <w:jc w:val="both"/>
      </w:pPr>
      <w:r w:rsidRPr="006551E1">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6551E1" w:rsidP="006551E1" w:rsidR="006551E1" w:rsidRPr="006551E1">
      <w:pPr>
        <w:numPr>
          <w:ilvl w:val="0"/>
          <w:numId w:val="41"/>
        </w:numPr>
        <w:suppressLineNumbers/>
        <w:tabs>
          <w:tab w:pos="426" w:val="center"/>
          <w:tab w:pos="720" w:val="left"/>
          <w:tab w:pos="4320" w:val="center"/>
          <w:tab w:pos="8640" w:val="right"/>
        </w:tabs>
        <w:suppressAutoHyphens/>
        <w:spacing w:lineRule="auto" w:line="276" w:after="200"/>
        <w:ind w:right="-64"/>
        <w:jc w:val="both"/>
      </w:pPr>
      <w:r w:rsidRPr="006551E1">
        <w:t>da sva založna prava koje Vjerovnici predstečajne Nagodbe imaju upisana u javnim upisnicima, ostaju i nadalje upisana u javnim upisnicima i osiguravaju tražbine založnih vjerovnika u skladu s odredbama ove Nagodbe;</w:t>
      </w:r>
    </w:p>
    <w:p w:rsidRDefault="006551E1" w:rsidP="006551E1" w:rsidR="006551E1" w:rsidRPr="006551E1">
      <w:pPr>
        <w:numPr>
          <w:ilvl w:val="0"/>
          <w:numId w:val="41"/>
        </w:numPr>
        <w:suppressLineNumbers/>
        <w:tabs>
          <w:tab w:pos="426" w:val="center"/>
          <w:tab w:pos="720" w:val="left"/>
          <w:tab w:pos="4320" w:val="center"/>
          <w:tab w:pos="8640" w:val="right"/>
        </w:tabs>
        <w:suppressAutoHyphens/>
        <w:spacing w:lineRule="auto" w:line="276" w:after="200"/>
        <w:ind w:right="-64"/>
        <w:jc w:val="both"/>
      </w:pPr>
      <w:r w:rsidRPr="006551E1">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6551E1" w:rsidP="006551E1" w:rsidR="006551E1" w:rsidRPr="006551E1">
      <w:pPr>
        <w:suppressLineNumbers/>
        <w:tabs>
          <w:tab w:pos="426" w:val="center"/>
          <w:tab w:pos="720" w:val="left"/>
          <w:tab w:pos="4320" w:val="center"/>
          <w:tab w:pos="8640" w:val="right"/>
        </w:tabs>
        <w:ind w:right="-64"/>
        <w:jc w:val="both"/>
      </w:pPr>
    </w:p>
    <w:p w:rsidRDefault="006551E1" w:rsidP="006551E1" w:rsidR="006551E1" w:rsidRPr="006551E1">
      <w:pPr>
        <w:suppressLineNumbers/>
        <w:tabs>
          <w:tab w:pos="426" w:val="center"/>
          <w:tab w:pos="720" w:val="left"/>
          <w:tab w:pos="4320" w:val="center"/>
          <w:tab w:pos="8640" w:val="right"/>
        </w:tabs>
        <w:ind w:right="-64"/>
        <w:jc w:val="both"/>
      </w:pPr>
    </w:p>
    <w:p w:rsidRDefault="006551E1" w:rsidP="006551E1" w:rsidR="006551E1" w:rsidRPr="006551E1">
      <w:pPr>
        <w:suppressLineNumbers/>
        <w:tabs>
          <w:tab w:pos="426" w:val="center"/>
          <w:tab w:pos="720" w:val="left"/>
          <w:tab w:pos="4320" w:val="center"/>
          <w:tab w:pos="8640" w:val="right"/>
        </w:tabs>
        <w:ind w:right="-64"/>
        <w:jc w:val="both"/>
      </w:pPr>
    </w:p>
    <w:p w:rsidRDefault="006551E1" w:rsidP="006551E1" w:rsidR="006551E1" w:rsidRPr="006551E1">
      <w:pPr>
        <w:tabs>
          <w:tab w:pos="426" w:val="center"/>
          <w:tab w:pos="4536" w:val="center"/>
          <w:tab w:pos="9072" w:val="right"/>
        </w:tabs>
        <w:ind w:right="-64"/>
        <w:jc w:val="both"/>
        <w:rPr>
          <w:u w:val="single"/>
        </w:rPr>
      </w:pPr>
      <w:r w:rsidRPr="006551E1">
        <w:rPr>
          <w:b/>
          <w:i/>
        </w:rPr>
        <w:t>3.1 Obveze Dužnika prema svim vjerovnicima i posebne obveze Dužnika</w:t>
      </w:r>
    </w:p>
    <w:p w:rsidRDefault="006551E1" w:rsidP="006551E1" w:rsidR="006551E1" w:rsidRPr="006551E1">
      <w:pPr>
        <w:tabs>
          <w:tab w:pos="426" w:val="center"/>
          <w:tab w:pos="4536" w:val="center"/>
          <w:tab w:pos="9072" w:val="right"/>
        </w:tabs>
        <w:ind w:right="-64"/>
        <w:jc w:val="both"/>
        <w:rPr>
          <w:u w:val="single"/>
        </w:rPr>
      </w:pP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40"/>
        <w:ind w:hanging="425" w:right="-62"/>
        <w:jc w:val="both"/>
      </w:pPr>
      <w:r w:rsidRPr="006551E1">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6551E1" w:rsidP="006551E1" w:rsidR="006551E1" w:rsidRPr="006551E1">
      <w:pPr>
        <w:numPr>
          <w:ilvl w:val="0"/>
          <w:numId w:val="40"/>
        </w:numPr>
        <w:suppressLineNumbers/>
        <w:tabs>
          <w:tab w:pos="340" w:val="left"/>
          <w:tab w:pos="426" w:val="center"/>
          <w:tab w:pos="720" w:val="left"/>
          <w:tab w:pos="4320" w:val="center"/>
          <w:tab w:pos="8640" w:val="right"/>
        </w:tabs>
        <w:suppressAutoHyphens/>
        <w:spacing w:lineRule="auto" w:line="276" w:after="200"/>
        <w:ind w:hanging="426" w:right="-64"/>
        <w:jc w:val="both"/>
      </w:pPr>
      <w:r w:rsidRPr="006551E1">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w:t>
      </w:r>
      <w:r w:rsidRPr="006551E1">
        <w:lastRenderedPageBreak/>
        <w:t xml:space="preserve">mjenica i/ili  Sporazuma,  onda  najkasnije u roku od 30 dana od dana sklapanja ove Nagodbe pred nadležnim Trgovačkim sudom. </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40"/>
        <w:ind w:hanging="425" w:right="-62"/>
        <w:jc w:val="both"/>
      </w:pPr>
      <w:r w:rsidRPr="006551E1">
        <w:t>Ako bilo koji iznos iz ove Nagodbe dospijeva na naplatu na neradni dan, Dužnik je u obvezi isti iznos podmiriti na prvi sljedeći radni dan.</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40"/>
        <w:ind w:hanging="425" w:right="-62"/>
        <w:jc w:val="both"/>
      </w:pPr>
      <w:r w:rsidRPr="006551E1">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40"/>
        <w:ind w:hanging="425" w:right="-62"/>
        <w:jc w:val="both"/>
      </w:pPr>
      <w:r w:rsidRPr="006551E1">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40"/>
        <w:ind w:hanging="425" w:right="-62"/>
        <w:jc w:val="both"/>
      </w:pPr>
      <w:r w:rsidRPr="006551E1">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6551E1" w:rsidP="006551E1" w:rsidR="006551E1" w:rsidRPr="006551E1">
      <w:pPr>
        <w:numPr>
          <w:ilvl w:val="0"/>
          <w:numId w:val="40"/>
        </w:numPr>
        <w:suppressLineNumbers/>
        <w:tabs>
          <w:tab w:pos="426" w:val="center"/>
          <w:tab w:pos="720" w:val="left"/>
          <w:tab w:pos="4320" w:val="center"/>
          <w:tab w:pos="8640" w:val="right"/>
        </w:tabs>
        <w:suppressAutoHyphens/>
        <w:spacing w:lineRule="auto" w:line="276" w:after="280"/>
        <w:ind w:hanging="425" w:right="-62"/>
        <w:jc w:val="both"/>
        <w:rPr>
          <w:b/>
          <w:i/>
        </w:rPr>
      </w:pPr>
      <w:r w:rsidRPr="006551E1">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6551E1" w:rsidP="006551E1" w:rsidR="006551E1" w:rsidRPr="006551E1">
      <w:pPr>
        <w:pStyle w:val="Odlomakpopisa"/>
        <w:numPr>
          <w:ilvl w:val="1"/>
          <w:numId w:val="42"/>
        </w:numPr>
        <w:tabs>
          <w:tab w:pos="426" w:val="center"/>
          <w:tab w:pos="4536" w:val="center"/>
          <w:tab w:pos="9072" w:val="right"/>
        </w:tabs>
        <w:suppressAutoHyphens/>
        <w:ind w:right="-64"/>
        <w:jc w:val="both"/>
        <w:rPr>
          <w:b/>
          <w:i/>
        </w:rPr>
      </w:pPr>
      <w:r w:rsidRPr="006551E1">
        <w:rPr>
          <w:b/>
          <w:i/>
        </w:rPr>
        <w:t>Način namirenja Vjerovnika</w:t>
      </w:r>
    </w:p>
    <w:p w:rsidRDefault="006551E1" w:rsidP="006551E1" w:rsidR="006551E1" w:rsidRPr="006551E1">
      <w:pPr>
        <w:tabs>
          <w:tab w:pos="426" w:val="center"/>
          <w:tab w:pos="4536" w:val="center"/>
          <w:tab w:pos="9072" w:val="right"/>
        </w:tabs>
        <w:ind w:right="-64"/>
        <w:jc w:val="both"/>
        <w:rPr>
          <w:b/>
          <w:i/>
          <w:color w:val="FF0000"/>
        </w:rPr>
      </w:pPr>
    </w:p>
    <w:p w:rsidRDefault="006551E1" w:rsidP="006551E1" w:rsidR="006551E1" w:rsidRPr="006551E1">
      <w:pPr>
        <w:numPr>
          <w:ilvl w:val="0"/>
          <w:numId w:val="40"/>
        </w:numPr>
        <w:suppressLineNumbers/>
        <w:tabs>
          <w:tab w:pos="340" w:val="left"/>
          <w:tab w:pos="426" w:val="center"/>
          <w:tab w:pos="720" w:val="left"/>
          <w:tab w:pos="4320" w:val="center"/>
          <w:tab w:pos="8640" w:val="right"/>
        </w:tabs>
        <w:suppressAutoHyphens/>
        <w:spacing w:lineRule="auto" w:line="276" w:after="200"/>
        <w:ind w:hanging="426" w:right="-64" w:left="-46"/>
        <w:jc w:val="both"/>
      </w:pPr>
      <w:r w:rsidRPr="006551E1">
        <w:t>Tražbina svakog pojedinog vjerovnika u Nagodbi, namirit će se na sljedeći način, a u skladu s Planom financijskog restrukturiranja, predanim od strane Dužnika u postupku predstečajne nagodbe:</w:t>
      </w:r>
    </w:p>
    <w:p w:rsidRDefault="006551E1" w:rsidP="006551E1" w:rsidR="006551E1" w:rsidRPr="006551E1">
      <w:pPr>
        <w:pStyle w:val="Odlomakpopisa"/>
        <w:ind w:left="380"/>
      </w:pPr>
      <w:r w:rsidRPr="006551E1">
        <w:rPr>
          <w:b/>
          <w:u w:val="single"/>
        </w:rPr>
        <w:t xml:space="preserve">Za prvu grupu vjerovnika: </w:t>
      </w:r>
    </w:p>
    <w:p w:rsidRDefault="006551E1" w:rsidP="006551E1" w:rsidR="006551E1" w:rsidRPr="006551E1">
      <w:pPr>
        <w:pStyle w:val="Odlomakpopisa"/>
        <w:ind w:left="380"/>
        <w:jc w:val="both"/>
      </w:pPr>
    </w:p>
    <w:p w:rsidRDefault="006551E1" w:rsidP="006551E1" w:rsidR="006551E1" w:rsidRPr="006551E1">
      <w:pPr>
        <w:pStyle w:val="Odlomakpopisa"/>
        <w:ind w:left="380"/>
        <w:jc w:val="both"/>
        <w:rPr>
          <w:b/>
          <w:u w:val="single"/>
        </w:rPr>
      </w:pPr>
      <w:r w:rsidRPr="006551E1">
        <w:rPr>
          <w:b/>
          <w:u w:val="single"/>
        </w:rPr>
        <w:t>a) vjerovnici s razlučnim pravom:</w:t>
      </w:r>
    </w:p>
    <w:p w:rsidRDefault="006551E1" w:rsidP="006551E1" w:rsidR="006551E1" w:rsidRPr="006551E1">
      <w:pPr>
        <w:pStyle w:val="Odlomakpopisa"/>
        <w:ind w:left="380"/>
        <w:jc w:val="both"/>
      </w:pPr>
    </w:p>
    <w:p w:rsidRDefault="006551E1" w:rsidP="006551E1" w:rsidR="006551E1" w:rsidRPr="006551E1">
      <w:pPr>
        <w:pStyle w:val="Odlomakpopisa"/>
        <w:ind w:left="380"/>
        <w:jc w:val="both"/>
      </w:pPr>
      <w:r w:rsidRPr="006551E1">
        <w:t>Vjerovnik MINISTARSTVO FINANCIJA – POREZNA UPRAVA ima založno pravo na pokretninama, ali su se za potrebe ovog postupka odrekli prava na odvojeno namirenje, pa se obveza prema njima namiruje kao pod točkom 1. b).</w:t>
      </w:r>
    </w:p>
    <w:p w:rsidRDefault="006551E1" w:rsidP="006551E1" w:rsidR="006551E1" w:rsidRPr="006551E1">
      <w:pPr>
        <w:pStyle w:val="Odlomakpopisa"/>
        <w:ind w:left="380"/>
        <w:jc w:val="both"/>
        <w:rPr>
          <w:b/>
          <w:u w:val="single"/>
        </w:rPr>
      </w:pPr>
    </w:p>
    <w:p w:rsidRDefault="006551E1" w:rsidP="006551E1" w:rsidR="006551E1" w:rsidRPr="006551E1">
      <w:pPr>
        <w:pStyle w:val="Odlomakpopisa"/>
        <w:ind w:left="380"/>
        <w:jc w:val="both"/>
        <w:rPr>
          <w:b/>
          <w:u w:val="single"/>
        </w:rPr>
      </w:pPr>
      <w:r w:rsidRPr="006551E1">
        <w:rPr>
          <w:b/>
          <w:u w:val="single"/>
        </w:rPr>
        <w:t>b) vjerovnici bez razlučnog prava:</w:t>
      </w:r>
    </w:p>
    <w:p w:rsidRDefault="006551E1" w:rsidP="006551E1" w:rsidR="006551E1" w:rsidRPr="006551E1">
      <w:pPr>
        <w:pStyle w:val="Odlomakpopisa"/>
        <w:ind w:left="380"/>
        <w:jc w:val="both"/>
      </w:pPr>
      <w:r w:rsidRPr="006551E1">
        <w:br/>
        <w:t>Kod Ministarstva financija i drugih tijela javne uprave i trgovačkih društava u većinskom državnom vlasništvu otpis 70 % ukupno utvrđene tražbine, te obročna otplata 30 % ukupno utvrđene tražbine u 48 jednaka mjesečna obroka (anuiteta) uz 4,5% kamata godišnje, a sve počevši od dana pravomoćnosti predstečajne nagodbe pred Trgovačkim sudom.</w:t>
      </w:r>
    </w:p>
    <w:p w:rsidRDefault="006551E1" w:rsidP="006551E1" w:rsidR="006551E1" w:rsidRPr="006551E1">
      <w:pPr>
        <w:pStyle w:val="Odlomakpopisa"/>
        <w:ind w:left="380"/>
        <w:rPr>
          <w:b/>
          <w:u w:val="single"/>
        </w:rPr>
      </w:pPr>
    </w:p>
    <w:p w:rsidRDefault="006551E1" w:rsidP="006551E1" w:rsidR="006551E1" w:rsidRPr="006551E1">
      <w:pPr>
        <w:pStyle w:val="Odlomakpopisa"/>
        <w:ind w:left="380"/>
        <w:rPr>
          <w:b/>
          <w:u w:val="single"/>
        </w:rPr>
      </w:pPr>
      <w:r w:rsidRPr="006551E1">
        <w:rPr>
          <w:b/>
          <w:u w:val="single"/>
        </w:rPr>
        <w:t xml:space="preserve">Za drugu grupu vjerovnika: </w:t>
      </w:r>
    </w:p>
    <w:p w:rsidRDefault="006551E1" w:rsidP="006551E1" w:rsidR="006551E1" w:rsidRPr="006551E1">
      <w:pPr>
        <w:pStyle w:val="Odlomakpopisa"/>
        <w:ind w:left="380"/>
      </w:pPr>
      <w:r w:rsidRPr="006551E1">
        <w:rPr>
          <w:b/>
          <w:u w:val="single"/>
        </w:rPr>
        <w:br/>
      </w:r>
      <w:r w:rsidRPr="006551E1">
        <w:t>Druge skupine vjerovnika nema.</w:t>
      </w:r>
    </w:p>
    <w:p w:rsidRDefault="006551E1" w:rsidP="006551E1" w:rsidR="006551E1" w:rsidRPr="006551E1">
      <w:pPr>
        <w:pStyle w:val="Odlomakpopisa"/>
        <w:ind w:left="380"/>
        <w:rPr>
          <w:b/>
          <w:u w:val="single"/>
        </w:rPr>
      </w:pPr>
    </w:p>
    <w:p w:rsidRDefault="006551E1" w:rsidP="006551E1" w:rsidR="006551E1" w:rsidRPr="006551E1">
      <w:pPr>
        <w:pStyle w:val="Odlomakpopisa"/>
        <w:ind w:left="380"/>
        <w:rPr>
          <w:b/>
          <w:u w:val="single"/>
        </w:rPr>
      </w:pPr>
    </w:p>
    <w:p w:rsidRDefault="006551E1" w:rsidP="006551E1" w:rsidR="006551E1" w:rsidRPr="006551E1">
      <w:pPr>
        <w:pStyle w:val="Odlomakpopisa"/>
        <w:ind w:left="380"/>
      </w:pPr>
      <w:r w:rsidRPr="006551E1">
        <w:rPr>
          <w:b/>
          <w:u w:val="single"/>
        </w:rPr>
        <w:t xml:space="preserve">Za treću grupu vjerovnika: </w:t>
      </w:r>
    </w:p>
    <w:p w:rsidRDefault="006551E1" w:rsidP="006551E1" w:rsidR="006551E1" w:rsidRPr="006551E1">
      <w:pPr>
        <w:pStyle w:val="Odlomakpopisa"/>
        <w:ind w:left="380"/>
        <w:jc w:val="both"/>
      </w:pPr>
    </w:p>
    <w:p w:rsidRDefault="006551E1" w:rsidP="006551E1" w:rsidR="006551E1" w:rsidRPr="006551E1">
      <w:pPr>
        <w:pStyle w:val="Odlomakpopisa"/>
        <w:ind w:left="380"/>
        <w:jc w:val="both"/>
      </w:pPr>
      <w:r w:rsidRPr="006551E1">
        <w:t>Kod ostalih vjerovnika isplata duga: obročna otplata ukupno utvrđene tražbine u 48 jednakih mjesečnih obroka (anuiteta) beskamatno, a sve počevši od dana pravomoćnosti predstečajne nagodbe pred Trgovačkim sudom.</w:t>
      </w:r>
    </w:p>
    <w:p w:rsidRDefault="006551E1" w:rsidP="006551E1" w:rsidR="006551E1" w:rsidRPr="006551E1">
      <w:pPr>
        <w:pStyle w:val="Odlomakpopisa"/>
        <w:ind w:left="380"/>
        <w:jc w:val="both"/>
      </w:pPr>
    </w:p>
    <w:p w:rsidRDefault="006551E1" w:rsidP="006551E1" w:rsidR="006551E1" w:rsidRPr="006551E1">
      <w:pPr>
        <w:pStyle w:val="Odlomakpopisa"/>
        <w:numPr>
          <w:ilvl w:val="3"/>
          <w:numId w:val="40"/>
        </w:numPr>
        <w:suppressLineNumbers/>
        <w:tabs>
          <w:tab w:pos="340" w:val="left"/>
          <w:tab w:pos="426" w:val="center"/>
          <w:tab w:pos="720" w:val="left"/>
          <w:tab w:pos="4320" w:val="center"/>
          <w:tab w:pos="8640" w:val="right"/>
        </w:tabs>
        <w:suppressAutoHyphens/>
        <w:spacing w:lineRule="auto" w:line="276" w:after="200"/>
        <w:ind w:right="-64"/>
        <w:jc w:val="both"/>
        <w:rPr>
          <w:b/>
          <w:u w:val="single"/>
        </w:rPr>
      </w:pPr>
      <w:r w:rsidRPr="006551E1">
        <w:rPr>
          <w:b/>
          <w:u w:val="single"/>
        </w:rPr>
        <w:t xml:space="preserve">Grupa vjerovnika: </w:t>
      </w:r>
    </w:p>
    <w:p w:rsidRDefault="006551E1" w:rsidP="006551E1" w:rsidR="006551E1" w:rsidRPr="006551E1">
      <w:pPr>
        <w:pStyle w:val="Odlomakpopisa"/>
        <w:suppressLineNumbers/>
        <w:tabs>
          <w:tab w:pos="340" w:val="left"/>
          <w:tab w:pos="426" w:val="center"/>
          <w:tab w:pos="720" w:val="left"/>
          <w:tab w:pos="4320" w:val="center"/>
          <w:tab w:pos="8640" w:val="right"/>
        </w:tabs>
        <w:ind w:right="-64" w:left="2540"/>
        <w:jc w:val="both"/>
        <w:rPr>
          <w:b/>
          <w:u w:val="single"/>
        </w:rPr>
      </w:pPr>
    </w:p>
    <w:p w:rsidRDefault="006551E1" w:rsidP="006551E1" w:rsidR="006551E1" w:rsidRPr="006551E1">
      <w:pPr>
        <w:suppressLineNumbers/>
        <w:tabs>
          <w:tab w:pos="340" w:val="left"/>
          <w:tab w:pos="426" w:val="center"/>
          <w:tab w:pos="720" w:val="left"/>
          <w:tab w:pos="4320" w:val="center"/>
          <w:tab w:pos="8640" w:val="right"/>
        </w:tabs>
        <w:ind w:right="-64"/>
        <w:jc w:val="both"/>
        <w:rPr>
          <w:b/>
          <w:u w:val="single"/>
        </w:rPr>
      </w:pPr>
      <w:r w:rsidRPr="006551E1">
        <w:rPr>
          <w:b/>
          <w:u w:val="single"/>
        </w:rPr>
        <w:t>a) Vjerovnici s razlučnim pravom:</w:t>
      </w:r>
    </w:p>
    <w:p w:rsidRDefault="006551E1" w:rsidP="006551E1" w:rsidR="006551E1" w:rsidRPr="006551E1">
      <w:pPr>
        <w:suppressLineNumbers/>
        <w:tabs>
          <w:tab w:pos="340" w:val="left"/>
          <w:tab w:pos="426" w:val="center"/>
          <w:tab w:pos="720" w:val="left"/>
          <w:tab w:pos="4320" w:val="center"/>
          <w:tab w:pos="8640" w:val="right"/>
        </w:tabs>
        <w:ind w:right="-64"/>
        <w:jc w:val="both"/>
      </w:pPr>
      <w:r w:rsidRPr="006551E1">
        <w:t xml:space="preserve">Vjerovnik </w:t>
      </w:r>
      <w:r w:rsidRPr="006551E1">
        <w:rPr>
          <w:b/>
        </w:rPr>
        <w:t>MINISTARSTVO FINANCIJA – POREZNA UPRAVA</w:t>
      </w:r>
      <w:r w:rsidRPr="006551E1">
        <w:t xml:space="preserve"> ima založno pravo na pokretninama, ali su se za potrebe ovog postupka odrekli prava na odvojeno namirenje, pa se obveza prema njima namiruje kao pod točkom 1. b).</w:t>
      </w:r>
    </w:p>
    <w:p w:rsidRDefault="006551E1" w:rsidP="006551E1" w:rsidR="006551E1" w:rsidRPr="006551E1">
      <w:pPr>
        <w:suppressLineNumbers/>
        <w:tabs>
          <w:tab w:pos="340" w:val="left"/>
          <w:tab w:pos="426" w:val="center"/>
          <w:tab w:pos="720" w:val="left"/>
          <w:tab w:pos="4320" w:val="center"/>
          <w:tab w:pos="8640" w:val="right"/>
        </w:tabs>
        <w:ind w:right="-64"/>
        <w:jc w:val="both"/>
      </w:pPr>
    </w:p>
    <w:p w:rsidRDefault="006551E1" w:rsidP="006551E1" w:rsidR="006551E1" w:rsidRPr="006551E1">
      <w:pPr>
        <w:suppressLineNumbers/>
        <w:tabs>
          <w:tab w:pos="340" w:val="left"/>
          <w:tab w:pos="426" w:val="center"/>
          <w:tab w:pos="720" w:val="left"/>
          <w:tab w:pos="4320" w:val="center"/>
          <w:tab w:pos="8640" w:val="right"/>
        </w:tabs>
        <w:ind w:right="-64"/>
        <w:jc w:val="both"/>
        <w:rPr>
          <w:b/>
          <w:u w:val="single"/>
        </w:rPr>
      </w:pPr>
      <w:r w:rsidRPr="006551E1">
        <w:rPr>
          <w:b/>
          <w:u w:val="single"/>
        </w:rPr>
        <w:t>b) Vjerovnici bez razlučnog prava:</w:t>
      </w:r>
    </w:p>
    <w:p w:rsidRDefault="006551E1" w:rsidP="006551E1" w:rsidR="006551E1" w:rsidRPr="006551E1">
      <w:pPr>
        <w:jc w:val="both"/>
      </w:pPr>
      <w:r w:rsidRPr="006551E1">
        <w:t xml:space="preserve">Vjerovniku </w:t>
      </w:r>
      <w:r w:rsidRPr="006551E1">
        <w:rPr>
          <w:b/>
        </w:rPr>
        <w:t>MINISTARSTVO FINANCIJA – POREZNA UPRAVA</w:t>
      </w:r>
      <w:r w:rsidRPr="006551E1">
        <w:t xml:space="preserve">, OIB: 16863136487, otpisuje se 70% ukupno utvrđene tražbine iz Nagodbe, dok će se 30% ukupno utvrđena tražbine iz Nagodbe u iznosu od </w:t>
      </w:r>
      <w:r w:rsidRPr="006551E1">
        <w:rPr>
          <w:color w:val="000000"/>
        </w:rPr>
        <w:t xml:space="preserve">19.277,10 </w:t>
      </w:r>
      <w:r w:rsidRPr="006551E1">
        <w:t>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Nakon pravomoćnosti Rješenja o sklopljenoj predstečajnoj nagodbi pred Trgovačkim sudom počinje teći razdoblje otplate pri čemu se tražbina namiruje u 48 (</w:t>
      </w:r>
      <w:r w:rsidR="00C77314">
        <w:t>četrdesetiosam</w:t>
      </w:r>
      <w:r w:rsidRPr="006551E1">
        <w:t xml:space="preserve">) jednakih, uzastopnih mjesečnih anuiteta u iznosu od </w:t>
      </w:r>
      <w:r w:rsidRPr="006551E1">
        <w:rPr>
          <w:color w:val="000000"/>
        </w:rPr>
        <w:t xml:space="preserve">401,61 </w:t>
      </w:r>
      <w:r w:rsidRPr="006551E1">
        <w:t>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lastRenderedPageBreak/>
        <w:t xml:space="preserve">Prvi anuitet u iznosu od </w:t>
      </w:r>
      <w:r w:rsidRPr="006551E1">
        <w:rPr>
          <w:color w:val="000000"/>
        </w:rPr>
        <w:t xml:space="preserve">401,61 </w:t>
      </w:r>
      <w:r w:rsidRPr="006551E1">
        <w:t>kn uvećan za iznos kamata na naplatu dospijeva prvog dana u mjesecu, a nakon pravomoćnosti Rješenja o sklopljenoj predstečajnoj nagodbi pred Trgovačkim sudom.</w:t>
      </w:r>
    </w:p>
    <w:p w:rsidRDefault="006551E1" w:rsidP="006551E1" w:rsidR="006551E1" w:rsidRPr="006551E1">
      <w:pPr>
        <w:pStyle w:val="Odlomakpopisa"/>
        <w:jc w:val="both"/>
      </w:pPr>
    </w:p>
    <w:p w:rsidRDefault="006551E1" w:rsidP="006551E1" w:rsidR="006551E1" w:rsidRPr="006551E1">
      <w:pPr>
        <w:pStyle w:val="Odlomakpopisa"/>
        <w:jc w:val="both"/>
      </w:pPr>
    </w:p>
    <w:p w:rsidRDefault="006551E1" w:rsidP="006551E1" w:rsidR="006551E1" w:rsidRPr="006551E1">
      <w:pPr>
        <w:pStyle w:val="Odlomakpopisa"/>
        <w:numPr>
          <w:ilvl w:val="3"/>
          <w:numId w:val="40"/>
        </w:numPr>
        <w:suppressAutoHyphens/>
        <w:spacing w:lineRule="auto" w:line="276" w:after="200"/>
        <w:rPr>
          <w:b/>
          <w:u w:val="single"/>
        </w:rPr>
      </w:pPr>
      <w:r w:rsidRPr="006551E1">
        <w:rPr>
          <w:b/>
          <w:u w:val="single"/>
        </w:rPr>
        <w:t>Grupa vjerovnika:</w:t>
      </w:r>
      <w:r w:rsidRPr="006551E1">
        <w:rPr>
          <w:b/>
          <w:u w:val="single"/>
        </w:rPr>
        <w:br/>
      </w:r>
    </w:p>
    <w:p w:rsidRDefault="006551E1" w:rsidP="006551E1" w:rsidR="006551E1" w:rsidRPr="006551E1">
      <w:r w:rsidRPr="006551E1">
        <w:t>Druge grupe vjerovnika nema.</w:t>
      </w:r>
    </w:p>
    <w:p w:rsidRDefault="006551E1" w:rsidP="006551E1" w:rsidR="006551E1" w:rsidRPr="006551E1"/>
    <w:p w:rsidRDefault="006551E1" w:rsidP="006551E1" w:rsidR="006551E1" w:rsidRPr="006551E1"/>
    <w:p w:rsidRDefault="006551E1" w:rsidP="006551E1" w:rsidR="006551E1" w:rsidRPr="006551E1">
      <w:pPr>
        <w:pStyle w:val="Odlomakpopisa"/>
        <w:numPr>
          <w:ilvl w:val="3"/>
          <w:numId w:val="40"/>
        </w:numPr>
        <w:suppressAutoHyphens/>
        <w:spacing w:lineRule="auto" w:line="276" w:after="200"/>
        <w:jc w:val="both"/>
        <w:rPr>
          <w:b/>
          <w:u w:val="single"/>
        </w:rPr>
      </w:pPr>
      <w:r w:rsidRPr="006551E1">
        <w:rPr>
          <w:b/>
          <w:u w:val="single"/>
        </w:rPr>
        <w:t>Grupa vjerovnika:</w:t>
      </w:r>
    </w:p>
    <w:p w:rsidRDefault="006551E1" w:rsidP="006551E1" w:rsidR="006551E1" w:rsidRPr="006551E1">
      <w:pPr>
        <w:suppressLineNumbers/>
        <w:tabs>
          <w:tab w:pos="426" w:val="center"/>
          <w:tab w:pos="720" w:val="left"/>
          <w:tab w:pos="4320" w:val="center"/>
          <w:tab w:pos="8640" w:val="right"/>
        </w:tabs>
        <w:suppressAutoHyphens/>
        <w:ind w:right="-64"/>
        <w:jc w:val="both"/>
        <w:rPr>
          <w:b/>
          <w:bCs/>
          <w:iCs/>
        </w:rPr>
      </w:pPr>
    </w:p>
    <w:p w:rsidRDefault="006551E1" w:rsidP="006551E1" w:rsidR="006551E1" w:rsidRPr="006551E1">
      <w:pPr>
        <w:jc w:val="both"/>
      </w:pPr>
      <w:r w:rsidRPr="006551E1">
        <w:t xml:space="preserve">Vjerovniku </w:t>
      </w:r>
      <w:r w:rsidRPr="006551E1">
        <w:rPr>
          <w:b/>
        </w:rPr>
        <w:t>AUTOMEHANIČARSKA RADIONICA SLAK, VL. SANDI SLAK</w:t>
      </w:r>
      <w:r w:rsidRPr="006551E1">
        <w:t>, OIB: 91487678646, ukupno utvrđena tražbine iz Nagodbe u iznosu od 2.940,71 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 xml:space="preserve">Nakon pravomoćnosti Rješenja o sklopljenoj predstečajnoj nagodbi pred Trgovačkim sudom počinje teći razdoblje otplate pri čemu se tražbina namiruje u 48 </w:t>
      </w:r>
      <w:r w:rsidR="00C77314" w:rsidRPr="006551E1">
        <w:t>(</w:t>
      </w:r>
      <w:r w:rsidR="00C77314">
        <w:t>četrdesetiosam</w:t>
      </w:r>
      <w:r w:rsidR="00C77314" w:rsidRPr="006551E1">
        <w:t>)</w:t>
      </w:r>
      <w:r w:rsidR="00C77314">
        <w:t xml:space="preserve"> </w:t>
      </w:r>
      <w:r w:rsidRPr="006551E1">
        <w:t>jednakih, uzastopnih mjesečnih anuiteta u iznosu od 61,26 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t>Prvi anuitet u iznosu od 61,26 kn uvećan za iznos kamata na naplatu dospijeva prvog dana u mjesecu, a nakon pravomoćnosti Rješenja o sklopljenoj predstečajnoj nagodbi pred Trgovačkim sudom.</w:t>
      </w:r>
    </w:p>
    <w:p w:rsidRDefault="006551E1" w:rsidP="006551E1" w:rsidR="006551E1" w:rsidRPr="006551E1">
      <w:pPr>
        <w:pStyle w:val="Odlomakpopisa"/>
        <w:jc w:val="both"/>
      </w:pPr>
    </w:p>
    <w:p w:rsidRDefault="006551E1" w:rsidP="006551E1" w:rsidR="006551E1" w:rsidRPr="006551E1">
      <w:pPr>
        <w:jc w:val="both"/>
      </w:pPr>
      <w:r w:rsidRPr="006551E1">
        <w:t xml:space="preserve">Vjerovniku </w:t>
      </w:r>
      <w:r w:rsidRPr="006551E1">
        <w:rPr>
          <w:b/>
        </w:rPr>
        <w:t>BELONA d.o.o</w:t>
      </w:r>
      <w:r w:rsidRPr="006551E1">
        <w:t>., OIB: 37208338420, ukupno utvrđena tražbine iz Nagodbe u iznosu od 11.407,61 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 xml:space="preserve">Nakon pravomoćnosti Rješenja o sklopljenoj predstečajnoj nagodbi pred Trgovačkim sudom počinje teći razdoblje otplate pri čemu se tražbina namiruje u 48 </w:t>
      </w:r>
      <w:r w:rsidR="00C77314" w:rsidRPr="006551E1">
        <w:t>(</w:t>
      </w:r>
      <w:r w:rsidR="00C77314">
        <w:t>četrdesetiosam</w:t>
      </w:r>
      <w:r w:rsidR="00C77314" w:rsidRPr="006551E1">
        <w:t>)</w:t>
      </w:r>
      <w:r w:rsidR="00C77314">
        <w:t xml:space="preserve"> </w:t>
      </w:r>
      <w:r w:rsidRPr="006551E1">
        <w:t>jednakih, uzastopnih mjesečnih anuiteta u iznosu od 237,66 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t>Prvi anuitet u iznosu od 237,66 kn uvećan za iznos kamata na naplatu dospijeva prvog dana u mjesecu, a nakon pravomoćnosti Rješenja o sklopljenoj predstečajnoj nagodbi pred Trgovačkim sudom.</w:t>
      </w:r>
    </w:p>
    <w:p w:rsidRDefault="006551E1" w:rsidP="006551E1" w:rsidR="006551E1" w:rsidRPr="006551E1">
      <w:pPr>
        <w:pStyle w:val="Odlomakpopisa"/>
        <w:jc w:val="both"/>
      </w:pPr>
    </w:p>
    <w:p w:rsidRDefault="006551E1" w:rsidP="006551E1" w:rsidR="006551E1" w:rsidRPr="006551E1">
      <w:pPr>
        <w:jc w:val="both"/>
      </w:pPr>
      <w:r w:rsidRPr="006551E1">
        <w:t xml:space="preserve">Vjerovniku </w:t>
      </w:r>
      <w:r w:rsidRPr="006551E1">
        <w:rPr>
          <w:b/>
        </w:rPr>
        <w:t>HRVATSKI TELEKOM d.d</w:t>
      </w:r>
      <w:r w:rsidRPr="006551E1">
        <w:t>., OIB: 81793146560, ukupno utvrđena tražbine iz Nagodbe u iznosu od 622,60 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 xml:space="preserve">Nakon pravomoćnosti Rješenja o sklopljenoj predstečajnoj nagodbi pred Trgovačkim sudom počinje teći razdoblje otplate pri čemu se tražbina namiruje u 48 </w:t>
      </w:r>
      <w:r w:rsidR="00C77314" w:rsidRPr="006551E1">
        <w:t>(</w:t>
      </w:r>
      <w:r w:rsidR="00C77314">
        <w:t>četrdesetiosam</w:t>
      </w:r>
      <w:r w:rsidR="00C77314" w:rsidRPr="006551E1">
        <w:t>)</w:t>
      </w:r>
      <w:r w:rsidR="00C77314">
        <w:t xml:space="preserve"> </w:t>
      </w:r>
      <w:r w:rsidRPr="006551E1">
        <w:t>jednakih, uzastopnih mjesečnih anuiteta u iznosu od 12,97 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t>Prvi anuitet u iznosu od 12,97 kn uvećan za iznos kamata na naplatu dospijeva prvog dana u mjesecu, a nakon pravomoćnosti Rješenja o sklopljenoj predstečajnoj nagodbi pred Trgovačkim sudom.</w:t>
      </w:r>
    </w:p>
    <w:p w:rsidRDefault="006551E1" w:rsidP="006551E1" w:rsidR="006551E1" w:rsidRPr="006551E1">
      <w:pPr>
        <w:pStyle w:val="Odlomakpopisa"/>
        <w:jc w:val="both"/>
      </w:pPr>
    </w:p>
    <w:p w:rsidRDefault="006551E1" w:rsidP="006551E1" w:rsidR="006551E1" w:rsidRPr="006551E1">
      <w:pPr>
        <w:pStyle w:val="Odlomakpopisa"/>
        <w:jc w:val="both"/>
      </w:pPr>
    </w:p>
    <w:p w:rsidRDefault="006551E1" w:rsidP="006551E1" w:rsidR="006551E1" w:rsidRPr="006551E1">
      <w:pPr>
        <w:pStyle w:val="Odlomakpopisa"/>
        <w:jc w:val="both"/>
      </w:pPr>
    </w:p>
    <w:p w:rsidRDefault="006551E1" w:rsidP="006551E1" w:rsidR="006551E1" w:rsidRPr="006551E1">
      <w:pPr>
        <w:pStyle w:val="Odlomakpopisa"/>
        <w:jc w:val="both"/>
      </w:pPr>
    </w:p>
    <w:p w:rsidRDefault="006551E1" w:rsidP="006551E1" w:rsidR="006551E1" w:rsidRPr="006551E1">
      <w:pPr>
        <w:pStyle w:val="Odlomakpopisa"/>
        <w:jc w:val="both"/>
      </w:pPr>
    </w:p>
    <w:p w:rsidRDefault="006551E1" w:rsidP="006551E1" w:rsidR="006551E1" w:rsidRPr="006551E1">
      <w:pPr>
        <w:jc w:val="both"/>
      </w:pPr>
      <w:r w:rsidRPr="006551E1">
        <w:t xml:space="preserve">Vjerovniku </w:t>
      </w:r>
      <w:r w:rsidRPr="006551E1">
        <w:rPr>
          <w:b/>
        </w:rPr>
        <w:t>KONTROLNI BIRO d.o.o.,</w:t>
      </w:r>
      <w:r w:rsidRPr="006551E1">
        <w:t xml:space="preserve"> OIB: 80916616067, ukupno utvrđena tražbine iz Nagodbe u iznosu od 627,00 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 xml:space="preserve">Nakon pravomoćnosti Rješenja o sklopljenoj predstečajnoj nagodbi pred Trgovačkim sudom počinje teći razdoblje otplate pri čemu se tražbina namiruje u 48 </w:t>
      </w:r>
      <w:r w:rsidR="00C77314" w:rsidRPr="006551E1">
        <w:t>(</w:t>
      </w:r>
      <w:r w:rsidR="00C77314">
        <w:t>četrdesetiosam</w:t>
      </w:r>
      <w:r w:rsidR="00C77314" w:rsidRPr="006551E1">
        <w:t>)</w:t>
      </w:r>
      <w:r w:rsidR="00C77314">
        <w:t xml:space="preserve"> </w:t>
      </w:r>
      <w:r w:rsidRPr="006551E1">
        <w:t>jednakih, uzastopnih mjesečnih anuiteta u iznosu od 13,06 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t>Prvi anuitet u iznosu od 13,06 kn uvećan za iznos kamata na naplatu dospijeva prvog dana u mjesecu, a nakon pravomoćnosti Rješenja o sklopljenoj predstečajnoj nagodbi pred Trgovačkim sudom.</w:t>
      </w:r>
    </w:p>
    <w:p w:rsidRDefault="006551E1" w:rsidP="006551E1" w:rsidR="006551E1" w:rsidRPr="006551E1">
      <w:pPr>
        <w:pStyle w:val="Odlomakpopisa"/>
        <w:jc w:val="both"/>
      </w:pPr>
    </w:p>
    <w:p w:rsidRDefault="006551E1" w:rsidP="006551E1" w:rsidR="006551E1" w:rsidRPr="006551E1">
      <w:pPr>
        <w:jc w:val="both"/>
      </w:pPr>
      <w:r w:rsidRPr="006551E1">
        <w:t xml:space="preserve">Vjerovniku </w:t>
      </w:r>
      <w:r w:rsidRPr="006551E1">
        <w:rPr>
          <w:b/>
        </w:rPr>
        <w:t>RAJANPROMET d.o.</w:t>
      </w:r>
      <w:r w:rsidRPr="006551E1">
        <w:t>o., OIB: 23409173016, ukupno utvrđena tražbine iz Nagodbe u iznosu od 29.400,00 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 xml:space="preserve">Nakon pravomoćnosti Rješenja o sklopljenoj predstečajnoj nagodbi pred Trgovačkim sudom počinje teći razdoblje otplate pri čemu se tražbina namiruje u 48 </w:t>
      </w:r>
      <w:r w:rsidR="00C77314" w:rsidRPr="006551E1">
        <w:t>(</w:t>
      </w:r>
      <w:r w:rsidR="00C77314">
        <w:t>četrdesetiosam</w:t>
      </w:r>
      <w:r w:rsidR="00C77314" w:rsidRPr="006551E1">
        <w:t>)</w:t>
      </w:r>
      <w:r w:rsidR="00C77314">
        <w:t xml:space="preserve"> </w:t>
      </w:r>
      <w:r w:rsidRPr="006551E1">
        <w:t>jednakih, uzastopnih mjesečnih anuiteta u iznosu od 612,50 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t>Prvi anuitet u iznosu od 612,50 kn uvećan za iznos kamata na naplatu dospijeva prvog dana u mjesecu, a nakon pravomoćnosti Rješenja o sklopljenoj predstečajnoj nagodbi pred Trgovačkim sudom.</w:t>
      </w:r>
    </w:p>
    <w:p w:rsidRDefault="006551E1" w:rsidP="006551E1" w:rsidR="006551E1" w:rsidRPr="006551E1">
      <w:pPr>
        <w:pStyle w:val="Odlomakpopisa"/>
        <w:jc w:val="both"/>
      </w:pPr>
    </w:p>
    <w:p w:rsidRDefault="006551E1" w:rsidP="006551E1" w:rsidR="006551E1" w:rsidRPr="006551E1">
      <w:pPr>
        <w:jc w:val="both"/>
      </w:pPr>
      <w:r w:rsidRPr="006551E1">
        <w:t xml:space="preserve">Vjerovniku </w:t>
      </w:r>
      <w:r w:rsidRPr="006551E1">
        <w:rPr>
          <w:b/>
        </w:rPr>
        <w:t>SAMIR ŠABIĆ</w:t>
      </w:r>
      <w:r w:rsidRPr="006551E1">
        <w:t>, OIB: 97405818220, ukupno utvrđena tražbine iz Nagodbe u iznosu od 93.051,95 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 xml:space="preserve">Nakon pravomoćnosti Rješenja o sklopljenoj predstečajnoj nagodbi pred Trgovačkim sudom počinje teći razdoblje otplate pri čemu se tražbina namiruje u 48 </w:t>
      </w:r>
      <w:r w:rsidR="00C77314" w:rsidRPr="006551E1">
        <w:t>(</w:t>
      </w:r>
      <w:r w:rsidR="00C77314">
        <w:t>četrdesetiosam</w:t>
      </w:r>
      <w:r w:rsidR="00C77314" w:rsidRPr="006551E1">
        <w:t>)</w:t>
      </w:r>
      <w:r w:rsidR="00C77314">
        <w:t xml:space="preserve"> </w:t>
      </w:r>
      <w:r w:rsidRPr="006551E1">
        <w:t>jednakih, uzastopnih mjesečnih anuiteta u iznosu od 1.938,58 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t>Prvi anuitet u iznosu od 1.938,58 kn uvećan za iznos kamata na naplatu dospijeva prvog dana u mjesecu, a nakon pravomoćnosti Rješenja o sklopljenoj predstečajnoj nagodbi pred Trgovačkim sudom.</w:t>
      </w:r>
    </w:p>
    <w:p w:rsidRDefault="006551E1" w:rsidP="006551E1" w:rsidR="006551E1" w:rsidRPr="006551E1">
      <w:pPr>
        <w:pStyle w:val="Odlomakpopisa"/>
        <w:jc w:val="both"/>
      </w:pPr>
    </w:p>
    <w:p w:rsidRDefault="006551E1" w:rsidP="006551E1" w:rsidR="006551E1" w:rsidRPr="006551E1">
      <w:pPr>
        <w:jc w:val="both"/>
      </w:pPr>
      <w:r w:rsidRPr="006551E1">
        <w:t xml:space="preserve">Vjerovniku </w:t>
      </w:r>
      <w:r w:rsidRPr="006551E1">
        <w:rPr>
          <w:b/>
        </w:rPr>
        <w:t>VIOLETA ŠABIĆ</w:t>
      </w:r>
      <w:r w:rsidRPr="006551E1">
        <w:t>, OIB: 56446535039, ukupno utvrđena tražbine iz Nagodbe u iznosu od 155.594,53 kn  namiriti će se kako slijedi:</w:t>
      </w:r>
    </w:p>
    <w:p w:rsidRDefault="006551E1" w:rsidP="006551E1" w:rsidR="006551E1" w:rsidRPr="006551E1">
      <w:pPr>
        <w:pStyle w:val="Odlomakpopisa"/>
        <w:numPr>
          <w:ilvl w:val="0"/>
          <w:numId w:val="41"/>
        </w:numPr>
        <w:suppressAutoHyphens/>
        <w:spacing w:lineRule="auto" w:line="276" w:after="200"/>
        <w:jc w:val="both"/>
      </w:pPr>
      <w:r w:rsidRPr="006551E1">
        <w:t xml:space="preserve">Nakon pravomoćnosti Rješenja o sklopljenoj predstečajnoj nagodbi pred Trgovačkim sudom počinje teći razdoblje otplate pri čemu se tražbina namiruje u 48 </w:t>
      </w:r>
      <w:r w:rsidR="00C77314" w:rsidRPr="006551E1">
        <w:t>(</w:t>
      </w:r>
      <w:r w:rsidR="00C77314">
        <w:t>četrdesetiosam</w:t>
      </w:r>
      <w:r w:rsidR="00C77314" w:rsidRPr="006551E1">
        <w:t>)</w:t>
      </w:r>
      <w:r w:rsidR="00C77314">
        <w:t xml:space="preserve"> </w:t>
      </w:r>
      <w:r w:rsidRPr="006551E1">
        <w:t>jednakih, uzastopnih mjesečnih anuiteta u iznosu od 3.241,55 kn, svaki,  uvećani za kamatnu stopu 4,5% godišnje.</w:t>
      </w:r>
    </w:p>
    <w:p w:rsidRDefault="006551E1" w:rsidP="006551E1" w:rsidR="006551E1" w:rsidRPr="006551E1">
      <w:pPr>
        <w:pStyle w:val="Odlomakpopisa"/>
        <w:numPr>
          <w:ilvl w:val="0"/>
          <w:numId w:val="41"/>
        </w:numPr>
        <w:suppressAutoHyphens/>
        <w:spacing w:lineRule="auto" w:line="276" w:after="200"/>
        <w:jc w:val="both"/>
      </w:pPr>
      <w:r w:rsidRPr="006551E1">
        <w:t>Prvi anuitet u iznosu od 3.241,55 kn uvećan za iznos kamata na naplatu dospijeva prvog dana u mjesecu, a nakon pravomoćnosti Rješenja o sklopljenoj predstečajnoj nagodbi pred Trgovačkim sudom.</w:t>
      </w:r>
    </w:p>
    <w:p w:rsidRDefault="006551E1" w:rsidP="006551E1" w:rsidR="006551E1" w:rsidRPr="006551E1">
      <w:pPr>
        <w:jc w:val="both"/>
      </w:pPr>
    </w:p>
    <w:p w:rsidRDefault="006551E1" w:rsidP="006551E1" w:rsidR="006551E1" w:rsidRPr="006551E1">
      <w:pPr>
        <w:jc w:val="both"/>
      </w:pPr>
    </w:p>
    <w:p w:rsidRDefault="007568D8" w:rsidP="007568D8" w:rsidR="007568D8" w:rsidRPr="00241077">
      <w:pPr>
        <w:jc w:val="both"/>
      </w:pPr>
      <w:r w:rsidRPr="00241077">
        <w:t>Nakon što su stranke pročitale tekst Nagodbe, suglasile se s njegovim sadržajem, potvrđuju vlastoručnim potpisima kojim aktom je Nagodba zaključena.</w:t>
      </w:r>
    </w:p>
    <w:p w:rsidRDefault="007568D8" w:rsidP="007568D8" w:rsidR="007568D8" w:rsidRPr="00241077"/>
    <w:p w:rsidRDefault="007568D8" w:rsidP="007568D8" w:rsidR="007568D8" w:rsidRPr="00241077">
      <w:pPr>
        <w:widowControl w:val="false"/>
        <w:spacing w:after="80"/>
        <w:jc w:val="both"/>
      </w:pPr>
      <w:r w:rsidRPr="00241077">
        <w:t>Nakon toga sud ističe i slijedeće:</w:t>
      </w:r>
    </w:p>
    <w:p w:rsidRDefault="007568D8" w:rsidP="007568D8" w:rsidR="007568D8" w:rsidRPr="00241077">
      <w:pPr>
        <w:widowControl w:val="false"/>
        <w:spacing w:after="80"/>
        <w:jc w:val="both"/>
      </w:pPr>
      <w:r w:rsidRPr="00241077">
        <w:t>Predstečajna nagodba ima snagu ovršne isprave za sve vjerovnike čije su tražbine utvrđene.</w:t>
      </w:r>
    </w:p>
    <w:p w:rsidRDefault="007568D8" w:rsidP="007568D8" w:rsidR="007568D8" w:rsidRPr="00241077">
      <w:pPr>
        <w:widowControl w:val="false"/>
        <w:spacing w:after="80"/>
        <w:jc w:val="both"/>
      </w:pPr>
      <w:r w:rsidRPr="00241077">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241077">
      <w:pPr>
        <w:widowControl w:val="false"/>
        <w:spacing w:after="80"/>
        <w:jc w:val="both"/>
      </w:pPr>
      <w:r w:rsidRPr="00241077">
        <w:t>Predstečajna nagodba može se pobijati tužbom pod istim pretpostavkama koje su propisane za pobijanje sudske nagodbe.</w:t>
      </w:r>
    </w:p>
    <w:p w:rsidRDefault="007568D8" w:rsidP="007568D8" w:rsidR="007568D8" w:rsidRPr="00241077">
      <w:pPr>
        <w:widowControl w:val="false"/>
        <w:spacing w:after="80"/>
        <w:jc w:val="both"/>
      </w:pPr>
      <w:r w:rsidRPr="00241077">
        <w:t xml:space="preserve">Nakon pročitanog zapisnika o predstečajnoj nagodbi stranke potpisuju zapisnik. Temeljem čl. </w:t>
      </w:r>
      <w:smartTag w:element="metricconverter" w:uri="urn:schemas-microsoft-com:office:smarttags">
        <w:smartTagPr>
          <w:attr w:val="66. st" w:name="ProductID"/>
        </w:smartTagPr>
        <w:r w:rsidRPr="00241077">
          <w:t>66. st</w:t>
        </w:r>
      </w:smartTag>
      <w:r w:rsidRPr="00241077">
        <w:t>. 11. Zakona o financijskom poslovanju i predstečajnoj nagodbi, predstečajna nagodba je sklopljena kada je potpišu dužnik i vjerovnici čije tražbine čine potrebnu većinu.</w:t>
      </w:r>
    </w:p>
    <w:p w:rsidRDefault="004B4ED8" w:rsidP="004B4ED8" w:rsidR="004B4ED8" w:rsidRPr="006551E1"/>
    <w:p w:rsidRDefault="00BC401B" w:rsidP="000171A3" w:rsidR="004B4ED8" w:rsidRPr="006551E1">
      <w:pPr>
        <w:jc w:val="center"/>
      </w:pPr>
      <w:r w:rsidRPr="0047167D">
        <w:t xml:space="preserve">Dovršeno u </w:t>
      </w:r>
      <w:r w:rsidR="0047167D" w:rsidRPr="0047167D">
        <w:t>10</w:t>
      </w:r>
      <w:r w:rsidR="00AE4548" w:rsidRPr="0047167D">
        <w:t>.</w:t>
      </w:r>
      <w:r w:rsidR="0047167D" w:rsidRPr="0047167D">
        <w:t>20</w:t>
      </w:r>
      <w:r w:rsidR="004B4ED8" w:rsidRPr="0047167D">
        <w:t xml:space="preserve"> sati</w:t>
      </w:r>
      <w:r w:rsidR="004B4ED8" w:rsidRPr="006551E1">
        <w:t>.</w:t>
      </w:r>
    </w:p>
    <w:p w:rsidRDefault="004B4ED8" w:rsidP="004B4ED8" w:rsidR="004B4ED8" w:rsidRPr="006551E1"/>
    <w:p w:rsidRDefault="004B4ED8" w:rsidP="00224B33" w:rsidR="004B4ED8" w:rsidRPr="006551E1">
      <w:pPr>
        <w:jc w:val="center"/>
      </w:pPr>
      <w:r w:rsidRPr="006551E1">
        <w:t>SUDAC</w:t>
      </w:r>
    </w:p>
    <w:p w:rsidRDefault="00241077" w:rsidP="004B4ED8" w:rsidR="004B4ED8">
      <w:r>
        <w:tab/>
      </w:r>
      <w:r>
        <w:tab/>
      </w:r>
      <w:r>
        <w:tab/>
      </w:r>
      <w:r>
        <w:tab/>
      </w:r>
      <w:r>
        <w:tab/>
        <w:t>Nikolina Dorić Hadžisejdić</w:t>
      </w:r>
    </w:p>
    <w:p w:rsidRDefault="00241077" w:rsidP="004B4ED8" w:rsidR="00241077" w:rsidRPr="006551E1"/>
    <w:p w:rsidRDefault="004B4ED8" w:rsidP="004B4ED8" w:rsidR="004B4ED8" w:rsidRPr="006551E1"/>
    <w:p w:rsidRDefault="00A2094F" w:rsidP="00A2094F" w:rsidR="004B4ED8" w:rsidRPr="006551E1">
      <w:pPr>
        <w:jc w:val="center"/>
      </w:pPr>
      <w:r w:rsidRPr="006551E1">
        <w:t xml:space="preserve">   </w:t>
      </w:r>
      <w:r w:rsidR="004B4ED8" w:rsidRPr="006551E1">
        <w:t>ZAPISNIČAR</w:t>
      </w:r>
    </w:p>
    <w:p w:rsidRDefault="007E7A37" w:rsidP="004B4ED8" w:rsidR="004B4ED8" w:rsidRPr="006551E1">
      <w:r>
        <w:tab/>
      </w:r>
      <w:r>
        <w:tab/>
      </w:r>
      <w:r>
        <w:tab/>
      </w:r>
      <w:r>
        <w:tab/>
      </w:r>
      <w:r>
        <w:tab/>
        <w:t xml:space="preserve">     Valentina Gabud</w:t>
      </w:r>
    </w:p>
    <w:p w:rsidRDefault="007568D8" w:rsidP="007568D8" w:rsidR="007568D8" w:rsidRPr="006551E1"/>
    <w:p w:rsidRDefault="007568D8" w:rsidP="007568D8" w:rsidR="007568D8" w:rsidRPr="006551E1"/>
    <w:p w:rsidRDefault="007568D8" w:rsidP="007568D8" w:rsidR="007568D8" w:rsidRPr="006551E1"/>
    <w:p w:rsidRDefault="004B4ED8" w:rsidP="007568D8" w:rsidR="004B4ED8" w:rsidRPr="006551E1">
      <w:r w:rsidRPr="006551E1">
        <w:t>DUŽNIK</w:t>
      </w:r>
      <w:r w:rsidR="00241077">
        <w:t>:</w:t>
      </w:r>
    </w:p>
    <w:p w:rsidRDefault="004B4ED8" w:rsidP="004B4ED8" w:rsidR="004B4ED8"/>
    <w:p w:rsidRDefault="007E7A37" w:rsidP="004B4ED8" w:rsidR="00241077" w:rsidRPr="006551E1">
      <w:r>
        <w:t>TERMO-AKUSTIKA CINDRIĆ d.o.o.</w:t>
      </w:r>
    </w:p>
    <w:p w:rsidRDefault="00241077" w:rsidP="004B4ED8" w:rsidR="00241077"/>
    <w:p w:rsidRDefault="007568D8" w:rsidP="004B4ED8" w:rsidR="007568D8" w:rsidRPr="006551E1">
      <w:r w:rsidRPr="006551E1">
        <w:t>__________________________________________________________________</w:t>
      </w:r>
    </w:p>
    <w:p w:rsidRDefault="007568D8" w:rsidP="004B4ED8" w:rsidR="007568D8" w:rsidRPr="006551E1"/>
    <w:p w:rsidRDefault="00241077" w:rsidP="004B4ED8" w:rsidR="00241077"/>
    <w:p w:rsidRDefault="004B4ED8" w:rsidP="004B4ED8" w:rsidR="004B4ED8" w:rsidRPr="006551E1">
      <w:r w:rsidRPr="006551E1">
        <w:t>VJEROVNICI:</w:t>
      </w:r>
    </w:p>
    <w:p w:rsidRDefault="004B4ED8" w:rsidP="00241077" w:rsidR="004B4ED8"/>
    <w:p w:rsidRDefault="00241077" w:rsidP="00241077" w:rsidR="00241077">
      <w:r>
        <w:t>SAMIR ŠABIĆ</w:t>
      </w:r>
    </w:p>
    <w:p w:rsidRDefault="00241077" w:rsidP="00241077" w:rsidR="00241077"/>
    <w:p w:rsidRDefault="00241077" w:rsidP="00241077" w:rsidR="00241077" w:rsidRPr="00241077">
      <w:r>
        <w:t>__________________________________________________________________</w:t>
      </w:r>
    </w:p>
    <w:p w:rsidRDefault="00B31FA4" w:rsidP="004B4ED8" w:rsidR="00B31FA4"/>
    <w:p w:rsidRDefault="00241077" w:rsidP="004B4ED8" w:rsidR="00241077"/>
    <w:p w:rsidRDefault="00241077" w:rsidP="004B4ED8" w:rsidR="00241077">
      <w:r>
        <w:t>VIOLETA ŠABIĆ</w:t>
      </w:r>
    </w:p>
    <w:p w:rsidRDefault="00241077" w:rsidP="004B4ED8" w:rsidR="00241077"/>
    <w:p w:rsidRDefault="00241077" w:rsidP="004B4ED8" w:rsidR="00241077" w:rsidRPr="006551E1">
      <w:r>
        <w:t>____________________________________________________________________</w:t>
      </w:r>
    </w:p>
    <w:sectPr w:rsidSect="007568D8" w:rsidR="00241077" w:rsidRPr="006551E1">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51E1" w:rsidP="007F4799" w:rsidR="006551E1">
      <w:r>
        <w:separator/>
      </w:r>
    </w:p>
  </w:endnote>
  <w:endnote w:id="0" w:type="continuationSeparator">
    <w:p w:rsidRDefault="006551E1" w:rsidP="007F4799" w:rsidR="006551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51E1" w:rsidP="007F4799" w:rsidR="006551E1">
      <w:r>
        <w:separator/>
      </w:r>
    </w:p>
  </w:footnote>
  <w:footnote w:id="0" w:type="continuationSeparator">
    <w:p w:rsidRDefault="006551E1" w:rsidP="007F4799" w:rsidR="006551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51E1" w:rsidP="007F4799" w:rsidR="006551E1"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7F1A7F">
          <w:rPr>
            <w:rFonts w:hAnsi="Times New Roman" w:ascii="Times New Roman"/>
            <w:noProof/>
            <w:sz w:val="24"/>
            <w:szCs w:val="24"/>
          </w:rPr>
          <w:t>11</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Pr>
        <w:rFonts w:hAnsi="Times New Roman" w:ascii="Times New Roman"/>
        <w:sz w:val="24"/>
        <w:szCs w:val="24"/>
      </w:rPr>
      <w:t>289/16-</w:t>
    </w:r>
    <w:r w:rsidR="007E7A37">
      <w:rPr>
        <w:rFonts w:hAnsi="Times New Roman" w:ascii="Times New Roman"/>
        <w:sz w:val="24"/>
        <w:szCs w:val="24"/>
      </w:rPr>
      <w:t>15</w:t>
    </w:r>
  </w:p>
  <w:p w:rsidRDefault="006551E1" w:rsidR="006551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4"/>
    <w:multiLevelType w:val="multilevel"/>
    <w:tmpl w:val="00000004"/>
    <w:lvl w:ilvl="0">
      <w:start w:val="1"/>
      <w:numFmt w:val="decimal"/>
      <w:lvlText w:val="%1"/>
      <w:lvlJc w:val="left"/>
      <w:pPr>
        <w:tabs>
          <w:tab w:pos="0" w:val="num"/>
        </w:tabs>
        <w:ind w:hanging="380" w:left="380"/>
      </w:pPr>
      <w:rPr>
        <w:rFonts w:cs="Arial" w:eastAsia="Times New Roman" w:hAnsi="Arial" w:ascii="Arial"/>
        <w:b/>
        <w:i w:val="false"/>
        <w:sz w:val="24"/>
        <w:szCs w:val="24"/>
        <w:lang w:eastAsia="hr-HR"/>
      </w:rPr>
    </w:lvl>
    <w:lvl w:ilvl="1">
      <w:start w:val="1"/>
      <w:numFmt w:val="lowerLetter"/>
      <w:lvlText w:val="%2."/>
      <w:lvlJc w:val="left"/>
      <w:pPr>
        <w:tabs>
          <w:tab w:pos="0" w:val="num"/>
        </w:tabs>
        <w:ind w:hanging="360" w:left="1100"/>
      </w:pPr>
    </w:lvl>
    <w:lvl w:ilvl="2">
      <w:start w:val="1"/>
      <w:numFmt w:val="lowerRoman"/>
      <w:lvlText w:val="%3."/>
      <w:lvlJc w:val="right"/>
      <w:pPr>
        <w:tabs>
          <w:tab w:pos="0" w:val="num"/>
        </w:tabs>
        <w:ind w:hanging="180" w:left="1820"/>
      </w:pPr>
    </w:lvl>
    <w:lvl w:ilvl="3">
      <w:start w:val="1"/>
      <w:numFmt w:val="decimal"/>
      <w:lvlText w:val="%4."/>
      <w:lvlJc w:val="left"/>
      <w:pPr>
        <w:tabs>
          <w:tab w:pos="0" w:val="num"/>
        </w:tabs>
        <w:ind w:hanging="360" w:left="2540"/>
      </w:pPr>
    </w:lvl>
    <w:lvl w:ilvl="4">
      <w:start w:val="1"/>
      <w:numFmt w:val="lowerLetter"/>
      <w:lvlText w:val="%5."/>
      <w:lvlJc w:val="left"/>
      <w:pPr>
        <w:tabs>
          <w:tab w:pos="0" w:val="num"/>
        </w:tabs>
        <w:ind w:hanging="360" w:left="3260"/>
      </w:pPr>
    </w:lvl>
    <w:lvl w:ilvl="5">
      <w:start w:val="1"/>
      <w:numFmt w:val="lowerRoman"/>
      <w:lvlText w:val="%6."/>
      <w:lvlJc w:val="right"/>
      <w:pPr>
        <w:tabs>
          <w:tab w:pos="0" w:val="num"/>
        </w:tabs>
        <w:ind w:hanging="180" w:left="3980"/>
      </w:pPr>
    </w:lvl>
    <w:lvl w:ilvl="6">
      <w:start w:val="1"/>
      <w:numFmt w:val="decimal"/>
      <w:lvlText w:val="%7."/>
      <w:lvlJc w:val="left"/>
      <w:pPr>
        <w:tabs>
          <w:tab w:pos="0" w:val="num"/>
        </w:tabs>
        <w:ind w:hanging="360" w:left="4700"/>
      </w:pPr>
    </w:lvl>
    <w:lvl w:ilvl="7">
      <w:start w:val="1"/>
      <w:numFmt w:val="lowerLetter"/>
      <w:lvlText w:val="%8."/>
      <w:lvlJc w:val="left"/>
      <w:pPr>
        <w:tabs>
          <w:tab w:pos="0" w:val="num"/>
        </w:tabs>
        <w:ind w:hanging="360" w:left="5420"/>
      </w:pPr>
    </w:lvl>
    <w:lvl w:ilvl="8">
      <w:start w:val="1"/>
      <w:numFmt w:val="lowerRoman"/>
      <w:lvlText w:val="%9."/>
      <w:lvlJc w:val="right"/>
      <w:pPr>
        <w:tabs>
          <w:tab w:pos="0" w:val="num"/>
        </w:tabs>
        <w:ind w:hanging="180" w:left="6140"/>
      </w:pPr>
    </w:lvl>
  </w:abstractNum>
  <w:abstractNum w:abstractNumId="2">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3">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4">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5">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6">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7">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8">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9">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1">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3">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4">
    <w:nsid w:val="14A409A8"/>
    <w:multiLevelType w:val="multilevel"/>
    <w:tmpl w:val="320C4606"/>
    <w:lvl w:ilvl="0">
      <w:start w:val="3"/>
      <w:numFmt w:val="decimal"/>
      <w:lvlText w:val="%1"/>
      <w:lvlJc w:val="left"/>
      <w:pPr>
        <w:ind w:hanging="360" w:left="360"/>
      </w:pPr>
      <w:rPr>
        <w:rFonts w:hint="default"/>
      </w:rPr>
    </w:lvl>
    <w:lvl w:ilvl="1">
      <w:start w:val="2"/>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440" w:left="1440"/>
      </w:pPr>
      <w:rPr>
        <w:rFonts w:hint="default"/>
      </w:rPr>
    </w:lvl>
  </w:abstractNum>
  <w:abstractNum w:abstractNumId="15">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1B8B6C8E"/>
    <w:multiLevelType w:val="hybridMultilevel"/>
    <w:tmpl w:val="51C4349C"/>
    <w:lvl w:tplc="FE942950"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8">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9">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20">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2">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3">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4">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5">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6">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7">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8">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9">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31">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2">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3">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4">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5">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6">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8">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9">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0">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41">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9"/>
  </w:num>
  <w:num w:numId="2">
    <w:abstractNumId w:val="0"/>
  </w:num>
  <w:num w:numId="3">
    <w:abstractNumId w:val="20"/>
  </w:num>
  <w:num w:numId="4">
    <w:abstractNumId w:val="3"/>
  </w:num>
  <w:num w:numId="5">
    <w:abstractNumId w:val="4"/>
  </w:num>
  <w:num w:numId="6">
    <w:abstractNumId w:val="15"/>
  </w:num>
  <w:num w:numId="7">
    <w:abstractNumId w:val="31"/>
  </w:num>
  <w:num w:numId="8">
    <w:abstractNumId w:val="26"/>
  </w:num>
  <w:num w:numId="9">
    <w:abstractNumId w:val="12"/>
  </w:num>
  <w:num w:numId="10">
    <w:abstractNumId w:val="5"/>
  </w:num>
  <w:num w:numId="11">
    <w:abstractNumId w:val="6"/>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32"/>
  </w:num>
  <w:num w:numId="13">
    <w:abstractNumId w:val="38"/>
  </w:num>
  <w:num w:numId="14">
    <w:abstractNumId w:val="23"/>
  </w:num>
  <w:num w:numId="15">
    <w:abstractNumId w:val="21"/>
  </w:num>
  <w:num w:numId="16">
    <w:abstractNumId w:val="18"/>
  </w:num>
  <w:num w:numId="17">
    <w:abstractNumId w:val="27"/>
  </w:num>
  <w:num w:numId="18">
    <w:abstractNumId w:val="7"/>
  </w:num>
  <w:num w:numId="19">
    <w:abstractNumId w:val="19"/>
  </w:num>
  <w:num w:numId="20">
    <w:abstractNumId w:val="34"/>
  </w:num>
  <w:num w:numId="21">
    <w:abstractNumId w:val="8"/>
  </w:num>
  <w:num w:numId="22">
    <w:abstractNumId w:val="30"/>
  </w:num>
  <w:num w:numId="23">
    <w:abstractNumId w:val="25"/>
  </w:num>
  <w:num w:numId="24">
    <w:abstractNumId w:val="41"/>
  </w:num>
  <w:num w:numId="25">
    <w:abstractNumId w:val="24"/>
  </w:num>
  <w:num w:numId="26">
    <w:abstractNumId w:val="9"/>
  </w:num>
  <w:num w:numId="27">
    <w:abstractNumId w:val="33"/>
  </w:num>
  <w:num w:numId="28">
    <w:abstractNumId w:val="28"/>
  </w:num>
  <w:num w:numId="29">
    <w:abstractNumId w:val="39"/>
  </w:num>
  <w:num w:numId="30">
    <w:abstractNumId w:val="13"/>
  </w:num>
  <w:num w:numId="31">
    <w:abstractNumId w:val="11"/>
  </w:num>
  <w:num w:numId="32">
    <w:abstractNumId w:val="40"/>
  </w:num>
  <w:num w:numId="33">
    <w:abstractNumId w:val="36"/>
  </w:num>
  <w:num w:numId="34">
    <w:abstractNumId w:val="35"/>
  </w:num>
  <w:num w:numId="35">
    <w:abstractNumId w:val="22"/>
  </w:num>
  <w:num w:numId="36">
    <w:abstractNumId w:val="37"/>
  </w:num>
  <w:num w:numId="37">
    <w:abstractNumId w:val="10"/>
  </w:num>
  <w:num w:numId="38">
    <w:abstractNumId w:val="17"/>
  </w:num>
  <w:num w:numId="39">
    <w:abstractNumId w:val="16"/>
  </w:num>
  <w:num w:numId="40">
    <w:abstractNumId w:val="1"/>
  </w:num>
  <w:num w:numId="41">
    <w:abstractNumId w:val="2"/>
  </w:num>
  <w:num w:numId="42">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B652C"/>
    <w:rsid w:val="000F3204"/>
    <w:rsid w:val="00102683"/>
    <w:rsid w:val="001279FA"/>
    <w:rsid w:val="0013022A"/>
    <w:rsid w:val="00142BC2"/>
    <w:rsid w:val="00160367"/>
    <w:rsid w:val="00185E79"/>
    <w:rsid w:val="001D32BE"/>
    <w:rsid w:val="001F16D0"/>
    <w:rsid w:val="00220256"/>
    <w:rsid w:val="00224B33"/>
    <w:rsid w:val="00236360"/>
    <w:rsid w:val="00241077"/>
    <w:rsid w:val="002646BB"/>
    <w:rsid w:val="00287B88"/>
    <w:rsid w:val="002E7018"/>
    <w:rsid w:val="002F2A3D"/>
    <w:rsid w:val="002F324B"/>
    <w:rsid w:val="002F6223"/>
    <w:rsid w:val="00316722"/>
    <w:rsid w:val="00384FA0"/>
    <w:rsid w:val="00397CF6"/>
    <w:rsid w:val="00417C69"/>
    <w:rsid w:val="00452111"/>
    <w:rsid w:val="004571B0"/>
    <w:rsid w:val="00465960"/>
    <w:rsid w:val="0047167D"/>
    <w:rsid w:val="0047233D"/>
    <w:rsid w:val="00480963"/>
    <w:rsid w:val="0048387A"/>
    <w:rsid w:val="00492B31"/>
    <w:rsid w:val="004A30E4"/>
    <w:rsid w:val="004B4ED8"/>
    <w:rsid w:val="004D48E8"/>
    <w:rsid w:val="00541C4A"/>
    <w:rsid w:val="005D3DC4"/>
    <w:rsid w:val="005D5C1D"/>
    <w:rsid w:val="005E2458"/>
    <w:rsid w:val="005F2416"/>
    <w:rsid w:val="005F4A28"/>
    <w:rsid w:val="006112BA"/>
    <w:rsid w:val="006551E1"/>
    <w:rsid w:val="00665541"/>
    <w:rsid w:val="00665B79"/>
    <w:rsid w:val="00685D31"/>
    <w:rsid w:val="00693049"/>
    <w:rsid w:val="006B4299"/>
    <w:rsid w:val="006B6C27"/>
    <w:rsid w:val="00715BF3"/>
    <w:rsid w:val="00721A52"/>
    <w:rsid w:val="007249B9"/>
    <w:rsid w:val="00750799"/>
    <w:rsid w:val="007568D8"/>
    <w:rsid w:val="00787B08"/>
    <w:rsid w:val="007A26BA"/>
    <w:rsid w:val="007E7A37"/>
    <w:rsid w:val="007F1A7F"/>
    <w:rsid w:val="007F4799"/>
    <w:rsid w:val="00801FFD"/>
    <w:rsid w:val="008202D3"/>
    <w:rsid w:val="00854E26"/>
    <w:rsid w:val="008A43B1"/>
    <w:rsid w:val="008C0B3F"/>
    <w:rsid w:val="008C3780"/>
    <w:rsid w:val="008F14AF"/>
    <w:rsid w:val="009467EC"/>
    <w:rsid w:val="0095755A"/>
    <w:rsid w:val="00973474"/>
    <w:rsid w:val="009A2D87"/>
    <w:rsid w:val="009B5B72"/>
    <w:rsid w:val="009C3348"/>
    <w:rsid w:val="009F029C"/>
    <w:rsid w:val="00A14E7B"/>
    <w:rsid w:val="00A2094F"/>
    <w:rsid w:val="00A375BF"/>
    <w:rsid w:val="00A53B05"/>
    <w:rsid w:val="00A71911"/>
    <w:rsid w:val="00A740C2"/>
    <w:rsid w:val="00A76A65"/>
    <w:rsid w:val="00A9737D"/>
    <w:rsid w:val="00AA576C"/>
    <w:rsid w:val="00AB18B0"/>
    <w:rsid w:val="00AE4548"/>
    <w:rsid w:val="00AE5CD7"/>
    <w:rsid w:val="00B142C6"/>
    <w:rsid w:val="00B151E2"/>
    <w:rsid w:val="00B31FA4"/>
    <w:rsid w:val="00B60567"/>
    <w:rsid w:val="00BC401B"/>
    <w:rsid w:val="00BD3878"/>
    <w:rsid w:val="00BE1D21"/>
    <w:rsid w:val="00C04929"/>
    <w:rsid w:val="00C263EF"/>
    <w:rsid w:val="00C56C21"/>
    <w:rsid w:val="00C60F52"/>
    <w:rsid w:val="00C77314"/>
    <w:rsid w:val="00C91B7D"/>
    <w:rsid w:val="00CB4BE0"/>
    <w:rsid w:val="00CD261A"/>
    <w:rsid w:val="00CF4970"/>
    <w:rsid w:val="00D0384A"/>
    <w:rsid w:val="00D22023"/>
    <w:rsid w:val="00D23CFB"/>
    <w:rsid w:val="00D504F5"/>
    <w:rsid w:val="00D7748E"/>
    <w:rsid w:val="00D80B19"/>
    <w:rsid w:val="00D84558"/>
    <w:rsid w:val="00DB25A3"/>
    <w:rsid w:val="00DC59E7"/>
    <w:rsid w:val="00DC7416"/>
    <w:rsid w:val="00DD60BF"/>
    <w:rsid w:val="00DF623E"/>
    <w:rsid w:val="00E05CA8"/>
    <w:rsid w:val="00E11052"/>
    <w:rsid w:val="00E11B8C"/>
    <w:rsid w:val="00E2608C"/>
    <w:rsid w:val="00E31B09"/>
    <w:rsid w:val="00E34585"/>
    <w:rsid w:val="00E47F9C"/>
    <w:rsid w:val="00E523CB"/>
    <w:rsid w:val="00E6754F"/>
    <w:rsid w:val="00E945C9"/>
    <w:rsid w:val="00EA1278"/>
    <w:rsid w:val="00EA4705"/>
    <w:rsid w:val="00EB1E0F"/>
    <w:rsid w:val="00EE1BF5"/>
    <w:rsid w:val="00F76A27"/>
    <w:rsid w:val="00F86320"/>
    <w:rsid w:val="00FB5351"/>
    <w:rsid w:val="00FC3D40"/>
    <w:rsid w:val="00FC43EE"/>
    <w:rsid w:val="00FC4657"/>
    <w:rsid w:val="00FC4E85"/>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uiPriority="99"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uiPriority="99" w:name="caption"/>
    <w:lsdException w:uiPriority="99" w:name="annotation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Document Map"/>
    <w:lsdException w:uiPriority="99" w:name="annotation subject"/>
    <w:lsdException w:uiPriority="99" w:name="No List"/>
    <w:lsdException w:uiPriority="99"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St-289/2016</izvorni_sadrzaj>
    <derivirana_varijabla naziv="DomainObject.Predmet.OznakaBroj_1">St-289/2016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TERMO-AKUSTIKA CINDRIĆ d.o.o.</izvorni_sadrzaj>
    <derivirana_varijabla naziv="DomainObject.Predmet.ProtustrankaFormated_1">  TERMO-AKUSTIKA CINDRIĆ d.o.o.</derivirana_varijabla>
  </DomainObject.Predmet.ProtustrankaFormated>
  <DomainObject.Predmet.ProtustrankaFormatedOIB>
    <izvorni_sadrzaj>  TERMO-AKUSTIKA CINDRIĆ d.o.o., OIB 24501848042</izvorni_sadrzaj>
    <derivirana_varijabla naziv="DomainObject.Predmet.ProtustrankaFormatedOIB_1">  TERMO-AKUSTIKA CINDRIĆ d.o.o., OIB 24501848042</derivirana_varijabla>
  </DomainObject.Predmet.ProtustrankaFormatedOIB>
  <DomainObject.Predmet.ProtustrankaFormatedWithAdress>
    <izvorni_sadrzaj> TERMO-AKUSTIKA CINDRIĆ d.o.o., STANIČKI PUT 19, 44250 Petrinja</izvorni_sadrzaj>
    <derivirana_varijabla naziv="DomainObject.Predmet.ProtustrankaFormatedWithAdress_1"> TERMO-AKUSTIKA CINDRIĆ d.o.o., STANIČKI PUT 19, 44250 Petrinja</derivirana_varijabla>
  </DomainObject.Predmet.ProtustrankaFormatedWithAdress>
  <DomainObject.Predmet.ProtustrankaFormatedWithAdressOIB>
    <izvorni_sadrzaj> TERMO-AKUSTIKA CINDRIĆ d.o.o., OIB 24501848042, STANIČKI PUT 19, 44250 Petrinja</izvorni_sadrzaj>
    <derivirana_varijabla naziv="DomainObject.Predmet.ProtustrankaFormatedWithAdressOIB_1"> TERMO-AKUSTIKA CINDRIĆ d.o.o., OIB 24501848042, STANIČKI PUT 19, 44250 Petrinja</derivirana_varijabla>
  </DomainObject.Predmet.ProtustrankaFormatedWithAdressOIB>
  <DomainObject.Predmet.ProtustrankaWithAdress>
    <izvorni_sadrzaj>TERMO-AKUSTIKA CINDRIĆ d.o.o. STANIČKI PUT 19, 44250 Petrinja</izvorni_sadrzaj>
    <derivirana_varijabla naziv="DomainObject.Predmet.ProtustrankaWithAdress_1">TERMO-AKUSTIKA CINDRIĆ d.o.o. STANIČKI PUT 19, 44250 Petrinja</derivirana_varijabla>
  </DomainObject.Predmet.ProtustrankaWithAdress>
  <DomainObject.Predmet.ProtustrankaWithAdressOIB>
    <izvorni_sadrzaj>TERMO-AKUSTIKA CINDRIĆ d.o.o., OIB 24501848042, STANIČKI PUT 19, 44250 Petrinja</izvorni_sadrzaj>
    <derivirana_varijabla naziv="DomainObject.Predmet.ProtustrankaWithAdressOIB_1">TERMO-AKUSTIKA CINDRIĆ d.o.o., OIB 24501848042, STANIČKI PUT 19, 44250 Petrinja</derivirana_varijabla>
  </DomainObject.Predmet.ProtustrankaWithAdressOIB>
  <DomainObject.Predmet.ProtustrankaNazivFormated>
    <izvorni_sadrzaj>TERMO-AKUSTIKA CINDRIĆ d.o.o.</izvorni_sadrzaj>
    <derivirana_varijabla naziv="DomainObject.Predmet.ProtustrankaNazivFormated_1">TERMO-AKUSTIKA CINDRIĆ d.o.o.</derivirana_varijabla>
  </DomainObject.Predmet.ProtustrankaNazivFormated>
  <DomainObject.Predmet.ProtustrankaNazivFormatedOIB>
    <izvorni_sadrzaj>TERMO-AKUSTIKA CINDRIĆ d.o.o., OIB 24501848042</izvorni_sadrzaj>
    <derivirana_varijabla naziv="DomainObject.Predmet.ProtustrankaNazivFormatedOIB_1">TERMO-AKUSTIKA CINDRIĆ d.o.o., OIB 24501848042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TERMO-AKUSTIKA CINDRIĆ d.o.o.</izvorni_sadrzaj>
    <derivirana_varijabla naziv="DomainObject.Predmet.StrankaFormated_1">  TERMO-AKUSTIKA CINDRIĆ d.o.o.</derivirana_varijabla>
  </DomainObject.Predmet.StrankaFormated>
  <DomainObject.Predmet.StrankaFormatedOIB>
    <izvorni_sadrzaj>  TERMO-AKUSTIKA CINDRIĆ d.o.o., OIB 24501848042</izvorni_sadrzaj>
    <derivirana_varijabla naziv="DomainObject.Predmet.StrankaFormatedOIB_1">  TERMO-AKUSTIKA CINDRIĆ d.o.o., OIB 24501848042</derivirana_varijabla>
  </DomainObject.Predmet.StrankaFormatedOIB>
  <DomainObject.Predmet.StrankaFormatedWithAdress>
    <izvorni_sadrzaj> TERMO-AKUSTIKA CINDRIĆ d.o.o., STANIČKI PUT 19, 44250 Petrinja</izvorni_sadrzaj>
    <derivirana_varijabla naziv="DomainObject.Predmet.StrankaFormatedWithAdress_1"> TERMO-AKUSTIKA CINDRIĆ d.o.o., STANIČKI PUT 19, 44250 Petrinja</derivirana_varijabla>
  </DomainObject.Predmet.StrankaFormatedWithAdress>
  <DomainObject.Predmet.StrankaFormatedWithAdressOIB>
    <izvorni_sadrzaj> TERMO-AKUSTIKA CINDRIĆ d.o.o., OIB 24501848042, STANIČKI PUT 19, 44250 Petrinja</izvorni_sadrzaj>
    <derivirana_varijabla naziv="DomainObject.Predmet.StrankaFormatedWithAdressOIB_1"> TERMO-AKUSTIKA CINDRIĆ d.o.o., OIB 24501848042, STANIČKI PUT 19, 44250 Petrinja</derivirana_varijabla>
  </DomainObject.Predmet.StrankaFormatedWithAdressOIB>
  <DomainObject.Predmet.StrankaWithAdress>
    <izvorni_sadrzaj>TERMO-AKUSTIKA CINDRIĆ d.o.o. STANIČKI PUT 19,44250 Petrinja</izvorni_sadrzaj>
    <derivirana_varijabla naziv="DomainObject.Predmet.StrankaWithAdress_1">TERMO-AKUSTIKA CINDRIĆ d.o.o. STANIČKI PUT 19,44250 Petrinja</derivirana_varijabla>
  </DomainObject.Predmet.StrankaWithAdress>
  <DomainObject.Predmet.StrankaWithAdressOIB>
    <izvorni_sadrzaj>TERMO-AKUSTIKA CINDRIĆ d.o.o., OIB 24501848042, STANIČKI PUT 19,44250 Petrinja</izvorni_sadrzaj>
    <derivirana_varijabla naziv="DomainObject.Predmet.StrankaWithAdressOIB_1">TERMO-AKUSTIKA CINDRIĆ d.o.o., OIB 24501848042, STANIČKI PUT 19,44250 Petrinja</derivirana_varijabla>
  </DomainObject.Predmet.StrankaWithAdressOIB>
  <DomainObject.Predmet.StrankaNazivFormated>
    <izvorni_sadrzaj>TERMO-AKUSTIKA CINDRIĆ d.o.o.</izvorni_sadrzaj>
    <derivirana_varijabla naziv="DomainObject.Predmet.StrankaNazivFormated_1">TERMO-AKUSTIKA CINDRIĆ d.o.o.</derivirana_varijabla>
  </DomainObject.Predmet.StrankaNazivFormated>
  <DomainObject.Predmet.StrankaNazivFormatedOIB>
    <izvorni_sadrzaj>TERMO-AKUSTIKA CINDRIĆ d.o.o., OIB 24501848042</izvorni_sadrzaj>
    <derivirana_varijabla naziv="DomainObject.Predmet.StrankaNazivFormatedOIB_1">TERMO-AKUSTIKA CINDRIĆ d.o.o., OIB 24501848042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TERMO-AKUSTIKA CINDRIĆ d.o.o.</item>
    </izvorni_sadrzaj>
    <derivirana_varijabla naziv="DomainObject.Predmet.StrankaListFormated_1">
      <item>TERMO-AKUSTIKA CINDRIĆ d.o.o.</item>
    </derivirana_varijabla>
  </DomainObject.Predmet.StrankaListFormated>
  <DomainObject.Predmet.StrankaListFormatedOIB>
    <izvorni_sadrzaj>
      <item>TERMO-AKUSTIKA CINDRIĆ d.o.o., OIB 24501848042</item>
    </izvorni_sadrzaj>
    <derivirana_varijabla naziv="DomainObject.Predmet.StrankaListFormatedOIB_1">
      <item>TERMO-AKUSTIKA CINDRIĆ d.o.o., OIB 24501848042</item>
    </derivirana_varijabla>
  </DomainObject.Predmet.StrankaListFormatedOIB>
  <DomainObject.Predmet.StrankaListFormatedWithAdress>
    <izvorni_sadrzaj>
      <item>TERMO-AKUSTIKA CINDRIĆ d.o.o., STANIČKI PUT 19, 44250 Petrinja</item>
    </izvorni_sadrzaj>
    <derivirana_varijabla naziv="DomainObject.Predmet.StrankaListFormatedWithAdress_1">
      <item>TERMO-AKUSTIKA CINDRIĆ d.o.o., STANIČKI PUT 19, 44250 Petrinja</item>
    </derivirana_varijabla>
  </DomainObject.Predmet.StrankaListFormatedWithAdress>
  <DomainObject.Predmet.StrankaListFormatedWithAdressOIB>
    <izvorni_sadrzaj>
      <item>TERMO-AKUSTIKA CINDRIĆ d.o.o., OIB 24501848042, STANIČKI PUT 19, 44250 Petrinja</item>
    </izvorni_sadrzaj>
    <derivirana_varijabla naziv="DomainObject.Predmet.StrankaListFormatedWithAdressOIB_1">
      <item>TERMO-AKUSTIKA CINDRIĆ d.o.o., OIB 24501848042, STANIČKI PUT 19, 44250 Petrinja</item>
    </derivirana_varijabla>
  </DomainObject.Predmet.StrankaListFormatedWithAdressOIB>
  <DomainObject.Predmet.StrankaListNazivFormated>
    <izvorni_sadrzaj>
      <item>TERMO-AKUSTIKA CINDRIĆ d.o.o.</item>
    </izvorni_sadrzaj>
    <derivirana_varijabla naziv="DomainObject.Predmet.StrankaListNazivFormated_1">
      <item>TERMO-AKUSTIKA CINDRIĆ d.o.o.</item>
    </derivirana_varijabla>
  </DomainObject.Predmet.StrankaListNazivFormated>
  <DomainObject.Predmet.StrankaListNazivFormatedOIB>
    <izvorni_sadrzaj>
      <item>TERMO-AKUSTIKA CINDRIĆ d.o.o., OIB 24501848042</item>
    </izvorni_sadrzaj>
    <derivirana_varijabla naziv="DomainObject.Predmet.StrankaListNazivFormatedOIB_1">
      <item>TERMO-AKUSTIKA CINDRIĆ d.o.o., OIB 24501848042</item>
    </derivirana_varijabla>
  </DomainObject.Predmet.StrankaListNazivFormatedOIB>
  <DomainObject.Predmet.ProtuStrankaListFormated>
    <izvorni_sadrzaj>
      <item>TERMO-AKUSTIKA CINDRIĆ d.o.o.</item>
    </izvorni_sadrzaj>
    <derivirana_varijabla naziv="DomainObject.Predmet.ProtuStrankaListFormated_1">
      <item>TERMO-AKUSTIKA CINDRIĆ d.o.o.</item>
    </derivirana_varijabla>
  </DomainObject.Predmet.ProtuStrankaListFormated>
  <DomainObject.Predmet.ProtuStrankaListFormatedOIB>
    <izvorni_sadrzaj>
      <item>TERMO-AKUSTIKA CINDRIĆ d.o.o., OIB 24501848042</item>
    </izvorni_sadrzaj>
    <derivirana_varijabla naziv="DomainObject.Predmet.ProtuStrankaListFormatedOIB_1">
      <item>TERMO-AKUSTIKA CINDRIĆ d.o.o., OIB 24501848042</item>
    </derivirana_varijabla>
  </DomainObject.Predmet.ProtuStrankaListFormatedOIB>
  <DomainObject.Predmet.ProtuStrankaListFormatedWithAdress>
    <izvorni_sadrzaj>
      <item>TERMO-AKUSTIKA CINDRIĆ d.o.o., STANIČKI PUT 19, 44250 Petrinja</item>
    </izvorni_sadrzaj>
    <derivirana_varijabla naziv="DomainObject.Predmet.ProtuStrankaListFormatedWithAdress_1">
      <item>TERMO-AKUSTIKA CINDRIĆ d.o.o., STANIČKI PUT 19, 44250 Petrinja</item>
    </derivirana_varijabla>
  </DomainObject.Predmet.ProtuStrankaListFormatedWithAdress>
  <DomainObject.Predmet.ProtuStrankaListFormatedWithAdressOIB>
    <izvorni_sadrzaj>
      <item>TERMO-AKUSTIKA CINDRIĆ d.o.o., OIB 24501848042, STANIČKI PUT 19, 44250 Petrinja</item>
    </izvorni_sadrzaj>
    <derivirana_varijabla naziv="DomainObject.Predmet.ProtuStrankaListFormatedWithAdressOIB_1">
      <item>TERMO-AKUSTIKA CINDRIĆ d.o.o., OIB 24501848042, STANIČKI PUT 19, 44250 Petrinja</item>
    </derivirana_varijabla>
  </DomainObject.Predmet.ProtuStrankaListFormatedWithAdressOIB>
  <DomainObject.Predmet.ProtuStrankaListNazivFormated>
    <izvorni_sadrzaj>
      <item>TERMO-AKUSTIKA CINDRIĆ d.o.o.</item>
    </izvorni_sadrzaj>
    <derivirana_varijabla naziv="DomainObject.Predmet.ProtuStrankaListNazivFormated_1">
      <item>TERMO-AKUSTIKA CINDRIĆ d.o.o.</item>
    </derivirana_varijabla>
  </DomainObject.Predmet.ProtuStrankaListNazivFormated>
  <DomainObject.Predmet.ProtuStrankaListNazivFormatedOIB>
    <izvorni_sadrzaj>
      <item>TERMO-AKUSTIKA CINDRIĆ d.o.o., OIB 24501848042</item>
    </izvorni_sadrzaj>
    <derivirana_varijabla naziv="DomainObject.Predmet.ProtuStrankaListNazivFormatedOIB_1">
      <item>TERMO-AKUSTIKA CINDRIĆ d.o.o., OIB 24501848042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TERMO-AKUSTIKA CINDRIĆ d.o.o.</izvorni_sadrzaj>
    <derivirana_varijabla naziv="DomainObject.Predmet.StrankaIDrugi_1">TERMO-AKUSTIKA CINDRIĆ d.o.o.</derivirana_varijabla>
  </DomainObject.Predmet.StrankaIDrugi>
  <DomainObject.Predmet.ProtustrankaIDrugi>
    <izvorni_sadrzaj>TERMO-AKUSTIKA CINDRIĆ d.o.o.</izvorni_sadrzaj>
    <derivirana_varijabla naziv="DomainObject.Predmet.ProtustrankaIDrugi_1">TERMO-AKUSTIKA CINDRIĆ d.o.o.</derivirana_varijabla>
  </DomainObject.Predmet.ProtustrankaIDrugi>
  <DomainObject.Predmet.StrankaIDrugiAdressOIB>
    <izvorni_sadrzaj>TERMO-AKUSTIKA CINDRIĆ d.o.o., OIB 24501848042, STANIČKI PUT 19, 44250 Petrinja</izvorni_sadrzaj>
    <derivirana_varijabla naziv="DomainObject.Predmet.StrankaIDrugiAdressOIB_1">TERMO-AKUSTIKA CINDRIĆ d.o.o., OIB 24501848042, STANIČKI PUT 19, 44250 Petrinja</derivirana_varijabla>
  </DomainObject.Predmet.StrankaIDrugiAdressOIB>
  <DomainObject.Predmet.ProtustrankaIDrugiAdressOIB>
    <izvorni_sadrzaj>TERMO-AKUSTIKA CINDRIĆ d.o.o., OIB 24501848042, STANIČKI PUT 19, 44250 Petrinja</izvorni_sadrzaj>
    <derivirana_varijabla naziv="DomainObject.Predmet.ProtustrankaIDrugiAdressOIB_1">TERMO-AKUSTIKA CINDRIĆ d.o.o., OIB 24501848042, STANIČKI PUT 19,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TERMO-AKUSTIKA CINDRIĆ d.o.o.</item>
      <item>TERMO-AKUSTIKA CINDRIĆ d.o.o.</item>
    </izvorni_sadrzaj>
    <derivirana_varijabla naziv="DomainObject.Predmet.SudioniciListNaziv_1">
      <item>TERMO-AKUSTIKA CINDRIĆ d.o.o.</item>
      <item>TERMO-AKUSTIKA CINDRIĆ d.o.o.</item>
    </derivirana_varijabla>
  </DomainObject.Predmet.SudioniciListNaziv>
  <DomainObject.Predmet.SudioniciListAdressOIB>
    <izvorni_sadrzaj>
      <item>TERMO-AKUSTIKA CINDRIĆ d.o.o., OIB 24501848042, STANIČKI PUT 19,44250 Petrinja</item>
      <item>TERMO-AKUSTIKA CINDRIĆ d.o.o., OIB 24501848042, STANIČKI PUT 19,44250 Petrinja</item>
    </izvorni_sadrzaj>
    <derivirana_varijabla naziv="DomainObject.Predmet.SudioniciListAdressOIB_1">
      <item>TERMO-AKUSTIKA CINDRIĆ d.o.o., OIB 24501848042, STANIČKI PUT 19,44250 Petrinja</item>
      <item>TERMO-AKUSTIKA CINDRIĆ d.o.o., OIB 24501848042, STANIČKI PUT 19,44250 Petrinja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24501848042</item>
      <item>, OIB 24501848042</item>
    </izvorni_sadrzaj>
    <derivirana_varijabla naziv="DomainObject.Predmet.SudioniciListNazivOIB_1">
      <item>, OIB 24501848042</item>
      <item>, OIB 24501848042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8B40A6-8AB3-4643-B9AE-5778BF366E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3872</properties:Words>
  <properties:Characters>23135</properties:Characters>
  <properties:Lines>534</properties:Lines>
  <properties:Paragraphs>194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2018-10-02T08:20:00Z</dcterms:created>
  <dc:creator>gzubak</dc:creator>
  <cp:lastModifiedBy>Valentina Gabud</cp:lastModifiedBy>
  <cp:lastPrinted>2018-10-02T08:20:00Z</cp:lastPrinted>
  <dcterms:modified xmlns:xsi="http://www.w3.org/2001/XMLSchema-instance" xsi:type="dcterms:W3CDTF">2018-10-02T08:31:00Z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(7. zapisnik - ICMS.docx)</vt:lpwstr>
  </prop:property>
  <prop:property name="CC_coloring" pid="4" fmtid="{D5CDD505-2E9C-101B-9397-08002B2CF9AE}">
    <vt:bool>false</vt:bool>
  </prop:property>
  <prop:property name="BrojStranica" pid="5" fmtid="{D5CDD505-2E9C-101B-9397-08002B2CF9AE}">
    <vt:i4>11</vt:i4>
  </prop:property>
</prop:Properties>
</file>