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1732" w14:paraId="c761732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3408F0">
        <w:t xml:space="preserve"> </w:t>
      </w:r>
      <w:r>
        <w:t>E</w:t>
      </w:r>
      <w:r w:rsidR="003408F0">
        <w:t xml:space="preserve"> </w:t>
      </w:r>
      <w:r>
        <w:t>P</w:t>
      </w:r>
      <w:r w:rsidR="003408F0">
        <w:t xml:space="preserve"> </w:t>
      </w:r>
      <w:r>
        <w:t>U</w:t>
      </w:r>
      <w:r w:rsidR="003408F0">
        <w:t xml:space="preserve"> </w:t>
      </w:r>
      <w:r>
        <w:t>B</w:t>
      </w:r>
      <w:r w:rsidR="003408F0">
        <w:t xml:space="preserve"> </w:t>
      </w:r>
      <w:r>
        <w:t>L</w:t>
      </w:r>
      <w:r w:rsidR="003408F0">
        <w:t xml:space="preserve"> </w:t>
      </w:r>
      <w:r>
        <w:t>I</w:t>
      </w:r>
      <w:r w:rsidR="003408F0">
        <w:t xml:space="preserve"> </w:t>
      </w:r>
      <w:r>
        <w:t>K</w:t>
      </w:r>
      <w:r w:rsidR="003408F0">
        <w:t xml:space="preserve"> </w:t>
      </w:r>
      <w:r>
        <w:t>A</w:t>
      </w:r>
      <w:r w:rsidR="003408F0">
        <w:t xml:space="preserve">  </w:t>
      </w:r>
      <w:r>
        <w:t>H</w:t>
      </w:r>
      <w:r w:rsidR="003408F0">
        <w:t xml:space="preserve"> </w:t>
      </w:r>
      <w:r>
        <w:t>R</w:t>
      </w:r>
      <w:r w:rsidR="003408F0">
        <w:t xml:space="preserve"> </w:t>
      </w:r>
      <w:r>
        <w:t>V</w:t>
      </w:r>
      <w:r w:rsidR="003408F0">
        <w:t xml:space="preserve"> </w:t>
      </w:r>
      <w:r>
        <w:t>A</w:t>
      </w:r>
      <w:r w:rsidR="003408F0">
        <w:t xml:space="preserve"> </w:t>
      </w:r>
      <w:r>
        <w:t>T</w:t>
      </w:r>
      <w:r w:rsidR="003408F0">
        <w:t xml:space="preserve"> </w:t>
      </w:r>
      <w:r>
        <w:t>S</w:t>
      </w:r>
      <w:r w:rsidR="003408F0">
        <w:t xml:space="preserve"> </w:t>
      </w:r>
      <w:r>
        <w:t>K</w:t>
      </w:r>
      <w:r w:rsidR="003408F0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D3710C">
        <w:t xml:space="preserve">po </w:t>
      </w:r>
      <w:r w:rsidR="009C1D35">
        <w:t>stečajnoj sutkinji</w:t>
      </w:r>
      <w:r w:rsidR="00CF5CF1">
        <w:t xml:space="preserve"> Nadi Roso, u stečajnom postupku nad dužnikom: </w:t>
      </w:r>
      <w:r w:rsidR="00447DF3">
        <w:rPr>
          <w:b/>
        </w:rPr>
        <w:t xml:space="preserve">A-G DINAS d.o.o. za obradu drveta, usluge i trgovinu "u stečaju", </w:t>
      </w:r>
      <w:proofErr w:type="spellStart"/>
      <w:r w:rsidR="00447DF3">
        <w:rPr>
          <w:b/>
        </w:rPr>
        <w:t>Beljevina</w:t>
      </w:r>
      <w:proofErr w:type="spellEnd"/>
      <w:r w:rsidR="00447DF3">
        <w:rPr>
          <w:b/>
        </w:rPr>
        <w:t xml:space="preserve">, </w:t>
      </w:r>
      <w:proofErr w:type="spellStart"/>
      <w:r w:rsidR="00447DF3">
        <w:rPr>
          <w:b/>
        </w:rPr>
        <w:t>Lj</w:t>
      </w:r>
      <w:proofErr w:type="spellEnd"/>
      <w:r w:rsidR="00447DF3">
        <w:rPr>
          <w:b/>
        </w:rPr>
        <w:t>. Gaja 27, OIB: 80794569722, MBS: 050026145</w:t>
      </w:r>
      <w:r w:rsidR="00CF5CF1">
        <w:rPr>
          <w:b/>
          <w:bCs/>
        </w:rPr>
        <w:t>,</w:t>
      </w:r>
      <w:r w:rsidR="00CF5CF1">
        <w:t xml:space="preserve"> dana </w:t>
      </w:r>
      <w:r w:rsidR="003408F0">
        <w:t>6. prosinca</w:t>
      </w:r>
      <w:r w:rsidR="00447DF3">
        <w:t xml:space="preserve"> 2017. g.,</w:t>
      </w:r>
    </w:p>
    <w:p w:rsidRDefault="00447DF3" w:rsidP="00447DF3" w:rsidR="00CF5CF1">
      <w:pPr>
        <w:tabs>
          <w:tab w:pos="3630" w:val="left"/>
          <w:tab w:pos="6660" w:val="left"/>
        </w:tabs>
        <w:jc w:val="both"/>
      </w:pPr>
      <w:r>
        <w:tab/>
      </w:r>
      <w:r>
        <w:tab/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3408F0" w:rsidP="003408F0" w:rsidR="003408F0" w:rsidRPr="00E82995">
      <w:pPr>
        <w:ind w:hanging="207" w:left="567"/>
        <w:jc w:val="both"/>
      </w:pPr>
      <w:r w:rsidRPr="00E82995">
        <w:rPr>
          <w:b/>
          <w:bCs/>
        </w:rPr>
        <w:t xml:space="preserve">I   Kupcu  FENIKS DRVO d.o.o. Đurđenovac, Trg dr. </w:t>
      </w:r>
      <w:proofErr w:type="spellStart"/>
      <w:r w:rsidRPr="00E82995">
        <w:rPr>
          <w:b/>
          <w:bCs/>
        </w:rPr>
        <w:t>F.Tuđmana</w:t>
      </w:r>
      <w:proofErr w:type="spellEnd"/>
      <w:r w:rsidRPr="00E82995">
        <w:rPr>
          <w:b/>
          <w:bCs/>
        </w:rPr>
        <w:t xml:space="preserve"> 1 OIB : 63255963116, </w:t>
      </w:r>
      <w:r w:rsidRPr="00E82995">
        <w:t>predaju se u posjed nekretnine i to :</w:t>
      </w:r>
    </w:p>
    <w:p w:rsidRDefault="003408F0" w:rsidP="003408F0" w:rsidR="003408F0" w:rsidRPr="00E82995">
      <w:pPr>
        <w:ind w:hanging="207" w:left="567"/>
        <w:jc w:val="both"/>
      </w:pPr>
    </w:p>
    <w:p w:rsidRDefault="003408F0" w:rsidP="003408F0" w:rsidR="003408F0" w:rsidRPr="00E82995">
      <w:pPr>
        <w:widowControl w:val="false"/>
        <w:numPr>
          <w:ilvl w:val="0"/>
          <w:numId w:val="35"/>
        </w:numPr>
        <w:suppressAutoHyphens/>
        <w:jc w:val="both"/>
        <w:rPr>
          <w:vertAlign w:val="superscript"/>
        </w:rPr>
      </w:pPr>
      <w:r w:rsidRPr="00E82995">
        <w:t xml:space="preserve">upisana u zk.ul.506, k.o. </w:t>
      </w:r>
      <w:proofErr w:type="spellStart"/>
      <w:r w:rsidRPr="00E82995">
        <w:t>Beljevina</w:t>
      </w:r>
      <w:proofErr w:type="spellEnd"/>
      <w:r w:rsidRPr="00E82995">
        <w:t>, Općinski sud u Osijeku, Zemljišnoknjižni odjel Našice, kč.br 318/1 temelji, 8 zgrada i ekonomsko dvorište 20345m</w:t>
      </w:r>
      <w:r w:rsidRPr="00E82995">
        <w:rPr>
          <w:vertAlign w:val="superscript"/>
        </w:rPr>
        <w:t xml:space="preserve"> 2</w:t>
      </w:r>
    </w:p>
    <w:p w:rsidRDefault="003408F0" w:rsidP="003408F0" w:rsidR="003408F0" w:rsidRPr="00E82995">
      <w:pPr>
        <w:widowControl w:val="false"/>
        <w:numPr>
          <w:ilvl w:val="0"/>
          <w:numId w:val="35"/>
        </w:numPr>
        <w:suppressAutoHyphens/>
        <w:jc w:val="both"/>
        <w:rPr>
          <w:vertAlign w:val="superscript"/>
        </w:rPr>
      </w:pPr>
      <w:r w:rsidRPr="00E82995">
        <w:t xml:space="preserve">upisana u zk.ul.506, k.o. </w:t>
      </w:r>
      <w:proofErr w:type="spellStart"/>
      <w:r w:rsidRPr="00E82995">
        <w:t>Beljevina</w:t>
      </w:r>
      <w:proofErr w:type="spellEnd"/>
      <w:r w:rsidRPr="00E82995">
        <w:t>, Općinski sud u Osijeku, Zemljišnoknjižni odjel Našice, kč.br 318/5 6 zgrada, 1604 m</w:t>
      </w:r>
      <w:r w:rsidRPr="00E82995">
        <w:rPr>
          <w:vertAlign w:val="superscript"/>
        </w:rPr>
        <w:t xml:space="preserve"> 2</w:t>
      </w:r>
    </w:p>
    <w:p w:rsidRDefault="003408F0" w:rsidP="003408F0" w:rsidR="003408F0" w:rsidRPr="00E82995">
      <w:pPr>
        <w:widowControl w:val="false"/>
        <w:numPr>
          <w:ilvl w:val="0"/>
          <w:numId w:val="35"/>
        </w:numPr>
        <w:suppressAutoHyphens/>
        <w:jc w:val="both"/>
        <w:rPr>
          <w:vertAlign w:val="superscript"/>
        </w:rPr>
      </w:pPr>
      <w:r w:rsidRPr="00E82995">
        <w:t xml:space="preserve">upisana u zk.ul.647, k.o. </w:t>
      </w:r>
      <w:proofErr w:type="spellStart"/>
      <w:r w:rsidRPr="00E82995">
        <w:t>Beljevina</w:t>
      </w:r>
      <w:proofErr w:type="spellEnd"/>
      <w:r w:rsidRPr="00E82995">
        <w:t>, Općinski sud u Osijeku, Zemljišnoknjižni odjel Našice, kč.br 318/3 1 zgrada Ljudevita Gaja, 1308 m</w:t>
      </w:r>
      <w:r w:rsidRPr="00E82995">
        <w:rPr>
          <w:vertAlign w:val="superscript"/>
        </w:rPr>
        <w:t xml:space="preserve"> 2</w:t>
      </w:r>
    </w:p>
    <w:p w:rsidRDefault="003408F0" w:rsidP="003408F0" w:rsidR="003408F0" w:rsidRPr="00E82995">
      <w:pPr>
        <w:widowControl w:val="false"/>
        <w:numPr>
          <w:ilvl w:val="0"/>
          <w:numId w:val="35"/>
        </w:numPr>
        <w:suppressAutoHyphens/>
        <w:jc w:val="both"/>
      </w:pPr>
      <w:r w:rsidRPr="00E82995">
        <w:t xml:space="preserve">upisana u zk.ul.648, k.o. </w:t>
      </w:r>
      <w:proofErr w:type="spellStart"/>
      <w:r w:rsidRPr="00E82995">
        <w:t>Beljevina</w:t>
      </w:r>
      <w:proofErr w:type="spellEnd"/>
      <w:r w:rsidRPr="00E82995">
        <w:t>, Općinski sud u Osijeku, Zemljišnoknjižni odjel Našice, kč.br 318/4 1 zgrada Ljudevita Gaja, 227 m</w:t>
      </w:r>
      <w:r w:rsidRPr="00E82995">
        <w:rPr>
          <w:vertAlign w:val="superscript"/>
        </w:rPr>
        <w:t xml:space="preserve"> 2,  </w:t>
      </w:r>
      <w:r w:rsidRPr="00E82995">
        <w:t xml:space="preserve"> </w:t>
      </w:r>
    </w:p>
    <w:p w:rsidRDefault="003408F0" w:rsidP="003408F0" w:rsidR="003408F0" w:rsidRPr="00E82995">
      <w:pPr>
        <w:jc w:val="both"/>
      </w:pPr>
    </w:p>
    <w:p w:rsidRDefault="003408F0" w:rsidP="003408F0" w:rsidR="003408F0" w:rsidRPr="00E82995">
      <w:pPr>
        <w:ind w:hanging="567" w:left="567"/>
        <w:jc w:val="both"/>
      </w:pPr>
      <w:r w:rsidRPr="00E82995">
        <w:rPr>
          <w:b/>
        </w:rPr>
        <w:t xml:space="preserve">    II</w:t>
      </w:r>
      <w:r w:rsidRPr="00E82995">
        <w:t xml:space="preserve">   Zemljišnoknjižni  odjel  Općinskog suda u Osijeku, Stalna služba Našice, </w:t>
      </w:r>
      <w:proofErr w:type="spellStart"/>
      <w:r w:rsidRPr="00E82995">
        <w:t>zk.odjel</w:t>
      </w:r>
      <w:proofErr w:type="spellEnd"/>
      <w:r w:rsidRPr="00E82995">
        <w:t xml:space="preserve"> Našice izvršit će upis prava vlasništva na  nekretninama   u korist kupca i brisati  sva upisana prava, terete i zabilježbe  u odnosu na sljedeće nekretnine : </w:t>
      </w:r>
    </w:p>
    <w:p w:rsidRDefault="003408F0" w:rsidP="003408F0" w:rsidR="003408F0" w:rsidRPr="00E82995">
      <w:pPr>
        <w:ind w:hanging="567" w:left="567"/>
        <w:jc w:val="both"/>
      </w:pPr>
    </w:p>
    <w:p w:rsidRDefault="003408F0" w:rsidP="003408F0" w:rsidR="003408F0" w:rsidRPr="00E82995">
      <w:pPr>
        <w:widowControl w:val="false"/>
        <w:numPr>
          <w:ilvl w:val="0"/>
          <w:numId w:val="24"/>
        </w:numPr>
        <w:suppressAutoHyphens/>
        <w:jc w:val="both"/>
        <w:rPr>
          <w:b/>
          <w:vertAlign w:val="superscript"/>
        </w:rPr>
      </w:pPr>
      <w:r w:rsidRPr="00E82995">
        <w:rPr>
          <w:b/>
        </w:rPr>
        <w:t xml:space="preserve">upisana u zk.ul.506, k.o. </w:t>
      </w:r>
      <w:proofErr w:type="spellStart"/>
      <w:r w:rsidRPr="00E82995">
        <w:rPr>
          <w:b/>
        </w:rPr>
        <w:t>Beljevina</w:t>
      </w:r>
      <w:proofErr w:type="spellEnd"/>
      <w:r w:rsidRPr="00E82995">
        <w:rPr>
          <w:b/>
        </w:rPr>
        <w:t xml:space="preserve">, Općinski sud u Osijeku, Zemljišnoknjižni odjel Našice, </w:t>
      </w:r>
      <w:r w:rsidRPr="00E82995">
        <w:rPr>
          <w:b/>
          <w:bCs/>
        </w:rPr>
        <w:t>kč.br 318/1</w:t>
      </w:r>
      <w:r w:rsidRPr="00E82995">
        <w:rPr>
          <w:b/>
        </w:rPr>
        <w:t xml:space="preserve"> temelji, 8 zgrada i ekonomsko dvorište 20345m</w:t>
      </w:r>
      <w:r w:rsidRPr="00E82995">
        <w:rPr>
          <w:b/>
          <w:vertAlign w:val="superscript"/>
        </w:rPr>
        <w:t xml:space="preserve"> 2</w:t>
      </w:r>
    </w:p>
    <w:p w:rsidRDefault="003408F0" w:rsidP="003408F0" w:rsidR="003408F0" w:rsidRPr="00E82995">
      <w:pPr>
        <w:widowControl w:val="false"/>
        <w:numPr>
          <w:ilvl w:val="0"/>
          <w:numId w:val="24"/>
        </w:numPr>
        <w:suppressAutoHyphens/>
        <w:jc w:val="both"/>
        <w:rPr>
          <w:b/>
          <w:vertAlign w:val="superscript"/>
        </w:rPr>
      </w:pPr>
      <w:r w:rsidRPr="00E82995">
        <w:rPr>
          <w:b/>
        </w:rPr>
        <w:t xml:space="preserve">upisana u zk.ul.506, k.o. </w:t>
      </w:r>
      <w:proofErr w:type="spellStart"/>
      <w:r w:rsidRPr="00E82995">
        <w:rPr>
          <w:b/>
        </w:rPr>
        <w:t>Beljevina</w:t>
      </w:r>
      <w:proofErr w:type="spellEnd"/>
      <w:r w:rsidRPr="00E82995">
        <w:rPr>
          <w:b/>
        </w:rPr>
        <w:t xml:space="preserve">, Općinski sud u Osijeku, Zemljišnoknjižni odjel Našice, </w:t>
      </w:r>
      <w:r w:rsidRPr="00E82995">
        <w:rPr>
          <w:b/>
          <w:bCs/>
        </w:rPr>
        <w:t>kč.br 318/5</w:t>
      </w:r>
      <w:r w:rsidRPr="00E82995">
        <w:rPr>
          <w:b/>
        </w:rPr>
        <w:t xml:space="preserve"> 6 zgrada, 1604 m</w:t>
      </w:r>
      <w:r w:rsidRPr="00E82995">
        <w:rPr>
          <w:b/>
          <w:vertAlign w:val="superscript"/>
        </w:rPr>
        <w:t xml:space="preserve"> 2</w:t>
      </w:r>
    </w:p>
    <w:p w:rsidRDefault="003408F0" w:rsidP="003408F0" w:rsidR="003408F0" w:rsidRPr="00E82995">
      <w:pPr>
        <w:ind w:firstLine="705"/>
        <w:jc w:val="both"/>
        <w:rPr>
          <w:b/>
          <w:vertAlign w:val="superscript"/>
        </w:rPr>
      </w:pPr>
    </w:p>
    <w:p w:rsidRDefault="003408F0" w:rsidP="003408F0" w:rsidR="003408F0" w:rsidRPr="00E82995">
      <w:pPr>
        <w:jc w:val="both"/>
      </w:pPr>
      <w:r w:rsidRPr="00E82995">
        <w:t xml:space="preserve">       B  </w:t>
      </w:r>
      <w:proofErr w:type="spellStart"/>
      <w:r w:rsidRPr="00E82995">
        <w:t>Vlastovnica</w:t>
      </w:r>
      <w:proofErr w:type="spellEnd"/>
    </w:p>
    <w:p w:rsidRDefault="003408F0" w:rsidP="003408F0" w:rsidR="003408F0" w:rsidRPr="00E82995">
      <w:pPr>
        <w:widowControl w:val="false"/>
        <w:numPr>
          <w:ilvl w:val="1"/>
          <w:numId w:val="25"/>
        </w:numPr>
        <w:tabs>
          <w:tab w:pos="405" w:val="left"/>
        </w:tabs>
        <w:suppressAutoHyphens/>
        <w:ind w:left="390"/>
        <w:jc w:val="both"/>
      </w:pPr>
      <w:r w:rsidRPr="00E82995">
        <w:t>Zaprimljeno 18.04.2013.broj Z-936/13</w:t>
      </w:r>
    </w:p>
    <w:p w:rsidRDefault="003408F0" w:rsidP="003408F0" w:rsidR="003408F0" w:rsidRPr="00E82995">
      <w:pPr>
        <w:tabs>
          <w:tab w:pos="405" w:val="left"/>
        </w:tabs>
        <w:ind w:hanging="360" w:left="390"/>
        <w:jc w:val="both"/>
      </w:pPr>
      <w:r w:rsidRPr="00E82995">
        <w:t xml:space="preserve">      Na temelju rješenja Financijske agencije, Zagreb, Nagodbenog vijeća: HR03, Zagreb, Ozaljska 10, od 11. travnja 2013.godine, klasa: UP-I/110/07/13-01/2439, ur.br: 04-06-13-2439-13 i čl.51.st.8.  Zakona o financijskom poslovanju i </w:t>
      </w:r>
      <w:proofErr w:type="spellStart"/>
      <w:r w:rsidRPr="00E82995">
        <w:t>predstečajnoj</w:t>
      </w:r>
      <w:proofErr w:type="spellEnd"/>
      <w:r w:rsidRPr="00E82995">
        <w:t xml:space="preserve"> nagodbi ( NN </w:t>
      </w:r>
      <w:r w:rsidRPr="00E82995">
        <w:lastRenderedPageBreak/>
        <w:t xml:space="preserve">108/12,144/12), </w:t>
      </w:r>
      <w:proofErr w:type="spellStart"/>
      <w:r w:rsidRPr="00E82995">
        <w:t>zabilježuje</w:t>
      </w:r>
      <w:proofErr w:type="spellEnd"/>
      <w:r w:rsidRPr="00E82995">
        <w:t xml:space="preserve"> se otvaranje postupka </w:t>
      </w:r>
      <w:proofErr w:type="spellStart"/>
      <w:r w:rsidRPr="00E82995">
        <w:t>predstečajne</w:t>
      </w:r>
      <w:proofErr w:type="spellEnd"/>
      <w:r w:rsidRPr="00E82995">
        <w:t xml:space="preserve"> nagode na nekretninama upisanim u A</w:t>
      </w:r>
    </w:p>
    <w:p w:rsidRDefault="003408F0" w:rsidP="003408F0" w:rsidR="003408F0" w:rsidRPr="00E82995">
      <w:pPr>
        <w:tabs>
          <w:tab w:pos="45" w:val="left"/>
        </w:tabs>
        <w:ind w:left="30"/>
        <w:jc w:val="both"/>
      </w:pPr>
      <w:r w:rsidRPr="00E82995">
        <w:t>4.1.Zaprimljeno 12.03.2015.broj Z-530/15</w:t>
      </w:r>
    </w:p>
    <w:p w:rsidRDefault="003408F0" w:rsidP="003408F0" w:rsidR="003408F0" w:rsidRPr="00E82995">
      <w:pPr>
        <w:tabs>
          <w:tab w:pos="390" w:val="left"/>
        </w:tabs>
        <w:jc w:val="both"/>
      </w:pPr>
      <w:r w:rsidRPr="00E82995">
        <w:t xml:space="preserve">      Na temelju rješenje Trgovačkog suda u Osijeku od 11.ožujka 2015.g.broj 6 St-13/15-7     </w:t>
      </w:r>
      <w:r w:rsidRPr="00E82995">
        <w:tab/>
      </w:r>
      <w:proofErr w:type="spellStart"/>
      <w:r w:rsidRPr="00E82995">
        <w:t>zabilježuje</w:t>
      </w:r>
      <w:proofErr w:type="spellEnd"/>
      <w:r w:rsidRPr="00E82995">
        <w:t xml:space="preserve"> se otvaranje stečajnog postupka na nekretninama upisanim u A</w:t>
      </w:r>
    </w:p>
    <w:p w:rsidRDefault="003408F0" w:rsidP="003408F0" w:rsidR="003408F0" w:rsidRPr="00E82995">
      <w:pPr>
        <w:tabs>
          <w:tab w:pos="435" w:val="left"/>
        </w:tabs>
        <w:ind w:left="30"/>
        <w:jc w:val="both"/>
      </w:pPr>
      <w:r w:rsidRPr="00E82995">
        <w:t>5.1.Zaprimljeno 09.07.2015.broj Z-1478/15</w:t>
      </w:r>
    </w:p>
    <w:p w:rsidRDefault="003408F0" w:rsidP="003408F0" w:rsidR="003408F0" w:rsidRPr="00E82995">
      <w:pPr>
        <w:tabs>
          <w:tab w:pos="390" w:val="left"/>
        </w:tabs>
        <w:ind w:left="390"/>
        <w:jc w:val="both"/>
      </w:pPr>
      <w:r w:rsidRPr="00E82995">
        <w:t xml:space="preserve">Na temelju rješenja Trgovačkog suda u Osijeku od 07.07.2015., broj 6 St-13/15-38, </w:t>
      </w:r>
      <w:proofErr w:type="spellStart"/>
      <w:r w:rsidRPr="00E82995">
        <w:t>zabilježuje</w:t>
      </w:r>
      <w:proofErr w:type="spellEnd"/>
      <w:r w:rsidRPr="00E82995">
        <w:t xml:space="preserve"> se rješenje o prodaji nekretnina stečajnog dužnika na nekretninama u  A    ZABILJEŽBA</w:t>
      </w:r>
    </w:p>
    <w:p w:rsidRDefault="003408F0" w:rsidP="003408F0" w:rsidR="003408F0" w:rsidRPr="00E82995">
      <w:pPr>
        <w:tabs>
          <w:tab w:pos="390" w:val="left"/>
        </w:tabs>
        <w:ind w:left="390"/>
        <w:jc w:val="both"/>
      </w:pPr>
    </w:p>
    <w:p w:rsidRDefault="003408F0" w:rsidP="003408F0" w:rsidR="003408F0" w:rsidRPr="00E82995">
      <w:pPr>
        <w:tabs>
          <w:tab w:pos="15" w:val="left"/>
        </w:tabs>
        <w:ind w:hanging="45" w:left="15"/>
        <w:jc w:val="both"/>
      </w:pPr>
      <w:r w:rsidRPr="00E82995">
        <w:tab/>
        <w:t xml:space="preserve">    C  Teretovnica</w:t>
      </w:r>
    </w:p>
    <w:p w:rsidRDefault="003408F0" w:rsidP="003408F0" w:rsidR="003408F0" w:rsidRPr="00E82995">
      <w:pPr>
        <w:tabs>
          <w:tab w:pos="-30" w:val="left"/>
        </w:tabs>
        <w:ind w:left="-30"/>
        <w:jc w:val="both"/>
      </w:pPr>
      <w:r w:rsidRPr="00E82995">
        <w:t>16.1 Zaprimljeno 01.04.2011.broj Z-816/11</w:t>
      </w:r>
    </w:p>
    <w:p w:rsidRDefault="003408F0" w:rsidP="003408F0" w:rsidR="003408F0" w:rsidRPr="00E82995">
      <w:pPr>
        <w:tabs>
          <w:tab w:pos="30" w:val="left"/>
        </w:tabs>
        <w:ind w:hanging="30" w:left="390"/>
        <w:jc w:val="both"/>
      </w:pPr>
      <w:r w:rsidRPr="00E82995">
        <w:t xml:space="preserve">Na temelju općeg ugovora i sporazuma o osiguranju, </w:t>
      </w:r>
      <w:proofErr w:type="spellStart"/>
      <w:r w:rsidRPr="00E82995">
        <w:t>solemniziranog</w:t>
      </w:r>
      <w:proofErr w:type="spellEnd"/>
      <w:r w:rsidRPr="00E82995">
        <w:t xml:space="preserve"> po javnom bilježniku iz Osijeka, pod br.: </w:t>
      </w:r>
      <w:proofErr w:type="spellStart"/>
      <w:r w:rsidRPr="00E82995">
        <w:t>Ov</w:t>
      </w:r>
      <w:proofErr w:type="spellEnd"/>
      <w:r w:rsidRPr="00E82995">
        <w:t xml:space="preserve">-1579/11, uknjižuje se pravo zaloga na nekretninama u A, u iznosu od 5.000.000,00 EUR, u protuvrijednosti kuna prema srednjem tečaju HNB z a EUR , uz valutnu klauzulu, uvećano za redovnu godišnju kamatu prema općim </w:t>
      </w:r>
      <w:proofErr w:type="spellStart"/>
      <w:r w:rsidRPr="00E82995">
        <w:t>aktimaOTP</w:t>
      </w:r>
      <w:proofErr w:type="spellEnd"/>
      <w:r w:rsidRPr="00E82995">
        <w:t xml:space="preserve"> banke d.d. Zadar, koja je promjenjiva, ugovorene zatezne kamate, naknade i eventualno druge troškove, u korist:</w:t>
      </w:r>
    </w:p>
    <w:p w:rsidRDefault="003408F0" w:rsidP="003408F0" w:rsidR="003408F0" w:rsidRPr="00E82995">
      <w:pPr>
        <w:tabs>
          <w:tab w:pos="405" w:val="left"/>
        </w:tabs>
        <w:ind w:hanging="456" w:left="426"/>
        <w:jc w:val="both"/>
        <w:rPr>
          <w:b/>
          <w:bCs/>
        </w:rPr>
      </w:pPr>
      <w:r w:rsidRPr="00E82995">
        <w:rPr>
          <w:b/>
          <w:bCs/>
        </w:rPr>
        <w:t xml:space="preserve">       OTP BANKA HRVATSKA D.D., OIB: 52508873833, ZADAR, DOMOVISKOG   RATA 3</w:t>
      </w:r>
    </w:p>
    <w:p w:rsidRDefault="003408F0" w:rsidP="003408F0" w:rsidR="003408F0" w:rsidRPr="00E82995">
      <w:pPr>
        <w:tabs>
          <w:tab w:pos="405" w:val="left"/>
        </w:tabs>
        <w:ind w:left="-30"/>
        <w:jc w:val="both"/>
      </w:pPr>
      <w:r w:rsidRPr="00E82995">
        <w:t xml:space="preserve">       Iznos tereta: 5.000.000,00 EUR</w:t>
      </w:r>
    </w:p>
    <w:p w:rsidRDefault="003408F0" w:rsidP="003408F0" w:rsidR="003408F0" w:rsidRPr="00E82995">
      <w:pPr>
        <w:tabs>
          <w:tab w:pos="405" w:val="left"/>
        </w:tabs>
        <w:ind w:left="-30"/>
        <w:jc w:val="both"/>
      </w:pPr>
      <w:r w:rsidRPr="00E82995">
        <w:t xml:space="preserve">       Primjedba: GLAVNA HIPOTEKA</w:t>
      </w:r>
    </w:p>
    <w:p w:rsidRDefault="003408F0" w:rsidP="003408F0" w:rsidR="003408F0" w:rsidRPr="00E82995">
      <w:pPr>
        <w:tabs>
          <w:tab w:pos="405" w:val="left"/>
        </w:tabs>
        <w:ind w:left="-30"/>
        <w:jc w:val="both"/>
      </w:pPr>
    </w:p>
    <w:p w:rsidRDefault="003408F0" w:rsidP="003408F0" w:rsidR="003408F0" w:rsidRPr="00E82995">
      <w:pPr>
        <w:tabs>
          <w:tab w:pos="405" w:val="left"/>
        </w:tabs>
        <w:ind w:hanging="426" w:left="426"/>
        <w:jc w:val="both"/>
      </w:pPr>
      <w:r w:rsidRPr="00E82995">
        <w:t xml:space="preserve">16.2 </w:t>
      </w:r>
      <w:proofErr w:type="spellStart"/>
      <w:r w:rsidRPr="00E82995">
        <w:t>zabilježuje</w:t>
      </w:r>
      <w:proofErr w:type="spellEnd"/>
      <w:r w:rsidRPr="00E82995">
        <w:t xml:space="preserve"> se da su sporedne hipoteke upisane u zk.ul.br. 647,648 k.o. </w:t>
      </w:r>
      <w:proofErr w:type="spellStart"/>
      <w:r w:rsidRPr="00E82995">
        <w:t>Beljevina</w:t>
      </w:r>
      <w:proofErr w:type="spellEnd"/>
      <w:r w:rsidRPr="00E82995">
        <w:t>, 1236, 1174  i 1238 k.o. Đurđenovac</w:t>
      </w:r>
    </w:p>
    <w:p w:rsidRDefault="003408F0" w:rsidP="003408F0" w:rsidR="003408F0" w:rsidRPr="00E82995">
      <w:pPr>
        <w:tabs>
          <w:tab w:pos="405" w:val="left"/>
        </w:tabs>
        <w:ind w:hanging="426" w:left="426"/>
        <w:jc w:val="both"/>
      </w:pPr>
    </w:p>
    <w:p w:rsidRDefault="003408F0" w:rsidP="003408F0" w:rsidR="003408F0" w:rsidRPr="00E82995">
      <w:pPr>
        <w:widowControl w:val="false"/>
        <w:numPr>
          <w:ilvl w:val="1"/>
          <w:numId w:val="26"/>
        </w:numPr>
        <w:tabs>
          <w:tab w:pos="405" w:val="left"/>
        </w:tabs>
        <w:suppressAutoHyphens/>
        <w:ind w:firstLine="0" w:left="-30"/>
        <w:jc w:val="both"/>
      </w:pPr>
      <w:r w:rsidRPr="00E82995">
        <w:t xml:space="preserve"> Zaprimljeno 04.04.2014. broj Z-744/14</w:t>
      </w:r>
    </w:p>
    <w:p w:rsidRDefault="003408F0" w:rsidP="003408F0" w:rsidR="003408F0" w:rsidRPr="00E82995">
      <w:pPr>
        <w:tabs>
          <w:tab w:pos="426" w:val="left"/>
        </w:tabs>
        <w:ind w:hanging="15" w:left="375"/>
        <w:jc w:val="both"/>
      </w:pPr>
      <w:r w:rsidRPr="00E82995">
        <w:t xml:space="preserve"> Na temelju rješenja ovog suda od 3.travnja 2014., broj </w:t>
      </w:r>
      <w:proofErr w:type="spellStart"/>
      <w:r w:rsidRPr="00E82995">
        <w:t>Ovr</w:t>
      </w:r>
      <w:proofErr w:type="spellEnd"/>
      <w:r w:rsidRPr="00E82995">
        <w:t>-158/14., predbilježuje se pravo  na nekretninama u A u ukupnom iznosu od 18.394.000,60 kn s pripadajućim kamatama, temeljem ovršnih isprava ( čl.128 Općeg poreznog zakona, NN 147/08. i 18/11. ) i troška ovog postupka osiguranja, za korist:</w:t>
      </w:r>
    </w:p>
    <w:p w:rsidRDefault="003408F0" w:rsidP="003408F0" w:rsidR="003408F0" w:rsidRPr="00E82995">
      <w:pPr>
        <w:tabs>
          <w:tab w:pos="15" w:val="left"/>
        </w:tabs>
        <w:ind w:hanging="15" w:left="15"/>
        <w:jc w:val="both"/>
        <w:rPr>
          <w:b/>
          <w:bCs/>
        </w:rPr>
      </w:pPr>
      <w:r w:rsidRPr="00E82995">
        <w:rPr>
          <w:b/>
          <w:bCs/>
        </w:rPr>
        <w:t xml:space="preserve">      REPUBLIKA HRVATSKA – MINISTARSTVO FINANCIJA</w:t>
      </w:r>
    </w:p>
    <w:p w:rsidRDefault="003408F0" w:rsidP="003408F0" w:rsidR="003408F0" w:rsidRPr="00E82995">
      <w:pPr>
        <w:tabs>
          <w:tab w:pos="15" w:val="left"/>
        </w:tabs>
        <w:ind w:hanging="15" w:left="15"/>
        <w:jc w:val="both"/>
      </w:pPr>
      <w:r w:rsidRPr="00E82995">
        <w:t xml:space="preserve">       Iznos tereta: 18.394.000,60 KN</w:t>
      </w:r>
    </w:p>
    <w:p w:rsidRDefault="003408F0" w:rsidP="003408F0" w:rsidR="003408F0" w:rsidRPr="00E82995">
      <w:pPr>
        <w:tabs>
          <w:tab w:pos="0" w:val="left"/>
        </w:tabs>
        <w:jc w:val="both"/>
      </w:pPr>
      <w:r w:rsidRPr="00E82995">
        <w:t xml:space="preserve">       Primjedba: PREDBILJEŽBA na 17.2</w:t>
      </w:r>
    </w:p>
    <w:p w:rsidRDefault="003408F0" w:rsidP="003408F0" w:rsidR="003408F0" w:rsidRPr="00E82995">
      <w:pPr>
        <w:tabs>
          <w:tab w:pos="0" w:val="left"/>
        </w:tabs>
        <w:jc w:val="both"/>
      </w:pPr>
    </w:p>
    <w:p w:rsidRDefault="003408F0" w:rsidP="003408F0" w:rsidR="003408F0" w:rsidRPr="00E82995">
      <w:pPr>
        <w:ind w:firstLine="15"/>
        <w:jc w:val="both"/>
      </w:pPr>
      <w:r w:rsidRPr="00E82995">
        <w:t>17.2 Zaprimljeno 11.06.2014. broj Z-1259/14</w:t>
      </w:r>
    </w:p>
    <w:p w:rsidRDefault="003408F0" w:rsidP="003408F0" w:rsidR="003408F0" w:rsidRPr="00E82995">
      <w:pPr>
        <w:ind w:left="567"/>
        <w:jc w:val="both"/>
      </w:pPr>
      <w:r w:rsidRPr="00E82995">
        <w:t xml:space="preserve">Na temelju pravomoćnog rješenja Općinskog suda u Našicama od 03.04.2014., broj: </w:t>
      </w:r>
      <w:proofErr w:type="spellStart"/>
      <w:r w:rsidRPr="00E82995">
        <w:t>Ovr</w:t>
      </w:r>
      <w:proofErr w:type="spellEnd"/>
      <w:r w:rsidRPr="00E82995">
        <w:t xml:space="preserve">-158/14-2, </w:t>
      </w:r>
      <w:proofErr w:type="spellStart"/>
      <w:r w:rsidRPr="00E82995">
        <w:t>zabilježuje</w:t>
      </w:r>
      <w:proofErr w:type="spellEnd"/>
      <w:r w:rsidRPr="00E82995">
        <w:t xml:space="preserve"> se opravdanje predbilježbe prava zaloga na nekretninama u A, upisane za korist RH – Ministarstvo financija pod Z-744/14, C rbr.17.1.</w:t>
      </w:r>
    </w:p>
    <w:p w:rsidRDefault="003408F0" w:rsidP="003408F0" w:rsidR="003408F0" w:rsidRPr="00E82995">
      <w:pPr>
        <w:tabs>
          <w:tab w:pos="45" w:val="left"/>
        </w:tabs>
        <w:ind w:left="567"/>
        <w:jc w:val="both"/>
      </w:pPr>
    </w:p>
    <w:p w:rsidRDefault="003408F0" w:rsidP="003408F0" w:rsidR="003408F0" w:rsidRPr="00E82995">
      <w:pPr>
        <w:widowControl w:val="false"/>
        <w:numPr>
          <w:ilvl w:val="1"/>
          <w:numId w:val="27"/>
        </w:numPr>
        <w:tabs>
          <w:tab w:pos="465" w:val="left"/>
        </w:tabs>
        <w:suppressAutoHyphens/>
        <w:ind w:hanging="45" w:left="45"/>
        <w:jc w:val="both"/>
      </w:pPr>
      <w:r w:rsidRPr="00E82995">
        <w:t xml:space="preserve"> Zaprimljeno 11.06.2014. broj Z-1259/14</w:t>
      </w:r>
    </w:p>
    <w:p w:rsidRDefault="003408F0" w:rsidP="003408F0" w:rsidR="003408F0" w:rsidRPr="00E82995">
      <w:pPr>
        <w:tabs>
          <w:tab w:pos="0" w:val="left"/>
        </w:tabs>
        <w:ind w:hanging="192" w:left="567"/>
        <w:jc w:val="both"/>
      </w:pPr>
      <w:r w:rsidRPr="00E82995">
        <w:t xml:space="preserve">   </w:t>
      </w:r>
      <w:proofErr w:type="spellStart"/>
      <w:r w:rsidRPr="00E82995">
        <w:t>Zabilježuje</w:t>
      </w:r>
      <w:proofErr w:type="spellEnd"/>
      <w:r w:rsidRPr="00E82995">
        <w:t xml:space="preserve"> se </w:t>
      </w:r>
      <w:proofErr w:type="spellStart"/>
      <w:r w:rsidRPr="00E82995">
        <w:t>ovršivost</w:t>
      </w:r>
      <w:proofErr w:type="spellEnd"/>
      <w:r w:rsidRPr="00E82995">
        <w:t xml:space="preserve"> tražbine radi čijeg osiguranja je uknjižba dopuštena ( čl.297.st.2.    Ovršnog zakona )  Primjedba:  ZABILJEŽBA</w:t>
      </w:r>
      <w:r w:rsidRPr="00E82995">
        <w:tab/>
      </w:r>
    </w:p>
    <w:p w:rsidRDefault="003408F0" w:rsidP="003408F0" w:rsidR="003408F0" w:rsidRPr="00E82995">
      <w:pPr>
        <w:tabs>
          <w:tab w:pos="0" w:val="left"/>
        </w:tabs>
        <w:jc w:val="both"/>
      </w:pPr>
    </w:p>
    <w:p w:rsidRDefault="003408F0" w:rsidP="003408F0" w:rsidR="003408F0" w:rsidRPr="00E82995">
      <w:pPr>
        <w:widowControl w:val="false"/>
        <w:numPr>
          <w:ilvl w:val="1"/>
          <w:numId w:val="28"/>
        </w:numPr>
        <w:tabs>
          <w:tab w:pos="495" w:val="left"/>
        </w:tabs>
        <w:suppressAutoHyphens/>
        <w:ind w:firstLine="0" w:left="0"/>
        <w:jc w:val="both"/>
      </w:pPr>
      <w:r w:rsidRPr="00E82995">
        <w:t>Zaprimljeno 02.09.2014. broj Z-1749/14</w:t>
      </w:r>
    </w:p>
    <w:p w:rsidRDefault="003408F0" w:rsidP="003408F0" w:rsidR="003408F0" w:rsidRPr="00E82995">
      <w:pPr>
        <w:tabs>
          <w:tab w:pos="0" w:val="left"/>
        </w:tabs>
        <w:ind w:left="405"/>
        <w:jc w:val="both"/>
      </w:pPr>
      <w:r w:rsidRPr="00E82995">
        <w:t xml:space="preserve">Na temelju rješenja o ovrsi na temelju ovršne isprave Općinskog suda u Našicama od 01. rujna 2014.godine, broj: </w:t>
      </w:r>
      <w:proofErr w:type="spellStart"/>
      <w:r w:rsidRPr="00E82995">
        <w:t>Ovr</w:t>
      </w:r>
      <w:proofErr w:type="spellEnd"/>
      <w:r w:rsidRPr="00E82995">
        <w:t xml:space="preserve">-353/14, na nekretninama upisanim u A , </w:t>
      </w:r>
      <w:proofErr w:type="spellStart"/>
      <w:r w:rsidRPr="00E82995">
        <w:t>zabilježuje</w:t>
      </w:r>
      <w:proofErr w:type="spellEnd"/>
      <w:r w:rsidRPr="00E82995">
        <w:t xml:space="preserve"> se ovrha utvrđenjem vrijednosti navedenih nekretnina, njihovom prodajom na javnoj dražbi i </w:t>
      </w:r>
      <w:r w:rsidRPr="00E82995">
        <w:lastRenderedPageBreak/>
        <w:t>namirenjem ovrhovoditelja iz iznosa dobivenog prodajom, a sve do potpunog namirenja ovršne tražbine ovrhovoditelja, bez odbitaka provizije ili poštarine</w:t>
      </w:r>
    </w:p>
    <w:p w:rsidRDefault="003408F0" w:rsidP="003408F0" w:rsidR="003408F0" w:rsidRPr="00E82995">
      <w:pPr>
        <w:tabs>
          <w:tab w:pos="0" w:val="left"/>
        </w:tabs>
        <w:jc w:val="both"/>
      </w:pPr>
    </w:p>
    <w:p w:rsidRDefault="003408F0" w:rsidP="003408F0" w:rsidR="003408F0" w:rsidRPr="00E82995">
      <w:pPr>
        <w:widowControl w:val="false"/>
        <w:numPr>
          <w:ilvl w:val="0"/>
          <w:numId w:val="29"/>
        </w:numPr>
        <w:tabs>
          <w:tab w:pos="945" w:val="left"/>
        </w:tabs>
        <w:suppressAutoHyphens/>
        <w:jc w:val="both"/>
        <w:rPr>
          <w:b/>
          <w:vertAlign w:val="superscript"/>
        </w:rPr>
      </w:pPr>
      <w:r w:rsidRPr="00E82995">
        <w:rPr>
          <w:b/>
        </w:rPr>
        <w:t xml:space="preserve">upisana u </w:t>
      </w:r>
      <w:proofErr w:type="spellStart"/>
      <w:r w:rsidRPr="00E82995">
        <w:rPr>
          <w:b/>
        </w:rPr>
        <w:t>zk.ul</w:t>
      </w:r>
      <w:proofErr w:type="spellEnd"/>
      <w:r w:rsidRPr="00E82995">
        <w:rPr>
          <w:b/>
        </w:rPr>
        <w:t xml:space="preserve">. 647, k.o. </w:t>
      </w:r>
      <w:proofErr w:type="spellStart"/>
      <w:r w:rsidRPr="00E82995">
        <w:rPr>
          <w:b/>
        </w:rPr>
        <w:t>Beljevina</w:t>
      </w:r>
      <w:proofErr w:type="spellEnd"/>
      <w:r w:rsidRPr="00E82995">
        <w:rPr>
          <w:b/>
        </w:rPr>
        <w:t xml:space="preserve">, Općinski sud u Osijeku, Zemljišnoknjižni odjel Našice, </w:t>
      </w:r>
      <w:r w:rsidRPr="00E82995">
        <w:rPr>
          <w:b/>
          <w:bCs/>
        </w:rPr>
        <w:t xml:space="preserve">kč.br 318/3 </w:t>
      </w:r>
      <w:r w:rsidRPr="00E82995">
        <w:rPr>
          <w:b/>
        </w:rPr>
        <w:t>1 zgrada Ljudevita Gaja, 1308 m</w:t>
      </w:r>
      <w:r w:rsidRPr="00E82995">
        <w:rPr>
          <w:b/>
          <w:vertAlign w:val="superscript"/>
        </w:rPr>
        <w:t xml:space="preserve"> 2</w:t>
      </w:r>
    </w:p>
    <w:p w:rsidRDefault="003408F0" w:rsidP="003408F0" w:rsidR="003408F0" w:rsidRPr="00E82995">
      <w:pPr>
        <w:tabs>
          <w:tab w:pos="0" w:val="left"/>
        </w:tabs>
        <w:jc w:val="both"/>
        <w:rPr>
          <w:b/>
        </w:rPr>
      </w:pPr>
    </w:p>
    <w:p w:rsidRDefault="003408F0" w:rsidP="003408F0" w:rsidR="003408F0" w:rsidRPr="00E82995">
      <w:pPr>
        <w:jc w:val="both"/>
      </w:pPr>
      <w:r w:rsidRPr="00E82995">
        <w:tab/>
        <w:t xml:space="preserve">B  </w:t>
      </w:r>
      <w:proofErr w:type="spellStart"/>
      <w:r w:rsidRPr="00E82995">
        <w:t>Vlastovnica</w:t>
      </w:r>
      <w:proofErr w:type="spellEnd"/>
    </w:p>
    <w:p w:rsidRDefault="003408F0" w:rsidP="003408F0" w:rsidR="003408F0" w:rsidRPr="00E82995">
      <w:pPr>
        <w:tabs>
          <w:tab w:pos="30" w:val="left"/>
        </w:tabs>
        <w:ind w:left="15"/>
        <w:jc w:val="both"/>
      </w:pPr>
      <w:r w:rsidRPr="00E82995">
        <w:t>3.1  Zaprimljeno 18.04.2013.broj Z-936/13</w:t>
      </w:r>
    </w:p>
    <w:p w:rsidRDefault="003408F0" w:rsidP="003408F0" w:rsidR="003408F0" w:rsidRPr="00E82995">
      <w:pPr>
        <w:tabs>
          <w:tab w:pos="480" w:val="left"/>
        </w:tabs>
        <w:ind w:hanging="15" w:left="465"/>
        <w:jc w:val="both"/>
      </w:pPr>
      <w:r w:rsidRPr="00E82995">
        <w:t xml:space="preserve">Na temelju rješenja Financijske agencije, Zagreb, Nagodbenog vijeća: HR03, Zagreb, Ozaljska 10, od 11. travnja 2013.godine, klasa: UP-I/110/07/13-01/2439, ur.br: 04-06-13-2439-13 i čl.51.st.8.  Zakona o financijskom poslovanju i </w:t>
      </w:r>
      <w:proofErr w:type="spellStart"/>
      <w:r w:rsidRPr="00E82995">
        <w:t>predstečajnoj</w:t>
      </w:r>
      <w:proofErr w:type="spellEnd"/>
      <w:r w:rsidRPr="00E82995">
        <w:t xml:space="preserve"> nagodbi ( NN 108/12,144/12), </w:t>
      </w:r>
      <w:proofErr w:type="spellStart"/>
      <w:r w:rsidRPr="00E82995">
        <w:t>zabilježuje</w:t>
      </w:r>
      <w:proofErr w:type="spellEnd"/>
      <w:r w:rsidRPr="00E82995">
        <w:t xml:space="preserve"> se otvaranje postupka </w:t>
      </w:r>
      <w:proofErr w:type="spellStart"/>
      <w:r w:rsidRPr="00E82995">
        <w:t>predstečajne</w:t>
      </w:r>
      <w:proofErr w:type="spellEnd"/>
      <w:r w:rsidRPr="00E82995">
        <w:t xml:space="preserve"> nagode na nekretninama upisanim u A</w:t>
      </w:r>
    </w:p>
    <w:p w:rsidRDefault="003408F0" w:rsidP="003408F0" w:rsidR="003408F0" w:rsidRPr="00E82995">
      <w:pPr>
        <w:tabs>
          <w:tab w:pos="45" w:val="left"/>
        </w:tabs>
        <w:ind w:left="30"/>
        <w:jc w:val="both"/>
      </w:pPr>
      <w:r w:rsidRPr="00E82995">
        <w:t>4.1. Zaprimljeno 12.03.2015.broj Z-530/15</w:t>
      </w:r>
    </w:p>
    <w:p w:rsidRDefault="003408F0" w:rsidP="003408F0" w:rsidR="003408F0" w:rsidRPr="00E82995">
      <w:pPr>
        <w:tabs>
          <w:tab w:pos="390" w:val="left"/>
        </w:tabs>
        <w:ind w:hanging="426" w:left="426"/>
        <w:jc w:val="both"/>
      </w:pPr>
      <w:r w:rsidRPr="00E82995">
        <w:t xml:space="preserve">       Na temelju rješenje Trgovačkog suda u Osijeku od 11.ožujka 2015.g.broj 6 St-13/15-7        </w:t>
      </w:r>
      <w:proofErr w:type="spellStart"/>
      <w:r w:rsidRPr="00E82995">
        <w:t>zabilježuje</w:t>
      </w:r>
      <w:proofErr w:type="spellEnd"/>
      <w:r w:rsidRPr="00E82995">
        <w:t xml:space="preserve"> se otvaranje stečajnog postupka na nekretninama upisanim u A</w:t>
      </w:r>
    </w:p>
    <w:p w:rsidRDefault="003408F0" w:rsidP="003408F0" w:rsidR="003408F0" w:rsidRPr="00E82995">
      <w:pPr>
        <w:tabs>
          <w:tab w:pos="435" w:val="left"/>
        </w:tabs>
        <w:ind w:left="30"/>
        <w:jc w:val="both"/>
      </w:pPr>
      <w:r w:rsidRPr="00E82995">
        <w:t>5.1. Zaprimljeno 09.07.2015.broj Z-1478/15</w:t>
      </w:r>
    </w:p>
    <w:p w:rsidRDefault="003408F0" w:rsidP="003408F0" w:rsidR="003408F0" w:rsidRPr="00E82995">
      <w:pPr>
        <w:tabs>
          <w:tab w:pos="567" w:val="left"/>
        </w:tabs>
        <w:ind w:left="390"/>
        <w:jc w:val="both"/>
      </w:pPr>
      <w:r w:rsidRPr="00E82995">
        <w:t xml:space="preserve">Na temelju rješenja Trgovačkog suda u Osijeku od 07.07.2015., broj 6 St-13/15-38,    </w:t>
      </w:r>
      <w:proofErr w:type="spellStart"/>
      <w:r w:rsidRPr="00E82995">
        <w:t>zabilježuje</w:t>
      </w:r>
      <w:proofErr w:type="spellEnd"/>
      <w:r w:rsidRPr="00E82995">
        <w:t xml:space="preserve">     se rješenje o prodaji nekretnina stečajnog dužnika na nekretninama u  A Primjedba: ZABILJEŽBA</w:t>
      </w:r>
    </w:p>
    <w:p w:rsidRDefault="003408F0" w:rsidP="003408F0" w:rsidR="003408F0" w:rsidRPr="00E82995">
      <w:pPr>
        <w:tabs>
          <w:tab w:pos="390" w:val="left"/>
          <w:tab w:pos="567" w:val="left"/>
        </w:tabs>
        <w:ind w:firstLine="177" w:left="390"/>
        <w:jc w:val="both"/>
      </w:pPr>
    </w:p>
    <w:p w:rsidRDefault="003408F0" w:rsidP="003408F0" w:rsidR="003408F0" w:rsidRPr="00E82995">
      <w:pPr>
        <w:tabs>
          <w:tab w:pos="15" w:val="left"/>
        </w:tabs>
        <w:ind w:firstLine="675" w:left="15"/>
        <w:jc w:val="both"/>
      </w:pPr>
      <w:r w:rsidRPr="00E82995">
        <w:tab/>
        <w:t>C  Teretovnica</w:t>
      </w:r>
    </w:p>
    <w:p w:rsidRDefault="003408F0" w:rsidP="003408F0" w:rsidR="003408F0" w:rsidRPr="00E82995">
      <w:pPr>
        <w:tabs>
          <w:tab w:pos="-30" w:val="left"/>
        </w:tabs>
        <w:ind w:left="-30"/>
        <w:jc w:val="both"/>
      </w:pPr>
      <w:r w:rsidRPr="00E82995">
        <w:t>16.1  Zaprimljeno 01.04.2011.broj Z-816/11</w:t>
      </w:r>
    </w:p>
    <w:p w:rsidRDefault="003408F0" w:rsidP="003408F0" w:rsidR="003408F0" w:rsidRPr="00E82995">
      <w:pPr>
        <w:tabs>
          <w:tab w:pos="30" w:val="left"/>
        </w:tabs>
        <w:ind w:hanging="177" w:left="567"/>
        <w:jc w:val="both"/>
      </w:pPr>
      <w:r w:rsidRPr="00E82995">
        <w:t xml:space="preserve">  Na temelju općeg ugovora i sporazuma o osiguranju, </w:t>
      </w:r>
      <w:proofErr w:type="spellStart"/>
      <w:r w:rsidRPr="00E82995">
        <w:t>solemniziranog</w:t>
      </w:r>
      <w:proofErr w:type="spellEnd"/>
      <w:r w:rsidRPr="00E82995">
        <w:t xml:space="preserve"> po javnom bilježniku iz   Osijeka, pod br.: </w:t>
      </w:r>
      <w:proofErr w:type="spellStart"/>
      <w:r w:rsidRPr="00E82995">
        <w:t>Ov</w:t>
      </w:r>
      <w:proofErr w:type="spellEnd"/>
      <w:r w:rsidRPr="00E82995">
        <w:t>-1579/11, uknjižuje se pravo zaloga na nekretninama u A, u iznosu od 5.000.000,00 EUR, u protuvrijednosti kuna prema srednjem tečaju HNB za EUR , uz valutnu klauzulu, uvećano za redovnu godišnju kamatu prema općim aktima OTP banke d.d. Zadar, koja je promjenjiva, ugovorene zatezne kamate, naknade i eventualno druge troškove, u korist:</w:t>
      </w:r>
    </w:p>
    <w:p w:rsidRDefault="003408F0" w:rsidP="003408F0" w:rsidR="003408F0" w:rsidRPr="00E82995">
      <w:pPr>
        <w:tabs>
          <w:tab w:pos="405" w:val="left"/>
        </w:tabs>
        <w:ind w:left="567"/>
        <w:jc w:val="both"/>
        <w:rPr>
          <w:b/>
          <w:bCs/>
        </w:rPr>
      </w:pPr>
      <w:r w:rsidRPr="00E82995">
        <w:rPr>
          <w:b/>
          <w:bCs/>
        </w:rPr>
        <w:t>OTP BANKA HRVATSKA D.D., OIB: 52508873833, ZADAR, DOMOVISKOG RATA 3</w:t>
      </w:r>
    </w:p>
    <w:p w:rsidRDefault="003408F0" w:rsidP="003408F0" w:rsidR="003408F0" w:rsidRPr="00E82995">
      <w:pPr>
        <w:tabs>
          <w:tab w:pos="405" w:val="left"/>
        </w:tabs>
        <w:ind w:left="567"/>
        <w:jc w:val="both"/>
      </w:pPr>
      <w:r w:rsidRPr="00E82995">
        <w:t>Iznos tereta: 5.000.000,00 EUR</w:t>
      </w:r>
    </w:p>
    <w:p w:rsidRDefault="003408F0" w:rsidP="003408F0" w:rsidR="003408F0" w:rsidRPr="00E82995">
      <w:pPr>
        <w:tabs>
          <w:tab w:pos="405" w:val="left"/>
        </w:tabs>
        <w:ind w:left="567"/>
        <w:jc w:val="both"/>
      </w:pPr>
      <w:r w:rsidRPr="00E82995">
        <w:t>Primjedba: SPOREDNA HIPOTEKA</w:t>
      </w:r>
    </w:p>
    <w:p w:rsidRDefault="003408F0" w:rsidP="003408F0" w:rsidR="003408F0" w:rsidRPr="00E82995">
      <w:pPr>
        <w:tabs>
          <w:tab w:pos="405" w:val="left"/>
        </w:tabs>
        <w:ind w:left="567"/>
        <w:jc w:val="both"/>
      </w:pPr>
    </w:p>
    <w:p w:rsidRDefault="003408F0" w:rsidP="003408F0" w:rsidR="003408F0" w:rsidRPr="00E82995">
      <w:pPr>
        <w:widowControl w:val="false"/>
        <w:numPr>
          <w:ilvl w:val="1"/>
          <w:numId w:val="30"/>
        </w:numPr>
        <w:tabs>
          <w:tab w:pos="405" w:val="left"/>
        </w:tabs>
        <w:suppressAutoHyphens/>
        <w:ind w:firstLine="0" w:left="-30"/>
        <w:jc w:val="both"/>
      </w:pPr>
      <w:r w:rsidRPr="00E82995">
        <w:t xml:space="preserve">  </w:t>
      </w:r>
      <w:proofErr w:type="spellStart"/>
      <w:r w:rsidRPr="00E82995">
        <w:t>zabilježuje</w:t>
      </w:r>
      <w:proofErr w:type="spellEnd"/>
      <w:r w:rsidRPr="00E82995">
        <w:t xml:space="preserve"> se da je glavna hipoteka  upisana u zk.ul.br. 506 k.o. </w:t>
      </w:r>
      <w:proofErr w:type="spellStart"/>
      <w:r w:rsidRPr="00E82995">
        <w:t>Beljevina</w:t>
      </w:r>
      <w:proofErr w:type="spellEnd"/>
    </w:p>
    <w:p w:rsidRDefault="003408F0" w:rsidP="003408F0" w:rsidR="003408F0" w:rsidRPr="00E82995">
      <w:pPr>
        <w:tabs>
          <w:tab w:pos="405" w:val="left"/>
        </w:tabs>
        <w:ind w:left="-30"/>
        <w:jc w:val="both"/>
      </w:pPr>
    </w:p>
    <w:p w:rsidRDefault="003408F0" w:rsidP="003408F0" w:rsidR="003408F0" w:rsidRPr="00E82995">
      <w:pPr>
        <w:widowControl w:val="false"/>
        <w:numPr>
          <w:ilvl w:val="1"/>
          <w:numId w:val="31"/>
        </w:numPr>
        <w:tabs>
          <w:tab w:pos="405" w:val="left"/>
        </w:tabs>
        <w:suppressAutoHyphens/>
        <w:ind w:firstLine="0" w:left="-30"/>
        <w:jc w:val="both"/>
      </w:pPr>
      <w:r w:rsidRPr="00E82995">
        <w:t xml:space="preserve"> Zaprimljeno 04.04.2014. broj Z-744/14</w:t>
      </w:r>
    </w:p>
    <w:p w:rsidRDefault="003408F0" w:rsidP="003408F0" w:rsidR="003408F0" w:rsidRPr="00E82995">
      <w:pPr>
        <w:tabs>
          <w:tab w:pos="15" w:val="left"/>
        </w:tabs>
        <w:ind w:hanging="15" w:left="405"/>
        <w:jc w:val="both"/>
      </w:pPr>
      <w:r w:rsidRPr="00E82995">
        <w:t xml:space="preserve">Na temelju rješenja ovog suda od 3.travnja 2014., broj </w:t>
      </w:r>
      <w:proofErr w:type="spellStart"/>
      <w:r w:rsidRPr="00E82995">
        <w:t>Ovr</w:t>
      </w:r>
      <w:proofErr w:type="spellEnd"/>
      <w:r w:rsidRPr="00E82995">
        <w:t>-158/14., predbilježuje se pravo zaloga na nekretninama u A u ukupnom iznosu od 18.394.000,60 kn s pripadajućim kamatama, temeljem ovršnih isprava ( čl.128 Općeg poreznog zakona, NN 147/08. i 18/11. ) i troška ovog postupka osiguranja, za korist:</w:t>
      </w:r>
    </w:p>
    <w:p w:rsidRDefault="003408F0" w:rsidP="003408F0" w:rsidR="003408F0" w:rsidRPr="00E82995">
      <w:pPr>
        <w:tabs>
          <w:tab w:pos="15" w:val="left"/>
        </w:tabs>
        <w:ind w:hanging="15" w:left="15"/>
        <w:jc w:val="both"/>
        <w:rPr>
          <w:b/>
          <w:bCs/>
        </w:rPr>
      </w:pPr>
      <w:r w:rsidRPr="00E82995">
        <w:rPr>
          <w:b/>
          <w:bCs/>
        </w:rPr>
        <w:t xml:space="preserve">      REPUBLIKA HRVATSKA – MINISTARSTVO  FINANCIJA</w:t>
      </w:r>
    </w:p>
    <w:p w:rsidRDefault="003408F0" w:rsidP="003408F0" w:rsidR="003408F0" w:rsidRPr="00E82995">
      <w:pPr>
        <w:tabs>
          <w:tab w:pos="15" w:val="left"/>
        </w:tabs>
        <w:ind w:hanging="15" w:left="15"/>
        <w:jc w:val="both"/>
      </w:pPr>
      <w:r w:rsidRPr="00E82995">
        <w:t xml:space="preserve">       Iznos tereta: 18.394.000,60 KN</w:t>
      </w:r>
    </w:p>
    <w:p w:rsidRDefault="003408F0" w:rsidP="003408F0" w:rsidR="003408F0" w:rsidRPr="00E82995">
      <w:pPr>
        <w:tabs>
          <w:tab w:pos="0" w:val="left"/>
        </w:tabs>
        <w:jc w:val="both"/>
      </w:pPr>
      <w:r w:rsidRPr="00E82995">
        <w:t xml:space="preserve">       Primjedba: PREDBILJEŽBA na 17.2</w:t>
      </w:r>
    </w:p>
    <w:p w:rsidRDefault="003408F0" w:rsidP="003408F0" w:rsidR="003408F0" w:rsidRPr="00E82995">
      <w:pPr>
        <w:tabs>
          <w:tab w:pos="0" w:val="left"/>
        </w:tabs>
        <w:jc w:val="both"/>
      </w:pPr>
    </w:p>
    <w:p w:rsidRDefault="003408F0" w:rsidP="003408F0" w:rsidR="003408F0" w:rsidRPr="00E82995">
      <w:pPr>
        <w:widowControl w:val="false"/>
        <w:numPr>
          <w:ilvl w:val="1"/>
          <w:numId w:val="32"/>
        </w:numPr>
        <w:tabs>
          <w:tab w:pos="480" w:val="left"/>
        </w:tabs>
        <w:suppressAutoHyphens/>
        <w:ind w:firstLine="0" w:left="30"/>
        <w:jc w:val="both"/>
      </w:pPr>
      <w:r w:rsidRPr="00E82995">
        <w:t xml:space="preserve"> Zaprimljeno 11.06.2014. broj Z-1259/14</w:t>
      </w:r>
    </w:p>
    <w:p w:rsidRDefault="003408F0" w:rsidP="003408F0" w:rsidR="003408F0" w:rsidRPr="00E82995">
      <w:pPr>
        <w:tabs>
          <w:tab w:pos="45" w:val="left"/>
        </w:tabs>
        <w:ind w:hanging="192" w:left="567"/>
        <w:jc w:val="both"/>
      </w:pPr>
      <w:r w:rsidRPr="00E82995">
        <w:t xml:space="preserve">  Na temelju pravomoćnog rješenja Općinskog suda u Našicama od 03.04.2014., broj:    </w:t>
      </w:r>
      <w:proofErr w:type="spellStart"/>
      <w:r w:rsidRPr="00E82995">
        <w:t>Ovr</w:t>
      </w:r>
      <w:proofErr w:type="spellEnd"/>
      <w:r w:rsidRPr="00E82995">
        <w:t xml:space="preserve">-158/14-2, </w:t>
      </w:r>
      <w:proofErr w:type="spellStart"/>
      <w:r w:rsidRPr="00E82995">
        <w:t>zabilježuje</w:t>
      </w:r>
      <w:proofErr w:type="spellEnd"/>
      <w:r w:rsidRPr="00E82995">
        <w:t xml:space="preserve"> se opravdanje predbilježbe prava zaloga na nekretninama u A, upisane za korist RH – Ministarstvo financija pod Z-744/14, C rbr.17.1.</w:t>
      </w:r>
    </w:p>
    <w:p w:rsidRDefault="003408F0" w:rsidP="003408F0" w:rsidR="003408F0" w:rsidRPr="00E82995">
      <w:pPr>
        <w:tabs>
          <w:tab w:pos="45" w:val="left"/>
        </w:tabs>
        <w:ind w:hanging="45" w:left="45"/>
        <w:jc w:val="both"/>
      </w:pPr>
    </w:p>
    <w:p w:rsidRDefault="003408F0" w:rsidP="003408F0" w:rsidR="003408F0" w:rsidRPr="00E82995">
      <w:pPr>
        <w:widowControl w:val="false"/>
        <w:numPr>
          <w:ilvl w:val="1"/>
          <w:numId w:val="33"/>
        </w:numPr>
        <w:tabs>
          <w:tab w:pos="465" w:val="left"/>
        </w:tabs>
        <w:suppressAutoHyphens/>
        <w:ind w:hanging="45" w:left="45"/>
        <w:jc w:val="both"/>
      </w:pPr>
      <w:r w:rsidRPr="00E82995">
        <w:t>Zaprimljeno 11.06.2014. broj Z-1259/14</w:t>
      </w:r>
    </w:p>
    <w:p w:rsidRDefault="003408F0" w:rsidP="003408F0" w:rsidR="003408F0" w:rsidRPr="00E82995">
      <w:pPr>
        <w:tabs>
          <w:tab w:pos="0" w:val="left"/>
        </w:tabs>
        <w:ind w:left="375"/>
        <w:jc w:val="both"/>
      </w:pPr>
      <w:proofErr w:type="spellStart"/>
      <w:r w:rsidRPr="00E82995">
        <w:t>Zabilježuje</w:t>
      </w:r>
      <w:proofErr w:type="spellEnd"/>
      <w:r w:rsidRPr="00E82995">
        <w:t xml:space="preserve"> se </w:t>
      </w:r>
      <w:proofErr w:type="spellStart"/>
      <w:r w:rsidRPr="00E82995">
        <w:t>ovršivost</w:t>
      </w:r>
      <w:proofErr w:type="spellEnd"/>
      <w:r w:rsidRPr="00E82995">
        <w:t xml:space="preserve"> tražbine radi čijeg osiguranja je uknjižba dopuštena ( čl.297.st.2. Ovršnog zakona )</w:t>
      </w:r>
    </w:p>
    <w:p w:rsidRDefault="003408F0" w:rsidP="003408F0" w:rsidR="003408F0" w:rsidRPr="00E82995">
      <w:pPr>
        <w:tabs>
          <w:tab w:pos="0" w:val="left"/>
        </w:tabs>
        <w:jc w:val="both"/>
      </w:pPr>
      <w:r w:rsidRPr="00E82995">
        <w:t xml:space="preserve">      Primjedba: ZABILJEŽBA</w:t>
      </w:r>
      <w:r w:rsidRPr="00E82995">
        <w:tab/>
      </w:r>
    </w:p>
    <w:p w:rsidRDefault="003408F0" w:rsidP="003408F0" w:rsidR="003408F0" w:rsidRPr="00E82995">
      <w:pPr>
        <w:tabs>
          <w:tab w:pos="0" w:val="left"/>
        </w:tabs>
        <w:jc w:val="both"/>
      </w:pPr>
    </w:p>
    <w:p w:rsidRDefault="003408F0" w:rsidP="003408F0" w:rsidR="003408F0" w:rsidRPr="00E82995">
      <w:pPr>
        <w:widowControl w:val="false"/>
        <w:numPr>
          <w:ilvl w:val="1"/>
          <w:numId w:val="34"/>
        </w:numPr>
        <w:tabs>
          <w:tab w:pos="495" w:val="left"/>
        </w:tabs>
        <w:suppressAutoHyphens/>
        <w:ind w:firstLine="15" w:left="-15"/>
        <w:jc w:val="both"/>
      </w:pPr>
      <w:r w:rsidRPr="00E82995">
        <w:t>Zaprimljeno 02.09.2014. broj Z-1749/14</w:t>
      </w:r>
    </w:p>
    <w:p w:rsidRDefault="003408F0" w:rsidP="003408F0" w:rsidR="003408F0" w:rsidRPr="00E82995">
      <w:pPr>
        <w:tabs>
          <w:tab w:pos="0" w:val="left"/>
        </w:tabs>
        <w:ind w:left="375"/>
        <w:jc w:val="both"/>
      </w:pPr>
      <w:r w:rsidRPr="00E82995">
        <w:t xml:space="preserve">Na temelju rješenja o ovrsi na temelju ovršne isprave Općinskog suda u Našicama od 01. rujna 2014.godine, broj: </w:t>
      </w:r>
      <w:proofErr w:type="spellStart"/>
      <w:r w:rsidRPr="00E82995">
        <w:t>Ovr</w:t>
      </w:r>
      <w:proofErr w:type="spellEnd"/>
      <w:r w:rsidRPr="00E82995">
        <w:t xml:space="preserve">-353/14, na nekretninama upisanim u A , </w:t>
      </w:r>
      <w:proofErr w:type="spellStart"/>
      <w:r w:rsidRPr="00E82995">
        <w:t>zabilježuje</w:t>
      </w:r>
      <w:proofErr w:type="spellEnd"/>
      <w:r w:rsidRPr="00E82995">
        <w:t xml:space="preserve"> se ovrha utvrđenjem vrijednosti navedenih nekretnina, njihovom prodajom na javnoj dražbi i namirenjem ovrhovoditelja iz iznosa dobivenog prodajom, a sve do potpunog namirenja ovršne tražbine ovrhovoditelja, bez odbitaka provizije ili poštarine</w:t>
      </w:r>
    </w:p>
    <w:p w:rsidRDefault="003408F0" w:rsidP="003408F0" w:rsidR="003408F0" w:rsidRPr="00E82995">
      <w:pPr>
        <w:tabs>
          <w:tab w:pos="0" w:val="left"/>
        </w:tabs>
        <w:jc w:val="both"/>
      </w:pPr>
    </w:p>
    <w:p w:rsidRDefault="003408F0" w:rsidP="003408F0" w:rsidR="003408F0" w:rsidRPr="00E82995">
      <w:pPr>
        <w:widowControl w:val="false"/>
        <w:numPr>
          <w:ilvl w:val="0"/>
          <w:numId w:val="29"/>
        </w:numPr>
        <w:tabs>
          <w:tab w:pos="720" w:val="clear"/>
          <w:tab w:pos="465" w:val="left"/>
        </w:tabs>
        <w:suppressAutoHyphens/>
        <w:ind w:hanging="207" w:left="567"/>
        <w:jc w:val="both"/>
        <w:rPr>
          <w:b/>
          <w:vertAlign w:val="superscript"/>
        </w:rPr>
      </w:pPr>
      <w:r w:rsidRPr="00E82995">
        <w:rPr>
          <w:b/>
        </w:rPr>
        <w:t xml:space="preserve"> upisana u zk.ul.648, k.o. </w:t>
      </w:r>
      <w:proofErr w:type="spellStart"/>
      <w:r w:rsidRPr="00E82995">
        <w:rPr>
          <w:b/>
        </w:rPr>
        <w:t>Beljevina</w:t>
      </w:r>
      <w:proofErr w:type="spellEnd"/>
      <w:r w:rsidRPr="00E82995">
        <w:rPr>
          <w:b/>
        </w:rPr>
        <w:t xml:space="preserve">, Općinski sud u Osijeku, Zemljišnoknjižni  odjel Našice, </w:t>
      </w:r>
      <w:r w:rsidRPr="00E82995">
        <w:rPr>
          <w:b/>
          <w:bCs/>
        </w:rPr>
        <w:t>kč.br 318/4</w:t>
      </w:r>
      <w:r w:rsidRPr="00E82995">
        <w:rPr>
          <w:b/>
        </w:rPr>
        <w:t xml:space="preserve"> 1 zgrada Ljudevita Gaja, 227 m</w:t>
      </w:r>
      <w:r w:rsidRPr="00E82995">
        <w:rPr>
          <w:b/>
          <w:vertAlign w:val="superscript"/>
        </w:rPr>
        <w:t xml:space="preserve"> 2</w:t>
      </w:r>
    </w:p>
    <w:p w:rsidRDefault="003408F0" w:rsidP="003408F0" w:rsidR="003408F0" w:rsidRPr="00E82995">
      <w:pPr>
        <w:tabs>
          <w:tab w:pos="0" w:val="left"/>
          <w:tab w:pos="465" w:val="left"/>
          <w:tab w:pos="567" w:val="num"/>
        </w:tabs>
        <w:ind w:hanging="207" w:left="567"/>
        <w:jc w:val="both"/>
        <w:rPr>
          <w:b/>
        </w:rPr>
      </w:pPr>
    </w:p>
    <w:p w:rsidRDefault="003408F0" w:rsidP="003408F0" w:rsidR="003408F0" w:rsidRPr="00E82995">
      <w:pPr>
        <w:jc w:val="both"/>
      </w:pPr>
      <w:r w:rsidRPr="00E82995">
        <w:t xml:space="preserve">     B  </w:t>
      </w:r>
      <w:proofErr w:type="spellStart"/>
      <w:r w:rsidRPr="00E82995">
        <w:t>Vlastovnica</w:t>
      </w:r>
      <w:proofErr w:type="spellEnd"/>
    </w:p>
    <w:p w:rsidRDefault="003408F0" w:rsidP="003408F0" w:rsidR="003408F0" w:rsidRPr="00E82995">
      <w:pPr>
        <w:tabs>
          <w:tab w:pos="30" w:val="left"/>
        </w:tabs>
        <w:ind w:left="15"/>
        <w:jc w:val="both"/>
      </w:pPr>
      <w:r w:rsidRPr="00E82995">
        <w:t>3.1 Zaprimljeno 18.04.2013.broj Z-936/13</w:t>
      </w:r>
    </w:p>
    <w:p w:rsidRDefault="003408F0" w:rsidP="003408F0" w:rsidR="003408F0" w:rsidRPr="00E82995">
      <w:pPr>
        <w:tabs>
          <w:tab w:pos="405" w:val="left"/>
        </w:tabs>
        <w:ind w:hanging="15" w:left="390"/>
        <w:jc w:val="both"/>
      </w:pPr>
      <w:r w:rsidRPr="00E82995">
        <w:t xml:space="preserve">Na temelju rješenja Financijske agencije, Zagreb, Nagodbenog vijeća: HR03, Zagreb, Ozaljska 10, od 11. travnja 2013.godine, klasa: UP-I/110/07/13-01/2439, ur.br: 04-06-13-2439-13 i čl.51.st.8.  Zakona o financijskom poslovanju i </w:t>
      </w:r>
      <w:proofErr w:type="spellStart"/>
      <w:r w:rsidRPr="00E82995">
        <w:t>predstečajnoj</w:t>
      </w:r>
      <w:proofErr w:type="spellEnd"/>
      <w:r w:rsidRPr="00E82995">
        <w:t xml:space="preserve"> nagodbi ( NN 108/12,144/12), </w:t>
      </w:r>
      <w:proofErr w:type="spellStart"/>
      <w:r w:rsidRPr="00E82995">
        <w:t>zabilježuje</w:t>
      </w:r>
      <w:proofErr w:type="spellEnd"/>
      <w:r w:rsidRPr="00E82995">
        <w:t xml:space="preserve"> se otvaranje postupka </w:t>
      </w:r>
      <w:proofErr w:type="spellStart"/>
      <w:r w:rsidRPr="00E82995">
        <w:t>predstečajne</w:t>
      </w:r>
      <w:proofErr w:type="spellEnd"/>
      <w:r w:rsidRPr="00E82995">
        <w:t xml:space="preserve"> nagode na nekretninama upisanim u A</w:t>
      </w:r>
    </w:p>
    <w:p w:rsidRDefault="003408F0" w:rsidP="003408F0" w:rsidR="003408F0" w:rsidRPr="00E82995">
      <w:pPr>
        <w:tabs>
          <w:tab w:pos="45" w:val="left"/>
        </w:tabs>
        <w:ind w:left="30"/>
        <w:jc w:val="both"/>
      </w:pPr>
      <w:r w:rsidRPr="00E82995">
        <w:t>4.1.Zaprimljeno 12.03.2015.broj Z-530/15</w:t>
      </w:r>
    </w:p>
    <w:p w:rsidRDefault="003408F0" w:rsidP="003408F0" w:rsidR="003408F0" w:rsidRPr="00E82995">
      <w:pPr>
        <w:tabs>
          <w:tab w:pos="390" w:val="left"/>
        </w:tabs>
        <w:jc w:val="both"/>
      </w:pPr>
      <w:r w:rsidRPr="00E82995">
        <w:t xml:space="preserve">      Na temelju rješenje Trgovačkog suda u Osijeku od 11.ožujka 2015.g.broj 6 St-13/15-7     </w:t>
      </w:r>
      <w:r w:rsidRPr="00E82995">
        <w:tab/>
      </w:r>
      <w:proofErr w:type="spellStart"/>
      <w:r w:rsidRPr="00E82995">
        <w:t>zabilježuje</w:t>
      </w:r>
      <w:proofErr w:type="spellEnd"/>
      <w:r w:rsidRPr="00E82995">
        <w:t xml:space="preserve"> se otvaranje stečajnog postupka na nekretninama upisanim u A</w:t>
      </w:r>
    </w:p>
    <w:p w:rsidRDefault="003408F0" w:rsidP="003408F0" w:rsidR="003408F0" w:rsidRPr="00E82995">
      <w:pPr>
        <w:tabs>
          <w:tab w:pos="435" w:val="left"/>
        </w:tabs>
        <w:ind w:left="30"/>
        <w:jc w:val="both"/>
      </w:pPr>
      <w:r w:rsidRPr="00E82995">
        <w:t>5.1.Zaprimljeno 09.07.2015.broj Z-1478/15</w:t>
      </w:r>
    </w:p>
    <w:p w:rsidRDefault="003408F0" w:rsidP="003408F0" w:rsidR="003408F0" w:rsidRPr="00E82995">
      <w:pPr>
        <w:tabs>
          <w:tab w:pos="390" w:val="left"/>
        </w:tabs>
        <w:ind w:left="390"/>
        <w:jc w:val="both"/>
      </w:pPr>
      <w:r w:rsidRPr="00E82995">
        <w:t xml:space="preserve">Na temelju rješenja Trgovačkog suda u Osijeku od 07.07.2015., broj 6 St-13/15-38, </w:t>
      </w:r>
      <w:proofErr w:type="spellStart"/>
      <w:r w:rsidRPr="00E82995">
        <w:t>zabilježuje</w:t>
      </w:r>
      <w:proofErr w:type="spellEnd"/>
      <w:r w:rsidRPr="00E82995">
        <w:t xml:space="preserve"> se rješenje o prodaji nekretnina stečajnog dužnika na nekretninama u  A</w:t>
      </w:r>
    </w:p>
    <w:p w:rsidRDefault="003408F0" w:rsidP="003408F0" w:rsidR="003408F0" w:rsidRPr="00E82995">
      <w:pPr>
        <w:tabs>
          <w:tab w:pos="390" w:val="left"/>
        </w:tabs>
        <w:ind w:left="390"/>
        <w:jc w:val="both"/>
      </w:pPr>
      <w:r w:rsidRPr="00E82995">
        <w:t>Primjedba: ZABILJEŽBA</w:t>
      </w:r>
    </w:p>
    <w:p w:rsidRDefault="003408F0" w:rsidP="003408F0" w:rsidR="003408F0" w:rsidRPr="00E82995">
      <w:pPr>
        <w:tabs>
          <w:tab w:pos="390" w:val="left"/>
        </w:tabs>
        <w:ind w:left="390"/>
        <w:jc w:val="both"/>
      </w:pPr>
    </w:p>
    <w:p w:rsidRDefault="003408F0" w:rsidP="003408F0" w:rsidR="003408F0" w:rsidRPr="00E82995">
      <w:pPr>
        <w:tabs>
          <w:tab w:pos="15" w:val="left"/>
        </w:tabs>
        <w:ind w:firstLine="675" w:left="15"/>
        <w:jc w:val="both"/>
      </w:pPr>
      <w:r w:rsidRPr="00E82995">
        <w:tab/>
        <w:t>C  Teretovnica</w:t>
      </w:r>
    </w:p>
    <w:p w:rsidRDefault="003408F0" w:rsidP="003408F0" w:rsidR="003408F0" w:rsidRPr="00E82995">
      <w:pPr>
        <w:tabs>
          <w:tab w:pos="15" w:val="left"/>
        </w:tabs>
        <w:ind w:hanging="45" w:left="15"/>
        <w:jc w:val="both"/>
      </w:pPr>
    </w:p>
    <w:p w:rsidRDefault="003408F0" w:rsidP="003408F0" w:rsidR="003408F0" w:rsidRPr="00E82995">
      <w:pPr>
        <w:tabs>
          <w:tab w:pos="-30" w:val="left"/>
        </w:tabs>
        <w:ind w:left="-30"/>
        <w:jc w:val="both"/>
      </w:pPr>
      <w:r w:rsidRPr="00E82995">
        <w:t>3.1 Zaprimljeno 01.04.2011.broj Z-816/11</w:t>
      </w:r>
    </w:p>
    <w:p w:rsidRDefault="003408F0" w:rsidP="003408F0" w:rsidR="003408F0" w:rsidRPr="00E82995">
      <w:pPr>
        <w:tabs>
          <w:tab w:pos="30" w:val="left"/>
        </w:tabs>
        <w:ind w:hanging="30" w:left="390"/>
        <w:jc w:val="both"/>
      </w:pPr>
      <w:r w:rsidRPr="00E82995">
        <w:t xml:space="preserve">Na temelju općeg ugovora i sporazuma o osiguranju, </w:t>
      </w:r>
      <w:proofErr w:type="spellStart"/>
      <w:r w:rsidRPr="00E82995">
        <w:t>solemniziranog</w:t>
      </w:r>
      <w:proofErr w:type="spellEnd"/>
      <w:r w:rsidRPr="00E82995">
        <w:t xml:space="preserve"> po javnom bilježniku iz Osijeka, pod br.: </w:t>
      </w:r>
      <w:proofErr w:type="spellStart"/>
      <w:r w:rsidRPr="00E82995">
        <w:t>Ov</w:t>
      </w:r>
      <w:proofErr w:type="spellEnd"/>
      <w:r w:rsidRPr="00E82995">
        <w:t>-1579/11, uknjižuje se pravo zaloga na nekretninama u A, u iznosu od 5.000.000,00 EUR, u protuvrijednosti kuna prema srednjem tečaju HNB za EUR , uz valutnu klauzulu, uvećano za redovnu godišnju kamatu prema općim aktima OTP banke d.d. Zadar, koja je promjenjiva, ugovorene zatezne kamate, naknade i eventualno druge troškove, u korist:</w:t>
      </w:r>
    </w:p>
    <w:p w:rsidRDefault="003408F0" w:rsidP="003408F0" w:rsidR="003408F0" w:rsidRPr="00E82995">
      <w:pPr>
        <w:tabs>
          <w:tab w:pos="405" w:val="left"/>
        </w:tabs>
        <w:ind w:left="426"/>
        <w:jc w:val="both"/>
        <w:rPr>
          <w:b/>
          <w:bCs/>
        </w:rPr>
      </w:pPr>
      <w:r w:rsidRPr="00E82995">
        <w:rPr>
          <w:b/>
          <w:bCs/>
        </w:rPr>
        <w:t>OTP BANKA HRVATSKA D.D., OIB: 52508873833, ZADAR, DOMOVISKOG    RATA 3</w:t>
      </w:r>
    </w:p>
    <w:p w:rsidRDefault="003408F0" w:rsidP="003408F0" w:rsidR="003408F0" w:rsidRPr="00E82995">
      <w:pPr>
        <w:tabs>
          <w:tab w:pos="405" w:val="left"/>
        </w:tabs>
        <w:ind w:left="426"/>
        <w:jc w:val="both"/>
      </w:pPr>
      <w:r w:rsidRPr="00E82995">
        <w:t>Iznos tereta: 5.000.000,00 EUR</w:t>
      </w:r>
    </w:p>
    <w:p w:rsidRDefault="003408F0" w:rsidP="003408F0" w:rsidR="003408F0" w:rsidRPr="00E82995">
      <w:pPr>
        <w:tabs>
          <w:tab w:pos="405" w:val="left"/>
        </w:tabs>
        <w:ind w:left="426"/>
        <w:jc w:val="both"/>
      </w:pPr>
      <w:r w:rsidRPr="00E82995">
        <w:t>Primjedba: SPOREDNA HIPOTEKA</w:t>
      </w:r>
    </w:p>
    <w:p w:rsidRDefault="003408F0" w:rsidP="003408F0" w:rsidR="003408F0" w:rsidRPr="00E82995">
      <w:pPr>
        <w:tabs>
          <w:tab w:pos="405" w:val="left"/>
        </w:tabs>
        <w:ind w:left="-30"/>
        <w:jc w:val="both"/>
      </w:pPr>
    </w:p>
    <w:p w:rsidRDefault="003408F0" w:rsidP="003408F0" w:rsidR="003408F0" w:rsidRPr="00E82995">
      <w:pPr>
        <w:tabs>
          <w:tab w:pos="405" w:val="left"/>
        </w:tabs>
        <w:ind w:left="-30"/>
        <w:jc w:val="both"/>
      </w:pPr>
      <w:r w:rsidRPr="00E82995">
        <w:t xml:space="preserve">3.2  </w:t>
      </w:r>
      <w:proofErr w:type="spellStart"/>
      <w:r w:rsidRPr="00E82995">
        <w:t>zabilježuje</w:t>
      </w:r>
      <w:proofErr w:type="spellEnd"/>
      <w:r w:rsidRPr="00E82995">
        <w:t xml:space="preserve"> se da je glavna hipoteka  upisana u zk.ul.br. 506 k.o. </w:t>
      </w:r>
      <w:proofErr w:type="spellStart"/>
      <w:r w:rsidRPr="00E82995">
        <w:t>Beljevina</w:t>
      </w:r>
      <w:proofErr w:type="spellEnd"/>
    </w:p>
    <w:p w:rsidRDefault="003408F0" w:rsidP="003408F0" w:rsidR="003408F0" w:rsidRPr="00E82995">
      <w:pPr>
        <w:tabs>
          <w:tab w:pos="405" w:val="left"/>
        </w:tabs>
        <w:ind w:left="-30"/>
        <w:jc w:val="both"/>
      </w:pPr>
    </w:p>
    <w:p w:rsidRDefault="003408F0" w:rsidP="003408F0" w:rsidR="003408F0" w:rsidRPr="00E82995">
      <w:pPr>
        <w:tabs>
          <w:tab w:pos="405" w:val="left"/>
        </w:tabs>
        <w:ind w:hanging="30" w:left="15"/>
        <w:jc w:val="both"/>
      </w:pPr>
      <w:r w:rsidRPr="00E82995">
        <w:t>4.1  Zaprimljeno 04.04.2014. broj Z-744/14</w:t>
      </w:r>
    </w:p>
    <w:p w:rsidRDefault="003408F0" w:rsidP="003408F0" w:rsidR="003408F0" w:rsidRPr="00E82995">
      <w:pPr>
        <w:tabs>
          <w:tab w:pos="390" w:val="left"/>
        </w:tabs>
        <w:ind w:hanging="15" w:left="420"/>
        <w:jc w:val="both"/>
      </w:pPr>
      <w:r w:rsidRPr="00E82995">
        <w:lastRenderedPageBreak/>
        <w:t xml:space="preserve">Na temelju rješenja ovog suda od 3.travnja 2014., broj </w:t>
      </w:r>
      <w:proofErr w:type="spellStart"/>
      <w:r w:rsidRPr="00E82995">
        <w:t>Ovr</w:t>
      </w:r>
      <w:proofErr w:type="spellEnd"/>
      <w:r w:rsidRPr="00E82995">
        <w:t>-158/14., predbilježuje se pravo zaloga na nekretninama u A u ukupnom iznosu od 18.394.000,60 kn s pripadajućim kamatama, temeljem ovršnih isprava ( čl.128 Općeg poreznog zakona, NN 147/08. i 18/11. ) i troška ovog postupka osiguranja, za korist:</w:t>
      </w:r>
    </w:p>
    <w:p w:rsidRDefault="003408F0" w:rsidP="003408F0" w:rsidR="003408F0" w:rsidRPr="00E82995">
      <w:pPr>
        <w:ind w:left="426"/>
        <w:jc w:val="both"/>
        <w:rPr>
          <w:b/>
          <w:bCs/>
        </w:rPr>
      </w:pPr>
      <w:r w:rsidRPr="00E82995">
        <w:rPr>
          <w:b/>
          <w:bCs/>
        </w:rPr>
        <w:t>REPUBLIKA HRVATSKA – MINISTARSTVO FINANCIJA</w:t>
      </w:r>
    </w:p>
    <w:p w:rsidRDefault="003408F0" w:rsidP="003408F0" w:rsidR="003408F0" w:rsidRPr="00E82995">
      <w:pPr>
        <w:ind w:left="426"/>
        <w:jc w:val="both"/>
      </w:pPr>
      <w:r w:rsidRPr="00E82995">
        <w:t>Iznos tereta: 18.394.000,60 KN</w:t>
      </w:r>
    </w:p>
    <w:p w:rsidRDefault="003408F0" w:rsidP="003408F0" w:rsidR="003408F0" w:rsidRPr="00E82995">
      <w:pPr>
        <w:ind w:left="426"/>
        <w:jc w:val="both"/>
      </w:pPr>
      <w:r w:rsidRPr="00E82995">
        <w:t>Primjedba: PREDBILJEŽBA na 4.2</w:t>
      </w:r>
    </w:p>
    <w:p w:rsidRDefault="003408F0" w:rsidP="003408F0" w:rsidR="003408F0" w:rsidRPr="00E82995">
      <w:pPr>
        <w:tabs>
          <w:tab w:pos="0" w:val="left"/>
        </w:tabs>
        <w:ind w:left="426"/>
        <w:jc w:val="both"/>
      </w:pPr>
    </w:p>
    <w:p w:rsidRDefault="003408F0" w:rsidP="003408F0" w:rsidR="003408F0" w:rsidRPr="00E82995">
      <w:pPr>
        <w:tabs>
          <w:tab w:pos="480" w:val="left"/>
        </w:tabs>
        <w:jc w:val="both"/>
      </w:pPr>
      <w:r w:rsidRPr="00E82995">
        <w:t>4.2 Zaprimljeno 11.06.2014. broj Z-1259/14</w:t>
      </w:r>
    </w:p>
    <w:p w:rsidRDefault="003408F0" w:rsidP="003408F0" w:rsidR="003408F0" w:rsidRPr="00E82995">
      <w:pPr>
        <w:tabs>
          <w:tab w:pos="405" w:val="left"/>
        </w:tabs>
        <w:ind w:hanging="15" w:left="420"/>
        <w:jc w:val="both"/>
      </w:pPr>
      <w:r w:rsidRPr="00E82995">
        <w:t xml:space="preserve">Na temelju pravomoćnog rješenja Općinskog suda u Našicama od 03.04.2014., broj: </w:t>
      </w:r>
      <w:proofErr w:type="spellStart"/>
      <w:r w:rsidRPr="00E82995">
        <w:t>Ovr</w:t>
      </w:r>
      <w:proofErr w:type="spellEnd"/>
      <w:r w:rsidRPr="00E82995">
        <w:t xml:space="preserve">-158/14-2, </w:t>
      </w:r>
      <w:proofErr w:type="spellStart"/>
      <w:r w:rsidRPr="00E82995">
        <w:t>zabilježuje</w:t>
      </w:r>
      <w:proofErr w:type="spellEnd"/>
      <w:r w:rsidRPr="00E82995">
        <w:t xml:space="preserve"> se opravdanje predbilježbe prava zaloga na nekretninama u A, upisane za korist RH – Ministarstvo financija pod Z-744/14, C rbr.4.1.</w:t>
      </w:r>
    </w:p>
    <w:p w:rsidRDefault="003408F0" w:rsidP="003408F0" w:rsidR="003408F0" w:rsidRPr="00E82995">
      <w:pPr>
        <w:tabs>
          <w:tab w:pos="45" w:val="left"/>
        </w:tabs>
        <w:ind w:hanging="45" w:left="45"/>
        <w:jc w:val="both"/>
      </w:pPr>
    </w:p>
    <w:p w:rsidRDefault="003408F0" w:rsidP="003408F0" w:rsidR="003408F0" w:rsidRPr="00E82995">
      <w:pPr>
        <w:tabs>
          <w:tab w:pos="465" w:val="left"/>
        </w:tabs>
        <w:ind w:hanging="45" w:left="45"/>
        <w:jc w:val="both"/>
      </w:pPr>
      <w:r w:rsidRPr="00E82995">
        <w:t>4.3 Zaprimljeno 11.06.2014. broj Z-1259/14</w:t>
      </w:r>
    </w:p>
    <w:p w:rsidRDefault="003408F0" w:rsidP="003408F0" w:rsidR="003408F0" w:rsidRPr="00E82995">
      <w:pPr>
        <w:tabs>
          <w:tab w:pos="0" w:val="left"/>
        </w:tabs>
        <w:ind w:left="435"/>
        <w:jc w:val="both"/>
      </w:pPr>
      <w:proofErr w:type="spellStart"/>
      <w:r w:rsidRPr="00E82995">
        <w:t>Zabilježuje</w:t>
      </w:r>
      <w:proofErr w:type="spellEnd"/>
      <w:r w:rsidRPr="00E82995">
        <w:t xml:space="preserve"> se </w:t>
      </w:r>
      <w:proofErr w:type="spellStart"/>
      <w:r w:rsidRPr="00E82995">
        <w:t>ovršivost</w:t>
      </w:r>
      <w:proofErr w:type="spellEnd"/>
      <w:r w:rsidRPr="00E82995">
        <w:t xml:space="preserve"> tražbine radi čijeg osiguranja je uknjižba dopuštena ( čl.297.st.2. Ovršnog zakona )</w:t>
      </w:r>
    </w:p>
    <w:p w:rsidRDefault="003408F0" w:rsidP="003408F0" w:rsidR="003408F0" w:rsidRPr="00E82995">
      <w:pPr>
        <w:tabs>
          <w:tab w:pos="0" w:val="left"/>
        </w:tabs>
        <w:jc w:val="both"/>
      </w:pPr>
      <w:r w:rsidRPr="00E82995">
        <w:t xml:space="preserve">       Primjedba: ZABILJEŽBA</w:t>
      </w:r>
      <w:r w:rsidRPr="00E82995">
        <w:tab/>
      </w:r>
    </w:p>
    <w:p w:rsidRDefault="003408F0" w:rsidP="003408F0" w:rsidR="003408F0" w:rsidRPr="00E82995">
      <w:pPr>
        <w:tabs>
          <w:tab w:pos="0" w:val="left"/>
        </w:tabs>
        <w:jc w:val="both"/>
      </w:pPr>
    </w:p>
    <w:p w:rsidRDefault="003408F0" w:rsidP="003408F0" w:rsidR="003408F0" w:rsidRPr="00E82995">
      <w:pPr>
        <w:tabs>
          <w:tab w:pos="495" w:val="left"/>
        </w:tabs>
        <w:jc w:val="both"/>
      </w:pPr>
      <w:r w:rsidRPr="00E82995">
        <w:t>5.1 Zaprimljeno 02.09.2014. broj Z-1749/14</w:t>
      </w:r>
    </w:p>
    <w:p w:rsidRDefault="003408F0" w:rsidP="003408F0" w:rsidR="003408F0" w:rsidRPr="00E82995">
      <w:pPr>
        <w:tabs>
          <w:tab w:pos="0" w:val="left"/>
        </w:tabs>
        <w:ind w:left="420"/>
        <w:jc w:val="both"/>
      </w:pPr>
      <w:r w:rsidRPr="00E82995">
        <w:t xml:space="preserve">Na temelju rješenja o ovrsi na temelju ovršne isprave Općinskog suda u Našicama od 01. rujna 2014.godine, broj: </w:t>
      </w:r>
      <w:proofErr w:type="spellStart"/>
      <w:r w:rsidRPr="00E82995">
        <w:t>Ovr</w:t>
      </w:r>
      <w:proofErr w:type="spellEnd"/>
      <w:r w:rsidRPr="00E82995">
        <w:t xml:space="preserve">-353/14, na nekretninama upisanim u A , </w:t>
      </w:r>
      <w:proofErr w:type="spellStart"/>
      <w:r w:rsidRPr="00E82995">
        <w:t>zabilježuje</w:t>
      </w:r>
      <w:proofErr w:type="spellEnd"/>
      <w:r w:rsidRPr="00E82995">
        <w:t xml:space="preserve"> se ovrha utvrđenjem vrijednosti navedenih nekretnina, njihovom prodajom na javnoj dražbi i namirenjem ovrhovoditelja iz iznosa dobivenog prodajom, a sve do potpunog namirenja ovršne tražbine ovrhovoditelja, bez odbitaka provizije ili poštarine</w:t>
      </w:r>
    </w:p>
    <w:p w:rsidRDefault="003408F0" w:rsidP="003408F0" w:rsidR="003408F0" w:rsidRPr="00E82995">
      <w:pPr>
        <w:tabs>
          <w:tab w:pos="0" w:val="left"/>
        </w:tabs>
        <w:jc w:val="both"/>
      </w:pPr>
    </w:p>
    <w:p w:rsidRDefault="003408F0" w:rsidP="003408F0" w:rsidR="003408F0" w:rsidRPr="00E82995">
      <w:pPr>
        <w:tabs>
          <w:tab w:pos="795" w:val="left"/>
        </w:tabs>
        <w:ind w:left="360"/>
        <w:jc w:val="both"/>
      </w:pPr>
    </w:p>
    <w:p w:rsidRDefault="003408F0" w:rsidP="003408F0" w:rsidR="003408F0" w:rsidRPr="00E82995">
      <w:pPr>
        <w:jc w:val="center"/>
      </w:pPr>
      <w:r w:rsidRPr="00E82995">
        <w:t>Obrazloženje</w:t>
      </w:r>
    </w:p>
    <w:p w:rsidRDefault="003408F0" w:rsidP="003408F0" w:rsidR="003408F0" w:rsidRPr="00E82995">
      <w:pPr>
        <w:jc w:val="both"/>
      </w:pPr>
    </w:p>
    <w:p w:rsidRDefault="003408F0" w:rsidP="003408F0" w:rsidR="003408F0" w:rsidRPr="00E82995">
      <w:pPr>
        <w:ind w:firstLine="708"/>
        <w:jc w:val="both"/>
      </w:pPr>
      <w:r w:rsidRPr="00E82995">
        <w:t>Kako je Rješenje ovog suda broj  6 St-13/15-140  od 30. kolovoza  2017. god.  kojim se ispravlja rješenje  6 St-13/15-128  od 2.</w:t>
      </w:r>
      <w:r w:rsidR="00E246E6">
        <w:t xml:space="preserve"> </w:t>
      </w:r>
      <w:r w:rsidRPr="00E82995">
        <w:t>lipnja 2017. god. kojim se dosuđuju nekretnine iz t</w:t>
      </w:r>
      <w:r w:rsidR="00E246E6">
        <w:t xml:space="preserve">očke </w:t>
      </w:r>
      <w:r w:rsidRPr="00E82995">
        <w:t>I izreke ovoga zaključka, postalo pravomoć</w:t>
      </w:r>
      <w:r w:rsidR="00E246E6">
        <w:t>no dana 19. rujna 2017. g.</w:t>
      </w:r>
      <w:r w:rsidRPr="00E82995">
        <w:t xml:space="preserve"> te kako je kupac u određenom mu roku po Rješenju  broj  6 St-13/15-152  od 17. studenog 2017. god.  uplatio  cjelokupnu </w:t>
      </w:r>
      <w:proofErr w:type="spellStart"/>
      <w:r w:rsidRPr="00E82995">
        <w:t>kupovninu</w:t>
      </w:r>
      <w:proofErr w:type="spellEnd"/>
      <w:r w:rsidRPr="00E82995">
        <w:t xml:space="preserve"> u iznosu od 1.613.187,00 kn </w:t>
      </w:r>
      <w:r w:rsidR="00E246E6">
        <w:t>dana 30. studenog 2017. g. putem kredita kod HBOR Zagreb</w:t>
      </w:r>
      <w:r w:rsidRPr="00E82995">
        <w:t xml:space="preserve"> odlučeno je kao u izreci zaključka, a temeljem čl. 107 i 108  st.4 Ovršnog zakona i čl. 164 Stečajnog zakona.</w:t>
      </w:r>
    </w:p>
    <w:p w:rsidRDefault="00E22E37" w:rsidP="00B85ADD" w:rsidR="00E22E37">
      <w:pPr>
        <w:jc w:val="both"/>
      </w:pPr>
    </w:p>
    <w:p w:rsidRDefault="00A52656" w:rsidP="00B85ADD" w:rsidR="00A52656">
      <w:pPr>
        <w:jc w:val="both"/>
      </w:pPr>
    </w:p>
    <w:p w:rsidRDefault="00A52656" w:rsidP="00B85ADD" w:rsidR="00A52656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3408F0">
        <w:t>6. prosinca</w:t>
      </w:r>
      <w:r w:rsidR="00061E89">
        <w:t xml:space="preserve"> 2017. g.</w:t>
      </w:r>
    </w:p>
    <w:p w:rsidRDefault="00061E89" w:rsidP="00061E89" w:rsidR="00E22E37">
      <w:pPr>
        <w:tabs>
          <w:tab w:pos="6195" w:val="left"/>
        </w:tabs>
        <w:ind w:left="1425"/>
      </w:pPr>
      <w:r>
        <w:tab/>
      </w: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A52656">
        <w:tab/>
      </w:r>
      <w:r w:rsidR="00A52656">
        <w:tab/>
      </w:r>
      <w:r w:rsidR="00A52656">
        <w:tab/>
      </w:r>
      <w:r w:rsidR="00A52656">
        <w:tab/>
        <w:t xml:space="preserve">        </w:t>
      </w:r>
      <w:r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>Stečajn</w:t>
      </w:r>
      <w:r w:rsidR="00061E89">
        <w:t>a</w:t>
      </w:r>
      <w:r>
        <w:t xml:space="preserve"> upravitelj</w:t>
      </w:r>
      <w:r w:rsidR="00061E89">
        <w:t>ica</w:t>
      </w:r>
      <w:r w:rsidR="003A416C">
        <w:t xml:space="preserve"> </w:t>
      </w:r>
      <w:r w:rsidR="00411248">
        <w:t>Boja</w:t>
      </w:r>
      <w:r w:rsidR="00061E89">
        <w:t xml:space="preserve"> Stanković</w:t>
      </w:r>
    </w:p>
    <w:p w:rsidRDefault="00E246E6" w:rsidP="00EA19E1" w:rsidR="00E246E6" w:rsidRPr="0076040E">
      <w:pPr>
        <w:pStyle w:val="Tijeloteksta"/>
        <w:numPr>
          <w:ilvl w:val="0"/>
          <w:numId w:val="5"/>
        </w:numPr>
      </w:pPr>
      <w:r w:rsidRPr="00E246E6">
        <w:rPr>
          <w:bCs/>
        </w:rPr>
        <w:t xml:space="preserve">FENIKS DRVO d.o.o. Đurđenovac, Trg dr. </w:t>
      </w:r>
      <w:proofErr w:type="spellStart"/>
      <w:r w:rsidRPr="00E246E6">
        <w:rPr>
          <w:bCs/>
        </w:rPr>
        <w:t>F.Tuđmana</w:t>
      </w:r>
      <w:proofErr w:type="spellEnd"/>
      <w:r w:rsidRPr="00E246E6">
        <w:rPr>
          <w:bCs/>
        </w:rPr>
        <w:t xml:space="preserve"> 1 </w:t>
      </w:r>
    </w:p>
    <w:p w:rsidRDefault="0076040E" w:rsidP="00EA19E1" w:rsidR="0076040E" w:rsidRPr="00E246E6">
      <w:pPr>
        <w:pStyle w:val="Tijeloteksta"/>
        <w:numPr>
          <w:ilvl w:val="0"/>
          <w:numId w:val="5"/>
        </w:numPr>
      </w:pPr>
      <w:r>
        <w:rPr>
          <w:bCs/>
        </w:rPr>
        <w:t>ŽDO Osijek</w:t>
      </w:r>
    </w:p>
    <w:p w:rsidRDefault="003A416C" w:rsidP="00EA19E1" w:rsidR="003A416C">
      <w:pPr>
        <w:pStyle w:val="Tijeloteksta"/>
        <w:numPr>
          <w:ilvl w:val="0"/>
          <w:numId w:val="5"/>
        </w:numPr>
      </w:pPr>
      <w:r>
        <w:t xml:space="preserve">OS </w:t>
      </w:r>
      <w:r w:rsidR="007A5B4D">
        <w:t>Osijek</w:t>
      </w:r>
      <w:r>
        <w:t xml:space="preserve">, SS odjel </w:t>
      </w:r>
      <w:r w:rsidR="00043562">
        <w:t xml:space="preserve">Našice </w:t>
      </w:r>
      <w:proofErr w:type="spellStart"/>
      <w:r w:rsidR="00043562">
        <w:t>zk</w:t>
      </w:r>
      <w:proofErr w:type="spellEnd"/>
      <w:r w:rsidR="00043562">
        <w:t>. odjel Našice uz</w:t>
      </w:r>
      <w:r w:rsidR="000A10DC">
        <w:t xml:space="preserve"> rješenje o dosudi od </w:t>
      </w:r>
      <w:r w:rsidR="0076040E">
        <w:t>2.6.</w:t>
      </w:r>
      <w:r w:rsidR="00A52656">
        <w:t>2017. g.</w:t>
      </w:r>
      <w:r w:rsidR="0076040E">
        <w:t xml:space="preserve"> - 128</w:t>
      </w:r>
      <w:r w:rsidR="000A10DC">
        <w:t xml:space="preserve"> s potvrdom pravomoćnosti</w:t>
      </w:r>
      <w:r w:rsidR="0076040E">
        <w:t xml:space="preserve"> i Rješenje od 30.8.2017. g. – 140 s potvrdom pravomoćnosti uz podnesak HBOR-a od 23.11.2017. g. (str. 1274 spisa)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r>
        <w:t xml:space="preserve"> </w:t>
      </w:r>
      <w:r w:rsidR="000A10DC"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76040E" w:rsidP="00EA19E1" w:rsidR="00F7659F">
      <w:pPr>
        <w:pStyle w:val="Tijeloteksta"/>
        <w:numPr>
          <w:ilvl w:val="0"/>
          <w:numId w:val="5"/>
        </w:numPr>
      </w:pPr>
      <w:r>
        <w:t>R-31.1.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2CC1" w:rsidR="008C2CC1">
      <w:r>
        <w:separator/>
      </w:r>
    </w:p>
  </w:endnote>
  <w:endnote w:id="0" w:type="continuationSeparator">
    <w:p w:rsidRDefault="008C2CC1" w:rsidR="008C2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2CC1" w:rsidR="008C2CC1">
      <w:r>
        <w:separator/>
      </w:r>
    </w:p>
  </w:footnote>
  <w:footnote w:id="0" w:type="continuationSeparator">
    <w:p w:rsidRDefault="008C2CC1" w:rsidR="008C2C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C1F95">
      <w:rPr>
        <w:noProof/>
      </w:rPr>
      <w:t>7</w:t>
    </w:r>
    <w:r>
      <w:fldChar w:fldCharType="end"/>
    </w:r>
  </w:p>
  <w:p w:rsidRDefault="00043562" w:rsidP="00043562" w:rsidR="00043562">
    <w:pPr>
      <w:jc w:val="right"/>
    </w:pPr>
    <w:r>
      <w:t>6 St-13/15-1</w:t>
    </w:r>
    <w:r w:rsidR="0076040E">
      <w:t>63</w:t>
    </w:r>
  </w:p>
  <w:p w:rsidRDefault="00043562" w:rsidP="00043562" w:rsidR="00043562">
    <w:pPr>
      <w:pStyle w:val="Zaglavlje"/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 St-</w:t>
    </w:r>
    <w:r w:rsidR="00E246E6">
      <w:t>13/15-163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EFF2D6E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b w:val="false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00000005"/>
    <w:multiLevelType w:val="multilevel"/>
    <w:tmpl w:val="00000005"/>
    <w:name w:val="WW8Num5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1.%2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3">
    <w:nsid w:val="00000007"/>
    <w:multiLevelType w:val="multilevel"/>
    <w:tmpl w:val="00000007"/>
    <w:name w:val="WW8Num7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3"/>
      <w:numFmt w:val="decimal"/>
      <w:lvlText w:val="%1.%2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4">
    <w:nsid w:val="00000008"/>
    <w:multiLevelType w:val="multilevel"/>
    <w:tmpl w:val="00000008"/>
    <w:name w:val="WW8Num8"/>
    <w:lvl w:ilvl="0">
      <w:start w:val="18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5">
    <w:nsid w:val="00000009"/>
    <w:multiLevelType w:val="multilevel"/>
    <w:tmpl w:val="EFF2D6E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b w:val="false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6">
    <w:nsid w:val="0000000A"/>
    <w:multiLevelType w:val="multilevel"/>
    <w:tmpl w:val="0000000A"/>
    <w:name w:val="WW8Num10"/>
    <w:lvl w:ilvl="0">
      <w:start w:val="16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2"/>
      <w:numFmt w:val="decimal"/>
      <w:lvlText w:val="%1.%2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7">
    <w:nsid w:val="0000000B"/>
    <w:multiLevelType w:val="multilevel"/>
    <w:tmpl w:val="0000000B"/>
    <w:name w:val="WW8Num11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1.%2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8">
    <w:nsid w:val="0000000C"/>
    <w:multiLevelType w:val="multilevel"/>
    <w:tmpl w:val="0000000C"/>
    <w:name w:val="WW8Num12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2"/>
      <w:numFmt w:val="decimal"/>
      <w:lvlText w:val="%1.%2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9">
    <w:nsid w:val="0000000D"/>
    <w:multiLevelType w:val="multilevel"/>
    <w:tmpl w:val="0000000D"/>
    <w:name w:val="WW8Num13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3"/>
      <w:numFmt w:val="decimal"/>
      <w:lvlText w:val="%1.%2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10">
    <w:nsid w:val="0000000E"/>
    <w:multiLevelType w:val="multilevel"/>
    <w:tmpl w:val="0000000E"/>
    <w:name w:val="WW8Num14"/>
    <w:lvl w:ilvl="0">
      <w:start w:val="18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11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3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0F2F3E05"/>
    <w:multiLevelType w:val="multilevel"/>
    <w:tmpl w:val="EFF2D6E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b w:val="false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5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1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0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21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22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24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3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32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34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6"/>
  </w:num>
  <w:num w:numId="2">
    <w:abstractNumId w:val="28"/>
  </w:num>
  <w:num w:numId="3">
    <w:abstractNumId w:val="30"/>
  </w:num>
  <w:num w:numId="4">
    <w:abstractNumId w:val="22"/>
  </w:num>
  <w:num w:numId="5">
    <w:abstractNumId w:val="29"/>
  </w:num>
  <w:num w:numId="6">
    <w:abstractNumId w:val="31"/>
  </w:num>
  <w:num w:numId="7">
    <w:abstractNumId w:val="32"/>
  </w:num>
  <w:num w:numId="8">
    <w:abstractNumId w:val="23"/>
  </w:num>
  <w:num w:numId="9">
    <w:abstractNumId w:val="33"/>
  </w:num>
  <w:num w:numId="10">
    <w:abstractNumId w:val="15"/>
  </w:num>
  <w:num w:numId="11">
    <w:abstractNumId w:val="21"/>
  </w:num>
  <w:num w:numId="12">
    <w:abstractNumId w:val="34"/>
  </w:num>
  <w:num w:numId="13">
    <w:abstractNumId w:val="13"/>
  </w:num>
  <w:num w:numId="14">
    <w:abstractNumId w:val="27"/>
  </w:num>
  <w:num w:numId="15">
    <w:abstractNumId w:val="18"/>
  </w:num>
  <w:num w:numId="16">
    <w:abstractNumId w:val="16"/>
  </w:num>
  <w:num w:numId="17">
    <w:abstractNumId w:val="17"/>
  </w:num>
  <w:num w:numId="18">
    <w:abstractNumId w:val="20"/>
  </w:num>
  <w:num w:numId="19">
    <w:abstractNumId w:val="19"/>
  </w:num>
  <w:num w:numId="20">
    <w:abstractNumId w:val="12"/>
  </w:num>
  <w:num w:numId="21">
    <w:abstractNumId w:val="25"/>
  </w:num>
  <w:num w:numId="22">
    <w:abstractNumId w:val="11"/>
  </w:num>
  <w:num w:numId="23">
    <w:abstractNumId w:val="24"/>
  </w:num>
  <w:num w:numId="24">
    <w:abstractNumId w:val="0"/>
  </w:num>
  <w:num w:numId="25">
    <w:abstractNumId w:val="1"/>
  </w:num>
  <w:num w:numId="26">
    <w:abstractNumId w:val="2"/>
  </w:num>
  <w:num w:numId="27">
    <w:abstractNumId w:val="3"/>
  </w:num>
  <w:num w:numId="28">
    <w:abstractNumId w:val="4"/>
  </w:num>
  <w:num w:numId="29">
    <w:abstractNumId w:val="5"/>
  </w:num>
  <w:num w:numId="30">
    <w:abstractNumId w:val="6"/>
  </w:num>
  <w:num w:numId="31">
    <w:abstractNumId w:val="7"/>
  </w:num>
  <w:num w:numId="32">
    <w:abstractNumId w:val="8"/>
  </w:num>
  <w:num w:numId="33">
    <w:abstractNumId w:val="9"/>
  </w:num>
  <w:num w:numId="34">
    <w:abstractNumId w:val="10"/>
  </w:num>
  <w:num w:numId="3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1012"/>
    <w:rsid w:val="000358A8"/>
    <w:rsid w:val="00037F02"/>
    <w:rsid w:val="00043562"/>
    <w:rsid w:val="0005668D"/>
    <w:rsid w:val="00061E89"/>
    <w:rsid w:val="00070955"/>
    <w:rsid w:val="000716DB"/>
    <w:rsid w:val="00072104"/>
    <w:rsid w:val="00081501"/>
    <w:rsid w:val="000849E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343E"/>
    <w:rsid w:val="0018745E"/>
    <w:rsid w:val="00193FD2"/>
    <w:rsid w:val="001A29B9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408F0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4132"/>
    <w:rsid w:val="003F7074"/>
    <w:rsid w:val="00405CDB"/>
    <w:rsid w:val="00411248"/>
    <w:rsid w:val="00420C4E"/>
    <w:rsid w:val="00420EE5"/>
    <w:rsid w:val="00433769"/>
    <w:rsid w:val="00437703"/>
    <w:rsid w:val="00440696"/>
    <w:rsid w:val="00447DF3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E0482"/>
    <w:rsid w:val="004E6137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40E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A5B4D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918F2"/>
    <w:rsid w:val="008A300F"/>
    <w:rsid w:val="008A3350"/>
    <w:rsid w:val="008A51AC"/>
    <w:rsid w:val="008A72EF"/>
    <w:rsid w:val="008C1F95"/>
    <w:rsid w:val="008C2CC1"/>
    <w:rsid w:val="008D37BB"/>
    <w:rsid w:val="008D4CA6"/>
    <w:rsid w:val="00901EED"/>
    <w:rsid w:val="00902607"/>
    <w:rsid w:val="00925E5F"/>
    <w:rsid w:val="00935C18"/>
    <w:rsid w:val="0094128C"/>
    <w:rsid w:val="00944FF5"/>
    <w:rsid w:val="009516A0"/>
    <w:rsid w:val="00973133"/>
    <w:rsid w:val="009B72A4"/>
    <w:rsid w:val="009C1D35"/>
    <w:rsid w:val="009C4B66"/>
    <w:rsid w:val="009D4238"/>
    <w:rsid w:val="009E299F"/>
    <w:rsid w:val="00A33C2B"/>
    <w:rsid w:val="00A3682D"/>
    <w:rsid w:val="00A41D6B"/>
    <w:rsid w:val="00A52656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5F14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3710C"/>
    <w:rsid w:val="00D4088D"/>
    <w:rsid w:val="00D42D3E"/>
    <w:rsid w:val="00D446EF"/>
    <w:rsid w:val="00D57538"/>
    <w:rsid w:val="00D6245A"/>
    <w:rsid w:val="00DA30BE"/>
    <w:rsid w:val="00DC6F29"/>
    <w:rsid w:val="00DE2427"/>
    <w:rsid w:val="00DE6DA3"/>
    <w:rsid w:val="00E14E17"/>
    <w:rsid w:val="00E14F81"/>
    <w:rsid w:val="00E20D25"/>
    <w:rsid w:val="00E22E37"/>
    <w:rsid w:val="00E246E6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2571"/>
    <w:rsid w:val="00F7659F"/>
    <w:rsid w:val="00F8328B"/>
    <w:rsid w:val="00FA0CE4"/>
    <w:rsid w:val="00FA2C6D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1F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C1F9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C1F9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F9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F9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1F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C1F9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C1F9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F9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F9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3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933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2537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74016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69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13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51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4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712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976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169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234729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865814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6286465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3242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38406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5344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77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621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504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87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2129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96048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357929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78087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232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70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912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296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2193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9812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60688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22060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252991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294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5509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822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6410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777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08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80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48598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095267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14850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1441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2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5645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74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1548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33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54181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30737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30931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56558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385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177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681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141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182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0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66119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758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819588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80526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9494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944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767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705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124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1AF20E-33B4-4A5A-A2B7-242E381001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7</properties:Pages>
  <properties:Words>1677</properties:Words>
  <properties:Characters>10048</properties:Characters>
  <properties:Lines>293</properties:Lines>
  <properties:Paragraphs>108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2017-12-06T13:03:00Z</dcterms:created>
  <dc:creator>banka</dc:creator>
  <cp:lastModifiedBy>Danijela Sekulić</cp:lastModifiedBy>
  <cp:lastPrinted>2017-12-06T13:10:00Z</cp:lastPrinted>
  <dcterms:modified xmlns:xsi="http://www.w3.org/2001/XMLSchema-instance" xsi:type="dcterms:W3CDTF">2017-12-06T13:13:00Z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