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3df941d" w14:paraId="3df941d" w:rsidRDefault="008E1CC7" w:rsidR="008E1CC7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E1CC7" w:rsidR="008E1CC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Zagrebu, dana 22. kolovoza 2018.g.</w:t>
      </w:r>
    </w:p>
    <w:p w:rsidRDefault="008E1CC7" w:rsidR="008E1CC7">
      <w:pPr>
        <w:rPr>
          <w:rFonts w:cs="Times New Roman" w:hAnsi="Times New Roman" w:ascii="Times New Roman"/>
          <w:sz w:val="24"/>
          <w:szCs w:val="24"/>
        </w:rPr>
      </w:pPr>
    </w:p>
    <w:p w:rsidRDefault="008E1CC7" w:rsidR="008E1CC7">
      <w:pPr>
        <w:rPr>
          <w:rFonts w:cs="Times New Roman" w:hAnsi="Times New Roman" w:ascii="Times New Roman"/>
          <w:sz w:val="24"/>
          <w:szCs w:val="24"/>
        </w:rPr>
      </w:pPr>
    </w:p>
    <w:p w:rsidRDefault="008E1CC7" w:rsidR="008E1CC7">
      <w:pPr>
        <w:jc w:val="right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St-1070/18</w:t>
      </w:r>
    </w:p>
    <w:p w:rsidRDefault="008E1CC7" w:rsidR="008E1CC7">
      <w:pPr>
        <w:jc w:val="right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TRGOVAČKI SUD U ZAGREBU</w:t>
      </w:r>
    </w:p>
    <w:p w:rsidRDefault="008E1CC7" w:rsidR="008E1CC7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Sutkinja Ivana Koštarić Fegeš kao stečajni sudac</w:t>
      </w:r>
    </w:p>
    <w:p w:rsidRDefault="008E1CC7" w:rsidR="008E1CC7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Amruševa 2, Zagreb</w:t>
      </w:r>
    </w:p>
    <w:p w:rsidRDefault="008E1CC7" w:rsidR="008E1CC7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8E1CC7" w:rsidR="008E1CC7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8E1CC7" w:rsidR="008E1CC7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8E1CC7" w:rsidR="008E1CC7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8E1CC7" w:rsidR="008E1CC7">
      <w:pPr>
        <w:ind w:hanging="1410" w:left="1410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Predmet:</w:t>
      </w:r>
      <w:r>
        <w:rPr>
          <w:rFonts w:cs="Times New Roman" w:hAnsi="Times New Roman" w:ascii="Times New Roman"/>
          <w:b/>
          <w:bCs/>
          <w:sz w:val="24"/>
          <w:szCs w:val="24"/>
        </w:rPr>
        <w:tab/>
        <w:t xml:space="preserve">Popis </w:t>
      </w:r>
      <w:r w:rsidRPr="00DC4436">
        <w:rPr>
          <w:rFonts w:cs="Times New Roman" w:hAnsi="Times New Roman" w:ascii="Times New Roman"/>
          <w:b/>
          <w:bCs/>
          <w:sz w:val="24"/>
          <w:szCs w:val="24"/>
        </w:rPr>
        <w:t xml:space="preserve"> svi</w:t>
      </w:r>
      <w:r>
        <w:rPr>
          <w:rFonts w:cs="Times New Roman" w:hAnsi="Times New Roman" w:ascii="Times New Roman"/>
          <w:b/>
          <w:bCs/>
          <w:sz w:val="24"/>
          <w:szCs w:val="24"/>
        </w:rPr>
        <w:t>h dužnikovih vjerovnika (čl. 222</w:t>
      </w:r>
      <w:r w:rsidRPr="00DC4436">
        <w:rPr>
          <w:rFonts w:cs="Times New Roman" w:hAnsi="Times New Roman" w:ascii="Times New Roman"/>
          <w:b/>
          <w:bCs/>
          <w:sz w:val="24"/>
          <w:szCs w:val="24"/>
        </w:rPr>
        <w:t>. st. 1 SZ-a)</w:t>
      </w:r>
    </w:p>
    <w:p w:rsidRDefault="008E1CC7" w:rsidR="008E1CC7">
      <w:pPr>
        <w:rPr>
          <w:rFonts w:cs="Times New Roman" w:hAnsi="Times New Roman" w:ascii="Times New Roman"/>
          <w:sz w:val="24"/>
          <w:szCs w:val="24"/>
        </w:rPr>
      </w:pPr>
    </w:p>
    <w:p w:rsidRDefault="008E1CC7" w:rsidR="008E1CC7">
      <w:pPr>
        <w:rPr>
          <w:rFonts w:cs="Times New Roman" w:hAnsi="Times New Roman" w:ascii="Times New Roman"/>
          <w:sz w:val="24"/>
          <w:szCs w:val="24"/>
        </w:rPr>
      </w:pPr>
    </w:p>
    <w:p w:rsidRDefault="008E1CC7" w:rsidR="008E1CC7">
      <w:pPr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9179"/>
        <w:tblInd w:type="dxa" w:w="-1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81"/>
        <w:gridCol w:w="4302"/>
        <w:gridCol w:w="1894"/>
        <w:gridCol w:w="1502"/>
      </w:tblGrid>
      <w:tr w:rsidR="008E1CC7">
        <w:trPr>
          <w:trHeight w:val="684"/>
        </w:trPr>
        <w:tc>
          <w:tcPr>
            <w:tcW w:type="dxa" w:w="1481"/>
            <w:vAlign w:val="center"/>
          </w:tcPr>
          <w:p w:rsidRDefault="008E1CC7" w:rsidP="00690B6C" w:rsidR="008E1CC7" w:rsidRPr="00690B6C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90B6C"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Red.br.</w:t>
            </w:r>
          </w:p>
        </w:tc>
        <w:tc>
          <w:tcPr>
            <w:tcW w:type="dxa" w:w="4302"/>
            <w:vAlign w:val="center"/>
          </w:tcPr>
          <w:p w:rsidRDefault="008E1CC7" w:rsidP="00690B6C" w:rsidR="008E1CC7" w:rsidRPr="00690B6C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90B6C"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Naziv vjerovnika</w:t>
            </w:r>
          </w:p>
        </w:tc>
        <w:tc>
          <w:tcPr>
            <w:tcW w:type="dxa" w:w="1894"/>
            <w:vAlign w:val="center"/>
          </w:tcPr>
          <w:p w:rsidRDefault="008E1CC7" w:rsidP="00690B6C" w:rsidR="008E1CC7" w:rsidRPr="00690B6C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90B6C"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Tražbina (kn)</w:t>
            </w:r>
          </w:p>
        </w:tc>
        <w:tc>
          <w:tcPr>
            <w:tcW w:type="dxa" w:w="1502"/>
            <w:vAlign w:val="center"/>
          </w:tcPr>
          <w:p w:rsidRDefault="008E1CC7" w:rsidP="00690B6C" w:rsidR="008E1CC7" w:rsidRPr="00690B6C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90B6C"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Isplatni red</w:t>
            </w:r>
          </w:p>
        </w:tc>
      </w:tr>
      <w:tr w:rsidR="008E1CC7">
        <w:trPr>
          <w:trHeight w:val="323"/>
        </w:trPr>
        <w:tc>
          <w:tcPr>
            <w:tcW w:type="dxa" w:w="1481"/>
            <w:vAlign w:val="center"/>
          </w:tcPr>
          <w:p w:rsidRDefault="008E1CC7" w:rsidP="00690B6C" w:rsidR="008E1CC7" w:rsidRPr="00690B6C">
            <w:pPr>
              <w:jc w:val="center"/>
              <w:rPr>
                <w:rFonts w:cs="Times New Roman" w:hAnsi="Times New Roman" w:ascii="Times New Roman"/>
                <w:sz w:val="24"/>
                <w:szCs w:val="24"/>
                <w:lang w:eastAsia="hr-HR"/>
              </w:rPr>
            </w:pPr>
            <w:r w:rsidRPr="00690B6C">
              <w:rPr>
                <w:rFonts w:cs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4302"/>
            <w:vAlign w:val="center"/>
          </w:tcPr>
          <w:p w:rsidRDefault="008E1CC7" w:rsidP="00690B6C" w:rsidR="008E1CC7" w:rsidRPr="00690B6C">
            <w:pPr>
              <w:jc w:val="center"/>
              <w:rPr>
                <w:rFonts w:cs="Times New Roman" w:hAnsi="Times New Roman" w:ascii="Times New Roman"/>
              </w:rPr>
            </w:pPr>
            <w:r w:rsidRPr="00690B6C">
              <w:rPr>
                <w:rFonts w:cs="Times New Roman" w:hAnsi="Times New Roman" w:ascii="Times New Roman"/>
              </w:rPr>
              <w:t>RH, Ministarstvo financija</w:t>
            </w:r>
          </w:p>
        </w:tc>
        <w:tc>
          <w:tcPr>
            <w:tcW w:type="dxa" w:w="1894"/>
            <w:vAlign w:val="center"/>
          </w:tcPr>
          <w:p w:rsidRDefault="008E1CC7" w:rsidP="00690B6C" w:rsidR="008E1CC7" w:rsidRPr="00690B6C">
            <w:pPr>
              <w:jc w:val="center"/>
              <w:rPr>
                <w:rFonts w:cs="Times New Roman" w:hAnsi="Times New Roman" w:ascii="Times New Roman"/>
              </w:rPr>
            </w:pPr>
            <w:r w:rsidRPr="00690B6C">
              <w:rPr>
                <w:rFonts w:cs="Times New Roman" w:hAnsi="Times New Roman" w:ascii="Times New Roman"/>
              </w:rPr>
              <w:t>10.766,44</w:t>
            </w:r>
          </w:p>
        </w:tc>
        <w:tc>
          <w:tcPr>
            <w:tcW w:type="dxa" w:w="1502"/>
            <w:vAlign w:val="center"/>
          </w:tcPr>
          <w:p w:rsidRDefault="008E1CC7" w:rsidP="00690B6C" w:rsidR="008E1CC7" w:rsidRPr="00690B6C">
            <w:pPr>
              <w:jc w:val="center"/>
              <w:rPr>
                <w:rFonts w:cs="Times New Roman" w:hAnsi="Times New Roman" w:ascii="Times New Roman"/>
              </w:rPr>
            </w:pPr>
            <w:r w:rsidRPr="00690B6C">
              <w:rPr>
                <w:rFonts w:cs="Times New Roman" w:hAnsi="Times New Roman" w:ascii="Times New Roman"/>
              </w:rPr>
              <w:t>II. viši</w:t>
            </w:r>
          </w:p>
        </w:tc>
      </w:tr>
      <w:tr w:rsidR="008E1CC7">
        <w:trPr>
          <w:trHeight w:val="343"/>
        </w:trPr>
        <w:tc>
          <w:tcPr>
            <w:tcW w:type="dxa" w:w="1481"/>
            <w:vAlign w:val="center"/>
          </w:tcPr>
          <w:p w:rsidRDefault="008E1CC7" w:rsidP="00690B6C" w:rsidR="008E1CC7" w:rsidRPr="00690B6C">
            <w:pPr>
              <w:jc w:val="center"/>
              <w:rPr>
                <w:rFonts w:cs="Times New Roman" w:hAnsi="Times New Roman" w:ascii="Times New Roman"/>
                <w:sz w:val="24"/>
                <w:szCs w:val="24"/>
                <w:lang w:eastAsia="hr-HR"/>
              </w:rPr>
            </w:pPr>
            <w:r w:rsidRPr="00690B6C">
              <w:rPr>
                <w:rFonts w:cs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4302"/>
            <w:vAlign w:val="center"/>
          </w:tcPr>
          <w:p w:rsidRDefault="008E1CC7" w:rsidP="00690B6C" w:rsidR="008E1CC7" w:rsidRPr="00690B6C">
            <w:pPr>
              <w:jc w:val="center"/>
              <w:rPr>
                <w:rFonts w:cs="Times New Roman" w:hAnsi="Times New Roman" w:ascii="Times New Roman"/>
              </w:rPr>
            </w:pPr>
            <w:r w:rsidRPr="00690B6C">
              <w:rPr>
                <w:rFonts w:cs="Times New Roman" w:hAnsi="Times New Roman" w:ascii="Times New Roman"/>
              </w:rPr>
              <w:t>Hrvatske vode</w:t>
            </w:r>
          </w:p>
        </w:tc>
        <w:tc>
          <w:tcPr>
            <w:tcW w:type="dxa" w:w="1894"/>
            <w:vAlign w:val="center"/>
          </w:tcPr>
          <w:p w:rsidRDefault="008E1CC7" w:rsidP="00690B6C" w:rsidR="008E1CC7" w:rsidRPr="00690B6C">
            <w:pPr>
              <w:jc w:val="center"/>
              <w:rPr>
                <w:rFonts w:cs="Times New Roman" w:hAnsi="Times New Roman" w:ascii="Times New Roman"/>
              </w:rPr>
            </w:pPr>
            <w:r w:rsidRPr="00690B6C">
              <w:rPr>
                <w:rFonts w:cs="Times New Roman" w:hAnsi="Times New Roman" w:ascii="Times New Roman"/>
              </w:rPr>
              <w:t>74,45</w:t>
            </w:r>
          </w:p>
        </w:tc>
        <w:tc>
          <w:tcPr>
            <w:tcW w:type="dxa" w:w="1502"/>
            <w:vAlign w:val="center"/>
          </w:tcPr>
          <w:p w:rsidRDefault="008E1CC7" w:rsidP="00690B6C" w:rsidR="008E1CC7" w:rsidRPr="00690B6C">
            <w:pPr>
              <w:jc w:val="center"/>
              <w:rPr>
                <w:rFonts w:cs="Times New Roman" w:hAnsi="Times New Roman" w:ascii="Times New Roman"/>
              </w:rPr>
            </w:pPr>
            <w:r w:rsidRPr="00690B6C">
              <w:rPr>
                <w:rFonts w:cs="Times New Roman" w:hAnsi="Times New Roman" w:ascii="Times New Roman"/>
              </w:rPr>
              <w:t>II. viši</w:t>
            </w:r>
          </w:p>
        </w:tc>
      </w:tr>
      <w:tr w:rsidR="008E1CC7">
        <w:trPr>
          <w:trHeight w:val="571"/>
        </w:trPr>
        <w:tc>
          <w:tcPr>
            <w:tcW w:type="dxa" w:w="1481"/>
            <w:vAlign w:val="center"/>
          </w:tcPr>
          <w:p w:rsidRDefault="008E1CC7" w:rsidP="00690B6C" w:rsidR="008E1CC7" w:rsidRPr="00690B6C">
            <w:pPr>
              <w:jc w:val="center"/>
              <w:rPr>
                <w:rFonts w:cs="Times New Roman" w:hAnsi="Times New Roman" w:ascii="Times New Roman"/>
                <w:sz w:val="24"/>
                <w:szCs w:val="24"/>
                <w:lang w:eastAsia="hr-HR"/>
              </w:rPr>
            </w:pPr>
            <w:r w:rsidRPr="00690B6C">
              <w:rPr>
                <w:rFonts w:cs="Times New Roman"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4302"/>
            <w:vAlign w:val="center"/>
          </w:tcPr>
          <w:p w:rsidRDefault="008E1CC7" w:rsidP="00690B6C" w:rsidR="008E1CC7" w:rsidRPr="00690B6C">
            <w:pPr>
              <w:jc w:val="center"/>
              <w:rPr>
                <w:rFonts w:cs="Times New Roman" w:hAnsi="Times New Roman" w:ascii="Times New Roman"/>
              </w:rPr>
            </w:pPr>
            <w:r w:rsidRPr="00690B6C">
              <w:rPr>
                <w:rFonts w:cs="Times New Roman" w:hAnsi="Times New Roman" w:ascii="Times New Roman"/>
              </w:rPr>
              <w:t>Sberbank d.d.</w:t>
            </w:r>
          </w:p>
        </w:tc>
        <w:tc>
          <w:tcPr>
            <w:tcW w:type="dxa" w:w="1894"/>
            <w:vAlign w:val="center"/>
          </w:tcPr>
          <w:p w:rsidRDefault="008E1CC7" w:rsidP="00690B6C" w:rsidR="008E1CC7" w:rsidRPr="00690B6C">
            <w:pPr>
              <w:jc w:val="center"/>
              <w:rPr>
                <w:rFonts w:cs="Times New Roman" w:hAnsi="Times New Roman" w:ascii="Times New Roman"/>
              </w:rPr>
            </w:pPr>
            <w:r w:rsidRPr="00690B6C">
              <w:rPr>
                <w:rFonts w:cs="Times New Roman" w:hAnsi="Times New Roman" w:ascii="Times New Roman"/>
              </w:rPr>
              <w:t>274.579,65</w:t>
            </w:r>
          </w:p>
        </w:tc>
        <w:tc>
          <w:tcPr>
            <w:tcW w:type="dxa" w:w="1502"/>
            <w:vAlign w:val="center"/>
          </w:tcPr>
          <w:p w:rsidRDefault="008E1CC7" w:rsidP="00690B6C" w:rsidR="008E1CC7" w:rsidRPr="00690B6C">
            <w:pPr>
              <w:jc w:val="center"/>
              <w:rPr>
                <w:rFonts w:cs="Times New Roman" w:hAnsi="Times New Roman" w:ascii="Times New Roman"/>
              </w:rPr>
            </w:pPr>
            <w:r w:rsidRPr="00690B6C">
              <w:rPr>
                <w:rFonts w:cs="Times New Roman" w:hAnsi="Times New Roman" w:ascii="Times New Roman"/>
              </w:rPr>
              <w:t>Razlučni vjerovnik</w:t>
            </w:r>
          </w:p>
        </w:tc>
      </w:tr>
      <w:tr w:rsidR="008E1CC7">
        <w:trPr>
          <w:trHeight w:val="590"/>
        </w:trPr>
        <w:tc>
          <w:tcPr>
            <w:tcW w:type="dxa" w:w="1481"/>
            <w:vAlign w:val="center"/>
          </w:tcPr>
          <w:p w:rsidRDefault="008E1CC7" w:rsidP="00690B6C" w:rsidR="008E1CC7" w:rsidRPr="00690B6C">
            <w:pPr>
              <w:jc w:val="center"/>
              <w:rPr>
                <w:rFonts w:cs="Times New Roman" w:hAnsi="Times New Roman" w:ascii="Times New Roman"/>
                <w:sz w:val="24"/>
                <w:szCs w:val="24"/>
                <w:lang w:eastAsia="hr-HR"/>
              </w:rPr>
            </w:pPr>
            <w:r w:rsidRPr="00690B6C">
              <w:rPr>
                <w:rFonts w:cs="Times New Roman" w:hAnsi="Times New Roman" w:asci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4302"/>
            <w:vAlign w:val="center"/>
          </w:tcPr>
          <w:p w:rsidRDefault="008E1CC7" w:rsidP="00690B6C" w:rsidR="008E1CC7" w:rsidRPr="00690B6C">
            <w:pPr>
              <w:jc w:val="center"/>
              <w:rPr>
                <w:rFonts w:cs="Times New Roman" w:hAnsi="Times New Roman" w:ascii="Times New Roman"/>
              </w:rPr>
            </w:pPr>
            <w:r w:rsidRPr="00690B6C">
              <w:rPr>
                <w:rFonts w:cs="Times New Roman" w:hAnsi="Times New Roman" w:ascii="Times New Roman"/>
              </w:rPr>
              <w:t>Privredna banka Zagreb d.d.</w:t>
            </w:r>
          </w:p>
        </w:tc>
        <w:tc>
          <w:tcPr>
            <w:tcW w:type="dxa" w:w="1894"/>
            <w:vAlign w:val="center"/>
          </w:tcPr>
          <w:p w:rsidRDefault="008E1CC7" w:rsidP="00690B6C" w:rsidR="008E1CC7" w:rsidRPr="00690B6C">
            <w:pPr>
              <w:jc w:val="center"/>
              <w:rPr>
                <w:rFonts w:cs="Times New Roman" w:hAnsi="Times New Roman" w:ascii="Times New Roman"/>
              </w:rPr>
            </w:pPr>
            <w:r w:rsidRPr="00690B6C">
              <w:rPr>
                <w:rFonts w:cs="Times New Roman" w:hAnsi="Times New Roman" w:ascii="Times New Roman"/>
              </w:rPr>
              <w:t>47.848,23</w:t>
            </w:r>
          </w:p>
        </w:tc>
        <w:tc>
          <w:tcPr>
            <w:tcW w:type="dxa" w:w="1502"/>
            <w:vAlign w:val="center"/>
          </w:tcPr>
          <w:p w:rsidRDefault="008E1CC7" w:rsidP="00690B6C" w:rsidR="008E1CC7" w:rsidRPr="00690B6C">
            <w:pPr>
              <w:jc w:val="center"/>
              <w:rPr>
                <w:rFonts w:cs="Times New Roman" w:hAnsi="Times New Roman" w:ascii="Times New Roman"/>
              </w:rPr>
            </w:pPr>
            <w:r w:rsidRPr="00690B6C">
              <w:rPr>
                <w:rFonts w:cs="Times New Roman" w:hAnsi="Times New Roman" w:ascii="Times New Roman"/>
              </w:rPr>
              <w:t>Razlučni vjerovnik</w:t>
            </w:r>
          </w:p>
        </w:tc>
      </w:tr>
    </w:tbl>
    <w:p w:rsidRDefault="008E1CC7" w:rsidP="00155BB9" w:rsidR="008E1C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E1CC7" w:rsidR="008E1CC7"/>
    <w:p w:rsidRDefault="008E1CC7" w:rsidR="008E1CC7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E1CC7" w:rsidP="00DC7427" w:rsidR="008E1CC7">
      <w:pPr>
        <w:ind w:firstLine="708" w:left="424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_______________________________</w:t>
      </w:r>
    </w:p>
    <w:p w:rsidRDefault="008E1CC7" w:rsidP="00DC7427" w:rsidR="008E1CC7">
      <w:pPr>
        <w:ind w:firstLine="708" w:left="4248"/>
      </w:pPr>
      <w:r>
        <w:rPr>
          <w:rFonts w:cs="Times New Roman" w:hAnsi="Times New Roman" w:ascii="Times New Roman"/>
          <w:sz w:val="24"/>
          <w:szCs w:val="24"/>
        </w:rPr>
        <w:t>Korana Ferdelji, stečajni upravitelj</w:t>
      </w:r>
    </w:p>
    <w:sectPr w:rsidSect="00D26CF9" w:rsidR="008E1CC7">
      <w:headerReference w:type="default" r:id="rId9"/>
      <w:footerReference w:type="default" r:id="rId10"/>
      <w:pgSz w:h="16838" w:w="11906"/>
      <w:pgMar w:gutter="0" w:footer="708" w:header="708" w:left="1417" w:bottom="1258" w:right="1417" w:top="1417"/>
      <w:cols w:space="720"/>
      <w:docGrid w:charSpace="40960" w:linePitch="60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CC7" w:rsidR="008E1CC7">
      <w:r>
        <w:separator/>
      </w:r>
    </w:p>
  </w:endnote>
  <w:endnote w:id="0" w:type="continuationSeparator">
    <w:p w:rsidRDefault="008E1CC7" w:rsidR="008E1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8E8" w:rsidR="008E1CC7">
    <w:pPr>
      <w:pStyle w:val="Podnoje"/>
      <w:ind w:right="360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4097" id="Text Box 2" style="position:absolute;margin-left:518.05pt;margin-top:.05pt;width:6.35pt;height:12.1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">
          <v:fill opacity="0"/>
          <v:textbox inset="0,0,0,0">
            <w:txbxContent>
              <w:p w:rsidRDefault="008E1CC7" w:rsidR="008E1CC7">
                <w:pPr>
                  <w:pStyle w:val="Podno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8778E8">
                  <w:rPr>
                    <w:rStyle w:val="Brojstranice"/>
                    <w:noProof/>
                  </w:rPr>
                  <w:t>1</w:t>
                </w:r>
                <w:r>
                  <w:rPr>
                    <w:rStyle w:val="Brojstranice"/>
                  </w:rPr>
                  <w:fldChar w:fldCharType="end"/>
                </w:r>
              </w:p>
            </w:txbxContent>
          </v:textbox>
          <w10:wrap anchorx="page" side="largest" type="square"/>
        </v:shape>
      </w:pic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CC7" w:rsidR="008E1CC7">
      <w:r>
        <w:separator/>
      </w:r>
    </w:p>
  </w:footnote>
  <w:footnote w:id="0" w:type="continuationSeparator">
    <w:p w:rsidRDefault="008E1CC7" w:rsidR="008E1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CC7" w:rsidP="00B1409E" w:rsidR="008E1CC7">
    <w:pPr>
      <w:pStyle w:val="Zaglavlje"/>
      <w:jc w:val="center"/>
      <w:rPr>
        <w:rFonts w:cs="Times New Roman" w:hAnsi="Times New Roman" w:ascii="Times New Roman"/>
      </w:rPr>
    </w:pPr>
    <w:r>
      <w:rPr>
        <w:rFonts w:cs="Times New Roman" w:hAnsi="Times New Roman" w:ascii="Times New Roman"/>
        <w:b/>
        <w:bCs/>
      </w:rPr>
      <w:t>Stečajni upravitelj Korana Ferdelji</w:t>
    </w:r>
  </w:p>
  <w:p w:rsidRDefault="008E1CC7" w:rsidP="00B1409E" w:rsidR="008E1CC7">
    <w:pPr>
      <w:pStyle w:val="Zaglavlje"/>
      <w:jc w:val="center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Mirka Viriusa 16, 10 000 Zagreb</w:t>
    </w:r>
  </w:p>
  <w:p w:rsidRDefault="008E1CC7" w:rsidP="00B1409E" w:rsidR="008E1CC7">
    <w:pPr>
      <w:pStyle w:val="Zaglavlje"/>
      <w:jc w:val="center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Mob: 098 614129</w:t>
    </w:r>
  </w:p>
  <w:p w:rsidRDefault="008E1CC7" w:rsidP="00B1409E" w:rsidR="008E1CC7">
    <w:pPr>
      <w:pStyle w:val="Zaglavlje"/>
      <w:pBdr>
        <w:bottom w:space="1" w:sz="4" w:color="auto" w:val="single"/>
      </w:pBdr>
      <w:jc w:val="center"/>
    </w:pPr>
    <w:r>
      <w:rPr>
        <w:rFonts w:cs="Times New Roman" w:hAnsi="Times New Roman" w:ascii="Times New Roman"/>
      </w:rPr>
      <w:t>e-mail: korana.ferdelji@net.hr</w:t>
    </w:r>
  </w:p>
  <w:p w:rsidRDefault="008E1CC7" w:rsidP="00B1409E" w:rsidR="008E1CC7" w:rsidRPr="00DA41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2"/>
    <w:lvl w:ilvl="0"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Sylfaen" w:hAnsi="Sylfaen" w:ascii="Sylfaen" w:hint="default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pos="801" w:val="num"/>
        </w:tabs>
        <w:ind w:hanging="375" w:left="801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3">
    <w:nsid w:val="127C5DDE"/>
    <w:multiLevelType w:val="hybridMultilevel"/>
    <w:tmpl w:val="4BE87E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F817D0"/>
    <w:multiLevelType w:val="hybridMultilevel"/>
    <w:tmpl w:val="4BE87E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746A4C"/>
    <w:multiLevelType w:val="hybridMultilevel"/>
    <w:tmpl w:val="781C6464"/>
    <w:lvl w:tplc="813C4110" w:ilvl="0">
      <w:numFmt w:val="bullet"/>
      <w:lvlText w:val="-"/>
      <w:lvlJc w:val="left"/>
      <w:pPr>
        <w:ind w:hanging="360" w:left="720"/>
      </w:pPr>
      <w:rPr>
        <w:rFonts w:eastAsia="Times New Roman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6">
    <w:nsid w:val="3E4A4B33"/>
    <w:multiLevelType w:val="hybridMultilevel"/>
    <w:tmpl w:val="4BE87E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91D1713"/>
    <w:multiLevelType w:val="hybridMultilevel"/>
    <w:tmpl w:val="4BE87E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311219"/>
    <w:multiLevelType w:val="hybridMultilevel"/>
    <w:tmpl w:val="4BE87E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7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displayBackgroundShape/>
  <w:embedSystemFonts/>
  <w:attachedTemplate r:id="rId1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6AAB"/>
    <w:rsid w:val="00032CA5"/>
    <w:rsid w:val="00050203"/>
    <w:rsid w:val="00080C69"/>
    <w:rsid w:val="00081372"/>
    <w:rsid w:val="000C09CB"/>
    <w:rsid w:val="00155BB9"/>
    <w:rsid w:val="00175853"/>
    <w:rsid w:val="001E3BE5"/>
    <w:rsid w:val="001E7FD8"/>
    <w:rsid w:val="00232CD8"/>
    <w:rsid w:val="00264B99"/>
    <w:rsid w:val="002E17F5"/>
    <w:rsid w:val="00312178"/>
    <w:rsid w:val="00354A11"/>
    <w:rsid w:val="00373608"/>
    <w:rsid w:val="003D1959"/>
    <w:rsid w:val="003D6516"/>
    <w:rsid w:val="0042561F"/>
    <w:rsid w:val="00454656"/>
    <w:rsid w:val="0046385D"/>
    <w:rsid w:val="004E7815"/>
    <w:rsid w:val="0056208A"/>
    <w:rsid w:val="0058326B"/>
    <w:rsid w:val="005D3503"/>
    <w:rsid w:val="005F23D5"/>
    <w:rsid w:val="00664502"/>
    <w:rsid w:val="00690B6C"/>
    <w:rsid w:val="007303FD"/>
    <w:rsid w:val="00757DC4"/>
    <w:rsid w:val="0084136C"/>
    <w:rsid w:val="00843759"/>
    <w:rsid w:val="008778E8"/>
    <w:rsid w:val="008E1CC7"/>
    <w:rsid w:val="009116A4"/>
    <w:rsid w:val="00914DDA"/>
    <w:rsid w:val="00950A30"/>
    <w:rsid w:val="00960ECB"/>
    <w:rsid w:val="0099293C"/>
    <w:rsid w:val="00A825FE"/>
    <w:rsid w:val="00A973BB"/>
    <w:rsid w:val="00B1409E"/>
    <w:rsid w:val="00B2658F"/>
    <w:rsid w:val="00B43224"/>
    <w:rsid w:val="00BA199A"/>
    <w:rsid w:val="00C26FA3"/>
    <w:rsid w:val="00C43981"/>
    <w:rsid w:val="00C8027F"/>
    <w:rsid w:val="00D26CF9"/>
    <w:rsid w:val="00D43E99"/>
    <w:rsid w:val="00D47D03"/>
    <w:rsid w:val="00D76AAB"/>
    <w:rsid w:val="00DA4105"/>
    <w:rsid w:val="00DC4436"/>
    <w:rsid w:val="00DC7427"/>
    <w:rsid w:val="00DD5CA0"/>
    <w:rsid w:val="00DF4755"/>
    <w:rsid w:val="00E31DB2"/>
    <w:rsid w:val="00E67CDD"/>
    <w:rsid w:val="00E740EF"/>
    <w:rsid w:val="00E87E41"/>
    <w:rsid w:val="00F93858"/>
    <w:rsid w:val="00FA6621"/>
    <w:rsid w:val="00FD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nhideWhenUsed="false" w:semiHidden="fals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6CF9"/>
    <w:pPr>
      <w:suppressAutoHyphens/>
    </w:pPr>
    <w:rPr>
      <w:rFonts w:cs="Verdana" w:hAnsi="Verdana" w:ascii="Verdana"/>
      <w:sz w:val="20"/>
      <w:szCs w:val="20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uiPriority w:val="99"/>
    <w:rsid w:val="00D26CF9"/>
  </w:style>
  <w:style w:customStyle="true" w:styleId="WW8Num1z1" w:type="character">
    <w:name w:val="WW8Num1z1"/>
    <w:uiPriority w:val="99"/>
    <w:rsid w:val="00D26CF9"/>
  </w:style>
  <w:style w:customStyle="true" w:styleId="WW8Num1z2" w:type="character">
    <w:name w:val="WW8Num1z2"/>
    <w:uiPriority w:val="99"/>
    <w:rsid w:val="00D26CF9"/>
  </w:style>
  <w:style w:customStyle="true" w:styleId="WW8Num1z3" w:type="character">
    <w:name w:val="WW8Num1z3"/>
    <w:uiPriority w:val="99"/>
    <w:rsid w:val="00D26CF9"/>
  </w:style>
  <w:style w:customStyle="true" w:styleId="WW8Num1z4" w:type="character">
    <w:name w:val="WW8Num1z4"/>
    <w:uiPriority w:val="99"/>
    <w:rsid w:val="00D26CF9"/>
  </w:style>
  <w:style w:customStyle="true" w:styleId="WW8Num1z5" w:type="character">
    <w:name w:val="WW8Num1z5"/>
    <w:uiPriority w:val="99"/>
    <w:rsid w:val="00D26CF9"/>
  </w:style>
  <w:style w:customStyle="true" w:styleId="WW8Num1z6" w:type="character">
    <w:name w:val="WW8Num1z6"/>
    <w:uiPriority w:val="99"/>
    <w:rsid w:val="00D26CF9"/>
  </w:style>
  <w:style w:customStyle="true" w:styleId="WW8Num1z7" w:type="character">
    <w:name w:val="WW8Num1z7"/>
    <w:uiPriority w:val="99"/>
    <w:rsid w:val="00D26CF9"/>
  </w:style>
  <w:style w:customStyle="true" w:styleId="WW8Num1z8" w:type="character">
    <w:name w:val="WW8Num1z8"/>
    <w:uiPriority w:val="99"/>
    <w:rsid w:val="00D26CF9"/>
  </w:style>
  <w:style w:customStyle="true" w:styleId="WW8Num2z0" w:type="character">
    <w:name w:val="WW8Num2z0"/>
    <w:uiPriority w:val="99"/>
    <w:rsid w:val="00D26CF9"/>
    <w:rPr>
      <w:rFonts w:cs="Sylfaen" w:hAnsi="Sylfaen" w:ascii="Sylfaen"/>
    </w:rPr>
  </w:style>
  <w:style w:customStyle="true" w:styleId="WW8Num2z1" w:type="character">
    <w:name w:val="WW8Num2z1"/>
    <w:uiPriority w:val="99"/>
    <w:rsid w:val="00D26CF9"/>
    <w:rPr>
      <w:rFonts w:cs="Courier New" w:hAnsi="Courier New" w:ascii="Courier New"/>
    </w:rPr>
  </w:style>
  <w:style w:customStyle="true" w:styleId="WW8Num2z2" w:type="character">
    <w:name w:val="WW8Num2z2"/>
    <w:uiPriority w:val="99"/>
    <w:rsid w:val="00D26CF9"/>
    <w:rPr>
      <w:rFonts w:cs="Wingdings" w:hAnsi="Wingdings" w:ascii="Wingdings"/>
    </w:rPr>
  </w:style>
  <w:style w:customStyle="true" w:styleId="WW8Num2z3" w:type="character">
    <w:name w:val="WW8Num2z3"/>
    <w:uiPriority w:val="99"/>
    <w:rsid w:val="00D26CF9"/>
    <w:rPr>
      <w:rFonts w:cs="Symbol" w:hAnsi="Symbol" w:ascii="Symbol"/>
    </w:rPr>
  </w:style>
  <w:style w:customStyle="true" w:styleId="WW8Num3z0" w:type="character">
    <w:name w:val="WW8Num3z0"/>
    <w:uiPriority w:val="99"/>
    <w:rsid w:val="00D26CF9"/>
  </w:style>
  <w:style w:customStyle="true" w:styleId="WW8Num4z0" w:type="character">
    <w:name w:val="WW8Num4z0"/>
    <w:uiPriority w:val="99"/>
    <w:rsid w:val="00D26CF9"/>
    <w:rPr>
      <w:rFonts w:cs="Times New Roman" w:hAnsi="Times New Roman" w:ascii="Times New Roman"/>
    </w:rPr>
  </w:style>
  <w:style w:customStyle="true" w:styleId="WW8Num4z1" w:type="character">
    <w:name w:val="WW8Num4z1"/>
    <w:uiPriority w:val="99"/>
    <w:rsid w:val="00D26CF9"/>
    <w:rPr>
      <w:rFonts w:cs="Courier New" w:hAnsi="Courier New" w:ascii="Courier New"/>
    </w:rPr>
  </w:style>
  <w:style w:customStyle="true" w:styleId="WW8Num4z2" w:type="character">
    <w:name w:val="WW8Num4z2"/>
    <w:uiPriority w:val="99"/>
    <w:rsid w:val="00D26CF9"/>
    <w:rPr>
      <w:rFonts w:cs="Wingdings" w:hAnsi="Wingdings" w:ascii="Wingdings"/>
    </w:rPr>
  </w:style>
  <w:style w:customStyle="true" w:styleId="WW8Num4z3" w:type="character">
    <w:name w:val="WW8Num4z3"/>
    <w:uiPriority w:val="99"/>
    <w:rsid w:val="00D26CF9"/>
    <w:rPr>
      <w:rFonts w:cs="Symbol" w:hAnsi="Symbol" w:ascii="Symbol"/>
    </w:rPr>
  </w:style>
  <w:style w:customStyle="true" w:styleId="WW8Num5z0" w:type="character">
    <w:name w:val="WW8Num5z0"/>
    <w:uiPriority w:val="99"/>
    <w:rsid w:val="00D26CF9"/>
  </w:style>
  <w:style w:customStyle="true" w:styleId="WW8Num5z1" w:type="character">
    <w:name w:val="WW8Num5z1"/>
    <w:uiPriority w:val="99"/>
    <w:rsid w:val="00D26CF9"/>
  </w:style>
  <w:style w:customStyle="true" w:styleId="WW8Num5z2" w:type="character">
    <w:name w:val="WW8Num5z2"/>
    <w:uiPriority w:val="99"/>
    <w:rsid w:val="00D26CF9"/>
  </w:style>
  <w:style w:customStyle="true" w:styleId="WW8Num5z3" w:type="character">
    <w:name w:val="WW8Num5z3"/>
    <w:uiPriority w:val="99"/>
    <w:rsid w:val="00D26CF9"/>
  </w:style>
  <w:style w:customStyle="true" w:styleId="WW8Num5z4" w:type="character">
    <w:name w:val="WW8Num5z4"/>
    <w:uiPriority w:val="99"/>
    <w:rsid w:val="00D26CF9"/>
  </w:style>
  <w:style w:customStyle="true" w:styleId="WW8Num5z5" w:type="character">
    <w:name w:val="WW8Num5z5"/>
    <w:uiPriority w:val="99"/>
    <w:rsid w:val="00D26CF9"/>
  </w:style>
  <w:style w:customStyle="true" w:styleId="WW8Num5z6" w:type="character">
    <w:name w:val="WW8Num5z6"/>
    <w:uiPriority w:val="99"/>
    <w:rsid w:val="00D26CF9"/>
  </w:style>
  <w:style w:customStyle="true" w:styleId="WW8Num5z7" w:type="character">
    <w:name w:val="WW8Num5z7"/>
    <w:uiPriority w:val="99"/>
    <w:rsid w:val="00D26CF9"/>
  </w:style>
  <w:style w:customStyle="true" w:styleId="WW8Num5z8" w:type="character">
    <w:name w:val="WW8Num5z8"/>
    <w:uiPriority w:val="99"/>
    <w:rsid w:val="00D26CF9"/>
  </w:style>
  <w:style w:customStyle="true" w:styleId="tabletitle2" w:type="character">
    <w:name w:val="table_title2"/>
    <w:basedOn w:val="Zadanifontodlomka"/>
    <w:uiPriority w:val="99"/>
    <w:rsid w:val="00D26CF9"/>
  </w:style>
  <w:style w:customStyle="true" w:styleId="CharChar" w:type="character">
    <w:name w:val="Char Char"/>
    <w:uiPriority w:val="99"/>
    <w:rsid w:val="00D26CF9"/>
    <w:rPr>
      <w:rFonts w:cs="Verdana" w:hAnsi="Verdana" w:ascii="Verdana"/>
      <w:sz w:val="24"/>
      <w:szCs w:val="24"/>
    </w:rPr>
  </w:style>
  <w:style w:styleId="Brojstranice" w:type="character">
    <w:name w:val="page number"/>
    <w:basedOn w:val="Zadanifontodlomka"/>
    <w:uiPriority w:val="99"/>
    <w:rsid w:val="00D26CF9"/>
  </w:style>
  <w:style w:customStyle="true" w:styleId="Heading" w:type="paragraph">
    <w:name w:val="Heading"/>
    <w:basedOn w:val="Normal"/>
    <w:next w:val="Tijeloteksta"/>
    <w:uiPriority w:val="99"/>
    <w:rsid w:val="00D26CF9"/>
    <w:pPr>
      <w:keepNext/>
      <w:spacing w:after="120" w:before="240"/>
    </w:pPr>
    <w:rPr>
      <w:rFonts w:cs="Arial" w:eastAsia="Microsoft YaHei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D26CF9"/>
    <w:pPr>
      <w:jc w:val="both"/>
    </w:pPr>
    <w:rPr>
      <w:rFonts w:cs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C154CC"/>
    <w:rPr>
      <w:rFonts w:cs="Verdana" w:hAnsi="Verdana" w:ascii="Verdana"/>
      <w:sz w:val="20"/>
      <w:szCs w:val="20"/>
      <w:lang w:eastAsia="ar-SA"/>
    </w:rPr>
  </w:style>
  <w:style w:styleId="Popis" w:type="paragraph">
    <w:name w:val="List"/>
    <w:basedOn w:val="Tijeloteksta"/>
    <w:uiPriority w:val="99"/>
    <w:rsid w:val="00D26CF9"/>
  </w:style>
  <w:style w:styleId="Opisslike" w:type="paragraph">
    <w:name w:val="caption"/>
    <w:basedOn w:val="Normal"/>
    <w:uiPriority w:val="99"/>
    <w:qFormat/>
    <w:rsid w:val="00D26CF9"/>
    <w:pPr>
      <w:suppressLineNumbers/>
      <w:spacing w:after="120" w:before="120"/>
    </w:pPr>
    <w:rPr>
      <w:i/>
      <w:iCs/>
      <w:sz w:val="24"/>
      <w:szCs w:val="24"/>
    </w:rPr>
  </w:style>
  <w:style w:customStyle="true" w:styleId="Index" w:type="paragraph">
    <w:name w:val="Index"/>
    <w:basedOn w:val="Normal"/>
    <w:uiPriority w:val="99"/>
    <w:rsid w:val="00D26CF9"/>
    <w:pPr>
      <w:suppressLineNumbers/>
    </w:pPr>
  </w:style>
  <w:style w:styleId="Zaglavlje" w:type="paragraph">
    <w:name w:val="header"/>
    <w:basedOn w:val="Normal"/>
    <w:link w:val="ZaglavljeChar"/>
    <w:uiPriority w:val="99"/>
    <w:rsid w:val="00D26C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C154CC"/>
    <w:rPr>
      <w:rFonts w:cs="Verdana" w:hAnsi="Verdana" w:ascii="Verdana"/>
      <w:sz w:val="20"/>
      <w:szCs w:val="20"/>
      <w:lang w:eastAsia="ar-SA"/>
    </w:rPr>
  </w:style>
  <w:style w:styleId="Podnoje" w:type="paragraph">
    <w:name w:val="footer"/>
    <w:basedOn w:val="Normal"/>
    <w:link w:val="PodnojeChar"/>
    <w:uiPriority w:val="99"/>
    <w:rsid w:val="00D26C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C154CC"/>
    <w:rPr>
      <w:rFonts w:cs="Verdana" w:hAnsi="Verdana" w:ascii="Verdana"/>
      <w:sz w:val="20"/>
      <w:szCs w:val="20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rsid w:val="00D26C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54CC"/>
    <w:rPr>
      <w:sz w:val="0"/>
      <w:szCs w:val="0"/>
      <w:lang w:eastAsia="ar-SA"/>
    </w:rPr>
  </w:style>
  <w:style w:customStyle="true" w:styleId="msolistparagraph0" w:type="paragraph">
    <w:name w:val="msolistparagraph"/>
    <w:basedOn w:val="Normal"/>
    <w:uiPriority w:val="99"/>
    <w:rsid w:val="00D26CF9"/>
    <w:pPr>
      <w:spacing w:after="280" w:before="280"/>
    </w:pPr>
    <w:rPr>
      <w:rFonts w:cs="Times New Roman"/>
      <w:sz w:val="24"/>
      <w:szCs w:val="24"/>
    </w:rPr>
  </w:style>
  <w:style w:customStyle="true" w:styleId="Framecontents" w:type="paragraph">
    <w:name w:val="Frame contents"/>
    <w:basedOn w:val="Tijeloteksta"/>
    <w:uiPriority w:val="99"/>
    <w:rsid w:val="00D26CF9"/>
  </w:style>
  <w:style w:styleId="Hiperveza" w:type="character">
    <w:name w:val="Hyperlink"/>
    <w:basedOn w:val="Zadanifontodlomka"/>
    <w:uiPriority w:val="99"/>
    <w:rsid w:val="00373608"/>
    <w:rPr>
      <w:color w:val="0000FF"/>
      <w:u w:val="single"/>
    </w:rPr>
  </w:style>
  <w:style w:styleId="Odlomakpopisa" w:type="paragraph">
    <w:name w:val="List Paragraph"/>
    <w:basedOn w:val="Normal"/>
    <w:uiPriority w:val="99"/>
    <w:qFormat/>
    <w:rsid w:val="00E67CDD"/>
    <w:pPr>
      <w:ind w:left="720"/>
    </w:pPr>
  </w:style>
  <w:style w:styleId="Reetkatablice" w:type="table">
    <w:name w:val="Table Grid"/>
    <w:basedOn w:val="Obinatablica"/>
    <w:uiPriority w:val="99"/>
    <w:rsid w:val="00B1409E"/>
    <w:rPr>
      <w:rFonts w:hAnsi="Verdana" w:ascii="Verdana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77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8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8E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8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8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6CF9"/>
    <w:pPr>
      <w:suppressAutoHyphens/>
    </w:pPr>
    <w:rPr>
      <w:rFonts w:ascii="Verdana" w:cs="Verdana" w:hAnsi="Verdana"/>
      <w:sz w:val="20"/>
      <w:szCs w:val="20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  <w:uiPriority w:val="99"/>
    <w:rsid w:val="00D26CF9"/>
  </w:style>
  <w:style w:customStyle="1" w:styleId="WW8Num1z1" w:type="character">
    <w:name w:val="WW8Num1z1"/>
    <w:uiPriority w:val="99"/>
    <w:rsid w:val="00D26CF9"/>
  </w:style>
  <w:style w:customStyle="1" w:styleId="WW8Num1z2" w:type="character">
    <w:name w:val="WW8Num1z2"/>
    <w:uiPriority w:val="99"/>
    <w:rsid w:val="00D26CF9"/>
  </w:style>
  <w:style w:customStyle="1" w:styleId="WW8Num1z3" w:type="character">
    <w:name w:val="WW8Num1z3"/>
    <w:uiPriority w:val="99"/>
    <w:rsid w:val="00D26CF9"/>
  </w:style>
  <w:style w:customStyle="1" w:styleId="WW8Num1z4" w:type="character">
    <w:name w:val="WW8Num1z4"/>
    <w:uiPriority w:val="99"/>
    <w:rsid w:val="00D26CF9"/>
  </w:style>
  <w:style w:customStyle="1" w:styleId="WW8Num1z5" w:type="character">
    <w:name w:val="WW8Num1z5"/>
    <w:uiPriority w:val="99"/>
    <w:rsid w:val="00D26CF9"/>
  </w:style>
  <w:style w:customStyle="1" w:styleId="WW8Num1z6" w:type="character">
    <w:name w:val="WW8Num1z6"/>
    <w:uiPriority w:val="99"/>
    <w:rsid w:val="00D26CF9"/>
  </w:style>
  <w:style w:customStyle="1" w:styleId="WW8Num1z7" w:type="character">
    <w:name w:val="WW8Num1z7"/>
    <w:uiPriority w:val="99"/>
    <w:rsid w:val="00D26CF9"/>
  </w:style>
  <w:style w:customStyle="1" w:styleId="WW8Num1z8" w:type="character">
    <w:name w:val="WW8Num1z8"/>
    <w:uiPriority w:val="99"/>
    <w:rsid w:val="00D26CF9"/>
  </w:style>
  <w:style w:customStyle="1" w:styleId="WW8Num2z0" w:type="character">
    <w:name w:val="WW8Num2z0"/>
    <w:uiPriority w:val="99"/>
    <w:rsid w:val="00D26CF9"/>
    <w:rPr>
      <w:rFonts w:ascii="Sylfaen" w:cs="Sylfaen" w:hAnsi="Sylfaen"/>
    </w:rPr>
  </w:style>
  <w:style w:customStyle="1" w:styleId="WW8Num2z1" w:type="character">
    <w:name w:val="WW8Num2z1"/>
    <w:uiPriority w:val="99"/>
    <w:rsid w:val="00D26CF9"/>
    <w:rPr>
      <w:rFonts w:ascii="Courier New" w:cs="Courier New" w:hAnsi="Courier New"/>
    </w:rPr>
  </w:style>
  <w:style w:customStyle="1" w:styleId="WW8Num2z2" w:type="character">
    <w:name w:val="WW8Num2z2"/>
    <w:uiPriority w:val="99"/>
    <w:rsid w:val="00D26CF9"/>
    <w:rPr>
      <w:rFonts w:ascii="Wingdings" w:cs="Wingdings" w:hAnsi="Wingdings"/>
    </w:rPr>
  </w:style>
  <w:style w:customStyle="1" w:styleId="WW8Num2z3" w:type="character">
    <w:name w:val="WW8Num2z3"/>
    <w:uiPriority w:val="99"/>
    <w:rsid w:val="00D26CF9"/>
    <w:rPr>
      <w:rFonts w:ascii="Symbol" w:cs="Symbol" w:hAnsi="Symbol"/>
    </w:rPr>
  </w:style>
  <w:style w:customStyle="1" w:styleId="WW8Num3z0" w:type="character">
    <w:name w:val="WW8Num3z0"/>
    <w:uiPriority w:val="99"/>
    <w:rsid w:val="00D26CF9"/>
  </w:style>
  <w:style w:customStyle="1" w:styleId="WW8Num4z0" w:type="character">
    <w:name w:val="WW8Num4z0"/>
    <w:uiPriority w:val="99"/>
    <w:rsid w:val="00D26CF9"/>
    <w:rPr>
      <w:rFonts w:ascii="Times New Roman" w:cs="Times New Roman" w:hAnsi="Times New Roman"/>
    </w:rPr>
  </w:style>
  <w:style w:customStyle="1" w:styleId="WW8Num4z1" w:type="character">
    <w:name w:val="WW8Num4z1"/>
    <w:uiPriority w:val="99"/>
    <w:rsid w:val="00D26CF9"/>
    <w:rPr>
      <w:rFonts w:ascii="Courier New" w:cs="Courier New" w:hAnsi="Courier New"/>
    </w:rPr>
  </w:style>
  <w:style w:customStyle="1" w:styleId="WW8Num4z2" w:type="character">
    <w:name w:val="WW8Num4z2"/>
    <w:uiPriority w:val="99"/>
    <w:rsid w:val="00D26CF9"/>
    <w:rPr>
      <w:rFonts w:ascii="Wingdings" w:cs="Wingdings" w:hAnsi="Wingdings"/>
    </w:rPr>
  </w:style>
  <w:style w:customStyle="1" w:styleId="WW8Num4z3" w:type="character">
    <w:name w:val="WW8Num4z3"/>
    <w:uiPriority w:val="99"/>
    <w:rsid w:val="00D26CF9"/>
    <w:rPr>
      <w:rFonts w:ascii="Symbol" w:cs="Symbol" w:hAnsi="Symbol"/>
    </w:rPr>
  </w:style>
  <w:style w:customStyle="1" w:styleId="WW8Num5z0" w:type="character">
    <w:name w:val="WW8Num5z0"/>
    <w:uiPriority w:val="99"/>
    <w:rsid w:val="00D26CF9"/>
  </w:style>
  <w:style w:customStyle="1" w:styleId="WW8Num5z1" w:type="character">
    <w:name w:val="WW8Num5z1"/>
    <w:uiPriority w:val="99"/>
    <w:rsid w:val="00D26CF9"/>
  </w:style>
  <w:style w:customStyle="1" w:styleId="WW8Num5z2" w:type="character">
    <w:name w:val="WW8Num5z2"/>
    <w:uiPriority w:val="99"/>
    <w:rsid w:val="00D26CF9"/>
  </w:style>
  <w:style w:customStyle="1" w:styleId="WW8Num5z3" w:type="character">
    <w:name w:val="WW8Num5z3"/>
    <w:uiPriority w:val="99"/>
    <w:rsid w:val="00D26CF9"/>
  </w:style>
  <w:style w:customStyle="1" w:styleId="WW8Num5z4" w:type="character">
    <w:name w:val="WW8Num5z4"/>
    <w:uiPriority w:val="99"/>
    <w:rsid w:val="00D26CF9"/>
  </w:style>
  <w:style w:customStyle="1" w:styleId="WW8Num5z5" w:type="character">
    <w:name w:val="WW8Num5z5"/>
    <w:uiPriority w:val="99"/>
    <w:rsid w:val="00D26CF9"/>
  </w:style>
  <w:style w:customStyle="1" w:styleId="WW8Num5z6" w:type="character">
    <w:name w:val="WW8Num5z6"/>
    <w:uiPriority w:val="99"/>
    <w:rsid w:val="00D26CF9"/>
  </w:style>
  <w:style w:customStyle="1" w:styleId="WW8Num5z7" w:type="character">
    <w:name w:val="WW8Num5z7"/>
    <w:uiPriority w:val="99"/>
    <w:rsid w:val="00D26CF9"/>
  </w:style>
  <w:style w:customStyle="1" w:styleId="WW8Num5z8" w:type="character">
    <w:name w:val="WW8Num5z8"/>
    <w:uiPriority w:val="99"/>
    <w:rsid w:val="00D26CF9"/>
  </w:style>
  <w:style w:customStyle="1" w:styleId="tabletitle2" w:type="character">
    <w:name w:val="table_title2"/>
    <w:basedOn w:val="Zadanifontodlomka"/>
    <w:uiPriority w:val="99"/>
    <w:rsid w:val="00D26CF9"/>
  </w:style>
  <w:style w:customStyle="1" w:styleId="CharChar" w:type="character">
    <w:name w:val="Char Char"/>
    <w:uiPriority w:val="99"/>
    <w:rsid w:val="00D26CF9"/>
    <w:rPr>
      <w:rFonts w:ascii="Verdana" w:cs="Verdana" w:hAnsi="Verdana"/>
      <w:sz w:val="24"/>
      <w:szCs w:val="24"/>
    </w:rPr>
  </w:style>
  <w:style w:styleId="Brojstranice" w:type="character">
    <w:name w:val="page number"/>
    <w:basedOn w:val="Zadanifontodlomka"/>
    <w:uiPriority w:val="99"/>
    <w:rsid w:val="00D26CF9"/>
  </w:style>
  <w:style w:customStyle="1" w:styleId="Heading" w:type="paragraph">
    <w:name w:val="Heading"/>
    <w:basedOn w:val="Normal"/>
    <w:next w:val="Tijeloteksta"/>
    <w:uiPriority w:val="99"/>
    <w:rsid w:val="00D26CF9"/>
    <w:pPr>
      <w:keepNext/>
      <w:spacing w:after="120" w:before="240"/>
    </w:pPr>
    <w:rPr>
      <w:rFonts w:ascii="Arial" w:cs="Arial" w:eastAsia="Microsoft YaHei" w:hAns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D26CF9"/>
    <w:pPr>
      <w:jc w:val="both"/>
    </w:pPr>
    <w:rPr>
      <w:rFonts w:cs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C154CC"/>
    <w:rPr>
      <w:rFonts w:ascii="Verdana" w:cs="Verdana" w:hAnsi="Verdana"/>
      <w:sz w:val="20"/>
      <w:szCs w:val="20"/>
      <w:lang w:eastAsia="ar-SA"/>
    </w:rPr>
  </w:style>
  <w:style w:styleId="Popis" w:type="paragraph">
    <w:name w:val="List"/>
    <w:basedOn w:val="Tijeloteksta"/>
    <w:uiPriority w:val="99"/>
    <w:rsid w:val="00D26CF9"/>
  </w:style>
  <w:style w:styleId="Opisslike" w:type="paragraph">
    <w:name w:val="caption"/>
    <w:basedOn w:val="Normal"/>
    <w:uiPriority w:val="99"/>
    <w:qFormat/>
    <w:rsid w:val="00D26CF9"/>
    <w:pPr>
      <w:suppressLineNumbers/>
      <w:spacing w:after="120" w:before="120"/>
    </w:pPr>
    <w:rPr>
      <w:i/>
      <w:iCs/>
      <w:sz w:val="24"/>
      <w:szCs w:val="24"/>
    </w:rPr>
  </w:style>
  <w:style w:customStyle="1" w:styleId="Index" w:type="paragraph">
    <w:name w:val="Index"/>
    <w:basedOn w:val="Normal"/>
    <w:uiPriority w:val="99"/>
    <w:rsid w:val="00D26CF9"/>
    <w:pPr>
      <w:suppressLineNumbers/>
    </w:pPr>
  </w:style>
  <w:style w:styleId="Zaglavlje" w:type="paragraph">
    <w:name w:val="header"/>
    <w:basedOn w:val="Normal"/>
    <w:link w:val="ZaglavljeChar"/>
    <w:uiPriority w:val="99"/>
    <w:rsid w:val="00D26C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C154CC"/>
    <w:rPr>
      <w:rFonts w:ascii="Verdana" w:cs="Verdana" w:hAnsi="Verdana"/>
      <w:sz w:val="20"/>
      <w:szCs w:val="20"/>
      <w:lang w:eastAsia="ar-SA"/>
    </w:rPr>
  </w:style>
  <w:style w:styleId="Podnoje" w:type="paragraph">
    <w:name w:val="footer"/>
    <w:basedOn w:val="Normal"/>
    <w:link w:val="PodnojeChar"/>
    <w:uiPriority w:val="99"/>
    <w:rsid w:val="00D26C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C154CC"/>
    <w:rPr>
      <w:rFonts w:ascii="Verdana" w:cs="Verdana" w:hAnsi="Verdana"/>
      <w:sz w:val="20"/>
      <w:szCs w:val="20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rsid w:val="00D26C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54CC"/>
    <w:rPr>
      <w:sz w:val="0"/>
      <w:szCs w:val="0"/>
      <w:lang w:eastAsia="ar-SA"/>
    </w:rPr>
  </w:style>
  <w:style w:customStyle="1" w:styleId="msolistparagraph0" w:type="paragraph">
    <w:name w:val="msolistparagraph"/>
    <w:basedOn w:val="Normal"/>
    <w:uiPriority w:val="99"/>
    <w:rsid w:val="00D26CF9"/>
    <w:pPr>
      <w:spacing w:after="280" w:before="280"/>
    </w:pPr>
    <w:rPr>
      <w:rFonts w:cs="Times New Roman"/>
      <w:sz w:val="24"/>
      <w:szCs w:val="24"/>
    </w:rPr>
  </w:style>
  <w:style w:customStyle="1" w:styleId="Framecontents" w:type="paragraph">
    <w:name w:val="Frame contents"/>
    <w:basedOn w:val="Tijeloteksta"/>
    <w:uiPriority w:val="99"/>
    <w:rsid w:val="00D26CF9"/>
  </w:style>
  <w:style w:styleId="Hiperveza" w:type="character">
    <w:name w:val="Hyperlink"/>
    <w:basedOn w:val="Zadanifontodlomka"/>
    <w:uiPriority w:val="99"/>
    <w:rsid w:val="00373608"/>
    <w:rPr>
      <w:color w:val="0000FF"/>
      <w:u w:val="single"/>
    </w:rPr>
  </w:style>
  <w:style w:styleId="Odlomakpopisa" w:type="paragraph">
    <w:name w:val="List Paragraph"/>
    <w:basedOn w:val="Normal"/>
    <w:uiPriority w:val="99"/>
    <w:qFormat/>
    <w:rsid w:val="00E67CDD"/>
    <w:pPr>
      <w:ind w:left="720"/>
    </w:pPr>
  </w:style>
  <w:style w:styleId="Reetkatablice" w:type="table">
    <w:name w:val="Table Grid"/>
    <w:basedOn w:val="Obinatablica"/>
    <w:uiPriority w:val="99"/>
    <w:rsid w:val="00B1409E"/>
    <w:rPr>
      <w:rFonts w:ascii="Verdana" w:hAnsi="Verdana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77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8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8E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8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8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1</properties:Pages>
  <properties:Words>70</properties:Words>
  <properties:Characters>443</properties:Characters>
  <properties:Lines>43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Zagrebu, dana 24</vt:lpstr>
    </vt:vector>
  </properties:TitlesOfParts>
  <properties:LinksUpToDate>false</properties:LinksUpToDate>
  <properties:CharactersWithSpaces>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2018-08-24T06:24:00Z</dcterms:created>
  <dc:creator>Željko Peroković</dc:creator>
  <cp:lastModifiedBy>Katarina Drndelić</cp:lastModifiedBy>
  <cp:lastPrinted>2013-12-05T09:38:00Z</cp:lastPrinted>
  <dcterms:modified xmlns:xsi="http://www.w3.org/2001/XMLSchema-instance" xsi:type="dcterms:W3CDTF">2018-08-24T06:25:00Z</dcterms:modified>
  <cp:revision>3</cp:revision>
  <dc:title>U Zagrebu, dana 24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St-1070/2018-55 / Podnesak - Popis vjerovnika (Popis svih dužnikovih vjerovnika_Mundus maximus.docx)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