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ab68" w14:paraId="e77ab68"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964FA3">
        <w:rPr>
          <w:bCs/>
          <w:sz w:val="24"/>
          <w:szCs w:val="24"/>
        </w:rPr>
        <w:t>527</w:t>
      </w:r>
      <w:r w:rsidR="006F7CC2">
        <w:rPr>
          <w:bCs/>
          <w:sz w:val="24"/>
          <w:szCs w:val="24"/>
        </w:rPr>
        <w:t>1/16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FF32FD">
        <w:rPr>
          <w:rFonts w:hAnsi="Times New Roman" w:ascii="Times New Roman"/>
          <w:bCs/>
          <w:sz w:val="24"/>
          <w:szCs w:val="24"/>
        </w:rPr>
        <w:t>18</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02603E" w:rsidRPr="0002603E">
        <w:rPr>
          <w:rFonts w:hAnsi="Times New Roman" w:ascii="Times New Roman"/>
          <w:sz w:val="24"/>
          <w:szCs w:val="24"/>
        </w:rPr>
        <w:t xml:space="preserve">GRAFOPLAST – TISKARA d.o.o.- u </w:t>
      </w:r>
      <w:r w:rsidR="003C6553" w:rsidRPr="0002603E">
        <w:rPr>
          <w:rFonts w:hAnsi="Times New Roman" w:ascii="Times New Roman"/>
          <w:sz w:val="24"/>
          <w:szCs w:val="24"/>
        </w:rPr>
        <w:t>stečaju</w:t>
      </w:r>
      <w:r w:rsidR="0002603E" w:rsidRPr="0002603E">
        <w:rPr>
          <w:rFonts w:hAnsi="Times New Roman" w:ascii="Times New Roman"/>
          <w:sz w:val="24"/>
          <w:szCs w:val="24"/>
        </w:rPr>
        <w:t>, Zagreb, Preradovićeva 21-23, OIB: 94141342464</w:t>
      </w:r>
      <w:r w:rsidR="00DE0B3B" w:rsidRPr="0002603E">
        <w:rPr>
          <w:rFonts w:hAnsi="Times New Roman" w:ascii="Times New Roman"/>
          <w:sz w:val="24"/>
          <w:szCs w:val="24"/>
        </w:rPr>
        <w:t>,</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02603E">
        <w:rPr>
          <w:sz w:val="24"/>
          <w:szCs w:val="24"/>
        </w:rPr>
        <w:t>Ivica Boltužić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964FA3">
        <w:rPr>
          <w:bCs/>
          <w:sz w:val="24"/>
          <w:szCs w:val="24"/>
        </w:rPr>
        <w:t>10,00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C62C16" w:rsidR="00100A1C">
      <w:pPr>
        <w:jc w:val="both"/>
        <w:rPr>
          <w:bCs/>
          <w:sz w:val="24"/>
          <w:szCs w:val="24"/>
        </w:rPr>
      </w:pPr>
      <w:r>
        <w:rPr>
          <w:bCs/>
          <w:sz w:val="24"/>
          <w:szCs w:val="24"/>
        </w:rPr>
        <w:t xml:space="preserve">RH-MINISTARSTVO FINANCIJA – POREZNA UPRAVA – </w:t>
      </w:r>
      <w:r w:rsidR="00F806E9">
        <w:rPr>
          <w:bCs/>
          <w:sz w:val="24"/>
          <w:szCs w:val="24"/>
        </w:rPr>
        <w:t>Tanja Šušak, zamjenik ŽDO-a Zagreb</w:t>
      </w:r>
    </w:p>
    <w:p w:rsidRDefault="00F806E9" w:rsidP="00C62C16" w:rsidR="00F806E9" w:rsidRPr="00EA7318">
      <w:pPr>
        <w:jc w:val="both"/>
        <w:rPr>
          <w:bCs/>
          <w:sz w:val="24"/>
          <w:szCs w:val="24"/>
        </w:rPr>
      </w:pPr>
      <w:r>
        <w:rPr>
          <w:bCs/>
          <w:sz w:val="24"/>
          <w:szCs w:val="24"/>
        </w:rPr>
        <w:t>HRVATSKE ŠUME d.o.o. – pun. Josipa Iveković Marković, odvj. vježbenik</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3C6553">
        <w:rPr>
          <w:b w:val="false"/>
          <w:szCs w:val="24"/>
        </w:rPr>
        <w:t>22</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3C6553" w:rsidRPr="003C6553">
        <w:rPr>
          <w:b w:val="false"/>
        </w:rPr>
        <w:t xml:space="preserve">GRAFOPLAST – TISKARA d.o.o., Zagreb, Preradovićeva 21-23, OIB: 94141342464 </w:t>
      </w:r>
      <w:r w:rsidRPr="00EA7318">
        <w:rPr>
          <w:b w:val="false"/>
          <w:szCs w:val="24"/>
        </w:rPr>
        <w:t xml:space="preserve">kojim je određeno današnje ispitno i izvještajno ročište objavljeno na mrežnoj stranici e-oglasna ploča Trgovačkog suda u Zagrebu istog dana, tj. </w:t>
      </w:r>
      <w:r w:rsidR="003C6553">
        <w:rPr>
          <w:b w:val="false"/>
          <w:szCs w:val="24"/>
        </w:rPr>
        <w:t>22</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3C6553">
        <w:rPr>
          <w:sz w:val="24"/>
          <w:szCs w:val="24"/>
        </w:rPr>
        <w:t>22</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E77A03" w:rsidRPr="00EA7318">
        <w:rPr>
          <w:sz w:val="24"/>
          <w:szCs w:val="24"/>
        </w:rPr>
        <w:t xml:space="preserve"> </w:t>
      </w:r>
      <w:r w:rsidR="009A4C46">
        <w:rPr>
          <w:sz w:val="24"/>
          <w:szCs w:val="24"/>
        </w:rPr>
        <w:t xml:space="preserve">I i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E77A03" w:rsidRPr="00EA7318">
        <w:rPr>
          <w:sz w:val="24"/>
          <w:szCs w:val="24"/>
        </w:rPr>
        <w:t xml:space="preserve"> </w:t>
      </w:r>
      <w:r w:rsidR="009A4C46">
        <w:rPr>
          <w:sz w:val="24"/>
          <w:szCs w:val="24"/>
        </w:rPr>
        <w:t xml:space="preserve">I i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rsidRPr="00EA7318">
      <w:pPr>
        <w:ind w:firstLine="360"/>
        <w:jc w:val="both"/>
        <w:rPr>
          <w:sz w:val="24"/>
          <w:szCs w:val="24"/>
        </w:rPr>
      </w:pPr>
      <w:r w:rsidRPr="00EA7318">
        <w:rPr>
          <w:sz w:val="24"/>
          <w:szCs w:val="24"/>
        </w:rPr>
        <w:t>Stečajni upravitelj priznaje sljedeće prijavljene tražbine vjerovnika</w:t>
      </w:r>
      <w:r w:rsidR="009A4C46">
        <w:rPr>
          <w:sz w:val="24"/>
          <w:szCs w:val="24"/>
        </w:rPr>
        <w:t xml:space="preserve"> I i </w:t>
      </w:r>
      <w:r w:rsidR="00E77A03" w:rsidRPr="00EA7318">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7F1362" w:rsidP="00C62C16" w:rsidR="00F53451" w:rsidRPr="00EA7318">
      <w:pPr>
        <w:overflowPunct/>
        <w:autoSpaceDE/>
        <w:autoSpaceDN/>
        <w:adjustRightInd/>
        <w:jc w:val="both"/>
        <w:textAlignment w:val="auto"/>
        <w:rPr>
          <w:sz w:val="24"/>
          <w:szCs w:val="24"/>
        </w:rPr>
        <w:sectPr w:rsidSect="00D551A1" w:rsidR="00F53451"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pPr>
      <w:r w:rsidRPr="00EA7318">
        <w:rPr>
          <w:sz w:val="24"/>
          <w:szCs w:val="24"/>
        </w:rPr>
        <w:br w:type="page"/>
      </w:r>
    </w:p>
    <w:p w:rsidRDefault="00F53451" w:rsidP="00C62C16" w:rsidR="00F53451" w:rsidRPr="00EA7318">
      <w:pPr>
        <w:jc w:val="both"/>
        <w:rPr>
          <w:sz w:val="24"/>
          <w:szCs w:val="24"/>
        </w:rPr>
      </w:pPr>
    </w:p>
    <w:p w:rsidRDefault="00425BF9" w:rsidP="00425BF9" w:rsidR="00425BF9" w:rsidRPr="00425BF9">
      <w:pPr>
        <w:pStyle w:val="Odlomakpopisa"/>
        <w:numPr>
          <w:ilvl w:val="0"/>
          <w:numId w:val="15"/>
        </w:numPr>
        <w:jc w:val="both"/>
        <w:rPr>
          <w:rFonts w:hAnsi="Times New Roman" w:ascii="Times New Roman"/>
          <w:sz w:val="24"/>
          <w:szCs w:val="24"/>
        </w:rPr>
      </w:pPr>
      <w:r w:rsidRPr="00425BF9">
        <w:rPr>
          <w:rFonts w:hAnsi="Times New Roman" w:ascii="Times New Roman"/>
          <w:sz w:val="24"/>
          <w:szCs w:val="24"/>
        </w:rPr>
        <w:t>viši isplatni red:</w:t>
      </w:r>
    </w:p>
    <w:tbl>
      <w:tblPr>
        <w:tblW w:type="auto" w:w="0"/>
        <w:tblCellMar>
          <w:left w:type="dxa" w:w="10"/>
          <w:right w:type="dxa" w:w="10"/>
        </w:tblCellMar>
        <w:tblLook w:val="04A0" w:noVBand="1" w:noHBand="0" w:lastColumn="0" w:firstColumn="1" w:lastRow="0" w:firstRow="1"/>
      </w:tblPr>
      <w:tblGrid>
        <w:gridCol w:w="1566"/>
        <w:gridCol w:w="2822"/>
        <w:gridCol w:w="1366"/>
        <w:gridCol w:w="756"/>
        <w:gridCol w:w="756"/>
        <w:gridCol w:w="1590"/>
        <w:gridCol w:w="1866"/>
        <w:gridCol w:w="1483"/>
        <w:gridCol w:w="1866"/>
      </w:tblGrid>
      <w:tr w:rsidTr="00C9350B" w:rsidR="00C9350B" w:rsidRPr="00C9350B">
        <w:trPr>
          <w:trHeight w:val="870"/>
        </w:trPr>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Redni br. prijavljene tražbine</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Ime i prezime/ tvrtka ili naziv vjerovnika</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OIB vjerovnika</w:t>
            </w:r>
          </w:p>
        </w:tc>
        <w:tc>
          <w:tcPr>
            <w:tcW w:type="auto" w:w="0"/>
            <w:gridSpan w:val="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Adresa/ sjedište vjerovnika</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Iznos prijavljene tražbine (kn)</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bottom"/>
          </w:tcPr>
          <w:p w:rsidRDefault="00C9350B" w:rsidP="009C6266" w:rsidR="00C9350B" w:rsidRPr="00C9350B">
            <w:pPr>
              <w:jc w:val="center"/>
              <w:rPr>
                <w:color w:val="000000"/>
              </w:rPr>
            </w:pPr>
            <w:r w:rsidRPr="00C9350B">
              <w:rPr>
                <w:color w:val="000000"/>
              </w:rPr>
              <w:t>Pravna osnova prijavljene tražbine</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Iznos priznate tražbine (kn)</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Pravna osnova priznate tražbine</w:t>
            </w:r>
          </w:p>
        </w:tc>
      </w:tr>
      <w:tr w:rsidTr="00C9350B" w:rsidR="00C9350B" w:rsidRPr="00C9350B">
        <w:trPr>
          <w:trHeight w:val="870"/>
        </w:trPr>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1.</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RH Ministarstvo financija, Porezna uprava zastupani po ŽDO u Zagrebu</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18683136487</w:t>
            </w:r>
          </w:p>
        </w:tc>
        <w:tc>
          <w:tcPr>
            <w:tcW w:type="auto" w:w="0"/>
            <w:gridSpan w:val="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Zagreb, Savska cesta 41</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98.460,46</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rPr>
                <w:color w:val="000000"/>
              </w:rPr>
            </w:pPr>
            <w:r w:rsidRPr="00C9350B">
              <w:rPr>
                <w:color w:val="000000"/>
              </w:rPr>
              <w:t>Evidencije s računa, doprinos za radnike</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98.460,46</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rPr>
                <w:color w:val="000000"/>
              </w:rPr>
            </w:pPr>
            <w:r w:rsidRPr="00C9350B">
              <w:rPr>
                <w:color w:val="000000"/>
              </w:rPr>
              <w:t>Evidencije s računa, doprinos za radnike</w:t>
            </w:r>
          </w:p>
        </w:tc>
      </w:tr>
      <w:tr w:rsidTr="00C9350B" w:rsidR="00C9350B" w:rsidRPr="00C9350B">
        <w:trPr>
          <w:trHeight w:val="345"/>
        </w:trPr>
        <w:tc>
          <w:tcPr>
            <w:tcW w:type="auto" w:w="0"/>
            <w:gridSpan w:val="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pPr>
            <w:r w:rsidRPr="00C9350B">
              <w:t>UKUPNO</w:t>
            </w:r>
          </w:p>
        </w:tc>
        <w:tc>
          <w:tcPr>
            <w:tcW w:type="auto" w:w="0"/>
            <w:gridSpan w:val="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pPr>
            <w:r w:rsidRPr="00C9350B">
              <w:t>98.460,46</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pP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pPr>
            <w:r w:rsidRPr="00C9350B">
              <w:t>98.460,46</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C9350B" w:rsidP="009C6266" w:rsidR="00C9350B" w:rsidRPr="00C9350B">
            <w:pPr>
              <w:jc w:val="center"/>
            </w:pPr>
          </w:p>
        </w:tc>
      </w:tr>
    </w:tbl>
    <w:p w:rsidRDefault="00425BF9" w:rsidP="009034E6" w:rsidR="00425BF9">
      <w:pPr>
        <w:jc w:val="both"/>
        <w:rPr>
          <w:sz w:val="24"/>
          <w:szCs w:val="24"/>
        </w:rPr>
      </w:pPr>
    </w:p>
    <w:p w:rsidRDefault="00902B27" w:rsidP="009034E6" w:rsidR="00902B27">
      <w:pPr>
        <w:jc w:val="both"/>
        <w:rPr>
          <w:sz w:val="24"/>
          <w:szCs w:val="24"/>
        </w:rPr>
      </w:pPr>
    </w:p>
    <w:p w:rsidRDefault="00BF1405" w:rsidP="009034E6" w:rsidR="00F53451" w:rsidRPr="00EA7318">
      <w:pPr>
        <w:jc w:val="both"/>
        <w:rPr>
          <w:sz w:val="24"/>
          <w:szCs w:val="24"/>
        </w:rPr>
      </w:pPr>
      <w:r w:rsidRPr="00EA7318">
        <w:rPr>
          <w:sz w:val="24"/>
          <w:szCs w:val="24"/>
        </w:rPr>
        <w:t>I</w:t>
      </w:r>
      <w:r w:rsidR="009034E6" w:rsidRPr="00EA7318">
        <w:rPr>
          <w:sz w:val="24"/>
          <w:szCs w:val="24"/>
        </w:rPr>
        <w:t>I.viši isplatni red:</w:t>
      </w:r>
    </w:p>
    <w:p w:rsidRDefault="00E77A03" w:rsidP="009034E6" w:rsidR="00E77A03" w:rsidRPr="00EA7318">
      <w:pPr>
        <w:jc w:val="both"/>
        <w:rPr>
          <w:sz w:val="24"/>
          <w:szCs w:val="24"/>
        </w:rPr>
      </w:pPr>
    </w:p>
    <w:tbl>
      <w:tblPr>
        <w:tblW w:type="auto" w:w="0"/>
        <w:tblCellMar>
          <w:left w:type="dxa" w:w="10"/>
          <w:right w:type="dxa" w:w="10"/>
        </w:tblCellMar>
        <w:tblLook w:val="0000" w:noVBand="0" w:noHBand="0" w:lastColumn="0" w:firstColumn="0" w:lastRow="0" w:firstRow="0"/>
      </w:tblPr>
      <w:tblGrid>
        <w:gridCol w:w="1251"/>
        <w:gridCol w:w="2410"/>
        <w:gridCol w:w="1333"/>
        <w:gridCol w:w="1395"/>
        <w:gridCol w:w="1508"/>
        <w:gridCol w:w="2386"/>
        <w:gridCol w:w="1485"/>
        <w:gridCol w:w="2303"/>
      </w:tblGrid>
      <w:tr w:rsidTr="00307297" w:rsidR="00307297" w:rsidRPr="00307297">
        <w:trPr>
          <w:trHeight w:val="870"/>
        </w:trPr>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Redni broj prijavljene tražbine</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Ime i prezime/ tvrtka ili naziv vjerovnika</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OIB vjerovnika</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Adresa/ sjedište vjerovnika</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Iznos prijavljene tražbine (kn)</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bottom"/>
          </w:tcPr>
          <w:p w:rsidRDefault="00307297" w:rsidP="009C6266" w:rsidR="00307297" w:rsidRPr="00307297">
            <w:pPr>
              <w:jc w:val="center"/>
              <w:rPr>
                <w:color w:val="000000"/>
              </w:rPr>
            </w:pPr>
            <w:r w:rsidRPr="00307297">
              <w:rPr>
                <w:color w:val="000000"/>
              </w:rPr>
              <w:t>Pravna osnova prijavljene tražbine</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Iznos priznate tražbine (kn)</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Pravna osnova priznate tražbine</w:t>
            </w:r>
          </w:p>
        </w:tc>
      </w:tr>
      <w:tr w:rsidTr="00307297" w:rsidR="00307297" w:rsidRPr="00307297">
        <w:trPr>
          <w:trHeight w:val="1710"/>
        </w:trPr>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Republika Hrvatska, zastupana po ŽDO u Zagrebu</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18683136487</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Zagreb, Savska cesta 41</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6.606.361,44</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Izvadak otvorenih stavaka CERP-a i izvadak otvorenih stavaka i obračun kamata Ministarstva državne imovine</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6.606.361,44</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Izvadak otvorenih stavaka CERP-a i izvadak otvorenih stavaka i obračun kamata Ministarstva državne imovine</w:t>
            </w:r>
          </w:p>
        </w:tc>
      </w:tr>
      <w:tr w:rsidTr="00307297" w:rsidR="00307297" w:rsidRPr="00307297">
        <w:trPr>
          <w:trHeight w:val="585"/>
        </w:trPr>
        <w:tc>
          <w:tcPr>
            <w:tcW w:type="auto" w:w="0"/>
            <w:tcBorders>
              <w:left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2.</w:t>
            </w:r>
          </w:p>
        </w:tc>
        <w:tc>
          <w:tcPr>
            <w:tcW w:type="auto" w:w="0"/>
            <w:tcBorders>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Grad Zagreb</w:t>
            </w:r>
          </w:p>
        </w:tc>
        <w:tc>
          <w:tcPr>
            <w:tcW w:type="auto" w:w="0"/>
            <w:tcBorders>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61817894937</w:t>
            </w:r>
          </w:p>
        </w:tc>
        <w:tc>
          <w:tcPr>
            <w:tcW w:type="auto" w:w="0"/>
            <w:tcBorders>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Trg Stjepana Radića 1</w:t>
            </w:r>
          </w:p>
        </w:tc>
        <w:tc>
          <w:tcPr>
            <w:tcW w:type="auto" w:w="0"/>
            <w:tcBorders>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1.557.198,77</w:t>
            </w:r>
          </w:p>
        </w:tc>
        <w:tc>
          <w:tcPr>
            <w:tcW w:type="auto" w:w="0"/>
            <w:tcBorders>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Komunalna naknada, Specifikacija tražbine, kamatni list, ovršna isprava</w:t>
            </w:r>
          </w:p>
        </w:tc>
        <w:tc>
          <w:tcPr>
            <w:tcW w:type="auto" w:w="0"/>
            <w:tcBorders>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 xml:space="preserve">1.557.198,77 </w:t>
            </w:r>
          </w:p>
        </w:tc>
        <w:tc>
          <w:tcPr>
            <w:tcW w:type="auto" w:w="0"/>
            <w:tcBorders>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Komunalna naknada, Specifikacija tražbine, kamatni list, ovršna isprava</w:t>
            </w:r>
          </w:p>
        </w:tc>
      </w:tr>
      <w:tr w:rsidTr="00307297" w:rsidR="00307297" w:rsidRPr="00307297">
        <w:trPr>
          <w:trHeight w:val="870"/>
        </w:trPr>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3.</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RH Ministarstvo financija, Porezna uprava, Područni ured Zagreb, zastupan po ŽDO u Zagrebu</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18683136487</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Zagreb, Savska cesta 41</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1.323.606,15</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Izvadak iz poslovnih knjiga, ovršna isprava za iznos od 1.315.239,37 kn</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1.323.606,15</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Izvadak iz poslovnih knjiga, ovršna isprava za iznos od 1.315.239,37 kn</w:t>
            </w:r>
          </w:p>
        </w:tc>
      </w:tr>
      <w:tr w:rsidTr="00307297" w:rsidR="00307297" w:rsidRPr="00307297">
        <w:trPr>
          <w:trHeight w:val="1515"/>
        </w:trPr>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rPr>
                <w:color w:val="000000"/>
              </w:rPr>
            </w:pPr>
            <w:r w:rsidRPr="00307297">
              <w:rPr>
                <w:color w:val="000000"/>
              </w:rPr>
              <w:lastRenderedPageBreak/>
              <w:t xml:space="preserve">      4.</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Grad Zagreb</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61817894937</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Trg Stjepana Radića 1</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493.555,30</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Spomenička renta, ovršna isprava</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493.555,30</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Spomenička renta, ovršna isprava</w:t>
            </w:r>
          </w:p>
        </w:tc>
      </w:tr>
      <w:tr w:rsidTr="00307297" w:rsidR="00307297" w:rsidRPr="00307297">
        <w:trPr>
          <w:trHeight w:val="1440"/>
        </w:trPr>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rPr>
                <w:color w:val="000000"/>
              </w:rPr>
            </w:pPr>
            <w:r w:rsidRPr="00307297">
              <w:rPr>
                <w:color w:val="000000"/>
              </w:rPr>
              <w:t xml:space="preserve">       5.</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Hrvatske vode</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28921383001</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Ulica grada Vukovara 220</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159.895,32</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Specifikacija tražbine, kamatni list, rješenje o obvezi, ovršna isprava</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159.895,32</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Specifikacija tražbine, kamatni list, rješenje o obvezi, ovršna isprava</w:t>
            </w:r>
          </w:p>
        </w:tc>
      </w:tr>
      <w:tr w:rsidTr="00307297" w:rsidR="00307297" w:rsidRPr="00307297">
        <w:trPr>
          <w:trHeight w:val="1425"/>
        </w:trPr>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6.</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Republika Hrvatska, zastupana po ŽDO u Zagrebu</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52634238587</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Zagreb, Savska cesta 41</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178.520,00</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Trošak zastupanja tuženika u predmetima Trgovačkog suda u Zagrebu, poslovni broj: P-1868/15, P-3011/15 i P-3490/12</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178.520,00</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Troškovnik ŽDO u Zagrebu za navedene predmete</w:t>
            </w:r>
          </w:p>
        </w:tc>
      </w:tr>
      <w:tr w:rsidTr="00307297" w:rsidR="00307297" w:rsidRPr="00307297">
        <w:trPr>
          <w:trHeight w:val="1425"/>
        </w:trPr>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7.</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Gradska plinara Zagreb – opskrba d.o.o.</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74364571096</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Zagreb, Radnička cesta 1</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87.474,28</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Račun, obračun kamata, ovršna isprava za iznos 55.666,15 kn</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87.474,28</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Račun, obračun kamata, ovršna isprava za iznos 55.666,15 kn</w:t>
            </w:r>
          </w:p>
        </w:tc>
      </w:tr>
      <w:tr w:rsidTr="00307297" w:rsidR="00307297" w:rsidRPr="00307297">
        <w:trPr>
          <w:trHeight w:val="1425"/>
        </w:trPr>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8.</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Erste Card Club d.o.o., zastupan po odvjetničkom društvu Hanžeković &amp; partneri d.o.o. Zagreb, Radnička cesta 22</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85941596441</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Zagreb, Frana Folnegovića 6</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54.822,36</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Računi, ovršna isprava za iznos 30.967,76 kn</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54.822,36</w:t>
            </w:r>
          </w:p>
        </w:tc>
        <w:tc>
          <w:tcPr>
            <w:tcW w:type="auto" w:w="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Računi, ovršna isprava za iznos 30.967,76 kn</w:t>
            </w:r>
          </w:p>
        </w:tc>
      </w:tr>
      <w:tr w:rsidTr="00307297" w:rsidR="00307297" w:rsidRPr="00307297">
        <w:trPr>
          <w:trHeight w:val="1425"/>
        </w:trPr>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9.</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Hrvatske šume d.o.o. zastupane po odvjetničkom društvu Tomić &amp; Klišanin &amp; Partneri d.o.o. Zagreb, Radnička cesta 22</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69693144506</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Zagreb, Ulica kneza Branimira 1</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52.290,53</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Ovršna isprava</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52.290,53</w:t>
            </w:r>
          </w:p>
        </w:tc>
        <w:tc>
          <w:tcPr>
            <w:tcW w:type="auto" w:w="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rPr>
                <w:color w:val="000000"/>
              </w:rPr>
            </w:pPr>
            <w:r w:rsidRPr="00307297">
              <w:rPr>
                <w:color w:val="000000"/>
              </w:rPr>
              <w:t>Ovršna isprava</w:t>
            </w:r>
          </w:p>
        </w:tc>
      </w:tr>
      <w:tr w:rsidTr="00307297" w:rsidR="00307297" w:rsidRPr="00307297">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10.</w:t>
            </w:r>
          </w:p>
        </w:tc>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 xml:space="preserve">Hrvatska radiotelevizija, javna ustanova, zastupana </w:t>
            </w:r>
            <w:r w:rsidRPr="00307297">
              <w:lastRenderedPageBreak/>
              <w:t>po odvjetničkom društvu Leko i partneri, Zagreb, Domagojeva 18</w:t>
            </w:r>
          </w:p>
        </w:tc>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lastRenderedPageBreak/>
              <w:t>68419124305</w:t>
            </w:r>
          </w:p>
        </w:tc>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Zagreb, Prisavlje 3</w:t>
            </w:r>
          </w:p>
        </w:tc>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37.618,95</w:t>
            </w:r>
          </w:p>
        </w:tc>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 xml:space="preserve">Rješenja o ovrhama, ovršna isprava za iznos od </w:t>
            </w:r>
            <w:r w:rsidRPr="00307297">
              <w:lastRenderedPageBreak/>
              <w:t>36.468,43 kn</w:t>
            </w:r>
          </w:p>
        </w:tc>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lastRenderedPageBreak/>
              <w:t>37.618,95</w:t>
            </w:r>
          </w:p>
        </w:tc>
        <w:tc>
          <w:tcPr>
            <w:tcW w:type="auto" w:w="0"/>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 xml:space="preserve">Rješenja o ovrhama, ovršna isprava za iznos </w:t>
            </w:r>
            <w:r w:rsidRPr="00307297">
              <w:lastRenderedPageBreak/>
              <w:t>od 36.468,43 kn</w:t>
            </w:r>
          </w:p>
        </w:tc>
      </w:tr>
      <w:tr w:rsidTr="00307297" w:rsidR="00307297" w:rsidRPr="00307297">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lastRenderedPageBreak/>
              <w:t>11.</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Suvlasnici stambene zgrade u Zagrebu, Tratinska 38 koje zastupa Gradsko stambeno komunalno gospodarstvo d.o.o.</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03744272526</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Zagreb, Savska cesta 1</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 xml:space="preserve">26.247,43 </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Ovršna isprava</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26.247,43</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Ovršna isprava</w:t>
            </w:r>
          </w:p>
        </w:tc>
      </w:tr>
      <w:tr w:rsidTr="00307297" w:rsidR="00307297" w:rsidRPr="00307297">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12.</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Suvlasnici stambene zgrade u Zagrebu, Huga Badalića 21-23, koje zastupa Gradsko stambeno komunalno gospodarstvo d.o.o.</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03744272526</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Zagreb, Savska cesta 1</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18.130,53</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Rješenje o ovrsi, ovršna isprava za iznos14.402,53 kn</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18.130,53</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Rješenje o ovrsi, ovršna isprava za iznos14.402,53 kn</w:t>
            </w:r>
          </w:p>
        </w:tc>
      </w:tr>
      <w:tr w:rsidTr="00307297" w:rsidR="00307297" w:rsidRPr="00307297">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13.</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Jamnica d.d.</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05050436541</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Zagreb, Getaldićeva 3</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8.272,52</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Račun, izvadak iz poslovnih knjiga</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8.272,52</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Račun, izvadak iz poslovnih knjiga</w:t>
            </w:r>
          </w:p>
        </w:tc>
      </w:tr>
      <w:tr w:rsidTr="00307297" w:rsidR="00307297" w:rsidRPr="00307297">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14.</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Zagrebački holding d.o.o.</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85584865987</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Ulica grada Vukovara 41</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2.849,73</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Računi, rješenja o ovrsi, ovršna isprava za iznos 2.687,98 kn</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2.849,73</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Računi, rješenja o ovrsi, ovršna isprava za iznos 2.687,98 kn</w:t>
            </w:r>
          </w:p>
        </w:tc>
      </w:tr>
      <w:tr w:rsidTr="00307297" w:rsidR="00307297" w:rsidRPr="00307297">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15.</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Financijska agencija</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85821130368</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Zagreb, Ulica grada Vukovara 70</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2.048,68</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Računi, izvadak iz poslovnih knjiga, ovršna isprava</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2.048,68</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Računi, izvadak iz poslovnih knjiga, ovršna isprava</w:t>
            </w:r>
          </w:p>
        </w:tc>
      </w:tr>
      <w:tr w:rsidTr="00307297" w:rsidR="00307297" w:rsidRPr="00307297">
        <w:tc>
          <w:tcPr>
            <w:tcW w:type="auto" w:w="0"/>
            <w:gridSpan w:val="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UKUPNO</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10.608.891,99</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r w:rsidRPr="00307297">
              <w:t>10.608.891,99</w:t>
            </w:r>
          </w:p>
        </w:tc>
        <w:tc>
          <w:tcPr>
            <w:tcW w:type="auto" w:w="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307297" w:rsidP="009C6266" w:rsidR="00307297" w:rsidRPr="00307297">
            <w:pPr>
              <w:jc w:val="center"/>
            </w:pPr>
          </w:p>
        </w:tc>
      </w:tr>
    </w:tbl>
    <w:p w:rsidRDefault="00E77A03" w:rsidP="00F55003" w:rsidR="00E77A03" w:rsidRPr="00EA7318">
      <w:pPr>
        <w:jc w:val="both"/>
        <w:rPr>
          <w:sz w:val="24"/>
          <w:szCs w:val="24"/>
        </w:rPr>
      </w:pPr>
    </w:p>
    <w:p w:rsidRDefault="00B87536" w:rsidP="00EA7318" w:rsidR="00B87536" w:rsidRPr="00B87536">
      <w:pPr>
        <w:jc w:val="both"/>
        <w:rPr>
          <w:b/>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9A4C46">
        <w:rPr>
          <w:bCs/>
          <w:sz w:val="24"/>
          <w:szCs w:val="24"/>
        </w:rPr>
        <w:t xml:space="preserve"> 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E77A03" w:rsidRPr="00EA7318">
        <w:rPr>
          <w:bCs/>
          <w:sz w:val="24"/>
          <w:szCs w:val="24"/>
        </w:rPr>
        <w:t xml:space="preserve"> </w:t>
      </w:r>
      <w:r w:rsidR="009A4C46">
        <w:rPr>
          <w:bCs/>
          <w:sz w:val="24"/>
          <w:szCs w:val="24"/>
        </w:rPr>
        <w:t xml:space="preserve">I i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074FC">
        <w:rPr>
          <w:bCs/>
          <w:sz w:val="24"/>
          <w:szCs w:val="24"/>
        </w:rPr>
        <w:t>da nema  razlučnih prava.</w:t>
      </w:r>
    </w:p>
    <w:p w:rsidRDefault="00941279" w:rsidP="00162DBE" w:rsidR="00941279" w:rsidRPr="00EA7318">
      <w:pPr>
        <w:numPr>
          <w:ilvl w:val="12"/>
          <w:numId w:val="0"/>
        </w:numPr>
        <w:ind w:firstLine="720"/>
        <w:jc w:val="both"/>
        <w:rPr>
          <w:bCs/>
          <w:sz w:val="24"/>
          <w:szCs w:val="24"/>
        </w:rPr>
      </w:pPr>
    </w:p>
    <w:p w:rsidRDefault="00F55003" w:rsidP="00B90E57" w:rsidR="00F55003" w:rsidRPr="00EA7318">
      <w:pPr>
        <w:numPr>
          <w:ilvl w:val="12"/>
          <w:numId w:val="0"/>
        </w:numPr>
        <w:jc w:val="both"/>
        <w:rPr>
          <w:bCs/>
          <w:sz w:val="24"/>
          <w:szCs w:val="24"/>
        </w:rPr>
      </w:pPr>
    </w:p>
    <w:p w:rsidRDefault="00666408" w:rsidP="00C62C16" w:rsidR="00666408" w:rsidRPr="00EA7318">
      <w:pPr>
        <w:ind w:firstLine="720"/>
        <w:jc w:val="both"/>
        <w:rPr>
          <w:bCs/>
          <w:sz w:val="24"/>
          <w:szCs w:val="24"/>
        </w:rPr>
      </w:pPr>
      <w:r w:rsidRPr="00EA7318">
        <w:rPr>
          <w:bCs/>
          <w:sz w:val="24"/>
          <w:szCs w:val="24"/>
        </w:rPr>
        <w:lastRenderedPageBreak/>
        <w:t>Stečajni upravitelj u</w:t>
      </w:r>
      <w:r w:rsidR="00A46D9E" w:rsidRPr="00EA7318">
        <w:rPr>
          <w:bCs/>
          <w:sz w:val="24"/>
          <w:szCs w:val="24"/>
        </w:rPr>
        <w:t xml:space="preserve"> ističe kako nema izlučnih prava.</w:t>
      </w:r>
      <w:r w:rsidRPr="00EA7318">
        <w:rPr>
          <w:bCs/>
          <w:sz w:val="24"/>
          <w:szCs w:val="24"/>
        </w:rPr>
        <w:t xml:space="preserve"> </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 xml:space="preserve">Dovršeno u </w:t>
      </w:r>
      <w:r w:rsidR="009F79B8">
        <w:rPr>
          <w:rFonts w:hAnsi="Times New Roman" w:ascii="Times New Roman"/>
          <w:bCs/>
          <w:sz w:val="24"/>
          <w:szCs w:val="24"/>
        </w:rPr>
        <w:t xml:space="preserve">10,05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D0211" w:rsidP="00C62C16" w:rsidR="00FD0211" w:rsidRPr="00EA7318">
      <w:pPr>
        <w:ind w:firstLine="720"/>
        <w:jc w:val="both"/>
        <w:rPr>
          <w:bCs/>
          <w:sz w:val="24"/>
          <w:szCs w:val="24"/>
        </w:rPr>
      </w:pPr>
    </w:p>
    <w:p w:rsidRDefault="00B074FC" w:rsidP="00B074FC" w:rsidR="00B074FC" w:rsidRPr="00B074FC">
      <w:pPr>
        <w:pStyle w:val="Odlomakpopisa"/>
        <w:numPr>
          <w:ilvl w:val="0"/>
          <w:numId w:val="22"/>
        </w:numPr>
        <w:suppressAutoHyphens/>
        <w:autoSpaceDN w:val="false"/>
        <w:spacing w:lineRule="auto" w:line="240" w:after="160"/>
        <w:contextualSpacing w:val="false"/>
        <w:textAlignment w:val="baseline"/>
        <w:rPr>
          <w:rFonts w:hAnsi="Times New Roman" w:ascii="Times New Roman"/>
          <w:b/>
          <w:sz w:val="24"/>
          <w:szCs w:val="24"/>
        </w:rPr>
      </w:pPr>
      <w:r w:rsidRPr="00B074FC">
        <w:rPr>
          <w:rFonts w:hAnsi="Times New Roman" w:ascii="Times New Roman"/>
          <w:b/>
          <w:sz w:val="24"/>
          <w:szCs w:val="24"/>
        </w:rPr>
        <w:t>Uvodni dio</w:t>
      </w:r>
    </w:p>
    <w:p w:rsidRDefault="00B074FC" w:rsidP="00B074FC" w:rsidR="00B074FC" w:rsidRPr="00B074FC">
      <w:pPr>
        <w:jc w:val="both"/>
        <w:rPr>
          <w:sz w:val="24"/>
          <w:szCs w:val="24"/>
        </w:rPr>
      </w:pPr>
      <w:r w:rsidRPr="00B074FC">
        <w:rPr>
          <w:sz w:val="24"/>
          <w:szCs w:val="24"/>
        </w:rPr>
        <w:t>Financijska agencija podnijela je prijedlog za otvaranje stečajnog postupka nad dužnikom GRAFOPLAST – TISKARA d.o.o. Zagreb, Preradovićeva 21-23, OIB: 94141342464, temeljem čl. 444. st. 1. Stečajnog zakona („Narodne novine“ 71/2015, u daljem tekstu SZ). Rješenjem ovog suda od 27. lipnja 2017. godine pokrenut je postupak radi utvrđivanja pretpostavki za otvaranje stečajnog postupka nad dužnikom (prethodni postupak) i određeno je ročište radi izjašnjenja o prijedlogu za otvaranje stečajnog postupka dana 20. rujna 2017. godine. Dana 22. kolovoza 2018. godine otvoren je stečajni postupak nad navedenim stečajnim dužnikom. Za stečajnog upravitelja imenovan je Ivica Boltužić.</w:t>
      </w:r>
    </w:p>
    <w:p w:rsidRDefault="00B074FC" w:rsidP="00B074FC" w:rsidR="00B074FC" w:rsidRPr="00B074FC">
      <w:pPr>
        <w:rPr>
          <w:b/>
          <w:sz w:val="24"/>
          <w:szCs w:val="24"/>
        </w:rPr>
      </w:pPr>
    </w:p>
    <w:p w:rsidRDefault="00B074FC" w:rsidP="00B074FC" w:rsidR="00B074FC" w:rsidRPr="00B074FC">
      <w:pPr>
        <w:pStyle w:val="Odlomakpopisa"/>
        <w:numPr>
          <w:ilvl w:val="0"/>
          <w:numId w:val="21"/>
        </w:numPr>
        <w:suppressAutoHyphens/>
        <w:autoSpaceDN w:val="false"/>
        <w:spacing w:lineRule="auto" w:line="240" w:after="160"/>
        <w:contextualSpacing w:val="false"/>
        <w:jc w:val="both"/>
        <w:textAlignment w:val="baseline"/>
        <w:rPr>
          <w:rFonts w:hAnsi="Times New Roman" w:ascii="Times New Roman"/>
          <w:b/>
          <w:sz w:val="24"/>
          <w:szCs w:val="24"/>
        </w:rPr>
      </w:pPr>
      <w:r w:rsidRPr="00B074FC">
        <w:rPr>
          <w:rFonts w:hAnsi="Times New Roman" w:ascii="Times New Roman"/>
          <w:b/>
          <w:sz w:val="24"/>
          <w:szCs w:val="24"/>
        </w:rPr>
        <w:t>Osnovni podaci o dužniku</w:t>
      </w:r>
    </w:p>
    <w:p w:rsidRDefault="00B074FC" w:rsidP="00B074FC" w:rsidR="00B074FC" w:rsidRPr="00B074FC">
      <w:pPr>
        <w:jc w:val="both"/>
        <w:rPr>
          <w:sz w:val="24"/>
          <w:szCs w:val="24"/>
        </w:rPr>
      </w:pPr>
    </w:p>
    <w:p w:rsidRDefault="00B074FC" w:rsidP="00B074FC" w:rsidR="00B074FC" w:rsidRPr="00B074FC">
      <w:pPr>
        <w:jc w:val="both"/>
        <w:rPr>
          <w:sz w:val="24"/>
          <w:szCs w:val="24"/>
        </w:rPr>
      </w:pPr>
      <w:r w:rsidRPr="00B074FC">
        <w:rPr>
          <w:sz w:val="24"/>
          <w:szCs w:val="24"/>
        </w:rPr>
        <w:t>Dužnik je registriran kao društvo s ograničenom odgovornošću za grafičku djelatnost, kod Trgovačkog suda u Zagrebu, pod matičnim brojem subjekta 080562202, OIB: 94141342464. Početak poslovanja bio je 25. travnja 2006. godine. Temeljni kapital društva bio je 40.000,00 kuna. Osnivači/članovi društva bio je Ante Lušić, OIB: 42974458637 s adresom Zagreb, Metalčeva 1, kao jedini osnivač d.o.o.. Osoba ovlaštena za zastupanje je Ivica Lovrić, OIB: 64144862315, s adresom Zagreb, Barutanski Breg 35, kao direktor koji zastupa društvo samostalno i neograničeno.</w:t>
      </w:r>
    </w:p>
    <w:p w:rsidRDefault="00B074FC" w:rsidP="00B074FC" w:rsidR="00B074FC" w:rsidRPr="00B074FC">
      <w:pPr>
        <w:jc w:val="both"/>
        <w:rPr>
          <w:b/>
          <w:sz w:val="24"/>
          <w:szCs w:val="24"/>
        </w:rPr>
      </w:pPr>
    </w:p>
    <w:p w:rsidRDefault="00B074FC" w:rsidP="00B074FC" w:rsidR="00B074FC" w:rsidRPr="00B074FC">
      <w:pPr>
        <w:pStyle w:val="Odlomakpopisa"/>
        <w:numPr>
          <w:ilvl w:val="0"/>
          <w:numId w:val="21"/>
        </w:numPr>
        <w:suppressAutoHyphens/>
        <w:autoSpaceDN w:val="false"/>
        <w:spacing w:lineRule="auto" w:line="240" w:after="160"/>
        <w:contextualSpacing w:val="false"/>
        <w:jc w:val="both"/>
        <w:textAlignment w:val="baseline"/>
        <w:rPr>
          <w:rFonts w:hAnsi="Times New Roman" w:ascii="Times New Roman"/>
          <w:b/>
          <w:sz w:val="24"/>
          <w:szCs w:val="24"/>
        </w:rPr>
      </w:pPr>
      <w:r w:rsidRPr="00B074FC">
        <w:rPr>
          <w:rFonts w:hAnsi="Times New Roman" w:ascii="Times New Roman"/>
          <w:b/>
          <w:sz w:val="24"/>
          <w:szCs w:val="24"/>
        </w:rPr>
        <w:t>Poslovanje dužnika</w:t>
      </w:r>
    </w:p>
    <w:p w:rsidRDefault="00B074FC" w:rsidP="00B074FC" w:rsidR="00B074FC" w:rsidRPr="00B074FC">
      <w:pPr>
        <w:jc w:val="both"/>
        <w:rPr>
          <w:b/>
          <w:sz w:val="24"/>
          <w:szCs w:val="24"/>
        </w:rPr>
      </w:pPr>
    </w:p>
    <w:p w:rsidRDefault="00B074FC" w:rsidP="00B074FC" w:rsidR="00B074FC" w:rsidRPr="00B074FC">
      <w:pPr>
        <w:jc w:val="both"/>
        <w:rPr>
          <w:sz w:val="24"/>
          <w:szCs w:val="24"/>
        </w:rPr>
      </w:pPr>
      <w:r w:rsidRPr="00B074FC">
        <w:rPr>
          <w:sz w:val="24"/>
          <w:szCs w:val="24"/>
        </w:rPr>
        <w:t xml:space="preserve">Nakon primitka rješenja o imenovanju stečajnog upravitelja isti je otišao na navedenu adresu/sjedište stečajnog dužnika. U sjedištu, Zagreb, Preradovićeva 21-23  ne postoji nikakva oznaka po kojoj bi se moglo vidjeti da se tamo nalazi stečajni dužnik. Stečajni upravitelj, preko </w:t>
      </w:r>
      <w:r w:rsidRPr="00B074FC">
        <w:rPr>
          <w:sz w:val="24"/>
          <w:szCs w:val="24"/>
        </w:rPr>
        <w:lastRenderedPageBreak/>
        <w:t xml:space="preserve">javno dostupnih podataka i privatne adrese osobe ovlaštene za zastupanje stečajnog dužnika došao je do privatnog telefonskog broja g. Ivice Lovrića.  Ovlaštena osoba za zastupanje dužnika izjavila je, da  dužnik već duže vrijeme ne posluje. Stečajni dužnik bavio se grafičkom djelatnošću. </w:t>
      </w:r>
    </w:p>
    <w:p w:rsidRDefault="00B074FC" w:rsidP="00B074FC" w:rsidR="00B074FC" w:rsidRPr="00B074FC">
      <w:pPr>
        <w:jc w:val="both"/>
        <w:rPr>
          <w:sz w:val="24"/>
          <w:szCs w:val="24"/>
        </w:rPr>
      </w:pPr>
      <w:r w:rsidRPr="00B074FC">
        <w:rPr>
          <w:sz w:val="24"/>
          <w:szCs w:val="24"/>
        </w:rPr>
        <w:t>Iz prikaza stanja imovine i obveza dužnika koje javno objavljuje Financijska agencija (FINA) može se vidjeti da je dužnik zadnja financijska izvješća predao za 2017. godinu, u kojima je iskazan gubitak poslovne godine u iznosu od 128.080 kuna, a preneseni gubitak iznosi 29.676.435 kn. Bankovni račun stečajnog dužnika je zatvoren dana 27. prosinca 2017. godine.</w:t>
      </w:r>
    </w:p>
    <w:p w:rsidRDefault="00B074FC" w:rsidP="00B074FC" w:rsidR="00B074FC" w:rsidRPr="00B074FC">
      <w:pPr>
        <w:jc w:val="both"/>
        <w:rPr>
          <w:sz w:val="24"/>
          <w:szCs w:val="24"/>
        </w:rPr>
      </w:pPr>
    </w:p>
    <w:p w:rsidRDefault="00B074FC" w:rsidP="00B074FC" w:rsidR="00B074FC" w:rsidRPr="00B074FC">
      <w:pPr>
        <w:pStyle w:val="Odlomakpopisa"/>
        <w:numPr>
          <w:ilvl w:val="0"/>
          <w:numId w:val="21"/>
        </w:numPr>
        <w:suppressAutoHyphens/>
        <w:autoSpaceDN w:val="false"/>
        <w:spacing w:lineRule="auto" w:line="240" w:after="160"/>
        <w:contextualSpacing w:val="false"/>
        <w:jc w:val="both"/>
        <w:textAlignment w:val="baseline"/>
        <w:rPr>
          <w:rFonts w:hAnsi="Times New Roman" w:ascii="Times New Roman"/>
          <w:b/>
          <w:sz w:val="24"/>
          <w:szCs w:val="24"/>
        </w:rPr>
      </w:pPr>
      <w:r w:rsidRPr="00B074FC">
        <w:rPr>
          <w:rFonts w:hAnsi="Times New Roman" w:ascii="Times New Roman"/>
          <w:b/>
          <w:sz w:val="24"/>
          <w:szCs w:val="24"/>
        </w:rPr>
        <w:t>Zaposlenici</w:t>
      </w:r>
    </w:p>
    <w:p w:rsidRDefault="00B074FC" w:rsidP="00B074FC" w:rsidR="00B074FC" w:rsidRPr="00B074FC">
      <w:pPr>
        <w:jc w:val="both"/>
        <w:rPr>
          <w:b/>
          <w:sz w:val="24"/>
          <w:szCs w:val="24"/>
        </w:rPr>
      </w:pPr>
    </w:p>
    <w:p w:rsidRDefault="00B074FC" w:rsidP="00B074FC" w:rsidR="00B074FC" w:rsidRPr="00B074FC">
      <w:pPr>
        <w:jc w:val="both"/>
        <w:rPr>
          <w:sz w:val="24"/>
          <w:szCs w:val="24"/>
        </w:rPr>
      </w:pPr>
      <w:r w:rsidRPr="00B074FC">
        <w:rPr>
          <w:sz w:val="24"/>
          <w:szCs w:val="24"/>
        </w:rPr>
        <w:t>Kod stečajnog dužnika nije bilo zaposlenih i prije otvaranja stečajnog postupka.</w:t>
      </w:r>
    </w:p>
    <w:p w:rsidRDefault="00B074FC" w:rsidP="00B074FC" w:rsidR="00B074FC" w:rsidRPr="00B074FC">
      <w:pPr>
        <w:jc w:val="both"/>
        <w:rPr>
          <w:sz w:val="24"/>
          <w:szCs w:val="24"/>
        </w:rPr>
      </w:pPr>
    </w:p>
    <w:p w:rsidRDefault="00B074FC" w:rsidP="00B074FC" w:rsidR="00B074FC" w:rsidRPr="00B074FC">
      <w:pPr>
        <w:pStyle w:val="Odlomakpopisa"/>
        <w:numPr>
          <w:ilvl w:val="0"/>
          <w:numId w:val="21"/>
        </w:numPr>
        <w:suppressAutoHyphens/>
        <w:autoSpaceDN w:val="false"/>
        <w:spacing w:lineRule="auto" w:line="240" w:after="160"/>
        <w:contextualSpacing w:val="false"/>
        <w:jc w:val="both"/>
        <w:textAlignment w:val="baseline"/>
        <w:rPr>
          <w:rFonts w:hAnsi="Times New Roman" w:ascii="Times New Roman"/>
          <w:b/>
          <w:sz w:val="24"/>
          <w:szCs w:val="24"/>
        </w:rPr>
      </w:pPr>
      <w:r w:rsidRPr="00B074FC">
        <w:rPr>
          <w:rFonts w:hAnsi="Times New Roman" w:ascii="Times New Roman"/>
          <w:b/>
          <w:sz w:val="24"/>
          <w:szCs w:val="24"/>
        </w:rPr>
        <w:t>Poduzete radnje stečajnog upravitelja</w:t>
      </w:r>
    </w:p>
    <w:p w:rsidRDefault="00B074FC" w:rsidP="00B074FC" w:rsidR="00B074FC" w:rsidRPr="00B074FC">
      <w:pPr>
        <w:jc w:val="both"/>
        <w:rPr>
          <w:sz w:val="24"/>
          <w:szCs w:val="24"/>
        </w:rPr>
      </w:pPr>
    </w:p>
    <w:p w:rsidRDefault="00B074FC" w:rsidP="00B074FC" w:rsidR="00B074FC" w:rsidRPr="00B074FC">
      <w:pPr>
        <w:jc w:val="both"/>
        <w:rPr>
          <w:sz w:val="24"/>
          <w:szCs w:val="24"/>
        </w:rPr>
      </w:pPr>
      <w:r w:rsidRPr="00B074FC">
        <w:rPr>
          <w:sz w:val="24"/>
          <w:szCs w:val="24"/>
        </w:rPr>
        <w:t>Nakon otvaranja stečajnog postupka stečajni upravitelj poduzeo je slijedeće aktivnosti:</w:t>
      </w:r>
    </w:p>
    <w:p w:rsidRDefault="00B074FC" w:rsidP="00B074FC" w:rsidR="00B074FC" w:rsidRPr="00B074FC">
      <w:pPr>
        <w:pStyle w:val="Odlomakpopisa"/>
        <w:numPr>
          <w:ilvl w:val="0"/>
          <w:numId w:val="23"/>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Stečajni upravitelj posjetio je adresu/sjedište stečajnog dužnika, te je utvrdio da stečajni dužnik ne posluje,</w:t>
      </w:r>
    </w:p>
    <w:p w:rsidRDefault="00B074FC" w:rsidP="00B074FC" w:rsidR="00B074FC" w:rsidRPr="00B074FC">
      <w:pPr>
        <w:pStyle w:val="Odlomakpopisa"/>
        <w:numPr>
          <w:ilvl w:val="0"/>
          <w:numId w:val="23"/>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Stečajni upravitelj pronašao je ovlaštenu osobu za zastupanje stečajnog dužnika g. Ivicu Lovrića te s njim stupio u kontakt,</w:t>
      </w:r>
    </w:p>
    <w:p w:rsidRDefault="00B074FC" w:rsidP="00B074FC" w:rsidR="00B074FC" w:rsidRPr="00B074FC">
      <w:pPr>
        <w:pStyle w:val="Odlomakpopisa"/>
        <w:numPr>
          <w:ilvl w:val="0"/>
          <w:numId w:val="23"/>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Stečajni upravitelj ispitao je tražbine vjerovnika, te izradio tablice tražbina vjerovnika prema isplatnim redovima,</w:t>
      </w:r>
    </w:p>
    <w:p w:rsidRDefault="00B074FC" w:rsidP="00B074FC" w:rsidR="00B074FC" w:rsidRPr="00B074FC">
      <w:pPr>
        <w:pStyle w:val="Odlomakpopisa"/>
        <w:numPr>
          <w:ilvl w:val="0"/>
          <w:numId w:val="23"/>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Podnijet je zahtjev Stanici za tehnički pregled vozila o evidenciji postojanja motornih vozila od strane stečajnog dužnika,</w:t>
      </w:r>
    </w:p>
    <w:p w:rsidRDefault="00B074FC" w:rsidP="00B074FC" w:rsidR="00B074FC" w:rsidRPr="00B074FC">
      <w:pPr>
        <w:pStyle w:val="Odlomakpopisa"/>
        <w:numPr>
          <w:ilvl w:val="0"/>
          <w:numId w:val="23"/>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Podnijet je zahtjev Gradskom uredu za katastar i geodetske poslove grada Zagreba o evidenciji posjedovanja odnosno neposjedovanja nekretnina</w:t>
      </w:r>
    </w:p>
    <w:p w:rsidRDefault="00B074FC" w:rsidP="00B074FC" w:rsidR="00B074FC" w:rsidRPr="00B074FC">
      <w:pPr>
        <w:pStyle w:val="Odlomakpopisa"/>
        <w:jc w:val="both"/>
        <w:rPr>
          <w:rFonts w:hAnsi="Times New Roman" w:ascii="Times New Roman"/>
          <w:sz w:val="24"/>
          <w:szCs w:val="24"/>
        </w:rPr>
      </w:pPr>
    </w:p>
    <w:p w:rsidRDefault="00B074FC" w:rsidP="00B074FC" w:rsidR="00B074FC" w:rsidRPr="00B074FC">
      <w:pPr>
        <w:pStyle w:val="Odlomakpopisa"/>
        <w:numPr>
          <w:ilvl w:val="0"/>
          <w:numId w:val="21"/>
        </w:numPr>
        <w:suppressAutoHyphens/>
        <w:autoSpaceDN w:val="false"/>
        <w:spacing w:lineRule="auto" w:line="240" w:after="160"/>
        <w:contextualSpacing w:val="false"/>
        <w:jc w:val="both"/>
        <w:textAlignment w:val="baseline"/>
        <w:rPr>
          <w:rFonts w:hAnsi="Times New Roman" w:ascii="Times New Roman"/>
          <w:b/>
          <w:sz w:val="24"/>
          <w:szCs w:val="24"/>
        </w:rPr>
      </w:pPr>
      <w:r w:rsidRPr="00B074FC">
        <w:rPr>
          <w:rFonts w:hAnsi="Times New Roman" w:ascii="Times New Roman"/>
          <w:b/>
          <w:sz w:val="24"/>
          <w:szCs w:val="24"/>
        </w:rPr>
        <w:t>Imovina</w:t>
      </w:r>
    </w:p>
    <w:p w:rsidRDefault="00B074FC" w:rsidP="00B074FC" w:rsidR="00B074FC" w:rsidRPr="00B074FC">
      <w:pPr>
        <w:jc w:val="both"/>
        <w:rPr>
          <w:b/>
          <w:sz w:val="24"/>
          <w:szCs w:val="24"/>
        </w:rPr>
      </w:pPr>
    </w:p>
    <w:p w:rsidRDefault="00B074FC" w:rsidP="00B074FC" w:rsidR="00B074FC" w:rsidRPr="00B074FC">
      <w:pPr>
        <w:jc w:val="both"/>
        <w:rPr>
          <w:sz w:val="24"/>
          <w:szCs w:val="24"/>
        </w:rPr>
      </w:pPr>
      <w:r w:rsidRPr="00B074FC">
        <w:rPr>
          <w:sz w:val="24"/>
          <w:szCs w:val="24"/>
        </w:rPr>
        <w:t>Prema podacima iz poslovnih knjiga, prijava tražbina stečajnih vjerovnika i obavijesti osobe ovlaštene za zastupanje stečajnog dužnika, stečajni dužnik ne posjeduje nekretnine i posjeduje pokretninu u vidu jednog vozila.</w:t>
      </w:r>
    </w:p>
    <w:p w:rsidRDefault="00B074FC" w:rsidP="00B074FC" w:rsidR="00B074FC" w:rsidRPr="00B074FC">
      <w:pPr>
        <w:jc w:val="both"/>
        <w:rPr>
          <w:sz w:val="24"/>
          <w:szCs w:val="24"/>
        </w:rPr>
      </w:pPr>
    </w:p>
    <w:p w:rsidRDefault="00B074FC" w:rsidP="00B074FC" w:rsidR="00B074FC" w:rsidRPr="00B074FC">
      <w:pPr>
        <w:pStyle w:val="Odlomakpopisa"/>
        <w:numPr>
          <w:ilvl w:val="0"/>
          <w:numId w:val="24"/>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Nekretnine</w:t>
      </w:r>
    </w:p>
    <w:p w:rsidRDefault="00B074FC" w:rsidP="00B074FC" w:rsidR="00B074FC" w:rsidRPr="00B074FC">
      <w:pPr>
        <w:ind w:left="360"/>
        <w:jc w:val="both"/>
        <w:rPr>
          <w:sz w:val="24"/>
          <w:szCs w:val="24"/>
        </w:rPr>
      </w:pPr>
      <w:r w:rsidRPr="00B074FC">
        <w:rPr>
          <w:sz w:val="24"/>
          <w:szCs w:val="24"/>
        </w:rPr>
        <w:t xml:space="preserve">Na temelju pribavljene potvrde izdane od strane Gradskog ureda za katastar i geodetske poslove grada Zagreba, utvrđeno je da dužnik GRAFOPLAST – TISKARA d.o.o. nije upisan u katastarskom operatu za koje evidenciju vodi Gradski ured za katastar i geodetske poslove. </w:t>
      </w:r>
    </w:p>
    <w:p w:rsidRDefault="00B074FC" w:rsidP="00B074FC" w:rsidR="00B074FC" w:rsidRPr="00B074FC">
      <w:pPr>
        <w:ind w:left="360"/>
        <w:jc w:val="both"/>
        <w:rPr>
          <w:sz w:val="24"/>
          <w:szCs w:val="24"/>
        </w:rPr>
      </w:pPr>
      <w:r w:rsidRPr="00B074FC">
        <w:rPr>
          <w:sz w:val="24"/>
          <w:szCs w:val="24"/>
        </w:rPr>
        <w:t>Dokaz: Uvjerenje Gradskog ureda za katastar i geodetske poslove od 03. prosinca 2018. godine</w:t>
      </w:r>
    </w:p>
    <w:p w:rsidRDefault="00B074FC" w:rsidP="00B074FC" w:rsidR="00B074FC" w:rsidRPr="00B074FC">
      <w:pPr>
        <w:ind w:left="360"/>
        <w:jc w:val="both"/>
        <w:rPr>
          <w:sz w:val="24"/>
          <w:szCs w:val="24"/>
        </w:rPr>
      </w:pPr>
    </w:p>
    <w:p w:rsidRDefault="00B074FC" w:rsidP="00B074FC" w:rsidR="00B074FC" w:rsidRPr="00B074FC">
      <w:pPr>
        <w:ind w:left="360"/>
        <w:jc w:val="both"/>
        <w:rPr>
          <w:sz w:val="24"/>
          <w:szCs w:val="24"/>
        </w:rPr>
      </w:pPr>
    </w:p>
    <w:p w:rsidRDefault="00B074FC" w:rsidP="00B074FC" w:rsidR="00B074FC" w:rsidRPr="00B074FC">
      <w:pPr>
        <w:pStyle w:val="Odlomakpopisa"/>
        <w:jc w:val="both"/>
        <w:rPr>
          <w:rFonts w:hAnsi="Times New Roman" w:ascii="Times New Roman"/>
          <w:sz w:val="24"/>
          <w:szCs w:val="24"/>
        </w:rPr>
      </w:pPr>
    </w:p>
    <w:p w:rsidRDefault="00B074FC" w:rsidP="00B074FC" w:rsidR="00B074FC" w:rsidRPr="00B074FC">
      <w:pPr>
        <w:pStyle w:val="Odlomakpopisa"/>
        <w:numPr>
          <w:ilvl w:val="0"/>
          <w:numId w:val="25"/>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Pokretnine</w:t>
      </w:r>
    </w:p>
    <w:p w:rsidRDefault="00B074FC" w:rsidP="00B074FC" w:rsidR="00B074FC" w:rsidRPr="00B074FC">
      <w:pPr>
        <w:ind w:left="360"/>
        <w:jc w:val="both"/>
        <w:rPr>
          <w:sz w:val="24"/>
          <w:szCs w:val="24"/>
        </w:rPr>
      </w:pPr>
      <w:r w:rsidRPr="00B074FC">
        <w:rPr>
          <w:sz w:val="24"/>
          <w:szCs w:val="24"/>
        </w:rPr>
        <w:t>Na temelju pribavljenog uvjerenja od Stanice za tehnički pregled vozila, utvrđeno je, da dužnik GRAFOPLAST – TISKARA  d.o.o. je evidentiran kao vlasnik slijedećih motornih vozila:</w:t>
      </w:r>
    </w:p>
    <w:p w:rsidRDefault="00B074FC" w:rsidP="00B074FC" w:rsidR="00B074FC" w:rsidRPr="00B074FC">
      <w:pPr>
        <w:pStyle w:val="Odlomakpopisa"/>
        <w:numPr>
          <w:ilvl w:val="0"/>
          <w:numId w:val="23"/>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M1, marka OPEL 1.6 16V GTC COSMO, godina proizvodnje 2009. g., broj šasije W0L0AHL0895038428, reg. oznaka: ZG3849DV, mjere ograničenog raspolaganja za vozilo,</w:t>
      </w:r>
    </w:p>
    <w:p w:rsidRDefault="00B074FC" w:rsidP="00B074FC" w:rsidR="00B074FC" w:rsidRPr="00B074FC">
      <w:pPr>
        <w:pStyle w:val="Odlomakpopisa"/>
        <w:numPr>
          <w:ilvl w:val="0"/>
          <w:numId w:val="23"/>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OSOBNI AUTOMOBIL, marka AUDI 2.8 QA, godina proizvodnje 1998. g., broj šasije WAUZZZ4BZWN090658, reg. oznaka ZG1827E, datum odjave 08.04.2014. g., mjere ograničenog raspolaganja za vozilo – rješenje ovrha,</w:t>
      </w:r>
    </w:p>
    <w:p w:rsidRDefault="00B074FC" w:rsidP="00B074FC" w:rsidR="00B074FC" w:rsidRPr="00B074FC">
      <w:pPr>
        <w:pStyle w:val="Odlomakpopisa"/>
        <w:numPr>
          <w:ilvl w:val="0"/>
          <w:numId w:val="23"/>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 xml:space="preserve">M1, marka ALFA ROMEO 1.6 ITS, godina proizvodnje 2005. g., broj šasije ZAR93700005194034, reg. oznaka ZG2674BL, mjere ograničenog raspolaganja za vozilo – rješenje ovrha.  </w:t>
      </w:r>
    </w:p>
    <w:p w:rsidRDefault="00B074FC" w:rsidP="00B074FC" w:rsidR="00B074FC" w:rsidRPr="00B074FC">
      <w:pPr>
        <w:ind w:left="360"/>
        <w:jc w:val="both"/>
        <w:rPr>
          <w:sz w:val="24"/>
          <w:szCs w:val="24"/>
        </w:rPr>
      </w:pPr>
      <w:r w:rsidRPr="00B074FC">
        <w:rPr>
          <w:sz w:val="24"/>
          <w:szCs w:val="24"/>
        </w:rPr>
        <w:t>Dokaz: Uvjerenje Stanice za tehnički pregled vozila od 08. siječnja 2019. godine</w:t>
      </w:r>
    </w:p>
    <w:p w:rsidRDefault="00B074FC" w:rsidP="00B074FC" w:rsidR="00B074FC" w:rsidRPr="00B074FC">
      <w:pPr>
        <w:ind w:left="360"/>
        <w:jc w:val="both"/>
        <w:rPr>
          <w:sz w:val="24"/>
          <w:szCs w:val="24"/>
        </w:rPr>
      </w:pPr>
      <w:r w:rsidRPr="00B074FC">
        <w:rPr>
          <w:sz w:val="24"/>
          <w:szCs w:val="24"/>
        </w:rPr>
        <w:t xml:space="preserve">Uvidom u poslovnu dokumentaciju OSOBNI AUTOMOBIL, marka AUDI 2.8 QA, godina proizvodnje 1998. g., broj šasije WAUZZZ4BZWN090658, reg. oznaka ZG1827E, prodan je 01.06. 2011. godine. Također je i vozilo ALFA ROMEO 1.6 ITS, godina proizvodnje 2005. g., broj šasije ZAR93700005194034, reg. oznaka ZG2674BL, prodan 03.06. 2011. godine, znači prije rješenja o ovrsi (13.12.2011.g.) i prije otvaranja stečajnog postupka. </w:t>
      </w:r>
    </w:p>
    <w:p w:rsidRDefault="00B074FC" w:rsidP="00B074FC" w:rsidR="00B074FC" w:rsidRPr="00B074FC">
      <w:pPr>
        <w:ind w:left="360"/>
        <w:jc w:val="both"/>
        <w:rPr>
          <w:sz w:val="24"/>
          <w:szCs w:val="24"/>
        </w:rPr>
      </w:pPr>
      <w:r w:rsidRPr="00B074FC">
        <w:rPr>
          <w:sz w:val="24"/>
          <w:szCs w:val="24"/>
        </w:rPr>
        <w:t>Dokaz: Računi prodaje od 01.06.2011. i 03.06.2011.g.</w:t>
      </w:r>
    </w:p>
    <w:p w:rsidRDefault="00B074FC" w:rsidP="00B074FC" w:rsidR="00B074FC" w:rsidRPr="00B074FC">
      <w:pPr>
        <w:ind w:left="360"/>
        <w:jc w:val="both"/>
        <w:rPr>
          <w:sz w:val="24"/>
          <w:szCs w:val="24"/>
        </w:rPr>
      </w:pPr>
      <w:r w:rsidRPr="00B074FC">
        <w:rPr>
          <w:sz w:val="24"/>
          <w:szCs w:val="24"/>
        </w:rPr>
        <w:t>Prema kontu osnovnih sredstava stečajnog dužnika GRAFOPLAST-TISKARA d.o.o. u stečaju, stečajni dužnik posjeduje samo vozilo marke OPEL 1.6 16V GTC COSMO, godina proizvodnje 2009. g., broj šasije W0L0AHL0895038428, reg. oznaka: ZG3849D. Prema riječima ovlaštene osobe stečajnog dužnika cijena vozila bi bila između 8.000,00 kn i 10.000,00 kn.</w:t>
      </w:r>
    </w:p>
    <w:p w:rsidRDefault="00B074FC" w:rsidP="00B074FC" w:rsidR="00B074FC" w:rsidRPr="00B074FC">
      <w:pPr>
        <w:pStyle w:val="Odlomakpopisa"/>
        <w:numPr>
          <w:ilvl w:val="0"/>
          <w:numId w:val="26"/>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Zalihe</w:t>
      </w:r>
    </w:p>
    <w:p w:rsidRDefault="00B074FC" w:rsidP="00B074FC" w:rsidR="00B074FC" w:rsidRPr="00B074FC">
      <w:pPr>
        <w:pStyle w:val="Odlomakpopisa"/>
        <w:jc w:val="both"/>
        <w:rPr>
          <w:rFonts w:hAnsi="Times New Roman" w:ascii="Times New Roman"/>
          <w:sz w:val="24"/>
          <w:szCs w:val="24"/>
        </w:rPr>
      </w:pPr>
      <w:r w:rsidRPr="00B074FC">
        <w:rPr>
          <w:rFonts w:hAnsi="Times New Roman" w:ascii="Times New Roman"/>
          <w:sz w:val="24"/>
          <w:szCs w:val="24"/>
        </w:rPr>
        <w:t xml:space="preserve">Stečajni dužnik nema zaliha. </w:t>
      </w:r>
    </w:p>
    <w:p w:rsidRDefault="00B074FC" w:rsidP="00B074FC" w:rsidR="00B074FC" w:rsidRPr="00B074FC">
      <w:pPr>
        <w:pStyle w:val="Odlomakpopisa"/>
        <w:numPr>
          <w:ilvl w:val="0"/>
          <w:numId w:val="27"/>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Potraživanja</w:t>
      </w:r>
    </w:p>
    <w:p w:rsidRDefault="00B074FC" w:rsidP="00B074FC" w:rsidR="00B074FC" w:rsidRPr="00B074FC">
      <w:pPr>
        <w:pStyle w:val="Odlomakpopisa"/>
        <w:jc w:val="both"/>
        <w:rPr>
          <w:rFonts w:hAnsi="Times New Roman" w:ascii="Times New Roman"/>
          <w:sz w:val="24"/>
          <w:szCs w:val="24"/>
        </w:rPr>
      </w:pPr>
      <w:r w:rsidRPr="00B074FC">
        <w:rPr>
          <w:rFonts w:hAnsi="Times New Roman" w:ascii="Times New Roman"/>
          <w:sz w:val="24"/>
          <w:szCs w:val="24"/>
        </w:rPr>
        <w:t>Stečajni dužnik nema potraživanja.</w:t>
      </w:r>
    </w:p>
    <w:p w:rsidRDefault="00B074FC" w:rsidP="00B074FC" w:rsidR="00B074FC" w:rsidRPr="00B074FC">
      <w:pPr>
        <w:pStyle w:val="Odlomakpopisa"/>
        <w:numPr>
          <w:ilvl w:val="0"/>
          <w:numId w:val="28"/>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Novac u banci i blagajni</w:t>
      </w:r>
    </w:p>
    <w:p w:rsidRDefault="00B074FC" w:rsidP="00B074FC" w:rsidR="00B074FC" w:rsidRPr="00B074FC">
      <w:pPr>
        <w:pStyle w:val="Odlomakpopisa"/>
        <w:jc w:val="both"/>
        <w:rPr>
          <w:rFonts w:hAnsi="Times New Roman" w:ascii="Times New Roman"/>
          <w:sz w:val="24"/>
          <w:szCs w:val="24"/>
        </w:rPr>
      </w:pPr>
      <w:r w:rsidRPr="00B074FC">
        <w:rPr>
          <w:rFonts w:hAnsi="Times New Roman" w:ascii="Times New Roman"/>
          <w:sz w:val="24"/>
          <w:szCs w:val="24"/>
        </w:rPr>
        <w:t>Račun je blokiran od 2014. godine, te novaca na računu i blagajni nema. Stečajni dužnik ne posjeduje vrijednosne papire (dionice ili obveznice)</w:t>
      </w:r>
    </w:p>
    <w:p w:rsidRDefault="00B074FC" w:rsidP="00B074FC" w:rsidR="00B074FC" w:rsidRPr="00B074FC">
      <w:pPr>
        <w:pStyle w:val="Odlomakpopisa"/>
        <w:jc w:val="both"/>
        <w:rPr>
          <w:rFonts w:hAnsi="Times New Roman" w:ascii="Times New Roman"/>
          <w:sz w:val="24"/>
          <w:szCs w:val="24"/>
        </w:rPr>
      </w:pPr>
    </w:p>
    <w:p w:rsidRDefault="00B074FC" w:rsidP="00B074FC" w:rsidR="00B074FC" w:rsidRPr="00B074FC">
      <w:pPr>
        <w:jc w:val="both"/>
        <w:rPr>
          <w:sz w:val="24"/>
          <w:szCs w:val="24"/>
        </w:rPr>
      </w:pPr>
    </w:p>
    <w:p w:rsidRDefault="00B074FC" w:rsidP="00B074FC" w:rsidR="00B074FC" w:rsidRPr="00B074FC">
      <w:pPr>
        <w:pStyle w:val="Odlomakpopisa"/>
        <w:numPr>
          <w:ilvl w:val="0"/>
          <w:numId w:val="21"/>
        </w:numPr>
        <w:suppressAutoHyphens/>
        <w:autoSpaceDN w:val="false"/>
        <w:spacing w:lineRule="auto" w:line="240" w:after="160"/>
        <w:contextualSpacing w:val="false"/>
        <w:jc w:val="both"/>
        <w:textAlignment w:val="baseline"/>
        <w:rPr>
          <w:rFonts w:hAnsi="Times New Roman" w:ascii="Times New Roman"/>
          <w:b/>
          <w:sz w:val="24"/>
          <w:szCs w:val="24"/>
        </w:rPr>
      </w:pPr>
      <w:r w:rsidRPr="00B074FC">
        <w:rPr>
          <w:rFonts w:hAnsi="Times New Roman" w:ascii="Times New Roman"/>
          <w:b/>
          <w:sz w:val="24"/>
          <w:szCs w:val="24"/>
        </w:rPr>
        <w:t>Pregled imovine i obveza</w:t>
      </w:r>
    </w:p>
    <w:p w:rsidRDefault="00B074FC" w:rsidP="00B074FC" w:rsidR="00B074FC" w:rsidRPr="00B074FC">
      <w:pPr>
        <w:jc w:val="both"/>
        <w:rPr>
          <w:b/>
          <w:sz w:val="24"/>
          <w:szCs w:val="24"/>
        </w:rPr>
      </w:pPr>
    </w:p>
    <w:p w:rsidRDefault="00B074FC" w:rsidP="00B074FC" w:rsidR="00B074FC" w:rsidRPr="00B074FC">
      <w:pPr>
        <w:jc w:val="both"/>
        <w:rPr>
          <w:sz w:val="24"/>
          <w:szCs w:val="24"/>
        </w:rPr>
      </w:pPr>
      <w:r w:rsidRPr="00B074FC">
        <w:rPr>
          <w:sz w:val="24"/>
          <w:szCs w:val="24"/>
        </w:rPr>
        <w:t>Ukupne obveze stečajnog dužnika po pristiglim i ispitanim tražbinama iznose:</w:t>
      </w:r>
    </w:p>
    <w:p w:rsidRDefault="00B074FC" w:rsidP="00B074FC" w:rsidR="00B074FC" w:rsidRPr="00B074FC">
      <w:pPr>
        <w:jc w:val="both"/>
        <w:rPr>
          <w:sz w:val="24"/>
          <w:szCs w:val="24"/>
        </w:rPr>
      </w:pPr>
      <w:r w:rsidRPr="00B074FC">
        <w:rPr>
          <w:sz w:val="24"/>
          <w:szCs w:val="24"/>
        </w:rPr>
        <w:tab/>
        <w:t>Priznato I. viši isplatni red  ………………………….        98.460,46 kn</w:t>
      </w:r>
    </w:p>
    <w:p w:rsidRDefault="00B074FC" w:rsidP="00B074FC" w:rsidR="00B074FC" w:rsidRPr="00B074FC">
      <w:pPr>
        <w:pBdr>
          <w:bottom w:space="1" w:sz="12" w:color="000000" w:val="single"/>
        </w:pBdr>
        <w:jc w:val="both"/>
        <w:rPr>
          <w:sz w:val="24"/>
          <w:szCs w:val="24"/>
        </w:rPr>
      </w:pPr>
      <w:r w:rsidRPr="00B074FC">
        <w:rPr>
          <w:sz w:val="24"/>
          <w:szCs w:val="24"/>
        </w:rPr>
        <w:tab/>
        <w:t>Priznato II. viši isplatni red  ………………………… 10.608.891,99 kn</w:t>
      </w:r>
    </w:p>
    <w:p w:rsidRDefault="00B074FC" w:rsidP="00B074FC" w:rsidR="00B074FC" w:rsidRPr="00B074FC">
      <w:pPr>
        <w:jc w:val="both"/>
        <w:rPr>
          <w:sz w:val="24"/>
          <w:szCs w:val="24"/>
        </w:rPr>
      </w:pPr>
      <w:r w:rsidRPr="00B074FC">
        <w:rPr>
          <w:sz w:val="24"/>
          <w:szCs w:val="24"/>
        </w:rPr>
        <w:lastRenderedPageBreak/>
        <w:t xml:space="preserve">            UKUPNO  ……………………………………………. 10.707.352,45 kn</w:t>
      </w:r>
    </w:p>
    <w:p w:rsidRDefault="00B074FC" w:rsidP="00B074FC" w:rsidR="00B074FC" w:rsidRPr="00B074FC">
      <w:pPr>
        <w:jc w:val="both"/>
        <w:rPr>
          <w:sz w:val="24"/>
          <w:szCs w:val="24"/>
        </w:rPr>
      </w:pPr>
    </w:p>
    <w:p w:rsidRDefault="00B074FC" w:rsidP="00B074FC" w:rsidR="00B074FC" w:rsidRPr="00B074FC">
      <w:pPr>
        <w:jc w:val="both"/>
        <w:rPr>
          <w:sz w:val="24"/>
          <w:szCs w:val="24"/>
        </w:rPr>
      </w:pPr>
      <w:r w:rsidRPr="00B074FC">
        <w:rPr>
          <w:sz w:val="24"/>
          <w:szCs w:val="24"/>
        </w:rPr>
        <w:t>Vrijednost imovine (jedno vozilo) …………………………..           8.000,00 kn</w:t>
      </w:r>
    </w:p>
    <w:p w:rsidRDefault="00B074FC" w:rsidP="00B074FC" w:rsidR="00B074FC" w:rsidRPr="00B074FC">
      <w:pPr>
        <w:jc w:val="both"/>
        <w:rPr>
          <w:sz w:val="24"/>
          <w:szCs w:val="24"/>
        </w:rPr>
      </w:pPr>
      <w:r w:rsidRPr="00B074FC">
        <w:rPr>
          <w:sz w:val="24"/>
          <w:szCs w:val="24"/>
        </w:rPr>
        <w:t>Vrijednost obveza…………………………………………….  10.707.352,45 kn</w:t>
      </w:r>
    </w:p>
    <w:p w:rsidRDefault="00B074FC" w:rsidP="00B074FC" w:rsidR="00B074FC" w:rsidRPr="00B074FC">
      <w:pPr>
        <w:jc w:val="both"/>
        <w:rPr>
          <w:sz w:val="24"/>
          <w:szCs w:val="24"/>
        </w:rPr>
      </w:pPr>
    </w:p>
    <w:p w:rsidRDefault="00B074FC" w:rsidP="00B074FC" w:rsidR="00B074FC" w:rsidRPr="00B074FC">
      <w:pPr>
        <w:jc w:val="both"/>
        <w:rPr>
          <w:sz w:val="24"/>
          <w:szCs w:val="24"/>
        </w:rPr>
      </w:pPr>
      <w:r w:rsidRPr="00B074FC">
        <w:rPr>
          <w:b/>
          <w:sz w:val="24"/>
          <w:szCs w:val="24"/>
        </w:rPr>
        <w:t xml:space="preserve">Razlučni vjerovnici </w:t>
      </w:r>
      <w:r w:rsidRPr="00B074FC">
        <w:rPr>
          <w:sz w:val="24"/>
          <w:szCs w:val="24"/>
        </w:rPr>
        <w:t xml:space="preserve">– ne postoje </w:t>
      </w:r>
    </w:p>
    <w:p w:rsidRDefault="00B074FC" w:rsidP="00B074FC" w:rsidR="00B074FC" w:rsidRPr="00B074FC">
      <w:pPr>
        <w:jc w:val="both"/>
        <w:rPr>
          <w:sz w:val="24"/>
          <w:szCs w:val="24"/>
        </w:rPr>
      </w:pPr>
      <w:r w:rsidRPr="00B074FC">
        <w:rPr>
          <w:b/>
          <w:sz w:val="24"/>
          <w:szCs w:val="24"/>
        </w:rPr>
        <w:t>Izlučni vjerovnici</w:t>
      </w:r>
      <w:r w:rsidRPr="00B074FC">
        <w:rPr>
          <w:sz w:val="24"/>
          <w:szCs w:val="24"/>
        </w:rPr>
        <w:t xml:space="preserve"> - ne postoje</w:t>
      </w:r>
    </w:p>
    <w:p w:rsidRDefault="00B074FC" w:rsidP="00B074FC" w:rsidR="00B074FC" w:rsidRPr="00B074FC">
      <w:pPr>
        <w:jc w:val="both"/>
        <w:rPr>
          <w:sz w:val="24"/>
          <w:szCs w:val="24"/>
        </w:rPr>
      </w:pPr>
    </w:p>
    <w:p w:rsidRDefault="00B074FC" w:rsidP="00B074FC" w:rsidR="00B074FC" w:rsidRPr="00B074FC">
      <w:pPr>
        <w:jc w:val="both"/>
        <w:rPr>
          <w:sz w:val="24"/>
          <w:szCs w:val="24"/>
        </w:rPr>
      </w:pPr>
      <w:r w:rsidRPr="00B074FC">
        <w:rPr>
          <w:sz w:val="24"/>
          <w:szCs w:val="24"/>
        </w:rPr>
        <w:t xml:space="preserve">   </w:t>
      </w:r>
    </w:p>
    <w:p w:rsidRDefault="00B074FC" w:rsidP="00B074FC" w:rsidR="00B074FC" w:rsidRPr="00B074FC">
      <w:pPr>
        <w:pStyle w:val="Odlomakpopisa"/>
        <w:numPr>
          <w:ilvl w:val="0"/>
          <w:numId w:val="21"/>
        </w:numPr>
        <w:suppressAutoHyphens/>
        <w:autoSpaceDN w:val="false"/>
        <w:spacing w:lineRule="auto" w:line="240" w:after="160"/>
        <w:contextualSpacing w:val="false"/>
        <w:jc w:val="both"/>
        <w:textAlignment w:val="baseline"/>
        <w:rPr>
          <w:rFonts w:hAnsi="Times New Roman" w:ascii="Times New Roman"/>
          <w:b/>
          <w:sz w:val="24"/>
          <w:szCs w:val="24"/>
        </w:rPr>
      </w:pPr>
      <w:r w:rsidRPr="00B074FC">
        <w:rPr>
          <w:rFonts w:hAnsi="Times New Roman" w:ascii="Times New Roman"/>
          <w:b/>
          <w:sz w:val="24"/>
          <w:szCs w:val="24"/>
        </w:rPr>
        <w:t>Predvidivi troškovi stečajnog postupka</w:t>
      </w:r>
    </w:p>
    <w:p w:rsidRDefault="00B074FC" w:rsidP="00B074FC" w:rsidR="00B074FC" w:rsidRPr="00B074FC">
      <w:pPr>
        <w:pStyle w:val="Odlomakpopisa"/>
        <w:jc w:val="both"/>
        <w:rPr>
          <w:rFonts w:hAnsi="Times New Roman" w:ascii="Times New Roman"/>
          <w:b/>
          <w:sz w:val="24"/>
          <w:szCs w:val="24"/>
        </w:rPr>
      </w:pPr>
    </w:p>
    <w:p w:rsidRDefault="00B074FC" w:rsidP="00B074FC" w:rsidR="00B074FC" w:rsidRPr="00B074FC">
      <w:pPr>
        <w:pStyle w:val="Odlomakpopisa"/>
        <w:numPr>
          <w:ilvl w:val="0"/>
          <w:numId w:val="29"/>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Troškovi knjigovodstva - mjesečno ………………………….1.500,00 kn</w:t>
      </w:r>
    </w:p>
    <w:p w:rsidRDefault="00B074FC" w:rsidP="00B074FC" w:rsidR="00B074FC" w:rsidRPr="00B074FC">
      <w:pPr>
        <w:pStyle w:val="Odlomakpopisa"/>
        <w:numPr>
          <w:ilvl w:val="0"/>
          <w:numId w:val="29"/>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Troškovi platnog prometa, biljega, telefona,</w:t>
      </w:r>
    </w:p>
    <w:p w:rsidRDefault="00B074FC" w:rsidP="00B074FC" w:rsidR="00B074FC" w:rsidRPr="00B074FC">
      <w:pPr>
        <w:pStyle w:val="Odlomakpopisa"/>
        <w:jc w:val="both"/>
        <w:rPr>
          <w:rFonts w:hAnsi="Times New Roman" w:ascii="Times New Roman"/>
          <w:sz w:val="24"/>
          <w:szCs w:val="24"/>
        </w:rPr>
      </w:pPr>
      <w:r w:rsidRPr="00B074FC">
        <w:rPr>
          <w:rFonts w:hAnsi="Times New Roman" w:ascii="Times New Roman"/>
          <w:sz w:val="24"/>
          <w:szCs w:val="24"/>
        </w:rPr>
        <w:t xml:space="preserve">uredski troškovi, i troškovi ostalih administrativnih </w:t>
      </w:r>
    </w:p>
    <w:p w:rsidRDefault="00B074FC" w:rsidP="00B074FC" w:rsidR="00B074FC" w:rsidRPr="00B074FC">
      <w:pPr>
        <w:pStyle w:val="Odlomakpopisa"/>
        <w:pBdr>
          <w:bottom w:space="1" w:sz="12" w:color="000000" w:val="single"/>
        </w:pBdr>
        <w:jc w:val="both"/>
        <w:rPr>
          <w:rFonts w:hAnsi="Times New Roman" w:ascii="Times New Roman"/>
          <w:sz w:val="24"/>
          <w:szCs w:val="24"/>
        </w:rPr>
      </w:pPr>
      <w:r w:rsidRPr="00B074FC">
        <w:rPr>
          <w:rFonts w:hAnsi="Times New Roman" w:ascii="Times New Roman"/>
          <w:sz w:val="24"/>
          <w:szCs w:val="24"/>
        </w:rPr>
        <w:t>poslova – mjesečno   ………………………………………….1.000,00 kn</w:t>
      </w:r>
    </w:p>
    <w:p w:rsidRDefault="00B074FC" w:rsidP="00B074FC" w:rsidR="00B074FC" w:rsidRPr="00B074FC">
      <w:pPr>
        <w:pStyle w:val="Odlomakpopisa"/>
        <w:jc w:val="both"/>
        <w:rPr>
          <w:rFonts w:hAnsi="Times New Roman" w:ascii="Times New Roman"/>
          <w:sz w:val="24"/>
          <w:szCs w:val="24"/>
        </w:rPr>
      </w:pPr>
      <w:r w:rsidRPr="00B074FC">
        <w:rPr>
          <w:rFonts w:hAnsi="Times New Roman" w:ascii="Times New Roman"/>
          <w:sz w:val="24"/>
          <w:szCs w:val="24"/>
        </w:rPr>
        <w:t>UKUPNO:                                                                             2.500,00 kn</w:t>
      </w:r>
    </w:p>
    <w:p w:rsidRDefault="00B074FC" w:rsidP="00B074FC" w:rsidR="00B074FC" w:rsidRPr="00B074FC">
      <w:pPr>
        <w:pStyle w:val="Odlomakpopisa"/>
        <w:jc w:val="both"/>
        <w:rPr>
          <w:rFonts w:hAnsi="Times New Roman" w:ascii="Times New Roman"/>
          <w:sz w:val="24"/>
          <w:szCs w:val="24"/>
        </w:rPr>
      </w:pPr>
    </w:p>
    <w:p w:rsidRDefault="00B074FC" w:rsidP="00B074FC" w:rsidR="00B074FC" w:rsidRPr="00B074FC">
      <w:pPr>
        <w:jc w:val="both"/>
        <w:rPr>
          <w:sz w:val="24"/>
          <w:szCs w:val="24"/>
        </w:rPr>
      </w:pPr>
      <w:r w:rsidRPr="00B074FC">
        <w:rPr>
          <w:sz w:val="24"/>
          <w:szCs w:val="24"/>
        </w:rPr>
        <w:t>Troškovi bazirani na trajanju postupka u vremenu od šest mjeseci iznose 15.000,00 kn.</w:t>
      </w:r>
    </w:p>
    <w:p w:rsidRDefault="00B074FC" w:rsidP="00B074FC" w:rsidR="00B074FC" w:rsidRPr="00B074FC">
      <w:pPr>
        <w:jc w:val="both"/>
        <w:rPr>
          <w:sz w:val="24"/>
          <w:szCs w:val="24"/>
        </w:rPr>
      </w:pPr>
    </w:p>
    <w:p w:rsidRDefault="00B074FC" w:rsidP="00B074FC" w:rsidR="00B074FC" w:rsidRPr="00B074FC">
      <w:pPr>
        <w:jc w:val="both"/>
        <w:rPr>
          <w:b/>
          <w:sz w:val="24"/>
          <w:szCs w:val="24"/>
        </w:rPr>
      </w:pPr>
      <w:r w:rsidRPr="00B074FC">
        <w:rPr>
          <w:b/>
          <w:sz w:val="24"/>
          <w:szCs w:val="24"/>
        </w:rPr>
        <w:t>Zaključak</w:t>
      </w:r>
    </w:p>
    <w:p w:rsidRDefault="00B074FC" w:rsidP="00B074FC" w:rsidR="00B074FC" w:rsidRPr="00B074FC">
      <w:pPr>
        <w:pStyle w:val="Odlomakpopisa"/>
        <w:jc w:val="both"/>
        <w:rPr>
          <w:rFonts w:hAnsi="Times New Roman" w:ascii="Times New Roman"/>
          <w:b/>
          <w:sz w:val="24"/>
          <w:szCs w:val="24"/>
        </w:rPr>
      </w:pPr>
    </w:p>
    <w:p w:rsidRDefault="00B074FC" w:rsidP="00B074FC" w:rsidR="00B074FC" w:rsidRPr="00B074FC">
      <w:pPr>
        <w:jc w:val="both"/>
        <w:rPr>
          <w:sz w:val="24"/>
          <w:szCs w:val="24"/>
        </w:rPr>
      </w:pPr>
      <w:r w:rsidRPr="00B074FC">
        <w:rPr>
          <w:sz w:val="24"/>
          <w:szCs w:val="24"/>
        </w:rPr>
        <w:t>Iz svega naprijed izloženog stečajni upravitelj predlaže vjerovnicima da na ročištu usvoje slijedeće zaključke:</w:t>
      </w:r>
    </w:p>
    <w:p w:rsidRDefault="00B074FC" w:rsidP="00B074FC" w:rsidR="00B074FC" w:rsidRPr="00B074FC">
      <w:pPr>
        <w:jc w:val="both"/>
        <w:rPr>
          <w:sz w:val="24"/>
          <w:szCs w:val="24"/>
        </w:rPr>
      </w:pPr>
    </w:p>
    <w:p w:rsidRDefault="00B074FC" w:rsidP="00B074FC" w:rsidR="00B074FC" w:rsidRPr="00B074FC">
      <w:pPr>
        <w:pStyle w:val="Odlomakpopisa"/>
        <w:numPr>
          <w:ilvl w:val="0"/>
          <w:numId w:val="31"/>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Prihvaća se izvješće stečajnog upravitelja o gospodarskom položaju stečajnog dužnika i njegovim uzrocima,</w:t>
      </w:r>
    </w:p>
    <w:p w:rsidRDefault="00B074FC" w:rsidP="00B074FC" w:rsidR="00B074FC" w:rsidRPr="00B074FC">
      <w:pPr>
        <w:pStyle w:val="Odlomakpopisa"/>
        <w:numPr>
          <w:ilvl w:val="0"/>
          <w:numId w:val="30"/>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Utvrđuje se, da je poslovanje stečajnog dužnika obustavljeno i prije otvaranja stečajnog postupka, te da stečajni dužnik neće nastaviti poslovanje,</w:t>
      </w:r>
    </w:p>
    <w:p w:rsidRDefault="00B074FC" w:rsidP="00B074FC" w:rsidR="00B074FC" w:rsidRPr="00B074FC">
      <w:pPr>
        <w:pStyle w:val="Odlomakpopisa"/>
        <w:numPr>
          <w:ilvl w:val="0"/>
          <w:numId w:val="30"/>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Prihvaćaju se do sada poduzete radnje stečajnog upravitelja,</w:t>
      </w:r>
    </w:p>
    <w:p w:rsidRDefault="00B074FC" w:rsidP="00B074FC" w:rsidR="00B074FC" w:rsidRPr="00B074FC">
      <w:pPr>
        <w:pStyle w:val="Odlomakpopisa"/>
        <w:numPr>
          <w:ilvl w:val="0"/>
          <w:numId w:val="30"/>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Stečajni upravitelj predlaže obustavu postupka zbog nedostatnosti mase za namirenje troškova stečajnog postupka sukladno članku 293 SZ, te predlaže da se pozovu na očitovanje vjerovnici stečajne mase i skupština vjerovnika.</w:t>
      </w:r>
    </w:p>
    <w:p w:rsidRDefault="00B074FC" w:rsidP="00B074FC" w:rsidR="00B074FC" w:rsidRPr="00B074FC">
      <w:pPr>
        <w:pStyle w:val="Odlomakpopisa"/>
        <w:numPr>
          <w:ilvl w:val="0"/>
          <w:numId w:val="30"/>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Stečajni upravitelj predlaže da nakon zaključenja stečajnog postupka u ime i za račun stečajne mase unovči imovinu dužnika i prikupljenim sredstvima namiri nastale troškove stečajnog postupka, a neiskorišteni iznos uplati u Fond za namirenje troškova stečajnog postupka.</w:t>
      </w:r>
    </w:p>
    <w:p w:rsidRDefault="00B074FC" w:rsidP="00B074FC" w:rsidR="00B074FC" w:rsidRPr="00B074FC">
      <w:pPr>
        <w:pStyle w:val="Odlomakpopisa"/>
        <w:numPr>
          <w:ilvl w:val="0"/>
          <w:numId w:val="30"/>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Daje se suglasnost stečajnom upravitelju da izvrši prodaju pokretne imovine (jedno  vozilo) stečajnog dužnika, navedeno u popisu pokretne imovine, slobodnom pogodbom bez najniže početne cijene.</w:t>
      </w: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F70574" w:rsidRPr="00EA7318">
        <w:rPr>
          <w:bCs/>
          <w:sz w:val="24"/>
          <w:szCs w:val="24"/>
        </w:rPr>
        <w:t>k</w:t>
      </w:r>
      <w:r w:rsidR="005928D1" w:rsidRPr="00EA7318">
        <w:rPr>
          <w:bCs/>
          <w:sz w:val="24"/>
          <w:szCs w:val="24"/>
        </w:rPr>
        <w:t xml:space="preserve"> suglas</w:t>
      </w:r>
      <w:r w:rsidR="00F70574" w:rsidRPr="00EA7318">
        <w:rPr>
          <w:bCs/>
          <w:sz w:val="24"/>
          <w:szCs w:val="24"/>
        </w:rPr>
        <w:t>an je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482130" w:rsidP="009034E6" w:rsidR="00482130" w:rsidRPr="00EA7318">
      <w:pPr>
        <w:jc w:val="center"/>
        <w:rPr>
          <w:bCs/>
          <w:sz w:val="24"/>
          <w:szCs w:val="24"/>
        </w:rPr>
      </w:pPr>
    </w:p>
    <w:p w:rsidRDefault="00FD0211" w:rsidP="00FD0211" w:rsidR="00FD0211" w:rsidRPr="00B074FC">
      <w:pPr>
        <w:jc w:val="both"/>
        <w:rPr>
          <w:sz w:val="24"/>
          <w:szCs w:val="24"/>
        </w:rPr>
      </w:pPr>
    </w:p>
    <w:p w:rsidRDefault="00FD0211" w:rsidP="00F80275" w:rsidR="00FD0211" w:rsidRPr="00FD0211">
      <w:pPr>
        <w:suppressAutoHyphens/>
        <w:spacing w:after="160"/>
        <w:ind w:left="720"/>
        <w:jc w:val="both"/>
        <w:rPr>
          <w:sz w:val="24"/>
          <w:szCs w:val="24"/>
        </w:rPr>
      </w:pPr>
      <w:r>
        <w:rPr>
          <w:sz w:val="24"/>
          <w:szCs w:val="24"/>
        </w:rPr>
        <w:t>1.</w:t>
      </w:r>
      <w:r w:rsidR="00F80275">
        <w:rPr>
          <w:sz w:val="24"/>
          <w:szCs w:val="24"/>
        </w:rPr>
        <w:t xml:space="preserve">   </w:t>
      </w:r>
      <w:r w:rsidRPr="00FD0211">
        <w:rPr>
          <w:sz w:val="24"/>
          <w:szCs w:val="24"/>
        </w:rPr>
        <w:t xml:space="preserve">Prihvaća se izvješće stečajnog upravitelja o gospodarskom položaju stečajnog dužnika i </w:t>
      </w:r>
      <w:r w:rsidR="00F80275">
        <w:rPr>
          <w:sz w:val="24"/>
          <w:szCs w:val="24"/>
        </w:rPr>
        <w:t xml:space="preserve">        </w:t>
      </w:r>
      <w:r w:rsidRPr="00FD0211">
        <w:rPr>
          <w:sz w:val="24"/>
          <w:szCs w:val="24"/>
        </w:rPr>
        <w:t>njegovim uzrocima,</w:t>
      </w:r>
    </w:p>
    <w:p w:rsidRDefault="00FD0211" w:rsidP="00F80275" w:rsidR="00FD0211" w:rsidRPr="00FD0211">
      <w:pPr>
        <w:suppressAutoHyphens/>
        <w:spacing w:after="160"/>
        <w:ind w:left="720"/>
        <w:jc w:val="both"/>
        <w:rPr>
          <w:sz w:val="24"/>
          <w:szCs w:val="24"/>
        </w:rPr>
      </w:pPr>
      <w:r>
        <w:rPr>
          <w:sz w:val="24"/>
          <w:szCs w:val="24"/>
        </w:rPr>
        <w:t>2.</w:t>
      </w:r>
      <w:r w:rsidR="00F80275">
        <w:rPr>
          <w:sz w:val="24"/>
          <w:szCs w:val="24"/>
        </w:rPr>
        <w:t xml:space="preserve">   </w:t>
      </w:r>
      <w:r w:rsidRPr="00FD0211">
        <w:rPr>
          <w:sz w:val="24"/>
          <w:szCs w:val="24"/>
        </w:rPr>
        <w:t>Utvrđuje se, da je poslovanje stečajnog dužnika obustavljeno i prije otvaranja stečajnog postupka, te da stečajni dužnik neće nastaviti poslovanje,</w:t>
      </w:r>
    </w:p>
    <w:p w:rsidRDefault="00FD0211" w:rsidP="00F80275" w:rsidR="00FD0211" w:rsidRPr="00FD0211">
      <w:pPr>
        <w:suppressAutoHyphens/>
        <w:spacing w:after="160"/>
        <w:ind w:firstLine="360" w:left="360"/>
        <w:jc w:val="both"/>
        <w:rPr>
          <w:sz w:val="24"/>
          <w:szCs w:val="24"/>
        </w:rPr>
      </w:pPr>
      <w:r>
        <w:rPr>
          <w:sz w:val="24"/>
          <w:szCs w:val="24"/>
        </w:rPr>
        <w:t>3.</w:t>
      </w:r>
      <w:r w:rsidR="00F80275">
        <w:rPr>
          <w:sz w:val="24"/>
          <w:szCs w:val="24"/>
        </w:rPr>
        <w:t xml:space="preserve">   </w:t>
      </w:r>
      <w:r w:rsidRPr="00FD0211">
        <w:rPr>
          <w:sz w:val="24"/>
          <w:szCs w:val="24"/>
        </w:rPr>
        <w:t>Prihvaćaju se do sada poduzete radnje stečajnog upravitelja,</w:t>
      </w:r>
    </w:p>
    <w:p w:rsidRDefault="00FD0211" w:rsidP="00E33B04" w:rsidR="00E33B04" w:rsidRPr="00FD0211">
      <w:pPr>
        <w:suppressAutoHyphens/>
        <w:spacing w:after="160"/>
        <w:ind w:left="720"/>
        <w:jc w:val="both"/>
        <w:rPr>
          <w:sz w:val="24"/>
          <w:szCs w:val="24"/>
        </w:rPr>
      </w:pPr>
      <w:r>
        <w:rPr>
          <w:sz w:val="24"/>
          <w:szCs w:val="24"/>
        </w:rPr>
        <w:t>4.</w:t>
      </w:r>
      <w:r w:rsidR="00F80275">
        <w:rPr>
          <w:sz w:val="24"/>
          <w:szCs w:val="24"/>
        </w:rPr>
        <w:t xml:space="preserve">  </w:t>
      </w:r>
      <w:r w:rsidR="005C47BE">
        <w:rPr>
          <w:sz w:val="24"/>
          <w:szCs w:val="24"/>
        </w:rPr>
        <w:t>Ovlašćuje se stečajnog upravitelja ispitati status nekretnina na kojima je upisano pravo vlasništva i to za nekretnine upisane na zkčbr. 5033/20, u z.k. ul. 5752 k.o. Grad Zagreb</w:t>
      </w:r>
      <w:r w:rsidR="00E33B04">
        <w:rPr>
          <w:sz w:val="24"/>
          <w:szCs w:val="24"/>
        </w:rPr>
        <w:t xml:space="preserve">, podulošćci E-14, E-15 i E-31 i odredit će se zabilježba otvaranja stečajnog postupka na predmetnim nekretninama. </w:t>
      </w:r>
    </w:p>
    <w:p w:rsidRDefault="00FD0211" w:rsidP="001D6A2F" w:rsidR="00FD0211" w:rsidRPr="00FD0211">
      <w:pPr>
        <w:suppressAutoHyphens/>
        <w:spacing w:after="160"/>
        <w:ind w:left="720"/>
        <w:jc w:val="both"/>
        <w:rPr>
          <w:sz w:val="24"/>
          <w:szCs w:val="24"/>
        </w:rPr>
      </w:pPr>
      <w:r>
        <w:rPr>
          <w:sz w:val="24"/>
          <w:szCs w:val="24"/>
        </w:rPr>
        <w:t xml:space="preserve">5. </w:t>
      </w:r>
      <w:r w:rsidR="00F80275">
        <w:rPr>
          <w:sz w:val="24"/>
          <w:szCs w:val="24"/>
        </w:rPr>
        <w:t xml:space="preserve"> </w:t>
      </w:r>
      <w:r w:rsidRPr="00FD0211">
        <w:rPr>
          <w:sz w:val="24"/>
          <w:szCs w:val="24"/>
        </w:rPr>
        <w:t>Stečajni upravitelj predlaže da nakon zaključenja stečajnog postupka u ime i za račun stečajne mase unovči imovinu dužnika i prikupljenim sredstvima namiri nastale troškove stečajnog postupka, a neiskorišteni iznos uplati u Fond za namirenje troškova stečajnog postupka.</w:t>
      </w:r>
    </w:p>
    <w:p w:rsidRDefault="00FD0211" w:rsidP="00F80275" w:rsidR="00FD0211" w:rsidRPr="00F80275">
      <w:pPr>
        <w:pStyle w:val="Odlomakpopisa"/>
        <w:numPr>
          <w:ilvl w:val="0"/>
          <w:numId w:val="32"/>
        </w:numPr>
        <w:suppressAutoHyphens/>
        <w:autoSpaceDN w:val="false"/>
        <w:spacing w:lineRule="auto" w:line="240" w:after="160"/>
        <w:contextualSpacing w:val="false"/>
        <w:jc w:val="both"/>
        <w:textAlignment w:val="baseline"/>
        <w:rPr>
          <w:rFonts w:hAnsi="Times New Roman" w:ascii="Times New Roman"/>
          <w:sz w:val="24"/>
          <w:szCs w:val="24"/>
        </w:rPr>
      </w:pPr>
      <w:r w:rsidRPr="00B074FC">
        <w:rPr>
          <w:rFonts w:hAnsi="Times New Roman" w:ascii="Times New Roman"/>
          <w:sz w:val="24"/>
          <w:szCs w:val="24"/>
        </w:rPr>
        <w:t>Daje se suglasnost stečajnom upravitelju da izvrši p</w:t>
      </w:r>
      <w:r w:rsidR="00F80275">
        <w:rPr>
          <w:rFonts w:hAnsi="Times New Roman" w:ascii="Times New Roman"/>
          <w:sz w:val="24"/>
          <w:szCs w:val="24"/>
        </w:rPr>
        <w:t xml:space="preserve">rodaju pokretne imovine (jedno </w:t>
      </w:r>
      <w:r w:rsidRPr="00F80275">
        <w:rPr>
          <w:rFonts w:hAnsi="Times New Roman" w:ascii="Times New Roman"/>
          <w:sz w:val="24"/>
          <w:szCs w:val="24"/>
        </w:rPr>
        <w:t>vozilo</w:t>
      </w:r>
      <w:r w:rsidR="00F3749B">
        <w:rPr>
          <w:rFonts w:hAnsi="Times New Roman" w:ascii="Times New Roman"/>
          <w:sz w:val="24"/>
          <w:szCs w:val="24"/>
        </w:rPr>
        <w:t xml:space="preserve"> OPEL ASTRA</w:t>
      </w:r>
      <w:r w:rsidRPr="00F80275">
        <w:rPr>
          <w:rFonts w:hAnsi="Times New Roman" w:ascii="Times New Roman"/>
          <w:sz w:val="24"/>
          <w:szCs w:val="24"/>
        </w:rPr>
        <w:t>) stečajnog dužnika, navedeno u popisu pokretne imovine, slobodnom pogodbom bez najniže početne cijene.</w:t>
      </w:r>
      <w:r w:rsidR="00F3749B">
        <w:rPr>
          <w:rFonts w:hAnsi="Times New Roman" w:ascii="Times New Roman"/>
          <w:sz w:val="24"/>
          <w:szCs w:val="24"/>
        </w:rPr>
        <w:t xml:space="preserve"> </w:t>
      </w:r>
    </w:p>
    <w:p w:rsidRDefault="002A7336" w:rsidP="003B6643" w:rsidR="00DF6C05">
      <w:pPr>
        <w:pStyle w:val="Tijeloteksta"/>
        <w:tabs>
          <w:tab w:pos="426" w:val="left"/>
        </w:tabs>
        <w:rPr>
          <w:rFonts w:hAnsi="Times New Roman" w:ascii="Times New Roman"/>
          <w:szCs w:val="24"/>
          <w:lang w:val="pl-PL"/>
        </w:rPr>
      </w:pPr>
      <w:r>
        <w:rPr>
          <w:rFonts w:hAnsi="Times New Roman" w:ascii="Times New Roman"/>
          <w:szCs w:val="24"/>
          <w:lang w:val="pl-PL"/>
        </w:rPr>
        <w:tab/>
        <w:t xml:space="preserve">Vezano za postupke koji su u tijeku, stečajni upravitelj izjavljuje da su priznate sve tražbine. </w:t>
      </w:r>
    </w:p>
    <w:p w:rsidRDefault="002A7336" w:rsidP="003B6643" w:rsidR="002A7336"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396003">
        <w:rPr>
          <w:bCs/>
          <w:sz w:val="24"/>
          <w:szCs w:val="24"/>
        </w:rPr>
        <w:t>10,13</w:t>
      </w:r>
      <w:r w:rsidR="00685BA2">
        <w:rPr>
          <w:bCs/>
          <w:sz w:val="24"/>
          <w:szCs w:val="24"/>
        </w:rPr>
        <w:t xml:space="preserve">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603E" w:rsidR="0002603E">
      <w:r>
        <w:separator/>
      </w:r>
    </w:p>
  </w:endnote>
  <w:endnote w:id="0" w:type="continuationSeparator">
    <w:p w:rsidRDefault="0002603E" w:rsidR="000260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603E" w:rsidR="0002603E">
      <w:r>
        <w:separator/>
      </w:r>
    </w:p>
  </w:footnote>
  <w:footnote w:id="0" w:type="continuationSeparator">
    <w:p w:rsidRDefault="0002603E" w:rsidR="000260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P="00D81A44" w:rsidR="000260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603E" w:rsidR="000260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P="00D81A44" w:rsidR="000260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76F5">
      <w:rPr>
        <w:rStyle w:val="Brojstranice"/>
        <w:noProof/>
      </w:rPr>
      <w:t>12</w:t>
    </w:r>
    <w:r>
      <w:rPr>
        <w:rStyle w:val="Brojstranice"/>
      </w:rPr>
      <w:fldChar w:fldCharType="end"/>
    </w:r>
  </w:p>
  <w:p w:rsidRDefault="0002603E" w:rsidP="003D5E96" w:rsidR="0002603E" w:rsidRPr="00AA1621">
    <w:pPr>
      <w:pStyle w:val="Zaglavlje"/>
      <w:jc w:val="center"/>
      <w:rPr>
        <w:sz w:val="22"/>
        <w:szCs w:val="22"/>
      </w:rPr>
    </w:pPr>
    <w:r>
      <w:rPr>
        <w:bCs/>
        <w:sz w:val="22"/>
        <w:szCs w:val="22"/>
      </w:rPr>
      <w:t xml:space="preserve">                                                                                                                                      48. St-</w:t>
    </w:r>
    <w:r w:rsidR="003C6553">
      <w:rPr>
        <w:bCs/>
        <w:sz w:val="22"/>
        <w:szCs w:val="22"/>
      </w:rPr>
      <w:t>527</w:t>
    </w:r>
    <w:r>
      <w:rPr>
        <w:bCs/>
        <w:sz w:val="22"/>
        <w:szCs w:val="22"/>
      </w:rPr>
      <w:t>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R="0002603E">
    <w:pPr>
      <w:pStyle w:val="Zaglavlje"/>
    </w:pPr>
  </w:p>
  <w:p w:rsidRDefault="0002603E" w:rsidR="0002603E">
    <w:pPr>
      <w:pStyle w:val="Zaglavlje"/>
    </w:pPr>
  </w:p>
  <w:p w:rsidRDefault="0002603E" w:rsidR="000260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5">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7">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8">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9">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0">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1">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4">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7">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0">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31">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2">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3">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0"/>
  </w:num>
  <w:num w:numId="2">
    <w:abstractNumId w:val="34"/>
  </w:num>
  <w:num w:numId="3">
    <w:abstractNumId w:val="28"/>
  </w:num>
  <w:num w:numId="4">
    <w:abstractNumId w:val="35"/>
  </w:num>
  <w:num w:numId="5">
    <w:abstractNumId w:val="15"/>
  </w:num>
  <w:num w:numId="6">
    <w:abstractNumId w:val="16"/>
  </w:num>
  <w:num w:numId="7">
    <w:abstractNumId w:val="30"/>
  </w:num>
  <w:num w:numId="8">
    <w:abstractNumId w:val="23"/>
  </w:num>
  <w:num w:numId="9">
    <w:abstractNumId w:val="25"/>
  </w:num>
  <w:num w:numId="10">
    <w:abstractNumId w:val="14"/>
  </w:num>
  <w:num w:numId="11">
    <w:abstractNumId w:val="11"/>
  </w:num>
  <w:num w:numId="12">
    <w:abstractNumId w:val="12"/>
  </w:num>
  <w:num w:numId="13">
    <w:abstractNumId w:val="0"/>
  </w:num>
  <w:num w:numId="14">
    <w:abstractNumId w:val="18"/>
  </w:num>
  <w:num w:numId="15">
    <w:abstractNumId w:val="22"/>
  </w:num>
  <w:num w:numId="16">
    <w:abstractNumId w:val="31"/>
  </w:num>
  <w:num w:numId="17">
    <w:abstractNumId w:val="13"/>
  </w:num>
  <w:num w:numId="18">
    <w:abstractNumId w:val="33"/>
  </w:num>
  <w:num w:numId="19">
    <w:abstractNumId w:val="24"/>
  </w:num>
  <w:num w:numId="20">
    <w:abstractNumId w:val="21"/>
  </w:num>
  <w:num w:numId="21">
    <w:abstractNumId w:val="7"/>
  </w:num>
  <w:num w:numId="22">
    <w:abstractNumId w:val="7"/>
    <w:lvlOverride w:ilvl="0">
      <w:startOverride w:val="1"/>
    </w:lvlOverride>
  </w:num>
  <w:num w:numId="23">
    <w:abstractNumId w:val="19"/>
  </w:num>
  <w:num w:numId="24">
    <w:abstractNumId w:val="20"/>
  </w:num>
  <w:num w:numId="25">
    <w:abstractNumId w:val="26"/>
  </w:num>
  <w:num w:numId="26">
    <w:abstractNumId w:val="29"/>
  </w:num>
  <w:num w:numId="27">
    <w:abstractNumId w:val="9"/>
  </w:num>
  <w:num w:numId="28">
    <w:abstractNumId w:val="8"/>
  </w:num>
  <w:num w:numId="29">
    <w:abstractNumId w:val="32"/>
  </w:num>
  <w:num w:numId="30">
    <w:abstractNumId w:val="17"/>
  </w:num>
  <w:num w:numId="31">
    <w:abstractNumId w:val="17"/>
    <w:lvlOverride w:ilvl="0">
      <w:startOverride w:val="1"/>
    </w:lvlOverride>
  </w:num>
  <w:num w:numId="32">
    <w:abstractNumId w:val="27"/>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1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976F5"/>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D6A2F"/>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336"/>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C5DCB"/>
    <w:rsid w:val="003C6553"/>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7293"/>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47BE"/>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270EA"/>
    <w:rsid w:val="00935ABA"/>
    <w:rsid w:val="00936F64"/>
    <w:rsid w:val="009411E1"/>
    <w:rsid w:val="00941279"/>
    <w:rsid w:val="0094135D"/>
    <w:rsid w:val="00942A9E"/>
    <w:rsid w:val="00950CAB"/>
    <w:rsid w:val="00952ED3"/>
    <w:rsid w:val="00954230"/>
    <w:rsid w:val="009548EE"/>
    <w:rsid w:val="00954A54"/>
    <w:rsid w:val="00954EEB"/>
    <w:rsid w:val="00955F37"/>
    <w:rsid w:val="00956688"/>
    <w:rsid w:val="009574C6"/>
    <w:rsid w:val="00957869"/>
    <w:rsid w:val="00957EA2"/>
    <w:rsid w:val="00957EA3"/>
    <w:rsid w:val="00964FA3"/>
    <w:rsid w:val="00965131"/>
    <w:rsid w:val="00967E1C"/>
    <w:rsid w:val="00970469"/>
    <w:rsid w:val="00971100"/>
    <w:rsid w:val="00982F46"/>
    <w:rsid w:val="009835DE"/>
    <w:rsid w:val="009857F6"/>
    <w:rsid w:val="009874FB"/>
    <w:rsid w:val="00990FA8"/>
    <w:rsid w:val="009919F7"/>
    <w:rsid w:val="009935C4"/>
    <w:rsid w:val="009A16CE"/>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074FC"/>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226E"/>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475E"/>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350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18. veljače 2019.</izvorni_sadrzaj>
    <derivirana_varijabla naziv="DomainObject.StvarniPocetakDatum_1">18. veljače 2019.</derivirana_varijabla>
  </DomainObject.StvarniPocetakDatum>
  <DomainObject.StvarniZavrsetakDatum>
    <izvorni_sadrzaj>18. veljače 2019.</izvorni_sadrzaj>
    <derivirana_varijabla naziv="DomainObject.StvarniZavrsetakDatum_1">18. veljače 2019.</derivirana_varijabla>
  </DomainObject.StvarniZavrsetakDatum>
  <DomainObject.PlaniraniZavrsetakDatum>
    <izvorni_sadrzaj>18. veljače 2019.</izvorni_sadrzaj>
    <derivirana_varijabla naziv="DomainObject.PlaniraniZavrsetakDatum_1">18. veljače 2019.</derivirana_varijabla>
  </DomainObject.PlaniraniZavrsetakDatum>
  <DomainObject.PlaniraniPocetakDatum>
    <izvorni_sadrzaj>18. veljače 2019.</izvorni_sadrzaj>
    <derivirana_varijabla naziv="DomainObject.PlaniraniPocetakDatum_1">18.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10:13</izvorni_sadrzaj>
    <derivirana_varijabla naziv="DomainObject.StvarniZavrsetakVrijeme_1">10:13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2019.</izvorni_sadrzaj>
    <derivirana_varijabla naziv="DomainObject.Zapisnik.DatumKreiranja_1">18. veljače 2019.</derivirana_varijabla>
  </DomainObject.Zapisnik.DatumKreiranja>
  <DomainObject.Zapisnik.ImovinskaKorist>
    <izvorni_sadrzaj/>
    <derivirana_varijabla naziv="DomainObject.Zapisnik.ImovinskaKorist_1"/>
  </DomainObject.Zapisnik.ImovinskaKorist>
  <DomainObject.Zapisnik.Oznaka>
    <izvorni_sadrzaj>St-5271/2016-28</izvorni_sadrzaj>
    <derivirana_varijabla naziv="DomainObject.Zapisnik.Oznaka_1">St-5271/2016-28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5271</izvorni_sadrzaj>
    <derivirana_varijabla naziv="DomainObject.Predmet.Broj_1">5271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St-5271/2016</izvorni_sadrzaj>
    <derivirana_varijabla naziv="DomainObject.Predmet.OznakaBroj_1">St-5271/2016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GRAFOPLAST-TISKARA d.o.o. zastupanog po punomoćniku Ante Lušić</izvorni_sadrzaj>
    <derivirana_varijabla naziv="DomainObject.Predmet.ProtustrankaFormated_1">  GRAFOPLAST-TISKARA d.o.o. zastupanog po punomoćniku Ante Lušić</derivirana_varijabla>
  </DomainObject.Predmet.ProtustrankaFormated>
  <DomainObject.Predmet.ProtustrankaFormatedOIB>
    <izvorni_sadrzaj>  GRAFOPLAST-TISKARA d.o.o., OIB 94141342464 zastupanog po punomoćniku Ante Lušić</izvorni_sadrzaj>
    <derivirana_varijabla naziv="DomainObject.Predmet.ProtustrankaFormatedOIB_1">  GRAFOPLAST-TISKARA d.o.o., OIB 94141342464 zastupanog po punomoćniku Ante Lušić</derivirana_varijabla>
  </DomainObject.Predmet.ProtustrankaFormatedOIB>
  <DomainObject.Predmet.ProtustrankaFormatedWithAdress>
    <izvorni_sadrzaj> GRAFOPLAST-TISKARA d.o.o., Preradovićeva 21-23, 10000 Zagreb zastupanog po punomoćniku Ante Lušić</izvorni_sadrzaj>
    <derivirana_varijabla naziv="DomainObject.Predmet.ProtustrankaFormatedWithAdress_1"> GRAFOPLAST-TISKARA d.o.o., Preradovićeva 21-23, 10000 Zagreb zastupanog po punomoćniku Ante Lušić</derivirana_varijabla>
  </DomainObject.Predmet.ProtustrankaFormatedWithAdress>
  <DomainObject.Predmet.ProtustrankaFormatedWithAdressOIB>
    <izvorni_sadrzaj> GRAFOPLAST-TISKARA d.o.o., OIB 94141342464, Preradovićeva 21-23, 10000 Zagreb zastupanog po punomoćniku Ante Lušić</izvorni_sadrzaj>
    <derivirana_varijabla naziv="DomainObject.Predmet.ProtustrankaFormatedWithAdressOIB_1"> GRAFOPLAST-TISKARA d.o.o., OIB 94141342464, Preradovićeva 21-23, 10000 Zagreb zastupanog po punomoćniku Ante Lušić</derivirana_varijabla>
  </DomainObject.Predmet.ProtustrankaFormatedWithAdressOIB>
  <DomainObject.Predmet.ProtustrankaWithAdress>
    <izvorni_sadrzaj>GRAFOPLAST-TISKARA d.o.o. Preradovićeva 21-23, 10000 Zagreb</izvorni_sadrzaj>
    <derivirana_varijabla naziv="DomainObject.Predmet.ProtustrankaWithAdress_1">GRAFOPLAST-TISKARA d.o.o. Preradovićeva 21-23, 10000 Zagreb</derivirana_varijabla>
  </DomainObject.Predmet.ProtustrankaWithAdress>
  <DomainObject.Predmet.ProtustrankaWithAdressOIB>
    <izvorni_sadrzaj>GRAFOPLAST-TISKARA d.o.o., OIB 94141342464, Preradovićeva 21-23, 10000 Zagreb</izvorni_sadrzaj>
    <derivirana_varijabla naziv="DomainObject.Predmet.ProtustrankaWithAdressOIB_1">GRAFOPLAST-TISKARA d.o.o., OIB 94141342464, Preradovićeva 21-23, 10000 Zagreb</derivirana_varijabla>
  </DomainObject.Predmet.ProtustrankaWithAdressOIB>
  <DomainObject.Predmet.ProtustrankaNazivFormated>
    <izvorni_sadrzaj>GRAFOPLAST-TISKARA d.o.o.</izvorni_sadrzaj>
    <derivirana_varijabla naziv="DomainObject.Predmet.ProtustrankaNazivFormated_1">GRAFOPLAST-TISKARA d.o.o.</derivirana_varijabla>
  </DomainObject.Predmet.ProtustrankaNazivFormated>
  <DomainObject.Predmet.ProtustrankaNazivFormatedOIB>
    <izvorni_sadrzaj>GRAFOPLAST-TISKARA d.o.o., OIB 94141342464</izvorni_sadrzaj>
    <derivirana_varijabla naziv="DomainObject.Predmet.ProtustrankaNazivFormatedOIB_1">GRAFOPLAST-TISKARA d.o.o., OIB 94141342464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GRAFOPLAST-TISKARA d.o.o. zastupanog po punomoćniku Ante Lušić</item>
    </izvorni_sadrzaj>
    <derivirana_varijabla naziv="DomainObject.Predmet.ProtuStrankaListFormated_1">
      <item>GRAFOPLAST-TISKARA d.o.o. zastupanog po punomoćniku Ante Lušić</item>
    </derivirana_varijabla>
  </DomainObject.Predmet.ProtuStrankaListFormated>
  <DomainObject.Predmet.ProtuStrankaListFormatedOIB>
    <izvorni_sadrzaj>
      <item>GRAFOPLAST-TISKARA d.o.o., OIB 94141342464 zastupanog po punomoćniku Ante Lušić</item>
    </izvorni_sadrzaj>
    <derivirana_varijabla naziv="DomainObject.Predmet.ProtuStrankaListFormatedOIB_1">
      <item>GRAFOPLAST-TISKARA d.o.o., OIB 94141342464 zastupanog po punomoćniku Ante Lušić</item>
    </derivirana_varijabla>
  </DomainObject.Predmet.ProtuStrankaListFormatedOIB>
  <DomainObject.Predmet.ProtuStrankaListFormatedWithAdress>
    <izvorni_sadrzaj>
      <item>GRAFOPLAST-TISKARA d.o.o., Preradovićeva 21-23, 10000 Zagreb zastupanog po punomoćniku Ante Lušić</item>
    </izvorni_sadrzaj>
    <derivirana_varijabla naziv="DomainObject.Predmet.ProtuStrankaListFormatedWithAdress_1">
      <item>GRAFOPLAST-TISKARA d.o.o., Preradovićeva 21-23, 10000 Zagreb zastupanog po punomoćniku Ante Lušić</item>
    </derivirana_varijabla>
  </DomainObject.Predmet.ProtuStrankaListFormatedWithAdress>
  <DomainObject.Predmet.ProtuStrankaListFormatedWithAdressOIB>
    <izvorni_sadrzaj>
      <item>GRAFOPLAST-TISKARA d.o.o., OIB 94141342464, Preradovićeva 21-23, 10000 Zagreb zastupanog po punomoćniku Ante Lušić</item>
    </izvorni_sadrzaj>
    <derivirana_varijabla naziv="DomainObject.Predmet.ProtuStrankaListFormatedWithAdressOIB_1">
      <item>GRAFOPLAST-TISKARA d.o.o., OIB 94141342464, Preradovićeva 21-23, 10000 Zagreb zastupanog po punomoćniku Ante Lušić</item>
    </derivirana_varijabla>
  </DomainObject.Predmet.ProtuStrankaListFormatedWithAdressOIB>
  <DomainObject.Predmet.ProtuStrankaListNazivFormated>
    <izvorni_sadrzaj>
      <item>GRAFOPLAST-TISKARA d.o.o.</item>
    </izvorni_sadrzaj>
    <derivirana_varijabla naziv="DomainObject.Predmet.ProtuStrankaListNazivFormated_1">
      <item>GRAFOPLAST-TISKARA d.o.o.</item>
    </derivirana_varijabla>
  </DomainObject.Predmet.ProtuStrankaListNazivFormated>
  <DomainObject.Predmet.ProtuStrankaListNazivFormatedOIB>
    <izvorni_sadrzaj>
      <item>GRAFOPLAST-TISKARA d.o.o., OIB 94141342464</item>
    </izvorni_sadrzaj>
    <derivirana_varijabla naziv="DomainObject.Predmet.ProtuStrankaListNazivFormatedOIB_1">
      <item>GRAFOPLAST-TISKARA d.o.o., OIB 94141342464</item>
    </derivirana_varijabla>
  </DomainObject.Predmet.ProtuStrankaListNazivFormatedOIB>
  <DomainObject.Predmet.OstaliListFormated>
    <izvorni_sadrzaj>
      <item>Ante Lušić punomoćnik sudionika u postupku GRAFOPLAST-TISKARA d.o.o.</item>
    </izvorni_sadrzaj>
    <derivirana_varijabla naziv="DomainObject.Predmet.OstaliListFormated_1">
      <item>Ante Lušić punomoćnik sudionika u postupku GRAFOPLAST-TISKARA d.o.o.</item>
    </derivirana_varijabla>
  </DomainObject.Predmet.OstaliListFormated>
  <DomainObject.Predmet.OstaliListFormatedOIB>
    <izvorni_sadrzaj>
      <item>Ante Lušić, OIB 42974458637 punomoćnik sudionika u postupku GRAFOPLAST-TISKARA d.o.o.</item>
    </izvorni_sadrzaj>
    <derivirana_varijabla naziv="DomainObject.Predmet.OstaliListFormatedOIB_1">
      <item>Ante Lušić, OIB 42974458637 punomoćnik sudionika u postupku GRAFOPLAST-TISKARA d.o.o.</item>
    </derivirana_varijabla>
  </DomainObject.Predmet.OstaliListFormatedOIB>
  <DomainObject.Predmet.OstaliListFormatedWithAdress>
    <izvorni_sadrzaj>
      <item>Ante Lušić, METALČEVA 1., 10000 Zagreb punomoćnik sudionika u postupku GRAFOPLAST-TISKARA d.o.o.</item>
    </izvorni_sadrzaj>
    <derivirana_varijabla naziv="DomainObject.Predmet.OstaliListFormatedWithAdress_1">
      <item>Ante Lušić, METALČEVA 1., 10000 Zagreb punomoćnik sudionika u postupku GRAFOPLAST-TISKARA d.o.o.</item>
    </derivirana_varijabla>
  </DomainObject.Predmet.OstaliListFormatedWithAdress>
  <DomainObject.Predmet.OstaliListFormatedWithAdressOIB>
    <izvorni_sadrzaj>
      <item>Ante Lušić, OIB 42974458637, METALČEVA 1., 10000 Zagreb punomoćnik sudionika u postupku GRAFOPLAST-TISKARA d.o.o.</item>
    </izvorni_sadrzaj>
    <derivirana_varijabla naziv="DomainObject.Predmet.OstaliListFormatedWithAdressOIB_1">
      <item>Ante Lušić, OIB 42974458637, METALČEVA 1., 10000 Zagreb punomoćnik sudionika u postupku GRAFOPLAST-TISKARA d.o.o.</item>
    </derivirana_varijabla>
  </DomainObject.Predmet.OstaliListFormatedWithAdressOIB>
  <DomainObject.Predmet.OstaliListNazivFormated>
    <izvorni_sadrzaj>
      <item>Ante Lušić</item>
    </izvorni_sadrzaj>
    <derivirana_varijabla naziv="DomainObject.Predmet.OstaliListNazivFormated_1">
      <item>Ante Lušić</item>
    </derivirana_varijabla>
  </DomainObject.Predmet.OstaliListNazivFormated>
  <DomainObject.Predmet.OstaliListNazivFormatedOIB>
    <izvorni_sadrzaj>
      <item>Ante Lušić, OIB 42974458637</item>
    </izvorni_sadrzaj>
    <derivirana_varijabla naziv="DomainObject.Predmet.OstaliListNazivFormatedOIB_1">
      <item>Ante Lušić, OIB 42974458637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St-5271/2016-28</izvorni_sadrzaj>
    <derivirana_varijabla naziv="DomainObject.PoslovniBrojDokumenta_1">St-5271/2016-28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GRAFOPLAST-TISKARA d.o.o.</izvorni_sadrzaj>
    <derivirana_varijabla naziv="DomainObject.Predmet.ProtustrankaIDrugi_1">GRAFOPLAST-TISKARA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GRAFOPLAST-TISKARA d.o.o., OIB 94141342464, Preradovićeva 21-23, 10000 Zagreb</izvorni_sadrzaj>
    <derivirana_varijabla naziv="DomainObject.Predmet.ProtustrankaIDrugiAdressOIB_1">GRAFOPLAST-TISKARA d.o.o., OIB 94141342464, Preradovićeva 21-23,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GRAFOPLAST-TISKARA d.o.o.</item>
      <item>Ante Lušić</item>
    </izvorni_sadrzaj>
    <derivirana_varijabla naziv="DomainObject.Predmet.SudioniciListNaziv_1">
      <item>FINA Regionalni centar Zagreb</item>
      <item>GRAFOPLAST-TISKARA d.o.o.</item>
      <item>Ante Lušić</item>
    </derivirana_varijabla>
  </DomainObject.Predmet.SudioniciListNaziv>
  <DomainObject.Predmet.SudioniciListAdressOIB>
    <izvorni_sadrzaj>
      <item>GRAFOPLAST-TISKARA d.o.o., OIB 94141342464, Preradovićeva 21-23,10000 Zagreb</item>
      <item>FINA Regionalni centar Zagreb, OIB 85821130368, Trg Svibanjskih žrtava 1995. br. 1,10000 Zagreb</item>
      <item>Ante Lušić, OIB 42974458637, METALČEVA 1.,10000 Zagreb</item>
    </izvorni_sadrzaj>
    <derivirana_varijabla naziv="DomainObject.Predmet.SudioniciListAdressOIB_1">
      <item>GRAFOPLAST-TISKARA d.o.o., OIB 94141342464, Preradovićeva 21-23,10000 Zagreb</item>
      <item>FINA Regionalni centar Zagreb, OIB 85821130368, Trg Svibanjskih žrtava 1995. br. 1,10000 Zagreb</item>
      <item>Ante Lušić, OIB 42974458637, METALČEVA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94141342464</item>
      <item>, OIB 42974458637</item>
    </izvorni_sadrzaj>
    <derivirana_varijabla naziv="DomainObject.Predmet.SudioniciListNazivOIB_1">
      <item>, OIB 85821130368</item>
      <item>, OIB 94141342464</item>
      <item>, OIB 42974458637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6B27E5-6C6F-4727-97EF-86A5DB3258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2558</properties:Words>
  <properties:Characters>15583</properties:Characters>
  <properties:Lines>599</properties:Lines>
  <properties:Paragraphs>275</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18385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2019-02-15T14:24:00Z</dcterms:created>
  <dc:creator>nmarkovic</dc:creator>
  <cp:lastModifiedBy>Vinka Mihalinčić</cp:lastModifiedBy>
  <cp:lastPrinted>2018-10-04T08:20:00Z</cp:lastPrinted>
  <dcterms:modified xmlns:xsi="http://www.w3.org/2001/XMLSchema-instance" xsi:type="dcterms:W3CDTF">2019-02-18T09:57:00Z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St-5271/2016-28 / Zapisnik - Ispitno ročište (St-5271-16 -ispitno i izvještajno ročište.docx)</vt:lpwstr>
  </prop:property>
  <prop:property name="CC_coloring" pid="4" fmtid="{D5CDD505-2E9C-101B-9397-08002B2CF9AE}">
    <vt:bool>false</vt:bool>
  </prop:property>
  <prop:property name="BrojStranica" pid="5" fmtid="{D5CDD505-2E9C-101B-9397-08002B2CF9AE}">
    <vt:i4>12</vt:i4>
  </prop:property>
</prop:Properties>
</file>