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b7669" w14:paraId="20b7669" w:rsidRDefault="004A64FA" w:rsidP="004A64FA" w:rsidR="004A64FA">
      <w:pPr>
        <w:pStyle w:val="Bezproreda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4A64FA" w:rsidP="004A64FA" w:rsidR="004A64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A64FA" w:rsidP="004A64FA" w:rsidR="004A64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A64FA" w:rsidP="004A64FA" w:rsidR="004A64FA" w:rsidRPr="004A64F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4A64FA" w:rsidP="004A64FA" w:rsidR="004A64FA" w:rsidRPr="004A64F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4A64FA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4A64FA" w:rsidP="004A64FA" w:rsidR="004A64FA" w:rsidRPr="004A64F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4A64FA">
        <w:rPr>
          <w:rFonts w:cs="Times New Roman" w:hAnsi="Times New Roman" w:ascii="Times New Roman"/>
          <w:b/>
          <w:sz w:val="24"/>
          <w:szCs w:val="24"/>
        </w:rPr>
        <w:t>TRGOVAČKI SUD U ZADRU</w:t>
      </w:r>
    </w:p>
    <w:p w:rsidRDefault="004A64FA" w:rsidP="004A64FA" w:rsidR="004A64FA" w:rsidRPr="004A64F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4A64FA">
        <w:rPr>
          <w:rFonts w:cs="Times New Roman" w:hAnsi="Times New Roman" w:ascii="Times New Roman"/>
          <w:b/>
          <w:sz w:val="24"/>
          <w:szCs w:val="24"/>
        </w:rPr>
        <w:t xml:space="preserve">STALNA SLUŽBA U ŠIBENIKU  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 w:rsidRPr="004A64FA">
        <w:rPr>
          <w:rFonts w:cs="Times New Roman" w:hAnsi="Times New Roman" w:ascii="Times New Roman"/>
          <w:b/>
          <w:sz w:val="24"/>
          <w:szCs w:val="24"/>
        </w:rPr>
        <w:t>7 St-</w:t>
      </w:r>
      <w:r w:rsidR="005533DD">
        <w:rPr>
          <w:rFonts w:cs="Times New Roman" w:hAnsi="Times New Roman" w:ascii="Times New Roman"/>
          <w:b/>
          <w:sz w:val="24"/>
          <w:szCs w:val="24"/>
        </w:rPr>
        <w:t>211/11-145</w:t>
      </w:r>
    </w:p>
    <w:p w:rsidRDefault="004A64FA" w:rsidP="004A64FA" w:rsidR="004A64FA" w:rsidRPr="004A64F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4A64FA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4A64FA" w:rsidP="004A64FA" w:rsidR="004A64FA" w:rsidRPr="004A64F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4A64FA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4A64FA" w:rsidP="004A64FA" w:rsidR="004A64FA" w:rsidRPr="004A64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A64FA" w:rsidP="004A64FA" w:rsidR="004A64FA" w:rsidRPr="004A64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A64FA" w:rsidP="004A64FA" w:rsidR="004A64FA" w:rsidRPr="004A64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A64FA" w:rsidP="004A64FA" w:rsidR="004A64FA" w:rsidRPr="004A64F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5533D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5533D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</w:t>
      </w:r>
      <w:r w:rsidR="005533D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</w:t>
      </w:r>
      <w:r w:rsidR="005533D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</w:t>
      </w:r>
      <w:r w:rsidR="005533D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L</w:t>
      </w:r>
      <w:r w:rsidR="005533D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5533D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5533D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A </w:t>
      </w:r>
      <w:r w:rsidR="005533D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H</w:t>
      </w:r>
      <w:r w:rsidR="005533D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</w:t>
      </w:r>
      <w:r w:rsidR="005533D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</w:t>
      </w:r>
      <w:r w:rsidR="005533D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5533D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</w:t>
      </w:r>
      <w:r w:rsidR="005533D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</w:t>
      </w:r>
      <w:r w:rsidR="005533D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5533D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</w:p>
    <w:p w:rsidRDefault="004A64FA" w:rsidP="004A64FA" w:rsidR="004A64FA" w:rsidRPr="004A64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A64FA" w:rsidP="004A64FA" w:rsidR="004A64FA" w:rsidRPr="004A64F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A64F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4A64FA" w:rsidP="004A64FA" w:rsidR="004A64FA" w:rsidRPr="004A64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A64FA" w:rsidP="004A64FA" w:rsidR="004A64FA" w:rsidRPr="004A64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A64FA" w:rsidP="004A64FA" w:rsidR="004A64FA" w:rsidRPr="004A64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A64FA" w:rsidP="004A64FA" w:rsidR="004A64FA" w:rsidRPr="004A64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A64FA"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Jošku Livakoviću, u stečajnom postupku nad </w:t>
      </w:r>
      <w:r>
        <w:rPr>
          <w:rFonts w:cs="Times New Roman" w:hAnsi="Times New Roman" w:ascii="Times New Roman"/>
          <w:sz w:val="24"/>
          <w:szCs w:val="24"/>
        </w:rPr>
        <w:t xml:space="preserve">stečajnim dužnikom </w:t>
      </w:r>
      <w:r w:rsidR="005533DD">
        <w:rPr>
          <w:rFonts w:cs="Times New Roman" w:hAnsi="Times New Roman" w:ascii="Times New Roman"/>
          <w:sz w:val="24"/>
          <w:szCs w:val="24"/>
        </w:rPr>
        <w:t>POLJOPRIVREDNA ZADRUGA TRIBUNJ, Tribunj, Zamalin 96, MBS: 060149182, OIB: 14395554723, zastupanog po stečajnom upravitelju mr. sc. Drašku Lambaša, dipl. iur iz Šibenika, Drniških žrtava 10</w:t>
      </w:r>
      <w:r>
        <w:rPr>
          <w:rFonts w:cs="Times New Roman" w:hAnsi="Times New Roman" w:ascii="Times New Roman"/>
          <w:sz w:val="24"/>
          <w:szCs w:val="24"/>
        </w:rPr>
        <w:t xml:space="preserve">, dana </w:t>
      </w:r>
      <w:r w:rsidR="005533DD">
        <w:rPr>
          <w:rFonts w:cs="Times New Roman" w:hAnsi="Times New Roman" w:ascii="Times New Roman"/>
          <w:sz w:val="24"/>
          <w:szCs w:val="24"/>
        </w:rPr>
        <w:t>15. prosinca</w:t>
      </w:r>
      <w:r>
        <w:rPr>
          <w:rFonts w:cs="Times New Roman" w:hAnsi="Times New Roman" w:ascii="Times New Roman"/>
          <w:sz w:val="24"/>
          <w:szCs w:val="24"/>
        </w:rPr>
        <w:t xml:space="preserve"> 2015.</w:t>
      </w:r>
    </w:p>
    <w:p w:rsidRDefault="004A64FA" w:rsidP="004A64FA" w:rsidR="004A64FA" w:rsidRPr="004A64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A64FA" w:rsidP="004A64FA" w:rsidR="004A64FA" w:rsidRPr="004A64F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A64FA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4A64FA" w:rsidP="004A64FA" w:rsidR="004A64FA" w:rsidRPr="004A64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A64FA" w:rsidP="004A64FA" w:rsidR="004A64FA" w:rsidRPr="004A64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A64FA">
        <w:rPr>
          <w:rFonts w:cs="Times New Roman" w:hAnsi="Times New Roman" w:ascii="Times New Roman"/>
          <w:sz w:val="24"/>
          <w:szCs w:val="24"/>
        </w:rPr>
        <w:t>I. Saziva se Skupština vjerovnika</w:t>
      </w:r>
      <w:r w:rsidR="005533DD">
        <w:rPr>
          <w:rFonts w:cs="Times New Roman" w:hAnsi="Times New Roman" w:ascii="Times New Roman"/>
          <w:sz w:val="24"/>
          <w:szCs w:val="24"/>
        </w:rPr>
        <w:t xml:space="preserve"> u stečajnom postupku nad stečajnim dužnikom POLJOPRIVREDNA ZADRUGA TRIBUNJ, Tribunj, Zamalin 96, MBS: 060149182, OIB: 14395554723 zastupanog po stečajnom upravitelju mr. sc. Drašku Lambaša, dipl. iur iz Šibenika, Drniških žrtava 10,</w:t>
      </w:r>
      <w:r w:rsidRPr="004A64FA">
        <w:rPr>
          <w:rFonts w:cs="Times New Roman" w:hAnsi="Times New Roman" w:ascii="Times New Roman"/>
          <w:sz w:val="24"/>
          <w:szCs w:val="24"/>
        </w:rPr>
        <w:t xml:space="preserve"> za dan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533DD">
        <w:rPr>
          <w:rFonts w:cs="Times New Roman" w:hAnsi="Times New Roman" w:ascii="Times New Roman"/>
          <w:sz w:val="24"/>
          <w:szCs w:val="24"/>
        </w:rPr>
        <w:t>05. veljače 2016</w:t>
      </w:r>
      <w:r>
        <w:rPr>
          <w:rFonts w:cs="Times New Roman" w:hAnsi="Times New Roman" w:ascii="Times New Roman"/>
          <w:sz w:val="24"/>
          <w:szCs w:val="24"/>
        </w:rPr>
        <w:t>. godine u 10</w:t>
      </w:r>
      <w:r w:rsidRPr="004A64FA">
        <w:rPr>
          <w:rFonts w:cs="Times New Roman" w:hAnsi="Times New Roman" w:ascii="Times New Roman"/>
          <w:sz w:val="24"/>
          <w:szCs w:val="24"/>
        </w:rPr>
        <w:t>,00 sati, soba broj 212 Trgovačkog suda u Zadru, Stalne službe u Šibeniku, Stjepana Radića 81, sa slijedećim:</w:t>
      </w:r>
    </w:p>
    <w:p w:rsidRDefault="004A64FA" w:rsidP="004A64FA" w:rsidR="004A64FA" w:rsidRPr="004A64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A64FA" w:rsidP="004A64FA" w:rsidR="004A64FA" w:rsidRPr="004A64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A64FA" w:rsidP="004A64FA" w:rsidR="004A64FA" w:rsidRPr="004A64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A64FA">
        <w:rPr>
          <w:rFonts w:cs="Times New Roman" w:hAnsi="Times New Roman" w:ascii="Times New Roman"/>
          <w:sz w:val="24"/>
          <w:szCs w:val="24"/>
        </w:rPr>
        <w:t>Dnevnim redom:</w:t>
      </w:r>
    </w:p>
    <w:p w:rsidRDefault="004A64FA" w:rsidP="004A64FA" w:rsidR="004A64FA" w:rsidRPr="004A64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533DD" w:rsidP="004A64FA" w:rsidR="005533D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1.Izv</w:t>
      </w:r>
      <w:r w:rsidR="004A64FA" w:rsidRPr="004A64FA">
        <w:rPr>
          <w:rFonts w:cs="Times New Roman" w:hAnsi="Times New Roman" w:ascii="Times New Roman"/>
          <w:sz w:val="24"/>
          <w:szCs w:val="24"/>
        </w:rPr>
        <w:t>ješće stečajnog upravitelja o tijeku stečajnog postupka i stanju stečajne mase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4A64FA" w:rsidP="004A64FA" w:rsidR="004A64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A64FA">
        <w:rPr>
          <w:rFonts w:cs="Times New Roman" w:hAnsi="Times New Roman" w:ascii="Times New Roman"/>
          <w:sz w:val="24"/>
          <w:szCs w:val="24"/>
        </w:rPr>
        <w:t xml:space="preserve">2.Donošenje odluke o </w:t>
      </w:r>
      <w:r w:rsidR="005533DD">
        <w:rPr>
          <w:rFonts w:cs="Times New Roman" w:hAnsi="Times New Roman" w:ascii="Times New Roman"/>
          <w:sz w:val="24"/>
          <w:szCs w:val="24"/>
        </w:rPr>
        <w:t xml:space="preserve">produženju zakupnog odnosa, tj. sklapanje novog ugovora o zakupu sa zakupcem FALCON PEREGRIN d.o.o. iz Zagreba, Remetinačka cesta 112b, OIB:54838573473 (ili donošenje odluke o raspisivanju novog natječaja za zakup). </w:t>
      </w:r>
    </w:p>
    <w:p w:rsidRDefault="005533DD" w:rsidP="004A64FA" w:rsidR="005533D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3.Donošenje odluke o prodaji imovine dužnika kao cjeline, temeljem odredbi čl.235. Stečajnog zakona ("Narodne novine" broj 71/15), a čiji prijedlog glasi:</w:t>
      </w:r>
    </w:p>
    <w:p w:rsidRDefault="005533DD" w:rsidP="004A64FA" w:rsidR="005533D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533DD" w:rsidP="004A64FA" w:rsidR="005533D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C0875" w:rsidP="005533DD" w:rsidR="005533DD">
      <w:r>
        <w:t xml:space="preserve">" </w:t>
      </w:r>
      <w:r w:rsidR="005533DD">
        <w:t>I. Predmet prodaje su:</w:t>
      </w:r>
    </w:p>
    <w:p w:rsidRDefault="005533DD" w:rsidP="005533DD" w:rsidR="005533DD">
      <w:pPr>
        <w:numPr>
          <w:ilvl w:val="0"/>
          <w:numId w:val="1"/>
        </w:numPr>
      </w:pPr>
      <w:r>
        <w:t>prava, nekretnine i pokretnine.</w:t>
      </w:r>
    </w:p>
    <w:p w:rsidRDefault="005533DD" w:rsidP="005533DD" w:rsidR="005533DD"/>
    <w:p w:rsidRDefault="005533DD" w:rsidP="005533DD" w:rsidR="005533DD">
      <w:r>
        <w:t>a) Prava</w:t>
      </w:r>
    </w:p>
    <w:p w:rsidRDefault="005533DD" w:rsidP="005533DD" w:rsidR="005533DD">
      <w:r>
        <w:t>Pravo na korištenje imena "Tribunj", PZ i sva ostala prava koja se odnose na djelatnost.</w:t>
      </w:r>
    </w:p>
    <w:p w:rsidRDefault="005533DD" w:rsidP="005533DD" w:rsidR="005533DD"/>
    <w:p w:rsidRDefault="005533DD" w:rsidP="005533DD" w:rsidR="005533DD">
      <w:r>
        <w:t>b) Nekretnine</w:t>
      </w:r>
    </w:p>
    <w:p w:rsidRDefault="005533DD" w:rsidP="005533DD" w:rsidR="005533DD">
      <w:r>
        <w:lastRenderedPageBreak/>
        <w:t>Nekretnine opterećene razlučnim pravom</w:t>
      </w:r>
    </w:p>
    <w:p w:rsidRDefault="005533DD" w:rsidP="005533DD" w:rsidR="005533DD">
      <w:pPr>
        <w:numPr>
          <w:ilvl w:val="0"/>
          <w:numId w:val="2"/>
        </w:numPr>
      </w:pPr>
      <w:r>
        <w:t>k.č. br. 863, K.O. Tribunj, Z.U.  2663, 2147 m2, knjižno vlasništvo,</w:t>
      </w:r>
    </w:p>
    <w:p w:rsidRDefault="005533DD" w:rsidP="005533DD" w:rsidR="005533DD">
      <w:pPr>
        <w:numPr>
          <w:ilvl w:val="0"/>
          <w:numId w:val="2"/>
        </w:numPr>
      </w:pPr>
      <w:r>
        <w:t>k.č. br. 861/1, K.O. Tribunj, Z.U. 2663, 1315m2, knjižno vlasništvo.</w:t>
      </w:r>
    </w:p>
    <w:p w:rsidRDefault="005533DD" w:rsidP="005533DD" w:rsidR="005533DD"/>
    <w:p w:rsidRDefault="005533DD" w:rsidP="005533DD" w:rsidR="005533DD">
      <w:r>
        <w:t>Ostale nekretnine</w:t>
      </w:r>
    </w:p>
    <w:p w:rsidRDefault="005533DD" w:rsidP="005533DD" w:rsidR="005533DD">
      <w:pPr>
        <w:numPr>
          <w:ilvl w:val="0"/>
          <w:numId w:val="3"/>
        </w:numPr>
      </w:pPr>
      <w:r>
        <w:t>k.č. br. 864/1, K.O. Tribunj, Z.U. 2266, 848 m2, izvanknjižno,</w:t>
      </w:r>
    </w:p>
    <w:p w:rsidRDefault="005533DD" w:rsidP="005533DD" w:rsidR="005533DD">
      <w:pPr>
        <w:numPr>
          <w:ilvl w:val="0"/>
          <w:numId w:val="3"/>
        </w:numPr>
      </w:pPr>
      <w:r>
        <w:t>k.č. br. 864/2, K.O. Tribunj, Z.U. 2266, 663 m2, izvanknjižno,</w:t>
      </w:r>
    </w:p>
    <w:p w:rsidRDefault="005533DD" w:rsidP="005533DD" w:rsidR="005533DD">
      <w:pPr>
        <w:numPr>
          <w:ilvl w:val="0"/>
          <w:numId w:val="3"/>
        </w:numPr>
      </w:pPr>
      <w:r>
        <w:t>k.č. br. 855, K.O. Tribunj, Z.U. 533, 1169 m2, izvanknjižno,</w:t>
      </w:r>
    </w:p>
    <w:p w:rsidRDefault="005533DD" w:rsidP="005533DD" w:rsidR="005533DD">
      <w:pPr>
        <w:numPr>
          <w:ilvl w:val="0"/>
          <w:numId w:val="3"/>
        </w:numPr>
      </w:pPr>
      <w:r>
        <w:t>k.č. br. 856, K.O. Tribunj, Z.U. 533, 637 m2, izvanknjižno,</w:t>
      </w:r>
    </w:p>
    <w:p w:rsidRDefault="005533DD" w:rsidP="005533DD" w:rsidR="005533DD">
      <w:pPr>
        <w:numPr>
          <w:ilvl w:val="0"/>
          <w:numId w:val="3"/>
        </w:numPr>
      </w:pPr>
      <w:r>
        <w:t>k.č. br. 858/1, K.O. Tribunj, Z.U. 3417, 174 m2, izvanknjižno,</w:t>
      </w:r>
    </w:p>
    <w:p w:rsidRDefault="005533DD" w:rsidP="005533DD" w:rsidR="005533DD">
      <w:pPr>
        <w:numPr>
          <w:ilvl w:val="0"/>
          <w:numId w:val="3"/>
        </w:numPr>
      </w:pPr>
      <w:r>
        <w:t>k.č. br. 858/3, K.O. Tribunj, Z.U. 3417, 231 m2, izvanknjižno,</w:t>
      </w:r>
    </w:p>
    <w:p w:rsidRDefault="005533DD" w:rsidP="005533DD" w:rsidR="005533DD">
      <w:pPr>
        <w:numPr>
          <w:ilvl w:val="0"/>
          <w:numId w:val="3"/>
        </w:numPr>
      </w:pPr>
      <w:r>
        <w:t>k.č. br. 858/2, K.O. Tribunj, Z.U. 3417, 206 m2, izvanknjižno,</w:t>
      </w:r>
    </w:p>
    <w:p w:rsidRDefault="005533DD" w:rsidP="005533DD" w:rsidR="005533DD">
      <w:pPr>
        <w:numPr>
          <w:ilvl w:val="0"/>
          <w:numId w:val="3"/>
        </w:numPr>
      </w:pPr>
      <w:r>
        <w:t>k.č. br. 861/3, K.O. Tribunj, Z.U. 1713, 552 m2, izvanknjižno,</w:t>
      </w:r>
    </w:p>
    <w:p w:rsidRDefault="005533DD" w:rsidP="005533DD" w:rsidR="005533DD">
      <w:pPr>
        <w:numPr>
          <w:ilvl w:val="0"/>
          <w:numId w:val="3"/>
        </w:numPr>
      </w:pPr>
      <w:r>
        <w:t>k.č. br. 861/4, K.O. Tribunj, Z.U. 1713, 1346 m2, izvanknjižno,</w:t>
      </w:r>
    </w:p>
    <w:p w:rsidRDefault="005533DD" w:rsidP="005533DD" w:rsidR="005533DD">
      <w:pPr>
        <w:numPr>
          <w:ilvl w:val="0"/>
          <w:numId w:val="3"/>
        </w:numPr>
      </w:pPr>
      <w:r>
        <w:t>k.č. br. 859/1, K.O. Tribunj, Z.U. 376, 259 m2, izvanknjižno,</w:t>
      </w:r>
    </w:p>
    <w:p w:rsidRDefault="005533DD" w:rsidP="005533DD" w:rsidR="005533DD">
      <w:pPr>
        <w:numPr>
          <w:ilvl w:val="0"/>
          <w:numId w:val="3"/>
        </w:numPr>
      </w:pPr>
      <w:r>
        <w:t>k.č. br. 859/3, K.O. Tribunj, Z.U. 376, 180 m2, izvanknjižno,</w:t>
      </w:r>
    </w:p>
    <w:p w:rsidRDefault="005533DD" w:rsidP="005533DD" w:rsidR="005533DD">
      <w:pPr>
        <w:numPr>
          <w:ilvl w:val="0"/>
          <w:numId w:val="3"/>
        </w:numPr>
      </w:pPr>
      <w:r>
        <w:t>k.č. br. 859/4, K.O. Tribunj, Z.U. 376, 56 m2, izvanknjižno,</w:t>
      </w:r>
    </w:p>
    <w:p w:rsidRDefault="005533DD" w:rsidP="005533DD" w:rsidR="005533DD">
      <w:pPr>
        <w:numPr>
          <w:ilvl w:val="0"/>
          <w:numId w:val="3"/>
        </w:numPr>
      </w:pPr>
      <w:r>
        <w:t>k.č. br. 862, K.O. Tribunj, Z.U. 321, 248 m2,  izvanknjižno,</w:t>
      </w:r>
    </w:p>
    <w:p w:rsidRDefault="005533DD" w:rsidP="005533DD" w:rsidR="005533DD">
      <w:pPr>
        <w:numPr>
          <w:ilvl w:val="0"/>
          <w:numId w:val="3"/>
        </w:numPr>
      </w:pPr>
      <w:r>
        <w:t>k.č. br. 6246/2, K.O. Tisno, Z.U. 4744, 870 m2, izvanknjižno, maslinik,</w:t>
      </w:r>
    </w:p>
    <w:p w:rsidRDefault="005533DD" w:rsidP="005533DD" w:rsidR="005533DD">
      <w:pPr>
        <w:numPr>
          <w:ilvl w:val="0"/>
          <w:numId w:val="3"/>
        </w:numPr>
      </w:pPr>
      <w:r>
        <w:t>k.č. br. 6338, K.O. Tisno, Z.U. 4744, 2010 m2, izvanknjižno, maslinik,</w:t>
      </w:r>
    </w:p>
    <w:p w:rsidRDefault="005533DD" w:rsidP="005533DD" w:rsidR="005533DD">
      <w:pPr>
        <w:numPr>
          <w:ilvl w:val="0"/>
          <w:numId w:val="3"/>
        </w:numPr>
      </w:pPr>
      <w:r>
        <w:t>k.č. br. 6317, K.O. Tisno  Z.U. 3069, 327 m2, izvanknjižno, maslinik,</w:t>
      </w:r>
    </w:p>
    <w:p w:rsidRDefault="005533DD" w:rsidP="005533DD" w:rsidR="005533DD">
      <w:pPr>
        <w:numPr>
          <w:ilvl w:val="0"/>
          <w:numId w:val="3"/>
        </w:numPr>
      </w:pPr>
      <w:r>
        <w:t>k.č. br. 942/2, K.O. Vodice, Z.U. 5606, 1500 m2, izvanknjižno, maslinik,</w:t>
      </w:r>
    </w:p>
    <w:p w:rsidRDefault="005533DD" w:rsidP="005533DD" w:rsidR="005533DD">
      <w:pPr>
        <w:numPr>
          <w:ilvl w:val="0"/>
          <w:numId w:val="3"/>
        </w:numPr>
      </w:pPr>
      <w:r>
        <w:t>k.č. br. 949, K.O. Vodice, Z.U. 8994, 266 m2, izvanknjižno, maslinik,</w:t>
      </w:r>
    </w:p>
    <w:p w:rsidRDefault="005533DD" w:rsidP="005533DD" w:rsidR="005533DD">
      <w:pPr>
        <w:numPr>
          <w:ilvl w:val="0"/>
          <w:numId w:val="3"/>
        </w:numPr>
      </w:pPr>
      <w:r>
        <w:t>k.č. br. 950 K.O. Vodice, Z.U. 8994, 5575 m2,  izvanknjižno, maslinik.</w:t>
      </w:r>
    </w:p>
    <w:p w:rsidRDefault="005533DD" w:rsidP="005533DD" w:rsidR="005533DD"/>
    <w:p w:rsidRDefault="005533DD" w:rsidP="005533DD" w:rsidR="005533DD">
      <w:r>
        <w:t>c) Pokretnine</w:t>
      </w:r>
    </w:p>
    <w:p w:rsidRDefault="005533DD" w:rsidP="005533DD" w:rsidR="005533DD">
      <w:r>
        <w:t>Prema popisu koji se može dobiti kod stečajnog upravitelja (izvješće od 2. prosinca 2014.g.)</w:t>
      </w:r>
    </w:p>
    <w:p w:rsidRDefault="005533DD" w:rsidP="005533DD" w:rsidR="005533DD">
      <w:r>
        <w:t>Imovina koja nije predmet prodaje</w:t>
      </w:r>
    </w:p>
    <w:p w:rsidRDefault="005533DD" w:rsidP="005533DD" w:rsidR="005533DD">
      <w:pPr>
        <w:numPr>
          <w:ilvl w:val="0"/>
          <w:numId w:val="4"/>
        </w:numPr>
      </w:pPr>
      <w:r>
        <w:t>novac na žiro-računu stečajnog dužnika i nespomenute nekretnine.</w:t>
      </w:r>
    </w:p>
    <w:p w:rsidRDefault="005533DD" w:rsidP="005533DD" w:rsidR="005533DD"/>
    <w:p w:rsidRDefault="005533DD" w:rsidP="005533DD" w:rsidR="005533DD"/>
    <w:p w:rsidRDefault="005533DD" w:rsidP="005533DD" w:rsidR="005533DD"/>
    <w:p w:rsidRDefault="005533DD" w:rsidP="005533DD" w:rsidR="005533DD">
      <w:r>
        <w:t>II. Uvjeti i način prodaje</w:t>
      </w:r>
    </w:p>
    <w:p w:rsidRDefault="005533DD" w:rsidP="005533DD" w:rsidR="005533DD"/>
    <w:p w:rsidRDefault="005533DD" w:rsidP="005533DD" w:rsidR="005533DD">
      <w:pPr>
        <w:jc w:val="both"/>
      </w:pPr>
      <w:r>
        <w:t>Kupac preuzima imovinu stečajnog dužnika ( i onu koja je opterećena razlučnim pravima). U kupovnu cijenu ne uračunava se i vrijednost razlučnih prava kojima je opterećena imovina koju kupac preuzima.</w:t>
      </w:r>
    </w:p>
    <w:p w:rsidRDefault="005533DD" w:rsidP="005533DD" w:rsidR="005533DD">
      <w:pPr>
        <w:jc w:val="both"/>
      </w:pPr>
      <w:r>
        <w:t>Popis razlučnih prava s odgovarajućom dokumentacijom nalazi se kod stečajnog upravitelja.</w:t>
      </w:r>
    </w:p>
    <w:p w:rsidRDefault="005533DD" w:rsidP="005533DD" w:rsidR="005533DD">
      <w:pPr>
        <w:jc w:val="both"/>
      </w:pPr>
      <w:r>
        <w:t>Imovina se prodaje po načelu "viđeno-kupljeno" što isključuje mogućnost naknadnih prigovora.</w:t>
      </w:r>
    </w:p>
    <w:p w:rsidRDefault="005533DD" w:rsidP="005533DD" w:rsidR="005533DD">
      <w:pPr>
        <w:jc w:val="both"/>
      </w:pPr>
      <w:r>
        <w:t>Kupac je dužan preuzeti  ugovore o radu na ne</w:t>
      </w:r>
      <w:r w:rsidR="00FC0875">
        <w:t>o</w:t>
      </w:r>
      <w:r>
        <w:t>dređeno vrijeme za 3 radnika stečajnog dužnika koji su u radnom odnosu kod zakupnika.</w:t>
      </w:r>
    </w:p>
    <w:p w:rsidRDefault="005533DD" w:rsidP="005533DD" w:rsidR="005533DD">
      <w:pPr>
        <w:jc w:val="both"/>
      </w:pPr>
      <w:r>
        <w:t>Odabir najboljeg ponuditelja izvršit će se prikupljanjem ponuda i javnim otvaranjem istih. Kriterij za odabir najboljeg ponuđača je najviša ponuđena cijena.</w:t>
      </w:r>
    </w:p>
    <w:p w:rsidRDefault="005533DD" w:rsidP="005533DD" w:rsidR="00FC0875">
      <w:pPr>
        <w:jc w:val="both"/>
      </w:pPr>
      <w:r>
        <w:t>Cijena se od</w:t>
      </w:r>
      <w:r w:rsidR="00FC0875">
        <w:t>ređuje u iznosu od 8.500.000 kn.</w:t>
      </w:r>
      <w:r>
        <w:t xml:space="preserve"> </w:t>
      </w:r>
    </w:p>
    <w:p w:rsidRDefault="005533DD" w:rsidP="005533DD" w:rsidR="005533DD">
      <w:pPr>
        <w:jc w:val="both"/>
      </w:pPr>
      <w:r>
        <w:t>Kupac je dužan potpisati ugovor o kupoprodaji najkasnije u roku od 30 dana po primitku obavijesti o prihvaćanju ponude.</w:t>
      </w:r>
    </w:p>
    <w:p w:rsidRDefault="005533DD" w:rsidP="005533DD" w:rsidR="005533DD">
      <w:pPr>
        <w:jc w:val="both"/>
      </w:pPr>
      <w:r>
        <w:t>Kupovnu cijenu kupac je dužan platiti najkasnije u roku od 15 dana po zaključenju ugovora ili dati odgovarajuće osiguranje na rok najkasnije 6 mjeseci od zaključenja ugovora.</w:t>
      </w:r>
    </w:p>
    <w:p w:rsidRDefault="005533DD" w:rsidP="005533DD" w:rsidR="005533DD">
      <w:pPr>
        <w:jc w:val="both"/>
      </w:pPr>
      <w:r>
        <w:lastRenderedPageBreak/>
        <w:t>Kupac snosi sve pripadajuće poreze, troškove prijenosa, uknjižbe i sl.</w:t>
      </w:r>
    </w:p>
    <w:p w:rsidRDefault="005533DD" w:rsidP="005533DD" w:rsidR="005533DD">
      <w:pPr>
        <w:jc w:val="both"/>
      </w:pPr>
      <w:r>
        <w:t>Ponuditelj je dužan uplat</w:t>
      </w:r>
      <w:r w:rsidR="00FC0875">
        <w:t>iti jamčevinu u iznosu 850.000 k</w:t>
      </w:r>
      <w:r>
        <w:t xml:space="preserve">n na žiro-račun otvoren kod Jadranske banke Šibenik broj HR 52 24110061320000274 pod nazivom "Sredstva jamčevine u stečajnom postupku prodaje imovine stečajnog dužnika kao cjeline", </w:t>
      </w:r>
      <w:r w:rsidR="00FC0875">
        <w:t>pozivom na broj spisa</w:t>
      </w:r>
      <w:r>
        <w:t xml:space="preserve"> </w:t>
      </w:r>
      <w:r w:rsidR="00FC0875">
        <w:t xml:space="preserve">7 </w:t>
      </w:r>
      <w:r>
        <w:t>St-211/11.</w:t>
      </w:r>
    </w:p>
    <w:p w:rsidRDefault="005533DD" w:rsidP="005533DD" w:rsidR="005533DD">
      <w:pPr>
        <w:jc w:val="both"/>
      </w:pPr>
      <w:r>
        <w:t>Ponuditelj je dužan uz ponudu dostaviti dokaz o uplati jamčevine, u protivnom gubi pravo sudjelovanja u postupku prodaje.</w:t>
      </w:r>
    </w:p>
    <w:p w:rsidRDefault="005533DD" w:rsidP="005533DD" w:rsidR="005533DD">
      <w:pPr>
        <w:jc w:val="both"/>
      </w:pPr>
      <w:r>
        <w:t>Ponuditelj koji uplati jamčevinu, a odbije sklopiti ugovor o prodaji, odnosno sklopi ugovor o prodaji a ne uplati kupovnu cijenu u ugovorenom roku, gubi pravo na povrat jamčevine.</w:t>
      </w:r>
    </w:p>
    <w:p w:rsidRDefault="005533DD" w:rsidP="005533DD" w:rsidR="005533DD">
      <w:pPr>
        <w:jc w:val="both"/>
      </w:pPr>
      <w:r>
        <w:t>Kupcu se jamčevina uračunava u cijenu, a ponuditeljima čije ponud</w:t>
      </w:r>
      <w:r w:rsidR="00FC0875">
        <w:t xml:space="preserve">e ne budu prihvaćene jamčevina </w:t>
      </w:r>
      <w:r>
        <w:t>će biti vraćena u roku od 8 dana od obavijesti o neprihvaćanju ponude.</w:t>
      </w:r>
    </w:p>
    <w:p w:rsidRDefault="005533DD" w:rsidP="005533DD" w:rsidR="005533DD">
      <w:pPr>
        <w:jc w:val="both"/>
      </w:pPr>
      <w:r>
        <w:t>Ponudu mogu dostaviti sve domaće i strane pravne i fizičke osobe koje ne temelju važećih propisa mogu stjecati vlasništvo na nekretninama u Republici Hrvatskoj.</w:t>
      </w:r>
    </w:p>
    <w:p w:rsidRDefault="005533DD" w:rsidP="005533DD" w:rsidR="005533DD">
      <w:pPr>
        <w:jc w:val="both"/>
      </w:pPr>
      <w:r>
        <w:t>Ponude za kupnju dostaviti na slijedeću adresu:</w:t>
      </w:r>
    </w:p>
    <w:p w:rsidRDefault="005533DD" w:rsidP="005533DD" w:rsidR="005533DD">
      <w:pPr>
        <w:jc w:val="both"/>
      </w:pPr>
      <w:r>
        <w:t>Trgovački sud u Zadru, Stalna služba</w:t>
      </w:r>
      <w:r w:rsidR="00FC0875">
        <w:t xml:space="preserve"> u Šibeniku, Stjepana Radića 81/II</w:t>
      </w:r>
      <w:r>
        <w:t>, s pozivom na broj 7 St-211/11, uz naznaku "Ne otvaraj -</w:t>
      </w:r>
      <w:r w:rsidR="00FC0875">
        <w:t xml:space="preserve"> </w:t>
      </w:r>
      <w:r>
        <w:t>ponuda za kupnju".</w:t>
      </w:r>
    </w:p>
    <w:p w:rsidRDefault="005533DD" w:rsidP="005533DD" w:rsidR="005533DD">
      <w:pPr>
        <w:jc w:val="both"/>
      </w:pPr>
      <w:r>
        <w:t>Razmotrit će se samo one ponude koje će biti zap</w:t>
      </w:r>
      <w:r w:rsidR="00FC0875">
        <w:t xml:space="preserve">rimljene </w:t>
      </w:r>
      <w:r>
        <w:t>najkasnije</w:t>
      </w:r>
      <w:r w:rsidR="00FC0875">
        <w:t xml:space="preserve"> u roku od 15 dana od objave oglasa na e-Oglasnoj ploči Trgovačkog suda u Zadru i na mrežnoj stranici Financijske agencije (čl.236. SZ-a).</w:t>
      </w:r>
    </w:p>
    <w:p w:rsidRDefault="00FC0875" w:rsidP="005533DD" w:rsidR="005533DD">
      <w:pPr>
        <w:jc w:val="both"/>
      </w:pPr>
      <w:r>
        <w:t>Javno otvaranje ponuda izvršit će se u roku od 15 (petnaest) dana od isteka vremena za podnošenje ponuda, i to na Trgovačkom sudu u Zadru, Stalna služba u Šibeniku, soba broj 212, a o čemu će ponuditelji biti pravodobno po stečajnom upravitelju obaviješteni.</w:t>
      </w:r>
    </w:p>
    <w:p w:rsidRDefault="005533DD" w:rsidP="005533DD" w:rsidR="005533DD">
      <w:pPr>
        <w:jc w:val="both"/>
      </w:pPr>
      <w:r>
        <w:t>Ponuditelj snosi sve troškove koji se odnose na pripremanje i podnošenje ponude, kao i troškove posjeta, pregledavanje imovine i dokumentacije koja će biti stavljena na uvid.</w:t>
      </w:r>
    </w:p>
    <w:p w:rsidRDefault="005533DD" w:rsidP="005533DD" w:rsidR="005533DD">
      <w:pPr>
        <w:jc w:val="both"/>
      </w:pPr>
      <w:r>
        <w:t xml:space="preserve">Ova odluka o prodaji objavit će se na </w:t>
      </w:r>
      <w:r w:rsidR="00FC0875">
        <w:t>e-Oglasnoj ploči Trgovačkog suda u Zadru.</w:t>
      </w:r>
    </w:p>
    <w:p w:rsidRDefault="00FC0875" w:rsidP="005533DD" w:rsidR="00FC0875">
      <w:pPr>
        <w:jc w:val="both"/>
      </w:pPr>
      <w:r>
        <w:t xml:space="preserve">Svaki stečajni vjerovnik i razlučni vjerovnik ima pravo podnijeti prigovor protiv ove odluke u roku od 8 dana od dana dostave. </w:t>
      </w:r>
    </w:p>
    <w:p w:rsidRDefault="005533DD" w:rsidP="005533DD" w:rsidR="005533DD">
      <w:pPr>
        <w:jc w:val="both"/>
      </w:pPr>
      <w:r>
        <w:t>Parnice pokrenute radi ostvarivanja prava dužnika prema trećima kupac nastavlja u svoje ime i za svoj račun s tim da trošak spora nastao do prodaje imovine kupcu snosi prodavatelj, a trošak nastavka parnica nakon datuma sklapanja kupoprodajnog ugovora snosi kupac.</w:t>
      </w:r>
    </w:p>
    <w:p w:rsidRDefault="005533DD" w:rsidP="005533DD" w:rsidR="005533DD">
      <w:pPr>
        <w:jc w:val="both"/>
      </w:pPr>
      <w:r>
        <w:t xml:space="preserve">Parnice o osporavanju tražbina vjerovnika nastavlja stečajni upravitelj u ime i za račun stečajne mase. </w:t>
      </w:r>
    </w:p>
    <w:p w:rsidRDefault="005533DD" w:rsidP="005533DD" w:rsidR="005533DD">
      <w:pPr>
        <w:jc w:val="both"/>
      </w:pPr>
      <w:r>
        <w:t>Parnice o pobijanju pravnih radnji stečajnog dužnika koje se odnose na kupljenu imovinu kupac nastavlja u svoje ime i za svoj račun.</w:t>
      </w:r>
    </w:p>
    <w:p w:rsidRDefault="005533DD" w:rsidP="005533DD" w:rsidR="005533DD">
      <w:pPr>
        <w:jc w:val="both"/>
      </w:pPr>
    </w:p>
    <w:p w:rsidRDefault="005533DD" w:rsidP="005533DD" w:rsidR="005533DD">
      <w:pPr>
        <w:jc w:val="both"/>
      </w:pPr>
    </w:p>
    <w:p w:rsidRDefault="005533DD" w:rsidP="005533DD" w:rsidR="005533DD">
      <w:pPr>
        <w:jc w:val="both"/>
      </w:pPr>
      <w:r>
        <w:t>III. Pregled imovine</w:t>
      </w:r>
    </w:p>
    <w:p w:rsidRDefault="005533DD" w:rsidP="005533DD" w:rsidR="005533DD">
      <w:pPr>
        <w:jc w:val="both"/>
      </w:pPr>
    </w:p>
    <w:p w:rsidRDefault="005533DD" w:rsidP="005533DD" w:rsidR="005533DD">
      <w:pPr>
        <w:jc w:val="both"/>
      </w:pPr>
      <w:r>
        <w:t>Imovinu koja je predmet prodaje može se razgledati prema dogovoru s</w:t>
      </w:r>
      <w:r w:rsidR="00DB213E">
        <w:t>a stečajnim upraviteljem na mob:</w:t>
      </w:r>
      <w:r>
        <w:t>0981616906 / 0993376102.</w:t>
      </w:r>
    </w:p>
    <w:p w:rsidRDefault="005533DD" w:rsidP="005533DD" w:rsidR="005533DD">
      <w:pPr>
        <w:jc w:val="both"/>
      </w:pPr>
    </w:p>
    <w:p w:rsidRDefault="005533DD" w:rsidP="005533DD" w:rsidR="005533DD">
      <w:pPr>
        <w:jc w:val="both"/>
      </w:pPr>
      <w:r>
        <w:t>Kod stečajnog upravitelja može se na uvid dobiti cjelokupna dokumentacija koja se odnosi na predmetnu imovinu.</w:t>
      </w:r>
    </w:p>
    <w:p w:rsidRDefault="005533DD" w:rsidP="005533DD" w:rsidR="005533DD">
      <w:pPr>
        <w:jc w:val="both"/>
      </w:pPr>
      <w:r>
        <w:t>Zainteresirane osobe mogu tražiti da im se na njihov trošak umnoži predočena dokumentacija.</w:t>
      </w:r>
      <w:r w:rsidR="00DB213E">
        <w:t>"</w:t>
      </w:r>
    </w:p>
    <w:p w:rsidRDefault="005533DD" w:rsidP="005533DD" w:rsidR="005533DD">
      <w:pPr>
        <w:jc w:val="both"/>
      </w:pPr>
    </w:p>
    <w:p w:rsidRDefault="004A64FA" w:rsidP="004A64FA" w:rsidR="004A64FA" w:rsidRPr="004A64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A64FA" w:rsidP="004A64FA" w:rsidR="004A64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A64FA">
        <w:rPr>
          <w:rFonts w:cs="Times New Roman" w:hAnsi="Times New Roman" w:ascii="Times New Roman"/>
          <w:sz w:val="24"/>
          <w:szCs w:val="24"/>
        </w:rPr>
        <w:t>II. Na Skupštinu vjerovnika pozivaju se</w:t>
      </w:r>
      <w:r w:rsidR="00DB213E">
        <w:rPr>
          <w:rFonts w:cs="Times New Roman" w:hAnsi="Times New Roman" w:ascii="Times New Roman"/>
          <w:sz w:val="24"/>
          <w:szCs w:val="24"/>
        </w:rPr>
        <w:t xml:space="preserve"> svi stečajni</w:t>
      </w:r>
      <w:r w:rsidRPr="004A64FA">
        <w:rPr>
          <w:rFonts w:cs="Times New Roman" w:hAnsi="Times New Roman" w:ascii="Times New Roman"/>
          <w:sz w:val="24"/>
          <w:szCs w:val="24"/>
        </w:rPr>
        <w:t xml:space="preserve"> vjerovnici, stečajni upravitelj i </w:t>
      </w:r>
      <w:r w:rsidR="00DB213E">
        <w:rPr>
          <w:rFonts w:cs="Times New Roman" w:hAnsi="Times New Roman" w:ascii="Times New Roman"/>
          <w:sz w:val="24"/>
          <w:szCs w:val="24"/>
        </w:rPr>
        <w:t xml:space="preserve">svi stečajni vjerovnici s pravom odvojenog namirenja. </w:t>
      </w:r>
    </w:p>
    <w:p w:rsidRDefault="00DB213E" w:rsidP="004A64FA" w:rsidR="00DB213E" w:rsidRPr="004A64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A64FA" w:rsidP="00DB213E" w:rsidR="004A64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A64FA">
        <w:rPr>
          <w:rFonts w:cs="Times New Roman" w:hAnsi="Times New Roman" w:ascii="Times New Roman"/>
          <w:sz w:val="24"/>
          <w:szCs w:val="24"/>
        </w:rPr>
        <w:lastRenderedPageBreak/>
        <w:t xml:space="preserve">III. </w:t>
      </w:r>
      <w:r w:rsidR="00DB213E">
        <w:rPr>
          <w:rFonts w:cs="Times New Roman" w:hAnsi="Times New Roman" w:ascii="Times New Roman"/>
          <w:sz w:val="24"/>
          <w:szCs w:val="24"/>
        </w:rPr>
        <w:t>Ovo rješenje objavit će se na e-Oglasnoj ploči Trgovačkog suda u Zadru.</w:t>
      </w:r>
    </w:p>
    <w:p w:rsidRDefault="00DB213E" w:rsidP="00DB213E" w:rsidR="00DB213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B213E" w:rsidP="00DB213E" w:rsidR="00DB213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B213E" w:rsidP="00DB213E" w:rsidR="00DB213E" w:rsidRPr="004A64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A64FA" w:rsidP="004A64FA" w:rsidR="004A64FA" w:rsidRPr="004A64F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A64FA"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4A64FA" w:rsidP="004A64FA" w:rsidR="004A64FA" w:rsidRPr="004A64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A64FA" w:rsidP="004A64FA" w:rsidR="004A64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A64FA">
        <w:rPr>
          <w:rFonts w:cs="Times New Roman" w:hAnsi="Times New Roman" w:ascii="Times New Roman"/>
          <w:sz w:val="24"/>
          <w:szCs w:val="24"/>
        </w:rPr>
        <w:t xml:space="preserve">Rješenjem Trgovačkog suda u </w:t>
      </w:r>
      <w:r>
        <w:rPr>
          <w:rFonts w:cs="Times New Roman" w:hAnsi="Times New Roman" w:ascii="Times New Roman"/>
          <w:sz w:val="24"/>
          <w:szCs w:val="24"/>
        </w:rPr>
        <w:t xml:space="preserve">Zadru, Stalna služba u Šibeniku od dana </w:t>
      </w:r>
      <w:r w:rsidR="00DB213E">
        <w:rPr>
          <w:rFonts w:cs="Times New Roman" w:hAnsi="Times New Roman" w:ascii="Times New Roman"/>
          <w:sz w:val="24"/>
          <w:szCs w:val="24"/>
        </w:rPr>
        <w:t>24. veljače 2012</w:t>
      </w:r>
      <w:r>
        <w:rPr>
          <w:rFonts w:cs="Times New Roman" w:hAnsi="Times New Roman" w:ascii="Times New Roman"/>
          <w:sz w:val="24"/>
          <w:szCs w:val="24"/>
        </w:rPr>
        <w:t xml:space="preserve">. godine pod poslovnim brojem 7 </w:t>
      </w:r>
      <w:r w:rsidRPr="004A64FA">
        <w:rPr>
          <w:rFonts w:cs="Times New Roman" w:hAnsi="Times New Roman" w:ascii="Times New Roman"/>
          <w:sz w:val="24"/>
          <w:szCs w:val="24"/>
        </w:rPr>
        <w:t>St-</w:t>
      </w:r>
      <w:r w:rsidR="005533DD">
        <w:rPr>
          <w:rFonts w:cs="Times New Roman" w:hAnsi="Times New Roman" w:ascii="Times New Roman"/>
          <w:sz w:val="24"/>
          <w:szCs w:val="24"/>
        </w:rPr>
        <w:t>211/11</w:t>
      </w:r>
      <w:r w:rsidR="00DB213E">
        <w:rPr>
          <w:rFonts w:cs="Times New Roman" w:hAnsi="Times New Roman" w:ascii="Times New Roman"/>
          <w:sz w:val="24"/>
          <w:szCs w:val="24"/>
        </w:rPr>
        <w:t xml:space="preserve">-16 </w:t>
      </w:r>
      <w:r w:rsidRPr="004A64FA">
        <w:rPr>
          <w:rFonts w:cs="Times New Roman" w:hAnsi="Times New Roman" w:ascii="Times New Roman"/>
          <w:sz w:val="24"/>
          <w:szCs w:val="24"/>
        </w:rPr>
        <w:t xml:space="preserve">otvoren je stečajni postupak nad </w:t>
      </w:r>
      <w:r>
        <w:rPr>
          <w:rFonts w:cs="Times New Roman" w:hAnsi="Times New Roman" w:ascii="Times New Roman"/>
          <w:sz w:val="24"/>
          <w:szCs w:val="24"/>
        </w:rPr>
        <w:t xml:space="preserve">stečajnim dužnikom </w:t>
      </w:r>
      <w:r w:rsidR="005533DD">
        <w:rPr>
          <w:rFonts w:cs="Times New Roman" w:hAnsi="Times New Roman" w:ascii="Times New Roman"/>
          <w:sz w:val="24"/>
          <w:szCs w:val="24"/>
        </w:rPr>
        <w:t>POLJOPRIVREDNA ZADRUGA TRIBUNJ, Tribunj, Zamalin 96, MBS: 060149182, OIB: 14395554723 zastupanog po stečajnom upravitelju mr. sc. Drašku Lambaša, dipl. iur iz Šibenika, Drniških žrtava 10.</w:t>
      </w:r>
    </w:p>
    <w:p w:rsidRDefault="004A64FA" w:rsidP="004A64FA" w:rsidR="004A64FA" w:rsidRPr="004A64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A64FA" w:rsidP="004A64FA" w:rsidR="00DB213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A64FA">
        <w:rPr>
          <w:rFonts w:cs="Times New Roman" w:hAnsi="Times New Roman" w:ascii="Times New Roman"/>
          <w:sz w:val="24"/>
          <w:szCs w:val="24"/>
        </w:rPr>
        <w:t>Stečajni upravitelj je dana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DB213E">
        <w:rPr>
          <w:rFonts w:cs="Times New Roman" w:hAnsi="Times New Roman" w:ascii="Times New Roman"/>
          <w:sz w:val="24"/>
          <w:szCs w:val="24"/>
        </w:rPr>
        <w:t>04. prosinca 2015</w:t>
      </w:r>
      <w:r>
        <w:rPr>
          <w:rFonts w:cs="Times New Roman" w:hAnsi="Times New Roman" w:ascii="Times New Roman"/>
          <w:sz w:val="24"/>
          <w:szCs w:val="24"/>
        </w:rPr>
        <w:t>.</w:t>
      </w:r>
      <w:r w:rsidR="00DB213E">
        <w:rPr>
          <w:rFonts w:cs="Times New Roman" w:hAnsi="Times New Roman" w:ascii="Times New Roman"/>
          <w:sz w:val="24"/>
          <w:szCs w:val="24"/>
        </w:rPr>
        <w:t xml:space="preserve"> godine podnio sudu prijedlog za sazivanje Skupštine vjerovnika u ovom stečajnom postupku, s prijedlogom dnevnog reda navedenog u izreci ovog rješenja.</w:t>
      </w:r>
    </w:p>
    <w:p w:rsidRDefault="00DB213E" w:rsidP="004A64FA" w:rsidR="00DB213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B213E" w:rsidP="004A64FA" w:rsidR="00DB213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Slijedom navedenog, temeljme odredbe članka 103. st.1 i st.2 SZ-a, trebalo je riješiti kao u izreci. </w:t>
      </w:r>
    </w:p>
    <w:p w:rsidRDefault="00DB213E" w:rsidP="004A64FA" w:rsidR="00DB213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A64FA" w:rsidP="004A64FA" w:rsidR="004A64FA" w:rsidRPr="004A64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A64FA" w:rsidP="004A64FA" w:rsidR="004A64FA" w:rsidRPr="004A64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A64FA" w:rsidP="004A64FA" w:rsidR="004A64FA" w:rsidRPr="004A64F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A64FA"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5533DD">
        <w:rPr>
          <w:rFonts w:cs="Times New Roman" w:hAnsi="Times New Roman" w:ascii="Times New Roman"/>
          <w:sz w:val="24"/>
          <w:szCs w:val="24"/>
        </w:rPr>
        <w:t>15. prosinca</w:t>
      </w:r>
      <w:r>
        <w:rPr>
          <w:rFonts w:cs="Times New Roman" w:hAnsi="Times New Roman" w:ascii="Times New Roman"/>
          <w:sz w:val="24"/>
          <w:szCs w:val="24"/>
        </w:rPr>
        <w:t xml:space="preserve"> 2015. godine</w:t>
      </w:r>
    </w:p>
    <w:p w:rsidRDefault="004A64FA" w:rsidP="004A64FA" w:rsidR="004A64FA" w:rsidRPr="004A64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A64FA" w:rsidP="004A64FA" w:rsidR="004A64FA" w:rsidRPr="004A64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A64FA" w:rsidP="004A64FA" w:rsidR="004A64FA" w:rsidRPr="004A64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A64F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STEČAJNI  SUDAC</w:t>
      </w:r>
    </w:p>
    <w:p w:rsidRDefault="004A64FA" w:rsidP="004A64FA" w:rsidR="004A64FA" w:rsidRPr="004A64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A64FA" w:rsidP="004A64FA" w:rsidR="004A64FA" w:rsidRPr="004A64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A64F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Joško Livaković</w:t>
      </w:r>
    </w:p>
    <w:p w:rsidRDefault="004A64FA" w:rsidP="004A64FA" w:rsidR="004A64FA" w:rsidRPr="004A64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A64FA" w:rsidP="004A64FA" w:rsidR="004A64FA" w:rsidRPr="004A64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A64FA" w:rsidP="004A64FA" w:rsidR="004A64FA" w:rsidRPr="004A64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A64FA" w:rsidP="004A64FA" w:rsidR="004A64FA" w:rsidRPr="004A64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A64FA" w:rsidP="004A64FA" w:rsidR="004A64FA" w:rsidRPr="004A64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A64FA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4A64FA" w:rsidP="004A64FA" w:rsidR="004A64FA" w:rsidRPr="004A64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A64FA" w:rsidP="004A64FA" w:rsidR="004A64FA" w:rsidRPr="004A64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A64FA">
        <w:rPr>
          <w:rFonts w:cs="Times New Roman" w:hAnsi="Times New Roman" w:ascii="Times New Roman"/>
          <w:sz w:val="24"/>
          <w:szCs w:val="24"/>
        </w:rPr>
        <w:t>Protiv rješenja može se podnijeti žalba Visokom trgovačkom sudu Republike Hrvatske u Zagrebu u roku od 8 (osam) dana pismeno u 3 (tri) primjerka putem ovog suda.</w:t>
      </w:r>
    </w:p>
    <w:p w:rsidRDefault="004A64FA" w:rsidP="004A64FA" w:rsidR="004A64FA" w:rsidRPr="004A64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A64FA" w:rsidP="004A64FA" w:rsidR="004A64FA" w:rsidRPr="004A64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A64FA">
        <w:rPr>
          <w:rFonts w:cs="Times New Roman" w:hAnsi="Times New Roman" w:ascii="Times New Roman"/>
          <w:sz w:val="24"/>
          <w:szCs w:val="24"/>
        </w:rPr>
        <w:t>DN-a:</w:t>
      </w:r>
    </w:p>
    <w:p w:rsidRDefault="004A64FA" w:rsidP="004A64FA" w:rsidR="004A64FA" w:rsidRPr="004A64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A64FA" w:rsidP="004A64FA" w:rsidR="004A64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A64FA">
        <w:rPr>
          <w:rFonts w:cs="Times New Roman" w:hAnsi="Times New Roman" w:ascii="Times New Roman"/>
          <w:sz w:val="24"/>
          <w:szCs w:val="24"/>
        </w:rPr>
        <w:t xml:space="preserve">-Stečajni upravitelj </w:t>
      </w:r>
      <w:r w:rsidR="00DB213E">
        <w:rPr>
          <w:rFonts w:cs="Times New Roman" w:hAnsi="Times New Roman" w:ascii="Times New Roman"/>
          <w:sz w:val="24"/>
          <w:szCs w:val="24"/>
        </w:rPr>
        <w:t xml:space="preserve">mr.sc. Draško Lambaša, dipl.iur. iz Šibenika, Drniških žrtava 10 </w:t>
      </w:r>
    </w:p>
    <w:p w:rsidRDefault="00DB213E" w:rsidP="004A64FA" w:rsidR="004A64FA" w:rsidRPr="004A64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4A64FA">
        <w:rPr>
          <w:rFonts w:cs="Times New Roman" w:hAnsi="Times New Roman" w:ascii="Times New Roman"/>
          <w:sz w:val="24"/>
          <w:szCs w:val="24"/>
        </w:rPr>
        <w:t>e-</w:t>
      </w:r>
      <w:r w:rsidR="004A64FA" w:rsidRPr="004A64FA">
        <w:rPr>
          <w:rFonts w:cs="Times New Roman" w:hAnsi="Times New Roman" w:ascii="Times New Roman"/>
          <w:sz w:val="24"/>
          <w:szCs w:val="24"/>
        </w:rPr>
        <w:t>oglasna ploča Trgovačkog suda u Zadru</w:t>
      </w:r>
    </w:p>
    <w:p w:rsidRDefault="004A64FA" w:rsidP="004A64FA" w:rsidR="004A64FA" w:rsidRPr="004A64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A64FA">
        <w:rPr>
          <w:rFonts w:cs="Times New Roman" w:hAnsi="Times New Roman" w:ascii="Times New Roman"/>
          <w:sz w:val="24"/>
          <w:szCs w:val="24"/>
        </w:rPr>
        <w:t>-</w:t>
      </w:r>
      <w:r w:rsidR="00DB213E">
        <w:rPr>
          <w:rFonts w:cs="Times New Roman" w:hAnsi="Times New Roman" w:ascii="Times New Roman"/>
          <w:sz w:val="24"/>
          <w:szCs w:val="24"/>
        </w:rPr>
        <w:t>Pisarnici</w:t>
      </w:r>
      <w:r w:rsidRPr="004A64FA">
        <w:rPr>
          <w:rFonts w:cs="Times New Roman" w:hAnsi="Times New Roman" w:ascii="Times New Roman"/>
          <w:sz w:val="24"/>
          <w:szCs w:val="24"/>
        </w:rPr>
        <w:t xml:space="preserve"> suda uz preslik</w:t>
      </w:r>
      <w:r w:rsidR="00F95D79">
        <w:rPr>
          <w:rFonts w:cs="Times New Roman" w:hAnsi="Times New Roman" w:ascii="Times New Roman"/>
          <w:sz w:val="24"/>
          <w:szCs w:val="24"/>
        </w:rPr>
        <w:t>u</w:t>
      </w:r>
      <w:r w:rsidR="00DB213E">
        <w:rPr>
          <w:rFonts w:cs="Times New Roman" w:hAnsi="Times New Roman" w:ascii="Times New Roman"/>
          <w:sz w:val="24"/>
          <w:szCs w:val="24"/>
        </w:rPr>
        <w:t xml:space="preserve"> Izv</w:t>
      </w:r>
      <w:r w:rsidRPr="004A64FA">
        <w:rPr>
          <w:rFonts w:cs="Times New Roman" w:hAnsi="Times New Roman" w:ascii="Times New Roman"/>
          <w:sz w:val="24"/>
          <w:szCs w:val="24"/>
        </w:rPr>
        <w:t>ješća stečajnog upravitelja od dana</w:t>
      </w:r>
      <w:r w:rsidR="00F95D79">
        <w:rPr>
          <w:rFonts w:cs="Times New Roman" w:hAnsi="Times New Roman" w:ascii="Times New Roman"/>
          <w:sz w:val="24"/>
          <w:szCs w:val="24"/>
        </w:rPr>
        <w:t xml:space="preserve"> </w:t>
      </w:r>
      <w:r w:rsidR="00DB213E">
        <w:rPr>
          <w:rFonts w:cs="Times New Roman" w:hAnsi="Times New Roman" w:ascii="Times New Roman"/>
          <w:sz w:val="24"/>
          <w:szCs w:val="24"/>
        </w:rPr>
        <w:t>07. prosinca</w:t>
      </w:r>
      <w:r w:rsidR="00F95D79">
        <w:rPr>
          <w:rFonts w:cs="Times New Roman" w:hAnsi="Times New Roman" w:ascii="Times New Roman"/>
          <w:sz w:val="24"/>
          <w:szCs w:val="24"/>
        </w:rPr>
        <w:t xml:space="preserve"> 2015</w:t>
      </w:r>
      <w:r w:rsidRPr="004A64FA">
        <w:rPr>
          <w:rFonts w:cs="Times New Roman" w:hAnsi="Times New Roman" w:ascii="Times New Roman"/>
          <w:sz w:val="24"/>
          <w:szCs w:val="24"/>
        </w:rPr>
        <w:t xml:space="preserve">. godine radi stavljanja na uvid s danom </w:t>
      </w:r>
      <w:r w:rsidR="00DB213E">
        <w:rPr>
          <w:rFonts w:cs="Times New Roman" w:hAnsi="Times New Roman" w:ascii="Times New Roman"/>
          <w:sz w:val="24"/>
          <w:szCs w:val="24"/>
        </w:rPr>
        <w:t xml:space="preserve">15. prosinca </w:t>
      </w:r>
      <w:r w:rsidR="00F95D79">
        <w:rPr>
          <w:rFonts w:cs="Times New Roman" w:hAnsi="Times New Roman" w:ascii="Times New Roman"/>
          <w:sz w:val="24"/>
          <w:szCs w:val="24"/>
        </w:rPr>
        <w:t>2015.</w:t>
      </w:r>
    </w:p>
    <w:p w:rsidRDefault="004A64FA" w:rsidP="004A64FA" w:rsidR="004A64FA"/>
    <w:p w:rsidRDefault="009A6219" w:rsidR="009A6219"/>
    <w:sectPr w:rsidR="009A6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OpenSymbol">
    <w:altName w:val="Arial Unicode MS"/>
    <w:charset w:val="EE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FA"/>
    <w:rsid w:val="00392A60"/>
    <w:rsid w:val="004A64FA"/>
    <w:rsid w:val="005533DD"/>
    <w:rsid w:val="009A6219"/>
    <w:rsid w:val="00DB213E"/>
    <w:rsid w:val="00F95D79"/>
    <w:rsid w:val="00FC0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33DD"/>
    <w:pPr>
      <w:widowControl w:val="false"/>
      <w:suppressAutoHyphens/>
      <w:spacing w:lineRule="auto" w:line="240" w:after="0"/>
    </w:pPr>
    <w:rPr>
      <w:rFonts w:cs="Tahoma" w:eastAsia="Lucida Sans Unicode" w:hAnsi="Times New Roman" w:ascii="Times New Roman"/>
      <w:kern w:val="1"/>
      <w:sz w:val="24"/>
      <w:szCs w:val="24"/>
      <w:lang w:bidi="hi-IN" w:eastAsia="hi-I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A64FA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B213E"/>
    <w:rPr>
      <w:rFonts w:cs="Mangal"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213E"/>
    <w:rPr>
      <w:rFonts w:cs="Mangal" w:eastAsia="Lucida Sans Unicode" w:hAnsi="Tahoma" w:ascii="Tahoma"/>
      <w:kern w:val="1"/>
      <w:sz w:val="16"/>
      <w:szCs w:val="14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392A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2A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2A6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2A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2A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33DD"/>
    <w:pPr>
      <w:widowControl w:val="0"/>
      <w:suppressAutoHyphens/>
      <w:spacing w:after="0" w:line="240" w:lineRule="auto"/>
    </w:pPr>
    <w:rPr>
      <w:rFonts w:ascii="Times New Roman" w:cs="Tahoma" w:eastAsia="Lucida Sans Unicode" w:hAnsi="Times New Roman"/>
      <w:kern w:val="1"/>
      <w:sz w:val="24"/>
      <w:szCs w:val="24"/>
      <w:lang w:bidi="hi-IN" w:eastAsia="hi-I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A64FA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B213E"/>
    <w:rPr>
      <w:rFonts w:ascii="Tahoma" w:cs="Mangal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213E"/>
    <w:rPr>
      <w:rFonts w:ascii="Tahoma" w:cs="Mangal" w:eastAsia="Lucida Sans Unicode" w:hAnsi="Tahoma"/>
      <w:kern w:val="1"/>
      <w:sz w:val="16"/>
      <w:szCs w:val="14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392A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2A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2A6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A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A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2011.</izvorni_sadrzaj>
    <derivirana_varijabla naziv="DomainObject.Predmet.DatumOsnivanja_1">9.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SVEŽNJA spisa</izvorni_sadrzaj>
    <derivirana_varijabla naziv="DomainObject.Predmet.Opis_1">2 SVEŽNJA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St-211/2011</izvorni_sadrzaj>
    <derivirana_varijabla naziv="DomainObject.Predmet.OznakaBroj_1">St-211/2011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04.11.15.</izvorni_sadrzaj>
    <derivirana_varijabla naziv="DomainObject.Predmet.PrimjedbaSuca_1">- uvid 04.11.15.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TRIBUNJ, Tribunj zastupanog po punomoćniku ŽELJKO JONJIĆ</izvorni_sadrzaj>
    <derivirana_varijabla naziv="DomainObject.Predmet.ProtustrankaFormated_1">  POLJOPRIVREDNA ZADRUGA TRIBUNJ, Tribunj zastupanog po punomoćniku ŽELJKO JONJIĆ</derivirana_varijabla>
  </DomainObject.Predmet.ProtustrankaFormated>
  <DomainObject.Predmet.ProtustrankaFormatedOIB>
    <izvorni_sadrzaj>  POLJOPRIVREDNA ZADRUGA TRIBUNJ, Tribunj, OIB 14395554723 zastupanog po punomoćniku ŽELJKO JONJIĆ</izvorni_sadrzaj>
    <derivirana_varijabla naziv="DomainObject.Predmet.ProtustrankaFormatedOIB_1">  POLJOPRIVREDNA ZADRUGA TRIBUNJ, Tribunj, OIB 14395554723 zastupanog po punomoćniku ŽELJKO JONJIĆ</derivirana_varijabla>
  </DomainObject.Predmet.ProtustrankaFormatedOIB>
  <DomainObject.Predmet.ProtustrankaFormatedWithAdress>
    <izvorni_sadrzaj> POLJOPRIVREDNA ZADRUGA TRIBUNJ, Tribunj, Zamalin 96, 22212 Tribunj zastupanog po punomoćniku ŽELJKO JONJIĆ</izvorni_sadrzaj>
    <derivirana_varijabla naziv="DomainObject.Predmet.ProtustrankaFormatedWithAdress_1"> POLJOPRIVREDNA ZADRUGA TRIBUNJ, Tribunj, Zamalin 96, 22212 Tribunj zastupanog po punomoćniku ŽELJKO JONJIĆ</derivirana_varijabla>
  </DomainObject.Predmet.ProtustrankaFormatedWithAdress>
  <DomainObject.Predmet.ProtustrankaFormatedWithAdressOIB>
    <izvorni_sadrzaj> POLJOPRIVREDNA ZADRUGA TRIBUNJ, Tribunj, OIB 14395554723, Zamalin 96, 22212 Tribunj zastupanog po punomoćniku ŽELJKO JONJIĆ</izvorni_sadrzaj>
    <derivirana_varijabla naziv="DomainObject.Predmet.ProtustrankaFormatedWithAdressOIB_1"> POLJOPRIVREDNA ZADRUGA TRIBUNJ, Tribunj, OIB 14395554723, Zamalin 96, 22212 Tribunj zastupanog po punomoćniku ŽELJKO JONJIĆ</derivirana_varijabla>
  </DomainObject.Predmet.ProtustrankaFormatedWithAdressOIB>
  <DomainObject.Predmet.ProtustrankaWithAdress>
    <izvorni_sadrzaj>POLJOPRIVREDNA ZADRUGA TRIBUNJ, Tribunj Zamalin 96, 22212 Tribunj</izvorni_sadrzaj>
    <derivirana_varijabla naziv="DomainObject.Predmet.ProtustrankaWithAdress_1">POLJOPRIVREDNA ZADRUGA TRIBUNJ, Tribunj Zamalin 96, 22212 Tribunj</derivirana_varijabla>
  </DomainObject.Predmet.ProtustrankaWithAdress>
  <DomainObject.Predmet.ProtustrankaWithAdressOIB>
    <izvorni_sadrzaj>POLJOPRIVREDNA ZADRUGA TRIBUNJ, Tribunj, OIB 14395554723, Zamalin 96, 22212 Tribunj</izvorni_sadrzaj>
    <derivirana_varijabla naziv="DomainObject.Predmet.ProtustrankaWithAdressOIB_1">POLJOPRIVREDNA ZADRUGA TRIBUNJ, Tribunj, OIB 14395554723, Zamalin 96, 22212 Tribunj</derivirana_varijabla>
  </DomainObject.Predmet.ProtustrankaWithAdressOIB>
  <DomainObject.Predmet.ProtustrankaNazivFormated>
    <izvorni_sadrzaj>POLJOPRIVREDNA ZADRUGA TRIBUNJ, Tribunj</izvorni_sadrzaj>
    <derivirana_varijabla naziv="DomainObject.Predmet.ProtustrankaNazivFormated_1">POLJOPRIVREDNA ZADRUGA TRIBUNJ, Tribunj</derivirana_varijabla>
  </DomainObject.Predmet.ProtustrankaNazivFormated>
  <DomainObject.Predmet.ProtustrankaNazivFormatedOIB>
    <izvorni_sadrzaj>POLJOPRIVREDNA ZADRUGA TRIBUNJ, Tribunj, OIB 14395554723</izvorni_sadrzaj>
    <derivirana_varijabla naziv="DomainObject.Predmet.ProtustrankaNazivFormatedOIB_1">POLJOPRIVREDNA ZADRUGA TRIBUNJ, Tribunj, OIB 14395554723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MF, POREZNA UPRAVA - Područni ured Šibenik zastupanog po punomoćniku ŽUPANIJSKO DRŽAVNO ODVJETNIŠTVO U ŠIBENIKU, Građansko-upravni odjel</izvorni_sadrzaj>
    <derivirana_varijabla naziv="DomainObject.Predmet.StrankaFormated_1">  RH MF, POREZNA UPRAVA - Područni ured Šibenik zastupanog po punomoćniku ŽUPANIJSKO DRŽAVNO ODVJETNIŠTVO U ŠIBENIKU, Građansko-upravni odjel</derivirana_varijabla>
  </DomainObject.Predmet.StrankaFormated>
  <DomainObject.Predmet.StrankaFormatedOIB>
    <izvorni_sadrzaj>  RH MF, POREZNA UPRAVA - Područni ured Šibenik zastupanog po punomoćniku ŽUPANIJSKO DRŽAVNO ODVJETNIŠTVO U ŠIBENIKU, Građansko-upravni odjel</izvorni_sadrzaj>
    <derivirana_varijabla naziv="DomainObject.Predmet.StrankaFormatedOIB_1">  RH MF, POREZNA UPRAVA - Područni ured Šibenik zastupanog po punomoćniku ŽUPANIJSKO DRŽAVNO ODVJETNIŠTVO U ŠIBENIKU, Građansko-upravni odjel</derivirana_varijabla>
  </DomainObject.Predmet.StrankaFormatedOIB>
  <DomainObject.Predmet.StrankaFormatedWithAdress>
    <izvorni_sadrzaj> RH MF, POREZNA UPRAVA - Područni ured Šibenik, Petra Grubišića  3/III, 22000 Šibenik zastupanog po punomoćniku ŽUPANIJSKO DRŽAVNO ODVJETNIŠTVO U ŠIBENIKU, Građansko-upravni odjel</izvorni_sadrzaj>
    <derivirana_varijabla naziv="DomainObject.Predmet.StrankaFormatedWithAdress_1"> RH MF, POREZNA UPRAVA - Područni ured Šibenik, Petra Grubišića  3/III, 22000 Šibenik zastupanog po punomoćniku ŽUPANIJSKO DRŽAVNO ODVJETNIŠTVO U ŠIBENIKU, Građansko-upravni odjel</derivirana_varijabla>
  </DomainObject.Predmet.StrankaFormatedWithAdress>
  <DomainObject.Predmet.StrankaFormatedWithAdressOIB>
    <izvorni_sadrzaj> RH MF, POREZNA UPRAVA - Područni ured Šibenik, Petra Grubišića  3/III, 22000 Šibenik zastupanog po punomoćniku ŽUPANIJSKO DRŽAVNO ODVJETNIŠTVO U ŠIBENIKU, Građansko-upravni odjel</izvorni_sadrzaj>
    <derivirana_varijabla naziv="DomainObject.Predmet.StrankaFormatedWithAdressOIB_1"> RH MF, POREZNA UPRAVA - Područni ured Šibenik, Petra Grubišića  3/III, 22000 Šibenik zastupanog po punomoćniku ŽUPANIJSKO DRŽAVNO ODVJETNIŠTVO U ŠIBENIKU, Građansko-upravni odjel</derivirana_varijabla>
  </DomainObject.Predmet.StrankaFormatedWithAdressOIB>
  <DomainObject.Predmet.StrankaWithAdress>
    <izvorni_sadrzaj>RH MF, POREZNA UPRAVA - Područni ured Šibenik Petra Grubišića  3/III,22000 Šibenik</izvorni_sadrzaj>
    <derivirana_varijabla naziv="DomainObject.Predmet.StrankaWithAdress_1">RH MF, POREZNA UPRAVA - Područni ured Šibenik Petra Grubišića  3/III,22000 Šibenik</derivirana_varijabla>
  </DomainObject.Predmet.StrankaWithAdress>
  <DomainObject.Predmet.StrankaWithAdressOIB>
    <izvorni_sadrzaj>RH MF, POREZNA UPRAVA - Područni ured Šibenik, Petra Grubišića  3/III,22000 Šibenik</izvorni_sadrzaj>
    <derivirana_varijabla naziv="DomainObject.Predmet.StrankaWithAdressOIB_1">RH MF, POREZNA UPRAVA - Područni ured Šibenik, Petra Grubišića  3/III,22000 Šibenik</derivirana_varijabla>
  </DomainObject.Predmet.StrankaWithAdressOIB>
  <DomainObject.Predmet.StrankaNazivFormated>
    <izvorni_sadrzaj>RH MF, POREZNA UPRAVA - Područni ured Šibenik</izvorni_sadrzaj>
    <derivirana_varijabla naziv="DomainObject.Predmet.StrankaNazivFormated_1">RH MF, POREZNA UPRAVA - Područni ured Šibenik</derivirana_varijabla>
  </DomainObject.Predmet.StrankaNazivFormated>
  <DomainObject.Predmet.StrankaNazivFormatedOIB>
    <izvorni_sadrzaj>RH MF, POREZNA UPRAVA - Područni ured Šibenik</izvorni_sadrzaj>
    <derivirana_varijabla naziv="DomainObject.Predmet.StrankaNazivFormatedOIB_1">RH MF, POREZNA UPRAVA - Područni ured Šibenik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</izvorni_sadrzaj>
    <derivirana_varijabla naziv="DomainObject.Predmet.TrenutnaLokacijaSpisa.Naziv_1">Referada 7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 MF, POREZNA UPRAVA - Područni ured Šibenik zastupanog po punomoćniku ŽUPANIJSKO DRŽAVNO ODVJETNIŠTVO U ŠIBENIKU, Građansko-upravni odjel</item>
    </izvorni_sadrzaj>
    <derivirana_varijabla naziv="DomainObject.Predmet.StrankaListFormated_1">
      <item>RH MF, POREZNA UPRAVA - Područni ured Šibenik zastupanog po punomoćniku ŽUPANIJSKO DRŽAVNO ODVJETNIŠTVO U ŠIBENIKU, Građansko-upravni odjel</item>
    </derivirana_varijabla>
  </DomainObject.Predmet.StrankaListFormated>
  <DomainObject.Predmet.StrankaListFormatedOIB>
    <izvorni_sadrzaj>
      <item>RH MF, POREZNA UPRAVA - Područni ured Šibenik zastupanog po punomoćniku ŽUPANIJSKO DRŽAVNO ODVJETNIŠTVO U ŠIBENIKU, Građansko-upravni odjel</item>
    </izvorni_sadrzaj>
    <derivirana_varijabla naziv="DomainObject.Predmet.StrankaListFormatedOIB_1">
      <item>RH MF, POREZNA UPRAVA - Područni ured Šibenik zastupanog po punomoćniku ŽUPANIJSKO DRŽAVNO ODVJETNIŠTVO U ŠIBENIKU, Građansko-upravni odjel</item>
    </derivirana_varijabla>
  </DomainObject.Predmet.StrankaListFormatedOIB>
  <DomainObject.Predmet.StrankaListFormatedWithAdress>
    <izvorni_sadrzaj>
      <item>RH MF, POREZNA UPRAVA - Područni ured Šibenik, Petra Grubišića  3/III, 22000 Šibenik zastupanog po punomoćniku ŽUPANIJSKO DRŽAVNO ODVJETNIŠTVO U ŠIBENIKU, Građansko-upravni odjel</item>
    </izvorni_sadrzaj>
    <derivirana_varijabla naziv="DomainObject.Predmet.StrankaListFormatedWithAdress_1">
      <item>RH MF, POREZNA UPRAVA - Područni ured Šibenik, Petra Grubišića  3/III, 22000 Šibenik zastupanog po punomoćniku ŽUPANIJSKO DRŽAVNO ODVJETNIŠTVO U ŠIBENIKU, Građansko-upravni odjel</item>
    </derivirana_varijabla>
  </DomainObject.Predmet.StrankaListFormatedWithAdress>
  <DomainObject.Predmet.StrankaListFormatedWithAdressOIB>
    <izvorni_sadrzaj>
      <item>RH MF, POREZNA UPRAVA - Područni ured Šibenik, Petra Grubišića  3/III, 22000 Šibenik zastupanog po punomoćniku ŽUPANIJSKO DRŽAVNO ODVJETNIŠTVO U ŠIBENIKU, Građansko-upravni odjel</item>
    </izvorni_sadrzaj>
    <derivirana_varijabla naziv="DomainObject.Predmet.StrankaListFormatedWithAdressOIB_1">
      <item>RH MF, POREZNA UPRAVA - Područni ured Šibenik, Petra Grubišića  3/III, 22000 Šibenik zastupanog po punomoćniku ŽUPANIJSKO DRŽAVNO ODVJETNIŠTVO U ŠIBENIKU, Građansko-upravni odjel</item>
    </derivirana_varijabla>
  </DomainObject.Predmet.StrankaListFormatedWithAdressOIB>
  <DomainObject.Predmet.StrankaListNazivFormated>
    <izvorni_sadrzaj>
      <item>RH MF, POREZNA UPRAVA - Područni ured Šibenik</item>
    </izvorni_sadrzaj>
    <derivirana_varijabla naziv="DomainObject.Predmet.StrankaListNazivFormated_1">
      <item>RH MF, POREZNA UPRAVA - Područni ured Šibenik</item>
    </derivirana_varijabla>
  </DomainObject.Predmet.StrankaListNazivFormated>
  <DomainObject.Predmet.StrankaListNazivFormatedOIB>
    <izvorni_sadrzaj>
      <item>RH MF, POREZNA UPRAVA - Područni ured Šibenik</item>
    </izvorni_sadrzaj>
    <derivirana_varijabla naziv="DomainObject.Predmet.StrankaListNazivFormatedOIB_1">
      <item>RH MF, POREZNA UPRAVA - Područni ured Šibenik</item>
    </derivirana_varijabla>
  </DomainObject.Predmet.StrankaListNazivFormatedOIB>
  <DomainObject.Predmet.ProtuStrankaListFormated>
    <izvorni_sadrzaj>
      <item>POLJOPRIVREDNA ZADRUGA TRIBUNJ, Tribunj zastupanog po punomoćniku ŽELJKO JONJIĆ</item>
    </izvorni_sadrzaj>
    <derivirana_varijabla naziv="DomainObject.Predmet.ProtuStrankaListFormated_1">
      <item>POLJOPRIVREDNA ZADRUGA TRIBUNJ, Tribunj zastupanog po punomoćniku ŽELJKO JONJIĆ</item>
    </derivirana_varijabla>
  </DomainObject.Predmet.ProtuStrankaListFormated>
  <DomainObject.Predmet.ProtuStrankaListFormatedOIB>
    <izvorni_sadrzaj>
      <item>POLJOPRIVREDNA ZADRUGA TRIBUNJ, Tribunj, OIB 14395554723 zastupanog po punomoćniku ŽELJKO JONJIĆ</item>
    </izvorni_sadrzaj>
    <derivirana_varijabla naziv="DomainObject.Predmet.ProtuStrankaListFormatedOIB_1">
      <item>POLJOPRIVREDNA ZADRUGA TRIBUNJ, Tribunj, OIB 14395554723 zastupanog po punomoćniku ŽELJKO JONJIĆ</item>
    </derivirana_varijabla>
  </DomainObject.Predmet.ProtuStrankaListFormatedOIB>
  <DomainObject.Predmet.ProtuStrankaListFormatedWithAdress>
    <izvorni_sadrzaj>
      <item>POLJOPRIVREDNA ZADRUGA TRIBUNJ, Tribunj, Zamalin 96, 22212 Tribunj zastupanog po punomoćniku ŽELJKO JONJIĆ</item>
    </izvorni_sadrzaj>
    <derivirana_varijabla naziv="DomainObject.Predmet.ProtuStrankaListFormatedWithAdress_1">
      <item>POLJOPRIVREDNA ZADRUGA TRIBUNJ, Tribunj, Zamalin 96, 22212 Tribunj zastupanog po punomoćniku ŽELJKO JONJIĆ</item>
    </derivirana_varijabla>
  </DomainObject.Predmet.ProtuStrankaListFormatedWithAdress>
  <DomainObject.Predmet.ProtuStrankaListFormatedWithAdressOIB>
    <izvorni_sadrzaj>
      <item>POLJOPRIVREDNA ZADRUGA TRIBUNJ, Tribunj, OIB 14395554723, Zamalin 96, 22212 Tribunj zastupanog po punomoćniku ŽELJKO JONJIĆ</item>
    </izvorni_sadrzaj>
    <derivirana_varijabla naziv="DomainObject.Predmet.ProtuStrankaListFormatedWithAdressOIB_1">
      <item>POLJOPRIVREDNA ZADRUGA TRIBUNJ, Tribunj, OIB 14395554723, Zamalin 96, 22212 Tribunj zastupanog po punomoćniku ŽELJKO JONJIĆ</item>
    </derivirana_varijabla>
  </DomainObject.Predmet.ProtuStrankaListFormatedWithAdressOIB>
  <DomainObject.Predmet.ProtuStrankaListNazivFormated>
    <izvorni_sadrzaj>
      <item>POLJOPRIVREDNA ZADRUGA TRIBUNJ, Tribunj</item>
    </izvorni_sadrzaj>
    <derivirana_varijabla naziv="DomainObject.Predmet.ProtuStrankaListNazivFormated_1">
      <item>POLJOPRIVREDNA ZADRUGA TRIBUNJ, Tribunj</item>
    </derivirana_varijabla>
  </DomainObject.Predmet.ProtuStrankaListNazivFormated>
  <DomainObject.Predmet.ProtuStrankaListNazivFormatedOIB>
    <izvorni_sadrzaj>
      <item>POLJOPRIVREDNA ZADRUGA TRIBUNJ, Tribunj, OIB 14395554723</item>
    </izvorni_sadrzaj>
    <derivirana_varijabla naziv="DomainObject.Predmet.ProtuStrankaListNazivFormatedOIB_1">
      <item>POLJOPRIVREDNA ZADRUGA TRIBUNJ, Tribunj, OIB 14395554723</item>
    </derivirana_varijabla>
  </DomainObject.Predmet.ProtuStrankaListNazivFormatedOIB>
  <DomainObject.Predmet.OstaliListFormated>
    <izvorni_sadrzaj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</item>
    </izvorni_sadrzaj>
    <derivirana_varijabla naziv="DomainObject.Predmet.OstaliListFormated_1"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</item>
    </derivirana_varijabla>
  </DomainObject.Predmet.OstaliListFormated>
  <DomainObject.Predmet.OstaliListFormatedOIB>
    <izvorni_sadrzaj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LAMBAŠA, OIB 48593997552</item>
    </izvorni_sadrzaj>
    <derivirana_varijabla naziv="DomainObject.Predmet.OstaliListFormatedOIB_1"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LAMBAŠA, OIB 48593997552</item>
    </derivirana_varijabla>
  </DomainObject.Predmet.OstaliListFormatedOIB>
  <DomainObject.Predmet.OstaliListFormatedWithAdress>
    <izvorni_sadrzaj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Drniških žrtava 10, 22000 Šibenik</item>
    </izvorni_sadrzaj>
    <derivirana_varijabla naziv="DomainObject.Predmet.OstaliListFormatedWithAdress_1"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Drniških žrtava 10, 22000 Šibenik</item>
    </derivirana_varijabla>
  </DomainObject.Predmet.OstaliListFormatedWithAdress>
  <DomainObject.Predmet.OstaliListFormatedWithAdressOIB>
    <izvorni_sadrzaj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OIB 48593997552, Drniških žrtava 10, 22000 Šibenik</item>
    </izvorni_sadrzaj>
    <derivirana_varijabla naziv="DomainObject.Predmet.OstaliListFormatedWithAdressOIB_1"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OIB 48593997552, Drniških žrtava 10, 22000 Šibenik</item>
    </derivirana_varijabla>
  </DomainObject.Predmet.OstaliListFormatedWithAdressOIB>
  <DomainObject.Predmet.OstaliListNazivFormated>
    <izvorni_sadrzaj>
      <item>ŽUPANIJSKO DRŽAVNO ODVJETNIŠTVO U ŠIBENIKU, Građansko-upravni odjel</item>
      <item>ŽELJKO JONJIĆ</item>
      <item>MARIJA LONČAR, dipl.iur., zaposlenik MF POREZ.UPR., Podr.ured Šibenik</item>
      <item>DRAŠKO LAMBAŠA</item>
    </izvorni_sadrzaj>
    <derivirana_varijabla naziv="DomainObject.Predmet.OstaliListNazivFormated_1">
      <item>ŽUPANIJSKO DRŽAVNO ODVJETNIŠTVO U ŠIBENIKU, Građansko-upravni odjel</item>
      <item>ŽELJKO JONJIĆ</item>
      <item>MARIJA LONČAR, dipl.iur., zaposlenik MF POREZ.UPR., Podr.ured Šibenik</item>
      <item>DRAŠKO LAMBAŠA</item>
    </derivirana_varijabla>
  </DomainObject.Predmet.OstaliListNazivFormated>
  <DomainObject.Predmet.OstaliListNazivFormatedOIB>
    <izvorni_sadrzaj>
      <item>ŽUPANIJSKO DRŽAVNO ODVJETNIŠTVO U ŠIBENIKU, Građansko-upravni odjel</item>
      <item>ŽELJKO JONJIĆ</item>
      <item>MARIJA LONČAR, dipl.iur., zaposlenik MF POREZ.UPR., Podr.ured Šibenik</item>
      <item>DRAŠKO LAMBAŠA, OIB 48593997552</item>
    </izvorni_sadrzaj>
    <derivirana_varijabla naziv="DomainObject.Predmet.OstaliListNazivFormatedOIB_1">
      <item>ŽUPANIJSKO DRŽAVNO ODVJETNIŠTVO U ŠIBENIKU, Građansko-upravni odjel</item>
      <item>ŽELJKO JONJIĆ</item>
      <item>MARIJA LONČAR, dipl.iur., zaposlenik MF POREZ.UPR., Podr.ured Šibenik</item>
      <item>DRAŠKO LAMBAŠA, OIB 48593997552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MF, POREZNA UPRAVA - Područni ured Šibenik</izvorni_sadrzaj>
    <derivirana_varijabla naziv="DomainObject.Predmet.StrankaIDrugi_1">RH MF, POREZNA UPRAVA - Područni ured Šibenik</derivirana_varijabla>
  </DomainObject.Predmet.StrankaIDrugi>
  <DomainObject.Predmet.ProtustrankaIDrugi>
    <izvorni_sadrzaj>POLJOPRIVREDNA ZADRUGA TRIBUNJ, Tribunj</izvorni_sadrzaj>
    <derivirana_varijabla naziv="DomainObject.Predmet.ProtustrankaIDrugi_1">POLJOPRIVREDNA ZADRUGA TRIBUNJ, Tribunj</derivirana_varijabla>
  </DomainObject.Predmet.ProtustrankaIDrugi>
  <DomainObject.Predmet.StrankaIDrugiAdressOIB>
    <izvorni_sadrzaj>RH MF, POREZNA UPRAVA - Područni ured Šibenik, Petra Grubišića  3/III, 22000 Šibenik</izvorni_sadrzaj>
    <derivirana_varijabla naziv="DomainObject.Predmet.StrankaIDrugiAdressOIB_1">RH MF, POREZNA UPRAVA - Područni ured Šibenik, Petra Grubišića  3/III, 22000 Šibenik</derivirana_varijabla>
  </DomainObject.Predmet.StrankaIDrugiAdressOIB>
  <DomainObject.Predmet.ProtustrankaIDrugiAdressOIB>
    <izvorni_sadrzaj>POLJOPRIVREDNA ZADRUGA TRIBUNJ, Tribunj, OIB 14395554723, Zamalin 96, 22212 Tribunj</izvorni_sadrzaj>
    <derivirana_varijabla naziv="DomainObject.Predmet.ProtustrankaIDrugiAdressOIB_1">POLJOPRIVREDNA ZADRUGA TRIBUNJ, Tribunj, OIB 14395554723, Zamalin 96, 22212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ŠIBENIKU, Građansko-upravni odjel</item>
      <item>POLJOPRIVREDNA ZADRUGA TRIBUNJ, Tribunj</item>
      <item>RH MF, POREZNA UPRAVA - Područni ured Šibenik</item>
      <item>ŽELJKO JONJIĆ</item>
      <item>MARIJA LONČAR, dipl.iur., zaposlenik MF POREZ.UPR., Podr.ured Šibenik</item>
      <item>DRAŠKO LAMBAŠA</item>
    </izvorni_sadrzaj>
    <derivirana_varijabla naziv="DomainObject.Predmet.SudioniciListNaziv_1">
      <item>ŽUPANIJSKO DRŽAVNO ODVJETNIŠTVO U ŠIBENIKU, Građansko-upravni odjel</item>
      <item>POLJOPRIVREDNA ZADRUGA TRIBUNJ, Tribunj</item>
      <item>RH MF, POREZNA UPRAVA - Područni ured Šibenik</item>
      <item>ŽELJKO JONJIĆ</item>
      <item>MARIJA LONČAR, dipl.iur., zaposlenik MF POREZ.UPR., Podr.ured Šibenik</item>
      <item>DRAŠKO LAMBAŠA</item>
    </derivirana_varijabla>
  </DomainObject.Predmet.SudioniciListNaziv>
  <DomainObject.Predmet.SudioniciListAdressOIB>
    <izvorni_sadrzaj>
      <item>ŽUPANIJSKO DRŽAVNO ODVJETNIŠTVO U ŠIBENIKU, Građansko-upravni odjel, Petra Grubišića 3/III,22000 Šibenik</item>
      <item>POLJOPRIVREDNA ZADRUGA TRIBUNJ, Tribunj, OIB 14395554723, Zamalin 96,22212 Tribunj</item>
      <item>RH MF, POREZNA UPRAVA - Područni ured Šibenik, Petra Grubišića  3/III,22000 Šibenik</item>
      <item>ŽELJKO JONJIĆ, Magistrala 35/L,22211 VODICE</item>
      <item>MARIJA LONČAR, dipl.iur., zaposlenik MF POREZ.UPR., Podr.ured Šibenik</item>
      <item>DRAŠKO LAMBAŠA, OIB 48593997552, Drniških žrtava 10,22000 Šibenik</item>
    </izvorni_sadrzaj>
    <derivirana_varijabla naziv="DomainObject.Predmet.SudioniciListAdressOIB_1">
      <item>ŽUPANIJSKO DRŽAVNO ODVJETNIŠTVO U ŠIBENIKU, Građansko-upravni odjel, Petra Grubišića 3/III,22000 Šibenik</item>
      <item>POLJOPRIVREDNA ZADRUGA TRIBUNJ, Tribunj, OIB 14395554723, Zamalin 96,22212 Tribunj</item>
      <item>RH MF, POREZNA UPRAVA - Područni ured Šibenik, Petra Grubišića  3/III,22000 Šibenik</item>
      <item>ŽELJKO JONJIĆ, Magistrala 35/L,22211 VODICE</item>
      <item>MARIJA LONČAR, dipl.iur., zaposlenik MF POREZ.UPR., Podr.ured Šibenik</item>
      <item>DRAŠKO LAMBAŠA, OIB 48593997552, Drniških žrtava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14395554723</item>
      <item>, OIB null</item>
      <item>, OIB null</item>
      <item>, OIB null</item>
      <item>, OIB 48593997552</item>
    </izvorni_sadrzaj>
    <derivirana_varijabla naziv="DomainObject.Predmet.SudioniciListNazivOIB_1">
      <item>, OIB null</item>
      <item>, OIB 14395554723</item>
      <item>, OIB null</item>
      <item>, OIB null</item>
      <item>, OIB null</item>
      <item>, OIB 48593997552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1346</properties:Words>
  <properties:Characters>7285</properties:Characters>
  <properties:Lines>192</properties:Lines>
  <properties:Paragraphs>90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2015-12-15T09:37:00Z</dcterms:created>
  <dc:creator>Joško Livaković</dc:creator>
  <cp:lastModifiedBy>Joško Livaković</cp:lastModifiedBy>
  <cp:lastPrinted>2015-12-15T09:35:00Z</cp:lastPrinted>
  <dcterms:modified xmlns:xsi="http://www.w3.org/2001/XMLSchema-instance" xsi:type="dcterms:W3CDTF">2015-12-15T09:38:00Z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