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5297" w14:paraId="2725297" w:rsidRDefault="00CF7021" w:rsidP="00837D04" w:rsidR="00CF7021" w:rsidRPr="00D30B3D">
      <w:pPr>
        <w:jc w:val="both"/>
        <w15:collapsed w:val="false"/>
        <w:rPr>
          <w:b/>
        </w:rPr>
      </w:pPr>
      <w:bookmarkStart w:name="_GoBack" w:id="0"/>
      <w:bookmarkEnd w:id="0"/>
      <w:r w:rsidRPr="00D30B3D"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14 St-</w:t>
      </w:r>
      <w:r w:rsidR="003B001A">
        <w:t>3</w:t>
      </w:r>
      <w:r w:rsidR="009D37AA">
        <w:t>2</w:t>
      </w:r>
      <w:r w:rsidR="003B001A">
        <w:t>8</w:t>
      </w:r>
      <w:r>
        <w:t>/1</w:t>
      </w:r>
      <w:r w:rsidR="000B55BC">
        <w:t>6</w:t>
      </w:r>
      <w:r>
        <w:t>-</w:t>
      </w:r>
      <w:r w:rsidR="00AA16F7">
        <w:t>2</w:t>
      </w:r>
      <w:r w:rsidR="002F3596">
        <w:t>3</w:t>
      </w:r>
    </w:p>
    <w:p w:rsidRDefault="00CF7021" w:rsidP="00CF7021" w:rsidR="00CF7021" w:rsidRPr="00D30B3D">
      <w:pPr>
        <w:rPr>
          <w:b/>
        </w:rPr>
      </w:pPr>
      <w:r w:rsidRPr="00D30B3D">
        <w:rPr>
          <w:b/>
        </w:rPr>
        <w:t>TRGOVAČKI SUD U OSIJEKU</w:t>
      </w:r>
      <w:r w:rsidRPr="00D30B3D">
        <w:rPr>
          <w:b/>
        </w:rPr>
        <w:tab/>
      </w:r>
    </w:p>
    <w:p w:rsidRDefault="00CF7021" w:rsidP="00CF7021" w:rsidR="00CF7021"/>
    <w:p w:rsidRDefault="003C1A01" w:rsidP="00CF7021" w:rsidR="00CF7021">
      <w:pPr>
        <w:pStyle w:val="Naslov2"/>
      </w:pPr>
      <w:r>
        <w:t xml:space="preserve">I Z V A D A K </w:t>
      </w:r>
      <w:r w:rsidR="00600226">
        <w:t xml:space="preserve">    </w:t>
      </w:r>
      <w:r w:rsidR="00CF7021">
        <w:t>Z A P I S N I K</w:t>
      </w:r>
      <w:r>
        <w:t>A</w:t>
      </w:r>
    </w:p>
    <w:p w:rsidRDefault="00CF7021" w:rsidP="00CF7021" w:rsidR="00CF7021"/>
    <w:p w:rsidRDefault="00CF7021" w:rsidP="00402EF6" w:rsidR="00CF7021" w:rsidRPr="0095545A">
      <w:pPr>
        <w:jc w:val="both"/>
        <w:rPr>
          <w:bCs/>
        </w:rPr>
      </w:pPr>
      <w:r>
        <w:t xml:space="preserve">s </w:t>
      </w:r>
      <w:r w:rsidR="003C1A01">
        <w:t>izvještajnog</w:t>
      </w:r>
      <w:r>
        <w:t xml:space="preserve"> ročišta u stečajnom postupku nad dužnikom:</w:t>
      </w:r>
      <w:r w:rsidRPr="009A7C1F">
        <w:rPr>
          <w:b/>
        </w:rPr>
        <w:t xml:space="preserve"> </w:t>
      </w:r>
      <w:r w:rsidR="003B001A" w:rsidRPr="003B001A">
        <w:rPr>
          <w:bCs/>
        </w:rPr>
        <w:t>VUKOVAR-BENZ d.o.o. za trgovinu naftom i naftnim derivatima</w:t>
      </w:r>
      <w:r w:rsidR="009F5236">
        <w:rPr>
          <w:bCs/>
        </w:rPr>
        <w:t xml:space="preserve"> u stečaju</w:t>
      </w:r>
      <w:r w:rsidR="003B001A" w:rsidRPr="003B001A">
        <w:rPr>
          <w:bCs/>
        </w:rPr>
        <w:t>, Vukovar, Ivana Gorana Kovačića 92,  MBS 030071498, OIB 32261423889</w:t>
      </w:r>
      <w:r w:rsidRPr="0095545A">
        <w:rPr>
          <w:bCs/>
        </w:rPr>
        <w:t>,</w:t>
      </w:r>
      <w:r>
        <w:t xml:space="preserve"> održanog u prostorijama Trgovačkog suda u Osijeku, dana </w:t>
      </w:r>
      <w:r w:rsidR="007E68DE">
        <w:rPr>
          <w:bCs/>
        </w:rPr>
        <w:t>7</w:t>
      </w:r>
      <w:r w:rsidRPr="0095545A">
        <w:rPr>
          <w:bCs/>
        </w:rPr>
        <w:t xml:space="preserve">. </w:t>
      </w:r>
      <w:r w:rsidR="00235C20">
        <w:rPr>
          <w:bCs/>
        </w:rPr>
        <w:t>s</w:t>
      </w:r>
      <w:r w:rsidR="00E65901">
        <w:rPr>
          <w:bCs/>
        </w:rPr>
        <w:t>rp</w:t>
      </w:r>
      <w:r w:rsidR="00396195">
        <w:rPr>
          <w:bCs/>
        </w:rPr>
        <w:t>nj</w:t>
      </w:r>
      <w:r w:rsidRPr="0095545A">
        <w:rPr>
          <w:bCs/>
        </w:rPr>
        <w:t>a 201</w:t>
      </w:r>
      <w:r w:rsidR="00396195">
        <w:rPr>
          <w:bCs/>
        </w:rPr>
        <w:t>6</w:t>
      </w:r>
      <w:r w:rsidRPr="0095545A">
        <w:rPr>
          <w:bCs/>
        </w:rPr>
        <w:t xml:space="preserve">. </w:t>
      </w:r>
    </w:p>
    <w:p w:rsidRDefault="00CF7021" w:rsidP="00CF7021" w:rsidR="00CF7021" w:rsidRPr="003B4215">
      <w:pPr>
        <w:jc w:val="both"/>
      </w:pPr>
    </w:p>
    <w:p w:rsidRDefault="00CF7021" w:rsidP="00CF7021" w:rsidR="00CF7021">
      <w:pPr>
        <w:jc w:val="both"/>
        <w:rPr>
          <w:b/>
        </w:rPr>
      </w:pPr>
    </w:p>
    <w:p w:rsidRDefault="00CF7021" w:rsidP="00CF7021" w:rsidR="00CF7021">
      <w:pPr>
        <w:jc w:val="both"/>
        <w:rPr>
          <w:b/>
          <w:u w:val="single"/>
        </w:rPr>
      </w:pPr>
      <w:r>
        <w:rPr>
          <w:b/>
          <w:u w:val="single"/>
        </w:rPr>
        <w:t>NAZOČNI OD STRANE SUDA:</w:t>
      </w:r>
    </w:p>
    <w:p w:rsidRDefault="00CF7021" w:rsidP="00CF7021" w:rsidR="00CF7021">
      <w:pPr>
        <w:numPr>
          <w:ilvl w:val="0"/>
          <w:numId w:val="1"/>
        </w:numPr>
        <w:jc w:val="both"/>
      </w:pPr>
      <w:r>
        <w:t>mr. sc. Tihomir Kovačević, stečajni sudac</w:t>
      </w:r>
    </w:p>
    <w:p w:rsidRDefault="00E65901" w:rsidP="00CF7021" w:rsidR="00CF7021">
      <w:pPr>
        <w:numPr>
          <w:ilvl w:val="0"/>
          <w:numId w:val="1"/>
        </w:numPr>
        <w:jc w:val="both"/>
      </w:pPr>
      <w:r>
        <w:t>Elizabeta Đeke</w:t>
      </w:r>
      <w:r w:rsidR="00CF7021">
        <w:t>, zapisničar</w:t>
      </w:r>
    </w:p>
    <w:p w:rsidRDefault="00CF7021" w:rsidP="00CF7021" w:rsidR="00CF7021">
      <w:pPr>
        <w:jc w:val="both"/>
      </w:pPr>
    </w:p>
    <w:p w:rsidRDefault="00CF7021" w:rsidP="00CF7021" w:rsidR="00CF7021" w:rsidRPr="003812F3">
      <w:pPr>
        <w:jc w:val="center"/>
        <w:rPr>
          <w:bCs/>
        </w:rPr>
      </w:pPr>
      <w:r w:rsidRPr="003812F3">
        <w:rPr>
          <w:bCs/>
        </w:rPr>
        <w:t xml:space="preserve">Početak u </w:t>
      </w:r>
      <w:r w:rsidR="009F5236">
        <w:rPr>
          <w:bCs/>
        </w:rPr>
        <w:t>9</w:t>
      </w:r>
      <w:r w:rsidR="003C1A01">
        <w:rPr>
          <w:bCs/>
        </w:rPr>
        <w:t>,3</w:t>
      </w:r>
      <w:r w:rsidRPr="003812F3">
        <w:rPr>
          <w:bCs/>
        </w:rPr>
        <w:t>0 sati.</w:t>
      </w:r>
    </w:p>
    <w:p w:rsidRDefault="00CF7021" w:rsidP="00CF7021" w:rsidR="00CF7021">
      <w:pPr>
        <w:jc w:val="center"/>
        <w:rPr>
          <w:b/>
        </w:rPr>
      </w:pPr>
    </w:p>
    <w:p w:rsidRDefault="00CF7021" w:rsidP="00402EF6" w:rsidR="00CF7021">
      <w:pPr>
        <w:ind w:firstLine="708"/>
        <w:jc w:val="both"/>
      </w:pPr>
      <w:r>
        <w:t>Utvrđuje se da je ročištu nazoč</w:t>
      </w:r>
      <w:r w:rsidR="007E68DE">
        <w:t>a</w:t>
      </w:r>
      <w:r>
        <w:t>n stečajn</w:t>
      </w:r>
      <w:r w:rsidR="007E68DE">
        <w:t>i</w:t>
      </w:r>
      <w:r>
        <w:t xml:space="preserve"> upravitelj </w:t>
      </w:r>
      <w:r w:rsidR="009F5236">
        <w:t>Dragutin Romić</w:t>
      </w:r>
      <w:r>
        <w:t>.</w:t>
      </w:r>
    </w:p>
    <w:p w:rsidRDefault="00CF7021" w:rsidP="00CF7021" w:rsidR="00CF7021">
      <w:pPr>
        <w:jc w:val="both"/>
        <w:rPr>
          <w:b/>
        </w:rPr>
      </w:pPr>
    </w:p>
    <w:p w:rsidRDefault="00CF7021" w:rsidP="00CF7021" w:rsidR="00CF7021">
      <w:pPr>
        <w:jc w:val="both"/>
        <w:rPr>
          <w:b/>
          <w:u w:val="single"/>
        </w:rPr>
      </w:pPr>
      <w:r>
        <w:rPr>
          <w:b/>
          <w:u w:val="single"/>
        </w:rPr>
        <w:t>PRISTUPILI SLIJEDEĆI VJEROVNICI:</w:t>
      </w:r>
    </w:p>
    <w:p w:rsidRDefault="00EC5E8B" w:rsidP="00EC5E8B" w:rsidR="00EC5E8B">
      <w:pPr>
        <w:numPr>
          <w:ilvl w:val="0"/>
          <w:numId w:val="2"/>
        </w:numPr>
        <w:jc w:val="both"/>
      </w:pPr>
      <w:r>
        <w:t xml:space="preserve">ŽDO GUO </w:t>
      </w:r>
      <w:r w:rsidR="007E68DE">
        <w:t>Vukovar zastupana Danki Kapelac-Ilić</w:t>
      </w:r>
    </w:p>
    <w:p w:rsidRDefault="00976AE0" w:rsidP="00EC5E8B" w:rsidR="00976AE0">
      <w:pPr>
        <w:numPr>
          <w:ilvl w:val="0"/>
          <w:numId w:val="2"/>
        </w:numPr>
        <w:jc w:val="both"/>
      </w:pPr>
      <w:r>
        <w:t>CROSSING d.o.o. Vukovar prisutna Dubravka Pešo odvjetnica u Osijeku</w:t>
      </w:r>
    </w:p>
    <w:p w:rsidRDefault="00976AE0" w:rsidP="00EC5E8B" w:rsidR="00976AE0">
      <w:pPr>
        <w:numPr>
          <w:ilvl w:val="0"/>
          <w:numId w:val="2"/>
        </w:numPr>
        <w:jc w:val="both"/>
      </w:pPr>
      <w:r>
        <w:t>OL NEKRETNINE d.o.o. Zagreb, prisutan Ivan Štrek po punomoći</w:t>
      </w:r>
    </w:p>
    <w:p w:rsidRDefault="00976AE0" w:rsidP="00EC5E8B" w:rsidR="00976AE0">
      <w:pPr>
        <w:numPr>
          <w:ilvl w:val="0"/>
          <w:numId w:val="2"/>
        </w:numPr>
        <w:jc w:val="both"/>
      </w:pPr>
      <w:r>
        <w:t>WBC HOLIDAY j.d.o.o. Zagreb, prisutan Mislav Matijević odvjetnik u Osijeku</w:t>
      </w:r>
    </w:p>
    <w:p w:rsidRDefault="009D3B7A" w:rsidP="00CF7021" w:rsidR="009D3B7A">
      <w:pPr>
        <w:jc w:val="both"/>
      </w:pPr>
    </w:p>
    <w:p w:rsidRDefault="003C1A01" w:rsidP="00CF7021" w:rsidR="003C1A01">
      <w:pPr>
        <w:jc w:val="both"/>
      </w:pPr>
    </w:p>
    <w:p w:rsidRDefault="003C1A01" w:rsidP="004361C3" w:rsidR="004361C3">
      <w:pPr>
        <w:ind w:firstLine="708"/>
        <w:jc w:val="both"/>
      </w:pPr>
      <w:r>
        <w:t>Na suglasan prijedlog nazočnih vjerovnika s</w:t>
      </w:r>
      <w:r w:rsidR="004361C3">
        <w:t xml:space="preserve">ud donosi </w:t>
      </w:r>
    </w:p>
    <w:p w:rsidRDefault="00281329" w:rsidP="008975F0" w:rsidR="00281329">
      <w:pPr>
        <w:jc w:val="both"/>
      </w:pPr>
    </w:p>
    <w:p w:rsidRDefault="00281329" w:rsidP="008975F0" w:rsidR="00281329">
      <w:pPr>
        <w:jc w:val="both"/>
      </w:pPr>
    </w:p>
    <w:p w:rsidRDefault="00281329" w:rsidP="00281329" w:rsidR="00281329">
      <w:pPr>
        <w:jc w:val="center"/>
      </w:pPr>
      <w:r>
        <w:t xml:space="preserve">r j e š e n j e </w:t>
      </w:r>
    </w:p>
    <w:p w:rsidRDefault="00281329" w:rsidP="00281329" w:rsidR="00281329">
      <w:pPr>
        <w:jc w:val="center"/>
      </w:pPr>
    </w:p>
    <w:p w:rsidRDefault="00281329" w:rsidP="00281329" w:rsidR="00281329">
      <w:pPr>
        <w:jc w:val="both"/>
      </w:pPr>
      <w:r>
        <w:tab/>
        <w:t xml:space="preserve">Današnja sjednica skupštine vjerovnika se odgađa, a slijedeća zakazuje za 9. rujna 2016. u </w:t>
      </w:r>
      <w:r w:rsidR="00600226">
        <w:t>11,00 sati.</w:t>
      </w:r>
    </w:p>
    <w:p w:rsidRDefault="003F49C5" w:rsidP="00281329" w:rsidR="003F49C5">
      <w:pPr>
        <w:jc w:val="both"/>
      </w:pPr>
    </w:p>
    <w:p w:rsidRDefault="003F49C5" w:rsidP="003F49C5" w:rsidR="003F49C5">
      <w:pPr>
        <w:jc w:val="center"/>
      </w:pPr>
      <w:r>
        <w:t xml:space="preserve">S U D A C </w:t>
      </w:r>
    </w:p>
    <w:p w:rsidRDefault="003F49C5" w:rsidP="003F49C5" w:rsidR="003F49C5">
      <w:pPr>
        <w:jc w:val="center"/>
      </w:pPr>
    </w:p>
    <w:p w:rsidRDefault="003F49C5" w:rsidP="003F49C5" w:rsidR="003F49C5">
      <w:pPr>
        <w:jc w:val="center"/>
      </w:pPr>
    </w:p>
    <w:p w:rsidRDefault="003F49C5" w:rsidP="003F49C5" w:rsidR="003F49C5">
      <w:pPr>
        <w:jc w:val="center"/>
      </w:pPr>
      <w:r>
        <w:t>ZAPISNIČAR</w:t>
      </w:r>
    </w:p>
    <w:p w:rsidRDefault="000D4B9E" w:rsidP="008975F0" w:rsidR="000D4B9E" w:rsidRPr="000D3EE2">
      <w:pPr>
        <w:jc w:val="both"/>
      </w:pPr>
      <w:r>
        <w:tab/>
      </w:r>
    </w:p>
    <w:p w:rsidRDefault="004361C3" w:rsidP="008A4DFE" w:rsidR="004361C3" w:rsidRPr="000D3EE2">
      <w:pPr>
        <w:ind w:left="708"/>
        <w:jc w:val="both"/>
      </w:pPr>
    </w:p>
    <w:sectPr w:rsidR="004361C3" w:rsidRPr="000D3E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DC8" w:rsidR="007B4DC8">
      <w:r>
        <w:separator/>
      </w:r>
    </w:p>
  </w:endnote>
  <w:endnote w:id="0" w:type="continuationSeparator">
    <w:p w:rsidRDefault="007B4DC8" w:rsidR="007B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Open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DC8" w:rsidR="007B4DC8">
      <w:r>
        <w:separator/>
      </w:r>
    </w:p>
  </w:footnote>
  <w:footnote w:id="0" w:type="continuationSeparator">
    <w:p w:rsidRDefault="007B4DC8" w:rsidR="007B4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156" w:rsidR="007C4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4156" w:rsidR="007C4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156" w:rsidR="007C4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4156" w:rsidR="007C4156">
    <w:pPr>
      <w:pStyle w:val="Zaglavlje"/>
    </w:pPr>
  </w:p>
  <w:p w:rsidRDefault="007C4156" w:rsidR="007C4156">
    <w:pPr>
      <w:pStyle w:val="Zaglavlje"/>
    </w:pPr>
  </w:p>
  <w:p w:rsidRDefault="007C4156" w:rsidP="00837D04" w:rsidR="007C4156">
    <w:pPr>
      <w:pStyle w:val="Zaglavlje"/>
    </w:pPr>
    <w:r>
      <w:tab/>
    </w:r>
    <w:r>
      <w:tab/>
    </w:r>
    <w:r w:rsidR="003B001A" w:rsidRPr="003B001A">
      <w:t>14 St-328/16-22</w:t>
    </w:r>
  </w:p>
  <w:p w:rsidRDefault="007C4156" w:rsidR="007C4156">
    <w:pPr>
      <w:pStyle w:val="Zaglavlje"/>
    </w:pPr>
  </w:p>
  <w:p w:rsidRDefault="007C4156" w:rsidR="007C415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156" w:rsidR="007C4156">
    <w:pPr>
      <w:pStyle w:val="Zaglavlje"/>
    </w:pPr>
    <w:r>
      <w:tab/>
    </w:r>
    <w:r>
      <w:tab/>
    </w:r>
  </w:p>
  <w:p w:rsidRDefault="007C4156" w:rsidR="007C4156">
    <w:pPr>
      <w:pStyle w:val="Zaglavlje"/>
    </w:pPr>
  </w:p>
  <w:p w:rsidRDefault="007C4156" w:rsidR="007C4156">
    <w:pPr>
      <w:pStyle w:val="Zaglavlje"/>
    </w:pPr>
    <w:r>
      <w:tab/>
    </w:r>
    <w:r>
      <w:tab/>
    </w:r>
  </w:p>
  <w:p w:rsidRDefault="007C4156" w:rsidR="007C41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Times New Roman" w:eastAsia="Times New Roman"/>
        <w:bCs/>
        <w:kern w:val="1"/>
        <w:lang w:bidi="ar-SA" w:eastAsia="ar-SA" w:val="en-US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1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1"/>
      </w:p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1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1"/>
      </w:p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4">
    <w:nsid w:val="08A54FC6"/>
    <w:multiLevelType w:val="hybridMultilevel"/>
    <w:tmpl w:val="00AAF7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AE08A2"/>
    <w:multiLevelType w:val="hybridMultilevel"/>
    <w:tmpl w:val="A9825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FF3B84"/>
    <w:multiLevelType w:val="hybridMultilevel"/>
    <w:tmpl w:val="C032DFE4"/>
    <w:lvl w:tplc="E39ED2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F1E07C6"/>
    <w:multiLevelType w:val="hybridMultilevel"/>
    <w:tmpl w:val="33FA796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8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5C77C7"/>
    <w:multiLevelType w:val="hybridMultilevel"/>
    <w:tmpl w:val="9B688ED2"/>
    <w:lvl w:tplc="D736EFFC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15D3FFE"/>
    <w:multiLevelType w:val="hybridMultilevel"/>
    <w:tmpl w:val="800A74CA"/>
    <w:lvl w:tplc="D736EFFC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3">
    <w:nsid w:val="537E4050"/>
    <w:multiLevelType w:val="hybridMultilevel"/>
    <w:tmpl w:val="DB4C858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7C52BE1"/>
    <w:multiLevelType w:val="hybridMultilevel"/>
    <w:tmpl w:val="C498B312"/>
    <w:lvl w:tplc="D736EFFC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9C6B46"/>
    <w:multiLevelType w:val="hybridMultilevel"/>
    <w:tmpl w:val="AB0EADFE"/>
    <w:lvl w:tplc="D97E3DC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2CB3044"/>
    <w:multiLevelType w:val="hybridMultilevel"/>
    <w:tmpl w:val="B21ED00A"/>
    <w:lvl w:tplc="2E583DF8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3670EE9"/>
    <w:multiLevelType w:val="hybridMultilevel"/>
    <w:tmpl w:val="7D78D2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32634C"/>
    <w:multiLevelType w:val="hybridMultilevel"/>
    <w:tmpl w:val="37540502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0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7"/>
  </w:num>
  <w:num w:numId="3">
    <w:abstractNumId w:val="10"/>
  </w:num>
  <w:num w:numId="4">
    <w:abstractNumId w:val="13"/>
  </w:num>
  <w:num w:numId="5">
    <w:abstractNumId w:val="14"/>
  </w:num>
  <w:num w:numId="6">
    <w:abstractNumId w:val="5"/>
  </w:num>
  <w:num w:numId="7">
    <w:abstractNumId w:val="6"/>
  </w:num>
  <w:num w:numId="8">
    <w:abstractNumId w:val="16"/>
  </w:num>
  <w:num w:numId="9">
    <w:abstractNumId w:val="17"/>
  </w:num>
  <w:num w:numId="10">
    <w:abstractNumId w:val="8"/>
  </w:num>
  <w:num w:numId="11">
    <w:abstractNumId w:val="12"/>
  </w:num>
  <w:num w:numId="12">
    <w:abstractNumId w:val="15"/>
  </w:num>
  <w:num w:numId="13">
    <w:abstractNumId w:val="19"/>
  </w:num>
  <w:num w:numId="14">
    <w:abstractNumId w:val="18"/>
  </w:num>
  <w:num w:numId="15">
    <w:abstractNumId w:val="11"/>
  </w:num>
  <w:num w:numId="16">
    <w:abstractNumId w:val="9"/>
  </w:num>
  <w:num w:numId="17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1ABB"/>
    <w:rsid w:val="00004E5D"/>
    <w:rsid w:val="00005516"/>
    <w:rsid w:val="0000718A"/>
    <w:rsid w:val="00010B90"/>
    <w:rsid w:val="0001466C"/>
    <w:rsid w:val="00022D51"/>
    <w:rsid w:val="00023999"/>
    <w:rsid w:val="00026123"/>
    <w:rsid w:val="00026BAC"/>
    <w:rsid w:val="00031021"/>
    <w:rsid w:val="000322A3"/>
    <w:rsid w:val="00046DC2"/>
    <w:rsid w:val="00051DA9"/>
    <w:rsid w:val="000531A7"/>
    <w:rsid w:val="00053743"/>
    <w:rsid w:val="00055984"/>
    <w:rsid w:val="00061F5D"/>
    <w:rsid w:val="0006268E"/>
    <w:rsid w:val="00063419"/>
    <w:rsid w:val="000658AB"/>
    <w:rsid w:val="00066699"/>
    <w:rsid w:val="00066C7F"/>
    <w:rsid w:val="0006744C"/>
    <w:rsid w:val="00071D80"/>
    <w:rsid w:val="00072247"/>
    <w:rsid w:val="00072924"/>
    <w:rsid w:val="000747A2"/>
    <w:rsid w:val="000758E7"/>
    <w:rsid w:val="0007714D"/>
    <w:rsid w:val="00080ED3"/>
    <w:rsid w:val="000812DF"/>
    <w:rsid w:val="000843BC"/>
    <w:rsid w:val="00090688"/>
    <w:rsid w:val="00090E09"/>
    <w:rsid w:val="000911FC"/>
    <w:rsid w:val="00091FB9"/>
    <w:rsid w:val="000926F9"/>
    <w:rsid w:val="000950FC"/>
    <w:rsid w:val="00095703"/>
    <w:rsid w:val="0009599B"/>
    <w:rsid w:val="000A14E9"/>
    <w:rsid w:val="000A292F"/>
    <w:rsid w:val="000B2971"/>
    <w:rsid w:val="000B2D24"/>
    <w:rsid w:val="000B3E90"/>
    <w:rsid w:val="000B55BC"/>
    <w:rsid w:val="000B61E6"/>
    <w:rsid w:val="000C0D7B"/>
    <w:rsid w:val="000C10AB"/>
    <w:rsid w:val="000C23DD"/>
    <w:rsid w:val="000D0EBC"/>
    <w:rsid w:val="000D18D3"/>
    <w:rsid w:val="000D2A52"/>
    <w:rsid w:val="000D2D82"/>
    <w:rsid w:val="000D3EE2"/>
    <w:rsid w:val="000D4B9E"/>
    <w:rsid w:val="000D5F8C"/>
    <w:rsid w:val="000D61D2"/>
    <w:rsid w:val="000E109E"/>
    <w:rsid w:val="000E222D"/>
    <w:rsid w:val="000E254C"/>
    <w:rsid w:val="000E2E4A"/>
    <w:rsid w:val="000E5A38"/>
    <w:rsid w:val="000E7B7B"/>
    <w:rsid w:val="000F088A"/>
    <w:rsid w:val="000F2BBF"/>
    <w:rsid w:val="000F2BF4"/>
    <w:rsid w:val="000F30F2"/>
    <w:rsid w:val="000F36F7"/>
    <w:rsid w:val="000F41A3"/>
    <w:rsid w:val="000F64A4"/>
    <w:rsid w:val="00103CC0"/>
    <w:rsid w:val="00104A31"/>
    <w:rsid w:val="00116BBE"/>
    <w:rsid w:val="0011751C"/>
    <w:rsid w:val="00120669"/>
    <w:rsid w:val="00122CAA"/>
    <w:rsid w:val="001238AA"/>
    <w:rsid w:val="001249A5"/>
    <w:rsid w:val="00125667"/>
    <w:rsid w:val="0013376F"/>
    <w:rsid w:val="00134F8D"/>
    <w:rsid w:val="00135907"/>
    <w:rsid w:val="001416EB"/>
    <w:rsid w:val="00141B50"/>
    <w:rsid w:val="00142390"/>
    <w:rsid w:val="0014453D"/>
    <w:rsid w:val="00146C35"/>
    <w:rsid w:val="00147CFA"/>
    <w:rsid w:val="001526CF"/>
    <w:rsid w:val="001601F0"/>
    <w:rsid w:val="00165D2B"/>
    <w:rsid w:val="00166D25"/>
    <w:rsid w:val="00167717"/>
    <w:rsid w:val="001701FF"/>
    <w:rsid w:val="00171F85"/>
    <w:rsid w:val="0017719D"/>
    <w:rsid w:val="001812F9"/>
    <w:rsid w:val="001822B4"/>
    <w:rsid w:val="00185B65"/>
    <w:rsid w:val="001870C3"/>
    <w:rsid w:val="0019652F"/>
    <w:rsid w:val="001A2F6F"/>
    <w:rsid w:val="001A325F"/>
    <w:rsid w:val="001A3660"/>
    <w:rsid w:val="001A458D"/>
    <w:rsid w:val="001B13F0"/>
    <w:rsid w:val="001B18CB"/>
    <w:rsid w:val="001B31E9"/>
    <w:rsid w:val="001B6BB6"/>
    <w:rsid w:val="001B7BE3"/>
    <w:rsid w:val="001C0440"/>
    <w:rsid w:val="001C2112"/>
    <w:rsid w:val="001C5AB2"/>
    <w:rsid w:val="001C7239"/>
    <w:rsid w:val="001D0458"/>
    <w:rsid w:val="001D05ED"/>
    <w:rsid w:val="001D20F5"/>
    <w:rsid w:val="001D3FF1"/>
    <w:rsid w:val="001D5DE9"/>
    <w:rsid w:val="001D6C2C"/>
    <w:rsid w:val="001D6C60"/>
    <w:rsid w:val="001E07BB"/>
    <w:rsid w:val="001E14E4"/>
    <w:rsid w:val="001E4405"/>
    <w:rsid w:val="001E4468"/>
    <w:rsid w:val="001E7732"/>
    <w:rsid w:val="001F12A4"/>
    <w:rsid w:val="001F30DB"/>
    <w:rsid w:val="001F342F"/>
    <w:rsid w:val="001F4700"/>
    <w:rsid w:val="001F4B46"/>
    <w:rsid w:val="001F54D7"/>
    <w:rsid w:val="001F5743"/>
    <w:rsid w:val="00202CE1"/>
    <w:rsid w:val="00203C0B"/>
    <w:rsid w:val="00205A3D"/>
    <w:rsid w:val="00210873"/>
    <w:rsid w:val="00210B23"/>
    <w:rsid w:val="002110CE"/>
    <w:rsid w:val="00213A1C"/>
    <w:rsid w:val="002160DE"/>
    <w:rsid w:val="002166A6"/>
    <w:rsid w:val="00223721"/>
    <w:rsid w:val="00223A34"/>
    <w:rsid w:val="002248D3"/>
    <w:rsid w:val="00230EF5"/>
    <w:rsid w:val="00231D59"/>
    <w:rsid w:val="00233742"/>
    <w:rsid w:val="00235C20"/>
    <w:rsid w:val="00241E05"/>
    <w:rsid w:val="00243E63"/>
    <w:rsid w:val="0024713A"/>
    <w:rsid w:val="00247918"/>
    <w:rsid w:val="00251CFF"/>
    <w:rsid w:val="00252412"/>
    <w:rsid w:val="002529C2"/>
    <w:rsid w:val="002629A7"/>
    <w:rsid w:val="0027441F"/>
    <w:rsid w:val="00276977"/>
    <w:rsid w:val="00276CF4"/>
    <w:rsid w:val="00281329"/>
    <w:rsid w:val="002903A4"/>
    <w:rsid w:val="002916BC"/>
    <w:rsid w:val="00296C00"/>
    <w:rsid w:val="002A3BED"/>
    <w:rsid w:val="002A4051"/>
    <w:rsid w:val="002A4215"/>
    <w:rsid w:val="002A60CA"/>
    <w:rsid w:val="002B027C"/>
    <w:rsid w:val="002B5C91"/>
    <w:rsid w:val="002C2885"/>
    <w:rsid w:val="002C549E"/>
    <w:rsid w:val="002C691D"/>
    <w:rsid w:val="002D1F57"/>
    <w:rsid w:val="002D2056"/>
    <w:rsid w:val="002D5220"/>
    <w:rsid w:val="002E05FB"/>
    <w:rsid w:val="002E0C17"/>
    <w:rsid w:val="002E4F7A"/>
    <w:rsid w:val="002F10BA"/>
    <w:rsid w:val="002F1E0D"/>
    <w:rsid w:val="002F3125"/>
    <w:rsid w:val="002F3596"/>
    <w:rsid w:val="002F47C5"/>
    <w:rsid w:val="002F50F8"/>
    <w:rsid w:val="002F510B"/>
    <w:rsid w:val="00300601"/>
    <w:rsid w:val="00300E7F"/>
    <w:rsid w:val="0030446D"/>
    <w:rsid w:val="003051B1"/>
    <w:rsid w:val="003070AF"/>
    <w:rsid w:val="00311881"/>
    <w:rsid w:val="003119C3"/>
    <w:rsid w:val="003152AB"/>
    <w:rsid w:val="00317B63"/>
    <w:rsid w:val="00320268"/>
    <w:rsid w:val="00320555"/>
    <w:rsid w:val="0032104F"/>
    <w:rsid w:val="00321413"/>
    <w:rsid w:val="00321A5B"/>
    <w:rsid w:val="003251A4"/>
    <w:rsid w:val="00325A1F"/>
    <w:rsid w:val="00325BB9"/>
    <w:rsid w:val="00325F56"/>
    <w:rsid w:val="00326451"/>
    <w:rsid w:val="003315A5"/>
    <w:rsid w:val="0033462F"/>
    <w:rsid w:val="00335EE2"/>
    <w:rsid w:val="003376E9"/>
    <w:rsid w:val="00340367"/>
    <w:rsid w:val="0034090E"/>
    <w:rsid w:val="00341941"/>
    <w:rsid w:val="00343D07"/>
    <w:rsid w:val="00345AAC"/>
    <w:rsid w:val="00346DFC"/>
    <w:rsid w:val="00360113"/>
    <w:rsid w:val="00364ED9"/>
    <w:rsid w:val="003712F4"/>
    <w:rsid w:val="003736B7"/>
    <w:rsid w:val="00374302"/>
    <w:rsid w:val="00376BDF"/>
    <w:rsid w:val="00377A06"/>
    <w:rsid w:val="00380508"/>
    <w:rsid w:val="003812F3"/>
    <w:rsid w:val="00384EEE"/>
    <w:rsid w:val="003858CE"/>
    <w:rsid w:val="00391039"/>
    <w:rsid w:val="00396195"/>
    <w:rsid w:val="00397249"/>
    <w:rsid w:val="003A0214"/>
    <w:rsid w:val="003A2831"/>
    <w:rsid w:val="003A482C"/>
    <w:rsid w:val="003A4A0E"/>
    <w:rsid w:val="003A7BC8"/>
    <w:rsid w:val="003B001A"/>
    <w:rsid w:val="003B0E10"/>
    <w:rsid w:val="003B4215"/>
    <w:rsid w:val="003B59DC"/>
    <w:rsid w:val="003C1A01"/>
    <w:rsid w:val="003C7A8D"/>
    <w:rsid w:val="003D29DD"/>
    <w:rsid w:val="003D6C90"/>
    <w:rsid w:val="003E3761"/>
    <w:rsid w:val="003F1169"/>
    <w:rsid w:val="003F193B"/>
    <w:rsid w:val="003F3A30"/>
    <w:rsid w:val="003F44D0"/>
    <w:rsid w:val="003F46C6"/>
    <w:rsid w:val="003F49C5"/>
    <w:rsid w:val="003F7B0F"/>
    <w:rsid w:val="00401866"/>
    <w:rsid w:val="00401F4C"/>
    <w:rsid w:val="00402EF6"/>
    <w:rsid w:val="00403D29"/>
    <w:rsid w:val="00405B74"/>
    <w:rsid w:val="004062B6"/>
    <w:rsid w:val="004103E1"/>
    <w:rsid w:val="004123D4"/>
    <w:rsid w:val="0041347F"/>
    <w:rsid w:val="00416453"/>
    <w:rsid w:val="00423DB9"/>
    <w:rsid w:val="00425AD8"/>
    <w:rsid w:val="00425D3D"/>
    <w:rsid w:val="00427625"/>
    <w:rsid w:val="00431ED2"/>
    <w:rsid w:val="004361C3"/>
    <w:rsid w:val="004363E8"/>
    <w:rsid w:val="004420AA"/>
    <w:rsid w:val="004446EE"/>
    <w:rsid w:val="004510EC"/>
    <w:rsid w:val="0045607B"/>
    <w:rsid w:val="00457155"/>
    <w:rsid w:val="00463B01"/>
    <w:rsid w:val="00465226"/>
    <w:rsid w:val="004669D5"/>
    <w:rsid w:val="00471412"/>
    <w:rsid w:val="004720A4"/>
    <w:rsid w:val="00473236"/>
    <w:rsid w:val="00476440"/>
    <w:rsid w:val="00476E1B"/>
    <w:rsid w:val="0048033D"/>
    <w:rsid w:val="00480865"/>
    <w:rsid w:val="00481AA4"/>
    <w:rsid w:val="00493E3F"/>
    <w:rsid w:val="0049631D"/>
    <w:rsid w:val="00497D15"/>
    <w:rsid w:val="004A4543"/>
    <w:rsid w:val="004A67CC"/>
    <w:rsid w:val="004A7654"/>
    <w:rsid w:val="004B01AA"/>
    <w:rsid w:val="004B039B"/>
    <w:rsid w:val="004B044E"/>
    <w:rsid w:val="004B0DC6"/>
    <w:rsid w:val="004B3936"/>
    <w:rsid w:val="004B3C1C"/>
    <w:rsid w:val="004B4333"/>
    <w:rsid w:val="004B782A"/>
    <w:rsid w:val="004B7F6D"/>
    <w:rsid w:val="004C4BBD"/>
    <w:rsid w:val="004C551D"/>
    <w:rsid w:val="004C7E38"/>
    <w:rsid w:val="004D1084"/>
    <w:rsid w:val="004D2891"/>
    <w:rsid w:val="004D30A0"/>
    <w:rsid w:val="004D6887"/>
    <w:rsid w:val="004D7E48"/>
    <w:rsid w:val="004E5F23"/>
    <w:rsid w:val="004F2CB3"/>
    <w:rsid w:val="004F6D0F"/>
    <w:rsid w:val="004F77D0"/>
    <w:rsid w:val="00500A0B"/>
    <w:rsid w:val="0050603A"/>
    <w:rsid w:val="00510581"/>
    <w:rsid w:val="005116E4"/>
    <w:rsid w:val="00517850"/>
    <w:rsid w:val="00520274"/>
    <w:rsid w:val="00520F05"/>
    <w:rsid w:val="00522EA2"/>
    <w:rsid w:val="00523C60"/>
    <w:rsid w:val="00523ED3"/>
    <w:rsid w:val="00530586"/>
    <w:rsid w:val="00532651"/>
    <w:rsid w:val="005362E9"/>
    <w:rsid w:val="005400CC"/>
    <w:rsid w:val="00544502"/>
    <w:rsid w:val="00545230"/>
    <w:rsid w:val="00551FC9"/>
    <w:rsid w:val="005539AB"/>
    <w:rsid w:val="00553D58"/>
    <w:rsid w:val="0055416C"/>
    <w:rsid w:val="00555BE0"/>
    <w:rsid w:val="00560CE9"/>
    <w:rsid w:val="00561912"/>
    <w:rsid w:val="00562F31"/>
    <w:rsid w:val="005652AC"/>
    <w:rsid w:val="005711FB"/>
    <w:rsid w:val="005738F4"/>
    <w:rsid w:val="0058219C"/>
    <w:rsid w:val="0058245E"/>
    <w:rsid w:val="005842D9"/>
    <w:rsid w:val="00584C9F"/>
    <w:rsid w:val="00586442"/>
    <w:rsid w:val="0059377F"/>
    <w:rsid w:val="005949FC"/>
    <w:rsid w:val="00594BDB"/>
    <w:rsid w:val="005A0D4A"/>
    <w:rsid w:val="005A1F63"/>
    <w:rsid w:val="005A3703"/>
    <w:rsid w:val="005B550A"/>
    <w:rsid w:val="005B5E91"/>
    <w:rsid w:val="005B6026"/>
    <w:rsid w:val="005B6B44"/>
    <w:rsid w:val="005B760C"/>
    <w:rsid w:val="005B77E2"/>
    <w:rsid w:val="005C1975"/>
    <w:rsid w:val="005C2230"/>
    <w:rsid w:val="005C2C63"/>
    <w:rsid w:val="005C501F"/>
    <w:rsid w:val="005C7AF5"/>
    <w:rsid w:val="005D20A0"/>
    <w:rsid w:val="005D2A49"/>
    <w:rsid w:val="005D2B62"/>
    <w:rsid w:val="005D53C0"/>
    <w:rsid w:val="005E2316"/>
    <w:rsid w:val="005E63DA"/>
    <w:rsid w:val="005F24D8"/>
    <w:rsid w:val="005F29AC"/>
    <w:rsid w:val="005F6394"/>
    <w:rsid w:val="00600226"/>
    <w:rsid w:val="006058F8"/>
    <w:rsid w:val="00605E00"/>
    <w:rsid w:val="00606B1E"/>
    <w:rsid w:val="006076F3"/>
    <w:rsid w:val="00607C72"/>
    <w:rsid w:val="00610AFE"/>
    <w:rsid w:val="00610BE3"/>
    <w:rsid w:val="0061338A"/>
    <w:rsid w:val="006170B0"/>
    <w:rsid w:val="00620CD1"/>
    <w:rsid w:val="00622012"/>
    <w:rsid w:val="006240BF"/>
    <w:rsid w:val="00625401"/>
    <w:rsid w:val="0062732B"/>
    <w:rsid w:val="0062741D"/>
    <w:rsid w:val="006342A5"/>
    <w:rsid w:val="00636196"/>
    <w:rsid w:val="00641653"/>
    <w:rsid w:val="006430CE"/>
    <w:rsid w:val="00645453"/>
    <w:rsid w:val="0064690F"/>
    <w:rsid w:val="00650C07"/>
    <w:rsid w:val="006525E9"/>
    <w:rsid w:val="0065346F"/>
    <w:rsid w:val="0065718B"/>
    <w:rsid w:val="006629D4"/>
    <w:rsid w:val="0066789B"/>
    <w:rsid w:val="00670981"/>
    <w:rsid w:val="00673260"/>
    <w:rsid w:val="00675108"/>
    <w:rsid w:val="00683F82"/>
    <w:rsid w:val="00686FAB"/>
    <w:rsid w:val="006921DE"/>
    <w:rsid w:val="00695D5C"/>
    <w:rsid w:val="00697AE7"/>
    <w:rsid w:val="006A035B"/>
    <w:rsid w:val="006A0F40"/>
    <w:rsid w:val="006A2467"/>
    <w:rsid w:val="006A437E"/>
    <w:rsid w:val="006B227D"/>
    <w:rsid w:val="006B3177"/>
    <w:rsid w:val="006B3AD4"/>
    <w:rsid w:val="006B3F10"/>
    <w:rsid w:val="006B7B4F"/>
    <w:rsid w:val="006D6539"/>
    <w:rsid w:val="006E2CA1"/>
    <w:rsid w:val="006E35A8"/>
    <w:rsid w:val="006F2E46"/>
    <w:rsid w:val="006F37D2"/>
    <w:rsid w:val="006F46E2"/>
    <w:rsid w:val="0071024D"/>
    <w:rsid w:val="00712548"/>
    <w:rsid w:val="00713748"/>
    <w:rsid w:val="00716A27"/>
    <w:rsid w:val="00717782"/>
    <w:rsid w:val="00720592"/>
    <w:rsid w:val="0072215A"/>
    <w:rsid w:val="00724EFD"/>
    <w:rsid w:val="00730033"/>
    <w:rsid w:val="00732ED4"/>
    <w:rsid w:val="00732F22"/>
    <w:rsid w:val="0073331D"/>
    <w:rsid w:val="00740282"/>
    <w:rsid w:val="0074072D"/>
    <w:rsid w:val="00740FCF"/>
    <w:rsid w:val="00750AC2"/>
    <w:rsid w:val="00753EC7"/>
    <w:rsid w:val="0076468A"/>
    <w:rsid w:val="00766885"/>
    <w:rsid w:val="00771894"/>
    <w:rsid w:val="00772C77"/>
    <w:rsid w:val="00773713"/>
    <w:rsid w:val="00774AC3"/>
    <w:rsid w:val="00775BCD"/>
    <w:rsid w:val="00776399"/>
    <w:rsid w:val="00782026"/>
    <w:rsid w:val="00785597"/>
    <w:rsid w:val="00787ABC"/>
    <w:rsid w:val="00796A8E"/>
    <w:rsid w:val="007A1E9C"/>
    <w:rsid w:val="007A2EC0"/>
    <w:rsid w:val="007A33EE"/>
    <w:rsid w:val="007A61F7"/>
    <w:rsid w:val="007A71CE"/>
    <w:rsid w:val="007A783C"/>
    <w:rsid w:val="007B275A"/>
    <w:rsid w:val="007B4DC8"/>
    <w:rsid w:val="007B4F7B"/>
    <w:rsid w:val="007C1960"/>
    <w:rsid w:val="007C4156"/>
    <w:rsid w:val="007C441E"/>
    <w:rsid w:val="007C6359"/>
    <w:rsid w:val="007D189D"/>
    <w:rsid w:val="007D1987"/>
    <w:rsid w:val="007D31BA"/>
    <w:rsid w:val="007D5693"/>
    <w:rsid w:val="007D580F"/>
    <w:rsid w:val="007D742C"/>
    <w:rsid w:val="007E189B"/>
    <w:rsid w:val="007E47D9"/>
    <w:rsid w:val="007E68DE"/>
    <w:rsid w:val="007F0E01"/>
    <w:rsid w:val="007F0E57"/>
    <w:rsid w:val="00803AB9"/>
    <w:rsid w:val="00803DA8"/>
    <w:rsid w:val="008173CB"/>
    <w:rsid w:val="008212CC"/>
    <w:rsid w:val="0083089A"/>
    <w:rsid w:val="00830DE8"/>
    <w:rsid w:val="00831EDF"/>
    <w:rsid w:val="008352FC"/>
    <w:rsid w:val="00837D04"/>
    <w:rsid w:val="00840D70"/>
    <w:rsid w:val="008420BF"/>
    <w:rsid w:val="008428D5"/>
    <w:rsid w:val="008446C5"/>
    <w:rsid w:val="008455D0"/>
    <w:rsid w:val="00845AC0"/>
    <w:rsid w:val="008500CF"/>
    <w:rsid w:val="00850595"/>
    <w:rsid w:val="00851996"/>
    <w:rsid w:val="00851BF8"/>
    <w:rsid w:val="00854145"/>
    <w:rsid w:val="0085460D"/>
    <w:rsid w:val="008551AA"/>
    <w:rsid w:val="0085563B"/>
    <w:rsid w:val="0086400F"/>
    <w:rsid w:val="00864E79"/>
    <w:rsid w:val="00867EF8"/>
    <w:rsid w:val="00870616"/>
    <w:rsid w:val="00876BD0"/>
    <w:rsid w:val="00876DD8"/>
    <w:rsid w:val="00877188"/>
    <w:rsid w:val="00877457"/>
    <w:rsid w:val="00880CE3"/>
    <w:rsid w:val="00883EB1"/>
    <w:rsid w:val="0088597C"/>
    <w:rsid w:val="0088720C"/>
    <w:rsid w:val="008872A4"/>
    <w:rsid w:val="008901F5"/>
    <w:rsid w:val="008949E5"/>
    <w:rsid w:val="00895C41"/>
    <w:rsid w:val="008975F0"/>
    <w:rsid w:val="008A1112"/>
    <w:rsid w:val="008A1370"/>
    <w:rsid w:val="008A4DFE"/>
    <w:rsid w:val="008A61C2"/>
    <w:rsid w:val="008A766C"/>
    <w:rsid w:val="008B06A0"/>
    <w:rsid w:val="008B2993"/>
    <w:rsid w:val="008B4C07"/>
    <w:rsid w:val="008B5826"/>
    <w:rsid w:val="008B612D"/>
    <w:rsid w:val="008C244C"/>
    <w:rsid w:val="008C3437"/>
    <w:rsid w:val="008C5FD1"/>
    <w:rsid w:val="008D3A0C"/>
    <w:rsid w:val="008D4819"/>
    <w:rsid w:val="008D4B78"/>
    <w:rsid w:val="008D779C"/>
    <w:rsid w:val="008D7815"/>
    <w:rsid w:val="008D7CE6"/>
    <w:rsid w:val="008E2600"/>
    <w:rsid w:val="008E43B2"/>
    <w:rsid w:val="008E5FE8"/>
    <w:rsid w:val="008F1FFD"/>
    <w:rsid w:val="008F34A2"/>
    <w:rsid w:val="00900A70"/>
    <w:rsid w:val="00901DF9"/>
    <w:rsid w:val="0090361D"/>
    <w:rsid w:val="00906525"/>
    <w:rsid w:val="0090698C"/>
    <w:rsid w:val="00913720"/>
    <w:rsid w:val="00916B62"/>
    <w:rsid w:val="00920841"/>
    <w:rsid w:val="0092475F"/>
    <w:rsid w:val="0092496F"/>
    <w:rsid w:val="00924A4D"/>
    <w:rsid w:val="00925850"/>
    <w:rsid w:val="00925B2C"/>
    <w:rsid w:val="00926BF3"/>
    <w:rsid w:val="00932E6E"/>
    <w:rsid w:val="00941CC7"/>
    <w:rsid w:val="00942A7D"/>
    <w:rsid w:val="009471BE"/>
    <w:rsid w:val="00947907"/>
    <w:rsid w:val="00950A4F"/>
    <w:rsid w:val="009546CB"/>
    <w:rsid w:val="0095545A"/>
    <w:rsid w:val="009575E9"/>
    <w:rsid w:val="00960617"/>
    <w:rsid w:val="00963308"/>
    <w:rsid w:val="00966122"/>
    <w:rsid w:val="009671B7"/>
    <w:rsid w:val="009678B7"/>
    <w:rsid w:val="00967F16"/>
    <w:rsid w:val="009721CE"/>
    <w:rsid w:val="00975D4A"/>
    <w:rsid w:val="00976AE0"/>
    <w:rsid w:val="00977EA7"/>
    <w:rsid w:val="0098018C"/>
    <w:rsid w:val="00982A01"/>
    <w:rsid w:val="0098513F"/>
    <w:rsid w:val="00987BB0"/>
    <w:rsid w:val="00991D93"/>
    <w:rsid w:val="00992128"/>
    <w:rsid w:val="00996F40"/>
    <w:rsid w:val="009A0BEC"/>
    <w:rsid w:val="009A0F33"/>
    <w:rsid w:val="009A2680"/>
    <w:rsid w:val="009A4A9C"/>
    <w:rsid w:val="009A7C1F"/>
    <w:rsid w:val="009B0071"/>
    <w:rsid w:val="009B09E2"/>
    <w:rsid w:val="009B21DF"/>
    <w:rsid w:val="009B26B4"/>
    <w:rsid w:val="009B27CD"/>
    <w:rsid w:val="009B4044"/>
    <w:rsid w:val="009B5F50"/>
    <w:rsid w:val="009B7377"/>
    <w:rsid w:val="009B7F4D"/>
    <w:rsid w:val="009C3FC1"/>
    <w:rsid w:val="009C509F"/>
    <w:rsid w:val="009D226B"/>
    <w:rsid w:val="009D37AA"/>
    <w:rsid w:val="009D3B7A"/>
    <w:rsid w:val="009D5B32"/>
    <w:rsid w:val="009E6189"/>
    <w:rsid w:val="009E7786"/>
    <w:rsid w:val="009F2CCC"/>
    <w:rsid w:val="009F4F16"/>
    <w:rsid w:val="009F5236"/>
    <w:rsid w:val="00A0043A"/>
    <w:rsid w:val="00A02368"/>
    <w:rsid w:val="00A03EB7"/>
    <w:rsid w:val="00A053CF"/>
    <w:rsid w:val="00A05FD0"/>
    <w:rsid w:val="00A10A17"/>
    <w:rsid w:val="00A151BC"/>
    <w:rsid w:val="00A17668"/>
    <w:rsid w:val="00A21E46"/>
    <w:rsid w:val="00A302C0"/>
    <w:rsid w:val="00A30DBC"/>
    <w:rsid w:val="00A36436"/>
    <w:rsid w:val="00A41C8E"/>
    <w:rsid w:val="00A42776"/>
    <w:rsid w:val="00A429EF"/>
    <w:rsid w:val="00A42EC5"/>
    <w:rsid w:val="00A50701"/>
    <w:rsid w:val="00A53534"/>
    <w:rsid w:val="00A633A0"/>
    <w:rsid w:val="00A64100"/>
    <w:rsid w:val="00A64D50"/>
    <w:rsid w:val="00A661FA"/>
    <w:rsid w:val="00A701E9"/>
    <w:rsid w:val="00A706F0"/>
    <w:rsid w:val="00A71894"/>
    <w:rsid w:val="00A777F2"/>
    <w:rsid w:val="00A82203"/>
    <w:rsid w:val="00A82961"/>
    <w:rsid w:val="00A93F27"/>
    <w:rsid w:val="00A9533C"/>
    <w:rsid w:val="00A95A6C"/>
    <w:rsid w:val="00A97BD2"/>
    <w:rsid w:val="00AA16F7"/>
    <w:rsid w:val="00AB301B"/>
    <w:rsid w:val="00AB4492"/>
    <w:rsid w:val="00AB4CEA"/>
    <w:rsid w:val="00AB5BE6"/>
    <w:rsid w:val="00AB6134"/>
    <w:rsid w:val="00AC1BB4"/>
    <w:rsid w:val="00AC3363"/>
    <w:rsid w:val="00AC3AAA"/>
    <w:rsid w:val="00AC6338"/>
    <w:rsid w:val="00AC6510"/>
    <w:rsid w:val="00AD0F4E"/>
    <w:rsid w:val="00AD4E7A"/>
    <w:rsid w:val="00AE0013"/>
    <w:rsid w:val="00AE008B"/>
    <w:rsid w:val="00AE0639"/>
    <w:rsid w:val="00AE1234"/>
    <w:rsid w:val="00AE143E"/>
    <w:rsid w:val="00AE27C0"/>
    <w:rsid w:val="00AF3F66"/>
    <w:rsid w:val="00B0437D"/>
    <w:rsid w:val="00B05983"/>
    <w:rsid w:val="00B05E3C"/>
    <w:rsid w:val="00B133AF"/>
    <w:rsid w:val="00B25B5E"/>
    <w:rsid w:val="00B27B0B"/>
    <w:rsid w:val="00B346B6"/>
    <w:rsid w:val="00B35A73"/>
    <w:rsid w:val="00B369C2"/>
    <w:rsid w:val="00B36E2D"/>
    <w:rsid w:val="00B41EBD"/>
    <w:rsid w:val="00B42839"/>
    <w:rsid w:val="00B42ECF"/>
    <w:rsid w:val="00B430C3"/>
    <w:rsid w:val="00B46A79"/>
    <w:rsid w:val="00B508F4"/>
    <w:rsid w:val="00B50E33"/>
    <w:rsid w:val="00B513A8"/>
    <w:rsid w:val="00B518E6"/>
    <w:rsid w:val="00B527B7"/>
    <w:rsid w:val="00B56B3B"/>
    <w:rsid w:val="00B62ED8"/>
    <w:rsid w:val="00B66317"/>
    <w:rsid w:val="00B677CC"/>
    <w:rsid w:val="00B71F61"/>
    <w:rsid w:val="00B73688"/>
    <w:rsid w:val="00B747A3"/>
    <w:rsid w:val="00B74B8E"/>
    <w:rsid w:val="00B757E7"/>
    <w:rsid w:val="00B76F48"/>
    <w:rsid w:val="00B81D6B"/>
    <w:rsid w:val="00B82D14"/>
    <w:rsid w:val="00B83CD0"/>
    <w:rsid w:val="00B90022"/>
    <w:rsid w:val="00B9196A"/>
    <w:rsid w:val="00B944A8"/>
    <w:rsid w:val="00B95335"/>
    <w:rsid w:val="00B970F6"/>
    <w:rsid w:val="00B97B0B"/>
    <w:rsid w:val="00BA5B80"/>
    <w:rsid w:val="00BA72D0"/>
    <w:rsid w:val="00BB0318"/>
    <w:rsid w:val="00BB038B"/>
    <w:rsid w:val="00BB2959"/>
    <w:rsid w:val="00BB4EE4"/>
    <w:rsid w:val="00BB5688"/>
    <w:rsid w:val="00BC6580"/>
    <w:rsid w:val="00BC72F2"/>
    <w:rsid w:val="00BD2F72"/>
    <w:rsid w:val="00BD2FFA"/>
    <w:rsid w:val="00BD487F"/>
    <w:rsid w:val="00BD5E9C"/>
    <w:rsid w:val="00BD7D92"/>
    <w:rsid w:val="00BE20FD"/>
    <w:rsid w:val="00BE77EF"/>
    <w:rsid w:val="00C0007E"/>
    <w:rsid w:val="00C01D10"/>
    <w:rsid w:val="00C02CDD"/>
    <w:rsid w:val="00C03483"/>
    <w:rsid w:val="00C03B69"/>
    <w:rsid w:val="00C03C35"/>
    <w:rsid w:val="00C03C58"/>
    <w:rsid w:val="00C04B05"/>
    <w:rsid w:val="00C05172"/>
    <w:rsid w:val="00C0639A"/>
    <w:rsid w:val="00C069E3"/>
    <w:rsid w:val="00C105CE"/>
    <w:rsid w:val="00C15E31"/>
    <w:rsid w:val="00C16DF6"/>
    <w:rsid w:val="00C24464"/>
    <w:rsid w:val="00C30E51"/>
    <w:rsid w:val="00C32E41"/>
    <w:rsid w:val="00C336B8"/>
    <w:rsid w:val="00C34AC8"/>
    <w:rsid w:val="00C376CD"/>
    <w:rsid w:val="00C42C42"/>
    <w:rsid w:val="00C43DE9"/>
    <w:rsid w:val="00C44E49"/>
    <w:rsid w:val="00C464F3"/>
    <w:rsid w:val="00C476F0"/>
    <w:rsid w:val="00C51E24"/>
    <w:rsid w:val="00C52878"/>
    <w:rsid w:val="00C5393D"/>
    <w:rsid w:val="00C54C95"/>
    <w:rsid w:val="00C56928"/>
    <w:rsid w:val="00C6123C"/>
    <w:rsid w:val="00C612B2"/>
    <w:rsid w:val="00C619FF"/>
    <w:rsid w:val="00C65FF6"/>
    <w:rsid w:val="00C66F88"/>
    <w:rsid w:val="00C70DD9"/>
    <w:rsid w:val="00C74C59"/>
    <w:rsid w:val="00C74DDC"/>
    <w:rsid w:val="00C7544C"/>
    <w:rsid w:val="00C75E50"/>
    <w:rsid w:val="00C81666"/>
    <w:rsid w:val="00C84C2C"/>
    <w:rsid w:val="00C926FC"/>
    <w:rsid w:val="00C93E21"/>
    <w:rsid w:val="00C9512F"/>
    <w:rsid w:val="00C9671E"/>
    <w:rsid w:val="00C96D8A"/>
    <w:rsid w:val="00C974BC"/>
    <w:rsid w:val="00CB0FDD"/>
    <w:rsid w:val="00CB2341"/>
    <w:rsid w:val="00CB300D"/>
    <w:rsid w:val="00CB3534"/>
    <w:rsid w:val="00CC1221"/>
    <w:rsid w:val="00CC33B7"/>
    <w:rsid w:val="00CC48D4"/>
    <w:rsid w:val="00CC7C1C"/>
    <w:rsid w:val="00CD4BBA"/>
    <w:rsid w:val="00CD7D0A"/>
    <w:rsid w:val="00CE044B"/>
    <w:rsid w:val="00CE15C1"/>
    <w:rsid w:val="00CE1D1B"/>
    <w:rsid w:val="00CE2956"/>
    <w:rsid w:val="00CE3465"/>
    <w:rsid w:val="00CF3BF9"/>
    <w:rsid w:val="00CF502C"/>
    <w:rsid w:val="00CF5C2C"/>
    <w:rsid w:val="00CF6E17"/>
    <w:rsid w:val="00CF7021"/>
    <w:rsid w:val="00D0009C"/>
    <w:rsid w:val="00D00355"/>
    <w:rsid w:val="00D02667"/>
    <w:rsid w:val="00D060A4"/>
    <w:rsid w:val="00D06CA3"/>
    <w:rsid w:val="00D104A0"/>
    <w:rsid w:val="00D1124D"/>
    <w:rsid w:val="00D1483A"/>
    <w:rsid w:val="00D17205"/>
    <w:rsid w:val="00D20E55"/>
    <w:rsid w:val="00D217D2"/>
    <w:rsid w:val="00D252DD"/>
    <w:rsid w:val="00D27B62"/>
    <w:rsid w:val="00D30B3D"/>
    <w:rsid w:val="00D32E0E"/>
    <w:rsid w:val="00D3716F"/>
    <w:rsid w:val="00D40933"/>
    <w:rsid w:val="00D41B27"/>
    <w:rsid w:val="00D41E79"/>
    <w:rsid w:val="00D42E5A"/>
    <w:rsid w:val="00D4677E"/>
    <w:rsid w:val="00D52397"/>
    <w:rsid w:val="00D5461E"/>
    <w:rsid w:val="00D5582E"/>
    <w:rsid w:val="00D57B6E"/>
    <w:rsid w:val="00D60079"/>
    <w:rsid w:val="00D65819"/>
    <w:rsid w:val="00D827C9"/>
    <w:rsid w:val="00D8413C"/>
    <w:rsid w:val="00D844FF"/>
    <w:rsid w:val="00D90D97"/>
    <w:rsid w:val="00D90DD0"/>
    <w:rsid w:val="00D91701"/>
    <w:rsid w:val="00D93994"/>
    <w:rsid w:val="00D9479C"/>
    <w:rsid w:val="00D95D61"/>
    <w:rsid w:val="00D960F7"/>
    <w:rsid w:val="00D97209"/>
    <w:rsid w:val="00DA3335"/>
    <w:rsid w:val="00DB5748"/>
    <w:rsid w:val="00DB5C4E"/>
    <w:rsid w:val="00DB617C"/>
    <w:rsid w:val="00DC0A78"/>
    <w:rsid w:val="00DC1555"/>
    <w:rsid w:val="00DC4D94"/>
    <w:rsid w:val="00DC5AA4"/>
    <w:rsid w:val="00DC78E0"/>
    <w:rsid w:val="00DD00E6"/>
    <w:rsid w:val="00DD0C29"/>
    <w:rsid w:val="00DD33BB"/>
    <w:rsid w:val="00DD3EF4"/>
    <w:rsid w:val="00DD6B06"/>
    <w:rsid w:val="00DE1BFA"/>
    <w:rsid w:val="00DE5CEC"/>
    <w:rsid w:val="00DF1AAF"/>
    <w:rsid w:val="00DF6B8C"/>
    <w:rsid w:val="00E022A1"/>
    <w:rsid w:val="00E04353"/>
    <w:rsid w:val="00E07576"/>
    <w:rsid w:val="00E118C7"/>
    <w:rsid w:val="00E137AB"/>
    <w:rsid w:val="00E17818"/>
    <w:rsid w:val="00E20A93"/>
    <w:rsid w:val="00E2265B"/>
    <w:rsid w:val="00E22D40"/>
    <w:rsid w:val="00E254AD"/>
    <w:rsid w:val="00E269EC"/>
    <w:rsid w:val="00E27281"/>
    <w:rsid w:val="00E308C8"/>
    <w:rsid w:val="00E31316"/>
    <w:rsid w:val="00E33BD2"/>
    <w:rsid w:val="00E35DFA"/>
    <w:rsid w:val="00E36BDA"/>
    <w:rsid w:val="00E37140"/>
    <w:rsid w:val="00E402CC"/>
    <w:rsid w:val="00E47104"/>
    <w:rsid w:val="00E54C3A"/>
    <w:rsid w:val="00E54D88"/>
    <w:rsid w:val="00E56817"/>
    <w:rsid w:val="00E62C72"/>
    <w:rsid w:val="00E65901"/>
    <w:rsid w:val="00E72009"/>
    <w:rsid w:val="00E735C9"/>
    <w:rsid w:val="00E76925"/>
    <w:rsid w:val="00E77102"/>
    <w:rsid w:val="00E820EE"/>
    <w:rsid w:val="00E8451B"/>
    <w:rsid w:val="00E8571B"/>
    <w:rsid w:val="00E879FF"/>
    <w:rsid w:val="00E91C84"/>
    <w:rsid w:val="00E93183"/>
    <w:rsid w:val="00E969EC"/>
    <w:rsid w:val="00EA10FD"/>
    <w:rsid w:val="00EA2B6E"/>
    <w:rsid w:val="00EA327E"/>
    <w:rsid w:val="00EA3614"/>
    <w:rsid w:val="00EA5F3B"/>
    <w:rsid w:val="00EB0844"/>
    <w:rsid w:val="00EB19EC"/>
    <w:rsid w:val="00EC38A0"/>
    <w:rsid w:val="00EC5E8B"/>
    <w:rsid w:val="00EC70A2"/>
    <w:rsid w:val="00EC788D"/>
    <w:rsid w:val="00EC7983"/>
    <w:rsid w:val="00ED009B"/>
    <w:rsid w:val="00ED0174"/>
    <w:rsid w:val="00ED15A8"/>
    <w:rsid w:val="00ED195E"/>
    <w:rsid w:val="00ED1D03"/>
    <w:rsid w:val="00ED5E09"/>
    <w:rsid w:val="00ED5E7B"/>
    <w:rsid w:val="00EE13F6"/>
    <w:rsid w:val="00EE2811"/>
    <w:rsid w:val="00EE7731"/>
    <w:rsid w:val="00EE7967"/>
    <w:rsid w:val="00EE7BAA"/>
    <w:rsid w:val="00EF0548"/>
    <w:rsid w:val="00EF3A65"/>
    <w:rsid w:val="00EF4FC1"/>
    <w:rsid w:val="00EF7799"/>
    <w:rsid w:val="00F01CB1"/>
    <w:rsid w:val="00F07A8E"/>
    <w:rsid w:val="00F10C63"/>
    <w:rsid w:val="00F13B86"/>
    <w:rsid w:val="00F15C2E"/>
    <w:rsid w:val="00F16B4C"/>
    <w:rsid w:val="00F16CCD"/>
    <w:rsid w:val="00F17F8A"/>
    <w:rsid w:val="00F20EAE"/>
    <w:rsid w:val="00F22A6B"/>
    <w:rsid w:val="00F266C6"/>
    <w:rsid w:val="00F26C46"/>
    <w:rsid w:val="00F30D62"/>
    <w:rsid w:val="00F338F0"/>
    <w:rsid w:val="00F34665"/>
    <w:rsid w:val="00F3600F"/>
    <w:rsid w:val="00F417D9"/>
    <w:rsid w:val="00F42633"/>
    <w:rsid w:val="00F47223"/>
    <w:rsid w:val="00F47330"/>
    <w:rsid w:val="00F47DC8"/>
    <w:rsid w:val="00F5133D"/>
    <w:rsid w:val="00F5416D"/>
    <w:rsid w:val="00F65524"/>
    <w:rsid w:val="00F718BC"/>
    <w:rsid w:val="00F75C4F"/>
    <w:rsid w:val="00F75D5D"/>
    <w:rsid w:val="00F7644F"/>
    <w:rsid w:val="00F769E9"/>
    <w:rsid w:val="00F76C48"/>
    <w:rsid w:val="00F82F14"/>
    <w:rsid w:val="00F9025A"/>
    <w:rsid w:val="00F925A4"/>
    <w:rsid w:val="00F97115"/>
    <w:rsid w:val="00FB04DB"/>
    <w:rsid w:val="00FB15A7"/>
    <w:rsid w:val="00FB5038"/>
    <w:rsid w:val="00FB5C5E"/>
    <w:rsid w:val="00FB69B8"/>
    <w:rsid w:val="00FC124F"/>
    <w:rsid w:val="00FC39AF"/>
    <w:rsid w:val="00FC66A8"/>
    <w:rsid w:val="00FC74F8"/>
    <w:rsid w:val="00FC7E46"/>
    <w:rsid w:val="00FD0E9C"/>
    <w:rsid w:val="00FD1354"/>
    <w:rsid w:val="00FD20D7"/>
    <w:rsid w:val="00FD22BC"/>
    <w:rsid w:val="00FD23BB"/>
    <w:rsid w:val="00FD43D2"/>
    <w:rsid w:val="00FD7140"/>
    <w:rsid w:val="00FE150E"/>
    <w:rsid w:val="00FE3A8E"/>
    <w:rsid w:val="00FE7C8D"/>
    <w:rsid w:val="00FF1E5C"/>
    <w:rsid w:val="00FF4D46"/>
    <w:rsid w:val="00FF6247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0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7C4156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nhideWhenUsed/>
    <w:qFormat/>
    <w:rsid w:val="00202CE1"/>
    <w:pPr>
      <w:spacing w:after="60" w:before="240"/>
      <w:outlineLvl w:val="4"/>
    </w:pPr>
    <w:rPr>
      <w:rFonts w:hAnsi="Calibri" w:ascii="Calibri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F77D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BA72D0"/>
    <w:pPr>
      <w:ind w:left="708"/>
      <w:jc w:val="both"/>
    </w:pPr>
    <w:rPr>
      <w:rFonts w:eastAsia="Calibri"/>
      <w:lang w:eastAsia="en-US"/>
    </w:rPr>
  </w:style>
  <w:style w:customStyle="true" w:styleId="Naslov2Char" w:type="character">
    <w:name w:val="Naslov 2 Char"/>
    <w:link w:val="Naslov2"/>
    <w:rsid w:val="00CF7021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CF7021"/>
    <w:rPr>
      <w:sz w:val="24"/>
      <w:szCs w:val="24"/>
    </w:rPr>
  </w:style>
  <w:style w:styleId="Tijeloteksta2" w:type="paragraph">
    <w:name w:val="Body Text 2"/>
    <w:basedOn w:val="Normal"/>
    <w:link w:val="Tijeloteksta2Char"/>
    <w:unhideWhenUsed/>
    <w:rsid w:val="005C501F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link w:val="Tijeloteksta2"/>
    <w:rsid w:val="005C501F"/>
    <w:rPr>
      <w:sz w:val="24"/>
      <w:szCs w:val="24"/>
      <w:lang w:eastAsia="en-US"/>
    </w:rPr>
  </w:style>
  <w:style w:customStyle="true" w:styleId="Odlomakpopisa1" w:type="paragraph">
    <w:name w:val="Odlomak popisa1"/>
    <w:basedOn w:val="Normal"/>
    <w:qFormat/>
    <w:rsid w:val="005C501F"/>
    <w:pPr>
      <w:ind w:left="720"/>
    </w:pPr>
    <w:rPr>
      <w:rFonts w:eastAsia="Calibri"/>
    </w:rPr>
  </w:style>
  <w:style w:styleId="Uvuenotijeloteksta" w:type="paragraph">
    <w:name w:val="Body Text Indent"/>
    <w:basedOn w:val="Normal"/>
    <w:link w:val="UvuenotijelotekstaChar"/>
    <w:rsid w:val="00A17668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7668"/>
    <w:rPr>
      <w:sz w:val="24"/>
      <w:szCs w:val="24"/>
    </w:rPr>
  </w:style>
  <w:style w:customStyle="true" w:styleId="Bezproreda1" w:type="paragraph">
    <w:name w:val="Bez proreda1"/>
    <w:qFormat/>
    <w:rsid w:val="00A17668"/>
    <w:rPr>
      <w:rFonts w:eastAsia="Calibri" w:hAnsi="Calibri" w:ascii="Calibri"/>
      <w:sz w:val="22"/>
    </w:rPr>
  </w:style>
  <w:style w:styleId="Istaknuto" w:type="character">
    <w:name w:val="Emphasis"/>
    <w:qFormat/>
    <w:rsid w:val="00A17668"/>
    <w:rPr>
      <w:i/>
      <w:iCs/>
    </w:rPr>
  </w:style>
  <w:style w:customStyle="true" w:styleId="Standard" w:type="paragraph">
    <w:name w:val="Standard"/>
    <w:rsid w:val="00941CC7"/>
    <w:pPr>
      <w:widowControl w:val="false"/>
      <w:suppressAutoHyphens/>
      <w:textAlignment w:val="baseline"/>
    </w:pPr>
    <w:rPr>
      <w:rFonts w:cs="Mangal" w:eastAsia="SimSun"/>
      <w:kern w:val="1"/>
      <w:sz w:val="24"/>
      <w:szCs w:val="24"/>
      <w:lang w:bidi="hi-IN" w:eastAsia="hi-IN"/>
    </w:rPr>
  </w:style>
  <w:style w:customStyle="true" w:styleId="WW8Num1z0" w:type="character">
    <w:name w:val="WW8Num1z0"/>
    <w:rsid w:val="00870616"/>
  </w:style>
  <w:style w:customStyle="true" w:styleId="WW8Num1z1" w:type="character">
    <w:name w:val="WW8Num1z1"/>
    <w:rsid w:val="00870616"/>
  </w:style>
  <w:style w:customStyle="true" w:styleId="WW8Num1z2" w:type="character">
    <w:name w:val="WW8Num1z2"/>
    <w:rsid w:val="00870616"/>
  </w:style>
  <w:style w:customStyle="true" w:styleId="WW8Num1z3" w:type="character">
    <w:name w:val="WW8Num1z3"/>
    <w:rsid w:val="00870616"/>
  </w:style>
  <w:style w:customStyle="true" w:styleId="WW8Num1z4" w:type="character">
    <w:name w:val="WW8Num1z4"/>
    <w:rsid w:val="00870616"/>
  </w:style>
  <w:style w:customStyle="true" w:styleId="WW8Num1z5" w:type="character">
    <w:name w:val="WW8Num1z5"/>
    <w:rsid w:val="00870616"/>
  </w:style>
  <w:style w:customStyle="true" w:styleId="WW8Num1z6" w:type="character">
    <w:name w:val="WW8Num1z6"/>
    <w:rsid w:val="00870616"/>
  </w:style>
  <w:style w:customStyle="true" w:styleId="WW8Num1z7" w:type="character">
    <w:name w:val="WW8Num1z7"/>
    <w:rsid w:val="00870616"/>
  </w:style>
  <w:style w:customStyle="true" w:styleId="WW8Num1z8" w:type="character">
    <w:name w:val="WW8Num1z8"/>
    <w:rsid w:val="00870616"/>
  </w:style>
  <w:style w:customStyle="true" w:styleId="WW8Num2z0" w:type="character">
    <w:name w:val="WW8Num2z0"/>
    <w:rsid w:val="00870616"/>
  </w:style>
  <w:style w:customStyle="true" w:styleId="WW8Num2z1" w:type="character">
    <w:name w:val="WW8Num2z1"/>
    <w:rsid w:val="00870616"/>
  </w:style>
  <w:style w:customStyle="true" w:styleId="WW8Num2z2" w:type="character">
    <w:name w:val="WW8Num2z2"/>
    <w:rsid w:val="00870616"/>
  </w:style>
  <w:style w:customStyle="true" w:styleId="WW8Num2z3" w:type="character">
    <w:name w:val="WW8Num2z3"/>
    <w:rsid w:val="00870616"/>
  </w:style>
  <w:style w:customStyle="true" w:styleId="WW8Num2z4" w:type="character">
    <w:name w:val="WW8Num2z4"/>
    <w:rsid w:val="00870616"/>
  </w:style>
  <w:style w:customStyle="true" w:styleId="WW8Num2z5" w:type="character">
    <w:name w:val="WW8Num2z5"/>
    <w:rsid w:val="00870616"/>
  </w:style>
  <w:style w:customStyle="true" w:styleId="WW8Num2z6" w:type="character">
    <w:name w:val="WW8Num2z6"/>
    <w:rsid w:val="00870616"/>
  </w:style>
  <w:style w:customStyle="true" w:styleId="WW8Num2z7" w:type="character">
    <w:name w:val="WW8Num2z7"/>
    <w:rsid w:val="00870616"/>
  </w:style>
  <w:style w:customStyle="true" w:styleId="WW8Num2z8" w:type="character">
    <w:name w:val="WW8Num2z8"/>
    <w:rsid w:val="00870616"/>
  </w:style>
  <w:style w:customStyle="true" w:styleId="WW8Num3z0" w:type="character">
    <w:name w:val="WW8Num3z0"/>
    <w:rsid w:val="00870616"/>
    <w:rPr>
      <w:rFonts w:cs="Times New Roman" w:eastAsia="SimSun" w:hAnsi="Times New Roman" w:ascii="Times New Roman"/>
    </w:rPr>
  </w:style>
  <w:style w:customStyle="true" w:styleId="WW8Num3z1" w:type="character">
    <w:name w:val="WW8Num3z1"/>
    <w:rsid w:val="00870616"/>
    <w:rPr>
      <w:rFonts w:cs="Courier New" w:hAnsi="Courier New" w:ascii="Courier New"/>
    </w:rPr>
  </w:style>
  <w:style w:customStyle="true" w:styleId="WW8Num3z2" w:type="character">
    <w:name w:val="WW8Num3z2"/>
    <w:rsid w:val="00870616"/>
    <w:rPr>
      <w:rFonts w:cs="Wingdings" w:hAnsi="Wingdings" w:ascii="Wingdings"/>
    </w:rPr>
  </w:style>
  <w:style w:customStyle="true" w:styleId="WW8Num3z3" w:type="character">
    <w:name w:val="WW8Num3z3"/>
    <w:rsid w:val="00870616"/>
    <w:rPr>
      <w:rFonts w:cs="Symbol" w:hAnsi="Symbol" w:ascii="Symbol"/>
    </w:rPr>
  </w:style>
  <w:style w:customStyle="true" w:styleId="WW8Num4z0" w:type="character">
    <w:name w:val="WW8Num4z0"/>
    <w:rsid w:val="00870616"/>
    <w:rPr>
      <w:rFonts w:cs="Times New Roman" w:eastAsia="Times New Roman"/>
      <w:bCs/>
      <w:kern w:val="1"/>
      <w:lang w:bidi="ar-SA" w:eastAsia="ar-SA" w:val="en-US"/>
    </w:rPr>
  </w:style>
  <w:style w:customStyle="true" w:styleId="WW8Num4z1" w:type="character">
    <w:name w:val="WW8Num4z1"/>
    <w:rsid w:val="00870616"/>
  </w:style>
  <w:style w:customStyle="true" w:styleId="WW8Num4z2" w:type="character">
    <w:name w:val="WW8Num4z2"/>
    <w:rsid w:val="00870616"/>
  </w:style>
  <w:style w:customStyle="true" w:styleId="WW8Num4z3" w:type="character">
    <w:name w:val="WW8Num4z3"/>
    <w:rsid w:val="00870616"/>
  </w:style>
  <w:style w:customStyle="true" w:styleId="WW8Num4z4" w:type="character">
    <w:name w:val="WW8Num4z4"/>
    <w:rsid w:val="00870616"/>
  </w:style>
  <w:style w:customStyle="true" w:styleId="WW8Num4z5" w:type="character">
    <w:name w:val="WW8Num4z5"/>
    <w:rsid w:val="00870616"/>
  </w:style>
  <w:style w:customStyle="true" w:styleId="WW8Num4z6" w:type="character">
    <w:name w:val="WW8Num4z6"/>
    <w:rsid w:val="00870616"/>
  </w:style>
  <w:style w:customStyle="true" w:styleId="WW8Num4z7" w:type="character">
    <w:name w:val="WW8Num4z7"/>
    <w:rsid w:val="00870616"/>
  </w:style>
  <w:style w:customStyle="true" w:styleId="WW8Num4z8" w:type="character">
    <w:name w:val="WW8Num4z8"/>
    <w:rsid w:val="00870616"/>
  </w:style>
  <w:style w:customStyle="true" w:styleId="WW8Num5z0" w:type="character">
    <w:name w:val="WW8Num5z0"/>
    <w:rsid w:val="00870616"/>
  </w:style>
  <w:style w:customStyle="true" w:styleId="WW8Num5z1" w:type="character">
    <w:name w:val="WW8Num5z1"/>
    <w:rsid w:val="00870616"/>
  </w:style>
  <w:style w:customStyle="true" w:styleId="WW8Num5z2" w:type="character">
    <w:name w:val="WW8Num5z2"/>
    <w:rsid w:val="00870616"/>
  </w:style>
  <w:style w:customStyle="true" w:styleId="WW8Num5z3" w:type="character">
    <w:name w:val="WW8Num5z3"/>
    <w:rsid w:val="00870616"/>
  </w:style>
  <w:style w:customStyle="true" w:styleId="WW8Num5z4" w:type="character">
    <w:name w:val="WW8Num5z4"/>
    <w:rsid w:val="00870616"/>
  </w:style>
  <w:style w:customStyle="true" w:styleId="WW8Num5z5" w:type="character">
    <w:name w:val="WW8Num5z5"/>
    <w:rsid w:val="00870616"/>
  </w:style>
  <w:style w:customStyle="true" w:styleId="WW8Num5z6" w:type="character">
    <w:name w:val="WW8Num5z6"/>
    <w:rsid w:val="00870616"/>
  </w:style>
  <w:style w:customStyle="true" w:styleId="WW8Num5z7" w:type="character">
    <w:name w:val="WW8Num5z7"/>
    <w:rsid w:val="00870616"/>
  </w:style>
  <w:style w:customStyle="true" w:styleId="WW8Num5z8" w:type="character">
    <w:name w:val="WW8Num5z8"/>
    <w:rsid w:val="00870616"/>
  </w:style>
  <w:style w:customStyle="true" w:styleId="WW8Num6z0" w:type="character">
    <w:name w:val="WW8Num6z0"/>
    <w:rsid w:val="00870616"/>
  </w:style>
  <w:style w:customStyle="true" w:styleId="WW8Num6z1" w:type="character">
    <w:name w:val="WW8Num6z1"/>
    <w:rsid w:val="00870616"/>
  </w:style>
  <w:style w:customStyle="true" w:styleId="WW8Num6z2" w:type="character">
    <w:name w:val="WW8Num6z2"/>
    <w:rsid w:val="00870616"/>
  </w:style>
  <w:style w:customStyle="true" w:styleId="WW8Num6z3" w:type="character">
    <w:name w:val="WW8Num6z3"/>
    <w:rsid w:val="00870616"/>
  </w:style>
  <w:style w:customStyle="true" w:styleId="WW8Num6z4" w:type="character">
    <w:name w:val="WW8Num6z4"/>
    <w:rsid w:val="00870616"/>
  </w:style>
  <w:style w:customStyle="true" w:styleId="WW8Num6z5" w:type="character">
    <w:name w:val="WW8Num6z5"/>
    <w:rsid w:val="00870616"/>
  </w:style>
  <w:style w:customStyle="true" w:styleId="WW8Num6z6" w:type="character">
    <w:name w:val="WW8Num6z6"/>
    <w:rsid w:val="00870616"/>
  </w:style>
  <w:style w:customStyle="true" w:styleId="WW8Num6z7" w:type="character">
    <w:name w:val="WW8Num6z7"/>
    <w:rsid w:val="00870616"/>
  </w:style>
  <w:style w:customStyle="true" w:styleId="WW8Num6z8" w:type="character">
    <w:name w:val="WW8Num6z8"/>
    <w:rsid w:val="00870616"/>
  </w:style>
  <w:style w:customStyle="true" w:styleId="WW8Num7z0" w:type="character">
    <w:name w:val="WW8Num7z0"/>
    <w:rsid w:val="00870616"/>
  </w:style>
  <w:style w:customStyle="true" w:styleId="WW8Num7z1" w:type="character">
    <w:name w:val="WW8Num7z1"/>
    <w:rsid w:val="00870616"/>
  </w:style>
  <w:style w:customStyle="true" w:styleId="WW8Num7z2" w:type="character">
    <w:name w:val="WW8Num7z2"/>
    <w:rsid w:val="00870616"/>
  </w:style>
  <w:style w:customStyle="true" w:styleId="WW8Num7z3" w:type="character">
    <w:name w:val="WW8Num7z3"/>
    <w:rsid w:val="00870616"/>
  </w:style>
  <w:style w:customStyle="true" w:styleId="WW8Num7z4" w:type="character">
    <w:name w:val="WW8Num7z4"/>
    <w:rsid w:val="00870616"/>
  </w:style>
  <w:style w:customStyle="true" w:styleId="WW8Num7z5" w:type="character">
    <w:name w:val="WW8Num7z5"/>
    <w:rsid w:val="00870616"/>
  </w:style>
  <w:style w:customStyle="true" w:styleId="WW8Num7z6" w:type="character">
    <w:name w:val="WW8Num7z6"/>
    <w:rsid w:val="00870616"/>
  </w:style>
  <w:style w:customStyle="true" w:styleId="WW8Num7z7" w:type="character">
    <w:name w:val="WW8Num7z7"/>
    <w:rsid w:val="00870616"/>
  </w:style>
  <w:style w:customStyle="true" w:styleId="WW8Num7z8" w:type="character">
    <w:name w:val="WW8Num7z8"/>
    <w:rsid w:val="00870616"/>
  </w:style>
  <w:style w:customStyle="true" w:styleId="WW8Num8z0" w:type="character">
    <w:name w:val="WW8Num8z0"/>
    <w:rsid w:val="00870616"/>
  </w:style>
  <w:style w:customStyle="true" w:styleId="WW8Num8z1" w:type="character">
    <w:name w:val="WW8Num8z1"/>
    <w:rsid w:val="00870616"/>
  </w:style>
  <w:style w:customStyle="true" w:styleId="WW8Num8z2" w:type="character">
    <w:name w:val="WW8Num8z2"/>
    <w:rsid w:val="00870616"/>
  </w:style>
  <w:style w:customStyle="true" w:styleId="WW8Num8z3" w:type="character">
    <w:name w:val="WW8Num8z3"/>
    <w:rsid w:val="00870616"/>
  </w:style>
  <w:style w:customStyle="true" w:styleId="WW8Num8z4" w:type="character">
    <w:name w:val="WW8Num8z4"/>
    <w:rsid w:val="00870616"/>
  </w:style>
  <w:style w:customStyle="true" w:styleId="WW8Num8z5" w:type="character">
    <w:name w:val="WW8Num8z5"/>
    <w:rsid w:val="00870616"/>
  </w:style>
  <w:style w:customStyle="true" w:styleId="WW8Num8z6" w:type="character">
    <w:name w:val="WW8Num8z6"/>
    <w:rsid w:val="00870616"/>
  </w:style>
  <w:style w:customStyle="true" w:styleId="WW8Num8z7" w:type="character">
    <w:name w:val="WW8Num8z7"/>
    <w:rsid w:val="00870616"/>
  </w:style>
  <w:style w:customStyle="true" w:styleId="WW8Num8z8" w:type="character">
    <w:name w:val="WW8Num8z8"/>
    <w:rsid w:val="00870616"/>
  </w:style>
  <w:style w:customStyle="true" w:styleId="WW8Num9z0" w:type="character">
    <w:name w:val="WW8Num9z0"/>
    <w:rsid w:val="00870616"/>
  </w:style>
  <w:style w:customStyle="true" w:styleId="WW8Num9z1" w:type="character">
    <w:name w:val="WW8Num9z1"/>
    <w:rsid w:val="00870616"/>
  </w:style>
  <w:style w:customStyle="true" w:styleId="WW8Num9z2" w:type="character">
    <w:name w:val="WW8Num9z2"/>
    <w:rsid w:val="00870616"/>
  </w:style>
  <w:style w:customStyle="true" w:styleId="WW8Num9z3" w:type="character">
    <w:name w:val="WW8Num9z3"/>
    <w:rsid w:val="00870616"/>
  </w:style>
  <w:style w:customStyle="true" w:styleId="WW8Num9z4" w:type="character">
    <w:name w:val="WW8Num9z4"/>
    <w:rsid w:val="00870616"/>
  </w:style>
  <w:style w:customStyle="true" w:styleId="WW8Num9z5" w:type="character">
    <w:name w:val="WW8Num9z5"/>
    <w:rsid w:val="00870616"/>
  </w:style>
  <w:style w:customStyle="true" w:styleId="WW8Num9z6" w:type="character">
    <w:name w:val="WW8Num9z6"/>
    <w:rsid w:val="00870616"/>
  </w:style>
  <w:style w:customStyle="true" w:styleId="WW8Num9z7" w:type="character">
    <w:name w:val="WW8Num9z7"/>
    <w:rsid w:val="00870616"/>
  </w:style>
  <w:style w:customStyle="true" w:styleId="WW8Num9z8" w:type="character">
    <w:name w:val="WW8Num9z8"/>
    <w:rsid w:val="00870616"/>
  </w:style>
  <w:style w:customStyle="true" w:styleId="WW8Num10z0" w:type="character">
    <w:name w:val="WW8Num10z0"/>
    <w:rsid w:val="00870616"/>
    <w:rPr>
      <w:rFonts w:cs="OpenSymbol" w:eastAsia="OpenSymbol" w:hAnsi="OpenSymbol" w:ascii="OpenSymbol"/>
    </w:rPr>
  </w:style>
  <w:style w:customStyle="true" w:styleId="Zadanifontodlomka1" w:type="character">
    <w:name w:val="Zadani font odlomka1"/>
    <w:rsid w:val="00870616"/>
  </w:style>
  <w:style w:customStyle="true" w:styleId="BulletSymbols" w:type="character">
    <w:name w:val="Bullet Symbols"/>
    <w:rsid w:val="00870616"/>
    <w:rPr>
      <w:rFonts w:cs="OpenSymbol" w:eastAsia="OpenSymbol" w:hAnsi="OpenSymbol" w:ascii="OpenSymbol"/>
    </w:rPr>
  </w:style>
  <w:style w:customStyle="true" w:styleId="Heading" w:type="paragraph">
    <w:name w:val="Heading"/>
    <w:basedOn w:val="Standard"/>
    <w:next w:val="Tijeloteksta"/>
    <w:rsid w:val="00870616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Popis" w:type="paragraph">
    <w:name w:val="List"/>
    <w:basedOn w:val="Tijeloteksta"/>
    <w:rsid w:val="00870616"/>
    <w:pPr>
      <w:widowControl w:val="false"/>
      <w:suppressAutoHyphens/>
      <w:spacing w:after="120"/>
      <w:jc w:val="left"/>
      <w:textAlignment w:val="baseline"/>
    </w:pPr>
    <w:rPr>
      <w:rFonts w:cs="Mangal" w:eastAsia="SimSun"/>
      <w:kern w:val="1"/>
      <w:lang w:bidi="hi-IN" w:eastAsia="hi-IN"/>
    </w:rPr>
  </w:style>
  <w:style w:customStyle="true" w:styleId="Opisslike1" w:type="paragraph">
    <w:name w:val="Opis slike1"/>
    <w:basedOn w:val="Standard"/>
    <w:rsid w:val="00870616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870616"/>
    <w:pPr>
      <w:suppressLineNumbers/>
    </w:pPr>
  </w:style>
  <w:style w:styleId="Naslov" w:type="paragraph">
    <w:name w:val="Title"/>
    <w:basedOn w:val="Standard"/>
    <w:next w:val="Tijeloteksta"/>
    <w:link w:val="NaslovChar"/>
    <w:qFormat/>
    <w:rsid w:val="00870616"/>
    <w:pPr>
      <w:keepNext/>
      <w:spacing w:after="120" w:before="240"/>
    </w:pPr>
    <w:rPr>
      <w:rFonts w:cs="Arial" w:hAnsi="Arial" w:ascii="Arial"/>
      <w:sz w:val="28"/>
      <w:szCs w:val="28"/>
    </w:rPr>
  </w:style>
  <w:style w:customStyle="true" w:styleId="NaslovChar" w:type="character">
    <w:name w:val="Naslov Char"/>
    <w:link w:val="Naslov"/>
    <w:rsid w:val="00870616"/>
    <w:rPr>
      <w:rFonts w:cs="Arial" w:eastAsia="SimSun" w:hAnsi="Arial" w:ascii="Arial"/>
      <w:kern w:val="1"/>
      <w:sz w:val="28"/>
      <w:szCs w:val="28"/>
      <w:lang w:bidi="hi-IN" w:eastAsia="hi-IN"/>
    </w:rPr>
  </w:style>
  <w:style w:styleId="Podnaslov" w:type="paragraph">
    <w:name w:val="Subtitle"/>
    <w:basedOn w:val="Heading"/>
    <w:next w:val="Tijeloteksta"/>
    <w:link w:val="PodnaslovChar"/>
    <w:qFormat/>
    <w:rsid w:val="00870616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870616"/>
    <w:rPr>
      <w:rFonts w:cs="Arial" w:eastAsia="Microsoft YaHei" w:hAnsi="Arial" w:ascii="Arial"/>
      <w:i/>
      <w:iCs/>
      <w:kern w:val="1"/>
      <w:sz w:val="28"/>
      <w:szCs w:val="28"/>
      <w:lang w:bidi="hi-IN" w:eastAsia="hi-IN"/>
    </w:rPr>
  </w:style>
  <w:style w:customStyle="true" w:styleId="TableContents" w:type="paragraph">
    <w:name w:val="Table Contents"/>
    <w:basedOn w:val="Standard"/>
    <w:rsid w:val="00870616"/>
    <w:pPr>
      <w:suppressLineNumbers/>
    </w:pPr>
  </w:style>
  <w:style w:customStyle="true" w:styleId="TableHeading" w:type="paragraph">
    <w:name w:val="Table Heading"/>
    <w:basedOn w:val="TableContents"/>
    <w:rsid w:val="00870616"/>
    <w:pPr>
      <w:jc w:val="center"/>
    </w:pPr>
    <w:rPr>
      <w:b/>
      <w:bCs/>
    </w:rPr>
  </w:style>
  <w:style w:styleId="Bezproreda" w:type="paragraph">
    <w:name w:val="No Spacing"/>
    <w:uiPriority w:val="1"/>
    <w:qFormat/>
    <w:rsid w:val="00141B50"/>
    <w:pPr>
      <w:spacing w:after="80"/>
    </w:pPr>
    <w:rPr>
      <w:rFonts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DB5748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4Char" w:type="character">
    <w:name w:val="Naslov 4 Char"/>
    <w:link w:val="Naslov4"/>
    <w:semiHidden/>
    <w:rsid w:val="007C4156"/>
    <w:rPr>
      <w:rFonts w:cs="Times New Roman" w:eastAsia="Times New Roman" w:hAnsi="Calibri" w:ascii="Calibri"/>
      <w:b/>
      <w:bCs/>
      <w:sz w:val="28"/>
      <w:szCs w:val="28"/>
    </w:rPr>
  </w:style>
  <w:style w:customStyle="true" w:styleId="Bodytext2" w:type="character">
    <w:name w:val="Body text (2)_"/>
    <w:link w:val="Bodytext20"/>
    <w:locked/>
    <w:rsid w:val="007C4156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7C4156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Naslov5Char" w:type="character">
    <w:name w:val="Naslov 5 Char"/>
    <w:link w:val="Naslov5"/>
    <w:rsid w:val="00202CE1"/>
    <w:rPr>
      <w:rFonts w:cs="Times New Roman" w:eastAsia="Times New Roman" w:hAnsi="Calibri" w:ascii="Calibri"/>
      <w:b/>
      <w:bCs/>
      <w:i/>
      <w:iCs/>
      <w:sz w:val="26"/>
      <w:szCs w:val="26"/>
    </w:rPr>
  </w:style>
  <w:style w:customStyle="true" w:styleId="OdlomakpopisaChar" w:type="character">
    <w:name w:val="Odlomak popisa Char"/>
    <w:link w:val="Odlomakpopisa"/>
    <w:uiPriority w:val="34"/>
    <w:rsid w:val="0019652F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4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4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4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4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0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7C4156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nhideWhenUsed/>
    <w:qFormat/>
    <w:rsid w:val="00202CE1"/>
    <w:pPr>
      <w:spacing w:after="60" w:before="240"/>
      <w:outlineLvl w:val="4"/>
    </w:pPr>
    <w:rPr>
      <w:rFonts w:ascii="Calibri" w:hAnsi="Calibri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F77D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BA72D0"/>
    <w:pPr>
      <w:ind w:left="708"/>
      <w:jc w:val="both"/>
    </w:pPr>
    <w:rPr>
      <w:rFonts w:eastAsia="Calibri"/>
      <w:lang w:eastAsia="en-US"/>
    </w:rPr>
  </w:style>
  <w:style w:customStyle="1" w:styleId="Naslov2Char" w:type="character">
    <w:name w:val="Naslov 2 Char"/>
    <w:link w:val="Naslov2"/>
    <w:rsid w:val="00CF7021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CF7021"/>
    <w:rPr>
      <w:sz w:val="24"/>
      <w:szCs w:val="24"/>
    </w:rPr>
  </w:style>
  <w:style w:styleId="Tijeloteksta2" w:type="paragraph">
    <w:name w:val="Body Text 2"/>
    <w:basedOn w:val="Normal"/>
    <w:link w:val="Tijeloteksta2Char"/>
    <w:unhideWhenUsed/>
    <w:rsid w:val="005C501F"/>
    <w:pPr>
      <w:spacing w:after="120" w:line="480" w:lineRule="auto"/>
    </w:pPr>
    <w:rPr>
      <w:lang w:eastAsia="en-US"/>
    </w:rPr>
  </w:style>
  <w:style w:customStyle="1" w:styleId="Tijeloteksta2Char" w:type="character">
    <w:name w:val="Tijelo teksta 2 Char"/>
    <w:link w:val="Tijeloteksta2"/>
    <w:rsid w:val="005C501F"/>
    <w:rPr>
      <w:sz w:val="24"/>
      <w:szCs w:val="24"/>
      <w:lang w:eastAsia="en-US"/>
    </w:rPr>
  </w:style>
  <w:style w:customStyle="1" w:styleId="Odlomakpopisa1" w:type="paragraph">
    <w:name w:val="Odlomak popisa1"/>
    <w:basedOn w:val="Normal"/>
    <w:qFormat/>
    <w:rsid w:val="005C501F"/>
    <w:pPr>
      <w:ind w:left="720"/>
    </w:pPr>
    <w:rPr>
      <w:rFonts w:eastAsia="Calibri"/>
    </w:rPr>
  </w:style>
  <w:style w:styleId="Uvuenotijeloteksta" w:type="paragraph">
    <w:name w:val="Body Text Indent"/>
    <w:basedOn w:val="Normal"/>
    <w:link w:val="UvuenotijelotekstaChar"/>
    <w:rsid w:val="00A17668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7668"/>
    <w:rPr>
      <w:sz w:val="24"/>
      <w:szCs w:val="24"/>
    </w:rPr>
  </w:style>
  <w:style w:customStyle="1" w:styleId="Bezproreda1" w:type="paragraph">
    <w:name w:val="Bez proreda1"/>
    <w:qFormat/>
    <w:rsid w:val="00A17668"/>
    <w:rPr>
      <w:rFonts w:ascii="Calibri" w:eastAsia="Calibri" w:hAnsi="Calibri"/>
      <w:sz w:val="22"/>
    </w:rPr>
  </w:style>
  <w:style w:styleId="Istaknuto" w:type="character">
    <w:name w:val="Emphasis"/>
    <w:qFormat/>
    <w:rsid w:val="00A17668"/>
    <w:rPr>
      <w:i/>
      <w:iCs/>
    </w:rPr>
  </w:style>
  <w:style w:customStyle="1" w:styleId="Standard" w:type="paragraph">
    <w:name w:val="Standard"/>
    <w:rsid w:val="00941CC7"/>
    <w:pPr>
      <w:widowControl w:val="0"/>
      <w:suppressAutoHyphens/>
      <w:textAlignment w:val="baseline"/>
    </w:pPr>
    <w:rPr>
      <w:rFonts w:cs="Mangal" w:eastAsia="SimSun"/>
      <w:kern w:val="1"/>
      <w:sz w:val="24"/>
      <w:szCs w:val="24"/>
      <w:lang w:bidi="hi-IN" w:eastAsia="hi-IN"/>
    </w:rPr>
  </w:style>
  <w:style w:customStyle="1" w:styleId="WW8Num1z0" w:type="character">
    <w:name w:val="WW8Num1z0"/>
    <w:rsid w:val="00870616"/>
  </w:style>
  <w:style w:customStyle="1" w:styleId="WW8Num1z1" w:type="character">
    <w:name w:val="WW8Num1z1"/>
    <w:rsid w:val="00870616"/>
  </w:style>
  <w:style w:customStyle="1" w:styleId="WW8Num1z2" w:type="character">
    <w:name w:val="WW8Num1z2"/>
    <w:rsid w:val="00870616"/>
  </w:style>
  <w:style w:customStyle="1" w:styleId="WW8Num1z3" w:type="character">
    <w:name w:val="WW8Num1z3"/>
    <w:rsid w:val="00870616"/>
  </w:style>
  <w:style w:customStyle="1" w:styleId="WW8Num1z4" w:type="character">
    <w:name w:val="WW8Num1z4"/>
    <w:rsid w:val="00870616"/>
  </w:style>
  <w:style w:customStyle="1" w:styleId="WW8Num1z5" w:type="character">
    <w:name w:val="WW8Num1z5"/>
    <w:rsid w:val="00870616"/>
  </w:style>
  <w:style w:customStyle="1" w:styleId="WW8Num1z6" w:type="character">
    <w:name w:val="WW8Num1z6"/>
    <w:rsid w:val="00870616"/>
  </w:style>
  <w:style w:customStyle="1" w:styleId="WW8Num1z7" w:type="character">
    <w:name w:val="WW8Num1z7"/>
    <w:rsid w:val="00870616"/>
  </w:style>
  <w:style w:customStyle="1" w:styleId="WW8Num1z8" w:type="character">
    <w:name w:val="WW8Num1z8"/>
    <w:rsid w:val="00870616"/>
  </w:style>
  <w:style w:customStyle="1" w:styleId="WW8Num2z0" w:type="character">
    <w:name w:val="WW8Num2z0"/>
    <w:rsid w:val="00870616"/>
  </w:style>
  <w:style w:customStyle="1" w:styleId="WW8Num2z1" w:type="character">
    <w:name w:val="WW8Num2z1"/>
    <w:rsid w:val="00870616"/>
  </w:style>
  <w:style w:customStyle="1" w:styleId="WW8Num2z2" w:type="character">
    <w:name w:val="WW8Num2z2"/>
    <w:rsid w:val="00870616"/>
  </w:style>
  <w:style w:customStyle="1" w:styleId="WW8Num2z3" w:type="character">
    <w:name w:val="WW8Num2z3"/>
    <w:rsid w:val="00870616"/>
  </w:style>
  <w:style w:customStyle="1" w:styleId="WW8Num2z4" w:type="character">
    <w:name w:val="WW8Num2z4"/>
    <w:rsid w:val="00870616"/>
  </w:style>
  <w:style w:customStyle="1" w:styleId="WW8Num2z5" w:type="character">
    <w:name w:val="WW8Num2z5"/>
    <w:rsid w:val="00870616"/>
  </w:style>
  <w:style w:customStyle="1" w:styleId="WW8Num2z6" w:type="character">
    <w:name w:val="WW8Num2z6"/>
    <w:rsid w:val="00870616"/>
  </w:style>
  <w:style w:customStyle="1" w:styleId="WW8Num2z7" w:type="character">
    <w:name w:val="WW8Num2z7"/>
    <w:rsid w:val="00870616"/>
  </w:style>
  <w:style w:customStyle="1" w:styleId="WW8Num2z8" w:type="character">
    <w:name w:val="WW8Num2z8"/>
    <w:rsid w:val="00870616"/>
  </w:style>
  <w:style w:customStyle="1" w:styleId="WW8Num3z0" w:type="character">
    <w:name w:val="WW8Num3z0"/>
    <w:rsid w:val="00870616"/>
    <w:rPr>
      <w:rFonts w:ascii="Times New Roman" w:cs="Times New Roman" w:eastAsia="SimSun" w:hAnsi="Times New Roman"/>
    </w:rPr>
  </w:style>
  <w:style w:customStyle="1" w:styleId="WW8Num3z1" w:type="character">
    <w:name w:val="WW8Num3z1"/>
    <w:rsid w:val="00870616"/>
    <w:rPr>
      <w:rFonts w:ascii="Courier New" w:cs="Courier New" w:hAnsi="Courier New"/>
    </w:rPr>
  </w:style>
  <w:style w:customStyle="1" w:styleId="WW8Num3z2" w:type="character">
    <w:name w:val="WW8Num3z2"/>
    <w:rsid w:val="00870616"/>
    <w:rPr>
      <w:rFonts w:ascii="Wingdings" w:cs="Wingdings" w:hAnsi="Wingdings"/>
    </w:rPr>
  </w:style>
  <w:style w:customStyle="1" w:styleId="WW8Num3z3" w:type="character">
    <w:name w:val="WW8Num3z3"/>
    <w:rsid w:val="00870616"/>
    <w:rPr>
      <w:rFonts w:ascii="Symbol" w:cs="Symbol" w:hAnsi="Symbol"/>
    </w:rPr>
  </w:style>
  <w:style w:customStyle="1" w:styleId="WW8Num4z0" w:type="character">
    <w:name w:val="WW8Num4z0"/>
    <w:rsid w:val="00870616"/>
    <w:rPr>
      <w:rFonts w:cs="Times New Roman" w:eastAsia="Times New Roman"/>
      <w:bCs/>
      <w:kern w:val="1"/>
      <w:lang w:bidi="ar-SA" w:eastAsia="ar-SA" w:val="en-US"/>
    </w:rPr>
  </w:style>
  <w:style w:customStyle="1" w:styleId="WW8Num4z1" w:type="character">
    <w:name w:val="WW8Num4z1"/>
    <w:rsid w:val="00870616"/>
  </w:style>
  <w:style w:customStyle="1" w:styleId="WW8Num4z2" w:type="character">
    <w:name w:val="WW8Num4z2"/>
    <w:rsid w:val="00870616"/>
  </w:style>
  <w:style w:customStyle="1" w:styleId="WW8Num4z3" w:type="character">
    <w:name w:val="WW8Num4z3"/>
    <w:rsid w:val="00870616"/>
  </w:style>
  <w:style w:customStyle="1" w:styleId="WW8Num4z4" w:type="character">
    <w:name w:val="WW8Num4z4"/>
    <w:rsid w:val="00870616"/>
  </w:style>
  <w:style w:customStyle="1" w:styleId="WW8Num4z5" w:type="character">
    <w:name w:val="WW8Num4z5"/>
    <w:rsid w:val="00870616"/>
  </w:style>
  <w:style w:customStyle="1" w:styleId="WW8Num4z6" w:type="character">
    <w:name w:val="WW8Num4z6"/>
    <w:rsid w:val="00870616"/>
  </w:style>
  <w:style w:customStyle="1" w:styleId="WW8Num4z7" w:type="character">
    <w:name w:val="WW8Num4z7"/>
    <w:rsid w:val="00870616"/>
  </w:style>
  <w:style w:customStyle="1" w:styleId="WW8Num4z8" w:type="character">
    <w:name w:val="WW8Num4z8"/>
    <w:rsid w:val="00870616"/>
  </w:style>
  <w:style w:customStyle="1" w:styleId="WW8Num5z0" w:type="character">
    <w:name w:val="WW8Num5z0"/>
    <w:rsid w:val="00870616"/>
  </w:style>
  <w:style w:customStyle="1" w:styleId="WW8Num5z1" w:type="character">
    <w:name w:val="WW8Num5z1"/>
    <w:rsid w:val="00870616"/>
  </w:style>
  <w:style w:customStyle="1" w:styleId="WW8Num5z2" w:type="character">
    <w:name w:val="WW8Num5z2"/>
    <w:rsid w:val="00870616"/>
  </w:style>
  <w:style w:customStyle="1" w:styleId="WW8Num5z3" w:type="character">
    <w:name w:val="WW8Num5z3"/>
    <w:rsid w:val="00870616"/>
  </w:style>
  <w:style w:customStyle="1" w:styleId="WW8Num5z4" w:type="character">
    <w:name w:val="WW8Num5z4"/>
    <w:rsid w:val="00870616"/>
  </w:style>
  <w:style w:customStyle="1" w:styleId="WW8Num5z5" w:type="character">
    <w:name w:val="WW8Num5z5"/>
    <w:rsid w:val="00870616"/>
  </w:style>
  <w:style w:customStyle="1" w:styleId="WW8Num5z6" w:type="character">
    <w:name w:val="WW8Num5z6"/>
    <w:rsid w:val="00870616"/>
  </w:style>
  <w:style w:customStyle="1" w:styleId="WW8Num5z7" w:type="character">
    <w:name w:val="WW8Num5z7"/>
    <w:rsid w:val="00870616"/>
  </w:style>
  <w:style w:customStyle="1" w:styleId="WW8Num5z8" w:type="character">
    <w:name w:val="WW8Num5z8"/>
    <w:rsid w:val="00870616"/>
  </w:style>
  <w:style w:customStyle="1" w:styleId="WW8Num6z0" w:type="character">
    <w:name w:val="WW8Num6z0"/>
    <w:rsid w:val="00870616"/>
  </w:style>
  <w:style w:customStyle="1" w:styleId="WW8Num6z1" w:type="character">
    <w:name w:val="WW8Num6z1"/>
    <w:rsid w:val="00870616"/>
  </w:style>
  <w:style w:customStyle="1" w:styleId="WW8Num6z2" w:type="character">
    <w:name w:val="WW8Num6z2"/>
    <w:rsid w:val="00870616"/>
  </w:style>
  <w:style w:customStyle="1" w:styleId="WW8Num6z3" w:type="character">
    <w:name w:val="WW8Num6z3"/>
    <w:rsid w:val="00870616"/>
  </w:style>
  <w:style w:customStyle="1" w:styleId="WW8Num6z4" w:type="character">
    <w:name w:val="WW8Num6z4"/>
    <w:rsid w:val="00870616"/>
  </w:style>
  <w:style w:customStyle="1" w:styleId="WW8Num6z5" w:type="character">
    <w:name w:val="WW8Num6z5"/>
    <w:rsid w:val="00870616"/>
  </w:style>
  <w:style w:customStyle="1" w:styleId="WW8Num6z6" w:type="character">
    <w:name w:val="WW8Num6z6"/>
    <w:rsid w:val="00870616"/>
  </w:style>
  <w:style w:customStyle="1" w:styleId="WW8Num6z7" w:type="character">
    <w:name w:val="WW8Num6z7"/>
    <w:rsid w:val="00870616"/>
  </w:style>
  <w:style w:customStyle="1" w:styleId="WW8Num6z8" w:type="character">
    <w:name w:val="WW8Num6z8"/>
    <w:rsid w:val="00870616"/>
  </w:style>
  <w:style w:customStyle="1" w:styleId="WW8Num7z0" w:type="character">
    <w:name w:val="WW8Num7z0"/>
    <w:rsid w:val="00870616"/>
  </w:style>
  <w:style w:customStyle="1" w:styleId="WW8Num7z1" w:type="character">
    <w:name w:val="WW8Num7z1"/>
    <w:rsid w:val="00870616"/>
  </w:style>
  <w:style w:customStyle="1" w:styleId="WW8Num7z2" w:type="character">
    <w:name w:val="WW8Num7z2"/>
    <w:rsid w:val="00870616"/>
  </w:style>
  <w:style w:customStyle="1" w:styleId="WW8Num7z3" w:type="character">
    <w:name w:val="WW8Num7z3"/>
    <w:rsid w:val="00870616"/>
  </w:style>
  <w:style w:customStyle="1" w:styleId="WW8Num7z4" w:type="character">
    <w:name w:val="WW8Num7z4"/>
    <w:rsid w:val="00870616"/>
  </w:style>
  <w:style w:customStyle="1" w:styleId="WW8Num7z5" w:type="character">
    <w:name w:val="WW8Num7z5"/>
    <w:rsid w:val="00870616"/>
  </w:style>
  <w:style w:customStyle="1" w:styleId="WW8Num7z6" w:type="character">
    <w:name w:val="WW8Num7z6"/>
    <w:rsid w:val="00870616"/>
  </w:style>
  <w:style w:customStyle="1" w:styleId="WW8Num7z7" w:type="character">
    <w:name w:val="WW8Num7z7"/>
    <w:rsid w:val="00870616"/>
  </w:style>
  <w:style w:customStyle="1" w:styleId="WW8Num7z8" w:type="character">
    <w:name w:val="WW8Num7z8"/>
    <w:rsid w:val="00870616"/>
  </w:style>
  <w:style w:customStyle="1" w:styleId="WW8Num8z0" w:type="character">
    <w:name w:val="WW8Num8z0"/>
    <w:rsid w:val="00870616"/>
  </w:style>
  <w:style w:customStyle="1" w:styleId="WW8Num8z1" w:type="character">
    <w:name w:val="WW8Num8z1"/>
    <w:rsid w:val="00870616"/>
  </w:style>
  <w:style w:customStyle="1" w:styleId="WW8Num8z2" w:type="character">
    <w:name w:val="WW8Num8z2"/>
    <w:rsid w:val="00870616"/>
  </w:style>
  <w:style w:customStyle="1" w:styleId="WW8Num8z3" w:type="character">
    <w:name w:val="WW8Num8z3"/>
    <w:rsid w:val="00870616"/>
  </w:style>
  <w:style w:customStyle="1" w:styleId="WW8Num8z4" w:type="character">
    <w:name w:val="WW8Num8z4"/>
    <w:rsid w:val="00870616"/>
  </w:style>
  <w:style w:customStyle="1" w:styleId="WW8Num8z5" w:type="character">
    <w:name w:val="WW8Num8z5"/>
    <w:rsid w:val="00870616"/>
  </w:style>
  <w:style w:customStyle="1" w:styleId="WW8Num8z6" w:type="character">
    <w:name w:val="WW8Num8z6"/>
    <w:rsid w:val="00870616"/>
  </w:style>
  <w:style w:customStyle="1" w:styleId="WW8Num8z7" w:type="character">
    <w:name w:val="WW8Num8z7"/>
    <w:rsid w:val="00870616"/>
  </w:style>
  <w:style w:customStyle="1" w:styleId="WW8Num8z8" w:type="character">
    <w:name w:val="WW8Num8z8"/>
    <w:rsid w:val="00870616"/>
  </w:style>
  <w:style w:customStyle="1" w:styleId="WW8Num9z0" w:type="character">
    <w:name w:val="WW8Num9z0"/>
    <w:rsid w:val="00870616"/>
  </w:style>
  <w:style w:customStyle="1" w:styleId="WW8Num9z1" w:type="character">
    <w:name w:val="WW8Num9z1"/>
    <w:rsid w:val="00870616"/>
  </w:style>
  <w:style w:customStyle="1" w:styleId="WW8Num9z2" w:type="character">
    <w:name w:val="WW8Num9z2"/>
    <w:rsid w:val="00870616"/>
  </w:style>
  <w:style w:customStyle="1" w:styleId="WW8Num9z3" w:type="character">
    <w:name w:val="WW8Num9z3"/>
    <w:rsid w:val="00870616"/>
  </w:style>
  <w:style w:customStyle="1" w:styleId="WW8Num9z4" w:type="character">
    <w:name w:val="WW8Num9z4"/>
    <w:rsid w:val="00870616"/>
  </w:style>
  <w:style w:customStyle="1" w:styleId="WW8Num9z5" w:type="character">
    <w:name w:val="WW8Num9z5"/>
    <w:rsid w:val="00870616"/>
  </w:style>
  <w:style w:customStyle="1" w:styleId="WW8Num9z6" w:type="character">
    <w:name w:val="WW8Num9z6"/>
    <w:rsid w:val="00870616"/>
  </w:style>
  <w:style w:customStyle="1" w:styleId="WW8Num9z7" w:type="character">
    <w:name w:val="WW8Num9z7"/>
    <w:rsid w:val="00870616"/>
  </w:style>
  <w:style w:customStyle="1" w:styleId="WW8Num9z8" w:type="character">
    <w:name w:val="WW8Num9z8"/>
    <w:rsid w:val="00870616"/>
  </w:style>
  <w:style w:customStyle="1" w:styleId="WW8Num10z0" w:type="character">
    <w:name w:val="WW8Num10z0"/>
    <w:rsid w:val="00870616"/>
    <w:rPr>
      <w:rFonts w:ascii="OpenSymbol" w:cs="OpenSymbol" w:eastAsia="OpenSymbol" w:hAnsi="OpenSymbol"/>
    </w:rPr>
  </w:style>
  <w:style w:customStyle="1" w:styleId="Zadanifontodlomka1" w:type="character">
    <w:name w:val="Zadani font odlomka1"/>
    <w:rsid w:val="00870616"/>
  </w:style>
  <w:style w:customStyle="1" w:styleId="BulletSymbols" w:type="character">
    <w:name w:val="Bullet Symbols"/>
    <w:rsid w:val="00870616"/>
    <w:rPr>
      <w:rFonts w:ascii="OpenSymbol" w:cs="OpenSymbol" w:eastAsia="OpenSymbol" w:hAnsi="OpenSymbol"/>
    </w:rPr>
  </w:style>
  <w:style w:customStyle="1" w:styleId="Heading" w:type="paragraph">
    <w:name w:val="Heading"/>
    <w:basedOn w:val="Standard"/>
    <w:next w:val="Tijeloteksta"/>
    <w:rsid w:val="00870616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Popis" w:type="paragraph">
    <w:name w:val="List"/>
    <w:basedOn w:val="Tijeloteksta"/>
    <w:rsid w:val="00870616"/>
    <w:pPr>
      <w:widowControl w:val="0"/>
      <w:suppressAutoHyphens/>
      <w:spacing w:after="120"/>
      <w:jc w:val="left"/>
      <w:textAlignment w:val="baseline"/>
    </w:pPr>
    <w:rPr>
      <w:rFonts w:cs="Mangal" w:eastAsia="SimSun"/>
      <w:kern w:val="1"/>
      <w:lang w:bidi="hi-IN" w:eastAsia="hi-IN"/>
    </w:rPr>
  </w:style>
  <w:style w:customStyle="1" w:styleId="Opisslike1" w:type="paragraph">
    <w:name w:val="Opis slike1"/>
    <w:basedOn w:val="Standard"/>
    <w:rsid w:val="00870616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870616"/>
    <w:pPr>
      <w:suppressLineNumbers/>
    </w:pPr>
  </w:style>
  <w:style w:styleId="Naslov" w:type="paragraph">
    <w:name w:val="Title"/>
    <w:basedOn w:val="Standard"/>
    <w:next w:val="Tijeloteksta"/>
    <w:link w:val="NaslovChar"/>
    <w:qFormat/>
    <w:rsid w:val="00870616"/>
    <w:pPr>
      <w:keepNext/>
      <w:spacing w:after="120" w:before="240"/>
    </w:pPr>
    <w:rPr>
      <w:rFonts w:ascii="Arial" w:cs="Arial" w:hAnsi="Arial"/>
      <w:sz w:val="28"/>
      <w:szCs w:val="28"/>
    </w:rPr>
  </w:style>
  <w:style w:customStyle="1" w:styleId="NaslovChar" w:type="character">
    <w:name w:val="Naslov Char"/>
    <w:link w:val="Naslov"/>
    <w:rsid w:val="00870616"/>
    <w:rPr>
      <w:rFonts w:ascii="Arial" w:cs="Arial" w:eastAsia="SimSun" w:hAnsi="Arial"/>
      <w:kern w:val="1"/>
      <w:sz w:val="28"/>
      <w:szCs w:val="28"/>
      <w:lang w:bidi="hi-IN" w:eastAsia="hi-IN"/>
    </w:rPr>
  </w:style>
  <w:style w:styleId="Podnaslov" w:type="paragraph">
    <w:name w:val="Subtitle"/>
    <w:basedOn w:val="Heading"/>
    <w:next w:val="Tijeloteksta"/>
    <w:link w:val="PodnaslovChar"/>
    <w:qFormat/>
    <w:rsid w:val="00870616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870616"/>
    <w:rPr>
      <w:rFonts w:ascii="Arial" w:cs="Arial" w:eastAsia="Microsoft YaHei" w:hAnsi="Arial"/>
      <w:i/>
      <w:iCs/>
      <w:kern w:val="1"/>
      <w:sz w:val="28"/>
      <w:szCs w:val="28"/>
      <w:lang w:bidi="hi-IN" w:eastAsia="hi-IN"/>
    </w:rPr>
  </w:style>
  <w:style w:customStyle="1" w:styleId="TableContents" w:type="paragraph">
    <w:name w:val="Table Contents"/>
    <w:basedOn w:val="Standard"/>
    <w:rsid w:val="00870616"/>
    <w:pPr>
      <w:suppressLineNumbers/>
    </w:pPr>
  </w:style>
  <w:style w:customStyle="1" w:styleId="TableHeading" w:type="paragraph">
    <w:name w:val="Table Heading"/>
    <w:basedOn w:val="TableContents"/>
    <w:rsid w:val="00870616"/>
    <w:pPr>
      <w:jc w:val="center"/>
    </w:pPr>
    <w:rPr>
      <w:b/>
      <w:bCs/>
    </w:rPr>
  </w:style>
  <w:style w:styleId="Bezproreda" w:type="paragraph">
    <w:name w:val="No Spacing"/>
    <w:uiPriority w:val="1"/>
    <w:qFormat/>
    <w:rsid w:val="00141B50"/>
    <w:pPr>
      <w:spacing w:after="80"/>
    </w:pPr>
    <w:rPr>
      <w:rFonts w:ascii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DB5748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4Char" w:type="character">
    <w:name w:val="Naslov 4 Char"/>
    <w:link w:val="Naslov4"/>
    <w:semiHidden/>
    <w:rsid w:val="007C4156"/>
    <w:rPr>
      <w:rFonts w:ascii="Calibri" w:cs="Times New Roman" w:eastAsia="Times New Roman" w:hAnsi="Calibri"/>
      <w:b/>
      <w:bCs/>
      <w:sz w:val="28"/>
      <w:szCs w:val="28"/>
    </w:rPr>
  </w:style>
  <w:style w:customStyle="1" w:styleId="Bodytext2" w:type="character">
    <w:name w:val="Body text (2)_"/>
    <w:link w:val="Bodytext20"/>
    <w:locked/>
    <w:rsid w:val="007C4156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7C4156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Naslov5Char" w:type="character">
    <w:name w:val="Naslov 5 Char"/>
    <w:link w:val="Naslov5"/>
    <w:rsid w:val="00202CE1"/>
    <w:rPr>
      <w:rFonts w:ascii="Calibri" w:cs="Times New Roman" w:eastAsia="Times New Roman" w:hAnsi="Calibri"/>
      <w:b/>
      <w:bCs/>
      <w:i/>
      <w:iCs/>
      <w:sz w:val="26"/>
      <w:szCs w:val="26"/>
    </w:rPr>
  </w:style>
  <w:style w:customStyle="1" w:styleId="OdlomakpopisaChar" w:type="character">
    <w:name w:val="Odlomak popisa Char"/>
    <w:link w:val="Odlomakpopisa"/>
    <w:uiPriority w:val="34"/>
    <w:rsid w:val="0019652F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4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4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4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4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8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8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98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26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67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32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87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83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1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54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90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738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24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8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9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3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79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6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43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81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8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38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53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067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095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4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72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0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55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806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341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660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43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496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15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32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0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5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22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3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4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66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42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04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21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20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20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56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46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49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62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43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izvadak zapisnika</izvorni_sadrzaj>
    <derivirana_varijabla naziv="DomainObject.Primjedba_1">izvadak zapisnika</derivirana_varijabla>
  </DomainObject.Primjedba>
  <DomainObject.Oznaka>
    <izvorni_sadrzaj>St-328/2016-23</izvorni_sadrzaj>
    <derivirana_varijabla naziv="DomainObject.Oznaka_1">St-328/2016-23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</izvorni_sadrzaj>
    <derivirana_varijabla naziv="DomainObject.Predmet.OstaliListFormated_1">
      <item>Dragutin Romić</item>
      <item>ŽDO GUO Vukovar</item>
      <item>Denis Toth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</izvorni_sadrzaj>
    <derivirana_varijabla naziv="DomainObject.Predmet.OstaliListFormatedOIB_1">
      <item>Dragutin Romić, OIB 07423571519</item>
      <item>ŽDO GUO Vukovar</item>
      <item>Denis Toth, OIB 23476796467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</derivirana_varijabla>
  </DomainObject.Predmet.OstaliListFormatedWithAdressOIB>
  <DomainObject.Predmet.OstaliListNazivFormated>
    <izvorni_sadrzaj>
      <item>Dragutin Romić</item>
      <item>ŽDO GUO Vukovar</item>
      <item>Denis Toth</item>
    </izvorni_sadrzaj>
    <derivirana_varijabla naziv="DomainObject.Predmet.OstaliListNazivFormated_1">
      <item>Dragutin Romić</item>
      <item>ŽDO GUO Vukovar</item>
      <item>Denis Toth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</izvorni_sadrzaj>
    <derivirana_varijabla naziv="DomainObject.Predmet.OstaliListNazivFormatedOIB_1">
      <item>Dragutin Romić, OIB 07423571519</item>
      <item>ŽDO GUO Vukovar</item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St-328/2016-23</izvorni_sadrzaj>
    <derivirana_varijabla naziv="DomainObject.PoslovniBrojDokumenta_1">St-328/2016-23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  <item>Dragutin Romić, OIB 07423571519, Ulica Papuka 28 Čepin</item>
    </izvorni_sadrzaj>
    <derivirana_varijabla naziv="DomainObject.Predmet.StecajniUpraviteljiListAddressOIB_1">
      <item>Dragutin Romić, OIB 07423571519, Ulica Papuka 28 Čepin</item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168</properties:Words>
  <properties:Characters>867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2016-07-07T08:31:00Z</dcterms:created>
  <dc:creator>banka</dc:creator>
  <cp:lastModifiedBy>Elizabeta Đeke</cp:lastModifiedBy>
  <cp:lastPrinted>2016-07-07T08:24:00Z</cp:lastPrinted>
  <dcterms:modified xmlns:xsi="http://www.w3.org/2001/XMLSchema-instance" xsi:type="dcterms:W3CDTF">2016-07-07T08:34:00Z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St-328/2016-23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