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9a31" w14:paraId="cb39a31" w:rsidRDefault="00C17039" w:rsidP="00CB4D6B" w:rsidR="00EA79C2" w:rsidRPr="006957AD">
      <w:pPr>
        <w15:collapsed w:val="false"/>
      </w:pPr>
      <w:bookmarkStart w:name="_GoBack" w:id="0"/>
      <w:bookmarkEnd w:id="0"/>
      <w:r w:rsidRPr="006957AD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6957AD">
      <w:r w:rsidRPr="006957AD">
        <w:t>REPUBLIKA HRVATSKA</w:t>
      </w:r>
    </w:p>
    <w:p w:rsidRDefault="00CB4D6B" w:rsidP="00CB4D6B" w:rsidR="00CB4D6B" w:rsidRPr="006957AD">
      <w:r w:rsidRPr="006957AD">
        <w:t>TRGOVAČKI SUD U ZAGREBU</w:t>
      </w:r>
    </w:p>
    <w:p w:rsidRDefault="00CB4D6B" w:rsidP="00CB4D6B" w:rsidR="00CB4D6B" w:rsidRPr="006957AD">
      <w:r w:rsidRPr="006957AD">
        <w:t>Zagreb, Amruševa 2/II</w:t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="00ED4B8C">
        <w:t>7 St-8632/15-22</w:t>
      </w:r>
    </w:p>
    <w:p w:rsidRDefault="00CB4D6B" w:rsidP="00CB4D6B" w:rsidR="00CB4D6B" w:rsidRPr="006957AD"/>
    <w:p w:rsidRDefault="00B372C2" w:rsidP="00CB4D6B" w:rsidR="00992C1E" w:rsidRPr="006957AD">
      <w:pPr>
        <w:jc w:val="center"/>
      </w:pPr>
      <w:r w:rsidRPr="006957AD">
        <w:t xml:space="preserve">U </w:t>
      </w:r>
      <w:r w:rsidR="00BA5E0F" w:rsidRPr="006957AD">
        <w:t xml:space="preserve"> </w:t>
      </w:r>
      <w:r w:rsidRPr="006957AD">
        <w:t>I M E  R E P U B L I K E  H R V A T S K E</w:t>
      </w:r>
    </w:p>
    <w:p w:rsidRDefault="00CB4D6B" w:rsidP="00CB4D6B" w:rsidR="00CB4D6B" w:rsidRPr="006957AD">
      <w:pPr>
        <w:jc w:val="center"/>
      </w:pPr>
      <w:r w:rsidRPr="006957AD">
        <w:t>R J E Š E N J E</w:t>
      </w:r>
    </w:p>
    <w:p w:rsidRDefault="00CB4D6B" w:rsidP="00CB4D6B" w:rsidR="00CB4D6B" w:rsidRPr="006957AD">
      <w:pPr>
        <w:jc w:val="center"/>
      </w:pPr>
    </w:p>
    <w:p w:rsidRDefault="00CB4D6B" w:rsidP="00CB4D6B" w:rsidR="00CB4D6B" w:rsidRPr="006957AD">
      <w:pPr>
        <w:jc w:val="both"/>
      </w:pPr>
      <w:r w:rsidRPr="006957AD">
        <w:tab/>
        <w:t xml:space="preserve">Trgovački sud u Zagrebu po sucu pojedincu Vesni Malenica kao stečajnom sucu u postupku sklapanja predstečajne nagodbe s dužnikom </w:t>
      </w:r>
      <w:r w:rsidR="008C268D" w:rsidRPr="0086036F">
        <w:t>CISSA TURIZAM d. o. o., Zagreb, Pierottijeva 6, OIB 25460398289</w:t>
      </w:r>
      <w:r w:rsidR="00A2659C" w:rsidRPr="006957AD">
        <w:t xml:space="preserve">, nakon održanog ročišta radi sklapanja predstečajne nagodbe, </w:t>
      </w:r>
      <w:r w:rsidR="000F4EDB">
        <w:t>8</w:t>
      </w:r>
      <w:r w:rsidR="006957AD" w:rsidRPr="006957AD">
        <w:t>. lipnja 2017.</w:t>
      </w:r>
    </w:p>
    <w:p w:rsidRDefault="00CB4D6B" w:rsidP="00CB4D6B" w:rsidR="00CB4D6B" w:rsidRPr="006957AD">
      <w:pPr>
        <w:jc w:val="both"/>
      </w:pPr>
    </w:p>
    <w:p w:rsidRDefault="00CB4D6B" w:rsidP="00CB4D6B" w:rsidR="00CB4D6B" w:rsidRPr="006957AD">
      <w:pPr>
        <w:jc w:val="center"/>
        <w:rPr>
          <w:bCs/>
        </w:rPr>
      </w:pPr>
      <w:r w:rsidRPr="006957AD">
        <w:rPr>
          <w:bCs/>
        </w:rPr>
        <w:t>r i j e š i o  j e</w:t>
      </w:r>
    </w:p>
    <w:p w:rsidRDefault="00CB4D6B" w:rsidP="00452FEC" w:rsidR="00CB4D6B" w:rsidRPr="006957AD">
      <w:pPr>
        <w:ind w:firstLine="646" w:right="545" w:left="770"/>
        <w:jc w:val="both"/>
      </w:pPr>
    </w:p>
    <w:p w:rsidRDefault="00A2659C" w:rsidP="00A2659C" w:rsidR="00A2659C">
      <w:pPr>
        <w:ind w:firstLine="660" w:right="-2"/>
        <w:jc w:val="both"/>
      </w:pPr>
      <w:r w:rsidRPr="006957AD">
        <w:t xml:space="preserve">Odobrava se sklapanje predstečajne nagodbe s dužnikom </w:t>
      </w:r>
      <w:r w:rsidR="008C268D" w:rsidRPr="0086036F">
        <w:t>CISSA TURIZAM d. o. o., Zagreb, Pierottijeva 6, OIB 25460398289</w:t>
      </w:r>
      <w:r w:rsidRPr="006957AD">
        <w:t>, kojom se isti obvezuje podmiriti vjerovnike na slijedeći način:</w:t>
      </w:r>
    </w:p>
    <w:p w:rsidRDefault="00E24FFC" w:rsidP="00E24FFC" w:rsidR="00E24FFC" w:rsidRPr="0086036F">
      <w:pPr>
        <w:ind w:firstLine="660"/>
        <w:jc w:val="both"/>
      </w:pPr>
      <w:r w:rsidRPr="0086036F">
        <w:t>Kreditna banka d.</w:t>
      </w:r>
      <w:r>
        <w:t xml:space="preserve"> </w:t>
      </w:r>
      <w:r w:rsidRPr="0086036F">
        <w:t>d. zadržava razlučno pravo nad nekretninama u utvrđenom iznosu 6.916.426,70 kn nad ne</w:t>
      </w:r>
      <w:r>
        <w:t>kretninama u vlasništvu Društva</w:t>
      </w:r>
      <w:r w:rsidRPr="0086036F">
        <w:t>.</w:t>
      </w:r>
    </w:p>
    <w:p w:rsidRDefault="00E24FFC" w:rsidP="00E24FFC" w:rsidR="00E24FFC" w:rsidRPr="0086036F">
      <w:pPr>
        <w:ind w:firstLine="660"/>
        <w:jc w:val="both"/>
      </w:pPr>
      <w:r w:rsidRPr="0086036F">
        <w:t>Vjerovniku VELIMIR ČERKEZ,</w:t>
      </w:r>
      <w:r w:rsidRPr="0086036F">
        <w:rPr>
          <w:lang w:eastAsia="hr-HR"/>
        </w:rPr>
        <w:t xml:space="preserve"> </w:t>
      </w:r>
      <w:r w:rsidRPr="0086036F">
        <w:t xml:space="preserve">Zagreb, Badelov brijeg 29, </w:t>
      </w:r>
      <w:r w:rsidRPr="0086036F">
        <w:rPr>
          <w:lang w:eastAsia="hr-HR"/>
        </w:rPr>
        <w:t>O</w:t>
      </w:r>
      <w:r w:rsidRPr="0086036F">
        <w:t xml:space="preserve">IB: 17656482080, isplata duga je slijedeća: otplata cjelokupnog duga  u iznosu </w:t>
      </w:r>
      <w:r w:rsidRPr="0086036F">
        <w:rPr>
          <w:lang w:eastAsia="hr-HR"/>
        </w:rPr>
        <w:t xml:space="preserve">10.416.985,65 kn </w:t>
      </w:r>
      <w:r>
        <w:t>u cijelosti</w:t>
      </w:r>
      <w:r w:rsidRPr="0086036F">
        <w:t>, a najkasnije do 31.12.2017. ( od iznosa dobivenog prodajem nekretnina u vlasništvu Društva),  sve počevši od dana pravomoćnosti Rješenja o sklopljenoj predstečajnoj nagodbi pred Trgovačkim sudom.</w:t>
      </w:r>
    </w:p>
    <w:p w:rsidRDefault="00E24FFC" w:rsidP="00E24FFC" w:rsidR="00E24FFC" w:rsidRPr="0086036F">
      <w:pPr>
        <w:ind w:firstLine="360"/>
        <w:jc w:val="both"/>
      </w:pPr>
      <w:r w:rsidRPr="0086036F">
        <w:t>Vjerovniku VEMAG d.o.o., Zagreb, Pierottijeva 6</w:t>
      </w:r>
      <w:r w:rsidRPr="0086036F">
        <w:rPr>
          <w:lang w:eastAsia="hr-HR"/>
        </w:rPr>
        <w:t xml:space="preserve"> </w:t>
      </w:r>
      <w:r w:rsidRPr="0086036F">
        <w:t xml:space="preserve">, </w:t>
      </w:r>
      <w:r w:rsidRPr="0086036F">
        <w:rPr>
          <w:lang w:eastAsia="hr-HR"/>
        </w:rPr>
        <w:t>O</w:t>
      </w:r>
      <w:r w:rsidRPr="0086036F">
        <w:t>IB: 66443113252 , isplata duga je slijedeća: otplata cjelokupnog duga  u iznosu 395.589,25</w:t>
      </w:r>
      <w:r w:rsidRPr="0086036F">
        <w:rPr>
          <w:lang w:eastAsia="hr-HR"/>
        </w:rPr>
        <w:t xml:space="preserve"> kn </w:t>
      </w:r>
      <w:r w:rsidRPr="0086036F">
        <w:t>u cijelosti po prodaji i naplati nekretnina u vlasništvu, a najkasnije do 31.12.2017. ( od iznosa dobivenog prodajem nekretnina u vlasništvu Društva),  sve počevši od dana pravomoćnosti Rješenja o sklopljenoj predstečajnoj nagodbi pred Trgovačkim sudom.</w:t>
      </w:r>
    </w:p>
    <w:p w:rsidRDefault="00E24FFC" w:rsidP="00E24FFC" w:rsidR="00E24FFC" w:rsidRPr="0086036F">
      <w:pPr>
        <w:ind w:firstLine="360"/>
        <w:jc w:val="both"/>
        <w:rPr>
          <w:rStyle w:val="st"/>
          <w:lang w:eastAsia="hr-HR"/>
        </w:rPr>
      </w:pPr>
      <w:r w:rsidRPr="0086036F">
        <w:t>Dužnik ostaje u obvezi prema vjerovniku VELIMIR ČERKEZ,</w:t>
      </w:r>
      <w:r w:rsidRPr="0086036F">
        <w:rPr>
          <w:lang w:eastAsia="hr-HR"/>
        </w:rPr>
        <w:t xml:space="preserve"> </w:t>
      </w:r>
      <w:r w:rsidRPr="0086036F">
        <w:t xml:space="preserve">Zagreb, Badelov brijeg 29, </w:t>
      </w:r>
      <w:r w:rsidRPr="0086036F">
        <w:rPr>
          <w:lang w:eastAsia="hr-HR"/>
        </w:rPr>
        <w:t>O</w:t>
      </w:r>
      <w:r w:rsidRPr="0086036F">
        <w:t>IB: 17656482080, s utvrđenom tražbinom u iznosu 6.916.426,70</w:t>
      </w:r>
      <w:r w:rsidRPr="0086036F">
        <w:rPr>
          <w:lang w:eastAsia="hr-HR"/>
        </w:rPr>
        <w:t>, koji vjerovnik prema dužniku ima navedene utvrđene tražbine temeljem danih jamstva za obveze dužnika prema njegovim vjerovnicima iz reda financijskih institucija, do visine danih jamstva prema tim institucijama.</w:t>
      </w:r>
    </w:p>
    <w:p w:rsidRDefault="00E24FFC" w:rsidP="00E24FFC" w:rsidR="00E24FFC">
      <w:pPr>
        <w:ind w:firstLine="660" w:right="-2"/>
        <w:jc w:val="both"/>
        <w:rPr>
          <w:lang w:eastAsia="hr-HR"/>
        </w:rPr>
      </w:pPr>
      <w:r w:rsidRPr="0086036F">
        <w:t>Dužnik ostaje u obvezi prema vjerovniku VEMAG d.o.o., Zagreb, Pierottijeva 6</w:t>
      </w:r>
      <w:r w:rsidRPr="0086036F">
        <w:rPr>
          <w:lang w:eastAsia="hr-HR"/>
        </w:rPr>
        <w:t xml:space="preserve"> </w:t>
      </w:r>
      <w:r w:rsidRPr="0086036F">
        <w:t xml:space="preserve">, </w:t>
      </w:r>
      <w:r w:rsidRPr="0086036F">
        <w:rPr>
          <w:lang w:eastAsia="hr-HR"/>
        </w:rPr>
        <w:t>O</w:t>
      </w:r>
      <w:r w:rsidRPr="0086036F">
        <w:t>IB: 66443113252, s utvrđenom tražbinom u iznosu 6.916.426,70</w:t>
      </w:r>
      <w:r w:rsidRPr="0086036F">
        <w:rPr>
          <w:lang w:eastAsia="hr-HR"/>
        </w:rPr>
        <w:t>, koji vjerovnik prema dužniku ima navedene utvrđene tražbine temeljem danih jamstva za obveze dužnika prema njegovim vjerovnicima iz reda financijskih institucija, do visine danih jamstva prema tim institucijama</w:t>
      </w:r>
    </w:p>
    <w:p w:rsidRDefault="00E24FFC" w:rsidP="00E24FFC" w:rsidR="00E24FFC" w:rsidRPr="006957AD">
      <w:pPr>
        <w:ind w:firstLine="660" w:right="-2"/>
        <w:jc w:val="both"/>
      </w:pPr>
    </w:p>
    <w:p w:rsidRDefault="00597AF3" w:rsidP="00597AF3" w:rsidR="00597AF3" w:rsidRPr="006957AD">
      <w:pPr>
        <w:jc w:val="center"/>
      </w:pPr>
      <w:r w:rsidRPr="006957AD">
        <w:t>Obrazloženje</w:t>
      </w:r>
    </w:p>
    <w:p w:rsidRDefault="00597AF3" w:rsidP="00597AF3" w:rsidR="00597AF3" w:rsidRPr="006957AD">
      <w:pPr>
        <w:jc w:val="center"/>
      </w:pPr>
    </w:p>
    <w:p w:rsidRDefault="00597AF3" w:rsidP="00597AF3" w:rsidR="00597AF3" w:rsidRPr="006957AD">
      <w:pPr>
        <w:jc w:val="both"/>
      </w:pPr>
      <w:r w:rsidRPr="006957AD">
        <w:tab/>
        <w:t xml:space="preserve">Prijedlogom od </w:t>
      </w:r>
      <w:r w:rsidR="00BD6AF4">
        <w:t>18. prosinca</w:t>
      </w:r>
      <w:r w:rsidR="008B5010">
        <w:t xml:space="preserve"> 2015</w:t>
      </w:r>
      <w:r w:rsidRPr="006957AD">
        <w:t xml:space="preserve">. dužnik je predložio sklapanje predstečajne nagodbe, obzirom da je rješenjem od </w:t>
      </w:r>
      <w:r w:rsidR="00BD6AF4">
        <w:t>16. srpnja</w:t>
      </w:r>
      <w:r w:rsidR="00A963E6">
        <w:t xml:space="preserve"> 2015</w:t>
      </w:r>
      <w:r w:rsidRPr="006957AD">
        <w:t>. pred</w:t>
      </w:r>
      <w:r w:rsidR="004F6127" w:rsidRPr="006957AD">
        <w:t xml:space="preserve"> Nagodbenim vijećem FINA-e  </w:t>
      </w:r>
      <w:r w:rsidR="0053116E">
        <w:t>HR02</w:t>
      </w:r>
      <w:r w:rsidRPr="006957AD">
        <w:t xml:space="preserve">, Zagreb, </w:t>
      </w:r>
      <w:r w:rsidR="00AC0948">
        <w:t>Koturaška 43</w:t>
      </w:r>
      <w:r w:rsidRPr="006957AD">
        <w:t>, prihvaćen plan financijskog restrukturiranja s dužnikom</w:t>
      </w:r>
      <w:r w:rsidR="0053116E">
        <w:t xml:space="preserve"> </w:t>
      </w:r>
      <w:r w:rsidR="00BD6AF4" w:rsidRPr="0086036F">
        <w:t>CISSA TURIZAM d. o. o., Zagreb, Pierottijeva 6, OIB 25460398289</w:t>
      </w:r>
      <w:r w:rsidR="0053116E">
        <w:t>.</w:t>
      </w:r>
      <w:r w:rsidRPr="006957AD">
        <w:t xml:space="preserve"> </w:t>
      </w:r>
      <w:r w:rsidR="00AC0948">
        <w:t xml:space="preserve"> </w:t>
      </w:r>
    </w:p>
    <w:p w:rsidRDefault="00597AF3" w:rsidP="00597AF3" w:rsidR="00597AF3" w:rsidRPr="006957AD">
      <w:pPr>
        <w:jc w:val="both"/>
      </w:pPr>
      <w:r w:rsidRPr="006957AD">
        <w:tab/>
        <w:t xml:space="preserve">Rješenje je postalo </w:t>
      </w:r>
      <w:r w:rsidR="00B11116" w:rsidRPr="006957AD">
        <w:t xml:space="preserve">izvršno </w:t>
      </w:r>
      <w:r w:rsidR="00186D6C">
        <w:t>7. prosinca</w:t>
      </w:r>
      <w:r w:rsidR="0073579C">
        <w:t xml:space="preserve"> 2015.</w:t>
      </w:r>
    </w:p>
    <w:p w:rsidRDefault="00597AF3" w:rsidP="00597AF3" w:rsidR="00597AF3" w:rsidRPr="006957AD">
      <w:pPr>
        <w:ind w:firstLine="708"/>
        <w:jc w:val="both"/>
      </w:pPr>
      <w:r w:rsidRPr="006957AD">
        <w:lastRenderedPageBreak/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6957AD">
      <w:pPr>
        <w:ind w:firstLine="708"/>
        <w:jc w:val="both"/>
      </w:pPr>
      <w:r w:rsidRPr="006957AD">
        <w:t>Stoga je temeljem odredbe čl. 66 st. 9. i 10. Zakona o financijskom poslovanju i predstečajnoj nagodbi valjalo riješiti kao u izreci.</w:t>
      </w:r>
    </w:p>
    <w:p w:rsidRDefault="00597AF3" w:rsidP="00302A5A" w:rsidR="00597AF3" w:rsidRPr="006957AD">
      <w:pPr>
        <w:ind w:firstLine="708"/>
        <w:jc w:val="center"/>
      </w:pPr>
      <w:r w:rsidRPr="006957AD">
        <w:t xml:space="preserve">Zagreb, </w:t>
      </w:r>
      <w:r w:rsidR="000F4EDB">
        <w:t>8</w:t>
      </w:r>
      <w:r w:rsidR="00AC0948">
        <w:t>. lipanj 2017.</w:t>
      </w:r>
    </w:p>
    <w:p w:rsidRDefault="00597AF3" w:rsidP="00597AF3" w:rsidR="00597AF3" w:rsidRPr="006957AD">
      <w:pPr>
        <w:jc w:val="center"/>
      </w:pPr>
    </w:p>
    <w:p w:rsidRDefault="00597AF3" w:rsidP="00597AF3" w:rsidR="00597AF3" w:rsidRPr="006957AD">
      <w:pPr>
        <w:jc w:val="both"/>
      </w:pP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rPr>
          <w:lang w:val="pl-PL"/>
        </w:rPr>
        <w:t>SUDAC</w:t>
      </w:r>
      <w:r w:rsidRPr="006957AD">
        <w:t>:</w:t>
      </w:r>
    </w:p>
    <w:p w:rsidRDefault="00597AF3" w:rsidP="00597AF3" w:rsidR="00597AF3" w:rsidRPr="006957AD">
      <w:pPr>
        <w:jc w:val="both"/>
      </w:pP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tab/>
      </w:r>
      <w:r w:rsidRPr="006957AD">
        <w:rPr>
          <w:lang w:val="pl-PL"/>
        </w:rPr>
        <w:t>Vesna</w:t>
      </w:r>
      <w:r w:rsidRPr="006957AD">
        <w:t xml:space="preserve"> </w:t>
      </w:r>
      <w:r w:rsidRPr="006957AD">
        <w:rPr>
          <w:lang w:val="pl-PL"/>
        </w:rPr>
        <w:t>Malenica</w:t>
      </w:r>
      <w:r w:rsidRPr="006957AD">
        <w:t xml:space="preserve"> </w:t>
      </w:r>
      <w:r w:rsidR="00287E84">
        <w:t xml:space="preserve">v. r. </w:t>
      </w:r>
    </w:p>
    <w:p w:rsidRDefault="00597AF3" w:rsidP="00597AF3" w:rsidR="00597AF3" w:rsidRPr="006957AD">
      <w:pPr>
        <w:ind w:firstLine="708"/>
        <w:jc w:val="both"/>
      </w:pPr>
      <w:r w:rsidRPr="006957AD">
        <w:t>UPUTA O PRAVNOM LIJEKU:</w:t>
      </w:r>
    </w:p>
    <w:p w:rsidRDefault="009B2C4F" w:rsidP="00597AF3" w:rsidR="00597AF3" w:rsidRPr="006957AD">
      <w:pPr>
        <w:ind w:firstLine="708"/>
        <w:jc w:val="both"/>
      </w:pPr>
      <w:r>
        <w:t xml:space="preserve">Protiv </w:t>
      </w:r>
      <w:r w:rsidR="00597AF3" w:rsidRPr="006957AD">
        <w:t xml:space="preserve">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6957AD">
      <w:pPr>
        <w:ind w:firstLine="708"/>
        <w:jc w:val="both"/>
      </w:pPr>
      <w:r w:rsidRPr="006957AD">
        <w:t>Žalba se podnosi u tri primjerka ovom sudu, pozivom na gornji broj predmeta.</w:t>
      </w:r>
    </w:p>
    <w:p w:rsidRDefault="00597AF3" w:rsidP="00597AF3" w:rsidR="00597AF3" w:rsidRPr="006957AD">
      <w:pPr>
        <w:ind w:firstLine="708"/>
        <w:jc w:val="both"/>
      </w:pPr>
      <w:r w:rsidRPr="006957AD">
        <w:t>O žalbi odlučuje Visoki trgovački sud Republike Hrvatske.</w:t>
      </w:r>
    </w:p>
    <w:p w:rsidRDefault="00597AF3" w:rsidP="00597AF3" w:rsidR="00597AF3" w:rsidRPr="006957AD">
      <w:pPr>
        <w:ind w:firstLine="708"/>
        <w:jc w:val="both"/>
      </w:pPr>
    </w:p>
    <w:p w:rsidRDefault="00287E84" w:rsidP="00AB7A2F" w:rsidR="00287E84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287E84" w:rsidP="00995CE9" w:rsidR="00287E84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6957AD">
      <w:pPr>
        <w:jc w:val="both"/>
      </w:pPr>
    </w:p>
    <w:p w:rsidRDefault="00597AF3" w:rsidP="00597AF3" w:rsidR="00597AF3" w:rsidRPr="006957AD">
      <w:pPr>
        <w:jc w:val="both"/>
      </w:pPr>
    </w:p>
    <w:p w:rsidRDefault="00597AF3" w:rsidP="00597AF3" w:rsidR="00597AF3" w:rsidRPr="006957AD"/>
    <w:p w:rsidRDefault="00AB564F" w:rsidP="00AB564F" w:rsidR="00AB564F" w:rsidRPr="006957AD">
      <w:pPr>
        <w:jc w:val="right"/>
      </w:pPr>
    </w:p>
    <w:sectPr w:rsidSect="00EA79C2" w:rsidR="00AB564F" w:rsidRPr="006957AD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2E1" w:rsidR="00F252E1">
      <w:r>
        <w:separator/>
      </w:r>
    </w:p>
  </w:endnote>
  <w:endnote w:id="0" w:type="continuationSeparator">
    <w:p w:rsidRDefault="00F252E1" w:rsidR="00F25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charset w:val="80"/>
    <w:family w:val="auto"/>
    <w:pitch w:val="variable"/>
  </w:font>
  <w:font w:name="Liberation Sans">
    <w:altName w:val="Arial"/>
    <w:charset w:val="00"/>
    <w:family w:val="roman"/>
    <w:pitch w:val="default"/>
  </w:font>
  <w:font w:name="Droid Sans Fallback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2E1" w:rsidR="00F252E1">
      <w:r>
        <w:separator/>
      </w:r>
    </w:p>
  </w:footnote>
  <w:footnote w:id="0" w:type="continuationSeparator">
    <w:p w:rsidRDefault="00F252E1" w:rsidR="00F25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2E1" w:rsidP="00D10374" w:rsidR="00F252E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52E1" w:rsidP="00B3239D" w:rsidR="00F252E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2E1" w:rsidP="00D10374" w:rsidR="00F252E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E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52E1" w:rsidP="00B3239D" w:rsidR="00F252E1" w:rsidRPr="00D356FA">
    <w:pPr>
      <w:pStyle w:val="Zaglavlje"/>
      <w:tabs>
        <w:tab w:pos="4536" w:val="clear"/>
        <w:tab w:pos="7920" w:val="center"/>
      </w:tabs>
      <w:ind w:right="360"/>
      <w:rPr>
        <w:rFonts w:hAnsi="Times New Roman" w:ascii="Times New Roman"/>
        <w:sz w:val="24"/>
        <w:szCs w:val="24"/>
      </w:rPr>
    </w:pPr>
    <w:r>
      <w:rPr>
        <w:rFonts w:hAnsi="Verdana" w:ascii="Verdana"/>
      </w:rPr>
      <w:tab/>
    </w:r>
    <w:r w:rsidRPr="00D356FA">
      <w:rPr>
        <w:rFonts w:hAnsi="Times New Roman" w:ascii="Times New Roman"/>
        <w:sz w:val="24"/>
        <w:szCs w:val="24"/>
      </w:rPr>
      <w:t xml:space="preserve">7 </w:t>
    </w:r>
    <w:r w:rsidR="00ED4B8C">
      <w:rPr>
        <w:rFonts w:hAnsi="Times New Roman" w:ascii="Times New Roman"/>
        <w:sz w:val="24"/>
        <w:szCs w:val="24"/>
      </w:rPr>
      <w:t>St-8632/15-22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720"/>
      </w:pPr>
      <w:rPr>
        <w:rFonts w:cs="Tahoma" w:hAnsi="Tahoma" w:ascii="Tahoma"/>
        <w:sz w:val="20"/>
        <w:szCs w:val="2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765"/>
      </w:pPr>
      <w:rPr>
        <w:rFonts w:cs="Symbol" w:hAnsi="Symbol" w:asci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ahoma" w:hAnsi="Tahoma" w:ascii="Tahoma"/>
        <w:sz w:val="20"/>
        <w:szCs w:val="20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720"/>
      </w:pPr>
      <w:rPr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pos="0" w:val="num"/>
        </w:tabs>
        <w:ind w:hanging="360" w:left="1080"/>
      </w:pPr>
      <w:rPr>
        <w:rFonts w:cs="Times New Roman" w:hAnsi="Calibri" w:ascii="Calibri"/>
        <w:sz w:val="20"/>
        <w:szCs w:val="20"/>
      </w:rPr>
    </w:lvl>
  </w:abstractNum>
  <w:abstractNum w:abstractNumId="5">
    <w:nsid w:val="00000006"/>
    <w:multiLevelType w:val="singleLevel"/>
    <w:tmpl w:val="00000006"/>
    <w:name w:val="WW8Num13"/>
    <w:lvl w:ilvl="0">
      <w:start w:val="1"/>
      <w:numFmt w:val="bullet"/>
      <w:lvlText w:val=""/>
      <w:lvlJc w:val="left"/>
      <w:pPr>
        <w:tabs>
          <w:tab w:pos="0" w:val="num"/>
        </w:tabs>
        <w:ind w:hanging="360" w:left="1068"/>
      </w:pPr>
      <w:rPr>
        <w:rFonts w:cs="Symbol" w:hAnsi="Symbol" w:ascii="Symbol"/>
      </w:rPr>
    </w:lvl>
  </w:abstractNum>
  <w:abstractNum w:abstractNumId="6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7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720"/>
      </w:pPr>
      <w:rPr>
        <w:rFonts w:cs="Tahoma" w:hAnsi="Tahoma" w:ascii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8">
    <w:nsid w:val="09815CA3"/>
    <w:multiLevelType w:val="hybridMultilevel"/>
    <w:tmpl w:val="56FEDA40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0CB249E7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D6520DA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2A2CAE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113C61E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1AD8177B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1C4120AF"/>
    <w:multiLevelType w:val="hybridMultilevel"/>
    <w:tmpl w:val="A6987EE4"/>
    <w:lvl w:tplc="D58A8B92" w:ilvl="0">
      <w:start w:val="2"/>
      <w:numFmt w:val="bullet"/>
      <w:lvlText w:val="-"/>
      <w:lvlJc w:val="center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1C837FC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8">
    <w:nsid w:val="1EAE246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225D7F3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2E9F3F28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4C3D13A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3">
    <w:nsid w:val="5A856AF7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E104C11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1B1055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6">
    <w:nsid w:val="650C5AF0"/>
    <w:multiLevelType w:val="hybridMultilevel"/>
    <w:tmpl w:val="D95084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CB012C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8">
    <w:nsid w:val="752F5365"/>
    <w:multiLevelType w:val="hybridMultilevel"/>
    <w:tmpl w:val="9A808AE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A73398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0">
    <w:nsid w:val="771945C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1">
    <w:nsid w:val="7EDB67FE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6"/>
  </w:num>
  <w:num w:numId="9">
    <w:abstractNumId w:val="8"/>
  </w:num>
  <w:num w:numId="10">
    <w:abstractNumId w:val="17"/>
  </w:num>
  <w:num w:numId="11">
    <w:abstractNumId w:val="18"/>
  </w:num>
  <w:num w:numId="12">
    <w:abstractNumId w:val="29"/>
  </w:num>
  <w:num w:numId="13">
    <w:abstractNumId w:val="22"/>
  </w:num>
  <w:num w:numId="14">
    <w:abstractNumId w:val="30"/>
  </w:num>
  <w:num w:numId="15">
    <w:abstractNumId w:val="15"/>
  </w:num>
  <w:num w:numId="16">
    <w:abstractNumId w:val="25"/>
  </w:num>
  <w:num w:numId="17">
    <w:abstractNumId w:val="27"/>
  </w:num>
  <w:num w:numId="18">
    <w:abstractNumId w:val="12"/>
  </w:num>
  <w:num w:numId="19">
    <w:abstractNumId w:val="13"/>
  </w:num>
  <w:num w:numId="20">
    <w:abstractNumId w:val="19"/>
  </w:num>
  <w:num w:numId="21">
    <w:abstractNumId w:val="11"/>
  </w:num>
  <w:num w:numId="22">
    <w:abstractNumId w:val="24"/>
  </w:num>
  <w:num w:numId="23">
    <w:abstractNumId w:val="20"/>
  </w:num>
  <w:num w:numId="24">
    <w:abstractNumId w:val="9"/>
  </w:num>
  <w:num w:numId="25">
    <w:abstractNumId w:val="23"/>
  </w:num>
  <w:num w:numId="26">
    <w:abstractNumId w:val="5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2"/>
  </w:num>
  <w:num w:numId="29">
    <w:abstractNumId w:val="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"/>
    <w:lvlOverride w:ilvl="0">
      <w:startOverride w:val="1"/>
    </w:lvlOverride>
  </w:num>
  <w:num w:numId="33">
    <w:abstractNumId w:val="0"/>
  </w:num>
  <w:num w:numId="34">
    <w:abstractNumId w:val="28"/>
  </w:num>
  <w:num w:numId="35">
    <w:abstractNumId w:val="31"/>
  </w:num>
  <w:num w:numId="36">
    <w:abstractNumId w:val="1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D37"/>
    <w:rsid w:val="00016ED9"/>
    <w:rsid w:val="00091340"/>
    <w:rsid w:val="000C3B5D"/>
    <w:rsid w:val="000D2E16"/>
    <w:rsid w:val="000F4EDB"/>
    <w:rsid w:val="000F7FEB"/>
    <w:rsid w:val="001023C4"/>
    <w:rsid w:val="0011242B"/>
    <w:rsid w:val="00170F99"/>
    <w:rsid w:val="0017499E"/>
    <w:rsid w:val="00175B42"/>
    <w:rsid w:val="00186D6C"/>
    <w:rsid w:val="001B3358"/>
    <w:rsid w:val="001C6E04"/>
    <w:rsid w:val="001E63E9"/>
    <w:rsid w:val="002157CF"/>
    <w:rsid w:val="0026132B"/>
    <w:rsid w:val="00287E84"/>
    <w:rsid w:val="002900F1"/>
    <w:rsid w:val="002922B1"/>
    <w:rsid w:val="002A4353"/>
    <w:rsid w:val="002A44E4"/>
    <w:rsid w:val="002A5E66"/>
    <w:rsid w:val="002B51F3"/>
    <w:rsid w:val="002F4362"/>
    <w:rsid w:val="00302A5A"/>
    <w:rsid w:val="00367641"/>
    <w:rsid w:val="003720C4"/>
    <w:rsid w:val="0039508D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4F6127"/>
    <w:rsid w:val="00500E7D"/>
    <w:rsid w:val="00505EAA"/>
    <w:rsid w:val="0053116E"/>
    <w:rsid w:val="00532B26"/>
    <w:rsid w:val="00594F47"/>
    <w:rsid w:val="00597AF3"/>
    <w:rsid w:val="005C5503"/>
    <w:rsid w:val="005D63D0"/>
    <w:rsid w:val="005F2725"/>
    <w:rsid w:val="005F47B7"/>
    <w:rsid w:val="006957AD"/>
    <w:rsid w:val="00702CE0"/>
    <w:rsid w:val="00707804"/>
    <w:rsid w:val="0073579C"/>
    <w:rsid w:val="00742B41"/>
    <w:rsid w:val="00747167"/>
    <w:rsid w:val="007B47A1"/>
    <w:rsid w:val="007C0D06"/>
    <w:rsid w:val="007C313A"/>
    <w:rsid w:val="007C434C"/>
    <w:rsid w:val="00827DD3"/>
    <w:rsid w:val="00844C43"/>
    <w:rsid w:val="008745B9"/>
    <w:rsid w:val="008B5010"/>
    <w:rsid w:val="008C268D"/>
    <w:rsid w:val="008C39D9"/>
    <w:rsid w:val="008E60B6"/>
    <w:rsid w:val="0090234A"/>
    <w:rsid w:val="00942153"/>
    <w:rsid w:val="0097327D"/>
    <w:rsid w:val="0098702F"/>
    <w:rsid w:val="00992C1E"/>
    <w:rsid w:val="009A073F"/>
    <w:rsid w:val="009B2C4F"/>
    <w:rsid w:val="009B6E75"/>
    <w:rsid w:val="009D486B"/>
    <w:rsid w:val="009D521D"/>
    <w:rsid w:val="009D55D3"/>
    <w:rsid w:val="00A16883"/>
    <w:rsid w:val="00A2659C"/>
    <w:rsid w:val="00A5291B"/>
    <w:rsid w:val="00A963E6"/>
    <w:rsid w:val="00AB564F"/>
    <w:rsid w:val="00AC007B"/>
    <w:rsid w:val="00AC0948"/>
    <w:rsid w:val="00AC1F9C"/>
    <w:rsid w:val="00B11116"/>
    <w:rsid w:val="00B26F2B"/>
    <w:rsid w:val="00B3239D"/>
    <w:rsid w:val="00B372C2"/>
    <w:rsid w:val="00B90D49"/>
    <w:rsid w:val="00B9110F"/>
    <w:rsid w:val="00BA5E0F"/>
    <w:rsid w:val="00BD6AF4"/>
    <w:rsid w:val="00BE5C01"/>
    <w:rsid w:val="00C158B4"/>
    <w:rsid w:val="00C17039"/>
    <w:rsid w:val="00C20D9A"/>
    <w:rsid w:val="00C27B80"/>
    <w:rsid w:val="00C71071"/>
    <w:rsid w:val="00CB4D6B"/>
    <w:rsid w:val="00CB4E35"/>
    <w:rsid w:val="00CC71B8"/>
    <w:rsid w:val="00CE4EBA"/>
    <w:rsid w:val="00CF3859"/>
    <w:rsid w:val="00D10374"/>
    <w:rsid w:val="00D22616"/>
    <w:rsid w:val="00D356FA"/>
    <w:rsid w:val="00D50F92"/>
    <w:rsid w:val="00D51DFE"/>
    <w:rsid w:val="00D5259A"/>
    <w:rsid w:val="00DE29D6"/>
    <w:rsid w:val="00E24FFC"/>
    <w:rsid w:val="00E321AD"/>
    <w:rsid w:val="00E46509"/>
    <w:rsid w:val="00EA79C2"/>
    <w:rsid w:val="00ED04CF"/>
    <w:rsid w:val="00ED4B8C"/>
    <w:rsid w:val="00F23AAA"/>
    <w:rsid w:val="00F252E1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rsid w:val="00D35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56FA"/>
    <w:rPr>
      <w:rFonts w:cs="Tahoma" w:hAnsi="Tahoma" w:ascii="Tahoma"/>
      <w:sz w:val="16"/>
      <w:szCs w:val="16"/>
      <w:lang w:eastAsia="en-US"/>
    </w:rPr>
  </w:style>
  <w:style w:customStyle="true" w:styleId="st" w:type="character">
    <w:name w:val="st"/>
    <w:basedOn w:val="Zadanifontodlomka"/>
    <w:rsid w:val="00D356FA"/>
  </w:style>
  <w:style w:styleId="Bezproreda" w:type="paragraph">
    <w:name w:val="No Spacing"/>
    <w:qFormat/>
    <w:rsid w:val="00D356F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D356FA"/>
  </w:style>
  <w:style w:customStyle="true" w:styleId="Default" w:type="paragraph">
    <w:name w:val="Default"/>
    <w:rsid w:val="00D356FA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true" w:styleId="xl70" w:type="paragraph">
    <w:name w:val="xl7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1" w:type="paragraph">
    <w:name w:val="xl7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72" w:type="paragraph">
    <w:name w:val="xl7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3" w:type="paragraph">
    <w:name w:val="xl73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4" w:type="paragraph">
    <w:name w:val="xl7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75" w:type="paragraph">
    <w:name w:val="xl7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6" w:type="paragraph">
    <w:name w:val="xl7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7" w:type="paragraph">
    <w:name w:val="xl7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78" w:type="paragraph">
    <w:name w:val="xl7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9" w:type="paragraph">
    <w:name w:val="xl7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0" w:type="paragraph">
    <w:name w:val="xl8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81" w:type="paragraph">
    <w:name w:val="xl81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82" w:type="paragraph">
    <w:name w:val="xl82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3" w:type="paragraph">
    <w:name w:val="xl8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4" w:type="paragraph">
    <w:name w:val="xl8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5" w:type="paragraph">
    <w:name w:val="xl8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6" w:type="paragraph">
    <w:name w:val="xl86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7" w:type="paragraph">
    <w:name w:val="xl8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8" w:type="paragraph">
    <w:name w:val="xl8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89" w:type="paragraph">
    <w:name w:val="xl8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0" w:type="paragraph">
    <w:name w:val="xl90"/>
    <w:basedOn w:val="Normal"/>
    <w:rsid w:val="00D356FA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1" w:type="paragraph">
    <w:name w:val="xl91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2" w:type="paragraph">
    <w:name w:val="xl92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93" w:type="paragraph">
    <w:name w:val="xl93"/>
    <w:basedOn w:val="Normal"/>
    <w:rsid w:val="00D356FA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4" w:type="paragraph">
    <w:name w:val="xl94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5" w:type="paragraph">
    <w:name w:val="xl95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6" w:type="paragraph">
    <w:name w:val="xl96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7" w:type="paragraph">
    <w:name w:val="xl97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98" w:type="paragraph">
    <w:name w:val="xl98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9" w:type="paragraph">
    <w:name w:val="xl99"/>
    <w:basedOn w:val="Normal"/>
    <w:rsid w:val="00D356FA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0" w:type="paragraph">
    <w:name w:val="xl100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1" w:type="paragraph">
    <w:name w:val="xl101"/>
    <w:basedOn w:val="Normal"/>
    <w:rsid w:val="00D356FA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2" w:type="paragraph">
    <w:name w:val="xl10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3" w:type="paragraph">
    <w:name w:val="xl10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4" w:type="paragraph">
    <w:name w:val="xl104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5" w:type="paragraph">
    <w:name w:val="xl105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6" w:type="paragraph">
    <w:name w:val="xl10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7" w:type="paragraph">
    <w:name w:val="xl10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8" w:type="paragraph">
    <w:name w:val="xl10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9" w:type="paragraph">
    <w:name w:val="xl109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0" w:type="paragraph">
    <w:name w:val="xl110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1" w:type="paragraph">
    <w:name w:val="xl111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2" w:type="paragraph">
    <w:name w:val="xl11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3" w:type="paragraph">
    <w:name w:val="xl113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4" w:type="paragraph">
    <w:name w:val="xl11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5" w:type="paragraph">
    <w:name w:val="xl115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6" w:type="paragraph">
    <w:name w:val="xl11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7" w:type="paragraph">
    <w:name w:val="xl11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18" w:type="paragraph">
    <w:name w:val="xl11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119" w:type="paragraph">
    <w:name w:val="xl11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20" w:type="paragraph">
    <w:name w:val="xl120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1" w:type="paragraph">
    <w:name w:val="xl121"/>
    <w:basedOn w:val="Normal"/>
    <w:rsid w:val="00D356FA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2" w:type="paragraph">
    <w:name w:val="xl12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3" w:type="paragraph">
    <w:name w:val="xl123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4" w:type="paragraph">
    <w:name w:val="xl124"/>
    <w:basedOn w:val="Normal"/>
    <w:rsid w:val="00D356FA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5" w:type="paragraph">
    <w:name w:val="xl125"/>
    <w:basedOn w:val="Normal"/>
    <w:rsid w:val="00D356FA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6" w:type="paragraph">
    <w:name w:val="xl126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7" w:type="paragraph">
    <w:name w:val="xl127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8" w:type="paragraph">
    <w:name w:val="xl128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9" w:type="paragraph">
    <w:name w:val="xl129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0" w:type="paragraph">
    <w:name w:val="xl130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31" w:type="paragraph">
    <w:name w:val="xl131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2" w:type="paragraph">
    <w:name w:val="xl132"/>
    <w:basedOn w:val="Normal"/>
    <w:rsid w:val="00D356FA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3" w:type="paragraph">
    <w:name w:val="xl13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4" w:type="paragraph">
    <w:name w:val="xl13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35" w:type="paragraph">
    <w:name w:val="xl135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6" w:type="paragraph">
    <w:name w:val="xl13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37" w:type="paragraph">
    <w:name w:val="xl13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8" w:type="paragraph">
    <w:name w:val="xl138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9" w:type="paragraph">
    <w:name w:val="xl139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40" w:type="paragraph">
    <w:name w:val="xl14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1" w:type="paragraph">
    <w:name w:val="xl14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2" w:type="paragraph">
    <w:name w:val="xl14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3" w:type="paragraph">
    <w:name w:val="xl14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4" w:type="paragraph">
    <w:name w:val="xl14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5" w:type="paragraph">
    <w:name w:val="xl14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6" w:type="paragraph">
    <w:name w:val="xl14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7" w:type="paragraph">
    <w:name w:val="xl14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8" w:type="paragraph">
    <w:name w:val="xl148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9" w:type="paragraph">
    <w:name w:val="xl149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0" w:type="paragraph">
    <w:name w:val="xl150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1" w:type="paragraph">
    <w:name w:val="xl151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2" w:type="paragraph">
    <w:name w:val="xl152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3" w:type="paragraph">
    <w:name w:val="xl153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4" w:type="paragraph">
    <w:name w:val="xl15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5" w:type="paragraph">
    <w:name w:val="xl15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6" w:type="paragraph">
    <w:name w:val="xl15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7" w:type="paragraph">
    <w:name w:val="xl157"/>
    <w:basedOn w:val="Normal"/>
    <w:rsid w:val="00D356FA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8" w:type="paragraph">
    <w:name w:val="xl158"/>
    <w:basedOn w:val="Normal"/>
    <w:rsid w:val="00D356FA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9" w:type="paragraph">
    <w:name w:val="xl159"/>
    <w:basedOn w:val="Normal"/>
    <w:rsid w:val="00D356FA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0" w:type="paragraph">
    <w:name w:val="xl16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1" w:type="paragraph">
    <w:name w:val="xl161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2" w:type="paragraph">
    <w:name w:val="xl162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3" w:type="paragraph">
    <w:name w:val="xl16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4" w:type="paragraph">
    <w:name w:val="xl164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5" w:type="paragraph">
    <w:name w:val="xl165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D356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D356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D356FA"/>
    <w:rPr>
      <w:rFonts w:cs="Times New Roman"/>
    </w:rPr>
  </w:style>
  <w:style w:customStyle="true" w:styleId="ListLabel2" w:type="character">
    <w:name w:val="ListLabel 2"/>
    <w:rsid w:val="00D356FA"/>
    <w:rPr>
      <w:rFonts w:cs="Times New Roman"/>
      <w:b w:val="false"/>
      <w:i w:val="false"/>
    </w:rPr>
  </w:style>
  <w:style w:customStyle="true" w:styleId="ListLabel3" w:type="character">
    <w:name w:val="ListLabel 3"/>
    <w:rsid w:val="00D356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D356FA"/>
    <w:rPr>
      <w:sz w:val="22"/>
    </w:rPr>
  </w:style>
  <w:style w:customStyle="true" w:styleId="ListLabel5" w:type="character">
    <w:name w:val="ListLabel 5"/>
    <w:rsid w:val="00D356FA"/>
    <w:rPr>
      <w:rFonts w:eastAsia="MS ??"/>
    </w:rPr>
  </w:style>
  <w:style w:customStyle="true" w:styleId="ListLabel6" w:type="character">
    <w:name w:val="ListLabel 6"/>
    <w:rsid w:val="00D356FA"/>
    <w:rPr>
      <w:b w:val="false"/>
      <w:i w:val="false"/>
    </w:rPr>
  </w:style>
  <w:style w:customStyle="true" w:styleId="ListLabel7" w:type="character">
    <w:name w:val="ListLabel 7"/>
    <w:rsid w:val="00D356FA"/>
    <w:rPr>
      <w:rFonts w:cs="Verdana"/>
    </w:rPr>
  </w:style>
  <w:style w:customStyle="true" w:styleId="ListLabel8" w:type="character">
    <w:name w:val="ListLabel 8"/>
    <w:rsid w:val="00D356FA"/>
    <w:rPr>
      <w:rFonts w:cs="Courier New"/>
    </w:rPr>
  </w:style>
  <w:style w:customStyle="true" w:styleId="ListLabel9" w:type="character">
    <w:name w:val="ListLabel 9"/>
    <w:rsid w:val="00D356FA"/>
    <w:rPr>
      <w:rFonts w:cs="Wingdings"/>
    </w:rPr>
  </w:style>
  <w:style w:customStyle="true" w:styleId="ListLabel10" w:type="character">
    <w:name w:val="ListLabel 10"/>
    <w:rsid w:val="00D356FA"/>
    <w:rPr>
      <w:rFonts w:cs="Symbol"/>
    </w:rPr>
  </w:style>
  <w:style w:customStyle="true" w:styleId="ListLabel11" w:type="character">
    <w:name w:val="ListLabel 11"/>
    <w:rsid w:val="00D356FA"/>
    <w:rPr>
      <w:b w:val="false"/>
      <w:i w:val="false"/>
    </w:rPr>
  </w:style>
  <w:style w:customStyle="true" w:styleId="ListLabel12" w:type="character">
    <w:name w:val="ListLabel 12"/>
    <w:rsid w:val="00D356FA"/>
    <w:rPr>
      <w:rFonts w:cs="Verdana"/>
    </w:rPr>
  </w:style>
  <w:style w:customStyle="true" w:styleId="ListLabel13" w:type="character">
    <w:name w:val="ListLabel 13"/>
    <w:rsid w:val="00D356FA"/>
    <w:rPr>
      <w:rFonts w:cs="Courier New"/>
    </w:rPr>
  </w:style>
  <w:style w:customStyle="true" w:styleId="ListLabel14" w:type="character">
    <w:name w:val="ListLabel 14"/>
    <w:rsid w:val="00D356FA"/>
    <w:rPr>
      <w:rFonts w:cs="Wingdings"/>
    </w:rPr>
  </w:style>
  <w:style w:customStyle="true" w:styleId="ListLabel15" w:type="character">
    <w:name w:val="ListLabel 15"/>
    <w:rsid w:val="00D356FA"/>
    <w:rPr>
      <w:rFonts w:cs="Symbol"/>
    </w:rPr>
  </w:style>
  <w:style w:customStyle="true" w:styleId="ListLabel16" w:type="character">
    <w:name w:val="ListLabel 16"/>
    <w:rsid w:val="00D356FA"/>
    <w:rPr>
      <w:b w:val="false"/>
      <w:i w:val="false"/>
    </w:rPr>
  </w:style>
  <w:style w:customStyle="true" w:styleId="ListLabel17" w:type="character">
    <w:name w:val="ListLabel 17"/>
    <w:rsid w:val="00D356FA"/>
    <w:rPr>
      <w:rFonts w:cs="Verdana"/>
    </w:rPr>
  </w:style>
  <w:style w:customStyle="true" w:styleId="ListLabel18" w:type="character">
    <w:name w:val="ListLabel 18"/>
    <w:rsid w:val="00D356FA"/>
    <w:rPr>
      <w:rFonts w:cs="Courier New"/>
    </w:rPr>
  </w:style>
  <w:style w:customStyle="true" w:styleId="ListLabel19" w:type="character">
    <w:name w:val="ListLabel 19"/>
    <w:rsid w:val="00D356FA"/>
    <w:rPr>
      <w:rFonts w:cs="Wingdings"/>
    </w:rPr>
  </w:style>
  <w:style w:customStyle="true" w:styleId="ListLabel20" w:type="character">
    <w:name w:val="ListLabel 20"/>
    <w:rsid w:val="00D356FA"/>
    <w:rPr>
      <w:rFonts w:cs="Symbol"/>
    </w:rPr>
  </w:style>
  <w:style w:customStyle="true" w:styleId="ListLabel21" w:type="character">
    <w:name w:val="ListLabel 21"/>
    <w:rsid w:val="00D356FA"/>
    <w:rPr>
      <w:b w:val="false"/>
      <w:i w:val="false"/>
    </w:rPr>
  </w:style>
  <w:style w:customStyle="true" w:styleId="ListLabel22" w:type="character">
    <w:name w:val="ListLabel 22"/>
    <w:rsid w:val="00D356FA"/>
    <w:rPr>
      <w:rFonts w:cs="Verdana"/>
    </w:rPr>
  </w:style>
  <w:style w:customStyle="true" w:styleId="ListLabel23" w:type="character">
    <w:name w:val="ListLabel 23"/>
    <w:rsid w:val="00D356FA"/>
    <w:rPr>
      <w:rFonts w:cs="Courier New"/>
    </w:rPr>
  </w:style>
  <w:style w:customStyle="true" w:styleId="ListLabel24" w:type="character">
    <w:name w:val="ListLabel 24"/>
    <w:rsid w:val="00D356FA"/>
    <w:rPr>
      <w:rFonts w:cs="Wingdings"/>
    </w:rPr>
  </w:style>
  <w:style w:customStyle="true" w:styleId="ListLabel25" w:type="character">
    <w:name w:val="ListLabel 25"/>
    <w:rsid w:val="00D356FA"/>
    <w:rPr>
      <w:rFonts w:cs="Symbol"/>
    </w:rPr>
  </w:style>
  <w:style w:customStyle="true" w:styleId="ListLabel26" w:type="character">
    <w:name w:val="ListLabel 26"/>
    <w:rsid w:val="00D356FA"/>
    <w:rPr>
      <w:b w:val="false"/>
      <w:i w:val="false"/>
    </w:rPr>
  </w:style>
  <w:style w:customStyle="true" w:styleId="ListLabel27" w:type="character">
    <w:name w:val="ListLabel 27"/>
    <w:rsid w:val="00D356FA"/>
    <w:rPr>
      <w:rFonts w:cs="Verdana"/>
    </w:rPr>
  </w:style>
  <w:style w:customStyle="true" w:styleId="ListLabel28" w:type="character">
    <w:name w:val="ListLabel 28"/>
    <w:rsid w:val="00D356FA"/>
    <w:rPr>
      <w:rFonts w:cs="Courier New"/>
    </w:rPr>
  </w:style>
  <w:style w:customStyle="true" w:styleId="ListLabel29" w:type="character">
    <w:name w:val="ListLabel 29"/>
    <w:rsid w:val="00D356FA"/>
    <w:rPr>
      <w:rFonts w:cs="Wingdings"/>
    </w:rPr>
  </w:style>
  <w:style w:customStyle="true" w:styleId="ListLabel30" w:type="character">
    <w:name w:val="ListLabel 30"/>
    <w:rsid w:val="00D356FA"/>
    <w:rPr>
      <w:rFonts w:cs="Symbol"/>
    </w:rPr>
  </w:style>
  <w:style w:customStyle="true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D356FA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val="en-US"/>
    </w:rPr>
  </w:style>
  <w:style w:customStyle="true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val="en-US"/>
    </w:rPr>
  </w:style>
  <w:style w:styleId="Tekstkomentara" w:type="paragraph">
    <w:name w:val="annotation text"/>
    <w:basedOn w:val="Normal"/>
    <w:link w:val="TekstkomentaraChar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Arial" w:ascii="Arial"/>
      <w:color w:val="00000A"/>
      <w:lang w:val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D356FA"/>
    <w:rPr>
      <w:rFonts w:eastAsia="MS ??" w:hAnsi="Arial" w:asci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rsid w:val="00D356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rsid w:val="00D356FA"/>
    <w:rPr>
      <w:rFonts w:eastAsia="MS ??" w:hAnsi="Arial" w:asci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Garamond" w:ascii="Garamond"/>
      <w:color w:val="00000A"/>
      <w:sz w:val="28"/>
      <w:szCs w:val="24"/>
      <w:lang w:eastAsia="en-US" w:val="en-US"/>
    </w:rPr>
  </w:style>
  <w:style w:styleId="Naglaeno" w:type="character">
    <w:name w:val="Strong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nhideWhenUsed/>
    <w:rsid w:val="00D356FA"/>
    <w:rPr>
      <w:rFonts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rsid w:val="00D356FA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D356FA"/>
    <w:rPr>
      <w:rFonts w:hAnsi="Calibri" w:ascii="Calibri"/>
      <w:sz w:val="22"/>
      <w:szCs w:val="22"/>
    </w:rPr>
  </w:style>
  <w:style w:customStyle="true" w:styleId="text" w:type="paragraph">
    <w:name w:val="text"/>
    <w:basedOn w:val="Normal"/>
    <w:rsid w:val="00D356F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  <w:lang w:val="en-GB"/>
    </w:rPr>
  </w:style>
  <w:style w:customStyle="true" w:styleId="xl177" w:type="paragraph">
    <w:name w:val="xl177"/>
    <w:basedOn w:val="Normal"/>
    <w:rsid w:val="00D356FA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78" w:type="paragraph">
    <w:name w:val="xl178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79" w:type="paragraph">
    <w:name w:val="xl179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0" w:type="paragraph">
    <w:name w:val="xl180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181" w:type="paragraph">
    <w:name w:val="xl181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2" w:type="paragraph">
    <w:name w:val="xl18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3" w:type="paragraph">
    <w:name w:val="xl18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84" w:type="paragraph">
    <w:name w:val="xl1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185" w:type="paragraph">
    <w:name w:val="xl18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86" w:type="paragraph">
    <w:name w:val="xl1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187" w:type="paragraph">
    <w:name w:val="xl187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8" w:type="paragraph">
    <w:name w:val="xl1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189" w:type="paragraph">
    <w:name w:val="xl189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90" w:type="paragraph">
    <w:name w:val="xl19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1" w:type="paragraph">
    <w:name w:val="xl1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92" w:type="paragraph">
    <w:name w:val="xl19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3" w:type="paragraph">
    <w:name w:val="xl193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4" w:type="paragraph">
    <w:name w:val="xl194"/>
    <w:basedOn w:val="Normal"/>
    <w:rsid w:val="00D356FA"/>
    <w:pPr>
      <w:spacing w:afterAutospacing="true" w:after="100" w:beforeAutospacing="true" w:before="100"/>
    </w:pPr>
    <w:rPr>
      <w:rFonts w:hAnsi="Calibri" w:ascii="Calibri"/>
      <w:b/>
      <w:bCs/>
      <w:sz w:val="22"/>
      <w:szCs w:val="22"/>
      <w:lang w:eastAsia="hr-HR"/>
    </w:rPr>
  </w:style>
  <w:style w:customStyle="true" w:styleId="xl195" w:type="paragraph">
    <w:name w:val="xl19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6" w:type="paragraph">
    <w:name w:val="xl19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97" w:type="paragraph">
    <w:name w:val="xl19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98" w:type="paragraph">
    <w:name w:val="xl198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199" w:type="paragraph">
    <w:name w:val="xl199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0" w:type="paragraph">
    <w:name w:val="xl20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1" w:type="paragraph">
    <w:name w:val="xl201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2" w:type="paragraph">
    <w:name w:val="xl20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3" w:type="paragraph">
    <w:name w:val="xl20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4" w:type="paragraph">
    <w:name w:val="xl20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5" w:type="paragraph">
    <w:name w:val="xl20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6" w:type="paragraph">
    <w:name w:val="xl20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07" w:type="paragraph">
    <w:name w:val="xl20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08" w:type="paragraph">
    <w:name w:val="xl2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9" w:type="paragraph">
    <w:name w:val="xl2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210" w:type="paragraph">
    <w:name w:val="xl2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1" w:type="paragraph">
    <w:name w:val="xl2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12" w:type="paragraph">
    <w:name w:val="xl21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3" w:type="paragraph">
    <w:name w:val="xl21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14" w:type="paragraph">
    <w:name w:val="xl214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5" w:type="paragraph">
    <w:name w:val="xl21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6" w:type="paragraph">
    <w:name w:val="xl2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7" w:type="paragraph">
    <w:name w:val="xl21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8" w:type="paragraph">
    <w:name w:val="xl218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19" w:type="paragraph">
    <w:name w:val="xl21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0" w:type="paragraph">
    <w:name w:val="xl22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1" w:type="paragraph">
    <w:name w:val="xl22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2" w:type="paragraph">
    <w:name w:val="xl22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3" w:type="paragraph">
    <w:name w:val="xl223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4" w:type="paragraph">
    <w:name w:val="xl22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5" w:type="paragraph">
    <w:name w:val="xl22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6" w:type="paragraph">
    <w:name w:val="xl22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CCFFFF" w:val="clear"/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7" w:type="paragraph">
    <w:name w:val="xl227"/>
    <w:basedOn w:val="Normal"/>
    <w:rsid w:val="00D356FA"/>
    <w:pPr>
      <w:shd w:fill="00FF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8" w:type="paragraph">
    <w:name w:val="xl2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9" w:type="paragraph">
    <w:name w:val="xl229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30" w:type="paragraph">
    <w:name w:val="xl230"/>
    <w:basedOn w:val="Normal"/>
    <w:rsid w:val="00D356FA"/>
    <w:pPr>
      <w:spacing w:afterAutospacing="true" w:after="100" w:beforeAutospacing="true" w:before="100"/>
    </w:pPr>
    <w:rPr>
      <w:rFonts w:cs="Arial" w:hAnsi="Arial" w:ascii="Arial"/>
      <w:lang w:eastAsia="hr-HR"/>
    </w:rPr>
  </w:style>
  <w:style w:customStyle="true" w:styleId="xl231" w:type="paragraph">
    <w:name w:val="xl231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2" w:type="paragraph">
    <w:name w:val="xl23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3" w:type="paragraph">
    <w:name w:val="xl23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4" w:type="paragraph">
    <w:name w:val="xl2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5" w:type="paragraph">
    <w:name w:val="xl23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36" w:type="paragraph">
    <w:name w:val="xl23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7" w:type="paragraph">
    <w:name w:val="xl23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8" w:type="paragraph">
    <w:name w:val="xl2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9" w:type="paragraph">
    <w:name w:val="xl2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0" w:type="paragraph">
    <w:name w:val="xl2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1" w:type="paragraph">
    <w:name w:val="xl2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2" w:type="paragraph">
    <w:name w:val="xl2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3" w:type="paragraph">
    <w:name w:val="xl2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4" w:type="paragraph">
    <w:name w:val="xl2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45" w:type="paragraph">
    <w:name w:val="xl245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46" w:type="paragraph">
    <w:name w:val="xl2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7" w:type="paragraph">
    <w:name w:val="xl2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8" w:type="paragraph">
    <w:name w:val="xl2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9" w:type="paragraph">
    <w:name w:val="xl249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50" w:type="paragraph">
    <w:name w:val="xl25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51" w:type="paragraph">
    <w:name w:val="xl25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52" w:type="paragraph">
    <w:name w:val="xl25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53" w:type="paragraph">
    <w:name w:val="xl25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4" w:type="paragraph">
    <w:name w:val="xl254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5" w:type="paragraph">
    <w:name w:val="xl25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6" w:type="paragraph">
    <w:name w:val="xl25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57" w:type="paragraph">
    <w:name w:val="xl25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8" w:type="paragraph">
    <w:name w:val="xl258"/>
    <w:basedOn w:val="Normal"/>
    <w:rsid w:val="00D356FA"/>
    <w:pPr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259" w:type="paragraph">
    <w:name w:val="xl2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0" w:type="paragraph">
    <w:name w:val="xl26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1" w:type="paragraph">
    <w:name w:val="xl26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i/>
      <w:iCs/>
      <w:lang w:eastAsia="hr-HR"/>
    </w:rPr>
  </w:style>
  <w:style w:customStyle="true" w:styleId="xl262" w:type="paragraph">
    <w:name w:val="xl262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sz w:val="18"/>
      <w:szCs w:val="18"/>
      <w:lang w:eastAsia="hr-HR"/>
    </w:rPr>
  </w:style>
  <w:style w:customStyle="true" w:styleId="xl263" w:type="paragraph">
    <w:name w:val="xl263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color w:val="000000"/>
      <w:sz w:val="22"/>
      <w:szCs w:val="22"/>
      <w:lang w:eastAsia="hr-HR"/>
    </w:rPr>
  </w:style>
  <w:style w:customStyle="true" w:styleId="xl264" w:type="paragraph">
    <w:name w:val="xl26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65" w:type="paragraph">
    <w:name w:val="xl26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66" w:type="paragraph">
    <w:name w:val="xl26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67" w:type="paragraph">
    <w:name w:val="xl26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8" w:type="paragraph">
    <w:name w:val="xl26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69" w:type="paragraph">
    <w:name w:val="xl26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0" w:type="paragraph">
    <w:name w:val="xl270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1" w:type="paragraph">
    <w:name w:val="xl271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2" w:type="paragraph">
    <w:name w:val="xl272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3" w:type="paragraph">
    <w:name w:val="xl273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4" w:type="paragraph">
    <w:name w:val="xl274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75" w:type="paragraph">
    <w:name w:val="xl275"/>
    <w:basedOn w:val="Normal"/>
    <w:rsid w:val="00D356F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6" w:type="paragraph">
    <w:name w:val="xl276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7" w:type="paragraph">
    <w:name w:val="xl277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8" w:type="paragraph">
    <w:name w:val="xl27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279" w:type="paragraph">
    <w:name w:val="xl279"/>
    <w:basedOn w:val="Normal"/>
    <w:rsid w:val="00D356F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80" w:type="paragraph">
    <w:name w:val="xl280"/>
    <w:basedOn w:val="Normal"/>
    <w:rsid w:val="00D356FA"/>
    <w:pPr>
      <w:pBdr>
        <w:top w:space="0" w:sz="8" w:color="auto" w:val="single"/>
        <w:right w:space="0" w:sz="8" w:color="auto" w:val="single"/>
      </w:pBdr>
      <w:shd w:fill="CBD8E7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81" w:type="paragraph">
    <w:name w:val="xl281"/>
    <w:basedOn w:val="Normal"/>
    <w:rsid w:val="00D356FA"/>
    <w:pPr>
      <w:shd w:fill="CBD8E7" w:color="000000" w:val="clear"/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282" w:type="paragraph">
    <w:name w:val="xl282"/>
    <w:basedOn w:val="Normal"/>
    <w:rsid w:val="00D356FA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83" w:type="paragraph">
    <w:name w:val="xl283"/>
    <w:basedOn w:val="Normal"/>
    <w:rsid w:val="00D356FA"/>
    <w:pPr>
      <w:pBdr>
        <w:top w:space="0" w:sz="8" w:color="auto" w:val="single"/>
        <w:bottom w:space="0" w:sz="8" w:color="auto" w:val="single"/>
        <w:right w:space="0" w:sz="4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4" w:type="paragraph">
    <w:name w:val="xl2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285" w:type="paragraph">
    <w:name w:val="xl285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6" w:type="paragraph">
    <w:name w:val="xl2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87" w:type="paragraph">
    <w:name w:val="xl28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88" w:type="paragraph">
    <w:name w:val="xl2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lang w:eastAsia="hr-HR"/>
    </w:rPr>
  </w:style>
  <w:style w:customStyle="true" w:styleId="xl289" w:type="paragraph">
    <w:name w:val="xl289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90" w:type="paragraph">
    <w:name w:val="xl290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1" w:type="paragraph">
    <w:name w:val="xl2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2" w:type="paragraph">
    <w:name w:val="xl29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3" w:type="paragraph">
    <w:name w:val="xl29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4" w:type="paragraph">
    <w:name w:val="xl294"/>
    <w:basedOn w:val="Normal"/>
    <w:rsid w:val="00D356FA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5" w:type="paragraph">
    <w:name w:val="xl295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96" w:type="paragraph">
    <w:name w:val="xl296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7" w:type="paragraph">
    <w:name w:val="xl297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8" w:type="paragraph">
    <w:name w:val="xl298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99" w:type="paragraph">
    <w:name w:val="xl299"/>
    <w:basedOn w:val="Normal"/>
    <w:rsid w:val="00D356FA"/>
    <w:pP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00" w:type="paragraph">
    <w:name w:val="xl300"/>
    <w:basedOn w:val="Normal"/>
    <w:rsid w:val="00D356FA"/>
    <w:pPr>
      <w:shd w:fill="F2F2F2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01" w:type="paragraph">
    <w:name w:val="xl301"/>
    <w:basedOn w:val="Normal"/>
    <w:rsid w:val="00D356FA"/>
    <w:pPr>
      <w:shd w:fill="F2F2F2" w:color="000000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02" w:type="paragraph">
    <w:name w:val="xl302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3" w:type="paragraph">
    <w:name w:val="xl303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4" w:type="paragraph">
    <w:name w:val="xl304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5" w:type="paragraph">
    <w:name w:val="xl30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6" w:type="paragraph">
    <w:name w:val="xl30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7" w:type="paragraph">
    <w:name w:val="xl307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lang w:eastAsia="hr-HR"/>
    </w:rPr>
  </w:style>
  <w:style w:customStyle="true" w:styleId="xl308" w:type="paragraph">
    <w:name w:val="xl3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309" w:type="paragraph">
    <w:name w:val="xl3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0" w:type="paragraph">
    <w:name w:val="xl3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1" w:type="paragraph">
    <w:name w:val="xl3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312" w:type="paragraph">
    <w:name w:val="xl312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13" w:type="paragraph">
    <w:name w:val="xl313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14" w:type="paragraph">
    <w:name w:val="xl31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15" w:type="paragraph">
    <w:name w:val="xl31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6" w:type="paragraph">
    <w:name w:val="xl3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17" w:type="paragraph">
    <w:name w:val="xl31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8" w:type="paragraph">
    <w:name w:val="xl318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9" w:type="paragraph">
    <w:name w:val="xl319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0" w:type="paragraph">
    <w:name w:val="xl320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1" w:type="paragraph">
    <w:name w:val="xl321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2" w:type="paragraph">
    <w:name w:val="xl32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8"/>
      <w:szCs w:val="28"/>
      <w:lang w:eastAsia="hr-HR"/>
    </w:rPr>
  </w:style>
  <w:style w:customStyle="true" w:styleId="xl323" w:type="paragraph">
    <w:name w:val="xl323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4" w:type="paragraph">
    <w:name w:val="xl32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5" w:type="paragraph">
    <w:name w:val="xl32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8"/>
      <w:szCs w:val="28"/>
      <w:lang w:eastAsia="hr-HR"/>
    </w:rPr>
  </w:style>
  <w:style w:customStyle="true" w:styleId="xl326" w:type="paragraph">
    <w:name w:val="xl326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7" w:type="paragraph">
    <w:name w:val="xl32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28" w:type="paragraph">
    <w:name w:val="xl3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29" w:type="paragraph">
    <w:name w:val="xl32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0" w:type="paragraph">
    <w:name w:val="xl33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331" w:type="paragraph">
    <w:name w:val="xl33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2" w:type="paragraph">
    <w:name w:val="xl33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333" w:type="paragraph">
    <w:name w:val="xl33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4" w:type="paragraph">
    <w:name w:val="xl3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5" w:type="paragraph">
    <w:name w:val="xl33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6" w:type="paragraph">
    <w:name w:val="xl33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7" w:type="paragraph">
    <w:name w:val="xl33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82828"/>
      <w:sz w:val="22"/>
      <w:szCs w:val="22"/>
      <w:lang w:eastAsia="hr-HR"/>
    </w:rPr>
  </w:style>
  <w:style w:customStyle="true" w:styleId="xl338" w:type="paragraph">
    <w:name w:val="xl3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339" w:type="paragraph">
    <w:name w:val="xl3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</w:pPr>
    <w:rPr>
      <w:rFonts w:hAnsi="Calibri" w:ascii="Calibri"/>
      <w:color w:val="000000"/>
      <w:sz w:val="22"/>
      <w:szCs w:val="22"/>
      <w:lang w:eastAsia="hr-HR"/>
    </w:rPr>
  </w:style>
  <w:style w:customStyle="true" w:styleId="xl340" w:type="paragraph">
    <w:name w:val="xl3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1" w:type="paragraph">
    <w:name w:val="xl3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2" w:type="paragraph">
    <w:name w:val="xl3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3" w:type="paragraph">
    <w:name w:val="xl3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4" w:type="paragraph">
    <w:name w:val="xl3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5" w:type="paragraph">
    <w:name w:val="xl34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6" w:type="paragraph">
    <w:name w:val="xl3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7" w:type="paragraph">
    <w:name w:val="xl3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8" w:type="paragraph">
    <w:name w:val="xl3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9" w:type="paragraph">
    <w:name w:val="xl34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0" w:type="paragraph">
    <w:name w:val="xl350"/>
    <w:basedOn w:val="Normal"/>
    <w:rsid w:val="00D356FA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1" w:type="paragraph">
    <w:name w:val="xl351"/>
    <w:basedOn w:val="Normal"/>
    <w:rsid w:val="00D356F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2" w:type="paragraph">
    <w:name w:val="xl35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53" w:type="paragraph">
    <w:name w:val="xl353"/>
    <w:basedOn w:val="Normal"/>
    <w:rsid w:val="00D356FA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4" w:type="paragraph">
    <w:name w:val="xl35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5" w:type="paragraph">
    <w:name w:val="xl35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6" w:type="paragraph">
    <w:name w:val="xl35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7" w:type="paragraph">
    <w:name w:val="xl35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8" w:type="paragraph">
    <w:name w:val="xl35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59" w:type="paragraph">
    <w:name w:val="xl3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ctitle" w:type="character">
    <w:name w:val="c_title"/>
    <w:rsid w:val="006957AD"/>
    <w:rPr>
      <w:rFonts w:cs="Times New Roman"/>
    </w:rPr>
  </w:style>
  <w:style w:customStyle="true" w:styleId="ListParagraph1" w:type="paragraph">
    <w:name w:val="List Paragraph1"/>
    <w:basedOn w:val="Normal"/>
    <w:rsid w:val="006957AD"/>
    <w:pPr>
      <w:suppressAutoHyphens/>
      <w:ind w:left="720"/>
      <w:jc w:val="both"/>
    </w:pPr>
    <w:rPr>
      <w:rFonts w:eastAsia="Calibri" w:hAnsi="Calibri" w:ascii="Calibri"/>
      <w:sz w:val="22"/>
      <w:szCs w:val="22"/>
      <w:lang w:eastAsia="zh-CN"/>
    </w:rPr>
  </w:style>
  <w:style w:customStyle="true" w:styleId="Naslov1Char" w:type="character">
    <w:name w:val="Naslov 1 Char"/>
    <w:basedOn w:val="Zadanifontodlomka"/>
    <w:link w:val="Naslov1"/>
    <w:rsid w:val="00F252E1"/>
    <w:rPr>
      <w:b/>
      <w:bCs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52E1"/>
    <w:rPr>
      <w:b/>
      <w:bCs/>
      <w:sz w:val="28"/>
      <w:szCs w:val="24"/>
      <w:lang w:eastAsia="en-US" w:val="en-US"/>
    </w:rPr>
  </w:style>
  <w:style w:customStyle="true" w:styleId="FooterChar" w:type="character">
    <w:name w:val="Footer Char"/>
    <w:basedOn w:val="Zadanifontodlomka"/>
    <w:uiPriority w:val="99"/>
    <w:rsid w:val="00F252E1"/>
    <w:rPr>
      <w:rFonts w:cs="Times New Roman" w:eastAsia="Calibri" w:hAnsi="Calibri" w:ascii="Calibri"/>
      <w:lang w:eastAsia="zh-CN"/>
    </w:rPr>
  </w:style>
  <w:style w:styleId="Tijeloteksta" w:type="paragraph">
    <w:name w:val="Body Text"/>
    <w:basedOn w:val="Normal"/>
    <w:link w:val="TijelotekstaChar"/>
    <w:unhideWhenUsed/>
    <w:rsid w:val="00F252E1"/>
    <w:pPr>
      <w:suppressAutoHyphens/>
      <w:spacing w:lineRule="auto" w:line="276" w:after="120"/>
    </w:pPr>
    <w:rPr>
      <w:rFonts w:eastAsia="Calibri" w:hAnsi="Calibri" w:ascii="Calibri"/>
      <w:sz w:val="22"/>
      <w:szCs w:val="22"/>
      <w:lang w:eastAsia="zh-CN"/>
    </w:rPr>
  </w:style>
  <w:style w:customStyle="true" w:styleId="TijelotekstaChar" w:type="character">
    <w:name w:val="Tijelo teksta Char"/>
    <w:basedOn w:val="Zadanifontodlomka"/>
    <w:link w:val="Tijeloteksta"/>
    <w:rsid w:val="00F252E1"/>
    <w:rPr>
      <w:rFonts w:eastAsia="Calibri" w:hAnsi="Calibri" w:ascii="Calibri"/>
      <w:sz w:val="22"/>
      <w:szCs w:val="22"/>
      <w:lang w:eastAsia="zh-CN"/>
    </w:rPr>
  </w:style>
  <w:style w:customStyle="true" w:styleId="Zaglavlje1" w:type="paragraph">
    <w:name w:val="Zaglavlje1"/>
    <w:basedOn w:val="Normal"/>
    <w:next w:val="Tijeloteksta"/>
    <w:rsid w:val="00F252E1"/>
    <w:pPr>
      <w:keepNext/>
      <w:suppressAutoHyphens/>
      <w:spacing w:lineRule="auto" w:line="276" w:after="120" w:before="240"/>
    </w:pPr>
    <w:rPr>
      <w:rFonts w:cs="Mangal" w:eastAsia="Microsoft YaHei" w:hAnsi="Arial" w:ascii="Arial"/>
      <w:sz w:val="28"/>
      <w:szCs w:val="28"/>
      <w:lang w:eastAsia="zh-CN"/>
    </w:rPr>
  </w:style>
  <w:style w:customStyle="true" w:styleId="Indeks" w:type="paragraph">
    <w:name w:val="Indeks"/>
    <w:basedOn w:val="Normal"/>
    <w:rsid w:val="00F252E1"/>
    <w:pPr>
      <w:suppressLineNumbers/>
      <w:suppressAutoHyphens/>
      <w:spacing w:lineRule="auto" w:line="276" w:after="200"/>
    </w:pPr>
    <w:rPr>
      <w:rFonts w:cs="Mangal" w:eastAsia="Calibri" w:hAnsi="Calibri" w:ascii="Calibri"/>
      <w:sz w:val="22"/>
      <w:szCs w:val="22"/>
      <w:lang w:eastAsia="zh-CN"/>
    </w:rPr>
  </w:style>
  <w:style w:customStyle="true" w:styleId="Sadrajitablice" w:type="paragraph">
    <w:name w:val="Sadržaji tablice"/>
    <w:basedOn w:val="Normal"/>
    <w:rsid w:val="00F252E1"/>
    <w:pPr>
      <w:suppressLineNumbers/>
      <w:suppressAutoHyphens/>
      <w:spacing w:lineRule="auto" w:line="276" w:after="200"/>
    </w:pPr>
    <w:rPr>
      <w:rFonts w:eastAsia="Calibri" w:hAnsi="Calibri" w:ascii="Calibri"/>
      <w:sz w:val="22"/>
      <w:szCs w:val="22"/>
      <w:lang w:eastAsia="zh-CN"/>
    </w:rPr>
  </w:style>
  <w:style w:customStyle="true" w:styleId="Naslovtablice" w:type="paragraph">
    <w:name w:val="Naslov tablice"/>
    <w:basedOn w:val="Sadrajitablice"/>
    <w:rsid w:val="00F252E1"/>
    <w:pPr>
      <w:jc w:val="center"/>
    </w:pPr>
    <w:rPr>
      <w:b/>
      <w:bCs/>
    </w:rPr>
  </w:style>
  <w:style w:customStyle="true" w:styleId="WW8Num1zfalse" w:type="character">
    <w:name w:val="WW8Num1zfalse"/>
    <w:rsid w:val="00F252E1"/>
    <w:rPr>
      <w:rFonts w:cs="Tahoma" w:hAnsi="Tahoma" w:ascii="Tahoma" w:hint="default"/>
      <w:sz w:val="20"/>
      <w:szCs w:val="20"/>
    </w:rPr>
  </w:style>
  <w:style w:customStyle="true" w:styleId="WW8Num1ztrue" w:type="character">
    <w:name w:val="WW8Num1ztrue"/>
    <w:rsid w:val="00F252E1"/>
  </w:style>
  <w:style w:customStyle="true" w:styleId="WW8Num2z0" w:type="character">
    <w:name w:val="WW8Num2z0"/>
    <w:rsid w:val="00F252E1"/>
    <w:rPr>
      <w:rFonts w:cs="Tahoma" w:hAnsi="Tahoma" w:ascii="Tahoma" w:hint="default"/>
      <w:sz w:val="20"/>
      <w:szCs w:val="20"/>
    </w:rPr>
  </w:style>
  <w:style w:customStyle="true" w:styleId="WW8Num2ztrue" w:type="character">
    <w:name w:val="WW8Num2ztrue"/>
    <w:rsid w:val="00F252E1"/>
  </w:style>
  <w:style w:customStyle="true" w:styleId="WW8Num3z0" w:type="character">
    <w:name w:val="WW8Num3z0"/>
    <w:rsid w:val="00F252E1"/>
    <w:rPr>
      <w:rFonts w:cs="Tahoma" w:eastAsia="Calibri" w:hAnsi="Tahoma" w:ascii="Tahoma" w:hint="default"/>
      <w:sz w:val="20"/>
      <w:szCs w:val="20"/>
    </w:rPr>
  </w:style>
  <w:style w:customStyle="true" w:styleId="WW8Num3z1" w:type="character">
    <w:name w:val="WW8Num3z1"/>
    <w:rsid w:val="00F252E1"/>
    <w:rPr>
      <w:rFonts w:cs="Courier New" w:hAnsi="Courier New" w:ascii="Courier New" w:hint="default"/>
    </w:rPr>
  </w:style>
  <w:style w:customStyle="true" w:styleId="WW8Num3z2" w:type="character">
    <w:name w:val="WW8Num3z2"/>
    <w:rsid w:val="00F252E1"/>
    <w:rPr>
      <w:rFonts w:cs="Wingdings" w:hAnsi="Wingdings" w:ascii="Wingdings" w:hint="default"/>
    </w:rPr>
  </w:style>
  <w:style w:customStyle="true" w:styleId="WW8Num3z3" w:type="character">
    <w:name w:val="WW8Num3z3"/>
    <w:rsid w:val="00F252E1"/>
    <w:rPr>
      <w:rFonts w:cs="Symbol" w:hAnsi="Symbol" w:ascii="Symbol" w:hint="default"/>
    </w:rPr>
  </w:style>
  <w:style w:customStyle="true" w:styleId="WW8Num4z0" w:type="character">
    <w:name w:val="WW8Num4z0"/>
    <w:rsid w:val="00F252E1"/>
    <w:rPr>
      <w:rFonts w:cs="Arial" w:eastAsia="Times New Roman" w:hAnsi="Arial" w:ascii="Arial" w:hint="default"/>
      <w:b/>
      <w:bCs w:val="false"/>
      <w:i w:val="false"/>
      <w:iCs w:val="false"/>
      <w:sz w:val="24"/>
      <w:szCs w:val="24"/>
      <w:lang w:eastAsia="hr-HR"/>
    </w:rPr>
  </w:style>
  <w:style w:customStyle="true" w:styleId="WW8Num4ztrue" w:type="character">
    <w:name w:val="WW8Num4ztrue"/>
    <w:rsid w:val="00F252E1"/>
  </w:style>
  <w:style w:customStyle="true" w:styleId="WW8Num5z0" w:type="character">
    <w:name w:val="WW8Num5z0"/>
    <w:rsid w:val="00F252E1"/>
    <w:rPr>
      <w:rFonts w:cs="Times New Roman" w:eastAsia="Calibri" w:hAnsi="Calibri" w:ascii="Calibri" w:hint="default"/>
      <w:sz w:val="20"/>
      <w:szCs w:val="20"/>
    </w:rPr>
  </w:style>
  <w:style w:customStyle="true" w:styleId="WW8Num5z1" w:type="character">
    <w:name w:val="WW8Num5z1"/>
    <w:rsid w:val="00F252E1"/>
    <w:rPr>
      <w:rFonts w:cs="Courier New" w:hAnsi="Courier New" w:ascii="Courier New" w:hint="default"/>
    </w:rPr>
  </w:style>
  <w:style w:customStyle="true" w:styleId="WW8Num5z2" w:type="character">
    <w:name w:val="WW8Num5z2"/>
    <w:rsid w:val="00F252E1"/>
    <w:rPr>
      <w:rFonts w:cs="Wingdings" w:hAnsi="Wingdings" w:ascii="Wingdings" w:hint="default"/>
    </w:rPr>
  </w:style>
  <w:style w:customStyle="true" w:styleId="WW8Num5z3" w:type="character">
    <w:name w:val="WW8Num5z3"/>
    <w:rsid w:val="00F252E1"/>
    <w:rPr>
      <w:rFonts w:cs="Symbol" w:hAnsi="Symbol" w:ascii="Symbol" w:hint="default"/>
    </w:rPr>
  </w:style>
  <w:style w:customStyle="true" w:styleId="WW8Num6zfalse" w:type="character">
    <w:name w:val="WW8Num6zfalse"/>
    <w:rsid w:val="00F252E1"/>
    <w:rPr>
      <w:rFonts w:cs="Tahoma" w:eastAsia="Lucida Sans Unicode" w:hAnsi="Tahoma" w:ascii="Tahoma" w:hint="default"/>
      <w:b/>
      <w:bCs w:val="false"/>
      <w:i/>
      <w:iCs w:val="false"/>
      <w:kern w:val="2"/>
      <w:sz w:val="20"/>
      <w:szCs w:val="20"/>
      <w:lang w:eastAsia="hr-HR"/>
    </w:rPr>
  </w:style>
  <w:style w:customStyle="true" w:styleId="WW8Num6ztrue" w:type="character">
    <w:name w:val="WW8Num6ztrue"/>
    <w:rsid w:val="00F252E1"/>
  </w:style>
  <w:style w:customStyle="true" w:styleId="WW8Num7z0" w:type="character">
    <w:name w:val="WW8Num7z0"/>
    <w:rsid w:val="00F252E1"/>
    <w:rPr>
      <w:rFonts w:cs="Verdana" w:hAnsi="Verdana" w:ascii="Verdana" w:hint="default"/>
    </w:rPr>
  </w:style>
  <w:style w:customStyle="true" w:styleId="WW8Num7z1" w:type="character">
    <w:name w:val="WW8Num7z1"/>
    <w:rsid w:val="00F252E1"/>
    <w:rPr>
      <w:rFonts w:cs="Courier New" w:hAnsi="Courier New" w:ascii="Courier New" w:hint="default"/>
    </w:rPr>
  </w:style>
  <w:style w:customStyle="true" w:styleId="WW8Num7z2" w:type="character">
    <w:name w:val="WW8Num7z2"/>
    <w:rsid w:val="00F252E1"/>
    <w:rPr>
      <w:rFonts w:cs="Wingdings" w:hAnsi="Wingdings" w:ascii="Wingdings" w:hint="default"/>
    </w:rPr>
  </w:style>
  <w:style w:customStyle="true" w:styleId="WW8Num7z3" w:type="character">
    <w:name w:val="WW8Num7z3"/>
    <w:rsid w:val="00F252E1"/>
    <w:rPr>
      <w:rFonts w:cs="Symbol" w:hAnsi="Symbol" w:ascii="Symbol" w:hint="default"/>
    </w:rPr>
  </w:style>
  <w:style w:customStyle="true" w:styleId="WW8Num8z0" w:type="character">
    <w:name w:val="WW8Num8z0"/>
    <w:rsid w:val="00F252E1"/>
    <w:rPr>
      <w:rFonts w:cs="Arial" w:hAnsi="Arial" w:ascii="Arial" w:hint="default"/>
      <w:color w:val="222222"/>
    </w:rPr>
  </w:style>
  <w:style w:customStyle="true" w:styleId="WW8Num8ztrue" w:type="character">
    <w:name w:val="WW8Num8ztrue"/>
    <w:rsid w:val="00F252E1"/>
  </w:style>
  <w:style w:customStyle="true" w:styleId="CommentTextChar1" w:type="character">
    <w:name w:val="Comment Text Char1"/>
    <w:basedOn w:val="Zadanifontodlomka"/>
    <w:rsid w:val="00F252E1"/>
    <w:rPr>
      <w:rFonts w:cs="Arial" w:eastAsia="MS ??" w:hAnsi="Arial" w:ascii="Arial" w:hint="default"/>
      <w:color w:val="00000A"/>
      <w:sz w:val="24"/>
      <w:szCs w:val="24"/>
      <w:lang w:val="en-US"/>
    </w:rPr>
  </w:style>
  <w:style w:customStyle="true" w:styleId="CommentSubjectChar1" w:type="character">
    <w:name w:val="Comment Subject Char1"/>
    <w:basedOn w:val="CommentTextChar1"/>
    <w:rsid w:val="00F252E1"/>
    <w:rPr>
      <w:rFonts w:cs="Arial" w:eastAsia="MS ??" w:hAnsi="Arial" w:ascii="Arial" w:hint="default"/>
      <w:b/>
      <w:bCs/>
      <w:color w:val="00000A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7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E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rsid w:val="00D35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56FA"/>
    <w:rPr>
      <w:rFonts w:ascii="Tahoma" w:cs="Tahoma" w:hAnsi="Tahoma"/>
      <w:sz w:val="16"/>
      <w:szCs w:val="16"/>
      <w:lang w:eastAsia="en-US"/>
    </w:rPr>
  </w:style>
  <w:style w:customStyle="1" w:styleId="st" w:type="character">
    <w:name w:val="st"/>
    <w:basedOn w:val="Zadanifontodlomka"/>
    <w:rsid w:val="00D356FA"/>
  </w:style>
  <w:style w:styleId="Bezproreda" w:type="paragraph">
    <w:name w:val="No Spacing"/>
    <w:qFormat/>
    <w:rsid w:val="00D356F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D356FA"/>
  </w:style>
  <w:style w:customStyle="1" w:styleId="Default" w:type="paragraph">
    <w:name w:val="Default"/>
    <w:rsid w:val="00D356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1" w:styleId="xl70" w:type="paragraph">
    <w:name w:val="xl7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1" w:type="paragraph">
    <w:name w:val="xl7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72" w:type="paragraph">
    <w:name w:val="xl7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3" w:type="paragraph">
    <w:name w:val="xl73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4" w:type="paragraph">
    <w:name w:val="xl7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75" w:type="paragraph">
    <w:name w:val="xl7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6" w:type="paragraph">
    <w:name w:val="xl7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7" w:type="paragraph">
    <w:name w:val="xl7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78" w:type="paragraph">
    <w:name w:val="xl7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9" w:type="paragraph">
    <w:name w:val="xl7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0" w:type="paragraph">
    <w:name w:val="xl8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81" w:type="paragraph">
    <w:name w:val="xl81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82" w:type="paragraph">
    <w:name w:val="xl82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3" w:type="paragraph">
    <w:name w:val="xl8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4" w:type="paragraph">
    <w:name w:val="xl8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5" w:type="paragraph">
    <w:name w:val="xl8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6" w:type="paragraph">
    <w:name w:val="xl86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7" w:type="paragraph">
    <w:name w:val="xl8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8" w:type="paragraph">
    <w:name w:val="xl8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89" w:type="paragraph">
    <w:name w:val="xl8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0" w:type="paragraph">
    <w:name w:val="xl90"/>
    <w:basedOn w:val="Normal"/>
    <w:rsid w:val="00D356FA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1" w:type="paragraph">
    <w:name w:val="xl91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2" w:type="paragraph">
    <w:name w:val="xl92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93" w:type="paragraph">
    <w:name w:val="xl93"/>
    <w:basedOn w:val="Normal"/>
    <w:rsid w:val="00D356FA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4" w:type="paragraph">
    <w:name w:val="xl94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5" w:type="paragraph">
    <w:name w:val="xl95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6" w:type="paragraph">
    <w:name w:val="xl96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7" w:type="paragraph">
    <w:name w:val="xl97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98" w:type="paragraph">
    <w:name w:val="xl98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9" w:type="paragraph">
    <w:name w:val="xl99"/>
    <w:basedOn w:val="Normal"/>
    <w:rsid w:val="00D356FA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0" w:type="paragraph">
    <w:name w:val="xl100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1" w:type="paragraph">
    <w:name w:val="xl101"/>
    <w:basedOn w:val="Normal"/>
    <w:rsid w:val="00D356FA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2" w:type="paragraph">
    <w:name w:val="xl10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3" w:type="paragraph">
    <w:name w:val="xl10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4" w:type="paragraph">
    <w:name w:val="xl104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5" w:type="paragraph">
    <w:name w:val="xl105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6" w:type="paragraph">
    <w:name w:val="xl10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7" w:type="paragraph">
    <w:name w:val="xl10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8" w:type="paragraph">
    <w:name w:val="xl10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9" w:type="paragraph">
    <w:name w:val="xl109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0" w:type="paragraph">
    <w:name w:val="xl110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1" w:type="paragraph">
    <w:name w:val="xl111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2" w:type="paragraph">
    <w:name w:val="xl11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3" w:type="paragraph">
    <w:name w:val="xl113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4" w:type="paragraph">
    <w:name w:val="xl11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5" w:type="paragraph">
    <w:name w:val="xl11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6" w:type="paragraph">
    <w:name w:val="xl11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7" w:type="paragraph">
    <w:name w:val="xl11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18" w:type="paragraph">
    <w:name w:val="xl11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119" w:type="paragraph">
    <w:name w:val="xl11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20" w:type="paragraph">
    <w:name w:val="xl120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1" w:type="paragraph">
    <w:name w:val="xl121"/>
    <w:basedOn w:val="Normal"/>
    <w:rsid w:val="00D356FA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2" w:type="paragraph">
    <w:name w:val="xl12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3" w:type="paragraph">
    <w:name w:val="xl123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4" w:type="paragraph">
    <w:name w:val="xl124"/>
    <w:basedOn w:val="Normal"/>
    <w:rsid w:val="00D356FA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5" w:type="paragraph">
    <w:name w:val="xl125"/>
    <w:basedOn w:val="Normal"/>
    <w:rsid w:val="00D356FA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6" w:type="paragraph">
    <w:name w:val="xl126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7" w:type="paragraph">
    <w:name w:val="xl127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8" w:type="paragraph">
    <w:name w:val="xl128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9" w:type="paragraph">
    <w:name w:val="xl129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0" w:type="paragraph">
    <w:name w:val="xl130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31" w:type="paragraph">
    <w:name w:val="xl131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2" w:type="paragraph">
    <w:name w:val="xl132"/>
    <w:basedOn w:val="Normal"/>
    <w:rsid w:val="00D356FA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3" w:type="paragraph">
    <w:name w:val="xl13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4" w:type="paragraph">
    <w:name w:val="xl13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35" w:type="paragraph">
    <w:name w:val="xl135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6" w:type="paragraph">
    <w:name w:val="xl13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37" w:type="paragraph">
    <w:name w:val="xl13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8" w:type="paragraph">
    <w:name w:val="xl138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9" w:type="paragraph">
    <w:name w:val="xl139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40" w:type="paragraph">
    <w:name w:val="xl14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1" w:type="paragraph">
    <w:name w:val="xl14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2" w:type="paragraph">
    <w:name w:val="xl14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3" w:type="paragraph">
    <w:name w:val="xl14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4" w:type="paragraph">
    <w:name w:val="xl14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5" w:type="paragraph">
    <w:name w:val="xl14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6" w:type="paragraph">
    <w:name w:val="xl14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7" w:type="paragraph">
    <w:name w:val="xl14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8" w:type="paragraph">
    <w:name w:val="xl148"/>
    <w:basedOn w:val="Normal"/>
    <w:rsid w:val="00D356FA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9" w:type="paragraph">
    <w:name w:val="xl149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0" w:type="paragraph">
    <w:name w:val="xl150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1" w:type="paragraph">
    <w:name w:val="xl151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2" w:type="paragraph">
    <w:name w:val="xl152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3" w:type="paragraph">
    <w:name w:val="xl153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4" w:type="paragraph">
    <w:name w:val="xl15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5" w:type="paragraph">
    <w:name w:val="xl15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6" w:type="paragraph">
    <w:name w:val="xl15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7" w:type="paragraph">
    <w:name w:val="xl157"/>
    <w:basedOn w:val="Normal"/>
    <w:rsid w:val="00D356FA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8" w:type="paragraph">
    <w:name w:val="xl158"/>
    <w:basedOn w:val="Normal"/>
    <w:rsid w:val="00D356FA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9" w:type="paragraph">
    <w:name w:val="xl159"/>
    <w:basedOn w:val="Normal"/>
    <w:rsid w:val="00D356FA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0" w:type="paragraph">
    <w:name w:val="xl16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1" w:type="paragraph">
    <w:name w:val="xl161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2" w:type="paragraph">
    <w:name w:val="xl162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3" w:type="paragraph">
    <w:name w:val="xl16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4" w:type="paragraph">
    <w:name w:val="xl164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5" w:type="paragraph">
    <w:name w:val="xl165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D356FA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D356FA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D356FA"/>
    <w:rPr>
      <w:rFonts w:cs="Times New Roman"/>
    </w:rPr>
  </w:style>
  <w:style w:customStyle="1" w:styleId="ListLabel2" w:type="character">
    <w:name w:val="ListLabel 2"/>
    <w:rsid w:val="00D356FA"/>
    <w:rPr>
      <w:rFonts w:cs="Times New Roman"/>
      <w:b w:val="0"/>
      <w:i w:val="0"/>
    </w:rPr>
  </w:style>
  <w:style w:customStyle="1" w:styleId="ListLabel3" w:type="character">
    <w:name w:val="ListLabel 3"/>
    <w:rsid w:val="00D356FA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D356FA"/>
    <w:rPr>
      <w:sz w:val="22"/>
    </w:rPr>
  </w:style>
  <w:style w:customStyle="1" w:styleId="ListLabel5" w:type="character">
    <w:name w:val="ListLabel 5"/>
    <w:rsid w:val="00D356FA"/>
    <w:rPr>
      <w:rFonts w:eastAsia="MS ??"/>
    </w:rPr>
  </w:style>
  <w:style w:customStyle="1" w:styleId="ListLabel6" w:type="character">
    <w:name w:val="ListLabel 6"/>
    <w:rsid w:val="00D356FA"/>
    <w:rPr>
      <w:b w:val="0"/>
      <w:i w:val="0"/>
    </w:rPr>
  </w:style>
  <w:style w:customStyle="1" w:styleId="ListLabel7" w:type="character">
    <w:name w:val="ListLabel 7"/>
    <w:rsid w:val="00D356FA"/>
    <w:rPr>
      <w:rFonts w:cs="Verdana"/>
    </w:rPr>
  </w:style>
  <w:style w:customStyle="1" w:styleId="ListLabel8" w:type="character">
    <w:name w:val="ListLabel 8"/>
    <w:rsid w:val="00D356FA"/>
    <w:rPr>
      <w:rFonts w:cs="Courier New"/>
    </w:rPr>
  </w:style>
  <w:style w:customStyle="1" w:styleId="ListLabel9" w:type="character">
    <w:name w:val="ListLabel 9"/>
    <w:rsid w:val="00D356FA"/>
    <w:rPr>
      <w:rFonts w:cs="Wingdings"/>
    </w:rPr>
  </w:style>
  <w:style w:customStyle="1" w:styleId="ListLabel10" w:type="character">
    <w:name w:val="ListLabel 10"/>
    <w:rsid w:val="00D356FA"/>
    <w:rPr>
      <w:rFonts w:cs="Symbol"/>
    </w:rPr>
  </w:style>
  <w:style w:customStyle="1" w:styleId="ListLabel11" w:type="character">
    <w:name w:val="ListLabel 11"/>
    <w:rsid w:val="00D356FA"/>
    <w:rPr>
      <w:b w:val="0"/>
      <w:i w:val="0"/>
    </w:rPr>
  </w:style>
  <w:style w:customStyle="1" w:styleId="ListLabel12" w:type="character">
    <w:name w:val="ListLabel 12"/>
    <w:rsid w:val="00D356FA"/>
    <w:rPr>
      <w:rFonts w:cs="Verdana"/>
    </w:rPr>
  </w:style>
  <w:style w:customStyle="1" w:styleId="ListLabel13" w:type="character">
    <w:name w:val="ListLabel 13"/>
    <w:rsid w:val="00D356FA"/>
    <w:rPr>
      <w:rFonts w:cs="Courier New"/>
    </w:rPr>
  </w:style>
  <w:style w:customStyle="1" w:styleId="ListLabel14" w:type="character">
    <w:name w:val="ListLabel 14"/>
    <w:rsid w:val="00D356FA"/>
    <w:rPr>
      <w:rFonts w:cs="Wingdings"/>
    </w:rPr>
  </w:style>
  <w:style w:customStyle="1" w:styleId="ListLabel15" w:type="character">
    <w:name w:val="ListLabel 15"/>
    <w:rsid w:val="00D356FA"/>
    <w:rPr>
      <w:rFonts w:cs="Symbol"/>
    </w:rPr>
  </w:style>
  <w:style w:customStyle="1" w:styleId="ListLabel16" w:type="character">
    <w:name w:val="ListLabel 16"/>
    <w:rsid w:val="00D356FA"/>
    <w:rPr>
      <w:b w:val="0"/>
      <w:i w:val="0"/>
    </w:rPr>
  </w:style>
  <w:style w:customStyle="1" w:styleId="ListLabel17" w:type="character">
    <w:name w:val="ListLabel 17"/>
    <w:rsid w:val="00D356FA"/>
    <w:rPr>
      <w:rFonts w:cs="Verdana"/>
    </w:rPr>
  </w:style>
  <w:style w:customStyle="1" w:styleId="ListLabel18" w:type="character">
    <w:name w:val="ListLabel 18"/>
    <w:rsid w:val="00D356FA"/>
    <w:rPr>
      <w:rFonts w:cs="Courier New"/>
    </w:rPr>
  </w:style>
  <w:style w:customStyle="1" w:styleId="ListLabel19" w:type="character">
    <w:name w:val="ListLabel 19"/>
    <w:rsid w:val="00D356FA"/>
    <w:rPr>
      <w:rFonts w:cs="Wingdings"/>
    </w:rPr>
  </w:style>
  <w:style w:customStyle="1" w:styleId="ListLabel20" w:type="character">
    <w:name w:val="ListLabel 20"/>
    <w:rsid w:val="00D356FA"/>
    <w:rPr>
      <w:rFonts w:cs="Symbol"/>
    </w:rPr>
  </w:style>
  <w:style w:customStyle="1" w:styleId="ListLabel21" w:type="character">
    <w:name w:val="ListLabel 21"/>
    <w:rsid w:val="00D356FA"/>
    <w:rPr>
      <w:b w:val="0"/>
      <w:i w:val="0"/>
    </w:rPr>
  </w:style>
  <w:style w:customStyle="1" w:styleId="ListLabel22" w:type="character">
    <w:name w:val="ListLabel 22"/>
    <w:rsid w:val="00D356FA"/>
    <w:rPr>
      <w:rFonts w:cs="Verdana"/>
    </w:rPr>
  </w:style>
  <w:style w:customStyle="1" w:styleId="ListLabel23" w:type="character">
    <w:name w:val="ListLabel 23"/>
    <w:rsid w:val="00D356FA"/>
    <w:rPr>
      <w:rFonts w:cs="Courier New"/>
    </w:rPr>
  </w:style>
  <w:style w:customStyle="1" w:styleId="ListLabel24" w:type="character">
    <w:name w:val="ListLabel 24"/>
    <w:rsid w:val="00D356FA"/>
    <w:rPr>
      <w:rFonts w:cs="Wingdings"/>
    </w:rPr>
  </w:style>
  <w:style w:customStyle="1" w:styleId="ListLabel25" w:type="character">
    <w:name w:val="ListLabel 25"/>
    <w:rsid w:val="00D356FA"/>
    <w:rPr>
      <w:rFonts w:cs="Symbol"/>
    </w:rPr>
  </w:style>
  <w:style w:customStyle="1" w:styleId="ListLabel26" w:type="character">
    <w:name w:val="ListLabel 26"/>
    <w:rsid w:val="00D356FA"/>
    <w:rPr>
      <w:b w:val="0"/>
      <w:i w:val="0"/>
    </w:rPr>
  </w:style>
  <w:style w:customStyle="1" w:styleId="ListLabel27" w:type="character">
    <w:name w:val="ListLabel 27"/>
    <w:rsid w:val="00D356FA"/>
    <w:rPr>
      <w:rFonts w:cs="Verdana"/>
    </w:rPr>
  </w:style>
  <w:style w:customStyle="1" w:styleId="ListLabel28" w:type="character">
    <w:name w:val="ListLabel 28"/>
    <w:rsid w:val="00D356FA"/>
    <w:rPr>
      <w:rFonts w:cs="Courier New"/>
    </w:rPr>
  </w:style>
  <w:style w:customStyle="1" w:styleId="ListLabel29" w:type="character">
    <w:name w:val="ListLabel 29"/>
    <w:rsid w:val="00D356FA"/>
    <w:rPr>
      <w:rFonts w:cs="Wingdings"/>
    </w:rPr>
  </w:style>
  <w:style w:customStyle="1" w:styleId="ListLabel30" w:type="character">
    <w:name w:val="ListLabel 30"/>
    <w:rsid w:val="00D356FA"/>
    <w:rPr>
      <w:rFonts w:cs="Symbol"/>
    </w:rPr>
  </w:style>
  <w:style w:customStyle="1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D356FA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val="en-US"/>
    </w:rPr>
  </w:style>
  <w:style w:customStyle="1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val="en-US"/>
    </w:rPr>
  </w:style>
  <w:style w:styleId="Tekstkomentara" w:type="paragraph">
    <w:name w:val="annotation text"/>
    <w:basedOn w:val="Normal"/>
    <w:link w:val="TekstkomentaraChar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Arial" w:eastAsia="MS ??" w:hAnsi="Arial"/>
      <w:color w:val="00000A"/>
      <w:lang w:val="en-US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D356FA"/>
    <w:rPr>
      <w:rFonts w:ascii="Arial" w:eastAsia="MS ??" w:hAns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rsid w:val="00D356F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rsid w:val="00D356FA"/>
    <w:rPr>
      <w:rFonts w:ascii="Arial" w:eastAsia="MS ??" w:hAns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Garamond" w:eastAsia="MS ??" w:hAnsi="Garamond"/>
      <w:color w:val="00000A"/>
      <w:sz w:val="28"/>
      <w:szCs w:val="24"/>
      <w:lang w:eastAsia="en-US" w:val="en-US"/>
    </w:rPr>
  </w:style>
  <w:style w:styleId="Naglaeno" w:type="character">
    <w:name w:val="Strong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nhideWhenUsed/>
    <w:rsid w:val="00D356FA"/>
    <w:rPr>
      <w:rFonts w:ascii="Consolas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rsid w:val="00D356FA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D356FA"/>
    <w:rPr>
      <w:rFonts w:ascii="Calibri" w:hAnsi="Calibri"/>
      <w:sz w:val="22"/>
      <w:szCs w:val="22"/>
    </w:rPr>
  </w:style>
  <w:style w:customStyle="1" w:styleId="text" w:type="paragraph">
    <w:name w:val="text"/>
    <w:basedOn w:val="Normal"/>
    <w:rsid w:val="00D356F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  <w:lang w:val="en-GB"/>
    </w:rPr>
  </w:style>
  <w:style w:customStyle="1" w:styleId="xl177" w:type="paragraph">
    <w:name w:val="xl177"/>
    <w:basedOn w:val="Normal"/>
    <w:rsid w:val="00D356FA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78" w:type="paragraph">
    <w:name w:val="xl178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79" w:type="paragraph">
    <w:name w:val="xl179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0" w:type="paragraph">
    <w:name w:val="xl180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181" w:type="paragraph">
    <w:name w:val="xl181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2" w:type="paragraph">
    <w:name w:val="xl18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3" w:type="paragraph">
    <w:name w:val="xl18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84" w:type="paragraph">
    <w:name w:val="xl1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185" w:type="paragraph">
    <w:name w:val="xl18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86" w:type="paragraph">
    <w:name w:val="xl1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187" w:type="paragraph">
    <w:name w:val="xl187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8" w:type="paragraph">
    <w:name w:val="xl1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189" w:type="paragraph">
    <w:name w:val="xl189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90" w:type="paragraph">
    <w:name w:val="xl19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1" w:type="paragraph">
    <w:name w:val="xl1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92" w:type="paragraph">
    <w:name w:val="xl192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3" w:type="paragraph">
    <w:name w:val="xl193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4" w:type="paragraph">
    <w:name w:val="xl194"/>
    <w:basedOn w:val="Normal"/>
    <w:rsid w:val="00D356FA"/>
    <w:pPr>
      <w:spacing w:after="100" w:afterAutospacing="1" w:before="100" w:beforeAutospacing="1"/>
    </w:pPr>
    <w:rPr>
      <w:rFonts w:ascii="Calibri" w:hAnsi="Calibri"/>
      <w:b/>
      <w:bCs/>
      <w:sz w:val="22"/>
      <w:szCs w:val="22"/>
      <w:lang w:eastAsia="hr-HR"/>
    </w:rPr>
  </w:style>
  <w:style w:customStyle="1" w:styleId="xl195" w:type="paragraph">
    <w:name w:val="xl19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6" w:type="paragraph">
    <w:name w:val="xl19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97" w:type="paragraph">
    <w:name w:val="xl19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98" w:type="paragraph">
    <w:name w:val="xl198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199" w:type="paragraph">
    <w:name w:val="xl199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0" w:type="paragraph">
    <w:name w:val="xl20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1" w:type="paragraph">
    <w:name w:val="xl201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2" w:type="paragraph">
    <w:name w:val="xl20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3" w:type="paragraph">
    <w:name w:val="xl20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4" w:type="paragraph">
    <w:name w:val="xl20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5" w:type="paragraph">
    <w:name w:val="xl20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6" w:type="paragraph">
    <w:name w:val="xl20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07" w:type="paragraph">
    <w:name w:val="xl20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08" w:type="paragraph">
    <w:name w:val="xl2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9" w:type="paragraph">
    <w:name w:val="xl2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210" w:type="paragraph">
    <w:name w:val="xl2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1" w:type="paragraph">
    <w:name w:val="xl2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12" w:type="paragraph">
    <w:name w:val="xl21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3" w:type="paragraph">
    <w:name w:val="xl21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14" w:type="paragraph">
    <w:name w:val="xl214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5" w:type="paragraph">
    <w:name w:val="xl21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6" w:type="paragraph">
    <w:name w:val="xl2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7" w:type="paragraph">
    <w:name w:val="xl21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8" w:type="paragraph">
    <w:name w:val="xl218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19" w:type="paragraph">
    <w:name w:val="xl21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0" w:type="paragraph">
    <w:name w:val="xl22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1" w:type="paragraph">
    <w:name w:val="xl22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2" w:type="paragraph">
    <w:name w:val="xl22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3" w:type="paragraph">
    <w:name w:val="xl223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4" w:type="paragraph">
    <w:name w:val="xl22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5" w:type="paragraph">
    <w:name w:val="xl22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6" w:type="paragraph">
    <w:name w:val="xl22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FFFF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7" w:type="paragraph">
    <w:name w:val="xl227"/>
    <w:basedOn w:val="Normal"/>
    <w:rsid w:val="00D356FA"/>
    <w:pPr>
      <w:shd w:color="000000" w:fill="00FF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8" w:type="paragraph">
    <w:name w:val="xl2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9" w:type="paragraph">
    <w:name w:val="xl229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30" w:type="paragraph">
    <w:name w:val="xl230"/>
    <w:basedOn w:val="Normal"/>
    <w:rsid w:val="00D356FA"/>
    <w:pPr>
      <w:spacing w:after="100" w:afterAutospacing="1" w:before="100" w:beforeAutospacing="1"/>
    </w:pPr>
    <w:rPr>
      <w:rFonts w:ascii="Arial" w:cs="Arial" w:hAnsi="Arial"/>
      <w:lang w:eastAsia="hr-HR"/>
    </w:rPr>
  </w:style>
  <w:style w:customStyle="1" w:styleId="xl231" w:type="paragraph">
    <w:name w:val="xl231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2" w:type="paragraph">
    <w:name w:val="xl23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3" w:type="paragraph">
    <w:name w:val="xl23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4" w:type="paragraph">
    <w:name w:val="xl2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5" w:type="paragraph">
    <w:name w:val="xl23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36" w:type="paragraph">
    <w:name w:val="xl23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7" w:type="paragraph">
    <w:name w:val="xl23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8" w:type="paragraph">
    <w:name w:val="xl2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9" w:type="paragraph">
    <w:name w:val="xl2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0" w:type="paragraph">
    <w:name w:val="xl2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1" w:type="paragraph">
    <w:name w:val="xl2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2" w:type="paragraph">
    <w:name w:val="xl2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3" w:type="paragraph">
    <w:name w:val="xl2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4" w:type="paragraph">
    <w:name w:val="xl2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45" w:type="paragraph">
    <w:name w:val="xl245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46" w:type="paragraph">
    <w:name w:val="xl2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7" w:type="paragraph">
    <w:name w:val="xl2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8" w:type="paragraph">
    <w:name w:val="xl2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9" w:type="paragraph">
    <w:name w:val="xl249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50" w:type="paragraph">
    <w:name w:val="xl25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51" w:type="paragraph">
    <w:name w:val="xl25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52" w:type="paragraph">
    <w:name w:val="xl25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53" w:type="paragraph">
    <w:name w:val="xl25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4" w:type="paragraph">
    <w:name w:val="xl254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5" w:type="paragraph">
    <w:name w:val="xl25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6" w:type="paragraph">
    <w:name w:val="xl25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57" w:type="paragraph">
    <w:name w:val="xl25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8" w:type="paragraph">
    <w:name w:val="xl258"/>
    <w:basedOn w:val="Normal"/>
    <w:rsid w:val="00D356FA"/>
    <w:pPr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259" w:type="paragraph">
    <w:name w:val="xl2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0" w:type="paragraph">
    <w:name w:val="xl26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1" w:type="paragraph">
    <w:name w:val="xl26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i/>
      <w:iCs/>
      <w:lang w:eastAsia="hr-HR"/>
    </w:rPr>
  </w:style>
  <w:style w:customStyle="1" w:styleId="xl262" w:type="paragraph">
    <w:name w:val="xl262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sz w:val="18"/>
      <w:szCs w:val="18"/>
      <w:lang w:eastAsia="hr-HR"/>
    </w:rPr>
  </w:style>
  <w:style w:customStyle="1" w:styleId="xl263" w:type="paragraph">
    <w:name w:val="xl263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color w:val="000000"/>
      <w:sz w:val="22"/>
      <w:szCs w:val="22"/>
      <w:lang w:eastAsia="hr-HR"/>
    </w:rPr>
  </w:style>
  <w:style w:customStyle="1" w:styleId="xl264" w:type="paragraph">
    <w:name w:val="xl26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65" w:type="paragraph">
    <w:name w:val="xl26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66" w:type="paragraph">
    <w:name w:val="xl26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67" w:type="paragraph">
    <w:name w:val="xl26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8" w:type="paragraph">
    <w:name w:val="xl26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69" w:type="paragraph">
    <w:name w:val="xl26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0" w:type="paragraph">
    <w:name w:val="xl270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1" w:type="paragraph">
    <w:name w:val="xl271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2" w:type="paragraph">
    <w:name w:val="xl272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3" w:type="paragraph">
    <w:name w:val="xl273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4" w:type="paragraph">
    <w:name w:val="xl274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75" w:type="paragraph">
    <w:name w:val="xl275"/>
    <w:basedOn w:val="Normal"/>
    <w:rsid w:val="00D356F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6" w:type="paragraph">
    <w:name w:val="xl276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7" w:type="paragraph">
    <w:name w:val="xl277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8" w:type="paragraph">
    <w:name w:val="xl27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279" w:type="paragraph">
    <w:name w:val="xl279"/>
    <w:basedOn w:val="Normal"/>
    <w:rsid w:val="00D356F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80" w:type="paragraph">
    <w:name w:val="xl280"/>
    <w:basedOn w:val="Normal"/>
    <w:rsid w:val="00D356FA"/>
    <w:pPr>
      <w:pBdr>
        <w:top w:color="auto" w:space="0" w:sz="8" w:val="single"/>
        <w:right w:color="auto" w:space="0" w:sz="8" w:val="single"/>
      </w:pBdr>
      <w:shd w:color="CCC1DA" w:fill="CBD8E7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81" w:type="paragraph">
    <w:name w:val="xl281"/>
    <w:basedOn w:val="Normal"/>
    <w:rsid w:val="00D356FA"/>
    <w:pPr>
      <w:shd w:color="000000" w:fill="CBD8E7" w:val="clear"/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282" w:type="paragraph">
    <w:name w:val="xl282"/>
    <w:basedOn w:val="Normal"/>
    <w:rsid w:val="00D356FA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83" w:type="paragraph">
    <w:name w:val="xl283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4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4" w:type="paragraph">
    <w:name w:val="xl2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285" w:type="paragraph">
    <w:name w:val="xl285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6" w:type="paragraph">
    <w:name w:val="xl2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87" w:type="paragraph">
    <w:name w:val="xl28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88" w:type="paragraph">
    <w:name w:val="xl2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lang w:eastAsia="hr-HR"/>
    </w:rPr>
  </w:style>
  <w:style w:customStyle="1" w:styleId="xl289" w:type="paragraph">
    <w:name w:val="xl289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90" w:type="paragraph">
    <w:name w:val="xl290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1" w:type="paragraph">
    <w:name w:val="xl2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2" w:type="paragraph">
    <w:name w:val="xl29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3" w:type="paragraph">
    <w:name w:val="xl29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4" w:type="paragraph">
    <w:name w:val="xl294"/>
    <w:basedOn w:val="Normal"/>
    <w:rsid w:val="00D356FA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5" w:type="paragraph">
    <w:name w:val="xl295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96" w:type="paragraph">
    <w:name w:val="xl296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7" w:type="paragraph">
    <w:name w:val="xl297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8" w:type="paragraph">
    <w:name w:val="xl298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99" w:type="paragraph">
    <w:name w:val="xl299"/>
    <w:basedOn w:val="Normal"/>
    <w:rsid w:val="00D356FA"/>
    <w:pP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00" w:type="paragraph">
    <w:name w:val="xl300"/>
    <w:basedOn w:val="Normal"/>
    <w:rsid w:val="00D356FA"/>
    <w:pPr>
      <w:shd w:color="000000" w:fill="F2F2F2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01" w:type="paragraph">
    <w:name w:val="xl301"/>
    <w:basedOn w:val="Normal"/>
    <w:rsid w:val="00D356FA"/>
    <w:pPr>
      <w:shd w:color="000000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02" w:type="paragraph">
    <w:name w:val="xl302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3" w:type="paragraph">
    <w:name w:val="xl303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4" w:type="paragraph">
    <w:name w:val="xl304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5" w:type="paragraph">
    <w:name w:val="xl30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6" w:type="paragraph">
    <w:name w:val="xl30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7" w:type="paragraph">
    <w:name w:val="xl307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lang w:eastAsia="hr-HR"/>
    </w:rPr>
  </w:style>
  <w:style w:customStyle="1" w:styleId="xl308" w:type="paragraph">
    <w:name w:val="xl3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309" w:type="paragraph">
    <w:name w:val="xl3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0" w:type="paragraph">
    <w:name w:val="xl3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1" w:type="paragraph">
    <w:name w:val="xl3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312" w:type="paragraph">
    <w:name w:val="xl312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13" w:type="paragraph">
    <w:name w:val="xl313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14" w:type="paragraph">
    <w:name w:val="xl31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15" w:type="paragraph">
    <w:name w:val="xl31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6" w:type="paragraph">
    <w:name w:val="xl3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17" w:type="paragraph">
    <w:name w:val="xl31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8" w:type="paragraph">
    <w:name w:val="xl318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9" w:type="paragraph">
    <w:name w:val="xl319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0" w:type="paragraph">
    <w:name w:val="xl320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1" w:type="paragraph">
    <w:name w:val="xl321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2" w:type="paragraph">
    <w:name w:val="xl322"/>
    <w:basedOn w:val="Normal"/>
    <w:rsid w:val="00D356FA"/>
    <w:pPr>
      <w:spacing w:after="100" w:afterAutospacing="1" w:before="100" w:beforeAutospacing="1"/>
    </w:pPr>
    <w:rPr>
      <w:rFonts w:ascii="Calibri" w:hAnsi="Calibri"/>
      <w:sz w:val="28"/>
      <w:szCs w:val="28"/>
      <w:lang w:eastAsia="hr-HR"/>
    </w:rPr>
  </w:style>
  <w:style w:customStyle="1" w:styleId="xl323" w:type="paragraph">
    <w:name w:val="xl323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4" w:type="paragraph">
    <w:name w:val="xl32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5" w:type="paragraph">
    <w:name w:val="xl32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8"/>
      <w:szCs w:val="28"/>
      <w:lang w:eastAsia="hr-HR"/>
    </w:rPr>
  </w:style>
  <w:style w:customStyle="1" w:styleId="xl326" w:type="paragraph">
    <w:name w:val="xl326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7" w:type="paragraph">
    <w:name w:val="xl32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28" w:type="paragraph">
    <w:name w:val="xl3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29" w:type="paragraph">
    <w:name w:val="xl32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0" w:type="paragraph">
    <w:name w:val="xl33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331" w:type="paragraph">
    <w:name w:val="xl33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2" w:type="paragraph">
    <w:name w:val="xl33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333" w:type="paragraph">
    <w:name w:val="xl33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4" w:type="paragraph">
    <w:name w:val="xl3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5" w:type="paragraph">
    <w:name w:val="xl33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6" w:type="paragraph">
    <w:name w:val="xl33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7" w:type="paragraph">
    <w:name w:val="xl33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82828"/>
      <w:sz w:val="22"/>
      <w:szCs w:val="22"/>
      <w:lang w:eastAsia="hr-HR"/>
    </w:rPr>
  </w:style>
  <w:style w:customStyle="1" w:styleId="xl338" w:type="paragraph">
    <w:name w:val="xl3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339" w:type="paragraph">
    <w:name w:val="xl3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</w:pPr>
    <w:rPr>
      <w:rFonts w:ascii="Calibri" w:hAnsi="Calibri"/>
      <w:color w:val="000000"/>
      <w:sz w:val="22"/>
      <w:szCs w:val="22"/>
      <w:lang w:eastAsia="hr-HR"/>
    </w:rPr>
  </w:style>
  <w:style w:customStyle="1" w:styleId="xl340" w:type="paragraph">
    <w:name w:val="xl3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1" w:type="paragraph">
    <w:name w:val="xl3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2" w:type="paragraph">
    <w:name w:val="xl3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3" w:type="paragraph">
    <w:name w:val="xl3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4" w:type="paragraph">
    <w:name w:val="xl3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5" w:type="paragraph">
    <w:name w:val="xl34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6" w:type="paragraph">
    <w:name w:val="xl3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7" w:type="paragraph">
    <w:name w:val="xl3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8" w:type="paragraph">
    <w:name w:val="xl3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9" w:type="paragraph">
    <w:name w:val="xl34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0" w:type="paragraph">
    <w:name w:val="xl350"/>
    <w:basedOn w:val="Normal"/>
    <w:rsid w:val="00D356FA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1" w:type="paragraph">
    <w:name w:val="xl351"/>
    <w:basedOn w:val="Normal"/>
    <w:rsid w:val="00D356F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2" w:type="paragraph">
    <w:name w:val="xl35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53" w:type="paragraph">
    <w:name w:val="xl353"/>
    <w:basedOn w:val="Normal"/>
    <w:rsid w:val="00D356FA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4" w:type="paragraph">
    <w:name w:val="xl35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5" w:type="paragraph">
    <w:name w:val="xl35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6" w:type="paragraph">
    <w:name w:val="xl35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7" w:type="paragraph">
    <w:name w:val="xl35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8" w:type="paragraph">
    <w:name w:val="xl35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59" w:type="paragraph">
    <w:name w:val="xl3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ctitle" w:type="character">
    <w:name w:val="c_title"/>
    <w:rsid w:val="006957AD"/>
    <w:rPr>
      <w:rFonts w:cs="Times New Roman"/>
    </w:rPr>
  </w:style>
  <w:style w:customStyle="1" w:styleId="ListParagraph1" w:type="paragraph">
    <w:name w:val="List Paragraph1"/>
    <w:basedOn w:val="Normal"/>
    <w:rsid w:val="006957AD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zh-CN"/>
    </w:rPr>
  </w:style>
  <w:style w:customStyle="1" w:styleId="Naslov1Char" w:type="character">
    <w:name w:val="Naslov 1 Char"/>
    <w:basedOn w:val="Zadanifontodlomka"/>
    <w:link w:val="Naslov1"/>
    <w:rsid w:val="00F252E1"/>
    <w:rPr>
      <w:b/>
      <w:bCs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52E1"/>
    <w:rPr>
      <w:b/>
      <w:bCs/>
      <w:sz w:val="28"/>
      <w:szCs w:val="24"/>
      <w:lang w:eastAsia="en-US" w:val="en-US"/>
    </w:rPr>
  </w:style>
  <w:style w:customStyle="1" w:styleId="FooterChar" w:type="character">
    <w:name w:val="Footer Char"/>
    <w:basedOn w:val="Zadanifontodlomka"/>
    <w:uiPriority w:val="99"/>
    <w:rsid w:val="00F252E1"/>
    <w:rPr>
      <w:rFonts w:ascii="Calibri" w:cs="Times New Roman" w:eastAsia="Calibri" w:hAnsi="Calibri"/>
      <w:lang w:eastAsia="zh-CN"/>
    </w:rPr>
  </w:style>
  <w:style w:styleId="Tijeloteksta" w:type="paragraph">
    <w:name w:val="Body Text"/>
    <w:basedOn w:val="Normal"/>
    <w:link w:val="TijelotekstaChar"/>
    <w:unhideWhenUsed/>
    <w:rsid w:val="00F252E1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customStyle="1" w:styleId="TijelotekstaChar" w:type="character">
    <w:name w:val="Tijelo teksta Char"/>
    <w:basedOn w:val="Zadanifontodlomka"/>
    <w:link w:val="Tijeloteksta"/>
    <w:rsid w:val="00F252E1"/>
    <w:rPr>
      <w:rFonts w:ascii="Calibri" w:eastAsia="Calibri" w:hAnsi="Calibri"/>
      <w:sz w:val="22"/>
      <w:szCs w:val="22"/>
      <w:lang w:eastAsia="zh-CN"/>
    </w:rPr>
  </w:style>
  <w:style w:customStyle="1" w:styleId="Zaglavlje1" w:type="paragraph">
    <w:name w:val="Zaglavlje1"/>
    <w:basedOn w:val="Normal"/>
    <w:next w:val="Tijeloteksta"/>
    <w:rsid w:val="00F252E1"/>
    <w:pPr>
      <w:keepNext/>
      <w:suppressAutoHyphens/>
      <w:spacing w:after="120" w:before="240" w:line="276" w:lineRule="auto"/>
    </w:pPr>
    <w:rPr>
      <w:rFonts w:ascii="Arial" w:cs="Mangal" w:eastAsia="Microsoft YaHei" w:hAnsi="Arial"/>
      <w:sz w:val="28"/>
      <w:szCs w:val="28"/>
      <w:lang w:eastAsia="zh-CN"/>
    </w:rPr>
  </w:style>
  <w:style w:customStyle="1" w:styleId="Indeks" w:type="paragraph">
    <w:name w:val="Indeks"/>
    <w:basedOn w:val="Normal"/>
    <w:rsid w:val="00F252E1"/>
    <w:pPr>
      <w:suppressLineNumbers/>
      <w:suppressAutoHyphens/>
      <w:spacing w:after="200" w:line="276" w:lineRule="auto"/>
    </w:pPr>
    <w:rPr>
      <w:rFonts w:ascii="Calibri" w:cs="Mangal" w:eastAsia="Calibri" w:hAnsi="Calibri"/>
      <w:sz w:val="22"/>
      <w:szCs w:val="22"/>
      <w:lang w:eastAsia="zh-CN"/>
    </w:rPr>
  </w:style>
  <w:style w:customStyle="1" w:styleId="Sadrajitablice" w:type="paragraph">
    <w:name w:val="Sadržaji tablice"/>
    <w:basedOn w:val="Normal"/>
    <w:rsid w:val="00F252E1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customStyle="1" w:styleId="Naslovtablice" w:type="paragraph">
    <w:name w:val="Naslov tablice"/>
    <w:basedOn w:val="Sadrajitablice"/>
    <w:rsid w:val="00F252E1"/>
    <w:pPr>
      <w:jc w:val="center"/>
    </w:pPr>
    <w:rPr>
      <w:b/>
      <w:bCs/>
    </w:rPr>
  </w:style>
  <w:style w:customStyle="1" w:styleId="WW8Num1zfalse" w:type="character">
    <w:name w:val="WW8Num1zfalse"/>
    <w:rsid w:val="00F252E1"/>
    <w:rPr>
      <w:rFonts w:ascii="Tahoma" w:cs="Tahoma" w:hAnsi="Tahoma" w:hint="default"/>
      <w:sz w:val="20"/>
      <w:szCs w:val="20"/>
    </w:rPr>
  </w:style>
  <w:style w:customStyle="1" w:styleId="WW8Num1ztrue" w:type="character">
    <w:name w:val="WW8Num1ztrue"/>
    <w:rsid w:val="00F252E1"/>
  </w:style>
  <w:style w:customStyle="1" w:styleId="WW8Num2z0" w:type="character">
    <w:name w:val="WW8Num2z0"/>
    <w:rsid w:val="00F252E1"/>
    <w:rPr>
      <w:rFonts w:ascii="Tahoma" w:cs="Tahoma" w:hAnsi="Tahoma" w:hint="default"/>
      <w:sz w:val="20"/>
      <w:szCs w:val="20"/>
    </w:rPr>
  </w:style>
  <w:style w:customStyle="1" w:styleId="WW8Num2ztrue" w:type="character">
    <w:name w:val="WW8Num2ztrue"/>
    <w:rsid w:val="00F252E1"/>
  </w:style>
  <w:style w:customStyle="1" w:styleId="WW8Num3z0" w:type="character">
    <w:name w:val="WW8Num3z0"/>
    <w:rsid w:val="00F252E1"/>
    <w:rPr>
      <w:rFonts w:ascii="Tahoma" w:cs="Tahoma" w:eastAsia="Calibri" w:hAnsi="Tahoma" w:hint="default"/>
      <w:sz w:val="20"/>
      <w:szCs w:val="20"/>
    </w:rPr>
  </w:style>
  <w:style w:customStyle="1" w:styleId="WW8Num3z1" w:type="character">
    <w:name w:val="WW8Num3z1"/>
    <w:rsid w:val="00F252E1"/>
    <w:rPr>
      <w:rFonts w:ascii="Courier New" w:cs="Courier New" w:hAnsi="Courier New" w:hint="default"/>
    </w:rPr>
  </w:style>
  <w:style w:customStyle="1" w:styleId="WW8Num3z2" w:type="character">
    <w:name w:val="WW8Num3z2"/>
    <w:rsid w:val="00F252E1"/>
    <w:rPr>
      <w:rFonts w:ascii="Wingdings" w:cs="Wingdings" w:hAnsi="Wingdings" w:hint="default"/>
    </w:rPr>
  </w:style>
  <w:style w:customStyle="1" w:styleId="WW8Num3z3" w:type="character">
    <w:name w:val="WW8Num3z3"/>
    <w:rsid w:val="00F252E1"/>
    <w:rPr>
      <w:rFonts w:ascii="Symbol" w:cs="Symbol" w:hAnsi="Symbol" w:hint="default"/>
    </w:rPr>
  </w:style>
  <w:style w:customStyle="1" w:styleId="WW8Num4z0" w:type="character">
    <w:name w:val="WW8Num4z0"/>
    <w:rsid w:val="00F252E1"/>
    <w:rPr>
      <w:rFonts w:ascii="Arial" w:cs="Arial" w:eastAsia="Times New Roman" w:hAnsi="Arial" w:hint="default"/>
      <w:b/>
      <w:bCs w:val="0"/>
      <w:i w:val="0"/>
      <w:iCs w:val="0"/>
      <w:sz w:val="24"/>
      <w:szCs w:val="24"/>
      <w:lang w:eastAsia="hr-HR"/>
    </w:rPr>
  </w:style>
  <w:style w:customStyle="1" w:styleId="WW8Num4ztrue" w:type="character">
    <w:name w:val="WW8Num4ztrue"/>
    <w:rsid w:val="00F252E1"/>
  </w:style>
  <w:style w:customStyle="1" w:styleId="WW8Num5z0" w:type="character">
    <w:name w:val="WW8Num5z0"/>
    <w:rsid w:val="00F252E1"/>
    <w:rPr>
      <w:rFonts w:ascii="Calibri" w:cs="Times New Roman" w:eastAsia="Calibri" w:hAnsi="Calibri" w:hint="default"/>
      <w:sz w:val="20"/>
      <w:szCs w:val="20"/>
    </w:rPr>
  </w:style>
  <w:style w:customStyle="1" w:styleId="WW8Num5z1" w:type="character">
    <w:name w:val="WW8Num5z1"/>
    <w:rsid w:val="00F252E1"/>
    <w:rPr>
      <w:rFonts w:ascii="Courier New" w:cs="Courier New" w:hAnsi="Courier New" w:hint="default"/>
    </w:rPr>
  </w:style>
  <w:style w:customStyle="1" w:styleId="WW8Num5z2" w:type="character">
    <w:name w:val="WW8Num5z2"/>
    <w:rsid w:val="00F252E1"/>
    <w:rPr>
      <w:rFonts w:ascii="Wingdings" w:cs="Wingdings" w:hAnsi="Wingdings" w:hint="default"/>
    </w:rPr>
  </w:style>
  <w:style w:customStyle="1" w:styleId="WW8Num5z3" w:type="character">
    <w:name w:val="WW8Num5z3"/>
    <w:rsid w:val="00F252E1"/>
    <w:rPr>
      <w:rFonts w:ascii="Symbol" w:cs="Symbol" w:hAnsi="Symbol" w:hint="default"/>
    </w:rPr>
  </w:style>
  <w:style w:customStyle="1" w:styleId="WW8Num6zfalse" w:type="character">
    <w:name w:val="WW8Num6zfalse"/>
    <w:rsid w:val="00F252E1"/>
    <w:rPr>
      <w:rFonts w:ascii="Tahoma" w:cs="Tahoma" w:eastAsia="Lucida Sans Unicode" w:hAnsi="Tahoma" w:hint="default"/>
      <w:b/>
      <w:bCs w:val="0"/>
      <w:i/>
      <w:iCs w:val="0"/>
      <w:kern w:val="2"/>
      <w:sz w:val="20"/>
      <w:szCs w:val="20"/>
      <w:lang w:eastAsia="hr-HR"/>
    </w:rPr>
  </w:style>
  <w:style w:customStyle="1" w:styleId="WW8Num6ztrue" w:type="character">
    <w:name w:val="WW8Num6ztrue"/>
    <w:rsid w:val="00F252E1"/>
  </w:style>
  <w:style w:customStyle="1" w:styleId="WW8Num7z0" w:type="character">
    <w:name w:val="WW8Num7z0"/>
    <w:rsid w:val="00F252E1"/>
    <w:rPr>
      <w:rFonts w:ascii="Verdana" w:cs="Verdana" w:hAnsi="Verdana" w:hint="default"/>
    </w:rPr>
  </w:style>
  <w:style w:customStyle="1" w:styleId="WW8Num7z1" w:type="character">
    <w:name w:val="WW8Num7z1"/>
    <w:rsid w:val="00F252E1"/>
    <w:rPr>
      <w:rFonts w:ascii="Courier New" w:cs="Courier New" w:hAnsi="Courier New" w:hint="default"/>
    </w:rPr>
  </w:style>
  <w:style w:customStyle="1" w:styleId="WW8Num7z2" w:type="character">
    <w:name w:val="WW8Num7z2"/>
    <w:rsid w:val="00F252E1"/>
    <w:rPr>
      <w:rFonts w:ascii="Wingdings" w:cs="Wingdings" w:hAnsi="Wingdings" w:hint="default"/>
    </w:rPr>
  </w:style>
  <w:style w:customStyle="1" w:styleId="WW8Num7z3" w:type="character">
    <w:name w:val="WW8Num7z3"/>
    <w:rsid w:val="00F252E1"/>
    <w:rPr>
      <w:rFonts w:ascii="Symbol" w:cs="Symbol" w:hAnsi="Symbol" w:hint="default"/>
    </w:rPr>
  </w:style>
  <w:style w:customStyle="1" w:styleId="WW8Num8z0" w:type="character">
    <w:name w:val="WW8Num8z0"/>
    <w:rsid w:val="00F252E1"/>
    <w:rPr>
      <w:rFonts w:ascii="Arial" w:cs="Arial" w:hAnsi="Arial" w:hint="default"/>
      <w:color w:val="222222"/>
    </w:rPr>
  </w:style>
  <w:style w:customStyle="1" w:styleId="WW8Num8ztrue" w:type="character">
    <w:name w:val="WW8Num8ztrue"/>
    <w:rsid w:val="00F252E1"/>
  </w:style>
  <w:style w:customStyle="1" w:styleId="CommentTextChar1" w:type="character">
    <w:name w:val="Comment Text Char1"/>
    <w:basedOn w:val="Zadanifontodlomka"/>
    <w:rsid w:val="00F252E1"/>
    <w:rPr>
      <w:rFonts w:ascii="Arial" w:cs="Arial" w:eastAsia="MS ??" w:hAnsi="Arial" w:hint="default"/>
      <w:color w:val="00000A"/>
      <w:sz w:val="24"/>
      <w:szCs w:val="24"/>
      <w:lang w:val="en-US"/>
    </w:rPr>
  </w:style>
  <w:style w:customStyle="1" w:styleId="CommentSubjectChar1" w:type="character">
    <w:name w:val="Comment Subject Char1"/>
    <w:basedOn w:val="CommentTextChar1"/>
    <w:rsid w:val="00F252E1"/>
    <w:rPr>
      <w:rFonts w:ascii="Arial" w:cs="Arial" w:eastAsia="MS ??" w:hAnsi="Arial" w:hint="default"/>
      <w:b/>
      <w:bCs/>
      <w:color w:val="00000A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7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E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8632</izvorni_sadrzaj>
    <derivirana_varijabla naziv="DomainObject.Predmet.Broj_1">8632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St-8632/2015</izvorni_sadrzaj>
    <derivirana_varijabla naziv="DomainObject.Predmet.OznakaBroj_1">St-8632/2015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CISSA TURIZAM d.o.o.</izvorni_sadrzaj>
    <derivirana_varijabla naziv="DomainObject.Predmet.ProtustrankaFormated_1">  CISSA TURIZAM d.o.o.</derivirana_varijabla>
  </DomainObject.Predmet.ProtustrankaFormated>
  <DomainObject.Predmet.ProtustrankaFormatedOIB>
    <izvorni_sadrzaj>  CISSA TURIZAM d.o.o., OIB 25460398289</izvorni_sadrzaj>
    <derivirana_varijabla naziv="DomainObject.Predmet.ProtustrankaFormatedOIB_1">  CISSA TURIZAM d.o.o., OIB 25460398289</derivirana_varijabla>
  </DomainObject.Predmet.ProtustrankaFormatedOIB>
  <DomainObject.Predmet.ProtustrankaFormatedWithAdress>
    <izvorni_sadrzaj> CISSA TURIZAM d.o.o., Pierottijeva 6, 10000 Zagreb</izvorni_sadrzaj>
    <derivirana_varijabla naziv="DomainObject.Predmet.ProtustrankaFormatedWithAdress_1"> CISSA TURIZAM d.o.o., Pierottijeva 6, 10000 Zagreb</derivirana_varijabla>
  </DomainObject.Predmet.ProtustrankaFormatedWithAdress>
  <DomainObject.Predmet.ProtustrankaFormatedWithAdressOIB>
    <izvorni_sadrzaj> CISSA TURIZAM d.o.o., OIB 25460398289, Pierottijeva 6, 10000 Zagreb</izvorni_sadrzaj>
    <derivirana_varijabla naziv="DomainObject.Predmet.ProtustrankaFormatedWithAdressOIB_1"> CISSA TURIZAM d.o.o., OIB 25460398289, Pierottijeva 6, 10000 Zagreb</derivirana_varijabla>
  </DomainObject.Predmet.ProtustrankaFormatedWithAdressOIB>
  <DomainObject.Predmet.ProtustrankaWithAdress>
    <izvorni_sadrzaj>CISSA TURIZAM d.o.o. Pierottijeva 6, 10000 Zagreb</izvorni_sadrzaj>
    <derivirana_varijabla naziv="DomainObject.Predmet.ProtustrankaWithAdress_1">CISSA TURIZAM d.o.o. Pierottijeva 6, 10000 Zagreb</derivirana_varijabla>
  </DomainObject.Predmet.ProtustrankaWithAdress>
  <DomainObject.Predmet.ProtustrankaWithAdressOIB>
    <izvorni_sadrzaj>CISSA TURIZAM d.o.o., OIB 25460398289, Pierottijeva 6, 10000 Zagreb</izvorni_sadrzaj>
    <derivirana_varijabla naziv="DomainObject.Predmet.ProtustrankaWithAdressOIB_1">CISSA TURIZAM d.o.o., OIB 25460398289, Pierottijeva 6, 10000 Zagreb</derivirana_varijabla>
  </DomainObject.Predmet.ProtustrankaWithAdressOIB>
  <DomainObject.Predmet.ProtustrankaNazivFormated>
    <izvorni_sadrzaj>CISSA TURIZAM d.o.o.</izvorni_sadrzaj>
    <derivirana_varijabla naziv="DomainObject.Predmet.ProtustrankaNazivFormated_1">CISSA TURIZAM d.o.o.</derivirana_varijabla>
  </DomainObject.Predmet.ProtustrankaNazivFormated>
  <DomainObject.Predmet.ProtustrankaNazivFormatedOIB>
    <izvorni_sadrzaj>CISSA TURIZAM d.o.o., OIB 25460398289</izvorni_sadrzaj>
    <derivirana_varijabla naziv="DomainObject.Predmet.ProtustrankaNazivFormatedOIB_1">CISSA TURIZAM d.o.o., OIB 25460398289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CISSA TURIZAM d.o.o.</izvorni_sadrzaj>
    <derivirana_varijabla naziv="DomainObject.Predmet.StrankaFormated_1">  CISSA TURIZAM d.o.o.</derivirana_varijabla>
  </DomainObject.Predmet.StrankaFormated>
  <DomainObject.Predmet.StrankaFormatedOIB>
    <izvorni_sadrzaj>  CISSA TURIZAM d.o.o., OIB 25460398289</izvorni_sadrzaj>
    <derivirana_varijabla naziv="DomainObject.Predmet.StrankaFormatedOIB_1">  CISSA TURIZAM d.o.o., OIB 25460398289</derivirana_varijabla>
  </DomainObject.Predmet.StrankaFormatedOIB>
  <DomainObject.Predmet.StrankaFormatedWithAdress>
    <izvorni_sadrzaj> CISSA TURIZAM d.o.o., Pierottijeva 6, 10000 Zagreb</izvorni_sadrzaj>
    <derivirana_varijabla naziv="DomainObject.Predmet.StrankaFormatedWithAdress_1"> CISSA TURIZAM d.o.o., Pierottijeva 6, 10000 Zagreb</derivirana_varijabla>
  </DomainObject.Predmet.StrankaFormatedWithAdress>
  <DomainObject.Predmet.StrankaFormatedWithAdressOIB>
    <izvorni_sadrzaj> CISSA TURIZAM d.o.o., OIB 25460398289, Pierottijeva 6, 10000 Zagreb</izvorni_sadrzaj>
    <derivirana_varijabla naziv="DomainObject.Predmet.StrankaFormatedWithAdressOIB_1"> CISSA TURIZAM d.o.o., OIB 25460398289, Pierottijeva 6, 10000 Zagreb</derivirana_varijabla>
  </DomainObject.Predmet.StrankaFormatedWithAdressOIB>
  <DomainObject.Predmet.StrankaWithAdress>
    <izvorni_sadrzaj>CISSA TURIZAM d.o.o. Pierottijeva 6,10000 Zagreb</izvorni_sadrzaj>
    <derivirana_varijabla naziv="DomainObject.Predmet.StrankaWithAdress_1">CISSA TURIZAM d.o.o. Pierottijeva 6,10000 Zagreb</derivirana_varijabla>
  </DomainObject.Predmet.StrankaWithAdress>
  <DomainObject.Predmet.StrankaWithAdressOIB>
    <izvorni_sadrzaj>CISSA TURIZAM d.o.o., OIB 25460398289, Pierottijeva 6,10000 Zagreb</izvorni_sadrzaj>
    <derivirana_varijabla naziv="DomainObject.Predmet.StrankaWithAdressOIB_1">CISSA TURIZAM d.o.o., OIB 25460398289, Pierottijeva 6,10000 Zagreb</derivirana_varijabla>
  </DomainObject.Predmet.StrankaWithAdressOIB>
  <DomainObject.Predmet.StrankaNazivFormated>
    <izvorni_sadrzaj>CISSA TURIZAM d.o.o.</izvorni_sadrzaj>
    <derivirana_varijabla naziv="DomainObject.Predmet.StrankaNazivFormated_1">CISSA TURIZAM d.o.o.</derivirana_varijabla>
  </DomainObject.Predmet.StrankaNazivFormated>
  <DomainObject.Predmet.StrankaNazivFormatedOIB>
    <izvorni_sadrzaj>CISSA TURIZAM d.o.o., OIB 25460398289</izvorni_sadrzaj>
    <derivirana_varijabla naziv="DomainObject.Predmet.StrankaNazivFormatedOIB_1">CISSA TURIZAM d.o.o., OIB 25460398289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CISSA TURIZAM d.o.o.</item>
    </izvorni_sadrzaj>
    <derivirana_varijabla naziv="DomainObject.Predmet.StrankaListFormated_1">
      <item>CISSA TURIZAM d.o.o.</item>
    </derivirana_varijabla>
  </DomainObject.Predmet.StrankaListFormated>
  <DomainObject.Predmet.StrankaListFormatedOIB>
    <izvorni_sadrzaj>
      <item>CISSA TURIZAM d.o.o., OIB 25460398289</item>
    </izvorni_sadrzaj>
    <derivirana_varijabla naziv="DomainObject.Predmet.StrankaListFormatedOIB_1">
      <item>CISSA TURIZAM d.o.o., OIB 25460398289</item>
    </derivirana_varijabla>
  </DomainObject.Predmet.StrankaListFormatedOIB>
  <DomainObject.Predmet.StrankaListFormatedWithAdress>
    <izvorni_sadrzaj>
      <item>CISSA TURIZAM d.o.o., Pierottijeva 6, 10000 Zagreb</item>
    </izvorni_sadrzaj>
    <derivirana_varijabla naziv="DomainObject.Predmet.StrankaListFormatedWithAdress_1">
      <item>CISSA TURIZAM d.o.o., Pierottijeva 6, 10000 Zagreb</item>
    </derivirana_varijabla>
  </DomainObject.Predmet.StrankaListFormatedWithAdress>
  <DomainObject.Predmet.StrankaListFormatedWithAdressOIB>
    <izvorni_sadrzaj>
      <item>CISSA TURIZAM d.o.o., OIB 25460398289, Pierottijeva 6, 10000 Zagreb</item>
    </izvorni_sadrzaj>
    <derivirana_varijabla naziv="DomainObject.Predmet.StrankaListFormatedWithAdressOIB_1">
      <item>CISSA TURIZAM d.o.o., OIB 25460398289, Pierottijeva 6, 10000 Zagreb</item>
    </derivirana_varijabla>
  </DomainObject.Predmet.StrankaListFormatedWithAdressOIB>
  <DomainObject.Predmet.StrankaListNazivFormated>
    <izvorni_sadrzaj>
      <item>CISSA TURIZAM d.o.o.</item>
    </izvorni_sadrzaj>
    <derivirana_varijabla naziv="DomainObject.Predmet.StrankaListNazivFormated_1">
      <item>CISSA TURIZAM d.o.o.</item>
    </derivirana_varijabla>
  </DomainObject.Predmet.StrankaListNazivFormated>
  <DomainObject.Predmet.StrankaListNazivFormatedOIB>
    <izvorni_sadrzaj>
      <item>CISSA TURIZAM d.o.o., OIB 25460398289</item>
    </izvorni_sadrzaj>
    <derivirana_varijabla naziv="DomainObject.Predmet.StrankaListNazivFormatedOIB_1">
      <item>CISSA TURIZAM d.o.o., OIB 25460398289</item>
    </derivirana_varijabla>
  </DomainObject.Predmet.StrankaListNazivFormatedOIB>
  <DomainObject.Predmet.ProtuStrankaListFormated>
    <izvorni_sadrzaj>
      <item>CISSA TURIZAM d.o.o.</item>
    </izvorni_sadrzaj>
    <derivirana_varijabla naziv="DomainObject.Predmet.ProtuStrankaListFormated_1">
      <item>CISSA TURIZAM d.o.o.</item>
    </derivirana_varijabla>
  </DomainObject.Predmet.ProtuStrankaListFormated>
  <DomainObject.Predmet.ProtuStrankaListFormatedOIB>
    <izvorni_sadrzaj>
      <item>CISSA TURIZAM d.o.o., OIB 25460398289</item>
    </izvorni_sadrzaj>
    <derivirana_varijabla naziv="DomainObject.Predmet.ProtuStrankaListFormatedOIB_1">
      <item>CISSA TURIZAM d.o.o., OIB 25460398289</item>
    </derivirana_varijabla>
  </DomainObject.Predmet.ProtuStrankaListFormatedOIB>
  <DomainObject.Predmet.ProtuStrankaListFormatedWithAdress>
    <izvorni_sadrzaj>
      <item>CISSA TURIZAM d.o.o., Pierottijeva 6, 10000 Zagreb</item>
    </izvorni_sadrzaj>
    <derivirana_varijabla naziv="DomainObject.Predmet.ProtuStrankaListFormatedWithAdress_1">
      <item>CISSA TURIZAM d.o.o., Pierottijeva 6, 10000 Zagreb</item>
    </derivirana_varijabla>
  </DomainObject.Predmet.ProtuStrankaListFormatedWithAdress>
  <DomainObject.Predmet.ProtuStrankaListFormatedWithAdressOIB>
    <izvorni_sadrzaj>
      <item>CISSA TURIZAM d.o.o., OIB 25460398289, Pierottijeva 6, 10000 Zagreb</item>
    </izvorni_sadrzaj>
    <derivirana_varijabla naziv="DomainObject.Predmet.ProtuStrankaListFormatedWithAdressOIB_1">
      <item>CISSA TURIZAM d.o.o., OIB 25460398289, Pierottijeva 6, 10000 Zagreb</item>
    </derivirana_varijabla>
  </DomainObject.Predmet.ProtuStrankaListFormatedWithAdressOIB>
  <DomainObject.Predmet.ProtuStrankaListNazivFormated>
    <izvorni_sadrzaj>
      <item>CISSA TURIZAM d.o.o.</item>
    </izvorni_sadrzaj>
    <derivirana_varijabla naziv="DomainObject.Predmet.ProtuStrankaListNazivFormated_1">
      <item>CISSA TURIZAM d.o.o.</item>
    </derivirana_varijabla>
  </DomainObject.Predmet.ProtuStrankaListNazivFormated>
  <DomainObject.Predmet.ProtuStrankaListNazivFormatedOIB>
    <izvorni_sadrzaj>
      <item>CISSA TURIZAM d.o.o., OIB 25460398289</item>
    </izvorni_sadrzaj>
    <derivirana_varijabla naziv="DomainObject.Predmet.ProtuStrankaListNazivFormatedOIB_1">
      <item>CISSA TURIZAM d.o.o., OIB 25460398289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CISSA TURIZAM d.o.o.</izvorni_sadrzaj>
    <derivirana_varijabla naziv="DomainObject.Predmet.StrankaIDrugi_1">CISSA TURIZAM d.o.o.</derivirana_varijabla>
  </DomainObject.Predmet.StrankaIDrugi>
  <DomainObject.Predmet.ProtustrankaIDrugi>
    <izvorni_sadrzaj>CISSA TURIZAM d.o.o.</izvorni_sadrzaj>
    <derivirana_varijabla naziv="DomainObject.Predmet.ProtustrankaIDrugi_1">CISSA TURIZAM d.o.o.</derivirana_varijabla>
  </DomainObject.Predmet.ProtustrankaIDrugi>
  <DomainObject.Predmet.StrankaIDrugiAdressOIB>
    <izvorni_sadrzaj>CISSA TURIZAM d.o.o., OIB 25460398289, Pierottijeva 6, 10000 Zagreb</izvorni_sadrzaj>
    <derivirana_varijabla naziv="DomainObject.Predmet.StrankaIDrugiAdressOIB_1">CISSA TURIZAM d.o.o., OIB 25460398289, Pierottijeva 6, 10000 Zagreb</derivirana_varijabla>
  </DomainObject.Predmet.StrankaIDrugiAdressOIB>
  <DomainObject.Predmet.ProtustrankaIDrugiAdressOIB>
    <izvorni_sadrzaj>CISSA TURIZAM d.o.o., OIB 25460398289, Pierottijeva 6, 10000 Zagreb</izvorni_sadrzaj>
    <derivirana_varijabla naziv="DomainObject.Predmet.ProtustrankaIDrugiAdressOIB_1">CISSA TURIZAM d.o.o., OIB 25460398289,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CISSA TURIZAM d.o.o.</item>
      <item>CISSA TURIZAM d.o.o.</item>
    </izvorni_sadrzaj>
    <derivirana_varijabla naziv="DomainObject.Predmet.SudioniciListNaziv_1">
      <item>CISSA TURIZAM d.o.o.</item>
      <item>CISSA TURIZAM d.o.o.</item>
    </derivirana_varijabla>
  </DomainObject.Predmet.SudioniciListNaziv>
  <DomainObject.Predmet.SudioniciListAdressOIB>
    <izvorni_sadrzaj>
      <item>CISSA TURIZAM d.o.o., OIB 25460398289, Pierottijeva 6,10000 Zagreb</item>
      <item>CISSA TURIZAM d.o.o., OIB 25460398289, Pierottijeva 6,10000 Zagreb</item>
    </izvorni_sadrzaj>
    <derivirana_varijabla naziv="DomainObject.Predmet.SudioniciListAdressOIB_1">
      <item>CISSA TURIZAM d.o.o., OIB 25460398289, Pierottijeva 6,10000 Zagreb</item>
      <item>CISSA TURIZAM d.o.o., OIB 25460398289,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25460398289</item>
      <item>, OIB 25460398289</item>
    </izvorni_sadrzaj>
    <derivirana_varijabla naziv="DomainObject.Predmet.SudioniciListNazivOIB_1">
      <item>, OIB 25460398289</item>
      <item>, OIB 25460398289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2921</properties:Characters>
  <properties:Lines>68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2017-06-09T11:47:00Z</dcterms:created>
  <dc:creator>ksvajger</dc:creator>
  <cp:lastModifiedBy>Kristina Švajger</cp:lastModifiedBy>
  <cp:lastPrinted>2017-06-09T11:52:00Z</cp:lastPrinted>
  <dcterms:modified xmlns:xsi="http://www.w3.org/2001/XMLSchema-instance" xsi:type="dcterms:W3CDTF">2017-06-09T11:52:00Z</dcterms:modified>
  <cp:revision>4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