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9cfd" w14:paraId="6189cfd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612089">
        <w:t>237/15-11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196E33" w:rsidRPr="00196E33">
        <w:t xml:space="preserve"> </w:t>
      </w:r>
      <w:r w:rsidR="00612089">
        <w:t>M-GRADNJA d.o.o. za graditeljstvo, izolacije, trgovinu i posredovanje, Oroslavje, Zelengajska 4 OIB:</w:t>
      </w:r>
      <w:r w:rsidR="00612089" w:rsidRPr="00CD6697">
        <w:t xml:space="preserve"> 49197688662</w:t>
      </w:r>
      <w:r w:rsidR="00612089">
        <w:t xml:space="preserve">  </w:t>
      </w:r>
      <w:r w:rsidRPr="0094569E">
        <w:t xml:space="preserve">nakon održanog ročišta radi odluke o prijedlogu za sklapanje predstečajne nagodbe dana </w:t>
      </w:r>
      <w:r w:rsidR="00196E33">
        <w:t xml:space="preserve">15. siječnja 2016. </w:t>
      </w:r>
      <w:r w:rsidR="00EC6F6E">
        <w:t xml:space="preserve">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EC6F6E" w:rsidRPr="0094569E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612089">
        <w:t>M-GRADNJA d.o.o. za graditeljstvo, izolacije, trgovinu i posredovanje, Oroslavje, Zelengajska 4 OIB:</w:t>
      </w:r>
      <w:r w:rsidR="00612089" w:rsidRPr="00CD6697">
        <w:t xml:space="preserve"> 49197688662</w:t>
      </w:r>
      <w:r w:rsidR="00612089">
        <w:t xml:space="preserve"> 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196E33" w:rsidP="003C10F7" w:rsidR="00196E33">
      <w:pPr>
        <w:pStyle w:val="Tijeloteksta3"/>
        <w:jc w:val="both"/>
      </w:pPr>
    </w:p>
    <w:p w:rsidRDefault="00612089" w:rsidP="00612089" w:rsidR="00612089">
      <w:pPr>
        <w:spacing w:lineRule="auto" w:line="360"/>
        <w:jc w:val="both"/>
        <w:rPr>
          <w:b/>
        </w:rPr>
      </w:pPr>
      <w:r w:rsidRPr="00637307">
        <w:rPr>
          <w:b/>
        </w:rPr>
        <w:t xml:space="preserve">I.GRUPA: TIJELA JAVNE UPRAVE I TRGOVAČKA DRUŠTVA U </w:t>
      </w:r>
      <w:r>
        <w:rPr>
          <w:b/>
        </w:rPr>
        <w:t>VEĆINSKOM DRŽAVNOM VLASNIŠTVU</w:t>
      </w:r>
    </w:p>
    <w:p w:rsidRDefault="00612089" w:rsidP="00612089" w:rsidR="00612089" w:rsidRPr="00EA7DF7">
      <w:pPr>
        <w:spacing w:lineRule="auto" w:line="360"/>
        <w:jc w:val="both"/>
        <w:rPr>
          <w:b/>
        </w:rPr>
      </w:pPr>
      <w:r w:rsidRPr="00637307">
        <w:t>___________________________________________________________________</w:t>
      </w:r>
    </w:p>
    <w:tbl>
      <w:tblPr>
        <w:tblW w:type="dxa" w:w="8430"/>
        <w:tblInd w:type="dxa" w:w="93"/>
        <w:tblLook w:val="04A0" w:noVBand="1" w:noHBand="0" w:lastColumn="0" w:firstColumn="1" w:lastRow="0" w:firstRow="1"/>
      </w:tblPr>
      <w:tblGrid>
        <w:gridCol w:w="543"/>
        <w:gridCol w:w="1158"/>
        <w:gridCol w:w="1267"/>
        <w:gridCol w:w="1041"/>
        <w:gridCol w:w="963"/>
        <w:gridCol w:w="846"/>
        <w:gridCol w:w="1080"/>
        <w:gridCol w:w="854"/>
        <w:gridCol w:w="940"/>
      </w:tblGrid>
      <w:tr w:rsidTr="00CF4EB0" w:rsidR="00612089" w:rsidRPr="00C1556E">
        <w:trPr>
          <w:trHeight w:val="720"/>
        </w:trPr>
        <w:tc>
          <w:tcPr>
            <w:tcW w:type="dxa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R.Br.</w:t>
            </w:r>
          </w:p>
        </w:tc>
        <w:tc>
          <w:tcPr>
            <w:tcW w:type="dxa" w:w="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OIB VJEROVNIKA</w:t>
            </w:r>
          </w:p>
        </w:tc>
        <w:tc>
          <w:tcPr>
            <w:tcW w:type="dxa" w:w="17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ADRESA</w:t>
            </w:r>
          </w:p>
        </w:tc>
        <w:tc>
          <w:tcPr>
            <w:tcW w:type="dxa" w:w="7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UTVRĐENI IZNOS TRAŽBINE</w:t>
            </w:r>
          </w:p>
        </w:tc>
        <w:tc>
          <w:tcPr>
            <w:tcW w:type="dxa" w:w="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OTPIS</w:t>
            </w:r>
          </w:p>
        </w:tc>
        <w:tc>
          <w:tcPr>
            <w:tcW w:type="dxa" w:w="8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PREOSTALO ZA OTPLATU</w:t>
            </w:r>
          </w:p>
        </w:tc>
        <w:tc>
          <w:tcPr>
            <w:tcW w:type="dxa" w:w="8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KAMATA U POČEKU</w:t>
            </w:r>
          </w:p>
        </w:tc>
        <w:tc>
          <w:tcPr>
            <w:tcW w:type="dxa" w:w="8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MJESEČNI ANUITET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00053084642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DOM ZDRAVLJA CENTAR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Runjaninova 4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4.254,99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1.276,50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2.978,49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11,17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61,03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85821130368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Financijska agencija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Ulica grada Vukovara 70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253,78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78,78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175,00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0,66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3,59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86505626714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GRAD OROSLAVJE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49243 Oroslavje, Oro trg 1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340,00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102,00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238,00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0,89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4,88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61817894937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GRAD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Trg Stjepana Radića 1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921,31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335,39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585,92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2,20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12,01</w:t>
            </w:r>
          </w:p>
        </w:tc>
      </w:tr>
      <w:tr w:rsidTr="00CF4EB0" w:rsidR="00612089" w:rsidRPr="00C1556E">
        <w:trPr>
          <w:trHeight w:val="50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46830600751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HEP - Operator distribucijskog sustava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Ulica grada Vukovara 37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369,80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110,94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258,86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0,97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5,30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69693144506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HRVATSKE ŠUME D.O.O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Farkaša Vukotinovića 2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68.256,73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39.459,97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28.796,76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107,99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590,08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28921383001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HRVATSKE VODE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Ulica grada Vukovara 220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191,36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63,54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127,82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0,48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2,62</w:t>
            </w:r>
          </w:p>
        </w:tc>
      </w:tr>
      <w:tr w:rsidTr="00CF4EB0" w:rsidR="00612089" w:rsidRPr="00C1556E">
        <w:trPr>
          <w:trHeight w:val="58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lastRenderedPageBreak/>
              <w:t>8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18683136487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MINISTARSTVO FINANCIJA, POREZNA UPRAVA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Katančićeva 5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1.358.435,87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470.957,66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887.478,21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3.328,04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18.185,62</w:t>
            </w:r>
          </w:p>
        </w:tc>
      </w:tr>
      <w:tr w:rsidTr="00CF4EB0" w:rsidR="00612089" w:rsidRPr="00C1556E">
        <w:trPr>
          <w:trHeight w:val="24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81146605447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SVEUČILIŠNA BOLNICA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Jadranska avenija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17.602,11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5.280,63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12.321,48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46,21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252,48</w:t>
            </w:r>
          </w:p>
        </w:tc>
      </w:tr>
      <w:tr w:rsidTr="00CF4EB0" w:rsidR="00612089" w:rsidRPr="00C1556E">
        <w:trPr>
          <w:trHeight w:val="24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83416546499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VODOOPSKRBA I ODVODNJA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Folnegovićeva 1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1.334,79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427,50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907,29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3,40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18,59</w:t>
            </w:r>
          </w:p>
        </w:tc>
      </w:tr>
      <w:tr w:rsidTr="00CF4EB0" w:rsidR="00612089" w:rsidRPr="00C1556E">
        <w:trPr>
          <w:trHeight w:val="32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UKUPNO 1. skupina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type="dxa" w:w="7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1.451.960,74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518.092,91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933.867,83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3.502,00</w:t>
            </w:r>
          </w:p>
        </w:tc>
        <w:tc>
          <w:tcPr>
            <w:tcW w:type="dxa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19.136,20</w:t>
            </w:r>
          </w:p>
        </w:tc>
      </w:tr>
    </w:tbl>
    <w:p w:rsidRDefault="00612089" w:rsidP="00612089" w:rsidR="00612089">
      <w:pPr>
        <w:spacing w:lineRule="auto" w:line="360"/>
        <w:jc w:val="both"/>
        <w:rPr>
          <w:noProof/>
          <w:color w:val="000000"/>
        </w:rPr>
      </w:pPr>
    </w:p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1</w:t>
      </w:r>
      <w:r w:rsidRPr="00B53CF8">
        <w:rPr>
          <w:noProof/>
        </w:rPr>
        <w:t xml:space="preserve">. </w:t>
      </w:r>
      <w:r w:rsidRPr="0004517C">
        <w:rPr>
          <w:noProof/>
        </w:rPr>
        <w:t>DOM ZDRAVLJA CENTAR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Runjaninova 4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00053084642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4,254.99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1,276.50</w:t>
      </w:r>
      <w:r w:rsidRPr="00B53CF8">
        <w:t xml:space="preserve"> kn. Preostali iznos tražbine od </w:t>
      </w:r>
      <w:r w:rsidRPr="0004517C">
        <w:rPr>
          <w:noProof/>
        </w:rPr>
        <w:t>2,978.49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61.03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11.17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2</w:t>
      </w:r>
      <w:r w:rsidRPr="00B53CF8">
        <w:rPr>
          <w:noProof/>
        </w:rPr>
        <w:t xml:space="preserve">. </w:t>
      </w:r>
      <w:r w:rsidRPr="0004517C">
        <w:rPr>
          <w:noProof/>
        </w:rPr>
        <w:t>Financijska agencija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Ulica grada Vukovara 70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85821130368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253.78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78.78</w:t>
      </w:r>
      <w:r w:rsidRPr="00B53CF8">
        <w:t xml:space="preserve"> kn. Preostali iznos tražbine od </w:t>
      </w:r>
      <w:r w:rsidRPr="0004517C">
        <w:rPr>
          <w:noProof/>
        </w:rPr>
        <w:t>175.00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3.59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0.66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3</w:t>
      </w:r>
      <w:r w:rsidRPr="00B53CF8">
        <w:rPr>
          <w:noProof/>
        </w:rPr>
        <w:t xml:space="preserve">. </w:t>
      </w:r>
      <w:r w:rsidRPr="0004517C">
        <w:rPr>
          <w:noProof/>
        </w:rPr>
        <w:t>GRAD OROSLAVJE</w:t>
      </w:r>
      <w:r w:rsidRPr="00B53CF8">
        <w:rPr>
          <w:noProof/>
        </w:rPr>
        <w:t xml:space="preserve">, </w:t>
      </w:r>
      <w:r w:rsidRPr="0004517C">
        <w:rPr>
          <w:noProof/>
        </w:rPr>
        <w:t>49243 Oroslavje, Oro trg 1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86505626714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340.00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102.00</w:t>
      </w:r>
      <w:r w:rsidRPr="00B53CF8">
        <w:t xml:space="preserve"> kn. Preostali iznos tražbine od </w:t>
      </w:r>
      <w:r w:rsidRPr="0004517C">
        <w:rPr>
          <w:noProof/>
        </w:rPr>
        <w:t>238.00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4.88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0.89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4</w:t>
      </w:r>
      <w:r w:rsidRPr="00B53CF8">
        <w:rPr>
          <w:noProof/>
        </w:rPr>
        <w:t xml:space="preserve">. </w:t>
      </w:r>
      <w:r w:rsidRPr="0004517C">
        <w:rPr>
          <w:noProof/>
        </w:rPr>
        <w:t>GRAD ZAGREB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Trg Stjepana Radića 1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61817894937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921.31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335.39</w:t>
      </w:r>
      <w:r w:rsidRPr="00B53CF8">
        <w:t xml:space="preserve"> kn. Preostali iznos tražbine od </w:t>
      </w:r>
      <w:r w:rsidRPr="0004517C">
        <w:rPr>
          <w:noProof/>
        </w:rPr>
        <w:t>585.92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12.01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2.20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5</w:t>
      </w:r>
      <w:r w:rsidRPr="00B53CF8">
        <w:rPr>
          <w:noProof/>
        </w:rPr>
        <w:t xml:space="preserve">. </w:t>
      </w:r>
      <w:r w:rsidRPr="0004517C">
        <w:rPr>
          <w:noProof/>
        </w:rPr>
        <w:t>HEP - Operator distribucijskog sustava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Ulica grada Vukovara 37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46830600751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369.80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110.94</w:t>
      </w:r>
      <w:r w:rsidRPr="00B53CF8">
        <w:t xml:space="preserve"> kn. Preostali iznos tražbine od </w:t>
      </w:r>
      <w:r w:rsidRPr="0004517C">
        <w:rPr>
          <w:noProof/>
        </w:rPr>
        <w:t>258.86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5.30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0.97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6</w:t>
      </w:r>
      <w:r w:rsidRPr="00B53CF8">
        <w:rPr>
          <w:noProof/>
        </w:rPr>
        <w:t xml:space="preserve">. </w:t>
      </w:r>
      <w:r w:rsidRPr="0004517C">
        <w:rPr>
          <w:noProof/>
        </w:rPr>
        <w:t>HRVATSKE ŠUME D.O.O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Farkaša Vukotinovića 2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69693144506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68,256.73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39,459.97</w:t>
      </w:r>
      <w:r w:rsidRPr="00B53CF8">
        <w:t xml:space="preserve"> kn. Preostali iznos tražbine od </w:t>
      </w:r>
      <w:r w:rsidRPr="0004517C">
        <w:rPr>
          <w:noProof/>
        </w:rPr>
        <w:t>28,796.76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590.08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107.99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7</w:t>
      </w:r>
      <w:r w:rsidRPr="00B53CF8">
        <w:rPr>
          <w:noProof/>
        </w:rPr>
        <w:t xml:space="preserve">. </w:t>
      </w:r>
      <w:r w:rsidRPr="0004517C">
        <w:rPr>
          <w:noProof/>
        </w:rPr>
        <w:t>HRVATSKE VODE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Ulica grada Vukovara 220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28921383001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191.36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63.54</w:t>
      </w:r>
      <w:r w:rsidRPr="00B53CF8">
        <w:t xml:space="preserve"> kn. Preostali iznos tražbine od </w:t>
      </w:r>
      <w:r w:rsidRPr="0004517C">
        <w:rPr>
          <w:noProof/>
        </w:rPr>
        <w:t>127.82</w:t>
      </w:r>
      <w:r w:rsidRPr="00B53CF8">
        <w:t xml:space="preserve"> kn otplatiti će se nakon isteka </w:t>
      </w:r>
      <w:r w:rsidRPr="00B53CF8">
        <w:lastRenderedPageBreak/>
        <w:t xml:space="preserve">počeka od 6 mjeseci na 54 jednakih mjesečnih anuiteta u iznosu od </w:t>
      </w:r>
      <w:r w:rsidRPr="0004517C">
        <w:rPr>
          <w:noProof/>
        </w:rPr>
        <w:t>2.62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0.48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8</w:t>
      </w:r>
      <w:r w:rsidRPr="00B53CF8">
        <w:rPr>
          <w:noProof/>
        </w:rPr>
        <w:t xml:space="preserve">. </w:t>
      </w:r>
      <w:r w:rsidRPr="0004517C">
        <w:rPr>
          <w:noProof/>
        </w:rPr>
        <w:t>MINISTARSTVO FINANCIJA, POREZNA UPRAVA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Katančićeva 5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18683136487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1,358,435.87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470,957.66</w:t>
      </w:r>
      <w:r w:rsidRPr="00B53CF8">
        <w:t xml:space="preserve"> kn. Preostali iznos tražbine od </w:t>
      </w:r>
      <w:r w:rsidRPr="0004517C">
        <w:rPr>
          <w:noProof/>
        </w:rPr>
        <w:t>887,478.21</w:t>
      </w:r>
      <w:r w:rsidRPr="00B53CF8">
        <w:t xml:space="preserve"> kn otplatiti će se nakon isteka počeka od 6 mjeseci na 54 jednakih mjesečnih anuiteta u iznosu od </w:t>
      </w:r>
      <w:r>
        <w:rPr>
          <w:noProof/>
        </w:rPr>
        <w:t>18,185.61</w:t>
      </w:r>
      <w:r w:rsidRPr="00B53CF8">
        <w:t xml:space="preserve"> kn mjesečno, uz kamatnu stopu od 4,5% godišnje,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9</w:t>
      </w:r>
      <w:r w:rsidRPr="00B53CF8">
        <w:rPr>
          <w:noProof/>
        </w:rPr>
        <w:t xml:space="preserve">. </w:t>
      </w:r>
      <w:r w:rsidRPr="0004517C">
        <w:rPr>
          <w:noProof/>
        </w:rPr>
        <w:t>SVEUČILIŠNA BOLNICA ZAGREB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Jadranska avenija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81146605447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17,602.11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5,280.63</w:t>
      </w:r>
      <w:r w:rsidRPr="00B53CF8">
        <w:t xml:space="preserve"> kn. Preostali iznos tražbine od </w:t>
      </w:r>
      <w:r w:rsidRPr="0004517C">
        <w:rPr>
          <w:noProof/>
        </w:rPr>
        <w:t>12,321.48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252.48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46.21</w:t>
      </w:r>
      <w:r w:rsidRPr="00B53CF8">
        <w:t xml:space="preserve"> kn mjesečno, računajući od pravomoćnosti Rješenja Trgovačkog suda o sklopljenoj nagodbi. 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B53CF8">
      <w:pPr>
        <w:spacing w:lineRule="auto" w:line="360"/>
        <w:jc w:val="both"/>
      </w:pPr>
      <w:r w:rsidRPr="0004517C">
        <w:rPr>
          <w:noProof/>
        </w:rPr>
        <w:t>10</w:t>
      </w:r>
      <w:r w:rsidRPr="00B53CF8">
        <w:rPr>
          <w:noProof/>
        </w:rPr>
        <w:t xml:space="preserve">. </w:t>
      </w:r>
      <w:r w:rsidRPr="0004517C">
        <w:rPr>
          <w:noProof/>
        </w:rPr>
        <w:t>VODOOPSKRBA I ODVODNJA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Folnegovićeva 1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83416546499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1,334.79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427.50</w:t>
      </w:r>
      <w:r w:rsidRPr="00B53CF8">
        <w:t xml:space="preserve"> kn. Preostali iznos tražbine od </w:t>
      </w:r>
      <w:r w:rsidRPr="0004517C">
        <w:rPr>
          <w:noProof/>
        </w:rPr>
        <w:t>907.29</w:t>
      </w:r>
      <w:r w:rsidRPr="00B53CF8">
        <w:t xml:space="preserve"> kn otplatiti će se nakon isteka počeka od 6 mjeseci na 54 jednakih mjesečnih anuiteta u iznosu od </w:t>
      </w:r>
      <w:r w:rsidRPr="0004517C">
        <w:rPr>
          <w:noProof/>
        </w:rPr>
        <w:t>18.59</w:t>
      </w:r>
      <w:r w:rsidRPr="00B53CF8">
        <w:t xml:space="preserve"> kn mjesečno, uz kamatnu stopu od 4,5% godišnje koja u počeku iznosi </w:t>
      </w:r>
      <w:r w:rsidRPr="0004517C">
        <w:rPr>
          <w:noProof/>
        </w:rPr>
        <w:t>3.40</w:t>
      </w:r>
      <w:r w:rsidRPr="00B53CF8">
        <w:t xml:space="preserve"> kn mjesečno, računajući od pravomoćnosti Rješenja Trgovačkog suda o sklopljenoj nagodbi. </w:t>
      </w:r>
      <w:r w:rsidRPr="00B53CF8">
        <w:lastRenderedPageBreak/>
        <w:t xml:space="preserve">Prvi anuitet će se platiti 15-tog u mjesecu, 6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>
      <w:pPr>
        <w:spacing w:lineRule="auto" w:line="360"/>
        <w:jc w:val="both"/>
        <w:rPr>
          <w:noProof/>
          <w:color w:val="000000"/>
        </w:rPr>
      </w:pPr>
    </w:p>
    <w:p w:rsidRDefault="00612089" w:rsidP="00612089" w:rsidR="00612089" w:rsidRPr="00637307">
      <w:pPr>
        <w:spacing w:lineRule="auto" w:line="360"/>
        <w:jc w:val="both"/>
        <w:rPr>
          <w:b/>
        </w:rPr>
      </w:pPr>
      <w:r w:rsidRPr="00637307">
        <w:rPr>
          <w:b/>
        </w:rPr>
        <w:t>II. GRUPA</w:t>
      </w:r>
    </w:p>
    <w:p w:rsidRDefault="00612089" w:rsidP="00612089" w:rsidR="00612089" w:rsidRPr="00637307">
      <w:pPr>
        <w:spacing w:lineRule="auto" w:line="360"/>
        <w:ind w:firstLine="720"/>
        <w:jc w:val="both"/>
        <w:rPr>
          <w:b/>
        </w:rPr>
      </w:pPr>
      <w:r w:rsidRPr="00637307">
        <w:rPr>
          <w:b/>
        </w:rPr>
        <w:t xml:space="preserve">FINANCIJSKE INSTITUCIJE </w:t>
      </w:r>
    </w:p>
    <w:p w:rsidRDefault="00612089" w:rsidP="00612089" w:rsidR="00612089" w:rsidRPr="00637307">
      <w:pPr>
        <w:spacing w:lineRule="auto" w:line="360"/>
        <w:jc w:val="both"/>
      </w:pPr>
      <w:r w:rsidRPr="00637307">
        <w:t>_____________________________________________________________________</w:t>
      </w:r>
    </w:p>
    <w:tbl>
      <w:tblPr>
        <w:tblW w:type="dxa" w:w="8665"/>
        <w:tblInd w:type="dxa" w:w="93"/>
        <w:tblLook w:val="04A0" w:noVBand="1" w:noHBand="0" w:lastColumn="0" w:firstColumn="1" w:lastRow="0" w:firstRow="1"/>
      </w:tblPr>
      <w:tblGrid>
        <w:gridCol w:w="532"/>
        <w:gridCol w:w="1128"/>
        <w:gridCol w:w="1994"/>
        <w:gridCol w:w="872"/>
        <w:gridCol w:w="939"/>
        <w:gridCol w:w="926"/>
        <w:gridCol w:w="1053"/>
        <w:gridCol w:w="834"/>
        <w:gridCol w:w="917"/>
      </w:tblGrid>
      <w:tr w:rsidTr="00CF4EB0" w:rsidR="00612089" w:rsidRPr="00C1556E">
        <w:trPr>
          <w:trHeight w:val="720"/>
        </w:trPr>
        <w:tc>
          <w:tcPr>
            <w:tcW w:type="dxa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R.Br.</w:t>
            </w:r>
          </w:p>
        </w:tc>
        <w:tc>
          <w:tcPr>
            <w:tcW w:type="dxa" w:w="10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OIB VJEROVNIKA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NAZIV VJEROVNIKA</w:t>
            </w:r>
          </w:p>
        </w:tc>
        <w:tc>
          <w:tcPr>
            <w:tcW w:type="dxa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ADRESA</w:t>
            </w:r>
          </w:p>
        </w:tc>
        <w:tc>
          <w:tcPr>
            <w:tcW w:type="dxa" w:w="8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UTVRĐENI IZNOS TRAŽBINE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OTPIS</w:t>
            </w:r>
          </w:p>
        </w:tc>
        <w:tc>
          <w:tcPr>
            <w:tcW w:type="dxa" w:w="9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PREOSTALO ZA OTPLATU</w:t>
            </w:r>
          </w:p>
        </w:tc>
        <w:tc>
          <w:tcPr>
            <w:tcW w:type="dxa" w:w="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KAMATA U POČEKU</w:t>
            </w:r>
          </w:p>
        </w:tc>
        <w:tc>
          <w:tcPr>
            <w:tcW w:type="dxa" w:w="8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MJESEČNI ANUITET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26187994862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CROATIA OSIGURANJE d.d.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Miramarska cesta 22</w:t>
            </w:r>
          </w:p>
        </w:tc>
        <w:tc>
          <w:tcPr>
            <w:tcW w:type="dxa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29.225,95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14.612,98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14.612,98</w:t>
            </w:r>
          </w:p>
        </w:tc>
        <w:tc>
          <w:tcPr>
            <w:tcW w:type="dxa" w:w="7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405,92</w:t>
            </w:r>
          </w:p>
        </w:tc>
      </w:tr>
      <w:tr w:rsidTr="00CF4EB0" w:rsidR="00612089" w:rsidRPr="00C1556E">
        <w:trPr>
          <w:trHeight w:val="320"/>
        </w:trPr>
        <w:tc>
          <w:tcPr>
            <w:tcW w:type="dxa" w:w="5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23057039320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ERSTE&amp;STEIERMARKISCHE BANK d.d.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51000 Rijeka, Jadranski trg 3</w:t>
            </w:r>
          </w:p>
        </w:tc>
        <w:tc>
          <w:tcPr>
            <w:tcW w:type="dxa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900,30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450,15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450,15</w:t>
            </w:r>
          </w:p>
        </w:tc>
        <w:tc>
          <w:tcPr>
            <w:tcW w:type="dxa" w:w="7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12,50</w:t>
            </w:r>
          </w:p>
        </w:tc>
      </w:tr>
      <w:tr w:rsidTr="00CF4EB0" w:rsidR="00612089" w:rsidRPr="00C1556E">
        <w:trPr>
          <w:trHeight w:val="320"/>
        </w:trPr>
        <w:tc>
          <w:tcPr>
            <w:tcW w:type="dxa" w:w="5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UKUPNO 2. skupina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type="dxa" w:w="8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30.126,25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15.063,13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15.063,13</w:t>
            </w:r>
          </w:p>
        </w:tc>
        <w:tc>
          <w:tcPr>
            <w:tcW w:type="dxa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418,42</w:t>
            </w:r>
          </w:p>
        </w:tc>
      </w:tr>
    </w:tbl>
    <w:p w:rsidRDefault="00612089" w:rsidP="00612089" w:rsidR="00612089" w:rsidRPr="00637307">
      <w:pPr>
        <w:spacing w:lineRule="auto" w:line="360"/>
        <w:jc w:val="both"/>
        <w:rPr>
          <w:b/>
        </w:rPr>
      </w:pPr>
    </w:p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11</w:t>
      </w:r>
      <w:r w:rsidRPr="00B53CF8">
        <w:rPr>
          <w:noProof/>
        </w:rPr>
        <w:t xml:space="preserve">. </w:t>
      </w:r>
      <w:r w:rsidRPr="0004517C">
        <w:rPr>
          <w:noProof/>
        </w:rPr>
        <w:t>CROATIA OSIGURANJE d.d.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Miramarska cesta 22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26187994862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29,225.95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14,612.98</w:t>
      </w:r>
      <w:r w:rsidRPr="00B53CF8">
        <w:t xml:space="preserve"> kn. Preostali iznos tražbine od </w:t>
      </w:r>
      <w:r w:rsidRPr="0004517C">
        <w:rPr>
          <w:noProof/>
        </w:rPr>
        <w:t>14,612.98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405.92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12</w:t>
      </w:r>
      <w:r w:rsidRPr="00B53CF8">
        <w:rPr>
          <w:noProof/>
        </w:rPr>
        <w:t xml:space="preserve">. </w:t>
      </w:r>
      <w:r w:rsidRPr="0004517C">
        <w:rPr>
          <w:noProof/>
        </w:rPr>
        <w:t>ERSTE&amp;STEIERMARKISCHE BANK d.d.</w:t>
      </w:r>
      <w:r w:rsidRPr="00B53CF8">
        <w:rPr>
          <w:noProof/>
        </w:rPr>
        <w:t xml:space="preserve">, </w:t>
      </w:r>
      <w:r w:rsidRPr="0004517C">
        <w:rPr>
          <w:noProof/>
        </w:rPr>
        <w:t>51000 Rijeka, Jadranski trg 3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23057039320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900.30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450.15</w:t>
      </w:r>
      <w:r w:rsidRPr="00B53CF8">
        <w:t xml:space="preserve"> kn. Preostali iznos tražbine od </w:t>
      </w:r>
      <w:r w:rsidRPr="0004517C">
        <w:rPr>
          <w:noProof/>
        </w:rPr>
        <w:t>450.15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12.50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>
      <w:pPr>
        <w:spacing w:lineRule="auto" w:line="360"/>
        <w:jc w:val="both"/>
        <w:rPr>
          <w:noProof/>
          <w:color w:val="000000"/>
        </w:rPr>
      </w:pPr>
    </w:p>
    <w:p w:rsidRDefault="00612089" w:rsidP="00612089" w:rsidR="00612089" w:rsidRPr="00637307">
      <w:pPr>
        <w:spacing w:lineRule="auto" w:line="360"/>
        <w:jc w:val="both"/>
        <w:rPr>
          <w:b/>
        </w:rPr>
      </w:pPr>
    </w:p>
    <w:p w:rsidRDefault="00612089" w:rsidP="00612089" w:rsidR="00612089" w:rsidRPr="00637307">
      <w:pPr>
        <w:spacing w:lineRule="auto" w:line="360"/>
        <w:jc w:val="both"/>
        <w:rPr>
          <w:b/>
        </w:rPr>
      </w:pPr>
      <w:r w:rsidRPr="00637307">
        <w:rPr>
          <w:b/>
        </w:rPr>
        <w:t xml:space="preserve">III. GRUPA: OSTALI VJEROVNICI </w:t>
      </w:r>
    </w:p>
    <w:p w:rsidRDefault="00612089" w:rsidP="00612089" w:rsidR="00612089" w:rsidRPr="00637307">
      <w:pPr>
        <w:spacing w:lineRule="auto" w:line="360"/>
        <w:jc w:val="both"/>
        <w:rPr>
          <w:b/>
        </w:rPr>
      </w:pPr>
      <w:r w:rsidRPr="00637307">
        <w:t>_____________________________________________________________________</w:t>
      </w:r>
    </w:p>
    <w:tbl>
      <w:tblPr>
        <w:tblW w:type="dxa" w:w="8665"/>
        <w:tblInd w:type="dxa" w:w="93"/>
        <w:tblLook w:val="04A0" w:noVBand="1" w:noHBand="0" w:lastColumn="0" w:firstColumn="1" w:lastRow="0" w:firstRow="1"/>
      </w:tblPr>
      <w:tblGrid>
        <w:gridCol w:w="543"/>
        <w:gridCol w:w="1158"/>
        <w:gridCol w:w="1336"/>
        <w:gridCol w:w="1033"/>
        <w:gridCol w:w="963"/>
        <w:gridCol w:w="951"/>
        <w:gridCol w:w="1080"/>
        <w:gridCol w:w="854"/>
        <w:gridCol w:w="940"/>
      </w:tblGrid>
      <w:tr w:rsidTr="00CF4EB0" w:rsidR="00612089" w:rsidRPr="00C1556E">
        <w:trPr>
          <w:trHeight w:val="720"/>
        </w:trPr>
        <w:tc>
          <w:tcPr>
            <w:tcW w:type="dxa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R.Br.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OIB VJEROVNIKA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NAZIV VJEROVNIKA</w:t>
            </w:r>
          </w:p>
        </w:tc>
        <w:tc>
          <w:tcPr>
            <w:tcW w:type="dxa" w:w="9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ADRESA</w:t>
            </w:r>
          </w:p>
        </w:tc>
        <w:tc>
          <w:tcPr>
            <w:tcW w:type="dxa" w:w="1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UTVRĐENI IZNOS TRAŽBINE</w:t>
            </w:r>
          </w:p>
        </w:tc>
        <w:tc>
          <w:tcPr>
            <w:tcW w:type="dxa" w:w="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OTPIS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PREOSTALO ZA OTPLATU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KAMATA U POČEKU</w:t>
            </w:r>
          </w:p>
        </w:tc>
        <w:tc>
          <w:tcPr>
            <w:tcW w:type="dxa" w:w="8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MJESEČNI ANUITET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13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48807283723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MIRKO BLAŽEVIĆ, vlasnik obrta "ALUMONT"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49217 Selno, Selno 113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418.083,18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209.041,59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209.041,59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5.806,71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14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40568446553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DAVORIN LJUBIĆ, vlasnik obrta "APGM LJUBIĆ"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Kapucinska 32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799,50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399,75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399,75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11,10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15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64027245067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Bagarić usluge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10370 Velika Ostrna, Željeznička 3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81.000,00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40.500,00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40.500,00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1.125,00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16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39972098216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BAJKMONT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10360 Markovo Polje, Svetomatejska 12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32.831,64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16.415,82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16.415,82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456,00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17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22130550638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DALIBOR BARTOLIĆ, VLASNIK OBRTA "BARKOP"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43000 Bjelovar, Josipa Runjanina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44.554,85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22.277,43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22.277,43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618,82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18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49314919793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BEGAMONT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Priobalna 17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117.546,37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58.773,19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58.773,19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1.632,59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19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26307992611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CROATIADOM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Savska cesta 58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356.991,29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178.495,65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178.495,65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4.958,21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23251831158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ELMONT d.o.o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10290 Zaprešić, Trg Mladosti 2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1.708,00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854,00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854,00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23,72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21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46327616598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FRIDA MIJIĆ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10360 Sesvete, Kobiljačka cesta 47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25.737,66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12.868,83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12.868,83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357,47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93641156287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GALOS PROMET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49000 Mihaljekov Jarek, Mihaljekov Jarek 87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1.188,37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594,19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594,19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16,51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23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99917958785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GEOEXPERT IGM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Horvaćanska cesta 77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0,12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0,06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24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25581064542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HABUNEK PROMET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10360 Sesvete, Vladimira Filakovca 10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12.187,50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6.093,75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6.093,75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169,27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25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81793146560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HRVATSKI TELEKOM d.d.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Roberta Frangeša Mihanovića 9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380,69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190,35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190,35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5,29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26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71804843246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HUDI GRADITELJSTVO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Marina Tartaglie 33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54.469,49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27.234,75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27.234,75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756,52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27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61651285801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IV NAKLADNIŠTVO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Avenija Dubrovnik 16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2.487,50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1.243,75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1.243,75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34,55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28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19533428474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IZOPROJEKT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Palinovečka 31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29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31707617036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KEDO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Bukovačka cesta 157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106.354,92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53.177,46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53.177,46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1.477,15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84739022084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GORAN KRŠIĆK, VLASNIK OBRTA "GRADNJA"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44316 Mala Ludina, Moslavačkih Vinograda 65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20.332,12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10.166,06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10.166,06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282,39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31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16951787112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 xml:space="preserve">VLADO BABIĆ, VLASNIK OBRTA </w:t>
            </w:r>
            <w:r w:rsidRPr="00C1556E">
              <w:rPr>
                <w:sz w:val="14"/>
                <w:szCs w:val="20"/>
              </w:rPr>
              <w:lastRenderedPageBreak/>
              <w:t>"KOMOT"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lastRenderedPageBreak/>
              <w:t>10000 Zagreb, Brezovička cesta 110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553,50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276,75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276,75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7,69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lastRenderedPageBreak/>
              <w:t>32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80945048430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KONTROL BIRO UČILIŠTE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Savski gaj 4. put 10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800,00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400,00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400,00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11,11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33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90214660091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KRANEL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49243 Oroslavje, Stubička cesta 135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8.000,00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4.000,00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4.000,00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111,11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34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97666310460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LAGER GH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Samoborska cesta 119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274,57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137,29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137,29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3,81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35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97308715020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LORENČIĆ CROATIA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Bani 96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14.772,53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7.386,27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7.386,27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205,17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36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52451510673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MAJIĆ USLUGE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Svetog Roka 3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1.603,82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801,91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801,91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22,28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37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96054699248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MALER BOJE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Svetog Roka 3b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217.850,77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108.925,39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108.925,39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3.025,71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38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53787828790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MIJO PEJIĆ, VLASNIK OBRTA "MIL'S"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10360 Sesvete, Bjelovarska 62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1.000,39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500,20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500,20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13,89</w:t>
            </w:r>
          </w:p>
        </w:tc>
      </w:tr>
      <w:tr w:rsidTr="00CF4EB0" w:rsidR="00612089" w:rsidRPr="00C1556E">
        <w:trPr>
          <w:trHeight w:val="58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39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19099105423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STJEPAN PECIG, VLASNIK OBRTA OBRT  "POSTAVLJANJE PODNIH GLAZURA"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42230 Ludbreg, Miroslava Krleže 45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14.646,40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7.323,20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7.323,20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203,42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49758004301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PODART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Nežićeva 2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58.489,11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29.244,56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29.244,56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812,35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41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85671257480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PRO PATRIA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Malešnica odvojak 3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63.841,97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31.920,99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31.920,99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886,69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20228357315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PROFI TEST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43000 Bjelovar, Petra Hektorovića 2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5.250,00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2.625,00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2.625,00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72,92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43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98673492076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GORAN BOSNER, VLASNIK OBRTA "PROIZVODNI OBRT"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10340 Vrbovec, Buban 15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3.750,00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1.875,00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1.875,00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52,08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44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91659464082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ANTON MATIĆ, VLASNIK OBRTA "ISKOPI MATIĆ"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43000 Bjelovar, Cvijetna 29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1.000,00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500,00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500,00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13,89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45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58629352164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STOLARIJA SPUDIĆ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47252 Leskovac Barilovićki, Leskovac Barilovićki 26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57.612,48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28.806,24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28.806,24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800,17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46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36198195227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TIP ZAGREB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10431 Sveta Nedelja, Vinogradska 34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1.547,56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773,78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773,78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21,49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47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45054008182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V.M.Z.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Franje Lučića 17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6.998,79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3.499,40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3.499,40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97,21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48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29524210204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VIPNET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10000 Zagreb, Vrtni put 1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316,39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158,20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158,20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4,39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49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90475183197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ZAGREB BETON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10360 Sesvete, Strojarska cesta 5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474.000,08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237.000,04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237.000,04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6.583,33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78641299718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ZAPAD STAN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10000 Zagreb, Ante Topića Mimare 61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2.227,00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1.113,50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1.113,50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30,93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51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84273167214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ZDRAVKO ŠKOF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49243 Oroslavje, Zelengajska 4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56.315,32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56.315,32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</w:tr>
      <w:tr w:rsidTr="00CF4EB0" w:rsidR="00612089" w:rsidRPr="00C1556E">
        <w:trPr>
          <w:trHeight w:val="30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52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17097232212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ZGR POSAVEC d.o.o.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rPr>
                <w:sz w:val="14"/>
                <w:szCs w:val="20"/>
              </w:rPr>
            </w:pPr>
            <w:r w:rsidRPr="00C1556E">
              <w:rPr>
                <w:sz w:val="14"/>
                <w:szCs w:val="20"/>
              </w:rPr>
              <w:t>49243 Oroslavje, Tvornička 10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28.335,12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14.167,56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14.167,56</w:t>
            </w:r>
          </w:p>
        </w:tc>
        <w:tc>
          <w:tcPr>
            <w:tcW w:type="dxa" w:w="8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12089" w:rsidP="00CF4EB0" w:rsidR="00612089" w:rsidRPr="00C1556E">
            <w:pPr>
              <w:jc w:val="right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393,54</w:t>
            </w:r>
          </w:p>
        </w:tc>
      </w:tr>
      <w:tr w:rsidTr="00CF4EB0" w:rsidR="00612089" w:rsidRPr="00C1556E">
        <w:trPr>
          <w:trHeight w:val="320"/>
        </w:trPr>
        <w:tc>
          <w:tcPr>
            <w:tcW w:type="dxa" w:w="52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C5D9F1" w:color="000000" w:val="clear"/>
            <w:vAlign w:val="center"/>
            <w:hideMark/>
          </w:tcPr>
          <w:p w:rsidRDefault="00612089" w:rsidP="00CF4EB0" w:rsidR="00612089" w:rsidRPr="00C1556E">
            <w:pPr>
              <w:jc w:val="center"/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color w:val="000000"/>
                <w:sz w:val="14"/>
                <w:szCs w:val="20"/>
              </w:rPr>
            </w:pPr>
            <w:r w:rsidRPr="00C1556E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UKUPNO 3. skupina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rPr>
                <w:b/>
                <w:bCs/>
                <w:sz w:val="14"/>
                <w:szCs w:val="20"/>
              </w:rPr>
            </w:pPr>
            <w:r w:rsidRPr="00C1556E">
              <w:rPr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type="dxa" w:w="1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2.295.839,00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1.176.077,16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1.119.761,84</w:t>
            </w:r>
          </w:p>
        </w:tc>
        <w:tc>
          <w:tcPr>
            <w:tcW w:type="dxa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0,00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612089" w:rsidP="00CF4EB0" w:rsidR="00612089" w:rsidRPr="00C1556E">
            <w:pPr>
              <w:jc w:val="right"/>
              <w:rPr>
                <w:b/>
                <w:bCs/>
                <w:color w:val="000000"/>
                <w:sz w:val="14"/>
                <w:szCs w:val="20"/>
              </w:rPr>
            </w:pPr>
            <w:r w:rsidRPr="00C1556E">
              <w:rPr>
                <w:b/>
                <w:bCs/>
                <w:color w:val="000000"/>
                <w:sz w:val="14"/>
                <w:szCs w:val="20"/>
              </w:rPr>
              <w:t>31.104,50</w:t>
            </w:r>
          </w:p>
        </w:tc>
      </w:tr>
    </w:tbl>
    <w:p w:rsidRDefault="00612089" w:rsidP="00612089" w:rsidR="00612089" w:rsidRPr="00637307">
      <w:pPr>
        <w:spacing w:lineRule="auto" w:line="360"/>
        <w:jc w:val="both"/>
      </w:pPr>
    </w:p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lastRenderedPageBreak/>
        <w:t>13</w:t>
      </w:r>
      <w:r w:rsidRPr="00B53CF8">
        <w:rPr>
          <w:noProof/>
        </w:rPr>
        <w:t xml:space="preserve">. </w:t>
      </w:r>
      <w:r w:rsidRPr="0004517C">
        <w:rPr>
          <w:noProof/>
        </w:rPr>
        <w:t>MIRKO BLAŽEVIĆ, vlasnik obrta "ALUMONT"</w:t>
      </w:r>
      <w:r w:rsidRPr="00B53CF8">
        <w:rPr>
          <w:noProof/>
        </w:rPr>
        <w:t xml:space="preserve">, </w:t>
      </w:r>
      <w:r w:rsidRPr="0004517C">
        <w:rPr>
          <w:noProof/>
        </w:rPr>
        <w:t>49217 Selno, Selno 113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48807283723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418,083.18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209,041.59</w:t>
      </w:r>
      <w:r w:rsidRPr="00B53CF8">
        <w:t xml:space="preserve"> kn. Preostali iznos tražbine od </w:t>
      </w:r>
      <w:r w:rsidRPr="0004517C">
        <w:rPr>
          <w:noProof/>
        </w:rPr>
        <w:t>209,041.59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5,806.71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14</w:t>
      </w:r>
      <w:r w:rsidRPr="00B53CF8">
        <w:rPr>
          <w:noProof/>
        </w:rPr>
        <w:t xml:space="preserve">. </w:t>
      </w:r>
      <w:r w:rsidRPr="0004517C">
        <w:rPr>
          <w:noProof/>
        </w:rPr>
        <w:t>DAVORIN LJUBIĆ, vlasnik obrta "APGM LJUBIĆ"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Kapucinska 32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40568446553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799.50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399.75</w:t>
      </w:r>
      <w:r w:rsidRPr="00B53CF8">
        <w:t xml:space="preserve"> kn. Preostali iznos tražbine od </w:t>
      </w:r>
      <w:r w:rsidRPr="0004517C">
        <w:rPr>
          <w:noProof/>
        </w:rPr>
        <w:t>399.75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11.10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15</w:t>
      </w:r>
      <w:r w:rsidRPr="00B53CF8">
        <w:rPr>
          <w:noProof/>
        </w:rPr>
        <w:t xml:space="preserve">. </w:t>
      </w:r>
      <w:r w:rsidRPr="0004517C">
        <w:rPr>
          <w:noProof/>
        </w:rPr>
        <w:t>Bagarić usluge d.o.o.</w:t>
      </w:r>
      <w:r w:rsidRPr="00B53CF8">
        <w:rPr>
          <w:noProof/>
        </w:rPr>
        <w:t xml:space="preserve">, </w:t>
      </w:r>
      <w:r w:rsidRPr="0004517C">
        <w:rPr>
          <w:noProof/>
        </w:rPr>
        <w:t>10370 Velika Ostrna, Željeznička 3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64027245067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81,000.00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40,500.00</w:t>
      </w:r>
      <w:r w:rsidRPr="00B53CF8">
        <w:t xml:space="preserve"> kn. Preostali iznos tražbine od </w:t>
      </w:r>
      <w:r w:rsidRPr="0004517C">
        <w:rPr>
          <w:noProof/>
        </w:rPr>
        <w:t>40,500.00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1,125.00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16</w:t>
      </w:r>
      <w:r w:rsidRPr="00B53CF8">
        <w:rPr>
          <w:noProof/>
        </w:rPr>
        <w:t xml:space="preserve">. </w:t>
      </w:r>
      <w:r w:rsidRPr="0004517C">
        <w:rPr>
          <w:noProof/>
        </w:rPr>
        <w:t>BAJKMONT d.o.o.</w:t>
      </w:r>
      <w:r w:rsidRPr="00B53CF8">
        <w:rPr>
          <w:noProof/>
        </w:rPr>
        <w:t xml:space="preserve">, </w:t>
      </w:r>
      <w:r w:rsidRPr="0004517C">
        <w:rPr>
          <w:noProof/>
        </w:rPr>
        <w:t>10360 Markovo Polje, Svetomatejska 12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39972098216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32,831.64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16,415.82</w:t>
      </w:r>
      <w:r w:rsidRPr="00B53CF8">
        <w:t xml:space="preserve"> kn. Preostali iznos tražbine od </w:t>
      </w:r>
      <w:r w:rsidRPr="0004517C">
        <w:rPr>
          <w:noProof/>
        </w:rPr>
        <w:t>16,415.82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456.00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</w:t>
      </w:r>
      <w:r w:rsidRPr="00B53CF8">
        <w:lastRenderedPageBreak/>
        <w:t xml:space="preserve">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17</w:t>
      </w:r>
      <w:r w:rsidRPr="00B53CF8">
        <w:rPr>
          <w:noProof/>
        </w:rPr>
        <w:t xml:space="preserve">. </w:t>
      </w:r>
      <w:r w:rsidRPr="0004517C">
        <w:rPr>
          <w:noProof/>
        </w:rPr>
        <w:t>DALIBOR BARTOLIĆ, VLASNIK OBRTA "BARKOP"</w:t>
      </w:r>
      <w:r w:rsidRPr="00B53CF8">
        <w:rPr>
          <w:noProof/>
        </w:rPr>
        <w:t xml:space="preserve">, </w:t>
      </w:r>
      <w:r w:rsidRPr="0004517C">
        <w:rPr>
          <w:noProof/>
        </w:rPr>
        <w:t>43000 Bjelovar, Josipa Runjanina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22130550638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44,554.85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22,277.43</w:t>
      </w:r>
      <w:r w:rsidRPr="00B53CF8">
        <w:t xml:space="preserve"> kn. Preostali iznos tražbine od </w:t>
      </w:r>
      <w:r w:rsidRPr="0004517C">
        <w:rPr>
          <w:noProof/>
        </w:rPr>
        <w:t>22,277.43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618.82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18</w:t>
      </w:r>
      <w:r w:rsidRPr="00B53CF8">
        <w:rPr>
          <w:noProof/>
        </w:rPr>
        <w:t xml:space="preserve">. </w:t>
      </w:r>
      <w:r w:rsidRPr="0004517C">
        <w:rPr>
          <w:noProof/>
        </w:rPr>
        <w:t>BEGAMONT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Priobalna 17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49314919793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117,546.37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58,773.19</w:t>
      </w:r>
      <w:r w:rsidRPr="00B53CF8">
        <w:t xml:space="preserve"> kn. Preostali iznos tražbine od </w:t>
      </w:r>
      <w:r w:rsidRPr="0004517C">
        <w:rPr>
          <w:noProof/>
        </w:rPr>
        <w:t>58,773.19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1,632.59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19</w:t>
      </w:r>
      <w:r w:rsidRPr="00B53CF8">
        <w:rPr>
          <w:noProof/>
        </w:rPr>
        <w:t xml:space="preserve">. </w:t>
      </w:r>
      <w:r w:rsidRPr="0004517C">
        <w:rPr>
          <w:noProof/>
        </w:rPr>
        <w:t>CROATIADOM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Savska cesta 58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26307992611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356,991.29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178,495.65</w:t>
      </w:r>
      <w:r w:rsidRPr="00B53CF8">
        <w:t xml:space="preserve"> kn. Preostali iznos tražbine od </w:t>
      </w:r>
      <w:r w:rsidRPr="0004517C">
        <w:rPr>
          <w:noProof/>
        </w:rPr>
        <w:t>178,495.65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4,958.21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20</w:t>
      </w:r>
      <w:r w:rsidRPr="00B53CF8">
        <w:rPr>
          <w:noProof/>
        </w:rPr>
        <w:t xml:space="preserve">. </w:t>
      </w:r>
      <w:r w:rsidRPr="0004517C">
        <w:rPr>
          <w:noProof/>
        </w:rPr>
        <w:t>ELMONT d.o.o</w:t>
      </w:r>
      <w:r w:rsidRPr="00B53CF8">
        <w:rPr>
          <w:noProof/>
        </w:rPr>
        <w:t xml:space="preserve">, </w:t>
      </w:r>
      <w:r w:rsidRPr="0004517C">
        <w:rPr>
          <w:noProof/>
        </w:rPr>
        <w:t>10290 Zaprešić, Trg Mladosti 2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23251831158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1,708.00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854.00</w:t>
      </w:r>
      <w:r w:rsidRPr="00B53CF8">
        <w:t xml:space="preserve"> kn. Preostali iznos tražbine od </w:t>
      </w:r>
      <w:r w:rsidRPr="0004517C">
        <w:rPr>
          <w:noProof/>
        </w:rPr>
        <w:t>854.00</w:t>
      </w:r>
      <w:r w:rsidRPr="00B53CF8">
        <w:t xml:space="preserve"> kn otplatiti će se nakon isteka počeka od </w:t>
      </w:r>
      <w:r>
        <w:lastRenderedPageBreak/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23.72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21</w:t>
      </w:r>
      <w:r w:rsidRPr="00B53CF8">
        <w:rPr>
          <w:noProof/>
        </w:rPr>
        <w:t xml:space="preserve">. </w:t>
      </w:r>
      <w:r w:rsidRPr="0004517C">
        <w:rPr>
          <w:noProof/>
        </w:rPr>
        <w:t>FRIDA MIJIĆ d.o.o.</w:t>
      </w:r>
      <w:r w:rsidRPr="00B53CF8">
        <w:rPr>
          <w:noProof/>
        </w:rPr>
        <w:t xml:space="preserve">, </w:t>
      </w:r>
      <w:r w:rsidRPr="0004517C">
        <w:rPr>
          <w:noProof/>
        </w:rPr>
        <w:t>10360 Sesvete, Kobiljačka cesta 47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46327616598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25,737.66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12,868.83</w:t>
      </w:r>
      <w:r w:rsidRPr="00B53CF8">
        <w:t xml:space="preserve"> kn. Preostali iznos tražbine od </w:t>
      </w:r>
      <w:r w:rsidRPr="0004517C">
        <w:rPr>
          <w:noProof/>
        </w:rPr>
        <w:t>12,868.83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357.47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22</w:t>
      </w:r>
      <w:r w:rsidRPr="00B53CF8">
        <w:rPr>
          <w:noProof/>
        </w:rPr>
        <w:t xml:space="preserve">. </w:t>
      </w:r>
      <w:r w:rsidRPr="0004517C">
        <w:rPr>
          <w:noProof/>
        </w:rPr>
        <w:t>GALOS PROMET d.o.o.</w:t>
      </w:r>
      <w:r w:rsidRPr="00B53CF8">
        <w:rPr>
          <w:noProof/>
        </w:rPr>
        <w:t xml:space="preserve">, </w:t>
      </w:r>
      <w:r w:rsidRPr="0004517C">
        <w:rPr>
          <w:noProof/>
        </w:rPr>
        <w:t>49000 Mihaljekov Jarek, Mihaljekov Jarek 87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93641156287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1,188.37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594.19</w:t>
      </w:r>
      <w:r w:rsidRPr="00B53CF8">
        <w:t xml:space="preserve"> kn. Preostali iznos tražbine od </w:t>
      </w:r>
      <w:r w:rsidRPr="0004517C">
        <w:rPr>
          <w:noProof/>
        </w:rPr>
        <w:t>594.19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16.51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 w:rsidRPr="00B53CF8">
      <w:pPr>
        <w:spacing w:lineRule="auto" w:line="360"/>
        <w:jc w:val="both"/>
      </w:pP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23</w:t>
      </w:r>
      <w:r w:rsidRPr="00B53CF8">
        <w:rPr>
          <w:noProof/>
        </w:rPr>
        <w:t xml:space="preserve">. </w:t>
      </w:r>
      <w:r w:rsidRPr="0004517C">
        <w:rPr>
          <w:noProof/>
        </w:rPr>
        <w:t>GEOEXPERT IGM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Horvaćanska cesta 77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99917958785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0.12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0.06</w:t>
      </w:r>
      <w:r w:rsidRPr="00B53CF8">
        <w:t xml:space="preserve"> kn. Preostali iznos tražbine od </w:t>
      </w:r>
      <w:r w:rsidRPr="0004517C">
        <w:rPr>
          <w:noProof/>
        </w:rPr>
        <w:t>0.06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0.00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24</w:t>
      </w:r>
      <w:r w:rsidRPr="00B53CF8">
        <w:rPr>
          <w:noProof/>
        </w:rPr>
        <w:t xml:space="preserve">. </w:t>
      </w:r>
      <w:r w:rsidRPr="0004517C">
        <w:rPr>
          <w:noProof/>
        </w:rPr>
        <w:t>HABUNEK PROMET d.o.o.</w:t>
      </w:r>
      <w:r w:rsidRPr="00B53CF8">
        <w:rPr>
          <w:noProof/>
        </w:rPr>
        <w:t xml:space="preserve">, </w:t>
      </w:r>
      <w:r w:rsidRPr="0004517C">
        <w:rPr>
          <w:noProof/>
        </w:rPr>
        <w:t>10360 Sesvete, Vladimira Filakovca 10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25581064542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12,187.50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6,093.75</w:t>
      </w:r>
      <w:r w:rsidRPr="00B53CF8">
        <w:t xml:space="preserve"> kn. Preostali iznos tražbine od </w:t>
      </w:r>
      <w:r w:rsidRPr="0004517C">
        <w:rPr>
          <w:noProof/>
        </w:rPr>
        <w:t>6,093.75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169.27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25</w:t>
      </w:r>
      <w:r w:rsidRPr="00B53CF8">
        <w:rPr>
          <w:noProof/>
        </w:rPr>
        <w:t xml:space="preserve">. </w:t>
      </w:r>
      <w:r w:rsidRPr="0004517C">
        <w:rPr>
          <w:noProof/>
        </w:rPr>
        <w:t>HRVATSKI TELEKOM d.d.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Roberta Frangeša Mihanovića 9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81793146560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380.69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190.35</w:t>
      </w:r>
      <w:r w:rsidRPr="00B53CF8">
        <w:t xml:space="preserve"> kn. Preostali iznos tražbine od </w:t>
      </w:r>
      <w:r w:rsidRPr="0004517C">
        <w:rPr>
          <w:noProof/>
        </w:rPr>
        <w:t>190.35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5.29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26</w:t>
      </w:r>
      <w:r w:rsidRPr="00B53CF8">
        <w:rPr>
          <w:noProof/>
        </w:rPr>
        <w:t xml:space="preserve">. </w:t>
      </w:r>
      <w:r w:rsidRPr="0004517C">
        <w:rPr>
          <w:noProof/>
        </w:rPr>
        <w:t>HUDI GRADITELJSTVO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Marina Tartaglie 33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71804843246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54,469.49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27,234.75</w:t>
      </w:r>
      <w:r w:rsidRPr="00B53CF8">
        <w:t xml:space="preserve"> kn. Preostali iznos tražbine od </w:t>
      </w:r>
      <w:r w:rsidRPr="0004517C">
        <w:rPr>
          <w:noProof/>
        </w:rPr>
        <w:t>27,234.75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756.52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27</w:t>
      </w:r>
      <w:r w:rsidRPr="00B53CF8">
        <w:rPr>
          <w:noProof/>
        </w:rPr>
        <w:t xml:space="preserve">. </w:t>
      </w:r>
      <w:r w:rsidRPr="0004517C">
        <w:rPr>
          <w:noProof/>
        </w:rPr>
        <w:t>IV NAKLADNIŠTVO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Avenija Dubrovnik 16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61651285801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2,487.50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1,243.75</w:t>
      </w:r>
      <w:r w:rsidRPr="00B53CF8">
        <w:t xml:space="preserve"> kn. Preostali iznos tražbine od </w:t>
      </w:r>
      <w:r w:rsidRPr="0004517C">
        <w:rPr>
          <w:noProof/>
        </w:rPr>
        <w:t>1,243.75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34.55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</w:t>
      </w:r>
      <w:r w:rsidRPr="00B53CF8">
        <w:lastRenderedPageBreak/>
        <w:t xml:space="preserve">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28</w:t>
      </w:r>
      <w:r w:rsidRPr="00B53CF8">
        <w:rPr>
          <w:noProof/>
        </w:rPr>
        <w:t xml:space="preserve">. </w:t>
      </w:r>
      <w:r w:rsidRPr="0004517C">
        <w:rPr>
          <w:noProof/>
        </w:rPr>
        <w:t>IZOPROJEKT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Palinovečka 31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19533428474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0.00</w:t>
      </w:r>
      <w:r w:rsidRPr="00B53CF8">
        <w:t xml:space="preserve"> kn. Preostali iznos tražbine od </w:t>
      </w:r>
      <w:r w:rsidRPr="0004517C">
        <w:rPr>
          <w:noProof/>
        </w:rPr>
        <w:t>0.00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0.00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29</w:t>
      </w:r>
      <w:r w:rsidRPr="00B53CF8">
        <w:rPr>
          <w:noProof/>
        </w:rPr>
        <w:t xml:space="preserve">. </w:t>
      </w:r>
      <w:r w:rsidRPr="0004517C">
        <w:rPr>
          <w:noProof/>
        </w:rPr>
        <w:t>KEDO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Bukovačka cesta 157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31707617036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106,354.92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53,177.46</w:t>
      </w:r>
      <w:r w:rsidRPr="00B53CF8">
        <w:t xml:space="preserve"> kn. Preostali iznos tražbine od </w:t>
      </w:r>
      <w:r w:rsidRPr="0004517C">
        <w:rPr>
          <w:noProof/>
        </w:rPr>
        <w:t>53,177.46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1,477.15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30</w:t>
      </w:r>
      <w:r w:rsidRPr="00B53CF8">
        <w:rPr>
          <w:noProof/>
        </w:rPr>
        <w:t xml:space="preserve">. </w:t>
      </w:r>
      <w:r w:rsidRPr="0004517C">
        <w:rPr>
          <w:noProof/>
        </w:rPr>
        <w:t>GORAN KRŠIĆK, VLASNIK OBRTA "GRADNJA"</w:t>
      </w:r>
      <w:r w:rsidRPr="00B53CF8">
        <w:rPr>
          <w:noProof/>
        </w:rPr>
        <w:t xml:space="preserve">, </w:t>
      </w:r>
      <w:r w:rsidRPr="0004517C">
        <w:rPr>
          <w:noProof/>
        </w:rPr>
        <w:t>44316 Mala Ludina, Moslavačkih Vinograda 65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84739022084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20,332.12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10,166.06</w:t>
      </w:r>
      <w:r w:rsidRPr="00B53CF8">
        <w:t xml:space="preserve"> kn. Preostali iznos tražbine od </w:t>
      </w:r>
      <w:r w:rsidRPr="0004517C">
        <w:rPr>
          <w:noProof/>
        </w:rPr>
        <w:t>10,166.06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282.39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31</w:t>
      </w:r>
      <w:r w:rsidRPr="00B53CF8">
        <w:rPr>
          <w:noProof/>
        </w:rPr>
        <w:t xml:space="preserve">. </w:t>
      </w:r>
      <w:r w:rsidRPr="0004517C">
        <w:rPr>
          <w:noProof/>
        </w:rPr>
        <w:t>VLADO BABIĆ, VLASNIK OBRTA "KOMOT"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Brezovička cesta 110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16951787112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553.50</w:t>
      </w:r>
      <w:r w:rsidRPr="00B53CF8">
        <w:t xml:space="preserve"> kn.  Predstečajni vjerovnik otpušta </w:t>
      </w:r>
      <w:r w:rsidRPr="00B53CF8">
        <w:lastRenderedPageBreak/>
        <w:t xml:space="preserve">dužniku dio utvrđene tražbine, što iznosi </w:t>
      </w:r>
      <w:r w:rsidRPr="0004517C">
        <w:rPr>
          <w:noProof/>
        </w:rPr>
        <w:t>276.75</w:t>
      </w:r>
      <w:r w:rsidRPr="00B53CF8">
        <w:t xml:space="preserve"> kn. Preostali iznos tražbine od </w:t>
      </w:r>
      <w:r w:rsidRPr="0004517C">
        <w:rPr>
          <w:noProof/>
        </w:rPr>
        <w:t>276.75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7.69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32</w:t>
      </w:r>
      <w:r w:rsidRPr="00B53CF8">
        <w:rPr>
          <w:noProof/>
        </w:rPr>
        <w:t xml:space="preserve">. </w:t>
      </w:r>
      <w:r w:rsidRPr="0004517C">
        <w:rPr>
          <w:noProof/>
        </w:rPr>
        <w:t>KONTROL BIRO UČILIŠTE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Savski gaj 4. put 10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80945048430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800.00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400.00</w:t>
      </w:r>
      <w:r w:rsidRPr="00B53CF8">
        <w:t xml:space="preserve"> kn. Preostali iznos tražbine od </w:t>
      </w:r>
      <w:r w:rsidRPr="0004517C">
        <w:rPr>
          <w:noProof/>
        </w:rPr>
        <w:t>400.00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11.11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33</w:t>
      </w:r>
      <w:r w:rsidRPr="00B53CF8">
        <w:rPr>
          <w:noProof/>
        </w:rPr>
        <w:t xml:space="preserve">. </w:t>
      </w:r>
      <w:r w:rsidRPr="0004517C">
        <w:rPr>
          <w:noProof/>
        </w:rPr>
        <w:t>KRANEL d.o.o.</w:t>
      </w:r>
      <w:r w:rsidRPr="00B53CF8">
        <w:rPr>
          <w:noProof/>
        </w:rPr>
        <w:t xml:space="preserve">, </w:t>
      </w:r>
      <w:r w:rsidRPr="0004517C">
        <w:rPr>
          <w:noProof/>
        </w:rPr>
        <w:t>49243 Oroslavje, Stubička cesta 135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90214660091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8,000.00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4,000.00</w:t>
      </w:r>
      <w:r w:rsidRPr="00B53CF8">
        <w:t xml:space="preserve"> kn. Preostali iznos tražbine od </w:t>
      </w:r>
      <w:r w:rsidRPr="0004517C">
        <w:rPr>
          <w:noProof/>
        </w:rPr>
        <w:t>4,000.00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111.11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34</w:t>
      </w:r>
      <w:r w:rsidRPr="00B53CF8">
        <w:rPr>
          <w:noProof/>
        </w:rPr>
        <w:t xml:space="preserve">. </w:t>
      </w:r>
      <w:r w:rsidRPr="0004517C">
        <w:rPr>
          <w:noProof/>
        </w:rPr>
        <w:t>LAGER GH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Samoborska cesta 119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97666310460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274.57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137.29</w:t>
      </w:r>
      <w:r w:rsidRPr="00B53CF8">
        <w:t xml:space="preserve"> kn. Preostali iznos tražbine od </w:t>
      </w:r>
      <w:r w:rsidRPr="0004517C">
        <w:rPr>
          <w:noProof/>
        </w:rPr>
        <w:t>137.29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3.81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35</w:t>
      </w:r>
      <w:r w:rsidRPr="00B53CF8">
        <w:rPr>
          <w:noProof/>
        </w:rPr>
        <w:t xml:space="preserve">. </w:t>
      </w:r>
      <w:r w:rsidRPr="0004517C">
        <w:rPr>
          <w:noProof/>
        </w:rPr>
        <w:t>LORENČIĆ CROATIA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Bani 96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97308715020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14,772.53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7,386.27</w:t>
      </w:r>
      <w:r w:rsidRPr="00B53CF8">
        <w:t xml:space="preserve"> kn. Preostali iznos tražbine od </w:t>
      </w:r>
      <w:r w:rsidRPr="0004517C">
        <w:rPr>
          <w:noProof/>
        </w:rPr>
        <w:t>7,386.27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205.17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 w:rsidRPr="00B53CF8">
      <w:pPr>
        <w:spacing w:lineRule="auto" w:line="360"/>
        <w:jc w:val="both"/>
      </w:pP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36</w:t>
      </w:r>
      <w:r w:rsidRPr="00B53CF8">
        <w:rPr>
          <w:noProof/>
        </w:rPr>
        <w:t xml:space="preserve">. </w:t>
      </w:r>
      <w:r w:rsidRPr="0004517C">
        <w:rPr>
          <w:noProof/>
        </w:rPr>
        <w:t>MAJIĆ USLUGE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Svetog Roka 3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52451510673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1,603.82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801.91</w:t>
      </w:r>
      <w:r w:rsidRPr="00B53CF8">
        <w:t xml:space="preserve"> kn. Preostali iznos tražbine od </w:t>
      </w:r>
      <w:r w:rsidRPr="0004517C">
        <w:rPr>
          <w:noProof/>
        </w:rPr>
        <w:t>801.91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22.28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37</w:t>
      </w:r>
      <w:r w:rsidRPr="00B53CF8">
        <w:rPr>
          <w:noProof/>
        </w:rPr>
        <w:t xml:space="preserve">. </w:t>
      </w:r>
      <w:r w:rsidRPr="0004517C">
        <w:rPr>
          <w:noProof/>
        </w:rPr>
        <w:t>MALER BOJE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Svetog Roka 3b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96054699248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217,850.77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108,925.39</w:t>
      </w:r>
      <w:r w:rsidRPr="00B53CF8">
        <w:t xml:space="preserve"> kn. Preostali iznos tražbine od </w:t>
      </w:r>
      <w:r w:rsidRPr="0004517C">
        <w:rPr>
          <w:noProof/>
        </w:rPr>
        <w:t>108,925.39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3,025.71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38</w:t>
      </w:r>
      <w:r w:rsidRPr="00B53CF8">
        <w:rPr>
          <w:noProof/>
        </w:rPr>
        <w:t xml:space="preserve">. </w:t>
      </w:r>
      <w:r w:rsidRPr="0004517C">
        <w:rPr>
          <w:noProof/>
        </w:rPr>
        <w:t>MIJO PEJIĆ, VLASNIK OBRTA "MIL'S"</w:t>
      </w:r>
      <w:r w:rsidRPr="00B53CF8">
        <w:rPr>
          <w:noProof/>
        </w:rPr>
        <w:t xml:space="preserve">, </w:t>
      </w:r>
      <w:r w:rsidRPr="0004517C">
        <w:rPr>
          <w:noProof/>
        </w:rPr>
        <w:t>10360 Sesvete, Bjelovarska 62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53787828790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1,000.39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500.20</w:t>
      </w:r>
      <w:r w:rsidRPr="00B53CF8">
        <w:t xml:space="preserve"> kn. Preostali iznos tražbine od </w:t>
      </w:r>
      <w:r w:rsidRPr="0004517C">
        <w:rPr>
          <w:noProof/>
        </w:rPr>
        <w:t>500.20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</w:t>
      </w:r>
      <w:r w:rsidRPr="00B53CF8">
        <w:lastRenderedPageBreak/>
        <w:t xml:space="preserve">od </w:t>
      </w:r>
      <w:r w:rsidRPr="0004517C">
        <w:rPr>
          <w:noProof/>
        </w:rPr>
        <w:t>13.89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39</w:t>
      </w:r>
      <w:r w:rsidRPr="00B53CF8">
        <w:rPr>
          <w:noProof/>
        </w:rPr>
        <w:t xml:space="preserve">. </w:t>
      </w:r>
      <w:r w:rsidRPr="0004517C">
        <w:rPr>
          <w:noProof/>
        </w:rPr>
        <w:t>STJEPAN PECIG, VLASNIK OBRTA OBRT  "POSTAVLJANJE PODNIH GLAZURA"</w:t>
      </w:r>
      <w:r w:rsidRPr="00B53CF8">
        <w:rPr>
          <w:noProof/>
        </w:rPr>
        <w:t xml:space="preserve">, </w:t>
      </w:r>
      <w:r w:rsidRPr="0004517C">
        <w:rPr>
          <w:noProof/>
        </w:rPr>
        <w:t>42230 Ludbreg, Miroslava Krleže 45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19099105423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14,646.40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7,323.20</w:t>
      </w:r>
      <w:r w:rsidRPr="00B53CF8">
        <w:t xml:space="preserve"> kn. Preostali iznos tražbine od </w:t>
      </w:r>
      <w:r w:rsidRPr="0004517C">
        <w:rPr>
          <w:noProof/>
        </w:rPr>
        <w:t>7,323.20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203.42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40</w:t>
      </w:r>
      <w:r w:rsidRPr="00B53CF8">
        <w:rPr>
          <w:noProof/>
        </w:rPr>
        <w:t xml:space="preserve">. </w:t>
      </w:r>
      <w:r w:rsidRPr="0004517C">
        <w:rPr>
          <w:noProof/>
        </w:rPr>
        <w:t>PODART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Nežićeva 2</w:t>
      </w:r>
      <w:r>
        <w:rPr>
          <w:noProof/>
        </w:rPr>
        <w:t>/c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49758004301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58,489.11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29,244.56</w:t>
      </w:r>
      <w:r w:rsidRPr="00B53CF8">
        <w:t xml:space="preserve"> kn. Preostali iznos tražbine od </w:t>
      </w:r>
      <w:r w:rsidRPr="0004517C">
        <w:rPr>
          <w:noProof/>
        </w:rPr>
        <w:t>29,244.56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812.35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41</w:t>
      </w:r>
      <w:r w:rsidRPr="00B53CF8">
        <w:rPr>
          <w:noProof/>
        </w:rPr>
        <w:t xml:space="preserve">. </w:t>
      </w:r>
      <w:r w:rsidRPr="0004517C">
        <w:rPr>
          <w:noProof/>
        </w:rPr>
        <w:t>PRO PATRIA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Malešnica odvojak 3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85671257480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63,841.97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31,920.99</w:t>
      </w:r>
      <w:r w:rsidRPr="00B53CF8">
        <w:t xml:space="preserve"> kn. Preostali iznos tražbine od </w:t>
      </w:r>
      <w:r w:rsidRPr="0004517C">
        <w:rPr>
          <w:noProof/>
        </w:rPr>
        <w:t>31,920.99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886.69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lastRenderedPageBreak/>
        <w:t>42</w:t>
      </w:r>
      <w:r w:rsidRPr="00B53CF8">
        <w:rPr>
          <w:noProof/>
        </w:rPr>
        <w:t xml:space="preserve">. </w:t>
      </w:r>
      <w:r w:rsidRPr="0004517C">
        <w:rPr>
          <w:noProof/>
        </w:rPr>
        <w:t>PROFI TEST d.o.o.</w:t>
      </w:r>
      <w:r w:rsidRPr="00B53CF8">
        <w:rPr>
          <w:noProof/>
        </w:rPr>
        <w:t xml:space="preserve">, </w:t>
      </w:r>
      <w:r w:rsidRPr="0004517C">
        <w:rPr>
          <w:noProof/>
        </w:rPr>
        <w:t>43000 Bjelovar, Petra Hektorovića 2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20228357315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5,250.00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2,625.00</w:t>
      </w:r>
      <w:r w:rsidRPr="00B53CF8">
        <w:t xml:space="preserve"> kn. Preostali iznos tražbine od </w:t>
      </w:r>
      <w:r w:rsidRPr="0004517C">
        <w:rPr>
          <w:noProof/>
        </w:rPr>
        <w:t>2,625.00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72.92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43</w:t>
      </w:r>
      <w:r w:rsidRPr="00B53CF8">
        <w:rPr>
          <w:noProof/>
        </w:rPr>
        <w:t xml:space="preserve">. </w:t>
      </w:r>
      <w:r w:rsidRPr="0004517C">
        <w:rPr>
          <w:noProof/>
        </w:rPr>
        <w:t>GORAN BOSNER, VLASNIK OBRTA "PROIZVODNI OBRT"</w:t>
      </w:r>
      <w:r w:rsidRPr="00B53CF8">
        <w:rPr>
          <w:noProof/>
        </w:rPr>
        <w:t xml:space="preserve">, </w:t>
      </w:r>
      <w:r w:rsidRPr="0004517C">
        <w:rPr>
          <w:noProof/>
        </w:rPr>
        <w:t>10340 Vrbovec, Buban 15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98673492076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3,750.00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1,875.00</w:t>
      </w:r>
      <w:r w:rsidRPr="00B53CF8">
        <w:t xml:space="preserve"> kn. Preostali iznos tražbine od </w:t>
      </w:r>
      <w:r w:rsidRPr="0004517C">
        <w:rPr>
          <w:noProof/>
        </w:rPr>
        <w:t>1,875.00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52.08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44</w:t>
      </w:r>
      <w:r w:rsidRPr="00B53CF8">
        <w:rPr>
          <w:noProof/>
        </w:rPr>
        <w:t xml:space="preserve">. </w:t>
      </w:r>
      <w:r w:rsidRPr="0004517C">
        <w:rPr>
          <w:noProof/>
        </w:rPr>
        <w:t>ANTON MATIĆ, VLASNIK OBRTA "ISKOPI MATIĆ"</w:t>
      </w:r>
      <w:r w:rsidRPr="00B53CF8">
        <w:rPr>
          <w:noProof/>
        </w:rPr>
        <w:t xml:space="preserve">, </w:t>
      </w:r>
      <w:r w:rsidRPr="0004517C">
        <w:rPr>
          <w:noProof/>
        </w:rPr>
        <w:t>43000 Bjelovar, Cvijetna 29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91659464082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1,000.00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500.00</w:t>
      </w:r>
      <w:r w:rsidRPr="00B53CF8">
        <w:t xml:space="preserve"> kn. Preostali iznos tražbine od </w:t>
      </w:r>
      <w:r w:rsidRPr="0004517C">
        <w:rPr>
          <w:noProof/>
        </w:rPr>
        <w:t>500.00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13.89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45</w:t>
      </w:r>
      <w:r w:rsidRPr="00B53CF8">
        <w:rPr>
          <w:noProof/>
        </w:rPr>
        <w:t xml:space="preserve">. </w:t>
      </w:r>
      <w:r w:rsidRPr="0004517C">
        <w:rPr>
          <w:noProof/>
        </w:rPr>
        <w:t>STOLARIJA SPUDIĆ d.o.o.</w:t>
      </w:r>
      <w:r w:rsidRPr="00B53CF8">
        <w:rPr>
          <w:noProof/>
        </w:rPr>
        <w:t xml:space="preserve">, </w:t>
      </w:r>
      <w:r w:rsidRPr="0004517C">
        <w:rPr>
          <w:noProof/>
        </w:rPr>
        <w:t>47252 Leskovac Barilovićki, Leskovac Barilovićki 26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58629352164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57,612.48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28,806.24</w:t>
      </w:r>
      <w:r w:rsidRPr="00B53CF8">
        <w:t xml:space="preserve"> kn. Preostali iznos tražbine od </w:t>
      </w:r>
      <w:r w:rsidRPr="0004517C">
        <w:rPr>
          <w:noProof/>
        </w:rPr>
        <w:t>28,806.24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800.17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</w:t>
      </w:r>
      <w:r w:rsidRPr="00B53CF8">
        <w:lastRenderedPageBreak/>
        <w:t xml:space="preserve">nakon pravomoćnosti Rješenja Trgovačkog suda o sklopljenoj nagodbi, dok će se svaki naredni anuitet platiti mjesečno, najkasnije do 15-tog u mjesecu za prethodni  mjesec. </w:t>
      </w:r>
    </w:p>
    <w:p w:rsidRDefault="00612089" w:rsidP="00612089" w:rsidR="00612089" w:rsidRPr="00B53CF8">
      <w:pPr>
        <w:spacing w:lineRule="auto" w:line="360"/>
        <w:jc w:val="both"/>
      </w:pP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46</w:t>
      </w:r>
      <w:r w:rsidRPr="00B53CF8">
        <w:rPr>
          <w:noProof/>
        </w:rPr>
        <w:t xml:space="preserve">. </w:t>
      </w:r>
      <w:r w:rsidRPr="0004517C">
        <w:rPr>
          <w:noProof/>
        </w:rPr>
        <w:t>TIP ZAGREB d.o.o.</w:t>
      </w:r>
      <w:r w:rsidRPr="00B53CF8">
        <w:rPr>
          <w:noProof/>
        </w:rPr>
        <w:t xml:space="preserve">, </w:t>
      </w:r>
      <w:r w:rsidRPr="0004517C">
        <w:rPr>
          <w:noProof/>
        </w:rPr>
        <w:t>10431 Sveta Nedelja, Vinogradska 34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36198195227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1,547.56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773.78</w:t>
      </w:r>
      <w:r w:rsidRPr="00B53CF8">
        <w:t xml:space="preserve"> kn. Preostali iznos tražbine od </w:t>
      </w:r>
      <w:r w:rsidRPr="0004517C">
        <w:rPr>
          <w:noProof/>
        </w:rPr>
        <w:t>773.78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21.49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47</w:t>
      </w:r>
      <w:r w:rsidRPr="00B53CF8">
        <w:rPr>
          <w:noProof/>
        </w:rPr>
        <w:t xml:space="preserve">. </w:t>
      </w:r>
      <w:r w:rsidRPr="0004517C">
        <w:rPr>
          <w:noProof/>
        </w:rPr>
        <w:t>V.M.Z.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Franje Lučića 17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45054008182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6,998.79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3,499.40</w:t>
      </w:r>
      <w:r w:rsidRPr="00B53CF8">
        <w:t xml:space="preserve"> kn. Preostali iznos tražbine od </w:t>
      </w:r>
      <w:r w:rsidRPr="0004517C">
        <w:rPr>
          <w:noProof/>
        </w:rPr>
        <w:t>3,499.40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97.21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48</w:t>
      </w:r>
      <w:r w:rsidRPr="00B53CF8">
        <w:rPr>
          <w:noProof/>
        </w:rPr>
        <w:t xml:space="preserve">. </w:t>
      </w:r>
      <w:r w:rsidRPr="0004517C">
        <w:rPr>
          <w:noProof/>
        </w:rPr>
        <w:t>VIPNET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Vrtni put 1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29524210204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316.39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158.20</w:t>
      </w:r>
      <w:r w:rsidRPr="00B53CF8">
        <w:t xml:space="preserve"> kn. Preostali iznos tražbine od </w:t>
      </w:r>
      <w:r w:rsidRPr="0004517C">
        <w:rPr>
          <w:noProof/>
        </w:rPr>
        <w:t>158.20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4.39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49</w:t>
      </w:r>
      <w:r w:rsidRPr="00B53CF8">
        <w:rPr>
          <w:noProof/>
        </w:rPr>
        <w:t xml:space="preserve">. </w:t>
      </w:r>
      <w:r w:rsidRPr="0004517C">
        <w:rPr>
          <w:noProof/>
        </w:rPr>
        <w:t>ZAGREB BETON d.o.o.</w:t>
      </w:r>
      <w:r w:rsidRPr="00B53CF8">
        <w:rPr>
          <w:noProof/>
        </w:rPr>
        <w:t xml:space="preserve">, </w:t>
      </w:r>
      <w:r>
        <w:rPr>
          <w:noProof/>
        </w:rPr>
        <w:t>10360 Sesvetski Kraljevec</w:t>
      </w:r>
      <w:r w:rsidRPr="0004517C">
        <w:rPr>
          <w:noProof/>
        </w:rPr>
        <w:t>, Strojarska cesta 5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90475183197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474,000.08</w:t>
      </w:r>
      <w:r w:rsidRPr="00B53CF8">
        <w:t xml:space="preserve"> kn.  Predstečajni vjerovnik otpušta </w:t>
      </w:r>
      <w:r w:rsidRPr="00B53CF8">
        <w:lastRenderedPageBreak/>
        <w:t xml:space="preserve">dužniku dio utvrđene tražbine, što iznosi </w:t>
      </w:r>
      <w:r w:rsidRPr="0004517C">
        <w:rPr>
          <w:noProof/>
        </w:rPr>
        <w:t>237,000.04</w:t>
      </w:r>
      <w:r w:rsidRPr="00B53CF8">
        <w:t xml:space="preserve"> kn. Preostali iznos tražbine od </w:t>
      </w:r>
      <w:r w:rsidRPr="0004517C">
        <w:rPr>
          <w:noProof/>
        </w:rPr>
        <w:t>237,000.04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6,583.33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50</w:t>
      </w:r>
      <w:r w:rsidRPr="00B53CF8">
        <w:rPr>
          <w:noProof/>
        </w:rPr>
        <w:t xml:space="preserve">. </w:t>
      </w:r>
      <w:r w:rsidRPr="0004517C">
        <w:rPr>
          <w:noProof/>
        </w:rPr>
        <w:t>ZAPAD STAN d.o.o.</w:t>
      </w:r>
      <w:r w:rsidRPr="00B53CF8">
        <w:rPr>
          <w:noProof/>
        </w:rPr>
        <w:t xml:space="preserve">, </w:t>
      </w:r>
      <w:r w:rsidRPr="0004517C">
        <w:rPr>
          <w:noProof/>
        </w:rPr>
        <w:t>10000 Zagreb, Ante Topića Mimare 61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78641299718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2,227.00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1,113.50</w:t>
      </w:r>
      <w:r w:rsidRPr="00B53CF8">
        <w:t xml:space="preserve"> kn. Preostali iznos tražbine od </w:t>
      </w:r>
      <w:r w:rsidRPr="0004517C">
        <w:rPr>
          <w:noProof/>
        </w:rPr>
        <w:t>1,113.50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30.93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612089" w:rsidP="00612089" w:rsidR="00612089"/>
    <w:p w:rsidRDefault="00612089" w:rsidP="00612089" w:rsidR="00612089" w:rsidRPr="0013028D">
      <w:pPr>
        <w:spacing w:lineRule="auto" w:line="360"/>
        <w:jc w:val="both"/>
      </w:pPr>
      <w:r w:rsidRPr="0013028D">
        <w:t xml:space="preserve">51. ZDRAVKO ŠKOF, 49243 Oroslavje, Zelengajska 4, OIB: 84273167214 utvrđeni iznos tražbine iznosi 56,315.32 kn.  Predstečajni vjerovnik otpušta dužniku cjelokupnu utvrđenu tražbinu, što iznosi 56,315.32 kn. </w:t>
      </w:r>
    </w:p>
    <w:p w:rsidRDefault="00612089" w:rsidP="00612089" w:rsidR="00612089"/>
    <w:p w:rsidRDefault="00612089" w:rsidP="00612089" w:rsidR="00612089">
      <w:pPr>
        <w:spacing w:lineRule="auto" w:line="360"/>
        <w:jc w:val="both"/>
      </w:pPr>
      <w:r w:rsidRPr="0004517C">
        <w:rPr>
          <w:noProof/>
        </w:rPr>
        <w:t>52</w:t>
      </w:r>
      <w:r w:rsidRPr="00B53CF8">
        <w:rPr>
          <w:noProof/>
        </w:rPr>
        <w:t xml:space="preserve">. </w:t>
      </w:r>
      <w:r w:rsidRPr="0004517C">
        <w:rPr>
          <w:noProof/>
        </w:rPr>
        <w:t>ZGR POSAVEC d.o.o.</w:t>
      </w:r>
      <w:r w:rsidRPr="00B53CF8">
        <w:rPr>
          <w:noProof/>
        </w:rPr>
        <w:t xml:space="preserve">, </w:t>
      </w:r>
      <w:r w:rsidRPr="0004517C">
        <w:rPr>
          <w:noProof/>
        </w:rPr>
        <w:t>49243 Oroslavje, Tvornička 10</w:t>
      </w:r>
      <w:r w:rsidRPr="00B53CF8">
        <w:rPr>
          <w:noProof/>
        </w:rPr>
        <w:t xml:space="preserve">, </w:t>
      </w:r>
      <w:r w:rsidRPr="00B53CF8">
        <w:t>OIB:</w:t>
      </w:r>
      <w:r w:rsidRPr="00B53CF8">
        <w:rPr>
          <w:noProof/>
        </w:rPr>
        <w:t xml:space="preserve"> </w:t>
      </w:r>
      <w:r w:rsidRPr="0004517C">
        <w:rPr>
          <w:noProof/>
        </w:rPr>
        <w:t>17097232212</w:t>
      </w:r>
      <w:r w:rsidRPr="00B53CF8">
        <w:rPr>
          <w:noProof/>
        </w:rPr>
        <w:t xml:space="preserve"> </w:t>
      </w:r>
      <w:r w:rsidRPr="00B53CF8">
        <w:t xml:space="preserve">utvrđeni iznos tražbine iznosi </w:t>
      </w:r>
      <w:r w:rsidRPr="0004517C">
        <w:rPr>
          <w:noProof/>
        </w:rPr>
        <w:t>28,335.12</w:t>
      </w:r>
      <w:r w:rsidRPr="00B53CF8">
        <w:t xml:space="preserve"> kn.  Predstečajni vjerovnik otpušta dužniku dio utvrđene tražbine, što iznosi </w:t>
      </w:r>
      <w:r w:rsidRPr="0004517C">
        <w:rPr>
          <w:noProof/>
        </w:rPr>
        <w:t>14,167.56</w:t>
      </w:r>
      <w:r w:rsidRPr="00B53CF8">
        <w:t xml:space="preserve"> kn. Preostali iznos tražbine od </w:t>
      </w:r>
      <w:r w:rsidRPr="0004517C">
        <w:rPr>
          <w:noProof/>
        </w:rPr>
        <w:t>14,167.56</w:t>
      </w:r>
      <w:r w:rsidRPr="00B53CF8">
        <w:t xml:space="preserve"> kn otplatiti će se nakon isteka počeka od </w:t>
      </w:r>
      <w:r>
        <w:t>12</w:t>
      </w:r>
      <w:r w:rsidRPr="00B53CF8">
        <w:t xml:space="preserve"> mjeseci na </w:t>
      </w:r>
      <w:r>
        <w:t>36</w:t>
      </w:r>
      <w:r w:rsidRPr="00B53CF8">
        <w:t xml:space="preserve"> jednakih mjesečnih anuiteta u iznosu od </w:t>
      </w:r>
      <w:r w:rsidRPr="0004517C">
        <w:rPr>
          <w:noProof/>
        </w:rPr>
        <w:t>393.54</w:t>
      </w:r>
      <w:r w:rsidRPr="00B53CF8">
        <w:t xml:space="preserve"> kn mjesečno, </w:t>
      </w:r>
      <w:r>
        <w:t>bez kamata</w:t>
      </w:r>
      <w:r w:rsidRPr="00B53CF8">
        <w:t xml:space="preserve">, računajući od pravomoćnosti Rješenja Trgovačkog suda o sklopljenoj nagodbi. Prvi anuitet će se platiti 15-tog u mjesecu, </w:t>
      </w:r>
      <w:r>
        <w:t>12</w:t>
      </w:r>
      <w:r w:rsidRPr="00B53CF8">
        <w:t xml:space="preserve"> mjeseci nakon pravomoćnosti Rješenja Trgovačkog suda o sklopljenoj nagodbi, dok će se svaki naredni anuitet platiti mjesečno, najkasnije do 15-tog u mjesecu za prethodni  mjesec. </w:t>
      </w:r>
    </w:p>
    <w:p w:rsidRDefault="00AA0EB6" w:rsidP="003C10F7" w:rsidR="00713ACD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7770BF" w:rsidP="003C10F7" w:rsidR="007770BF">
      <w:pPr>
        <w:ind w:firstLine="708"/>
      </w:pPr>
    </w:p>
    <w:p w:rsidRDefault="007770BF" w:rsidP="003C10F7" w:rsidR="007770BF">
      <w:pPr>
        <w:ind w:firstLine="708"/>
      </w:pPr>
    </w:p>
    <w:p w:rsidRDefault="007770BF" w:rsidP="003C10F7" w:rsidR="007770BF" w:rsidRPr="0094569E">
      <w:pPr>
        <w:ind w:firstLine="708"/>
      </w:pP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612089">
        <w:t>15</w:t>
      </w:r>
      <w:r w:rsidR="00196E33">
        <w:t>. siječnja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612089">
        <w:t>70,22</w:t>
      </w:r>
      <w:r w:rsidR="00612089" w:rsidRPr="00DA4969">
        <w:t xml:space="preserve"> %, </w:t>
      </w:r>
      <w:r w:rsidRPr="0094569E">
        <w:t xml:space="preserve">svih glasova vjerovnika s utvrđenim tražbinama, a  s obzirom da su na ročištu održanom </w:t>
      </w:r>
      <w:r w:rsidR="00612089">
        <w:t>15</w:t>
      </w:r>
      <w:r w:rsidR="00196E33">
        <w:t>. siječnja</w:t>
      </w:r>
      <w:r w:rsidR="007E5D3C">
        <w:t xml:space="preserve"> </w:t>
      </w:r>
      <w:r w:rsidR="00196E33">
        <w:t>2016</w:t>
      </w:r>
      <w:r w:rsidRPr="0094569E">
        <w:t xml:space="preserve">.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DA3A3C" w:rsidR="003C10F7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196E33">
        <w:t xml:space="preserve">15. siječnja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440392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F9415B" w:rsidP="00F9415B" w:rsidR="00F9415B"/>
    <w:p w:rsidRDefault="00440392" w:rsidR="004403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40392" w:rsidP="00440392" w:rsidR="00440392">
      <w:pPr>
        <w:ind w:firstLine="708" w:left="5664"/>
      </w:pPr>
      <w:r>
        <w:t>Vinka Mihalinčić</w:t>
      </w:r>
    </w:p>
    <w:p w:rsidRDefault="00440392" w:rsidP="00F9415B" w:rsidR="00440392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392">
      <w:rPr>
        <w:rStyle w:val="Brojstranice"/>
        <w:noProof/>
      </w:rPr>
      <w:t>19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612089">
      <w:t>237/15-11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0">
    <w:nsid w:val="02CE3FD7"/>
    <w:multiLevelType w:val="hybridMultilevel"/>
    <w:tmpl w:val="60F62210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1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2">
    <w:nsid w:val="0BF14609"/>
    <w:multiLevelType w:val="hybridMultilevel"/>
    <w:tmpl w:val="0DCA4AB4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3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4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5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6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7">
    <w:nsid w:val="21032B0C"/>
    <w:multiLevelType w:val="hybridMultilevel"/>
    <w:tmpl w:val="71621E1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8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9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0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1">
    <w:nsid w:val="2D777B97"/>
    <w:multiLevelType w:val="hybridMultilevel"/>
    <w:tmpl w:val="7CB83352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2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3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4">
    <w:nsid w:val="34CF3011"/>
    <w:multiLevelType w:val="hybridMultilevel"/>
    <w:tmpl w:val="8FCE7F7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5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6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7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9">
    <w:nsid w:val="42242709"/>
    <w:multiLevelType w:val="hybridMultilevel"/>
    <w:tmpl w:val="8C10E774"/>
    <w:lvl w:tplc="041A000F" w:ilvl="0">
      <w:start w:val="1"/>
      <w:numFmt w:val="decimal"/>
      <w:lvlText w:val="%1."/>
      <w:lvlJc w:val="left"/>
      <w:pPr>
        <w:ind w:hanging="360" w:left="1431"/>
      </w:pPr>
    </w:lvl>
    <w:lvl w:tentative="true" w:tplc="041A0019" w:ilvl="1">
      <w:start w:val="1"/>
      <w:numFmt w:val="lowerLetter"/>
      <w:lvlText w:val="%2."/>
      <w:lvlJc w:val="left"/>
      <w:pPr>
        <w:ind w:hanging="360" w:left="2151"/>
      </w:pPr>
    </w:lvl>
    <w:lvl w:tentative="true" w:tplc="041A001B" w:ilvl="2">
      <w:start w:val="1"/>
      <w:numFmt w:val="lowerRoman"/>
      <w:lvlText w:val="%3."/>
      <w:lvlJc w:val="right"/>
      <w:pPr>
        <w:ind w:hanging="180" w:left="2871"/>
      </w:pPr>
    </w:lvl>
    <w:lvl w:tentative="true" w:tplc="041A000F" w:ilvl="3">
      <w:start w:val="1"/>
      <w:numFmt w:val="decimal"/>
      <w:lvlText w:val="%4."/>
      <w:lvlJc w:val="left"/>
      <w:pPr>
        <w:ind w:hanging="360" w:left="3591"/>
      </w:pPr>
    </w:lvl>
    <w:lvl w:tentative="true" w:tplc="041A0019" w:ilvl="4">
      <w:start w:val="1"/>
      <w:numFmt w:val="lowerLetter"/>
      <w:lvlText w:val="%5."/>
      <w:lvlJc w:val="left"/>
      <w:pPr>
        <w:ind w:hanging="360" w:left="4311"/>
      </w:pPr>
    </w:lvl>
    <w:lvl w:tentative="true" w:tplc="041A001B" w:ilvl="5">
      <w:start w:val="1"/>
      <w:numFmt w:val="lowerRoman"/>
      <w:lvlText w:val="%6."/>
      <w:lvlJc w:val="right"/>
      <w:pPr>
        <w:ind w:hanging="180" w:left="5031"/>
      </w:pPr>
    </w:lvl>
    <w:lvl w:tentative="true" w:tplc="041A000F" w:ilvl="6">
      <w:start w:val="1"/>
      <w:numFmt w:val="decimal"/>
      <w:lvlText w:val="%7."/>
      <w:lvlJc w:val="left"/>
      <w:pPr>
        <w:ind w:hanging="360" w:left="5751"/>
      </w:pPr>
    </w:lvl>
    <w:lvl w:tentative="true" w:tplc="041A0019" w:ilvl="7">
      <w:start w:val="1"/>
      <w:numFmt w:val="lowerLetter"/>
      <w:lvlText w:val="%8."/>
      <w:lvlJc w:val="left"/>
      <w:pPr>
        <w:ind w:hanging="360" w:left="6471"/>
      </w:pPr>
    </w:lvl>
    <w:lvl w:tentative="true" w:tplc="041A001B" w:ilvl="8">
      <w:start w:val="1"/>
      <w:numFmt w:val="lowerRoman"/>
      <w:lvlText w:val="%9."/>
      <w:lvlJc w:val="right"/>
      <w:pPr>
        <w:ind w:hanging="180" w:left="7191"/>
      </w:pPr>
    </w:lvl>
  </w:abstractNum>
  <w:abstractNum w:abstractNumId="150">
    <w:nsid w:val="43D21FE4"/>
    <w:multiLevelType w:val="hybridMultilevel"/>
    <w:tmpl w:val="28BC3B0A"/>
    <w:lvl w:tplc="7590B81C" w:ilvl="0">
      <w:numFmt w:val="bullet"/>
      <w:lvlText w:val="-"/>
      <w:lvlJc w:val="left"/>
      <w:pPr>
        <w:ind w:hanging="360" w:left="785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1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2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4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5">
    <w:nsid w:val="520F4641"/>
    <w:multiLevelType w:val="hybridMultilevel"/>
    <w:tmpl w:val="9348B594"/>
    <w:lvl w:tplc="7280FF92" w:ilvl="0">
      <w:start w:val="1"/>
      <w:numFmt w:val="decimal"/>
      <w:lvlText w:val="%1."/>
      <w:lvlJc w:val="left"/>
      <w:pPr>
        <w:ind w:hanging="360" w:left="502"/>
      </w:pPr>
      <w:rPr>
        <w:rFonts w:cs="Times New Roman" w:hAnsi="Times New Roman" w:ascii="Times New Roman" w:hint="default"/>
        <w:b w:val="false"/>
        <w:i w:val="false"/>
        <w:strike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6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7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8">
    <w:nsid w:val="58464EAA"/>
    <w:multiLevelType w:val="hybridMultilevel"/>
    <w:tmpl w:val="BC9C49BE"/>
    <w:lvl w:tplc="B7E69BA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0">
    <w:nsid w:val="5FEB15CD"/>
    <w:multiLevelType w:val="hybridMultilevel"/>
    <w:tmpl w:val="0B587EF6"/>
    <w:lvl w:tplc="041A0001" w:ilvl="0">
      <w:start w:val="1"/>
      <w:numFmt w:val="bullet"/>
      <w:lvlText w:val=""/>
      <w:lvlJc w:val="left"/>
      <w:pPr>
        <w:ind w:hanging="360" w:left="91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4"/>
      </w:pPr>
      <w:rPr>
        <w:rFonts w:hAnsi="Wingdings" w:ascii="Wingdings" w:hint="default"/>
      </w:rPr>
    </w:lvl>
  </w:abstractNum>
  <w:abstractNum w:abstractNumId="161">
    <w:nsid w:val="613908DC"/>
    <w:multiLevelType w:val="hybridMultilevel"/>
    <w:tmpl w:val="1334EF60"/>
    <w:lvl w:tplc="041A0001" w:ilvl="0">
      <w:start w:val="1"/>
      <w:numFmt w:val="bullet"/>
      <w:lvlText w:val=""/>
      <w:lvlJc w:val="left"/>
      <w:pPr>
        <w:ind w:hanging="360" w:left="7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162">
    <w:nsid w:val="664F3E79"/>
    <w:multiLevelType w:val="hybridMultilevel"/>
    <w:tmpl w:val="2FF419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3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4">
    <w:nsid w:val="680711BC"/>
    <w:multiLevelType w:val="hybridMultilevel"/>
    <w:tmpl w:val="FAD08960"/>
    <w:lvl w:tplc="47CA860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5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6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7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8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0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9"/>
  </w:num>
  <w:num w:numId="2">
    <w:abstractNumId w:val="146"/>
  </w:num>
  <w:num w:numId="3">
    <w:abstractNumId w:val="147"/>
  </w:num>
  <w:num w:numId="4">
    <w:abstractNumId w:val="142"/>
  </w:num>
  <w:num w:numId="5">
    <w:abstractNumId w:val="133"/>
  </w:num>
  <w:num w:numId="6">
    <w:abstractNumId w:val="159"/>
  </w:num>
  <w:num w:numId="7">
    <w:abstractNumId w:val="166"/>
  </w:num>
  <w:num w:numId="8">
    <w:abstractNumId w:val="140"/>
  </w:num>
  <w:num w:numId="9">
    <w:abstractNumId w:val="136"/>
  </w:num>
  <w:num w:numId="10">
    <w:abstractNumId w:val="139"/>
  </w:num>
  <w:num w:numId="11">
    <w:abstractNumId w:val="148"/>
  </w:num>
  <w:num w:numId="12">
    <w:abstractNumId w:val="165"/>
  </w:num>
  <w:num w:numId="13">
    <w:abstractNumId w:val="131"/>
  </w:num>
  <w:num w:numId="14">
    <w:abstractNumId w:val="168"/>
  </w:num>
  <w:num w:numId="15">
    <w:abstractNumId w:val="153"/>
  </w:num>
  <w:num w:numId="16">
    <w:abstractNumId w:val="138"/>
  </w:num>
  <w:num w:numId="17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5"/>
  </w:num>
  <w:num w:numId="19">
    <w:abstractNumId w:val="152"/>
  </w:num>
  <w:num w:numId="20">
    <w:abstractNumId w:val="156"/>
  </w:num>
  <w:num w:numId="21">
    <w:abstractNumId w:val="163"/>
  </w:num>
  <w:num w:numId="22">
    <w:abstractNumId w:val="167"/>
  </w:num>
  <w:num w:numId="23">
    <w:abstractNumId w:val="135"/>
  </w:num>
  <w:num w:numId="24">
    <w:abstractNumId w:val="170"/>
  </w:num>
  <w:num w:numId="25">
    <w:abstractNumId w:val="2"/>
  </w:num>
  <w:num w:numId="26">
    <w:abstractNumId w:val="154"/>
  </w:num>
  <w:num w:numId="27">
    <w:abstractNumId w:val="143"/>
  </w:num>
  <w:num w:numId="28">
    <w:abstractNumId w:val="151"/>
  </w:num>
  <w:num w:numId="29">
    <w:abstractNumId w:val="157"/>
  </w:num>
  <w:num w:numId="30">
    <w:abstractNumId w:val="162"/>
  </w:num>
  <w:num w:numId="31">
    <w:abstractNumId w:val="149"/>
  </w:num>
  <w:num w:numId="32">
    <w:abstractNumId w:val="141"/>
  </w:num>
  <w:num w:numId="33">
    <w:abstractNumId w:val="155"/>
  </w:num>
  <w:num w:numId="34">
    <w:abstractNumId w:val="137"/>
  </w:num>
  <w:num w:numId="35">
    <w:abstractNumId w:val="130"/>
  </w:num>
  <w:num w:numId="36">
    <w:abstractNumId w:val="132"/>
  </w:num>
  <w:num w:numId="37">
    <w:abstractNumId w:val="144"/>
  </w:num>
  <w:num w:numId="38">
    <w:abstractNumId w:val="150"/>
  </w:num>
  <w:num w:numId="39">
    <w:abstractNumId w:val="160"/>
  </w:num>
  <w:num w:numId="40">
    <w:abstractNumId w:val="158"/>
  </w:num>
  <w:num w:numId="41">
    <w:abstractNumId w:val="161"/>
  </w:num>
  <w:num w:numId="42">
    <w:abstractNumId w:val="164"/>
  </w:num>
  <w:num w:numId="4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96E33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4039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91490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rsid w:val="00F14FB9"/>
    <w:rPr>
      <w:sz w:val="24"/>
      <w:szCs w:val="24"/>
    </w:rPr>
  </w:style>
  <w:style w:customStyle="true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40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rsid w:val="00F14FB9"/>
    <w:rPr>
      <w:sz w:val="24"/>
      <w:szCs w:val="24"/>
    </w:rPr>
  </w:style>
  <w:style w:customStyle="1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40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Stpn-237/2015</izvorni_sadrzaj>
    <derivirana_varijabla naziv="DomainObject.Predmet.OznakaBroj_1">Stpn-237/2015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</izvorni_sadrzaj>
    <derivirana_varijabla naziv="DomainObject.Predmet.StrankaFormated_1">  M GRADNJA d.o.o.</derivirana_varijabla>
  </DomainObject.Predmet.StrankaFormated>
  <DomainObject.Predmet.StrankaFormatedOIB>
    <izvorni_sadrzaj>  M GRADNJA d.o.o., OIB 49197688662</izvorni_sadrzaj>
    <derivirana_varijabla naziv="DomainObject.Predmet.StrankaFormatedOIB_1">  M GRADNJA d.o.o., OIB 49197688662</derivirana_varijabla>
  </DomainObject.Predmet.StrankaFormatedOIB>
  <DomainObject.Predmet.StrankaFormatedWithAdress>
    <izvorni_sadrzaj> M GRADNJA d.o.o., Zelengajska 4, 49243 Oroslavje</izvorni_sadrzaj>
    <derivirana_varijabla naziv="DomainObject.Predmet.StrankaFormatedWithAdress_1"> M GRADNJA d.o.o., Zelengajska 4, 49243 Oroslavje</derivirana_varijabla>
  </DomainObject.Predmet.StrankaFormatedWithAdress>
  <DomainObject.Predmet.StrankaFormatedWithAdressOIB>
    <izvorni_sadrzaj> M GRADNJA d.o.o., OIB 49197688662, Zelengajska 4, 49243 Oroslavje</izvorni_sadrzaj>
    <derivirana_varijabla naziv="DomainObject.Predmet.StrankaFormatedWithAdressOIB_1"> M GRADNJA d.o.o., OIB 49197688662, Zelengajska 4, 49243 Oroslavje</derivirana_varijabla>
  </DomainObject.Predmet.StrankaFormatedWithAdressOIB>
  <DomainObject.Predmet.StrankaWithAdress>
    <izvorni_sadrzaj>M GRADNJA d.o.o. Zelengajska 4,49243 Oroslavje</izvorni_sadrzaj>
    <derivirana_varijabla naziv="DomainObject.Predmet.StrankaWithAdress_1">M GRADNJA d.o.o. Zelengajska 4,49243 Oroslavje</derivirana_varijabla>
  </DomainObject.Predmet.StrankaWithAdress>
  <DomainObject.Predmet.StrankaWithAdressOIB>
    <izvorni_sadrzaj>M GRADNJA d.o.o., OIB 49197688662, Zelengajska 4,49243 Oroslavje</izvorni_sadrzaj>
    <derivirana_varijabla naziv="DomainObject.Predmet.StrankaWithAdressOIB_1">M GRADNJA d.o.o., OIB 49197688662, Zelengajska 4,49243 Oroslavje</derivirana_varijabla>
  </DomainObject.Predmet.StrankaWithAdressOIB>
  <DomainObject.Predmet.StrankaNazivFormated>
    <izvorni_sadrzaj>M GRADNJA d.o.o.</izvorni_sadrzaj>
    <derivirana_varijabla naziv="DomainObject.Predmet.StrankaNazivFormated_1">M GRADNJA d.o.o.</derivirana_varijabla>
  </DomainObject.Predmet.StrankaNazivFormated>
  <DomainObject.Predmet.StrankaNazivFormatedOIB>
    <izvorni_sadrzaj>M GRADNJA d.o.o., OIB 49197688662</izvorni_sadrzaj>
    <derivirana_varijabla naziv="DomainObject.Predmet.StrankaNazivFormatedOIB_1">M GRADNJA d.o.o., OIB 49197688662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 GRADNJA d.o.o.</item>
    </izvorni_sadrzaj>
    <derivirana_varijabla naziv="DomainObject.Predmet.StrankaListFormated_1">
      <item>M GRADNJA d.o.o.</item>
    </derivirana_varijabla>
  </DomainObject.Predmet.StrankaListFormated>
  <DomainObject.Predmet.StrankaListFormatedOIB>
    <izvorni_sadrzaj>
      <item>M GRADNJA d.o.o., OIB 49197688662</item>
    </izvorni_sadrzaj>
    <derivirana_varijabla naziv="DomainObject.Predmet.StrankaListFormatedOIB_1">
      <item>M GRADNJA d.o.o., OIB 49197688662</item>
    </derivirana_varijabla>
  </DomainObject.Predmet.StrankaListFormatedOIB>
  <DomainObject.Predmet.StrankaListFormatedWithAdress>
    <izvorni_sadrzaj>
      <item>M GRADNJA d.o.o., Zelengajska 4, 49243 Oroslavje</item>
    </izvorni_sadrzaj>
    <derivirana_varijabla naziv="DomainObject.Predmet.StrankaListFormatedWithAdress_1">
      <item>M GRADNJA d.o.o., Zelengajska 4, 49243 Oroslavje</item>
    </derivirana_varijabla>
  </DomainObject.Predmet.StrankaListFormatedWithAdress>
  <DomainObject.Predmet.StrankaListFormatedWithAdressOIB>
    <izvorni_sadrzaj>
      <item>M GRADNJA d.o.o., OIB 49197688662, Zelengajska 4, 49243 Oroslavje</item>
    </izvorni_sadrzaj>
    <derivirana_varijabla naziv="DomainObject.Predmet.StrankaListFormatedWithAdressOIB_1">
      <item>M GRADNJA d.o.o., OIB 49197688662, Zelengajska 4, 49243 Oroslavje</item>
    </derivirana_varijabla>
  </DomainObject.Predmet.StrankaListFormatedWithAdressOIB>
  <DomainObject.Predmet.StrankaListNazivFormated>
    <izvorni_sadrzaj>
      <item>M GRADNJA d.o.o.</item>
    </izvorni_sadrzaj>
    <derivirana_varijabla naziv="DomainObject.Predmet.StrankaListNazivFormated_1">
      <item>M GRADNJA d.o.o.</item>
    </derivirana_varijabla>
  </DomainObject.Predmet.StrankaListNazivFormated>
  <DomainObject.Predmet.StrankaListNazivFormatedOIB>
    <izvorni_sadrzaj>
      <item>M GRADNJA d.o.o., OIB 49197688662</item>
    </izvorni_sadrzaj>
    <derivirana_varijabla naziv="DomainObject.Predmet.StrankaListNazivFormatedOIB_1">
      <item>M GRADNJA d.o.o., OIB 49197688662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>
      <item>Zlatko Gregurić</item>
    </izvorni_sadrzaj>
    <derivirana_varijabla naziv="DomainObject.Predmet.OstaliListFormated_1">
      <item>Zlatko Gregurić</item>
    </derivirana_varijabla>
  </DomainObject.Predmet.OstaliListFormated>
  <DomainObject.Predmet.OstaliListFormatedOIB>
    <izvorni_sadrzaj>
      <item>Zlatko Gregurić</item>
    </izvorni_sadrzaj>
    <derivirana_varijabla naziv="DomainObject.Predmet.OstaliListFormatedOIB_1">
      <item>Zlatko Gregurić</item>
    </derivirana_varijabla>
  </DomainObject.Predmet.OstaliListFormatedOIB>
  <DomainObject.Predmet.OstaliListFormatedWithAdress>
    <izvorni_sadrzaj>
      <item>Zlatko Gregurić, Mihanovićeva 15 b, 43000 Bjelovar</item>
    </izvorni_sadrzaj>
    <derivirana_varijabla naziv="DomainObject.Predmet.OstaliListFormatedWithAdress_1">
      <item>Zlatko Gregurić, Mihanovićeva 15 b, 43000 Bjelovar</item>
    </derivirana_varijabla>
  </DomainObject.Predmet.OstaliListFormatedWithAdress>
  <DomainObject.Predmet.OstaliListFormatedWithAdressOIB>
    <izvorni_sadrzaj>
      <item>Zlatko Gregurić, Mihanovićeva 15 b, 43000 Bjelovar</item>
    </izvorni_sadrzaj>
    <derivirana_varijabla naziv="DomainObject.Predmet.OstaliListFormatedWithAdressOIB_1">
      <item>Zlatko Gregurić, Mihanovićeva 15 b, 43000 Bjelovar</item>
    </derivirana_varijabla>
  </DomainObject.Predmet.OstaliListFormatedWithAdressOIB>
  <DomainObject.Predmet.OstaliListNazivFormated>
    <izvorni_sadrzaj>
      <item>Zlatko Gregurić</item>
    </izvorni_sadrzaj>
    <derivirana_varijabla naziv="DomainObject.Predmet.OstaliListNazivFormated_1">
      <item>Zlatko Gregurić</item>
    </derivirana_varijabla>
  </DomainObject.Predmet.OstaliListNazivFormated>
  <DomainObject.Predmet.OstaliListNazivFormatedOIB>
    <izvorni_sadrzaj>
      <item>Zlatko Gregurić</item>
    </izvorni_sadrzaj>
    <derivirana_varijabla naziv="DomainObject.Predmet.OstaliListNazivFormatedOIB_1">
      <item>Zlatko Gregurić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</izvorni_sadrzaj>
    <derivirana_varijabla naziv="DomainObject.Predmet.StrankaIDrugi_1">M GRADNJA d.o.o.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</izvorni_sadrzaj>
    <derivirana_varijabla naziv="DomainObject.Predmet.StrankaIDrugiAdressOIB_1">M GRADNJA d.o.o., OIB 49197688662, Zelengajska 4, 49243 Oroslavje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GRADNJA d.o.o.</item>
      <item>M GRADNJA d.o.o.</item>
      <item>Zlatko Gregurić</item>
    </izvorni_sadrzaj>
    <derivirana_varijabla naziv="DomainObject.Predmet.SudioniciListNaziv_1">
      <item>M GRADNJA d.o.o.</item>
      <item>M GRADNJA d.o.o.</item>
      <item>Zlatko Gregurić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  <item>Zlatko Gregurić, Mihanovićeva 15 b,43000 Bjelovar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  <item>Zlatko Gregurić, Mihanovićeva 15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  <item>, OIB null</item>
    </izvorni_sadrzaj>
    <derivirana_varijabla naziv="DomainObject.Predmet.SudioniciListNazivOIB_1">
      <item>, OIB 49197688662</item>
      <item>, OIB 49197688662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19</properties:Pages>
  <properties:Words>6585</properties:Words>
  <properties:Characters>38901</properties:Characters>
  <properties:Lines>1298</properties:Lines>
  <properties:Paragraphs>596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2016-01-15T10:51:00Z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2016-01-15T10:58:00Z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