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e6af7" w14:paraId="80e6af7" w:rsidRDefault="00097CC0" w:rsidP="00772588" w:rsidR="00097CC0" w:rsidRPr="00772588">
      <w:pPr>
        <w:pStyle w:val="Bezproreda"/>
        <w15:collapsed w:val="false"/>
        <w:rPr>
          <w:rFonts w:hAnsi="Times New Roman" w:ascii="Times New Roman"/>
          <w:sz w:val="24"/>
          <w:szCs w:val="24"/>
        </w:rPr>
      </w:pPr>
    </w:p>
    <w:p w:rsidRDefault="00772588" w:rsidP="00772588" w:rsidR="00772588" w:rsidRPr="00772588">
      <w:pPr>
        <w:pStyle w:val="Bezproreda"/>
        <w:rPr>
          <w:rFonts w:hAnsi="Times New Roman" w:ascii="Times New Roman"/>
          <w:sz w:val="24"/>
          <w:szCs w:val="24"/>
        </w:rPr>
      </w:pPr>
      <w:r w:rsidRPr="00772588">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772588" w:rsidP="00772588" w:rsidR="00772588" w:rsidRPr="00772588">
      <w:pPr>
        <w:pStyle w:val="Bezproreda"/>
        <w:rPr>
          <w:rFonts w:hAnsi="Times New Roman" w:ascii="Times New Roman"/>
          <w:sz w:val="24"/>
          <w:szCs w:val="24"/>
        </w:rPr>
      </w:pPr>
    </w:p>
    <w:p w:rsidRDefault="00772588" w:rsidP="00772588" w:rsidR="00772588" w:rsidRPr="00772588">
      <w:pPr>
        <w:pStyle w:val="Bezproreda"/>
        <w:rPr>
          <w:rFonts w:hAnsi="Times New Roman" w:ascii="Times New Roman"/>
          <w:sz w:val="24"/>
          <w:szCs w:val="24"/>
        </w:rPr>
      </w:pPr>
      <w:r w:rsidRPr="00772588">
        <w:rPr>
          <w:rFonts w:hAnsi="Times New Roman" w:ascii="Times New Roman"/>
          <w:sz w:val="24"/>
          <w:szCs w:val="24"/>
        </w:rPr>
        <w:t xml:space="preserve">  Republika Hrvatska</w:t>
      </w:r>
    </w:p>
    <w:p w:rsidRDefault="00772588" w:rsidP="00772588" w:rsidR="00772588" w:rsidRPr="00772588">
      <w:pPr>
        <w:pStyle w:val="Bezproreda"/>
        <w:rPr>
          <w:rFonts w:hAnsi="Times New Roman" w:ascii="Times New Roman"/>
          <w:sz w:val="24"/>
          <w:szCs w:val="24"/>
        </w:rPr>
      </w:pPr>
      <w:r w:rsidRPr="00772588">
        <w:rPr>
          <w:rFonts w:hAnsi="Times New Roman" w:ascii="Times New Roman"/>
          <w:sz w:val="24"/>
          <w:szCs w:val="24"/>
        </w:rPr>
        <w:t>Trgovački sud u Osijeku</w:t>
      </w:r>
    </w:p>
    <w:p w:rsidRDefault="00772588" w:rsidP="00772588" w:rsidR="00772588" w:rsidRPr="00772588">
      <w:pPr>
        <w:pStyle w:val="Bezproreda"/>
        <w:rPr>
          <w:rFonts w:hAnsi="Times New Roman" w:ascii="Times New Roman"/>
          <w:sz w:val="24"/>
          <w:szCs w:val="24"/>
        </w:rPr>
      </w:pPr>
      <w:r w:rsidRPr="00772588">
        <w:rPr>
          <w:rFonts w:hAnsi="Times New Roman" w:ascii="Times New Roman"/>
          <w:sz w:val="24"/>
          <w:szCs w:val="24"/>
        </w:rPr>
        <w:t xml:space="preserve"> Osijek, Zagrebačka 2</w:t>
      </w:r>
    </w:p>
    <w:p w:rsidRDefault="004A1FA5" w:rsidP="0074522F" w:rsidR="004A1FA5" w:rsidRPr="00F8588B">
      <w:pPr>
        <w:pStyle w:val="Bezproreda"/>
        <w:rPr>
          <w:rFonts w:hAnsi="Times New Roman" w:ascii="Times New Roman"/>
          <w:sz w:val="24"/>
          <w:szCs w:val="24"/>
        </w:rPr>
      </w:pPr>
    </w:p>
    <w:p w:rsidRDefault="00ED0F94" w:rsidP="00752475" w:rsidR="00ED0F94" w:rsidRPr="00F8588B">
      <w:pPr>
        <w:pStyle w:val="Bezproreda"/>
        <w:jc w:val="right"/>
        <w:rPr>
          <w:rFonts w:hAnsi="Times New Roman" w:ascii="Times New Roman"/>
          <w:sz w:val="24"/>
          <w:szCs w:val="24"/>
        </w:rPr>
      </w:pPr>
    </w:p>
    <w:p w:rsidRDefault="0081116B" w:rsidP="00ED0F94" w:rsidR="00ED0F94" w:rsidRPr="00F8588B">
      <w:pPr>
        <w:pStyle w:val="Bezproreda"/>
        <w:jc w:val="center"/>
        <w:rPr>
          <w:rFonts w:hAnsi="Times New Roman" w:ascii="Times New Roman"/>
          <w:sz w:val="24"/>
          <w:szCs w:val="24"/>
        </w:rPr>
      </w:pPr>
      <w:r w:rsidRPr="00F8588B">
        <w:rPr>
          <w:rFonts w:hAnsi="Times New Roman" w:ascii="Times New Roman"/>
          <w:sz w:val="24"/>
          <w:szCs w:val="24"/>
        </w:rPr>
        <w:t xml:space="preserve">U </w:t>
      </w:r>
      <w:r w:rsidR="00772588">
        <w:rPr>
          <w:rFonts w:hAnsi="Times New Roman" w:ascii="Times New Roman"/>
          <w:sz w:val="24"/>
          <w:szCs w:val="24"/>
        </w:rPr>
        <w:t xml:space="preserve"> </w:t>
      </w:r>
      <w:r w:rsidRPr="00F8588B">
        <w:rPr>
          <w:rFonts w:hAnsi="Times New Roman" w:ascii="Times New Roman"/>
          <w:sz w:val="24"/>
          <w:szCs w:val="24"/>
        </w:rPr>
        <w:t>I</w:t>
      </w:r>
      <w:r w:rsidR="00772588">
        <w:rPr>
          <w:rFonts w:hAnsi="Times New Roman" w:ascii="Times New Roman"/>
          <w:sz w:val="24"/>
          <w:szCs w:val="24"/>
        </w:rPr>
        <w:t xml:space="preserve"> </w:t>
      </w:r>
      <w:r w:rsidRPr="00F8588B">
        <w:rPr>
          <w:rFonts w:hAnsi="Times New Roman" w:ascii="Times New Roman"/>
          <w:sz w:val="24"/>
          <w:szCs w:val="24"/>
        </w:rPr>
        <w:t>M</w:t>
      </w:r>
      <w:r w:rsidR="00772588">
        <w:rPr>
          <w:rFonts w:hAnsi="Times New Roman" w:ascii="Times New Roman"/>
          <w:sz w:val="24"/>
          <w:szCs w:val="24"/>
        </w:rPr>
        <w:t xml:space="preserve"> </w:t>
      </w:r>
      <w:r w:rsidRPr="00F8588B">
        <w:rPr>
          <w:rFonts w:hAnsi="Times New Roman" w:ascii="Times New Roman"/>
          <w:sz w:val="24"/>
          <w:szCs w:val="24"/>
        </w:rPr>
        <w:t>E</w:t>
      </w:r>
      <w:r w:rsidR="00772588">
        <w:rPr>
          <w:rFonts w:hAnsi="Times New Roman" w:ascii="Times New Roman"/>
          <w:sz w:val="24"/>
          <w:szCs w:val="24"/>
        </w:rPr>
        <w:t xml:space="preserve"> </w:t>
      </w:r>
      <w:r w:rsidRPr="00F8588B">
        <w:rPr>
          <w:rFonts w:hAnsi="Times New Roman" w:ascii="Times New Roman"/>
          <w:sz w:val="24"/>
          <w:szCs w:val="24"/>
        </w:rPr>
        <w:t xml:space="preserve"> R</w:t>
      </w:r>
      <w:r w:rsidR="00772588">
        <w:rPr>
          <w:rFonts w:hAnsi="Times New Roman" w:ascii="Times New Roman"/>
          <w:sz w:val="24"/>
          <w:szCs w:val="24"/>
        </w:rPr>
        <w:t xml:space="preserve"> </w:t>
      </w:r>
      <w:r w:rsidRPr="00F8588B">
        <w:rPr>
          <w:rFonts w:hAnsi="Times New Roman" w:ascii="Times New Roman"/>
          <w:sz w:val="24"/>
          <w:szCs w:val="24"/>
        </w:rPr>
        <w:t>E</w:t>
      </w:r>
      <w:r w:rsidR="00772588">
        <w:rPr>
          <w:rFonts w:hAnsi="Times New Roman" w:ascii="Times New Roman"/>
          <w:sz w:val="24"/>
          <w:szCs w:val="24"/>
        </w:rPr>
        <w:t xml:space="preserve"> </w:t>
      </w:r>
      <w:r w:rsidRPr="00F8588B">
        <w:rPr>
          <w:rFonts w:hAnsi="Times New Roman" w:ascii="Times New Roman"/>
          <w:sz w:val="24"/>
          <w:szCs w:val="24"/>
        </w:rPr>
        <w:t>P</w:t>
      </w:r>
      <w:r w:rsidR="00772588">
        <w:rPr>
          <w:rFonts w:hAnsi="Times New Roman" w:ascii="Times New Roman"/>
          <w:sz w:val="24"/>
          <w:szCs w:val="24"/>
        </w:rPr>
        <w:t xml:space="preserve"> </w:t>
      </w:r>
      <w:r w:rsidRPr="00F8588B">
        <w:rPr>
          <w:rFonts w:hAnsi="Times New Roman" w:ascii="Times New Roman"/>
          <w:sz w:val="24"/>
          <w:szCs w:val="24"/>
        </w:rPr>
        <w:t>U</w:t>
      </w:r>
      <w:r w:rsidR="00772588">
        <w:rPr>
          <w:rFonts w:hAnsi="Times New Roman" w:ascii="Times New Roman"/>
          <w:sz w:val="24"/>
          <w:szCs w:val="24"/>
        </w:rPr>
        <w:t xml:space="preserve"> </w:t>
      </w:r>
      <w:r w:rsidRPr="00F8588B">
        <w:rPr>
          <w:rFonts w:hAnsi="Times New Roman" w:ascii="Times New Roman"/>
          <w:sz w:val="24"/>
          <w:szCs w:val="24"/>
        </w:rPr>
        <w:t>B</w:t>
      </w:r>
      <w:r w:rsidR="00772588">
        <w:rPr>
          <w:rFonts w:hAnsi="Times New Roman" w:ascii="Times New Roman"/>
          <w:sz w:val="24"/>
          <w:szCs w:val="24"/>
        </w:rPr>
        <w:t xml:space="preserve">  </w:t>
      </w:r>
      <w:r w:rsidRPr="00F8588B">
        <w:rPr>
          <w:rFonts w:hAnsi="Times New Roman" w:ascii="Times New Roman"/>
          <w:sz w:val="24"/>
          <w:szCs w:val="24"/>
        </w:rPr>
        <w:t>L</w:t>
      </w:r>
      <w:r w:rsidR="00772588">
        <w:rPr>
          <w:rFonts w:hAnsi="Times New Roman" w:ascii="Times New Roman"/>
          <w:sz w:val="24"/>
          <w:szCs w:val="24"/>
        </w:rPr>
        <w:t xml:space="preserve"> </w:t>
      </w:r>
      <w:r w:rsidRPr="00F8588B">
        <w:rPr>
          <w:rFonts w:hAnsi="Times New Roman" w:ascii="Times New Roman"/>
          <w:sz w:val="24"/>
          <w:szCs w:val="24"/>
        </w:rPr>
        <w:t>I</w:t>
      </w:r>
      <w:r w:rsidR="00772588">
        <w:rPr>
          <w:rFonts w:hAnsi="Times New Roman" w:ascii="Times New Roman"/>
          <w:sz w:val="24"/>
          <w:szCs w:val="24"/>
        </w:rPr>
        <w:t xml:space="preserve"> </w:t>
      </w:r>
      <w:r w:rsidRPr="00F8588B">
        <w:rPr>
          <w:rFonts w:hAnsi="Times New Roman" w:ascii="Times New Roman"/>
          <w:sz w:val="24"/>
          <w:szCs w:val="24"/>
        </w:rPr>
        <w:t>K</w:t>
      </w:r>
      <w:r w:rsidR="00772588">
        <w:rPr>
          <w:rFonts w:hAnsi="Times New Roman" w:ascii="Times New Roman"/>
          <w:sz w:val="24"/>
          <w:szCs w:val="24"/>
        </w:rPr>
        <w:t xml:space="preserve"> </w:t>
      </w:r>
      <w:r w:rsidRPr="00F8588B">
        <w:rPr>
          <w:rFonts w:hAnsi="Times New Roman" w:ascii="Times New Roman"/>
          <w:sz w:val="24"/>
          <w:szCs w:val="24"/>
        </w:rPr>
        <w:t>E</w:t>
      </w:r>
      <w:r w:rsidR="00772588">
        <w:rPr>
          <w:rFonts w:hAnsi="Times New Roman" w:ascii="Times New Roman"/>
          <w:sz w:val="24"/>
          <w:szCs w:val="24"/>
        </w:rPr>
        <w:t xml:space="preserve"> </w:t>
      </w:r>
      <w:r w:rsidRPr="00F8588B">
        <w:rPr>
          <w:rFonts w:hAnsi="Times New Roman" w:ascii="Times New Roman"/>
          <w:sz w:val="24"/>
          <w:szCs w:val="24"/>
        </w:rPr>
        <w:t xml:space="preserve"> H</w:t>
      </w:r>
      <w:r w:rsidR="00772588">
        <w:rPr>
          <w:rFonts w:hAnsi="Times New Roman" w:ascii="Times New Roman"/>
          <w:sz w:val="24"/>
          <w:szCs w:val="24"/>
        </w:rPr>
        <w:t xml:space="preserve"> </w:t>
      </w:r>
      <w:r w:rsidRPr="00F8588B">
        <w:rPr>
          <w:rFonts w:hAnsi="Times New Roman" w:ascii="Times New Roman"/>
          <w:sz w:val="24"/>
          <w:szCs w:val="24"/>
        </w:rPr>
        <w:t>R</w:t>
      </w:r>
      <w:r w:rsidR="00772588">
        <w:rPr>
          <w:rFonts w:hAnsi="Times New Roman" w:ascii="Times New Roman"/>
          <w:sz w:val="24"/>
          <w:szCs w:val="24"/>
        </w:rPr>
        <w:t xml:space="preserve"> </w:t>
      </w:r>
      <w:r w:rsidRPr="00F8588B">
        <w:rPr>
          <w:rFonts w:hAnsi="Times New Roman" w:ascii="Times New Roman"/>
          <w:sz w:val="24"/>
          <w:szCs w:val="24"/>
        </w:rPr>
        <w:t>V</w:t>
      </w:r>
      <w:r w:rsidR="00772588">
        <w:rPr>
          <w:rFonts w:hAnsi="Times New Roman" w:ascii="Times New Roman"/>
          <w:sz w:val="24"/>
          <w:szCs w:val="24"/>
        </w:rPr>
        <w:t xml:space="preserve"> </w:t>
      </w:r>
      <w:r w:rsidRPr="00F8588B">
        <w:rPr>
          <w:rFonts w:hAnsi="Times New Roman" w:ascii="Times New Roman"/>
          <w:sz w:val="24"/>
          <w:szCs w:val="24"/>
        </w:rPr>
        <w:t>A</w:t>
      </w:r>
      <w:r w:rsidR="00772588">
        <w:rPr>
          <w:rFonts w:hAnsi="Times New Roman" w:ascii="Times New Roman"/>
          <w:sz w:val="24"/>
          <w:szCs w:val="24"/>
        </w:rPr>
        <w:t xml:space="preserve"> </w:t>
      </w:r>
      <w:r w:rsidRPr="00F8588B">
        <w:rPr>
          <w:rFonts w:hAnsi="Times New Roman" w:ascii="Times New Roman"/>
          <w:sz w:val="24"/>
          <w:szCs w:val="24"/>
        </w:rPr>
        <w:t>T</w:t>
      </w:r>
      <w:r w:rsidR="00772588">
        <w:rPr>
          <w:rFonts w:hAnsi="Times New Roman" w:ascii="Times New Roman"/>
          <w:sz w:val="24"/>
          <w:szCs w:val="24"/>
        </w:rPr>
        <w:t xml:space="preserve"> </w:t>
      </w:r>
      <w:r w:rsidRPr="00F8588B">
        <w:rPr>
          <w:rFonts w:hAnsi="Times New Roman" w:ascii="Times New Roman"/>
          <w:sz w:val="24"/>
          <w:szCs w:val="24"/>
        </w:rPr>
        <w:t>S</w:t>
      </w:r>
      <w:r w:rsidR="00772588">
        <w:rPr>
          <w:rFonts w:hAnsi="Times New Roman" w:ascii="Times New Roman"/>
          <w:sz w:val="24"/>
          <w:szCs w:val="24"/>
        </w:rPr>
        <w:t xml:space="preserve"> </w:t>
      </w:r>
      <w:r w:rsidRPr="00F8588B">
        <w:rPr>
          <w:rFonts w:hAnsi="Times New Roman" w:ascii="Times New Roman"/>
          <w:sz w:val="24"/>
          <w:szCs w:val="24"/>
        </w:rPr>
        <w:t>K</w:t>
      </w:r>
      <w:r w:rsidR="00772588">
        <w:rPr>
          <w:rFonts w:hAnsi="Times New Roman" w:ascii="Times New Roman"/>
          <w:sz w:val="24"/>
          <w:szCs w:val="24"/>
        </w:rPr>
        <w:t xml:space="preserve"> </w:t>
      </w:r>
      <w:r w:rsidRPr="00F8588B">
        <w:rPr>
          <w:rFonts w:hAnsi="Times New Roman" w:ascii="Times New Roman"/>
          <w:sz w:val="24"/>
          <w:szCs w:val="24"/>
        </w:rPr>
        <w:t>E</w:t>
      </w:r>
    </w:p>
    <w:p w:rsidRDefault="00404F3C" w:rsidP="00404F3C" w:rsidR="00404F3C" w:rsidRPr="00F8588B">
      <w:pPr>
        <w:pStyle w:val="Bezproreda"/>
        <w:rPr>
          <w:rFonts w:hAnsi="Times New Roman" w:ascii="Times New Roman"/>
          <w:sz w:val="24"/>
          <w:szCs w:val="24"/>
        </w:rPr>
      </w:pPr>
    </w:p>
    <w:p w:rsidRDefault="00366B2D" w:rsidP="00752475" w:rsidR="00404F3C" w:rsidRPr="00F8588B">
      <w:pPr>
        <w:pStyle w:val="Bezproreda"/>
        <w:jc w:val="center"/>
        <w:rPr>
          <w:rFonts w:hAnsi="Times New Roman" w:ascii="Times New Roman"/>
          <w:sz w:val="24"/>
          <w:szCs w:val="24"/>
        </w:rPr>
      </w:pPr>
      <w:r w:rsidRPr="00F8588B">
        <w:rPr>
          <w:rFonts w:hAnsi="Times New Roman" w:ascii="Times New Roman"/>
          <w:sz w:val="24"/>
          <w:szCs w:val="24"/>
        </w:rPr>
        <w:t>R J E Š E NJ E</w:t>
      </w:r>
    </w:p>
    <w:p w:rsidRDefault="00404F3C" w:rsidP="00404F3C" w:rsidR="00404F3C" w:rsidRPr="00F8588B">
      <w:pPr>
        <w:pStyle w:val="Bezproreda"/>
        <w:rPr>
          <w:rFonts w:hAnsi="Times New Roman" w:ascii="Times New Roman"/>
          <w:sz w:val="24"/>
          <w:szCs w:val="24"/>
        </w:rPr>
      </w:pPr>
    </w:p>
    <w:p w:rsidRDefault="00ED0F94" w:rsidP="00404F3C" w:rsidR="00ED0F94" w:rsidRPr="007B6948">
      <w:pPr>
        <w:pStyle w:val="Bezproreda"/>
        <w:rPr>
          <w:rFonts w:hAnsi="Times New Roman" w:ascii="Times New Roman"/>
          <w:sz w:val="24"/>
          <w:szCs w:val="24"/>
        </w:rPr>
      </w:pPr>
    </w:p>
    <w:p w:rsidRDefault="00404F3C" w:rsidP="00985F74" w:rsidR="00404F3C" w:rsidRPr="004F79F8">
      <w:pPr>
        <w:pStyle w:val="Bezproreda"/>
        <w:ind w:firstLine="708"/>
        <w:jc w:val="both"/>
        <w:rPr>
          <w:rStyle w:val="tabletextfield"/>
          <w:rFonts w:hAnsi="Times New Roman" w:ascii="Times New Roman"/>
          <w:sz w:val="24"/>
          <w:szCs w:val="24"/>
        </w:rPr>
      </w:pPr>
      <w:r w:rsidRPr="004F79F8">
        <w:rPr>
          <w:rFonts w:hAnsi="Times New Roman" w:ascii="Times New Roman"/>
          <w:sz w:val="24"/>
          <w:szCs w:val="24"/>
        </w:rPr>
        <w:t>Trgovački sud u Osijeku, po stečajno</w:t>
      </w:r>
      <w:r w:rsidR="002E2590" w:rsidRPr="004F79F8">
        <w:rPr>
          <w:rFonts w:hAnsi="Times New Roman" w:ascii="Times New Roman"/>
          <w:sz w:val="24"/>
          <w:szCs w:val="24"/>
        </w:rPr>
        <w:t>j</w:t>
      </w:r>
      <w:r w:rsidRPr="004F79F8">
        <w:rPr>
          <w:rFonts w:hAnsi="Times New Roman" w:ascii="Times New Roman"/>
          <w:sz w:val="24"/>
          <w:szCs w:val="24"/>
        </w:rPr>
        <w:t xml:space="preserve"> su</w:t>
      </w:r>
      <w:r w:rsidR="002E2590" w:rsidRPr="004F79F8">
        <w:rPr>
          <w:rFonts w:hAnsi="Times New Roman" w:ascii="Times New Roman"/>
          <w:sz w:val="24"/>
          <w:szCs w:val="24"/>
        </w:rPr>
        <w:t xml:space="preserve">tkinji </w:t>
      </w:r>
      <w:r w:rsidR="00F3298B" w:rsidRPr="004F79F8">
        <w:rPr>
          <w:rFonts w:hAnsi="Times New Roman" w:ascii="Times New Roman"/>
          <w:sz w:val="24"/>
          <w:szCs w:val="24"/>
        </w:rPr>
        <w:t>Nadi Roso</w:t>
      </w:r>
      <w:r w:rsidRPr="004F79F8">
        <w:rPr>
          <w:rFonts w:hAnsi="Times New Roman" w:ascii="Times New Roman"/>
          <w:sz w:val="24"/>
          <w:szCs w:val="24"/>
        </w:rPr>
        <w:t xml:space="preserve">, u stečajnom </w:t>
      </w:r>
      <w:r w:rsidR="00366B2D" w:rsidRPr="004F79F8">
        <w:rPr>
          <w:rFonts w:hAnsi="Times New Roman" w:ascii="Times New Roman"/>
          <w:sz w:val="24"/>
          <w:szCs w:val="24"/>
        </w:rPr>
        <w:t>postupku nad dužnikom</w:t>
      </w:r>
      <w:r w:rsidRPr="004F79F8">
        <w:rPr>
          <w:rFonts w:hAnsi="Times New Roman" w:ascii="Times New Roman"/>
          <w:sz w:val="24"/>
          <w:szCs w:val="24"/>
        </w:rPr>
        <w:t xml:space="preserve"> </w:t>
      </w:r>
      <w:r w:rsidR="00772588" w:rsidRPr="00772588">
        <w:rPr>
          <w:rFonts w:hAnsi="Times New Roman" w:ascii="Times New Roman"/>
          <w:b/>
          <w:sz w:val="24"/>
          <w:szCs w:val="24"/>
        </w:rPr>
        <w:t xml:space="preserve">A-G DINAS d.o.o. za obradu drveta, usluge i trgovinu "u stečaju", </w:t>
      </w:r>
      <w:proofErr w:type="spellStart"/>
      <w:r w:rsidR="00772588" w:rsidRPr="00772588">
        <w:rPr>
          <w:rFonts w:hAnsi="Times New Roman" w:ascii="Times New Roman"/>
          <w:b/>
          <w:sz w:val="24"/>
          <w:szCs w:val="24"/>
        </w:rPr>
        <w:t>Beljevina</w:t>
      </w:r>
      <w:proofErr w:type="spellEnd"/>
      <w:r w:rsidR="00772588" w:rsidRPr="00772588">
        <w:rPr>
          <w:rFonts w:hAnsi="Times New Roman" w:ascii="Times New Roman"/>
          <w:b/>
          <w:sz w:val="24"/>
          <w:szCs w:val="24"/>
        </w:rPr>
        <w:t xml:space="preserve">, </w:t>
      </w:r>
      <w:proofErr w:type="spellStart"/>
      <w:r w:rsidR="00772588" w:rsidRPr="00772588">
        <w:rPr>
          <w:rFonts w:hAnsi="Times New Roman" w:ascii="Times New Roman"/>
          <w:b/>
          <w:sz w:val="24"/>
          <w:szCs w:val="24"/>
        </w:rPr>
        <w:t>Lj</w:t>
      </w:r>
      <w:proofErr w:type="spellEnd"/>
      <w:r w:rsidR="00772588" w:rsidRPr="00772588">
        <w:rPr>
          <w:rFonts w:hAnsi="Times New Roman" w:ascii="Times New Roman"/>
          <w:b/>
          <w:sz w:val="24"/>
          <w:szCs w:val="24"/>
        </w:rPr>
        <w:t>. Gaja 27, OIB: 80794569722, MBS: 050026145</w:t>
      </w:r>
      <w:r w:rsidR="008F78B3" w:rsidRPr="004F79F8">
        <w:rPr>
          <w:rFonts w:hAnsi="Times New Roman" w:ascii="Times New Roman"/>
          <w:b/>
          <w:sz w:val="24"/>
          <w:szCs w:val="24"/>
        </w:rPr>
        <w:t>,</w:t>
      </w:r>
      <w:r w:rsidR="004375CF" w:rsidRPr="004F79F8">
        <w:rPr>
          <w:rFonts w:hAnsi="Times New Roman" w:ascii="Times New Roman"/>
          <w:b/>
          <w:sz w:val="24"/>
          <w:szCs w:val="24"/>
        </w:rPr>
        <w:t xml:space="preserve"> </w:t>
      </w:r>
      <w:r w:rsidRPr="004F79F8">
        <w:rPr>
          <w:rStyle w:val="tabletextfield"/>
          <w:rFonts w:hAnsi="Times New Roman" w:ascii="Times New Roman"/>
          <w:sz w:val="24"/>
          <w:szCs w:val="24"/>
        </w:rPr>
        <w:t xml:space="preserve">dana </w:t>
      </w:r>
      <w:r w:rsidR="00F14892">
        <w:rPr>
          <w:rStyle w:val="tabletextfield"/>
          <w:rFonts w:hAnsi="Times New Roman" w:ascii="Times New Roman"/>
          <w:sz w:val="24"/>
          <w:szCs w:val="24"/>
        </w:rPr>
        <w:t>10</w:t>
      </w:r>
      <w:r w:rsidR="00772588">
        <w:rPr>
          <w:rStyle w:val="tabletextfield"/>
          <w:rFonts w:hAnsi="Times New Roman" w:ascii="Times New Roman"/>
          <w:sz w:val="24"/>
          <w:szCs w:val="24"/>
        </w:rPr>
        <w:t>. prosinca 2018.</w:t>
      </w:r>
      <w:r w:rsidR="002E2590" w:rsidRPr="004F79F8">
        <w:rPr>
          <w:rStyle w:val="tabletextfield"/>
          <w:rFonts w:hAnsi="Times New Roman" w:ascii="Times New Roman"/>
          <w:sz w:val="24"/>
          <w:szCs w:val="24"/>
        </w:rPr>
        <w:t xml:space="preserve"> g.,</w:t>
      </w:r>
    </w:p>
    <w:p w:rsidRDefault="00B834B5" w:rsidP="00752475" w:rsidR="00B834B5" w:rsidRPr="004F79F8">
      <w:pPr>
        <w:pStyle w:val="Bezproreda"/>
        <w:jc w:val="center"/>
        <w:rPr>
          <w:rStyle w:val="tabletextfield"/>
          <w:rFonts w:hAnsi="Times New Roman" w:ascii="Times New Roman"/>
          <w:sz w:val="24"/>
          <w:szCs w:val="24"/>
        </w:rPr>
      </w:pPr>
    </w:p>
    <w:p w:rsidRDefault="0095694F" w:rsidP="00752475" w:rsidR="0095694F" w:rsidRPr="008F78B3">
      <w:pPr>
        <w:pStyle w:val="Bezproreda"/>
        <w:jc w:val="center"/>
        <w:rPr>
          <w:rStyle w:val="tabletextfield"/>
          <w:rFonts w:hAnsi="Times New Roman" w:ascii="Times New Roman"/>
          <w:sz w:val="24"/>
          <w:szCs w:val="24"/>
        </w:rPr>
      </w:pPr>
    </w:p>
    <w:p w:rsidRDefault="00366B2D" w:rsidP="00752475" w:rsidR="00404F3C" w:rsidRPr="00F8588B">
      <w:pPr>
        <w:pStyle w:val="Bezproreda"/>
        <w:jc w:val="center"/>
        <w:rPr>
          <w:rStyle w:val="tabletextfield"/>
          <w:rFonts w:hAnsi="Times New Roman" w:ascii="Times New Roman"/>
          <w:sz w:val="24"/>
          <w:szCs w:val="24"/>
        </w:rPr>
      </w:pPr>
      <w:r w:rsidRPr="00F8588B">
        <w:rPr>
          <w:rStyle w:val="tabletextfield"/>
          <w:rFonts w:hAnsi="Times New Roman" w:ascii="Times New Roman"/>
          <w:sz w:val="24"/>
          <w:szCs w:val="24"/>
        </w:rPr>
        <w:t>r i j e š i o</w:t>
      </w:r>
      <w:r w:rsidR="00065080" w:rsidRPr="00F8588B">
        <w:rPr>
          <w:rStyle w:val="tabletextfield"/>
          <w:rFonts w:hAnsi="Times New Roman" w:ascii="Times New Roman"/>
          <w:sz w:val="24"/>
          <w:szCs w:val="24"/>
        </w:rPr>
        <w:t xml:space="preserve"> </w:t>
      </w:r>
      <w:r w:rsidR="003C1C2B" w:rsidRPr="00F8588B">
        <w:rPr>
          <w:rStyle w:val="tabletextfield"/>
          <w:rFonts w:hAnsi="Times New Roman" w:ascii="Times New Roman"/>
          <w:sz w:val="24"/>
          <w:szCs w:val="24"/>
        </w:rPr>
        <w:t xml:space="preserve"> </w:t>
      </w:r>
      <w:r w:rsidR="00404F3C" w:rsidRPr="00F8588B">
        <w:rPr>
          <w:rStyle w:val="tabletextfield"/>
          <w:rFonts w:hAnsi="Times New Roman" w:ascii="Times New Roman"/>
          <w:sz w:val="24"/>
          <w:szCs w:val="24"/>
        </w:rPr>
        <w:t xml:space="preserve">  j</w:t>
      </w:r>
      <w:r w:rsidR="00EB2BE6">
        <w:rPr>
          <w:rStyle w:val="tabletextfield"/>
          <w:rFonts w:hAnsi="Times New Roman" w:ascii="Times New Roman"/>
          <w:sz w:val="24"/>
          <w:szCs w:val="24"/>
        </w:rPr>
        <w:t xml:space="preserve"> </w:t>
      </w:r>
      <w:r w:rsidR="00404F3C" w:rsidRPr="00F8588B">
        <w:rPr>
          <w:rStyle w:val="tabletextfield"/>
          <w:rFonts w:hAnsi="Times New Roman" w:ascii="Times New Roman"/>
          <w:sz w:val="24"/>
          <w:szCs w:val="24"/>
        </w:rPr>
        <w:t>e</w:t>
      </w:r>
    </w:p>
    <w:p w:rsidRDefault="00ED0F94" w:rsidP="00752475" w:rsidR="00ED0F94" w:rsidRPr="00F8588B">
      <w:pPr>
        <w:pStyle w:val="Bezproreda"/>
        <w:jc w:val="center"/>
        <w:rPr>
          <w:rStyle w:val="tabletextfield"/>
          <w:rFonts w:hAnsi="Times New Roman" w:ascii="Times New Roman"/>
          <w:sz w:val="24"/>
          <w:szCs w:val="24"/>
        </w:rPr>
      </w:pPr>
    </w:p>
    <w:p w:rsidRDefault="00573829" w:rsidP="00752475" w:rsidR="00573829" w:rsidRPr="00867923">
      <w:pPr>
        <w:pStyle w:val="Bezproreda"/>
        <w:jc w:val="center"/>
        <w:rPr>
          <w:rStyle w:val="tabletextfield"/>
          <w:rFonts w:hAnsi="Times New Roman" w:ascii="Times New Roman"/>
          <w:sz w:val="24"/>
          <w:szCs w:val="24"/>
        </w:rPr>
      </w:pPr>
    </w:p>
    <w:p w:rsidRDefault="00366B2D" w:rsidP="00772588" w:rsidR="007C72F7" w:rsidRPr="00867923">
      <w:pPr>
        <w:pStyle w:val="Bezproreda"/>
        <w:numPr>
          <w:ilvl w:val="0"/>
          <w:numId w:val="1"/>
        </w:numPr>
        <w:jc w:val="both"/>
        <w:rPr>
          <w:rFonts w:hAnsi="Times New Roman" w:ascii="Times New Roman"/>
          <w:sz w:val="24"/>
          <w:szCs w:val="24"/>
        </w:rPr>
      </w:pPr>
      <w:r w:rsidRPr="00867923">
        <w:rPr>
          <w:rFonts w:hAnsi="Times New Roman" w:ascii="Times New Roman"/>
          <w:sz w:val="24"/>
          <w:szCs w:val="24"/>
        </w:rPr>
        <w:t>ZAKLJUČUJE</w:t>
      </w:r>
      <w:r w:rsidR="00273331" w:rsidRPr="00867923">
        <w:rPr>
          <w:rFonts w:hAnsi="Times New Roman" w:ascii="Times New Roman"/>
          <w:sz w:val="24"/>
          <w:szCs w:val="24"/>
        </w:rPr>
        <w:t xml:space="preserve"> SE</w:t>
      </w:r>
      <w:r w:rsidRPr="00867923">
        <w:rPr>
          <w:rFonts w:hAnsi="Times New Roman" w:ascii="Times New Roman"/>
          <w:sz w:val="24"/>
          <w:szCs w:val="24"/>
        </w:rPr>
        <w:t xml:space="preserve"> stečajni postupak nad dužnikom </w:t>
      </w:r>
      <w:r w:rsidR="00772588" w:rsidRPr="00772588">
        <w:rPr>
          <w:rFonts w:hAnsi="Times New Roman" w:ascii="Times New Roman"/>
          <w:b/>
          <w:sz w:val="24"/>
          <w:szCs w:val="24"/>
        </w:rPr>
        <w:t xml:space="preserve">A-G DINAS d.o.o. za obradu drveta, usluge i trgovinu "u stečaju", </w:t>
      </w:r>
      <w:proofErr w:type="spellStart"/>
      <w:r w:rsidR="00772588" w:rsidRPr="00772588">
        <w:rPr>
          <w:rFonts w:hAnsi="Times New Roman" w:ascii="Times New Roman"/>
          <w:b/>
          <w:sz w:val="24"/>
          <w:szCs w:val="24"/>
        </w:rPr>
        <w:t>Beljevina</w:t>
      </w:r>
      <w:proofErr w:type="spellEnd"/>
      <w:r w:rsidR="00772588" w:rsidRPr="00772588">
        <w:rPr>
          <w:rFonts w:hAnsi="Times New Roman" w:ascii="Times New Roman"/>
          <w:b/>
          <w:sz w:val="24"/>
          <w:szCs w:val="24"/>
        </w:rPr>
        <w:t xml:space="preserve">, </w:t>
      </w:r>
      <w:proofErr w:type="spellStart"/>
      <w:r w:rsidR="00772588" w:rsidRPr="00772588">
        <w:rPr>
          <w:rFonts w:hAnsi="Times New Roman" w:ascii="Times New Roman"/>
          <w:b/>
          <w:sz w:val="24"/>
          <w:szCs w:val="24"/>
        </w:rPr>
        <w:t>Lj</w:t>
      </w:r>
      <w:proofErr w:type="spellEnd"/>
      <w:r w:rsidR="00772588" w:rsidRPr="00772588">
        <w:rPr>
          <w:rFonts w:hAnsi="Times New Roman" w:ascii="Times New Roman"/>
          <w:b/>
          <w:sz w:val="24"/>
          <w:szCs w:val="24"/>
        </w:rPr>
        <w:t>. Gaja 27, OIB: 80794569722, MBS: 050026145</w:t>
      </w:r>
      <w:r w:rsidRPr="00867923">
        <w:rPr>
          <w:rFonts w:hAnsi="Times New Roman" w:ascii="Times New Roman"/>
          <w:sz w:val="24"/>
          <w:szCs w:val="24"/>
        </w:rPr>
        <w:t>.</w:t>
      </w:r>
    </w:p>
    <w:p w:rsidRDefault="00366B2D" w:rsidP="007C72F7" w:rsidR="007C72F7" w:rsidRPr="00867923">
      <w:pPr>
        <w:pStyle w:val="Bezproreda"/>
        <w:numPr>
          <w:ilvl w:val="0"/>
          <w:numId w:val="1"/>
        </w:numPr>
        <w:jc w:val="both"/>
        <w:rPr>
          <w:rFonts w:hAnsi="Times New Roman" w:ascii="Times New Roman"/>
          <w:sz w:val="24"/>
          <w:szCs w:val="24"/>
        </w:rPr>
      </w:pPr>
      <w:r w:rsidRPr="00867923">
        <w:rPr>
          <w:rFonts w:hAnsi="Times New Roman" w:ascii="Times New Roman"/>
          <w:sz w:val="24"/>
          <w:szCs w:val="24"/>
        </w:rPr>
        <w:t xml:space="preserve">Ovo rješenje objavit će se na </w:t>
      </w:r>
      <w:r w:rsidR="00097CC0" w:rsidRPr="00867923">
        <w:rPr>
          <w:rFonts w:hAnsi="Times New Roman" w:ascii="Times New Roman"/>
          <w:sz w:val="24"/>
          <w:szCs w:val="24"/>
        </w:rPr>
        <w:t>e-</w:t>
      </w:r>
      <w:r w:rsidRPr="00867923">
        <w:rPr>
          <w:rFonts w:hAnsi="Times New Roman" w:ascii="Times New Roman"/>
          <w:sz w:val="24"/>
          <w:szCs w:val="24"/>
        </w:rPr>
        <w:t>oglasnoj ploči suda</w:t>
      </w:r>
      <w:r w:rsidR="009B5376" w:rsidRPr="00867923">
        <w:rPr>
          <w:rFonts w:hAnsi="Times New Roman" w:ascii="Times New Roman"/>
          <w:sz w:val="24"/>
          <w:szCs w:val="24"/>
        </w:rPr>
        <w:t xml:space="preserve"> Trgovačkog suda u Osijeku</w:t>
      </w:r>
      <w:r w:rsidRPr="00867923">
        <w:rPr>
          <w:rFonts w:hAnsi="Times New Roman" w:ascii="Times New Roman"/>
          <w:sz w:val="24"/>
          <w:szCs w:val="24"/>
        </w:rPr>
        <w:t>.</w:t>
      </w:r>
    </w:p>
    <w:p w:rsidRDefault="00772588" w:rsidP="00772588" w:rsidR="00772588" w:rsidRPr="00772588">
      <w:pPr>
        <w:pStyle w:val="Bezproreda"/>
        <w:numPr>
          <w:ilvl w:val="0"/>
          <w:numId w:val="1"/>
        </w:numPr>
        <w:jc w:val="both"/>
        <w:rPr>
          <w:rFonts w:hAnsi="Times New Roman" w:ascii="Times New Roman"/>
          <w:sz w:val="24"/>
          <w:szCs w:val="24"/>
        </w:rPr>
      </w:pPr>
      <w:r w:rsidRPr="00772588">
        <w:rPr>
          <w:rFonts w:hAnsi="Times New Roman" w:ascii="Times New Roman"/>
          <w:sz w:val="24"/>
          <w:szCs w:val="24"/>
        </w:rPr>
        <w:t xml:space="preserve">Obvezuje se stečajna upraviteljica da završi sve poslove vezane za uredno zaključenje stečajnog postupka kao što su zatvaranje žiro računa stečajnog dužnika, izrada završnih izvješća te o tome podnijeti izvješće stečajnom sucu, podmirenje preostalih troškova stečajnog postupka. </w:t>
      </w:r>
    </w:p>
    <w:p w:rsidRDefault="00772588" w:rsidP="00772588" w:rsidR="00772588" w:rsidRPr="00772588">
      <w:pPr>
        <w:pStyle w:val="Bezproreda"/>
        <w:numPr>
          <w:ilvl w:val="0"/>
          <w:numId w:val="1"/>
        </w:numPr>
        <w:jc w:val="both"/>
        <w:rPr>
          <w:rFonts w:hAnsi="Times New Roman" w:ascii="Times New Roman"/>
          <w:sz w:val="24"/>
          <w:szCs w:val="24"/>
        </w:rPr>
      </w:pPr>
      <w:r w:rsidRPr="00772588">
        <w:rPr>
          <w:rFonts w:hAnsi="Times New Roman" w:ascii="Times New Roman"/>
          <w:sz w:val="24"/>
          <w:szCs w:val="24"/>
        </w:rPr>
        <w:t xml:space="preserve">Odobrava se stečajnoj upraviteljici da nastavi parnični postupak koji se vodi kod TS Split pod brojem 10 </w:t>
      </w:r>
      <w:proofErr w:type="spellStart"/>
      <w:r w:rsidRPr="00772588">
        <w:rPr>
          <w:rFonts w:hAnsi="Times New Roman" w:ascii="Times New Roman"/>
          <w:sz w:val="24"/>
          <w:szCs w:val="24"/>
        </w:rPr>
        <w:t>Povrv</w:t>
      </w:r>
      <w:proofErr w:type="spellEnd"/>
      <w:r w:rsidRPr="00772588">
        <w:rPr>
          <w:rFonts w:hAnsi="Times New Roman" w:ascii="Times New Roman"/>
          <w:sz w:val="24"/>
          <w:szCs w:val="24"/>
        </w:rPr>
        <w:t>-1181/18 te i nakon toga eventualni ovršni postupak.</w:t>
      </w:r>
    </w:p>
    <w:p w:rsidRDefault="00366B2D" w:rsidP="00A406C9" w:rsidR="00366B2D" w:rsidRPr="00867923">
      <w:pPr>
        <w:pStyle w:val="Bezproreda"/>
        <w:numPr>
          <w:ilvl w:val="0"/>
          <w:numId w:val="1"/>
        </w:numPr>
        <w:jc w:val="both"/>
        <w:rPr>
          <w:rFonts w:hAnsi="Times New Roman" w:ascii="Times New Roman"/>
          <w:sz w:val="24"/>
          <w:szCs w:val="24"/>
        </w:rPr>
      </w:pPr>
      <w:r w:rsidRPr="00867923">
        <w:rPr>
          <w:rFonts w:hAnsi="Times New Roman" w:ascii="Times New Roman"/>
          <w:sz w:val="24"/>
          <w:szCs w:val="24"/>
        </w:rPr>
        <w:t xml:space="preserve">Nakon pravomoćnosti, rješenje će se dostaviti </w:t>
      </w:r>
      <w:r w:rsidR="0095694F" w:rsidRPr="00867923">
        <w:rPr>
          <w:rFonts w:hAnsi="Times New Roman" w:ascii="Times New Roman"/>
          <w:sz w:val="24"/>
          <w:szCs w:val="24"/>
        </w:rPr>
        <w:t>registru pravnih osoba Trgovačkog suda u Osijeku</w:t>
      </w:r>
      <w:r w:rsidRPr="00867923">
        <w:rPr>
          <w:rFonts w:hAnsi="Times New Roman" w:ascii="Times New Roman"/>
          <w:sz w:val="24"/>
          <w:szCs w:val="24"/>
        </w:rPr>
        <w:t xml:space="preserve">, radi upisa brisanja </w:t>
      </w:r>
      <w:r w:rsidR="004C178A" w:rsidRPr="00867923">
        <w:rPr>
          <w:rFonts w:hAnsi="Times New Roman" w:ascii="Times New Roman"/>
          <w:sz w:val="24"/>
          <w:szCs w:val="24"/>
        </w:rPr>
        <w:t xml:space="preserve">iz registra </w:t>
      </w:r>
      <w:r w:rsidR="0095694F" w:rsidRPr="00867923">
        <w:rPr>
          <w:rFonts w:hAnsi="Times New Roman" w:ascii="Times New Roman"/>
          <w:sz w:val="24"/>
          <w:szCs w:val="24"/>
        </w:rPr>
        <w:t>pravnih osoba</w:t>
      </w:r>
      <w:r w:rsidR="004C178A" w:rsidRPr="00867923">
        <w:rPr>
          <w:rFonts w:hAnsi="Times New Roman" w:ascii="Times New Roman"/>
          <w:sz w:val="24"/>
          <w:szCs w:val="24"/>
        </w:rPr>
        <w:t>.</w:t>
      </w:r>
    </w:p>
    <w:p w:rsidRDefault="0041605D" w:rsidP="00C316F8" w:rsidR="0041605D" w:rsidRPr="00867923">
      <w:pPr>
        <w:pStyle w:val="Bezproreda"/>
        <w:jc w:val="both"/>
        <w:rPr>
          <w:rFonts w:hAnsi="Times New Roman" w:ascii="Times New Roman"/>
          <w:sz w:val="24"/>
          <w:szCs w:val="24"/>
        </w:rPr>
      </w:pPr>
    </w:p>
    <w:p w:rsidRDefault="0074522F" w:rsidP="00A875E2" w:rsidR="0074522F" w:rsidRPr="00867923">
      <w:pPr>
        <w:pStyle w:val="Bezproreda"/>
        <w:rPr>
          <w:rFonts w:hAnsi="Times New Roman" w:ascii="Times New Roman"/>
          <w:b/>
          <w:sz w:val="24"/>
          <w:szCs w:val="24"/>
        </w:rPr>
      </w:pPr>
    </w:p>
    <w:p w:rsidRDefault="002C1423" w:rsidP="00A875E2" w:rsidR="002C1423" w:rsidRPr="00867923">
      <w:pPr>
        <w:pStyle w:val="Bezproreda"/>
        <w:rPr>
          <w:rFonts w:hAnsi="Times New Roman" w:ascii="Times New Roman"/>
          <w:b/>
          <w:sz w:val="24"/>
          <w:szCs w:val="24"/>
        </w:rPr>
      </w:pPr>
    </w:p>
    <w:p w:rsidRDefault="002C41A8" w:rsidP="002C41A8" w:rsidR="004C178A" w:rsidRPr="00772588">
      <w:pPr>
        <w:pStyle w:val="Bezproreda"/>
        <w:jc w:val="center"/>
        <w:rPr>
          <w:rFonts w:hAnsi="Times New Roman" w:ascii="Times New Roman"/>
          <w:sz w:val="24"/>
          <w:szCs w:val="24"/>
        </w:rPr>
      </w:pPr>
      <w:r w:rsidRPr="00772588">
        <w:rPr>
          <w:rFonts w:hAnsi="Times New Roman" w:ascii="Times New Roman"/>
          <w:sz w:val="24"/>
          <w:szCs w:val="24"/>
        </w:rPr>
        <w:t>Obrazloženje</w:t>
      </w:r>
    </w:p>
    <w:p w:rsidRDefault="000F43C9" w:rsidP="00C316F8" w:rsidR="000F43C9">
      <w:pPr>
        <w:pStyle w:val="Bezproreda"/>
        <w:jc w:val="both"/>
        <w:rPr>
          <w:rFonts w:hAnsi="Times New Roman" w:ascii="Times New Roman"/>
          <w:sz w:val="24"/>
          <w:szCs w:val="24"/>
        </w:rPr>
      </w:pPr>
    </w:p>
    <w:p w:rsidRDefault="00F31677" w:rsidP="008F78B3" w:rsidR="008F78B3" w:rsidRPr="004375CF">
      <w:pPr>
        <w:pStyle w:val="Bezproreda"/>
        <w:ind w:firstLine="708"/>
        <w:jc w:val="both"/>
        <w:rPr>
          <w:rFonts w:hAnsi="Times New Roman" w:ascii="Times New Roman"/>
          <w:sz w:val="24"/>
          <w:szCs w:val="24"/>
        </w:rPr>
      </w:pPr>
      <w:r w:rsidRPr="0074522F">
        <w:rPr>
          <w:rFonts w:hAnsi="Times New Roman" w:ascii="Times New Roman"/>
          <w:sz w:val="24"/>
          <w:szCs w:val="24"/>
        </w:rPr>
        <w:t xml:space="preserve">Pravomoćnim rješenjem Trgovačkog suda u Osijeku broj </w:t>
      </w:r>
      <w:r w:rsidR="00772588">
        <w:rPr>
          <w:rFonts w:hAnsi="Times New Roman" w:ascii="Times New Roman"/>
          <w:sz w:val="24"/>
          <w:szCs w:val="24"/>
        </w:rPr>
        <w:t xml:space="preserve">6 </w:t>
      </w:r>
      <w:r w:rsidRPr="0074522F">
        <w:rPr>
          <w:rFonts w:hAnsi="Times New Roman" w:ascii="Times New Roman"/>
          <w:sz w:val="24"/>
          <w:szCs w:val="24"/>
        </w:rPr>
        <w:t>S</w:t>
      </w:r>
      <w:r w:rsidR="00F8588B" w:rsidRPr="0074522F">
        <w:rPr>
          <w:rFonts w:hAnsi="Times New Roman" w:ascii="Times New Roman"/>
          <w:sz w:val="24"/>
          <w:szCs w:val="24"/>
        </w:rPr>
        <w:t>t-</w:t>
      </w:r>
      <w:r w:rsidR="00772588">
        <w:rPr>
          <w:rFonts w:hAnsi="Times New Roman" w:ascii="Times New Roman"/>
          <w:sz w:val="24"/>
          <w:szCs w:val="24"/>
        </w:rPr>
        <w:t xml:space="preserve">13/15 od </w:t>
      </w:r>
      <w:r w:rsidR="00F14892">
        <w:rPr>
          <w:rFonts w:hAnsi="Times New Roman" w:ascii="Times New Roman"/>
          <w:sz w:val="24"/>
          <w:szCs w:val="24"/>
        </w:rPr>
        <w:t>11. ožujka 2015. g. (pravomoćno 8.4.2015. g.)</w:t>
      </w:r>
      <w:r w:rsidR="00867923">
        <w:rPr>
          <w:rFonts w:hAnsi="Times New Roman" w:ascii="Times New Roman"/>
          <w:sz w:val="24"/>
          <w:szCs w:val="24"/>
        </w:rPr>
        <w:t xml:space="preserve"> </w:t>
      </w:r>
      <w:r w:rsidR="00772588">
        <w:rPr>
          <w:rFonts w:hAnsi="Times New Roman" w:ascii="Times New Roman"/>
          <w:sz w:val="24"/>
          <w:szCs w:val="24"/>
        </w:rPr>
        <w:t xml:space="preserve">otvoren je stečajni postupak nad dužnikom </w:t>
      </w:r>
      <w:r w:rsidR="00772588" w:rsidRPr="00772588">
        <w:rPr>
          <w:rFonts w:hAnsi="Times New Roman" w:ascii="Times New Roman"/>
          <w:sz w:val="24"/>
          <w:szCs w:val="24"/>
        </w:rPr>
        <w:t xml:space="preserve">A-G DINAS d.o.o. za obradu drveta, usluge i trgovinu "u stečaju", </w:t>
      </w:r>
      <w:proofErr w:type="spellStart"/>
      <w:r w:rsidR="00772588" w:rsidRPr="00772588">
        <w:rPr>
          <w:rFonts w:hAnsi="Times New Roman" w:ascii="Times New Roman"/>
          <w:sz w:val="24"/>
          <w:szCs w:val="24"/>
        </w:rPr>
        <w:t>Beljevina</w:t>
      </w:r>
      <w:proofErr w:type="spellEnd"/>
      <w:r w:rsidR="00772588" w:rsidRPr="00772588">
        <w:rPr>
          <w:rFonts w:hAnsi="Times New Roman" w:ascii="Times New Roman"/>
          <w:sz w:val="24"/>
          <w:szCs w:val="24"/>
        </w:rPr>
        <w:t xml:space="preserve">, </w:t>
      </w:r>
      <w:proofErr w:type="spellStart"/>
      <w:r w:rsidR="00772588" w:rsidRPr="00772588">
        <w:rPr>
          <w:rFonts w:hAnsi="Times New Roman" w:ascii="Times New Roman"/>
          <w:sz w:val="24"/>
          <w:szCs w:val="24"/>
        </w:rPr>
        <w:t>Lj</w:t>
      </w:r>
      <w:proofErr w:type="spellEnd"/>
      <w:r w:rsidR="00772588" w:rsidRPr="00772588">
        <w:rPr>
          <w:rFonts w:hAnsi="Times New Roman" w:ascii="Times New Roman"/>
          <w:sz w:val="24"/>
          <w:szCs w:val="24"/>
        </w:rPr>
        <w:t>. Gaja 27, OIB: 80794569722, MBS: 050026145</w:t>
      </w:r>
      <w:r w:rsidR="00772588">
        <w:rPr>
          <w:rFonts w:hAnsi="Times New Roman" w:ascii="Times New Roman"/>
          <w:sz w:val="24"/>
          <w:szCs w:val="24"/>
        </w:rPr>
        <w:t>.</w:t>
      </w:r>
    </w:p>
    <w:p w:rsidRDefault="0041605D" w:rsidP="004375CF" w:rsidR="00273331" w:rsidRPr="004375CF">
      <w:pPr>
        <w:pStyle w:val="Bezproreda"/>
        <w:ind w:firstLine="708"/>
        <w:jc w:val="both"/>
        <w:rPr>
          <w:rFonts w:hAnsi="Times New Roman" w:ascii="Times New Roman"/>
          <w:b/>
          <w:sz w:val="24"/>
          <w:szCs w:val="24"/>
        </w:rPr>
      </w:pPr>
      <w:r>
        <w:rPr>
          <w:rFonts w:hAnsi="Times New Roman" w:ascii="Times New Roman"/>
          <w:b/>
          <w:sz w:val="24"/>
          <w:szCs w:val="24"/>
        </w:rPr>
        <w:tab/>
      </w:r>
    </w:p>
    <w:p w:rsidRDefault="0097707D" w:rsidP="00273331" w:rsidR="007833E9">
      <w:pPr>
        <w:pStyle w:val="Bezproreda"/>
        <w:ind w:firstLine="708"/>
        <w:jc w:val="both"/>
        <w:rPr>
          <w:rFonts w:hAnsi="Times New Roman" w:ascii="Times New Roman"/>
          <w:sz w:val="24"/>
          <w:szCs w:val="24"/>
        </w:rPr>
      </w:pPr>
      <w:r w:rsidRPr="0074522F">
        <w:rPr>
          <w:rFonts w:hAnsi="Times New Roman" w:ascii="Times New Roman"/>
          <w:sz w:val="24"/>
          <w:szCs w:val="24"/>
        </w:rPr>
        <w:t xml:space="preserve">Poziv za završno ročište objavljen je </w:t>
      </w:r>
      <w:r w:rsidR="00097CC0">
        <w:rPr>
          <w:rFonts w:hAnsi="Times New Roman" w:ascii="Times New Roman"/>
          <w:sz w:val="24"/>
          <w:szCs w:val="24"/>
        </w:rPr>
        <w:t xml:space="preserve">na e-oglasnoj ploči Trgovačkog suda u Osijeku dana </w:t>
      </w:r>
      <w:r w:rsidR="00F14892">
        <w:rPr>
          <w:rFonts w:hAnsi="Times New Roman" w:ascii="Times New Roman"/>
          <w:sz w:val="24"/>
          <w:szCs w:val="24"/>
        </w:rPr>
        <w:t>31. listopada 2018. g.</w:t>
      </w:r>
      <w:r w:rsidRPr="0074522F">
        <w:rPr>
          <w:rFonts w:hAnsi="Times New Roman" w:ascii="Times New Roman"/>
          <w:sz w:val="24"/>
          <w:szCs w:val="24"/>
        </w:rPr>
        <w:t xml:space="preserve"> te je završno ročište održano </w:t>
      </w:r>
      <w:r w:rsidR="00F14892">
        <w:rPr>
          <w:rFonts w:hAnsi="Times New Roman" w:ascii="Times New Roman"/>
          <w:sz w:val="24"/>
          <w:szCs w:val="24"/>
        </w:rPr>
        <w:t>5. prosinca</w:t>
      </w:r>
      <w:r w:rsidR="007833E9">
        <w:rPr>
          <w:rFonts w:hAnsi="Times New Roman" w:ascii="Times New Roman"/>
          <w:sz w:val="24"/>
          <w:szCs w:val="24"/>
        </w:rPr>
        <w:t xml:space="preserve"> 201</w:t>
      </w:r>
      <w:r w:rsidR="00772588">
        <w:rPr>
          <w:rFonts w:hAnsi="Times New Roman" w:ascii="Times New Roman"/>
          <w:sz w:val="24"/>
          <w:szCs w:val="24"/>
        </w:rPr>
        <w:t>8</w:t>
      </w:r>
      <w:r w:rsidR="007833E9">
        <w:rPr>
          <w:rFonts w:hAnsi="Times New Roman" w:ascii="Times New Roman"/>
          <w:sz w:val="24"/>
          <w:szCs w:val="24"/>
        </w:rPr>
        <w:t>. g.</w:t>
      </w:r>
      <w:r w:rsidRPr="0074522F">
        <w:rPr>
          <w:rFonts w:hAnsi="Times New Roman" w:ascii="Times New Roman"/>
          <w:sz w:val="24"/>
          <w:szCs w:val="24"/>
        </w:rPr>
        <w:t xml:space="preserve"> na kojem je </w:t>
      </w:r>
      <w:r w:rsidRPr="0074522F">
        <w:rPr>
          <w:rFonts w:hAnsi="Times New Roman" w:ascii="Times New Roman"/>
          <w:sz w:val="24"/>
          <w:szCs w:val="24"/>
        </w:rPr>
        <w:lastRenderedPageBreak/>
        <w:t>stečajn</w:t>
      </w:r>
      <w:r w:rsidR="004375CF">
        <w:rPr>
          <w:rFonts w:hAnsi="Times New Roman" w:ascii="Times New Roman"/>
          <w:sz w:val="24"/>
          <w:szCs w:val="24"/>
        </w:rPr>
        <w:t>a</w:t>
      </w:r>
      <w:r w:rsidRPr="0074522F">
        <w:rPr>
          <w:rFonts w:hAnsi="Times New Roman" w:ascii="Times New Roman"/>
          <w:sz w:val="24"/>
          <w:szCs w:val="24"/>
        </w:rPr>
        <w:t xml:space="preserve"> su</w:t>
      </w:r>
      <w:r w:rsidR="004375CF">
        <w:rPr>
          <w:rFonts w:hAnsi="Times New Roman" w:ascii="Times New Roman"/>
          <w:sz w:val="24"/>
          <w:szCs w:val="24"/>
        </w:rPr>
        <w:t>tkinja</w:t>
      </w:r>
      <w:r w:rsidRPr="0074522F">
        <w:rPr>
          <w:rFonts w:hAnsi="Times New Roman" w:ascii="Times New Roman"/>
          <w:sz w:val="24"/>
          <w:szCs w:val="24"/>
        </w:rPr>
        <w:t xml:space="preserve"> objavi</w:t>
      </w:r>
      <w:r w:rsidR="008F78B3">
        <w:rPr>
          <w:rFonts w:hAnsi="Times New Roman" w:ascii="Times New Roman"/>
          <w:sz w:val="24"/>
          <w:szCs w:val="24"/>
        </w:rPr>
        <w:t>la</w:t>
      </w:r>
      <w:r w:rsidRPr="0074522F">
        <w:rPr>
          <w:rFonts w:hAnsi="Times New Roman" w:ascii="Times New Roman"/>
          <w:sz w:val="24"/>
          <w:szCs w:val="24"/>
        </w:rPr>
        <w:t xml:space="preserve"> da će se raspraviti završno izvješće stečajn</w:t>
      </w:r>
      <w:r w:rsidR="004375CF">
        <w:rPr>
          <w:rFonts w:hAnsi="Times New Roman" w:ascii="Times New Roman"/>
          <w:sz w:val="24"/>
          <w:szCs w:val="24"/>
        </w:rPr>
        <w:t>e upraviteljice te završni račun.</w:t>
      </w:r>
      <w:r w:rsidRPr="0074522F">
        <w:rPr>
          <w:rFonts w:hAnsi="Times New Roman" w:ascii="Times New Roman"/>
          <w:sz w:val="24"/>
          <w:szCs w:val="24"/>
        </w:rPr>
        <w:t xml:space="preserve"> </w:t>
      </w:r>
    </w:p>
    <w:p w:rsidRDefault="00551939" w:rsidP="0074522F" w:rsidR="00551939" w:rsidRPr="0074522F">
      <w:pPr>
        <w:pStyle w:val="Bezproreda"/>
        <w:jc w:val="both"/>
        <w:rPr>
          <w:rFonts w:hAnsi="Times New Roman" w:ascii="Times New Roman"/>
          <w:sz w:val="24"/>
          <w:szCs w:val="24"/>
        </w:rPr>
      </w:pPr>
    </w:p>
    <w:p w:rsidRDefault="00554530" w:rsidP="00273331" w:rsidR="007833E9">
      <w:pPr>
        <w:pStyle w:val="Bezproreda"/>
        <w:ind w:firstLine="708"/>
        <w:jc w:val="both"/>
        <w:rPr>
          <w:rFonts w:hAnsi="Times New Roman" w:ascii="Times New Roman"/>
          <w:sz w:val="24"/>
          <w:szCs w:val="24"/>
        </w:rPr>
      </w:pPr>
      <w:r w:rsidRPr="0074522F">
        <w:rPr>
          <w:rFonts w:hAnsi="Times New Roman" w:ascii="Times New Roman"/>
          <w:sz w:val="24"/>
          <w:szCs w:val="24"/>
        </w:rPr>
        <w:t>Na gore navedenom završnom ročištu s</w:t>
      </w:r>
      <w:r w:rsidR="0097707D" w:rsidRPr="0074522F">
        <w:rPr>
          <w:rFonts w:hAnsi="Times New Roman" w:ascii="Times New Roman"/>
          <w:sz w:val="24"/>
          <w:szCs w:val="24"/>
        </w:rPr>
        <w:t>tečajn</w:t>
      </w:r>
      <w:r w:rsidR="0041605D">
        <w:rPr>
          <w:rFonts w:hAnsi="Times New Roman" w:ascii="Times New Roman"/>
          <w:sz w:val="24"/>
          <w:szCs w:val="24"/>
        </w:rPr>
        <w:t>a</w:t>
      </w:r>
      <w:r w:rsidR="0097707D" w:rsidRPr="0074522F">
        <w:rPr>
          <w:rFonts w:hAnsi="Times New Roman" w:ascii="Times New Roman"/>
          <w:sz w:val="24"/>
          <w:szCs w:val="24"/>
        </w:rPr>
        <w:t xml:space="preserve"> upravitelj</w:t>
      </w:r>
      <w:r w:rsidR="0041605D">
        <w:rPr>
          <w:rFonts w:hAnsi="Times New Roman" w:ascii="Times New Roman"/>
          <w:sz w:val="24"/>
          <w:szCs w:val="24"/>
        </w:rPr>
        <w:t>ica</w:t>
      </w:r>
      <w:r w:rsidR="0097707D" w:rsidRPr="0074522F">
        <w:rPr>
          <w:rFonts w:hAnsi="Times New Roman" w:ascii="Times New Roman"/>
          <w:sz w:val="24"/>
          <w:szCs w:val="24"/>
        </w:rPr>
        <w:t xml:space="preserve"> podn</w:t>
      </w:r>
      <w:r w:rsidRPr="0074522F">
        <w:rPr>
          <w:rFonts w:hAnsi="Times New Roman" w:ascii="Times New Roman"/>
          <w:sz w:val="24"/>
          <w:szCs w:val="24"/>
        </w:rPr>
        <w:t>i</w:t>
      </w:r>
      <w:r w:rsidR="0041605D">
        <w:rPr>
          <w:rFonts w:hAnsi="Times New Roman" w:ascii="Times New Roman"/>
          <w:sz w:val="24"/>
          <w:szCs w:val="24"/>
        </w:rPr>
        <w:t>jela</w:t>
      </w:r>
      <w:r w:rsidRPr="0074522F">
        <w:rPr>
          <w:rFonts w:hAnsi="Times New Roman" w:ascii="Times New Roman"/>
          <w:sz w:val="24"/>
          <w:szCs w:val="24"/>
        </w:rPr>
        <w:t xml:space="preserve"> je </w:t>
      </w:r>
      <w:r w:rsidR="0097707D" w:rsidRPr="0074522F">
        <w:rPr>
          <w:rFonts w:hAnsi="Times New Roman" w:ascii="Times New Roman"/>
          <w:sz w:val="24"/>
          <w:szCs w:val="24"/>
        </w:rPr>
        <w:t xml:space="preserve">izvješće </w:t>
      </w:r>
      <w:r w:rsidRPr="0074522F">
        <w:rPr>
          <w:rFonts w:hAnsi="Times New Roman" w:ascii="Times New Roman"/>
          <w:sz w:val="24"/>
          <w:szCs w:val="24"/>
        </w:rPr>
        <w:t xml:space="preserve">te je </w:t>
      </w:r>
      <w:r w:rsidRPr="004F79F8">
        <w:rPr>
          <w:rFonts w:hAnsi="Times New Roman" w:ascii="Times New Roman"/>
          <w:sz w:val="24"/>
          <w:szCs w:val="24"/>
        </w:rPr>
        <w:t>nave</w:t>
      </w:r>
      <w:r w:rsidR="004375CF" w:rsidRPr="004F79F8">
        <w:rPr>
          <w:rFonts w:hAnsi="Times New Roman" w:ascii="Times New Roman"/>
          <w:sz w:val="24"/>
          <w:szCs w:val="24"/>
        </w:rPr>
        <w:t>la</w:t>
      </w:r>
      <w:r w:rsidR="00273331" w:rsidRPr="004F79F8">
        <w:rPr>
          <w:rFonts w:hAnsi="Times New Roman" w:ascii="Times New Roman"/>
          <w:sz w:val="24"/>
          <w:szCs w:val="24"/>
        </w:rPr>
        <w:t xml:space="preserve"> slijedeće podatke u odnosu na </w:t>
      </w:r>
      <w:r w:rsidR="008F78B3" w:rsidRPr="004F79F8">
        <w:rPr>
          <w:rFonts w:hAnsi="Times New Roman" w:ascii="Times New Roman"/>
          <w:sz w:val="24"/>
          <w:szCs w:val="24"/>
        </w:rPr>
        <w:t xml:space="preserve">završni račun stečajnog dužnika te </w:t>
      </w:r>
      <w:r w:rsidR="00273331" w:rsidRPr="004F79F8">
        <w:rPr>
          <w:rFonts w:hAnsi="Times New Roman" w:ascii="Times New Roman"/>
          <w:sz w:val="24"/>
          <w:szCs w:val="24"/>
        </w:rPr>
        <w:t>račun prihoda i rashoda t</w:t>
      </w:r>
      <w:r w:rsidR="007833E9" w:rsidRPr="004F79F8">
        <w:rPr>
          <w:rFonts w:hAnsi="Times New Roman" w:ascii="Times New Roman"/>
          <w:sz w:val="24"/>
          <w:szCs w:val="24"/>
        </w:rPr>
        <w:t xml:space="preserve">ijekom stečajnog postupka </w:t>
      </w:r>
      <w:r w:rsidR="00273331" w:rsidRPr="004F79F8">
        <w:rPr>
          <w:rFonts w:hAnsi="Times New Roman" w:ascii="Times New Roman"/>
          <w:sz w:val="24"/>
          <w:szCs w:val="24"/>
        </w:rPr>
        <w:t>i to:</w:t>
      </w:r>
    </w:p>
    <w:p w:rsidRDefault="00772588" w:rsidP="00273331" w:rsidR="00772588">
      <w:pPr>
        <w:pStyle w:val="Bezproreda"/>
        <w:ind w:firstLine="708"/>
        <w:jc w:val="both"/>
        <w:rPr>
          <w:rFonts w:hAnsi="Times New Roman" w:ascii="Times New Roman"/>
          <w:sz w:val="24"/>
          <w:szCs w:val="24"/>
        </w:rPr>
      </w:pPr>
    </w:p>
    <w:p w:rsidRDefault="00772588" w:rsidP="00273331" w:rsidR="00772588">
      <w:pPr>
        <w:pStyle w:val="Bezproreda"/>
        <w:ind w:firstLine="708"/>
        <w:jc w:val="both"/>
        <w:rPr>
          <w:rFonts w:hAnsi="Times New Roman" w:ascii="Times New Roman"/>
          <w:sz w:val="24"/>
          <w:szCs w:val="24"/>
        </w:rPr>
      </w:pPr>
    </w:p>
    <w:p w:rsidRDefault="00772588" w:rsidP="00772588" w:rsidR="00772588" w:rsidRPr="00F14892">
      <w:pPr>
        <w:rPr>
          <w:rFonts w:cs="Arial" w:hAnsi="Arial" w:ascii="Arial"/>
          <w:b/>
          <w:lang w:val="pl-PL"/>
        </w:rPr>
      </w:pPr>
      <w:r>
        <w:rPr>
          <w:rFonts w:cs="Arial" w:hAnsi="Arial" w:ascii="Arial"/>
          <w:b/>
          <w:lang w:val="pl-PL"/>
        </w:rPr>
        <w:t>I RAČUN PRIHODA I RASHODA</w:t>
      </w:r>
    </w:p>
    <w:p w:rsidRDefault="00772588" w:rsidP="00772588" w:rsidR="00772588">
      <w:pPr>
        <w:rPr>
          <w:rFonts w:cs="Arial" w:hAnsi="Arial" w:ascii="Arial"/>
        </w:rPr>
      </w:pPr>
      <w:r>
        <w:rPr>
          <w:rFonts w:cs="Arial" w:hAnsi="Arial" w:ascii="Arial"/>
        </w:rPr>
        <w:t>Prihodi</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75"/>
        <w:gridCol w:w="3261"/>
        <w:gridCol w:w="2409"/>
      </w:tblGrid>
      <w:tr w:rsidTr="00F14892" w:rsidR="00772588">
        <w:tc>
          <w:tcPr>
            <w:tcW w:type="dxa" w:w="675"/>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sz w:val="16"/>
                <w:szCs w:val="16"/>
              </w:rPr>
            </w:pP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
                <w:sz w:val="16"/>
                <w:szCs w:val="16"/>
              </w:rPr>
            </w:pPr>
            <w:r>
              <w:rPr>
                <w:rFonts w:cs="Arial" w:hAnsi="Arial" w:ascii="Arial"/>
                <w:b/>
                <w:sz w:val="16"/>
                <w:szCs w:val="16"/>
              </w:rPr>
              <w:t>PRILJEV SREDSTAVA</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
                <w:sz w:val="16"/>
                <w:szCs w:val="16"/>
              </w:rPr>
            </w:pPr>
            <w:r>
              <w:rPr>
                <w:rFonts w:cs="Arial" w:hAnsi="Arial" w:ascii="Arial"/>
                <w:b/>
                <w:sz w:val="16"/>
                <w:szCs w:val="16"/>
              </w:rPr>
              <w:t>11.03.2013- 15.10.2018.</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1.</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Prihod od zakupnine</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995.920,03</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2.</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 xml:space="preserve">Unovčene pokretnine  strojevi i </w:t>
            </w:r>
            <w:proofErr w:type="spellStart"/>
            <w:r>
              <w:rPr>
                <w:rFonts w:cs="Arial" w:hAnsi="Arial" w:ascii="Arial"/>
                <w:sz w:val="16"/>
                <w:szCs w:val="16"/>
              </w:rPr>
              <w:t>ter</w:t>
            </w:r>
            <w:proofErr w:type="spellEnd"/>
            <w:r>
              <w:rPr>
                <w:rFonts w:cs="Arial" w:hAnsi="Arial" w:ascii="Arial"/>
                <w:sz w:val="16"/>
                <w:szCs w:val="16"/>
              </w:rPr>
              <w:t>. vozila</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1.959.195,07</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3.</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Prodaja gotove robe , sir. I rep.</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220.148,11</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4.</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Naplaćeni troškovi , priljev sa žiro računa Trgovačkog suda8 OTP BANKA I MF)</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995.141,64</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5.</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Prihod od  zbrinjavanja opreme</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71.256,76</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6.</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Prihod od  kamata</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1.788,89</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7.</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Naplata potraživanja prije stečaja</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101.068,06</w:t>
            </w:r>
          </w:p>
        </w:tc>
      </w:tr>
      <w:tr w:rsidTr="00F14892" w:rsidR="00772588">
        <w:tc>
          <w:tcPr>
            <w:tcW w:type="dxa" w:w="675"/>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sz w:val="16"/>
                <w:szCs w:val="16"/>
              </w:rPr>
            </w:pP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
                <w:sz w:val="16"/>
                <w:szCs w:val="16"/>
              </w:rPr>
            </w:pPr>
            <w:r>
              <w:rPr>
                <w:rFonts w:cs="Arial" w:hAnsi="Arial" w:ascii="Arial"/>
                <w:b/>
                <w:sz w:val="16"/>
                <w:szCs w:val="16"/>
              </w:rPr>
              <w:t>UKUPNO</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b/>
                <w:sz w:val="16"/>
                <w:szCs w:val="16"/>
              </w:rPr>
            </w:pPr>
            <w:r>
              <w:rPr>
                <w:rFonts w:cs="Arial" w:hAnsi="Arial" w:ascii="Arial"/>
                <w:b/>
                <w:sz w:val="16"/>
                <w:szCs w:val="16"/>
              </w:rPr>
              <w:t>4.344.518,60</w:t>
            </w:r>
          </w:p>
        </w:tc>
      </w:tr>
    </w:tbl>
    <w:p w:rsidRDefault="00772588" w:rsidP="00772588" w:rsidR="00772588">
      <w:pPr>
        <w:rPr>
          <w:rFonts w:cs="Arial" w:hAnsi="Arial" w:ascii="Arial"/>
        </w:rPr>
      </w:pPr>
    </w:p>
    <w:p w:rsidRDefault="00772588" w:rsidP="00772588" w:rsidR="00772588">
      <w:pPr>
        <w:rPr>
          <w:rFonts w:cs="Arial" w:hAnsi="Arial" w:ascii="Arial"/>
        </w:rPr>
      </w:pPr>
      <w:r>
        <w:rPr>
          <w:rFonts w:cs="Arial" w:hAnsi="Arial" w:ascii="Arial"/>
        </w:rPr>
        <w:t>Rashodi</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75"/>
        <w:gridCol w:w="3261"/>
        <w:gridCol w:w="2409"/>
      </w:tblGrid>
      <w:tr w:rsidTr="00F14892" w:rsidR="00772588">
        <w:tc>
          <w:tcPr>
            <w:tcW w:type="dxa" w:w="675"/>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sz w:val="16"/>
                <w:szCs w:val="16"/>
              </w:rPr>
            </w:pP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 xml:space="preserve">ODLJEV SREDSTAVA </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rPr>
                <w:rFonts w:cs="Arial" w:hAnsi="Arial" w:ascii="Arial"/>
                <w:sz w:val="16"/>
                <w:szCs w:val="16"/>
              </w:rPr>
            </w:pPr>
            <w:r>
              <w:rPr>
                <w:rFonts w:cs="Arial" w:hAnsi="Arial" w:ascii="Arial"/>
                <w:sz w:val="16"/>
                <w:szCs w:val="16"/>
                <w:lang w:val="pl-PL"/>
              </w:rPr>
              <w:t>11.03.2015-15.10. 2018. god.</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1.</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rPr>
                <w:rFonts w:cs="Arial" w:hAnsi="Arial" w:ascii="Arial"/>
                <w:sz w:val="16"/>
                <w:szCs w:val="16"/>
              </w:rPr>
            </w:pPr>
            <w:r>
              <w:rPr>
                <w:rFonts w:cs="Arial" w:hAnsi="Arial" w:ascii="Arial"/>
                <w:sz w:val="16"/>
                <w:szCs w:val="16"/>
                <w:lang w:val="pl-PL"/>
              </w:rPr>
              <w:t xml:space="preserve">Usluge računovodstva, bilježnika,  </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lang w:val="pl-PL"/>
              </w:rPr>
              <w:t>163.280,60</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2.</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lang w:val="pl-PL"/>
              </w:rPr>
              <w:t xml:space="preserve">Sudski vještaci – programer </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74.030,00</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3.</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rPr>
            </w:pPr>
            <w:r>
              <w:rPr>
                <w:rFonts w:cs="Arial" w:hAnsi="Arial" w:ascii="Arial"/>
                <w:sz w:val="16"/>
                <w:szCs w:val="16"/>
                <w:lang w:val="pl-PL"/>
              </w:rPr>
              <w:t>Oglašavanje</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12.714,38</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4.</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lang w:val="pl-PL"/>
              </w:rPr>
              <w:t>Zbrinjavanje otpada ( boje i lakovi)</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17.806,25</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5.</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lang w:val="pl-PL"/>
              </w:rPr>
              <w:t>Sudske pristojbe</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7.650,00</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6.</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rPr>
            </w:pPr>
            <w:r>
              <w:rPr>
                <w:rFonts w:cs="Arial" w:hAnsi="Arial" w:ascii="Arial"/>
                <w:sz w:val="16"/>
                <w:szCs w:val="16"/>
                <w:lang w:val="pl-PL"/>
              </w:rPr>
              <w:t>Komunalne usluge ( voda , smeće)</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27.505,00</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7.</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rPr>
            </w:pPr>
            <w:r>
              <w:rPr>
                <w:rFonts w:cs="Arial" w:hAnsi="Arial" w:ascii="Arial"/>
                <w:sz w:val="16"/>
                <w:szCs w:val="16"/>
                <w:lang w:val="pl-PL"/>
              </w:rPr>
              <w:t xml:space="preserve">Tekuće održavanje( popravak krovišta,rač. oprema) </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32.246,89</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8.</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rPr>
            </w:pPr>
            <w:r>
              <w:rPr>
                <w:rFonts w:cs="Arial" w:hAnsi="Arial" w:ascii="Arial"/>
                <w:sz w:val="16"/>
                <w:szCs w:val="16"/>
                <w:lang w:val="pl-PL"/>
              </w:rPr>
              <w:t>Doprinos za MIO  I stup</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93.700,38</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9.</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rPr>
            </w:pPr>
            <w:r>
              <w:rPr>
                <w:rFonts w:cs="Arial" w:hAnsi="Arial" w:ascii="Arial"/>
                <w:sz w:val="16"/>
                <w:szCs w:val="16"/>
                <w:lang w:val="pl-PL"/>
              </w:rPr>
              <w:t>Doprinos za MIO II stup</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30.606,20</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10.</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rPr>
            </w:pPr>
            <w:r>
              <w:rPr>
                <w:rFonts w:cs="Arial" w:hAnsi="Arial" w:ascii="Arial"/>
                <w:sz w:val="16"/>
                <w:szCs w:val="16"/>
                <w:lang w:val="pl-PL"/>
              </w:rPr>
              <w:t>Doprinos za zdravstvo</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93.087,47</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11.</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lang w:val="pl-PL"/>
              </w:rPr>
              <w:t xml:space="preserve">Doprinos za zapošljavanje </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4.683,61</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lastRenderedPageBreak/>
              <w:t>12.</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rPr>
            </w:pPr>
            <w:r>
              <w:rPr>
                <w:rFonts w:cs="Arial" w:hAnsi="Arial" w:ascii="Arial"/>
                <w:sz w:val="16"/>
                <w:szCs w:val="16"/>
                <w:lang w:val="pl-PL"/>
              </w:rPr>
              <w:t>Doprinos za ozljede na radu</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1.377,57</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13.</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rPr>
            </w:pPr>
            <w:r>
              <w:rPr>
                <w:rFonts w:cs="Arial" w:hAnsi="Arial" w:ascii="Arial"/>
                <w:sz w:val="16"/>
                <w:szCs w:val="16"/>
                <w:lang w:val="pl-PL"/>
              </w:rPr>
              <w:t>Porez i prirez</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195.288,01</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14.</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rPr>
            </w:pPr>
            <w:r>
              <w:rPr>
                <w:rFonts w:cs="Arial" w:hAnsi="Arial" w:ascii="Arial"/>
                <w:sz w:val="16"/>
                <w:szCs w:val="16"/>
                <w:lang w:val="pl-PL"/>
              </w:rPr>
              <w:t>Plaće neto</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196.483,71</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15.</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rPr>
            </w:pPr>
            <w:r>
              <w:rPr>
                <w:rFonts w:cs="Arial" w:hAnsi="Arial" w:ascii="Arial"/>
                <w:sz w:val="16"/>
                <w:szCs w:val="16"/>
                <w:lang w:val="pl-PL"/>
              </w:rPr>
              <w:t>Otpremnina</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4.525,36</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16.</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rPr>
            </w:pPr>
            <w:r>
              <w:rPr>
                <w:rFonts w:cs="Arial" w:hAnsi="Arial" w:ascii="Arial"/>
                <w:sz w:val="16"/>
                <w:szCs w:val="16"/>
                <w:lang w:val="pl-PL"/>
              </w:rPr>
              <w:t>Bankarske usluge</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4.623,79</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17.</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rPr>
                <w:rFonts w:cs="Arial" w:hAnsi="Arial" w:ascii="Arial"/>
                <w:sz w:val="16"/>
                <w:szCs w:val="16"/>
              </w:rPr>
            </w:pPr>
            <w:r>
              <w:rPr>
                <w:rFonts w:cs="Arial" w:hAnsi="Arial" w:ascii="Arial"/>
                <w:sz w:val="16"/>
                <w:szCs w:val="16"/>
                <w:lang w:val="pl-PL"/>
              </w:rPr>
              <w:t>Prijevoz  zaposlenika</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15.471,00</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18.</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rPr>
            </w:pPr>
            <w:r>
              <w:rPr>
                <w:rFonts w:cs="Arial" w:hAnsi="Arial" w:ascii="Arial"/>
                <w:sz w:val="16"/>
                <w:szCs w:val="16"/>
                <w:lang w:val="pl-PL"/>
              </w:rPr>
              <w:t>PDV</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301.327,15</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19.</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lang w:val="pl-PL"/>
              </w:rPr>
            </w:pPr>
            <w:r>
              <w:rPr>
                <w:rFonts w:cs="Arial" w:hAnsi="Arial" w:ascii="Arial"/>
                <w:sz w:val="16"/>
                <w:szCs w:val="16"/>
                <w:lang w:val="pl-PL"/>
              </w:rPr>
              <w:t>Naknada FINA</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2.750,00</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20.</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lang w:val="pl-PL"/>
              </w:rPr>
            </w:pPr>
            <w:r>
              <w:rPr>
                <w:rFonts w:cs="Arial" w:hAnsi="Arial" w:ascii="Arial"/>
                <w:sz w:val="16"/>
                <w:szCs w:val="16"/>
                <w:lang w:val="pl-PL"/>
              </w:rPr>
              <w:t>Porez na tvrtku</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1.900,00</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21.</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lang w:val="pl-PL"/>
              </w:rPr>
            </w:pPr>
            <w:r>
              <w:rPr>
                <w:rFonts w:cs="Arial" w:hAnsi="Arial" w:ascii="Arial"/>
                <w:sz w:val="16"/>
                <w:szCs w:val="16"/>
                <w:lang w:val="pl-PL"/>
              </w:rPr>
              <w:t>Kazna VPS RH</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9.000,00</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22.</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lang w:val="pl-PL"/>
              </w:rPr>
            </w:pPr>
            <w:r>
              <w:rPr>
                <w:rFonts w:cs="Arial" w:hAnsi="Arial" w:ascii="Arial"/>
                <w:sz w:val="16"/>
                <w:szCs w:val="16"/>
                <w:lang w:val="pl-PL"/>
              </w:rPr>
              <w:t>Plin</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170,33</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23.</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lang w:val="pl-PL"/>
              </w:rPr>
            </w:pPr>
            <w:r>
              <w:rPr>
                <w:rFonts w:cs="Arial" w:hAnsi="Arial" w:ascii="Arial"/>
                <w:sz w:val="16"/>
                <w:szCs w:val="16"/>
                <w:lang w:val="pl-PL"/>
              </w:rPr>
              <w:t>El.energija</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313.547,00</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24.</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lang w:val="pl-PL"/>
              </w:rPr>
            </w:pPr>
            <w:r>
              <w:rPr>
                <w:rFonts w:cs="Arial" w:hAnsi="Arial" w:ascii="Arial"/>
                <w:sz w:val="16"/>
                <w:szCs w:val="16"/>
                <w:lang w:val="pl-PL"/>
              </w:rPr>
              <w:t>Tehnički pregled  vozila</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2.348.19</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25.</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lang w:val="pl-PL"/>
              </w:rPr>
            </w:pPr>
            <w:r>
              <w:rPr>
                <w:rFonts w:cs="Arial" w:hAnsi="Arial" w:ascii="Arial"/>
                <w:sz w:val="16"/>
                <w:szCs w:val="16"/>
                <w:lang w:val="pl-PL"/>
              </w:rPr>
              <w:t xml:space="preserve">Ostali razni troškovi ( pečati, kanc. mater. Toneri, biljezi) </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3.007,00</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26.</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lang w:val="pl-PL"/>
              </w:rPr>
            </w:pPr>
            <w:r>
              <w:rPr>
                <w:rFonts w:cs="Arial" w:hAnsi="Arial" w:ascii="Arial"/>
                <w:sz w:val="16"/>
                <w:szCs w:val="16"/>
                <w:lang w:val="pl-PL"/>
              </w:rPr>
              <w:t xml:space="preserve">Troškovi arhiviranja </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5.000,00</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27.</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lang w:val="pl-PL"/>
              </w:rPr>
            </w:pPr>
            <w:r>
              <w:rPr>
                <w:rFonts w:cs="Arial" w:hAnsi="Arial" w:ascii="Arial"/>
                <w:sz w:val="16"/>
                <w:szCs w:val="16"/>
                <w:lang w:val="pl-PL"/>
              </w:rPr>
              <w:t xml:space="preserve">Poštarina </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1.071,46</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28.</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lang w:val="pl-PL"/>
              </w:rPr>
            </w:pPr>
            <w:r>
              <w:rPr>
                <w:rFonts w:cs="Arial" w:hAnsi="Arial" w:ascii="Arial"/>
                <w:sz w:val="16"/>
                <w:szCs w:val="16"/>
                <w:lang w:val="pl-PL"/>
              </w:rPr>
              <w:t>HT usluge</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16.693,40</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29.</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lang w:val="pl-PL"/>
              </w:rPr>
            </w:pPr>
            <w:r>
              <w:rPr>
                <w:rFonts w:cs="Arial" w:hAnsi="Arial" w:ascii="Arial"/>
                <w:sz w:val="16"/>
                <w:szCs w:val="16"/>
                <w:lang w:val="pl-PL"/>
              </w:rPr>
              <w:t xml:space="preserve">Troškovi puta stečajnog upravitelja </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11.460,00</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30.</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lang w:val="pl-PL"/>
              </w:rPr>
            </w:pPr>
            <w:r>
              <w:rPr>
                <w:rFonts w:cs="Arial" w:hAnsi="Arial" w:ascii="Arial"/>
                <w:sz w:val="16"/>
                <w:szCs w:val="16"/>
                <w:lang w:val="pl-PL"/>
              </w:rPr>
              <w:t>Isplata  razlučnom vjerovniku MF Porezna uprava</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845.775,00</w:t>
            </w:r>
          </w:p>
        </w:tc>
      </w:tr>
      <w:tr w:rsidTr="00F14892" w:rsidR="00772588">
        <w:tc>
          <w:tcPr>
            <w:tcW w:type="dxa" w:w="675"/>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31.</w:t>
            </w: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lang w:val="pl-PL"/>
              </w:rPr>
            </w:pPr>
            <w:r>
              <w:rPr>
                <w:rFonts w:cs="Arial" w:hAnsi="Arial" w:ascii="Arial"/>
                <w:sz w:val="16"/>
                <w:szCs w:val="16"/>
                <w:lang w:val="pl-PL"/>
              </w:rPr>
              <w:t xml:space="preserve">Nagrada stečajnom upravitelju i čl. Odbora vjerovnika </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 xml:space="preserve">414.259,60 </w:t>
            </w:r>
          </w:p>
        </w:tc>
      </w:tr>
      <w:tr w:rsidTr="00F14892" w:rsidR="00772588">
        <w:tc>
          <w:tcPr>
            <w:tcW w:type="dxa" w:w="675"/>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sz w:val="16"/>
                <w:szCs w:val="16"/>
              </w:rPr>
            </w:pPr>
          </w:p>
        </w:tc>
        <w:tc>
          <w:tcPr>
            <w:tcW w:type="dxa" w:w="3261"/>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sz w:val="16"/>
                <w:szCs w:val="16"/>
                <w:lang w:val="pl-PL"/>
              </w:rPr>
            </w:pPr>
            <w:r>
              <w:rPr>
                <w:rFonts w:cs="Arial" w:hAnsi="Arial" w:ascii="Arial"/>
                <w:sz w:val="16"/>
                <w:szCs w:val="16"/>
                <w:lang w:val="pl-PL"/>
              </w:rPr>
              <w:t>UKUPNO</w:t>
            </w:r>
          </w:p>
        </w:tc>
        <w:tc>
          <w:tcPr>
            <w:tcW w:type="dxa" w:w="240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sz w:val="16"/>
                <w:szCs w:val="16"/>
              </w:rPr>
            </w:pPr>
            <w:r>
              <w:rPr>
                <w:rFonts w:cs="Arial" w:hAnsi="Arial" w:ascii="Arial"/>
                <w:sz w:val="16"/>
                <w:szCs w:val="16"/>
              </w:rPr>
              <w:t>2.903,390,00</w:t>
            </w:r>
          </w:p>
        </w:tc>
      </w:tr>
    </w:tbl>
    <w:p w:rsidRDefault="00772588" w:rsidP="00772588" w:rsidR="00772588">
      <w:pPr>
        <w:jc w:val="both"/>
        <w:rPr>
          <w:rFonts w:cs="Arial" w:hAnsi="Arial" w:ascii="Arial"/>
          <w:lang w:val="pl-PL"/>
        </w:rPr>
      </w:pPr>
      <w:r>
        <w:rPr>
          <w:rFonts w:cs="Arial" w:hAnsi="Arial" w:ascii="Arial"/>
          <w:lang w:val="pl-PL"/>
        </w:rPr>
        <w:t>Stanje na žiro računu sa danom 15.10.2018. god :1.441.128,54 kn</w:t>
      </w:r>
    </w:p>
    <w:p w:rsidRDefault="00772588" w:rsidP="00772588" w:rsidR="00772588">
      <w:pPr>
        <w:rPr>
          <w:rFonts w:cs="Arial" w:hAnsi="Arial" w:ascii="Arial"/>
          <w:b/>
        </w:rPr>
      </w:pPr>
    </w:p>
    <w:p w:rsidRDefault="00772588" w:rsidP="00772588" w:rsidR="00772588">
      <w:pPr>
        <w:rPr>
          <w:rFonts w:cs="Arial" w:hAnsi="Arial" w:ascii="Arial"/>
          <w:b/>
        </w:rPr>
      </w:pPr>
      <w:r>
        <w:rPr>
          <w:rFonts w:cs="Arial" w:hAnsi="Arial" w:ascii="Arial"/>
          <w:b/>
        </w:rPr>
        <w:t xml:space="preserve">II ZAVRŠNA BILANCA </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57"/>
        <w:gridCol w:w="3987"/>
        <w:gridCol w:w="2394"/>
        <w:gridCol w:w="2250"/>
      </w:tblGrid>
      <w:tr w:rsidTr="00F14892" w:rsidR="00772588">
        <w:tc>
          <w:tcPr>
            <w:tcW w:type="dxa" w:w="657"/>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rPr>
            </w:pP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
              </w:rPr>
            </w:pPr>
            <w:r>
              <w:rPr>
                <w:rFonts w:cs="Arial" w:hAnsi="Arial" w:ascii="Arial"/>
                <w:b/>
              </w:rPr>
              <w:t xml:space="preserve">NEKRETNINE </w:t>
            </w:r>
          </w:p>
        </w:tc>
        <w:tc>
          <w:tcPr>
            <w:tcW w:type="dxa" w:w="2394"/>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sz w:val="20"/>
                <w:szCs w:val="20"/>
              </w:rPr>
            </w:pPr>
          </w:p>
        </w:tc>
        <w:tc>
          <w:tcPr>
            <w:tcW w:type="dxa" w:w="2250"/>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sz w:val="20"/>
                <w:szCs w:val="20"/>
              </w:rPr>
            </w:pPr>
          </w:p>
        </w:tc>
      </w:tr>
      <w:tr w:rsidTr="00F14892" w:rsidR="00772588">
        <w:tc>
          <w:tcPr>
            <w:tcW w:type="dxa" w:w="657"/>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rPr>
            </w:pP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20"/>
                <w:szCs w:val="20"/>
              </w:rPr>
            </w:pPr>
            <w:r>
              <w:rPr>
                <w:rFonts w:cs="Arial" w:hAnsi="Arial" w:ascii="Arial"/>
                <w:sz w:val="20"/>
                <w:szCs w:val="20"/>
              </w:rPr>
              <w:t>Opis nekretnine</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20"/>
                <w:szCs w:val="20"/>
              </w:rPr>
            </w:pPr>
            <w:proofErr w:type="spellStart"/>
            <w:r>
              <w:rPr>
                <w:rFonts w:cs="Arial" w:hAnsi="Arial" w:ascii="Arial"/>
                <w:sz w:val="20"/>
                <w:szCs w:val="20"/>
              </w:rPr>
              <w:t>Procjenjene</w:t>
            </w:r>
            <w:proofErr w:type="spellEnd"/>
            <w:r>
              <w:rPr>
                <w:rFonts w:cs="Arial" w:hAnsi="Arial" w:ascii="Arial"/>
                <w:sz w:val="20"/>
                <w:szCs w:val="20"/>
              </w:rPr>
              <w:t xml:space="preserve"> vrijednosti </w:t>
            </w:r>
            <w:proofErr w:type="spellStart"/>
            <w:r>
              <w:rPr>
                <w:rFonts w:cs="Arial" w:hAnsi="Arial" w:ascii="Arial"/>
                <w:sz w:val="20"/>
                <w:szCs w:val="20"/>
              </w:rPr>
              <w:t>nakretnina</w:t>
            </w:r>
            <w:proofErr w:type="spellEnd"/>
            <w:r>
              <w:rPr>
                <w:rFonts w:cs="Arial" w:hAnsi="Arial" w:ascii="Arial"/>
                <w:sz w:val="20"/>
                <w:szCs w:val="20"/>
              </w:rPr>
              <w:t xml:space="preserve"> ( kn)</w:t>
            </w: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rPr>
                <w:rFonts w:cs="Arial" w:hAnsi="Arial" w:ascii="Arial"/>
                <w:sz w:val="20"/>
                <w:szCs w:val="20"/>
              </w:rPr>
            </w:pPr>
            <w:r>
              <w:rPr>
                <w:rFonts w:cs="Arial" w:hAnsi="Arial" w:ascii="Arial"/>
                <w:sz w:val="20"/>
                <w:szCs w:val="20"/>
              </w:rPr>
              <w:t>Kupoprodajna cijena</w:t>
            </w:r>
          </w:p>
          <w:p w:rsidRDefault="00772588" w:rsidP="00F14892" w:rsidR="00772588">
            <w:pPr>
              <w:tabs>
                <w:tab w:pos="708" w:val="left"/>
              </w:tabs>
              <w:rPr>
                <w:rFonts w:cs="Arial" w:hAnsi="Arial" w:ascii="Arial"/>
                <w:sz w:val="20"/>
                <w:szCs w:val="20"/>
              </w:rPr>
            </w:pPr>
            <w:r>
              <w:rPr>
                <w:rFonts w:cs="Arial" w:hAnsi="Arial" w:ascii="Arial"/>
                <w:sz w:val="20"/>
                <w:szCs w:val="20"/>
              </w:rPr>
              <w:t>(kn)</w:t>
            </w:r>
          </w:p>
        </w:tc>
      </w:tr>
      <w:tr w:rsidTr="00F14892" w:rsidR="00772588">
        <w:tc>
          <w:tcPr>
            <w:tcW w:type="dxa" w:w="657"/>
            <w:tcBorders>
              <w:top w:space="0" w:sz="4" w:color="auto" w:val="single"/>
              <w:left w:space="0" w:sz="4" w:color="auto" w:val="single"/>
              <w:bottom w:space="0" w:sz="4" w:color="auto" w:val="single"/>
              <w:right w:space="0" w:sz="4" w:color="auto" w:val="single"/>
            </w:tcBorders>
          </w:tcPr>
          <w:p w:rsidRDefault="00772588" w:rsidP="00F14892" w:rsidR="00772588">
            <w:pPr>
              <w:rPr>
                <w:rFonts w:cs="Arial" w:hAnsi="Arial" w:ascii="Arial"/>
                <w:sz w:val="20"/>
                <w:szCs w:val="20"/>
              </w:rPr>
            </w:pPr>
          </w:p>
          <w:p w:rsidRDefault="00772588" w:rsidP="00F14892" w:rsidR="00772588">
            <w:pPr>
              <w:tabs>
                <w:tab w:pos="708" w:val="left"/>
              </w:tabs>
              <w:rPr>
                <w:rFonts w:cs="Arial" w:hAnsi="Arial" w:ascii="Arial"/>
                <w:sz w:val="20"/>
                <w:szCs w:val="20"/>
              </w:rPr>
            </w:pPr>
            <w:r>
              <w:rPr>
                <w:rFonts w:cs="Arial" w:hAnsi="Arial" w:ascii="Arial"/>
                <w:sz w:val="20"/>
                <w:szCs w:val="20"/>
              </w:rPr>
              <w:t>1.</w:t>
            </w:r>
          </w:p>
        </w:tc>
        <w:tc>
          <w:tcPr>
            <w:tcW w:type="dxa" w:w="3987"/>
            <w:tcBorders>
              <w:top w:space="0" w:sz="4" w:color="auto" w:val="single"/>
              <w:left w:space="0" w:sz="4" w:color="auto" w:val="single"/>
              <w:bottom w:space="0" w:sz="4" w:color="auto" w:val="single"/>
              <w:right w:space="0" w:sz="4" w:color="auto" w:val="single"/>
            </w:tcBorders>
          </w:tcPr>
          <w:p w:rsidRDefault="00772588" w:rsidP="00137071" w:rsidR="00772588">
            <w:pPr>
              <w:numPr>
                <w:ilvl w:val="0"/>
                <w:numId w:val="3"/>
              </w:numPr>
              <w:tabs>
                <w:tab w:pos="708" w:val="left"/>
              </w:tabs>
              <w:spacing w:lineRule="auto" w:line="240" w:after="0"/>
              <w:ind w:hanging="828" w:left="0"/>
              <w:rPr>
                <w:rFonts w:cs="Arial" w:hAnsi="Arial" w:ascii="Arial"/>
                <w:sz w:val="16"/>
                <w:szCs w:val="16"/>
              </w:rPr>
            </w:pPr>
            <w:r>
              <w:rPr>
                <w:rFonts w:cs="Arial" w:hAnsi="Arial" w:ascii="Arial"/>
                <w:sz w:val="16"/>
                <w:szCs w:val="16"/>
              </w:rPr>
              <w:t xml:space="preserve">Upisana u zk.ul.1047 </w:t>
            </w:r>
            <w:proofErr w:type="spellStart"/>
            <w:r>
              <w:rPr>
                <w:rFonts w:cs="Arial" w:hAnsi="Arial" w:ascii="Arial"/>
                <w:sz w:val="16"/>
                <w:szCs w:val="16"/>
              </w:rPr>
              <w:t>k.o</w:t>
            </w:r>
            <w:proofErr w:type="spellEnd"/>
            <w:r>
              <w:rPr>
                <w:rFonts w:cs="Arial" w:hAnsi="Arial" w:ascii="Arial"/>
                <w:sz w:val="16"/>
                <w:szCs w:val="16"/>
              </w:rPr>
              <w:t xml:space="preserve"> Đurđenovac                                                                             - kč.br.1175/18 voćnjak i rezervoar Trg </w:t>
            </w:r>
            <w:proofErr w:type="spellStart"/>
            <w:r>
              <w:rPr>
                <w:rFonts w:cs="Arial" w:hAnsi="Arial" w:ascii="Arial"/>
                <w:sz w:val="16"/>
                <w:szCs w:val="16"/>
              </w:rPr>
              <w:t>N.Š</w:t>
            </w:r>
            <w:proofErr w:type="spellEnd"/>
            <w:r>
              <w:rPr>
                <w:rFonts w:cs="Arial" w:hAnsi="Arial" w:ascii="Arial"/>
                <w:sz w:val="16"/>
                <w:szCs w:val="16"/>
              </w:rPr>
              <w:t>. Zrinskog 5759 m2</w:t>
            </w:r>
          </w:p>
          <w:p w:rsidRDefault="00772588" w:rsidP="00F14892" w:rsidR="00772588">
            <w:pPr>
              <w:ind w:hanging="828"/>
              <w:rPr>
                <w:rFonts w:cs="Arial" w:hAnsi="Arial" w:ascii="Arial"/>
                <w:sz w:val="16"/>
                <w:szCs w:val="16"/>
              </w:rPr>
            </w:pPr>
            <w:r>
              <w:rPr>
                <w:rFonts w:cs="Arial" w:hAnsi="Arial" w:ascii="Arial"/>
                <w:sz w:val="16"/>
                <w:szCs w:val="16"/>
              </w:rPr>
              <w:t xml:space="preserve">- kč.br.1-   - kč.br.175/19 voćnjak Trg </w:t>
            </w:r>
            <w:proofErr w:type="spellStart"/>
            <w:r>
              <w:rPr>
                <w:rFonts w:cs="Arial" w:hAnsi="Arial" w:ascii="Arial"/>
                <w:sz w:val="16"/>
                <w:szCs w:val="16"/>
              </w:rPr>
              <w:t>N.Š</w:t>
            </w:r>
            <w:proofErr w:type="spellEnd"/>
            <w:r>
              <w:rPr>
                <w:rFonts w:cs="Arial" w:hAnsi="Arial" w:ascii="Arial"/>
                <w:sz w:val="16"/>
                <w:szCs w:val="16"/>
              </w:rPr>
              <w:t>. Zrinskog 4486 m2</w:t>
            </w:r>
          </w:p>
          <w:p w:rsidRDefault="00772588" w:rsidP="00F14892" w:rsidR="00772588">
            <w:pPr>
              <w:ind w:hanging="828"/>
              <w:rPr>
                <w:rFonts w:cs="Arial" w:hAnsi="Arial" w:ascii="Arial"/>
                <w:sz w:val="16"/>
                <w:szCs w:val="16"/>
              </w:rPr>
            </w:pPr>
            <w:r>
              <w:rPr>
                <w:rFonts w:cs="Arial" w:hAnsi="Arial" w:ascii="Arial"/>
                <w:sz w:val="16"/>
                <w:szCs w:val="16"/>
              </w:rPr>
              <w:t xml:space="preserve">- kč.br.1--  kč.br.175/21 put Trg </w:t>
            </w:r>
            <w:proofErr w:type="spellStart"/>
            <w:r>
              <w:rPr>
                <w:rFonts w:cs="Arial" w:hAnsi="Arial" w:ascii="Arial"/>
                <w:sz w:val="16"/>
                <w:szCs w:val="16"/>
              </w:rPr>
              <w:t>N.Š</w:t>
            </w:r>
            <w:proofErr w:type="spellEnd"/>
            <w:r>
              <w:rPr>
                <w:rFonts w:cs="Arial" w:hAnsi="Arial" w:ascii="Arial"/>
                <w:sz w:val="16"/>
                <w:szCs w:val="16"/>
              </w:rPr>
              <w:t>. Zrinskog 2802 m2</w:t>
            </w:r>
          </w:p>
          <w:p w:rsidRDefault="00772588" w:rsidP="00F14892" w:rsidR="00772588">
            <w:pPr>
              <w:tabs>
                <w:tab w:pos="708" w:val="left"/>
              </w:tabs>
              <w:ind w:hanging="828"/>
              <w:rPr>
                <w:rFonts w:cs="Arial" w:hAnsi="Arial" w:ascii="Arial"/>
              </w:rPr>
            </w:pPr>
          </w:p>
        </w:tc>
        <w:tc>
          <w:tcPr>
            <w:tcW w:type="dxa" w:w="2394"/>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tabs>
                <w:tab w:pos="708" w:val="left"/>
              </w:tabs>
              <w:jc w:val="right"/>
              <w:rPr>
                <w:rFonts w:cs="Arial" w:hAnsi="Arial" w:ascii="Arial"/>
              </w:rPr>
            </w:pPr>
            <w:r>
              <w:rPr>
                <w:rFonts w:cs="Arial" w:hAnsi="Arial" w:ascii="Arial"/>
              </w:rPr>
              <w:t>335.865,00</w:t>
            </w:r>
          </w:p>
        </w:tc>
        <w:tc>
          <w:tcPr>
            <w:tcW w:type="dxa" w:w="2250"/>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tabs>
                <w:tab w:pos="708" w:val="left"/>
              </w:tabs>
              <w:jc w:val="right"/>
              <w:rPr>
                <w:rFonts w:cs="Arial" w:hAnsi="Arial" w:ascii="Arial"/>
              </w:rPr>
            </w:pPr>
            <w:r>
              <w:rPr>
                <w:rFonts w:cs="Arial" w:hAnsi="Arial" w:ascii="Arial"/>
              </w:rPr>
              <w:t>31.144,69</w:t>
            </w:r>
          </w:p>
        </w:tc>
      </w:tr>
      <w:tr w:rsidTr="00F14892" w:rsidR="00772588">
        <w:tc>
          <w:tcPr>
            <w:tcW w:type="dxa" w:w="65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20"/>
                <w:szCs w:val="20"/>
              </w:rPr>
            </w:pPr>
            <w:r>
              <w:rPr>
                <w:rFonts w:cs="Arial" w:hAnsi="Arial" w:ascii="Arial"/>
                <w:sz w:val="20"/>
                <w:szCs w:val="20"/>
              </w:rPr>
              <w:lastRenderedPageBreak/>
              <w:t>2.</w:t>
            </w: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rPr>
                <w:rFonts w:cs="Arial" w:hAnsi="Arial" w:ascii="Arial"/>
                <w:sz w:val="20"/>
                <w:szCs w:val="20"/>
              </w:rPr>
            </w:pPr>
            <w:r>
              <w:rPr>
                <w:rFonts w:cs="Arial" w:hAnsi="Arial" w:ascii="Arial"/>
                <w:sz w:val="16"/>
                <w:szCs w:val="16"/>
              </w:rPr>
              <w:t xml:space="preserve">-upisana u zk.ul.1047 </w:t>
            </w:r>
            <w:proofErr w:type="spellStart"/>
            <w:r>
              <w:rPr>
                <w:rFonts w:cs="Arial" w:hAnsi="Arial" w:ascii="Arial"/>
                <w:sz w:val="16"/>
                <w:szCs w:val="16"/>
              </w:rPr>
              <w:t>k.o</w:t>
            </w:r>
            <w:proofErr w:type="spellEnd"/>
            <w:r>
              <w:rPr>
                <w:rFonts w:cs="Arial" w:hAnsi="Arial" w:ascii="Arial"/>
                <w:sz w:val="16"/>
                <w:szCs w:val="16"/>
              </w:rPr>
              <w:t xml:space="preserve"> Đurđenovac    kč.br.1175/22 put Trg </w:t>
            </w:r>
            <w:proofErr w:type="spellStart"/>
            <w:r>
              <w:rPr>
                <w:rFonts w:cs="Arial" w:hAnsi="Arial" w:ascii="Arial"/>
                <w:sz w:val="16"/>
                <w:szCs w:val="16"/>
              </w:rPr>
              <w:t>N.Š</w:t>
            </w:r>
            <w:proofErr w:type="spellEnd"/>
            <w:r>
              <w:rPr>
                <w:rFonts w:cs="Arial" w:hAnsi="Arial" w:ascii="Arial"/>
                <w:sz w:val="16"/>
                <w:szCs w:val="16"/>
              </w:rPr>
              <w:t xml:space="preserve">. Zrinskog                                                                            </w:t>
            </w:r>
            <w:r>
              <w:rPr>
                <w:rFonts w:cs="Arial" w:hAnsi="Arial" w:ascii="Arial"/>
                <w:sz w:val="20"/>
                <w:szCs w:val="20"/>
              </w:rPr>
              <w:t>2165 m2</w:t>
            </w:r>
          </w:p>
          <w:p w:rsidRDefault="00772588" w:rsidP="00F14892" w:rsidR="00772588">
            <w:pPr>
              <w:rPr>
                <w:rFonts w:cs="Arial" w:hAnsi="Arial" w:ascii="Arial"/>
                <w:sz w:val="16"/>
                <w:szCs w:val="16"/>
              </w:rPr>
            </w:pPr>
            <w:r>
              <w:rPr>
                <w:rFonts w:cs="Arial" w:hAnsi="Arial" w:ascii="Arial"/>
                <w:sz w:val="20"/>
                <w:szCs w:val="20"/>
              </w:rPr>
              <w:t>-</w:t>
            </w:r>
            <w:r>
              <w:rPr>
                <w:rFonts w:cs="Arial" w:hAnsi="Arial" w:ascii="Arial"/>
                <w:sz w:val="16"/>
                <w:szCs w:val="16"/>
              </w:rPr>
              <w:t xml:space="preserve">upisana u zk.ul.1181 </w:t>
            </w:r>
            <w:proofErr w:type="spellStart"/>
            <w:r>
              <w:rPr>
                <w:rFonts w:cs="Arial" w:hAnsi="Arial" w:ascii="Arial"/>
                <w:sz w:val="16"/>
                <w:szCs w:val="16"/>
              </w:rPr>
              <w:t>k.o</w:t>
            </w:r>
            <w:proofErr w:type="spellEnd"/>
            <w:r>
              <w:rPr>
                <w:rFonts w:cs="Arial" w:hAnsi="Arial" w:ascii="Arial"/>
                <w:sz w:val="16"/>
                <w:szCs w:val="16"/>
              </w:rPr>
              <w:t xml:space="preserve"> Đurđenovac kč.br.1175/14  2  zgrade,</w:t>
            </w:r>
            <w:proofErr w:type="spellStart"/>
            <w:r>
              <w:rPr>
                <w:rFonts w:cs="Arial" w:hAnsi="Arial" w:ascii="Arial"/>
                <w:sz w:val="16"/>
                <w:szCs w:val="16"/>
              </w:rPr>
              <w:t>ekon.dvorište</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Zrinskog 5400 m2</w:t>
            </w:r>
          </w:p>
          <w:p w:rsidRDefault="00772588" w:rsidP="00F14892" w:rsidR="00772588">
            <w:pPr>
              <w:tabs>
                <w:tab w:pos="708" w:val="left"/>
              </w:tabs>
              <w:rPr>
                <w:rFonts w:cs="Arial" w:hAnsi="Arial" w:ascii="Arial"/>
              </w:rPr>
            </w:pPr>
            <w:r>
              <w:rPr>
                <w:rFonts w:cs="Arial" w:hAnsi="Arial" w:ascii="Arial"/>
                <w:sz w:val="16"/>
                <w:szCs w:val="16"/>
              </w:rPr>
              <w:t xml:space="preserve">-upisana u zk.ul.1181 </w:t>
            </w:r>
            <w:proofErr w:type="spellStart"/>
            <w:r>
              <w:rPr>
                <w:rFonts w:cs="Arial" w:hAnsi="Arial" w:ascii="Arial"/>
                <w:sz w:val="16"/>
                <w:szCs w:val="16"/>
              </w:rPr>
              <w:t>k.o</w:t>
            </w:r>
            <w:proofErr w:type="spellEnd"/>
            <w:r>
              <w:rPr>
                <w:rFonts w:cs="Arial" w:hAnsi="Arial" w:ascii="Arial"/>
                <w:sz w:val="16"/>
                <w:szCs w:val="16"/>
              </w:rPr>
              <w:t xml:space="preserve"> Đurđenovac kč.br.1175/15  2  zgrade,</w:t>
            </w:r>
            <w:proofErr w:type="spellStart"/>
            <w:r>
              <w:rPr>
                <w:rFonts w:cs="Arial" w:hAnsi="Arial" w:ascii="Arial"/>
                <w:sz w:val="16"/>
                <w:szCs w:val="16"/>
              </w:rPr>
              <w:t>ekon.dvorište</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Zrinskog 15379 m2</w:t>
            </w:r>
          </w:p>
        </w:tc>
        <w:tc>
          <w:tcPr>
            <w:tcW w:type="dxa" w:w="2394"/>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tabs>
                <w:tab w:pos="708" w:val="left"/>
              </w:tabs>
              <w:jc w:val="right"/>
              <w:rPr>
                <w:rFonts w:cs="Arial" w:hAnsi="Arial" w:ascii="Arial"/>
              </w:rPr>
            </w:pPr>
            <w:r>
              <w:rPr>
                <w:rFonts w:cs="Arial" w:hAnsi="Arial" w:ascii="Arial"/>
              </w:rPr>
              <w:t>1.676.588,18</w:t>
            </w:r>
          </w:p>
        </w:tc>
        <w:tc>
          <w:tcPr>
            <w:tcW w:type="dxa" w:w="2250"/>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tabs>
                <w:tab w:pos="708" w:val="left"/>
              </w:tabs>
              <w:jc w:val="right"/>
              <w:rPr>
                <w:rFonts w:cs="Arial" w:hAnsi="Arial" w:ascii="Arial"/>
              </w:rPr>
            </w:pPr>
            <w:r>
              <w:rPr>
                <w:rFonts w:cs="Arial" w:hAnsi="Arial" w:ascii="Arial"/>
              </w:rPr>
              <w:t>155.469,60</w:t>
            </w:r>
          </w:p>
        </w:tc>
      </w:tr>
      <w:tr w:rsidTr="00F14892" w:rsidR="00772588">
        <w:tc>
          <w:tcPr>
            <w:tcW w:type="dxa" w:w="65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20"/>
                <w:szCs w:val="20"/>
              </w:rPr>
            </w:pPr>
            <w:r>
              <w:rPr>
                <w:rFonts w:cs="Arial" w:hAnsi="Arial" w:ascii="Arial"/>
                <w:sz w:val="20"/>
                <w:szCs w:val="20"/>
              </w:rPr>
              <w:t>3.</w:t>
            </w: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contextualSpacing/>
              <w:rPr>
                <w:rFonts w:cs="Arial" w:hAnsi="Arial" w:ascii="Arial"/>
                <w:sz w:val="16"/>
                <w:szCs w:val="16"/>
              </w:rPr>
            </w:pPr>
            <w:r>
              <w:rPr>
                <w:rFonts w:cs="Arial" w:hAnsi="Arial" w:ascii="Arial"/>
                <w:sz w:val="16"/>
                <w:szCs w:val="16"/>
              </w:rPr>
              <w:t xml:space="preserve">-upisana u zk.ul.1047 </w:t>
            </w:r>
            <w:proofErr w:type="spellStart"/>
            <w:r>
              <w:rPr>
                <w:rFonts w:cs="Arial" w:hAnsi="Arial" w:ascii="Arial"/>
                <w:sz w:val="16"/>
                <w:szCs w:val="16"/>
              </w:rPr>
              <w:t>k.o</w:t>
            </w:r>
            <w:proofErr w:type="spellEnd"/>
            <w:r>
              <w:rPr>
                <w:rFonts w:cs="Arial" w:hAnsi="Arial" w:ascii="Arial"/>
                <w:sz w:val="16"/>
                <w:szCs w:val="16"/>
              </w:rPr>
              <w:t xml:space="preserve"> Đurđenovac kč.br.1175/24  put Trg </w:t>
            </w:r>
            <w:proofErr w:type="spellStart"/>
            <w:r>
              <w:rPr>
                <w:rFonts w:cs="Arial" w:hAnsi="Arial" w:ascii="Arial"/>
                <w:sz w:val="16"/>
                <w:szCs w:val="16"/>
              </w:rPr>
              <w:t>N.Š</w:t>
            </w:r>
            <w:proofErr w:type="spellEnd"/>
            <w:r>
              <w:rPr>
                <w:rFonts w:cs="Arial" w:hAnsi="Arial" w:ascii="Arial"/>
                <w:sz w:val="16"/>
                <w:szCs w:val="16"/>
              </w:rPr>
              <w:t xml:space="preserve">. Zrinskog 334 m2 </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rPr>
            </w:pPr>
            <w:r>
              <w:rPr>
                <w:rFonts w:cs="Arial" w:hAnsi="Arial" w:ascii="Arial"/>
              </w:rPr>
              <w:t xml:space="preserve">37.081,00 </w:t>
            </w: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rPr>
            </w:pPr>
            <w:r>
              <w:rPr>
                <w:rFonts w:cs="Arial" w:hAnsi="Arial" w:ascii="Arial"/>
              </w:rPr>
              <w:t>6.975,87</w:t>
            </w:r>
          </w:p>
        </w:tc>
      </w:tr>
      <w:tr w:rsidTr="00F14892" w:rsidR="00772588">
        <w:tc>
          <w:tcPr>
            <w:tcW w:type="dxa" w:w="65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20"/>
                <w:szCs w:val="20"/>
              </w:rPr>
            </w:pPr>
            <w:r>
              <w:rPr>
                <w:rFonts w:cs="Arial" w:hAnsi="Arial" w:ascii="Arial"/>
                <w:sz w:val="20"/>
                <w:szCs w:val="20"/>
              </w:rPr>
              <w:t>4.</w:t>
            </w: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rPr>
                <w:rFonts w:cs="Arial" w:hAnsi="Arial" w:ascii="Arial"/>
                <w:sz w:val="16"/>
                <w:szCs w:val="16"/>
              </w:rPr>
            </w:pPr>
            <w:r>
              <w:rPr>
                <w:rFonts w:cs="Arial" w:hAnsi="Arial" w:ascii="Arial"/>
                <w:sz w:val="16"/>
                <w:szCs w:val="16"/>
              </w:rPr>
              <w:t xml:space="preserve">-upisana u zk.ul.1333 </w:t>
            </w:r>
            <w:proofErr w:type="spellStart"/>
            <w:r>
              <w:rPr>
                <w:rFonts w:cs="Arial" w:hAnsi="Arial" w:ascii="Arial"/>
                <w:sz w:val="16"/>
                <w:szCs w:val="16"/>
              </w:rPr>
              <w:t>k.o</w:t>
            </w:r>
            <w:proofErr w:type="spellEnd"/>
            <w:r>
              <w:rPr>
                <w:rFonts w:cs="Arial" w:hAnsi="Arial" w:ascii="Arial"/>
                <w:sz w:val="16"/>
                <w:szCs w:val="16"/>
              </w:rPr>
              <w:t xml:space="preserve"> Đurđenovac kč.br.1177/13  ekonomsko dvorište Trg </w:t>
            </w:r>
            <w:proofErr w:type="spellStart"/>
            <w:r>
              <w:rPr>
                <w:rFonts w:cs="Arial" w:hAnsi="Arial" w:ascii="Arial"/>
                <w:sz w:val="16"/>
                <w:szCs w:val="16"/>
              </w:rPr>
              <w:t>N.Š</w:t>
            </w:r>
            <w:proofErr w:type="spellEnd"/>
            <w:r>
              <w:rPr>
                <w:rFonts w:cs="Arial" w:hAnsi="Arial" w:ascii="Arial"/>
                <w:sz w:val="16"/>
                <w:szCs w:val="16"/>
              </w:rPr>
              <w:t>. Zrinskog 5192 m2</w:t>
            </w:r>
          </w:p>
          <w:p w:rsidRDefault="00772588" w:rsidP="00F14892" w:rsidR="00772588">
            <w:pPr>
              <w:rPr>
                <w:rFonts w:cs="Arial" w:hAnsi="Arial" w:ascii="Arial"/>
                <w:sz w:val="16"/>
                <w:szCs w:val="16"/>
              </w:rPr>
            </w:pPr>
            <w:r>
              <w:rPr>
                <w:rFonts w:cs="Arial" w:hAnsi="Arial" w:ascii="Arial"/>
                <w:sz w:val="16"/>
                <w:szCs w:val="16"/>
              </w:rPr>
              <w:t xml:space="preserve">-upisana u zk.ul.1333 </w:t>
            </w:r>
            <w:proofErr w:type="spellStart"/>
            <w:r>
              <w:rPr>
                <w:rFonts w:cs="Arial" w:hAnsi="Arial" w:ascii="Arial"/>
                <w:sz w:val="16"/>
                <w:szCs w:val="16"/>
              </w:rPr>
              <w:t>k.o</w:t>
            </w:r>
            <w:proofErr w:type="spellEnd"/>
            <w:r>
              <w:rPr>
                <w:rFonts w:cs="Arial" w:hAnsi="Arial" w:ascii="Arial"/>
                <w:sz w:val="16"/>
                <w:szCs w:val="16"/>
              </w:rPr>
              <w:t xml:space="preserve"> Đurđenovac kč.br.1177/14  ekonomsko dvorište Trg </w:t>
            </w:r>
            <w:proofErr w:type="spellStart"/>
            <w:r>
              <w:rPr>
                <w:rFonts w:cs="Arial" w:hAnsi="Arial" w:ascii="Arial"/>
                <w:sz w:val="16"/>
                <w:szCs w:val="16"/>
              </w:rPr>
              <w:t>N.Š</w:t>
            </w:r>
            <w:proofErr w:type="spellEnd"/>
            <w:r>
              <w:rPr>
                <w:rFonts w:cs="Arial" w:hAnsi="Arial" w:ascii="Arial"/>
                <w:sz w:val="16"/>
                <w:szCs w:val="16"/>
              </w:rPr>
              <w:t>. Zrinskog 6575 m2</w:t>
            </w:r>
          </w:p>
          <w:p w:rsidRDefault="00772588" w:rsidP="00F14892" w:rsidR="00772588">
            <w:pPr>
              <w:rPr>
                <w:rFonts w:cs="Arial" w:hAnsi="Arial" w:ascii="Arial"/>
                <w:sz w:val="16"/>
                <w:szCs w:val="16"/>
              </w:rPr>
            </w:pPr>
            <w:r>
              <w:rPr>
                <w:rFonts w:cs="Arial" w:hAnsi="Arial" w:ascii="Arial"/>
                <w:sz w:val="16"/>
                <w:szCs w:val="16"/>
              </w:rPr>
              <w:t xml:space="preserve">-upisana u zk.ul.1333 </w:t>
            </w:r>
            <w:proofErr w:type="spellStart"/>
            <w:r>
              <w:rPr>
                <w:rFonts w:cs="Arial" w:hAnsi="Arial" w:ascii="Arial"/>
                <w:sz w:val="16"/>
                <w:szCs w:val="16"/>
              </w:rPr>
              <w:t>k.o</w:t>
            </w:r>
            <w:proofErr w:type="spellEnd"/>
            <w:r>
              <w:rPr>
                <w:rFonts w:cs="Arial" w:hAnsi="Arial" w:ascii="Arial"/>
                <w:sz w:val="16"/>
                <w:szCs w:val="16"/>
              </w:rPr>
              <w:t xml:space="preserve"> Đurđenovac kč.br.1177/15  ekonomsko dvorište Trg </w:t>
            </w:r>
            <w:proofErr w:type="spellStart"/>
            <w:r>
              <w:rPr>
                <w:rFonts w:cs="Arial" w:hAnsi="Arial" w:ascii="Arial"/>
                <w:sz w:val="16"/>
                <w:szCs w:val="16"/>
              </w:rPr>
              <w:t>N.Š</w:t>
            </w:r>
            <w:proofErr w:type="spellEnd"/>
            <w:r>
              <w:rPr>
                <w:rFonts w:cs="Arial" w:hAnsi="Arial" w:ascii="Arial"/>
                <w:sz w:val="16"/>
                <w:szCs w:val="16"/>
              </w:rPr>
              <w:t>. Zrinskog 8671 m2</w:t>
            </w:r>
          </w:p>
          <w:p w:rsidRDefault="00772588" w:rsidP="00F14892" w:rsidR="00772588">
            <w:pPr>
              <w:rPr>
                <w:rFonts w:cs="Arial" w:hAnsi="Arial" w:ascii="Arial"/>
                <w:sz w:val="16"/>
                <w:szCs w:val="16"/>
              </w:rPr>
            </w:pPr>
            <w:r>
              <w:rPr>
                <w:rFonts w:cs="Arial" w:hAnsi="Arial" w:ascii="Arial"/>
                <w:sz w:val="16"/>
                <w:szCs w:val="16"/>
              </w:rPr>
              <w:t xml:space="preserve">-upisana u zk.ul.1333 </w:t>
            </w:r>
            <w:proofErr w:type="spellStart"/>
            <w:r>
              <w:rPr>
                <w:rFonts w:cs="Arial" w:hAnsi="Arial" w:ascii="Arial"/>
                <w:sz w:val="16"/>
                <w:szCs w:val="16"/>
              </w:rPr>
              <w:t>k.o</w:t>
            </w:r>
            <w:proofErr w:type="spellEnd"/>
            <w:r>
              <w:rPr>
                <w:rFonts w:cs="Arial" w:hAnsi="Arial" w:ascii="Arial"/>
                <w:sz w:val="16"/>
                <w:szCs w:val="16"/>
              </w:rPr>
              <w:t xml:space="preserve"> Đurđenovac kč.br.1177/23  put  Trg </w:t>
            </w:r>
            <w:proofErr w:type="spellStart"/>
            <w:r>
              <w:rPr>
                <w:rFonts w:cs="Arial" w:hAnsi="Arial" w:ascii="Arial"/>
                <w:sz w:val="16"/>
                <w:szCs w:val="16"/>
              </w:rPr>
              <w:t>N.Š</w:t>
            </w:r>
            <w:proofErr w:type="spellEnd"/>
            <w:r>
              <w:rPr>
                <w:rFonts w:cs="Arial" w:hAnsi="Arial" w:ascii="Arial"/>
                <w:sz w:val="16"/>
                <w:szCs w:val="16"/>
              </w:rPr>
              <w:t>. Zrinskog 1481 m2</w:t>
            </w:r>
          </w:p>
          <w:p w:rsidRDefault="00772588" w:rsidP="00F14892" w:rsidR="00772588">
            <w:pPr>
              <w:tabs>
                <w:tab w:pos="708" w:val="left"/>
              </w:tabs>
              <w:rPr>
                <w:rFonts w:cs="Arial" w:hAnsi="Arial" w:ascii="Arial"/>
                <w:sz w:val="16"/>
                <w:szCs w:val="16"/>
              </w:rPr>
            </w:pPr>
            <w:r>
              <w:rPr>
                <w:rFonts w:cs="Arial" w:hAnsi="Arial" w:ascii="Arial"/>
                <w:sz w:val="16"/>
                <w:szCs w:val="16"/>
              </w:rPr>
              <w:t xml:space="preserve">-upisana u zk.ul.1224 </w:t>
            </w:r>
            <w:proofErr w:type="spellStart"/>
            <w:r>
              <w:rPr>
                <w:rFonts w:cs="Arial" w:hAnsi="Arial" w:ascii="Arial"/>
                <w:sz w:val="16"/>
                <w:szCs w:val="16"/>
              </w:rPr>
              <w:t>k.o</w:t>
            </w:r>
            <w:proofErr w:type="spellEnd"/>
            <w:r>
              <w:rPr>
                <w:rFonts w:cs="Arial" w:hAnsi="Arial" w:ascii="Arial"/>
                <w:sz w:val="16"/>
                <w:szCs w:val="16"/>
              </w:rPr>
              <w:t xml:space="preserve"> Đurđenovac kč.br.1177/16    11 zgrada i </w:t>
            </w:r>
            <w:proofErr w:type="spellStart"/>
            <w:r>
              <w:rPr>
                <w:rFonts w:cs="Arial" w:hAnsi="Arial" w:ascii="Arial"/>
                <w:sz w:val="16"/>
                <w:szCs w:val="16"/>
              </w:rPr>
              <w:t>ekon.dvor</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xml:space="preserve">. Zrinskog  50867 m2, </w:t>
            </w:r>
            <w:proofErr w:type="spellStart"/>
            <w:r>
              <w:rPr>
                <w:rFonts w:cs="Arial" w:hAnsi="Arial" w:ascii="Arial"/>
                <w:sz w:val="16"/>
                <w:szCs w:val="16"/>
              </w:rPr>
              <w:t>pripis</w:t>
            </w:r>
            <w:proofErr w:type="spellEnd"/>
            <w:r>
              <w:rPr>
                <w:rFonts w:cs="Arial" w:hAnsi="Arial" w:ascii="Arial"/>
                <w:sz w:val="16"/>
                <w:szCs w:val="16"/>
              </w:rPr>
              <w:t xml:space="preserve"> iz uloška 1174</w:t>
            </w:r>
          </w:p>
        </w:tc>
        <w:tc>
          <w:tcPr>
            <w:tcW w:type="dxa" w:w="2394"/>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tabs>
                <w:tab w:pos="708" w:val="left"/>
              </w:tabs>
              <w:jc w:val="right"/>
              <w:rPr>
                <w:rFonts w:cs="Arial" w:hAnsi="Arial" w:ascii="Arial"/>
              </w:rPr>
            </w:pPr>
            <w:r>
              <w:rPr>
                <w:rFonts w:cs="Arial" w:hAnsi="Arial" w:ascii="Arial"/>
              </w:rPr>
              <w:t>10.944.190,22</w:t>
            </w:r>
          </w:p>
        </w:tc>
        <w:tc>
          <w:tcPr>
            <w:tcW w:type="dxa" w:w="2250"/>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tabs>
                <w:tab w:pos="708" w:val="left"/>
              </w:tabs>
              <w:jc w:val="right"/>
              <w:rPr>
                <w:rFonts w:cs="Arial" w:hAnsi="Arial" w:ascii="Arial"/>
              </w:rPr>
            </w:pPr>
            <w:r>
              <w:rPr>
                <w:rFonts w:cs="Arial" w:hAnsi="Arial" w:ascii="Arial"/>
              </w:rPr>
              <w:t>2.868.953,81</w:t>
            </w:r>
          </w:p>
        </w:tc>
      </w:tr>
      <w:tr w:rsidTr="00F14892" w:rsidR="00772588">
        <w:tc>
          <w:tcPr>
            <w:tcW w:type="dxa" w:w="65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20"/>
                <w:szCs w:val="20"/>
              </w:rPr>
            </w:pPr>
            <w:r>
              <w:rPr>
                <w:rFonts w:cs="Arial" w:hAnsi="Arial" w:ascii="Arial"/>
                <w:sz w:val="20"/>
                <w:szCs w:val="20"/>
              </w:rPr>
              <w:t>5.</w:t>
            </w: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rPr>
                <w:rFonts w:cs="Arial" w:hAnsi="Arial" w:ascii="Arial"/>
                <w:sz w:val="16"/>
                <w:szCs w:val="16"/>
              </w:rPr>
            </w:pPr>
            <w:r>
              <w:rPr>
                <w:rFonts w:cs="Arial" w:hAnsi="Arial" w:ascii="Arial"/>
                <w:sz w:val="16"/>
                <w:szCs w:val="16"/>
              </w:rPr>
              <w:t xml:space="preserve">upisana u zk.ul.1333 </w:t>
            </w:r>
            <w:proofErr w:type="spellStart"/>
            <w:r>
              <w:rPr>
                <w:rFonts w:cs="Arial" w:hAnsi="Arial" w:ascii="Arial"/>
                <w:sz w:val="16"/>
                <w:szCs w:val="16"/>
              </w:rPr>
              <w:t>k.o</w:t>
            </w:r>
            <w:proofErr w:type="spellEnd"/>
            <w:r>
              <w:rPr>
                <w:rFonts w:cs="Arial" w:hAnsi="Arial" w:ascii="Arial"/>
                <w:sz w:val="16"/>
                <w:szCs w:val="16"/>
              </w:rPr>
              <w:t xml:space="preserve"> Đurđenovac                                                                      - kč.br.1177/17   3 zgrade i </w:t>
            </w:r>
            <w:proofErr w:type="spellStart"/>
            <w:r>
              <w:rPr>
                <w:rFonts w:cs="Arial" w:hAnsi="Arial" w:ascii="Arial"/>
                <w:sz w:val="16"/>
                <w:szCs w:val="16"/>
              </w:rPr>
              <w:t>ekon.dvorište</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Zrinskog 3861 m2</w:t>
            </w:r>
          </w:p>
          <w:p w:rsidRDefault="00772588" w:rsidP="00F14892" w:rsidR="00772588">
            <w:pPr>
              <w:tabs>
                <w:tab w:pos="708" w:val="left"/>
              </w:tabs>
              <w:rPr>
                <w:rFonts w:cs="Arial" w:hAnsi="Arial" w:ascii="Arial"/>
                <w:sz w:val="16"/>
                <w:szCs w:val="16"/>
              </w:rPr>
            </w:pPr>
            <w:r>
              <w:rPr>
                <w:rFonts w:cs="Arial" w:hAnsi="Arial" w:ascii="Arial"/>
                <w:sz w:val="16"/>
                <w:szCs w:val="16"/>
              </w:rPr>
              <w:t xml:space="preserve">- kč.br.1177/25  put Trg </w:t>
            </w:r>
            <w:proofErr w:type="spellStart"/>
            <w:r>
              <w:rPr>
                <w:rFonts w:cs="Arial" w:hAnsi="Arial" w:ascii="Arial"/>
                <w:sz w:val="16"/>
                <w:szCs w:val="16"/>
              </w:rPr>
              <w:t>N.Š</w:t>
            </w:r>
            <w:proofErr w:type="spellEnd"/>
            <w:r>
              <w:rPr>
                <w:rFonts w:cs="Arial" w:hAnsi="Arial" w:ascii="Arial"/>
                <w:sz w:val="16"/>
                <w:szCs w:val="16"/>
              </w:rPr>
              <w:t>. Zrinskog 4038 m2</w:t>
            </w:r>
            <w:r>
              <w:rPr>
                <w:rFonts w:cs="Arial" w:hAnsi="Arial" w:ascii="Arial"/>
                <w:b/>
                <w:sz w:val="16"/>
                <w:szCs w:val="16"/>
              </w:rPr>
              <w:t xml:space="preserve"> </w:t>
            </w:r>
          </w:p>
        </w:tc>
        <w:tc>
          <w:tcPr>
            <w:tcW w:type="dxa" w:w="2394"/>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tabs>
                <w:tab w:pos="708" w:val="left"/>
              </w:tabs>
              <w:jc w:val="right"/>
              <w:rPr>
                <w:rFonts w:cs="Arial" w:hAnsi="Arial" w:ascii="Arial"/>
              </w:rPr>
            </w:pPr>
            <w:r>
              <w:rPr>
                <w:rFonts w:cs="Arial" w:hAnsi="Arial" w:ascii="Arial"/>
              </w:rPr>
              <w:t>1.877.975,00</w:t>
            </w:r>
          </w:p>
        </w:tc>
        <w:tc>
          <w:tcPr>
            <w:tcW w:type="dxa" w:w="2250"/>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tabs>
                <w:tab w:pos="708" w:val="left"/>
              </w:tabs>
              <w:jc w:val="right"/>
              <w:rPr>
                <w:rFonts w:cs="Arial" w:hAnsi="Arial" w:ascii="Arial"/>
              </w:rPr>
            </w:pPr>
            <w:r>
              <w:rPr>
                <w:rFonts w:cs="Arial" w:hAnsi="Arial" w:ascii="Arial"/>
              </w:rPr>
              <w:t>355.689,00</w:t>
            </w:r>
          </w:p>
        </w:tc>
      </w:tr>
      <w:tr w:rsidTr="00F14892" w:rsidR="00772588">
        <w:tc>
          <w:tcPr>
            <w:tcW w:type="dxa" w:w="65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20"/>
                <w:szCs w:val="20"/>
              </w:rPr>
            </w:pPr>
            <w:r>
              <w:rPr>
                <w:rFonts w:cs="Arial" w:hAnsi="Arial" w:ascii="Arial"/>
                <w:sz w:val="20"/>
                <w:szCs w:val="20"/>
              </w:rPr>
              <w:t>6.</w:t>
            </w: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rPr>
                <w:rFonts w:cs="Arial" w:hAnsi="Arial" w:ascii="Arial"/>
                <w:sz w:val="16"/>
                <w:szCs w:val="16"/>
              </w:rPr>
            </w:pPr>
            <w:r>
              <w:rPr>
                <w:rFonts w:cs="Arial" w:hAnsi="Arial" w:ascii="Arial"/>
                <w:sz w:val="16"/>
                <w:szCs w:val="16"/>
              </w:rPr>
              <w:t xml:space="preserve">-upisana u zk.ul.1326 </w:t>
            </w:r>
            <w:proofErr w:type="spellStart"/>
            <w:r>
              <w:rPr>
                <w:rFonts w:cs="Arial" w:hAnsi="Arial" w:ascii="Arial"/>
                <w:sz w:val="16"/>
                <w:szCs w:val="16"/>
              </w:rPr>
              <w:t>k.o</w:t>
            </w:r>
            <w:proofErr w:type="spellEnd"/>
            <w:r>
              <w:rPr>
                <w:rFonts w:cs="Arial" w:hAnsi="Arial" w:ascii="Arial"/>
                <w:sz w:val="16"/>
                <w:szCs w:val="16"/>
              </w:rPr>
              <w:t xml:space="preserve"> Đurđenovac kč.br.1175/1  upravna zgrada, dvorište Trg </w:t>
            </w:r>
            <w:proofErr w:type="spellStart"/>
            <w:r>
              <w:rPr>
                <w:rFonts w:cs="Arial" w:hAnsi="Arial" w:ascii="Arial"/>
                <w:sz w:val="16"/>
                <w:szCs w:val="16"/>
              </w:rPr>
              <w:t>N.Š</w:t>
            </w:r>
            <w:proofErr w:type="spellEnd"/>
            <w:r>
              <w:rPr>
                <w:rFonts w:cs="Arial" w:hAnsi="Arial" w:ascii="Arial"/>
                <w:sz w:val="16"/>
                <w:szCs w:val="16"/>
              </w:rPr>
              <w:t xml:space="preserve">. Zrinskog 4000 m2, dvorište trg </w:t>
            </w:r>
            <w:proofErr w:type="spellStart"/>
            <w:r>
              <w:rPr>
                <w:rFonts w:cs="Arial" w:hAnsi="Arial" w:ascii="Arial"/>
                <w:sz w:val="16"/>
                <w:szCs w:val="16"/>
              </w:rPr>
              <w:t>N.Š</w:t>
            </w:r>
            <w:proofErr w:type="spellEnd"/>
            <w:r>
              <w:rPr>
                <w:rFonts w:cs="Arial" w:hAnsi="Arial" w:ascii="Arial"/>
                <w:sz w:val="16"/>
                <w:szCs w:val="16"/>
              </w:rPr>
              <w:t xml:space="preserve">. Zrinskog 3560,m2, upravna zgrada trg </w:t>
            </w:r>
            <w:proofErr w:type="spellStart"/>
            <w:r>
              <w:rPr>
                <w:rFonts w:cs="Arial" w:hAnsi="Arial" w:ascii="Arial"/>
                <w:sz w:val="16"/>
                <w:szCs w:val="16"/>
              </w:rPr>
              <w:t>N.Š</w:t>
            </w:r>
            <w:proofErr w:type="spellEnd"/>
            <w:r>
              <w:rPr>
                <w:rFonts w:cs="Arial" w:hAnsi="Arial" w:ascii="Arial"/>
                <w:sz w:val="16"/>
                <w:szCs w:val="16"/>
              </w:rPr>
              <w:t>. Zrinskog 440 m2</w:t>
            </w:r>
          </w:p>
          <w:p w:rsidRDefault="00772588" w:rsidP="00F14892" w:rsidR="00772588">
            <w:pPr>
              <w:tabs>
                <w:tab w:pos="708" w:val="left"/>
              </w:tabs>
              <w:rPr>
                <w:rFonts w:cs="Arial" w:hAnsi="Arial" w:ascii="Arial"/>
                <w:sz w:val="16"/>
                <w:szCs w:val="16"/>
              </w:rPr>
            </w:pPr>
            <w:r>
              <w:rPr>
                <w:rFonts w:cs="Arial" w:hAnsi="Arial" w:ascii="Arial"/>
                <w:sz w:val="16"/>
                <w:szCs w:val="16"/>
              </w:rPr>
              <w:t xml:space="preserve">-upisana u zk.ul.1326 </w:t>
            </w:r>
            <w:proofErr w:type="spellStart"/>
            <w:r>
              <w:rPr>
                <w:rFonts w:cs="Arial" w:hAnsi="Arial" w:ascii="Arial"/>
                <w:sz w:val="16"/>
                <w:szCs w:val="16"/>
              </w:rPr>
              <w:t>k.o</w:t>
            </w:r>
            <w:proofErr w:type="spellEnd"/>
            <w:r>
              <w:rPr>
                <w:rFonts w:cs="Arial" w:hAnsi="Arial" w:ascii="Arial"/>
                <w:sz w:val="16"/>
                <w:szCs w:val="16"/>
              </w:rPr>
              <w:t xml:space="preserve"> Đurđenovac kč.br.1177/1    zgrada,</w:t>
            </w:r>
            <w:proofErr w:type="spellStart"/>
            <w:r>
              <w:rPr>
                <w:rFonts w:cs="Arial" w:hAnsi="Arial" w:ascii="Arial"/>
                <w:sz w:val="16"/>
                <w:szCs w:val="16"/>
              </w:rPr>
              <w:t>ekon.dvorište</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Zrinskog 1632 m2</w:t>
            </w:r>
          </w:p>
        </w:tc>
        <w:tc>
          <w:tcPr>
            <w:tcW w:type="dxa" w:w="2394"/>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tabs>
                <w:tab w:pos="708" w:val="left"/>
              </w:tabs>
              <w:jc w:val="right"/>
              <w:rPr>
                <w:rFonts w:cs="Arial" w:hAnsi="Arial" w:ascii="Arial"/>
              </w:rPr>
            </w:pPr>
            <w:r>
              <w:rPr>
                <w:rFonts w:cs="Arial" w:hAnsi="Arial" w:ascii="Arial"/>
              </w:rPr>
              <w:t>1.360.534,50</w:t>
            </w:r>
          </w:p>
        </w:tc>
        <w:tc>
          <w:tcPr>
            <w:tcW w:type="dxa" w:w="2250"/>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tabs>
                <w:tab w:pos="708" w:val="left"/>
              </w:tabs>
              <w:jc w:val="right"/>
              <w:rPr>
                <w:rFonts w:cs="Arial" w:hAnsi="Arial" w:ascii="Arial"/>
              </w:rPr>
            </w:pPr>
            <w:r>
              <w:rPr>
                <w:rFonts w:cs="Arial" w:hAnsi="Arial" w:ascii="Arial"/>
              </w:rPr>
              <w:t>257.683,35</w:t>
            </w:r>
          </w:p>
        </w:tc>
      </w:tr>
      <w:tr w:rsidTr="00F14892" w:rsidR="00772588">
        <w:tc>
          <w:tcPr>
            <w:tcW w:type="dxa" w:w="65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20"/>
                <w:szCs w:val="20"/>
              </w:rPr>
            </w:pPr>
            <w:r>
              <w:rPr>
                <w:rFonts w:cs="Arial" w:hAnsi="Arial" w:ascii="Arial"/>
                <w:sz w:val="20"/>
                <w:szCs w:val="20"/>
              </w:rPr>
              <w:t>7.</w:t>
            </w: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 xml:space="preserve">upisana u zk.ul.1326 </w:t>
            </w:r>
            <w:proofErr w:type="spellStart"/>
            <w:r>
              <w:rPr>
                <w:rFonts w:cs="Arial" w:hAnsi="Arial" w:ascii="Arial"/>
                <w:sz w:val="16"/>
                <w:szCs w:val="16"/>
              </w:rPr>
              <w:t>k.o</w:t>
            </w:r>
            <w:proofErr w:type="spellEnd"/>
            <w:r>
              <w:rPr>
                <w:rFonts w:cs="Arial" w:hAnsi="Arial" w:ascii="Arial"/>
                <w:sz w:val="16"/>
                <w:szCs w:val="16"/>
              </w:rPr>
              <w:t xml:space="preserve"> Đurđenovac kč.br.1177/4    zgrada,</w:t>
            </w:r>
            <w:proofErr w:type="spellStart"/>
            <w:r>
              <w:rPr>
                <w:rFonts w:cs="Arial" w:hAnsi="Arial" w:ascii="Arial"/>
                <w:sz w:val="16"/>
                <w:szCs w:val="16"/>
              </w:rPr>
              <w:t>ekon.dvorište</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xml:space="preserve">. Zrinskog 5115 m2 </w:t>
            </w:r>
          </w:p>
        </w:tc>
        <w:tc>
          <w:tcPr>
            <w:tcW w:type="dxa" w:w="2394"/>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rPr>
            </w:pPr>
            <w:r>
              <w:rPr>
                <w:rFonts w:cs="Arial" w:hAnsi="Arial" w:ascii="Arial"/>
              </w:rPr>
              <w:t xml:space="preserve">4.205.078,28 </w:t>
            </w:r>
          </w:p>
          <w:p w:rsidRDefault="00772588" w:rsidP="00F14892" w:rsidR="00772588">
            <w:pPr>
              <w:tabs>
                <w:tab w:pos="708" w:val="left"/>
              </w:tabs>
              <w:jc w:val="right"/>
              <w:rPr>
                <w:rFonts w:cs="Arial" w:hAnsi="Arial" w:ascii="Arial"/>
              </w:rPr>
            </w:pP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rPr>
            </w:pPr>
            <w:r>
              <w:rPr>
                <w:rFonts w:cs="Arial" w:hAnsi="Arial" w:ascii="Arial"/>
              </w:rPr>
              <w:t>389.936,00</w:t>
            </w:r>
          </w:p>
        </w:tc>
      </w:tr>
      <w:tr w:rsidTr="00F14892" w:rsidR="00772588">
        <w:tc>
          <w:tcPr>
            <w:tcW w:type="dxa" w:w="65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20"/>
                <w:szCs w:val="20"/>
              </w:rPr>
            </w:pPr>
            <w:r>
              <w:rPr>
                <w:rFonts w:cs="Arial" w:hAnsi="Arial" w:ascii="Arial"/>
                <w:sz w:val="20"/>
                <w:szCs w:val="20"/>
              </w:rPr>
              <w:t>8.</w:t>
            </w: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 xml:space="preserve">upisana u zk.ul.1326 </w:t>
            </w:r>
            <w:proofErr w:type="spellStart"/>
            <w:r>
              <w:rPr>
                <w:rFonts w:cs="Arial" w:hAnsi="Arial" w:ascii="Arial"/>
                <w:sz w:val="16"/>
                <w:szCs w:val="16"/>
              </w:rPr>
              <w:t>k.o</w:t>
            </w:r>
            <w:proofErr w:type="spellEnd"/>
            <w:r>
              <w:rPr>
                <w:rFonts w:cs="Arial" w:hAnsi="Arial" w:ascii="Arial"/>
                <w:sz w:val="16"/>
                <w:szCs w:val="16"/>
              </w:rPr>
              <w:t xml:space="preserve"> Đurđenovac kč.br.1177/18    </w:t>
            </w:r>
            <w:proofErr w:type="spellStart"/>
            <w:r>
              <w:rPr>
                <w:rFonts w:cs="Arial" w:hAnsi="Arial" w:ascii="Arial"/>
                <w:sz w:val="16"/>
                <w:szCs w:val="16"/>
              </w:rPr>
              <w:t>ekon.dvorište</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xml:space="preserve">. Zrinskog 4631 m2 </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rPr>
            </w:pPr>
            <w:r>
              <w:rPr>
                <w:rFonts w:cs="Arial" w:hAnsi="Arial" w:ascii="Arial"/>
              </w:rPr>
              <w:t>492.107,00</w:t>
            </w: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rPr>
            </w:pPr>
            <w:r>
              <w:rPr>
                <w:rFonts w:cs="Arial" w:hAnsi="Arial" w:ascii="Arial"/>
              </w:rPr>
              <w:t>45.632,96</w:t>
            </w:r>
          </w:p>
        </w:tc>
      </w:tr>
      <w:tr w:rsidTr="00F14892" w:rsidR="00772588">
        <w:tc>
          <w:tcPr>
            <w:tcW w:type="dxa" w:w="65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20"/>
                <w:szCs w:val="20"/>
              </w:rPr>
            </w:pPr>
            <w:r>
              <w:rPr>
                <w:rFonts w:cs="Arial" w:hAnsi="Arial" w:ascii="Arial"/>
                <w:sz w:val="20"/>
                <w:szCs w:val="20"/>
              </w:rPr>
              <w:t>9.</w:t>
            </w: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 xml:space="preserve">upisana u zk.ul.1326 </w:t>
            </w:r>
            <w:proofErr w:type="spellStart"/>
            <w:r>
              <w:rPr>
                <w:rFonts w:cs="Arial" w:hAnsi="Arial" w:ascii="Arial"/>
                <w:sz w:val="16"/>
                <w:szCs w:val="16"/>
              </w:rPr>
              <w:t>k.o</w:t>
            </w:r>
            <w:proofErr w:type="spellEnd"/>
            <w:r>
              <w:rPr>
                <w:rFonts w:cs="Arial" w:hAnsi="Arial" w:ascii="Arial"/>
                <w:sz w:val="16"/>
                <w:szCs w:val="16"/>
              </w:rPr>
              <w:t xml:space="preserve"> Đurđenovac kč.br.1177/19   </w:t>
            </w:r>
            <w:proofErr w:type="spellStart"/>
            <w:r>
              <w:rPr>
                <w:rFonts w:cs="Arial" w:hAnsi="Arial" w:ascii="Arial"/>
                <w:sz w:val="16"/>
                <w:szCs w:val="16"/>
              </w:rPr>
              <w:t>ekon.dvorište</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Zrinskog 4055 m2</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rPr>
            </w:pPr>
            <w:r>
              <w:rPr>
                <w:rFonts w:cs="Arial" w:hAnsi="Arial" w:ascii="Arial"/>
              </w:rPr>
              <w:t>433.125,00</w:t>
            </w: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rPr>
            </w:pPr>
            <w:r>
              <w:rPr>
                <w:rFonts w:cs="Arial" w:hAnsi="Arial" w:ascii="Arial"/>
              </w:rPr>
              <w:t>40.163,60</w:t>
            </w:r>
          </w:p>
        </w:tc>
      </w:tr>
      <w:tr w:rsidTr="00F14892" w:rsidR="00772588">
        <w:tc>
          <w:tcPr>
            <w:tcW w:type="dxa" w:w="65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20"/>
                <w:szCs w:val="20"/>
              </w:rPr>
            </w:pPr>
            <w:r>
              <w:rPr>
                <w:rFonts w:cs="Arial" w:hAnsi="Arial" w:ascii="Arial"/>
                <w:sz w:val="20"/>
                <w:szCs w:val="20"/>
              </w:rPr>
              <w:t>10.</w:t>
            </w: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16"/>
                <w:szCs w:val="16"/>
              </w:rPr>
            </w:pPr>
            <w:r>
              <w:rPr>
                <w:rFonts w:cs="Arial" w:hAnsi="Arial" w:ascii="Arial"/>
                <w:sz w:val="16"/>
                <w:szCs w:val="16"/>
              </w:rPr>
              <w:t xml:space="preserve">upisana u zk.ul.1326k.o Đurđenovac kč.br.1177/20    </w:t>
            </w:r>
            <w:proofErr w:type="spellStart"/>
            <w:r>
              <w:rPr>
                <w:rFonts w:cs="Arial" w:hAnsi="Arial" w:ascii="Arial"/>
                <w:sz w:val="16"/>
                <w:szCs w:val="16"/>
              </w:rPr>
              <w:t>ekon.dvorište</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xml:space="preserve">. Zrinskog 3164 m2 </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rPr>
            </w:pPr>
            <w:r>
              <w:rPr>
                <w:rFonts w:cs="Arial" w:hAnsi="Arial" w:ascii="Arial"/>
              </w:rPr>
              <w:t>339.304,00</w:t>
            </w: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rPr>
            </w:pPr>
            <w:r>
              <w:rPr>
                <w:rFonts w:cs="Arial" w:hAnsi="Arial" w:ascii="Arial"/>
              </w:rPr>
              <w:t>31.463,68</w:t>
            </w:r>
          </w:p>
        </w:tc>
      </w:tr>
      <w:tr w:rsidTr="00F14892" w:rsidR="00772588">
        <w:tc>
          <w:tcPr>
            <w:tcW w:type="dxa" w:w="65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20"/>
                <w:szCs w:val="20"/>
              </w:rPr>
            </w:pPr>
            <w:r>
              <w:rPr>
                <w:rFonts w:cs="Arial" w:hAnsi="Arial" w:ascii="Arial"/>
                <w:sz w:val="20"/>
                <w:szCs w:val="20"/>
              </w:rPr>
              <w:t>11.</w:t>
            </w: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contextualSpacing/>
              <w:rPr>
                <w:rFonts w:cs="Arial" w:hAnsi="Arial" w:ascii="Arial"/>
                <w:b/>
                <w:kern w:val="2"/>
                <w:sz w:val="16"/>
                <w:szCs w:val="16"/>
                <w:lang w:eastAsia="ar-SA"/>
              </w:rPr>
            </w:pPr>
            <w:r>
              <w:rPr>
                <w:rFonts w:cs="Arial" w:hAnsi="Arial" w:ascii="Arial"/>
                <w:sz w:val="16"/>
                <w:szCs w:val="16"/>
              </w:rPr>
              <w:t xml:space="preserve">upisana u zk.ul.1174 </w:t>
            </w:r>
            <w:proofErr w:type="spellStart"/>
            <w:r>
              <w:rPr>
                <w:rFonts w:cs="Arial" w:hAnsi="Arial" w:ascii="Arial"/>
                <w:sz w:val="16"/>
                <w:szCs w:val="16"/>
              </w:rPr>
              <w:t>k.o</w:t>
            </w:r>
            <w:proofErr w:type="spellEnd"/>
            <w:r>
              <w:rPr>
                <w:rFonts w:cs="Arial" w:hAnsi="Arial" w:ascii="Arial"/>
                <w:sz w:val="16"/>
                <w:szCs w:val="16"/>
              </w:rPr>
              <w:t xml:space="preserve"> Đurđenovac                                                                            -kč.br.1175/11  3 zgrade i </w:t>
            </w:r>
            <w:proofErr w:type="spellStart"/>
            <w:r>
              <w:rPr>
                <w:rFonts w:cs="Arial" w:hAnsi="Arial" w:ascii="Arial"/>
                <w:sz w:val="16"/>
                <w:szCs w:val="16"/>
              </w:rPr>
              <w:t>ekon.dvor</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xml:space="preserve">. Zrinskog 17383 m2 </w:t>
            </w:r>
          </w:p>
          <w:p w:rsidRDefault="00772588" w:rsidP="00F14892" w:rsidR="00772588">
            <w:pPr>
              <w:rPr>
                <w:rFonts w:cs="Arial" w:hAnsi="Arial" w:ascii="Arial"/>
                <w:sz w:val="16"/>
                <w:szCs w:val="16"/>
              </w:rPr>
            </w:pPr>
            <w:r>
              <w:rPr>
                <w:rFonts w:cs="Arial" w:hAnsi="Arial" w:ascii="Arial"/>
                <w:sz w:val="16"/>
                <w:szCs w:val="16"/>
              </w:rPr>
              <w:t xml:space="preserve">-kč.br.1175/12 trafostanica Trg </w:t>
            </w:r>
            <w:proofErr w:type="spellStart"/>
            <w:r>
              <w:rPr>
                <w:rFonts w:cs="Arial" w:hAnsi="Arial" w:ascii="Arial"/>
                <w:sz w:val="16"/>
                <w:szCs w:val="16"/>
              </w:rPr>
              <w:t>N.Š</w:t>
            </w:r>
            <w:proofErr w:type="spellEnd"/>
            <w:r>
              <w:rPr>
                <w:rFonts w:cs="Arial" w:hAnsi="Arial" w:ascii="Arial"/>
                <w:sz w:val="16"/>
                <w:szCs w:val="16"/>
              </w:rPr>
              <w:t>. Zrinskog 51 m2</w:t>
            </w:r>
          </w:p>
          <w:p w:rsidRDefault="00772588" w:rsidP="00F14892" w:rsidR="00772588">
            <w:pPr>
              <w:rPr>
                <w:rFonts w:cs="Arial" w:hAnsi="Arial" w:ascii="Arial"/>
                <w:sz w:val="16"/>
                <w:szCs w:val="16"/>
              </w:rPr>
            </w:pPr>
            <w:r>
              <w:rPr>
                <w:rFonts w:cs="Arial" w:hAnsi="Arial" w:ascii="Arial"/>
                <w:sz w:val="16"/>
                <w:szCs w:val="16"/>
              </w:rPr>
              <w:lastRenderedPageBreak/>
              <w:t xml:space="preserve">-kč.br.1175/13  3 zgrade i </w:t>
            </w:r>
            <w:proofErr w:type="spellStart"/>
            <w:r>
              <w:rPr>
                <w:rFonts w:cs="Arial" w:hAnsi="Arial" w:ascii="Arial"/>
                <w:sz w:val="16"/>
                <w:szCs w:val="16"/>
              </w:rPr>
              <w:t>ekon.dvor</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Zrinskog  4678 m2</w:t>
            </w:r>
          </w:p>
          <w:p w:rsidRDefault="00772588" w:rsidP="00F14892" w:rsidR="00772588">
            <w:pPr>
              <w:rPr>
                <w:rFonts w:cs="Arial" w:hAnsi="Arial" w:ascii="Arial"/>
                <w:sz w:val="16"/>
                <w:szCs w:val="16"/>
              </w:rPr>
            </w:pPr>
            <w:r>
              <w:rPr>
                <w:rFonts w:cs="Arial" w:hAnsi="Arial" w:ascii="Arial"/>
                <w:sz w:val="16"/>
                <w:szCs w:val="16"/>
              </w:rPr>
              <w:t xml:space="preserve">-kč.br.1175/16   trafostanica  Trg </w:t>
            </w:r>
            <w:proofErr w:type="spellStart"/>
            <w:r>
              <w:rPr>
                <w:rFonts w:cs="Arial" w:hAnsi="Arial" w:ascii="Arial"/>
                <w:sz w:val="16"/>
                <w:szCs w:val="16"/>
              </w:rPr>
              <w:t>N.Š</w:t>
            </w:r>
            <w:proofErr w:type="spellEnd"/>
            <w:r>
              <w:rPr>
                <w:rFonts w:cs="Arial" w:hAnsi="Arial" w:ascii="Arial"/>
                <w:sz w:val="16"/>
                <w:szCs w:val="16"/>
              </w:rPr>
              <w:t>. Zrinskog 101  m2</w:t>
            </w:r>
          </w:p>
          <w:p w:rsidRDefault="00772588" w:rsidP="00F14892" w:rsidR="00772588">
            <w:pPr>
              <w:rPr>
                <w:rFonts w:cs="Arial" w:hAnsi="Arial" w:ascii="Arial"/>
                <w:sz w:val="16"/>
                <w:szCs w:val="16"/>
              </w:rPr>
            </w:pPr>
            <w:r>
              <w:rPr>
                <w:rFonts w:cs="Arial" w:hAnsi="Arial" w:ascii="Arial"/>
                <w:sz w:val="16"/>
                <w:szCs w:val="16"/>
              </w:rPr>
              <w:t xml:space="preserve">-kč.br.1177/6  7  zgrada i </w:t>
            </w:r>
            <w:proofErr w:type="spellStart"/>
            <w:r>
              <w:rPr>
                <w:rFonts w:cs="Arial" w:hAnsi="Arial" w:ascii="Arial"/>
                <w:sz w:val="16"/>
                <w:szCs w:val="16"/>
              </w:rPr>
              <w:t>ekon.dvor</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Zrinskog 17443 m2</w:t>
            </w:r>
          </w:p>
          <w:p w:rsidRDefault="00772588" w:rsidP="00F14892" w:rsidR="00772588">
            <w:pPr>
              <w:rPr>
                <w:rFonts w:cs="Arial" w:hAnsi="Arial" w:ascii="Arial"/>
                <w:sz w:val="16"/>
                <w:szCs w:val="16"/>
              </w:rPr>
            </w:pPr>
            <w:r>
              <w:rPr>
                <w:rFonts w:cs="Arial" w:hAnsi="Arial" w:ascii="Arial"/>
                <w:sz w:val="16"/>
                <w:szCs w:val="16"/>
              </w:rPr>
              <w:t xml:space="preserve">-kč.br.1177/7  2 zgrade i </w:t>
            </w:r>
            <w:proofErr w:type="spellStart"/>
            <w:r>
              <w:rPr>
                <w:rFonts w:cs="Arial" w:hAnsi="Arial" w:ascii="Arial"/>
                <w:sz w:val="16"/>
                <w:szCs w:val="16"/>
              </w:rPr>
              <w:t>ekon.dvor</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xml:space="preserve">. Zrinskog 3060 m2                         -kč.br.1177/9   zgrada i </w:t>
            </w:r>
            <w:proofErr w:type="spellStart"/>
            <w:r>
              <w:rPr>
                <w:rFonts w:cs="Arial" w:hAnsi="Arial" w:ascii="Arial"/>
                <w:sz w:val="16"/>
                <w:szCs w:val="16"/>
              </w:rPr>
              <w:t>ekon.dvor</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Zrinskog 2135 m2</w:t>
            </w:r>
          </w:p>
          <w:p w:rsidRDefault="00772588" w:rsidP="00F14892" w:rsidR="00772588">
            <w:pPr>
              <w:tabs>
                <w:tab w:pos="708" w:val="left"/>
              </w:tabs>
              <w:suppressAutoHyphens/>
              <w:spacing w:lineRule="atLeast" w:line="100"/>
              <w:rPr>
                <w:rFonts w:cs="Arial" w:hAnsi="Arial" w:ascii="Arial"/>
                <w:sz w:val="16"/>
                <w:szCs w:val="16"/>
              </w:rPr>
            </w:pPr>
            <w:r>
              <w:rPr>
                <w:rFonts w:cs="Arial" w:hAnsi="Arial" w:ascii="Arial"/>
                <w:sz w:val="16"/>
                <w:szCs w:val="16"/>
              </w:rPr>
              <w:t xml:space="preserve"> -kč.br.1177/10  9 zgrada i </w:t>
            </w:r>
            <w:proofErr w:type="spellStart"/>
            <w:r>
              <w:rPr>
                <w:rFonts w:cs="Arial" w:hAnsi="Arial" w:ascii="Arial"/>
                <w:sz w:val="16"/>
                <w:szCs w:val="16"/>
              </w:rPr>
              <w:t>ekon.dvor</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xml:space="preserve">. Zrinskog 16233 m2                                                               -kč.br.1177/11  4 zgrade i </w:t>
            </w:r>
            <w:proofErr w:type="spellStart"/>
            <w:r>
              <w:rPr>
                <w:rFonts w:cs="Arial" w:hAnsi="Arial" w:ascii="Arial"/>
                <w:sz w:val="16"/>
                <w:szCs w:val="16"/>
              </w:rPr>
              <w:t>ekon.dvor</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Zrinskog 2741 m2</w:t>
            </w:r>
          </w:p>
        </w:tc>
        <w:tc>
          <w:tcPr>
            <w:tcW w:type="dxa" w:w="2394"/>
            <w:tcBorders>
              <w:top w:space="0" w:sz="4" w:color="auto" w:val="single"/>
              <w:left w:space="0" w:sz="4" w:color="auto" w:val="single"/>
              <w:bottom w:space="0" w:sz="4" w:color="auto" w:val="single"/>
              <w:right w:space="0" w:sz="4" w:color="auto" w:val="single"/>
            </w:tcBorders>
          </w:tcPr>
          <w:p w:rsidRDefault="00772588" w:rsidP="00F14892" w:rsidR="00772588">
            <w:pPr>
              <w:ind w:hanging="349" w:left="709"/>
              <w:jc w:val="right"/>
              <w:rPr>
                <w:rFonts w:cs="Arial" w:hAnsi="Arial" w:ascii="Arial"/>
                <w:b/>
                <w:kern w:val="2"/>
                <w:lang w:eastAsia="ar-SA"/>
              </w:rPr>
            </w:pPr>
          </w:p>
          <w:p w:rsidRDefault="00772588" w:rsidP="00F14892" w:rsidR="00772588">
            <w:pPr>
              <w:ind w:hanging="349" w:left="709"/>
              <w:jc w:val="right"/>
              <w:rPr>
                <w:rFonts w:cs="Arial" w:hAnsi="Arial" w:ascii="Arial"/>
                <w:b/>
              </w:rPr>
            </w:pPr>
          </w:p>
          <w:p w:rsidRDefault="00772588" w:rsidP="00F14892" w:rsidR="00772588">
            <w:pPr>
              <w:ind w:hanging="349" w:left="709"/>
              <w:jc w:val="right"/>
              <w:rPr>
                <w:rFonts w:cs="Arial" w:hAnsi="Arial" w:ascii="Arial"/>
                <w:b/>
              </w:rPr>
            </w:pPr>
          </w:p>
          <w:p w:rsidRDefault="00772588" w:rsidP="00F14892" w:rsidR="00772588">
            <w:pPr>
              <w:ind w:hanging="349" w:left="709"/>
              <w:jc w:val="right"/>
              <w:rPr>
                <w:rFonts w:cs="Arial" w:hAnsi="Arial" w:ascii="Arial"/>
                <w:b/>
              </w:rPr>
            </w:pPr>
          </w:p>
          <w:p w:rsidRDefault="00772588" w:rsidP="00F14892" w:rsidR="00772588">
            <w:pPr>
              <w:ind w:hanging="349" w:left="709"/>
              <w:jc w:val="right"/>
              <w:rPr>
                <w:rFonts w:cs="Arial" w:hAnsi="Arial" w:ascii="Arial"/>
              </w:rPr>
            </w:pPr>
            <w:r>
              <w:rPr>
                <w:rFonts w:cs="Arial" w:hAnsi="Arial" w:ascii="Arial"/>
              </w:rPr>
              <w:t xml:space="preserve">20.519.000,00 </w:t>
            </w:r>
          </w:p>
          <w:p w:rsidRDefault="00772588" w:rsidP="00F14892" w:rsidR="00772588">
            <w:pPr>
              <w:ind w:left="360"/>
              <w:jc w:val="right"/>
              <w:rPr>
                <w:rFonts w:cs="Arial" w:hAnsi="Arial" w:ascii="Arial"/>
              </w:rPr>
            </w:pPr>
          </w:p>
          <w:p w:rsidRDefault="00772588" w:rsidP="00F14892" w:rsidR="00772588">
            <w:pPr>
              <w:tabs>
                <w:tab w:pos="708" w:val="left"/>
              </w:tabs>
              <w:jc w:val="right"/>
              <w:rPr>
                <w:rFonts w:cs="Arial" w:hAnsi="Arial" w:ascii="Arial"/>
                <w:b/>
              </w:rPr>
            </w:pPr>
          </w:p>
        </w:tc>
        <w:tc>
          <w:tcPr>
            <w:tcW w:type="dxa" w:w="2250"/>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tabs>
                <w:tab w:pos="708" w:val="left"/>
              </w:tabs>
              <w:jc w:val="right"/>
              <w:rPr>
                <w:rFonts w:cs="Arial" w:hAnsi="Arial" w:ascii="Arial"/>
              </w:rPr>
            </w:pPr>
            <w:r>
              <w:rPr>
                <w:rFonts w:cs="Arial" w:hAnsi="Arial" w:ascii="Arial"/>
              </w:rPr>
              <w:t>3.886.279,00</w:t>
            </w:r>
          </w:p>
        </w:tc>
      </w:tr>
      <w:tr w:rsidTr="00F14892" w:rsidR="00772588">
        <w:tc>
          <w:tcPr>
            <w:tcW w:type="dxa" w:w="65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20"/>
                <w:szCs w:val="20"/>
              </w:rPr>
            </w:pPr>
            <w:r>
              <w:rPr>
                <w:rFonts w:cs="Arial" w:hAnsi="Arial" w:ascii="Arial"/>
                <w:sz w:val="20"/>
                <w:szCs w:val="20"/>
              </w:rPr>
              <w:lastRenderedPageBreak/>
              <w:t>12.</w:t>
            </w: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kern w:val="2"/>
                <w:sz w:val="16"/>
                <w:szCs w:val="16"/>
                <w:lang w:eastAsia="ar-SA"/>
              </w:rPr>
            </w:pPr>
            <w:r>
              <w:rPr>
                <w:rFonts w:cs="Arial" w:hAnsi="Arial" w:ascii="Arial"/>
                <w:sz w:val="16"/>
                <w:szCs w:val="16"/>
              </w:rPr>
              <w:t xml:space="preserve">upisana u zk.ul.1236 </w:t>
            </w:r>
            <w:proofErr w:type="spellStart"/>
            <w:r>
              <w:rPr>
                <w:rFonts w:cs="Arial" w:hAnsi="Arial" w:ascii="Arial"/>
                <w:sz w:val="16"/>
                <w:szCs w:val="16"/>
              </w:rPr>
              <w:t>k.o</w:t>
            </w:r>
            <w:proofErr w:type="spellEnd"/>
            <w:r>
              <w:rPr>
                <w:rFonts w:cs="Arial" w:hAnsi="Arial" w:ascii="Arial"/>
                <w:sz w:val="16"/>
                <w:szCs w:val="16"/>
              </w:rPr>
              <w:t xml:space="preserve"> Đurđenovac kč.br.1175/3   4 zgrade i </w:t>
            </w:r>
            <w:proofErr w:type="spellStart"/>
            <w:r>
              <w:rPr>
                <w:rFonts w:cs="Arial" w:hAnsi="Arial" w:ascii="Arial"/>
                <w:sz w:val="16"/>
                <w:szCs w:val="16"/>
              </w:rPr>
              <w:t>ekon.dvorište</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xml:space="preserve">. Zrinskog 3952 m2, </w:t>
            </w:r>
            <w:proofErr w:type="spellStart"/>
            <w:r>
              <w:rPr>
                <w:rFonts w:cs="Arial" w:hAnsi="Arial" w:ascii="Arial"/>
                <w:sz w:val="16"/>
                <w:szCs w:val="16"/>
              </w:rPr>
              <w:t>pripis</w:t>
            </w:r>
            <w:proofErr w:type="spellEnd"/>
            <w:r>
              <w:rPr>
                <w:rFonts w:cs="Arial" w:hAnsi="Arial" w:ascii="Arial"/>
                <w:sz w:val="16"/>
                <w:szCs w:val="16"/>
              </w:rPr>
              <w:t xml:space="preserve"> iz uloška 1174</w:t>
            </w:r>
          </w:p>
        </w:tc>
        <w:tc>
          <w:tcPr>
            <w:tcW w:type="dxa" w:w="2394"/>
            <w:tcBorders>
              <w:top w:space="0" w:sz="4" w:color="auto" w:val="single"/>
              <w:left w:space="0" w:sz="4" w:color="auto" w:val="single"/>
              <w:bottom w:space="0" w:sz="4" w:color="auto" w:val="single"/>
              <w:right w:space="0" w:sz="4" w:color="auto" w:val="single"/>
            </w:tcBorders>
          </w:tcPr>
          <w:p w:rsidRDefault="00772588" w:rsidP="00F14892" w:rsidR="00772588">
            <w:pPr>
              <w:ind w:hanging="349" w:left="709"/>
              <w:jc w:val="right"/>
              <w:rPr>
                <w:rFonts w:cs="Arial" w:hAnsi="Arial" w:ascii="Arial"/>
                <w:kern w:val="2"/>
                <w:lang w:eastAsia="ar-SA"/>
              </w:rPr>
            </w:pPr>
          </w:p>
          <w:p w:rsidRDefault="00772588" w:rsidP="00F14892" w:rsidR="00772588">
            <w:pPr>
              <w:tabs>
                <w:tab w:pos="708" w:val="left"/>
              </w:tabs>
              <w:suppressAutoHyphens/>
              <w:spacing w:lineRule="atLeast" w:line="100"/>
              <w:ind w:hanging="349" w:left="709"/>
              <w:jc w:val="right"/>
              <w:rPr>
                <w:rFonts w:cs="Arial" w:hAnsi="Arial" w:ascii="Arial"/>
                <w:kern w:val="2"/>
                <w:lang w:eastAsia="ar-SA"/>
              </w:rPr>
            </w:pPr>
            <w:r>
              <w:rPr>
                <w:rFonts w:cs="Arial" w:hAnsi="Arial" w:ascii="Arial"/>
              </w:rPr>
              <w:t>975.000,00</w:t>
            </w:r>
          </w:p>
        </w:tc>
        <w:tc>
          <w:tcPr>
            <w:tcW w:type="dxa" w:w="2250"/>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rPr>
            </w:pPr>
          </w:p>
          <w:p w:rsidRDefault="00772588" w:rsidP="00F14892" w:rsidR="00772588">
            <w:pPr>
              <w:tabs>
                <w:tab w:pos="708" w:val="left"/>
              </w:tabs>
              <w:jc w:val="right"/>
              <w:rPr>
                <w:rFonts w:cs="Arial" w:hAnsi="Arial" w:ascii="Arial"/>
              </w:rPr>
            </w:pPr>
            <w:r>
              <w:rPr>
                <w:rFonts w:cs="Arial" w:hAnsi="Arial" w:ascii="Arial"/>
              </w:rPr>
              <w:t>319.488,00</w:t>
            </w:r>
          </w:p>
        </w:tc>
      </w:tr>
      <w:tr w:rsidTr="00F14892" w:rsidR="00772588">
        <w:tc>
          <w:tcPr>
            <w:tcW w:type="dxa" w:w="65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20"/>
                <w:szCs w:val="20"/>
              </w:rPr>
            </w:pPr>
            <w:r>
              <w:rPr>
                <w:rFonts w:cs="Arial" w:hAnsi="Arial" w:ascii="Arial"/>
                <w:sz w:val="20"/>
                <w:szCs w:val="20"/>
              </w:rPr>
              <w:t>13.</w:t>
            </w: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kern w:val="2"/>
                <w:sz w:val="16"/>
                <w:szCs w:val="16"/>
                <w:lang w:eastAsia="ar-SA"/>
              </w:rPr>
            </w:pPr>
            <w:r>
              <w:rPr>
                <w:rFonts w:cs="Arial" w:hAnsi="Arial" w:ascii="Arial"/>
                <w:sz w:val="16"/>
                <w:szCs w:val="16"/>
              </w:rPr>
              <w:t xml:space="preserve">upisana u zk.ul.1238 </w:t>
            </w:r>
            <w:proofErr w:type="spellStart"/>
            <w:r>
              <w:rPr>
                <w:rFonts w:cs="Arial" w:hAnsi="Arial" w:ascii="Arial"/>
                <w:sz w:val="16"/>
                <w:szCs w:val="16"/>
              </w:rPr>
              <w:t>k.o</w:t>
            </w:r>
            <w:proofErr w:type="spellEnd"/>
            <w:r>
              <w:rPr>
                <w:rFonts w:cs="Arial" w:hAnsi="Arial" w:ascii="Arial"/>
                <w:sz w:val="16"/>
                <w:szCs w:val="16"/>
              </w:rPr>
              <w:t xml:space="preserve"> Đurđenovac kč.br.1177/8  3 zgrade i </w:t>
            </w:r>
            <w:proofErr w:type="spellStart"/>
            <w:r>
              <w:rPr>
                <w:rFonts w:cs="Arial" w:hAnsi="Arial" w:ascii="Arial"/>
                <w:sz w:val="16"/>
                <w:szCs w:val="16"/>
              </w:rPr>
              <w:t>ekon.dvorište</w:t>
            </w:r>
            <w:proofErr w:type="spellEnd"/>
            <w:r>
              <w:rPr>
                <w:rFonts w:cs="Arial" w:hAnsi="Arial" w:ascii="Arial"/>
                <w:sz w:val="16"/>
                <w:szCs w:val="16"/>
              </w:rPr>
              <w:t xml:space="preserve">  Trg </w:t>
            </w:r>
            <w:proofErr w:type="spellStart"/>
            <w:r>
              <w:rPr>
                <w:rFonts w:cs="Arial" w:hAnsi="Arial" w:ascii="Arial"/>
                <w:sz w:val="16"/>
                <w:szCs w:val="16"/>
              </w:rPr>
              <w:t>N.Š</w:t>
            </w:r>
            <w:proofErr w:type="spellEnd"/>
            <w:r>
              <w:rPr>
                <w:rFonts w:cs="Arial" w:hAnsi="Arial" w:ascii="Arial"/>
                <w:sz w:val="16"/>
                <w:szCs w:val="16"/>
              </w:rPr>
              <w:t xml:space="preserve">. Zrinskog 4840 m2, </w:t>
            </w:r>
            <w:proofErr w:type="spellStart"/>
            <w:r>
              <w:rPr>
                <w:rFonts w:cs="Arial" w:hAnsi="Arial" w:ascii="Arial"/>
                <w:sz w:val="16"/>
                <w:szCs w:val="16"/>
              </w:rPr>
              <w:t>pripis</w:t>
            </w:r>
            <w:proofErr w:type="spellEnd"/>
            <w:r>
              <w:rPr>
                <w:rFonts w:cs="Arial" w:hAnsi="Arial" w:ascii="Arial"/>
                <w:sz w:val="16"/>
                <w:szCs w:val="16"/>
              </w:rPr>
              <w:t xml:space="preserve"> iz uloška 1174</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ind w:hanging="349" w:left="709"/>
              <w:jc w:val="right"/>
              <w:rPr>
                <w:rFonts w:cs="Arial" w:hAnsi="Arial" w:ascii="Arial"/>
                <w:kern w:val="2"/>
                <w:lang w:eastAsia="ar-SA"/>
              </w:rPr>
            </w:pPr>
            <w:r>
              <w:rPr>
                <w:rFonts w:cs="Arial" w:hAnsi="Arial" w:ascii="Arial"/>
              </w:rPr>
              <w:t>3.165.000,00</w:t>
            </w: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rPr>
            </w:pPr>
            <w:r>
              <w:rPr>
                <w:rFonts w:cs="Arial" w:hAnsi="Arial" w:ascii="Arial"/>
              </w:rPr>
              <w:t>599.448,00</w:t>
            </w:r>
          </w:p>
        </w:tc>
      </w:tr>
      <w:tr w:rsidTr="00F14892" w:rsidR="00772588">
        <w:tc>
          <w:tcPr>
            <w:tcW w:type="dxa" w:w="65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sz w:val="20"/>
                <w:szCs w:val="20"/>
              </w:rPr>
            </w:pPr>
            <w:r>
              <w:rPr>
                <w:rFonts w:cs="Arial" w:hAnsi="Arial" w:ascii="Arial"/>
                <w:sz w:val="20"/>
                <w:szCs w:val="20"/>
              </w:rPr>
              <w:t>14.</w:t>
            </w: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rPr>
                <w:rFonts w:cs="Arial" w:hAnsi="Arial" w:ascii="Arial"/>
                <w:kern w:val="2"/>
                <w:sz w:val="16"/>
                <w:szCs w:val="16"/>
                <w:lang w:eastAsia="ar-SA"/>
              </w:rPr>
            </w:pPr>
            <w:r>
              <w:rPr>
                <w:rFonts w:cs="Arial" w:hAnsi="Arial" w:ascii="Arial"/>
                <w:sz w:val="16"/>
                <w:szCs w:val="16"/>
              </w:rPr>
              <w:t xml:space="preserve">upisana u </w:t>
            </w:r>
            <w:proofErr w:type="spellStart"/>
            <w:r>
              <w:rPr>
                <w:rFonts w:cs="Arial" w:hAnsi="Arial" w:ascii="Arial"/>
                <w:sz w:val="16"/>
                <w:szCs w:val="16"/>
              </w:rPr>
              <w:t>zk.ul</w:t>
            </w:r>
            <w:proofErr w:type="spellEnd"/>
            <w:r>
              <w:rPr>
                <w:rFonts w:cs="Arial" w:hAnsi="Arial" w:ascii="Arial"/>
                <w:sz w:val="16"/>
                <w:szCs w:val="16"/>
              </w:rPr>
              <w:t xml:space="preserve">. 506  </w:t>
            </w:r>
            <w:proofErr w:type="spellStart"/>
            <w:r>
              <w:rPr>
                <w:rFonts w:cs="Arial" w:hAnsi="Arial" w:ascii="Arial"/>
                <w:sz w:val="16"/>
                <w:szCs w:val="16"/>
              </w:rPr>
              <w:t>k.o</w:t>
            </w:r>
            <w:proofErr w:type="spellEnd"/>
            <w:r>
              <w:rPr>
                <w:rFonts w:cs="Arial" w:hAnsi="Arial" w:ascii="Arial"/>
                <w:sz w:val="16"/>
                <w:szCs w:val="16"/>
              </w:rPr>
              <w:t xml:space="preserve">  </w:t>
            </w:r>
            <w:proofErr w:type="spellStart"/>
            <w:r>
              <w:rPr>
                <w:rFonts w:cs="Arial" w:hAnsi="Arial" w:ascii="Arial"/>
                <w:sz w:val="16"/>
                <w:szCs w:val="16"/>
              </w:rPr>
              <w:t>Beljevina</w:t>
            </w:r>
            <w:proofErr w:type="spellEnd"/>
            <w:r>
              <w:rPr>
                <w:rFonts w:cs="Arial" w:hAnsi="Arial" w:ascii="Arial"/>
                <w:sz w:val="16"/>
                <w:szCs w:val="16"/>
              </w:rPr>
              <w:t xml:space="preserve">                                                                                -kč.br. 318/1 temelji ,8 zgrada i </w:t>
            </w:r>
            <w:proofErr w:type="spellStart"/>
            <w:r>
              <w:rPr>
                <w:rFonts w:cs="Arial" w:hAnsi="Arial" w:ascii="Arial"/>
                <w:sz w:val="16"/>
                <w:szCs w:val="16"/>
              </w:rPr>
              <w:t>ekonmsko</w:t>
            </w:r>
            <w:proofErr w:type="spellEnd"/>
            <w:r>
              <w:rPr>
                <w:rFonts w:cs="Arial" w:hAnsi="Arial" w:ascii="Arial"/>
                <w:sz w:val="16"/>
                <w:szCs w:val="16"/>
              </w:rPr>
              <w:t xml:space="preserve"> dvorište 20345  m2</w:t>
            </w:r>
          </w:p>
          <w:p w:rsidRDefault="00772588" w:rsidP="00F14892" w:rsidR="00772588">
            <w:pPr>
              <w:rPr>
                <w:rFonts w:cs="Arial" w:hAnsi="Arial" w:ascii="Arial"/>
                <w:sz w:val="16"/>
                <w:szCs w:val="16"/>
              </w:rPr>
            </w:pPr>
            <w:r>
              <w:rPr>
                <w:rFonts w:cs="Arial" w:hAnsi="Arial" w:ascii="Arial"/>
                <w:sz w:val="16"/>
                <w:szCs w:val="16"/>
              </w:rPr>
              <w:t xml:space="preserve">-kč.br. 318/5 6 zgrada  1604 m2 </w:t>
            </w:r>
          </w:p>
          <w:p w:rsidRDefault="00772588" w:rsidP="00F14892" w:rsidR="00772588">
            <w:pPr>
              <w:rPr>
                <w:rFonts w:cs="Arial" w:hAnsi="Arial" w:ascii="Arial"/>
                <w:sz w:val="16"/>
                <w:szCs w:val="16"/>
              </w:rPr>
            </w:pPr>
            <w:r>
              <w:rPr>
                <w:rFonts w:cs="Arial" w:hAnsi="Arial" w:ascii="Arial"/>
                <w:sz w:val="16"/>
                <w:szCs w:val="16"/>
              </w:rPr>
              <w:t xml:space="preserve">upisana u </w:t>
            </w:r>
            <w:proofErr w:type="spellStart"/>
            <w:r>
              <w:rPr>
                <w:rFonts w:cs="Arial" w:hAnsi="Arial" w:ascii="Arial"/>
                <w:sz w:val="16"/>
                <w:szCs w:val="16"/>
              </w:rPr>
              <w:t>zk.ul</w:t>
            </w:r>
            <w:proofErr w:type="spellEnd"/>
            <w:r>
              <w:rPr>
                <w:rFonts w:cs="Arial" w:hAnsi="Arial" w:ascii="Arial"/>
                <w:sz w:val="16"/>
                <w:szCs w:val="16"/>
              </w:rPr>
              <w:t xml:space="preserve">. 647  </w:t>
            </w:r>
            <w:proofErr w:type="spellStart"/>
            <w:r>
              <w:rPr>
                <w:rFonts w:cs="Arial" w:hAnsi="Arial" w:ascii="Arial"/>
                <w:sz w:val="16"/>
                <w:szCs w:val="16"/>
              </w:rPr>
              <w:t>k.o</w:t>
            </w:r>
            <w:proofErr w:type="spellEnd"/>
            <w:r>
              <w:rPr>
                <w:rFonts w:cs="Arial" w:hAnsi="Arial" w:ascii="Arial"/>
                <w:sz w:val="16"/>
                <w:szCs w:val="16"/>
              </w:rPr>
              <w:t xml:space="preserve">  </w:t>
            </w:r>
            <w:proofErr w:type="spellStart"/>
            <w:r>
              <w:rPr>
                <w:rFonts w:cs="Arial" w:hAnsi="Arial" w:ascii="Arial"/>
                <w:sz w:val="16"/>
                <w:szCs w:val="16"/>
              </w:rPr>
              <w:t>Beljevina</w:t>
            </w:r>
            <w:proofErr w:type="spellEnd"/>
            <w:r>
              <w:rPr>
                <w:rFonts w:cs="Arial" w:hAnsi="Arial" w:ascii="Arial"/>
                <w:sz w:val="16"/>
                <w:szCs w:val="16"/>
              </w:rPr>
              <w:t xml:space="preserve">                        -kč.br. 318/3 1 zgrada </w:t>
            </w:r>
            <w:proofErr w:type="spellStart"/>
            <w:r>
              <w:rPr>
                <w:rFonts w:cs="Arial" w:hAnsi="Arial" w:ascii="Arial"/>
                <w:sz w:val="16"/>
                <w:szCs w:val="16"/>
              </w:rPr>
              <w:t>Lj</w:t>
            </w:r>
            <w:proofErr w:type="spellEnd"/>
            <w:r>
              <w:rPr>
                <w:rFonts w:cs="Arial" w:hAnsi="Arial" w:ascii="Arial"/>
                <w:sz w:val="16"/>
                <w:szCs w:val="16"/>
              </w:rPr>
              <w:t xml:space="preserve">. Gaja  1308 m2 </w:t>
            </w:r>
          </w:p>
          <w:p w:rsidRDefault="00772588" w:rsidP="00F14892" w:rsidR="00772588">
            <w:pPr>
              <w:tabs>
                <w:tab w:pos="708" w:val="left"/>
              </w:tabs>
              <w:rPr>
                <w:rFonts w:cs="Arial" w:hAnsi="Arial" w:ascii="Arial"/>
                <w:kern w:val="2"/>
                <w:sz w:val="16"/>
                <w:szCs w:val="16"/>
                <w:lang w:eastAsia="ar-SA"/>
              </w:rPr>
            </w:pPr>
            <w:r>
              <w:rPr>
                <w:rFonts w:cs="Arial" w:hAnsi="Arial" w:ascii="Arial"/>
                <w:sz w:val="16"/>
                <w:szCs w:val="16"/>
              </w:rPr>
              <w:t xml:space="preserve">upisana u </w:t>
            </w:r>
            <w:proofErr w:type="spellStart"/>
            <w:r>
              <w:rPr>
                <w:rFonts w:cs="Arial" w:hAnsi="Arial" w:ascii="Arial"/>
                <w:sz w:val="16"/>
                <w:szCs w:val="16"/>
              </w:rPr>
              <w:t>zk.ul</w:t>
            </w:r>
            <w:proofErr w:type="spellEnd"/>
            <w:r>
              <w:rPr>
                <w:rFonts w:cs="Arial" w:hAnsi="Arial" w:ascii="Arial"/>
                <w:sz w:val="16"/>
                <w:szCs w:val="16"/>
              </w:rPr>
              <w:t xml:space="preserve">. 648  </w:t>
            </w:r>
            <w:proofErr w:type="spellStart"/>
            <w:r>
              <w:rPr>
                <w:rFonts w:cs="Arial" w:hAnsi="Arial" w:ascii="Arial"/>
                <w:sz w:val="16"/>
                <w:szCs w:val="16"/>
              </w:rPr>
              <w:t>k.o</w:t>
            </w:r>
            <w:proofErr w:type="spellEnd"/>
            <w:r>
              <w:rPr>
                <w:rFonts w:cs="Arial" w:hAnsi="Arial" w:ascii="Arial"/>
                <w:sz w:val="16"/>
                <w:szCs w:val="16"/>
              </w:rPr>
              <w:t xml:space="preserve">  </w:t>
            </w:r>
            <w:proofErr w:type="spellStart"/>
            <w:r>
              <w:rPr>
                <w:rFonts w:cs="Arial" w:hAnsi="Arial" w:ascii="Arial"/>
                <w:sz w:val="16"/>
                <w:szCs w:val="16"/>
              </w:rPr>
              <w:t>Beljevina</w:t>
            </w:r>
            <w:proofErr w:type="spellEnd"/>
            <w:r>
              <w:rPr>
                <w:rFonts w:cs="Arial" w:hAnsi="Arial" w:ascii="Arial"/>
                <w:sz w:val="16"/>
                <w:szCs w:val="16"/>
              </w:rPr>
              <w:t xml:space="preserve">  kč.br. 318/4 1 zgrada </w:t>
            </w:r>
            <w:proofErr w:type="spellStart"/>
            <w:r>
              <w:rPr>
                <w:rFonts w:cs="Arial" w:hAnsi="Arial" w:ascii="Arial"/>
                <w:sz w:val="16"/>
                <w:szCs w:val="16"/>
              </w:rPr>
              <w:t>Lj</w:t>
            </w:r>
            <w:proofErr w:type="spellEnd"/>
            <w:r>
              <w:rPr>
                <w:rFonts w:cs="Arial" w:hAnsi="Arial" w:ascii="Arial"/>
                <w:sz w:val="16"/>
                <w:szCs w:val="16"/>
              </w:rPr>
              <w:t xml:space="preserve">. Gaja 227 m2 </w:t>
            </w:r>
          </w:p>
        </w:tc>
        <w:tc>
          <w:tcPr>
            <w:tcW w:type="dxa" w:w="2394"/>
            <w:tcBorders>
              <w:top w:space="0" w:sz="4" w:color="auto" w:val="single"/>
              <w:left w:space="0" w:sz="4" w:color="auto" w:val="single"/>
              <w:bottom w:space="0" w:sz="4" w:color="auto" w:val="single"/>
              <w:right w:space="0" w:sz="4" w:color="auto" w:val="single"/>
            </w:tcBorders>
          </w:tcPr>
          <w:p w:rsidRDefault="00772588" w:rsidP="00F14892" w:rsidR="00772588">
            <w:pPr>
              <w:ind w:hanging="349" w:left="709"/>
              <w:jc w:val="right"/>
              <w:rPr>
                <w:rFonts w:cs="Arial" w:hAnsi="Arial" w:ascii="Arial"/>
                <w:b/>
                <w:kern w:val="2"/>
                <w:lang w:eastAsia="ar-SA"/>
              </w:rPr>
            </w:pPr>
          </w:p>
          <w:p w:rsidRDefault="00772588" w:rsidP="00F14892" w:rsidR="00772588">
            <w:pPr>
              <w:ind w:hanging="349" w:left="709"/>
              <w:jc w:val="right"/>
              <w:rPr>
                <w:rFonts w:cs="Arial" w:hAnsi="Arial" w:ascii="Arial"/>
                <w:b/>
              </w:rPr>
            </w:pPr>
          </w:p>
          <w:p w:rsidRDefault="00772588" w:rsidP="00F14892" w:rsidR="00772588">
            <w:pPr>
              <w:tabs>
                <w:tab w:pos="708" w:val="left"/>
              </w:tabs>
              <w:suppressAutoHyphens/>
              <w:spacing w:lineRule="atLeast" w:line="100"/>
              <w:ind w:hanging="349" w:left="709"/>
              <w:jc w:val="right"/>
              <w:rPr>
                <w:rFonts w:cs="Arial" w:hAnsi="Arial" w:ascii="Arial"/>
                <w:kern w:val="2"/>
                <w:lang w:eastAsia="ar-SA"/>
              </w:rPr>
            </w:pPr>
            <w:r>
              <w:rPr>
                <w:rFonts w:cs="Arial" w:hAnsi="Arial" w:ascii="Arial"/>
              </w:rPr>
              <w:t>8.517.396,91</w:t>
            </w:r>
          </w:p>
        </w:tc>
        <w:tc>
          <w:tcPr>
            <w:tcW w:type="dxa" w:w="2250"/>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rPr>
            </w:pPr>
          </w:p>
          <w:p w:rsidRDefault="00772588" w:rsidP="00F14892" w:rsidR="00772588">
            <w:pPr>
              <w:jc w:val="right"/>
              <w:rPr>
                <w:rFonts w:cs="Arial" w:hAnsi="Arial" w:ascii="Arial"/>
              </w:rPr>
            </w:pPr>
          </w:p>
          <w:p w:rsidRDefault="00772588" w:rsidP="00F14892" w:rsidR="00772588">
            <w:pPr>
              <w:tabs>
                <w:tab w:pos="708" w:val="left"/>
              </w:tabs>
              <w:jc w:val="right"/>
              <w:rPr>
                <w:rFonts w:cs="Arial" w:hAnsi="Arial" w:ascii="Arial"/>
              </w:rPr>
            </w:pPr>
            <w:r>
              <w:rPr>
                <w:rFonts w:cs="Arial" w:hAnsi="Arial" w:ascii="Arial"/>
              </w:rPr>
              <w:t>1.613.187,00</w:t>
            </w:r>
          </w:p>
        </w:tc>
      </w:tr>
      <w:tr w:rsidTr="00F14892" w:rsidR="00772588">
        <w:tc>
          <w:tcPr>
            <w:tcW w:type="dxa" w:w="657"/>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
                <w:sz w:val="20"/>
                <w:szCs w:val="20"/>
              </w:rPr>
            </w:pP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kern w:val="2"/>
                <w:sz w:val="20"/>
                <w:szCs w:val="20"/>
                <w:lang w:eastAsia="ar-SA"/>
              </w:rPr>
            </w:pPr>
            <w:r>
              <w:rPr>
                <w:rFonts w:cs="Arial" w:hAnsi="Arial" w:ascii="Arial"/>
                <w:sz w:val="20"/>
                <w:szCs w:val="20"/>
              </w:rPr>
              <w:t>UKUPNO NEKRETNINE</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ind w:hanging="349" w:left="709"/>
              <w:jc w:val="right"/>
              <w:rPr>
                <w:rFonts w:cs="Arial" w:hAnsi="Arial" w:ascii="Arial"/>
                <w:b/>
                <w:kern w:val="2"/>
                <w:lang w:eastAsia="ar-SA"/>
              </w:rPr>
            </w:pPr>
            <w:r>
              <w:rPr>
                <w:rFonts w:cs="Arial" w:hAnsi="Arial" w:ascii="Arial"/>
                <w:b/>
              </w:rPr>
              <w:t>54.878.245,09</w:t>
            </w: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b/>
              </w:rPr>
            </w:pPr>
            <w:r>
              <w:rPr>
                <w:rFonts w:cs="Arial" w:hAnsi="Arial" w:ascii="Arial"/>
                <w:b/>
              </w:rPr>
              <w:t>10.601.514,56</w:t>
            </w:r>
          </w:p>
        </w:tc>
      </w:tr>
      <w:tr w:rsidTr="00F14892" w:rsidR="00772588">
        <w:tc>
          <w:tcPr>
            <w:tcW w:type="dxa" w:w="657"/>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
                <w:sz w:val="20"/>
                <w:szCs w:val="20"/>
              </w:rPr>
            </w:pP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
                <w:kern w:val="2"/>
                <w:sz w:val="20"/>
                <w:szCs w:val="20"/>
                <w:lang w:eastAsia="ar-SA"/>
              </w:rPr>
            </w:pPr>
            <w:r>
              <w:rPr>
                <w:rFonts w:cs="Arial" w:hAnsi="Arial" w:ascii="Arial"/>
                <w:b/>
                <w:sz w:val="20"/>
                <w:szCs w:val="20"/>
              </w:rPr>
              <w:t xml:space="preserve">POKRETNINE </w:t>
            </w:r>
          </w:p>
        </w:tc>
        <w:tc>
          <w:tcPr>
            <w:tcW w:type="dxa" w:w="2394"/>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suppressAutoHyphens/>
              <w:spacing w:lineRule="atLeast" w:line="100"/>
              <w:ind w:hanging="349" w:left="709"/>
              <w:jc w:val="right"/>
              <w:rPr>
                <w:rFonts w:cs="Arial" w:hAnsi="Arial" w:ascii="Arial"/>
                <w:b/>
                <w:kern w:val="2"/>
                <w:lang w:eastAsia="ar-SA"/>
              </w:rPr>
            </w:pPr>
          </w:p>
        </w:tc>
        <w:tc>
          <w:tcPr>
            <w:tcW w:type="dxa" w:w="2250"/>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jc w:val="right"/>
              <w:rPr>
                <w:rFonts w:cs="Arial" w:hAnsi="Arial" w:ascii="Arial"/>
                <w:b/>
              </w:rPr>
            </w:pPr>
          </w:p>
        </w:tc>
      </w:tr>
      <w:tr w:rsidTr="00F14892" w:rsidR="00772588">
        <w:tc>
          <w:tcPr>
            <w:tcW w:type="dxa" w:w="657"/>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
                <w:sz w:val="20"/>
                <w:szCs w:val="20"/>
              </w:rPr>
            </w:pP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kern w:val="2"/>
                <w:sz w:val="20"/>
                <w:szCs w:val="20"/>
                <w:lang w:eastAsia="ar-SA"/>
              </w:rPr>
            </w:pPr>
            <w:r>
              <w:rPr>
                <w:rFonts w:cs="Arial" w:hAnsi="Arial" w:ascii="Arial"/>
                <w:sz w:val="20"/>
                <w:szCs w:val="20"/>
              </w:rPr>
              <w:t>I-VI GRUPE STROJEVA</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ind w:hanging="349" w:left="709"/>
              <w:jc w:val="right"/>
              <w:rPr>
                <w:rFonts w:cs="Arial" w:hAnsi="Arial" w:ascii="Arial"/>
                <w:kern w:val="2"/>
                <w:lang w:eastAsia="ar-SA"/>
              </w:rPr>
            </w:pPr>
            <w:r>
              <w:rPr>
                <w:rFonts w:cs="Arial" w:hAnsi="Arial" w:ascii="Arial"/>
              </w:rPr>
              <w:t>5.018.000,00</w:t>
            </w: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rPr>
            </w:pPr>
            <w:r>
              <w:rPr>
                <w:rFonts w:cs="Arial" w:hAnsi="Arial" w:ascii="Arial"/>
              </w:rPr>
              <w:t>1.505.550,00</w:t>
            </w:r>
          </w:p>
        </w:tc>
      </w:tr>
      <w:tr w:rsidTr="00F14892" w:rsidR="00772588">
        <w:tc>
          <w:tcPr>
            <w:tcW w:type="dxa" w:w="657"/>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
                <w:sz w:val="20"/>
                <w:szCs w:val="20"/>
              </w:rPr>
            </w:pP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kern w:val="2"/>
                <w:sz w:val="20"/>
                <w:szCs w:val="20"/>
                <w:lang w:eastAsia="ar-SA"/>
              </w:rPr>
            </w:pPr>
            <w:r>
              <w:rPr>
                <w:rFonts w:cs="Arial" w:hAnsi="Arial" w:ascii="Arial"/>
                <w:sz w:val="20"/>
                <w:szCs w:val="20"/>
              </w:rPr>
              <w:t>Strojevi za pojedinačnu prodaju</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ind w:hanging="349" w:left="709"/>
              <w:jc w:val="right"/>
              <w:rPr>
                <w:rFonts w:cs="Arial" w:hAnsi="Arial" w:ascii="Arial"/>
                <w:kern w:val="2"/>
                <w:lang w:eastAsia="ar-SA"/>
              </w:rPr>
            </w:pPr>
            <w:r>
              <w:rPr>
                <w:rFonts w:cs="Arial" w:hAnsi="Arial" w:ascii="Arial"/>
              </w:rPr>
              <w:t>228.000,00</w:t>
            </w: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rPr>
            </w:pPr>
            <w:r>
              <w:rPr>
                <w:rFonts w:cs="Arial" w:hAnsi="Arial" w:ascii="Arial"/>
              </w:rPr>
              <w:t>98.495,07</w:t>
            </w:r>
          </w:p>
        </w:tc>
      </w:tr>
      <w:tr w:rsidTr="00F14892" w:rsidR="00772588">
        <w:tc>
          <w:tcPr>
            <w:tcW w:type="dxa" w:w="657"/>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
                <w:sz w:val="20"/>
                <w:szCs w:val="20"/>
              </w:rPr>
            </w:pP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rPr>
                <w:rFonts w:cs="Arial" w:hAnsi="Arial" w:ascii="Arial"/>
                <w:kern w:val="2"/>
                <w:sz w:val="20"/>
                <w:szCs w:val="20"/>
                <w:lang w:eastAsia="ar-SA"/>
              </w:rPr>
            </w:pPr>
            <w:r>
              <w:rPr>
                <w:rFonts w:cs="Arial" w:hAnsi="Arial" w:ascii="Arial"/>
                <w:sz w:val="20"/>
                <w:szCs w:val="20"/>
              </w:rPr>
              <w:t xml:space="preserve">Strojevi u predmetu pod brojem P-176/16 nakon  sklapanja  nagodbe  sa </w:t>
            </w:r>
            <w:proofErr w:type="spellStart"/>
            <w:r>
              <w:rPr>
                <w:rFonts w:cs="Arial" w:hAnsi="Arial" w:ascii="Arial"/>
                <w:sz w:val="20"/>
                <w:szCs w:val="20"/>
              </w:rPr>
              <w:t>Contorte</w:t>
            </w:r>
            <w:proofErr w:type="spellEnd"/>
            <w:r>
              <w:rPr>
                <w:rFonts w:cs="Arial" w:hAnsi="Arial" w:ascii="Arial"/>
                <w:sz w:val="20"/>
                <w:szCs w:val="20"/>
              </w:rPr>
              <w:t xml:space="preserve">  d.o.o.  </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ind w:hanging="349" w:left="709"/>
              <w:jc w:val="right"/>
              <w:rPr>
                <w:rFonts w:cs="Arial" w:hAnsi="Arial" w:ascii="Arial"/>
                <w:kern w:val="2"/>
                <w:lang w:eastAsia="ar-SA"/>
              </w:rPr>
            </w:pPr>
            <w:r>
              <w:rPr>
                <w:rFonts w:cs="Arial" w:hAnsi="Arial" w:ascii="Arial"/>
              </w:rPr>
              <w:t>668.000,00</w:t>
            </w: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rPr>
            </w:pPr>
            <w:r>
              <w:rPr>
                <w:rFonts w:cs="Arial" w:hAnsi="Arial" w:ascii="Arial"/>
              </w:rPr>
              <w:t>355.150,00</w:t>
            </w:r>
          </w:p>
        </w:tc>
      </w:tr>
      <w:tr w:rsidTr="00F14892" w:rsidR="00772588">
        <w:tc>
          <w:tcPr>
            <w:tcW w:type="dxa" w:w="657"/>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
                <w:sz w:val="20"/>
                <w:szCs w:val="20"/>
              </w:rPr>
            </w:pP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kern w:val="2"/>
                <w:sz w:val="20"/>
                <w:szCs w:val="20"/>
                <w:lang w:eastAsia="ar-SA"/>
              </w:rPr>
            </w:pPr>
            <w:r>
              <w:rPr>
                <w:rFonts w:cs="Arial" w:hAnsi="Arial" w:ascii="Arial"/>
                <w:sz w:val="20"/>
                <w:szCs w:val="20"/>
              </w:rPr>
              <w:t xml:space="preserve">Strojevi koje je preuzeo </w:t>
            </w:r>
            <w:proofErr w:type="spellStart"/>
            <w:r>
              <w:rPr>
                <w:rFonts w:cs="Arial" w:hAnsi="Arial" w:ascii="Arial"/>
                <w:sz w:val="20"/>
                <w:szCs w:val="20"/>
              </w:rPr>
              <w:t>razlučni</w:t>
            </w:r>
            <w:proofErr w:type="spellEnd"/>
            <w:r>
              <w:rPr>
                <w:rFonts w:cs="Arial" w:hAnsi="Arial" w:ascii="Arial"/>
                <w:sz w:val="20"/>
                <w:szCs w:val="20"/>
              </w:rPr>
              <w:t xml:space="preserve"> vjerovnik </w:t>
            </w:r>
            <w:proofErr w:type="spellStart"/>
            <w:r>
              <w:rPr>
                <w:rFonts w:cs="Arial" w:hAnsi="Arial" w:ascii="Arial"/>
                <w:sz w:val="20"/>
                <w:szCs w:val="20"/>
              </w:rPr>
              <w:t>Contorte</w:t>
            </w:r>
            <w:proofErr w:type="spellEnd"/>
            <w:r>
              <w:rPr>
                <w:rFonts w:cs="Arial" w:hAnsi="Arial" w:ascii="Arial"/>
                <w:sz w:val="20"/>
                <w:szCs w:val="20"/>
              </w:rPr>
              <w:t xml:space="preserve"> d.o.o.  </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ind w:hanging="349" w:left="709"/>
              <w:jc w:val="right"/>
              <w:rPr>
                <w:rFonts w:cs="Arial" w:hAnsi="Arial" w:ascii="Arial"/>
                <w:kern w:val="2"/>
                <w:lang w:eastAsia="ar-SA"/>
              </w:rPr>
            </w:pPr>
            <w:r>
              <w:rPr>
                <w:rFonts w:cs="Arial" w:hAnsi="Arial" w:ascii="Arial"/>
              </w:rPr>
              <w:t>800.237,58</w:t>
            </w: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rPr>
            </w:pPr>
            <w:r>
              <w:rPr>
                <w:rFonts w:cs="Arial" w:hAnsi="Arial" w:ascii="Arial"/>
              </w:rPr>
              <w:t>500.148,49</w:t>
            </w:r>
          </w:p>
        </w:tc>
      </w:tr>
      <w:tr w:rsidTr="00F14892" w:rsidR="00772588">
        <w:tc>
          <w:tcPr>
            <w:tcW w:type="dxa" w:w="657"/>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
                <w:sz w:val="20"/>
                <w:szCs w:val="20"/>
              </w:rPr>
            </w:pP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kern w:val="2"/>
                <w:sz w:val="20"/>
                <w:szCs w:val="20"/>
                <w:lang w:eastAsia="ar-SA"/>
              </w:rPr>
            </w:pPr>
            <w:r>
              <w:rPr>
                <w:rFonts w:cs="Arial" w:hAnsi="Arial" w:ascii="Arial"/>
                <w:sz w:val="20"/>
                <w:szCs w:val="20"/>
              </w:rPr>
              <w:t xml:space="preserve">UKUPNO POKRETNINE </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ind w:hanging="349" w:left="709"/>
              <w:jc w:val="right"/>
              <w:rPr>
                <w:rFonts w:cs="Arial" w:hAnsi="Arial" w:ascii="Arial"/>
                <w:b/>
                <w:kern w:val="2"/>
                <w:lang w:eastAsia="ar-SA"/>
              </w:rPr>
            </w:pPr>
            <w:r>
              <w:rPr>
                <w:rFonts w:cs="Arial" w:hAnsi="Arial" w:ascii="Arial"/>
                <w:b/>
              </w:rPr>
              <w:t>6.714.237,58</w:t>
            </w: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b/>
                <w:kern w:val="2"/>
                <w:lang w:eastAsia="ar-SA"/>
              </w:rPr>
            </w:pPr>
            <w:r>
              <w:rPr>
                <w:rFonts w:cs="Arial" w:hAnsi="Arial" w:ascii="Arial"/>
                <w:b/>
                <w:bCs/>
              </w:rPr>
              <w:t>2.459.343,56</w:t>
            </w:r>
          </w:p>
        </w:tc>
      </w:tr>
      <w:tr w:rsidTr="00F14892" w:rsidR="00772588">
        <w:tc>
          <w:tcPr>
            <w:tcW w:type="dxa" w:w="657"/>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
                <w:sz w:val="20"/>
                <w:szCs w:val="20"/>
              </w:rPr>
            </w:pP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
                <w:kern w:val="2"/>
                <w:sz w:val="20"/>
                <w:szCs w:val="20"/>
                <w:lang w:eastAsia="ar-SA"/>
              </w:rPr>
            </w:pPr>
            <w:r>
              <w:rPr>
                <w:rFonts w:cs="Arial" w:hAnsi="Arial" w:ascii="Arial"/>
                <w:b/>
                <w:sz w:val="20"/>
                <w:szCs w:val="20"/>
              </w:rPr>
              <w:t xml:space="preserve">SIROVINE, REPROMATERIJAL I AMBALAŽA </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ind w:hanging="349" w:left="709"/>
              <w:jc w:val="right"/>
              <w:rPr>
                <w:rFonts w:cs="Arial" w:hAnsi="Arial" w:ascii="Arial"/>
                <w:b/>
                <w:kern w:val="2"/>
                <w:sz w:val="20"/>
                <w:szCs w:val="20"/>
                <w:lang w:eastAsia="ar-SA"/>
              </w:rPr>
            </w:pPr>
            <w:r>
              <w:rPr>
                <w:rFonts w:cs="Arial" w:hAnsi="Arial" w:ascii="Arial"/>
                <w:b/>
                <w:sz w:val="20"/>
                <w:szCs w:val="20"/>
              </w:rPr>
              <w:t>256.614,58</w:t>
            </w: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b/>
                <w:bCs/>
                <w:sz w:val="20"/>
                <w:szCs w:val="20"/>
              </w:rPr>
            </w:pPr>
            <w:r>
              <w:rPr>
                <w:rFonts w:cs="Arial" w:hAnsi="Arial" w:ascii="Arial"/>
                <w:b/>
                <w:bCs/>
                <w:sz w:val="20"/>
                <w:szCs w:val="20"/>
              </w:rPr>
              <w:t>28.500,00</w:t>
            </w:r>
          </w:p>
        </w:tc>
      </w:tr>
      <w:tr w:rsidTr="00F14892" w:rsidR="00772588">
        <w:tc>
          <w:tcPr>
            <w:tcW w:type="dxa" w:w="657"/>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
                <w:sz w:val="20"/>
                <w:szCs w:val="20"/>
              </w:rPr>
            </w:pP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
                <w:kern w:val="2"/>
                <w:sz w:val="20"/>
                <w:szCs w:val="20"/>
                <w:lang w:eastAsia="ar-SA"/>
              </w:rPr>
            </w:pPr>
            <w:r>
              <w:rPr>
                <w:rFonts w:cs="Arial" w:hAnsi="Arial" w:ascii="Arial"/>
                <w:b/>
                <w:sz w:val="20"/>
                <w:szCs w:val="20"/>
              </w:rPr>
              <w:t>GOTOVA ROBA – OŠTEČENA povrat od kupaca</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ind w:hanging="349" w:left="709"/>
              <w:jc w:val="right"/>
              <w:rPr>
                <w:rFonts w:cs="Arial" w:hAnsi="Arial" w:ascii="Arial"/>
                <w:b/>
                <w:kern w:val="2"/>
                <w:sz w:val="20"/>
                <w:szCs w:val="20"/>
                <w:lang w:eastAsia="ar-SA"/>
              </w:rPr>
            </w:pPr>
            <w:r>
              <w:rPr>
                <w:rFonts w:cs="Arial" w:hAnsi="Arial" w:ascii="Arial"/>
                <w:b/>
                <w:sz w:val="20"/>
                <w:szCs w:val="20"/>
              </w:rPr>
              <w:t>321.757,23</w:t>
            </w:r>
          </w:p>
        </w:tc>
        <w:tc>
          <w:tcPr>
            <w:tcW w:type="dxa" w:w="2250"/>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b/>
                <w:bCs/>
                <w:sz w:val="20"/>
                <w:szCs w:val="20"/>
              </w:rPr>
            </w:pPr>
            <w:r>
              <w:rPr>
                <w:rFonts w:cs="Arial" w:hAnsi="Arial" w:ascii="Arial"/>
                <w:b/>
                <w:bCs/>
                <w:sz w:val="20"/>
                <w:szCs w:val="20"/>
              </w:rPr>
              <w:t>71.728,87</w:t>
            </w:r>
          </w:p>
          <w:p w:rsidRDefault="00772588" w:rsidP="00F14892" w:rsidR="00772588">
            <w:pPr>
              <w:tabs>
                <w:tab w:pos="708" w:val="left"/>
              </w:tabs>
              <w:jc w:val="right"/>
              <w:rPr>
                <w:rFonts w:cs="Arial" w:hAnsi="Arial" w:ascii="Arial"/>
                <w:b/>
                <w:bCs/>
                <w:sz w:val="20"/>
                <w:szCs w:val="20"/>
              </w:rPr>
            </w:pPr>
          </w:p>
        </w:tc>
      </w:tr>
      <w:tr w:rsidTr="00F14892" w:rsidR="00772588">
        <w:tc>
          <w:tcPr>
            <w:tcW w:type="dxa" w:w="657"/>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
                <w:sz w:val="20"/>
                <w:szCs w:val="20"/>
              </w:rPr>
            </w:pP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
                <w:kern w:val="2"/>
                <w:sz w:val="20"/>
                <w:szCs w:val="20"/>
                <w:lang w:eastAsia="ar-SA"/>
              </w:rPr>
            </w:pPr>
            <w:r>
              <w:rPr>
                <w:rFonts w:cs="Arial" w:hAnsi="Arial" w:ascii="Arial"/>
                <w:b/>
                <w:sz w:val="20"/>
                <w:szCs w:val="20"/>
              </w:rPr>
              <w:t xml:space="preserve">Dijelovi kuhinjskog </w:t>
            </w:r>
            <w:proofErr w:type="spellStart"/>
            <w:r>
              <w:rPr>
                <w:rFonts w:cs="Arial" w:hAnsi="Arial" w:ascii="Arial"/>
                <w:b/>
                <w:sz w:val="20"/>
                <w:szCs w:val="20"/>
              </w:rPr>
              <w:t>namj.i</w:t>
            </w:r>
            <w:proofErr w:type="spellEnd"/>
            <w:r>
              <w:rPr>
                <w:rFonts w:cs="Arial" w:hAnsi="Arial" w:ascii="Arial"/>
                <w:b/>
                <w:sz w:val="20"/>
                <w:szCs w:val="20"/>
              </w:rPr>
              <w:t xml:space="preserve"> </w:t>
            </w:r>
            <w:proofErr w:type="spellStart"/>
            <w:r>
              <w:rPr>
                <w:rFonts w:cs="Arial" w:hAnsi="Arial" w:ascii="Arial"/>
                <w:b/>
                <w:sz w:val="20"/>
                <w:szCs w:val="20"/>
              </w:rPr>
              <w:t>ugradbeni</w:t>
            </w:r>
            <w:proofErr w:type="spellEnd"/>
            <w:r>
              <w:rPr>
                <w:rFonts w:cs="Arial" w:hAnsi="Arial" w:ascii="Arial"/>
                <w:b/>
                <w:sz w:val="20"/>
                <w:szCs w:val="20"/>
              </w:rPr>
              <w:t xml:space="preserve"> aparati ( neispravni , razbijeni trgovačka roba i izložbeni eksponati, komisija</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ind w:hanging="349" w:left="709"/>
              <w:jc w:val="right"/>
              <w:rPr>
                <w:rFonts w:cs="Arial" w:hAnsi="Arial" w:ascii="Arial"/>
                <w:b/>
                <w:kern w:val="2"/>
                <w:sz w:val="20"/>
                <w:szCs w:val="20"/>
                <w:lang w:eastAsia="ar-SA"/>
              </w:rPr>
            </w:pPr>
            <w:r>
              <w:rPr>
                <w:rFonts w:cs="Arial" w:hAnsi="Arial" w:ascii="Arial"/>
                <w:b/>
                <w:sz w:val="20"/>
                <w:szCs w:val="20"/>
              </w:rPr>
              <w:t>784.613,00</w:t>
            </w: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b/>
                <w:bCs/>
                <w:sz w:val="20"/>
                <w:szCs w:val="20"/>
              </w:rPr>
            </w:pPr>
            <w:r>
              <w:rPr>
                <w:rFonts w:cs="Arial" w:hAnsi="Arial" w:ascii="Arial"/>
                <w:b/>
                <w:sz w:val="20"/>
                <w:szCs w:val="20"/>
              </w:rPr>
              <w:t>191.176,00</w:t>
            </w:r>
          </w:p>
        </w:tc>
      </w:tr>
      <w:tr w:rsidTr="00F14892" w:rsidR="00772588">
        <w:tc>
          <w:tcPr>
            <w:tcW w:type="dxa" w:w="657"/>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
                <w:sz w:val="20"/>
                <w:szCs w:val="20"/>
              </w:rPr>
            </w:pP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
                <w:kern w:val="2"/>
                <w:sz w:val="20"/>
                <w:szCs w:val="20"/>
                <w:lang w:eastAsia="ar-SA"/>
              </w:rPr>
            </w:pPr>
            <w:r>
              <w:rPr>
                <w:rFonts w:cs="Arial" w:hAnsi="Arial" w:ascii="Arial"/>
                <w:b/>
                <w:sz w:val="20"/>
                <w:szCs w:val="20"/>
              </w:rPr>
              <w:t>POTRAŽIVANJE OD KUPACA prije stečaja</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ind w:hanging="349" w:left="709"/>
              <w:jc w:val="right"/>
              <w:rPr>
                <w:rFonts w:cs="Arial" w:hAnsi="Arial" w:ascii="Arial"/>
                <w:b/>
                <w:kern w:val="2"/>
                <w:sz w:val="20"/>
                <w:szCs w:val="20"/>
                <w:lang w:eastAsia="ar-SA"/>
              </w:rPr>
            </w:pPr>
            <w:r>
              <w:rPr>
                <w:rFonts w:cs="Arial" w:hAnsi="Arial" w:ascii="Arial"/>
                <w:b/>
                <w:sz w:val="20"/>
                <w:szCs w:val="20"/>
              </w:rPr>
              <w:t>437.338,00</w:t>
            </w: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b/>
                <w:bCs/>
                <w:sz w:val="20"/>
                <w:szCs w:val="20"/>
              </w:rPr>
            </w:pPr>
            <w:r>
              <w:rPr>
                <w:rFonts w:cs="Arial" w:hAnsi="Arial" w:ascii="Arial"/>
                <w:b/>
                <w:bCs/>
                <w:sz w:val="20"/>
                <w:szCs w:val="20"/>
              </w:rPr>
              <w:t>101.068,06</w:t>
            </w:r>
          </w:p>
        </w:tc>
      </w:tr>
      <w:tr w:rsidTr="00F14892" w:rsidR="00772588">
        <w:tc>
          <w:tcPr>
            <w:tcW w:type="dxa" w:w="657"/>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
                <w:sz w:val="20"/>
                <w:szCs w:val="20"/>
              </w:rPr>
            </w:pP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
                <w:kern w:val="2"/>
                <w:sz w:val="20"/>
                <w:szCs w:val="20"/>
                <w:lang w:eastAsia="ar-SA"/>
              </w:rPr>
            </w:pPr>
            <w:r>
              <w:rPr>
                <w:rFonts w:cs="Arial" w:hAnsi="Arial" w:ascii="Arial"/>
                <w:b/>
                <w:sz w:val="20"/>
                <w:szCs w:val="20"/>
              </w:rPr>
              <w:t>NAJAMNINA</w:t>
            </w:r>
          </w:p>
        </w:tc>
        <w:tc>
          <w:tcPr>
            <w:tcW w:type="dxa" w:w="2394"/>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suppressAutoHyphens/>
              <w:spacing w:lineRule="atLeast" w:line="100"/>
              <w:ind w:hanging="349" w:left="709"/>
              <w:jc w:val="right"/>
              <w:rPr>
                <w:rFonts w:cs="Arial" w:hAnsi="Arial" w:ascii="Arial"/>
                <w:b/>
                <w:kern w:val="2"/>
                <w:sz w:val="20"/>
                <w:szCs w:val="20"/>
                <w:lang w:eastAsia="ar-SA"/>
              </w:rPr>
            </w:pP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b/>
                <w:bCs/>
                <w:sz w:val="20"/>
                <w:szCs w:val="20"/>
              </w:rPr>
            </w:pPr>
            <w:r>
              <w:rPr>
                <w:rFonts w:cs="Arial" w:hAnsi="Arial" w:ascii="Arial"/>
                <w:b/>
                <w:bCs/>
                <w:sz w:val="20"/>
                <w:szCs w:val="20"/>
              </w:rPr>
              <w:t>995.920,03</w:t>
            </w:r>
          </w:p>
        </w:tc>
      </w:tr>
      <w:tr w:rsidTr="00F14892" w:rsidR="00772588">
        <w:tc>
          <w:tcPr>
            <w:tcW w:type="dxa" w:w="657"/>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
                <w:sz w:val="20"/>
                <w:szCs w:val="20"/>
              </w:rPr>
            </w:pPr>
          </w:p>
        </w:tc>
        <w:tc>
          <w:tcPr>
            <w:tcW w:type="dxa" w:w="3987"/>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
                <w:kern w:val="2"/>
                <w:sz w:val="20"/>
                <w:szCs w:val="20"/>
                <w:lang w:eastAsia="ar-SA"/>
              </w:rPr>
            </w:pPr>
            <w:r>
              <w:rPr>
                <w:rFonts w:cs="Arial" w:hAnsi="Arial" w:ascii="Arial"/>
                <w:b/>
                <w:sz w:val="20"/>
                <w:szCs w:val="20"/>
              </w:rPr>
              <w:t>UKUPNO</w:t>
            </w:r>
          </w:p>
        </w:tc>
        <w:tc>
          <w:tcPr>
            <w:tcW w:type="dxa" w:w="2394"/>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ind w:hanging="349" w:left="709"/>
              <w:jc w:val="right"/>
              <w:rPr>
                <w:rFonts w:cs="Arial" w:hAnsi="Arial" w:ascii="Arial"/>
                <w:b/>
                <w:kern w:val="2"/>
                <w:sz w:val="20"/>
                <w:szCs w:val="20"/>
                <w:lang w:eastAsia="ar-SA"/>
              </w:rPr>
            </w:pPr>
            <w:r>
              <w:rPr>
                <w:rFonts w:cs="Arial" w:hAnsi="Arial" w:ascii="Arial"/>
                <w:b/>
                <w:sz w:val="20"/>
                <w:szCs w:val="20"/>
              </w:rPr>
              <w:t>62.901.445,42</w:t>
            </w:r>
          </w:p>
        </w:tc>
        <w:tc>
          <w:tcPr>
            <w:tcW w:type="dxa" w:w="225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b/>
                <w:bCs/>
                <w:sz w:val="20"/>
                <w:szCs w:val="20"/>
              </w:rPr>
            </w:pPr>
            <w:r>
              <w:rPr>
                <w:rFonts w:cs="Arial" w:hAnsi="Arial" w:ascii="Arial"/>
                <w:b/>
                <w:bCs/>
                <w:sz w:val="20"/>
                <w:szCs w:val="20"/>
              </w:rPr>
              <w:t>14.449.251,08</w:t>
            </w:r>
          </w:p>
        </w:tc>
      </w:tr>
    </w:tbl>
    <w:p w:rsidRDefault="00772588" w:rsidP="00772588" w:rsidR="00772588">
      <w:pPr>
        <w:jc w:val="both"/>
        <w:rPr>
          <w:rFonts w:cs="Arial" w:hAnsi="Arial" w:ascii="Arial"/>
          <w:b/>
        </w:rPr>
      </w:pPr>
    </w:p>
    <w:p w:rsidRDefault="00772588" w:rsidP="00772588" w:rsidR="00772588">
      <w:pPr>
        <w:jc w:val="both"/>
        <w:rPr>
          <w:rFonts w:cs="Arial" w:hAnsi="Arial" w:ascii="Arial"/>
          <w:b/>
        </w:rPr>
      </w:pPr>
    </w:p>
    <w:p w:rsidRDefault="00772588" w:rsidP="00772588" w:rsidR="00772588">
      <w:pPr>
        <w:jc w:val="both"/>
        <w:rPr>
          <w:rFonts w:cs="Arial" w:hAnsi="Arial" w:ascii="Arial"/>
          <w:b/>
          <w:kern w:val="2"/>
          <w:lang w:eastAsia="ar-SA"/>
        </w:rPr>
      </w:pPr>
      <w:r>
        <w:rPr>
          <w:rFonts w:cs="Arial" w:hAnsi="Arial" w:ascii="Arial"/>
          <w:b/>
        </w:rPr>
        <w:t>REKAPITULACIJA  UNOVČENE  STEČAJNE  MASE</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60"/>
        <w:gridCol w:w="4410"/>
        <w:gridCol w:w="2976"/>
      </w:tblGrid>
      <w:tr w:rsidTr="00F14892" w:rsidR="00772588">
        <w:tc>
          <w:tcPr>
            <w:tcW w:type="dxa" w:w="660"/>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
                <w:bCs/>
              </w:rPr>
            </w:pPr>
          </w:p>
        </w:tc>
        <w:tc>
          <w:tcPr>
            <w:tcW w:type="dxa" w:w="441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
                <w:bCs/>
              </w:rPr>
            </w:pPr>
            <w:r>
              <w:rPr>
                <w:rFonts w:cs="Arial" w:hAnsi="Arial" w:ascii="Arial"/>
                <w:b/>
                <w:bCs/>
              </w:rPr>
              <w:t>Stečajna masa</w:t>
            </w:r>
          </w:p>
        </w:tc>
        <w:tc>
          <w:tcPr>
            <w:tcW w:type="dxa" w:w="2976"/>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Cs/>
              </w:rPr>
            </w:pPr>
            <w:r>
              <w:rPr>
                <w:rFonts w:cs="Arial" w:hAnsi="Arial" w:ascii="Arial"/>
                <w:b/>
                <w:bCs/>
              </w:rPr>
              <w:t>Unovčena vrijednost ( kn</w:t>
            </w:r>
            <w:r>
              <w:rPr>
                <w:rFonts w:cs="Arial" w:hAnsi="Arial" w:ascii="Arial"/>
                <w:bCs/>
              </w:rPr>
              <w:t>)</w:t>
            </w:r>
          </w:p>
        </w:tc>
      </w:tr>
      <w:tr w:rsidTr="00F14892" w:rsidR="00772588">
        <w:tc>
          <w:tcPr>
            <w:tcW w:type="dxa" w:w="66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Cs/>
              </w:rPr>
            </w:pPr>
            <w:r>
              <w:rPr>
                <w:rFonts w:cs="Arial" w:hAnsi="Arial" w:ascii="Arial"/>
                <w:bCs/>
              </w:rPr>
              <w:t>1.</w:t>
            </w:r>
          </w:p>
        </w:tc>
        <w:tc>
          <w:tcPr>
            <w:tcW w:type="dxa" w:w="441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Cs/>
              </w:rPr>
            </w:pPr>
            <w:r>
              <w:rPr>
                <w:rFonts w:cs="Arial" w:hAnsi="Arial" w:ascii="Arial"/>
                <w:bCs/>
              </w:rPr>
              <w:t>Unovčene Nekretnine pod zalogom MF</w:t>
            </w:r>
          </w:p>
        </w:tc>
        <w:tc>
          <w:tcPr>
            <w:tcW w:type="dxa" w:w="2976"/>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bCs/>
              </w:rPr>
            </w:pPr>
            <w:r>
              <w:rPr>
                <w:rFonts w:cs="Arial" w:hAnsi="Arial" w:ascii="Arial"/>
                <w:bCs/>
              </w:rPr>
              <w:t>4.183.112,56</w:t>
            </w:r>
          </w:p>
        </w:tc>
      </w:tr>
      <w:tr w:rsidTr="00F14892" w:rsidR="00772588">
        <w:tc>
          <w:tcPr>
            <w:tcW w:type="dxa" w:w="66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Cs/>
              </w:rPr>
            </w:pPr>
            <w:r>
              <w:rPr>
                <w:rFonts w:cs="Arial" w:hAnsi="Arial" w:ascii="Arial"/>
                <w:bCs/>
              </w:rPr>
              <w:t>2.</w:t>
            </w:r>
          </w:p>
        </w:tc>
        <w:tc>
          <w:tcPr>
            <w:tcW w:type="dxa" w:w="441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Cs/>
              </w:rPr>
            </w:pPr>
            <w:r>
              <w:rPr>
                <w:rFonts w:cs="Arial" w:hAnsi="Arial" w:ascii="Arial"/>
                <w:bCs/>
              </w:rPr>
              <w:t xml:space="preserve">Unovčene nekretnine pod zalogom OTP Banka </w:t>
            </w:r>
            <w:proofErr w:type="spellStart"/>
            <w:r>
              <w:rPr>
                <w:rFonts w:cs="Arial" w:hAnsi="Arial" w:ascii="Arial"/>
                <w:bCs/>
              </w:rPr>
              <w:t>dd</w:t>
            </w:r>
            <w:proofErr w:type="spellEnd"/>
          </w:p>
        </w:tc>
        <w:tc>
          <w:tcPr>
            <w:tcW w:type="dxa" w:w="2976"/>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bCs/>
              </w:rPr>
            </w:pPr>
            <w:r>
              <w:rPr>
                <w:rFonts w:cs="Arial" w:hAnsi="Arial" w:ascii="Arial"/>
                <w:bCs/>
              </w:rPr>
              <w:t>6.418.402,00</w:t>
            </w:r>
          </w:p>
        </w:tc>
      </w:tr>
      <w:tr w:rsidTr="00F14892" w:rsidR="00772588">
        <w:tc>
          <w:tcPr>
            <w:tcW w:type="dxa" w:w="66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Cs/>
              </w:rPr>
            </w:pPr>
            <w:r>
              <w:rPr>
                <w:rFonts w:cs="Arial" w:hAnsi="Arial" w:ascii="Arial"/>
                <w:bCs/>
              </w:rPr>
              <w:t>3.</w:t>
            </w:r>
          </w:p>
        </w:tc>
        <w:tc>
          <w:tcPr>
            <w:tcW w:type="dxa" w:w="441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Cs/>
              </w:rPr>
            </w:pPr>
            <w:r>
              <w:rPr>
                <w:rFonts w:cs="Arial" w:hAnsi="Arial" w:ascii="Arial"/>
                <w:bCs/>
              </w:rPr>
              <w:t>Unovčene pokretnine</w:t>
            </w:r>
          </w:p>
        </w:tc>
        <w:tc>
          <w:tcPr>
            <w:tcW w:type="dxa" w:w="2976"/>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bCs/>
              </w:rPr>
            </w:pPr>
            <w:r>
              <w:rPr>
                <w:rFonts w:cs="Arial" w:hAnsi="Arial" w:ascii="Arial"/>
                <w:bCs/>
              </w:rPr>
              <w:t>2.459.343,56</w:t>
            </w:r>
          </w:p>
        </w:tc>
      </w:tr>
      <w:tr w:rsidTr="00F14892" w:rsidR="00772588">
        <w:tc>
          <w:tcPr>
            <w:tcW w:type="dxa" w:w="66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Cs/>
              </w:rPr>
            </w:pPr>
            <w:r>
              <w:rPr>
                <w:rFonts w:cs="Arial" w:hAnsi="Arial" w:ascii="Arial"/>
                <w:bCs/>
              </w:rPr>
              <w:t>4.</w:t>
            </w:r>
          </w:p>
        </w:tc>
        <w:tc>
          <w:tcPr>
            <w:tcW w:type="dxa" w:w="441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Cs/>
              </w:rPr>
            </w:pPr>
            <w:r>
              <w:rPr>
                <w:rFonts w:cs="Arial" w:hAnsi="Arial" w:ascii="Arial"/>
                <w:bCs/>
              </w:rPr>
              <w:t xml:space="preserve">Unovčena roba, sirovine, ambalaža, repromaterijal </w:t>
            </w:r>
          </w:p>
        </w:tc>
        <w:tc>
          <w:tcPr>
            <w:tcW w:type="dxa" w:w="2976"/>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bCs/>
              </w:rPr>
            </w:pPr>
            <w:r>
              <w:rPr>
                <w:rFonts w:cs="Arial" w:hAnsi="Arial" w:ascii="Arial"/>
                <w:bCs/>
              </w:rPr>
              <w:t>291.404,87</w:t>
            </w:r>
          </w:p>
        </w:tc>
      </w:tr>
      <w:tr w:rsidTr="00F14892" w:rsidR="00772588">
        <w:tc>
          <w:tcPr>
            <w:tcW w:type="dxa" w:w="66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Cs/>
              </w:rPr>
            </w:pPr>
            <w:r>
              <w:rPr>
                <w:rFonts w:cs="Arial" w:hAnsi="Arial" w:ascii="Arial"/>
                <w:bCs/>
              </w:rPr>
              <w:t>5.</w:t>
            </w:r>
          </w:p>
        </w:tc>
        <w:tc>
          <w:tcPr>
            <w:tcW w:type="dxa" w:w="441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Cs/>
              </w:rPr>
            </w:pPr>
            <w:r>
              <w:rPr>
                <w:rFonts w:cs="Arial" w:hAnsi="Arial" w:ascii="Arial"/>
                <w:bCs/>
              </w:rPr>
              <w:t>Prihod od zakupnine</w:t>
            </w:r>
          </w:p>
        </w:tc>
        <w:tc>
          <w:tcPr>
            <w:tcW w:type="dxa" w:w="2976"/>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bCs/>
              </w:rPr>
            </w:pPr>
            <w:r>
              <w:rPr>
                <w:rFonts w:cs="Arial" w:hAnsi="Arial" w:ascii="Arial"/>
                <w:bCs/>
              </w:rPr>
              <w:t>995.920,03</w:t>
            </w:r>
          </w:p>
        </w:tc>
      </w:tr>
      <w:tr w:rsidTr="00F14892" w:rsidR="00772588">
        <w:tc>
          <w:tcPr>
            <w:tcW w:type="dxa" w:w="66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Cs/>
              </w:rPr>
            </w:pPr>
            <w:r>
              <w:rPr>
                <w:rFonts w:cs="Arial" w:hAnsi="Arial" w:ascii="Arial"/>
                <w:bCs/>
              </w:rPr>
              <w:t>6.</w:t>
            </w:r>
          </w:p>
        </w:tc>
        <w:tc>
          <w:tcPr>
            <w:tcW w:type="dxa" w:w="441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Cs/>
              </w:rPr>
            </w:pPr>
            <w:r>
              <w:rPr>
                <w:rFonts w:cs="Arial" w:hAnsi="Arial" w:ascii="Arial"/>
                <w:bCs/>
              </w:rPr>
              <w:t>Naplata potraživanja prije stečaja</w:t>
            </w:r>
          </w:p>
        </w:tc>
        <w:tc>
          <w:tcPr>
            <w:tcW w:type="dxa" w:w="2976"/>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bCs/>
              </w:rPr>
            </w:pPr>
            <w:r>
              <w:rPr>
                <w:rFonts w:cs="Arial" w:hAnsi="Arial" w:ascii="Arial"/>
                <w:bCs/>
              </w:rPr>
              <w:t>101.068,06</w:t>
            </w:r>
          </w:p>
        </w:tc>
      </w:tr>
      <w:tr w:rsidTr="00F14892" w:rsidR="00772588">
        <w:tc>
          <w:tcPr>
            <w:tcW w:type="dxa" w:w="660"/>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Cs/>
              </w:rPr>
            </w:pPr>
          </w:p>
        </w:tc>
        <w:tc>
          <w:tcPr>
            <w:tcW w:type="dxa" w:w="4410"/>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rPr>
                <w:rFonts w:cs="Arial" w:hAnsi="Arial" w:ascii="Arial"/>
                <w:b/>
                <w:bCs/>
              </w:rPr>
            </w:pPr>
            <w:r>
              <w:rPr>
                <w:rFonts w:cs="Arial" w:hAnsi="Arial" w:ascii="Arial"/>
                <w:b/>
                <w:bCs/>
              </w:rPr>
              <w:t>UKUPNO</w:t>
            </w:r>
          </w:p>
        </w:tc>
        <w:tc>
          <w:tcPr>
            <w:tcW w:type="dxa" w:w="2976"/>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jc w:val="right"/>
              <w:rPr>
                <w:rFonts w:cs="Arial" w:hAnsi="Arial" w:ascii="Arial"/>
                <w:b/>
                <w:bCs/>
              </w:rPr>
            </w:pPr>
            <w:r>
              <w:rPr>
                <w:rFonts w:cs="Arial" w:hAnsi="Arial" w:ascii="Arial"/>
                <w:b/>
                <w:bCs/>
              </w:rPr>
              <w:t>14.449.251,08</w:t>
            </w:r>
          </w:p>
        </w:tc>
      </w:tr>
      <w:tr w:rsidTr="00F14892" w:rsidR="00772588">
        <w:tc>
          <w:tcPr>
            <w:tcW w:type="dxa" w:w="660"/>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
                <w:bCs/>
              </w:rPr>
            </w:pPr>
          </w:p>
        </w:tc>
        <w:tc>
          <w:tcPr>
            <w:tcW w:type="dxa" w:w="4410"/>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rPr>
                <w:rFonts w:cs="Arial" w:hAnsi="Arial" w:ascii="Arial"/>
                <w:b/>
                <w:bCs/>
              </w:rPr>
            </w:pPr>
          </w:p>
        </w:tc>
        <w:tc>
          <w:tcPr>
            <w:tcW w:type="dxa" w:w="2976"/>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jc w:val="right"/>
              <w:rPr>
                <w:rFonts w:cs="Arial" w:hAnsi="Arial" w:ascii="Arial"/>
                <w:b/>
                <w:bCs/>
              </w:rPr>
            </w:pPr>
          </w:p>
        </w:tc>
      </w:tr>
    </w:tbl>
    <w:p w:rsidRDefault="00772588" w:rsidP="00772588" w:rsidR="00772588" w:rsidRPr="00F14892">
      <w:pPr>
        <w:rPr>
          <w:rFonts w:cs="Arial" w:hAnsi="Arial" w:ascii="Arial"/>
          <w:b/>
        </w:rPr>
      </w:pPr>
      <w:r>
        <w:t xml:space="preserve"> </w:t>
      </w:r>
    </w:p>
    <w:p w:rsidRDefault="00772588" w:rsidP="00EB2BE6" w:rsidR="00772588" w:rsidRPr="00EB2BE6">
      <w:pPr>
        <w:spacing w:lineRule="auto" w:line="240"/>
        <w:jc w:val="both"/>
        <w:rPr>
          <w:rFonts w:hAnsi="Times New Roman" w:ascii="Times New Roman"/>
          <w:sz w:val="24"/>
          <w:szCs w:val="24"/>
          <w:lang w:val="pl-PL"/>
        </w:rPr>
      </w:pPr>
      <w:r w:rsidRPr="00EB2BE6">
        <w:rPr>
          <w:rFonts w:hAnsi="Times New Roman" w:ascii="Times New Roman"/>
          <w:sz w:val="24"/>
          <w:szCs w:val="24"/>
          <w:lang w:val="pl-PL"/>
        </w:rPr>
        <w:t>Rješenjem Trgovačkog suda u Osijeku pod brojem 6 St-13/15-7 od 11.ožujka 2015. godine otvoren je stečajni postupak nad dužnikom. Prijedlog za pokretanje stečajnog postupka  dostavila je 27.siječnja 2015. godine Financijska agencija, Regionalni centar Zagreb, Nagodbeno vijeće HR01 uz obrazloženje da su ispunjeni glavni uvjeti za otvaranje stečajnog postupka nad dužnikom, a to su nelikvidnost i insolventnost dužnik. Potvrdom   FINE od 21.01.2015.godine utvrđeno je da   dužnik u razdoblju dužem od 60 dana ima evidentirane neizvršene osnove za plaćanje. Ujedno  FINA  u svom  prijedlogu navodi da je nad dužnikom otvoren postupak predstečajne nagodbe Rješenjem Nagodbenog vijeća od 11.04.2013.,koji postupak je obustavljen rješenjem od 06.11.2014.</w:t>
      </w:r>
    </w:p>
    <w:p w:rsidRDefault="00772588" w:rsidP="00EB2BE6" w:rsidR="00772588" w:rsidRPr="00EB2BE6">
      <w:pPr>
        <w:spacing w:lineRule="auto" w:line="240"/>
        <w:jc w:val="both"/>
        <w:rPr>
          <w:rFonts w:hAnsi="Times New Roman" w:ascii="Times New Roman"/>
          <w:sz w:val="24"/>
          <w:szCs w:val="24"/>
          <w:lang w:val="pl-PL"/>
        </w:rPr>
      </w:pPr>
      <w:r w:rsidRPr="00EB2BE6">
        <w:rPr>
          <w:rFonts w:hAnsi="Times New Roman" w:ascii="Times New Roman"/>
          <w:sz w:val="24"/>
          <w:szCs w:val="24"/>
          <w:lang w:val="pl-PL"/>
        </w:rPr>
        <w:lastRenderedPageBreak/>
        <w:t>Otvaranjem stečajnog postupka  kod dužnika su bile zaposlene dvadeset dvije osobe i to  16 radnika  na bolovanju preko 42 dana, porodiljnom dopustu ili na bolovanju na teret HZZO i 6 radnika na radu. Svima njima je prestao radni odnos po isteku otkaznog roka od 30 dana nakon uručenja Odluka o poslovno uvjetovanom otkazu zbog otvaranja stečajnog postupka.</w:t>
      </w:r>
    </w:p>
    <w:p w:rsidRDefault="00772588" w:rsidP="00EB2BE6" w:rsidR="00772588" w:rsidRPr="00EB2BE6">
      <w:pPr>
        <w:spacing w:lineRule="auto" w:line="240"/>
        <w:jc w:val="both"/>
        <w:rPr>
          <w:rFonts w:hAnsi="Times New Roman" w:ascii="Times New Roman"/>
          <w:sz w:val="24"/>
          <w:szCs w:val="24"/>
          <w:lang w:val="pl-PL"/>
        </w:rPr>
      </w:pPr>
      <w:r w:rsidRPr="00EB2BE6">
        <w:rPr>
          <w:rFonts w:hAnsi="Times New Roman" w:ascii="Times New Roman"/>
          <w:sz w:val="24"/>
          <w:szCs w:val="24"/>
          <w:lang w:val="pl-PL"/>
        </w:rPr>
        <w:t xml:space="preserve">Sa dvije radnice  sklopljen  je Ugovor o radu na određeno radno vrijeme  za obavljanje administrativnih, knjigovodstvenih i pravnih poslova. Sa obje radnice je prekinut radni odnos. </w:t>
      </w:r>
    </w:p>
    <w:p w:rsidRDefault="00772588" w:rsidP="00EB2BE6" w:rsidR="00772588" w:rsidRPr="00EB2BE6">
      <w:pPr>
        <w:spacing w:lineRule="auto" w:line="240"/>
        <w:jc w:val="both"/>
        <w:rPr>
          <w:rFonts w:hAnsi="Times New Roman" w:ascii="Times New Roman"/>
          <w:sz w:val="24"/>
          <w:szCs w:val="24"/>
          <w:lang w:val="pl-PL"/>
        </w:rPr>
      </w:pPr>
      <w:r w:rsidRPr="00EB2BE6">
        <w:rPr>
          <w:rFonts w:hAnsi="Times New Roman" w:ascii="Times New Roman"/>
          <w:sz w:val="24"/>
          <w:szCs w:val="24"/>
          <w:lang w:val="pl-PL"/>
        </w:rPr>
        <w:t xml:space="preserve">Nakon prvog ispitnog ročišta održanog 07.05.2015. god. priznate su sljedeće tražbine vjerovnika  : </w:t>
      </w:r>
    </w:p>
    <w:p w:rsidRDefault="00772588" w:rsidP="00EB2BE6" w:rsidR="00772588" w:rsidRPr="00EB2BE6">
      <w:pPr>
        <w:numPr>
          <w:ilvl w:val="0"/>
          <w:numId w:val="4"/>
        </w:numPr>
        <w:suppressAutoHyphens/>
        <w:spacing w:lineRule="auto" w:line="240" w:after="80"/>
        <w:jc w:val="both"/>
        <w:rPr>
          <w:rFonts w:hAnsi="Times New Roman" w:ascii="Times New Roman"/>
          <w:sz w:val="24"/>
          <w:szCs w:val="24"/>
          <w:lang w:val="pl-PL"/>
        </w:rPr>
      </w:pPr>
      <w:r w:rsidRPr="00EB2BE6">
        <w:rPr>
          <w:rFonts w:hAnsi="Times New Roman" w:ascii="Times New Roman"/>
          <w:sz w:val="24"/>
          <w:szCs w:val="24"/>
          <w:lang w:val="pl-PL"/>
        </w:rPr>
        <w:t>prvi viši isplatni red – 11.144.109,86 kn</w:t>
      </w:r>
    </w:p>
    <w:p w:rsidRDefault="00772588" w:rsidP="00EB2BE6" w:rsidR="00772588" w:rsidRPr="00EB2BE6">
      <w:pPr>
        <w:numPr>
          <w:ilvl w:val="0"/>
          <w:numId w:val="4"/>
        </w:numPr>
        <w:suppressAutoHyphens/>
        <w:spacing w:lineRule="auto" w:line="240" w:after="80"/>
        <w:jc w:val="both"/>
        <w:rPr>
          <w:rFonts w:hAnsi="Times New Roman" w:ascii="Times New Roman"/>
          <w:sz w:val="24"/>
          <w:szCs w:val="24"/>
          <w:lang w:val="pl-PL"/>
        </w:rPr>
      </w:pPr>
      <w:r w:rsidRPr="00EB2BE6">
        <w:rPr>
          <w:rFonts w:hAnsi="Times New Roman" w:ascii="Times New Roman"/>
          <w:sz w:val="24"/>
          <w:szCs w:val="24"/>
          <w:lang w:val="pl-PL"/>
        </w:rPr>
        <w:t>drugi viši isplatni red – 122.975.029,21 kn</w:t>
      </w:r>
    </w:p>
    <w:p w:rsidRDefault="00772588" w:rsidP="00EB2BE6" w:rsidR="00772588" w:rsidRPr="00EB2BE6">
      <w:pPr>
        <w:spacing w:lineRule="auto" w:line="240"/>
        <w:rPr>
          <w:rFonts w:hAnsi="Times New Roman" w:ascii="Times New Roman"/>
          <w:sz w:val="24"/>
          <w:szCs w:val="24"/>
          <w:lang w:val="pl-PL"/>
        </w:rPr>
      </w:pPr>
      <w:r w:rsidRPr="00EB2BE6">
        <w:rPr>
          <w:rFonts w:hAnsi="Times New Roman" w:ascii="Times New Roman"/>
          <w:sz w:val="24"/>
          <w:szCs w:val="24"/>
          <w:lang w:val="pl-PL"/>
        </w:rPr>
        <w:t>Nakon održanog posebnog ispitnog ročišta  08.12.2015. god. priznate su sljedeće tražbine  vjerovnika :</w:t>
      </w:r>
    </w:p>
    <w:p w:rsidRDefault="00772588" w:rsidP="00EB2BE6" w:rsidR="00772588" w:rsidRPr="00EB2BE6">
      <w:pPr>
        <w:numPr>
          <w:ilvl w:val="0"/>
          <w:numId w:val="4"/>
        </w:numPr>
        <w:suppressAutoHyphens/>
        <w:spacing w:lineRule="auto" w:line="240" w:after="80"/>
        <w:jc w:val="both"/>
        <w:rPr>
          <w:rFonts w:hAnsi="Times New Roman" w:ascii="Times New Roman"/>
          <w:sz w:val="24"/>
          <w:szCs w:val="24"/>
          <w:lang w:val="pl-PL"/>
        </w:rPr>
      </w:pPr>
      <w:r w:rsidRPr="00EB2BE6">
        <w:rPr>
          <w:rFonts w:hAnsi="Times New Roman" w:ascii="Times New Roman"/>
          <w:sz w:val="24"/>
          <w:szCs w:val="24"/>
          <w:lang w:val="pl-PL"/>
        </w:rPr>
        <w:t>prvi viši isplatni red – 99.927,72 kn</w:t>
      </w:r>
    </w:p>
    <w:p w:rsidRDefault="00772588" w:rsidP="00EB2BE6" w:rsidR="00772588" w:rsidRPr="00EB2BE6">
      <w:pPr>
        <w:numPr>
          <w:ilvl w:val="0"/>
          <w:numId w:val="4"/>
        </w:numPr>
        <w:suppressAutoHyphens/>
        <w:spacing w:lineRule="auto" w:line="240" w:after="80"/>
        <w:jc w:val="both"/>
        <w:rPr>
          <w:rFonts w:hAnsi="Times New Roman" w:ascii="Times New Roman"/>
          <w:sz w:val="24"/>
          <w:szCs w:val="24"/>
          <w:lang w:val="pl-PL"/>
        </w:rPr>
      </w:pPr>
      <w:r w:rsidRPr="00EB2BE6">
        <w:rPr>
          <w:rFonts w:hAnsi="Times New Roman" w:ascii="Times New Roman"/>
          <w:sz w:val="24"/>
          <w:szCs w:val="24"/>
          <w:lang w:val="pl-PL"/>
        </w:rPr>
        <w:t>drugi viši isplatni red – 358.469,16 kn</w:t>
      </w:r>
    </w:p>
    <w:p w:rsidRDefault="00772588" w:rsidP="00EB2BE6" w:rsidR="00772588" w:rsidRPr="00EB2BE6">
      <w:pPr>
        <w:spacing w:lineRule="auto" w:line="240"/>
        <w:jc w:val="both"/>
        <w:rPr>
          <w:rFonts w:hAnsi="Times New Roman" w:ascii="Times New Roman"/>
          <w:sz w:val="24"/>
          <w:szCs w:val="24"/>
          <w:lang w:val="pl-PL"/>
        </w:rPr>
      </w:pPr>
      <w:r w:rsidRPr="00EB2BE6">
        <w:rPr>
          <w:rFonts w:hAnsi="Times New Roman" w:ascii="Times New Roman"/>
          <w:sz w:val="24"/>
          <w:szCs w:val="24"/>
          <w:lang w:val="pl-PL"/>
        </w:rPr>
        <w:t>Ukupno tražbine vjerovnika :</w:t>
      </w:r>
    </w:p>
    <w:p w:rsidRDefault="00772588" w:rsidP="00EB2BE6" w:rsidR="00772588" w:rsidRPr="00EB2BE6">
      <w:pPr>
        <w:spacing w:lineRule="auto" w:line="240"/>
        <w:jc w:val="both"/>
        <w:rPr>
          <w:rFonts w:hAnsi="Times New Roman" w:ascii="Times New Roman"/>
          <w:sz w:val="24"/>
          <w:szCs w:val="24"/>
          <w:lang w:val="pl-PL"/>
        </w:rPr>
      </w:pPr>
      <w:r w:rsidRPr="00EB2BE6">
        <w:rPr>
          <w:rFonts w:hAnsi="Times New Roman" w:ascii="Times New Roman"/>
          <w:sz w:val="24"/>
          <w:szCs w:val="24"/>
          <w:lang w:val="pl-PL"/>
        </w:rPr>
        <w:t>I viši isplatni red : 11.244.037,57 kn</w:t>
      </w:r>
    </w:p>
    <w:p w:rsidRDefault="00772588" w:rsidP="00EB2BE6" w:rsidR="00772588" w:rsidRPr="00EB2BE6">
      <w:pPr>
        <w:spacing w:lineRule="auto" w:line="240"/>
        <w:jc w:val="both"/>
        <w:rPr>
          <w:rFonts w:hAnsi="Times New Roman" w:ascii="Times New Roman"/>
          <w:sz w:val="24"/>
          <w:szCs w:val="24"/>
          <w:lang w:val="pl-PL"/>
        </w:rPr>
      </w:pPr>
      <w:r w:rsidRPr="00EB2BE6">
        <w:rPr>
          <w:rFonts w:hAnsi="Times New Roman" w:ascii="Times New Roman"/>
          <w:sz w:val="24"/>
          <w:szCs w:val="24"/>
          <w:lang w:val="pl-PL"/>
        </w:rPr>
        <w:t>II viši isplatni red: 123.333.498,37 kn</w:t>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rPr>
        <w:t>Za  vjerovnike I višeg isplatnog reda – zaposlenici , izvršena je  prijava potraživanja  prema Agenciji za osiguranje radničkih potraživanja u slučaju stečaja poslodavca te su oni isplaćeni u iznosu od  6.318.160,47 kn.</w:t>
      </w:r>
    </w:p>
    <w:p w:rsidRDefault="00772588" w:rsidP="00EB2BE6" w:rsidR="00772588" w:rsidRPr="00EB2BE6">
      <w:pPr>
        <w:spacing w:lineRule="auto" w:line="240"/>
        <w:jc w:val="both"/>
        <w:rPr>
          <w:rFonts w:hAnsi="Times New Roman" w:ascii="Times New Roman"/>
          <w:kern w:val="2"/>
          <w:sz w:val="24"/>
          <w:szCs w:val="24"/>
          <w:lang w:eastAsia="ar-SA" w:val="pl-PL"/>
        </w:rPr>
      </w:pPr>
      <w:r w:rsidRPr="00EB2BE6">
        <w:rPr>
          <w:rFonts w:hAnsi="Times New Roman" w:ascii="Times New Roman"/>
          <w:sz w:val="24"/>
          <w:szCs w:val="24"/>
          <w:lang w:val="pl-PL"/>
        </w:rPr>
        <w:t>Rješenjem Trgovačkog suda u Osijeku 6 St-13/15-50 od 04. 11.2015. god. priznate  tražbine radnika kao stečajnih vjerovnika  prvog višeg isplatnog reda umanjene su za iznos isplaćen iz  sredstava Agencije za osiguranje potraživanja radnika u slučaju stečaja poslodavca, dok je Agencija uvrštena u tablicu priznatih  stečajnih vjerovnika prvog višeg isplatnog reda s iznosom ukupno isplaćenih sredstava  u visini 6.318.160,47 kn.</w:t>
      </w:r>
    </w:p>
    <w:p w:rsidRDefault="00772588" w:rsidP="00EB2BE6" w:rsidR="00772588" w:rsidRPr="00EB2BE6">
      <w:pPr>
        <w:spacing w:lineRule="auto" w:line="240"/>
        <w:jc w:val="both"/>
        <w:rPr>
          <w:rFonts w:hAnsi="Times New Roman" w:ascii="Times New Roman"/>
          <w:sz w:val="24"/>
          <w:szCs w:val="24"/>
          <w:lang w:val="pl-PL"/>
        </w:rPr>
      </w:pPr>
      <w:r w:rsidRPr="00EB2BE6">
        <w:rPr>
          <w:rFonts w:hAnsi="Times New Roman" w:ascii="Times New Roman"/>
          <w:sz w:val="24"/>
          <w:szCs w:val="24"/>
          <w:lang w:val="pl-PL"/>
        </w:rPr>
        <w:t xml:space="preserve">Razlučni vjerovnici OTP banka dd, MF Porezna uprava , MF za Fond za razvoj i zapošljavanje ,Eko gradnja d.o.o., Contorte d.o.o., Tisak d.o.o. , HŠ d.d.  prijavili su razlučna prava na nekretninama i pokretninama stečajnog dužnika u iznosu od 103.674.225,84 kn. </w:t>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lang w:val="pl-PL"/>
        </w:rPr>
        <w:t>Izlučni vjerovnici  prijavili su svoja izlučna prava i to :                                                                 -</w:t>
      </w:r>
      <w:r w:rsidRPr="00EB2BE6">
        <w:rPr>
          <w:rFonts w:eastAsia="Lucida Sans Unicode" w:hAnsi="Times New Roman" w:ascii="Times New Roman"/>
          <w:sz w:val="24"/>
          <w:szCs w:val="24"/>
        </w:rPr>
        <w:t>PRIMA COMMERCE d.o.o Slavonska cesta 6, Bjelovar :</w:t>
      </w:r>
      <w:r w:rsidRPr="00EB2BE6">
        <w:rPr>
          <w:rFonts w:hAnsi="Times New Roman" w:ascii="Times New Roman"/>
          <w:sz w:val="24"/>
          <w:szCs w:val="24"/>
        </w:rPr>
        <w:t xml:space="preserve"> turbina 1 kom  i                                          tunel za lakiranje 1 kom temeljem kupnje  opreme od dužnika  po Računu -otpremnici Br.- 1618-1-</w:t>
      </w:r>
      <w:proofErr w:type="spellStart"/>
      <w:r w:rsidRPr="00EB2BE6">
        <w:rPr>
          <w:rFonts w:hAnsi="Times New Roman" w:ascii="Times New Roman"/>
          <w:sz w:val="24"/>
          <w:szCs w:val="24"/>
        </w:rPr>
        <w:t>1</w:t>
      </w:r>
      <w:proofErr w:type="spellEnd"/>
      <w:r w:rsidRPr="00EB2BE6">
        <w:rPr>
          <w:rFonts w:hAnsi="Times New Roman" w:ascii="Times New Roman"/>
          <w:sz w:val="24"/>
          <w:szCs w:val="24"/>
        </w:rPr>
        <w:t xml:space="preserve"> od  31. 12.2012. god                                                                                                                                                                                                                                           </w:t>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rPr>
        <w:t xml:space="preserve">-CEDAR d.o.o., 51215 KASTAV , Rubeši 163 c  i to :  sušara 5 komora po 100m2 s izmjenjivačem topline 1,5 </w:t>
      </w:r>
      <w:proofErr w:type="spellStart"/>
      <w:r w:rsidRPr="00EB2BE6">
        <w:rPr>
          <w:rFonts w:hAnsi="Times New Roman" w:ascii="Times New Roman"/>
          <w:sz w:val="24"/>
          <w:szCs w:val="24"/>
        </w:rPr>
        <w:t>Mw</w:t>
      </w:r>
      <w:proofErr w:type="spellEnd"/>
      <w:r w:rsidRPr="00EB2BE6">
        <w:rPr>
          <w:rFonts w:hAnsi="Times New Roman" w:ascii="Times New Roman"/>
          <w:sz w:val="24"/>
          <w:szCs w:val="24"/>
        </w:rPr>
        <w:t xml:space="preserve"> ( proizvođač PIREKO)  i </w:t>
      </w:r>
      <w:proofErr w:type="spellStart"/>
      <w:r w:rsidRPr="00EB2BE6">
        <w:rPr>
          <w:rFonts w:hAnsi="Times New Roman" w:ascii="Times New Roman"/>
          <w:sz w:val="24"/>
          <w:szCs w:val="24"/>
        </w:rPr>
        <w:t>pilanska</w:t>
      </w:r>
      <w:proofErr w:type="spellEnd"/>
      <w:r w:rsidRPr="00EB2BE6">
        <w:rPr>
          <w:rFonts w:hAnsi="Times New Roman" w:ascii="Times New Roman"/>
          <w:sz w:val="24"/>
          <w:szCs w:val="24"/>
        </w:rPr>
        <w:t xml:space="preserve"> kolica s upravljačkim pultom , razvodnim pultom i dograđenim okretačima ,  1 komad  i </w:t>
      </w:r>
      <w:proofErr w:type="spellStart"/>
      <w:r w:rsidRPr="00EB2BE6">
        <w:rPr>
          <w:rFonts w:hAnsi="Times New Roman" w:ascii="Times New Roman"/>
          <w:sz w:val="24"/>
          <w:szCs w:val="24"/>
        </w:rPr>
        <w:t>pilanska</w:t>
      </w:r>
      <w:proofErr w:type="spellEnd"/>
      <w:r w:rsidRPr="00EB2BE6">
        <w:rPr>
          <w:rFonts w:hAnsi="Times New Roman" w:ascii="Times New Roman"/>
          <w:sz w:val="24"/>
          <w:szCs w:val="24"/>
        </w:rPr>
        <w:t xml:space="preserve"> kolica  s                                                                                                                                                                                                  </w:t>
      </w:r>
      <w:proofErr w:type="spellStart"/>
      <w:r w:rsidRPr="00EB2BE6">
        <w:rPr>
          <w:rFonts w:hAnsi="Times New Roman" w:ascii="Times New Roman"/>
          <w:sz w:val="24"/>
          <w:szCs w:val="24"/>
        </w:rPr>
        <w:t>s</w:t>
      </w:r>
      <w:proofErr w:type="spellEnd"/>
      <w:r w:rsidRPr="00EB2BE6">
        <w:rPr>
          <w:rFonts w:hAnsi="Times New Roman" w:ascii="Times New Roman"/>
          <w:sz w:val="24"/>
          <w:szCs w:val="24"/>
        </w:rPr>
        <w:t xml:space="preserve"> upravljačkim pultom , razvodnim ormarom ( bez dograđenih okretača )1  komad  - temeljem ugovora o poslovnoj tehničkoj suradnji od 18.10.2012. god.  </w:t>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rPr>
        <w:t>Nakon provjere dokumentacije kojom su dokazali  vl</w:t>
      </w:r>
      <w:r w:rsidR="00F14892" w:rsidRPr="00EB2BE6">
        <w:rPr>
          <w:rFonts w:hAnsi="Times New Roman" w:ascii="Times New Roman"/>
          <w:sz w:val="24"/>
          <w:szCs w:val="24"/>
        </w:rPr>
        <w:t>asništvo nad  navedenom opremom</w:t>
      </w:r>
      <w:r w:rsidRPr="00EB2BE6">
        <w:rPr>
          <w:rFonts w:hAnsi="Times New Roman" w:ascii="Times New Roman"/>
          <w:sz w:val="24"/>
          <w:szCs w:val="24"/>
        </w:rPr>
        <w:t>,</w:t>
      </w:r>
      <w:r w:rsidR="00F14892" w:rsidRPr="00EB2BE6">
        <w:rPr>
          <w:rFonts w:hAnsi="Times New Roman" w:ascii="Times New Roman"/>
          <w:sz w:val="24"/>
          <w:szCs w:val="24"/>
        </w:rPr>
        <w:t xml:space="preserve"> </w:t>
      </w:r>
      <w:r w:rsidRPr="00EB2BE6">
        <w:rPr>
          <w:rFonts w:hAnsi="Times New Roman" w:ascii="Times New Roman"/>
          <w:sz w:val="24"/>
          <w:szCs w:val="24"/>
        </w:rPr>
        <w:t>obav</w:t>
      </w:r>
      <w:r w:rsidR="00F14892" w:rsidRPr="00EB2BE6">
        <w:rPr>
          <w:rFonts w:hAnsi="Times New Roman" w:ascii="Times New Roman"/>
          <w:sz w:val="24"/>
          <w:szCs w:val="24"/>
        </w:rPr>
        <w:t>i</w:t>
      </w:r>
      <w:r w:rsidRPr="00EB2BE6">
        <w:rPr>
          <w:rFonts w:hAnsi="Times New Roman" w:ascii="Times New Roman"/>
          <w:sz w:val="24"/>
          <w:szCs w:val="24"/>
        </w:rPr>
        <w:t>ješteni su da istu mogu demontirati i na vlastiti trošak odvesti.</w:t>
      </w:r>
      <w:r w:rsidR="00F14892" w:rsidRPr="00EB2BE6">
        <w:rPr>
          <w:rFonts w:hAnsi="Times New Roman" w:ascii="Times New Roman"/>
          <w:sz w:val="24"/>
          <w:szCs w:val="24"/>
        </w:rPr>
        <w:t xml:space="preserve">                         </w:t>
      </w:r>
      <w:r w:rsidRPr="00EB2BE6">
        <w:rPr>
          <w:rFonts w:hAnsi="Times New Roman" w:ascii="Times New Roman"/>
          <w:sz w:val="24"/>
          <w:szCs w:val="24"/>
        </w:rPr>
        <w:t xml:space="preserve">                                                                                          </w:t>
      </w:r>
    </w:p>
    <w:p w:rsidRDefault="00F14892" w:rsidP="00EB2BE6" w:rsidR="00772588" w:rsidRPr="00EB2BE6">
      <w:pPr>
        <w:spacing w:lineRule="auto" w:line="240"/>
        <w:jc w:val="both"/>
        <w:rPr>
          <w:rFonts w:hAnsi="Times New Roman" w:ascii="Times New Roman"/>
          <w:kern w:val="2"/>
          <w:sz w:val="24"/>
          <w:szCs w:val="24"/>
          <w:lang w:val="pl-PL"/>
        </w:rPr>
      </w:pPr>
      <w:r w:rsidRPr="00EB2BE6">
        <w:rPr>
          <w:rFonts w:hAnsi="Times New Roman" w:ascii="Times New Roman"/>
          <w:sz w:val="24"/>
          <w:szCs w:val="24"/>
          <w:lang w:val="pl-PL"/>
        </w:rPr>
        <w:lastRenderedPageBreak/>
        <w:t>Sa</w:t>
      </w:r>
      <w:r w:rsidR="00772588" w:rsidRPr="00EB2BE6">
        <w:rPr>
          <w:rFonts w:hAnsi="Times New Roman" w:ascii="Times New Roman"/>
          <w:sz w:val="24"/>
          <w:szCs w:val="24"/>
          <w:lang w:val="pl-PL"/>
        </w:rPr>
        <w:t xml:space="preserve"> već postojećim zakupcima PRO WOOD d.o.o., Virovitica i FENIKS DRVO d.o.o. Đurđenovac dana 21.04.2016.godine  sklopljeni su ugovori o zakupu poslovnih prostora i opreme, i to  kč.br.: 177/6, 1177/8, 1177/9, 1177/17, 1175/3, 1175/14, 1175/13,1177/7,1177/16 i 1175/12, 1177/16, 1177/10, 1177/11,1177/4  sve k.o. Đurđenovac i kč.br.318/1,318/3,318/4 i 318/5 k.o. Beljevina .Ugovorena je zakupnina po zakupcu  u visini 20.000,00 kn/mj są PDV-om.  Osim zakupnine zakupnici su   plaćati sve ostale režijske troškove koji terete predmetne nekretnine.</w:t>
      </w:r>
    </w:p>
    <w:p w:rsidRDefault="00772588" w:rsidP="00EB2BE6" w:rsidR="00772588" w:rsidRPr="00EB2BE6">
      <w:pPr>
        <w:spacing w:lineRule="auto" w:line="240"/>
        <w:jc w:val="both"/>
        <w:rPr>
          <w:rFonts w:hAnsi="Times New Roman" w:ascii="Times New Roman"/>
          <w:sz w:val="24"/>
          <w:szCs w:val="24"/>
          <w:lang w:val="pl-PL"/>
        </w:rPr>
      </w:pPr>
      <w:r w:rsidRPr="00EB2BE6">
        <w:rPr>
          <w:rFonts w:hAnsi="Times New Roman" w:ascii="Times New Roman"/>
          <w:sz w:val="24"/>
          <w:szCs w:val="24"/>
          <w:lang w:val="pl-PL"/>
        </w:rPr>
        <w:t>Navedene tvrtke zaposlile su cca 500 radnika  stečajnog dužnika</w:t>
      </w:r>
      <w:r w:rsidRPr="00EB2BE6">
        <w:rPr>
          <w:rFonts w:hAnsi="Times New Roman" w:ascii="Times New Roman"/>
          <w:sz w:val="24"/>
          <w:szCs w:val="24"/>
          <w:lang w:val="pl-PL"/>
        </w:rPr>
        <w:tab/>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rPr>
        <w:t xml:space="preserve">Iz zakupnine  su podmirene  sve obveze stečajne mase ,te ti troškovi nisu pali na teret </w:t>
      </w:r>
      <w:proofErr w:type="spellStart"/>
      <w:r w:rsidRPr="00EB2BE6">
        <w:rPr>
          <w:rFonts w:hAnsi="Times New Roman" w:ascii="Times New Roman"/>
          <w:sz w:val="24"/>
          <w:szCs w:val="24"/>
        </w:rPr>
        <w:t>razlučnih</w:t>
      </w:r>
      <w:proofErr w:type="spellEnd"/>
      <w:r w:rsidRPr="00EB2BE6">
        <w:rPr>
          <w:rFonts w:hAnsi="Times New Roman" w:ascii="Times New Roman"/>
          <w:sz w:val="24"/>
          <w:szCs w:val="24"/>
        </w:rPr>
        <w:t xml:space="preserve"> vjerovnika.  </w:t>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rPr>
        <w:t xml:space="preserve">Proveden je postupak likvidacije   nad  tvrtkom  IDEA-EXPORT d.o.o. Kiseljak </w:t>
      </w:r>
      <w:proofErr w:type="spellStart"/>
      <w:r w:rsidRPr="00EB2BE6">
        <w:rPr>
          <w:rFonts w:hAnsi="Times New Roman" w:ascii="Times New Roman"/>
          <w:sz w:val="24"/>
          <w:szCs w:val="24"/>
        </w:rPr>
        <w:t>Gromiljka</w:t>
      </w:r>
      <w:proofErr w:type="spellEnd"/>
      <w:r w:rsidRPr="00EB2BE6">
        <w:rPr>
          <w:rFonts w:hAnsi="Times New Roman" w:ascii="Times New Roman"/>
          <w:sz w:val="24"/>
          <w:szCs w:val="24"/>
        </w:rPr>
        <w:t xml:space="preserve"> </w:t>
      </w:r>
      <w:proofErr w:type="spellStart"/>
      <w:r w:rsidRPr="00EB2BE6">
        <w:rPr>
          <w:rFonts w:hAnsi="Times New Roman" w:ascii="Times New Roman"/>
          <w:sz w:val="24"/>
          <w:szCs w:val="24"/>
        </w:rPr>
        <w:t>bb</w:t>
      </w:r>
      <w:proofErr w:type="spellEnd"/>
      <w:r w:rsidRPr="00EB2BE6">
        <w:rPr>
          <w:rFonts w:hAnsi="Times New Roman" w:ascii="Times New Roman"/>
          <w:sz w:val="24"/>
          <w:szCs w:val="24"/>
        </w:rPr>
        <w:t xml:space="preserve"> B i H,  MB -1-4983   čije je osnivač A-G DINAS d.o.o.  temeljem Odluke o osnivanju društva broj . 01/2006 od 24.04.2006. god. sa temeljnim kapitalom od 2.000,00 KM. Glavna djelatnost društva  je bilo  posredništvo u trgovini namještajem, kućanskim proizvodima i drugom željeznom robom. </w:t>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rPr>
        <w:t xml:space="preserve">Ovlaštena osoba za zastupanje  društva  Ruža </w:t>
      </w:r>
      <w:proofErr w:type="spellStart"/>
      <w:r w:rsidRPr="00EB2BE6">
        <w:rPr>
          <w:rFonts w:hAnsi="Times New Roman" w:ascii="Times New Roman"/>
          <w:sz w:val="24"/>
          <w:szCs w:val="24"/>
        </w:rPr>
        <w:t>Tavra</w:t>
      </w:r>
      <w:proofErr w:type="spellEnd"/>
      <w:r w:rsidRPr="00EB2BE6">
        <w:rPr>
          <w:rFonts w:hAnsi="Times New Roman" w:ascii="Times New Roman"/>
          <w:sz w:val="24"/>
          <w:szCs w:val="24"/>
        </w:rPr>
        <w:t xml:space="preserve"> , Kiseljak, </w:t>
      </w:r>
      <w:proofErr w:type="spellStart"/>
      <w:r w:rsidRPr="00EB2BE6">
        <w:rPr>
          <w:rFonts w:hAnsi="Times New Roman" w:ascii="Times New Roman"/>
          <w:sz w:val="24"/>
          <w:szCs w:val="24"/>
        </w:rPr>
        <w:t>Gromiljak</w:t>
      </w:r>
      <w:proofErr w:type="spellEnd"/>
      <w:r w:rsidRPr="00EB2BE6">
        <w:rPr>
          <w:rFonts w:hAnsi="Times New Roman" w:ascii="Times New Roman"/>
          <w:sz w:val="24"/>
          <w:szCs w:val="24"/>
        </w:rPr>
        <w:t xml:space="preserve"> b.b. uputila je zahtjev  za provođenje postupka likvidacije društva  navodeći da   društvo od 2007.-2014.  god. posluje sa gubitkom, a iznos gubitka za navedeno razdoblje iznosi 119.561,00 EUR-a. Kako društvo duže vrijeme nije obavljalo svoju djelatnost  odlaskom osnivača u stečaj stekli su se i uvjeti za likvidaciju društva. Likvidaciju je proveo  gosp. </w:t>
      </w:r>
      <w:proofErr w:type="spellStart"/>
      <w:r w:rsidRPr="00EB2BE6">
        <w:rPr>
          <w:rFonts w:hAnsi="Times New Roman" w:ascii="Times New Roman"/>
          <w:sz w:val="24"/>
          <w:szCs w:val="24"/>
        </w:rPr>
        <w:t>Pecirep</w:t>
      </w:r>
      <w:proofErr w:type="spellEnd"/>
      <w:r w:rsidRPr="00EB2BE6">
        <w:rPr>
          <w:rFonts w:hAnsi="Times New Roman" w:ascii="Times New Roman"/>
          <w:sz w:val="24"/>
          <w:szCs w:val="24"/>
        </w:rPr>
        <w:t xml:space="preserve"> Mladena iz Kiseljaka, Vladimira Preloga 4. vlasnik tvrtke PERKAN d.o.o. Kiseljak koja je za društvo IDEA-EXPORT d.o.o. vodila poslovne knjige. </w:t>
      </w:r>
    </w:p>
    <w:p w:rsidRDefault="00772588" w:rsidP="00EB2BE6" w:rsidR="00772588" w:rsidRPr="00EB2BE6">
      <w:pPr>
        <w:spacing w:lineRule="auto" w:line="240"/>
        <w:jc w:val="both"/>
        <w:rPr>
          <w:rFonts w:hAnsi="Times New Roman" w:ascii="Times New Roman"/>
          <w:bCs/>
          <w:sz w:val="24"/>
          <w:szCs w:val="24"/>
          <w:lang w:eastAsia="ar-SA"/>
        </w:rPr>
      </w:pPr>
      <w:r w:rsidRPr="00EB2BE6">
        <w:rPr>
          <w:rFonts w:hAnsi="Times New Roman" w:ascii="Times New Roman"/>
          <w:bCs/>
          <w:sz w:val="24"/>
          <w:szCs w:val="24"/>
        </w:rPr>
        <w:t xml:space="preserve">U  prostoru Nove tvornice u Đurđenovcu </w:t>
      </w:r>
      <w:proofErr w:type="spellStart"/>
      <w:r w:rsidRPr="00EB2BE6">
        <w:rPr>
          <w:rFonts w:hAnsi="Times New Roman" w:ascii="Times New Roman"/>
          <w:bCs/>
          <w:sz w:val="24"/>
          <w:szCs w:val="24"/>
        </w:rPr>
        <w:t>kč</w:t>
      </w:r>
      <w:proofErr w:type="spellEnd"/>
      <w:r w:rsidRPr="00EB2BE6">
        <w:rPr>
          <w:rFonts w:hAnsi="Times New Roman" w:ascii="Times New Roman"/>
          <w:bCs/>
          <w:sz w:val="24"/>
          <w:szCs w:val="24"/>
        </w:rPr>
        <w:t>. br. 1175/11  dana 29. lipnja 2015. god.  izbio je požar   u kome su  uz nekretninu uništeni  i   strojevi  za  strojnu  obradu  drveta</w:t>
      </w:r>
      <w:r w:rsidRPr="00EB2BE6">
        <w:rPr>
          <w:rFonts w:hAnsi="Times New Roman" w:ascii="Times New Roman"/>
          <w:sz w:val="24"/>
          <w:szCs w:val="24"/>
          <w:lang w:val="pl-PL"/>
        </w:rPr>
        <w:t xml:space="preserve"> ( 83 stroja)</w:t>
      </w:r>
      <w:r w:rsidRPr="00EB2BE6">
        <w:rPr>
          <w:rFonts w:hAnsi="Times New Roman" w:ascii="Times New Roman"/>
          <w:bCs/>
          <w:sz w:val="24"/>
          <w:szCs w:val="24"/>
          <w:lang w:val="pl-PL"/>
        </w:rPr>
        <w:t xml:space="preserve"> </w:t>
      </w:r>
      <w:r w:rsidRPr="00EB2BE6">
        <w:rPr>
          <w:rFonts w:hAnsi="Times New Roman" w:ascii="Times New Roman"/>
          <w:bCs/>
          <w:sz w:val="24"/>
          <w:szCs w:val="24"/>
        </w:rPr>
        <w:t xml:space="preserve">. Nekretnina i pokretnine dane su u zakup društvu Pro Wood d.o.o. Nekretnina je bila osigurana od rizika požara  od strane Croatia osiguranja d.o.o.   Na uništenim strojevima   bilo je upisano  </w:t>
      </w:r>
      <w:proofErr w:type="spellStart"/>
      <w:r w:rsidRPr="00EB2BE6">
        <w:rPr>
          <w:rFonts w:hAnsi="Times New Roman" w:ascii="Times New Roman"/>
          <w:bCs/>
          <w:sz w:val="24"/>
          <w:szCs w:val="24"/>
        </w:rPr>
        <w:t>razlučno</w:t>
      </w:r>
      <w:proofErr w:type="spellEnd"/>
      <w:r w:rsidRPr="00EB2BE6">
        <w:rPr>
          <w:rFonts w:hAnsi="Times New Roman" w:ascii="Times New Roman"/>
          <w:bCs/>
          <w:sz w:val="24"/>
          <w:szCs w:val="24"/>
        </w:rPr>
        <w:t xml:space="preserve"> pravo tvrtke  CONTORTE d.o.o. temeljem Sporazuma radi osiguranja novčane tražbine zasnivanjem založnog prava  na pokretninama    po danoj  pozajmici od 1.000000,00 kn.</w:t>
      </w:r>
    </w:p>
    <w:p w:rsidRDefault="00772588" w:rsidP="00EB2BE6" w:rsidR="00772588" w:rsidRPr="00EB2BE6">
      <w:pPr>
        <w:spacing w:lineRule="auto" w:line="240"/>
        <w:jc w:val="both"/>
        <w:rPr>
          <w:rFonts w:hAnsi="Times New Roman" w:ascii="Times New Roman"/>
          <w:bCs/>
          <w:sz w:val="24"/>
          <w:szCs w:val="24"/>
        </w:rPr>
      </w:pPr>
      <w:r w:rsidRPr="00EB2BE6">
        <w:rPr>
          <w:rFonts w:hAnsi="Times New Roman" w:ascii="Times New Roman"/>
          <w:bCs/>
          <w:sz w:val="24"/>
          <w:szCs w:val="24"/>
        </w:rPr>
        <w:t xml:space="preserve">Komisija od 3 člana  (predstavnici A-g </w:t>
      </w:r>
      <w:proofErr w:type="spellStart"/>
      <w:r w:rsidRPr="00EB2BE6">
        <w:rPr>
          <w:rFonts w:hAnsi="Times New Roman" w:ascii="Times New Roman"/>
          <w:bCs/>
          <w:sz w:val="24"/>
          <w:szCs w:val="24"/>
        </w:rPr>
        <w:t>dinas</w:t>
      </w:r>
      <w:proofErr w:type="spellEnd"/>
      <w:r w:rsidRPr="00EB2BE6">
        <w:rPr>
          <w:rFonts w:hAnsi="Times New Roman" w:ascii="Times New Roman"/>
          <w:bCs/>
          <w:sz w:val="24"/>
          <w:szCs w:val="24"/>
        </w:rPr>
        <w:t xml:space="preserve"> d.o.o. u stečaju  i zakupnika Pro Wood d.o.o.)   napravila je zapisnik  sa popisom strojeva koji su uništeni od požara,  a   njihovo zbrinjavanje je obavila  </w:t>
      </w:r>
      <w:proofErr w:type="spellStart"/>
      <w:r w:rsidRPr="00EB2BE6">
        <w:rPr>
          <w:rFonts w:hAnsi="Times New Roman" w:ascii="Times New Roman"/>
          <w:bCs/>
          <w:sz w:val="24"/>
          <w:szCs w:val="24"/>
        </w:rPr>
        <w:t>vlaštena</w:t>
      </w:r>
      <w:proofErr w:type="spellEnd"/>
      <w:r w:rsidRPr="00EB2BE6">
        <w:rPr>
          <w:rFonts w:hAnsi="Times New Roman" w:ascii="Times New Roman"/>
          <w:bCs/>
          <w:sz w:val="24"/>
          <w:szCs w:val="24"/>
        </w:rPr>
        <w:t xml:space="preserve">  tvrtka CE-ZA-R , Centar za reciklažu , radna jedinica Đurđenovac . </w:t>
      </w:r>
    </w:p>
    <w:p w:rsidRDefault="00772588" w:rsidP="00EB2BE6" w:rsidR="00772588" w:rsidRPr="00EB2BE6">
      <w:pPr>
        <w:spacing w:lineRule="auto" w:line="240"/>
        <w:jc w:val="both"/>
        <w:rPr>
          <w:rFonts w:hAnsi="Times New Roman" w:ascii="Times New Roman"/>
          <w:bCs/>
          <w:sz w:val="24"/>
          <w:szCs w:val="24"/>
        </w:rPr>
      </w:pPr>
    </w:p>
    <w:p w:rsidRDefault="00772588" w:rsidP="00EB2BE6" w:rsidR="00772588" w:rsidRPr="00EB2BE6">
      <w:pPr>
        <w:spacing w:lineRule="auto" w:line="240"/>
        <w:rPr>
          <w:rFonts w:hAnsi="Times New Roman" w:ascii="Times New Roman"/>
          <w:b/>
          <w:bCs/>
          <w:kern w:val="2"/>
          <w:sz w:val="24"/>
          <w:szCs w:val="24"/>
          <w:lang w:eastAsia="ar-SA" w:val="pl-PL"/>
        </w:rPr>
      </w:pPr>
      <w:r w:rsidRPr="00EB2BE6">
        <w:rPr>
          <w:rFonts w:hAnsi="Times New Roman" w:ascii="Times New Roman"/>
          <w:b/>
          <w:bCs/>
          <w:sz w:val="24"/>
          <w:szCs w:val="24"/>
          <w:lang w:val="pl-PL"/>
        </w:rPr>
        <w:t>STEČAJNA  MASA</w:t>
      </w:r>
    </w:p>
    <w:p w:rsidRDefault="00772588" w:rsidP="00EB2BE6" w:rsidR="00772588" w:rsidRPr="00EB2BE6">
      <w:pPr>
        <w:spacing w:lineRule="auto" w:line="240"/>
        <w:rPr>
          <w:rFonts w:hAnsi="Times New Roman" w:ascii="Times New Roman"/>
          <w:bCs/>
          <w:sz w:val="24"/>
          <w:szCs w:val="24"/>
          <w:lang w:val="pl-PL"/>
        </w:rPr>
      </w:pPr>
      <w:r w:rsidRPr="00EB2BE6">
        <w:rPr>
          <w:rFonts w:hAnsi="Times New Roman" w:ascii="Times New Roman"/>
          <w:bCs/>
          <w:sz w:val="24"/>
          <w:szCs w:val="24"/>
          <w:lang w:val="pl-PL"/>
        </w:rPr>
        <w:t>a) nekretnine</w:t>
      </w:r>
    </w:p>
    <w:p w:rsidRDefault="00772588" w:rsidP="00EB2BE6" w:rsidR="00772588" w:rsidRPr="00EB2BE6">
      <w:pPr>
        <w:pStyle w:val="Tijeloteksta"/>
        <w:jc w:val="both"/>
        <w:rPr>
          <w:lang w:val="en-GB"/>
        </w:rPr>
      </w:pPr>
      <w:r w:rsidRPr="00EB2BE6">
        <w:rPr>
          <w:lang w:eastAsia="en-US"/>
        </w:rPr>
        <w:t xml:space="preserve">Rješenjem   Trgovačkog suda u Osijeku broj :6 St-13/15-38  od 7. srpnja 2015. god.     određena  je  prodaja nekretnina  na kojima su upisana </w:t>
      </w:r>
      <w:proofErr w:type="spellStart"/>
      <w:r w:rsidRPr="00EB2BE6">
        <w:rPr>
          <w:lang w:eastAsia="en-US"/>
        </w:rPr>
        <w:t>razlučna</w:t>
      </w:r>
      <w:proofErr w:type="spellEnd"/>
      <w:r w:rsidRPr="00EB2BE6">
        <w:rPr>
          <w:lang w:eastAsia="en-US"/>
        </w:rPr>
        <w:t xml:space="preserve"> prava  u stečajnom postupku   uz odgovarajuću primjenu  pravila o ovrsi na nekretninama  sukladno čl.164 SZ .</w:t>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rPr>
        <w:t xml:space="preserve">Procjenu nekretnina obavili  su  ovlašteni sudski vještaci Sili Stjepan iz Osijeka i Stjepan </w:t>
      </w:r>
      <w:proofErr w:type="spellStart"/>
      <w:r w:rsidRPr="00EB2BE6">
        <w:rPr>
          <w:rFonts w:hAnsi="Times New Roman" w:ascii="Times New Roman"/>
          <w:sz w:val="24"/>
          <w:szCs w:val="24"/>
        </w:rPr>
        <w:t>Marolin</w:t>
      </w:r>
      <w:proofErr w:type="spellEnd"/>
      <w:r w:rsidRPr="00EB2BE6">
        <w:rPr>
          <w:rFonts w:hAnsi="Times New Roman" w:ascii="Times New Roman"/>
          <w:sz w:val="24"/>
          <w:szCs w:val="24"/>
        </w:rPr>
        <w:t xml:space="preserve"> iz Čepina.                                                                                                           Za nekretnine pod zalogom OTP BANKA  HRVATSKA  </w:t>
      </w:r>
      <w:proofErr w:type="spellStart"/>
      <w:r w:rsidRPr="00EB2BE6">
        <w:rPr>
          <w:rFonts w:hAnsi="Times New Roman" w:ascii="Times New Roman"/>
          <w:sz w:val="24"/>
          <w:szCs w:val="24"/>
        </w:rPr>
        <w:t>dd</w:t>
      </w:r>
      <w:proofErr w:type="spellEnd"/>
      <w:r w:rsidRPr="00EB2BE6">
        <w:rPr>
          <w:rFonts w:hAnsi="Times New Roman" w:ascii="Times New Roman"/>
          <w:sz w:val="24"/>
          <w:szCs w:val="24"/>
        </w:rPr>
        <w:t xml:space="preserve">   korištene su procjene  po </w:t>
      </w:r>
      <w:r w:rsidRPr="00EB2BE6">
        <w:rPr>
          <w:rFonts w:hAnsi="Times New Roman" w:ascii="Times New Roman"/>
          <w:sz w:val="24"/>
          <w:szCs w:val="24"/>
        </w:rPr>
        <w:lastRenderedPageBreak/>
        <w:t>preporuci Banke. Odlukom Odbora vjerovnika nekretnine su se prodavale  po grupama  a koje su dane  u pregledu nekretnina .</w:t>
      </w:r>
    </w:p>
    <w:p w:rsidRDefault="00772588" w:rsidP="00EB2BE6" w:rsidR="00772588" w:rsidRPr="00EB2BE6">
      <w:pPr>
        <w:spacing w:lineRule="auto" w:line="240"/>
        <w:jc w:val="both"/>
        <w:rPr>
          <w:rFonts w:hAnsi="Times New Roman" w:ascii="Times New Roman"/>
          <w:kern w:val="2"/>
          <w:sz w:val="24"/>
          <w:szCs w:val="24"/>
          <w:lang w:eastAsia="ar-SA"/>
        </w:rPr>
      </w:pPr>
      <w:r w:rsidRPr="00EB2BE6">
        <w:rPr>
          <w:rFonts w:hAnsi="Times New Roman" w:ascii="Times New Roman"/>
          <w:sz w:val="24"/>
          <w:szCs w:val="24"/>
        </w:rPr>
        <w:t>Ukupno je održano 14 javnih dražbi. Prva javna dražba održana je  dana  21.01.2016. god. a  zadnja 14.  dana  31.01.2018. god.</w:t>
      </w:r>
    </w:p>
    <w:p w:rsidRDefault="00772588" w:rsidP="00EB2BE6" w:rsidR="00772588" w:rsidRPr="00EB2BE6">
      <w:pPr>
        <w:spacing w:lineRule="auto" w:line="240"/>
        <w:jc w:val="both"/>
        <w:rPr>
          <w:rFonts w:hAnsi="Times New Roman" w:ascii="Times New Roman"/>
          <w:kern w:val="2"/>
          <w:sz w:val="24"/>
          <w:szCs w:val="24"/>
          <w:lang w:eastAsia="ar-SA"/>
        </w:rPr>
      </w:pPr>
      <w:r w:rsidRPr="00EB2BE6">
        <w:rPr>
          <w:rFonts w:hAnsi="Times New Roman" w:ascii="Times New Roman"/>
          <w:sz w:val="24"/>
          <w:szCs w:val="24"/>
        </w:rPr>
        <w:t>Neke od navedenih nekretnina  imaju svojstvo kulturnog dobra od interesa za Republiku Hrvatsku  u skladu sa Zakonom o zaštiti i očuvanju kulturnih dobara (NN br. 69/99, 151/03 , 157/03, 100/04, 87/09, 88/10, 61/11, 25/12 , 136/12 , 157/13).                                                                                                                          Sukladno čl. 37  Zakona o zaštiti i očuvanju kulturnog dobra  obav</w:t>
      </w:r>
      <w:r w:rsidR="00F14892" w:rsidRPr="00EB2BE6">
        <w:rPr>
          <w:rFonts w:hAnsi="Times New Roman" w:ascii="Times New Roman"/>
          <w:sz w:val="24"/>
          <w:szCs w:val="24"/>
        </w:rPr>
        <w:t>i</w:t>
      </w:r>
      <w:r w:rsidRPr="00EB2BE6">
        <w:rPr>
          <w:rFonts w:hAnsi="Times New Roman" w:ascii="Times New Roman"/>
          <w:sz w:val="24"/>
          <w:szCs w:val="24"/>
        </w:rPr>
        <w:t>ješteni su  dopisom  dana 03.11.2015. god.   općina Đurđenovac, Županija osječko-baranjska  i CERP,  o namjeri  prodaje nekretnine  stečajnog dužnika koje imaju svojstvo kulturnog dobra , budući da su mogli ostvariti pravo prvokupa. Općina Đurđenovac i Županija osječko-baranjska su  se očitovali da nemaju interesa za kupnju navedenih nekretnina, a  CERP nije dao odgovor.</w:t>
      </w:r>
    </w:p>
    <w:p w:rsidRDefault="00772588" w:rsidP="00EB2BE6" w:rsidR="00772588" w:rsidRPr="00EB2BE6">
      <w:pPr>
        <w:spacing w:lineRule="auto" w:line="240"/>
        <w:rPr>
          <w:rFonts w:hAnsi="Times New Roman" w:ascii="Times New Roman"/>
          <w:sz w:val="24"/>
          <w:szCs w:val="24"/>
        </w:rPr>
      </w:pPr>
      <w:r w:rsidRPr="00EB2BE6">
        <w:rPr>
          <w:rFonts w:hAnsi="Times New Roman" w:ascii="Times New Roman"/>
          <w:sz w:val="24"/>
          <w:szCs w:val="24"/>
        </w:rPr>
        <w:t xml:space="preserve">Nakon unovčenja nekretnina i održanih ročišta za diobu </w:t>
      </w:r>
      <w:proofErr w:type="spellStart"/>
      <w:r w:rsidRPr="00EB2BE6">
        <w:rPr>
          <w:rFonts w:hAnsi="Times New Roman" w:ascii="Times New Roman"/>
          <w:sz w:val="24"/>
          <w:szCs w:val="24"/>
        </w:rPr>
        <w:t>kupovnine</w:t>
      </w:r>
      <w:proofErr w:type="spellEnd"/>
      <w:r w:rsidRPr="00EB2BE6">
        <w:rPr>
          <w:rFonts w:hAnsi="Times New Roman" w:ascii="Times New Roman"/>
          <w:sz w:val="24"/>
          <w:szCs w:val="24"/>
        </w:rPr>
        <w:t xml:space="preserve"> </w:t>
      </w:r>
      <w:proofErr w:type="spellStart"/>
      <w:r w:rsidRPr="00EB2BE6">
        <w:rPr>
          <w:rFonts w:hAnsi="Times New Roman" w:ascii="Times New Roman"/>
          <w:sz w:val="24"/>
          <w:szCs w:val="24"/>
        </w:rPr>
        <w:t>razlučni</w:t>
      </w:r>
      <w:proofErr w:type="spellEnd"/>
      <w:r w:rsidRPr="00EB2BE6">
        <w:rPr>
          <w:rFonts w:hAnsi="Times New Roman" w:ascii="Times New Roman"/>
          <w:sz w:val="24"/>
          <w:szCs w:val="24"/>
        </w:rPr>
        <w:t xml:space="preserve"> vjerovnici su nakon namirenja  troškova stečajnog postupka i stvarnih troškova namireni   u sljedećim iznosima :</w:t>
      </w:r>
    </w:p>
    <w:p w:rsidRDefault="00772588" w:rsidP="00EB2BE6" w:rsidR="00772588" w:rsidRPr="00EB2BE6">
      <w:pPr>
        <w:spacing w:lineRule="auto" w:line="240"/>
        <w:rPr>
          <w:rFonts w:hAnsi="Times New Roman" w:ascii="Times New Roman"/>
          <w:sz w:val="24"/>
          <w:szCs w:val="24"/>
        </w:rPr>
      </w:pPr>
      <w:r w:rsidRPr="00EB2BE6">
        <w:rPr>
          <w:rFonts w:hAnsi="Times New Roman" w:ascii="Times New Roman"/>
          <w:sz w:val="24"/>
          <w:szCs w:val="24"/>
        </w:rPr>
        <w:t xml:space="preserve">1. OTP BANKA </w:t>
      </w:r>
      <w:proofErr w:type="spellStart"/>
      <w:r w:rsidRPr="00EB2BE6">
        <w:rPr>
          <w:rFonts w:hAnsi="Times New Roman" w:ascii="Times New Roman"/>
          <w:sz w:val="24"/>
          <w:szCs w:val="24"/>
        </w:rPr>
        <w:t>dd</w:t>
      </w:r>
      <w:proofErr w:type="spellEnd"/>
      <w:r w:rsidRPr="00EB2BE6">
        <w:rPr>
          <w:rFonts w:hAnsi="Times New Roman" w:ascii="Times New Roman"/>
          <w:sz w:val="24"/>
          <w:szCs w:val="24"/>
        </w:rPr>
        <w:t xml:space="preserve">   - 5.815.808,90 kn</w:t>
      </w:r>
    </w:p>
    <w:p w:rsidRDefault="00772588" w:rsidP="00EB2BE6" w:rsidR="00772588" w:rsidRPr="00EB2BE6">
      <w:pPr>
        <w:spacing w:lineRule="auto" w:line="240"/>
        <w:rPr>
          <w:rFonts w:hAnsi="Times New Roman" w:ascii="Times New Roman"/>
          <w:sz w:val="24"/>
          <w:szCs w:val="24"/>
        </w:rPr>
      </w:pPr>
      <w:r w:rsidRPr="00EB2BE6">
        <w:rPr>
          <w:rFonts w:hAnsi="Times New Roman" w:ascii="Times New Roman"/>
          <w:sz w:val="24"/>
          <w:szCs w:val="24"/>
        </w:rPr>
        <w:t>2. RH Ministarstvo financija – 3.790.562,94 kn</w:t>
      </w:r>
    </w:p>
    <w:p w:rsidRDefault="00772588" w:rsidP="00EB2BE6" w:rsidR="00772588" w:rsidRPr="00EB2BE6">
      <w:pPr>
        <w:spacing w:lineRule="auto" w:line="240"/>
        <w:jc w:val="both"/>
        <w:rPr>
          <w:rFonts w:hAnsi="Times New Roman" w:ascii="Times New Roman"/>
          <w:kern w:val="2"/>
          <w:sz w:val="24"/>
          <w:szCs w:val="24"/>
          <w:lang w:eastAsia="ar-SA" w:val="pl-PL"/>
        </w:rPr>
      </w:pPr>
      <w:r w:rsidRPr="00EB2BE6">
        <w:rPr>
          <w:rFonts w:hAnsi="Times New Roman" w:ascii="Times New Roman"/>
          <w:sz w:val="24"/>
          <w:szCs w:val="24"/>
          <w:lang w:val="pl-PL"/>
        </w:rPr>
        <w:t xml:space="preserve">b.) pokretnine </w:t>
      </w:r>
    </w:p>
    <w:p w:rsidRDefault="00772588" w:rsidP="00EB2BE6" w:rsidR="00772588" w:rsidRPr="00EB2BE6">
      <w:pPr>
        <w:autoSpaceDN w:val="false"/>
        <w:spacing w:lineRule="auto" w:line="240"/>
        <w:jc w:val="both"/>
        <w:textAlignment w:val="baseline"/>
        <w:rPr>
          <w:rFonts w:hAnsi="Times New Roman" w:ascii="Times New Roman"/>
          <w:kern w:val="3"/>
          <w:sz w:val="24"/>
          <w:szCs w:val="24"/>
          <w:lang w:eastAsia="zh-CN"/>
        </w:rPr>
      </w:pPr>
      <w:r w:rsidRPr="00EB2BE6">
        <w:rPr>
          <w:rFonts w:hAnsi="Times New Roman" w:ascii="Times New Roman"/>
          <w:sz w:val="24"/>
          <w:szCs w:val="24"/>
        </w:rPr>
        <w:t xml:space="preserve">Pokretnine  dužnika  čine strojevi i oprema  </w:t>
      </w:r>
      <w:r w:rsidRPr="00EB2BE6">
        <w:rPr>
          <w:rFonts w:hAnsi="Times New Roman" w:ascii="Times New Roman"/>
          <w:kern w:val="3"/>
          <w:sz w:val="24"/>
          <w:szCs w:val="24"/>
          <w:lang w:eastAsia="zh-CN"/>
        </w:rPr>
        <w:t xml:space="preserve"> starosti  od   25  do 50 godina,  a koji su   kupljeni  kao rabljena oprema u vremenu od  2003-2008 god. </w:t>
      </w:r>
      <w:r w:rsidRPr="00EB2BE6">
        <w:rPr>
          <w:rFonts w:hAnsi="Times New Roman" w:ascii="Times New Roman"/>
          <w:sz w:val="24"/>
          <w:szCs w:val="24"/>
        </w:rPr>
        <w:t xml:space="preserve">                                                                                                                                       </w:t>
      </w:r>
    </w:p>
    <w:p w:rsidRDefault="00772588" w:rsidP="00EB2BE6" w:rsidR="00772588" w:rsidRPr="00EB2BE6">
      <w:pPr>
        <w:spacing w:lineRule="auto" w:line="240"/>
        <w:jc w:val="both"/>
        <w:rPr>
          <w:rFonts w:hAnsi="Times New Roman" w:ascii="Times New Roman"/>
          <w:kern w:val="2"/>
          <w:sz w:val="24"/>
          <w:szCs w:val="24"/>
          <w:lang w:eastAsia="ar-SA" w:val="pl-PL"/>
        </w:rPr>
      </w:pPr>
      <w:r w:rsidRPr="00EB2BE6">
        <w:rPr>
          <w:rFonts w:hAnsi="Times New Roman" w:ascii="Times New Roman"/>
          <w:sz w:val="24"/>
          <w:szCs w:val="24"/>
          <w:lang w:val="pl-PL"/>
        </w:rPr>
        <w:t xml:space="preserve">Temeljem odluke odbora vjerovnika od 04.12.2015. godine  i 18.03.2016. godine   pokretnine  su  se prodavale prema proizvodnim cjelinama  prikupljanjem ponuda u uredu javnog bilježnika .                                                                                              Neispravni  strojevi su se   prodavali  pojedinačno  prikupljanjem ponuda po utvrđenim cijenama. </w:t>
      </w:r>
    </w:p>
    <w:p w:rsidRDefault="00772588" w:rsidP="00EB2BE6" w:rsidR="00772588" w:rsidRPr="00EB2BE6">
      <w:pPr>
        <w:spacing w:lineRule="auto" w:line="240"/>
        <w:jc w:val="both"/>
        <w:rPr>
          <w:rFonts w:hAnsi="Times New Roman" w:ascii="Times New Roman"/>
          <w:sz w:val="24"/>
          <w:szCs w:val="24"/>
          <w:lang w:val="pl-PL"/>
        </w:rPr>
      </w:pPr>
      <w:r w:rsidRPr="00EB2BE6">
        <w:rPr>
          <w:rFonts w:hAnsi="Times New Roman" w:ascii="Times New Roman"/>
          <w:sz w:val="24"/>
          <w:szCs w:val="24"/>
          <w:lang w:val="pl-PL"/>
        </w:rPr>
        <w:t xml:space="preserve">Dio strojeva  procjenjene vrijednosti od  3.882.000,00 kn  bilo je  opterećeno  založnim pravom Ministarstva financija,Porezne uprave, kao pravnim sljednikom Fonda za razvoj i zapošljavanje. Njihovom unovčenjem  MF Porezna uprava je nakon </w:t>
      </w:r>
      <w:r w:rsidRPr="00EB2BE6">
        <w:rPr>
          <w:rFonts w:hAnsi="Times New Roman" w:ascii="Times New Roman"/>
          <w:sz w:val="24"/>
          <w:szCs w:val="24"/>
        </w:rPr>
        <w:t>namirenja  troškova stečajnog postupka i stvarnih troškova namirena u iznosu od 845.775,00 kn</w:t>
      </w:r>
    </w:p>
    <w:p w:rsidRDefault="00772588" w:rsidP="00EB2BE6" w:rsidR="00772588" w:rsidRPr="00EB2BE6">
      <w:pPr>
        <w:spacing w:lineRule="auto" w:line="240"/>
        <w:jc w:val="both"/>
        <w:rPr>
          <w:rFonts w:hAnsi="Times New Roman" w:ascii="Times New Roman"/>
          <w:sz w:val="24"/>
          <w:szCs w:val="24"/>
          <w:lang w:val="pl-PL"/>
        </w:rPr>
      </w:pPr>
      <w:r w:rsidRPr="00EB2BE6">
        <w:rPr>
          <w:rFonts w:hAnsi="Times New Roman" w:ascii="Times New Roman"/>
          <w:sz w:val="24"/>
          <w:szCs w:val="24"/>
          <w:lang w:val="pl-PL"/>
        </w:rPr>
        <w:t xml:space="preserve">Na dijelu strojeva  bilo je  zasnovano  založno pravo  u korist  tvrtke CONTORTE d.o.o., Suhopolje, kao jamstvo za naplatu danog zajma prema Ugovoru o zajmu od 01.09.2014..godine na iznos od 2.000.000,00 kn   temeljem Sporazuma radi osiguranja novčane tražbine zasnivanjem založnog prava na pokretninama dužnika, solemniziranog kod javnog bilježnika Borisa Godžirova iz Našica, broj ovjere: OV-4992/14 od 12.09.2014. Nekretnine su procjenjene na iznos od 800.237,58 kn , a  razlučni vjerovnik Contorte  d.o.o.  preuzeo  ih  je na ime vlastitih potraživanja  za iznos od 500.148,49 kn. </w:t>
      </w:r>
    </w:p>
    <w:p w:rsidRDefault="00772588" w:rsidP="00772588" w:rsidR="00772588">
      <w:pPr>
        <w:rPr>
          <w:rFonts w:cs="Arial" w:hAnsi="Arial" w:ascii="Arial"/>
          <w:lang w:val="pl-PL"/>
        </w:rPr>
      </w:pPr>
      <w:r>
        <w:rPr>
          <w:rFonts w:cs="Arial" w:hAnsi="Arial" w:ascii="Arial"/>
          <w:lang w:val="pl-PL"/>
        </w:rPr>
        <w:t xml:space="preserve">                                                                                                                                                      </w:t>
      </w:r>
    </w:p>
    <w:p w:rsidRDefault="00772588" w:rsidP="00772588" w:rsidR="00772588">
      <w:pPr>
        <w:jc w:val="both"/>
        <w:rPr>
          <w:rFonts w:cs="Arial" w:hAnsi="Arial" w:ascii="Arial"/>
        </w:rPr>
      </w:pPr>
      <w:r>
        <w:rPr>
          <w:rFonts w:cs="Arial" w:hAnsi="Arial" w:ascii="Arial"/>
        </w:rPr>
        <w:t>c.) ostala stečajna masa</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39"/>
        <w:gridCol w:w="3438"/>
        <w:gridCol w:w="1843"/>
        <w:gridCol w:w="2126"/>
      </w:tblGrid>
      <w:tr w:rsidTr="00F14892" w:rsidR="00772588">
        <w:tc>
          <w:tcPr>
            <w:tcW w:type="dxa" w:w="63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kern w:val="2"/>
                <w:sz w:val="20"/>
                <w:szCs w:val="20"/>
                <w:lang w:eastAsia="ar-SA"/>
              </w:rPr>
            </w:pPr>
            <w:r>
              <w:rPr>
                <w:rFonts w:cs="Arial" w:hAnsi="Arial" w:ascii="Arial"/>
                <w:sz w:val="20"/>
                <w:szCs w:val="20"/>
              </w:rPr>
              <w:t>Br.</w:t>
            </w:r>
          </w:p>
        </w:tc>
        <w:tc>
          <w:tcPr>
            <w:tcW w:type="dxa" w:w="3438"/>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kern w:val="2"/>
                <w:sz w:val="20"/>
                <w:szCs w:val="20"/>
                <w:lang w:eastAsia="ar-SA"/>
              </w:rPr>
            </w:pPr>
            <w:r>
              <w:rPr>
                <w:rFonts w:cs="Arial" w:hAnsi="Arial" w:ascii="Arial"/>
                <w:sz w:val="20"/>
                <w:szCs w:val="20"/>
              </w:rPr>
              <w:t>Opis</w:t>
            </w:r>
          </w:p>
        </w:tc>
        <w:tc>
          <w:tcPr>
            <w:tcW w:type="dxa" w:w="1843"/>
            <w:tcBorders>
              <w:top w:space="0" w:sz="4" w:color="auto" w:val="single"/>
              <w:left w:space="0" w:sz="4" w:color="auto" w:val="single"/>
              <w:bottom w:space="0" w:sz="4" w:color="auto" w:val="single"/>
              <w:right w:space="0" w:sz="4" w:color="auto" w:val="single"/>
            </w:tcBorders>
            <w:hideMark/>
          </w:tcPr>
          <w:p w:rsidRDefault="00772588" w:rsidP="00F14892" w:rsidR="00772588">
            <w:pPr>
              <w:jc w:val="both"/>
              <w:rPr>
                <w:rFonts w:cs="Arial" w:hAnsi="Arial" w:ascii="Arial"/>
                <w:kern w:val="2"/>
                <w:sz w:val="20"/>
                <w:szCs w:val="20"/>
                <w:lang w:eastAsia="ar-SA"/>
              </w:rPr>
            </w:pPr>
            <w:proofErr w:type="spellStart"/>
            <w:r>
              <w:rPr>
                <w:rFonts w:cs="Arial" w:hAnsi="Arial" w:ascii="Arial"/>
                <w:sz w:val="20"/>
                <w:szCs w:val="20"/>
              </w:rPr>
              <w:t>Knjgov.vrijednost</w:t>
            </w:r>
            <w:proofErr w:type="spellEnd"/>
            <w:r>
              <w:rPr>
                <w:rFonts w:cs="Arial" w:hAnsi="Arial" w:ascii="Arial"/>
                <w:sz w:val="20"/>
                <w:szCs w:val="20"/>
              </w:rPr>
              <w:t xml:space="preserve"> </w:t>
            </w:r>
          </w:p>
          <w:p w:rsidRDefault="00772588" w:rsidP="00F14892" w:rsidR="00772588">
            <w:pPr>
              <w:tabs>
                <w:tab w:pos="708" w:val="left"/>
              </w:tabs>
              <w:suppressAutoHyphens/>
              <w:spacing w:lineRule="atLeast" w:line="100" w:after="80"/>
              <w:jc w:val="both"/>
              <w:rPr>
                <w:rFonts w:cs="Arial" w:hAnsi="Arial" w:ascii="Arial"/>
                <w:kern w:val="2"/>
                <w:sz w:val="20"/>
                <w:szCs w:val="20"/>
                <w:lang w:eastAsia="ar-SA"/>
              </w:rPr>
            </w:pPr>
            <w:r>
              <w:rPr>
                <w:rFonts w:cs="Arial" w:hAnsi="Arial" w:ascii="Arial"/>
                <w:sz w:val="20"/>
                <w:szCs w:val="20"/>
              </w:rPr>
              <w:t>(kn)</w:t>
            </w:r>
          </w:p>
        </w:tc>
        <w:tc>
          <w:tcPr>
            <w:tcW w:type="dxa" w:w="2126"/>
            <w:tcBorders>
              <w:top w:space="0" w:sz="4" w:color="auto" w:val="single"/>
              <w:left w:space="0" w:sz="4" w:color="auto" w:val="single"/>
              <w:bottom w:space="0" w:sz="4" w:color="auto" w:val="single"/>
              <w:right w:space="0" w:sz="4" w:color="auto" w:val="single"/>
            </w:tcBorders>
            <w:hideMark/>
          </w:tcPr>
          <w:p w:rsidRDefault="00772588" w:rsidP="00F14892" w:rsidR="00772588">
            <w:pPr>
              <w:jc w:val="both"/>
              <w:rPr>
                <w:rFonts w:cs="Arial" w:hAnsi="Arial" w:ascii="Arial"/>
                <w:kern w:val="2"/>
                <w:sz w:val="20"/>
                <w:szCs w:val="20"/>
                <w:lang w:eastAsia="ar-SA"/>
              </w:rPr>
            </w:pPr>
            <w:r>
              <w:rPr>
                <w:rFonts w:cs="Arial" w:hAnsi="Arial" w:ascii="Arial"/>
                <w:sz w:val="20"/>
                <w:szCs w:val="20"/>
              </w:rPr>
              <w:t>Unovčena vrijednost</w:t>
            </w:r>
          </w:p>
          <w:p w:rsidRDefault="00772588" w:rsidP="00F14892" w:rsidR="00772588">
            <w:pPr>
              <w:tabs>
                <w:tab w:pos="708" w:val="left"/>
              </w:tabs>
              <w:suppressAutoHyphens/>
              <w:spacing w:lineRule="atLeast" w:line="100" w:after="80"/>
              <w:jc w:val="both"/>
              <w:rPr>
                <w:rFonts w:cs="Arial" w:hAnsi="Arial" w:ascii="Arial"/>
                <w:kern w:val="2"/>
                <w:sz w:val="20"/>
                <w:szCs w:val="20"/>
                <w:lang w:eastAsia="ar-SA"/>
              </w:rPr>
            </w:pPr>
            <w:r>
              <w:rPr>
                <w:rFonts w:cs="Arial" w:hAnsi="Arial" w:ascii="Arial"/>
                <w:sz w:val="20"/>
                <w:szCs w:val="20"/>
              </w:rPr>
              <w:t>(kn)</w:t>
            </w:r>
          </w:p>
        </w:tc>
      </w:tr>
      <w:tr w:rsidTr="00F14892" w:rsidR="00772588">
        <w:tc>
          <w:tcPr>
            <w:tcW w:type="dxa" w:w="63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kern w:val="2"/>
                <w:sz w:val="20"/>
                <w:szCs w:val="20"/>
                <w:lang w:eastAsia="ar-SA"/>
              </w:rPr>
            </w:pPr>
            <w:r>
              <w:rPr>
                <w:rFonts w:cs="Arial" w:hAnsi="Arial" w:ascii="Arial"/>
                <w:sz w:val="20"/>
                <w:szCs w:val="20"/>
              </w:rPr>
              <w:lastRenderedPageBreak/>
              <w:t>1.</w:t>
            </w:r>
          </w:p>
        </w:tc>
        <w:tc>
          <w:tcPr>
            <w:tcW w:type="dxa" w:w="3438"/>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rPr>
                <w:rFonts w:cs="Arial" w:hAnsi="Arial" w:ascii="Arial"/>
                <w:kern w:val="2"/>
                <w:sz w:val="20"/>
                <w:szCs w:val="20"/>
                <w:lang w:eastAsia="ar-SA"/>
              </w:rPr>
            </w:pPr>
            <w:r>
              <w:rPr>
                <w:rFonts w:cs="Arial" w:hAnsi="Arial" w:ascii="Arial"/>
                <w:sz w:val="20"/>
                <w:szCs w:val="20"/>
              </w:rPr>
              <w:t>Sirovine ,  repromaterijali, ambalaža</w:t>
            </w:r>
          </w:p>
        </w:tc>
        <w:tc>
          <w:tcPr>
            <w:tcW w:type="dxa" w:w="1843"/>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right"/>
              <w:rPr>
                <w:rFonts w:cs="Arial" w:hAnsi="Arial" w:ascii="Arial"/>
                <w:kern w:val="2"/>
                <w:sz w:val="20"/>
                <w:szCs w:val="20"/>
                <w:lang w:eastAsia="ar-SA"/>
              </w:rPr>
            </w:pPr>
            <w:r>
              <w:rPr>
                <w:rFonts w:cs="Arial" w:hAnsi="Arial" w:ascii="Arial"/>
                <w:sz w:val="20"/>
                <w:szCs w:val="20"/>
              </w:rPr>
              <w:t>256.614,58</w:t>
            </w:r>
          </w:p>
        </w:tc>
        <w:tc>
          <w:tcPr>
            <w:tcW w:type="dxa" w:w="2126"/>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right"/>
              <w:rPr>
                <w:rFonts w:cs="Arial" w:hAnsi="Arial" w:ascii="Arial"/>
                <w:kern w:val="2"/>
                <w:sz w:val="20"/>
                <w:szCs w:val="20"/>
                <w:lang w:eastAsia="ar-SA"/>
              </w:rPr>
            </w:pPr>
            <w:r>
              <w:rPr>
                <w:rFonts w:cs="Arial" w:hAnsi="Arial" w:ascii="Arial"/>
                <w:sz w:val="20"/>
                <w:szCs w:val="20"/>
              </w:rPr>
              <w:t>28.500,00</w:t>
            </w:r>
          </w:p>
        </w:tc>
      </w:tr>
      <w:tr w:rsidTr="00F14892" w:rsidR="00772588">
        <w:tc>
          <w:tcPr>
            <w:tcW w:type="dxa" w:w="63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kern w:val="2"/>
                <w:sz w:val="20"/>
                <w:szCs w:val="20"/>
                <w:lang w:eastAsia="ar-SA"/>
              </w:rPr>
            </w:pPr>
            <w:r>
              <w:rPr>
                <w:rFonts w:cs="Arial" w:hAnsi="Arial" w:ascii="Arial"/>
                <w:sz w:val="20"/>
                <w:szCs w:val="20"/>
              </w:rPr>
              <w:t>2.</w:t>
            </w:r>
          </w:p>
        </w:tc>
        <w:tc>
          <w:tcPr>
            <w:tcW w:type="dxa" w:w="3438"/>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kern w:val="2"/>
                <w:sz w:val="20"/>
                <w:szCs w:val="20"/>
                <w:lang w:eastAsia="ar-SA"/>
              </w:rPr>
            </w:pPr>
            <w:r>
              <w:rPr>
                <w:rFonts w:cs="Arial" w:hAnsi="Arial" w:ascii="Arial"/>
                <w:sz w:val="20"/>
                <w:szCs w:val="20"/>
              </w:rPr>
              <w:t xml:space="preserve">Gotova roba( povrat od kupaca zbog </w:t>
            </w:r>
            <w:proofErr w:type="spellStart"/>
            <w:r>
              <w:rPr>
                <w:rFonts w:cs="Arial" w:hAnsi="Arial" w:ascii="Arial"/>
                <w:sz w:val="20"/>
                <w:szCs w:val="20"/>
              </w:rPr>
              <w:t>oštečenja</w:t>
            </w:r>
            <w:proofErr w:type="spellEnd"/>
            <w:r>
              <w:rPr>
                <w:rFonts w:cs="Arial" w:hAnsi="Arial" w:ascii="Arial"/>
                <w:sz w:val="20"/>
                <w:szCs w:val="20"/>
              </w:rPr>
              <w:t xml:space="preserve"> )</w:t>
            </w:r>
          </w:p>
        </w:tc>
        <w:tc>
          <w:tcPr>
            <w:tcW w:type="dxa" w:w="1843"/>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right"/>
              <w:rPr>
                <w:rFonts w:cs="Arial" w:hAnsi="Arial" w:ascii="Arial"/>
                <w:kern w:val="2"/>
                <w:sz w:val="20"/>
                <w:szCs w:val="20"/>
                <w:lang w:eastAsia="ar-SA"/>
              </w:rPr>
            </w:pPr>
            <w:r>
              <w:rPr>
                <w:rFonts w:cs="Arial" w:hAnsi="Arial" w:ascii="Arial"/>
                <w:sz w:val="20"/>
                <w:szCs w:val="20"/>
              </w:rPr>
              <w:t>321.757,23</w:t>
            </w:r>
          </w:p>
        </w:tc>
        <w:tc>
          <w:tcPr>
            <w:tcW w:type="dxa" w:w="2126"/>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right"/>
              <w:rPr>
                <w:rFonts w:cs="Arial" w:hAnsi="Arial" w:ascii="Arial"/>
                <w:kern w:val="2"/>
                <w:sz w:val="20"/>
                <w:szCs w:val="20"/>
                <w:lang w:eastAsia="ar-SA"/>
              </w:rPr>
            </w:pPr>
            <w:r>
              <w:rPr>
                <w:rFonts w:cs="Arial" w:hAnsi="Arial" w:ascii="Arial"/>
                <w:sz w:val="20"/>
                <w:szCs w:val="20"/>
              </w:rPr>
              <w:t>71.728,87</w:t>
            </w:r>
          </w:p>
        </w:tc>
      </w:tr>
      <w:tr w:rsidTr="00F14892" w:rsidR="00772588">
        <w:tc>
          <w:tcPr>
            <w:tcW w:type="dxa" w:w="639"/>
            <w:tcBorders>
              <w:top w:space="0" w:sz="4" w:color="auto" w:val="single"/>
              <w:left w:space="0" w:sz="4" w:color="auto" w:val="single"/>
              <w:bottom w:space="0" w:sz="4" w:color="auto" w:val="single"/>
              <w:right w:space="0" w:sz="4" w:color="auto" w:val="single"/>
            </w:tcBorders>
          </w:tcPr>
          <w:p w:rsidRDefault="00772588" w:rsidP="00F14892" w:rsidR="00772588">
            <w:pPr>
              <w:jc w:val="both"/>
              <w:rPr>
                <w:rFonts w:cs="Arial" w:hAnsi="Arial" w:ascii="Arial"/>
                <w:kern w:val="2"/>
                <w:sz w:val="20"/>
                <w:szCs w:val="20"/>
                <w:lang w:eastAsia="ar-SA"/>
              </w:rPr>
            </w:pPr>
          </w:p>
          <w:p w:rsidRDefault="00772588" w:rsidP="00F14892" w:rsidR="00772588">
            <w:pPr>
              <w:tabs>
                <w:tab w:pos="708" w:val="left"/>
              </w:tabs>
              <w:suppressAutoHyphens/>
              <w:spacing w:lineRule="atLeast" w:line="100" w:after="80"/>
              <w:jc w:val="both"/>
              <w:rPr>
                <w:rFonts w:cs="Arial" w:hAnsi="Arial" w:ascii="Arial"/>
                <w:kern w:val="2"/>
                <w:sz w:val="20"/>
                <w:szCs w:val="20"/>
                <w:lang w:eastAsia="ar-SA"/>
              </w:rPr>
            </w:pPr>
            <w:r>
              <w:rPr>
                <w:rFonts w:cs="Arial" w:hAnsi="Arial" w:ascii="Arial"/>
                <w:sz w:val="20"/>
                <w:szCs w:val="20"/>
              </w:rPr>
              <w:t>3.</w:t>
            </w:r>
          </w:p>
        </w:tc>
        <w:tc>
          <w:tcPr>
            <w:tcW w:type="dxa" w:w="3438"/>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rPr>
                <w:rFonts w:cs="Arial" w:hAnsi="Arial" w:ascii="Arial"/>
                <w:kern w:val="2"/>
                <w:sz w:val="20"/>
                <w:szCs w:val="20"/>
                <w:lang w:eastAsia="ar-SA"/>
              </w:rPr>
            </w:pPr>
            <w:r>
              <w:rPr>
                <w:rFonts w:cs="Arial" w:hAnsi="Arial" w:ascii="Arial"/>
                <w:sz w:val="20"/>
                <w:szCs w:val="20"/>
              </w:rPr>
              <w:t xml:space="preserve">Dijelovi kuhinjskog namještaja , </w:t>
            </w:r>
            <w:proofErr w:type="spellStart"/>
            <w:r>
              <w:rPr>
                <w:rFonts w:cs="Arial" w:hAnsi="Arial" w:ascii="Arial"/>
                <w:sz w:val="20"/>
                <w:szCs w:val="20"/>
              </w:rPr>
              <w:t>ugradbeni</w:t>
            </w:r>
            <w:proofErr w:type="spellEnd"/>
            <w:r>
              <w:rPr>
                <w:rFonts w:cs="Arial" w:hAnsi="Arial" w:ascii="Arial"/>
                <w:sz w:val="20"/>
                <w:szCs w:val="20"/>
              </w:rPr>
              <w:t xml:space="preserve"> aparati ( neispravni , razbijeni )trgovačka roba i izložbeni eksponati </w:t>
            </w:r>
          </w:p>
        </w:tc>
        <w:tc>
          <w:tcPr>
            <w:tcW w:type="dxa" w:w="1843"/>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kern w:val="2"/>
                <w:sz w:val="20"/>
                <w:szCs w:val="20"/>
                <w:lang w:eastAsia="ar-SA"/>
              </w:rPr>
            </w:pPr>
          </w:p>
          <w:p w:rsidRDefault="00772588" w:rsidP="00F14892" w:rsidR="00772588">
            <w:pPr>
              <w:tabs>
                <w:tab w:pos="708" w:val="left"/>
              </w:tabs>
              <w:suppressAutoHyphens/>
              <w:spacing w:lineRule="atLeast" w:line="100" w:after="80"/>
              <w:jc w:val="right"/>
              <w:rPr>
                <w:rFonts w:cs="Arial" w:hAnsi="Arial" w:ascii="Arial"/>
                <w:kern w:val="2"/>
                <w:sz w:val="20"/>
                <w:szCs w:val="20"/>
                <w:lang w:eastAsia="ar-SA"/>
              </w:rPr>
            </w:pPr>
            <w:r>
              <w:rPr>
                <w:rFonts w:cs="Arial" w:hAnsi="Arial" w:ascii="Arial"/>
                <w:sz w:val="20"/>
                <w:szCs w:val="20"/>
              </w:rPr>
              <w:t>406.250,00</w:t>
            </w:r>
          </w:p>
        </w:tc>
        <w:tc>
          <w:tcPr>
            <w:tcW w:type="dxa" w:w="2126"/>
            <w:tcBorders>
              <w:top w:space="0" w:sz="4" w:color="auto" w:val="single"/>
              <w:left w:space="0" w:sz="4" w:color="auto" w:val="single"/>
              <w:bottom w:space="0" w:sz="4" w:color="auto" w:val="single"/>
              <w:right w:space="0" w:sz="4" w:color="auto" w:val="single"/>
            </w:tcBorders>
          </w:tcPr>
          <w:p w:rsidRDefault="00772588" w:rsidP="00F14892" w:rsidR="00772588">
            <w:pPr>
              <w:jc w:val="right"/>
              <w:rPr>
                <w:rFonts w:cs="Arial" w:hAnsi="Arial" w:ascii="Arial"/>
                <w:kern w:val="2"/>
                <w:sz w:val="20"/>
                <w:szCs w:val="20"/>
                <w:lang w:eastAsia="ar-SA"/>
              </w:rPr>
            </w:pPr>
          </w:p>
          <w:p w:rsidRDefault="00772588" w:rsidP="00F14892" w:rsidR="00772588">
            <w:pPr>
              <w:tabs>
                <w:tab w:pos="708" w:val="left"/>
              </w:tabs>
              <w:suppressAutoHyphens/>
              <w:spacing w:lineRule="atLeast" w:line="100" w:after="80"/>
              <w:jc w:val="right"/>
              <w:rPr>
                <w:rFonts w:cs="Arial" w:hAnsi="Arial" w:ascii="Arial"/>
                <w:kern w:val="2"/>
                <w:sz w:val="20"/>
                <w:szCs w:val="20"/>
                <w:lang w:eastAsia="ar-SA"/>
              </w:rPr>
            </w:pPr>
            <w:r>
              <w:rPr>
                <w:rFonts w:cs="Arial" w:hAnsi="Arial" w:ascii="Arial"/>
                <w:sz w:val="20"/>
                <w:szCs w:val="20"/>
              </w:rPr>
              <w:t>71.176,00</w:t>
            </w:r>
          </w:p>
        </w:tc>
      </w:tr>
      <w:tr w:rsidTr="00F14892" w:rsidR="00772588">
        <w:tc>
          <w:tcPr>
            <w:tcW w:type="dxa" w:w="63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kern w:val="2"/>
                <w:sz w:val="20"/>
                <w:szCs w:val="20"/>
                <w:lang w:eastAsia="ar-SA"/>
              </w:rPr>
            </w:pPr>
            <w:r>
              <w:rPr>
                <w:rFonts w:cs="Arial" w:hAnsi="Arial" w:ascii="Arial"/>
                <w:sz w:val="20"/>
                <w:szCs w:val="20"/>
              </w:rPr>
              <w:t>4.</w:t>
            </w:r>
          </w:p>
        </w:tc>
        <w:tc>
          <w:tcPr>
            <w:tcW w:type="dxa" w:w="3438"/>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kern w:val="2"/>
                <w:sz w:val="20"/>
                <w:szCs w:val="20"/>
                <w:lang w:eastAsia="ar-SA"/>
              </w:rPr>
            </w:pPr>
            <w:r>
              <w:rPr>
                <w:rFonts w:cs="Arial" w:hAnsi="Arial" w:ascii="Arial"/>
                <w:sz w:val="20"/>
                <w:szCs w:val="20"/>
              </w:rPr>
              <w:t>Gotova roba u komisiji</w:t>
            </w:r>
          </w:p>
        </w:tc>
        <w:tc>
          <w:tcPr>
            <w:tcW w:type="dxa" w:w="1843"/>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right"/>
              <w:rPr>
                <w:rFonts w:cs="Arial" w:hAnsi="Arial" w:ascii="Arial"/>
                <w:kern w:val="2"/>
                <w:sz w:val="20"/>
                <w:szCs w:val="20"/>
                <w:lang w:eastAsia="ar-SA"/>
              </w:rPr>
            </w:pPr>
            <w:r>
              <w:rPr>
                <w:rFonts w:cs="Arial" w:hAnsi="Arial" w:ascii="Arial"/>
                <w:sz w:val="20"/>
                <w:szCs w:val="20"/>
              </w:rPr>
              <w:t>378.363,94</w:t>
            </w:r>
          </w:p>
        </w:tc>
        <w:tc>
          <w:tcPr>
            <w:tcW w:type="dxa" w:w="2126"/>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right"/>
              <w:rPr>
                <w:rFonts w:cs="Arial" w:hAnsi="Arial" w:ascii="Arial"/>
                <w:kern w:val="2"/>
                <w:sz w:val="20"/>
                <w:szCs w:val="20"/>
                <w:lang w:eastAsia="ar-SA"/>
              </w:rPr>
            </w:pPr>
            <w:r>
              <w:rPr>
                <w:rFonts w:cs="Arial" w:hAnsi="Arial" w:ascii="Arial"/>
                <w:sz w:val="20"/>
                <w:szCs w:val="20"/>
              </w:rPr>
              <w:t>120.000,00</w:t>
            </w:r>
          </w:p>
        </w:tc>
      </w:tr>
      <w:tr w:rsidTr="00F14892" w:rsidR="00772588">
        <w:tc>
          <w:tcPr>
            <w:tcW w:type="dxa" w:w="639"/>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kern w:val="2"/>
                <w:sz w:val="20"/>
                <w:szCs w:val="20"/>
                <w:lang w:eastAsia="ar-SA"/>
              </w:rPr>
            </w:pPr>
            <w:r>
              <w:rPr>
                <w:rFonts w:cs="Arial" w:hAnsi="Arial" w:ascii="Arial"/>
                <w:sz w:val="20"/>
                <w:szCs w:val="20"/>
              </w:rPr>
              <w:t>5.</w:t>
            </w:r>
          </w:p>
        </w:tc>
        <w:tc>
          <w:tcPr>
            <w:tcW w:type="dxa" w:w="3438"/>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both"/>
              <w:rPr>
                <w:rFonts w:cs="Arial" w:hAnsi="Arial" w:ascii="Arial"/>
                <w:kern w:val="2"/>
                <w:sz w:val="20"/>
                <w:szCs w:val="20"/>
                <w:lang w:eastAsia="ar-SA"/>
              </w:rPr>
            </w:pPr>
            <w:r>
              <w:rPr>
                <w:rFonts w:cs="Arial" w:hAnsi="Arial" w:ascii="Arial"/>
                <w:sz w:val="20"/>
                <w:szCs w:val="20"/>
              </w:rPr>
              <w:t>Potraživanja od kupaca</w:t>
            </w:r>
          </w:p>
        </w:tc>
        <w:tc>
          <w:tcPr>
            <w:tcW w:type="dxa" w:w="1843"/>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right"/>
              <w:rPr>
                <w:rFonts w:cs="Arial" w:hAnsi="Arial" w:ascii="Arial"/>
                <w:kern w:val="2"/>
                <w:sz w:val="20"/>
                <w:szCs w:val="20"/>
                <w:lang w:eastAsia="ar-SA"/>
              </w:rPr>
            </w:pPr>
            <w:r>
              <w:rPr>
                <w:rFonts w:cs="Arial" w:hAnsi="Arial" w:ascii="Arial"/>
                <w:sz w:val="20"/>
                <w:szCs w:val="20"/>
              </w:rPr>
              <w:t>437.338,00</w:t>
            </w:r>
          </w:p>
        </w:tc>
        <w:tc>
          <w:tcPr>
            <w:tcW w:type="dxa" w:w="2126"/>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right"/>
              <w:rPr>
                <w:rFonts w:cs="Arial" w:hAnsi="Arial" w:ascii="Arial"/>
                <w:kern w:val="2"/>
                <w:sz w:val="20"/>
                <w:szCs w:val="20"/>
                <w:lang w:eastAsia="ar-SA"/>
              </w:rPr>
            </w:pPr>
            <w:r>
              <w:rPr>
                <w:rFonts w:cs="Arial" w:hAnsi="Arial" w:ascii="Arial"/>
                <w:sz w:val="20"/>
                <w:szCs w:val="20"/>
              </w:rPr>
              <w:t>101.068,06</w:t>
            </w:r>
          </w:p>
        </w:tc>
      </w:tr>
      <w:tr w:rsidTr="00F14892" w:rsidR="00772588">
        <w:tc>
          <w:tcPr>
            <w:tcW w:type="dxa" w:w="639"/>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suppressAutoHyphens/>
              <w:spacing w:lineRule="atLeast" w:line="100" w:after="80"/>
              <w:jc w:val="both"/>
              <w:rPr>
                <w:rFonts w:cs="Arial" w:hAnsi="Arial" w:ascii="Arial"/>
                <w:kern w:val="2"/>
                <w:sz w:val="20"/>
                <w:szCs w:val="20"/>
                <w:lang w:eastAsia="ar-SA"/>
              </w:rPr>
            </w:pPr>
          </w:p>
        </w:tc>
        <w:tc>
          <w:tcPr>
            <w:tcW w:type="dxa" w:w="3438"/>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ind w:left="-1065"/>
              <w:jc w:val="both"/>
              <w:rPr>
                <w:rFonts w:cs="Arial" w:hAnsi="Arial" w:ascii="Arial"/>
                <w:kern w:val="2"/>
                <w:sz w:val="20"/>
                <w:szCs w:val="20"/>
                <w:lang w:eastAsia="ar-SA"/>
              </w:rPr>
            </w:pPr>
            <w:r>
              <w:rPr>
                <w:rFonts w:cs="Arial" w:hAnsi="Arial" w:ascii="Arial"/>
                <w:sz w:val="20"/>
                <w:szCs w:val="20"/>
              </w:rPr>
              <w:t>Ukupno</w:t>
            </w:r>
          </w:p>
        </w:tc>
        <w:tc>
          <w:tcPr>
            <w:tcW w:type="dxa" w:w="1843"/>
            <w:tcBorders>
              <w:top w:space="0" w:sz="4" w:color="auto" w:val="single"/>
              <w:left w:space="0" w:sz="4" w:color="auto" w:val="single"/>
              <w:bottom w:space="0" w:sz="4" w:color="auto" w:val="single"/>
              <w:right w:space="0" w:sz="4" w:color="auto" w:val="single"/>
            </w:tcBorders>
          </w:tcPr>
          <w:p w:rsidRDefault="00772588" w:rsidP="00F14892" w:rsidR="00772588">
            <w:pPr>
              <w:tabs>
                <w:tab w:pos="708" w:val="left"/>
              </w:tabs>
              <w:suppressAutoHyphens/>
              <w:spacing w:lineRule="atLeast" w:line="100" w:after="80"/>
              <w:jc w:val="both"/>
              <w:rPr>
                <w:rFonts w:cs="Arial" w:hAnsi="Arial" w:ascii="Arial"/>
                <w:kern w:val="2"/>
                <w:sz w:val="20"/>
                <w:szCs w:val="20"/>
                <w:lang w:eastAsia="ar-SA"/>
              </w:rPr>
            </w:pPr>
          </w:p>
        </w:tc>
        <w:tc>
          <w:tcPr>
            <w:tcW w:type="dxa" w:w="2126"/>
            <w:tcBorders>
              <w:top w:space="0" w:sz="4" w:color="auto" w:val="single"/>
              <w:left w:space="0" w:sz="4" w:color="auto" w:val="single"/>
              <w:bottom w:space="0" w:sz="4" w:color="auto" w:val="single"/>
              <w:right w:space="0" w:sz="4" w:color="auto" w:val="single"/>
            </w:tcBorders>
            <w:hideMark/>
          </w:tcPr>
          <w:p w:rsidRDefault="00772588" w:rsidP="00F14892" w:rsidR="00772588">
            <w:pPr>
              <w:tabs>
                <w:tab w:pos="708" w:val="left"/>
              </w:tabs>
              <w:suppressAutoHyphens/>
              <w:spacing w:lineRule="atLeast" w:line="100" w:after="80"/>
              <w:jc w:val="right"/>
              <w:rPr>
                <w:rFonts w:cs="Arial" w:hAnsi="Arial" w:ascii="Arial"/>
                <w:kern w:val="2"/>
                <w:sz w:val="20"/>
                <w:szCs w:val="20"/>
                <w:lang w:eastAsia="ar-SA"/>
              </w:rPr>
            </w:pPr>
            <w:r>
              <w:rPr>
                <w:rFonts w:cs="Arial" w:hAnsi="Arial" w:ascii="Arial"/>
                <w:sz w:val="20"/>
                <w:szCs w:val="20"/>
              </w:rPr>
              <w:t>392.466,93</w:t>
            </w:r>
          </w:p>
        </w:tc>
      </w:tr>
    </w:tbl>
    <w:p w:rsidRDefault="00772588" w:rsidP="00EB2BE6" w:rsidR="00772588" w:rsidRPr="00EB2BE6">
      <w:pPr>
        <w:spacing w:lineRule="auto" w:line="240"/>
        <w:jc w:val="both"/>
        <w:rPr>
          <w:rFonts w:hAnsi="Times New Roman" w:ascii="Times New Roman"/>
          <w:kern w:val="2"/>
          <w:sz w:val="24"/>
          <w:szCs w:val="24"/>
          <w:lang w:eastAsia="ar-SA"/>
        </w:rPr>
      </w:pPr>
      <w:r w:rsidRPr="00EB2BE6">
        <w:rPr>
          <w:rFonts w:hAnsi="Times New Roman" w:ascii="Times New Roman"/>
          <w:sz w:val="24"/>
          <w:szCs w:val="24"/>
        </w:rPr>
        <w:t>Sukladno Odluci Odbora vjerovnika  od 18.03.2016. godine unovčenje gotove i trgovačke robe , sirovina i repromaterijala vršilo se neposrednom  pogodbom.</w:t>
      </w:r>
    </w:p>
    <w:p w:rsidRDefault="00772588" w:rsidP="00EB2BE6" w:rsidR="00772588" w:rsidRPr="00EB2BE6">
      <w:pPr>
        <w:spacing w:lineRule="auto" w:line="240"/>
        <w:jc w:val="both"/>
        <w:rPr>
          <w:rFonts w:hAnsi="Times New Roman" w:ascii="Times New Roman"/>
          <w:b/>
          <w:sz w:val="24"/>
          <w:szCs w:val="24"/>
        </w:rPr>
      </w:pPr>
      <w:r w:rsidRPr="00EB2BE6">
        <w:rPr>
          <w:rFonts w:hAnsi="Times New Roman" w:ascii="Times New Roman"/>
          <w:b/>
          <w:sz w:val="24"/>
          <w:szCs w:val="24"/>
        </w:rPr>
        <w:t>Parnice</w:t>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rPr>
        <w:t>1.Pokrenuti su postupci obustave ovrhe i brisanja zabilježbe založnog prava  na pokretninama  stečajnog dužnika – vozilima primjenom čl. 97 SZ , budući da je založno pravo  stečeno   tijekom posljednjih šezdeset dana prije pod</w:t>
      </w:r>
      <w:r w:rsidR="00F14892" w:rsidRPr="00EB2BE6">
        <w:rPr>
          <w:rFonts w:hAnsi="Times New Roman" w:ascii="Times New Roman"/>
          <w:sz w:val="24"/>
          <w:szCs w:val="24"/>
        </w:rPr>
        <w:t>n</w:t>
      </w:r>
      <w:r w:rsidRPr="00EB2BE6">
        <w:rPr>
          <w:rFonts w:hAnsi="Times New Roman" w:ascii="Times New Roman"/>
          <w:sz w:val="24"/>
          <w:szCs w:val="24"/>
        </w:rPr>
        <w:t>ošenja prijedloga za otvaranje stečajnog postupka  te su tako  ispunjeni zakonski uvjeti po kojima  je sud obustavio  ovrhu i odredio  brisanje zabilježbe založnih  prava na pokretninama  u  ulošku glavne knjige FINA br. 139-332/15 od 16.1.2015. god.  i   u ulošku glavne knjige FINA br. 139-332/15 od 16.1.2015. god.  od strane ovrhovoditelja :</w:t>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rPr>
        <w:t xml:space="preserve">a).Tisak d.o.o. na  motornom vozilu N2 teretni automobil marke </w:t>
      </w:r>
      <w:proofErr w:type="spellStart"/>
      <w:r w:rsidRPr="00EB2BE6">
        <w:rPr>
          <w:rFonts w:hAnsi="Times New Roman" w:ascii="Times New Roman"/>
          <w:sz w:val="24"/>
          <w:szCs w:val="24"/>
        </w:rPr>
        <w:t>Iveco</w:t>
      </w:r>
      <w:proofErr w:type="spellEnd"/>
      <w:r w:rsidRPr="00EB2BE6">
        <w:rPr>
          <w:rFonts w:hAnsi="Times New Roman" w:ascii="Times New Roman"/>
          <w:sz w:val="24"/>
          <w:szCs w:val="24"/>
        </w:rPr>
        <w:t xml:space="preserve"> ML75E 15 godina proizvodnje 1999. g. broj šasije ZCPA75A1002312043.  </w:t>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rPr>
        <w:t>b).</w:t>
      </w:r>
      <w:proofErr w:type="spellStart"/>
      <w:r w:rsidRPr="00EB2BE6">
        <w:rPr>
          <w:rFonts w:hAnsi="Times New Roman" w:ascii="Times New Roman"/>
          <w:sz w:val="24"/>
          <w:szCs w:val="24"/>
        </w:rPr>
        <w:t>Ekogradnja</w:t>
      </w:r>
      <w:proofErr w:type="spellEnd"/>
      <w:r w:rsidRPr="00EB2BE6">
        <w:rPr>
          <w:rFonts w:hAnsi="Times New Roman" w:ascii="Times New Roman"/>
          <w:sz w:val="24"/>
          <w:szCs w:val="24"/>
        </w:rPr>
        <w:t xml:space="preserve"> d.o.o. u odnosu na 5 vozila :</w:t>
      </w:r>
    </w:p>
    <w:p w:rsidRDefault="00772588" w:rsidP="00EB2BE6" w:rsidR="00772588" w:rsidRPr="00EB2BE6">
      <w:pPr>
        <w:spacing w:lineRule="auto" w:line="240"/>
        <w:jc w:val="both"/>
        <w:rPr>
          <w:rFonts w:hAnsi="Times New Roman" w:ascii="Times New Roman"/>
          <w:sz w:val="24"/>
          <w:szCs w:val="24"/>
          <w:lang w:eastAsia="ar-SA" w:val="en-GB"/>
        </w:rPr>
      </w:pPr>
      <w:r w:rsidRPr="00EB2BE6">
        <w:rPr>
          <w:rFonts w:hAnsi="Times New Roman" w:ascii="Times New Roman"/>
          <w:sz w:val="24"/>
          <w:szCs w:val="24"/>
          <w:lang w:val="en-GB"/>
        </w:rPr>
        <w:t xml:space="preserve">- </w:t>
      </w:r>
      <w:r w:rsidRPr="00EB2BE6">
        <w:rPr>
          <w:rFonts w:hAnsi="Times New Roman" w:ascii="Times New Roman"/>
          <w:sz w:val="24"/>
          <w:szCs w:val="24"/>
        </w:rPr>
        <w:t xml:space="preserve">Teretni automobil marke MAN26.403 FNLLW C -126428 , god. proizvodnje 1998. god. broj šasije WMAT376940W035911 – odjavljeno , evidentirana zabrana otuđenja </w:t>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rPr>
        <w:t xml:space="preserve">- O4-priključno vozilo marke SCHMITZ ZCS 18 godina proizvodnje 2003 broj šasije W0928821830G22084 , odjavljeno ,evidentirana je zabrana otuđenja </w:t>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rPr>
        <w:t xml:space="preserve">- O4 –priključno vozilo marke SOMMER ZW 18T god. proizvodnje 2001 broj šasije W09ZW 18T  god. proizvodnje  2001  broj šasije W09ZW111115S24130 , odjavljeno , evidentirana je zabrana otuđenja </w:t>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rPr>
        <w:t xml:space="preserve">- N3-teretni automobil, marke MAN TG-A 26.410 FNNL god. proizvodnje 2000 , broj šasije WMAH20ZZZ1W041764 , odjavljeno , evidentirana je zabrana otuđenja                                                                                                                                                                                                                        -N2 –teretni automobil marke IVECO ML75 E 15 god. proizvodnje 1999 broj šasije ZCFA75A1002312043, evidentirana je zabrana otuđenja </w:t>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lang w:val="pl-PL"/>
        </w:rPr>
        <w:t xml:space="preserve">2.Rješenjem Trgovačkog suda u Osijeku 6 St-13/15-51 od 04. studenoga 215. godine odobreno je stečajnoj upraviteljici podnošenje tužbe za pobijanje pravne radnje, i to Sporazuma radi osiguranja novčane tražbine zasnivanjem založnog prava na pokretninama dužnika, solemniziranog kod javnog bilježnika Borisa Godžirova iz Našica, broj ovjere: OV-255/15 od 21.01.2015. godine u korist tvrtke CONTORTE d.o.o., Suhopolje, Kralja Zomislava 18, OIB: 16495247007, kao jamstvo za naplatu danog zajma prema Ugovoru o zajmu od 07.11.2014..godine na iznos od 1.000.000,00 kn. </w:t>
      </w:r>
      <w:proofErr w:type="spellStart"/>
      <w:r w:rsidRPr="00EB2BE6">
        <w:rPr>
          <w:rFonts w:hAnsi="Times New Roman" w:ascii="Times New Roman"/>
          <w:sz w:val="24"/>
          <w:szCs w:val="24"/>
          <w:lang w:val="en-GB"/>
        </w:rPr>
        <w:t>Kako</w:t>
      </w:r>
      <w:proofErr w:type="spellEnd"/>
      <w:r w:rsidRPr="00EB2BE6">
        <w:rPr>
          <w:rFonts w:hAnsi="Times New Roman" w:ascii="Times New Roman"/>
          <w:sz w:val="24"/>
          <w:szCs w:val="24"/>
          <w:lang w:val="en-GB"/>
        </w:rPr>
        <w:t xml:space="preserve"> je CONTORTE </w:t>
      </w:r>
      <w:proofErr w:type="spellStart"/>
      <w:r w:rsidRPr="00EB2BE6">
        <w:rPr>
          <w:rFonts w:hAnsi="Times New Roman" w:ascii="Times New Roman"/>
          <w:sz w:val="24"/>
          <w:szCs w:val="24"/>
          <w:lang w:val="en-GB"/>
        </w:rPr>
        <w:t>d.o.o</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stekao</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založno</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pravo</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na</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pokretninama</w:t>
      </w:r>
      <w:proofErr w:type="spellEnd"/>
      <w:r w:rsidRPr="00EB2BE6">
        <w:rPr>
          <w:rFonts w:hAnsi="Times New Roman" w:ascii="Times New Roman"/>
          <w:sz w:val="24"/>
          <w:szCs w:val="24"/>
          <w:lang w:val="en-GB"/>
        </w:rPr>
        <w:t xml:space="preserve">  21.01.2015. god. </w:t>
      </w:r>
      <w:proofErr w:type="spellStart"/>
      <w:r w:rsidRPr="00EB2BE6">
        <w:rPr>
          <w:rFonts w:hAnsi="Times New Roman" w:ascii="Times New Roman"/>
          <w:sz w:val="24"/>
          <w:szCs w:val="24"/>
          <w:lang w:val="en-GB"/>
        </w:rPr>
        <w:t>broj</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ovjere</w:t>
      </w:r>
      <w:proofErr w:type="spellEnd"/>
      <w:r w:rsidRPr="00EB2BE6">
        <w:rPr>
          <w:rFonts w:hAnsi="Times New Roman" w:ascii="Times New Roman"/>
          <w:sz w:val="24"/>
          <w:szCs w:val="24"/>
          <w:lang w:val="en-GB"/>
        </w:rPr>
        <w:t xml:space="preserve"> Ov-255/15 </w:t>
      </w:r>
      <w:proofErr w:type="spellStart"/>
      <w:r w:rsidRPr="00EB2BE6">
        <w:rPr>
          <w:rFonts w:hAnsi="Times New Roman" w:ascii="Times New Roman"/>
          <w:sz w:val="24"/>
          <w:szCs w:val="24"/>
          <w:lang w:val="en-GB"/>
        </w:rPr>
        <w:t>tj</w:t>
      </w:r>
      <w:proofErr w:type="spellEnd"/>
      <w:r w:rsidRPr="00EB2BE6">
        <w:rPr>
          <w:rFonts w:hAnsi="Times New Roman" w:ascii="Times New Roman"/>
          <w:sz w:val="24"/>
          <w:szCs w:val="24"/>
          <w:lang w:val="en-GB"/>
        </w:rPr>
        <w:t xml:space="preserve">.  u </w:t>
      </w:r>
      <w:proofErr w:type="spellStart"/>
      <w:r w:rsidRPr="00EB2BE6">
        <w:rPr>
          <w:rFonts w:hAnsi="Times New Roman" w:ascii="Times New Roman"/>
          <w:sz w:val="24"/>
          <w:szCs w:val="24"/>
          <w:lang w:val="en-GB"/>
        </w:rPr>
        <w:t>posljednja</w:t>
      </w:r>
      <w:proofErr w:type="spellEnd"/>
      <w:r w:rsidRPr="00EB2BE6">
        <w:rPr>
          <w:rFonts w:hAnsi="Times New Roman" w:ascii="Times New Roman"/>
          <w:sz w:val="24"/>
          <w:szCs w:val="24"/>
          <w:lang w:val="en-GB"/>
        </w:rPr>
        <w:t xml:space="preserve"> tri </w:t>
      </w:r>
      <w:proofErr w:type="spellStart"/>
      <w:r w:rsidRPr="00EB2BE6">
        <w:rPr>
          <w:rFonts w:hAnsi="Times New Roman" w:ascii="Times New Roman"/>
          <w:sz w:val="24"/>
          <w:szCs w:val="24"/>
          <w:lang w:val="en-GB"/>
        </w:rPr>
        <w:lastRenderedPageBreak/>
        <w:t>mjeseca</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prije</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podnošenja</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prijedloga</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za</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otvaranje</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stečajnog</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postupka</w:t>
      </w:r>
      <w:proofErr w:type="spellEnd"/>
      <w:r w:rsidRPr="00EB2BE6">
        <w:rPr>
          <w:rFonts w:hAnsi="Times New Roman" w:ascii="Times New Roman"/>
          <w:sz w:val="24"/>
          <w:szCs w:val="24"/>
        </w:rPr>
        <w:t xml:space="preserve">, a prijedlog za otvaranje stečajnog postupka podnesen je 27. 01.2015. god.,  navedenu pravnu radnju je  trebalo  pobijati sukladno čl.127 i 128 SZ.                                                                                                                   </w:t>
      </w:r>
    </w:p>
    <w:p w:rsidRDefault="00772588" w:rsidP="00EB2BE6" w:rsidR="00772588" w:rsidRPr="00EB2BE6">
      <w:pPr>
        <w:spacing w:lineRule="auto" w:line="240"/>
        <w:jc w:val="both"/>
        <w:rPr>
          <w:rFonts w:hAnsi="Times New Roman" w:ascii="Times New Roman"/>
          <w:kern w:val="2"/>
          <w:sz w:val="24"/>
          <w:szCs w:val="24"/>
          <w:lang w:eastAsia="ar-SA" w:val="pl-PL"/>
        </w:rPr>
      </w:pPr>
      <w:r w:rsidRPr="00EB2BE6">
        <w:rPr>
          <w:rFonts w:hAnsi="Times New Roman" w:ascii="Times New Roman"/>
          <w:sz w:val="24"/>
          <w:szCs w:val="24"/>
          <w:lang w:val="pl-PL"/>
        </w:rPr>
        <w:t xml:space="preserve"> Postupak u ovoj pravnoj stvari vodio se pred Trgovačkim sudom u Osijeku pod brojem P-176/16.  Pema odluci Odbora vjerovnika od 28.10.2016.godine odobreno je u ovoj pravnoj stvari sklapanje sudske nagodbe sukladno kojom je  tuženik CONTORTE d.o.o. priznao tužbeni zahtjev u cjelosti i izdao tužitelju valjanu tabularnu ispravu  za brisanje  založnog prava iz  mjerodavnog registra FINE.</w:t>
      </w:r>
    </w:p>
    <w:p w:rsidRDefault="00772588" w:rsidP="00EB2BE6" w:rsidR="00772588" w:rsidRPr="00EB2BE6">
      <w:pPr>
        <w:spacing w:lineRule="auto" w:line="240"/>
        <w:jc w:val="both"/>
        <w:rPr>
          <w:rFonts w:hAnsi="Times New Roman" w:ascii="Times New Roman"/>
          <w:bCs/>
          <w:sz w:val="24"/>
          <w:szCs w:val="24"/>
        </w:rPr>
      </w:pPr>
      <w:r w:rsidRPr="00EB2BE6">
        <w:rPr>
          <w:rFonts w:hAnsi="Times New Roman" w:ascii="Times New Roman"/>
          <w:sz w:val="24"/>
          <w:szCs w:val="24"/>
        </w:rPr>
        <w:t>3.</w:t>
      </w:r>
      <w:r w:rsidRPr="00EB2BE6">
        <w:rPr>
          <w:rFonts w:hAnsi="Times New Roman" w:ascii="Times New Roman"/>
          <w:bCs/>
          <w:sz w:val="24"/>
          <w:szCs w:val="24"/>
        </w:rPr>
        <w:t xml:space="preserve"> Zbog neovlaštenog  ulaska u prostor trafostanice  koja se nalazila uz  Novu tvornicu u Đurđenovcu kč.br.1175/11  dana 16.09.2015. god.  došlo je do smrtnog stradavanja radnika tvrtke Pro Wood d.o.o. koji je neovlašteno ušao u trafostanicu  za vrijeme radnog vremena. Navedena trafostanica služila je za napajanje el. energijom  Novog pogona  koji je izgorio u požaru dana 29.05.2014. god. Nakon požara trafostanica je isključena iz uporabe i može se pre</w:t>
      </w:r>
      <w:r w:rsidR="00F14892" w:rsidRPr="00EB2BE6">
        <w:rPr>
          <w:rFonts w:hAnsi="Times New Roman" w:ascii="Times New Roman"/>
          <w:bCs/>
          <w:sz w:val="24"/>
          <w:szCs w:val="24"/>
        </w:rPr>
        <w:t>t</w:t>
      </w:r>
      <w:r w:rsidRPr="00EB2BE6">
        <w:rPr>
          <w:rFonts w:hAnsi="Times New Roman" w:ascii="Times New Roman"/>
          <w:bCs/>
          <w:sz w:val="24"/>
          <w:szCs w:val="24"/>
        </w:rPr>
        <w:t>postaviti da je ušao u trafostanicu  radi uzimanja   dijelova .</w:t>
      </w:r>
    </w:p>
    <w:p w:rsidRDefault="00772588" w:rsidP="00EB2BE6" w:rsidR="00772588" w:rsidRPr="00EB2BE6">
      <w:pPr>
        <w:spacing w:lineRule="auto" w:line="240"/>
        <w:jc w:val="both"/>
        <w:rPr>
          <w:rFonts w:hAnsi="Times New Roman" w:ascii="Times New Roman"/>
          <w:kern w:val="2"/>
          <w:sz w:val="24"/>
          <w:szCs w:val="24"/>
          <w:lang w:val="pl-PL"/>
        </w:rPr>
      </w:pPr>
      <w:r w:rsidRPr="00EB2BE6">
        <w:rPr>
          <w:rFonts w:hAnsi="Times New Roman" w:ascii="Times New Roman"/>
          <w:sz w:val="24"/>
          <w:szCs w:val="24"/>
          <w:lang w:val="pl-PL"/>
        </w:rPr>
        <w:t>Na  Prekršajnim sudom u Osijeku, Stalna služba u Našicama protiv dužnika kao prvookrivljene pravne osobe i protiv stečajne upraviteljice kao drugookrivljene osobe  vođen  je postupak u predmetu pod brojem 28.Pp G-1206/15 u kojem je donesena presuda  dana 14.10.2016. god. kojom su okrivljenici proglašeni krivima za počinjenje prekršaja iz čl.41. st.1. i 2 . Zakona o energiji, jer nisu poduzeli mjere za održavanje elektroenergetskog objekta te na taj način nisu udovoljili tehničkim propisima, propisanim zahtjevima i uvjetima za sigurno korištenje enegije. Na prvostupanjsku presudu   pravodobno  je uložena žalba . Visoki prekršajni sud  odbio je žalbu i  potvrdio  prvostupanjsku presudu  te je izrečena kazna  za dužnika u iznosu od 9.000,00 kn , a za stečajnu upraviteljicu   u iznosu od 1.500,00 kn .</w:t>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rPr>
        <w:t xml:space="preserve">4. Protiv TD </w:t>
      </w:r>
      <w:proofErr w:type="spellStart"/>
      <w:r w:rsidRPr="00EB2BE6">
        <w:rPr>
          <w:rFonts w:hAnsi="Times New Roman" w:ascii="Times New Roman"/>
          <w:sz w:val="24"/>
          <w:szCs w:val="24"/>
        </w:rPr>
        <w:t>A.M</w:t>
      </w:r>
      <w:proofErr w:type="spellEnd"/>
      <w:r w:rsidRPr="00EB2BE6">
        <w:rPr>
          <w:rFonts w:hAnsi="Times New Roman" w:ascii="Times New Roman"/>
          <w:sz w:val="24"/>
          <w:szCs w:val="24"/>
        </w:rPr>
        <w:t xml:space="preserve">. </w:t>
      </w:r>
      <w:proofErr w:type="spellStart"/>
      <w:r w:rsidRPr="00EB2BE6">
        <w:rPr>
          <w:rFonts w:hAnsi="Times New Roman" w:ascii="Times New Roman"/>
          <w:sz w:val="24"/>
          <w:szCs w:val="24"/>
        </w:rPr>
        <w:t>Nutjak</w:t>
      </w:r>
      <w:proofErr w:type="spellEnd"/>
      <w:r w:rsidRPr="00EB2BE6">
        <w:rPr>
          <w:rFonts w:hAnsi="Times New Roman" w:ascii="Times New Roman"/>
          <w:sz w:val="24"/>
          <w:szCs w:val="24"/>
        </w:rPr>
        <w:t xml:space="preserve"> d.o.o. iz Splita  pokrenut je postupak ovrhe radi naplate  dužnog iznosa od  19.000,00 kn koje nije dužnik platio  za robu u komisiji   po ispostavljenom računu br. 038/01/1    ukupnog iznosa od 36.000,00 </w:t>
      </w:r>
      <w:proofErr w:type="spellStart"/>
      <w:r w:rsidRPr="00EB2BE6">
        <w:rPr>
          <w:rFonts w:hAnsi="Times New Roman" w:ascii="Times New Roman"/>
          <w:sz w:val="24"/>
          <w:szCs w:val="24"/>
        </w:rPr>
        <w:t>kn.Parnica</w:t>
      </w:r>
      <w:proofErr w:type="spellEnd"/>
      <w:r w:rsidRPr="00EB2BE6">
        <w:rPr>
          <w:rFonts w:hAnsi="Times New Roman" w:ascii="Times New Roman"/>
          <w:sz w:val="24"/>
          <w:szCs w:val="24"/>
        </w:rPr>
        <w:t xml:space="preserve"> se vodi na Trgovačkom sudu u Splitu  pod br. 10 </w:t>
      </w:r>
      <w:proofErr w:type="spellStart"/>
      <w:r w:rsidRPr="00EB2BE6">
        <w:rPr>
          <w:rFonts w:hAnsi="Times New Roman" w:ascii="Times New Roman"/>
          <w:sz w:val="24"/>
          <w:szCs w:val="24"/>
        </w:rPr>
        <w:t>Povrv</w:t>
      </w:r>
      <w:proofErr w:type="spellEnd"/>
      <w:r w:rsidRPr="00EB2BE6">
        <w:rPr>
          <w:rFonts w:hAnsi="Times New Roman" w:ascii="Times New Roman"/>
          <w:sz w:val="24"/>
          <w:szCs w:val="24"/>
        </w:rPr>
        <w:t>-1181/18</w:t>
      </w:r>
    </w:p>
    <w:p w:rsidRDefault="00772588" w:rsidP="00EB2BE6" w:rsidR="00772588" w:rsidRPr="00EB2BE6">
      <w:pPr>
        <w:spacing w:lineRule="auto" w:line="240"/>
        <w:jc w:val="both"/>
        <w:rPr>
          <w:rFonts w:hAnsi="Times New Roman" w:ascii="Times New Roman"/>
          <w:b/>
          <w:sz w:val="24"/>
          <w:szCs w:val="24"/>
        </w:rPr>
      </w:pPr>
      <w:r w:rsidRPr="00EB2BE6">
        <w:rPr>
          <w:rFonts w:hAnsi="Times New Roman" w:ascii="Times New Roman"/>
          <w:b/>
          <w:sz w:val="24"/>
          <w:szCs w:val="24"/>
        </w:rPr>
        <w:t>Arhiviranje poslovne dokumentacije</w:t>
      </w:r>
    </w:p>
    <w:p w:rsidRDefault="00772588" w:rsidP="00EB2BE6" w:rsidR="00772588" w:rsidRPr="00EB2BE6">
      <w:pPr>
        <w:spacing w:lineRule="auto" w:line="240"/>
        <w:jc w:val="both"/>
        <w:rPr>
          <w:rFonts w:hAnsi="Times New Roman" w:ascii="Times New Roman"/>
          <w:sz w:val="24"/>
          <w:szCs w:val="24"/>
        </w:rPr>
      </w:pPr>
      <w:r w:rsidRPr="00EB2BE6">
        <w:rPr>
          <w:rFonts w:hAnsi="Times New Roman" w:ascii="Times New Roman"/>
          <w:sz w:val="24"/>
          <w:szCs w:val="24"/>
        </w:rPr>
        <w:t>Dana 31.08.2017. god. izvršena je predaja arhivskog gradiva  stečajnog dužnika  novom imatelju  gradiva  TD  Feniks drvo d.o.o. Đurđenovac , Trg F. Tuđmana 1 te je o tome napravljen Zapisnik.  Arhivsko gradivo kome su istekli rokovi čuvanja je izlučeno , te je o tome obav</w:t>
      </w:r>
      <w:r w:rsidR="00EB2BE6">
        <w:rPr>
          <w:rFonts w:hAnsi="Times New Roman" w:ascii="Times New Roman"/>
          <w:sz w:val="24"/>
          <w:szCs w:val="24"/>
        </w:rPr>
        <w:t>i</w:t>
      </w:r>
      <w:r w:rsidRPr="00EB2BE6">
        <w:rPr>
          <w:rFonts w:hAnsi="Times New Roman" w:ascii="Times New Roman"/>
          <w:sz w:val="24"/>
          <w:szCs w:val="24"/>
        </w:rPr>
        <w:t>ješten Državni arhiv u Osijeku.</w:t>
      </w:r>
    </w:p>
    <w:p w:rsidRDefault="00772588" w:rsidP="00EB2BE6" w:rsidR="00772588" w:rsidRPr="00EB2BE6">
      <w:pPr>
        <w:spacing w:lineRule="auto" w:line="240"/>
        <w:rPr>
          <w:rFonts w:hAnsi="Times New Roman" w:ascii="Times New Roman"/>
          <w:sz w:val="24"/>
          <w:szCs w:val="24"/>
          <w:lang w:val="en-GB"/>
        </w:rPr>
      </w:pPr>
    </w:p>
    <w:p w:rsidRDefault="00772588" w:rsidP="00EB2BE6" w:rsidR="00772588" w:rsidRPr="00EB2BE6">
      <w:pPr>
        <w:spacing w:lineRule="auto" w:line="240"/>
        <w:jc w:val="both"/>
        <w:rPr>
          <w:rFonts w:hAnsi="Times New Roman" w:ascii="Times New Roman"/>
          <w:kern w:val="2"/>
          <w:sz w:val="24"/>
          <w:szCs w:val="24"/>
          <w:lang w:eastAsia="ar-SA"/>
        </w:rPr>
      </w:pPr>
      <w:proofErr w:type="spellStart"/>
      <w:r w:rsidRPr="00EB2BE6">
        <w:rPr>
          <w:rFonts w:hAnsi="Times New Roman" w:ascii="Times New Roman"/>
          <w:sz w:val="24"/>
          <w:szCs w:val="24"/>
          <w:lang w:val="en-GB"/>
        </w:rPr>
        <w:t>Raspoloživa</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sredstva</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za</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završnu</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diobu</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iznose</w:t>
      </w:r>
      <w:proofErr w:type="spellEnd"/>
      <w:r w:rsidRPr="00EB2BE6">
        <w:rPr>
          <w:rFonts w:hAnsi="Times New Roman" w:ascii="Times New Roman"/>
          <w:sz w:val="24"/>
          <w:szCs w:val="24"/>
          <w:lang w:val="en-GB"/>
        </w:rPr>
        <w:t xml:space="preserve"> 1.395.000,00 </w:t>
      </w:r>
      <w:proofErr w:type="spellStart"/>
      <w:r w:rsidRPr="00EB2BE6">
        <w:rPr>
          <w:rFonts w:hAnsi="Times New Roman" w:ascii="Times New Roman"/>
          <w:sz w:val="24"/>
          <w:szCs w:val="24"/>
          <w:lang w:val="en-GB"/>
        </w:rPr>
        <w:t>kn</w:t>
      </w:r>
      <w:proofErr w:type="spellEnd"/>
      <w:r w:rsidRPr="00EB2BE6">
        <w:rPr>
          <w:rFonts w:hAnsi="Times New Roman" w:ascii="Times New Roman"/>
          <w:sz w:val="24"/>
          <w:szCs w:val="24"/>
          <w:lang w:val="en-GB"/>
        </w:rPr>
        <w:t xml:space="preserve"> , a </w:t>
      </w:r>
      <w:proofErr w:type="spellStart"/>
      <w:r w:rsidRPr="00EB2BE6">
        <w:rPr>
          <w:rFonts w:hAnsi="Times New Roman" w:ascii="Times New Roman"/>
          <w:sz w:val="24"/>
          <w:szCs w:val="24"/>
          <w:lang w:val="en-GB"/>
        </w:rPr>
        <w:t>iz</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njih</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će</w:t>
      </w:r>
      <w:proofErr w:type="spellEnd"/>
      <w:r w:rsidRPr="00EB2BE6">
        <w:rPr>
          <w:rFonts w:hAnsi="Times New Roman" w:ascii="Times New Roman"/>
          <w:sz w:val="24"/>
          <w:szCs w:val="24"/>
          <w:lang w:val="en-GB"/>
        </w:rPr>
        <w:t xml:space="preserve"> se </w:t>
      </w:r>
      <w:proofErr w:type="spellStart"/>
      <w:r w:rsidRPr="00EB2BE6">
        <w:rPr>
          <w:rFonts w:hAnsi="Times New Roman" w:ascii="Times New Roman"/>
          <w:sz w:val="24"/>
          <w:szCs w:val="24"/>
          <w:lang w:val="en-GB"/>
        </w:rPr>
        <w:t>namiriti</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vjerovnici</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prvog</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višeg</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isplatnog</w:t>
      </w:r>
      <w:proofErr w:type="spellEnd"/>
      <w:r w:rsidRPr="00EB2BE6">
        <w:rPr>
          <w:rFonts w:hAnsi="Times New Roman" w:ascii="Times New Roman"/>
          <w:sz w:val="24"/>
          <w:szCs w:val="24"/>
          <w:lang w:val="en-GB"/>
        </w:rPr>
        <w:t xml:space="preserve"> </w:t>
      </w:r>
      <w:proofErr w:type="spellStart"/>
      <w:r w:rsidRPr="00EB2BE6">
        <w:rPr>
          <w:rFonts w:hAnsi="Times New Roman" w:ascii="Times New Roman"/>
          <w:sz w:val="24"/>
          <w:szCs w:val="24"/>
          <w:lang w:val="en-GB"/>
        </w:rPr>
        <w:t>reda</w:t>
      </w:r>
      <w:proofErr w:type="spellEnd"/>
      <w:r w:rsidRPr="00EB2BE6">
        <w:rPr>
          <w:rFonts w:hAnsi="Times New Roman" w:ascii="Times New Roman"/>
          <w:sz w:val="24"/>
          <w:szCs w:val="24"/>
          <w:lang w:val="en-GB"/>
        </w:rPr>
        <w:t xml:space="preserve"> </w:t>
      </w:r>
      <w:r w:rsidRPr="00EB2BE6">
        <w:rPr>
          <w:rFonts w:hAnsi="Times New Roman" w:ascii="Times New Roman"/>
          <w:sz w:val="24"/>
          <w:szCs w:val="24"/>
        </w:rPr>
        <w:t xml:space="preserve"> što predstavlja 12,4065%  ukupno priznatih tražbina prvog višeg isplatnog reda.</w:t>
      </w:r>
    </w:p>
    <w:p w:rsidRDefault="00772588" w:rsidP="00772588" w:rsidR="00772588">
      <w:pPr>
        <w:ind w:left="-567"/>
        <w:rPr>
          <w:rFonts w:cs="Arial" w:hAnsi="Arial" w:ascii="Arial"/>
        </w:rPr>
      </w:pPr>
    </w:p>
    <w:tbl>
      <w:tblPr>
        <w:tblW w:type="dxa" w:w="10080"/>
        <w:tblInd w:type="dxa" w:w="98"/>
        <w:tblLayout w:type="fixed"/>
        <w:tblLook w:val="04A0" w:noVBand="1" w:noHBand="0" w:lastColumn="0" w:firstColumn="1" w:lastRow="0" w:firstRow="1"/>
      </w:tblPr>
      <w:tblGrid>
        <w:gridCol w:w="626"/>
        <w:gridCol w:w="1936"/>
        <w:gridCol w:w="1560"/>
        <w:gridCol w:w="1560"/>
        <w:gridCol w:w="1561"/>
        <w:gridCol w:w="1418"/>
        <w:gridCol w:w="1419"/>
      </w:tblGrid>
      <w:tr w:rsidTr="00F14892" w:rsidR="00772588">
        <w:trPr>
          <w:trHeight w:val="300"/>
        </w:trPr>
        <w:tc>
          <w:tcPr>
            <w:tcW w:type="dxa" w:w="627"/>
            <w:vMerge w:val="restart"/>
            <w:tcBorders>
              <w:top w:space="0" w:sz="8" w:color="000000" w:val="single"/>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center"/>
              <w:rPr>
                <w:rFonts w:cs="Arial" w:hAnsi="Arial" w:ascii="Arial"/>
                <w:b/>
                <w:bCs/>
                <w:color w:val="000000"/>
                <w:kern w:val="2"/>
                <w:sz w:val="18"/>
                <w:szCs w:val="18"/>
                <w:lang w:eastAsia="ar-SA"/>
              </w:rPr>
            </w:pPr>
            <w:r>
              <w:rPr>
                <w:rFonts w:cs="Arial" w:hAnsi="Arial" w:ascii="Arial"/>
                <w:b/>
                <w:bCs/>
                <w:color w:val="000000"/>
                <w:sz w:val="18"/>
                <w:szCs w:val="18"/>
              </w:rPr>
              <w:t>R.br.</w:t>
            </w:r>
          </w:p>
        </w:tc>
        <w:tc>
          <w:tcPr>
            <w:tcW w:type="dxa" w:w="1935"/>
            <w:tcBorders>
              <w:top w:space="0" w:sz="8" w:color="000000" w:val="single"/>
              <w:left w:val="nil"/>
              <w:bottom w:val="nil"/>
              <w:right w:val="nil"/>
            </w:tcBorders>
            <w:vAlign w:val="bottom"/>
            <w:hideMark/>
          </w:tcPr>
          <w:p w:rsidRDefault="00772588" w:rsidP="00F14892" w:rsidR="00772588">
            <w:pPr>
              <w:tabs>
                <w:tab w:pos="708" w:val="left"/>
              </w:tabs>
              <w:suppressAutoHyphens/>
              <w:jc w:val="center"/>
              <w:rPr>
                <w:rFonts w:cs="Arial" w:hAnsi="Arial" w:ascii="Arial"/>
                <w:b/>
                <w:bCs/>
                <w:color w:val="000000"/>
                <w:kern w:val="2"/>
                <w:sz w:val="18"/>
                <w:szCs w:val="18"/>
                <w:lang w:eastAsia="ar-SA"/>
              </w:rPr>
            </w:pPr>
            <w:r>
              <w:rPr>
                <w:rFonts w:cs="Arial" w:hAnsi="Arial" w:ascii="Arial"/>
                <w:b/>
                <w:bCs/>
                <w:color w:val="000000"/>
                <w:sz w:val="18"/>
                <w:szCs w:val="18"/>
              </w:rPr>
              <w:t>Vjerovnik</w:t>
            </w:r>
          </w:p>
        </w:tc>
        <w:tc>
          <w:tcPr>
            <w:tcW w:type="dxa" w:w="1559"/>
            <w:tcBorders>
              <w:top w:space="0" w:sz="8" w:color="000000" w:val="single"/>
              <w:left w:space="0" w:sz="8" w:color="000000" w:val="single"/>
              <w:bottom w:val="nil"/>
              <w:right w:val="nil"/>
            </w:tcBorders>
            <w:vAlign w:val="bottom"/>
            <w:hideMark/>
          </w:tcPr>
          <w:p w:rsidRDefault="00772588" w:rsidP="00F14892" w:rsidR="00772588">
            <w:pPr>
              <w:tabs>
                <w:tab w:pos="708" w:val="left"/>
              </w:tabs>
              <w:suppressAutoHyphens/>
              <w:jc w:val="center"/>
              <w:rPr>
                <w:rFonts w:cs="Arial" w:hAnsi="Arial" w:ascii="Arial"/>
                <w:b/>
                <w:bCs/>
                <w:color w:val="000000"/>
                <w:kern w:val="2"/>
                <w:sz w:val="18"/>
                <w:szCs w:val="18"/>
                <w:lang w:eastAsia="ar-SA"/>
              </w:rPr>
            </w:pPr>
            <w:r>
              <w:rPr>
                <w:rFonts w:cs="Arial" w:hAnsi="Arial" w:ascii="Arial"/>
                <w:b/>
                <w:bCs/>
                <w:color w:val="000000"/>
                <w:sz w:val="18"/>
                <w:szCs w:val="18"/>
              </w:rPr>
              <w:t>Priznata</w:t>
            </w:r>
          </w:p>
        </w:tc>
        <w:tc>
          <w:tcPr>
            <w:tcW w:type="dxa" w:w="1559"/>
            <w:tcBorders>
              <w:top w:space="0" w:sz="8" w:color="000000" w:val="single"/>
              <w:left w:space="0" w:sz="8" w:color="000000" w:val="single"/>
              <w:bottom w:val="nil"/>
              <w:right w:val="nil"/>
            </w:tcBorders>
            <w:vAlign w:val="bottom"/>
            <w:hideMark/>
          </w:tcPr>
          <w:p w:rsidRDefault="00772588" w:rsidP="00F14892" w:rsidR="00772588">
            <w:pPr>
              <w:tabs>
                <w:tab w:pos="708" w:val="left"/>
              </w:tabs>
              <w:suppressAutoHyphens/>
              <w:jc w:val="center"/>
              <w:rPr>
                <w:rFonts w:cs="Arial" w:hAnsi="Arial" w:ascii="Arial"/>
                <w:b/>
                <w:bCs/>
                <w:color w:val="000000"/>
                <w:kern w:val="2"/>
                <w:sz w:val="18"/>
                <w:szCs w:val="18"/>
                <w:lang w:eastAsia="ar-SA"/>
              </w:rPr>
            </w:pPr>
            <w:r>
              <w:rPr>
                <w:rFonts w:cs="Arial" w:hAnsi="Arial" w:ascii="Arial"/>
                <w:b/>
                <w:bCs/>
                <w:color w:val="000000"/>
                <w:sz w:val="18"/>
                <w:szCs w:val="18"/>
              </w:rPr>
              <w:t>Isplaćeno od</w:t>
            </w:r>
          </w:p>
        </w:tc>
        <w:tc>
          <w:tcPr>
            <w:tcW w:type="dxa" w:w="1560"/>
            <w:vMerge w:val="restart"/>
            <w:tcBorders>
              <w:top w:space="0" w:sz="8" w:color="000000" w:val="single"/>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center"/>
              <w:rPr>
                <w:rFonts w:cs="Arial" w:hAnsi="Arial" w:ascii="Arial"/>
                <w:b/>
                <w:bCs/>
                <w:color w:val="000000"/>
                <w:kern w:val="2"/>
                <w:sz w:val="18"/>
                <w:szCs w:val="18"/>
                <w:lang w:eastAsia="ar-SA"/>
              </w:rPr>
            </w:pPr>
            <w:r>
              <w:rPr>
                <w:rFonts w:cs="Arial" w:hAnsi="Arial" w:ascii="Arial"/>
                <w:b/>
                <w:bCs/>
                <w:color w:val="000000"/>
                <w:sz w:val="18"/>
                <w:szCs w:val="18"/>
              </w:rPr>
              <w:t>Ostatak za isplatu (kn)</w:t>
            </w:r>
          </w:p>
        </w:tc>
        <w:tc>
          <w:tcPr>
            <w:tcW w:type="dxa" w:w="1417"/>
            <w:vMerge w:val="restart"/>
            <w:tcBorders>
              <w:top w:space="0" w:sz="8" w:color="000000" w:val="single"/>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b/>
                <w:bCs/>
                <w:color w:val="000000"/>
                <w:kern w:val="2"/>
                <w:sz w:val="18"/>
                <w:szCs w:val="18"/>
                <w:lang w:eastAsia="ar-SA"/>
              </w:rPr>
            </w:pPr>
            <w:r>
              <w:rPr>
                <w:rFonts w:cs="Arial" w:hAnsi="Arial" w:ascii="Arial"/>
                <w:b/>
                <w:bCs/>
                <w:color w:val="000000"/>
                <w:sz w:val="18"/>
                <w:szCs w:val="18"/>
              </w:rPr>
              <w:t xml:space="preserve">Završna dioba        12,4065% </w:t>
            </w:r>
          </w:p>
        </w:tc>
        <w:tc>
          <w:tcPr>
            <w:tcW w:type="dxa" w:w="1418"/>
            <w:vMerge w:val="restart"/>
            <w:tcBorders>
              <w:top w:space="0" w:sz="8" w:color="000000" w:val="single"/>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b/>
                <w:bCs/>
                <w:color w:val="000000"/>
                <w:kern w:val="2"/>
                <w:sz w:val="18"/>
                <w:szCs w:val="18"/>
                <w:lang w:eastAsia="ar-SA"/>
              </w:rPr>
            </w:pPr>
            <w:r>
              <w:rPr>
                <w:rFonts w:cs="Arial" w:hAnsi="Arial" w:ascii="Arial"/>
                <w:b/>
                <w:bCs/>
                <w:color w:val="000000"/>
                <w:sz w:val="18"/>
                <w:szCs w:val="18"/>
              </w:rPr>
              <w:t>Preostala tražbina</w:t>
            </w:r>
          </w:p>
        </w:tc>
      </w:tr>
      <w:tr w:rsidTr="00F14892" w:rsidR="00772588">
        <w:trPr>
          <w:trHeight w:val="315"/>
        </w:trPr>
        <w:tc>
          <w:tcPr>
            <w:tcW w:type="dxa" w:w="627"/>
            <w:vMerge/>
            <w:tcBorders>
              <w:top w:space="0" w:sz="8" w:color="000000" w:val="single"/>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b/>
                <w:bCs/>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jc w:val="center"/>
              <w:rPr>
                <w:rFonts w:cs="Arial" w:hAnsi="Arial" w:ascii="Arial"/>
                <w:b/>
                <w:bCs/>
                <w:color w:val="000000"/>
                <w:kern w:val="2"/>
                <w:sz w:val="18"/>
                <w:szCs w:val="18"/>
                <w:lang w:eastAsia="ar-SA"/>
              </w:rPr>
            </w:pPr>
            <w:r>
              <w:rPr>
                <w:rFonts w:cs="Arial" w:hAnsi="Arial" w:ascii="Arial"/>
                <w:b/>
                <w:bCs/>
                <w:color w:val="000000"/>
                <w:sz w:val="18"/>
                <w:szCs w:val="18"/>
              </w:rPr>
              <w:t>Ime i prezime,Adresa</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center"/>
              <w:rPr>
                <w:rFonts w:cs="Arial" w:hAnsi="Arial" w:ascii="Arial"/>
                <w:b/>
                <w:bCs/>
                <w:color w:val="000000"/>
                <w:kern w:val="2"/>
                <w:sz w:val="18"/>
                <w:szCs w:val="18"/>
                <w:lang w:eastAsia="ar-SA"/>
              </w:rPr>
            </w:pPr>
            <w:r>
              <w:rPr>
                <w:rFonts w:cs="Arial" w:hAnsi="Arial" w:ascii="Arial"/>
                <w:b/>
                <w:bCs/>
                <w:color w:val="000000"/>
                <w:sz w:val="18"/>
                <w:szCs w:val="18"/>
              </w:rPr>
              <w:t>Tražbina (kn)</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center"/>
              <w:rPr>
                <w:rFonts w:cs="Arial" w:hAnsi="Arial" w:ascii="Arial"/>
                <w:b/>
                <w:bCs/>
                <w:color w:val="000000"/>
                <w:kern w:val="2"/>
                <w:sz w:val="18"/>
                <w:szCs w:val="18"/>
                <w:lang w:eastAsia="ar-SA"/>
              </w:rPr>
            </w:pPr>
            <w:r>
              <w:rPr>
                <w:rFonts w:cs="Arial" w:hAnsi="Arial" w:ascii="Arial"/>
                <w:b/>
                <w:bCs/>
                <w:color w:val="000000"/>
                <w:sz w:val="18"/>
                <w:szCs w:val="18"/>
              </w:rPr>
              <w:t>AORPS (kn)</w:t>
            </w:r>
          </w:p>
        </w:tc>
        <w:tc>
          <w:tcPr>
            <w:tcW w:type="dxa" w:w="1560"/>
            <w:vMerge/>
            <w:tcBorders>
              <w:top w:space="0" w:sz="8" w:color="000000" w:val="single"/>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b/>
                <w:bCs/>
                <w:color w:val="000000"/>
                <w:kern w:val="2"/>
                <w:sz w:val="18"/>
                <w:szCs w:val="18"/>
                <w:lang w:eastAsia="ar-SA"/>
              </w:rPr>
            </w:pPr>
          </w:p>
        </w:tc>
        <w:tc>
          <w:tcPr>
            <w:tcW w:type="dxa" w:w="1417"/>
            <w:vMerge/>
            <w:tcBorders>
              <w:top w:space="0" w:sz="8" w:color="000000" w:val="single"/>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b/>
                <w:bCs/>
                <w:color w:val="000000"/>
                <w:kern w:val="2"/>
                <w:sz w:val="18"/>
                <w:szCs w:val="18"/>
                <w:lang w:eastAsia="ar-SA"/>
              </w:rPr>
            </w:pPr>
          </w:p>
        </w:tc>
        <w:tc>
          <w:tcPr>
            <w:tcW w:type="dxa" w:w="1418"/>
            <w:vMerge/>
            <w:tcBorders>
              <w:top w:space="0" w:sz="8" w:color="000000" w:val="single"/>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b/>
                <w:bCs/>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ABIČIĆ ANICA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14.443,19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11.363,24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3.079,95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382,11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2.697,84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Taninska četvrt 16,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ABIČIĆ DARKO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27.056,67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15.411,53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11.645,14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1.444,75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10.200,39</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Šaptinovci</w:t>
            </w:r>
            <w:proofErr w:type="spellEnd"/>
            <w:r>
              <w:rPr>
                <w:rFonts w:cs="Arial" w:hAnsi="Arial" w:ascii="Arial"/>
                <w:color w:val="000000"/>
                <w:sz w:val="18"/>
                <w:szCs w:val="18"/>
              </w:rPr>
              <w:t>,</w:t>
            </w:r>
            <w:proofErr w:type="spellStart"/>
            <w:r>
              <w:rPr>
                <w:rFonts w:cs="Arial" w:hAnsi="Arial" w:ascii="Arial"/>
                <w:color w:val="000000"/>
                <w:sz w:val="18"/>
                <w:szCs w:val="18"/>
              </w:rPr>
              <w:t>Petrovska</w:t>
            </w:r>
            <w:proofErr w:type="spellEnd"/>
            <w:r>
              <w:rPr>
                <w:rFonts w:cs="Arial" w:hAnsi="Arial" w:ascii="Arial"/>
                <w:color w:val="000000"/>
                <w:sz w:val="18"/>
                <w:szCs w:val="18"/>
              </w:rPr>
              <w:t xml:space="preserve"> 28,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ABIČIĆ GORAN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9.579,67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9.067,84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511,83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63,50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448,33</w:t>
            </w:r>
          </w:p>
        </w:tc>
      </w:tr>
      <w:tr w:rsidTr="00F14892" w:rsidR="00772588">
        <w:trPr>
          <w:trHeight w:val="52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TANINSKA 16,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ABIČIĆ JASMINKA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29.914,53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17.317,03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12.597,50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1.562,91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11.034,59</w:t>
            </w:r>
          </w:p>
        </w:tc>
      </w:tr>
      <w:tr w:rsidTr="00F14892" w:rsidR="00772588">
        <w:trPr>
          <w:trHeight w:val="5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Šaptinovci</w:t>
            </w:r>
            <w:proofErr w:type="spellEnd"/>
            <w:r>
              <w:rPr>
                <w:rFonts w:cs="Arial" w:hAnsi="Arial" w:ascii="Arial"/>
                <w:color w:val="000000"/>
                <w:sz w:val="18"/>
                <w:szCs w:val="18"/>
              </w:rPr>
              <w:t>,Radnička 64,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ABIČIĆ RUŽICA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9.226,10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9.022,86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203,24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25,21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178,03</w:t>
            </w:r>
          </w:p>
        </w:tc>
      </w:tr>
      <w:tr w:rsidTr="00F14892" w:rsidR="00772588">
        <w:trPr>
          <w:trHeight w:val="76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ŠAPTINOVCI. bana </w:t>
            </w:r>
            <w:proofErr w:type="spellStart"/>
            <w:r>
              <w:rPr>
                <w:rFonts w:cs="Arial" w:hAnsi="Arial" w:ascii="Arial"/>
                <w:color w:val="000000"/>
                <w:sz w:val="18"/>
                <w:szCs w:val="18"/>
              </w:rPr>
              <w:t>J.Jelačića</w:t>
            </w:r>
            <w:proofErr w:type="spellEnd"/>
            <w:r>
              <w:rPr>
                <w:rFonts w:cs="Arial" w:hAnsi="Arial" w:ascii="Arial"/>
                <w:color w:val="000000"/>
                <w:sz w:val="18"/>
                <w:szCs w:val="18"/>
              </w:rPr>
              <w:t xml:space="preserve"> 54,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ABIČIĆ SAŠA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18.263,06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12.440,77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5.822,29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722,34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5.099,95</w:t>
            </w:r>
          </w:p>
        </w:tc>
      </w:tr>
      <w:tr w:rsidTr="00F14892" w:rsidR="00772588">
        <w:trPr>
          <w:trHeight w:val="5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Šaptinovci</w:t>
            </w:r>
            <w:proofErr w:type="spellEnd"/>
            <w:r>
              <w:rPr>
                <w:rFonts w:cs="Arial" w:hAnsi="Arial" w:ascii="Arial"/>
                <w:color w:val="000000"/>
                <w:sz w:val="18"/>
                <w:szCs w:val="18"/>
              </w:rPr>
              <w:t>,Radnička 64,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ABIČIĆ TOMISLAV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23.425,98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14.865,62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8.560,36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1.062,04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7.498,32</w:t>
            </w:r>
          </w:p>
        </w:tc>
      </w:tr>
      <w:tr w:rsidTr="00F14892" w:rsidR="00772588">
        <w:trPr>
          <w:trHeight w:val="52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Kolodvorska 28,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ADOR DALIBOR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10.751,31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9.487,98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1.263,33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156,74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1.106,59</w:t>
            </w:r>
          </w:p>
        </w:tc>
      </w:tr>
      <w:tr w:rsidTr="00F14892" w:rsidR="00772588">
        <w:trPr>
          <w:trHeight w:val="52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Taninska četvrt 10,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ADOR IVAN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14.059,36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11.350,08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2.709,28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336,13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2.373,15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Taninska četvrt 10,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ADOR JASNA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16.040,26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11.491,01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4.549,25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564,40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3.984,85</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Taninska četvrt 12,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ADOR ROBERT</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18.805,47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13.176,78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5.628,69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698,32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4.930,37</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Taninska 10,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AMIDŽIĆ DRAGICA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13.444,65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10.578,29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2.866,36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355,61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2.510,75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A.Mihanovića</w:t>
            </w:r>
            <w:proofErr w:type="spellEnd"/>
            <w:r>
              <w:rPr>
                <w:rFonts w:cs="Arial" w:hAnsi="Arial" w:ascii="Arial"/>
                <w:color w:val="000000"/>
                <w:sz w:val="18"/>
                <w:szCs w:val="18"/>
              </w:rPr>
              <w:t xml:space="preserve"> 12,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AMIDŽIĆ DRAŽEN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18.992,75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12.717,97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6.274,78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778,48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5.496,30</w:t>
            </w:r>
          </w:p>
        </w:tc>
      </w:tr>
      <w:tr w:rsidTr="00F14892" w:rsidR="00772588">
        <w:trPr>
          <w:trHeight w:val="6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,J.J.Štrosmajera 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AMIDŽIĆ JOSIP</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25.701,24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15.871,53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9.829,71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1.219,52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8.610,19</w:t>
            </w:r>
          </w:p>
        </w:tc>
      </w:tr>
      <w:tr w:rsidTr="00F14892" w:rsidR="00772588">
        <w:trPr>
          <w:trHeight w:val="6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,J.J.Šrosmajera 28,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AMIDŽIĆ NIKOLA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10.646,78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9.196,47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1.450,31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179,93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1.270,38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Antuna Mihanovića 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AMIDŽIĆ TOMISLAV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10.329,41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9.388,17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941,24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116,77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824,47</w:t>
            </w:r>
          </w:p>
        </w:tc>
      </w:tr>
      <w:tr w:rsidTr="00F14892" w:rsidR="00772588">
        <w:trPr>
          <w:trHeight w:val="6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BOKŠIĆ, J.J.Štrosmajera 73,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ANDROŠ DARKO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22.673,28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15.278,21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7.395,07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917,47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6.477,60</w:t>
            </w:r>
          </w:p>
        </w:tc>
      </w:tr>
      <w:tr w:rsidTr="00F14892" w:rsidR="00772588">
        <w:trPr>
          <w:trHeight w:val="34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V.Nazora</w:t>
            </w:r>
            <w:proofErr w:type="spellEnd"/>
            <w:r>
              <w:rPr>
                <w:rFonts w:cs="Arial" w:hAnsi="Arial" w:ascii="Arial"/>
                <w:color w:val="000000"/>
                <w:sz w:val="18"/>
                <w:szCs w:val="18"/>
              </w:rPr>
              <w:t xml:space="preserve"> 55,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750"/>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18</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BABIĆ JOSIP                              Radnička 11, ĐURĐENOVAC</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6.830,73</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2.636,35</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4.194,38</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520,38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3.674,00</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BAJER ZVONIMIR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16.688,23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11.664,08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5.024,15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623,32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4.400,83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Pribiševci</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149,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BAKIĆ ANĐA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22.977,71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15.293,20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7.684,51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953,38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6.731,13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Kutovi, Zdravka </w:t>
            </w:r>
            <w:proofErr w:type="spellStart"/>
            <w:r>
              <w:rPr>
                <w:rFonts w:cs="Arial" w:hAnsi="Arial" w:ascii="Arial"/>
                <w:color w:val="000000"/>
                <w:sz w:val="18"/>
                <w:szCs w:val="18"/>
              </w:rPr>
              <w:t>Kevčića</w:t>
            </w:r>
            <w:proofErr w:type="spellEnd"/>
            <w:r>
              <w:rPr>
                <w:rFonts w:cs="Arial" w:hAnsi="Arial" w:ascii="Arial"/>
                <w:color w:val="000000"/>
                <w:sz w:val="18"/>
                <w:szCs w:val="18"/>
              </w:rPr>
              <w:t xml:space="preserve"> 98 , ZDENCI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BAKIĆ SUZANA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18.159,05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11.937,84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6.221,21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771,83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5.449,38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Kutovi, Zdravka </w:t>
            </w:r>
            <w:proofErr w:type="spellStart"/>
            <w:r>
              <w:rPr>
                <w:rFonts w:cs="Arial" w:hAnsi="Arial" w:ascii="Arial"/>
                <w:color w:val="000000"/>
                <w:sz w:val="18"/>
                <w:szCs w:val="18"/>
              </w:rPr>
              <w:t>Kevčića</w:t>
            </w:r>
            <w:proofErr w:type="spellEnd"/>
            <w:r>
              <w:rPr>
                <w:rFonts w:cs="Arial" w:hAnsi="Arial" w:ascii="Arial"/>
                <w:color w:val="000000"/>
                <w:sz w:val="18"/>
                <w:szCs w:val="18"/>
              </w:rPr>
              <w:t xml:space="preserve"> 98, ZDENCI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BALAT MARIN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2.014,84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1.419,84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595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73,82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521,18</w:t>
            </w:r>
          </w:p>
        </w:tc>
      </w:tr>
      <w:tr w:rsidTr="00F14892" w:rsidR="00772588">
        <w:trPr>
          <w:trHeight w:val="5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PRIBIŠEVCI, Matije Gupca 34,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BALOG KORNELIJA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56.206,83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18.336,06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37.870,77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4.698,44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33.172,33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Trg J.b.Jelačića 10,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BANDALO MAJA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9.032,12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2.493,12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6.539,00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811,26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5.727,74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 xml:space="preserve"> Lug,</w:t>
            </w:r>
            <w:proofErr w:type="spellStart"/>
            <w:r>
              <w:rPr>
                <w:rFonts w:cs="Arial" w:hAnsi="Arial" w:ascii="Arial"/>
                <w:color w:val="000000"/>
                <w:sz w:val="18"/>
                <w:szCs w:val="18"/>
              </w:rPr>
              <w:t>Bokšićka</w:t>
            </w:r>
            <w:proofErr w:type="spellEnd"/>
            <w:r>
              <w:rPr>
                <w:rFonts w:cs="Arial" w:hAnsi="Arial" w:ascii="Arial"/>
                <w:color w:val="000000"/>
                <w:sz w:val="18"/>
                <w:szCs w:val="18"/>
              </w:rPr>
              <w:t xml:space="preserve"> 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BANDIĆ ANĐELKA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20.790,73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14.879,23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5.911,50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733,41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5.178,09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D.Pejačević</w:t>
            </w:r>
            <w:proofErr w:type="spellEnd"/>
            <w:r>
              <w:rPr>
                <w:rFonts w:cs="Arial" w:hAnsi="Arial" w:ascii="Arial"/>
                <w:color w:val="000000"/>
                <w:sz w:val="18"/>
                <w:szCs w:val="18"/>
              </w:rPr>
              <w:t xml:space="preserve"> 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BANDIĆ LUKA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14.675,40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5.581,84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9.093,56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1.128,19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7.965,37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Dore Pejačević 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BANDIĆ MATIJA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12.288,68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10.576,65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1.712,03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212,40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1.499,63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D.Pejačević</w:t>
            </w:r>
            <w:proofErr w:type="spellEnd"/>
            <w:r>
              <w:rPr>
                <w:rFonts w:cs="Arial" w:hAnsi="Arial" w:ascii="Arial"/>
                <w:color w:val="000000"/>
                <w:sz w:val="18"/>
                <w:szCs w:val="18"/>
              </w:rPr>
              <w:t xml:space="preserve"> 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BANIĆ ANTUN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17.379,93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11.696,16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5.683,77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705,16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4.978,61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Željeznička 12,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BANIĆ DANIJEL</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9.631,24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9.242,99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388,25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48,17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340,08</w:t>
            </w:r>
          </w:p>
        </w:tc>
      </w:tr>
      <w:tr w:rsidTr="00F14892" w:rsidR="00772588">
        <w:trPr>
          <w:trHeight w:val="33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BANIĆ DANIJELA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10.399,58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8.549,66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1.849,92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229,51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1.620,41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V.Nazora</w:t>
            </w:r>
            <w:proofErr w:type="spellEnd"/>
            <w:r>
              <w:rPr>
                <w:rFonts w:cs="Arial" w:hAnsi="Arial" w:ascii="Arial"/>
                <w:color w:val="000000"/>
                <w:sz w:val="18"/>
                <w:szCs w:val="18"/>
              </w:rPr>
              <w:t xml:space="preserve"> 23 A,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BANIĆ MARINA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15.265,16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11.895,30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3.369,86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418,08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2.951,78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Željeznička 12,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BAOTIĆ 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15.597,88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10.976,92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4.620,96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573,30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4.047,66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Ivana Gundulića 31,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BARIČEVIĆ DRAŽEN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41.201,53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17.336,09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23.865,44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2.960,87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20.904,57</w:t>
            </w:r>
          </w:p>
        </w:tc>
      </w:tr>
      <w:tr w:rsidTr="00F14892" w:rsidR="00772588">
        <w:trPr>
          <w:trHeight w:val="28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A.Mihanovića</w:t>
            </w:r>
            <w:proofErr w:type="spellEnd"/>
            <w:r>
              <w:rPr>
                <w:rFonts w:cs="Arial" w:hAnsi="Arial" w:ascii="Arial"/>
                <w:color w:val="000000"/>
                <w:sz w:val="18"/>
                <w:szCs w:val="18"/>
              </w:rPr>
              <w:t xml:space="preserve"> 16,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4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BARIČEVIĆ TOMISLAV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20.554,03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13.954,81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6.599,22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818,73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5.780,49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I.Gundulića</w:t>
            </w:r>
            <w:proofErr w:type="spellEnd"/>
            <w:r>
              <w:rPr>
                <w:rFonts w:cs="Arial" w:hAnsi="Arial" w:ascii="Arial"/>
                <w:color w:val="000000"/>
                <w:sz w:val="18"/>
                <w:szCs w:val="18"/>
              </w:rPr>
              <w:t xml:space="preserve"> 177,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BARIĆ DARKO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17.817,25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11.672,87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6.144,38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762,30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5.382,08</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Cvjetna 11,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BARIĆ MARKO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8.347,86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7.603,77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744,09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92,32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651,77</w:t>
            </w:r>
          </w:p>
        </w:tc>
      </w:tr>
      <w:tr w:rsidTr="00F14892" w:rsidR="00772588">
        <w:trPr>
          <w:trHeight w:val="36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Cvjetna 11,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BARTOLIĆ MARIO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9.570,00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7.428,34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2.141,66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265,71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1.875,95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,Šumska 20 A,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BARTOŠ MARICA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14.203,34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10.662,57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3.540,77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439,29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3.101,48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Sušine</w:t>
            </w:r>
            <w:proofErr w:type="spellEnd"/>
            <w:r>
              <w:rPr>
                <w:rFonts w:cs="Arial" w:hAnsi="Arial" w:ascii="Arial"/>
                <w:color w:val="000000"/>
                <w:sz w:val="18"/>
                <w:szCs w:val="18"/>
              </w:rPr>
              <w:t>,</w:t>
            </w:r>
            <w:proofErr w:type="spellStart"/>
            <w:r>
              <w:rPr>
                <w:rFonts w:cs="Arial" w:hAnsi="Arial" w:ascii="Arial"/>
                <w:color w:val="000000"/>
                <w:sz w:val="18"/>
                <w:szCs w:val="18"/>
              </w:rPr>
              <w:t>G.Potnešila</w:t>
            </w:r>
            <w:proofErr w:type="spellEnd"/>
            <w:r>
              <w:rPr>
                <w:rFonts w:cs="Arial" w:hAnsi="Arial" w:ascii="Arial"/>
                <w:color w:val="000000"/>
                <w:sz w:val="18"/>
                <w:szCs w:val="18"/>
              </w:rPr>
              <w:t xml:space="preserve"> 81,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BARUT MIRKO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25.226,62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15.853,97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9.372,65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1.162,82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8.209,83</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M.Gupca</w:t>
            </w:r>
            <w:proofErr w:type="spellEnd"/>
            <w:r>
              <w:rPr>
                <w:rFonts w:cs="Arial" w:hAnsi="Arial" w:ascii="Arial"/>
                <w:color w:val="000000"/>
                <w:sz w:val="18"/>
                <w:szCs w:val="18"/>
              </w:rPr>
              <w:t xml:space="preserve"> 64,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BATRAC IVANA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10.209,95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8.753,67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1.456,28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180,67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1.275,61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Športska 21,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825"/>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41</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BATRAC RENATATRG </w:t>
            </w:r>
            <w:proofErr w:type="spellStart"/>
            <w:r>
              <w:rPr>
                <w:rFonts w:cs="Arial" w:hAnsi="Arial" w:ascii="Arial"/>
                <w:color w:val="000000"/>
                <w:sz w:val="18"/>
                <w:szCs w:val="18"/>
              </w:rPr>
              <w:t>DR.ANTE</w:t>
            </w:r>
            <w:proofErr w:type="spellEnd"/>
            <w:r>
              <w:rPr>
                <w:rFonts w:cs="Arial" w:hAnsi="Arial" w:ascii="Arial"/>
                <w:color w:val="000000"/>
                <w:sz w:val="18"/>
                <w:szCs w:val="18"/>
              </w:rPr>
              <w:t xml:space="preserve"> STARČEVIĆA 5, ĐURĐENOVAC</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9.264,69</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8.908,46</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356,23</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44,20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312,03</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BELOBRADIĆ DENIS</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8.144,73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7.088,75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1.055,98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131,01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924,97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CRKVARI, Crkvari 24, ORAHOVICA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BENCEK STEVO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10.098,11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9.007,87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1.090,24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135,26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954,98</w:t>
            </w:r>
          </w:p>
        </w:tc>
      </w:tr>
      <w:tr w:rsidTr="00F14892" w:rsidR="00772588">
        <w:trPr>
          <w:trHeight w:val="6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BOKŠIĆ LUG, Braće Radića 30,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BENKOVIĆ IVAN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9.659,22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9.257,98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401,24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49,78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351,46</w:t>
            </w:r>
          </w:p>
        </w:tc>
      </w:tr>
      <w:tr w:rsidTr="00F14892" w:rsidR="00772588">
        <w:trPr>
          <w:trHeight w:val="6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BELJEVINA, Matije Gupca 88,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BENKOVIĆ MARIJA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16.764,69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12.638,90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4.125,79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511,87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3.613,92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86,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BENOVIĆ GORAN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34.543,30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18.512,25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16.031,05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1.988,89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14.042,16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Pribiševci</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70,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BIBIĆ ANICA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21.092,54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14.215,82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6.876,72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853,16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6.023,56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BIBIĆ DEJAN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16.964,06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12.201,07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4.762,99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590,92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4.172,07</w:t>
            </w:r>
          </w:p>
        </w:tc>
      </w:tr>
      <w:tr w:rsidTr="00F14892" w:rsidR="00772588">
        <w:trPr>
          <w:trHeight w:val="34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20,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BLAGAJAC KATA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18.523,53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12.638,72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5.884,81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730,10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5.154,71</w:t>
            </w:r>
          </w:p>
        </w:tc>
      </w:tr>
      <w:tr w:rsidTr="00F14892" w:rsidR="00772588">
        <w:trPr>
          <w:trHeight w:val="2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D.Pejačević</w:t>
            </w:r>
            <w:proofErr w:type="spellEnd"/>
            <w:r>
              <w:rPr>
                <w:rFonts w:cs="Arial" w:hAnsi="Arial" w:ascii="Arial"/>
                <w:color w:val="000000"/>
                <w:sz w:val="18"/>
                <w:szCs w:val="18"/>
              </w:rPr>
              <w:t xml:space="preserve"> 60,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BLAŠKO ZLATKO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20.891,11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13.494,48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7.396,63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917,66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6.478,97</w:t>
            </w:r>
          </w:p>
        </w:tc>
      </w:tr>
      <w:tr w:rsidTr="00F14892" w:rsidR="00772588">
        <w:trPr>
          <w:trHeight w:val="2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J.Kozarca</w:t>
            </w:r>
            <w:proofErr w:type="spellEnd"/>
            <w:r>
              <w:rPr>
                <w:rFonts w:cs="Arial" w:hAnsi="Arial" w:ascii="Arial"/>
                <w:color w:val="000000"/>
                <w:sz w:val="18"/>
                <w:szCs w:val="18"/>
              </w:rPr>
              <w:t xml:space="preserve"> 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BLAŽEVIĆ 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9.428,53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9.061,36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367,17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45,55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321,62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Josipa Kozarca 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BLAŽEVIĆ ANITA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10.527,41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9.388,17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1.139,24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141,34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997,90</w:t>
            </w:r>
          </w:p>
        </w:tc>
      </w:tr>
      <w:tr w:rsidTr="00F14892" w:rsidR="00772588">
        <w:trPr>
          <w:trHeight w:val="75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MARKOVAC NAŠIČKI,</w:t>
            </w:r>
            <w:proofErr w:type="spellStart"/>
            <w:r>
              <w:rPr>
                <w:rFonts w:cs="Arial" w:hAnsi="Arial" w:ascii="Arial"/>
                <w:color w:val="000000"/>
                <w:sz w:val="18"/>
                <w:szCs w:val="18"/>
              </w:rPr>
              <w:t>F.Strapača</w:t>
            </w:r>
            <w:proofErr w:type="spellEnd"/>
            <w:r>
              <w:rPr>
                <w:rFonts w:cs="Arial" w:hAnsi="Arial" w:ascii="Arial"/>
                <w:color w:val="000000"/>
                <w:sz w:val="18"/>
                <w:szCs w:val="18"/>
              </w:rPr>
              <w:t xml:space="preserve"> 71,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BLAŽEVIĆ DANIJEL</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23.597,29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15.494,65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8.102,64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1.005,25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7.097,39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Pribiševci</w:t>
            </w:r>
            <w:proofErr w:type="spellEnd"/>
            <w:r>
              <w:rPr>
                <w:rFonts w:cs="Arial" w:hAnsi="Arial" w:ascii="Arial"/>
                <w:color w:val="000000"/>
                <w:sz w:val="18"/>
                <w:szCs w:val="18"/>
              </w:rPr>
              <w:t>,M. Gupca 119,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BOSILJ ALEKSANDRA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21.546,75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14.600,13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6.946,62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861,83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6.084,79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I.Gundulića</w:t>
            </w:r>
            <w:proofErr w:type="spellEnd"/>
            <w:r>
              <w:rPr>
                <w:rFonts w:cs="Arial" w:hAnsi="Arial" w:ascii="Arial"/>
                <w:color w:val="000000"/>
                <w:sz w:val="18"/>
                <w:szCs w:val="18"/>
              </w:rPr>
              <w:t xml:space="preserve"> 145,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BOSILJ GORAN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23.951,67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15.971,29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7.980,38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990,09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6.990,29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Zelena 23,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BOSILJ SNJEŽANA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23.413,75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15.026,53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8.387,22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1.040,56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7.346,66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I.Gundulića</w:t>
            </w:r>
            <w:proofErr w:type="spellEnd"/>
            <w:r>
              <w:rPr>
                <w:rFonts w:cs="Arial" w:hAnsi="Arial" w:ascii="Arial"/>
                <w:color w:val="000000"/>
                <w:sz w:val="18"/>
                <w:szCs w:val="18"/>
              </w:rPr>
              <w:t xml:space="preserve"> 173,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BOSILJ TOMISLAV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16.426,35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10.674,94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5.751,41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713,55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5.037,86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I.Gundulića</w:t>
            </w:r>
            <w:proofErr w:type="spellEnd"/>
            <w:r>
              <w:rPr>
                <w:rFonts w:cs="Arial" w:hAnsi="Arial" w:ascii="Arial"/>
                <w:color w:val="000000"/>
                <w:sz w:val="18"/>
                <w:szCs w:val="18"/>
              </w:rPr>
              <w:t xml:space="preserve"> 173,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BOŠNJAK HRVOSLAV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8.836,86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7.603,77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1.233,09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152,98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1.080,11</w:t>
            </w:r>
          </w:p>
        </w:tc>
      </w:tr>
      <w:tr w:rsidTr="00F14892" w:rsidR="00772588">
        <w:trPr>
          <w:trHeight w:val="58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KLOKOČEVCI, Braće Radića 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BOŠNJAK JOSIP</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10.172,25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9.213,01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959,24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119,01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840,23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Klokočevci</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33,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60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BOŠNJAK MIJO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11.394,58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8.978,76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2.415,82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299,72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2.116,10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Klokočevci</w:t>
            </w:r>
            <w:proofErr w:type="spellEnd"/>
            <w:r>
              <w:rPr>
                <w:rFonts w:cs="Arial" w:hAnsi="Arial" w:ascii="Arial"/>
                <w:color w:val="000000"/>
                <w:sz w:val="18"/>
                <w:szCs w:val="18"/>
              </w:rPr>
              <w:t>,</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61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BOŽIĆ ANITA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13.299,47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10.983,75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2.315,72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287,30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2.028,42</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Našičko </w:t>
            </w:r>
            <w:proofErr w:type="spellStart"/>
            <w:r>
              <w:rPr>
                <w:rFonts w:cs="Arial" w:hAnsi="Arial" w:ascii="Arial"/>
                <w:color w:val="000000"/>
                <w:sz w:val="18"/>
                <w:szCs w:val="18"/>
              </w:rPr>
              <w:t>N.Selo</w:t>
            </w:r>
            <w:proofErr w:type="spellEnd"/>
            <w:r>
              <w:rPr>
                <w:rFonts w:cs="Arial" w:hAnsi="Arial" w:ascii="Arial"/>
                <w:color w:val="000000"/>
                <w:sz w:val="18"/>
                <w:szCs w:val="18"/>
              </w:rPr>
              <w:t>,</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24,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510"/>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62</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BOŽIĆ </w:t>
            </w:r>
            <w:proofErr w:type="spellStart"/>
            <w:r>
              <w:rPr>
                <w:rFonts w:cs="Arial" w:hAnsi="Arial" w:ascii="Arial"/>
                <w:color w:val="000000"/>
                <w:sz w:val="18"/>
                <w:szCs w:val="18"/>
              </w:rPr>
              <w:t>FILIPV.Nazora</w:t>
            </w:r>
            <w:proofErr w:type="spellEnd"/>
            <w:r>
              <w:rPr>
                <w:rFonts w:cs="Arial" w:hAnsi="Arial" w:ascii="Arial"/>
                <w:color w:val="000000"/>
                <w:sz w:val="18"/>
                <w:szCs w:val="18"/>
              </w:rPr>
              <w:t xml:space="preserve"> 59, ĐURĐENOVAC</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7.929,09</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7.309,05</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620,04</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76,93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543,11</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63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BOŽO DAMIR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54.528,94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16.574,90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37.954,04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4.708,77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33.245,27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Sveti </w:t>
            </w:r>
            <w:proofErr w:type="spellStart"/>
            <w:r>
              <w:rPr>
                <w:rFonts w:cs="Arial" w:hAnsi="Arial" w:ascii="Arial"/>
                <w:color w:val="000000"/>
                <w:sz w:val="18"/>
                <w:szCs w:val="18"/>
              </w:rPr>
              <w:t>Đurađ</w:t>
            </w:r>
            <w:proofErr w:type="spellEnd"/>
            <w:r>
              <w:rPr>
                <w:rFonts w:cs="Arial" w:hAnsi="Arial" w:ascii="Arial"/>
                <w:color w:val="000000"/>
                <w:sz w:val="18"/>
                <w:szCs w:val="18"/>
              </w:rPr>
              <w:t>, Mlinska 45, VIROVITICA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64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BRAJNOVIĆ JOSIP</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9.507,26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9.198,02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309,24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38,37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270,87</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BELJEVINA, Matije Gupca 55,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65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BRAJNOVIĆ MARIJAN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9.693,41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9.388,17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305,24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37,87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267,37</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BELJEVINA, MATIJE GUPCA 55,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66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BRANDT VLADO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22.319,17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14.879,23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7.439,94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923,04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6.516,90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Trg Dr.A.Starčevića 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67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BREŠKI ALEN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10.226,79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9.277,79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117,74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831,26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Krčevina,Riječna 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68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BREŠKI ŽELJKO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23.697,93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15.002,51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8.695,42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1.078,80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7.616,62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Krčevina, Riječna 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69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BRKANIĆ ZLATKO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13.942,89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11.399,91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2.542,98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315,49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2.227,49</w:t>
            </w:r>
          </w:p>
        </w:tc>
      </w:tr>
      <w:tr w:rsidTr="00F14892" w:rsidR="00772588">
        <w:trPr>
          <w:trHeight w:val="33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70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BRKANIĆ ŽELJKO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7.180,28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7.073,28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13,27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93,73</w:t>
            </w:r>
          </w:p>
        </w:tc>
      </w:tr>
      <w:tr w:rsidTr="00F14892" w:rsidR="00772588">
        <w:trPr>
          <w:trHeight w:val="75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TRG BANA JOSIPA JELAČIĆA 10,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71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BRLEČIĆ DANIJEL</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21.694,11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14.423,85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7.270,26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901,98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6.368,28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w:t>
            </w:r>
            <w:proofErr w:type="spellStart"/>
            <w:r>
              <w:rPr>
                <w:rFonts w:cs="Arial" w:hAnsi="Arial" w:ascii="Arial"/>
                <w:color w:val="000000"/>
                <w:sz w:val="18"/>
                <w:szCs w:val="18"/>
              </w:rPr>
              <w:t>Lj.Gaja</w:t>
            </w:r>
            <w:proofErr w:type="spellEnd"/>
            <w:r>
              <w:rPr>
                <w:rFonts w:cs="Arial" w:hAnsi="Arial" w:ascii="Arial"/>
                <w:color w:val="000000"/>
                <w:sz w:val="18"/>
                <w:szCs w:val="18"/>
              </w:rPr>
              <w:t xml:space="preserve"> 37,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72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BRLEČIĆ NADA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15.055,80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11.067,54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3.988,26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494,80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3.493,46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Lj.Gaja</w:t>
            </w:r>
            <w:proofErr w:type="spellEnd"/>
            <w:r>
              <w:rPr>
                <w:rFonts w:cs="Arial" w:hAnsi="Arial" w:ascii="Arial"/>
                <w:color w:val="000000"/>
                <w:sz w:val="18"/>
                <w:szCs w:val="18"/>
              </w:rPr>
              <w:t xml:space="preserve"> 37,</w:t>
            </w:r>
            <w:proofErr w:type="spellStart"/>
            <w:r>
              <w:rPr>
                <w:rFonts w:cs="Arial" w:hAnsi="Arial" w:ascii="Arial"/>
                <w:color w:val="000000"/>
                <w:sz w:val="18"/>
                <w:szCs w:val="18"/>
              </w:rPr>
              <w:t>Beljevina</w:t>
            </w:r>
            <w:proofErr w:type="spellEnd"/>
            <w:r>
              <w:rPr>
                <w:rFonts w:cs="Arial" w:hAnsi="Arial" w:ascii="Arial"/>
                <w:color w:val="000000"/>
                <w:sz w:val="18"/>
                <w:szCs w:val="18"/>
              </w:rPr>
              <w:t>,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73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BUHA DARIO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18.551,52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13.388,80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5.162,72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640,51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4.522,21</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Markovac Našički,</w:t>
            </w:r>
            <w:proofErr w:type="spellStart"/>
            <w:r>
              <w:rPr>
                <w:rFonts w:cs="Arial" w:hAnsi="Arial" w:ascii="Arial"/>
                <w:color w:val="000000"/>
                <w:sz w:val="18"/>
                <w:szCs w:val="18"/>
              </w:rPr>
              <w:t>F.Strapača</w:t>
            </w:r>
            <w:proofErr w:type="spellEnd"/>
            <w:r>
              <w:rPr>
                <w:rFonts w:cs="Arial" w:hAnsi="Arial" w:ascii="Arial"/>
                <w:color w:val="000000"/>
                <w:sz w:val="18"/>
                <w:szCs w:val="18"/>
              </w:rPr>
              <w:t xml:space="preserve"> 91,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74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BURCAR VLADO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11.980,27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9.155,52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2.824,75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350,45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2.474,30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Novo Petrovo Polje 33, CRNAC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75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CAFUTA KRISTINA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18.686,31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12.679,57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6.006,74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745,23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5.261,51</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76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CINGEL DARIJA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29.405,86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18.036,02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11.369,84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1.410,60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9.959,24</w:t>
            </w:r>
          </w:p>
        </w:tc>
      </w:tr>
      <w:tr w:rsidTr="00F14892" w:rsidR="00772588">
        <w:trPr>
          <w:trHeight w:val="2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V.Nazora</w:t>
            </w:r>
            <w:proofErr w:type="spellEnd"/>
            <w:r>
              <w:rPr>
                <w:rFonts w:cs="Arial" w:hAnsi="Arial" w:ascii="Arial"/>
                <w:color w:val="000000"/>
                <w:sz w:val="18"/>
                <w:szCs w:val="18"/>
              </w:rPr>
              <w:t xml:space="preserve"> 49, ORAHOVICA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77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CINKUŠ MILENA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17.604,64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13.233,92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4.370,72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542,25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3.828,47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K.P.Krešimira IV.3,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78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CINKUŠ TOMISLAV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27.131,16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17.357,13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9.774,03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1.212,62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8.561,41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K.P.Krešimira IV.31,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79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CIVAJ ALEN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9.981,09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9.257,98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723,11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89,71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633,40</w:t>
            </w:r>
          </w:p>
        </w:tc>
      </w:tr>
      <w:tr w:rsidTr="00F14892" w:rsidR="00772588">
        <w:trPr>
          <w:trHeight w:val="49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Naš.Novo</w:t>
            </w:r>
            <w:proofErr w:type="spellEnd"/>
            <w:r>
              <w:rPr>
                <w:rFonts w:cs="Arial" w:hAnsi="Arial" w:ascii="Arial"/>
                <w:color w:val="000000"/>
                <w:sz w:val="18"/>
                <w:szCs w:val="18"/>
              </w:rPr>
              <w:t xml:space="preserve"> Selo,</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22,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1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80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CRLJENKOVIĆ MIROSLAV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27.663,46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18.250,85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9.412,61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1.167,78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8.244,83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w:t>
            </w:r>
            <w:proofErr w:type="spellStart"/>
            <w:r>
              <w:rPr>
                <w:rFonts w:cs="Arial" w:hAnsi="Arial" w:ascii="Arial"/>
                <w:color w:val="000000"/>
                <w:sz w:val="18"/>
                <w:szCs w:val="18"/>
              </w:rPr>
              <w:t>Lj.Gaja</w:t>
            </w:r>
            <w:proofErr w:type="spellEnd"/>
            <w:r>
              <w:rPr>
                <w:rFonts w:cs="Arial" w:hAnsi="Arial" w:ascii="Arial"/>
                <w:color w:val="000000"/>
                <w:sz w:val="18"/>
                <w:szCs w:val="18"/>
              </w:rPr>
              <w:t xml:space="preserve"> 47,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81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CRVENKA ZLATKO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27.583,47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16.846,03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10.737,44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1.332,14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9.405,30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Šaptinovci</w:t>
            </w:r>
            <w:proofErr w:type="spellEnd"/>
            <w:r>
              <w:rPr>
                <w:rFonts w:cs="Arial" w:hAnsi="Arial" w:ascii="Arial"/>
                <w:color w:val="000000"/>
                <w:sz w:val="18"/>
                <w:szCs w:val="18"/>
              </w:rPr>
              <w:t>,B.J.Jelačića 39,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82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CVITKOVIĆ KATICA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21.527,87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15.036,25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6.491,62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805,38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5.686,24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K.Tomislava</w:t>
            </w:r>
            <w:proofErr w:type="spellEnd"/>
            <w:r>
              <w:rPr>
                <w:rFonts w:cs="Arial" w:hAnsi="Arial" w:ascii="Arial"/>
                <w:color w:val="000000"/>
                <w:sz w:val="18"/>
                <w:szCs w:val="18"/>
              </w:rPr>
              <w:t xml:space="preserve"> 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585"/>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83</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ČAČIĆ </w:t>
            </w:r>
            <w:proofErr w:type="spellStart"/>
            <w:r>
              <w:rPr>
                <w:rFonts w:cs="Arial" w:hAnsi="Arial" w:ascii="Arial"/>
                <w:color w:val="000000"/>
                <w:sz w:val="18"/>
                <w:szCs w:val="18"/>
              </w:rPr>
              <w:t>DAMIRA.Mihanovića</w:t>
            </w:r>
            <w:proofErr w:type="spellEnd"/>
            <w:r>
              <w:rPr>
                <w:rFonts w:cs="Arial" w:hAnsi="Arial" w:ascii="Arial"/>
                <w:color w:val="000000"/>
                <w:sz w:val="18"/>
                <w:szCs w:val="18"/>
              </w:rPr>
              <w:t xml:space="preserve"> 17, ĐURĐENOVAC</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15.048,72</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9.478,11</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5.570,61</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691,12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4.879,49</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84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ČAČIĆ DARKO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34.860,48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18.140,83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16.719,65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2.074,32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14.645,33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K.A.Stepinca 12,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85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ČAČIĆ DUBRAVKA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22.712,04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14.744,31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7.967,73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988,52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6.979,21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A.Mihanovića</w:t>
            </w:r>
            <w:proofErr w:type="spellEnd"/>
            <w:r>
              <w:rPr>
                <w:rFonts w:cs="Arial" w:hAnsi="Arial" w:ascii="Arial"/>
                <w:color w:val="000000"/>
                <w:sz w:val="18"/>
                <w:szCs w:val="18"/>
              </w:rPr>
              <w:t xml:space="preserve"> 17,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86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ČAČIĆ SNEŽANA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11.719,57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3.595,57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8.124,00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1.007,90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7.116,10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Kard.A.Stepinca 12,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87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ČIKVAR MARIJANA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22.107,19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15.586,14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6.521,05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809,03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5.712,02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Pribiševci</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108,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88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ČOLIĆ KATA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25.961,95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16.448,83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9.513,12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1.180,25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8.332,87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K.Zvonimira</w:t>
            </w:r>
            <w:proofErr w:type="spellEnd"/>
            <w:r>
              <w:rPr>
                <w:rFonts w:cs="Arial" w:hAnsi="Arial" w:ascii="Arial"/>
                <w:color w:val="000000"/>
                <w:sz w:val="18"/>
                <w:szCs w:val="18"/>
              </w:rPr>
              <w:t xml:space="preserve"> 61,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89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ČUČKOVIĆ JASMINKA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35.639,22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15.578,92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20.060,30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2.488,78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17.571,52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Grofa </w:t>
            </w:r>
            <w:proofErr w:type="spellStart"/>
            <w:r>
              <w:rPr>
                <w:rFonts w:cs="Arial" w:hAnsi="Arial" w:ascii="Arial"/>
                <w:color w:val="000000"/>
                <w:sz w:val="18"/>
                <w:szCs w:val="18"/>
              </w:rPr>
              <w:t>J.Draškovića</w:t>
            </w:r>
            <w:proofErr w:type="spellEnd"/>
            <w:r>
              <w:rPr>
                <w:rFonts w:cs="Arial" w:hAnsi="Arial" w:ascii="Arial"/>
                <w:color w:val="000000"/>
                <w:sz w:val="18"/>
                <w:szCs w:val="18"/>
              </w:rPr>
              <w:t xml:space="preserve"> 35, SLATINA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90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ĆURKOVIĆ MIRJANA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34.815,75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16.717,60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18.098,15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2.245,35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15.852,80</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V.Nazora</w:t>
            </w:r>
            <w:proofErr w:type="spellEnd"/>
            <w:r>
              <w:rPr>
                <w:rFonts w:cs="Arial" w:hAnsi="Arial" w:ascii="Arial"/>
                <w:color w:val="000000"/>
                <w:sz w:val="18"/>
                <w:szCs w:val="18"/>
              </w:rPr>
              <w:t xml:space="preserve"> 79,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91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DEGAČ 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29.368,05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29.368,05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3.643,55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25.724,50</w:t>
            </w:r>
          </w:p>
        </w:tc>
      </w:tr>
      <w:tr w:rsidTr="00F14892" w:rsidR="00772588">
        <w:trPr>
          <w:trHeight w:val="2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Sunčana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92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DEGAČ IVICA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28.644,45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18.356,21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10.288,24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1.276,41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9.011,83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Zelena 96,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93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DEGAČ NADA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9.222,60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8.760,36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462,24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57,35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404,89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,Zelena 96,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94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DEKOVIĆ ZORAN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33.588,85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18.106,73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15.482,12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1.920,79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13.561,33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Naš.N.Selo,</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38,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95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DELIZVANI BRANKO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37.383,16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17.846,45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19.536,71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2.423,82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17.112,89</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M.Gupca</w:t>
            </w:r>
            <w:proofErr w:type="spellEnd"/>
            <w:r>
              <w:rPr>
                <w:rFonts w:cs="Arial" w:hAnsi="Arial" w:ascii="Arial"/>
                <w:color w:val="000000"/>
                <w:sz w:val="18"/>
                <w:szCs w:val="18"/>
              </w:rPr>
              <w:t xml:space="preserve"> 4 A,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96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DELIZVANI MIRJANA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28.998,55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17.884,52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11.114,03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1.378,86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9.735,17</w:t>
            </w:r>
          </w:p>
        </w:tc>
      </w:tr>
      <w:tr w:rsidTr="00F14892" w:rsidR="00772588">
        <w:trPr>
          <w:trHeight w:val="33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M.Gupca</w:t>
            </w:r>
            <w:proofErr w:type="spellEnd"/>
            <w:r>
              <w:rPr>
                <w:rFonts w:cs="Arial" w:hAnsi="Arial" w:ascii="Arial"/>
                <w:color w:val="000000"/>
                <w:sz w:val="18"/>
                <w:szCs w:val="18"/>
              </w:rPr>
              <w:t xml:space="preserve"> 4 A,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97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DIVJANOVIĆ DEAN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24.382,74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14.913,49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9.469,25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1.174,80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8.294,45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Pribiševci</w:t>
            </w:r>
            <w:proofErr w:type="spellEnd"/>
            <w:r>
              <w:rPr>
                <w:rFonts w:cs="Arial" w:hAnsi="Arial" w:ascii="Arial"/>
                <w:color w:val="000000"/>
                <w:sz w:val="18"/>
                <w:szCs w:val="18"/>
              </w:rPr>
              <w:t xml:space="preserve">, </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48,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98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DIVJANOVIĆ PETAR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16.818,22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16.818,22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2.086,55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14.731,67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Vinogradska 69,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99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DOMITER JELENA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9.376,03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8.975,78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400,25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49,66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350,59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N.N</w:t>
            </w:r>
            <w:proofErr w:type="spellEnd"/>
            <w:r>
              <w:rPr>
                <w:rFonts w:cs="Arial" w:hAnsi="Arial" w:ascii="Arial"/>
                <w:color w:val="000000"/>
                <w:sz w:val="18"/>
                <w:szCs w:val="18"/>
              </w:rPr>
              <w:t>. SELO, Braće Radića 43,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100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DOMITER MARTIN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20.691,77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14.533,30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6.158,47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764,05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5.394,42</w:t>
            </w:r>
          </w:p>
        </w:tc>
      </w:tr>
      <w:tr w:rsidTr="00F14892" w:rsidR="00772588">
        <w:trPr>
          <w:trHeight w:val="5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Našičko </w:t>
            </w:r>
            <w:proofErr w:type="spellStart"/>
            <w:r>
              <w:rPr>
                <w:rFonts w:cs="Arial" w:hAnsi="Arial" w:ascii="Arial"/>
                <w:color w:val="000000"/>
                <w:sz w:val="18"/>
                <w:szCs w:val="18"/>
              </w:rPr>
              <w:t>N.Selo</w:t>
            </w:r>
            <w:proofErr w:type="spellEnd"/>
            <w:r>
              <w:rPr>
                <w:rFonts w:cs="Arial" w:hAnsi="Arial" w:ascii="Arial"/>
                <w:color w:val="000000"/>
                <w:sz w:val="18"/>
                <w:szCs w:val="18"/>
              </w:rPr>
              <w:t>,</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43,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101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DOMITER SAŠA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10.486,49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9.476,52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1.009,97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125,30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884,67</w:t>
            </w:r>
          </w:p>
        </w:tc>
      </w:tr>
      <w:tr w:rsidTr="00F14892" w:rsidR="00772588">
        <w:trPr>
          <w:trHeight w:val="52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NAš.N.SELO </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70,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102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DUBOVEČAK JOSIP</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28.679,23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17.890,58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10.788,65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1.338,49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9.450,16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xml:space="preserve">,Šumska </w:t>
            </w:r>
            <w:proofErr w:type="spellStart"/>
            <w:r>
              <w:rPr>
                <w:rFonts w:cs="Arial" w:hAnsi="Arial" w:ascii="Arial"/>
                <w:color w:val="000000"/>
                <w:sz w:val="18"/>
                <w:szCs w:val="18"/>
              </w:rPr>
              <w:t>bb</w:t>
            </w:r>
            <w:proofErr w:type="spellEnd"/>
            <w:r>
              <w:rPr>
                <w:rFonts w:cs="Arial" w:hAnsi="Arial" w:ascii="Arial"/>
                <w:color w:val="000000"/>
                <w:sz w:val="18"/>
                <w:szCs w:val="18"/>
              </w:rPr>
              <w:t>,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1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103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DUBOVEČAK KRISTIJAN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28.550,90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14.928,20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13.622,70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1.690,10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11.932,60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,Šumska 11,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104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DUBOVEČAK MIRKO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18.255,47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12.930,83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5.324,64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660,60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4.664,04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,Šumska 11,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105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DUBOVEČAK SINIŠA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9.919,73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8.548,41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1.371,32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170,13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1.201,19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BELJEVINA, Šumska 13A,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780"/>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106</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DUBOVEČAK </w:t>
            </w:r>
            <w:proofErr w:type="spellStart"/>
            <w:r>
              <w:rPr>
                <w:rFonts w:cs="Arial" w:hAnsi="Arial" w:ascii="Arial"/>
                <w:color w:val="000000"/>
                <w:sz w:val="18"/>
                <w:szCs w:val="18"/>
              </w:rPr>
              <w:t>STJEPANBeljevina</w:t>
            </w:r>
            <w:proofErr w:type="spellEnd"/>
            <w:r>
              <w:rPr>
                <w:rFonts w:cs="Arial" w:hAnsi="Arial" w:ascii="Arial"/>
                <w:color w:val="000000"/>
                <w:sz w:val="18"/>
                <w:szCs w:val="18"/>
              </w:rPr>
              <w:t>,Šumska 11, ĐURĐENOVAC</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12.368,25</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10.406,21</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1.962,04</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243,42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1.718,62</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107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DUKARIĆ JADRANKA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23.665,75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15.766,16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7.899,59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980,06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6.919,53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32,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4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108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DUMENČIĆ MARIJANA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19.910,88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14.179,10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5.731,78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711,11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5.020,67</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M.Gupca</w:t>
            </w:r>
            <w:proofErr w:type="spellEnd"/>
            <w:r>
              <w:rPr>
                <w:rFonts w:cs="Arial" w:hAnsi="Arial" w:ascii="Arial"/>
                <w:color w:val="000000"/>
                <w:sz w:val="18"/>
                <w:szCs w:val="18"/>
              </w:rPr>
              <w:t xml:space="preserve">  50,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109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DURMIĆ ROBERT</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25.396,61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15.917,43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9.479,18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1.176,03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8.303,15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Kolodvorska 126,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110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ĐUKIĆ IGOR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7.960,19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7.191,17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769,02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95,41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673,61</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FERIČANCI, MIROGOJSKA 22,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111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ĐUKIĆ IVICA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10.619,12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9.257,98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1.361,14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168,87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1.192,27</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Mirogojska 22,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112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ĐURĐEVIĆ KATICA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21.587,69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14.189,41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7.398,28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917,87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6.480,41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23,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113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ĐURĐEVIĆ NEVENKO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14.218,81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3.788,10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10.430,71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1.294,09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9.136,62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23,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114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ERIĆ JASNA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14.704,36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11.425,65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3.278,71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406,77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2.871,94</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115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FALAMIĆ FRANJO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18.186,57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12.600,23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5.586,34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693,07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4.893,27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Pribiševci</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75 ,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116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FALAMIĆ MIRJANA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8.919,52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8.553,48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366,04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45,41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320,63</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PRIBIŠEVCI, Matije Gupca 75,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117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FARKAŠ VEDRAN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29.869,30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16.352,23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13.517,07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1.677,00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11.840,07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D.Pejačević</w:t>
            </w:r>
            <w:proofErr w:type="spellEnd"/>
            <w:r>
              <w:rPr>
                <w:rFonts w:cs="Arial" w:hAnsi="Arial" w:ascii="Arial"/>
                <w:color w:val="000000"/>
                <w:sz w:val="18"/>
                <w:szCs w:val="18"/>
              </w:rPr>
              <w:t xml:space="preserve"> 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118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FILIPAŠIĆ JURICA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9.492,70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9.146,63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346,07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42,94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303,13</w:t>
            </w:r>
          </w:p>
        </w:tc>
      </w:tr>
      <w:tr w:rsidTr="00F14892" w:rsidR="00772588">
        <w:trPr>
          <w:trHeight w:val="5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Matije Gupca 30,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119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FILIPAŠIĆ LJILJANA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31.989,66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18.041,56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13.948,10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1.730,47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12.217,63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30,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120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FILIPIČ NEVENKA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17.749,42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13.061,35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4.688,07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581,63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4.106,44</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Naš.Novo</w:t>
            </w:r>
            <w:proofErr w:type="spellEnd"/>
            <w:r>
              <w:rPr>
                <w:rFonts w:cs="Arial" w:hAnsi="Arial" w:ascii="Arial"/>
                <w:color w:val="000000"/>
                <w:sz w:val="18"/>
                <w:szCs w:val="18"/>
              </w:rPr>
              <w:t xml:space="preserve"> Selo,</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19, </w:t>
            </w:r>
            <w:r>
              <w:rPr>
                <w:rFonts w:cs="Arial" w:hAnsi="Arial" w:ascii="Arial"/>
                <w:color w:val="000000"/>
                <w:sz w:val="18"/>
                <w:szCs w:val="18"/>
              </w:rPr>
              <w:lastRenderedPageBreak/>
              <w:t>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121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FILIPOVIĆ JOSIP</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25.201,39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15.133,02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10.068,37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1.249,13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8.819,24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,Šidska 55,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122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FILIPOVIĆ ZORA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9.821,91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8.949,16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872,75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108,28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764,47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BOKŠIĆ,ŠIDSKA 59,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123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FILJAK ANITA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8.803,18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6.026,75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2.776,43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344,46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2.431,97</w:t>
            </w:r>
          </w:p>
        </w:tc>
      </w:tr>
      <w:tr w:rsidTr="00F14892" w:rsidR="00772588">
        <w:trPr>
          <w:trHeight w:val="2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Sunčana 12,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124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FILJAK MIRJANA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32.991,09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17.151,33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15.839,76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1.965,16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13.874,60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Naš.N.Selo,</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47,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125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FILJAK TOMISLAV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21.178,09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14.655,31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6.522,78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809,25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5.713,53</w:t>
            </w:r>
          </w:p>
        </w:tc>
      </w:tr>
      <w:tr w:rsidTr="00F14892" w:rsidR="00772588">
        <w:trPr>
          <w:trHeight w:val="49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Trg bana Josipa Jelačića 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126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FIRIC IVAN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10.684,10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9.213,78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1.470,32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182,42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1.287,90</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GABRILOVAC, IVE ANDRIĆA 15,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127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FIRIC JOSIP</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12.790,90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10.444,78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2.346,12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291,07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2.055,05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Gabrilovac</w:t>
            </w:r>
            <w:proofErr w:type="spellEnd"/>
            <w:r>
              <w:rPr>
                <w:rFonts w:cs="Arial" w:hAnsi="Arial" w:ascii="Arial"/>
                <w:color w:val="000000"/>
                <w:sz w:val="18"/>
                <w:szCs w:val="18"/>
              </w:rPr>
              <w:t>,</w:t>
            </w:r>
            <w:proofErr w:type="spellStart"/>
            <w:r>
              <w:rPr>
                <w:rFonts w:cs="Arial" w:hAnsi="Arial" w:ascii="Arial"/>
                <w:color w:val="000000"/>
                <w:sz w:val="18"/>
                <w:szCs w:val="18"/>
              </w:rPr>
              <w:t>I.Andrića</w:t>
            </w:r>
            <w:proofErr w:type="spellEnd"/>
            <w:r>
              <w:rPr>
                <w:rFonts w:cs="Arial" w:hAnsi="Arial" w:ascii="Arial"/>
                <w:color w:val="000000"/>
                <w:sz w:val="18"/>
                <w:szCs w:val="18"/>
              </w:rPr>
              <w:t xml:space="preserve"> 15,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795"/>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128</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FOGEC FILIPBELJEVINA, Ljudevita Gaja 66, ĐURĐENOVAC</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9.711,75</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8.680,63</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1.031,12</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127,93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903,19</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129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FOGEC VESNA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21.433,53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14.095,16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7.338,37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910,43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6.427,94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w:t>
            </w:r>
            <w:proofErr w:type="spellStart"/>
            <w:r>
              <w:rPr>
                <w:rFonts w:cs="Arial" w:hAnsi="Arial" w:ascii="Arial"/>
                <w:color w:val="000000"/>
                <w:sz w:val="18"/>
                <w:szCs w:val="18"/>
              </w:rPr>
              <w:t>Lj.Gaja</w:t>
            </w:r>
            <w:proofErr w:type="spellEnd"/>
            <w:r>
              <w:rPr>
                <w:rFonts w:cs="Arial" w:hAnsi="Arial" w:ascii="Arial"/>
                <w:color w:val="000000"/>
                <w:sz w:val="18"/>
                <w:szCs w:val="18"/>
              </w:rPr>
              <w:t xml:space="preserve"> 66,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130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FOGEC VLADIMIR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19.075,59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13.707,90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5.367,69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665,94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4.701,75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22,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131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FOGEC ŽELJKO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19.351,37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13.582,21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5.769,16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715,75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5.053,41</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BELJEVINA, Ljudevita Gaja 66, </w:t>
            </w:r>
            <w:r>
              <w:rPr>
                <w:rFonts w:cs="Arial" w:hAnsi="Arial" w:ascii="Arial"/>
                <w:color w:val="000000"/>
                <w:sz w:val="18"/>
                <w:szCs w:val="18"/>
              </w:rPr>
              <w:lastRenderedPageBreak/>
              <w:t>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132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FRENCL DARKO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11.002,10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9.022,86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1.979,24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245,55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1.733,69</w:t>
            </w:r>
          </w:p>
        </w:tc>
      </w:tr>
      <w:tr w:rsidTr="00F14892" w:rsidR="00772588">
        <w:trPr>
          <w:trHeight w:val="2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Kolodvorska 46, ZDENCI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133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FRENCL VERICA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23.292,02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15.551,69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7.740,33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960,30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6.780,03</w:t>
            </w:r>
          </w:p>
        </w:tc>
      </w:tr>
      <w:tr w:rsidTr="00F14892" w:rsidR="00772588">
        <w:trPr>
          <w:trHeight w:val="28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Kolodvorska 46, ZDENCI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134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FRIDL DIJANA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9.733,97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9.067,84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666,13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82,64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583,49</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DRAVSKA 14,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135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FRIDL IVICA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94.664,99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37.600,70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57.064,29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7.079,68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49.984,61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Zvjezdana 11,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136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FRIDL KSENIJA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24.743,21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16.363,43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8.379,78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1.039,64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7.340,14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Zelena 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137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FRIDL MARICA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19.244,89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13.463,02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5.781,87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717,33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5.064,54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K.P.Krešimira IV.32,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138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FRIDL MARIN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16.134,36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11.139,87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4.994,49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619,64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4.374,85</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Dravska 14,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139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FRIDL RADOSLAV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121.600,00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121.600,00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15.086,30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106.513,70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 Zvonimira 47,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140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FRIDL ŠTEFICA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6.070,11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6.070,11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753,09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5.317,02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 Zvonimira 37,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141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FRIDL TOMO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24.441,60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15.498,47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8.943,13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1.109,53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7.833,60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Zelena 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142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FRIDL ZDENKO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50.541,20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21.803,75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28.737,45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3.565,31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25.172,14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Kralja </w:t>
            </w:r>
            <w:proofErr w:type="spellStart"/>
            <w:r>
              <w:rPr>
                <w:rFonts w:cs="Arial" w:hAnsi="Arial" w:ascii="Arial"/>
                <w:color w:val="000000"/>
                <w:sz w:val="18"/>
                <w:szCs w:val="18"/>
              </w:rPr>
              <w:t>P.Krešimira</w:t>
            </w:r>
            <w:proofErr w:type="spellEnd"/>
            <w:r>
              <w:rPr>
                <w:rFonts w:cs="Arial" w:hAnsi="Arial" w:ascii="Arial"/>
                <w:color w:val="000000"/>
                <w:sz w:val="18"/>
                <w:szCs w:val="18"/>
              </w:rPr>
              <w:t xml:space="preserve"> IV.32,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143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GAĆEŠA IVICA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116.278,02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38.242,92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78.035,10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9.681,42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68.353,68</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Matice Hrvatske 3 A, SLATINA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144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GALIĆ MARIJAN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40.042,96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20.902,56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19.140,40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2.374,65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16.765,75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I. Gundulića 165,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145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GALIĆ MARINKO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27.567,11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16.718,26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10.848,85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1.345,96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9.502,89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I.Gundulića</w:t>
            </w:r>
            <w:proofErr w:type="spellEnd"/>
            <w:r>
              <w:rPr>
                <w:rFonts w:cs="Arial" w:hAnsi="Arial" w:ascii="Arial"/>
                <w:color w:val="000000"/>
                <w:sz w:val="18"/>
                <w:szCs w:val="18"/>
              </w:rPr>
              <w:t xml:space="preserve"> 44,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146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GALINEC MIRELA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7.814,28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7.073,28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741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91,93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649,07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MAKLOŠEVAC, </w:t>
            </w:r>
            <w:proofErr w:type="spellStart"/>
            <w:r>
              <w:rPr>
                <w:rFonts w:cs="Arial" w:hAnsi="Arial" w:ascii="Arial"/>
                <w:color w:val="000000"/>
                <w:sz w:val="18"/>
                <w:szCs w:val="18"/>
              </w:rPr>
              <w:t>M.Krleže</w:t>
            </w:r>
            <w:proofErr w:type="spellEnd"/>
            <w:r>
              <w:rPr>
                <w:rFonts w:cs="Arial" w:hAnsi="Arial" w:ascii="Arial"/>
                <w:color w:val="000000"/>
                <w:sz w:val="18"/>
                <w:szCs w:val="18"/>
              </w:rPr>
              <w:t xml:space="preserve"> 9,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1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147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GAŠPAROVIĆ BRANKA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18.520,07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13.567,57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4.952,50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614,43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4.338,07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Kard.A.Stepinca 12,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148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GAUKLER ZDENKA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24.965,65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15.883,29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9.082,36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1.126,80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7.955,56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K.P.Krešimira IV.31,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149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GAZDIK MARIO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992,52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7.007,48</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150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GAZDIK ZDRAVKO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54.508,68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24.471,83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30.036,85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3.726,52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26.310,33</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23,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555"/>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151</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GLAURDIĆ </w:t>
            </w:r>
            <w:proofErr w:type="spellStart"/>
            <w:r>
              <w:rPr>
                <w:rFonts w:cs="Arial" w:hAnsi="Arial" w:ascii="Arial"/>
                <w:color w:val="000000"/>
                <w:sz w:val="18"/>
                <w:szCs w:val="18"/>
              </w:rPr>
              <w:t>SEDIJARadnička</w:t>
            </w:r>
            <w:proofErr w:type="spellEnd"/>
            <w:r>
              <w:rPr>
                <w:rFonts w:cs="Arial" w:hAnsi="Arial" w:ascii="Arial"/>
                <w:color w:val="000000"/>
                <w:sz w:val="18"/>
                <w:szCs w:val="18"/>
              </w:rPr>
              <w:t xml:space="preserve"> 12 A, ĐURĐENOVAC</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20.268,86</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14.407,33</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5.861,53</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727,21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5.134,32</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152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GLAVAŠ JELKA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18.263,89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12.581,22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5.682,67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705,02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4.977,65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M.Gupca</w:t>
            </w:r>
            <w:proofErr w:type="spellEnd"/>
            <w:r>
              <w:rPr>
                <w:rFonts w:cs="Arial" w:hAnsi="Arial" w:ascii="Arial"/>
                <w:color w:val="000000"/>
                <w:sz w:val="18"/>
                <w:szCs w:val="18"/>
              </w:rPr>
              <w:t xml:space="preserve"> 68,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153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GLAVAŠ MIHAEL</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1.605,52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1.605,52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199,19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1.406,33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M.Gupca</w:t>
            </w:r>
            <w:proofErr w:type="spellEnd"/>
            <w:r>
              <w:rPr>
                <w:rFonts w:cs="Arial" w:hAnsi="Arial" w:ascii="Arial"/>
                <w:color w:val="000000"/>
                <w:sz w:val="18"/>
                <w:szCs w:val="18"/>
              </w:rPr>
              <w:t xml:space="preserve"> 60,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154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GOLIK IVICA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14.309,72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11.020,89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3.288,83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408,03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2.880,80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Krčevina,Riječna 2 A,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155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GOLIK NIKOLA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10.824,51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9.045,44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1.779,07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220,72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1.558,35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NOVO P. POLJE, N.P.Polje 61 , CRNAC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156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GORUPEC ŽELJKO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9.598,07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9.067,84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530,23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65,78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464,45</w:t>
            </w:r>
          </w:p>
        </w:tc>
      </w:tr>
      <w:tr w:rsidTr="00F14892" w:rsidR="00772588">
        <w:trPr>
          <w:trHeight w:val="52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BELJEVINA, Ljudevita Gaja 50,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3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157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GRAHOVAC DALIBORKA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22.823,07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15.228,70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7.594,37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942,20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6.652,17</w:t>
            </w:r>
          </w:p>
        </w:tc>
      </w:tr>
      <w:tr w:rsidTr="00F14892" w:rsidR="00772588">
        <w:trPr>
          <w:trHeight w:val="52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Ličko </w:t>
            </w:r>
            <w:proofErr w:type="spellStart"/>
            <w:r>
              <w:rPr>
                <w:rFonts w:cs="Arial" w:hAnsi="Arial" w:ascii="Arial"/>
                <w:color w:val="000000"/>
                <w:sz w:val="18"/>
                <w:szCs w:val="18"/>
              </w:rPr>
              <w:t>N.Selo</w:t>
            </w:r>
            <w:proofErr w:type="spellEnd"/>
            <w:r>
              <w:rPr>
                <w:rFonts w:cs="Arial" w:hAnsi="Arial" w:ascii="Arial"/>
                <w:color w:val="000000"/>
                <w:sz w:val="18"/>
                <w:szCs w:val="18"/>
              </w:rPr>
              <w:t>,</w:t>
            </w:r>
            <w:proofErr w:type="spellStart"/>
            <w:r>
              <w:rPr>
                <w:rFonts w:cs="Arial" w:hAnsi="Arial" w:ascii="Arial"/>
                <w:color w:val="000000"/>
                <w:sz w:val="18"/>
                <w:szCs w:val="18"/>
              </w:rPr>
              <w:t>Hrv.branitelja</w:t>
            </w:r>
            <w:proofErr w:type="spellEnd"/>
            <w:r>
              <w:rPr>
                <w:rFonts w:cs="Arial" w:hAnsi="Arial" w:ascii="Arial"/>
                <w:color w:val="000000"/>
                <w:sz w:val="18"/>
                <w:szCs w:val="18"/>
              </w:rPr>
              <w:t xml:space="preserve"> 45,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3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158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GREGURIĆ MARIJANA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992,52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7.007,48</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 J.J.Štrosmajera 96,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159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GRGIĆ PETAR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8.448,05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7.367,99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1.080,06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134,00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946,06</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KLOKOČEVCI, Matije Gupca 11A,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160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GRGURIĆ ANĐA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20.500,62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14.448,94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6.051,68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750,80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5.300,88</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161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GRGURIĆ ŽELJKO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24.502,87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15.096,75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9.406,12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1.166,97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8.239,15</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Cvjetna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162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GRUBIŠIĆ ŽELJKO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21.267,97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14.305,96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6.962,01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863,74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6.098,27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 A. Stepinca 18,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1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163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GVOZDANOVIĆ MATIJA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8.423,05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7.367,99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1.055,06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130,90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924,16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NAŠICE, kralja Tomislava 9,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164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HEĐI MELANI</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23.636,94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16.152,48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7.484,46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928,56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6.555,90</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Cvjetna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165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HERMAN ZORAN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23.666,25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14.999,98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8.666,27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1.075,18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7.591,09</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Cvjetna 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166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HOK BORISLAV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21.840,45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14.295,76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7.544,69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936,03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6.608,66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I.Gundulića</w:t>
            </w:r>
            <w:proofErr w:type="spellEnd"/>
            <w:r>
              <w:rPr>
                <w:rFonts w:cs="Arial" w:hAnsi="Arial" w:ascii="Arial"/>
                <w:color w:val="000000"/>
                <w:sz w:val="18"/>
                <w:szCs w:val="18"/>
              </w:rPr>
              <w:t xml:space="preserve"> 32,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167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HORVAT DEJAN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10.142,20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9.242,99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899,21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111,56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787,65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97,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168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HORVAT MIRA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10.140,97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8.947,73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1.193,24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148,04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1.045,20</w:t>
            </w:r>
          </w:p>
        </w:tc>
      </w:tr>
      <w:tr w:rsidTr="00F14892" w:rsidR="00772588">
        <w:trPr>
          <w:trHeight w:val="49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ORAHOVICA, A. Starčevića 49, ORAHOVICA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169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HORVATEK BOJANA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321,6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118,36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203,24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25,21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178,03</w:t>
            </w:r>
          </w:p>
        </w:tc>
      </w:tr>
      <w:tr w:rsidTr="00F14892" w:rsidR="00772588">
        <w:trPr>
          <w:trHeight w:val="28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SOKOLSKA 3,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170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HOVANJEC DRAGICA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15.204,60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11.903,74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3.300,86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409,52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2.891,34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K.P.Krešimira 12,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171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HOVANJEC IVOR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9.586,11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9.037,87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548,24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68,02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480,22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K.P.Krešimira IV. 12,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28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172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HOVANJEC KRUNOSLAV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10.252,44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9.228,00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1.024,44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127,10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897,34</w:t>
            </w:r>
          </w:p>
        </w:tc>
      </w:tr>
      <w:tr w:rsidTr="00F14892" w:rsidR="00772588">
        <w:trPr>
          <w:trHeight w:val="75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ŠAPTINOVCI, bana </w:t>
            </w:r>
            <w:proofErr w:type="spellStart"/>
            <w:r>
              <w:rPr>
                <w:rFonts w:cs="Arial" w:hAnsi="Arial" w:ascii="Arial"/>
                <w:color w:val="000000"/>
                <w:sz w:val="18"/>
                <w:szCs w:val="18"/>
              </w:rPr>
              <w:t>J.Jelačića</w:t>
            </w:r>
            <w:proofErr w:type="spellEnd"/>
            <w:r>
              <w:rPr>
                <w:rFonts w:cs="Arial" w:hAnsi="Arial" w:ascii="Arial"/>
                <w:color w:val="000000"/>
                <w:sz w:val="18"/>
                <w:szCs w:val="18"/>
              </w:rPr>
              <w:t xml:space="preserve"> 65,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570"/>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173</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HRNJAK </w:t>
            </w:r>
            <w:proofErr w:type="spellStart"/>
            <w:r>
              <w:rPr>
                <w:rFonts w:cs="Arial" w:hAnsi="Arial" w:ascii="Arial"/>
                <w:color w:val="000000"/>
                <w:sz w:val="18"/>
                <w:szCs w:val="18"/>
              </w:rPr>
              <w:t>VLAJKORadnička</w:t>
            </w:r>
            <w:proofErr w:type="spellEnd"/>
            <w:r>
              <w:rPr>
                <w:rFonts w:cs="Arial" w:hAnsi="Arial" w:ascii="Arial"/>
                <w:color w:val="000000"/>
                <w:sz w:val="18"/>
                <w:szCs w:val="18"/>
              </w:rPr>
              <w:t xml:space="preserve"> 17, ĐURĐENOVAC</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13.737,22</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4.631,17</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9.106,05</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1.129,74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7.976,31</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174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HRŠAK BRANIMIR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31.055,18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18.630,04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12.425,14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1.541,52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10.883,62</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M.Gupca</w:t>
            </w:r>
            <w:proofErr w:type="spellEnd"/>
            <w:r>
              <w:rPr>
                <w:rFonts w:cs="Arial" w:hAnsi="Arial" w:ascii="Arial"/>
                <w:color w:val="000000"/>
                <w:sz w:val="18"/>
                <w:szCs w:val="18"/>
              </w:rPr>
              <w:t xml:space="preserve"> 16,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175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HRŠAK DARKO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23.367,70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15.316,02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8.051,68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998,93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7.052,75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K.Zvonimira</w:t>
            </w:r>
            <w:proofErr w:type="spellEnd"/>
            <w:r>
              <w:rPr>
                <w:rFonts w:cs="Arial" w:hAnsi="Arial" w:ascii="Arial"/>
                <w:color w:val="000000"/>
                <w:sz w:val="18"/>
                <w:szCs w:val="18"/>
              </w:rPr>
              <w:t xml:space="preserve"> 44,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176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HRŠAK IVANA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10.609,30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6.842,16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3.767,14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467,37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3.299,77</w:t>
            </w:r>
          </w:p>
        </w:tc>
      </w:tr>
      <w:tr w:rsidTr="00F14892" w:rsidR="00772588">
        <w:trPr>
          <w:trHeight w:val="28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M.Gupca</w:t>
            </w:r>
            <w:proofErr w:type="spellEnd"/>
            <w:r>
              <w:rPr>
                <w:rFonts w:cs="Arial" w:hAnsi="Arial" w:ascii="Arial"/>
                <w:color w:val="000000"/>
                <w:sz w:val="18"/>
                <w:szCs w:val="18"/>
              </w:rPr>
              <w:t xml:space="preserve"> 16,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177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HRŠAK JOSIP</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16.183,15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5.522,67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10.660,48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1.322,59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9.337,89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,Šidska 54,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178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HRŠAK KRISTIJAN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10.045,34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9.053,87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991,47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123,01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868,46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ĐURĐENOVAC, Matije Gupca 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179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HRŠAK RUDOLF</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992,52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7.007,48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D.Pejačević</w:t>
            </w:r>
            <w:proofErr w:type="spellEnd"/>
            <w:r>
              <w:rPr>
                <w:rFonts w:cs="Arial" w:hAnsi="Arial" w:ascii="Arial"/>
                <w:color w:val="000000"/>
                <w:sz w:val="18"/>
                <w:szCs w:val="18"/>
              </w:rPr>
              <w:t xml:space="preserve"> 10,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180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HULAK JASENKA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10.833,26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8.910,66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1.922,60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238,53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1.684,07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Lila, Lile Pejačević 6,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181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ILEŠ JOSIP</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992,52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7.007,48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Krčevina, Zagorska 41,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182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ILEŠ TOMISLAV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9.638,96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9.022,68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616,28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76,46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539,82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Krčevina,Zagorska 41,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183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ILIŠIN MIRJANA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13.350,70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10.297,40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3.053,30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378,81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2.674,49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Kralja Petra Svačića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184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IVANIŠEVIĆ DRAŽEN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17.612,99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12.419,34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5.193,65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644,35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4.549,30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Trg </w:t>
            </w:r>
            <w:proofErr w:type="spellStart"/>
            <w:r>
              <w:rPr>
                <w:rFonts w:cs="Arial" w:hAnsi="Arial" w:ascii="Arial"/>
                <w:color w:val="000000"/>
                <w:sz w:val="18"/>
                <w:szCs w:val="18"/>
              </w:rPr>
              <w:t>A.Starčevića</w:t>
            </w:r>
            <w:proofErr w:type="spellEnd"/>
            <w:r>
              <w:rPr>
                <w:rFonts w:cs="Arial" w:hAnsi="Arial" w:ascii="Arial"/>
                <w:color w:val="000000"/>
                <w:sz w:val="18"/>
                <w:szCs w:val="18"/>
              </w:rPr>
              <w:t xml:space="preserve"> 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185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IVANIŠEVIĆ GORAN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23.803,87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15.932,51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7.871,36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976,56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6.894,80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Brezik, B.J.Jelačića 14,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186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IVANOVIĆ LJILJANA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14.246,05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11.377,37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2.868,68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355,90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2.512,78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Šaptinovci</w:t>
            </w:r>
            <w:proofErr w:type="spellEnd"/>
            <w:r>
              <w:rPr>
                <w:rFonts w:cs="Arial" w:hAnsi="Arial" w:ascii="Arial"/>
                <w:color w:val="000000"/>
                <w:sz w:val="18"/>
                <w:szCs w:val="18"/>
              </w:rPr>
              <w:t>,Radnička 34,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187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IVANUŠEC FRANJO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3.827,64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3.827,64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474,88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3.352,76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KRČEVINA, Zagorska 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188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IVANUŠEC STJEPAN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18.676,78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13.338,67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5.338,11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662,27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4.675,84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xml:space="preserve"> ,Zelena 81,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28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189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JAKEŠEVIĆ BERISLAV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9.365,63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8.994,35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371,28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46,06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325,22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27,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190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JAKEŠEVIĆ IVANA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9.258,51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8.866,28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392,23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48,66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343,57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xml:space="preserve">, </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27,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191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JAKOBOVIĆ DARKO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29.624,33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15.671,18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13.953,15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1.731,10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12.222,05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Matije Gupca 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192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JAKOPČIĆ MARIJANA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24.311,13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15.380,31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8.930,82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1.108,00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7.822,82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Kard.A.Stepinca 19,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193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JANEŠ MARIO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26.525,99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16.116,91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10.409,08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1.291,40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9.117,68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Ivana Gundulića 117,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194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JANTOŠ ANDREA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15.113,17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10.748,29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4.364,88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541,53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3.823,35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,J.J.Štrosmajera 41,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795"/>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195</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JANTOŠ KRISTINAFERIČANCI, Vinogradska 53, FERIČANCI</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19.207,70</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6.894,15</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12.313,55</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1.527,68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10.785,87</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196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JANTOŠ MIRJANA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27.491,34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17.167,78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10.323,56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1.280,79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9.042,77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xml:space="preserve">, </w:t>
            </w:r>
            <w:proofErr w:type="spellStart"/>
            <w:r>
              <w:rPr>
                <w:rFonts w:cs="Arial" w:hAnsi="Arial" w:ascii="Arial"/>
                <w:color w:val="000000"/>
                <w:sz w:val="18"/>
                <w:szCs w:val="18"/>
              </w:rPr>
              <w:t>Lj</w:t>
            </w:r>
            <w:proofErr w:type="spellEnd"/>
            <w:r>
              <w:rPr>
                <w:rFonts w:cs="Arial" w:hAnsi="Arial" w:ascii="Arial"/>
                <w:color w:val="000000"/>
                <w:sz w:val="18"/>
                <w:szCs w:val="18"/>
              </w:rPr>
              <w:t>. Gaja 60,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197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JANTOŠ NEVENKA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22.429,67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14.589,23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7.840,44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972,72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6.867,72</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 J.J.Štrosmajera 29,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198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JELAVIĆ IVAN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7.943,19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7.191,17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752,02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93,30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658,72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SLATINA, Braće Radića 13, SLATINA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199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JUKIĆ BOŽICA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24.449,28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15.532,96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8.916,32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1.106,20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7.810,12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Kolodvorska 122,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200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JUKIĆ JOSIP</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7.998,14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7.250,10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748,04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92,81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655,23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FERIČANCI, KOLODVORSKA 5 C ,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201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JUKIĆ RENATA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30.470,47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18.500,96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11.969,51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1.485,00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10.484,51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,Šidska 52,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202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JUREŠIĆ MARIJAN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9.925,22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9.257,98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667,24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82,78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584,46</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ĐURĐENOVAC, Kolodvorska 28,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203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JUREŠIĆ VLATKA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22.989,11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14.804,22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8.184,89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1.015,46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7.169,43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Velimirovac</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17,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204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JURINEC KATARINA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9.646,95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8.985,09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661,86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82,11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579,75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N.N.SELO,</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21,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205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JURINOVIĆ ANTO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19.629,89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7.601,54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12.028,35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1.492,30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10.536,05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 xml:space="preserve"> Lug,Šumska 14,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206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JURINOVIĆ JURO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14.215,57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10.766,79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3.448,78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427,87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3.020,91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 xml:space="preserve"> Lug,Šumska 53,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207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JURINJAK BRANKA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17.909,98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12.513,16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5.396,82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669,56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4.727,26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Krčevina,Zagorska 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208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JURLINA ANTE</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14.817,88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9.558,73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5.259,15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652,48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4.606,67</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DOMOVINSKE ZAHVALNOSTI 19, ČAČINCI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209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KARDUM BLANKA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29.490,71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16.736,51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12.754,20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1.582,35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11.171,85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Velimirovac</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32,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210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KEZERLE KRISTINA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21.193,63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14.920,46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6.273,17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778,28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5.494,89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Ljudevita Gaja 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211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KILIBARDA RENATA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26.892,21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15.887,25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11.004,96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1.365,33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9.639,63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Pribiševci</w:t>
            </w:r>
            <w:proofErr w:type="spellEnd"/>
            <w:r>
              <w:rPr>
                <w:rFonts w:cs="Arial" w:hAnsi="Arial" w:ascii="Arial"/>
                <w:color w:val="000000"/>
                <w:sz w:val="18"/>
                <w:szCs w:val="18"/>
              </w:rPr>
              <w:t xml:space="preserve">, </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85,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212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KIRALJ MARA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21.299,16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14.375,20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6.923,96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859,02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6.064,94</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Naš.Novo</w:t>
            </w:r>
            <w:proofErr w:type="spellEnd"/>
            <w:r>
              <w:rPr>
                <w:rFonts w:cs="Arial" w:hAnsi="Arial" w:ascii="Arial"/>
                <w:color w:val="000000"/>
                <w:sz w:val="18"/>
                <w:szCs w:val="18"/>
              </w:rPr>
              <w:t xml:space="preserve"> Selo,</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82,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213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KIRIS NADA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21.804,19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14.865,66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6.938,53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860,83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6.077,70</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5, ZDENCI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214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KLOBUČAR DAVOR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19.064,22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13.229,09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5.835,13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723,94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5.111,19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K.A.Stepinca 20,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215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KLOBUČAR SLAVEN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17.112,34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11.233,32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5.879,02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729,38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5.149,64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Kard.A.Stepinca 20,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780"/>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216</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KNEŽEVIĆ </w:t>
            </w:r>
            <w:proofErr w:type="spellStart"/>
            <w:r>
              <w:rPr>
                <w:rFonts w:cs="Arial" w:hAnsi="Arial" w:ascii="Arial"/>
                <w:color w:val="000000"/>
                <w:sz w:val="18"/>
                <w:szCs w:val="18"/>
              </w:rPr>
              <w:t>BILJANAKlokočevci</w:t>
            </w:r>
            <w:proofErr w:type="spellEnd"/>
            <w:r>
              <w:rPr>
                <w:rFonts w:cs="Arial" w:hAnsi="Arial" w:ascii="Arial"/>
                <w:color w:val="000000"/>
                <w:sz w:val="18"/>
                <w:szCs w:val="18"/>
              </w:rPr>
              <w:t xml:space="preserve">, </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1, ĐURĐENOVAC</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15.609,53</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11.293,29</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4.316,24</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535,49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3.780,75</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217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KNEŽEVIĆ JASMINKA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22.240,04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14.747,88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7.492,16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929,51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6.562,65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Pribiševci</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47,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218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KNEŽEVIĆ MARIJA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22.103,35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14.284,42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7.818,93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970,06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6.848,87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K.A.Stepinca 18,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219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KNEŽEVIĆ SINIŠA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38.133,55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19.380,79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18.752,76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2.326,56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16.426,20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Pribiševci</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47,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220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KNEŽEVIĆ VERA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13.426,82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11.045,83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2.380,99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295,40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2.085,59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Pribiševci</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129,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221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KNEŽEVIĆ ZLATKO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29.354,57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14.542,32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14.812,25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1.837,68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12.974,57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B.J.Jelačića 8,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222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KOKIĆ IVANKA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20.430,39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14.524,87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5.905,52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732,67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5.172,85</w:t>
            </w:r>
          </w:p>
        </w:tc>
      </w:tr>
      <w:tr w:rsidTr="00F14892" w:rsidR="00772588">
        <w:trPr>
          <w:trHeight w:val="2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21,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223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KOLAR HELENA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10.889,16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9.090,17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1.798,99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223,19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1.575,80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,Osječka 16,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224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KOLAREVIĆ MIRELA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23.579,01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15.141,10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8.437,91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1.046,85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7.391,06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Kolodvorska 22,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225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KONJUH JOSIP</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55.152,21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16.577,75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38.574,46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4.785,74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33.788,72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Kralja Zvonimira 15, ĐAKOVO</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226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KORES DARKO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23.830,55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14.883,18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8.947,37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1.110,06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7.837,31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I.Mažuranića</w:t>
            </w:r>
            <w:proofErr w:type="spellEnd"/>
            <w:r>
              <w:rPr>
                <w:rFonts w:cs="Arial" w:hAnsi="Arial" w:ascii="Arial"/>
                <w:color w:val="000000"/>
                <w:sz w:val="18"/>
                <w:szCs w:val="18"/>
              </w:rPr>
              <w:t xml:space="preserve"> 26,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227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KOSANOVIĆ BOŽO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27.129,99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16.687,53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10.442,46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1.295,54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9.146,92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I.Gundulića</w:t>
            </w:r>
            <w:proofErr w:type="spellEnd"/>
            <w:r>
              <w:rPr>
                <w:rFonts w:cs="Arial" w:hAnsi="Arial" w:ascii="Arial"/>
                <w:color w:val="000000"/>
                <w:sz w:val="18"/>
                <w:szCs w:val="18"/>
              </w:rPr>
              <w:t xml:space="preserve"> 49,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228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KOVAČEVIĆ MAGDALENA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18.807,44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13.769,41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5.038,03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625,04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4.412,99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BOKŠIĆ, Osječka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229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KOVAČEVIĆ MIRJANA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23.701,49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14.126,42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9.575,07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1.187,93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8.387,14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,Osječka 11,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230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KOVAČEVIĆ VERICA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35.970,07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20.663,75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15.306,32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1.898,98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13.407,34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,Šidska 36,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231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KOVAČEVIĆ ZLATKO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7.739,28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7.073,28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666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82,63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583,37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BOKŠIĆ Šidska 86,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232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KOVAČEVIĆ ZVONKO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21.133,17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12.458,52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8.674,65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1.076,22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7.598,43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,Osječka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233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KOVAČIĆ MATIJA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8.497,05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7.367,99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1.129,06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140,08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988,98</w:t>
            </w:r>
          </w:p>
        </w:tc>
      </w:tr>
      <w:tr w:rsidTr="00F14892" w:rsidR="00772588">
        <w:trPr>
          <w:trHeight w:val="33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J.J.Štrosmajera 69, ZDENCI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234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KRAGOJEVIĆ DAMIR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56.106,54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20.044,62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36.061,92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4.474,02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31.587,90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I.Meštrovića</w:t>
            </w:r>
            <w:proofErr w:type="spellEnd"/>
            <w:r>
              <w:rPr>
                <w:rFonts w:cs="Arial" w:hAnsi="Arial" w:ascii="Arial"/>
                <w:color w:val="000000"/>
                <w:sz w:val="18"/>
                <w:szCs w:val="18"/>
              </w:rPr>
              <w:t xml:space="preserve"> 43 ,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235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KRAGOJEVIĆ JELICA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20.322,17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13.439,78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6.882,39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853,86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6.028,53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I.Meštrovića</w:t>
            </w:r>
            <w:proofErr w:type="spellEnd"/>
            <w:r>
              <w:rPr>
                <w:rFonts w:cs="Arial" w:hAnsi="Arial" w:ascii="Arial"/>
                <w:color w:val="000000"/>
                <w:sz w:val="18"/>
                <w:szCs w:val="18"/>
              </w:rPr>
              <w:t xml:space="preserve"> 43,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236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KRAGOJEVIĆ MIODRAG</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22.053,39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14.865,97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7.187,42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891,71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6.295,71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I.G.Kovačića 41,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4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237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KRAGOJEVIĆ VALENTINA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29.001,93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16.720,89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12.281,04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1.523,65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10.757,39</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I.G.Kovačića 41,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600"/>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238</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KRAJPL ZLATICALILA, Lile </w:t>
            </w:r>
            <w:proofErr w:type="spellStart"/>
            <w:r>
              <w:rPr>
                <w:rFonts w:cs="Arial" w:hAnsi="Arial" w:ascii="Arial"/>
                <w:color w:val="000000"/>
                <w:sz w:val="18"/>
                <w:szCs w:val="18"/>
              </w:rPr>
              <w:t>Pejačrvić</w:t>
            </w:r>
            <w:proofErr w:type="spellEnd"/>
            <w:r>
              <w:rPr>
                <w:rFonts w:cs="Arial" w:hAnsi="Arial" w:ascii="Arial"/>
                <w:color w:val="000000"/>
                <w:sz w:val="18"/>
                <w:szCs w:val="18"/>
              </w:rPr>
              <w:t xml:space="preserve"> 53, NAŠICE</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14.624,53</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9.558,73</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5.065,80</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628,49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4.437,31</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239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KRAMARIĆ MARIJA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12.228,72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10.516,68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1.712,04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212,40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1.499,64</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240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KREMER </w:t>
            </w:r>
            <w:r>
              <w:rPr>
                <w:rFonts w:cs="Arial" w:hAnsi="Arial" w:ascii="Arial"/>
                <w:color w:val="000000"/>
                <w:sz w:val="18"/>
                <w:szCs w:val="18"/>
              </w:rPr>
              <w:lastRenderedPageBreak/>
              <w:t>GORDANA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lastRenderedPageBreak/>
              <w:t>20.393,84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12.821,36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7.572,48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939,48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6.633,00</w:t>
            </w:r>
          </w:p>
        </w:tc>
      </w:tr>
      <w:tr w:rsidTr="00F14892" w:rsidR="00772588">
        <w:trPr>
          <w:trHeight w:val="2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D.Pejačević</w:t>
            </w:r>
            <w:proofErr w:type="spellEnd"/>
            <w:r>
              <w:rPr>
                <w:rFonts w:cs="Arial" w:hAnsi="Arial" w:ascii="Arial"/>
                <w:color w:val="000000"/>
                <w:sz w:val="18"/>
                <w:szCs w:val="18"/>
              </w:rPr>
              <w:t xml:space="preserve"> 83,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241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KREŠIĆ IVICA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9.187,24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2.047,37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7.139,87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885,81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6.254,06</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Ličko </w:t>
            </w:r>
            <w:proofErr w:type="spellStart"/>
            <w:r>
              <w:rPr>
                <w:rFonts w:cs="Arial" w:hAnsi="Arial" w:ascii="Arial"/>
                <w:color w:val="000000"/>
                <w:sz w:val="18"/>
                <w:szCs w:val="18"/>
              </w:rPr>
              <w:t>N.Selo</w:t>
            </w:r>
            <w:proofErr w:type="spellEnd"/>
            <w:r>
              <w:rPr>
                <w:rFonts w:cs="Arial" w:hAnsi="Arial" w:ascii="Arial"/>
                <w:color w:val="000000"/>
                <w:sz w:val="18"/>
                <w:szCs w:val="18"/>
              </w:rPr>
              <w:t>,Hrvat branit.34,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242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KUBICA VINKO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18.954,93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9.558,73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9.396,20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1.165,74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8.230,46</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Josipa Pančića 17,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243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KUBINČAN MARINA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17.205,90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12.654,87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4.551,03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564,62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3.986,41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Športska 3,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244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KUBINČAN MARKO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10.305,25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9.213,01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1.092,24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135,51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956,73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Športska 3,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245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KUBINČAN VINKO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20.341,08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13.850,97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6.490,11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805,20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5.684,91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Športska 3,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246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KUĆINA MIRJANA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21.280,71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14.287,33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6.993,38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867,63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6.125,75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35,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247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KUĆINA TOMISLAV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2.164,97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2.164,97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268,60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1.896,37</w:t>
            </w:r>
          </w:p>
        </w:tc>
      </w:tr>
      <w:tr w:rsidTr="00F14892" w:rsidR="00772588">
        <w:trPr>
          <w:trHeight w:val="52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BELJEVINA, Matije Gupca 35,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248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KUĆINA ŽELJKO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29.225,77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16.721,65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12.504,12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1.551,32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10.952,80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35,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249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KUKULJEVIĆ MARIJO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21.196,44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14.085,15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7.111,29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882,26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6.229,03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Marka Marulića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250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KULIŠIĆ KREŠIMIR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33.025,48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19.593,49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13.431,99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1.666,44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11.765,55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12 C,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251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KUNŠTEK MIROSLAV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24.763,86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13.616,09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11.147,77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1.383,05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9.764,72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,Šumska 31,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252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KURTANJEK IVICA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21.906,01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15.444,20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6.461,81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801,68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5.660,13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M.Gupca</w:t>
            </w:r>
            <w:proofErr w:type="spellEnd"/>
            <w:r>
              <w:rPr>
                <w:rFonts w:cs="Arial" w:hAnsi="Arial" w:ascii="Arial"/>
                <w:color w:val="000000"/>
                <w:sz w:val="18"/>
                <w:szCs w:val="18"/>
              </w:rPr>
              <w:t xml:space="preserve"> 30 A,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253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KURTANJEK VLADO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992,52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7.007,48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A.Stepinca</w:t>
            </w:r>
            <w:proofErr w:type="spellEnd"/>
            <w:r>
              <w:rPr>
                <w:rFonts w:cs="Arial" w:hAnsi="Arial" w:ascii="Arial"/>
                <w:color w:val="000000"/>
                <w:sz w:val="18"/>
                <w:szCs w:val="18"/>
              </w:rPr>
              <w:t xml:space="preserve"> 19,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254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KUŠTEK DANIJEL</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89.836,87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32.370,55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57.466,32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7.129,56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50.336,76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K.P.Krešimira  IV.6,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255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KUZOLIĆ DARKO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28.098,83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16.552,68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11.546,15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1.432,47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10.113,68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 Osječka 51,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256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KVASTEK NADA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12.268,36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12.268,36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1.522,07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10.746,29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Trg J.b.Jelačića 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257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KVASTEK NIKOLA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22.818,25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13.969,69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8.848,56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1.097,80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7.750,76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Sušine</w:t>
            </w:r>
            <w:proofErr w:type="spellEnd"/>
            <w:r>
              <w:rPr>
                <w:rFonts w:cs="Arial" w:hAnsi="Arial" w:ascii="Arial"/>
                <w:color w:val="000000"/>
                <w:sz w:val="18"/>
                <w:szCs w:val="18"/>
              </w:rPr>
              <w:t>,</w:t>
            </w:r>
            <w:proofErr w:type="spellStart"/>
            <w:r>
              <w:rPr>
                <w:rFonts w:cs="Arial" w:hAnsi="Arial" w:ascii="Arial"/>
                <w:color w:val="000000"/>
                <w:sz w:val="18"/>
                <w:szCs w:val="18"/>
              </w:rPr>
              <w:t>G.Potnešila</w:t>
            </w:r>
            <w:proofErr w:type="spellEnd"/>
            <w:r>
              <w:rPr>
                <w:rFonts w:cs="Arial" w:hAnsi="Arial" w:ascii="Arial"/>
                <w:color w:val="000000"/>
                <w:sz w:val="18"/>
                <w:szCs w:val="18"/>
              </w:rPr>
              <w:t xml:space="preserve"> 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258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LAZAR MARKO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32.497,94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18.312,74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14.185,20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1.759,89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12.425,31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Markovac </w:t>
            </w:r>
            <w:proofErr w:type="spellStart"/>
            <w:r>
              <w:rPr>
                <w:rFonts w:cs="Arial" w:hAnsi="Arial" w:ascii="Arial"/>
                <w:color w:val="000000"/>
                <w:sz w:val="18"/>
                <w:szCs w:val="18"/>
              </w:rPr>
              <w:t>Našič</w:t>
            </w:r>
            <w:proofErr w:type="spellEnd"/>
            <w:r>
              <w:rPr>
                <w:rFonts w:cs="Arial" w:hAnsi="Arial" w:ascii="Arial"/>
                <w:color w:val="000000"/>
                <w:sz w:val="18"/>
                <w:szCs w:val="18"/>
              </w:rPr>
              <w:t>.,Željeznička 16,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259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LIJIĆ FILIP</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992,52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7.007,48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I.Gundulića</w:t>
            </w:r>
            <w:proofErr w:type="spellEnd"/>
            <w:r>
              <w:rPr>
                <w:rFonts w:cs="Arial" w:hAnsi="Arial" w:ascii="Arial"/>
                <w:color w:val="000000"/>
                <w:sz w:val="18"/>
                <w:szCs w:val="18"/>
              </w:rPr>
              <w:t xml:space="preserve"> 99,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555"/>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260</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LIJIĆ </w:t>
            </w:r>
            <w:proofErr w:type="spellStart"/>
            <w:r>
              <w:rPr>
                <w:rFonts w:cs="Arial" w:hAnsi="Arial" w:ascii="Arial"/>
                <w:color w:val="000000"/>
                <w:sz w:val="18"/>
                <w:szCs w:val="18"/>
              </w:rPr>
              <w:t>JOSIPKralja</w:t>
            </w:r>
            <w:proofErr w:type="spellEnd"/>
            <w:r>
              <w:rPr>
                <w:rFonts w:cs="Arial" w:hAnsi="Arial" w:ascii="Arial"/>
                <w:color w:val="000000"/>
                <w:sz w:val="18"/>
                <w:szCs w:val="18"/>
              </w:rPr>
              <w:t xml:space="preserve"> Zvonimira 32, ĐURĐENOVAC</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16.157,25</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11.139,87</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5.017,38</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622,48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4.394,90</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261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LIJIĆ KATICA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16.165,73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11.582,52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4.583,21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568,62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4.014,59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K.Zvonimira</w:t>
            </w:r>
            <w:proofErr w:type="spellEnd"/>
            <w:r>
              <w:rPr>
                <w:rFonts w:cs="Arial" w:hAnsi="Arial" w:ascii="Arial"/>
                <w:color w:val="000000"/>
                <w:sz w:val="18"/>
                <w:szCs w:val="18"/>
              </w:rPr>
              <w:t xml:space="preserve"> 34,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262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LIJIĆ MANDA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992,52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7.007,48</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M.Gupca</w:t>
            </w:r>
            <w:proofErr w:type="spellEnd"/>
            <w:r>
              <w:rPr>
                <w:rFonts w:cs="Arial" w:hAnsi="Arial" w:ascii="Arial"/>
                <w:color w:val="000000"/>
                <w:sz w:val="18"/>
                <w:szCs w:val="18"/>
              </w:rPr>
              <w:t xml:space="preserve">  31,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263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LIJIĆ MARIJA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9.072,31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8.877,69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194,62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24,15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170,47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 Pejačević 11,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4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264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LOHAJNER KREŠIMIR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10.819,66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9.448,13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1.371,53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170,16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1.201,37</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22,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265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LOVAKOVIĆ 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8.264,88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7.648,00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616,88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76,53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540,35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Osilovačka</w:t>
            </w:r>
            <w:proofErr w:type="spellEnd"/>
            <w:r>
              <w:rPr>
                <w:rFonts w:cs="Arial" w:hAnsi="Arial" w:ascii="Arial"/>
                <w:color w:val="000000"/>
                <w:sz w:val="18"/>
                <w:szCs w:val="18"/>
              </w:rPr>
              <w:t xml:space="preserve"> ulica 10,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4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266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LOVAKOVIĆ VLADIMIR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23.482,06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14.728,76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8.753,30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1.085,98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7.667,32</w:t>
            </w:r>
          </w:p>
        </w:tc>
      </w:tr>
      <w:tr w:rsidTr="00F14892" w:rsidR="00772588">
        <w:trPr>
          <w:trHeight w:val="28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Kolodvorska 44,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267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LUKAČIĆ SINIŠA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9.583,25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9.228,00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355,25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44,07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311,18</w:t>
            </w:r>
          </w:p>
        </w:tc>
      </w:tr>
      <w:tr w:rsidTr="00F14892" w:rsidR="00772588">
        <w:trPr>
          <w:trHeight w:val="52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ŠAPTINOVCI, bana </w:t>
            </w:r>
            <w:proofErr w:type="spellStart"/>
            <w:r>
              <w:rPr>
                <w:rFonts w:cs="Arial" w:hAnsi="Arial" w:ascii="Arial"/>
                <w:color w:val="000000"/>
                <w:sz w:val="18"/>
                <w:szCs w:val="18"/>
              </w:rPr>
              <w:t>J.Jelačića</w:t>
            </w:r>
            <w:proofErr w:type="spellEnd"/>
            <w:r>
              <w:rPr>
                <w:rFonts w:cs="Arial" w:hAnsi="Arial" w:ascii="Arial"/>
                <w:color w:val="000000"/>
                <w:sz w:val="18"/>
                <w:szCs w:val="18"/>
              </w:rPr>
              <w:t xml:space="preserve"> 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268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LUKIĆ ANĐELKO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16.197,52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11.622,43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4.575,09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567,61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4.007,48</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Lj.Gaja</w:t>
            </w:r>
            <w:proofErr w:type="spellEnd"/>
            <w:r>
              <w:rPr>
                <w:rFonts w:cs="Arial" w:hAnsi="Arial" w:ascii="Arial"/>
                <w:color w:val="000000"/>
                <w:sz w:val="18"/>
                <w:szCs w:val="18"/>
              </w:rPr>
              <w:t xml:space="preserve"> 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269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LUKIĆ VESNA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22.769,44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14.832,21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7.937,23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984,73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6.952,50</w:t>
            </w:r>
          </w:p>
        </w:tc>
      </w:tr>
      <w:tr w:rsidTr="00F14892" w:rsidR="00772588">
        <w:trPr>
          <w:trHeight w:val="2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Lj.Gaja</w:t>
            </w:r>
            <w:proofErr w:type="spellEnd"/>
            <w:r>
              <w:rPr>
                <w:rFonts w:cs="Arial" w:hAnsi="Arial" w:ascii="Arial"/>
                <w:color w:val="000000"/>
                <w:sz w:val="18"/>
                <w:szCs w:val="18"/>
              </w:rPr>
              <w:t xml:space="preserve"> 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270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MAĐARIĆ NADA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29.236,57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18.553,03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10.683,54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1.325,45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9.358,09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,M. Gupca 28,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271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MAGDIĆ MILE</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20.240,43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13.579,26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6.661,17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826,42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5.834,75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I.Gundulića</w:t>
            </w:r>
            <w:proofErr w:type="spellEnd"/>
            <w:r>
              <w:rPr>
                <w:rFonts w:cs="Arial" w:hAnsi="Arial" w:ascii="Arial"/>
                <w:color w:val="000000"/>
                <w:sz w:val="18"/>
                <w:szCs w:val="18"/>
              </w:rPr>
              <w:t xml:space="preserve"> 109,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272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MAJCEN RENATO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7.336,46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6.970,86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365,6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45,36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320,24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Dore Pejačević 18,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273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MAKAJ GORDANA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14.134,00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10.894,37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3.239,63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401,92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2.837,71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Šaptinovci</w:t>
            </w:r>
            <w:proofErr w:type="spellEnd"/>
            <w:r>
              <w:rPr>
                <w:rFonts w:cs="Arial" w:hAnsi="Arial" w:ascii="Arial"/>
                <w:color w:val="000000"/>
                <w:sz w:val="18"/>
                <w:szCs w:val="18"/>
              </w:rPr>
              <w:t>, Crkvena 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274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MAKAJ LIDIJA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9.805,70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8.990,60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815,1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101,13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713,97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K.P.KREŠIMIRA IV. 26,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275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MAKAJ STJEPAN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2.281,14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2.281,14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283,01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1.998,13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Zelena 115,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276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MALEK VLADO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51.656,24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16.566,38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35.089,86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4.353,42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30.736,44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Jana </w:t>
            </w:r>
            <w:proofErr w:type="spellStart"/>
            <w:r>
              <w:rPr>
                <w:rFonts w:cs="Arial" w:hAnsi="Arial" w:ascii="Arial"/>
                <w:color w:val="000000"/>
                <w:sz w:val="18"/>
                <w:szCs w:val="18"/>
              </w:rPr>
              <w:t>Vlašimskog</w:t>
            </w:r>
            <w:proofErr w:type="spellEnd"/>
            <w:r>
              <w:rPr>
                <w:rFonts w:cs="Arial" w:hAnsi="Arial" w:ascii="Arial"/>
                <w:color w:val="000000"/>
                <w:sz w:val="18"/>
                <w:szCs w:val="18"/>
              </w:rPr>
              <w:t xml:space="preserve"> 38, VIROVITICA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277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MALIJUREK NADA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10.957,85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8.877,69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2.080,16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258,08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1.822,08</w:t>
            </w:r>
          </w:p>
        </w:tc>
      </w:tr>
      <w:tr w:rsidTr="00F14892" w:rsidR="00772588">
        <w:trPr>
          <w:trHeight w:val="28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Taninska 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278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MALIJUREK SLAVIŠA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7.316,32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6.911,93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404,39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50,17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354,22</w:t>
            </w:r>
          </w:p>
        </w:tc>
      </w:tr>
      <w:tr w:rsidTr="00F14892" w:rsidR="00772588">
        <w:trPr>
          <w:trHeight w:val="2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Taninska 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279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MALKOČ MILKA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20.185,98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14.382,16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5.803,82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720,05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5.083,77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Ličko </w:t>
            </w:r>
            <w:proofErr w:type="spellStart"/>
            <w:r>
              <w:rPr>
                <w:rFonts w:cs="Arial" w:hAnsi="Arial" w:ascii="Arial"/>
                <w:color w:val="000000"/>
                <w:sz w:val="18"/>
                <w:szCs w:val="18"/>
              </w:rPr>
              <w:t>N.Selo</w:t>
            </w:r>
            <w:proofErr w:type="spellEnd"/>
            <w:r>
              <w:rPr>
                <w:rFonts w:cs="Arial" w:hAnsi="Arial" w:ascii="Arial"/>
                <w:color w:val="000000"/>
                <w:sz w:val="18"/>
                <w:szCs w:val="18"/>
              </w:rPr>
              <w:t>, Hrv.branit.33,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280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MALOIĆ ZDRAVKO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85.901,02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30.632,83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55.268,19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6.856,85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48.411,34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K.P.Krešimira IV. 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281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MANDIĆ DAVOR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44.934,24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14.506,15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30.428,09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3.775,06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26.653,03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Ruđera Boškovića 72,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810"/>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282</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MANDIĆ </w:t>
            </w:r>
            <w:proofErr w:type="spellStart"/>
            <w:r>
              <w:rPr>
                <w:rFonts w:cs="Arial" w:hAnsi="Arial" w:ascii="Arial"/>
                <w:color w:val="000000"/>
                <w:sz w:val="18"/>
                <w:szCs w:val="18"/>
              </w:rPr>
              <w:t>DRAGANVelimirovac</w:t>
            </w:r>
            <w:proofErr w:type="spellEnd"/>
            <w:r>
              <w:rPr>
                <w:rFonts w:cs="Arial" w:hAnsi="Arial" w:ascii="Arial"/>
                <w:color w:val="000000"/>
                <w:sz w:val="18"/>
                <w:szCs w:val="18"/>
              </w:rPr>
              <w:t xml:space="preserve">, </w:t>
            </w:r>
            <w:proofErr w:type="spellStart"/>
            <w:r>
              <w:rPr>
                <w:rFonts w:cs="Arial" w:hAnsi="Arial" w:ascii="Arial"/>
                <w:color w:val="000000"/>
                <w:sz w:val="18"/>
                <w:szCs w:val="18"/>
              </w:rPr>
              <w:t>B.Jelačića</w:t>
            </w:r>
            <w:proofErr w:type="spellEnd"/>
            <w:r>
              <w:rPr>
                <w:rFonts w:cs="Arial" w:hAnsi="Arial" w:ascii="Arial"/>
                <w:color w:val="000000"/>
                <w:sz w:val="18"/>
                <w:szCs w:val="18"/>
              </w:rPr>
              <w:t xml:space="preserve"> 39, NAŠICE</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69.349,03</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21.293,08</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48.055,95</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5.962,06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42.093,89</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283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MANDIĆ MARELA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45.781,17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24.496,69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21.284,48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2.640,66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18.643,82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ĐURĐENOVAC, Trg dr.A.Starčevića 1</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284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MANDIĆ MIHAELA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11.389,97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9.558,73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1.831,24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227,19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1.604,05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Ruđera Boškovića 72 ,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285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MARASOVIĆ ŽELJKO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992,52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7.007,48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Kolodvorska 38,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286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MARIĆ JADRANKA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23.564,98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13.727,15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9.837,83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1.220,53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8.617,30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12 C,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287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MARIĆ MARIO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17.026,45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12.506,45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4.520,00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560,77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3.959,23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12 c,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288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MARIĆ ROBERT</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9.813,39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9.403,15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410,24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50,90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359,34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Trg N. Š. Zrinskog 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289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MARIĆ VESNA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31.161,86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17.270,13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13.891,73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1.723,48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12.168,25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Trg N.Š.Zrinskog 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290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MARIĆ ZLATKO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27.388,94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16.042,62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11.346,32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1.407,68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9.938,64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12 C,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291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MARINOVIĆ LJILJANA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11.525,09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8.948,84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2.576,25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319,62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2.256,63</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KRČENIK, Kolodvorska 17, PODRAVSKA MOSLAVINA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3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292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MARJANČEVIĆ DRAŽEN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14.060,58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10.833,90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3.226,68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400,32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2.826,36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Klokočevci</w:t>
            </w:r>
            <w:proofErr w:type="spellEnd"/>
            <w:r>
              <w:rPr>
                <w:rFonts w:cs="Arial" w:hAnsi="Arial" w:ascii="Arial"/>
                <w:color w:val="000000"/>
                <w:sz w:val="18"/>
                <w:szCs w:val="18"/>
              </w:rPr>
              <w:t>,</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15,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3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293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MARJANČEVIĆ SVJETLANA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13.177,79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10.412,74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2.765,05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343,05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2.422,00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Klokočevci</w:t>
            </w:r>
            <w:proofErr w:type="spellEnd"/>
            <w:r>
              <w:rPr>
                <w:rFonts w:cs="Arial" w:hAnsi="Arial" w:ascii="Arial"/>
                <w:color w:val="000000"/>
                <w:sz w:val="18"/>
                <w:szCs w:val="18"/>
              </w:rPr>
              <w:t>,</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15,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294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MARKOVIĆ RUDOLF</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9.471,34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8.548,41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922,93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114,50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808,43</w:t>
            </w:r>
          </w:p>
        </w:tc>
      </w:tr>
      <w:tr w:rsidTr="00F14892" w:rsidR="00772588">
        <w:trPr>
          <w:trHeight w:val="52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BELJEVINA, Ljudevita Gaja 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295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MARKULIĆ DAMIR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33.298,32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19.045,57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14.252,75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1.768,27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12.484,48</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Gajić 60,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296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MARKULIĆ LJILJANA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98.199,01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41.118,73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57.080,28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7.081,66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49.998,62</w:t>
            </w:r>
          </w:p>
        </w:tc>
      </w:tr>
      <w:tr w:rsidTr="00F14892" w:rsidR="00772588">
        <w:trPr>
          <w:trHeight w:val="2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S.Bilinskog</w:t>
            </w:r>
            <w:proofErr w:type="spellEnd"/>
            <w:r>
              <w:rPr>
                <w:rFonts w:cs="Arial" w:hAnsi="Arial" w:ascii="Arial"/>
                <w:color w:val="000000"/>
                <w:sz w:val="18"/>
                <w:szCs w:val="18"/>
              </w:rPr>
              <w:t xml:space="preserve"> 7,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297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MARTINOVIĆ MELITA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13.263,40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10.594,89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2.668,51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331,07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2.337,44</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Vučjak </w:t>
            </w:r>
            <w:proofErr w:type="spellStart"/>
            <w:r>
              <w:rPr>
                <w:rFonts w:cs="Arial" w:hAnsi="Arial" w:ascii="Arial"/>
                <w:color w:val="000000"/>
                <w:sz w:val="18"/>
                <w:szCs w:val="18"/>
              </w:rPr>
              <w:t>Ferič.Đurđenovačka</w:t>
            </w:r>
            <w:proofErr w:type="spellEnd"/>
            <w:r>
              <w:rPr>
                <w:rFonts w:cs="Arial" w:hAnsi="Arial" w:ascii="Arial"/>
                <w:color w:val="000000"/>
                <w:sz w:val="18"/>
                <w:szCs w:val="18"/>
              </w:rPr>
              <w:t xml:space="preserve"> 66,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298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MATAIJA DANIJELA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37.828,56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19.410,48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18.418,08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2.285,04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16.133,04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K.Zvonimira</w:t>
            </w:r>
            <w:proofErr w:type="spellEnd"/>
            <w:r>
              <w:rPr>
                <w:rFonts w:cs="Arial" w:hAnsi="Arial" w:ascii="Arial"/>
                <w:color w:val="000000"/>
                <w:sz w:val="18"/>
                <w:szCs w:val="18"/>
              </w:rPr>
              <w:t xml:space="preserve"> 58,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299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MATAIJA PAVKA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10.365,07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9.067,84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1.297,23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160,94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1.136,29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J.J.Strossmayera 115, ZDENCI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300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MATAKOVIĆ MARKO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10.560,39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9.403,15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1.157,24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143,57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1.013,67</w:t>
            </w:r>
          </w:p>
        </w:tc>
      </w:tr>
      <w:tr w:rsidTr="00F14892" w:rsidR="00772588">
        <w:trPr>
          <w:trHeight w:val="58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NAŠICE, Kralja Tomislava 147,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301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MATIŠIĆ IRENA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22.608,99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14.357,22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8.251,77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1.023,76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7.228,01</w:t>
            </w:r>
          </w:p>
        </w:tc>
      </w:tr>
      <w:tr w:rsidTr="00F14892" w:rsidR="00772588">
        <w:trPr>
          <w:trHeight w:val="2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D.Pejačević</w:t>
            </w:r>
            <w:proofErr w:type="spellEnd"/>
            <w:r>
              <w:rPr>
                <w:rFonts w:cs="Arial" w:hAnsi="Arial" w:ascii="Arial"/>
                <w:color w:val="000000"/>
                <w:sz w:val="18"/>
                <w:szCs w:val="18"/>
              </w:rPr>
              <w:t xml:space="preserve"> 34,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302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MATIŠIĆ IVANKA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18.952,89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7.096,62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11.856,27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1.470,95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10.385,32</w:t>
            </w:r>
          </w:p>
        </w:tc>
      </w:tr>
      <w:tr w:rsidTr="00F14892" w:rsidR="00772588">
        <w:trPr>
          <w:trHeight w:val="52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 Strossmayerova 92,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303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MATIŠIĆ JASNA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10.516,09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8.833,07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1.683,02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208,80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1.474,22</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ŠAPTINOVCI, B.J.Jelačića 59,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555"/>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304</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MATIŠIĆ SANDIBOKŠIĆ, Osječka 2, </w:t>
            </w:r>
            <w:r>
              <w:rPr>
                <w:rFonts w:cs="Arial" w:hAnsi="Arial" w:ascii="Arial"/>
                <w:color w:val="000000"/>
                <w:sz w:val="18"/>
                <w:szCs w:val="18"/>
              </w:rPr>
              <w:lastRenderedPageBreak/>
              <w:t>ĐURĐENOVAC</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lastRenderedPageBreak/>
              <w:t>9.523,25</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9.228,00</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295,25</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36,63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258,62</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305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MATIŠIĆ SILVIA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22.443,00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15.284,94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7.158,06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888,06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6.270,00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BOKŠIĆ, Osječka 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306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MATOŠ 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15.582,72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11.350,16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4.232,56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525,11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3.707,45</w:t>
            </w:r>
          </w:p>
        </w:tc>
      </w:tr>
      <w:tr w:rsidTr="00F14892" w:rsidR="00772588">
        <w:trPr>
          <w:trHeight w:val="52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Ličko </w:t>
            </w:r>
            <w:proofErr w:type="spellStart"/>
            <w:r>
              <w:rPr>
                <w:rFonts w:cs="Arial" w:hAnsi="Arial" w:ascii="Arial"/>
                <w:color w:val="000000"/>
                <w:sz w:val="18"/>
                <w:szCs w:val="18"/>
              </w:rPr>
              <w:t>N.Selo</w:t>
            </w:r>
            <w:proofErr w:type="spellEnd"/>
            <w:r>
              <w:rPr>
                <w:rFonts w:cs="Arial" w:hAnsi="Arial" w:ascii="Arial"/>
                <w:color w:val="000000"/>
                <w:sz w:val="18"/>
                <w:szCs w:val="18"/>
              </w:rPr>
              <w:t xml:space="preserve">, </w:t>
            </w:r>
            <w:proofErr w:type="spellStart"/>
            <w:r>
              <w:rPr>
                <w:rFonts w:cs="Arial" w:hAnsi="Arial" w:ascii="Arial"/>
                <w:color w:val="000000"/>
                <w:sz w:val="18"/>
                <w:szCs w:val="18"/>
              </w:rPr>
              <w:t>Hrvat.branit</w:t>
            </w:r>
            <w:proofErr w:type="spellEnd"/>
            <w:r>
              <w:rPr>
                <w:rFonts w:cs="Arial" w:hAnsi="Arial" w:ascii="Arial"/>
                <w:color w:val="000000"/>
                <w:sz w:val="18"/>
                <w:szCs w:val="18"/>
              </w:rPr>
              <w:t xml:space="preserve"> 32,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307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MATOŠ ZVONKO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15.514,48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12.215,63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3.298,85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409,27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2.889,58</w:t>
            </w:r>
          </w:p>
        </w:tc>
      </w:tr>
      <w:tr w:rsidTr="00F14892" w:rsidR="00772588">
        <w:trPr>
          <w:trHeight w:val="49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Ličko </w:t>
            </w:r>
            <w:proofErr w:type="spellStart"/>
            <w:r>
              <w:rPr>
                <w:rFonts w:cs="Arial" w:hAnsi="Arial" w:ascii="Arial"/>
                <w:color w:val="000000"/>
                <w:sz w:val="18"/>
                <w:szCs w:val="18"/>
              </w:rPr>
              <w:t>N.Selo</w:t>
            </w:r>
            <w:proofErr w:type="spellEnd"/>
            <w:r>
              <w:rPr>
                <w:rFonts w:cs="Arial" w:hAnsi="Arial" w:ascii="Arial"/>
                <w:color w:val="000000"/>
                <w:sz w:val="18"/>
                <w:szCs w:val="18"/>
              </w:rPr>
              <w:t>, Nikole Tesle 32,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308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MATURANAC JELICA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41.115,94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20.411,93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20.704,01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2.568,64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18.135,37</w:t>
            </w:r>
          </w:p>
        </w:tc>
      </w:tr>
      <w:tr w:rsidTr="00F14892" w:rsidR="00772588">
        <w:trPr>
          <w:trHeight w:val="28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23,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309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MAVREK MIRELA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23.486,38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13.782,00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9.704,38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1.203,97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8.500,41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xml:space="preserve">, </w:t>
            </w:r>
            <w:proofErr w:type="spellStart"/>
            <w:r>
              <w:rPr>
                <w:rFonts w:cs="Arial" w:hAnsi="Arial" w:ascii="Arial"/>
                <w:color w:val="000000"/>
                <w:sz w:val="18"/>
                <w:szCs w:val="18"/>
              </w:rPr>
              <w:t>Lj</w:t>
            </w:r>
            <w:proofErr w:type="spellEnd"/>
            <w:r>
              <w:rPr>
                <w:rFonts w:cs="Arial" w:hAnsi="Arial" w:ascii="Arial"/>
                <w:color w:val="000000"/>
                <w:sz w:val="18"/>
                <w:szCs w:val="18"/>
              </w:rPr>
              <w:t>. Gaja 52,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310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MAVREK NATALIJA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20.390,71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13.651,56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6.739,15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836,09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5.903,06</w:t>
            </w:r>
          </w:p>
        </w:tc>
      </w:tr>
      <w:tr w:rsidTr="00F14892" w:rsidR="00772588">
        <w:trPr>
          <w:trHeight w:val="2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V.Nazora</w:t>
            </w:r>
            <w:proofErr w:type="spellEnd"/>
            <w:r>
              <w:rPr>
                <w:rFonts w:cs="Arial" w:hAnsi="Arial" w:ascii="Arial"/>
                <w:color w:val="000000"/>
                <w:sz w:val="18"/>
                <w:szCs w:val="18"/>
              </w:rPr>
              <w:t xml:space="preserve"> 14,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311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MEDENJAK VJEKOSLAV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34.024,68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15.690,83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18.333,85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2.274,59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16.059,26</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V.Nazora</w:t>
            </w:r>
            <w:proofErr w:type="spellEnd"/>
            <w:r>
              <w:rPr>
                <w:rFonts w:cs="Arial" w:hAnsi="Arial" w:ascii="Arial"/>
                <w:color w:val="000000"/>
                <w:sz w:val="18"/>
                <w:szCs w:val="18"/>
              </w:rPr>
              <w:t xml:space="preserve"> 14,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312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MEDVED JADRANKA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22.672,70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14.538,89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8.133,81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1.009,12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7.124,69</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Duga Međa, </w:t>
            </w:r>
            <w:proofErr w:type="spellStart"/>
            <w:r>
              <w:rPr>
                <w:rFonts w:cs="Arial" w:hAnsi="Arial" w:ascii="Arial"/>
                <w:color w:val="000000"/>
                <w:sz w:val="18"/>
                <w:szCs w:val="18"/>
              </w:rPr>
              <w:t>K.Tomislava</w:t>
            </w:r>
            <w:proofErr w:type="spellEnd"/>
            <w:r>
              <w:rPr>
                <w:rFonts w:cs="Arial" w:hAnsi="Arial" w:ascii="Arial"/>
                <w:color w:val="000000"/>
                <w:sz w:val="18"/>
                <w:szCs w:val="18"/>
              </w:rPr>
              <w:t xml:space="preserve"> 55, ZDENCI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3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313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MEDVEDOVIĆ MARIJA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54.911,88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16.577,75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38.334,13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4.755,92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33.578,21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RAJIĆ, 1.svibnja 1995., 148, NOVSKA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314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MEŠTER VESNA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22.647,57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14.537,56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8.110,01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1.006,17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7.103,84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V.Nazora</w:t>
            </w:r>
            <w:proofErr w:type="spellEnd"/>
            <w:r>
              <w:rPr>
                <w:rFonts w:cs="Arial" w:hAnsi="Arial" w:ascii="Arial"/>
                <w:color w:val="000000"/>
                <w:sz w:val="18"/>
                <w:szCs w:val="18"/>
              </w:rPr>
              <w:t xml:space="preserve"> 44 A, </w:t>
            </w:r>
            <w:r>
              <w:rPr>
                <w:rFonts w:cs="Arial" w:hAnsi="Arial" w:ascii="Arial"/>
                <w:color w:val="000000"/>
                <w:sz w:val="18"/>
                <w:szCs w:val="18"/>
              </w:rPr>
              <w:lastRenderedPageBreak/>
              <w:t>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315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MEZAK STJEPAN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18.066,13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13.057,79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5.008,34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621,36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4.386,98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Šumska 17 C,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316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MIHALEK JOSIP</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15.123,52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11.459,92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3.663,60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454,52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3.209,08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Klokočevci</w:t>
            </w:r>
            <w:proofErr w:type="spellEnd"/>
            <w:r>
              <w:rPr>
                <w:rFonts w:cs="Arial" w:hAnsi="Arial" w:ascii="Arial"/>
                <w:color w:val="000000"/>
                <w:sz w:val="18"/>
                <w:szCs w:val="18"/>
              </w:rPr>
              <w:t xml:space="preserve">, </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60,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317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MIHALJEVIĆ LIDIJA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17.268,28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12.437,49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4.830,79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599,33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4.231,46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Matije Gupca 110,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318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MIKIČIĆ PETAR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25.721,71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15.804,91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9.916,80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1.230,33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8.686,47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Vinogradska 4,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319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MIKOLAŠ MARIO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21.132,84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10.742,27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10.390,57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1.289,11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9.101,46</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Lukač 77, Lukač</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320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MILETIĆ TOMICA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18.947,84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12.919,91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6.027,93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747,86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5.280,07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Velimirovac</w:t>
            </w:r>
            <w:proofErr w:type="spellEnd"/>
            <w:r>
              <w:rPr>
                <w:rFonts w:cs="Arial" w:hAnsi="Arial" w:ascii="Arial"/>
                <w:color w:val="000000"/>
                <w:sz w:val="18"/>
                <w:szCs w:val="18"/>
              </w:rPr>
              <w:t xml:space="preserve">,  </w:t>
            </w:r>
            <w:proofErr w:type="spellStart"/>
            <w:r>
              <w:rPr>
                <w:rFonts w:cs="Arial" w:hAnsi="Arial" w:ascii="Arial"/>
                <w:color w:val="000000"/>
                <w:sz w:val="18"/>
                <w:szCs w:val="18"/>
              </w:rPr>
              <w:t>A.Stepinca</w:t>
            </w:r>
            <w:proofErr w:type="spellEnd"/>
            <w:r>
              <w:rPr>
                <w:rFonts w:cs="Arial" w:hAnsi="Arial" w:ascii="Arial"/>
                <w:color w:val="000000"/>
                <w:sz w:val="18"/>
                <w:szCs w:val="18"/>
              </w:rPr>
              <w:t xml:space="preserve"> 99,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321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MILINKOVIĆ DEJAN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12.435,08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9.558,73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2.876,35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356,85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2.519,50</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ĐURĐENOVAC,Matije Gupca 23,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322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MIRIĆ NENAD</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9.577,66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9.252,04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325,62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40,</w:t>
            </w:r>
            <w:proofErr w:type="spellStart"/>
            <w:r>
              <w:rPr>
                <w:rFonts w:cs="Arial" w:hAnsi="Arial" w:ascii="Arial"/>
                <w:color w:val="000000"/>
                <w:sz w:val="18"/>
                <w:szCs w:val="18"/>
              </w:rPr>
              <w:t>40</w:t>
            </w:r>
            <w:proofErr w:type="spellEnd"/>
            <w:r>
              <w:rPr>
                <w:rFonts w:cs="Arial" w:hAnsi="Arial" w:ascii="Arial"/>
                <w:color w:val="000000"/>
                <w:sz w:val="18"/>
                <w:szCs w:val="18"/>
              </w:rPr>
              <w:t xml:space="preserve">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285,22</w:t>
            </w:r>
          </w:p>
        </w:tc>
      </w:tr>
      <w:tr w:rsidTr="00F14892" w:rsidR="00772588">
        <w:trPr>
          <w:trHeight w:val="52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ĐURĐENOVAC, Radnička 12,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323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MIRKOVIĆ SAŠA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22.332,76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14.411,63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7.921,13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982,73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6.938,40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K.P.Krešimira IV.25,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324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MLINAR DALIBOR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11.475,82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9.558,73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1.917,09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237,84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1.679,25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Gabrilovac</w:t>
            </w:r>
            <w:proofErr w:type="spellEnd"/>
            <w:r>
              <w:rPr>
                <w:rFonts w:cs="Arial" w:hAnsi="Arial" w:ascii="Arial"/>
                <w:color w:val="000000"/>
                <w:sz w:val="18"/>
                <w:szCs w:val="18"/>
              </w:rPr>
              <w:t xml:space="preserve">, </w:t>
            </w:r>
            <w:proofErr w:type="spellStart"/>
            <w:r>
              <w:rPr>
                <w:rFonts w:cs="Arial" w:hAnsi="Arial" w:ascii="Arial"/>
                <w:color w:val="000000"/>
                <w:sz w:val="18"/>
                <w:szCs w:val="18"/>
              </w:rPr>
              <w:t>I.Andrića</w:t>
            </w:r>
            <w:proofErr w:type="spellEnd"/>
            <w:r>
              <w:rPr>
                <w:rFonts w:cs="Arial" w:hAnsi="Arial" w:ascii="Arial"/>
                <w:color w:val="000000"/>
                <w:sz w:val="18"/>
                <w:szCs w:val="18"/>
              </w:rPr>
              <w:t xml:space="preserve"> 17,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325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MLINAR SLOBODAN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22.710,52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15.221,34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7.489,18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929,15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6.560,03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Gabrilovac</w:t>
            </w:r>
            <w:proofErr w:type="spellEnd"/>
            <w:r>
              <w:rPr>
                <w:rFonts w:cs="Arial" w:hAnsi="Arial" w:ascii="Arial"/>
                <w:color w:val="000000"/>
                <w:sz w:val="18"/>
                <w:szCs w:val="18"/>
              </w:rPr>
              <w:t xml:space="preserve">, </w:t>
            </w:r>
            <w:proofErr w:type="spellStart"/>
            <w:r>
              <w:rPr>
                <w:rFonts w:cs="Arial" w:hAnsi="Arial" w:ascii="Arial"/>
                <w:color w:val="000000"/>
                <w:sz w:val="18"/>
                <w:szCs w:val="18"/>
              </w:rPr>
              <w:t>I.Andrića</w:t>
            </w:r>
            <w:proofErr w:type="spellEnd"/>
            <w:r>
              <w:rPr>
                <w:rFonts w:cs="Arial" w:hAnsi="Arial" w:ascii="Arial"/>
                <w:color w:val="000000"/>
                <w:sz w:val="18"/>
                <w:szCs w:val="18"/>
              </w:rPr>
              <w:t xml:space="preserve"> 17,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27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326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MOSLAVAC KREŠIMIR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34.430,11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18.098,21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16.331,90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2.026,22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14.305,68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Naš.N.Selo, </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18,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795"/>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327</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MOSLAVAC MIROSLAV,            ZVONIMIROV TRG 10/2, VIROVITICA</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22.325,92</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9.558,73</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12.767,19</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1.583,96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11.183,23</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328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MURKOVIĆ MARJAN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18.456,75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13.488,25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4.968,50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616,42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4.352,08</w:t>
            </w:r>
          </w:p>
        </w:tc>
      </w:tr>
      <w:tr w:rsidTr="00F14892" w:rsidR="00772588">
        <w:trPr>
          <w:trHeight w:val="34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329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MUŽAR IVAN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10.647,78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9.213,80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1.433,98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177,91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1.256,07</w:t>
            </w:r>
          </w:p>
        </w:tc>
      </w:tr>
      <w:tr w:rsidTr="00F14892" w:rsidR="00772588">
        <w:trPr>
          <w:trHeight w:val="28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LIPOVAČKA 16, ČAČINCI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330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MUŽIC BARICA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11.334,34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8.913,43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2.420,91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300,35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2.120,56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Matije Gupca 58,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331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NIKOLIĆ 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2.713,44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2.713,44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336,64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2.376,80</w:t>
            </w:r>
          </w:p>
        </w:tc>
      </w:tr>
      <w:tr w:rsidTr="00F14892" w:rsidR="00772588">
        <w:trPr>
          <w:trHeight w:val="2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Stari put 4, SPLIT</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332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NIKŠIĆ STJEPAN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992,52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7.007,48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Velimirovac</w:t>
            </w:r>
            <w:proofErr w:type="spellEnd"/>
            <w:r>
              <w:rPr>
                <w:rFonts w:cs="Arial" w:hAnsi="Arial" w:ascii="Arial"/>
                <w:color w:val="000000"/>
                <w:sz w:val="18"/>
                <w:szCs w:val="18"/>
              </w:rPr>
              <w:t>,</w:t>
            </w:r>
            <w:proofErr w:type="spellStart"/>
            <w:r>
              <w:rPr>
                <w:rFonts w:cs="Arial" w:hAnsi="Arial" w:ascii="Arial"/>
                <w:color w:val="000000"/>
                <w:sz w:val="18"/>
                <w:szCs w:val="18"/>
              </w:rPr>
              <w:t>B.Jelačića</w:t>
            </w:r>
            <w:proofErr w:type="spellEnd"/>
            <w:r>
              <w:rPr>
                <w:rFonts w:cs="Arial" w:hAnsi="Arial" w:ascii="Arial"/>
                <w:color w:val="000000"/>
                <w:sz w:val="18"/>
                <w:szCs w:val="18"/>
              </w:rPr>
              <w:t xml:space="preserve"> 52,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333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NOVAK DANIJEL</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9.616,25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9.228,00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388,25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48,17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340,08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K.P.Krešimira IV/14,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1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334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NOVAKOVIĆ DRAGICA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23.801,19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15.751,17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8.050,02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998,73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7.051,29</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Sestara </w:t>
            </w:r>
            <w:proofErr w:type="spellStart"/>
            <w:r>
              <w:rPr>
                <w:rFonts w:cs="Arial" w:hAnsi="Arial" w:ascii="Arial"/>
                <w:color w:val="000000"/>
                <w:sz w:val="18"/>
                <w:szCs w:val="18"/>
              </w:rPr>
              <w:t>Klarisa</w:t>
            </w:r>
            <w:proofErr w:type="spellEnd"/>
            <w:r>
              <w:rPr>
                <w:rFonts w:cs="Arial" w:hAnsi="Arial" w:ascii="Arial"/>
                <w:color w:val="000000"/>
                <w:sz w:val="18"/>
                <w:szCs w:val="18"/>
              </w:rPr>
              <w:t xml:space="preserve"> 3,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335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NOVAKOVIĆ GORAN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20.519,99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11.949,21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8.570,78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1.063,33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7.507,45</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Sestara </w:t>
            </w:r>
            <w:proofErr w:type="spellStart"/>
            <w:r>
              <w:rPr>
                <w:rFonts w:cs="Arial" w:hAnsi="Arial" w:ascii="Arial"/>
                <w:color w:val="000000"/>
                <w:sz w:val="18"/>
                <w:szCs w:val="18"/>
              </w:rPr>
              <w:t>Klarisa</w:t>
            </w:r>
            <w:proofErr w:type="spellEnd"/>
            <w:r>
              <w:rPr>
                <w:rFonts w:cs="Arial" w:hAnsi="Arial" w:ascii="Arial"/>
                <w:color w:val="000000"/>
                <w:sz w:val="18"/>
                <w:szCs w:val="18"/>
              </w:rPr>
              <w:t xml:space="preserve"> 3 ,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336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NOVAKOVIĆ NADA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29.944,60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16.721,65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13.222,95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1.640,51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11.582,44</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337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NOVAKOVIĆ NENAD</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992,52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7.007,48</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338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NOVOSEL DRAGICA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24.818,77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14.917,18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9.901,59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1.228,44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8.673,15</w:t>
            </w:r>
          </w:p>
        </w:tc>
      </w:tr>
      <w:tr w:rsidTr="00F14892" w:rsidR="00772588">
        <w:trPr>
          <w:trHeight w:val="28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339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NOVOSEL ZVONKO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10.128,73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10.128,73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1.256,62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8.872,11</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N.Novo</w:t>
            </w:r>
            <w:proofErr w:type="spellEnd"/>
            <w:r>
              <w:rPr>
                <w:rFonts w:cs="Arial" w:hAnsi="Arial" w:ascii="Arial"/>
                <w:color w:val="000000"/>
                <w:sz w:val="18"/>
                <w:szCs w:val="18"/>
              </w:rPr>
              <w:t xml:space="preserve"> Selo, Kolodvorska 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340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NOVOSEL ŽELJKO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19.785,01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7.155,80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12.629,21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1.566,84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11.062,37</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341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OGNJEN MILAN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20.033,47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13.740,43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6.293,04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780,75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5.512,29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xml:space="preserve">, </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28,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342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OGNJENOVIĆ IVANKA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24.418,14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15.481,71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8.936,43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1.108,70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7.827,73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Kolodvorska 142,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343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OLIJ SILVIJO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18.668,94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12.038,16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6.630,78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822,65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5.808,13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Vukojevci</w:t>
            </w:r>
            <w:proofErr w:type="spellEnd"/>
            <w:r>
              <w:rPr>
                <w:rFonts w:cs="Arial" w:hAnsi="Arial" w:ascii="Arial"/>
                <w:color w:val="000000"/>
                <w:sz w:val="18"/>
                <w:szCs w:val="18"/>
              </w:rPr>
              <w:t xml:space="preserve">, </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51,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1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344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OSTRIČKI MARINA-NATAŠA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9.637,94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9.146,69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491,25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60,95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430,30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345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OSTROŠKI ZDENKO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18.083,86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12.874,91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5.208,95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646,25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4.562,70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Šumska 21,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346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PAČAREK IGOR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6.999,04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6.794,03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205,01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25,43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179,58</w:t>
            </w:r>
          </w:p>
        </w:tc>
      </w:tr>
      <w:tr w:rsidTr="00F14892" w:rsidR="00772588">
        <w:trPr>
          <w:trHeight w:val="2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347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PAJTL FRANJO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18.595,15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12.199,09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6.396,06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793,53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5.602,53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Sušine</w:t>
            </w:r>
            <w:proofErr w:type="spellEnd"/>
            <w:r>
              <w:rPr>
                <w:rFonts w:cs="Arial" w:hAnsi="Arial" w:ascii="Arial"/>
                <w:color w:val="000000"/>
                <w:sz w:val="18"/>
                <w:szCs w:val="18"/>
              </w:rPr>
              <w:t xml:space="preserve">, </w:t>
            </w:r>
            <w:proofErr w:type="spellStart"/>
            <w:r>
              <w:rPr>
                <w:rFonts w:cs="Arial" w:hAnsi="Arial" w:ascii="Arial"/>
                <w:color w:val="000000"/>
                <w:sz w:val="18"/>
                <w:szCs w:val="18"/>
              </w:rPr>
              <w:t>Bukvička</w:t>
            </w:r>
            <w:proofErr w:type="spellEnd"/>
            <w:r>
              <w:rPr>
                <w:rFonts w:cs="Arial" w:hAnsi="Arial" w:ascii="Arial"/>
                <w:color w:val="000000"/>
                <w:sz w:val="18"/>
                <w:szCs w:val="18"/>
              </w:rPr>
              <w:t xml:space="preserve"> 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348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PALJUŠIĆ MIHAELA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17.323,45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12.572,51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4.750,94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589,43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4.161,51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xml:space="preserve">, </w:t>
            </w:r>
            <w:proofErr w:type="spellStart"/>
            <w:r>
              <w:rPr>
                <w:rFonts w:cs="Arial" w:hAnsi="Arial" w:ascii="Arial"/>
                <w:color w:val="000000"/>
                <w:sz w:val="18"/>
                <w:szCs w:val="18"/>
              </w:rPr>
              <w:t>Lj.Gaja</w:t>
            </w:r>
            <w:proofErr w:type="spellEnd"/>
            <w:r>
              <w:rPr>
                <w:rFonts w:cs="Arial" w:hAnsi="Arial" w:ascii="Arial"/>
                <w:color w:val="000000"/>
                <w:sz w:val="18"/>
                <w:szCs w:val="18"/>
              </w:rPr>
              <w:t xml:space="preserve"> 21,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349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PATAČA TOMISLAV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98.488,64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37.646,17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60.842,47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7.548,42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53.294,05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Krčenik, Kolodvorska 10, PODRAVSKA MOSLAVINA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795"/>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350</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PAVIČIĆ </w:t>
            </w:r>
            <w:proofErr w:type="spellStart"/>
            <w:r>
              <w:rPr>
                <w:rFonts w:cs="Arial" w:hAnsi="Arial" w:ascii="Arial"/>
                <w:color w:val="000000"/>
                <w:sz w:val="18"/>
                <w:szCs w:val="18"/>
              </w:rPr>
              <w:t>VINKOKrčenik</w:t>
            </w:r>
            <w:proofErr w:type="spellEnd"/>
            <w:r>
              <w:rPr>
                <w:rFonts w:cs="Arial" w:hAnsi="Arial" w:ascii="Arial"/>
                <w:color w:val="000000"/>
                <w:sz w:val="18"/>
                <w:szCs w:val="18"/>
              </w:rPr>
              <w:t>, Kolodvorska 211, PODRAVSKA MOSLAVINA</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12.533,06</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9.181,48</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3.351,58</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415,81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2.935,77</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351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PAVLIČIĆ MILAN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10.497,55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8.912,57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1.584,98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196,64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1.388,34</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PRIBIŠEVCI, Matije Gupca 137,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352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PAVLIĆ JELENA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9.161,51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8.958,26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203,25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25,22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178,03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Matije Gupca 14,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353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PAVLIĆ KATICA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18.948,05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13.482,87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5.465,18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678,04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4.787,14</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M.Gupca</w:t>
            </w:r>
            <w:proofErr w:type="spellEnd"/>
            <w:r>
              <w:rPr>
                <w:rFonts w:cs="Arial" w:hAnsi="Arial" w:ascii="Arial"/>
                <w:color w:val="000000"/>
                <w:sz w:val="18"/>
                <w:szCs w:val="18"/>
              </w:rPr>
              <w:t xml:space="preserve"> 14,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354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PAVLIĆ MARIO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9.728,35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8.978,74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749,61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93,00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656,61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Trg b.J.Jelačića 11,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355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PAVLOVIĆ DARKO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37.867,56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19.362,33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18.505,23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2.295,85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16.209,38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Kard.A.Stepinca 11,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356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PEČEK MANDICA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47.622,51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24.432,76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23.189,75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2.877,04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20.312,71</w:t>
            </w:r>
          </w:p>
        </w:tc>
      </w:tr>
      <w:tr w:rsidTr="00F14892" w:rsidR="00772588">
        <w:trPr>
          <w:trHeight w:val="49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Markovac Našički,Radnička 2,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357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PEIĆ DRAŽEN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6.715,67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6.027,81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687,86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85,34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602,52</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Ferićeva</w:t>
            </w:r>
            <w:proofErr w:type="spellEnd"/>
            <w:r>
              <w:rPr>
                <w:rFonts w:cs="Arial" w:hAnsi="Arial" w:ascii="Arial"/>
                <w:color w:val="000000"/>
                <w:sz w:val="18"/>
                <w:szCs w:val="18"/>
              </w:rPr>
              <w:t xml:space="preserve"> 33,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358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PELIN JURICA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11.133,72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9.181,48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1.952,24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242,20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1.710,04</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Josipa </w:t>
            </w:r>
            <w:proofErr w:type="spellStart"/>
            <w:r>
              <w:rPr>
                <w:rFonts w:cs="Arial" w:hAnsi="Arial" w:ascii="Arial"/>
                <w:color w:val="000000"/>
                <w:sz w:val="18"/>
                <w:szCs w:val="18"/>
              </w:rPr>
              <w:t>Jurja</w:t>
            </w:r>
            <w:proofErr w:type="spellEnd"/>
            <w:r>
              <w:rPr>
                <w:rFonts w:cs="Arial" w:hAnsi="Arial" w:ascii="Arial"/>
                <w:color w:val="000000"/>
                <w:sz w:val="18"/>
                <w:szCs w:val="18"/>
              </w:rPr>
              <w:t xml:space="preserve"> Strossmayera 161,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359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PELIN TOMISLAV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7.632,28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7.073,28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559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69,35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489,65</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NAŠICE, J.J.Strossmayera 161,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360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PERKOVAC MARIO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6.851,77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6.691,62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160,15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19,87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140,28</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49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361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PERKOVAC RADOŠ SLAVICA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30.308,55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13.295,62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17.012,93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2.110,71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14.902,22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Vladimira Nazora 56 A, SLATINA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362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PERKOVIĆ RUŽICA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11.724,81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9.887,72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1.837,09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227,92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1.609,17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Kard.A.Stepinca 16,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363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PERŠIĆ IVAN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27.023,85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17.126,10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9.897,75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1.227,96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8.669,79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82,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364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PERŠUN MARICA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22.071,58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15.033,47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7.038,11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873,18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6.164,93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Kard.A.Stepinca 18,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365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PETRIĆ DANIJEL</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1.738,15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1.738,15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215,64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1.522,51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366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PETRLIĆ BOŽICA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17.245,76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12.195,72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5.050,04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626,53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4.423,51</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A.B.Šimića 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367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PETROVIĆ ANKICA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22.854,88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14.539,23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8.315,65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1.031,68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7.283,97</w:t>
            </w:r>
          </w:p>
        </w:tc>
      </w:tr>
      <w:tr w:rsidTr="00F14892" w:rsidR="00772588">
        <w:trPr>
          <w:trHeight w:val="28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368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PINTER SILVIJO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13.964,91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10.786,36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3.178,55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394,35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2.784,20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Velimirovac</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64,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369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PLAŠĆAK DAMIR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77.762,25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29.246,82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48.515,43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6.019,07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42.496,36</w:t>
            </w:r>
          </w:p>
        </w:tc>
      </w:tr>
      <w:tr w:rsidTr="00F14892" w:rsidR="00772588">
        <w:trPr>
          <w:trHeight w:val="75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Vučjak </w:t>
            </w:r>
            <w:proofErr w:type="spellStart"/>
            <w:r>
              <w:rPr>
                <w:rFonts w:cs="Arial" w:hAnsi="Arial" w:ascii="Arial"/>
                <w:color w:val="000000"/>
                <w:sz w:val="18"/>
                <w:szCs w:val="18"/>
              </w:rPr>
              <w:t>Feričanački</w:t>
            </w:r>
            <w:proofErr w:type="spellEnd"/>
            <w:r>
              <w:rPr>
                <w:rFonts w:cs="Arial" w:hAnsi="Arial" w:ascii="Arial"/>
                <w:color w:val="000000"/>
                <w:sz w:val="18"/>
                <w:szCs w:val="18"/>
              </w:rPr>
              <w:t>,Đurđenov.58,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370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PLEŠA DAVOR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49.744,20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22.464,94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27.279,26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3.384,40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23.894,86</w:t>
            </w:r>
          </w:p>
        </w:tc>
      </w:tr>
      <w:tr w:rsidTr="00F14892" w:rsidR="00772588">
        <w:trPr>
          <w:trHeight w:val="36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M.Gupca</w:t>
            </w:r>
            <w:proofErr w:type="spellEnd"/>
            <w:r>
              <w:rPr>
                <w:rFonts w:cs="Arial" w:hAnsi="Arial" w:ascii="Arial"/>
                <w:color w:val="000000"/>
                <w:sz w:val="18"/>
                <w:szCs w:val="18"/>
              </w:rPr>
              <w:t xml:space="preserve"> 12,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585"/>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371</w:t>
            </w:r>
          </w:p>
        </w:tc>
        <w:tc>
          <w:tcPr>
            <w:tcW w:type="dxa" w:w="1935"/>
            <w:tcBorders>
              <w:top w:val="nil"/>
              <w:left w:space="0" w:sz="8" w:color="000000" w:val="single"/>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PLEŠA </w:t>
            </w:r>
            <w:proofErr w:type="spellStart"/>
            <w:r>
              <w:rPr>
                <w:rFonts w:cs="Arial" w:hAnsi="Arial" w:ascii="Arial"/>
                <w:color w:val="000000"/>
                <w:sz w:val="18"/>
                <w:szCs w:val="18"/>
              </w:rPr>
              <w:t>MARINAM.Gupca</w:t>
            </w:r>
            <w:proofErr w:type="spellEnd"/>
            <w:r>
              <w:rPr>
                <w:rFonts w:cs="Arial" w:hAnsi="Arial" w:ascii="Arial"/>
                <w:color w:val="000000"/>
                <w:sz w:val="18"/>
                <w:szCs w:val="18"/>
              </w:rPr>
              <w:t xml:space="preserve">  12, ĐURĐENOVAC</w:t>
            </w:r>
          </w:p>
        </w:tc>
        <w:tc>
          <w:tcPr>
            <w:tcW w:type="dxa" w:w="1559"/>
            <w:tcBorders>
              <w:top w:val="nil"/>
              <w:left w:val="nil"/>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9.425,07</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9.067,84</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357,23</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44,32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312,91</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372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PLOHER IVAN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13.498,85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10.751,80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2.747,05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340,81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2.406,24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 xml:space="preserve"> Lug,Šumska 16,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373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PLOHER JOSIP</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11.111,52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9.426,80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1.684,72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209,01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1.475,71</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BOKŠIĆ LUG, Šumska 16,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374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PODBOJ DRAGICA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7.955,20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7.677,97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277,23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34,39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242,84</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Kozice 160, SLATINA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375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POLJAK IVICA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14.807,48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5.645,80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9.161,68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1.136,64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8.025,04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K.Zvonimira</w:t>
            </w:r>
            <w:proofErr w:type="spellEnd"/>
            <w:r>
              <w:rPr>
                <w:rFonts w:cs="Arial" w:hAnsi="Arial" w:ascii="Arial"/>
                <w:color w:val="000000"/>
                <w:sz w:val="18"/>
                <w:szCs w:val="18"/>
              </w:rPr>
              <w:t xml:space="preserve"> 1 A,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376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POLJAK SONJA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15.447,74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8.524,43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6.923,31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858,94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6.064,37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Kralja Zvonimira 1 A,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377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PON FABIJAN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10.069,89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9.286,09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783,8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97,24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686,56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Trg b.J.Jelačića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49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378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POSAVEC-TUŠEK NEDJELJKO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10.937,46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9.297,64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1.639,82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203,44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1.436,38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ĐURĐENOVAC, Taninska četvrt 17,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379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POTNEŠIL DAVOR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11.285,01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9.558,73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1.726,28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214,17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1.512,11</w:t>
            </w:r>
          </w:p>
        </w:tc>
      </w:tr>
      <w:tr w:rsidTr="00F14892" w:rsidR="00772588">
        <w:trPr>
          <w:trHeight w:val="58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NAŠIČKO </w:t>
            </w:r>
            <w:proofErr w:type="spellStart"/>
            <w:r>
              <w:rPr>
                <w:rFonts w:cs="Arial" w:hAnsi="Arial" w:ascii="Arial"/>
                <w:color w:val="000000"/>
                <w:sz w:val="18"/>
                <w:szCs w:val="18"/>
              </w:rPr>
              <w:t>N.SELO</w:t>
            </w:r>
            <w:proofErr w:type="spellEnd"/>
            <w:r>
              <w:rPr>
                <w:rFonts w:cs="Arial" w:hAnsi="Arial" w:ascii="Arial"/>
                <w:color w:val="000000"/>
                <w:sz w:val="18"/>
                <w:szCs w:val="18"/>
              </w:rPr>
              <w:t xml:space="preserve">,Braće Radića 28, </w:t>
            </w:r>
            <w:r>
              <w:rPr>
                <w:rFonts w:cs="Arial" w:hAnsi="Arial" w:ascii="Arial"/>
                <w:color w:val="000000"/>
                <w:sz w:val="18"/>
                <w:szCs w:val="18"/>
              </w:rPr>
              <w:lastRenderedPageBreak/>
              <w:t>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380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POTOČKI DRAGO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22.437,64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15.103,95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7.333,69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909,85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6.423,84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xml:space="preserve">, </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93,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381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PREVOLŠEK DAMIR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33.068,03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19.590,55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13.477,48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1.672,08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11.805,40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M. Gupca 31,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4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382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PREVOLŠEK DANIJEL</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13.709,41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11.451,76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2.257,65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280,10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1.977,55</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Lj.Gaja</w:t>
            </w:r>
            <w:proofErr w:type="spellEnd"/>
            <w:r>
              <w:rPr>
                <w:rFonts w:cs="Arial" w:hAnsi="Arial" w:ascii="Arial"/>
                <w:color w:val="000000"/>
                <w:sz w:val="18"/>
                <w:szCs w:val="18"/>
              </w:rPr>
              <w:t xml:space="preserve"> 14,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1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383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PREVOLŠEK FRANJO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23.871,51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15.147,92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8.723,59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1.082,29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7.641,30</w:t>
            </w:r>
          </w:p>
        </w:tc>
      </w:tr>
      <w:tr w:rsidTr="00F14892" w:rsidR="00772588">
        <w:trPr>
          <w:trHeight w:val="5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Vučjak </w:t>
            </w:r>
            <w:proofErr w:type="spellStart"/>
            <w:r>
              <w:rPr>
                <w:rFonts w:cs="Arial" w:hAnsi="Arial" w:ascii="Arial"/>
                <w:color w:val="000000"/>
                <w:sz w:val="18"/>
                <w:szCs w:val="18"/>
              </w:rPr>
              <w:t>Feričan</w:t>
            </w:r>
            <w:proofErr w:type="spellEnd"/>
            <w:r>
              <w:rPr>
                <w:rFonts w:cs="Arial" w:hAnsi="Arial" w:ascii="Arial"/>
                <w:color w:val="000000"/>
                <w:sz w:val="18"/>
                <w:szCs w:val="18"/>
              </w:rPr>
              <w:t>. Đurđenovačka 5,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384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PREVOLŠEK IVANKA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25.966,93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17.203,80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8.763,13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1.087,20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7.675,93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xml:space="preserve">, </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31,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385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PREVOLŠEK IVANKA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24.913,25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14.126,42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10.786,83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1.338,27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9.448,56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xml:space="preserve">, </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31,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386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PREVOLŠEK MIRKO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34.518,70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19.967,17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14.551,53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1.805,34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12.746,19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,M. Gupca 31,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1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387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PREVOLŠEK SPOMENKA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18.341,24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13.323,58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5.017,66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622,52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4.395,14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I.Meštrovića</w:t>
            </w:r>
            <w:proofErr w:type="spellEnd"/>
            <w:r>
              <w:rPr>
                <w:rFonts w:cs="Arial" w:hAnsi="Arial" w:ascii="Arial"/>
                <w:color w:val="000000"/>
                <w:sz w:val="18"/>
                <w:szCs w:val="18"/>
              </w:rPr>
              <w:t xml:space="preserve"> 37,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388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PREVOLŠEK STJEPAN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12.341,51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10.693,55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1.647,96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204,45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1.443,51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I.Meštrovića</w:t>
            </w:r>
            <w:proofErr w:type="spellEnd"/>
            <w:r>
              <w:rPr>
                <w:rFonts w:cs="Arial" w:hAnsi="Arial" w:ascii="Arial"/>
                <w:color w:val="000000"/>
                <w:sz w:val="18"/>
                <w:szCs w:val="18"/>
              </w:rPr>
              <w:t xml:space="preserve"> 37,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389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PREVOLŠEK </w:t>
            </w:r>
            <w:r>
              <w:rPr>
                <w:rFonts w:cs="Arial" w:hAnsi="Arial" w:ascii="Arial"/>
                <w:color w:val="000000"/>
                <w:sz w:val="18"/>
                <w:szCs w:val="18"/>
              </w:rPr>
              <w:lastRenderedPageBreak/>
              <w:t>ŽELJKO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lastRenderedPageBreak/>
              <w:t>8.043,19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7.191,17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852,02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105,71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746,31</w:t>
            </w:r>
          </w:p>
        </w:tc>
      </w:tr>
      <w:tr w:rsidTr="00F14892" w:rsidR="00772588">
        <w:trPr>
          <w:trHeight w:val="75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 FERIČANAČKI, ĐURĐENOVAČKA 5,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390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PRISTAV IVAN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44.825,24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19.398,94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25.426,30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3.154,51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22.271,79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Kard</w:t>
            </w:r>
            <w:proofErr w:type="spellEnd"/>
            <w:r>
              <w:rPr>
                <w:rFonts w:cs="Arial" w:hAnsi="Arial" w:ascii="Arial"/>
                <w:color w:val="000000"/>
                <w:sz w:val="18"/>
                <w:szCs w:val="18"/>
              </w:rPr>
              <w:t xml:space="preserve">. </w:t>
            </w:r>
            <w:proofErr w:type="spellStart"/>
            <w:r>
              <w:rPr>
                <w:rFonts w:cs="Arial" w:hAnsi="Arial" w:ascii="Arial"/>
                <w:color w:val="000000"/>
                <w:sz w:val="18"/>
                <w:szCs w:val="18"/>
              </w:rPr>
              <w:t>A.Stepinca</w:t>
            </w:r>
            <w:proofErr w:type="spellEnd"/>
            <w:r>
              <w:rPr>
                <w:rFonts w:cs="Arial" w:hAnsi="Arial" w:ascii="Arial"/>
                <w:color w:val="000000"/>
                <w:sz w:val="18"/>
                <w:szCs w:val="18"/>
              </w:rPr>
              <w:t xml:space="preserve"> 19,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391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PRITIŠANAC BORNA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10.062,11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9.037,87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1.024,24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127,07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897,17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ŠAPTINOVCI, Zelena 12,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392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PRITIŠANAC JOZO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18.924,60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18.924,60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2.347,88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16.576,72</w:t>
            </w:r>
          </w:p>
        </w:tc>
      </w:tr>
      <w:tr w:rsidTr="00F14892" w:rsidR="00772588">
        <w:trPr>
          <w:trHeight w:val="28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Cvjetna 10,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840"/>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393</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PRUGOVEČKI </w:t>
            </w:r>
            <w:proofErr w:type="spellStart"/>
            <w:r>
              <w:rPr>
                <w:rFonts w:cs="Arial" w:hAnsi="Arial" w:ascii="Arial"/>
                <w:color w:val="000000"/>
                <w:sz w:val="18"/>
                <w:szCs w:val="18"/>
              </w:rPr>
              <w:t>BOŽICAKrčevina</w:t>
            </w:r>
            <w:proofErr w:type="spellEnd"/>
            <w:r>
              <w:rPr>
                <w:rFonts w:cs="Arial" w:hAnsi="Arial" w:ascii="Arial"/>
                <w:color w:val="000000"/>
                <w:sz w:val="18"/>
                <w:szCs w:val="18"/>
              </w:rPr>
              <w:t>,Zagorska 60, ĐURĐENOVAC</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20.033,21</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13.594,26</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6.438,95</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798,85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5.640,10</w:t>
            </w:r>
          </w:p>
        </w:tc>
      </w:tr>
      <w:tr w:rsidTr="00F14892" w:rsidR="00772588">
        <w:trPr>
          <w:trHeight w:val="31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394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PRUGOVEČKI SANDRA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12.593,10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10.640,66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1.952,44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242,23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1.710,21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Krčevina,Zagorska 47,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395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PTIČEK DANIJELA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7.073,28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7.073,28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0,00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0,00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Valenovac</w:t>
            </w:r>
            <w:proofErr w:type="spellEnd"/>
            <w:r>
              <w:rPr>
                <w:rFonts w:cs="Arial" w:hAnsi="Arial" w:ascii="Arial"/>
                <w:color w:val="000000"/>
                <w:sz w:val="18"/>
                <w:szCs w:val="18"/>
              </w:rPr>
              <w:t>,</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18,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396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PTIČEK DRAŽEN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12.397,29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10.609,98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1.787,31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221,74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1.565,57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Valenovac</w:t>
            </w:r>
            <w:proofErr w:type="spellEnd"/>
            <w:r>
              <w:rPr>
                <w:rFonts w:cs="Arial" w:hAnsi="Arial" w:ascii="Arial"/>
                <w:color w:val="000000"/>
                <w:sz w:val="18"/>
                <w:szCs w:val="18"/>
              </w:rPr>
              <w:t>,</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18,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397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PTIČEK MIRA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22.606,69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8.670,57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13.936,12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1.728,98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12.207,14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Zelena 36,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398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PUĐA JASNA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23.939,13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15.296,15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8.642,98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1.072,29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7.570,69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xml:space="preserve">, </w:t>
            </w:r>
            <w:proofErr w:type="spellStart"/>
            <w:r>
              <w:rPr>
                <w:rFonts w:cs="Arial" w:hAnsi="Arial" w:ascii="Arial"/>
                <w:color w:val="000000"/>
                <w:sz w:val="18"/>
                <w:szCs w:val="18"/>
              </w:rPr>
              <w:t>Lj.Gaja</w:t>
            </w:r>
            <w:proofErr w:type="spellEnd"/>
            <w:r>
              <w:rPr>
                <w:rFonts w:cs="Arial" w:hAnsi="Arial" w:ascii="Arial"/>
                <w:color w:val="000000"/>
                <w:sz w:val="18"/>
                <w:szCs w:val="18"/>
              </w:rPr>
              <w:t xml:space="preserve"> 87,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399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PUĐA SLAVICA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14.563,98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11.400,73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3.163,25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392,45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2.770,80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Radnička 3 A,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400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PUHANIĆ MARINA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10.460,80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9.047,56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1.413,24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175,33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1.237,91</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STARA JOŠAVA, Stara </w:t>
            </w:r>
            <w:proofErr w:type="spellStart"/>
            <w:r>
              <w:rPr>
                <w:rFonts w:cs="Arial" w:hAnsi="Arial" w:ascii="Arial"/>
                <w:color w:val="000000"/>
                <w:sz w:val="18"/>
                <w:szCs w:val="18"/>
              </w:rPr>
              <w:t>Jošava</w:t>
            </w:r>
            <w:proofErr w:type="spellEnd"/>
            <w:r>
              <w:rPr>
                <w:rFonts w:cs="Arial" w:hAnsi="Arial" w:ascii="Arial"/>
                <w:color w:val="000000"/>
                <w:sz w:val="18"/>
                <w:szCs w:val="18"/>
              </w:rPr>
              <w:t xml:space="preserve"> 70, ORAHOVICA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3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401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RADOŠEVIĆ VEDRAN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10.303,26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9.198,02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1.105,24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137,12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968,12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 xml:space="preserve"> Lug,</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26,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402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REILI ALEN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16.989,22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12.253,43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4.735,79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587,55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4.148,24</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B.Radić</w:t>
            </w:r>
            <w:proofErr w:type="spellEnd"/>
            <w:r>
              <w:rPr>
                <w:rFonts w:cs="Arial" w:hAnsi="Arial" w:ascii="Arial"/>
                <w:color w:val="000000"/>
                <w:sz w:val="18"/>
                <w:szCs w:val="18"/>
              </w:rPr>
              <w:t xml:space="preserve"> 14, ZDENCI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28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403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REŠETAR KRUNOSLAV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29.027,05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16.529,72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12.497,33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1.550,48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10.946,85</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Naš.Novo</w:t>
            </w:r>
            <w:proofErr w:type="spellEnd"/>
            <w:r>
              <w:rPr>
                <w:rFonts w:cs="Arial" w:hAnsi="Arial" w:ascii="Arial"/>
                <w:color w:val="000000"/>
                <w:sz w:val="18"/>
                <w:szCs w:val="18"/>
              </w:rPr>
              <w:t xml:space="preserve"> Selo,</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23,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404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REŠETAR MARIN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22.487,76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15.291,36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7.196,40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892,82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6.303,58</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Naš.Novo</w:t>
            </w:r>
            <w:proofErr w:type="spellEnd"/>
            <w:r>
              <w:rPr>
                <w:rFonts w:cs="Arial" w:hAnsi="Arial" w:ascii="Arial"/>
                <w:color w:val="000000"/>
                <w:sz w:val="18"/>
                <w:szCs w:val="18"/>
              </w:rPr>
              <w:t xml:space="preserve"> Selo, </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23,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405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ROGINA DALIBOR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14.690,08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11.089,70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3.600,38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446,68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3.153,70</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Matije Gupca 18,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406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ROKINGER SAŠA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55.146,18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16.574,91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38.571,27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4.785,34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33.785,93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Kralja Tomislava 5, SUHOPOLJE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407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RUKAVINA IVAN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10.732,11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9.151,14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1.580,97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196,14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1.384,83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MARTIN, B.J.Jelačića 156,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408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RUMBAK DALIBOR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17.174,10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12.870,81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4.303,29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533,89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3.769,40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I.Gundulića</w:t>
            </w:r>
            <w:proofErr w:type="spellEnd"/>
            <w:r>
              <w:rPr>
                <w:rFonts w:cs="Arial" w:hAnsi="Arial" w:ascii="Arial"/>
                <w:color w:val="000000"/>
                <w:sz w:val="18"/>
                <w:szCs w:val="18"/>
              </w:rPr>
              <w:t xml:space="preserve"> 70,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409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RUMBAK NATAŠA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9.867,72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8.863,58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1.004,14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124,58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879,56</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J.Kozarca</w:t>
            </w:r>
            <w:proofErr w:type="spellEnd"/>
            <w:r>
              <w:rPr>
                <w:rFonts w:cs="Arial" w:hAnsi="Arial" w:ascii="Arial"/>
                <w:color w:val="000000"/>
                <w:sz w:val="18"/>
                <w:szCs w:val="18"/>
              </w:rPr>
              <w:t xml:space="preserve"> 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410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RUMBAK ROZIKA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9.089,95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8.829,71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260,24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32,29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227,95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Kralja Petra Svačića 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411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RUNJE DANIJEL</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55.225,85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24.030,11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31.195,74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3.870,30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27.325,44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J.b.Jelačića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412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RUNJE EMICA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992,52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7.007,48</w:t>
            </w:r>
          </w:p>
        </w:tc>
      </w:tr>
      <w:tr w:rsidTr="00F14892" w:rsidR="00772588">
        <w:trPr>
          <w:trHeight w:val="75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VUČJAK FERIČ., Đurđenovačka 20,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413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RUNJE IVANA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41.025,44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19.410,48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21.614,96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2.681,66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18.933,30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Trg b.J.Jelačića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414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RUNJE IVICA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21.965,92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13.471,61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8.494,31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1.053,85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7.440,46</w:t>
            </w:r>
          </w:p>
        </w:tc>
      </w:tr>
      <w:tr w:rsidTr="00F14892" w:rsidR="00772588">
        <w:trPr>
          <w:trHeight w:val="2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21,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765"/>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415</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RUNJE </w:t>
            </w:r>
            <w:proofErr w:type="spellStart"/>
            <w:r>
              <w:rPr>
                <w:rFonts w:cs="Arial" w:hAnsi="Arial" w:ascii="Arial"/>
                <w:color w:val="000000"/>
                <w:sz w:val="18"/>
                <w:szCs w:val="18"/>
              </w:rPr>
              <w:t>JURICAVučjek</w:t>
            </w:r>
            <w:proofErr w:type="spellEnd"/>
            <w:r>
              <w:rPr>
                <w:rFonts w:cs="Arial" w:hAnsi="Arial" w:ascii="Arial"/>
                <w:color w:val="000000"/>
                <w:sz w:val="18"/>
                <w:szCs w:val="18"/>
              </w:rPr>
              <w:t xml:space="preserve"> </w:t>
            </w:r>
            <w:proofErr w:type="spellStart"/>
            <w:r>
              <w:rPr>
                <w:rFonts w:cs="Arial" w:hAnsi="Arial" w:ascii="Arial"/>
                <w:color w:val="000000"/>
                <w:sz w:val="18"/>
                <w:szCs w:val="18"/>
              </w:rPr>
              <w:t>Ferič</w:t>
            </w:r>
            <w:proofErr w:type="spellEnd"/>
            <w:r>
              <w:rPr>
                <w:rFonts w:cs="Arial" w:hAnsi="Arial" w:ascii="Arial"/>
                <w:color w:val="000000"/>
                <w:sz w:val="18"/>
                <w:szCs w:val="18"/>
              </w:rPr>
              <w:t>. Đurđenovačka 20, FERIČANCI</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72.794,67</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29.815,11</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42.979,56</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5.332,26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37.647,30</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416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SABLJAK DIJANA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49.491,97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20.676,35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28.815,62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3.575,01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25.240,61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Ljudevita Gaja 53, ORAHOVICA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417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SABLJAK JOSIP</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28.291,95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16.140,36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12.151,59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1.507,59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10.644,00</w:t>
            </w:r>
          </w:p>
        </w:tc>
      </w:tr>
      <w:tr w:rsidTr="00F14892" w:rsidR="00772588">
        <w:trPr>
          <w:trHeight w:val="28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M.Gupca</w:t>
            </w:r>
            <w:proofErr w:type="spellEnd"/>
            <w:r>
              <w:rPr>
                <w:rFonts w:cs="Arial" w:hAnsi="Arial" w:ascii="Arial"/>
                <w:color w:val="000000"/>
                <w:sz w:val="18"/>
                <w:szCs w:val="18"/>
              </w:rPr>
              <w:t xml:space="preserve"> 21,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418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SABLJAK JURICA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103.485,11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41.144,32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62.340,79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7.734,31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54.606,48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K.Zvonimira</w:t>
            </w:r>
            <w:proofErr w:type="spellEnd"/>
            <w:r>
              <w:rPr>
                <w:rFonts w:cs="Arial" w:hAnsi="Arial" w:ascii="Arial"/>
                <w:color w:val="000000"/>
                <w:sz w:val="18"/>
                <w:szCs w:val="18"/>
              </w:rPr>
              <w:t xml:space="preserve"> 41 A,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419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SABLJAK MARKO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128.000,00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128.000,00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15.880,32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112.119,68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Kralja Zvonimira 41,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420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SABLJAK ROBERT</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13.488,45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10.751,80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2.736,65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339,52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2.397,13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I.Gundulića</w:t>
            </w:r>
            <w:proofErr w:type="spellEnd"/>
            <w:r>
              <w:rPr>
                <w:rFonts w:cs="Arial" w:hAnsi="Arial" w:ascii="Arial"/>
                <w:color w:val="000000"/>
                <w:sz w:val="18"/>
                <w:szCs w:val="18"/>
              </w:rPr>
              <w:t xml:space="preserve"> 140,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421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SABLJAK STJEPAN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19.515,22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13.693,49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5.821,73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722,27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5.099,46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Kard</w:t>
            </w:r>
            <w:proofErr w:type="spellEnd"/>
            <w:r>
              <w:rPr>
                <w:rFonts w:cs="Arial" w:hAnsi="Arial" w:ascii="Arial"/>
                <w:color w:val="000000"/>
                <w:sz w:val="18"/>
                <w:szCs w:val="18"/>
              </w:rPr>
              <w:t xml:space="preserve">. </w:t>
            </w:r>
            <w:proofErr w:type="spellStart"/>
            <w:r>
              <w:rPr>
                <w:rFonts w:cs="Arial" w:hAnsi="Arial" w:ascii="Arial"/>
                <w:color w:val="000000"/>
                <w:sz w:val="18"/>
                <w:szCs w:val="18"/>
              </w:rPr>
              <w:t>A.Stepinca</w:t>
            </w:r>
            <w:proofErr w:type="spellEnd"/>
            <w:r>
              <w:rPr>
                <w:rFonts w:cs="Arial" w:hAnsi="Arial" w:ascii="Arial"/>
                <w:color w:val="000000"/>
                <w:sz w:val="18"/>
                <w:szCs w:val="18"/>
              </w:rPr>
              <w:t xml:space="preserve"> 16,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422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SABLJAK VESNA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11.122,68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9.067,84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2.054,84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254,93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1.799,91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Matije Gupca 21,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423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SALAJ DARKO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22.420,99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12.936,29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9.484,70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1.176,72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8.307,98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Braće Radića 7,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424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SERTIĆ DRAŠKO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23.314,09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13.737,10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9.576,99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1.188,17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8.388,82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Mark.Našički</w:t>
            </w:r>
            <w:proofErr w:type="spellEnd"/>
            <w:r>
              <w:rPr>
                <w:rFonts w:cs="Arial" w:hAnsi="Arial" w:ascii="Arial"/>
                <w:color w:val="000000"/>
                <w:sz w:val="18"/>
                <w:szCs w:val="18"/>
              </w:rPr>
              <w:t>,Željeznička 19 A ,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425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SERTIĆ IVICA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19.706,14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13.716,04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5.990,10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743,16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5.246,94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Sušine</w:t>
            </w:r>
            <w:proofErr w:type="spellEnd"/>
            <w:r>
              <w:rPr>
                <w:rFonts w:cs="Arial" w:hAnsi="Arial" w:ascii="Arial"/>
                <w:color w:val="000000"/>
                <w:sz w:val="18"/>
                <w:szCs w:val="18"/>
              </w:rPr>
              <w:t>, Livade 1 A,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426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SITAR MELITA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19.231,14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13.136,67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6.094,47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756,11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5.338,36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I.Gundulića</w:t>
            </w:r>
            <w:proofErr w:type="spellEnd"/>
            <w:r>
              <w:rPr>
                <w:rFonts w:cs="Arial" w:hAnsi="Arial" w:ascii="Arial"/>
                <w:color w:val="000000"/>
                <w:sz w:val="18"/>
                <w:szCs w:val="18"/>
              </w:rPr>
              <w:t xml:space="preserve"> 105,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427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SJAUŠ PETAR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14.178,68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11.254,73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2.923,95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362,76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2.561,19</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LJ.Gaja</w:t>
            </w:r>
            <w:proofErr w:type="spellEnd"/>
            <w:r>
              <w:rPr>
                <w:rFonts w:cs="Arial" w:hAnsi="Arial" w:ascii="Arial"/>
                <w:color w:val="000000"/>
                <w:sz w:val="18"/>
                <w:szCs w:val="18"/>
              </w:rPr>
              <w:t xml:space="preserve"> 23,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428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SKORUPA SANDRA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9.409,10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9.022,86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386,24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47,92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338,32</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429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SKUPNJAK FRANJO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19.908,17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13.426,63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6.481,54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804,13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5.677,41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Trg b.J.Jelačića 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430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SLAVULJ MARKO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23.332,30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15.231,69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8.100,61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1.005,00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7.095,61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Sušine</w:t>
            </w:r>
            <w:proofErr w:type="spellEnd"/>
            <w:r>
              <w:rPr>
                <w:rFonts w:cs="Arial" w:hAnsi="Arial" w:ascii="Arial"/>
                <w:color w:val="000000"/>
                <w:sz w:val="18"/>
                <w:szCs w:val="18"/>
              </w:rPr>
              <w:t xml:space="preserve">, </w:t>
            </w:r>
            <w:proofErr w:type="spellStart"/>
            <w:r>
              <w:rPr>
                <w:rFonts w:cs="Arial" w:hAnsi="Arial" w:ascii="Arial"/>
                <w:color w:val="000000"/>
                <w:sz w:val="18"/>
                <w:szCs w:val="18"/>
              </w:rPr>
              <w:t>G.Potnašila</w:t>
            </w:r>
            <w:proofErr w:type="spellEnd"/>
            <w:r>
              <w:rPr>
                <w:rFonts w:cs="Arial" w:hAnsi="Arial" w:ascii="Arial"/>
                <w:color w:val="000000"/>
                <w:sz w:val="18"/>
                <w:szCs w:val="18"/>
              </w:rPr>
              <w:t xml:space="preserve"> 72,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431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SLIVEČKO TOMISLAV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24.217,56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15.426,33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8.791,23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1.090,68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7.700,55</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V.Nazora</w:t>
            </w:r>
            <w:proofErr w:type="spellEnd"/>
            <w:r>
              <w:rPr>
                <w:rFonts w:cs="Arial" w:hAnsi="Arial" w:ascii="Arial"/>
                <w:color w:val="000000"/>
                <w:sz w:val="18"/>
                <w:szCs w:val="18"/>
              </w:rPr>
              <w:t xml:space="preserve"> 63,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432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SLOKAN MILENA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10.234,37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8.948,12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1.286,25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159,58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1.126,67</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BREZNICA NAŠ. </w:t>
            </w:r>
            <w:proofErr w:type="spellStart"/>
            <w:r>
              <w:rPr>
                <w:rFonts w:cs="Arial" w:hAnsi="Arial" w:ascii="Arial"/>
                <w:color w:val="000000"/>
                <w:sz w:val="18"/>
                <w:szCs w:val="18"/>
              </w:rPr>
              <w:t>K.Zvonimira</w:t>
            </w:r>
            <w:proofErr w:type="spellEnd"/>
            <w:r>
              <w:rPr>
                <w:rFonts w:cs="Arial" w:hAnsi="Arial" w:ascii="Arial"/>
                <w:color w:val="000000"/>
                <w:sz w:val="18"/>
                <w:szCs w:val="18"/>
              </w:rPr>
              <w:t xml:space="preserve"> 13, KOŠKA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433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SOKAČ MARIJA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21.296,69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14.871,23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6.425,46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797,17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5.628,29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K.Zvonimira</w:t>
            </w:r>
            <w:proofErr w:type="spellEnd"/>
            <w:r>
              <w:rPr>
                <w:rFonts w:cs="Arial" w:hAnsi="Arial" w:ascii="Arial"/>
                <w:color w:val="000000"/>
                <w:sz w:val="18"/>
                <w:szCs w:val="18"/>
              </w:rPr>
              <w:t xml:space="preserve"> 13,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434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SOKIĆ KOSTA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14.494,28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10.591,64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3.902,64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484,18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3.418,46</w:t>
            </w:r>
          </w:p>
        </w:tc>
      </w:tr>
      <w:tr w:rsidTr="00F14892" w:rsidR="00772588">
        <w:trPr>
          <w:trHeight w:val="28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435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SOKOL DEJAN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9.943,83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8.408,96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1.534,87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190,42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1.344,45</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BELJEVINA, Matije Gupca 74,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436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SOLGA KATARINA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9.997,31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8.906,07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1.091,24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135,38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955,86</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KLOKOČEVCI, Matije Gupca 45,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555"/>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437</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SRBLJANIN ALEN Radnička 15, ĐURĐENOVAC</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13.888,36</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11.437,04</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2.451,32</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304,12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2.147,20</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438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STOJANOVIĆ ANKICA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19.797,72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13.406,39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6.391,33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792,94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5.598,39</w:t>
            </w:r>
          </w:p>
        </w:tc>
      </w:tr>
      <w:tr w:rsidTr="00F14892" w:rsidR="00772588">
        <w:trPr>
          <w:trHeight w:val="2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439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STOŠIĆ MARIJAN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17.289,36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13.116,77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4.172,59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517,67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3.654,92</w:t>
            </w:r>
          </w:p>
        </w:tc>
      </w:tr>
      <w:tr w:rsidTr="00F14892" w:rsidR="00772588">
        <w:trPr>
          <w:trHeight w:val="2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D.Pejačević</w:t>
            </w:r>
            <w:proofErr w:type="spellEnd"/>
            <w:r>
              <w:rPr>
                <w:rFonts w:cs="Arial" w:hAnsi="Arial" w:ascii="Arial"/>
                <w:color w:val="000000"/>
                <w:sz w:val="18"/>
                <w:szCs w:val="18"/>
              </w:rPr>
              <w:t xml:space="preserve"> 117,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440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STUDENIĆ MIRJANA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23.050,51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14.797,81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8.252,70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1.023,87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7.228,83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Klokočevci</w:t>
            </w:r>
            <w:proofErr w:type="spellEnd"/>
            <w:r>
              <w:rPr>
                <w:rFonts w:cs="Arial" w:hAnsi="Arial" w:ascii="Arial"/>
                <w:color w:val="000000"/>
                <w:sz w:val="18"/>
                <w:szCs w:val="18"/>
              </w:rPr>
              <w:t>,Našička 46,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441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STUPARIĆ IVAN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17.485,63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12.206,24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5.279,39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654,99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4.624,40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5,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442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STUPARIĆ IVICA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21.878,30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13.238,11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8.640,19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1.071,95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7.568,24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5,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443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SVALINA IVICA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992,52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7.007,48</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Vijenac J.J.Strossmayera 20, BELIŠĆE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444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ŠARČEVIĆ IVAN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8.213,19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7.191,17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1.022,02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126,80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895,22</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KLOKOČEVCI, Našička 53,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445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ŠARČEVIĆ ŽELJKO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20.957,90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13.924,32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7.033,58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872,62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6.160,96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Klokočevci</w:t>
            </w:r>
            <w:proofErr w:type="spellEnd"/>
            <w:r>
              <w:rPr>
                <w:rFonts w:cs="Arial" w:hAnsi="Arial" w:ascii="Arial"/>
                <w:color w:val="000000"/>
                <w:sz w:val="18"/>
                <w:szCs w:val="18"/>
              </w:rPr>
              <w:t>, Našička 42,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446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ŠARLIJA BISERKA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18.775,16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6.650,87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12.124,29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1.504,20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10.620,09</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Cvjetna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447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ŠARLIJA KREŠIMIR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23.126,74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12.747,88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10.378,86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1.287,65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9.091,21</w:t>
            </w:r>
          </w:p>
        </w:tc>
      </w:tr>
      <w:tr w:rsidTr="00F14892" w:rsidR="00772588">
        <w:trPr>
          <w:trHeight w:val="2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Cvjetna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448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ŠARLIJA MARIJA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12.394,52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4.007,90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8.386,62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1.040,49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7.346,13</w:t>
            </w:r>
          </w:p>
        </w:tc>
      </w:tr>
      <w:tr w:rsidTr="00F14892" w:rsidR="00772588">
        <w:trPr>
          <w:trHeight w:val="2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Cvjetna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449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ŠĆETAR ROBERT</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29.203,14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17.285,11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11.918,03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1.478,61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10.439,42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BELJEVINA,</w:t>
            </w:r>
            <w:proofErr w:type="spellStart"/>
            <w:r>
              <w:rPr>
                <w:rFonts w:cs="Arial" w:hAnsi="Arial" w:ascii="Arial"/>
                <w:color w:val="000000"/>
                <w:sz w:val="18"/>
                <w:szCs w:val="18"/>
              </w:rPr>
              <w:t>LJ.Gaja</w:t>
            </w:r>
            <w:proofErr w:type="spellEnd"/>
            <w:r>
              <w:rPr>
                <w:rFonts w:cs="Arial" w:hAnsi="Arial" w:ascii="Arial"/>
                <w:color w:val="000000"/>
                <w:sz w:val="18"/>
                <w:szCs w:val="18"/>
              </w:rPr>
              <w:t xml:space="preserve"> 22,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450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ŠEBEŠĆEN GORAN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25.947,90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9.377,90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16.570,00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2.055,76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14.514,24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Trg </w:t>
            </w:r>
            <w:proofErr w:type="spellStart"/>
            <w:r>
              <w:rPr>
                <w:rFonts w:cs="Arial" w:hAnsi="Arial" w:ascii="Arial"/>
                <w:color w:val="000000"/>
                <w:sz w:val="18"/>
                <w:szCs w:val="18"/>
              </w:rPr>
              <w:t>A.Starčevića</w:t>
            </w:r>
            <w:proofErr w:type="spellEnd"/>
            <w:r>
              <w:rPr>
                <w:rFonts w:cs="Arial" w:hAnsi="Arial" w:ascii="Arial"/>
                <w:color w:val="000000"/>
                <w:sz w:val="18"/>
                <w:szCs w:val="18"/>
              </w:rPr>
              <w:t xml:space="preserve">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451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ŠEBEŠĆEN TANJA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21.123,25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14.157,58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6.965,67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864,20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6.101,47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Trg J.b.Jelačića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452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ŠERMAN ELIZABETA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11.136,79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9.000,28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2.136,51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265,07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1.871,44</w:t>
            </w:r>
          </w:p>
        </w:tc>
      </w:tr>
      <w:tr w:rsidTr="00F14892" w:rsidR="00772588">
        <w:trPr>
          <w:trHeight w:val="5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DONJA MOTIČINA,</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31,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453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ŠIMIĆ PATRICIJA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10.323,26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8.722,33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1.600,93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198,62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1.402,31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KLOKOČEVCI, Našička 56,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454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ŠISLER MELITA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24.861,76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16.356,45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8.505,31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1.055,21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7.450,10</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24,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455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ŠISLER MIRKO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36.389,43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17.681,97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18.707,46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2.320,94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16.386,52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D.Pejačević</w:t>
            </w:r>
            <w:proofErr w:type="spellEnd"/>
            <w:r>
              <w:rPr>
                <w:rFonts w:cs="Arial" w:hAnsi="Arial" w:ascii="Arial"/>
                <w:color w:val="000000"/>
                <w:sz w:val="18"/>
                <w:szCs w:val="18"/>
              </w:rPr>
              <w:t xml:space="preserve"> 11,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456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ŠKRBAC ROBERT</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4.162,64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4.162,64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516,44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3.646,20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ZDENCI, Kolodvorska 24, ZDENCI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457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ŠKRNJUG GORDAN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99.497,51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41.118,73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58.378,78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7.242,76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51.136,02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A.Mihanovića</w:t>
            </w:r>
            <w:proofErr w:type="spellEnd"/>
            <w:r>
              <w:rPr>
                <w:rFonts w:cs="Arial" w:hAnsi="Arial" w:ascii="Arial"/>
                <w:color w:val="000000"/>
                <w:sz w:val="18"/>
                <w:szCs w:val="18"/>
              </w:rPr>
              <w:t xml:space="preserve"> 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55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458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ŠKRNJUG-CRLJENKOVIĆ VALENTINA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25.041,59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16.419,57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8.622,02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1.069,69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7.552,33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BELJEVINA,</w:t>
            </w:r>
            <w:proofErr w:type="spellStart"/>
            <w:r>
              <w:rPr>
                <w:rFonts w:cs="Arial" w:hAnsi="Arial" w:ascii="Arial"/>
                <w:color w:val="000000"/>
                <w:sz w:val="18"/>
                <w:szCs w:val="18"/>
              </w:rPr>
              <w:t>LJ.GAJA</w:t>
            </w:r>
            <w:proofErr w:type="spellEnd"/>
            <w:r>
              <w:rPr>
                <w:rFonts w:cs="Arial" w:hAnsi="Arial" w:ascii="Arial"/>
                <w:color w:val="000000"/>
                <w:sz w:val="18"/>
                <w:szCs w:val="18"/>
              </w:rPr>
              <w:t xml:space="preserve"> 47,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795"/>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459</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ŠPEHAR LIDIJA Ul. bana Teodora Pejačevića 5, NAŠICE</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23.389,64</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11.301,72</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12.087,92</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1.499,69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10.588,23</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460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ŠPOLJARIĆ DIANA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10.672,95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8.909,97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1.762,98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218,72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1.544,26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BRAĆE RADIĆA 29,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461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ŠTEFANAC GORAN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37.065,67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17.644,84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19.420,83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2.409,45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17.011,38</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Cvjetna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462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ŠTEFANAC PETAR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992,52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7.007,48</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Cvjetna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463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ŠTEFANČIĆ ZDENKA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17.722,75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12.063,38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5.659,37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702,13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4.957,24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Športska 19,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464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ŠTRK DANIJEL</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24.841,10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15.659,81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9.181,29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1.139,08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8.042,21</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V.Lisinskog</w:t>
            </w:r>
            <w:proofErr w:type="spellEnd"/>
            <w:r>
              <w:rPr>
                <w:rFonts w:cs="Arial" w:hAnsi="Arial" w:ascii="Arial"/>
                <w:color w:val="000000"/>
                <w:sz w:val="18"/>
                <w:szCs w:val="18"/>
              </w:rPr>
              <w:t xml:space="preserve"> 138,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4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465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ŠTRUCELJ NEVENKA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321,6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118,36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203,24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25,21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178,03</w:t>
            </w:r>
          </w:p>
        </w:tc>
      </w:tr>
      <w:tr w:rsidTr="00F14892" w:rsidR="00772588">
        <w:trPr>
          <w:trHeight w:val="52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KRALJA PETRA KREŠIMIRA IV 25,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466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TOLNAJ ZLATKO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992,52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7.007,48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Kard.A.Stepinca 14,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1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467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TOMASOVIĆ GORDANA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13.511,59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11.019,61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2.491,98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309,17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2.182,81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Frankopanska</w:t>
            </w:r>
            <w:proofErr w:type="spellEnd"/>
            <w:r>
              <w:rPr>
                <w:rFonts w:cs="Arial" w:hAnsi="Arial" w:ascii="Arial"/>
                <w:color w:val="000000"/>
                <w:sz w:val="18"/>
                <w:szCs w:val="18"/>
              </w:rPr>
              <w:t xml:space="preserve"> 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468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TOPLAK DANIJEL</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29.910,00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17.883,27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12.026,73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1.492,10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10.534,63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BELJEVINA,LJ. Gaja 68,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469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TOT DRAGICA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27.945,03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16.345,18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11.599,85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1.439,14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10.160,71</w:t>
            </w:r>
          </w:p>
        </w:tc>
      </w:tr>
      <w:tr w:rsidTr="00F14892" w:rsidR="00772588">
        <w:trPr>
          <w:trHeight w:val="30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D.Pejačević</w:t>
            </w:r>
            <w:proofErr w:type="spellEnd"/>
            <w:r>
              <w:rPr>
                <w:rFonts w:cs="Arial" w:hAnsi="Arial" w:ascii="Arial"/>
                <w:color w:val="000000"/>
                <w:sz w:val="18"/>
                <w:szCs w:val="18"/>
              </w:rPr>
              <w:t xml:space="preserve"> 169,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470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TOT MATO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12.337,36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12.337,36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1.530,63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10.806,73</w:t>
            </w:r>
          </w:p>
        </w:tc>
      </w:tr>
      <w:tr w:rsidTr="00F14892" w:rsidR="00772588">
        <w:trPr>
          <w:trHeight w:val="33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D.Pejačević</w:t>
            </w:r>
            <w:proofErr w:type="spellEnd"/>
            <w:r>
              <w:rPr>
                <w:rFonts w:cs="Arial" w:hAnsi="Arial" w:ascii="Arial"/>
                <w:color w:val="000000"/>
                <w:sz w:val="18"/>
                <w:szCs w:val="18"/>
              </w:rPr>
              <w:t xml:space="preserve"> 169,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471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TROŠELJ ANTONIJA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11.129,38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9.558,73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1.570,65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194,86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1.375,79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Braće Radića 6,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472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TURKALJ MARIJA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20.241,69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13.579,52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6.662,17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826,54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5.835,63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Trg J.b.Jelačića 14,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473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UŠAK IVAN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8.000,00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992,52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7.007,48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I.Mažuranića</w:t>
            </w:r>
            <w:proofErr w:type="spellEnd"/>
            <w:r>
              <w:rPr>
                <w:rFonts w:cs="Arial" w:hAnsi="Arial" w:ascii="Arial"/>
                <w:color w:val="000000"/>
                <w:sz w:val="18"/>
                <w:szCs w:val="18"/>
              </w:rPr>
              <w:t xml:space="preserve"> 9,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474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VANEK MARIO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25.649,20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16.240,03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9.409,17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1.167,35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8.241,82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Trg </w:t>
            </w:r>
            <w:proofErr w:type="spellStart"/>
            <w:r>
              <w:rPr>
                <w:rFonts w:cs="Arial" w:hAnsi="Arial" w:ascii="Arial"/>
                <w:color w:val="000000"/>
                <w:sz w:val="18"/>
                <w:szCs w:val="18"/>
              </w:rPr>
              <w:t>B.Jelačića</w:t>
            </w:r>
            <w:proofErr w:type="spellEnd"/>
            <w:r>
              <w:rPr>
                <w:rFonts w:cs="Arial" w:hAnsi="Arial" w:ascii="Arial"/>
                <w:color w:val="000000"/>
                <w:sz w:val="18"/>
                <w:szCs w:val="18"/>
              </w:rPr>
              <w:t xml:space="preserve"> 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475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VANEK ŠTEFICA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23.043,78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15.269,75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7.774,03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964,49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6.809,54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Trg B.J.Jeelačića 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476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VARGA GORAN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36.883,66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19.343,85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17.539,81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2.176,08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15.363,73</w:t>
            </w:r>
          </w:p>
        </w:tc>
      </w:tr>
      <w:tr w:rsidTr="00F14892" w:rsidR="00772588">
        <w:trPr>
          <w:trHeight w:val="52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 xml:space="preserve"> Lug,Primorska 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477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VARGA VALENTINA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9.952,54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7.106,79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2.845,75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353,06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2.492,69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Bošić</w:t>
            </w:r>
            <w:proofErr w:type="spellEnd"/>
            <w:r>
              <w:rPr>
                <w:rFonts w:cs="Arial" w:hAnsi="Arial" w:ascii="Arial"/>
                <w:color w:val="000000"/>
                <w:sz w:val="18"/>
                <w:szCs w:val="18"/>
              </w:rPr>
              <w:t xml:space="preserve"> Lug,Primorska 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478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VARGA ŽELJKO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16.933,19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6.145,95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10.787,24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1.338,32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9.448,92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Trg </w:t>
            </w:r>
            <w:proofErr w:type="spellStart"/>
            <w:r>
              <w:rPr>
                <w:rFonts w:cs="Arial" w:hAnsi="Arial" w:ascii="Arial"/>
                <w:color w:val="000000"/>
                <w:sz w:val="18"/>
                <w:szCs w:val="18"/>
              </w:rPr>
              <w:t>A.Starčevića</w:t>
            </w:r>
            <w:proofErr w:type="spellEnd"/>
            <w:r>
              <w:rPr>
                <w:rFonts w:cs="Arial" w:hAnsi="Arial" w:ascii="Arial"/>
                <w:color w:val="000000"/>
                <w:sz w:val="18"/>
                <w:szCs w:val="18"/>
              </w:rPr>
              <w:t xml:space="preserve"> 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479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VIDA DAVOR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10.404,39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9.403,15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1.001,24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124,22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877,02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Markov.Našički</w:t>
            </w:r>
            <w:proofErr w:type="spellEnd"/>
            <w:r>
              <w:rPr>
                <w:rFonts w:cs="Arial" w:hAnsi="Arial" w:ascii="Arial"/>
                <w:color w:val="000000"/>
                <w:sz w:val="18"/>
                <w:szCs w:val="18"/>
              </w:rPr>
              <w:t>,Osječka 35,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480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VIDA MARKO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21.108,43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7.665,05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13.443,38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1.667,85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11.775,53</w:t>
            </w:r>
          </w:p>
        </w:tc>
      </w:tr>
      <w:tr w:rsidTr="00F14892" w:rsidR="00772588">
        <w:trPr>
          <w:trHeight w:val="49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Markovac Naš.,Osječka 28,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481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VIDAKOVIĆ MIJO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29.240,39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16.635,83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12.604,56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1.563,78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11.040,78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Valenovac</w:t>
            </w:r>
            <w:proofErr w:type="spellEnd"/>
            <w:r>
              <w:rPr>
                <w:rFonts w:cs="Arial" w:hAnsi="Arial" w:ascii="Arial"/>
                <w:color w:val="000000"/>
                <w:sz w:val="18"/>
                <w:szCs w:val="18"/>
              </w:rPr>
              <w:t>,Braće Radić 14,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795"/>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482</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VIDAKOVIĆ MIRJANAVALENOVAC,Braće Radić 14, FERIČANCI</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19.814,34</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14.048,36</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5.765,98</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715,36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5.050,62</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483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VIDAKOVIĆ ZORAN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13.196,61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7.662,72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5.533,89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686,56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4.847,33</w:t>
            </w:r>
          </w:p>
        </w:tc>
      </w:tr>
      <w:tr w:rsidTr="00F14892" w:rsidR="00772588">
        <w:trPr>
          <w:trHeight w:val="5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BOKŠIĆ LUG, Primorska 14,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484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VIDMAR MARIO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9.860,30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9.029,16</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831,14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103,12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728,02</w:t>
            </w:r>
          </w:p>
        </w:tc>
      </w:tr>
      <w:tr w:rsidTr="00F14892" w:rsidR="00772588">
        <w:trPr>
          <w:trHeight w:val="5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NAŠIČKO </w:t>
            </w:r>
            <w:proofErr w:type="spellStart"/>
            <w:r>
              <w:rPr>
                <w:rFonts w:cs="Arial" w:hAnsi="Arial" w:ascii="Arial"/>
                <w:color w:val="000000"/>
                <w:sz w:val="18"/>
                <w:szCs w:val="18"/>
              </w:rPr>
              <w:t>N.SELO</w:t>
            </w:r>
            <w:proofErr w:type="spellEnd"/>
            <w:r>
              <w:rPr>
                <w:rFonts w:cs="Arial" w:hAnsi="Arial" w:ascii="Arial"/>
                <w:color w:val="000000"/>
                <w:sz w:val="18"/>
                <w:szCs w:val="18"/>
              </w:rPr>
              <w:t>,Braće Radića 45,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485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VINCE LADISLAV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23.904,61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15.498,33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8.406,28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1.042,93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7.363,35</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Šaptinovci</w:t>
            </w:r>
            <w:proofErr w:type="spellEnd"/>
            <w:r>
              <w:rPr>
                <w:rFonts w:cs="Arial" w:hAnsi="Arial" w:ascii="Arial"/>
                <w:color w:val="000000"/>
                <w:sz w:val="18"/>
                <w:szCs w:val="18"/>
              </w:rPr>
              <w:t>,Radnička 47,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486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VINCELJ ANTUN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11.992,46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10.258,41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1.734,05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215,13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1.518,92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Pribiševci</w:t>
            </w:r>
            <w:proofErr w:type="spellEnd"/>
            <w:r>
              <w:rPr>
                <w:rFonts w:cs="Arial" w:hAnsi="Arial" w:ascii="Arial"/>
                <w:color w:val="000000"/>
                <w:sz w:val="18"/>
                <w:szCs w:val="18"/>
              </w:rPr>
              <w:t>,</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23,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487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VINKOVIĆ JOSIP</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17.993,01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12.473,63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5.519,38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684,76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4.834,62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Vinogradska 38,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488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VLAHOVIĆ DAMIR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36.653,26</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19.175,60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17.477,66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2.168,37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15.309,29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Makloševac</w:t>
            </w:r>
            <w:proofErr w:type="spellEnd"/>
            <w:r>
              <w:rPr>
                <w:rFonts w:cs="Arial" w:hAnsi="Arial" w:ascii="Arial"/>
                <w:color w:val="000000"/>
                <w:sz w:val="18"/>
                <w:szCs w:val="18"/>
              </w:rPr>
              <w:t>,</w:t>
            </w:r>
            <w:proofErr w:type="spellStart"/>
            <w:r>
              <w:rPr>
                <w:rFonts w:cs="Arial" w:hAnsi="Arial" w:ascii="Arial"/>
                <w:color w:val="000000"/>
                <w:sz w:val="18"/>
                <w:szCs w:val="18"/>
              </w:rPr>
              <w:t>M.Krleže</w:t>
            </w:r>
            <w:proofErr w:type="spellEnd"/>
            <w:r>
              <w:rPr>
                <w:rFonts w:cs="Arial" w:hAnsi="Arial" w:ascii="Arial"/>
                <w:color w:val="000000"/>
                <w:sz w:val="18"/>
                <w:szCs w:val="18"/>
              </w:rPr>
              <w:t xml:space="preserve"> 57,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489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VOJINOVIĆ ANTONELA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7.683,05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7.367,99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315,06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39,09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275,97</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KLOKOČEVCI, Našička 45,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490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VOJINOVIĆ ROLAND</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18.586,01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12.605,25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5.980,76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742,00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5.238,76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Klokočevci</w:t>
            </w:r>
            <w:proofErr w:type="spellEnd"/>
            <w:r>
              <w:rPr>
                <w:rFonts w:cs="Arial" w:hAnsi="Arial" w:ascii="Arial"/>
                <w:color w:val="000000"/>
                <w:sz w:val="18"/>
                <w:szCs w:val="18"/>
              </w:rPr>
              <w:t>,Našička 45,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491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VORKAPIĆ ZDRAVKO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129.971,73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129.971,73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16.124,94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113.846,79</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VIROVITICA,M. Jurić Zagorke 21, VIROVITICA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492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VRABAC IGOR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28.290,87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17.605,69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10.685,18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1.325,66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9.359,52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M.Gupca</w:t>
            </w:r>
            <w:proofErr w:type="spellEnd"/>
            <w:r>
              <w:rPr>
                <w:rFonts w:cs="Arial" w:hAnsi="Arial" w:ascii="Arial"/>
                <w:color w:val="000000"/>
                <w:sz w:val="18"/>
                <w:szCs w:val="18"/>
              </w:rPr>
              <w:t xml:space="preserve"> 64 A,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493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VRBAN GORAN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11.786,13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9.558,73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2.227,40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276,34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1.951,06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BUKVIČKA 9,SUŠINE,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494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VRBAN GORICA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6.868,04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6.794,03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74,01</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9,18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64,83</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SUŠINE, </w:t>
            </w:r>
            <w:proofErr w:type="spellStart"/>
            <w:r>
              <w:rPr>
                <w:rFonts w:cs="Arial" w:hAnsi="Arial" w:ascii="Arial"/>
                <w:color w:val="000000"/>
                <w:sz w:val="18"/>
                <w:szCs w:val="18"/>
              </w:rPr>
              <w:t>Bukvička</w:t>
            </w:r>
            <w:proofErr w:type="spellEnd"/>
            <w:r>
              <w:rPr>
                <w:rFonts w:cs="Arial" w:hAnsi="Arial" w:ascii="Arial"/>
                <w:color w:val="000000"/>
                <w:sz w:val="18"/>
                <w:szCs w:val="18"/>
              </w:rPr>
              <w:t xml:space="preserve"> 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495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VUK DANIJELA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20.662,84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14.607,32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6.055,52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751,28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5.304,24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BELJEVINA,Zelena 97,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496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VUKELIĆ SANJA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10.496,71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8.932,51</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1.564,20</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194,06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1.370,14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ZDENCI, Kolodvorska 61, ZDENCI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497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VUKIĆ DAMIR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164.922,24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164.922,24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20.461,08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144.461,16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FRANKOPANSKA 18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498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VUKOJA IVAN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16.347,72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12.697,97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3.649,75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452,81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3.196,94</w:t>
            </w:r>
          </w:p>
        </w:tc>
      </w:tr>
      <w:tr w:rsidTr="00F14892" w:rsidR="00772588">
        <w:trPr>
          <w:trHeight w:val="55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Teodorovac</w:t>
            </w:r>
            <w:proofErr w:type="spellEnd"/>
            <w:r>
              <w:rPr>
                <w:rFonts w:cs="Arial" w:hAnsi="Arial" w:ascii="Arial"/>
                <w:color w:val="000000"/>
                <w:sz w:val="18"/>
                <w:szCs w:val="18"/>
              </w:rPr>
              <w:t>,</w:t>
            </w:r>
            <w:proofErr w:type="spellStart"/>
            <w:r>
              <w:rPr>
                <w:rFonts w:cs="Arial" w:hAnsi="Arial" w:ascii="Arial"/>
                <w:color w:val="000000"/>
                <w:sz w:val="18"/>
                <w:szCs w:val="18"/>
              </w:rPr>
              <w:t>T.Pejačevića</w:t>
            </w:r>
            <w:proofErr w:type="spellEnd"/>
            <w:r>
              <w:rPr>
                <w:rFonts w:cs="Arial" w:hAnsi="Arial" w:ascii="Arial"/>
                <w:color w:val="000000"/>
                <w:sz w:val="18"/>
                <w:szCs w:val="18"/>
              </w:rPr>
              <w:t xml:space="preserve"> 79,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499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VUKOJA IVANA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5.204,37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2.433,95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2.770,42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343,71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2.426,71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 Zelena 105,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500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VUKOJA TOMISLAV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17.484,17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12.465,74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5.018,43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622,61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4.395,82</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TEODOROVAC,</w:t>
            </w:r>
            <w:proofErr w:type="spellStart"/>
            <w:r>
              <w:rPr>
                <w:rFonts w:cs="Arial" w:hAnsi="Arial" w:ascii="Arial"/>
                <w:color w:val="000000"/>
                <w:sz w:val="18"/>
                <w:szCs w:val="18"/>
              </w:rPr>
              <w:t>T.Pejačevića</w:t>
            </w:r>
            <w:proofErr w:type="spellEnd"/>
            <w:r>
              <w:rPr>
                <w:rFonts w:cs="Arial" w:hAnsi="Arial" w:ascii="Arial"/>
                <w:color w:val="000000"/>
                <w:sz w:val="18"/>
                <w:szCs w:val="18"/>
              </w:rPr>
              <w:t xml:space="preserve"> 79,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501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VUZEM ANTONIO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45.761,45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20.487,19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25.274,26</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3.135,65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22.138,61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K.Zvonimira</w:t>
            </w:r>
            <w:proofErr w:type="spellEnd"/>
            <w:r>
              <w:rPr>
                <w:rFonts w:cs="Arial" w:hAnsi="Arial" w:ascii="Arial"/>
                <w:color w:val="000000"/>
                <w:sz w:val="18"/>
                <w:szCs w:val="18"/>
              </w:rPr>
              <w:t xml:space="preserve"> 1A,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502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VUZEM VIKTORIO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13.686,79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10.576,65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3.110,14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385,86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2.724,28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PRIBIŠEVCI,</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88,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503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WOLF ANČICA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20.816,71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13.388,02</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7.428,69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921,64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6.507,05</w:t>
            </w:r>
          </w:p>
        </w:tc>
      </w:tr>
      <w:tr w:rsidTr="00F14892" w:rsidR="00772588">
        <w:trPr>
          <w:trHeight w:val="34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Radnička 15,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615"/>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504</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WOLF </w:t>
            </w:r>
            <w:proofErr w:type="spellStart"/>
            <w:r>
              <w:rPr>
                <w:rFonts w:cs="Arial" w:hAnsi="Arial" w:ascii="Arial"/>
                <w:color w:val="000000"/>
                <w:sz w:val="18"/>
                <w:szCs w:val="18"/>
              </w:rPr>
              <w:t>ZLATKORadnička</w:t>
            </w:r>
            <w:proofErr w:type="spellEnd"/>
            <w:r>
              <w:rPr>
                <w:rFonts w:cs="Arial" w:hAnsi="Arial" w:ascii="Arial"/>
                <w:color w:val="000000"/>
                <w:sz w:val="18"/>
                <w:szCs w:val="18"/>
              </w:rPr>
              <w:t xml:space="preserve"> 15, ĐURĐENOVAC</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19.199,33</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12.780,39</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6.418,94</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796,37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5.622,57</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505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ZIDAR MIRKO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26.977,60</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12.059,05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14.918,55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1.850,87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13.067,68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J.J.Strossmay.35,</w:t>
            </w:r>
            <w:proofErr w:type="spellStart"/>
            <w:r>
              <w:rPr>
                <w:rFonts w:cs="Arial" w:hAnsi="Arial" w:ascii="Arial"/>
                <w:color w:val="000000"/>
                <w:sz w:val="18"/>
                <w:szCs w:val="18"/>
              </w:rPr>
              <w:t>Bokšić</w:t>
            </w:r>
            <w:proofErr w:type="spellEnd"/>
            <w:r>
              <w:rPr>
                <w:rFonts w:cs="Arial" w:hAnsi="Arial" w:ascii="Arial"/>
                <w:color w:val="000000"/>
                <w:sz w:val="18"/>
                <w:szCs w:val="18"/>
              </w:rPr>
              <w:t>,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506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ZLOSA MIRJANA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18.601,23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12.309,14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6.292,09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780,63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5.511,46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Vinogradska 56,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507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ZUBAK NADA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17.959,37</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12.328,40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5.630,97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698,61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4.932,36</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PRIBIŠEVCI,</w:t>
            </w:r>
            <w:proofErr w:type="spellStart"/>
            <w:r>
              <w:rPr>
                <w:rFonts w:cs="Arial" w:hAnsi="Arial" w:ascii="Arial"/>
                <w:color w:val="000000"/>
                <w:sz w:val="18"/>
                <w:szCs w:val="18"/>
              </w:rPr>
              <w:t>M.Gupca</w:t>
            </w:r>
            <w:proofErr w:type="spellEnd"/>
            <w:r>
              <w:rPr>
                <w:rFonts w:cs="Arial" w:hAnsi="Arial" w:ascii="Arial"/>
                <w:color w:val="000000"/>
                <w:sz w:val="18"/>
                <w:szCs w:val="18"/>
              </w:rPr>
              <w:t xml:space="preserve"> 44,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508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ZUZJAK KREŠIMIR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11.218,89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9.037,87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2.181,02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270,59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1.910,43</w:t>
            </w:r>
          </w:p>
        </w:tc>
      </w:tr>
      <w:tr w:rsidTr="00F14892" w:rsidR="00772588">
        <w:trPr>
          <w:trHeight w:val="33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DUNAVSKA 9,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509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ŽAGAR GORAN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10.515,41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9.388,17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1.127,24</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139,85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987,39</w:t>
            </w:r>
          </w:p>
        </w:tc>
      </w:tr>
      <w:tr w:rsidTr="00F14892" w:rsidR="00772588">
        <w:trPr>
          <w:trHeight w:val="5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BOKŠIĆ LUG, Braće Radića 8,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510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ŽAGAR SILVIJA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41.607,73</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17.786,70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23.821,03</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2.955,36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20.865,67</w:t>
            </w:r>
          </w:p>
        </w:tc>
      </w:tr>
      <w:tr w:rsidTr="00F14892" w:rsidR="00772588">
        <w:trPr>
          <w:trHeight w:val="54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BOKŠIĆ LUG,</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27,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511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ŽGELA DANIJEL</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92.202,32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39.123,80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53.078,52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6.585,19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46.493,33</w:t>
            </w:r>
          </w:p>
        </w:tc>
      </w:tr>
      <w:tr w:rsidTr="00F14892" w:rsidR="00772588">
        <w:trPr>
          <w:trHeight w:val="52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NAŠIČKO </w:t>
            </w:r>
            <w:proofErr w:type="spellStart"/>
            <w:r>
              <w:rPr>
                <w:rFonts w:cs="Arial" w:hAnsi="Arial" w:ascii="Arial"/>
                <w:color w:val="000000"/>
                <w:sz w:val="18"/>
                <w:szCs w:val="18"/>
              </w:rPr>
              <w:t>N.SELO</w:t>
            </w:r>
            <w:proofErr w:type="spellEnd"/>
            <w:r>
              <w:rPr>
                <w:rFonts w:cs="Arial" w:hAnsi="Arial" w:ascii="Arial"/>
                <w:color w:val="000000"/>
                <w:sz w:val="18"/>
                <w:szCs w:val="18"/>
              </w:rPr>
              <w:t xml:space="preserve">, </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28 ,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512</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ŽIC ERNEST</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9.776,24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9.242,99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533,25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66,16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467,09</w:t>
            </w: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44, NAŠICE</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513</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ŽIGIĆ DANIJEL</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18.616,29</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12.815,64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5.800,65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719,66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5.080,99</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M.Gupca</w:t>
            </w:r>
            <w:proofErr w:type="spellEnd"/>
            <w:r>
              <w:rPr>
                <w:rFonts w:cs="Arial" w:hAnsi="Arial" w:ascii="Arial"/>
                <w:color w:val="000000"/>
                <w:sz w:val="18"/>
                <w:szCs w:val="18"/>
              </w:rPr>
              <w:t xml:space="preserve"> 91,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514</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ŽIGIĆ DRAGUTIN</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24.413,71</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16.079,79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8.333,92</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1.033,95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7.299,97</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M.Gupca</w:t>
            </w:r>
            <w:proofErr w:type="spellEnd"/>
            <w:r>
              <w:rPr>
                <w:rFonts w:cs="Arial" w:hAnsi="Arial" w:ascii="Arial"/>
                <w:color w:val="000000"/>
                <w:sz w:val="18"/>
                <w:szCs w:val="18"/>
              </w:rPr>
              <w:t xml:space="preserve"> 91, DONJA MOTIČINA</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515</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ŽIGIĆ MARKO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9.717,25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9.228,00</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489,25</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60,70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428,55</w:t>
            </w:r>
          </w:p>
        </w:tc>
      </w:tr>
      <w:tr w:rsidTr="00F14892" w:rsidR="00772588">
        <w:trPr>
          <w:trHeight w:val="75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ĐURĐENOVAC, Ivana Mažuranića 2,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516</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ŽIHA BOŽIDAR</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24.536,32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15.796,14</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8.740,18</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1.084,35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7.655,83</w:t>
            </w:r>
          </w:p>
        </w:tc>
      </w:tr>
      <w:tr w:rsidTr="00F14892" w:rsidR="00772588">
        <w:trPr>
          <w:trHeight w:val="33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4" w:color="auto" w:val="single"/>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D.Pejačević</w:t>
            </w:r>
            <w:proofErr w:type="spellEnd"/>
            <w:r>
              <w:rPr>
                <w:rFonts w:cs="Arial" w:hAnsi="Arial" w:ascii="Arial"/>
                <w:color w:val="000000"/>
                <w:sz w:val="18"/>
                <w:szCs w:val="18"/>
              </w:rPr>
              <w:t xml:space="preserve"> 151, FERIČANCI</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15"/>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517</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ŽIVADINOVIĆ HRVOJE</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15.268,88</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10.766,79</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4.502,09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558,55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3.943,54</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Bokšić</w:t>
            </w:r>
            <w:proofErr w:type="spellEnd"/>
            <w:r>
              <w:rPr>
                <w:rFonts w:cs="Arial" w:hAnsi="Arial" w:ascii="Arial"/>
                <w:color w:val="000000"/>
                <w:sz w:val="18"/>
                <w:szCs w:val="18"/>
              </w:rPr>
              <w:t>,Osječka 39,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27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518</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ŽNIDAREC KRUNOSLAV</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65.411,72</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21.837,03</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43.574,69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5.406,09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38.168,60</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BELJEVINA,</w:t>
            </w:r>
            <w:proofErr w:type="spellStart"/>
            <w:r>
              <w:rPr>
                <w:rFonts w:cs="Arial" w:hAnsi="Arial" w:ascii="Arial"/>
                <w:color w:val="000000"/>
                <w:sz w:val="18"/>
                <w:szCs w:val="18"/>
              </w:rPr>
              <w:t>B.Radića</w:t>
            </w:r>
            <w:proofErr w:type="spellEnd"/>
            <w:r>
              <w:rPr>
                <w:rFonts w:cs="Arial" w:hAnsi="Arial" w:ascii="Arial"/>
                <w:color w:val="000000"/>
                <w:sz w:val="18"/>
                <w:szCs w:val="18"/>
              </w:rPr>
              <w:t xml:space="preserve"> 36, </w:t>
            </w:r>
            <w:r>
              <w:rPr>
                <w:rFonts w:cs="Arial" w:hAnsi="Arial" w:ascii="Arial"/>
                <w:color w:val="000000"/>
                <w:sz w:val="18"/>
                <w:szCs w:val="18"/>
              </w:rPr>
              <w:lastRenderedPageBreak/>
              <w:t>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lastRenderedPageBreak/>
              <w:t>519</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ŽUGEC DARIO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14.257,34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10.535,25</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3.722,09</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461,78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3.260,31</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proofErr w:type="spellStart"/>
            <w:r>
              <w:rPr>
                <w:rFonts w:cs="Arial" w:hAnsi="Arial" w:ascii="Arial"/>
                <w:color w:val="000000"/>
                <w:sz w:val="18"/>
                <w:szCs w:val="18"/>
              </w:rPr>
              <w:t>Beljevina</w:t>
            </w:r>
            <w:proofErr w:type="spellEnd"/>
            <w:r>
              <w:rPr>
                <w:rFonts w:cs="Arial" w:hAnsi="Arial" w:ascii="Arial"/>
                <w:color w:val="000000"/>
                <w:sz w:val="18"/>
                <w:szCs w:val="18"/>
              </w:rPr>
              <w:t>,Zelena 111,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520</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ŽUGEC MARIO</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8.081,95</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7.485,88</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596,07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73,95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522,12</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BELJEVINA, Zelena 111,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521</w:t>
            </w: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ŽUŽANIĆ VESNA</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10.013,24</w:t>
            </w:r>
          </w:p>
        </w:tc>
        <w:tc>
          <w:tcPr>
            <w:tcW w:type="dxa" w:w="1559"/>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8.591,47</w:t>
            </w:r>
          </w:p>
        </w:tc>
        <w:tc>
          <w:tcPr>
            <w:tcW w:type="dxa" w:w="1560"/>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1.421,77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176,39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1.245,38</w:t>
            </w:r>
          </w:p>
        </w:tc>
      </w:tr>
      <w:tr w:rsidTr="00F14892" w:rsidR="00772588">
        <w:trPr>
          <w:trHeight w:val="51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FRANKOPANSKA 5, ĐURĐENOVAC</w:t>
            </w: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750"/>
        </w:trPr>
        <w:tc>
          <w:tcPr>
            <w:tcW w:type="dxa" w:w="627"/>
            <w:tcBorders>
              <w:top w:val="nil"/>
              <w:left w:space="0" w:sz="8" w:color="000000" w:val="single"/>
              <w:bottom w:space="0" w:sz="8" w:color="000000" w:val="single"/>
              <w:right w:val="nil"/>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522</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MARIJA PATAČA ĐURĐENOVAC DORE PEJAČEVIĆ 6</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99.927,72</w:t>
            </w:r>
          </w:p>
        </w:tc>
        <w:tc>
          <w:tcPr>
            <w:tcW w:type="dxa" w:w="1559"/>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w:t>
            </w:r>
          </w:p>
        </w:tc>
        <w:tc>
          <w:tcPr>
            <w:tcW w:type="dxa" w:w="1560"/>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99.927,72</w:t>
            </w:r>
          </w:p>
        </w:tc>
        <w:tc>
          <w:tcPr>
            <w:tcW w:type="dxa" w:w="1417"/>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12.397,53   </w:t>
            </w:r>
          </w:p>
        </w:tc>
        <w:tc>
          <w:tcPr>
            <w:tcW w:type="dxa" w:w="1418"/>
            <w:tcBorders>
              <w:top w:val="nil"/>
              <w:left w:val="nil"/>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87.530,19</w:t>
            </w:r>
          </w:p>
        </w:tc>
      </w:tr>
      <w:tr w:rsidTr="00F14892" w:rsidR="00772588">
        <w:trPr>
          <w:trHeight w:val="300"/>
        </w:trPr>
        <w:tc>
          <w:tcPr>
            <w:tcW w:type="dxa" w:w="627"/>
            <w:vMerge w:val="restart"/>
            <w:tcBorders>
              <w:top w:val="nil"/>
              <w:left w:space="0" w:sz="8" w:color="000000" w:val="single"/>
              <w:bottom w:space="0" w:sz="8" w:color="000000" w:val="single"/>
              <w:right w:space="0" w:sz="8" w:color="000000" w:val="single"/>
            </w:tcBorders>
            <w:hideMark/>
          </w:tcPr>
          <w:p w:rsidRDefault="00772588" w:rsidP="00F14892" w:rsidR="00772588">
            <w:pPr>
              <w:tabs>
                <w:tab w:pos="708" w:val="left"/>
              </w:tabs>
              <w:suppressAutoHyphens/>
              <w:jc w:val="center"/>
              <w:rPr>
                <w:rFonts w:cs="Arial" w:hAnsi="Arial" w:ascii="Arial"/>
                <w:color w:val="000000"/>
                <w:kern w:val="2"/>
                <w:sz w:val="18"/>
                <w:szCs w:val="18"/>
                <w:lang w:eastAsia="ar-SA"/>
              </w:rPr>
            </w:pPr>
            <w:r>
              <w:rPr>
                <w:rFonts w:cs="Arial" w:hAnsi="Arial" w:ascii="Arial"/>
                <w:color w:val="000000"/>
                <w:sz w:val="18"/>
                <w:szCs w:val="18"/>
              </w:rPr>
              <w:t>523</w:t>
            </w:r>
          </w:p>
        </w:tc>
        <w:tc>
          <w:tcPr>
            <w:tcW w:type="dxa" w:w="1935"/>
            <w:vAlign w:val="bottom"/>
            <w:hideMark/>
          </w:tcPr>
          <w:p w:rsidRDefault="00772588" w:rsidP="00F14892" w:rsidR="00772588">
            <w:pPr>
              <w:tabs>
                <w:tab w:pos="708" w:val="left"/>
              </w:tabs>
              <w:suppressAutoHyphens/>
              <w:rPr>
                <w:rFonts w:cs="Arial" w:hAnsi="Arial" w:ascii="Arial"/>
                <w:b/>
                <w:bCs/>
                <w:color w:val="000000"/>
                <w:kern w:val="2"/>
                <w:sz w:val="18"/>
                <w:szCs w:val="18"/>
                <w:lang w:eastAsia="ar-SA"/>
              </w:rPr>
            </w:pPr>
            <w:r>
              <w:rPr>
                <w:rFonts w:cs="Arial" w:hAnsi="Arial" w:ascii="Arial"/>
                <w:b/>
                <w:bCs/>
                <w:color w:val="000000"/>
                <w:sz w:val="18"/>
                <w:szCs w:val="18"/>
              </w:rPr>
              <w:t>AORPS</w:t>
            </w:r>
          </w:p>
        </w:tc>
        <w:tc>
          <w:tcPr>
            <w:tcW w:type="dxa" w:w="1559"/>
            <w:vMerge w:val="restart"/>
            <w:tcBorders>
              <w:top w:val="nil"/>
              <w:left w:space="0" w:sz="8" w:color="000000" w:val="single"/>
              <w:bottom w:val="nil"/>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w:t>
            </w:r>
          </w:p>
        </w:tc>
        <w:tc>
          <w:tcPr>
            <w:tcW w:type="dxa" w:w="1559"/>
            <w:vMerge w:val="restart"/>
            <w:tcBorders>
              <w:top w:val="nil"/>
              <w:left w:space="0" w:sz="8" w:color="000000" w:val="single"/>
              <w:bottom w:val="nil"/>
              <w:right w:space="0" w:sz="8" w:color="000000" w:val="single"/>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w:t>
            </w:r>
          </w:p>
        </w:tc>
        <w:tc>
          <w:tcPr>
            <w:tcW w:type="dxa" w:w="1560"/>
            <w:vMerge w:val="restart"/>
            <w:tcBorders>
              <w:top w:val="nil"/>
              <w:left w:space="0" w:sz="8" w:color="000000" w:val="single"/>
              <w:bottom w:val="nil"/>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6.318.160,47</w:t>
            </w:r>
          </w:p>
        </w:tc>
        <w:tc>
          <w:tcPr>
            <w:tcW w:type="dxa" w:w="1417"/>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 xml:space="preserve">783.871,06   </w:t>
            </w:r>
          </w:p>
        </w:tc>
        <w:tc>
          <w:tcPr>
            <w:tcW w:type="dxa" w:w="1418"/>
            <w:vMerge w:val="restart"/>
            <w:tcBorders>
              <w:top w:val="nil"/>
              <w:left w:space="0" w:sz="8" w:color="000000" w:val="single"/>
              <w:bottom w:space="0" w:sz="8" w:color="000000" w:val="single"/>
              <w:right w:space="0" w:sz="8" w:color="000000" w:val="single"/>
            </w:tcBorders>
            <w:vAlign w:val="bottom"/>
            <w:hideMark/>
          </w:tcPr>
          <w:p w:rsidRDefault="00772588" w:rsidP="00F14892" w:rsidR="00772588">
            <w:pPr>
              <w:tabs>
                <w:tab w:pos="708" w:val="left"/>
              </w:tabs>
              <w:suppressAutoHyphens/>
              <w:jc w:val="right"/>
              <w:rPr>
                <w:rFonts w:cs="Arial" w:hAnsi="Arial" w:ascii="Arial"/>
                <w:color w:val="000000"/>
                <w:kern w:val="2"/>
                <w:sz w:val="18"/>
                <w:szCs w:val="18"/>
                <w:lang w:eastAsia="ar-SA"/>
              </w:rPr>
            </w:pPr>
            <w:r>
              <w:rPr>
                <w:rFonts w:cs="Arial" w:hAnsi="Arial" w:ascii="Arial"/>
                <w:color w:val="000000"/>
                <w:sz w:val="18"/>
                <w:szCs w:val="18"/>
              </w:rPr>
              <w:t>5.534.289,41</w:t>
            </w:r>
          </w:p>
        </w:tc>
      </w:tr>
      <w:tr w:rsidTr="00F14892" w:rsidR="00772588">
        <w:trPr>
          <w:trHeight w:val="270"/>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xml:space="preserve">Zagreb, </w:t>
            </w:r>
            <w:proofErr w:type="spellStart"/>
            <w:r>
              <w:rPr>
                <w:rFonts w:cs="Arial" w:hAnsi="Arial" w:ascii="Arial"/>
                <w:color w:val="000000"/>
                <w:sz w:val="18"/>
                <w:szCs w:val="18"/>
              </w:rPr>
              <w:t>Frankopanska</w:t>
            </w:r>
            <w:proofErr w:type="spellEnd"/>
            <w:r>
              <w:rPr>
                <w:rFonts w:cs="Arial" w:hAnsi="Arial" w:ascii="Arial"/>
                <w:color w:val="000000"/>
                <w:sz w:val="18"/>
                <w:szCs w:val="18"/>
              </w:rPr>
              <w:t xml:space="preserve"> 11,</w:t>
            </w:r>
          </w:p>
        </w:tc>
        <w:tc>
          <w:tcPr>
            <w:tcW w:type="dxa" w:w="1559"/>
            <w:vMerge/>
            <w:tcBorders>
              <w:top w:val="nil"/>
              <w:left w:space="0" w:sz="8" w:color="000000" w:val="single"/>
              <w:bottom w:val="nil"/>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val="nil"/>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val="nil"/>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15"/>
        </w:trPr>
        <w:tc>
          <w:tcPr>
            <w:tcW w:type="dxa" w:w="62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935"/>
            <w:tcBorders>
              <w:top w:val="nil"/>
              <w:left w:val="nil"/>
              <w:bottom w:space="0" w:sz="8" w:color="000000" w:val="single"/>
              <w:right w:val="nil"/>
            </w:tcBorders>
            <w:vAlign w:val="bottom"/>
            <w:hideMark/>
          </w:tcPr>
          <w:p w:rsidRDefault="00772588" w:rsidP="00F14892" w:rsidR="00772588">
            <w:pPr>
              <w:rPr>
                <w:sz w:val="20"/>
                <w:szCs w:val="20"/>
              </w:rPr>
            </w:pPr>
          </w:p>
        </w:tc>
        <w:tc>
          <w:tcPr>
            <w:tcW w:type="dxa" w:w="1559"/>
            <w:vMerge/>
            <w:tcBorders>
              <w:top w:val="nil"/>
              <w:left w:space="0" w:sz="8" w:color="000000" w:val="single"/>
              <w:bottom w:val="nil"/>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59"/>
            <w:vMerge/>
            <w:tcBorders>
              <w:top w:val="nil"/>
              <w:left w:space="0" w:sz="8" w:color="000000" w:val="single"/>
              <w:bottom w:val="nil"/>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560"/>
            <w:vMerge/>
            <w:tcBorders>
              <w:top w:val="nil"/>
              <w:left w:space="0" w:sz="8" w:color="000000" w:val="single"/>
              <w:bottom w:val="nil"/>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7"/>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c>
          <w:tcPr>
            <w:tcW w:type="dxa" w:w="1418"/>
            <w:vMerge/>
            <w:tcBorders>
              <w:top w:val="nil"/>
              <w:left w:space="0" w:sz="8" w:color="000000" w:val="single"/>
              <w:bottom w:space="0" w:sz="8" w:color="000000" w:val="single"/>
              <w:right w:space="0" w:sz="8" w:color="000000" w:val="single"/>
            </w:tcBorders>
            <w:vAlign w:val="center"/>
            <w:hideMark/>
          </w:tcPr>
          <w:p w:rsidRDefault="00772588" w:rsidP="00F14892" w:rsidR="00772588">
            <w:pPr>
              <w:rPr>
                <w:rFonts w:cs="Arial" w:hAnsi="Arial" w:ascii="Arial"/>
                <w:color w:val="000000"/>
                <w:kern w:val="2"/>
                <w:sz w:val="18"/>
                <w:szCs w:val="18"/>
                <w:lang w:eastAsia="ar-SA"/>
              </w:rPr>
            </w:pPr>
          </w:p>
        </w:tc>
      </w:tr>
      <w:tr w:rsidTr="00F14892" w:rsidR="00772588">
        <w:trPr>
          <w:trHeight w:val="315"/>
        </w:trPr>
        <w:tc>
          <w:tcPr>
            <w:tcW w:type="dxa" w:w="627"/>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rPr>
                <w:rFonts w:cs="Arial" w:hAnsi="Arial" w:ascii="Arial"/>
                <w:color w:val="000000"/>
                <w:kern w:val="2"/>
                <w:sz w:val="18"/>
                <w:szCs w:val="18"/>
                <w:lang w:eastAsia="ar-SA"/>
              </w:rPr>
            </w:pPr>
            <w:r>
              <w:rPr>
                <w:rFonts w:cs="Arial" w:hAnsi="Arial" w:ascii="Arial"/>
                <w:color w:val="000000"/>
                <w:sz w:val="18"/>
                <w:szCs w:val="18"/>
              </w:rPr>
              <w:t> </w:t>
            </w:r>
          </w:p>
        </w:tc>
        <w:tc>
          <w:tcPr>
            <w:tcW w:type="dxa" w:w="1935"/>
            <w:tcBorders>
              <w:top w:val="nil"/>
              <w:left w:space="0" w:sz="8" w:color="000000" w:val="single"/>
              <w:bottom w:space="0" w:sz="8" w:color="000000" w:val="single"/>
              <w:right w:val="nil"/>
            </w:tcBorders>
            <w:vAlign w:val="bottom"/>
            <w:hideMark/>
          </w:tcPr>
          <w:p w:rsidRDefault="00772588" w:rsidP="00F14892" w:rsidR="00772588">
            <w:pPr>
              <w:tabs>
                <w:tab w:pos="708" w:val="left"/>
              </w:tabs>
              <w:suppressAutoHyphens/>
              <w:jc w:val="right"/>
              <w:rPr>
                <w:rFonts w:cs="Arial" w:hAnsi="Arial" w:ascii="Arial"/>
                <w:b/>
                <w:bCs/>
                <w:color w:val="000000"/>
                <w:kern w:val="2"/>
                <w:sz w:val="18"/>
                <w:szCs w:val="18"/>
                <w:lang w:eastAsia="ar-SA"/>
              </w:rPr>
            </w:pPr>
            <w:r>
              <w:rPr>
                <w:rFonts w:cs="Arial" w:hAnsi="Arial" w:ascii="Arial"/>
                <w:b/>
                <w:bCs/>
                <w:color w:val="000000"/>
                <w:sz w:val="18"/>
                <w:szCs w:val="18"/>
              </w:rPr>
              <w:t>UKUPNO</w:t>
            </w:r>
          </w:p>
        </w:tc>
        <w:tc>
          <w:tcPr>
            <w:tcW w:type="dxa" w:w="1559"/>
            <w:tcBorders>
              <w:top w:space="0" w:sz="8" w:color="auto" w:val="single"/>
              <w:left w:space="0" w:sz="8" w:color="auto" w:val="single"/>
              <w:bottom w:space="0" w:sz="8" w:color="auto" w:val="single"/>
              <w:right w:space="0" w:sz="8" w:color="auto" w:val="single"/>
            </w:tcBorders>
            <w:noWrap/>
            <w:vAlign w:val="bottom"/>
            <w:hideMark/>
          </w:tcPr>
          <w:p w:rsidRDefault="00772588" w:rsidP="00F14892" w:rsidR="00772588">
            <w:pPr>
              <w:tabs>
                <w:tab w:pos="708" w:val="left"/>
              </w:tabs>
              <w:suppressAutoHyphens/>
              <w:jc w:val="right"/>
              <w:rPr>
                <w:b/>
                <w:bCs/>
                <w:color w:val="000000"/>
                <w:kern w:val="2"/>
                <w:lang w:eastAsia="ar-SA"/>
              </w:rPr>
            </w:pPr>
            <w:r>
              <w:rPr>
                <w:b/>
                <w:bCs/>
                <w:color w:val="000000"/>
              </w:rPr>
              <w:t>11.244.037,58</w:t>
            </w:r>
          </w:p>
        </w:tc>
        <w:tc>
          <w:tcPr>
            <w:tcW w:type="dxa" w:w="1559"/>
            <w:tcBorders>
              <w:top w:space="0" w:sz="8" w:color="auto" w:val="single"/>
              <w:left w:val="nil"/>
              <w:bottom w:space="0" w:sz="8" w:color="auto" w:val="single"/>
              <w:right w:space="0" w:sz="8" w:color="auto" w:val="single"/>
            </w:tcBorders>
            <w:noWrap/>
            <w:vAlign w:val="bottom"/>
            <w:hideMark/>
          </w:tcPr>
          <w:p w:rsidRDefault="00772588" w:rsidP="00F14892" w:rsidR="00772588">
            <w:pPr>
              <w:tabs>
                <w:tab w:pos="708" w:val="left"/>
              </w:tabs>
              <w:suppressAutoHyphens/>
              <w:jc w:val="right"/>
              <w:rPr>
                <w:b/>
                <w:bCs/>
                <w:color w:val="000000"/>
                <w:kern w:val="2"/>
                <w:lang w:eastAsia="ar-SA"/>
              </w:rPr>
            </w:pPr>
            <w:r>
              <w:rPr>
                <w:b/>
                <w:bCs/>
                <w:color w:val="000000"/>
              </w:rPr>
              <w:t>6.318.160,47</w:t>
            </w:r>
          </w:p>
        </w:tc>
        <w:tc>
          <w:tcPr>
            <w:tcW w:type="dxa" w:w="1560"/>
            <w:tcBorders>
              <w:top w:space="0" w:sz="8" w:color="auto" w:val="single"/>
              <w:left w:val="nil"/>
              <w:bottom w:space="0" w:sz="8" w:color="auto" w:val="single"/>
              <w:right w:space="0" w:sz="8" w:color="auto" w:val="single"/>
            </w:tcBorders>
            <w:noWrap/>
            <w:vAlign w:val="bottom"/>
            <w:hideMark/>
          </w:tcPr>
          <w:p w:rsidRDefault="00772588" w:rsidP="00F14892" w:rsidR="00772588">
            <w:pPr>
              <w:tabs>
                <w:tab w:pos="708" w:val="left"/>
              </w:tabs>
              <w:suppressAutoHyphens/>
              <w:jc w:val="right"/>
              <w:rPr>
                <w:b/>
                <w:bCs/>
                <w:color w:val="000000"/>
                <w:kern w:val="2"/>
                <w:lang w:eastAsia="ar-SA"/>
              </w:rPr>
            </w:pPr>
            <w:r>
              <w:rPr>
                <w:b/>
                <w:bCs/>
                <w:color w:val="000000"/>
              </w:rPr>
              <w:t>11.244.037,58</w:t>
            </w:r>
          </w:p>
        </w:tc>
        <w:tc>
          <w:tcPr>
            <w:tcW w:type="dxa" w:w="1417"/>
            <w:tcBorders>
              <w:top w:val="nil"/>
              <w:left w:val="nil"/>
              <w:bottom w:space="0" w:sz="8" w:color="auto" w:val="single"/>
              <w:right w:space="0" w:sz="8" w:color="auto" w:val="single"/>
            </w:tcBorders>
            <w:noWrap/>
            <w:vAlign w:val="bottom"/>
            <w:hideMark/>
          </w:tcPr>
          <w:p w:rsidRDefault="00772588" w:rsidP="00F14892" w:rsidR="00772588">
            <w:pPr>
              <w:tabs>
                <w:tab w:pos="708" w:val="left"/>
              </w:tabs>
              <w:suppressAutoHyphens/>
              <w:jc w:val="right"/>
              <w:rPr>
                <w:b/>
                <w:bCs/>
                <w:color w:val="000000"/>
                <w:kern w:val="2"/>
                <w:lang w:eastAsia="ar-SA"/>
              </w:rPr>
            </w:pPr>
            <w:r>
              <w:rPr>
                <w:b/>
                <w:bCs/>
                <w:color w:val="000000"/>
              </w:rPr>
              <w:t xml:space="preserve">1.395.000,00   </w:t>
            </w:r>
          </w:p>
        </w:tc>
        <w:tc>
          <w:tcPr>
            <w:tcW w:type="dxa" w:w="1418"/>
            <w:tcBorders>
              <w:top w:val="nil"/>
              <w:left w:val="nil"/>
              <w:bottom w:space="0" w:sz="8" w:color="auto" w:val="single"/>
              <w:right w:space="0" w:sz="8" w:color="auto" w:val="single"/>
            </w:tcBorders>
            <w:noWrap/>
            <w:vAlign w:val="bottom"/>
            <w:hideMark/>
          </w:tcPr>
          <w:p w:rsidRDefault="00772588" w:rsidP="00F14892" w:rsidR="00772588">
            <w:pPr>
              <w:tabs>
                <w:tab w:pos="708" w:val="left"/>
              </w:tabs>
              <w:suppressAutoHyphens/>
              <w:jc w:val="right"/>
              <w:rPr>
                <w:b/>
                <w:bCs/>
                <w:color w:val="000000"/>
                <w:kern w:val="2"/>
                <w:lang w:eastAsia="ar-SA"/>
              </w:rPr>
            </w:pPr>
            <w:r>
              <w:rPr>
                <w:b/>
                <w:bCs/>
                <w:color w:val="000000"/>
              </w:rPr>
              <w:t>9.849.037,58</w:t>
            </w:r>
          </w:p>
        </w:tc>
      </w:tr>
    </w:tbl>
    <w:p w:rsidRDefault="004F79F8" w:rsidP="00EB2BE6" w:rsidR="004F79F8" w:rsidRPr="004F79F8">
      <w:pPr>
        <w:pStyle w:val="Bezproreda"/>
        <w:jc w:val="both"/>
        <w:rPr>
          <w:rFonts w:hAnsi="Times New Roman" w:ascii="Times New Roman"/>
          <w:sz w:val="24"/>
          <w:szCs w:val="24"/>
        </w:rPr>
      </w:pPr>
    </w:p>
    <w:p w:rsidRDefault="00867923" w:rsidP="004F79F8" w:rsidR="004F79F8" w:rsidRPr="004F79F8">
      <w:pPr>
        <w:pStyle w:val="Bezproreda"/>
        <w:jc w:val="both"/>
        <w:rPr>
          <w:rFonts w:hAnsi="Times New Roman" w:ascii="Times New Roman"/>
          <w:sz w:val="24"/>
          <w:szCs w:val="24"/>
        </w:rPr>
      </w:pPr>
      <w:r>
        <w:rPr>
          <w:rFonts w:hAnsi="Times New Roman" w:ascii="Times New Roman"/>
          <w:sz w:val="24"/>
          <w:szCs w:val="24"/>
        </w:rPr>
        <w:tab/>
        <w:t xml:space="preserve">Stečajna upraviteljica predložila je </w:t>
      </w:r>
      <w:r w:rsidR="004F79F8" w:rsidRPr="004F79F8">
        <w:rPr>
          <w:rFonts w:hAnsi="Times New Roman" w:ascii="Times New Roman"/>
          <w:sz w:val="24"/>
          <w:szCs w:val="24"/>
        </w:rPr>
        <w:t>zaključenje st</w:t>
      </w:r>
      <w:r>
        <w:rPr>
          <w:rFonts w:hAnsi="Times New Roman" w:ascii="Times New Roman"/>
          <w:sz w:val="24"/>
          <w:szCs w:val="24"/>
        </w:rPr>
        <w:t xml:space="preserve">ečajnog </w:t>
      </w:r>
      <w:r w:rsidR="004F79F8" w:rsidRPr="004F79F8">
        <w:rPr>
          <w:rFonts w:hAnsi="Times New Roman" w:ascii="Times New Roman"/>
          <w:sz w:val="24"/>
          <w:szCs w:val="24"/>
        </w:rPr>
        <w:t>postupka sukladno čl. 196 SZ.</w:t>
      </w:r>
    </w:p>
    <w:p w:rsidRDefault="004F79F8" w:rsidP="004F79F8" w:rsidR="004F79F8" w:rsidRPr="004F79F8">
      <w:pPr>
        <w:pStyle w:val="Bezproreda"/>
        <w:jc w:val="both"/>
        <w:rPr>
          <w:rFonts w:hAnsi="Times New Roman" w:ascii="Times New Roman"/>
          <w:sz w:val="24"/>
          <w:szCs w:val="24"/>
        </w:rPr>
      </w:pPr>
      <w:r w:rsidRPr="004F79F8">
        <w:rPr>
          <w:rFonts w:hAnsi="Times New Roman" w:ascii="Times New Roman"/>
          <w:sz w:val="24"/>
          <w:szCs w:val="24"/>
        </w:rPr>
        <w:tab/>
      </w:r>
      <w:r w:rsidRPr="004F79F8">
        <w:rPr>
          <w:rFonts w:hAnsi="Times New Roman" w:ascii="Times New Roman"/>
          <w:sz w:val="24"/>
          <w:szCs w:val="24"/>
        </w:rPr>
        <w:tab/>
      </w:r>
      <w:r w:rsidRPr="004F79F8">
        <w:rPr>
          <w:rFonts w:hAnsi="Times New Roman" w:ascii="Times New Roman"/>
          <w:sz w:val="24"/>
          <w:szCs w:val="24"/>
        </w:rPr>
        <w:tab/>
      </w:r>
    </w:p>
    <w:p w:rsidRDefault="004F79F8" w:rsidP="00867923" w:rsidR="004F79F8" w:rsidRPr="004F79F8">
      <w:pPr>
        <w:pStyle w:val="Bezproreda"/>
        <w:tabs>
          <w:tab w:pos="708" w:val="left"/>
          <w:tab w:pos="1416" w:val="left"/>
          <w:tab w:pos="2124" w:val="left"/>
          <w:tab w:pos="2832" w:val="left"/>
          <w:tab w:pos="3540" w:val="left"/>
          <w:tab w:pos="4248" w:val="left"/>
          <w:tab w:pos="4956" w:val="left"/>
          <w:tab w:pos="5655" w:val="left"/>
        </w:tabs>
        <w:jc w:val="both"/>
        <w:rPr>
          <w:rFonts w:hAnsi="Times New Roman" w:ascii="Times New Roman"/>
          <w:sz w:val="24"/>
          <w:szCs w:val="24"/>
        </w:rPr>
      </w:pPr>
      <w:r w:rsidRPr="004F79F8">
        <w:rPr>
          <w:rFonts w:hAnsi="Times New Roman" w:ascii="Times New Roman"/>
          <w:sz w:val="24"/>
          <w:szCs w:val="24"/>
        </w:rPr>
        <w:tab/>
        <w:t>ŽDO</w:t>
      </w:r>
      <w:r w:rsidR="00EB2BE6">
        <w:rPr>
          <w:rFonts w:hAnsi="Times New Roman" w:ascii="Times New Roman"/>
          <w:sz w:val="24"/>
          <w:szCs w:val="24"/>
        </w:rPr>
        <w:t xml:space="preserve"> i nazočni vjerovnik su se</w:t>
      </w:r>
      <w:r w:rsidRPr="004F79F8">
        <w:rPr>
          <w:rFonts w:hAnsi="Times New Roman" w:ascii="Times New Roman"/>
          <w:sz w:val="24"/>
          <w:szCs w:val="24"/>
        </w:rPr>
        <w:t xml:space="preserve"> </w:t>
      </w:r>
      <w:r w:rsidR="00EB2BE6">
        <w:rPr>
          <w:rFonts w:hAnsi="Times New Roman" w:ascii="Times New Roman"/>
          <w:sz w:val="24"/>
          <w:szCs w:val="24"/>
        </w:rPr>
        <w:t>suglasili s prijedlogom za zaključenjem stečajnog postupka</w:t>
      </w:r>
      <w:r w:rsidR="00867923">
        <w:rPr>
          <w:rFonts w:hAnsi="Times New Roman" w:ascii="Times New Roman"/>
          <w:sz w:val="24"/>
          <w:szCs w:val="24"/>
        </w:rPr>
        <w:t>.</w:t>
      </w:r>
    </w:p>
    <w:p w:rsidRDefault="00273331" w:rsidP="004F79F8" w:rsidR="00273331">
      <w:pPr>
        <w:pStyle w:val="Bezproreda"/>
        <w:jc w:val="both"/>
        <w:rPr>
          <w:rFonts w:hAnsi="Times New Roman" w:ascii="Times New Roman"/>
          <w:sz w:val="24"/>
          <w:szCs w:val="24"/>
        </w:rPr>
      </w:pPr>
    </w:p>
    <w:p w:rsidRDefault="0039558B" w:rsidP="00EB2BE6" w:rsidR="00EB2BE6">
      <w:pPr>
        <w:pStyle w:val="Bezproreda"/>
        <w:ind w:firstLine="708"/>
        <w:jc w:val="both"/>
        <w:rPr>
          <w:rFonts w:hAnsi="Times New Roman" w:ascii="Times New Roman"/>
          <w:sz w:val="24"/>
          <w:szCs w:val="24"/>
        </w:rPr>
      </w:pPr>
      <w:r w:rsidRPr="00F8588B">
        <w:rPr>
          <w:rFonts w:hAnsi="Times New Roman" w:ascii="Times New Roman"/>
          <w:sz w:val="24"/>
          <w:szCs w:val="24"/>
        </w:rPr>
        <w:t xml:space="preserve">Kako su svi poslovi u ovom stečajnom postupku dovršeni, sud je temeljem čl.196 </w:t>
      </w:r>
      <w:r w:rsidR="004905B9" w:rsidRPr="00F8588B">
        <w:rPr>
          <w:rFonts w:hAnsi="Times New Roman" w:ascii="Times New Roman"/>
          <w:sz w:val="24"/>
          <w:szCs w:val="24"/>
        </w:rPr>
        <w:t xml:space="preserve">Stečajnog zakona </w:t>
      </w:r>
      <w:r w:rsidR="00DC430E" w:rsidRPr="00F8588B">
        <w:rPr>
          <w:rFonts w:hAnsi="Times New Roman" w:ascii="Times New Roman"/>
          <w:sz w:val="24"/>
          <w:szCs w:val="24"/>
        </w:rPr>
        <w:t xml:space="preserve">Stečajnog zakona („Narodne novine“ broj 44/96, 29/99, 129/00, 123/03, 197/03  187/04, 82/06,  116/10, 25/12, 133/12 i 45/13) </w:t>
      </w:r>
      <w:r w:rsidRPr="00F8588B">
        <w:rPr>
          <w:rFonts w:hAnsi="Times New Roman" w:ascii="Times New Roman"/>
          <w:sz w:val="24"/>
          <w:szCs w:val="24"/>
        </w:rPr>
        <w:t>odlučio  kao u izreci.</w:t>
      </w:r>
    </w:p>
    <w:p w:rsidRDefault="00EB2BE6" w:rsidP="00EB2BE6" w:rsidR="00EB2BE6" w:rsidRPr="00F8588B">
      <w:pPr>
        <w:pStyle w:val="Bezproreda"/>
        <w:ind w:firstLine="708"/>
        <w:jc w:val="both"/>
        <w:rPr>
          <w:rFonts w:hAnsi="Times New Roman" w:ascii="Times New Roman"/>
          <w:sz w:val="24"/>
          <w:szCs w:val="24"/>
        </w:rPr>
      </w:pPr>
    </w:p>
    <w:p w:rsidRDefault="00772588" w:rsidP="00772588" w:rsidR="00417A2B">
      <w:pPr>
        <w:pStyle w:val="Bezproreda"/>
        <w:tabs>
          <w:tab w:pos="4536" w:val="center"/>
          <w:tab w:pos="6510" w:val="left"/>
        </w:tabs>
        <w:rPr>
          <w:rFonts w:hAnsi="Times New Roman" w:ascii="Times New Roman"/>
          <w:sz w:val="24"/>
          <w:szCs w:val="24"/>
        </w:rPr>
      </w:pPr>
      <w:r>
        <w:rPr>
          <w:rFonts w:hAnsi="Times New Roman" w:ascii="Times New Roman"/>
          <w:sz w:val="24"/>
          <w:szCs w:val="24"/>
        </w:rPr>
        <w:tab/>
      </w:r>
      <w:r w:rsidR="00F314A8" w:rsidRPr="00F8588B">
        <w:rPr>
          <w:rFonts w:hAnsi="Times New Roman" w:ascii="Times New Roman"/>
          <w:sz w:val="24"/>
          <w:szCs w:val="24"/>
        </w:rPr>
        <w:t>U Osijeku</w:t>
      </w:r>
      <w:r w:rsidR="00ED0F94" w:rsidRPr="00F8588B">
        <w:rPr>
          <w:rFonts w:hAnsi="Times New Roman" w:ascii="Times New Roman"/>
          <w:sz w:val="24"/>
          <w:szCs w:val="24"/>
        </w:rPr>
        <w:t xml:space="preserve"> </w:t>
      </w:r>
      <w:r w:rsidR="00F14892">
        <w:rPr>
          <w:rFonts w:hAnsi="Times New Roman" w:ascii="Times New Roman"/>
          <w:sz w:val="24"/>
          <w:szCs w:val="24"/>
        </w:rPr>
        <w:t>10</w:t>
      </w:r>
      <w:r>
        <w:rPr>
          <w:rFonts w:hAnsi="Times New Roman" w:ascii="Times New Roman"/>
          <w:sz w:val="24"/>
          <w:szCs w:val="24"/>
        </w:rPr>
        <w:t>. prosinca 2018. g.</w:t>
      </w:r>
    </w:p>
    <w:p w:rsidRDefault="007833E9" w:rsidP="002C1423" w:rsidR="00F314A8">
      <w:pPr>
        <w:pStyle w:val="Bezproreda"/>
        <w:tabs>
          <w:tab w:pos="6240" w:val="left"/>
        </w:tabs>
        <w:jc w:val="both"/>
        <w:rPr>
          <w:rFonts w:hAnsi="Times New Roman" w:ascii="Times New Roman"/>
          <w:sz w:val="24"/>
          <w:szCs w:val="24"/>
        </w:rPr>
      </w:pPr>
      <w:r>
        <w:rPr>
          <w:rFonts w:hAnsi="Times New Roman" w:ascii="Times New Roman"/>
          <w:sz w:val="24"/>
          <w:szCs w:val="24"/>
        </w:rPr>
        <w:tab/>
      </w:r>
    </w:p>
    <w:p w:rsidRDefault="00867923" w:rsidP="002C1423" w:rsidR="00867923">
      <w:pPr>
        <w:pStyle w:val="Bezproreda"/>
        <w:tabs>
          <w:tab w:pos="6240" w:val="left"/>
        </w:tabs>
        <w:jc w:val="both"/>
        <w:rPr>
          <w:rFonts w:hAnsi="Times New Roman" w:ascii="Times New Roman"/>
          <w:sz w:val="24"/>
          <w:szCs w:val="24"/>
        </w:rPr>
      </w:pPr>
    </w:p>
    <w:p w:rsidRDefault="00867923" w:rsidP="002C1423" w:rsidR="00867923">
      <w:pPr>
        <w:pStyle w:val="Bezproreda"/>
        <w:tabs>
          <w:tab w:pos="6240" w:val="left"/>
        </w:tabs>
        <w:jc w:val="both"/>
        <w:rPr>
          <w:rFonts w:hAnsi="Times New Roman" w:ascii="Times New Roman"/>
          <w:sz w:val="24"/>
          <w:szCs w:val="24"/>
        </w:rPr>
      </w:pP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Zapisničar: Danijela Sekulić</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STEČAJNA SUTKINJA:</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Nada Roso</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POUKA O PRAVNOM LIJEKU:</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E5438B" w:rsidP="00E5438B" w:rsidR="00E5438B">
      <w:pPr>
        <w:pStyle w:val="Bezproreda"/>
        <w:tabs>
          <w:tab w:pos="6240" w:val="left"/>
        </w:tabs>
        <w:rPr>
          <w:rFonts w:hAnsi="Times New Roman" w:ascii="Times New Roman"/>
          <w:sz w:val="24"/>
          <w:szCs w:val="24"/>
        </w:rPr>
      </w:pPr>
    </w:p>
    <w:p w:rsidRDefault="00EB2BE6" w:rsidP="00E5438B" w:rsidR="00EB2BE6" w:rsidRPr="00E5438B">
      <w:pPr>
        <w:pStyle w:val="Bezproreda"/>
        <w:tabs>
          <w:tab w:pos="6240" w:val="left"/>
        </w:tabs>
        <w:rPr>
          <w:rFonts w:hAnsi="Times New Roman" w:ascii="Times New Roman"/>
          <w:sz w:val="24"/>
          <w:szCs w:val="24"/>
        </w:rPr>
      </w:pPr>
    </w:p>
    <w:p w:rsidRDefault="00E5438B" w:rsidP="00E5438B" w:rsidR="00E5438B">
      <w:pPr>
        <w:pStyle w:val="Bezproreda"/>
        <w:jc w:val="both"/>
        <w:rPr>
          <w:rFonts w:hAnsi="Times New Roman" w:ascii="Times New Roman"/>
          <w:sz w:val="24"/>
          <w:szCs w:val="24"/>
        </w:rPr>
      </w:pPr>
      <w:r>
        <w:rPr>
          <w:rFonts w:hAnsi="Times New Roman" w:ascii="Times New Roman"/>
          <w:sz w:val="24"/>
          <w:szCs w:val="24"/>
        </w:rPr>
        <w:lastRenderedPageBreak/>
        <w:t>DNA:</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st. uprav. </w:t>
      </w:r>
      <w:r w:rsidR="004F79F8">
        <w:rPr>
          <w:rFonts w:hAnsi="Times New Roman" w:ascii="Times New Roman"/>
          <w:sz w:val="24"/>
          <w:szCs w:val="24"/>
        </w:rPr>
        <w:t>Boja Stanković</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ŽDO Osijek</w:t>
      </w:r>
    </w:p>
    <w:p w:rsidRDefault="00EB2BE6" w:rsidP="00A406C9" w:rsidR="00EB2BE6">
      <w:pPr>
        <w:pStyle w:val="Bezproreda"/>
        <w:numPr>
          <w:ilvl w:val="0"/>
          <w:numId w:val="2"/>
        </w:numPr>
        <w:jc w:val="both"/>
        <w:rPr>
          <w:rFonts w:hAnsi="Times New Roman" w:ascii="Times New Roman"/>
          <w:sz w:val="24"/>
          <w:szCs w:val="24"/>
        </w:rPr>
      </w:pPr>
      <w:r>
        <w:rPr>
          <w:rFonts w:hAnsi="Times New Roman" w:ascii="Times New Roman"/>
          <w:sz w:val="24"/>
          <w:szCs w:val="24"/>
        </w:rPr>
        <w:t>RH MF Porezna uprava Osijek</w:t>
      </w:r>
    </w:p>
    <w:p w:rsidRDefault="00EB2BE6"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FINA Osijek </w:t>
      </w:r>
    </w:p>
    <w:p w:rsidRDefault="00EB2BE6"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Registar TS Osijek </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e-oglasna ploča suda</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K-</w:t>
      </w:r>
      <w:r w:rsidR="00EB2BE6">
        <w:rPr>
          <w:rFonts w:hAnsi="Times New Roman" w:ascii="Times New Roman"/>
          <w:sz w:val="24"/>
          <w:szCs w:val="24"/>
        </w:rPr>
        <w:t>10.1.</w:t>
      </w: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867923" w:rsidP="00020A55" w:rsidR="00867923">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EB2BE6" w:rsidP="00020A55" w:rsidR="00EB2BE6">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E5438B" w:rsidP="00D70B69" w:rsidR="00B834B5" w:rsidRPr="00F8588B">
      <w:pPr>
        <w:pStyle w:val="Bezproreda"/>
        <w:ind w:left="720"/>
        <w:rPr>
          <w:rFonts w:hAnsi="Times New Roman" w:ascii="Times New Roman"/>
          <w:sz w:val="24"/>
          <w:szCs w:val="24"/>
        </w:rPr>
      </w:pPr>
      <w:r>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bookmarkStart w:name="_GoBack" w:id="0"/>
      <w:bookmarkEnd w:id="0"/>
    </w:p>
    <w:sectPr w:rsidSect="000D2DDD" w:rsidR="00B834B5" w:rsidRPr="00F8588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4EB4" w:rsidP="00ED0F94" w:rsidR="00424EB4">
      <w:pPr>
        <w:spacing w:lineRule="auto" w:line="240" w:after="0"/>
      </w:pPr>
      <w:r>
        <w:separator/>
      </w:r>
    </w:p>
  </w:endnote>
  <w:endnote w:id="0" w:type="continuationSeparator">
    <w:p w:rsidRDefault="00424EB4" w:rsidP="00ED0F94" w:rsidR="00424E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OpenSymbol">
    <w:altName w:val="Arial Unicode MS"/>
    <w:charset w:val="EE"/>
    <w:family w:val="auto"/>
    <w:pitch w:val="default"/>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4EB4" w:rsidP="00ED0F94" w:rsidR="00424EB4">
      <w:pPr>
        <w:spacing w:lineRule="auto" w:line="240" w:after="0"/>
      </w:pPr>
      <w:r>
        <w:separator/>
      </w:r>
    </w:p>
  </w:footnote>
  <w:footnote w:id="0" w:type="continuationSeparator">
    <w:p w:rsidRDefault="00424EB4" w:rsidP="00ED0F94" w:rsidR="00424E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892" w:rsidR="00F14892">
    <w:pPr>
      <w:pStyle w:val="Zaglavlje"/>
      <w:jc w:val="center"/>
    </w:pPr>
    <w:r>
      <w:fldChar w:fldCharType="begin"/>
    </w:r>
    <w:r>
      <w:instrText>PAGE   \* MERGEFORMAT</w:instrText>
    </w:r>
    <w:r>
      <w:fldChar w:fldCharType="separate"/>
    </w:r>
    <w:r w:rsidR="00D70B69">
      <w:rPr>
        <w:noProof/>
      </w:rPr>
      <w:t>59</w:t>
    </w:r>
    <w:r>
      <w:fldChar w:fldCharType="end"/>
    </w:r>
  </w:p>
  <w:p w:rsidRDefault="00F14892" w:rsidP="002C1423" w:rsidR="00F14892"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Pr>
        <w:rFonts w:hAnsi="Times New Roman" w:ascii="Times New Roman"/>
        <w:sz w:val="24"/>
        <w:szCs w:val="24"/>
      </w:rPr>
      <w:t>Poslovni b</w:t>
    </w:r>
    <w:r w:rsidRPr="0041605D">
      <w:rPr>
        <w:rFonts w:hAnsi="Times New Roman" w:ascii="Times New Roman"/>
        <w:sz w:val="24"/>
        <w:szCs w:val="24"/>
      </w:rPr>
      <w:t>roj: 6 St-</w:t>
    </w:r>
    <w:r>
      <w:rPr>
        <w:rFonts w:hAnsi="Times New Roman" w:ascii="Times New Roman"/>
        <w:sz w:val="24"/>
        <w:szCs w:val="24"/>
      </w:rPr>
      <w:t>13/15-196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2.%3."/>
      <w:lvlJc w:val="left"/>
      <w:pPr>
        <w:tabs>
          <w:tab w:pos="2160" w:val="num"/>
        </w:tabs>
        <w:ind w:hanging="180" w:left="2160"/>
      </w:pPr>
    </w:lvl>
    <w:lvl w:ilvl="3">
      <w:start w:val="1"/>
      <w:numFmt w:val="decimal"/>
      <w:lvlText w:val="%2.%3.%4."/>
      <w:lvlJc w:val="left"/>
      <w:pPr>
        <w:tabs>
          <w:tab w:pos="2880" w:val="num"/>
        </w:tabs>
        <w:ind w:hanging="360" w:left="2880"/>
      </w:pPr>
    </w:lvl>
    <w:lvl w:ilvl="4">
      <w:start w:val="1"/>
      <w:numFmt w:val="lowerLetter"/>
      <w:lvlText w:val="%2.%3.%4.%5."/>
      <w:lvlJc w:val="left"/>
      <w:pPr>
        <w:tabs>
          <w:tab w:pos="3600" w:val="num"/>
        </w:tabs>
        <w:ind w:hanging="360" w:left="3600"/>
      </w:pPr>
    </w:lvl>
    <w:lvl w:ilvl="5">
      <w:start w:val="1"/>
      <w:numFmt w:val="lowerRoman"/>
      <w:lvlText w:val="%2.%3.%4.%5.%6."/>
      <w:lvlJc w:val="left"/>
      <w:pPr>
        <w:tabs>
          <w:tab w:pos="4320" w:val="num"/>
        </w:tabs>
        <w:ind w:hanging="180" w:left="4320"/>
      </w:pPr>
    </w:lvl>
    <w:lvl w:ilvl="6">
      <w:start w:val="1"/>
      <w:numFmt w:val="decimal"/>
      <w:lvlText w:val="%2.%3.%4.%5.%6.%7."/>
      <w:lvlJc w:val="left"/>
      <w:pPr>
        <w:tabs>
          <w:tab w:pos="5040" w:val="num"/>
        </w:tabs>
        <w:ind w:hanging="360" w:left="5040"/>
      </w:pPr>
    </w:lvl>
    <w:lvl w:ilvl="7">
      <w:start w:val="1"/>
      <w:numFmt w:val="lowerLetter"/>
      <w:lvlText w:val="%2.%3.%4.%5.%6.%7.%8."/>
      <w:lvlJc w:val="left"/>
      <w:pPr>
        <w:tabs>
          <w:tab w:pos="5760" w:val="num"/>
        </w:tabs>
        <w:ind w:hanging="360" w:left="5760"/>
      </w:pPr>
    </w:lvl>
    <w:lvl w:ilvl="8">
      <w:start w:val="1"/>
      <w:numFmt w:val="lowerRoman"/>
      <w:lvlText w:val="%2.%3.%4.%5.%6.%7.%8.%9."/>
      <w:lvlJc w:val="left"/>
      <w:pPr>
        <w:tabs>
          <w:tab w:pos="6480" w:val="num"/>
        </w:tabs>
        <w:ind w:hanging="180" w:left="6480"/>
      </w:pPr>
    </w:lvl>
  </w:abstractNum>
  <w:abstractNum w:abstractNumId="1">
    <w:nsid w:val="00000003"/>
    <w:multiLevelType w:val="multilevel"/>
    <w:tmpl w:val="00000003"/>
    <w:name w:val="WW8Num3"/>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2">
    <w:nsid w:val="00000004"/>
    <w:multiLevelType w:val="multilevel"/>
    <w:tmpl w:val="00000004"/>
    <w:name w:val="WW8Num4"/>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5"/>
    <w:multiLevelType w:val="multilevel"/>
    <w:tmpl w:val="00000005"/>
    <w:name w:val="WW8Num5"/>
    <w:lvl w:ilvl="0">
      <w:start w:val="2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4">
    <w:nsid w:val="00000006"/>
    <w:multiLevelType w:val="multilevel"/>
    <w:tmpl w:val="00000006"/>
    <w:name w:val="WW8Num6"/>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7">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8">
    <w:nsid w:val="0000000A"/>
    <w:multiLevelType w:val="multilevel"/>
    <w:tmpl w:val="0000000A"/>
    <w:name w:val="WW8Num10"/>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9">
    <w:nsid w:val="0000000B"/>
    <w:multiLevelType w:val="singleLevel"/>
    <w:tmpl w:val="0000000B"/>
    <w:name w:val="WW8Num11"/>
    <w:lvl w:ilvl="0">
      <w:start w:val="3"/>
      <w:numFmt w:val="bullet"/>
      <w:lvlText w:val="-"/>
      <w:lvlJc w:val="left"/>
      <w:pPr>
        <w:tabs>
          <w:tab w:pos="0" w:val="num"/>
        </w:tabs>
        <w:ind w:hanging="360" w:left="720"/>
      </w:pPr>
      <w:rPr>
        <w:rFonts w:cs="Times New Roman" w:hAnsi="Times New Roman" w:ascii="Times New Roman"/>
      </w:rPr>
    </w:lvl>
  </w:abstractNum>
  <w:abstractNum w:abstractNumId="10">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BD20016"/>
    <w:multiLevelType w:val="hybridMultilevel"/>
    <w:tmpl w:val="F9AA891C"/>
    <w:lvl w:tplc="8A5C93A4" w:ilvl="0">
      <w:start w:val="1"/>
      <w:numFmt w:val="decimal"/>
      <w:lvlText w:val="%1."/>
      <w:lvlJc w:val="left"/>
      <w:pPr>
        <w:ind w:hanging="360" w:left="720"/>
      </w:pPr>
      <w:rPr>
        <w:b w:val="false"/>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0"/>
  </w:num>
  <w:num w:numId="2">
    <w:abstractNumId w:val="11"/>
  </w:num>
  <w:num w:numId="3">
    <w:abstractNumId w:val="12"/>
    <w:lvlOverride w:ilvl="0">
      <w:startOverride w:val="1"/>
    </w:lvlOverride>
    <w:lvlOverride w:ilvl="1"/>
    <w:lvlOverride w:ilvl="2"/>
    <w:lvlOverride w:ilvl="3"/>
    <w:lvlOverride w:ilvl="4"/>
    <w:lvlOverride w:ilvl="5"/>
    <w:lvlOverride w:ilvl="6"/>
    <w:lvlOverride w:ilvl="7"/>
    <w:lvlOverride w:ilvl="8"/>
  </w:num>
  <w:num w:numId="4">
    <w:abstractNumId w:val="1"/>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20A55"/>
    <w:rsid w:val="000219BF"/>
    <w:rsid w:val="00065080"/>
    <w:rsid w:val="000942EF"/>
    <w:rsid w:val="00097CC0"/>
    <w:rsid w:val="000B583C"/>
    <w:rsid w:val="000D2A5B"/>
    <w:rsid w:val="000D2DDD"/>
    <w:rsid w:val="000F43C9"/>
    <w:rsid w:val="0012330B"/>
    <w:rsid w:val="00137071"/>
    <w:rsid w:val="00166691"/>
    <w:rsid w:val="00170010"/>
    <w:rsid w:val="00176CCF"/>
    <w:rsid w:val="00180EFF"/>
    <w:rsid w:val="001B1092"/>
    <w:rsid w:val="001E2A3D"/>
    <w:rsid w:val="001F45C5"/>
    <w:rsid w:val="00273331"/>
    <w:rsid w:val="002C1423"/>
    <w:rsid w:val="002C41A8"/>
    <w:rsid w:val="002E2590"/>
    <w:rsid w:val="00321C4C"/>
    <w:rsid w:val="00352B6A"/>
    <w:rsid w:val="003540D6"/>
    <w:rsid w:val="00366B2D"/>
    <w:rsid w:val="003711F0"/>
    <w:rsid w:val="00375DDD"/>
    <w:rsid w:val="00376A45"/>
    <w:rsid w:val="0039439A"/>
    <w:rsid w:val="0039558B"/>
    <w:rsid w:val="003C1C2B"/>
    <w:rsid w:val="003C77E0"/>
    <w:rsid w:val="003D315F"/>
    <w:rsid w:val="00404F3C"/>
    <w:rsid w:val="0041605D"/>
    <w:rsid w:val="00417A2B"/>
    <w:rsid w:val="00424EB4"/>
    <w:rsid w:val="00426E86"/>
    <w:rsid w:val="004375CF"/>
    <w:rsid w:val="00437983"/>
    <w:rsid w:val="0044016F"/>
    <w:rsid w:val="0046011C"/>
    <w:rsid w:val="004739DB"/>
    <w:rsid w:val="004905B9"/>
    <w:rsid w:val="004A1FA5"/>
    <w:rsid w:val="004C0175"/>
    <w:rsid w:val="004C178A"/>
    <w:rsid w:val="004F79F8"/>
    <w:rsid w:val="00537889"/>
    <w:rsid w:val="00551939"/>
    <w:rsid w:val="00554530"/>
    <w:rsid w:val="00573829"/>
    <w:rsid w:val="005851D8"/>
    <w:rsid w:val="005979D5"/>
    <w:rsid w:val="005B1F43"/>
    <w:rsid w:val="005D1321"/>
    <w:rsid w:val="00651763"/>
    <w:rsid w:val="006639B4"/>
    <w:rsid w:val="0067569E"/>
    <w:rsid w:val="00682B77"/>
    <w:rsid w:val="006A1059"/>
    <w:rsid w:val="006C4385"/>
    <w:rsid w:val="0074522F"/>
    <w:rsid w:val="00752475"/>
    <w:rsid w:val="00772588"/>
    <w:rsid w:val="007833E9"/>
    <w:rsid w:val="007B6948"/>
    <w:rsid w:val="007C72F7"/>
    <w:rsid w:val="0081116B"/>
    <w:rsid w:val="0081138D"/>
    <w:rsid w:val="00834F06"/>
    <w:rsid w:val="008475B1"/>
    <w:rsid w:val="008614C5"/>
    <w:rsid w:val="00867923"/>
    <w:rsid w:val="00887529"/>
    <w:rsid w:val="008B4458"/>
    <w:rsid w:val="008D6FC8"/>
    <w:rsid w:val="008F78B3"/>
    <w:rsid w:val="00901480"/>
    <w:rsid w:val="0093701A"/>
    <w:rsid w:val="0095694F"/>
    <w:rsid w:val="0097707D"/>
    <w:rsid w:val="00985F74"/>
    <w:rsid w:val="009A0499"/>
    <w:rsid w:val="009B5376"/>
    <w:rsid w:val="009D4867"/>
    <w:rsid w:val="00A3371E"/>
    <w:rsid w:val="00A406C9"/>
    <w:rsid w:val="00A51553"/>
    <w:rsid w:val="00A601A9"/>
    <w:rsid w:val="00A618A0"/>
    <w:rsid w:val="00A875E2"/>
    <w:rsid w:val="00AB3DEE"/>
    <w:rsid w:val="00AC6D07"/>
    <w:rsid w:val="00AC6EB0"/>
    <w:rsid w:val="00AE1810"/>
    <w:rsid w:val="00B071A9"/>
    <w:rsid w:val="00B1188C"/>
    <w:rsid w:val="00B73840"/>
    <w:rsid w:val="00B834B5"/>
    <w:rsid w:val="00BA53CB"/>
    <w:rsid w:val="00BE0DC1"/>
    <w:rsid w:val="00C10736"/>
    <w:rsid w:val="00C316F8"/>
    <w:rsid w:val="00C43E65"/>
    <w:rsid w:val="00C97F87"/>
    <w:rsid w:val="00CA1194"/>
    <w:rsid w:val="00CB10D2"/>
    <w:rsid w:val="00CD23EB"/>
    <w:rsid w:val="00CE019E"/>
    <w:rsid w:val="00CF4FAA"/>
    <w:rsid w:val="00CF7990"/>
    <w:rsid w:val="00D22668"/>
    <w:rsid w:val="00D70B69"/>
    <w:rsid w:val="00D74553"/>
    <w:rsid w:val="00D870FD"/>
    <w:rsid w:val="00DB2D35"/>
    <w:rsid w:val="00DC0977"/>
    <w:rsid w:val="00DC22CC"/>
    <w:rsid w:val="00DC430E"/>
    <w:rsid w:val="00DD40C7"/>
    <w:rsid w:val="00DF138F"/>
    <w:rsid w:val="00DF1BF8"/>
    <w:rsid w:val="00E5438B"/>
    <w:rsid w:val="00E875F2"/>
    <w:rsid w:val="00E87C46"/>
    <w:rsid w:val="00E96EFB"/>
    <w:rsid w:val="00EB2BE6"/>
    <w:rsid w:val="00EC70B0"/>
    <w:rsid w:val="00ED0F94"/>
    <w:rsid w:val="00EE6EBF"/>
    <w:rsid w:val="00F14892"/>
    <w:rsid w:val="00F26640"/>
    <w:rsid w:val="00F2780A"/>
    <w:rsid w:val="00F314A8"/>
    <w:rsid w:val="00F31677"/>
    <w:rsid w:val="00F31C28"/>
    <w:rsid w:val="00F3298B"/>
    <w:rsid w:val="00F4426E"/>
    <w:rsid w:val="00F8588B"/>
    <w:rsid w:val="00F91FB8"/>
    <w:rsid w:val="00FD3A6B"/>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uiPriority="0" w:name="List"/>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uiPriority="0" w:name="Body Text 2"/>
    <w:lsdException w:qFormat="true" w:unhideWhenUsed="false" w:semiHidden="false" w:uiPriority="0" w:name="Strong"/>
    <w:lsdException w:qFormat="true" w:unhideWhenUsed="false" w:semiHidden="false" w:uiPriority="0" w:name="Emphasis"/>
    <w:lsdException w:uiPriority="0" w:name="Balloon Text"/>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styleId="Naslov2" w:type="paragraph">
    <w:name w:val="heading 2"/>
    <w:basedOn w:val="Normal"/>
    <w:next w:val="Normal"/>
    <w:link w:val="Naslov2Char"/>
    <w:semiHidden/>
    <w:unhideWhenUsed/>
    <w:qFormat/>
    <w:rsid w:val="00772588"/>
    <w:pPr>
      <w:keepNext/>
      <w:keepLines/>
      <w:tabs>
        <w:tab w:pos="708" w:val="left"/>
      </w:tabs>
      <w:suppressAutoHyphens/>
      <w:spacing w:lineRule="atLeast" w:line="100" w:after="0" w:before="200"/>
      <w:outlineLvl w:val="1"/>
    </w:pPr>
    <w:rPr>
      <w:rFonts w:cstheme="majorBidi" w:eastAsiaTheme="majorEastAsia" w:hAnsiTheme="majorHAnsi" w:asciiTheme="majorHAnsi"/>
      <w:b/>
      <w:bCs/>
      <w:color w:themeColor="accent1" w:val="4F81BD"/>
      <w:kern w:val="2"/>
      <w:sz w:val="26"/>
      <w:szCs w:val="26"/>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uiPriority w:val="99"/>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Naslov2Char" w:type="character">
    <w:name w:val="Naslov 2 Char"/>
    <w:basedOn w:val="Zadanifontodlomka"/>
    <w:link w:val="Naslov2"/>
    <w:semiHidden/>
    <w:rsid w:val="00772588"/>
    <w:rPr>
      <w:rFonts w:cstheme="majorBidi" w:eastAsiaTheme="majorEastAsia" w:hAnsiTheme="majorHAnsi" w:asciiTheme="majorHAnsi"/>
      <w:b/>
      <w:bCs/>
      <w:color w:themeColor="accent1" w:val="4F81BD"/>
      <w:kern w:val="2"/>
      <w:sz w:val="26"/>
      <w:szCs w:val="26"/>
      <w:lang w:eastAsia="ar-SA"/>
    </w:rPr>
  </w:style>
  <w:style w:styleId="Reetkatablice" w:type="table">
    <w:name w:val="Table Grid"/>
    <w:basedOn w:val="Obinatablica"/>
    <w:uiPriority w:val="59"/>
    <w:rsid w:val="00772588"/>
    <w:rPr>
      <w:sz w:val="22"/>
      <w:szCs w:val="22"/>
      <w:lang w:eastAsia="en-US" w:val="en-US"/>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Popis" w:type="paragraph">
    <w:name w:val="List"/>
    <w:basedOn w:val="Tijeloteksta"/>
    <w:unhideWhenUsed/>
    <w:rsid w:val="00772588"/>
    <w:pPr>
      <w:tabs>
        <w:tab w:pos="708" w:val="left"/>
      </w:tabs>
      <w:suppressAutoHyphens/>
      <w:spacing w:lineRule="atLeast" w:line="100"/>
    </w:pPr>
    <w:rPr>
      <w:rFonts w:cs="Mangal" w:eastAsia="Calibri" w:hAnsi="Calibri" w:ascii="Calibri"/>
      <w:kern w:val="2"/>
      <w:sz w:val="22"/>
      <w:szCs w:val="22"/>
      <w:lang w:eastAsia="ar-SA"/>
    </w:rPr>
  </w:style>
  <w:style w:styleId="Podnaslov" w:type="paragraph">
    <w:name w:val="Subtitle"/>
    <w:basedOn w:val="Normal"/>
    <w:next w:val="Normal"/>
    <w:link w:val="PodnaslovChar"/>
    <w:qFormat/>
    <w:rsid w:val="00772588"/>
    <w:pPr>
      <w:numPr>
        <w:ilvl w:val="1"/>
      </w:numPr>
      <w:tabs>
        <w:tab w:pos="708" w:val="left"/>
      </w:tabs>
      <w:suppressAutoHyphens/>
      <w:spacing w:lineRule="atLeast" w:line="100" w:after="80"/>
    </w:pPr>
    <w:rPr>
      <w:rFonts w:cstheme="majorBidi" w:eastAsiaTheme="majorEastAsia" w:hAnsiTheme="majorHAnsi" w:asciiTheme="majorHAnsi"/>
      <w:i/>
      <w:iCs/>
      <w:color w:themeColor="accent1" w:val="4F81BD"/>
      <w:spacing w:val="15"/>
      <w:kern w:val="2"/>
      <w:sz w:val="24"/>
      <w:szCs w:val="24"/>
      <w:lang w:eastAsia="ar-SA"/>
    </w:rPr>
  </w:style>
  <w:style w:customStyle="true" w:styleId="PodnaslovChar" w:type="character">
    <w:name w:val="Podnaslov Char"/>
    <w:basedOn w:val="Zadanifontodlomka"/>
    <w:link w:val="Podnaslov"/>
    <w:rsid w:val="00772588"/>
    <w:rPr>
      <w:rFonts w:cstheme="majorBidi" w:eastAsiaTheme="majorEastAsia" w:hAnsiTheme="majorHAnsi" w:asciiTheme="majorHAnsi"/>
      <w:i/>
      <w:iCs/>
      <w:color w:themeColor="accent1" w:val="4F81BD"/>
      <w:spacing w:val="15"/>
      <w:kern w:val="2"/>
      <w:sz w:val="24"/>
      <w:szCs w:val="24"/>
      <w:lang w:eastAsia="ar-SA"/>
    </w:rPr>
  </w:style>
  <w:style w:customStyle="true" w:styleId="Naslov10" w:type="paragraph">
    <w:name w:val="Naslov1"/>
    <w:basedOn w:val="Normal"/>
    <w:next w:val="Tijeloteksta"/>
    <w:rsid w:val="00772588"/>
    <w:pPr>
      <w:keepNext/>
      <w:tabs>
        <w:tab w:pos="708" w:val="left"/>
      </w:tabs>
      <w:suppressAutoHyphens/>
      <w:spacing w:lineRule="atLeast" w:line="100" w:after="120" w:before="240"/>
    </w:pPr>
    <w:rPr>
      <w:rFonts w:cs="Mangal" w:eastAsia="Lucida Sans Unicode" w:hAnsi="Arial" w:ascii="Arial"/>
      <w:kern w:val="2"/>
      <w:sz w:val="28"/>
      <w:szCs w:val="28"/>
      <w:lang w:eastAsia="ar-SA"/>
    </w:rPr>
  </w:style>
  <w:style w:customStyle="true" w:styleId="Opis" w:type="paragraph">
    <w:name w:val="Opis"/>
    <w:basedOn w:val="Normal"/>
    <w:rsid w:val="00772588"/>
    <w:pPr>
      <w:suppressLineNumbers/>
      <w:tabs>
        <w:tab w:pos="708" w:val="left"/>
      </w:tabs>
      <w:suppressAutoHyphens/>
      <w:spacing w:lineRule="atLeast" w:line="100" w:after="120" w:before="120"/>
    </w:pPr>
    <w:rPr>
      <w:rFonts w:cs="Mangal"/>
      <w:i/>
      <w:iCs/>
      <w:kern w:val="2"/>
      <w:sz w:val="24"/>
      <w:szCs w:val="24"/>
      <w:lang w:eastAsia="ar-SA"/>
    </w:rPr>
  </w:style>
  <w:style w:customStyle="true" w:styleId="Indeks" w:type="paragraph">
    <w:name w:val="Indeks"/>
    <w:basedOn w:val="Normal"/>
    <w:rsid w:val="00772588"/>
    <w:pPr>
      <w:suppressLineNumbers/>
      <w:tabs>
        <w:tab w:pos="708" w:val="left"/>
      </w:tabs>
      <w:suppressAutoHyphens/>
      <w:spacing w:lineRule="atLeast" w:line="100" w:after="80"/>
    </w:pPr>
    <w:rPr>
      <w:rFonts w:cs="Mangal"/>
      <w:kern w:val="2"/>
      <w:lang w:eastAsia="ar-SA"/>
    </w:rPr>
  </w:style>
  <w:style w:customStyle="true" w:styleId="Opisslike1" w:type="paragraph">
    <w:name w:val="Opis slike1"/>
    <w:basedOn w:val="Normal"/>
    <w:rsid w:val="00772588"/>
    <w:pPr>
      <w:tabs>
        <w:tab w:pos="708" w:val="left"/>
      </w:tabs>
      <w:suppressAutoHyphens/>
      <w:spacing w:lineRule="atLeast" w:line="100" w:after="80"/>
    </w:pPr>
    <w:rPr>
      <w:kern w:val="2"/>
      <w:lang w:eastAsia="ar-SA"/>
    </w:rPr>
  </w:style>
  <w:style w:customStyle="true" w:styleId="Sadrajitablice" w:type="paragraph">
    <w:name w:val="Sadržaji tablice"/>
    <w:basedOn w:val="Normal"/>
    <w:rsid w:val="00772588"/>
    <w:pPr>
      <w:suppressLineNumbers/>
      <w:tabs>
        <w:tab w:pos="708" w:val="left"/>
      </w:tabs>
      <w:suppressAutoHyphens/>
      <w:spacing w:lineRule="atLeast" w:line="100" w:after="80"/>
    </w:pPr>
    <w:rPr>
      <w:kern w:val="2"/>
      <w:lang w:eastAsia="ar-SA"/>
    </w:rPr>
  </w:style>
  <w:style w:customStyle="true" w:styleId="Naslovtablice" w:type="paragraph">
    <w:name w:val="Naslov tablice"/>
    <w:basedOn w:val="Sadrajitablice"/>
    <w:rsid w:val="00772588"/>
    <w:pPr>
      <w:jc w:val="center"/>
    </w:pPr>
    <w:rPr>
      <w:b/>
      <w:bCs/>
    </w:rPr>
  </w:style>
  <w:style w:customStyle="true" w:styleId="Vodoravnalinija" w:type="paragraph">
    <w:name w:val="Vodoravna linija"/>
    <w:basedOn w:val="Normal"/>
    <w:next w:val="Tijeloteksta"/>
    <w:rsid w:val="00772588"/>
    <w:pPr>
      <w:suppressLineNumbers/>
      <w:pBdr>
        <w:bottom w:space="0" w:sz="2" w:color="808080" w:val="double"/>
      </w:pBdr>
      <w:tabs>
        <w:tab w:pos="708" w:val="left"/>
      </w:tabs>
      <w:suppressAutoHyphens/>
      <w:spacing w:lineRule="atLeast" w:line="100" w:after="283"/>
    </w:pPr>
    <w:rPr>
      <w:kern w:val="2"/>
      <w:sz w:val="12"/>
      <w:szCs w:val="12"/>
      <w:lang w:eastAsia="ar-SA"/>
    </w:rPr>
  </w:style>
  <w:style w:customStyle="true" w:styleId="font5" w:type="paragraph">
    <w:name w:val="font5"/>
    <w:basedOn w:val="Normal"/>
    <w:rsid w:val="00772588"/>
    <w:pPr>
      <w:suppressAutoHyphens/>
      <w:spacing w:lineRule="auto" w:line="240" w:after="280" w:before="280"/>
    </w:pPr>
    <w:rPr>
      <w:rFonts w:cs="Arial" w:eastAsia="Times New Roman" w:hAnsi="Arial" w:ascii="Arial"/>
      <w:color w:val="000000"/>
      <w:sz w:val="20"/>
      <w:szCs w:val="20"/>
      <w:lang w:eastAsia="ar-SA"/>
    </w:rPr>
  </w:style>
  <w:style w:customStyle="true" w:styleId="xl22" w:type="paragraph">
    <w:name w:val="xl22"/>
    <w:basedOn w:val="Normal"/>
    <w:rsid w:val="00772588"/>
    <w:pPr>
      <w:suppressAutoHyphens/>
      <w:spacing w:lineRule="auto" w:line="240" w:after="280" w:before="280"/>
    </w:pPr>
    <w:rPr>
      <w:rFonts w:eastAsia="Times New Roman" w:hAnsi="Times New Roman" w:ascii="Times New Roman"/>
      <w:sz w:val="24"/>
      <w:szCs w:val="24"/>
      <w:lang w:eastAsia="ar-SA"/>
    </w:rPr>
  </w:style>
  <w:style w:customStyle="true" w:styleId="xl23" w:type="paragraph">
    <w:name w:val="xl23"/>
    <w:basedOn w:val="Normal"/>
    <w:rsid w:val="00772588"/>
    <w:pPr>
      <w:pBdr>
        <w:top w:space="0" w:sz="4" w:color="000000" w:val="single"/>
        <w:left w:space="0" w:sz="4" w:color="000000" w:val="single"/>
        <w:bottom w:space="0" w:sz="4" w:color="000000" w:val="single"/>
        <w:right w:space="0" w:sz="4" w:color="000000" w:val="single"/>
      </w:pBdr>
      <w:suppressAutoHyphens/>
      <w:spacing w:lineRule="auto" w:line="240" w:after="280" w:before="280"/>
      <w:jc w:val="center"/>
    </w:pPr>
    <w:rPr>
      <w:rFonts w:eastAsia="Times New Roman" w:hAnsi="Times New Roman" w:ascii="Times New Roman"/>
      <w:b/>
      <w:bCs/>
      <w:sz w:val="24"/>
      <w:szCs w:val="24"/>
      <w:lang w:eastAsia="ar-SA"/>
    </w:rPr>
  </w:style>
  <w:style w:customStyle="true" w:styleId="xl24" w:type="paragraph">
    <w:name w:val="xl24"/>
    <w:basedOn w:val="Normal"/>
    <w:rsid w:val="00772588"/>
    <w:pPr>
      <w:pBdr>
        <w:top w:space="0" w:sz="4" w:color="000000" w:val="single"/>
        <w:left w:space="0" w:sz="4" w:color="000000" w:val="single"/>
        <w:bottom w:space="0" w:sz="4" w:color="000000" w:val="single"/>
        <w:right w:space="0" w:sz="4" w:color="000000" w:val="single"/>
      </w:pBdr>
      <w:suppressAutoHyphens/>
      <w:spacing w:lineRule="auto" w:line="240" w:after="280" w:before="280"/>
      <w:jc w:val="center"/>
    </w:pPr>
    <w:rPr>
      <w:rFonts w:eastAsia="Times New Roman" w:hAnsi="Times New Roman" w:ascii="Times New Roman"/>
      <w:b/>
      <w:bCs/>
      <w:sz w:val="24"/>
      <w:szCs w:val="24"/>
      <w:lang w:eastAsia="ar-SA"/>
    </w:rPr>
  </w:style>
  <w:style w:customStyle="true" w:styleId="xl25" w:type="paragraph">
    <w:name w:val="xl25"/>
    <w:basedOn w:val="Normal"/>
    <w:rsid w:val="00772588"/>
    <w:pPr>
      <w:pBdr>
        <w:top w:space="0" w:sz="4" w:color="000000" w:val="single"/>
        <w:left w:space="0" w:sz="4" w:color="000000" w:val="single"/>
        <w:bottom w:space="0" w:sz="4" w:color="000000" w:val="single"/>
        <w:right w:space="0" w:sz="4" w:color="000000" w:val="single"/>
      </w:pBdr>
      <w:suppressAutoHyphens/>
      <w:spacing w:lineRule="auto" w:line="240" w:after="280" w:before="280"/>
      <w:jc w:val="center"/>
    </w:pPr>
    <w:rPr>
      <w:rFonts w:eastAsia="Times New Roman" w:hAnsi="Times New Roman" w:ascii="Times New Roman"/>
      <w:sz w:val="24"/>
      <w:szCs w:val="24"/>
      <w:lang w:eastAsia="ar-SA"/>
    </w:rPr>
  </w:style>
  <w:style w:customStyle="true" w:styleId="xl26" w:type="paragraph">
    <w:name w:val="xl26"/>
    <w:basedOn w:val="Normal"/>
    <w:rsid w:val="00772588"/>
    <w:pPr>
      <w:pBdr>
        <w:top w:space="0" w:sz="4" w:color="000000" w:val="single"/>
        <w:left w:space="0" w:sz="4" w:color="000000" w:val="single"/>
        <w:bottom w:space="0" w:sz="4" w:color="000000" w:val="single"/>
        <w:right w:space="0" w:sz="4" w:color="000000" w:val="single"/>
      </w:pBdr>
      <w:suppressAutoHyphens/>
      <w:spacing w:lineRule="auto" w:line="240" w:after="280" w:before="280"/>
    </w:pPr>
    <w:rPr>
      <w:rFonts w:eastAsia="Times New Roman" w:hAnsi="Times New Roman" w:ascii="Times New Roman"/>
      <w:color w:val="000000"/>
      <w:sz w:val="24"/>
      <w:szCs w:val="24"/>
      <w:lang w:eastAsia="ar-SA"/>
    </w:rPr>
  </w:style>
  <w:style w:customStyle="true" w:styleId="xl27" w:type="paragraph">
    <w:name w:val="xl27"/>
    <w:basedOn w:val="Normal"/>
    <w:rsid w:val="00772588"/>
    <w:pPr>
      <w:pBdr>
        <w:top w:space="0" w:sz="4" w:color="000000" w:val="single"/>
        <w:left w:space="0" w:sz="4" w:color="000000" w:val="single"/>
        <w:bottom w:space="0" w:sz="4" w:color="000000" w:val="single"/>
        <w:right w:space="0" w:sz="4" w:color="000000" w:val="single"/>
      </w:pBdr>
      <w:suppressAutoHyphens/>
      <w:spacing w:lineRule="auto" w:line="240" w:after="280" w:before="280"/>
    </w:pPr>
    <w:rPr>
      <w:rFonts w:eastAsia="Times New Roman" w:hAnsi="Times New Roman" w:ascii="Times New Roman"/>
      <w:sz w:val="24"/>
      <w:szCs w:val="24"/>
      <w:lang w:eastAsia="ar-SA"/>
    </w:rPr>
  </w:style>
  <w:style w:customStyle="true" w:styleId="xl28" w:type="paragraph">
    <w:name w:val="xl28"/>
    <w:basedOn w:val="Normal"/>
    <w:rsid w:val="00772588"/>
    <w:pPr>
      <w:pBdr>
        <w:top w:space="0" w:sz="4" w:color="000000" w:val="single"/>
        <w:left w:space="0" w:sz="4" w:color="000000" w:val="single"/>
        <w:bottom w:space="0" w:sz="4" w:color="000000" w:val="single"/>
        <w:right w:space="0" w:sz="4" w:color="000000" w:val="single"/>
      </w:pBdr>
      <w:suppressAutoHyphens/>
      <w:spacing w:lineRule="auto" w:line="240" w:after="280" w:before="280"/>
    </w:pPr>
    <w:rPr>
      <w:rFonts w:eastAsia="Times New Roman" w:hAnsi="Times New Roman" w:ascii="Times New Roman"/>
      <w:b/>
      <w:bCs/>
      <w:color w:val="000000"/>
      <w:sz w:val="24"/>
      <w:szCs w:val="24"/>
      <w:lang w:eastAsia="ar-SA"/>
    </w:rPr>
  </w:style>
  <w:style w:customStyle="true" w:styleId="xl29" w:type="paragraph">
    <w:name w:val="xl29"/>
    <w:basedOn w:val="Normal"/>
    <w:rsid w:val="00772588"/>
    <w:pPr>
      <w:pBdr>
        <w:top w:space="0" w:sz="4" w:color="000000" w:val="single"/>
        <w:left w:space="0" w:sz="4" w:color="000000" w:val="single"/>
        <w:bottom w:space="0" w:sz="4" w:color="000000" w:val="single"/>
        <w:right w:space="0" w:sz="4" w:color="000000" w:val="single"/>
      </w:pBdr>
      <w:suppressAutoHyphens/>
      <w:spacing w:lineRule="auto" w:line="240" w:after="280" w:before="280"/>
    </w:pPr>
    <w:rPr>
      <w:rFonts w:eastAsia="Times New Roman" w:hAnsi="Times New Roman" w:ascii="Times New Roman"/>
      <w:sz w:val="24"/>
      <w:szCs w:val="24"/>
      <w:lang w:eastAsia="ar-SA"/>
    </w:rPr>
  </w:style>
  <w:style w:customStyle="true" w:styleId="xl30" w:type="paragraph">
    <w:name w:val="xl30"/>
    <w:basedOn w:val="Normal"/>
    <w:rsid w:val="00772588"/>
    <w:pPr>
      <w:pBdr>
        <w:top w:space="0" w:sz="4" w:color="000000" w:val="single"/>
        <w:left w:space="0" w:sz="4" w:color="000000" w:val="single"/>
        <w:bottom w:space="0" w:sz="4" w:color="000000" w:val="single"/>
        <w:right w:space="0" w:sz="4" w:color="000000" w:val="single"/>
      </w:pBdr>
      <w:suppressAutoHyphens/>
      <w:spacing w:lineRule="auto" w:line="240" w:after="280" w:before="280"/>
      <w:jc w:val="right"/>
    </w:pPr>
    <w:rPr>
      <w:rFonts w:eastAsia="Times New Roman" w:hAnsi="Times New Roman" w:ascii="Times New Roman"/>
      <w:b/>
      <w:bCs/>
      <w:sz w:val="24"/>
      <w:szCs w:val="24"/>
      <w:lang w:eastAsia="ar-SA"/>
    </w:rPr>
  </w:style>
  <w:style w:customStyle="true" w:styleId="xl31" w:type="paragraph">
    <w:name w:val="xl31"/>
    <w:basedOn w:val="Normal"/>
    <w:rsid w:val="00772588"/>
    <w:pPr>
      <w:pBdr>
        <w:top w:space="0" w:sz="4" w:color="000000" w:val="single"/>
        <w:left w:space="0" w:sz="4" w:color="000000" w:val="single"/>
        <w:bottom w:space="0" w:sz="4" w:color="000000" w:val="single"/>
        <w:right w:space="0" w:sz="4" w:color="000000" w:val="single"/>
      </w:pBdr>
      <w:suppressAutoHyphens/>
      <w:spacing w:lineRule="auto" w:line="240" w:after="280" w:before="280"/>
    </w:pPr>
    <w:rPr>
      <w:rFonts w:eastAsia="Times New Roman" w:hAnsi="Times New Roman" w:ascii="Times New Roman"/>
      <w:b/>
      <w:bCs/>
      <w:sz w:val="24"/>
      <w:szCs w:val="24"/>
      <w:lang w:eastAsia="ar-SA"/>
    </w:rPr>
  </w:style>
  <w:style w:customStyle="true" w:styleId="xl32" w:type="paragraph">
    <w:name w:val="xl32"/>
    <w:basedOn w:val="Normal"/>
    <w:rsid w:val="00772588"/>
    <w:pPr>
      <w:suppressAutoHyphens/>
      <w:spacing w:lineRule="auto" w:line="240" w:after="280" w:before="280"/>
      <w:jc w:val="center"/>
    </w:pPr>
    <w:rPr>
      <w:rFonts w:eastAsia="Times New Roman" w:hAnsi="Times New Roman" w:ascii="Times New Roman"/>
      <w:sz w:val="24"/>
      <w:szCs w:val="24"/>
      <w:lang w:eastAsia="ar-SA"/>
    </w:rPr>
  </w:style>
  <w:style w:customStyle="true" w:styleId="xl33" w:type="paragraph">
    <w:name w:val="xl33"/>
    <w:basedOn w:val="Normal"/>
    <w:rsid w:val="00772588"/>
    <w:pPr>
      <w:suppressAutoHyphens/>
      <w:spacing w:lineRule="auto" w:line="240" w:after="280" w:before="280"/>
      <w:jc w:val="center"/>
    </w:pPr>
    <w:rPr>
      <w:rFonts w:eastAsia="Times New Roman" w:hAnsi="Times New Roman" w:ascii="Times New Roman"/>
      <w:b/>
      <w:bCs/>
      <w:sz w:val="24"/>
      <w:szCs w:val="24"/>
      <w:lang w:eastAsia="ar-SA"/>
    </w:rPr>
  </w:style>
  <w:style w:customStyle="true" w:styleId="xl81" w:type="paragraph">
    <w:name w:val="xl81"/>
    <w:basedOn w:val="Normal"/>
    <w:rsid w:val="00772588"/>
    <w:pPr>
      <w:pBdr>
        <w:left w:space="0" w:sz="8" w:color="000000" w:val="single"/>
        <w:bottom w:space="0" w:sz="8" w:color="auto" w:val="single"/>
        <w:right w:space="0" w:sz="8" w:color="000000" w:val="single"/>
      </w:pBdr>
      <w:spacing w:lineRule="auto" w:line="240" w:afterAutospacing="true" w:after="100" w:beforeAutospacing="true" w:before="100"/>
    </w:pPr>
    <w:rPr>
      <w:rFonts w:cs="Arial" w:eastAsia="Times New Roman" w:hAnsi="Arial" w:ascii="Arial"/>
      <w:color w:val="000000"/>
      <w:sz w:val="18"/>
      <w:szCs w:val="18"/>
      <w:lang w:eastAsia="hr-HR"/>
    </w:rPr>
  </w:style>
  <w:style w:customStyle="true" w:styleId="xl82" w:type="paragraph">
    <w:name w:val="xl82"/>
    <w:basedOn w:val="Normal"/>
    <w:rsid w:val="00772588"/>
    <w:pPr>
      <w:pBdr>
        <w:top w:space="0" w:sz="8" w:color="auto" w:val="single"/>
        <w:left w:space="0" w:sz="8" w:color="auto" w:val="single"/>
        <w:bottom w:space="0" w:sz="8" w:color="auto" w:val="single"/>
        <w:right w:space="0" w:sz="8" w:color="auto" w:val="single"/>
      </w:pBdr>
      <w:spacing w:lineRule="auto" w:line="240" w:afterAutospacing="true" w:after="100" w:beforeAutospacing="true" w:before="100"/>
    </w:pPr>
    <w:rPr>
      <w:rFonts w:eastAsia="Times New Roman" w:hAnsi="Times New Roman" w:ascii="Times New Roman"/>
      <w:b/>
      <w:bCs/>
      <w:sz w:val="24"/>
      <w:szCs w:val="24"/>
      <w:lang w:eastAsia="hr-HR"/>
    </w:rPr>
  </w:style>
  <w:style w:customStyle="true" w:styleId="xl83" w:type="paragraph">
    <w:name w:val="xl83"/>
    <w:basedOn w:val="Normal"/>
    <w:rsid w:val="00772588"/>
    <w:pPr>
      <w:pBdr>
        <w:top w:space="0" w:sz="8" w:color="000000" w:val="single"/>
        <w:left w:space="0" w:sz="8" w:color="000000" w:val="single"/>
        <w:right w:space="0" w:sz="8" w:color="000000" w:val="single"/>
      </w:pBdr>
      <w:spacing w:lineRule="auto" w:line="240" w:afterAutospacing="true" w:after="100" w:beforeAutospacing="true" w:before="100"/>
      <w:jc w:val="center"/>
    </w:pPr>
    <w:rPr>
      <w:rFonts w:cs="Arial" w:eastAsia="Times New Roman" w:hAnsi="Arial" w:ascii="Arial"/>
      <w:sz w:val="18"/>
      <w:szCs w:val="18"/>
      <w:lang w:eastAsia="hr-HR"/>
    </w:rPr>
  </w:style>
  <w:style w:customStyle="true" w:styleId="xl84" w:type="paragraph">
    <w:name w:val="xl84"/>
    <w:basedOn w:val="Normal"/>
    <w:rsid w:val="00772588"/>
    <w:pPr>
      <w:pBdr>
        <w:left w:space="0" w:sz="8" w:color="000000" w:val="single"/>
        <w:right w:space="0" w:sz="8" w:color="000000" w:val="single"/>
      </w:pBdr>
      <w:spacing w:lineRule="auto" w:line="240" w:afterAutospacing="true" w:after="100" w:beforeAutospacing="true" w:before="100"/>
      <w:jc w:val="center"/>
    </w:pPr>
    <w:rPr>
      <w:rFonts w:cs="Arial" w:eastAsia="Times New Roman" w:hAnsi="Arial" w:ascii="Arial"/>
      <w:sz w:val="18"/>
      <w:szCs w:val="18"/>
      <w:lang w:eastAsia="hr-HR"/>
    </w:rPr>
  </w:style>
  <w:style w:customStyle="true" w:styleId="xl85" w:type="paragraph">
    <w:name w:val="xl85"/>
    <w:basedOn w:val="Normal"/>
    <w:rsid w:val="00772588"/>
    <w:pPr>
      <w:pBdr>
        <w:left w:space="0" w:sz="8" w:color="000000" w:val="single"/>
        <w:bottom w:space="0" w:sz="8" w:color="000000" w:val="single"/>
        <w:right w:space="0" w:sz="8" w:color="000000" w:val="single"/>
      </w:pBdr>
      <w:spacing w:lineRule="auto" w:line="240" w:afterAutospacing="true" w:after="100" w:beforeAutospacing="true" w:before="100"/>
      <w:jc w:val="center"/>
    </w:pPr>
    <w:rPr>
      <w:rFonts w:cs="Arial" w:eastAsia="Times New Roman" w:hAnsi="Arial" w:ascii="Arial"/>
      <w:sz w:val="18"/>
      <w:szCs w:val="18"/>
      <w:lang w:eastAsia="hr-HR"/>
    </w:rPr>
  </w:style>
  <w:style w:customStyle="true" w:styleId="xl86" w:type="paragraph">
    <w:name w:val="xl86"/>
    <w:basedOn w:val="Normal"/>
    <w:rsid w:val="00772588"/>
    <w:pPr>
      <w:pBdr>
        <w:top w:space="0" w:sz="8" w:color="000000" w:val="single"/>
        <w:left w:space="0" w:sz="8" w:color="000000" w:val="single"/>
        <w:right w:space="0" w:sz="8" w:color="000000" w:val="single"/>
      </w:pBdr>
      <w:spacing w:lineRule="auto" w:line="240" w:afterAutospacing="true" w:after="100" w:beforeAutospacing="true" w:before="100"/>
    </w:pPr>
    <w:rPr>
      <w:rFonts w:cs="Arial" w:eastAsia="Times New Roman" w:hAnsi="Arial" w:ascii="Arial"/>
      <w:sz w:val="18"/>
      <w:szCs w:val="18"/>
      <w:lang w:eastAsia="hr-HR"/>
    </w:rPr>
  </w:style>
  <w:style w:customStyle="true" w:styleId="xl87" w:type="paragraph">
    <w:name w:val="xl87"/>
    <w:basedOn w:val="Normal"/>
    <w:rsid w:val="00772588"/>
    <w:pPr>
      <w:pBdr>
        <w:left w:space="0" w:sz="8" w:color="000000" w:val="single"/>
        <w:right w:space="0" w:sz="8" w:color="000000" w:val="single"/>
      </w:pBdr>
      <w:spacing w:lineRule="auto" w:line="240" w:afterAutospacing="true" w:after="100" w:beforeAutospacing="true" w:before="100"/>
    </w:pPr>
    <w:rPr>
      <w:rFonts w:cs="Arial" w:eastAsia="Times New Roman" w:hAnsi="Arial" w:ascii="Arial"/>
      <w:sz w:val="18"/>
      <w:szCs w:val="18"/>
      <w:lang w:eastAsia="hr-HR"/>
    </w:rPr>
  </w:style>
  <w:style w:customStyle="true" w:styleId="xl88" w:type="paragraph">
    <w:name w:val="xl88"/>
    <w:basedOn w:val="Normal"/>
    <w:rsid w:val="00772588"/>
    <w:pPr>
      <w:pBdr>
        <w:top w:space="0" w:sz="8" w:color="000000" w:val="single"/>
        <w:left w:space="0" w:sz="8" w:color="000000" w:val="single"/>
        <w:right w:space="0" w:sz="8" w:color="000000" w:val="single"/>
      </w:pBdr>
      <w:spacing w:lineRule="auto" w:line="240" w:afterAutospacing="true" w:after="100" w:beforeAutospacing="true" w:before="100"/>
      <w:jc w:val="right"/>
    </w:pPr>
    <w:rPr>
      <w:rFonts w:cs="Arial" w:eastAsia="Times New Roman" w:hAnsi="Arial" w:ascii="Arial"/>
      <w:sz w:val="18"/>
      <w:szCs w:val="18"/>
      <w:lang w:eastAsia="hr-HR"/>
    </w:rPr>
  </w:style>
  <w:style w:customStyle="true" w:styleId="xl89" w:type="paragraph">
    <w:name w:val="xl89"/>
    <w:basedOn w:val="Normal"/>
    <w:rsid w:val="00772588"/>
    <w:pPr>
      <w:pBdr>
        <w:left w:space="0" w:sz="8" w:color="000000" w:val="single"/>
        <w:right w:space="0" w:sz="8" w:color="000000" w:val="single"/>
      </w:pBdr>
      <w:spacing w:lineRule="auto" w:line="240" w:afterAutospacing="true" w:after="100" w:beforeAutospacing="true" w:before="100"/>
      <w:jc w:val="right"/>
    </w:pPr>
    <w:rPr>
      <w:rFonts w:cs="Arial" w:eastAsia="Times New Roman" w:hAnsi="Arial" w:ascii="Arial"/>
      <w:sz w:val="18"/>
      <w:szCs w:val="18"/>
      <w:lang w:eastAsia="hr-HR"/>
    </w:rPr>
  </w:style>
  <w:style w:customStyle="true" w:styleId="xl90" w:type="paragraph">
    <w:name w:val="xl90"/>
    <w:basedOn w:val="Normal"/>
    <w:rsid w:val="00772588"/>
    <w:pPr>
      <w:pBdr>
        <w:top w:space="0" w:sz="8" w:color="000000" w:val="single"/>
        <w:left w:space="0" w:sz="8" w:color="000000" w:val="single"/>
        <w:right w:space="0" w:sz="8" w:color="000000" w:val="single"/>
      </w:pBdr>
      <w:spacing w:lineRule="auto" w:line="240" w:afterAutospacing="true" w:after="100" w:beforeAutospacing="true" w:before="100"/>
      <w:jc w:val="right"/>
    </w:pPr>
    <w:rPr>
      <w:rFonts w:cs="Arial" w:eastAsia="Times New Roman" w:hAnsi="Arial" w:ascii="Arial"/>
      <w:sz w:val="18"/>
      <w:szCs w:val="18"/>
      <w:lang w:eastAsia="hr-HR"/>
    </w:rPr>
  </w:style>
  <w:style w:customStyle="true" w:styleId="xl91" w:type="paragraph">
    <w:name w:val="xl91"/>
    <w:basedOn w:val="Normal"/>
    <w:rsid w:val="00772588"/>
    <w:pPr>
      <w:pBdr>
        <w:left w:space="0" w:sz="8" w:color="000000" w:val="single"/>
        <w:right w:space="0" w:sz="8" w:color="000000" w:val="single"/>
      </w:pBdr>
      <w:spacing w:lineRule="auto" w:line="240" w:afterAutospacing="true" w:after="100" w:beforeAutospacing="true" w:before="100"/>
      <w:jc w:val="right"/>
    </w:pPr>
    <w:rPr>
      <w:rFonts w:cs="Arial" w:eastAsia="Times New Roman" w:hAnsi="Arial" w:ascii="Arial"/>
      <w:sz w:val="18"/>
      <w:szCs w:val="18"/>
      <w:lang w:eastAsia="hr-HR"/>
    </w:rPr>
  </w:style>
  <w:style w:customStyle="true" w:styleId="xl92" w:type="paragraph">
    <w:name w:val="xl92"/>
    <w:basedOn w:val="Normal"/>
    <w:rsid w:val="00772588"/>
    <w:pPr>
      <w:pBdr>
        <w:left w:space="0" w:sz="8" w:color="000000" w:val="single"/>
        <w:bottom w:space="0" w:sz="8" w:color="auto" w:val="single"/>
        <w:right w:space="0" w:sz="8" w:color="000000" w:val="single"/>
      </w:pBdr>
      <w:spacing w:lineRule="auto" w:line="240" w:afterAutospacing="true" w:after="100" w:beforeAutospacing="true" w:before="100"/>
      <w:jc w:val="right"/>
    </w:pPr>
    <w:rPr>
      <w:rFonts w:cs="Arial" w:eastAsia="Times New Roman" w:hAnsi="Arial" w:ascii="Arial"/>
      <w:sz w:val="18"/>
      <w:szCs w:val="18"/>
      <w:lang w:eastAsia="hr-HR"/>
    </w:rPr>
  </w:style>
  <w:style w:customStyle="true" w:styleId="xl93" w:type="paragraph">
    <w:name w:val="xl93"/>
    <w:basedOn w:val="Normal"/>
    <w:rsid w:val="00772588"/>
    <w:pPr>
      <w:pBdr>
        <w:left w:space="0" w:sz="8" w:color="000000" w:val="single"/>
        <w:right w:space="0" w:sz="8" w:color="000000" w:val="single"/>
      </w:pBdr>
      <w:spacing w:lineRule="auto" w:line="240" w:afterAutospacing="true" w:after="100" w:beforeAutospacing="true" w:before="100"/>
      <w:jc w:val="right"/>
    </w:pPr>
    <w:rPr>
      <w:rFonts w:cs="Arial" w:eastAsia="Times New Roman" w:hAnsi="Arial" w:ascii="Arial"/>
      <w:sz w:val="18"/>
      <w:szCs w:val="18"/>
      <w:lang w:eastAsia="hr-HR"/>
    </w:rPr>
  </w:style>
  <w:style w:customStyle="true" w:styleId="xl94" w:type="paragraph">
    <w:name w:val="xl94"/>
    <w:basedOn w:val="Normal"/>
    <w:rsid w:val="00772588"/>
    <w:pPr>
      <w:pBdr>
        <w:left w:space="0" w:sz="8" w:color="000000" w:val="single"/>
        <w:bottom w:space="0" w:sz="8" w:color="auto" w:val="single"/>
        <w:right w:space="0" w:sz="8" w:color="000000" w:val="single"/>
      </w:pBdr>
      <w:spacing w:lineRule="auto" w:line="240" w:afterAutospacing="true" w:after="100" w:beforeAutospacing="true" w:before="100"/>
      <w:jc w:val="right"/>
    </w:pPr>
    <w:rPr>
      <w:rFonts w:cs="Arial" w:eastAsia="Times New Roman" w:hAnsi="Arial" w:ascii="Arial"/>
      <w:sz w:val="18"/>
      <w:szCs w:val="18"/>
      <w:lang w:eastAsia="hr-HR"/>
    </w:rPr>
  </w:style>
  <w:style w:customStyle="true" w:styleId="xl95" w:type="paragraph">
    <w:name w:val="xl95"/>
    <w:basedOn w:val="Normal"/>
    <w:rsid w:val="00772588"/>
    <w:pPr>
      <w:pBdr>
        <w:left w:space="0" w:sz="8" w:color="000000" w:val="single"/>
        <w:bottom w:space="0" w:sz="8" w:color="000000" w:val="single"/>
        <w:right w:space="0" w:sz="8" w:color="000000" w:val="single"/>
      </w:pBdr>
      <w:spacing w:lineRule="auto" w:line="240" w:afterAutospacing="true" w:after="100" w:beforeAutospacing="true" w:before="100"/>
      <w:jc w:val="right"/>
    </w:pPr>
    <w:rPr>
      <w:rFonts w:cs="Arial" w:eastAsia="Times New Roman" w:hAnsi="Arial" w:ascii="Arial"/>
      <w:sz w:val="18"/>
      <w:szCs w:val="18"/>
      <w:lang w:eastAsia="hr-HR"/>
    </w:rPr>
  </w:style>
  <w:style w:customStyle="true" w:styleId="xl96" w:type="paragraph">
    <w:name w:val="xl96"/>
    <w:basedOn w:val="Normal"/>
    <w:rsid w:val="00772588"/>
    <w:pPr>
      <w:pBdr>
        <w:top w:space="0" w:sz="8" w:color="000000" w:val="single"/>
        <w:left w:space="0" w:sz="8" w:color="000000" w:val="single"/>
        <w:right w:space="0" w:sz="8" w:color="000000" w:val="single"/>
      </w:pBdr>
      <w:spacing w:lineRule="auto" w:line="240" w:afterAutospacing="true" w:after="100" w:beforeAutospacing="true" w:before="100"/>
      <w:jc w:val="right"/>
    </w:pPr>
    <w:rPr>
      <w:rFonts w:cs="Arial" w:eastAsia="Times New Roman" w:hAnsi="Arial" w:ascii="Arial"/>
      <w:sz w:val="18"/>
      <w:szCs w:val="18"/>
      <w:lang w:eastAsia="hr-HR"/>
    </w:rPr>
  </w:style>
  <w:style w:customStyle="true" w:styleId="xl97" w:type="paragraph">
    <w:name w:val="xl97"/>
    <w:basedOn w:val="Normal"/>
    <w:rsid w:val="00772588"/>
    <w:pPr>
      <w:pBdr>
        <w:top w:space="0" w:sz="8" w:color="000000" w:val="single"/>
        <w:left w:space="0" w:sz="8" w:color="000000" w:val="single"/>
        <w:right w:space="0" w:sz="8" w:color="000000" w:val="single"/>
      </w:pBdr>
      <w:spacing w:lineRule="auto" w:line="240" w:afterAutospacing="true" w:after="100" w:beforeAutospacing="true" w:before="100"/>
      <w:jc w:val="center"/>
    </w:pPr>
    <w:rPr>
      <w:rFonts w:cs="Arial" w:eastAsia="Times New Roman" w:hAnsi="Arial" w:ascii="Arial"/>
      <w:b/>
      <w:bCs/>
      <w:sz w:val="18"/>
      <w:szCs w:val="18"/>
      <w:lang w:eastAsia="hr-HR"/>
    </w:rPr>
  </w:style>
  <w:style w:customStyle="true" w:styleId="xl98" w:type="paragraph">
    <w:name w:val="xl98"/>
    <w:basedOn w:val="Normal"/>
    <w:rsid w:val="00772588"/>
    <w:pPr>
      <w:pBdr>
        <w:left w:space="0" w:sz="8" w:color="000000" w:val="single"/>
        <w:bottom w:space="0" w:sz="8" w:color="000000" w:val="single"/>
        <w:right w:space="0" w:sz="8" w:color="000000" w:val="single"/>
      </w:pBdr>
      <w:spacing w:lineRule="auto" w:line="240" w:afterAutospacing="true" w:after="100" w:beforeAutospacing="true" w:before="100"/>
      <w:jc w:val="center"/>
    </w:pPr>
    <w:rPr>
      <w:rFonts w:cs="Arial" w:eastAsia="Times New Roman" w:hAnsi="Arial" w:ascii="Arial"/>
      <w:b/>
      <w:bCs/>
      <w:sz w:val="18"/>
      <w:szCs w:val="18"/>
      <w:lang w:eastAsia="hr-HR"/>
    </w:rPr>
  </w:style>
  <w:style w:customStyle="true" w:styleId="xl99" w:type="paragraph">
    <w:name w:val="xl99"/>
    <w:basedOn w:val="Normal"/>
    <w:rsid w:val="00772588"/>
    <w:pPr>
      <w:pBdr>
        <w:top w:space="0" w:sz="8" w:color="000000" w:val="single"/>
        <w:left w:space="0" w:sz="8" w:color="000000" w:val="single"/>
        <w:right w:space="0" w:sz="8" w:color="000000" w:val="single"/>
      </w:pBdr>
      <w:spacing w:lineRule="auto" w:line="240" w:afterAutospacing="true" w:after="100" w:beforeAutospacing="true" w:before="100"/>
      <w:jc w:val="center"/>
    </w:pPr>
    <w:rPr>
      <w:rFonts w:cs="Arial" w:eastAsia="Times New Roman" w:hAnsi="Arial" w:ascii="Arial"/>
      <w:b/>
      <w:bCs/>
      <w:sz w:val="18"/>
      <w:szCs w:val="18"/>
      <w:lang w:eastAsia="hr-HR"/>
    </w:rPr>
  </w:style>
  <w:style w:customStyle="true" w:styleId="xl100" w:type="paragraph">
    <w:name w:val="xl100"/>
    <w:basedOn w:val="Normal"/>
    <w:rsid w:val="00772588"/>
    <w:pPr>
      <w:pBdr>
        <w:left w:space="0" w:sz="8" w:color="000000" w:val="single"/>
        <w:bottom w:space="0" w:sz="8" w:color="000000" w:val="single"/>
        <w:right w:space="0" w:sz="8" w:color="000000" w:val="single"/>
      </w:pBdr>
      <w:spacing w:lineRule="auto" w:line="240" w:afterAutospacing="true" w:after="100" w:beforeAutospacing="true" w:before="100"/>
      <w:jc w:val="center"/>
    </w:pPr>
    <w:rPr>
      <w:rFonts w:cs="Arial" w:eastAsia="Times New Roman" w:hAnsi="Arial" w:ascii="Arial"/>
      <w:b/>
      <w:bCs/>
      <w:sz w:val="18"/>
      <w:szCs w:val="18"/>
      <w:lang w:eastAsia="hr-HR"/>
    </w:rPr>
  </w:style>
  <w:style w:customStyle="true" w:styleId="xl101" w:type="paragraph">
    <w:name w:val="xl101"/>
    <w:basedOn w:val="Normal"/>
    <w:rsid w:val="00772588"/>
    <w:pPr>
      <w:pBdr>
        <w:top w:space="0" w:sz="8" w:color="000000" w:val="single"/>
        <w:left w:space="0" w:sz="8" w:color="000000" w:val="single"/>
        <w:right w:space="0" w:sz="8" w:color="000000" w:val="single"/>
      </w:pBdr>
      <w:spacing w:lineRule="auto" w:line="240" w:afterAutospacing="true" w:after="100" w:beforeAutospacing="true" w:before="100"/>
      <w:jc w:val="center"/>
    </w:pPr>
    <w:rPr>
      <w:rFonts w:cs="Arial" w:eastAsia="Times New Roman" w:hAnsi="Arial" w:ascii="Arial"/>
      <w:b/>
      <w:bCs/>
      <w:sz w:val="18"/>
      <w:szCs w:val="18"/>
      <w:lang w:eastAsia="hr-HR"/>
    </w:rPr>
  </w:style>
  <w:style w:customStyle="true" w:styleId="xl102" w:type="paragraph">
    <w:name w:val="xl102"/>
    <w:basedOn w:val="Normal"/>
    <w:rsid w:val="00772588"/>
    <w:pPr>
      <w:pBdr>
        <w:left w:space="0" w:sz="8" w:color="000000" w:val="single"/>
        <w:bottom w:space="0" w:sz="8" w:color="000000" w:val="single"/>
        <w:right w:space="0" w:sz="8" w:color="000000" w:val="single"/>
      </w:pBdr>
      <w:spacing w:lineRule="auto" w:line="240" w:afterAutospacing="true" w:after="100" w:beforeAutospacing="true" w:before="100"/>
      <w:jc w:val="center"/>
    </w:pPr>
    <w:rPr>
      <w:rFonts w:cs="Arial" w:eastAsia="Times New Roman" w:hAnsi="Arial" w:ascii="Arial"/>
      <w:b/>
      <w:bCs/>
      <w:sz w:val="18"/>
      <w:szCs w:val="18"/>
      <w:lang w:eastAsia="hr-HR"/>
    </w:rPr>
  </w:style>
  <w:style w:customStyle="true" w:styleId="WW8Num3z0" w:type="character">
    <w:name w:val="WW8Num3z0"/>
    <w:rsid w:val="00772588"/>
    <w:rPr>
      <w:rFonts w:cs="OpenSymbol" w:hAnsi="Symbol" w:ascii="Symbol" w:hint="default"/>
    </w:rPr>
  </w:style>
  <w:style w:customStyle="true" w:styleId="WW8Num6z0" w:type="character">
    <w:name w:val="WW8Num6z0"/>
    <w:rsid w:val="00772588"/>
    <w:rPr>
      <w:rFonts w:cs="OpenSymbol" w:hAnsi="Symbol" w:ascii="Symbol" w:hint="default"/>
    </w:rPr>
  </w:style>
  <w:style w:customStyle="true" w:styleId="WW8Num7z0" w:type="character">
    <w:name w:val="WW8Num7z0"/>
    <w:rsid w:val="00772588"/>
    <w:rPr>
      <w:rFonts w:cs="OpenSymbol" w:hAnsi="Symbol" w:ascii="Symbol" w:hint="default"/>
    </w:rPr>
  </w:style>
  <w:style w:customStyle="true" w:styleId="WW8Num8z0" w:type="character">
    <w:name w:val="WW8Num8z0"/>
    <w:rsid w:val="00772588"/>
    <w:rPr>
      <w:rFonts w:cs="OpenSymbol" w:hAnsi="Symbol" w:ascii="Symbol" w:hint="default"/>
    </w:rPr>
  </w:style>
  <w:style w:customStyle="true" w:styleId="WW8Num9z0" w:type="character">
    <w:name w:val="WW8Num9z0"/>
    <w:rsid w:val="00772588"/>
    <w:rPr>
      <w:rFonts w:cs="OpenSymbol" w:hAnsi="Symbol" w:ascii="Symbol" w:hint="default"/>
    </w:rPr>
  </w:style>
  <w:style w:customStyle="true" w:styleId="WW8Num10z0" w:type="character">
    <w:name w:val="WW8Num10z0"/>
    <w:rsid w:val="00772588"/>
    <w:rPr>
      <w:rFonts w:cs="OpenSymbol" w:hAnsi="Symbol" w:ascii="Symbol" w:hint="default"/>
    </w:rPr>
  </w:style>
  <w:style w:customStyle="true" w:styleId="WW8Num11z0" w:type="character">
    <w:name w:val="WW8Num11z0"/>
    <w:rsid w:val="00772588"/>
    <w:rPr>
      <w:rFonts w:cs="Times New Roman" w:hAnsi="Times New Roman" w:ascii="Times New Roman" w:hint="default"/>
    </w:rPr>
  </w:style>
  <w:style w:customStyle="true" w:styleId="Absatz-Standardschriftart" w:type="character">
    <w:name w:val="Absatz-Standardschriftart"/>
    <w:rsid w:val="00772588"/>
  </w:style>
  <w:style w:customStyle="true" w:styleId="WW-Absatz-Standardschriftart" w:type="character">
    <w:name w:val="WW-Absatz-Standardschriftart"/>
    <w:rsid w:val="00772588"/>
  </w:style>
  <w:style w:customStyle="true" w:styleId="WW-Absatz-Standardschriftart1" w:type="character">
    <w:name w:val="WW-Absatz-Standardschriftart1"/>
    <w:rsid w:val="00772588"/>
  </w:style>
  <w:style w:customStyle="true" w:styleId="WW-Absatz-Standardschriftart11" w:type="character">
    <w:name w:val="WW-Absatz-Standardschriftart11"/>
    <w:rsid w:val="00772588"/>
  </w:style>
  <w:style w:customStyle="true" w:styleId="WW-Absatz-Standardschriftart111" w:type="character">
    <w:name w:val="WW-Absatz-Standardschriftart111"/>
    <w:rsid w:val="00772588"/>
  </w:style>
  <w:style w:customStyle="true" w:styleId="WW8Num2z0" w:type="character">
    <w:name w:val="WW8Num2z0"/>
    <w:rsid w:val="00772588"/>
    <w:rPr>
      <w:rFonts w:cs="OpenSymbol" w:hAnsi="Symbol" w:ascii="Symbol" w:hint="default"/>
    </w:rPr>
  </w:style>
  <w:style w:customStyle="true" w:styleId="WW8Num5z0" w:type="character">
    <w:name w:val="WW8Num5z0"/>
    <w:rsid w:val="00772588"/>
    <w:rPr>
      <w:rFonts w:cs="OpenSymbol" w:hAnsi="Symbol" w:ascii="Symbol" w:hint="default"/>
    </w:rPr>
  </w:style>
  <w:style w:customStyle="true" w:styleId="WW8Num12z0" w:type="character">
    <w:name w:val="WW8Num12z0"/>
    <w:rsid w:val="00772588"/>
    <w:rPr>
      <w:rFonts w:cs="Times New Roman" w:eastAsia="Calibri" w:hAnsi="Times New Roman" w:ascii="Times New Roman" w:hint="default"/>
    </w:rPr>
  </w:style>
  <w:style w:customStyle="true" w:styleId="WW8Num12z1" w:type="character">
    <w:name w:val="WW8Num12z1"/>
    <w:rsid w:val="00772588"/>
    <w:rPr>
      <w:rFonts w:cs="Courier New" w:hAnsi="Courier New" w:ascii="Courier New" w:hint="default"/>
    </w:rPr>
  </w:style>
  <w:style w:customStyle="true" w:styleId="WW8Num12z2" w:type="character">
    <w:name w:val="WW8Num12z2"/>
    <w:rsid w:val="00772588"/>
    <w:rPr>
      <w:rFonts w:hAnsi="Wingdings" w:ascii="Wingdings" w:hint="default"/>
    </w:rPr>
  </w:style>
  <w:style w:customStyle="true" w:styleId="WW8Num12z3" w:type="character">
    <w:name w:val="WW8Num12z3"/>
    <w:rsid w:val="00772588"/>
    <w:rPr>
      <w:rFonts w:hAnsi="Symbol" w:ascii="Symbol" w:hint="default"/>
    </w:rPr>
  </w:style>
  <w:style w:customStyle="true" w:styleId="WW-Absatz-Standardschriftart1111" w:type="character">
    <w:name w:val="WW-Absatz-Standardschriftart1111"/>
    <w:rsid w:val="00772588"/>
  </w:style>
  <w:style w:customStyle="true" w:styleId="WW-DefaultParagraphFont" w:type="character">
    <w:name w:val="WW-Default Paragraph Font"/>
    <w:rsid w:val="00772588"/>
  </w:style>
  <w:style w:customStyle="true" w:styleId="ListLabel1" w:type="character">
    <w:name w:val="ListLabel 1"/>
    <w:rsid w:val="00772588"/>
  </w:style>
  <w:style w:customStyle="true" w:styleId="Grafikeoznake1" w:type="character">
    <w:name w:val="Grafičke oznake1"/>
    <w:rsid w:val="00772588"/>
    <w:rPr>
      <w:rFonts w:cs="OpenSymbol" w:eastAsia="OpenSymbol" w:hAnsi="OpenSymbol" w:ascii="OpenSymbol" w:hint="default"/>
    </w:rPr>
  </w:style>
  <w:style w:customStyle="true" w:styleId="Simbolinumeriranja" w:type="character">
    <w:name w:val="Simboli numeriranja"/>
    <w:rsid w:val="00772588"/>
  </w:style>
  <w:style w:customStyle="true" w:styleId="BalloonTextChar" w:type="character">
    <w:name w:val="Balloon Text Char"/>
    <w:rsid w:val="00772588"/>
    <w:rPr>
      <w:rFonts w:cs="Tahoma" w:eastAsia="Calibri" w:hAnsi="Tahoma" w:ascii="Tahoma" w:hint="default"/>
      <w:kern w:val="2"/>
      <w:sz w:val="16"/>
      <w:szCs w:val="16"/>
    </w:rPr>
  </w:style>
  <w:style w:customStyle="true" w:styleId="Zadanifontodlomka1" w:type="character">
    <w:name w:val="Zadani font odlomka1"/>
    <w:rsid w:val="00772588"/>
  </w:style>
  <w:style w:customStyle="true" w:styleId="TableGrid1" w:type="table">
    <w:name w:val="Table Grid1"/>
    <w:basedOn w:val="Obinatablica"/>
    <w:uiPriority w:val="59"/>
    <w:rsid w:val="00772588"/>
    <w:rPr>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2" w:type="table">
    <w:name w:val="Table Grid2"/>
    <w:basedOn w:val="Obinatablica"/>
    <w:uiPriority w:val="59"/>
    <w:rsid w:val="00772588"/>
    <w:rPr>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70B69"/>
    <w:rPr>
      <w:color w:val="808080"/>
      <w:bdr w:space="0" w:sz="0" w:color="auto" w:val="none"/>
      <w:shd w:fill="CCFFFF" w:color="auto" w:val="clear"/>
    </w:rPr>
  </w:style>
  <w:style w:customStyle="true" w:styleId="eSPISCCParagraphDefaultFont" w:type="character">
    <w:name w:val="eSPIS_CC_Paragraph Default Font"/>
    <w:basedOn w:val="Zadanifontodlomka"/>
    <w:rsid w:val="00D70B6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70B6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70B6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0B6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List"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Body Text 2" w:uiPriority="0"/>
    <w:lsdException w:name="Strong" w:qFormat="1" w:semiHidden="0" w:uiPriority="0" w:unhideWhenUsed="0"/>
    <w:lsdException w:name="Emphasis" w:qFormat="1" w:semiHidden="0" w:uiPriority="0" w:unhideWhenUsed="0"/>
    <w:lsdException w:name="Balloon Text" w:uiPriority="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styleId="Naslov2" w:type="paragraph">
    <w:name w:val="heading 2"/>
    <w:basedOn w:val="Normal"/>
    <w:next w:val="Normal"/>
    <w:link w:val="Naslov2Char"/>
    <w:semiHidden/>
    <w:unhideWhenUsed/>
    <w:qFormat/>
    <w:rsid w:val="00772588"/>
    <w:pPr>
      <w:keepNext/>
      <w:keepLines/>
      <w:tabs>
        <w:tab w:pos="708" w:val="left"/>
      </w:tabs>
      <w:suppressAutoHyphens/>
      <w:spacing w:after="0" w:before="200" w:line="100" w:lineRule="atLeast"/>
      <w:outlineLvl w:val="1"/>
    </w:pPr>
    <w:rPr>
      <w:rFonts w:asciiTheme="majorHAnsi" w:cstheme="majorBidi" w:eastAsiaTheme="majorEastAsia" w:hAnsiTheme="majorHAnsi"/>
      <w:b/>
      <w:bCs/>
      <w:color w:themeColor="accent1" w:val="4F81BD"/>
      <w:kern w:val="2"/>
      <w:sz w:val="26"/>
      <w:szCs w:val="26"/>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uiPriority w:val="99"/>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Naslov2Char" w:type="character">
    <w:name w:val="Naslov 2 Char"/>
    <w:basedOn w:val="Zadanifontodlomka"/>
    <w:link w:val="Naslov2"/>
    <w:semiHidden/>
    <w:rsid w:val="00772588"/>
    <w:rPr>
      <w:rFonts w:asciiTheme="majorHAnsi" w:cstheme="majorBidi" w:eastAsiaTheme="majorEastAsia" w:hAnsiTheme="majorHAnsi"/>
      <w:b/>
      <w:bCs/>
      <w:color w:themeColor="accent1" w:val="4F81BD"/>
      <w:kern w:val="2"/>
      <w:sz w:val="26"/>
      <w:szCs w:val="26"/>
      <w:lang w:eastAsia="ar-SA"/>
    </w:rPr>
  </w:style>
  <w:style w:styleId="Reetkatablice" w:type="table">
    <w:name w:val="Table Grid"/>
    <w:basedOn w:val="Obinatablica"/>
    <w:uiPriority w:val="59"/>
    <w:rsid w:val="00772588"/>
    <w:rPr>
      <w:sz w:val="22"/>
      <w:szCs w:val="22"/>
      <w:lang w:eastAsia="en-US" w:val="en-US"/>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Popis" w:type="paragraph">
    <w:name w:val="List"/>
    <w:basedOn w:val="Tijeloteksta"/>
    <w:unhideWhenUsed/>
    <w:rsid w:val="00772588"/>
    <w:pPr>
      <w:tabs>
        <w:tab w:pos="708" w:val="left"/>
      </w:tabs>
      <w:suppressAutoHyphens/>
      <w:spacing w:line="100" w:lineRule="atLeast"/>
    </w:pPr>
    <w:rPr>
      <w:rFonts w:ascii="Calibri" w:cs="Mangal" w:eastAsia="Calibri" w:hAnsi="Calibri"/>
      <w:kern w:val="2"/>
      <w:sz w:val="22"/>
      <w:szCs w:val="22"/>
      <w:lang w:eastAsia="ar-SA"/>
    </w:rPr>
  </w:style>
  <w:style w:styleId="Podnaslov" w:type="paragraph">
    <w:name w:val="Subtitle"/>
    <w:basedOn w:val="Normal"/>
    <w:next w:val="Normal"/>
    <w:link w:val="PodnaslovChar"/>
    <w:qFormat/>
    <w:rsid w:val="00772588"/>
    <w:pPr>
      <w:numPr>
        <w:ilvl w:val="1"/>
      </w:numPr>
      <w:tabs>
        <w:tab w:pos="708" w:val="left"/>
      </w:tabs>
      <w:suppressAutoHyphens/>
      <w:spacing w:after="80" w:line="100" w:lineRule="atLeast"/>
    </w:pPr>
    <w:rPr>
      <w:rFonts w:asciiTheme="majorHAnsi" w:cstheme="majorBidi" w:eastAsiaTheme="majorEastAsia" w:hAnsiTheme="majorHAnsi"/>
      <w:i/>
      <w:iCs/>
      <w:color w:themeColor="accent1" w:val="4F81BD"/>
      <w:spacing w:val="15"/>
      <w:kern w:val="2"/>
      <w:sz w:val="24"/>
      <w:szCs w:val="24"/>
      <w:lang w:eastAsia="ar-SA"/>
    </w:rPr>
  </w:style>
  <w:style w:customStyle="1" w:styleId="PodnaslovChar" w:type="character">
    <w:name w:val="Podnaslov Char"/>
    <w:basedOn w:val="Zadanifontodlomka"/>
    <w:link w:val="Podnaslov"/>
    <w:rsid w:val="00772588"/>
    <w:rPr>
      <w:rFonts w:asciiTheme="majorHAnsi" w:cstheme="majorBidi" w:eastAsiaTheme="majorEastAsia" w:hAnsiTheme="majorHAnsi"/>
      <w:i/>
      <w:iCs/>
      <w:color w:themeColor="accent1" w:val="4F81BD"/>
      <w:spacing w:val="15"/>
      <w:kern w:val="2"/>
      <w:sz w:val="24"/>
      <w:szCs w:val="24"/>
      <w:lang w:eastAsia="ar-SA"/>
    </w:rPr>
  </w:style>
  <w:style w:customStyle="1" w:styleId="Naslov10" w:type="paragraph">
    <w:name w:val="Naslov1"/>
    <w:basedOn w:val="Normal"/>
    <w:next w:val="Tijeloteksta"/>
    <w:rsid w:val="00772588"/>
    <w:pPr>
      <w:keepNext/>
      <w:tabs>
        <w:tab w:pos="708" w:val="left"/>
      </w:tabs>
      <w:suppressAutoHyphens/>
      <w:spacing w:after="120" w:before="240" w:line="100" w:lineRule="atLeast"/>
    </w:pPr>
    <w:rPr>
      <w:rFonts w:ascii="Arial" w:cs="Mangal" w:eastAsia="Lucida Sans Unicode" w:hAnsi="Arial"/>
      <w:kern w:val="2"/>
      <w:sz w:val="28"/>
      <w:szCs w:val="28"/>
      <w:lang w:eastAsia="ar-SA"/>
    </w:rPr>
  </w:style>
  <w:style w:customStyle="1" w:styleId="Opis" w:type="paragraph">
    <w:name w:val="Opis"/>
    <w:basedOn w:val="Normal"/>
    <w:rsid w:val="00772588"/>
    <w:pPr>
      <w:suppressLineNumbers/>
      <w:tabs>
        <w:tab w:pos="708" w:val="left"/>
      </w:tabs>
      <w:suppressAutoHyphens/>
      <w:spacing w:after="120" w:before="120" w:line="100" w:lineRule="atLeast"/>
    </w:pPr>
    <w:rPr>
      <w:rFonts w:cs="Mangal"/>
      <w:i/>
      <w:iCs/>
      <w:kern w:val="2"/>
      <w:sz w:val="24"/>
      <w:szCs w:val="24"/>
      <w:lang w:eastAsia="ar-SA"/>
    </w:rPr>
  </w:style>
  <w:style w:customStyle="1" w:styleId="Indeks" w:type="paragraph">
    <w:name w:val="Indeks"/>
    <w:basedOn w:val="Normal"/>
    <w:rsid w:val="00772588"/>
    <w:pPr>
      <w:suppressLineNumbers/>
      <w:tabs>
        <w:tab w:pos="708" w:val="left"/>
      </w:tabs>
      <w:suppressAutoHyphens/>
      <w:spacing w:after="80" w:line="100" w:lineRule="atLeast"/>
    </w:pPr>
    <w:rPr>
      <w:rFonts w:cs="Mangal"/>
      <w:kern w:val="2"/>
      <w:lang w:eastAsia="ar-SA"/>
    </w:rPr>
  </w:style>
  <w:style w:customStyle="1" w:styleId="Opisslike1" w:type="paragraph">
    <w:name w:val="Opis slike1"/>
    <w:basedOn w:val="Normal"/>
    <w:rsid w:val="00772588"/>
    <w:pPr>
      <w:tabs>
        <w:tab w:pos="708" w:val="left"/>
      </w:tabs>
      <w:suppressAutoHyphens/>
      <w:spacing w:after="80" w:line="100" w:lineRule="atLeast"/>
    </w:pPr>
    <w:rPr>
      <w:kern w:val="2"/>
      <w:lang w:eastAsia="ar-SA"/>
    </w:rPr>
  </w:style>
  <w:style w:customStyle="1" w:styleId="Sadrajitablice" w:type="paragraph">
    <w:name w:val="Sadržaji tablice"/>
    <w:basedOn w:val="Normal"/>
    <w:rsid w:val="00772588"/>
    <w:pPr>
      <w:suppressLineNumbers/>
      <w:tabs>
        <w:tab w:pos="708" w:val="left"/>
      </w:tabs>
      <w:suppressAutoHyphens/>
      <w:spacing w:after="80" w:line="100" w:lineRule="atLeast"/>
    </w:pPr>
    <w:rPr>
      <w:kern w:val="2"/>
      <w:lang w:eastAsia="ar-SA"/>
    </w:rPr>
  </w:style>
  <w:style w:customStyle="1" w:styleId="Naslovtablice" w:type="paragraph">
    <w:name w:val="Naslov tablice"/>
    <w:basedOn w:val="Sadrajitablice"/>
    <w:rsid w:val="00772588"/>
    <w:pPr>
      <w:jc w:val="center"/>
    </w:pPr>
    <w:rPr>
      <w:b/>
      <w:bCs/>
    </w:rPr>
  </w:style>
  <w:style w:customStyle="1" w:styleId="Vodoravnalinija" w:type="paragraph">
    <w:name w:val="Vodoravna linija"/>
    <w:basedOn w:val="Normal"/>
    <w:next w:val="Tijeloteksta"/>
    <w:rsid w:val="00772588"/>
    <w:pPr>
      <w:suppressLineNumbers/>
      <w:pBdr>
        <w:bottom w:color="808080" w:space="0" w:sz="2" w:val="double"/>
      </w:pBdr>
      <w:tabs>
        <w:tab w:pos="708" w:val="left"/>
      </w:tabs>
      <w:suppressAutoHyphens/>
      <w:spacing w:after="283" w:line="100" w:lineRule="atLeast"/>
    </w:pPr>
    <w:rPr>
      <w:kern w:val="2"/>
      <w:sz w:val="12"/>
      <w:szCs w:val="12"/>
      <w:lang w:eastAsia="ar-SA"/>
    </w:rPr>
  </w:style>
  <w:style w:customStyle="1" w:styleId="font5" w:type="paragraph">
    <w:name w:val="font5"/>
    <w:basedOn w:val="Normal"/>
    <w:rsid w:val="00772588"/>
    <w:pPr>
      <w:suppressAutoHyphens/>
      <w:spacing w:after="280" w:before="280" w:line="240" w:lineRule="auto"/>
    </w:pPr>
    <w:rPr>
      <w:rFonts w:ascii="Arial" w:cs="Arial" w:eastAsia="Times New Roman" w:hAnsi="Arial"/>
      <w:color w:val="000000"/>
      <w:sz w:val="20"/>
      <w:szCs w:val="20"/>
      <w:lang w:eastAsia="ar-SA"/>
    </w:rPr>
  </w:style>
  <w:style w:customStyle="1" w:styleId="xl22" w:type="paragraph">
    <w:name w:val="xl22"/>
    <w:basedOn w:val="Normal"/>
    <w:rsid w:val="00772588"/>
    <w:pPr>
      <w:suppressAutoHyphens/>
      <w:spacing w:after="280" w:before="280" w:line="240" w:lineRule="auto"/>
    </w:pPr>
    <w:rPr>
      <w:rFonts w:ascii="Times New Roman" w:eastAsia="Times New Roman" w:hAnsi="Times New Roman"/>
      <w:sz w:val="24"/>
      <w:szCs w:val="24"/>
      <w:lang w:eastAsia="ar-SA"/>
    </w:rPr>
  </w:style>
  <w:style w:customStyle="1" w:styleId="xl23" w:type="paragraph">
    <w:name w:val="xl23"/>
    <w:basedOn w:val="Normal"/>
    <w:rsid w:val="00772588"/>
    <w:pPr>
      <w:pBdr>
        <w:top w:color="000000" w:space="0" w:sz="4" w:val="single"/>
        <w:left w:color="000000" w:space="0" w:sz="4" w:val="single"/>
        <w:bottom w:color="000000" w:space="0" w:sz="4" w:val="single"/>
        <w:right w:color="000000" w:space="0" w:sz="4" w:val="single"/>
      </w:pBdr>
      <w:suppressAutoHyphens/>
      <w:spacing w:after="280" w:before="280" w:line="240" w:lineRule="auto"/>
      <w:jc w:val="center"/>
    </w:pPr>
    <w:rPr>
      <w:rFonts w:ascii="Times New Roman" w:eastAsia="Times New Roman" w:hAnsi="Times New Roman"/>
      <w:b/>
      <w:bCs/>
      <w:sz w:val="24"/>
      <w:szCs w:val="24"/>
      <w:lang w:eastAsia="ar-SA"/>
    </w:rPr>
  </w:style>
  <w:style w:customStyle="1" w:styleId="xl24" w:type="paragraph">
    <w:name w:val="xl24"/>
    <w:basedOn w:val="Normal"/>
    <w:rsid w:val="00772588"/>
    <w:pPr>
      <w:pBdr>
        <w:top w:color="000000" w:space="0" w:sz="4" w:val="single"/>
        <w:left w:color="000000" w:space="0" w:sz="4" w:val="single"/>
        <w:bottom w:color="000000" w:space="0" w:sz="4" w:val="single"/>
        <w:right w:color="000000" w:space="0" w:sz="4" w:val="single"/>
      </w:pBdr>
      <w:suppressAutoHyphens/>
      <w:spacing w:after="280" w:before="280" w:line="240" w:lineRule="auto"/>
      <w:jc w:val="center"/>
    </w:pPr>
    <w:rPr>
      <w:rFonts w:ascii="Times New Roman" w:eastAsia="Times New Roman" w:hAnsi="Times New Roman"/>
      <w:b/>
      <w:bCs/>
      <w:sz w:val="24"/>
      <w:szCs w:val="24"/>
      <w:lang w:eastAsia="ar-SA"/>
    </w:rPr>
  </w:style>
  <w:style w:customStyle="1" w:styleId="xl25" w:type="paragraph">
    <w:name w:val="xl25"/>
    <w:basedOn w:val="Normal"/>
    <w:rsid w:val="00772588"/>
    <w:pPr>
      <w:pBdr>
        <w:top w:color="000000" w:space="0" w:sz="4" w:val="single"/>
        <w:left w:color="000000" w:space="0" w:sz="4" w:val="single"/>
        <w:bottom w:color="000000" w:space="0" w:sz="4" w:val="single"/>
        <w:right w:color="000000" w:space="0" w:sz="4" w:val="single"/>
      </w:pBdr>
      <w:suppressAutoHyphens/>
      <w:spacing w:after="280" w:before="280" w:line="240" w:lineRule="auto"/>
      <w:jc w:val="center"/>
    </w:pPr>
    <w:rPr>
      <w:rFonts w:ascii="Times New Roman" w:eastAsia="Times New Roman" w:hAnsi="Times New Roman"/>
      <w:sz w:val="24"/>
      <w:szCs w:val="24"/>
      <w:lang w:eastAsia="ar-SA"/>
    </w:rPr>
  </w:style>
  <w:style w:customStyle="1" w:styleId="xl26" w:type="paragraph">
    <w:name w:val="xl26"/>
    <w:basedOn w:val="Normal"/>
    <w:rsid w:val="00772588"/>
    <w:pPr>
      <w:pBdr>
        <w:top w:color="000000" w:space="0" w:sz="4" w:val="single"/>
        <w:left w:color="000000" w:space="0" w:sz="4" w:val="single"/>
        <w:bottom w:color="000000" w:space="0" w:sz="4" w:val="single"/>
        <w:right w:color="000000" w:space="0" w:sz="4" w:val="single"/>
      </w:pBdr>
      <w:suppressAutoHyphens/>
      <w:spacing w:after="280" w:before="280" w:line="240" w:lineRule="auto"/>
    </w:pPr>
    <w:rPr>
      <w:rFonts w:ascii="Times New Roman" w:eastAsia="Times New Roman" w:hAnsi="Times New Roman"/>
      <w:color w:val="000000"/>
      <w:sz w:val="24"/>
      <w:szCs w:val="24"/>
      <w:lang w:eastAsia="ar-SA"/>
    </w:rPr>
  </w:style>
  <w:style w:customStyle="1" w:styleId="xl27" w:type="paragraph">
    <w:name w:val="xl27"/>
    <w:basedOn w:val="Normal"/>
    <w:rsid w:val="00772588"/>
    <w:pPr>
      <w:pBdr>
        <w:top w:color="000000" w:space="0" w:sz="4" w:val="single"/>
        <w:left w:color="000000" w:space="0" w:sz="4" w:val="single"/>
        <w:bottom w:color="000000" w:space="0" w:sz="4" w:val="single"/>
        <w:right w:color="000000" w:space="0" w:sz="4" w:val="single"/>
      </w:pBdr>
      <w:suppressAutoHyphens/>
      <w:spacing w:after="280" w:before="280" w:line="240" w:lineRule="auto"/>
    </w:pPr>
    <w:rPr>
      <w:rFonts w:ascii="Times New Roman" w:eastAsia="Times New Roman" w:hAnsi="Times New Roman"/>
      <w:sz w:val="24"/>
      <w:szCs w:val="24"/>
      <w:lang w:eastAsia="ar-SA"/>
    </w:rPr>
  </w:style>
  <w:style w:customStyle="1" w:styleId="xl28" w:type="paragraph">
    <w:name w:val="xl28"/>
    <w:basedOn w:val="Normal"/>
    <w:rsid w:val="00772588"/>
    <w:pPr>
      <w:pBdr>
        <w:top w:color="000000" w:space="0" w:sz="4" w:val="single"/>
        <w:left w:color="000000" w:space="0" w:sz="4" w:val="single"/>
        <w:bottom w:color="000000" w:space="0" w:sz="4" w:val="single"/>
        <w:right w:color="000000" w:space="0" w:sz="4" w:val="single"/>
      </w:pBdr>
      <w:suppressAutoHyphens/>
      <w:spacing w:after="280" w:before="280" w:line="240" w:lineRule="auto"/>
    </w:pPr>
    <w:rPr>
      <w:rFonts w:ascii="Times New Roman" w:eastAsia="Times New Roman" w:hAnsi="Times New Roman"/>
      <w:b/>
      <w:bCs/>
      <w:color w:val="000000"/>
      <w:sz w:val="24"/>
      <w:szCs w:val="24"/>
      <w:lang w:eastAsia="ar-SA"/>
    </w:rPr>
  </w:style>
  <w:style w:customStyle="1" w:styleId="xl29" w:type="paragraph">
    <w:name w:val="xl29"/>
    <w:basedOn w:val="Normal"/>
    <w:rsid w:val="00772588"/>
    <w:pPr>
      <w:pBdr>
        <w:top w:color="000000" w:space="0" w:sz="4" w:val="single"/>
        <w:left w:color="000000" w:space="0" w:sz="4" w:val="single"/>
        <w:bottom w:color="000000" w:space="0" w:sz="4" w:val="single"/>
        <w:right w:color="000000" w:space="0" w:sz="4" w:val="single"/>
      </w:pBdr>
      <w:suppressAutoHyphens/>
      <w:spacing w:after="280" w:before="280" w:line="240" w:lineRule="auto"/>
    </w:pPr>
    <w:rPr>
      <w:rFonts w:ascii="Times New Roman" w:eastAsia="Times New Roman" w:hAnsi="Times New Roman"/>
      <w:sz w:val="24"/>
      <w:szCs w:val="24"/>
      <w:lang w:eastAsia="ar-SA"/>
    </w:rPr>
  </w:style>
  <w:style w:customStyle="1" w:styleId="xl30" w:type="paragraph">
    <w:name w:val="xl30"/>
    <w:basedOn w:val="Normal"/>
    <w:rsid w:val="00772588"/>
    <w:pPr>
      <w:pBdr>
        <w:top w:color="000000" w:space="0" w:sz="4" w:val="single"/>
        <w:left w:color="000000" w:space="0" w:sz="4" w:val="single"/>
        <w:bottom w:color="000000" w:space="0" w:sz="4" w:val="single"/>
        <w:right w:color="000000" w:space="0" w:sz="4" w:val="single"/>
      </w:pBdr>
      <w:suppressAutoHyphens/>
      <w:spacing w:after="280" w:before="280" w:line="240" w:lineRule="auto"/>
      <w:jc w:val="right"/>
    </w:pPr>
    <w:rPr>
      <w:rFonts w:ascii="Times New Roman" w:eastAsia="Times New Roman" w:hAnsi="Times New Roman"/>
      <w:b/>
      <w:bCs/>
      <w:sz w:val="24"/>
      <w:szCs w:val="24"/>
      <w:lang w:eastAsia="ar-SA"/>
    </w:rPr>
  </w:style>
  <w:style w:customStyle="1" w:styleId="xl31" w:type="paragraph">
    <w:name w:val="xl31"/>
    <w:basedOn w:val="Normal"/>
    <w:rsid w:val="00772588"/>
    <w:pPr>
      <w:pBdr>
        <w:top w:color="000000" w:space="0" w:sz="4" w:val="single"/>
        <w:left w:color="000000" w:space="0" w:sz="4" w:val="single"/>
        <w:bottom w:color="000000" w:space="0" w:sz="4" w:val="single"/>
        <w:right w:color="000000" w:space="0" w:sz="4" w:val="single"/>
      </w:pBdr>
      <w:suppressAutoHyphens/>
      <w:spacing w:after="280" w:before="280" w:line="240" w:lineRule="auto"/>
    </w:pPr>
    <w:rPr>
      <w:rFonts w:ascii="Times New Roman" w:eastAsia="Times New Roman" w:hAnsi="Times New Roman"/>
      <w:b/>
      <w:bCs/>
      <w:sz w:val="24"/>
      <w:szCs w:val="24"/>
      <w:lang w:eastAsia="ar-SA"/>
    </w:rPr>
  </w:style>
  <w:style w:customStyle="1" w:styleId="xl32" w:type="paragraph">
    <w:name w:val="xl32"/>
    <w:basedOn w:val="Normal"/>
    <w:rsid w:val="00772588"/>
    <w:pPr>
      <w:suppressAutoHyphens/>
      <w:spacing w:after="280" w:before="280" w:line="240" w:lineRule="auto"/>
      <w:jc w:val="center"/>
    </w:pPr>
    <w:rPr>
      <w:rFonts w:ascii="Times New Roman" w:eastAsia="Times New Roman" w:hAnsi="Times New Roman"/>
      <w:sz w:val="24"/>
      <w:szCs w:val="24"/>
      <w:lang w:eastAsia="ar-SA"/>
    </w:rPr>
  </w:style>
  <w:style w:customStyle="1" w:styleId="xl33" w:type="paragraph">
    <w:name w:val="xl33"/>
    <w:basedOn w:val="Normal"/>
    <w:rsid w:val="00772588"/>
    <w:pPr>
      <w:suppressAutoHyphens/>
      <w:spacing w:after="280" w:before="280" w:line="240" w:lineRule="auto"/>
      <w:jc w:val="center"/>
    </w:pPr>
    <w:rPr>
      <w:rFonts w:ascii="Times New Roman" w:eastAsia="Times New Roman" w:hAnsi="Times New Roman"/>
      <w:b/>
      <w:bCs/>
      <w:sz w:val="24"/>
      <w:szCs w:val="24"/>
      <w:lang w:eastAsia="ar-SA"/>
    </w:rPr>
  </w:style>
  <w:style w:customStyle="1" w:styleId="xl81" w:type="paragraph">
    <w:name w:val="xl81"/>
    <w:basedOn w:val="Normal"/>
    <w:rsid w:val="00772588"/>
    <w:pPr>
      <w:pBdr>
        <w:left w:color="000000" w:space="0" w:sz="8" w:val="single"/>
        <w:bottom w:color="auto" w:space="0" w:sz="8" w:val="single"/>
        <w:right w:color="000000" w:space="0" w:sz="8" w:val="single"/>
      </w:pBdr>
      <w:spacing w:after="100" w:afterAutospacing="1" w:before="100" w:beforeAutospacing="1" w:line="240" w:lineRule="auto"/>
    </w:pPr>
    <w:rPr>
      <w:rFonts w:ascii="Arial" w:cs="Arial" w:eastAsia="Times New Roman" w:hAnsi="Arial"/>
      <w:color w:val="000000"/>
      <w:sz w:val="18"/>
      <w:szCs w:val="18"/>
      <w:lang w:eastAsia="hr-HR"/>
    </w:rPr>
  </w:style>
  <w:style w:customStyle="1" w:styleId="xl82" w:type="paragraph">
    <w:name w:val="xl82"/>
    <w:basedOn w:val="Normal"/>
    <w:rsid w:val="00772588"/>
    <w:pPr>
      <w:pBdr>
        <w:top w:color="auto" w:space="0" w:sz="8" w:val="single"/>
        <w:left w:color="auto" w:space="0" w:sz="8" w:val="single"/>
        <w:bottom w:color="auto" w:space="0" w:sz="8" w:val="single"/>
        <w:right w:color="auto" w:space="0" w:sz="8" w:val="single"/>
      </w:pBdr>
      <w:spacing w:after="100" w:afterAutospacing="1" w:before="100" w:beforeAutospacing="1" w:line="240" w:lineRule="auto"/>
    </w:pPr>
    <w:rPr>
      <w:rFonts w:ascii="Times New Roman" w:eastAsia="Times New Roman" w:hAnsi="Times New Roman"/>
      <w:b/>
      <w:bCs/>
      <w:sz w:val="24"/>
      <w:szCs w:val="24"/>
      <w:lang w:eastAsia="hr-HR"/>
    </w:rPr>
  </w:style>
  <w:style w:customStyle="1" w:styleId="xl83" w:type="paragraph">
    <w:name w:val="xl83"/>
    <w:basedOn w:val="Normal"/>
    <w:rsid w:val="00772588"/>
    <w:pPr>
      <w:pBdr>
        <w:top w:color="000000" w:space="0" w:sz="8" w:val="single"/>
        <w:left w:color="000000" w:space="0" w:sz="8" w:val="single"/>
        <w:right w:color="000000" w:space="0" w:sz="8" w:val="single"/>
      </w:pBdr>
      <w:spacing w:after="100" w:afterAutospacing="1" w:before="100" w:beforeAutospacing="1" w:line="240" w:lineRule="auto"/>
      <w:jc w:val="center"/>
    </w:pPr>
    <w:rPr>
      <w:rFonts w:ascii="Arial" w:cs="Arial" w:eastAsia="Times New Roman" w:hAnsi="Arial"/>
      <w:sz w:val="18"/>
      <w:szCs w:val="18"/>
      <w:lang w:eastAsia="hr-HR"/>
    </w:rPr>
  </w:style>
  <w:style w:customStyle="1" w:styleId="xl84" w:type="paragraph">
    <w:name w:val="xl84"/>
    <w:basedOn w:val="Normal"/>
    <w:rsid w:val="00772588"/>
    <w:pPr>
      <w:pBdr>
        <w:left w:color="000000" w:space="0" w:sz="8" w:val="single"/>
        <w:right w:color="000000" w:space="0" w:sz="8" w:val="single"/>
      </w:pBdr>
      <w:spacing w:after="100" w:afterAutospacing="1" w:before="100" w:beforeAutospacing="1" w:line="240" w:lineRule="auto"/>
      <w:jc w:val="center"/>
    </w:pPr>
    <w:rPr>
      <w:rFonts w:ascii="Arial" w:cs="Arial" w:eastAsia="Times New Roman" w:hAnsi="Arial"/>
      <w:sz w:val="18"/>
      <w:szCs w:val="18"/>
      <w:lang w:eastAsia="hr-HR"/>
    </w:rPr>
  </w:style>
  <w:style w:customStyle="1" w:styleId="xl85" w:type="paragraph">
    <w:name w:val="xl85"/>
    <w:basedOn w:val="Normal"/>
    <w:rsid w:val="00772588"/>
    <w:pPr>
      <w:pBdr>
        <w:left w:color="000000" w:space="0" w:sz="8" w:val="single"/>
        <w:bottom w:color="000000" w:space="0" w:sz="8" w:val="single"/>
        <w:right w:color="000000" w:space="0" w:sz="8" w:val="single"/>
      </w:pBdr>
      <w:spacing w:after="100" w:afterAutospacing="1" w:before="100" w:beforeAutospacing="1" w:line="240" w:lineRule="auto"/>
      <w:jc w:val="center"/>
    </w:pPr>
    <w:rPr>
      <w:rFonts w:ascii="Arial" w:cs="Arial" w:eastAsia="Times New Roman" w:hAnsi="Arial"/>
      <w:sz w:val="18"/>
      <w:szCs w:val="18"/>
      <w:lang w:eastAsia="hr-HR"/>
    </w:rPr>
  </w:style>
  <w:style w:customStyle="1" w:styleId="xl86" w:type="paragraph">
    <w:name w:val="xl86"/>
    <w:basedOn w:val="Normal"/>
    <w:rsid w:val="00772588"/>
    <w:pPr>
      <w:pBdr>
        <w:top w:color="000000" w:space="0" w:sz="8" w:val="single"/>
        <w:left w:color="000000" w:space="0" w:sz="8" w:val="single"/>
        <w:right w:color="000000" w:space="0" w:sz="8" w:val="single"/>
      </w:pBdr>
      <w:spacing w:after="100" w:afterAutospacing="1" w:before="100" w:beforeAutospacing="1" w:line="240" w:lineRule="auto"/>
    </w:pPr>
    <w:rPr>
      <w:rFonts w:ascii="Arial" w:cs="Arial" w:eastAsia="Times New Roman" w:hAnsi="Arial"/>
      <w:sz w:val="18"/>
      <w:szCs w:val="18"/>
      <w:lang w:eastAsia="hr-HR"/>
    </w:rPr>
  </w:style>
  <w:style w:customStyle="1" w:styleId="xl87" w:type="paragraph">
    <w:name w:val="xl87"/>
    <w:basedOn w:val="Normal"/>
    <w:rsid w:val="00772588"/>
    <w:pPr>
      <w:pBdr>
        <w:left w:color="000000" w:space="0" w:sz="8" w:val="single"/>
        <w:right w:color="000000" w:space="0" w:sz="8" w:val="single"/>
      </w:pBdr>
      <w:spacing w:after="100" w:afterAutospacing="1" w:before="100" w:beforeAutospacing="1" w:line="240" w:lineRule="auto"/>
    </w:pPr>
    <w:rPr>
      <w:rFonts w:ascii="Arial" w:cs="Arial" w:eastAsia="Times New Roman" w:hAnsi="Arial"/>
      <w:sz w:val="18"/>
      <w:szCs w:val="18"/>
      <w:lang w:eastAsia="hr-HR"/>
    </w:rPr>
  </w:style>
  <w:style w:customStyle="1" w:styleId="xl88" w:type="paragraph">
    <w:name w:val="xl88"/>
    <w:basedOn w:val="Normal"/>
    <w:rsid w:val="00772588"/>
    <w:pPr>
      <w:pBdr>
        <w:top w:color="000000" w:space="0" w:sz="8" w:val="single"/>
        <w:left w:color="000000" w:space="0" w:sz="8" w:val="single"/>
        <w:right w:color="000000" w:space="0" w:sz="8" w:val="single"/>
      </w:pBdr>
      <w:spacing w:after="100" w:afterAutospacing="1" w:before="100" w:beforeAutospacing="1" w:line="240" w:lineRule="auto"/>
      <w:jc w:val="right"/>
    </w:pPr>
    <w:rPr>
      <w:rFonts w:ascii="Arial" w:cs="Arial" w:eastAsia="Times New Roman" w:hAnsi="Arial"/>
      <w:sz w:val="18"/>
      <w:szCs w:val="18"/>
      <w:lang w:eastAsia="hr-HR"/>
    </w:rPr>
  </w:style>
  <w:style w:customStyle="1" w:styleId="xl89" w:type="paragraph">
    <w:name w:val="xl89"/>
    <w:basedOn w:val="Normal"/>
    <w:rsid w:val="00772588"/>
    <w:pPr>
      <w:pBdr>
        <w:left w:color="000000" w:space="0" w:sz="8" w:val="single"/>
        <w:right w:color="000000" w:space="0" w:sz="8" w:val="single"/>
      </w:pBdr>
      <w:spacing w:after="100" w:afterAutospacing="1" w:before="100" w:beforeAutospacing="1" w:line="240" w:lineRule="auto"/>
      <w:jc w:val="right"/>
    </w:pPr>
    <w:rPr>
      <w:rFonts w:ascii="Arial" w:cs="Arial" w:eastAsia="Times New Roman" w:hAnsi="Arial"/>
      <w:sz w:val="18"/>
      <w:szCs w:val="18"/>
      <w:lang w:eastAsia="hr-HR"/>
    </w:rPr>
  </w:style>
  <w:style w:customStyle="1" w:styleId="xl90" w:type="paragraph">
    <w:name w:val="xl90"/>
    <w:basedOn w:val="Normal"/>
    <w:rsid w:val="00772588"/>
    <w:pPr>
      <w:pBdr>
        <w:top w:color="000000" w:space="0" w:sz="8" w:val="single"/>
        <w:left w:color="000000" w:space="0" w:sz="8" w:val="single"/>
        <w:right w:color="000000" w:space="0" w:sz="8" w:val="single"/>
      </w:pBdr>
      <w:spacing w:after="100" w:afterAutospacing="1" w:before="100" w:beforeAutospacing="1" w:line="240" w:lineRule="auto"/>
      <w:jc w:val="right"/>
    </w:pPr>
    <w:rPr>
      <w:rFonts w:ascii="Arial" w:cs="Arial" w:eastAsia="Times New Roman" w:hAnsi="Arial"/>
      <w:sz w:val="18"/>
      <w:szCs w:val="18"/>
      <w:lang w:eastAsia="hr-HR"/>
    </w:rPr>
  </w:style>
  <w:style w:customStyle="1" w:styleId="xl91" w:type="paragraph">
    <w:name w:val="xl91"/>
    <w:basedOn w:val="Normal"/>
    <w:rsid w:val="00772588"/>
    <w:pPr>
      <w:pBdr>
        <w:left w:color="000000" w:space="0" w:sz="8" w:val="single"/>
        <w:right w:color="000000" w:space="0" w:sz="8" w:val="single"/>
      </w:pBdr>
      <w:spacing w:after="100" w:afterAutospacing="1" w:before="100" w:beforeAutospacing="1" w:line="240" w:lineRule="auto"/>
      <w:jc w:val="right"/>
    </w:pPr>
    <w:rPr>
      <w:rFonts w:ascii="Arial" w:cs="Arial" w:eastAsia="Times New Roman" w:hAnsi="Arial"/>
      <w:sz w:val="18"/>
      <w:szCs w:val="18"/>
      <w:lang w:eastAsia="hr-HR"/>
    </w:rPr>
  </w:style>
  <w:style w:customStyle="1" w:styleId="xl92" w:type="paragraph">
    <w:name w:val="xl92"/>
    <w:basedOn w:val="Normal"/>
    <w:rsid w:val="00772588"/>
    <w:pPr>
      <w:pBdr>
        <w:left w:color="000000" w:space="0" w:sz="8" w:val="single"/>
        <w:bottom w:color="auto" w:space="0" w:sz="8" w:val="single"/>
        <w:right w:color="000000" w:space="0" w:sz="8" w:val="single"/>
      </w:pBdr>
      <w:spacing w:after="100" w:afterAutospacing="1" w:before="100" w:beforeAutospacing="1" w:line="240" w:lineRule="auto"/>
      <w:jc w:val="right"/>
    </w:pPr>
    <w:rPr>
      <w:rFonts w:ascii="Arial" w:cs="Arial" w:eastAsia="Times New Roman" w:hAnsi="Arial"/>
      <w:sz w:val="18"/>
      <w:szCs w:val="18"/>
      <w:lang w:eastAsia="hr-HR"/>
    </w:rPr>
  </w:style>
  <w:style w:customStyle="1" w:styleId="xl93" w:type="paragraph">
    <w:name w:val="xl93"/>
    <w:basedOn w:val="Normal"/>
    <w:rsid w:val="00772588"/>
    <w:pPr>
      <w:pBdr>
        <w:left w:color="000000" w:space="0" w:sz="8" w:val="single"/>
        <w:right w:color="000000" w:space="0" w:sz="8" w:val="single"/>
      </w:pBdr>
      <w:spacing w:after="100" w:afterAutospacing="1" w:before="100" w:beforeAutospacing="1" w:line="240" w:lineRule="auto"/>
      <w:jc w:val="right"/>
    </w:pPr>
    <w:rPr>
      <w:rFonts w:ascii="Arial" w:cs="Arial" w:eastAsia="Times New Roman" w:hAnsi="Arial"/>
      <w:sz w:val="18"/>
      <w:szCs w:val="18"/>
      <w:lang w:eastAsia="hr-HR"/>
    </w:rPr>
  </w:style>
  <w:style w:customStyle="1" w:styleId="xl94" w:type="paragraph">
    <w:name w:val="xl94"/>
    <w:basedOn w:val="Normal"/>
    <w:rsid w:val="00772588"/>
    <w:pPr>
      <w:pBdr>
        <w:left w:color="000000" w:space="0" w:sz="8" w:val="single"/>
        <w:bottom w:color="auto" w:space="0" w:sz="8" w:val="single"/>
        <w:right w:color="000000" w:space="0" w:sz="8" w:val="single"/>
      </w:pBdr>
      <w:spacing w:after="100" w:afterAutospacing="1" w:before="100" w:beforeAutospacing="1" w:line="240" w:lineRule="auto"/>
      <w:jc w:val="right"/>
    </w:pPr>
    <w:rPr>
      <w:rFonts w:ascii="Arial" w:cs="Arial" w:eastAsia="Times New Roman" w:hAnsi="Arial"/>
      <w:sz w:val="18"/>
      <w:szCs w:val="18"/>
      <w:lang w:eastAsia="hr-HR"/>
    </w:rPr>
  </w:style>
  <w:style w:customStyle="1" w:styleId="xl95" w:type="paragraph">
    <w:name w:val="xl95"/>
    <w:basedOn w:val="Normal"/>
    <w:rsid w:val="00772588"/>
    <w:pPr>
      <w:pBdr>
        <w:left w:color="000000" w:space="0" w:sz="8" w:val="single"/>
        <w:bottom w:color="000000" w:space="0" w:sz="8" w:val="single"/>
        <w:right w:color="000000" w:space="0" w:sz="8" w:val="single"/>
      </w:pBdr>
      <w:spacing w:after="100" w:afterAutospacing="1" w:before="100" w:beforeAutospacing="1" w:line="240" w:lineRule="auto"/>
      <w:jc w:val="right"/>
    </w:pPr>
    <w:rPr>
      <w:rFonts w:ascii="Arial" w:cs="Arial" w:eastAsia="Times New Roman" w:hAnsi="Arial"/>
      <w:sz w:val="18"/>
      <w:szCs w:val="18"/>
      <w:lang w:eastAsia="hr-HR"/>
    </w:rPr>
  </w:style>
  <w:style w:customStyle="1" w:styleId="xl96" w:type="paragraph">
    <w:name w:val="xl96"/>
    <w:basedOn w:val="Normal"/>
    <w:rsid w:val="00772588"/>
    <w:pPr>
      <w:pBdr>
        <w:top w:color="000000" w:space="0" w:sz="8" w:val="single"/>
        <w:left w:color="000000" w:space="0" w:sz="8" w:val="single"/>
        <w:right w:color="000000" w:space="0" w:sz="8" w:val="single"/>
      </w:pBdr>
      <w:spacing w:after="100" w:afterAutospacing="1" w:before="100" w:beforeAutospacing="1" w:line="240" w:lineRule="auto"/>
      <w:jc w:val="right"/>
    </w:pPr>
    <w:rPr>
      <w:rFonts w:ascii="Arial" w:cs="Arial" w:eastAsia="Times New Roman" w:hAnsi="Arial"/>
      <w:sz w:val="18"/>
      <w:szCs w:val="18"/>
      <w:lang w:eastAsia="hr-HR"/>
    </w:rPr>
  </w:style>
  <w:style w:customStyle="1" w:styleId="xl97" w:type="paragraph">
    <w:name w:val="xl97"/>
    <w:basedOn w:val="Normal"/>
    <w:rsid w:val="00772588"/>
    <w:pPr>
      <w:pBdr>
        <w:top w:color="000000" w:space="0" w:sz="8" w:val="single"/>
        <w:left w:color="000000" w:space="0" w:sz="8" w:val="single"/>
        <w:right w:color="000000" w:space="0" w:sz="8" w:val="single"/>
      </w:pBdr>
      <w:spacing w:after="100" w:afterAutospacing="1" w:before="100" w:beforeAutospacing="1" w:line="240" w:lineRule="auto"/>
      <w:jc w:val="center"/>
    </w:pPr>
    <w:rPr>
      <w:rFonts w:ascii="Arial" w:cs="Arial" w:eastAsia="Times New Roman" w:hAnsi="Arial"/>
      <w:b/>
      <w:bCs/>
      <w:sz w:val="18"/>
      <w:szCs w:val="18"/>
      <w:lang w:eastAsia="hr-HR"/>
    </w:rPr>
  </w:style>
  <w:style w:customStyle="1" w:styleId="xl98" w:type="paragraph">
    <w:name w:val="xl98"/>
    <w:basedOn w:val="Normal"/>
    <w:rsid w:val="00772588"/>
    <w:pPr>
      <w:pBdr>
        <w:left w:color="000000" w:space="0" w:sz="8" w:val="single"/>
        <w:bottom w:color="000000" w:space="0" w:sz="8" w:val="single"/>
        <w:right w:color="000000" w:space="0" w:sz="8" w:val="single"/>
      </w:pBdr>
      <w:spacing w:after="100" w:afterAutospacing="1" w:before="100" w:beforeAutospacing="1" w:line="240" w:lineRule="auto"/>
      <w:jc w:val="center"/>
    </w:pPr>
    <w:rPr>
      <w:rFonts w:ascii="Arial" w:cs="Arial" w:eastAsia="Times New Roman" w:hAnsi="Arial"/>
      <w:b/>
      <w:bCs/>
      <w:sz w:val="18"/>
      <w:szCs w:val="18"/>
      <w:lang w:eastAsia="hr-HR"/>
    </w:rPr>
  </w:style>
  <w:style w:customStyle="1" w:styleId="xl99" w:type="paragraph">
    <w:name w:val="xl99"/>
    <w:basedOn w:val="Normal"/>
    <w:rsid w:val="00772588"/>
    <w:pPr>
      <w:pBdr>
        <w:top w:color="000000" w:space="0" w:sz="8" w:val="single"/>
        <w:left w:color="000000" w:space="0" w:sz="8" w:val="single"/>
        <w:right w:color="000000" w:space="0" w:sz="8" w:val="single"/>
      </w:pBdr>
      <w:spacing w:after="100" w:afterAutospacing="1" w:before="100" w:beforeAutospacing="1" w:line="240" w:lineRule="auto"/>
      <w:jc w:val="center"/>
    </w:pPr>
    <w:rPr>
      <w:rFonts w:ascii="Arial" w:cs="Arial" w:eastAsia="Times New Roman" w:hAnsi="Arial"/>
      <w:b/>
      <w:bCs/>
      <w:sz w:val="18"/>
      <w:szCs w:val="18"/>
      <w:lang w:eastAsia="hr-HR"/>
    </w:rPr>
  </w:style>
  <w:style w:customStyle="1" w:styleId="xl100" w:type="paragraph">
    <w:name w:val="xl100"/>
    <w:basedOn w:val="Normal"/>
    <w:rsid w:val="00772588"/>
    <w:pPr>
      <w:pBdr>
        <w:left w:color="000000" w:space="0" w:sz="8" w:val="single"/>
        <w:bottom w:color="000000" w:space="0" w:sz="8" w:val="single"/>
        <w:right w:color="000000" w:space="0" w:sz="8" w:val="single"/>
      </w:pBdr>
      <w:spacing w:after="100" w:afterAutospacing="1" w:before="100" w:beforeAutospacing="1" w:line="240" w:lineRule="auto"/>
      <w:jc w:val="center"/>
    </w:pPr>
    <w:rPr>
      <w:rFonts w:ascii="Arial" w:cs="Arial" w:eastAsia="Times New Roman" w:hAnsi="Arial"/>
      <w:b/>
      <w:bCs/>
      <w:sz w:val="18"/>
      <w:szCs w:val="18"/>
      <w:lang w:eastAsia="hr-HR"/>
    </w:rPr>
  </w:style>
  <w:style w:customStyle="1" w:styleId="xl101" w:type="paragraph">
    <w:name w:val="xl101"/>
    <w:basedOn w:val="Normal"/>
    <w:rsid w:val="00772588"/>
    <w:pPr>
      <w:pBdr>
        <w:top w:color="000000" w:space="0" w:sz="8" w:val="single"/>
        <w:left w:color="000000" w:space="0" w:sz="8" w:val="single"/>
        <w:right w:color="000000" w:space="0" w:sz="8" w:val="single"/>
      </w:pBdr>
      <w:spacing w:after="100" w:afterAutospacing="1" w:before="100" w:beforeAutospacing="1" w:line="240" w:lineRule="auto"/>
      <w:jc w:val="center"/>
    </w:pPr>
    <w:rPr>
      <w:rFonts w:ascii="Arial" w:cs="Arial" w:eastAsia="Times New Roman" w:hAnsi="Arial"/>
      <w:b/>
      <w:bCs/>
      <w:sz w:val="18"/>
      <w:szCs w:val="18"/>
      <w:lang w:eastAsia="hr-HR"/>
    </w:rPr>
  </w:style>
  <w:style w:customStyle="1" w:styleId="xl102" w:type="paragraph">
    <w:name w:val="xl102"/>
    <w:basedOn w:val="Normal"/>
    <w:rsid w:val="00772588"/>
    <w:pPr>
      <w:pBdr>
        <w:left w:color="000000" w:space="0" w:sz="8" w:val="single"/>
        <w:bottom w:color="000000" w:space="0" w:sz="8" w:val="single"/>
        <w:right w:color="000000" w:space="0" w:sz="8" w:val="single"/>
      </w:pBdr>
      <w:spacing w:after="100" w:afterAutospacing="1" w:before="100" w:beforeAutospacing="1" w:line="240" w:lineRule="auto"/>
      <w:jc w:val="center"/>
    </w:pPr>
    <w:rPr>
      <w:rFonts w:ascii="Arial" w:cs="Arial" w:eastAsia="Times New Roman" w:hAnsi="Arial"/>
      <w:b/>
      <w:bCs/>
      <w:sz w:val="18"/>
      <w:szCs w:val="18"/>
      <w:lang w:eastAsia="hr-HR"/>
    </w:rPr>
  </w:style>
  <w:style w:customStyle="1" w:styleId="WW8Num3z0" w:type="character">
    <w:name w:val="WW8Num3z0"/>
    <w:rsid w:val="00772588"/>
    <w:rPr>
      <w:rFonts w:ascii="Symbol" w:cs="OpenSymbol" w:hAnsi="Symbol" w:hint="default"/>
    </w:rPr>
  </w:style>
  <w:style w:customStyle="1" w:styleId="WW8Num6z0" w:type="character">
    <w:name w:val="WW8Num6z0"/>
    <w:rsid w:val="00772588"/>
    <w:rPr>
      <w:rFonts w:ascii="Symbol" w:cs="OpenSymbol" w:hAnsi="Symbol" w:hint="default"/>
    </w:rPr>
  </w:style>
  <w:style w:customStyle="1" w:styleId="WW8Num7z0" w:type="character">
    <w:name w:val="WW8Num7z0"/>
    <w:rsid w:val="00772588"/>
    <w:rPr>
      <w:rFonts w:ascii="Symbol" w:cs="OpenSymbol" w:hAnsi="Symbol" w:hint="default"/>
    </w:rPr>
  </w:style>
  <w:style w:customStyle="1" w:styleId="WW8Num8z0" w:type="character">
    <w:name w:val="WW8Num8z0"/>
    <w:rsid w:val="00772588"/>
    <w:rPr>
      <w:rFonts w:ascii="Symbol" w:cs="OpenSymbol" w:hAnsi="Symbol" w:hint="default"/>
    </w:rPr>
  </w:style>
  <w:style w:customStyle="1" w:styleId="WW8Num9z0" w:type="character">
    <w:name w:val="WW8Num9z0"/>
    <w:rsid w:val="00772588"/>
    <w:rPr>
      <w:rFonts w:ascii="Symbol" w:cs="OpenSymbol" w:hAnsi="Symbol" w:hint="default"/>
    </w:rPr>
  </w:style>
  <w:style w:customStyle="1" w:styleId="WW8Num10z0" w:type="character">
    <w:name w:val="WW8Num10z0"/>
    <w:rsid w:val="00772588"/>
    <w:rPr>
      <w:rFonts w:ascii="Symbol" w:cs="OpenSymbol" w:hAnsi="Symbol" w:hint="default"/>
    </w:rPr>
  </w:style>
  <w:style w:customStyle="1" w:styleId="WW8Num11z0" w:type="character">
    <w:name w:val="WW8Num11z0"/>
    <w:rsid w:val="00772588"/>
    <w:rPr>
      <w:rFonts w:ascii="Times New Roman" w:cs="Times New Roman" w:hAnsi="Times New Roman" w:hint="default"/>
    </w:rPr>
  </w:style>
  <w:style w:customStyle="1" w:styleId="Absatz-Standardschriftart" w:type="character">
    <w:name w:val="Absatz-Standardschriftart"/>
    <w:rsid w:val="00772588"/>
  </w:style>
  <w:style w:customStyle="1" w:styleId="WW-Absatz-Standardschriftart" w:type="character">
    <w:name w:val="WW-Absatz-Standardschriftart"/>
    <w:rsid w:val="00772588"/>
  </w:style>
  <w:style w:customStyle="1" w:styleId="WW-Absatz-Standardschriftart1" w:type="character">
    <w:name w:val="WW-Absatz-Standardschriftart1"/>
    <w:rsid w:val="00772588"/>
  </w:style>
  <w:style w:customStyle="1" w:styleId="WW-Absatz-Standardschriftart11" w:type="character">
    <w:name w:val="WW-Absatz-Standardschriftart11"/>
    <w:rsid w:val="00772588"/>
  </w:style>
  <w:style w:customStyle="1" w:styleId="WW-Absatz-Standardschriftart111" w:type="character">
    <w:name w:val="WW-Absatz-Standardschriftart111"/>
    <w:rsid w:val="00772588"/>
  </w:style>
  <w:style w:customStyle="1" w:styleId="WW8Num2z0" w:type="character">
    <w:name w:val="WW8Num2z0"/>
    <w:rsid w:val="00772588"/>
    <w:rPr>
      <w:rFonts w:ascii="Symbol" w:cs="OpenSymbol" w:hAnsi="Symbol" w:hint="default"/>
    </w:rPr>
  </w:style>
  <w:style w:customStyle="1" w:styleId="WW8Num5z0" w:type="character">
    <w:name w:val="WW8Num5z0"/>
    <w:rsid w:val="00772588"/>
    <w:rPr>
      <w:rFonts w:ascii="Symbol" w:cs="OpenSymbol" w:hAnsi="Symbol" w:hint="default"/>
    </w:rPr>
  </w:style>
  <w:style w:customStyle="1" w:styleId="WW8Num12z0" w:type="character">
    <w:name w:val="WW8Num12z0"/>
    <w:rsid w:val="00772588"/>
    <w:rPr>
      <w:rFonts w:ascii="Times New Roman" w:cs="Times New Roman" w:eastAsia="Calibri" w:hAnsi="Times New Roman" w:hint="default"/>
    </w:rPr>
  </w:style>
  <w:style w:customStyle="1" w:styleId="WW8Num12z1" w:type="character">
    <w:name w:val="WW8Num12z1"/>
    <w:rsid w:val="00772588"/>
    <w:rPr>
      <w:rFonts w:ascii="Courier New" w:cs="Courier New" w:hAnsi="Courier New" w:hint="default"/>
    </w:rPr>
  </w:style>
  <w:style w:customStyle="1" w:styleId="WW8Num12z2" w:type="character">
    <w:name w:val="WW8Num12z2"/>
    <w:rsid w:val="00772588"/>
    <w:rPr>
      <w:rFonts w:ascii="Wingdings" w:hAnsi="Wingdings" w:hint="default"/>
    </w:rPr>
  </w:style>
  <w:style w:customStyle="1" w:styleId="WW8Num12z3" w:type="character">
    <w:name w:val="WW8Num12z3"/>
    <w:rsid w:val="00772588"/>
    <w:rPr>
      <w:rFonts w:ascii="Symbol" w:hAnsi="Symbol" w:hint="default"/>
    </w:rPr>
  </w:style>
  <w:style w:customStyle="1" w:styleId="WW-Absatz-Standardschriftart1111" w:type="character">
    <w:name w:val="WW-Absatz-Standardschriftart1111"/>
    <w:rsid w:val="00772588"/>
  </w:style>
  <w:style w:customStyle="1" w:styleId="WW-DefaultParagraphFont" w:type="character">
    <w:name w:val="WW-Default Paragraph Font"/>
    <w:rsid w:val="00772588"/>
  </w:style>
  <w:style w:customStyle="1" w:styleId="ListLabel1" w:type="character">
    <w:name w:val="ListLabel 1"/>
    <w:rsid w:val="00772588"/>
  </w:style>
  <w:style w:customStyle="1" w:styleId="Grafikeoznake1" w:type="character">
    <w:name w:val="Grafičke oznake1"/>
    <w:rsid w:val="00772588"/>
    <w:rPr>
      <w:rFonts w:ascii="OpenSymbol" w:cs="OpenSymbol" w:eastAsia="OpenSymbol" w:hAnsi="OpenSymbol" w:hint="default"/>
    </w:rPr>
  </w:style>
  <w:style w:customStyle="1" w:styleId="Simbolinumeriranja" w:type="character">
    <w:name w:val="Simboli numeriranja"/>
    <w:rsid w:val="00772588"/>
  </w:style>
  <w:style w:customStyle="1" w:styleId="BalloonTextChar" w:type="character">
    <w:name w:val="Balloon Text Char"/>
    <w:rsid w:val="00772588"/>
    <w:rPr>
      <w:rFonts w:ascii="Tahoma" w:cs="Tahoma" w:eastAsia="Calibri" w:hAnsi="Tahoma" w:hint="default"/>
      <w:kern w:val="2"/>
      <w:sz w:val="16"/>
      <w:szCs w:val="16"/>
    </w:rPr>
  </w:style>
  <w:style w:customStyle="1" w:styleId="Zadanifontodlomka1" w:type="character">
    <w:name w:val="Zadani font odlomka1"/>
    <w:rsid w:val="00772588"/>
  </w:style>
  <w:style w:customStyle="1" w:styleId="TableGrid1" w:type="table">
    <w:name w:val="Table Grid1"/>
    <w:basedOn w:val="Obinatablica"/>
    <w:uiPriority w:val="59"/>
    <w:rsid w:val="00772588"/>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2" w:type="table">
    <w:name w:val="Table Grid2"/>
    <w:basedOn w:val="Obinatablica"/>
    <w:uiPriority w:val="59"/>
    <w:rsid w:val="00772588"/>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70B69"/>
    <w:rPr>
      <w:color w:val="808080"/>
      <w:bdr w:color="auto" w:space="0" w:sz="0" w:val="none"/>
      <w:shd w:color="auto" w:fill="CCFFFF" w:val="clear"/>
    </w:rPr>
  </w:style>
  <w:style w:customStyle="1" w:styleId="eSPISCCParagraphDefaultFont" w:type="character">
    <w:name w:val="eSPIS_CC_Paragraph Default Font"/>
    <w:basedOn w:val="Zadanifontodlomka"/>
    <w:rsid w:val="00D70B6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70B6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70B6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0B6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2015.</izvorni_sadrzaj>
    <derivirana_varijabla naziv="DomainObject.Predmet.DatumOsnivanja_1">28.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St-13/2015</izvorni_sadrzaj>
    <derivirana_varijabla naziv="DomainObject.Predmet.OznakaBroj_1">St-13/2015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 DINAS d. o. o. za obradu drveta, usluge i trgovinu</izvorni_sadrzaj>
    <derivirana_varijabla naziv="DomainObject.Predmet.ProtustrankaFormated_1">  A-G DINAS d. o. o. za obradu drveta, usluge i trgovinu</derivirana_varijabla>
  </DomainObject.Predmet.ProtustrankaFormated>
  <DomainObject.Predmet.ProtustrankaFormatedOIB>
    <izvorni_sadrzaj>  A-G DINAS d. o. o. za obradu drveta, usluge i trgovinu, OIB 80794569722</izvorni_sadrzaj>
    <derivirana_varijabla naziv="DomainObject.Predmet.ProtustrankaFormatedOIB_1">  A-G DINAS d. o. o. za obradu drveta, usluge i trgovinu, OIB 80794569722</derivirana_varijabla>
  </DomainObject.Predmet.ProtustrankaFormatedOIB>
  <DomainObject.Predmet.ProtustrankaFormatedWithAdress>
    <izvorni_sadrzaj> A-G DINAS d. o. o. za obradu drveta, usluge i trgovinu, Ljudevita Gaja 27, 31511 Beljevina</izvorni_sadrzaj>
    <derivirana_varijabla naziv="DomainObject.Predmet.ProtustrankaFormatedWithAdress_1"> A-G DINAS d. o. o. za obradu drveta, usluge i trgovinu, Ljudevita Gaja 27, 31511 Beljevina</derivirana_varijabla>
  </DomainObject.Predmet.ProtustrankaFormatedWithAdress>
  <DomainObject.Predmet.ProtustrankaFormatedWithAdressOIB>
    <izvorni_sadrzaj> A-G DINAS d. o. o. za obradu drveta, usluge i trgovinu, OIB 80794569722, Ljudevita Gaja 27, 31511 Beljevina</izvorni_sadrzaj>
    <derivirana_varijabla naziv="DomainObject.Predmet.ProtustrankaFormatedWithAdressOIB_1"> A-G DINAS d. o. o. za obradu drveta, usluge i trgovinu, OIB 80794569722, Ljudevita Gaja 27, 31511 Beljevina</derivirana_varijabla>
  </DomainObject.Predmet.ProtustrankaFormatedWithAdressOIB>
  <DomainObject.Predmet.ProtustrankaWithAdress>
    <izvorni_sadrzaj>A-G DINAS d. o. o. za obradu drveta, usluge i trgovinu Ljudevita Gaja 27, 31511 Beljevina</izvorni_sadrzaj>
    <derivirana_varijabla naziv="DomainObject.Predmet.ProtustrankaWithAdress_1">A-G DINAS d. o. o. za obradu drveta, usluge i trgovinu Ljudevita Gaja 27, 31511 Beljevina</derivirana_varijabla>
  </DomainObject.Predmet.ProtustrankaWithAdress>
  <DomainObject.Predmet.ProtustrankaWithAdressOIB>
    <izvorni_sadrzaj>A-G DINAS d. o. o. za obradu drveta, usluge i trgovinu, OIB 80794569722, Ljudevita Gaja 27, 31511 Beljevina</izvorni_sadrzaj>
    <derivirana_varijabla naziv="DomainObject.Predmet.ProtustrankaWithAdressOIB_1">A-G DINAS d. o. o. za obradu drveta, usluge i trgovinu, OIB 80794569722, Ljudevita Gaja 27, 31511 Beljevina</derivirana_varijabla>
  </DomainObject.Predmet.ProtustrankaWithAdressOIB>
  <DomainObject.Predmet.ProtustrankaNazivFormated>
    <izvorni_sadrzaj>A-G DINAS d. o. o. za obradu drveta, usluge i trgovinu</izvorni_sadrzaj>
    <derivirana_varijabla naziv="DomainObject.Predmet.ProtustrankaNazivFormated_1">A-G DINAS d. o. o. za obradu drveta, usluge i trgovinu</derivirana_varijabla>
  </DomainObject.Predmet.ProtustrankaNazivFormated>
  <DomainObject.Predmet.ProtustrankaNazivFormatedOIB>
    <izvorni_sadrzaj>A-G DINAS d. o. o. za obradu drveta, usluge i trgovinu, OIB 80794569722</izvorni_sadrzaj>
    <derivirana_varijabla naziv="DomainObject.Predmet.ProtustrankaNazivFormatedOIB_1">A-G DINAS d. o. o. za obradu drveta, usluge i trgovinu, OIB 80794569722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izvorni_sadrzaj>
    <derivirana_varijabla naziv="DomainObject.Predmet.StrankaFormatedWithAdress_1"> FINA Regionalni centar Osijek</derivirana_varijabla>
  </DomainObject.Predmet.StrankaFormatedWithAdress>
  <DomainObject.Predmet.StrankaFormatedWithAdressOIB>
    <izvorni_sadrzaj> FINA Regionalni centar Osijek, OIB 85821130368</izvorni_sadrzaj>
    <derivirana_varijabla naziv="DomainObject.Predmet.StrankaFormatedWithAdressOIB_1"> FINA Regionalni centar Osijek, OIB 85821130368</derivirana_varijabla>
  </DomainObject.Predmet.StrankaFormatedWithAdressOIB>
  <DomainObject.Predmet.StrankaWithAdress>
    <izvorni_sadrzaj>FINA Regionalni centar Osijek </izvorni_sadrzaj>
    <derivirana_varijabla naziv="DomainObject.Predmet.StrankaWithAdress_1">FINA Regionalni centar Osijek </derivirana_varijabla>
  </DomainObject.Predmet.StrankaWithAdress>
  <DomainObject.Predmet.StrankaWithAdressOIB>
    <izvorni_sadrzaj>FINA Regionalni centar Osijek, OIB 85821130368</izvorni_sadrzaj>
    <derivirana_varijabla naziv="DomainObject.Predmet.StrankaWithAdressOIB_1">FINA Regionalni centar Osijek, OIB 85821130368</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item>
    </izvorni_sadrzaj>
    <derivirana_varijabla naziv="DomainObject.Predmet.StrankaListFormatedWithAdress_1">
      <item>FINA Regionalni centar Osijek</item>
    </derivirana_varijabla>
  </DomainObject.Predmet.StrankaListFormatedWithAdress>
  <DomainObject.Predmet.StrankaListFormatedWithAdressOIB>
    <izvorni_sadrzaj>
      <item>FINA Regionalni centar Osijek, OIB 85821130368</item>
    </izvorni_sadrzaj>
    <derivirana_varijabla naziv="DomainObject.Predmet.StrankaListFormatedWithAdressOIB_1">
      <item>FINA Regionalni centar Osijek, OIB 85821130368</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A-G DINAS d. o. o. za obradu drveta, usluge i trgovinu</item>
    </izvorni_sadrzaj>
    <derivirana_varijabla naziv="DomainObject.Predmet.ProtuStrankaListFormated_1">
      <item>A-G DINAS d. o. o. za obradu drveta, usluge i trgovinu</item>
    </derivirana_varijabla>
  </DomainObject.Predmet.ProtuStrankaListFormated>
  <DomainObject.Predmet.ProtuStrankaListFormatedOIB>
    <izvorni_sadrzaj>
      <item>A-G DINAS d. o. o. za obradu drveta, usluge i trgovinu, OIB 80794569722</item>
    </izvorni_sadrzaj>
    <derivirana_varijabla naziv="DomainObject.Predmet.ProtuStrankaListFormatedOIB_1">
      <item>A-G DINAS d. o. o. za obradu drveta, usluge i trgovinu, OIB 80794569722</item>
    </derivirana_varijabla>
  </DomainObject.Predmet.ProtuStrankaListFormatedOIB>
  <DomainObject.Predmet.ProtuStrankaListFormatedWithAdress>
    <izvorni_sadrzaj>
      <item>A-G DINAS d. o. o. za obradu drveta, usluge i trgovinu, Ljudevita Gaja 27, 31511 Beljevina</item>
    </izvorni_sadrzaj>
    <derivirana_varijabla naziv="DomainObject.Predmet.ProtuStrankaListFormatedWithAdress_1">
      <item>A-G DINAS d. o. o. za obradu drveta, usluge i trgovinu, Ljudevita Gaja 27, 31511 Beljevina</item>
    </derivirana_varijabla>
  </DomainObject.Predmet.ProtuStrankaListFormatedWithAdress>
  <DomainObject.Predmet.ProtuStrankaListFormatedWithAdressOIB>
    <izvorni_sadrzaj>
      <item>A-G DINAS d. o. o. za obradu drveta, usluge i trgovinu, OIB 80794569722, Ljudevita Gaja 27, 31511 Beljevina</item>
    </izvorni_sadrzaj>
    <derivirana_varijabla naziv="DomainObject.Predmet.ProtuStrankaListFormatedWithAdressOIB_1">
      <item>A-G DINAS d. o. o. za obradu drveta, usluge i trgovinu, OIB 80794569722, Ljudevita Gaja 27, 31511 Beljevina</item>
    </derivirana_varijabla>
  </DomainObject.Predmet.ProtuStrankaListFormatedWithAdressOIB>
  <DomainObject.Predmet.ProtuStrankaListNazivFormated>
    <izvorni_sadrzaj>
      <item>A-G DINAS d. o. o. za obradu drveta, usluge i trgovinu</item>
    </izvorni_sadrzaj>
    <derivirana_varijabla naziv="DomainObject.Predmet.ProtuStrankaListNazivFormated_1">
      <item>A-G DINAS d. o. o. za obradu drveta, usluge i trgovinu</item>
    </derivirana_varijabla>
  </DomainObject.Predmet.ProtuStrankaListNazivFormated>
  <DomainObject.Predmet.ProtuStrankaListNazivFormatedOIB>
    <izvorni_sadrzaj>
      <item>A-G DINAS d. o. o. za obradu drveta, usluge i trgovinu, OIB 80794569722</item>
    </izvorni_sadrzaj>
    <derivirana_varijabla naziv="DomainObject.Predmet.ProtuStrankaListNazivFormatedOIB_1">
      <item>A-G DINAS d. o. o. za obradu drveta, usluge i trgovinu, OIB 80794569722</item>
    </derivirana_varijabla>
  </DomainObject.Predmet.ProtuStrankaListNazivFormatedOIB>
  <DomainObject.Predmet.OstaliListFormated>
    <izvorni_sadrzaj>
      <item>Oglasna ploča- A-G DINAS d.o.o.</item>
      <item>POREZNA UPRAVA, PODRUČNI URED OSIJEK</item>
      <item>ŽDO OSIJEK</item>
      <item>Boja Stanković</item>
    </izvorni_sadrzaj>
    <derivirana_varijabla naziv="DomainObject.Predmet.OstaliListFormated_1">
      <item>Oglasna ploča- A-G DINAS d.o.o.</item>
      <item>POREZNA UPRAVA, PODRUČNI URED OSIJEK</item>
      <item>ŽDO OSIJEK</item>
      <item>Boja Stanković</item>
    </derivirana_varijabla>
  </DomainObject.Predmet.OstaliListFormated>
  <DomainObject.Predmet.OstaliListFormatedOIB>
    <izvorni_sadrzaj>
      <item>Oglasna ploča- A-G DINAS d.o.o.</item>
      <item>POREZNA UPRAVA, PODRUČNI URED OSIJEK</item>
      <item>ŽDO OSIJEK</item>
      <item>Boja Stanković, OIB 96757479881</item>
    </izvorni_sadrzaj>
    <derivirana_varijabla naziv="DomainObject.Predmet.OstaliListFormatedOIB_1">
      <item>Oglasna ploča- A-G DINAS d.o.o.</item>
      <item>POREZNA UPRAVA, PODRUČNI URED OSIJEK</item>
      <item>ŽDO OSIJEK</item>
      <item>Boja Stanković, OIB 96757479881</item>
    </derivirana_varijabla>
  </DomainObject.Predmet.OstaliListFormatedOIB>
  <DomainObject.Predmet.OstaliListFormatedWithAdress>
    <izvorni_sadrzaj>
      <item>Oglasna ploča- A-G DINAS d.o.o.</item>
      <item>POREZNA UPRAVA, PODRUČNI URED OSIJEK, BB, 31000 Osijek</item>
      <item>ŽDO OSIJEK, BB, 31000 Osijek</item>
      <item>Boja Stanković, Ilirska 48, 31000 Osijek</item>
    </izvorni_sadrzaj>
    <derivirana_varijabla naziv="DomainObject.Predmet.OstaliListFormatedWithAdress_1">
      <item>Oglasna ploča- A-G DINAS d.o.o.</item>
      <item>POREZNA UPRAVA, PODRUČNI URED OSIJEK, BB, 31000 Osijek</item>
      <item>ŽDO OSIJEK, BB, 31000 Osijek</item>
      <item>Boja Stanković, Ilirska 48, 31000 Osijek</item>
    </derivirana_varijabla>
  </DomainObject.Predmet.OstaliListFormatedWithAdress>
  <DomainObject.Predmet.OstaliListFormatedWithAdressOIB>
    <izvorni_sadrzaj>
      <item>Oglasna ploča- A-G DINAS d.o.o.</item>
      <item>POREZNA UPRAVA, PODRUČNI URED OSIJEK, BB, 31000 Osijek</item>
      <item>ŽDO OSIJEK, BB, 31000 Osijek</item>
      <item>Boja Stanković, OIB 96757479881, Ilirska 48, 31000 Osijek</item>
    </izvorni_sadrzaj>
    <derivirana_varijabla naziv="DomainObject.Predmet.OstaliListFormatedWithAdressOIB_1">
      <item>Oglasna ploča- A-G DINAS d.o.o.</item>
      <item>POREZNA UPRAVA, PODRUČNI URED OSIJEK, BB, 31000 Osijek</item>
      <item>ŽDO OSIJEK, BB, 31000 Osijek</item>
      <item>Boja Stanković, OIB 96757479881, Ilirska 48, 31000 Osijek</item>
    </derivirana_varijabla>
  </DomainObject.Predmet.OstaliListFormatedWithAdressOIB>
  <DomainObject.Predmet.OstaliListNazivFormated>
    <izvorni_sadrzaj>
      <item>Oglasna ploča- A-G DINAS d.o.o.</item>
      <item>POREZNA UPRAVA, PODRUČNI URED OSIJEK</item>
      <item>ŽDO OSIJEK</item>
      <item>Boja Stanković</item>
    </izvorni_sadrzaj>
    <derivirana_varijabla naziv="DomainObject.Predmet.OstaliListNazivFormated_1">
      <item>Oglasna ploča- A-G DINAS d.o.o.</item>
      <item>POREZNA UPRAVA, PODRUČNI URED OSIJEK</item>
      <item>ŽDO OSIJEK</item>
      <item>Boja Stanković</item>
    </derivirana_varijabla>
  </DomainObject.Predmet.OstaliListNazivFormated>
  <DomainObject.Predmet.OstaliListNazivFormatedOIB>
    <izvorni_sadrzaj>
      <item>Oglasna ploča- A-G DINAS d.o.o.</item>
      <item>POREZNA UPRAVA, PODRUČNI URED OSIJEK</item>
      <item>ŽDO OSIJEK</item>
      <item>Boja Stanković, OIB 96757479881</item>
    </izvorni_sadrzaj>
    <derivirana_varijabla naziv="DomainObject.Predmet.OstaliListNazivFormatedOIB_1">
      <item>Oglasna ploča- A-G DINAS d.o.o.</item>
      <item>POREZNA UPRAVA, PODRUČNI URED OSIJEK</item>
      <item>ŽDO OSIJEK</item>
      <item>Boja Stanković, OIB 96757479881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A-G DINAS d. o. o. za obradu drveta, usluge i trgovinu</izvorni_sadrzaj>
    <derivirana_varijabla naziv="DomainObject.Predmet.ProtustrankaIDrugi_1">A-G DINAS d. o. o. za obradu drveta, usluge i trgovinu</derivirana_varijabla>
  </DomainObject.Predmet.ProtustrankaIDrugi>
  <DomainObject.Predmet.StrankaIDrugiAdressOIB>
    <izvorni_sadrzaj>FINA Regionalni centar Osijek, OIB 85821130368</izvorni_sadrzaj>
    <derivirana_varijabla naziv="DomainObject.Predmet.StrankaIDrugiAdressOIB_1">FINA Regionalni centar Osijek, OIB 85821130368</derivirana_varijabla>
  </DomainObject.Predmet.StrankaIDrugiAdressOIB>
  <DomainObject.Predmet.ProtustrankaIDrugiAdressOIB>
    <izvorni_sadrzaj>A-G DINAS d. o. o. za obradu drveta, usluge i trgovinu, OIB 80794569722, Ljudevita Gaja 27, 31511 Beljevina</izvorni_sadrzaj>
    <derivirana_varijabla naziv="DomainObject.Predmet.ProtustrankaIDrugiAdressOIB_1">A-G DINAS d. o. o. za obradu drveta, usluge i trgovinu, OIB 80794569722, Ljudevita Gaja 27, 31511 Beljevina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A-G DINAS d. o. o. za obradu drveta, usluge i trgovinu</item>
      <item>Oglasna ploča- A-G DINAS d.o.o.</item>
      <item>POREZNA UPRAVA, PODRUČNI URED OSIJEK</item>
      <item>ŽDO OSIJEK</item>
      <item>Boja Stanković</item>
    </izvorni_sadrzaj>
    <derivirana_varijabla naziv="DomainObject.Predmet.SudioniciListNaziv_1">
      <item>FINA Regionalni centar Osijek</item>
      <item>A-G DINAS d. o. o. za obradu drveta, usluge i trgovinu</item>
      <item>Oglasna ploča- A-G DINAS d.o.o.</item>
      <item>POREZNA UPRAVA, PODRUČNI URED OSIJEK</item>
      <item>ŽDO OSIJEK</item>
      <item>Boja Stanković</item>
    </derivirana_varijabla>
  </DomainObject.Predmet.SudioniciListNaziv>
  <DomainObject.Predmet.SudioniciListAdressOIB>
    <izvorni_sadrzaj>
      <item>FINA Regionalni centar Osijek, OIB 85821130368</item>
      <item>A-G DINAS d. o. o. za obradu drveta, usluge i trgovinu, OIB 80794569722, Ljudevita Gaja 27,31511 Beljevina</item>
      <item>Oglasna ploča- A-G DINAS d.o.o.</item>
      <item>POREZNA UPRAVA, PODRUČNI URED OSIJEK, BB,31000 Osijek</item>
      <item>ŽDO OSIJEK, BB,31000 Osijek</item>
      <item>Boja Stanković, OIB 96757479881, Ilirska 48,31000 Osijek</item>
    </izvorni_sadrzaj>
    <derivirana_varijabla naziv="DomainObject.Predmet.SudioniciListAdressOIB_1">
      <item>FINA Regionalni centar Osijek, OIB 85821130368</item>
      <item>A-G DINAS d. o. o. za obradu drveta, usluge i trgovinu, OIB 80794569722, Ljudevita Gaja 27,31511 Beljevina</item>
      <item>Oglasna ploča- A-G DINAS d.o.o.</item>
      <item>POREZNA UPRAVA, PODRUČNI URED OSIJEK, BB,31000 Osijek</item>
      <item>ŽDO OSIJEK, BB,31000 Osijek</item>
      <item>Boja Stanković, OIB 96757479881, Ilirska 48,31000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80794569722</item>
      <item>, OIB null</item>
      <item>, OIB null</item>
      <item>, OIB null</item>
      <item>, OIB 96757479881</item>
    </izvorni_sadrzaj>
    <derivirana_varijabla naziv="DomainObject.Predmet.SudioniciListNazivOIB_1">
      <item>, OIB 85821130368</item>
      <item>, OIB 80794569722</item>
      <item>, OIB null</item>
      <item>, OIB null</item>
      <item>, OIB null</item>
      <item>, OIB 96757479881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prosinca 2018.</izvorni_sadrzaj>
    <derivirana_varijabla naziv="DomainObject.Predmet.DatumZadnjeOdrzaneSudskeRadnje_1">5. prosinca 2018.</derivirana_varijabla>
  </DomainObject.Predmet.DatumZadnjeOdrzaneSudskeRadnje>
  <DomainObject.PredzadnjaOdlukaIzPredmeta.DatumDonosenjaOdluke>
    <izvorni_sadrzaj>31. listopada 2018.</izvorni_sadrzaj>
    <derivirana_varijabla naziv="DomainObject.PredzadnjaOdlukaIzPredmeta.DatumDonosenjaOdluke_1">31. listopada 2018.</derivirana_varijabla>
  </DomainObject.PredzadnjaOdlukaIzPredmeta.DatumDonosenjaOdluke>
  <DomainObject.PredzadnjaOdlukaIzPredmeta.Oznaka>
    <izvorni_sadrzaj>St-13/2015-191</izvorni_sadrzaj>
    <derivirana_varijabla naziv="DomainObject.PredzadnjaOdlukaIzPredmeta.Oznaka_1">St-13/2015-191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6B0079-7046-4C25-92AF-280C604F91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62</properties:Pages>
  <properties:Words>9587</properties:Words>
  <properties:Characters>63247</properties:Characters>
  <properties:Lines>8725</properties:Lines>
  <properties:Paragraphs>4557</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72656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2018-12-06T11:09:00Z</dcterms:created>
  <dc:creator>Blanka</dc:creator>
  <cp:lastModifiedBy>Danijela Sekulić</cp:lastModifiedBy>
  <cp:lastPrinted>2018-12-10T10:45:00Z</cp:lastPrinted>
  <dcterms:modified xmlns:xsi="http://www.w3.org/2001/XMLSchema-instance" xsi:type="dcterms:W3CDTF">2018-12-10T10:47:00Z</dcterms:modified>
  <cp:revision>4</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(A-G DINAS d.o.o..docx)</vt:lpwstr>
  </prop:property>
  <prop:property name="CC_coloring" pid="4" fmtid="{D5CDD505-2E9C-101B-9397-08002B2CF9AE}">
    <vt:bool>true</vt:bool>
  </prop:property>
  <prop:property name="BrojStranica" pid="5" fmtid="{D5CDD505-2E9C-101B-9397-08002B2CF9AE}">
    <vt:i4>62</vt:i4>
  </prop:property>
</prop:Properties>
</file>