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8b4e" w14:paraId="8e88b4e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1C14D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</w:t>
      </w:r>
      <w:r w:rsidR="00CA446C">
        <w:t>oj sutkinji</w:t>
      </w:r>
      <w:r>
        <w:t xml:space="preserve"> Nadi Roso,, u stečajnom postupku  nad dužnikom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D16A89">
        <w:rPr>
          <w:b/>
        </w:rPr>
        <w:t xml:space="preserve"> </w:t>
      </w:r>
      <w:r>
        <w:t xml:space="preserve">dana </w:t>
      </w:r>
      <w:r w:rsidR="00CA704F">
        <w:t>31. svibnja</w:t>
      </w:r>
      <w:r w:rsidR="00773E42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CA446C" w:rsidP="00CA446C" w:rsidR="0043548E">
      <w:pPr>
        <w:jc w:val="center"/>
      </w:pPr>
      <w:r>
        <w:t>z a k l j u č i o     j e</w:t>
      </w:r>
    </w:p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CA704F">
        <w:rPr>
          <w:b/>
          <w:bCs/>
        </w:rPr>
        <w:t>osma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461E3F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0F2A5A" w:rsidR="00B62172">
      <w:pPr>
        <w:numPr>
          <w:ilvl w:val="0"/>
          <w:numId w:val="5"/>
        </w:numPr>
        <w:ind w:firstLine="36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 </w:t>
      </w:r>
      <w:r w:rsidR="00283481">
        <w:rPr>
          <w:bCs/>
        </w:rPr>
        <w:t>po početnoj cijeni od</w:t>
      </w:r>
      <w:r w:rsidRPr="00B62172">
        <w:rPr>
          <w:bCs/>
        </w:rPr>
        <w:t xml:space="preserve"> </w:t>
      </w:r>
      <w:r w:rsidR="00CA704F">
        <w:rPr>
          <w:b/>
          <w:bCs/>
        </w:rPr>
        <w:t>50.098,17</w:t>
      </w:r>
      <w:r w:rsidR="00280B6D" w:rsidRPr="00280B6D">
        <w:rPr>
          <w:b/>
          <w:bCs/>
        </w:rPr>
        <w:t xml:space="preserve"> kn</w:t>
      </w:r>
      <w:r w:rsidR="00280B6D" w:rsidRPr="00B62172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360"/>
        <w:jc w:val="both"/>
        <w:rPr>
          <w:bCs/>
        </w:rPr>
      </w:pPr>
      <w:r>
        <w:rPr>
          <w:bCs/>
        </w:rPr>
        <w:t>Na navedenoj nekretnini upisano je založno pravo za korist Zagrebačka banka d.d.</w:t>
      </w:r>
    </w:p>
    <w:p w:rsidRDefault="006F63CA" w:rsidP="00B62172" w:rsidR="006F63CA" w:rsidRPr="00B62172">
      <w:pPr>
        <w:jc w:val="both"/>
        <w:rPr>
          <w:bCs/>
        </w:rPr>
      </w:pPr>
    </w:p>
    <w:p w:rsidRDefault="00B62172" w:rsidP="000F2A5A" w:rsidR="00B62172">
      <w:pPr>
        <w:numPr>
          <w:ilvl w:val="0"/>
          <w:numId w:val="5"/>
        </w:numPr>
        <w:ind w:firstLine="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5589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3923</w:t>
      </w:r>
      <w:r w:rsidRPr="00B62172">
        <w:rPr>
          <w:bCs/>
        </w:rPr>
        <w:t xml:space="preserve"> Kuća br. 174 i dvorište u ul. B. Jelačića sa 1000 m2, </w:t>
      </w:r>
      <w:r w:rsidRPr="00283481">
        <w:rPr>
          <w:b/>
          <w:bCs/>
        </w:rPr>
        <w:t>kč.br. 3924/1</w:t>
      </w:r>
      <w:r w:rsidRPr="00B62172">
        <w:rPr>
          <w:bCs/>
        </w:rPr>
        <w:t xml:space="preserve"> Oranica sa 1372 m2, </w:t>
      </w:r>
      <w:r w:rsidRPr="00283481">
        <w:rPr>
          <w:b/>
          <w:bCs/>
        </w:rPr>
        <w:t>kč.br. 3925/1</w:t>
      </w:r>
      <w:r w:rsidRPr="00B62172">
        <w:rPr>
          <w:bCs/>
        </w:rPr>
        <w:t xml:space="preserve"> Oranica u ul. B. Jelačića sa 1071 m2 i </w:t>
      </w:r>
      <w:r w:rsidRPr="00283481">
        <w:rPr>
          <w:b/>
          <w:bCs/>
        </w:rPr>
        <w:t>kč.br. 3925/3</w:t>
      </w:r>
      <w:r w:rsidRPr="00B62172">
        <w:rPr>
          <w:bCs/>
        </w:rPr>
        <w:t xml:space="preserve"> Oranica sa 1720 m2</w:t>
      </w:r>
      <w:r w:rsidR="00283481">
        <w:rPr>
          <w:bCs/>
        </w:rPr>
        <w:t>. Navedene nekretnine prodavat će se kao cjelina po početnoj cijeni</w:t>
      </w:r>
      <w:r w:rsidR="00283481" w:rsidRPr="00B62172">
        <w:rPr>
          <w:bCs/>
        </w:rPr>
        <w:t xml:space="preserve"> od</w:t>
      </w:r>
      <w:r w:rsidRPr="00B62172">
        <w:rPr>
          <w:bCs/>
        </w:rPr>
        <w:t xml:space="preserve"> </w:t>
      </w:r>
      <w:r w:rsidR="00CA704F">
        <w:rPr>
          <w:b/>
          <w:bCs/>
        </w:rPr>
        <w:t>290.635,77</w:t>
      </w:r>
      <w:r w:rsidR="00280B6D" w:rsidRPr="00280B6D">
        <w:rPr>
          <w:b/>
          <w:bCs/>
        </w:rPr>
        <w:t xml:space="preserve"> kn</w:t>
      </w:r>
      <w:r w:rsidR="00280B6D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708"/>
        <w:jc w:val="both"/>
        <w:rPr>
          <w:bCs/>
        </w:rPr>
      </w:pPr>
      <w:r>
        <w:rPr>
          <w:bCs/>
        </w:rPr>
        <w:t>Na navedenoj nekretnini upisano je založno pravo za korist Zagrebačke banke d.d. Zagreb i RH Ministarstvo financija Porezna uprava Područni ured Vukovar.</w:t>
      </w:r>
    </w:p>
    <w:p w:rsidRDefault="000F2A5A" w:rsidP="00B62172" w:rsidR="00B62172" w:rsidRPr="00B62172">
      <w:pPr>
        <w:jc w:val="both"/>
        <w:rPr>
          <w:bCs/>
        </w:rPr>
      </w:pPr>
      <w:r>
        <w:rPr>
          <w:bCs/>
        </w:rPr>
        <w:t xml:space="preserve"> </w:t>
      </w:r>
    </w:p>
    <w:p w:rsidRDefault="00B62172" w:rsidP="000F2A5A" w:rsidR="000F2A5A">
      <w:pPr>
        <w:numPr>
          <w:ilvl w:val="0"/>
          <w:numId w:val="5"/>
        </w:numPr>
        <w:jc w:val="both"/>
        <w:rPr>
          <w:bCs/>
        </w:rPr>
      </w:pPr>
      <w:r w:rsidRPr="00B62172">
        <w:rPr>
          <w:bCs/>
        </w:rPr>
        <w:t>nekretnine upisane u</w:t>
      </w:r>
      <w:r w:rsidR="000F2A5A">
        <w:rPr>
          <w:bCs/>
        </w:rPr>
        <w:t>: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1759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126/1</w:t>
      </w:r>
      <w:r w:rsidRPr="00B62172">
        <w:rPr>
          <w:bCs/>
        </w:rPr>
        <w:t xml:space="preserve"> Oranica sa 2211 m2 </w:t>
      </w:r>
    </w:p>
    <w:p w:rsidRDefault="000F2A5A" w:rsidP="000F2A5A" w:rsidR="000F2A5A">
      <w:pPr>
        <w:ind w:left="1065"/>
        <w:jc w:val="both"/>
        <w:rPr>
          <w:bCs/>
        </w:rPr>
      </w:pPr>
    </w:p>
    <w:p w:rsidRDefault="000F2A5A" w:rsidP="000F2A5A" w:rsidR="000F2A5A">
      <w:pPr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3157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126/2</w:t>
      </w:r>
      <w:r w:rsidRPr="00B62172">
        <w:rPr>
          <w:bCs/>
        </w:rPr>
        <w:t xml:space="preserve"> Oranica ul. V. Lisinskog sa 2015 m2</w:t>
      </w:r>
      <w:r w:rsidR="00283481">
        <w:rPr>
          <w:bCs/>
        </w:rPr>
        <w:t>.</w:t>
      </w:r>
    </w:p>
    <w:p w:rsidRDefault="000F2A5A" w:rsidP="000F2A5A" w:rsidR="000F2A5A">
      <w:pPr>
        <w:ind w:left="1425"/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0F2A5A" w:rsidP="000F2A5A" w:rsidR="000F2A5A">
      <w:pPr>
        <w:ind w:left="1425"/>
        <w:jc w:val="both"/>
        <w:rPr>
          <w:bCs/>
        </w:rPr>
      </w:pPr>
    </w:p>
    <w:p w:rsidRDefault="000F2A5A" w:rsidP="000F2A5A" w:rsidR="00B62172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>N</w:t>
      </w:r>
      <w:r w:rsidR="00283481">
        <w:rPr>
          <w:bCs/>
        </w:rPr>
        <w:t xml:space="preserve">ekretnine </w:t>
      </w:r>
      <w:r>
        <w:rPr>
          <w:bCs/>
        </w:rPr>
        <w:t xml:space="preserve">pod 4. </w:t>
      </w:r>
      <w:r w:rsidR="00283481">
        <w:rPr>
          <w:bCs/>
        </w:rPr>
        <w:t>prodavat će se kao cjelina po početnoj cijeni</w:t>
      </w:r>
      <w:r w:rsidR="00283481" w:rsidRPr="00B62172">
        <w:rPr>
          <w:bCs/>
        </w:rPr>
        <w:t xml:space="preserve"> od</w:t>
      </w:r>
      <w:r w:rsidR="00B62172" w:rsidRPr="00B62172">
        <w:rPr>
          <w:bCs/>
        </w:rPr>
        <w:t xml:space="preserve"> </w:t>
      </w:r>
      <w:r w:rsidR="00CA704F">
        <w:rPr>
          <w:b/>
          <w:bCs/>
        </w:rPr>
        <w:t>223.617,02</w:t>
      </w:r>
      <w:r w:rsidR="00280B6D" w:rsidRPr="00280B6D">
        <w:rPr>
          <w:b/>
          <w:bCs/>
        </w:rPr>
        <w:t xml:space="preserve"> kn</w:t>
      </w:r>
      <w:r w:rsidR="00280B6D">
        <w:rPr>
          <w:bCs/>
        </w:rPr>
        <w:t xml:space="preserve"> </w:t>
      </w:r>
      <w:r w:rsidR="00B62172" w:rsidRPr="00B62172">
        <w:rPr>
          <w:bCs/>
        </w:rPr>
        <w:t>(u cijenu nisu uključeni porezi te eventualni ostali troškovi koje je kupac obvezan platiti prilikom kupovine).</w:t>
      </w:r>
    </w:p>
    <w:p w:rsidRDefault="0043548E" w:rsidP="000F2A5A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CA704F">
        <w:rPr>
          <w:b/>
          <w:bCs/>
        </w:rPr>
        <w:t>3. srpnja</w:t>
      </w:r>
      <w:r w:rsidR="00B62172">
        <w:rPr>
          <w:b/>
          <w:bCs/>
        </w:rPr>
        <w:t xml:space="preserve"> 201</w:t>
      </w:r>
      <w:r w:rsidR="00CA446C">
        <w:rPr>
          <w:b/>
          <w:bCs/>
        </w:rPr>
        <w:t>7</w:t>
      </w:r>
      <w:r w:rsidR="00B62172">
        <w:rPr>
          <w:b/>
          <w:bCs/>
        </w:rPr>
        <w:t xml:space="preserve">. g. u </w:t>
      </w:r>
      <w:r w:rsidR="00CA704F">
        <w:rPr>
          <w:b/>
          <w:bCs/>
        </w:rPr>
        <w:t>11,00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B62172">
        <w:t>135-14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P="00CA446C" w:rsidR="006F63CA">
      <w:pPr>
        <w:ind w:left="1968"/>
        <w:jc w:val="both"/>
      </w:pPr>
      <w:r>
        <w:t xml:space="preserve">Sudionicima dražbe koji ne uspiju u nadmetanju osiguranje će se vratiti odmah </w:t>
      </w:r>
      <w:r w:rsidR="00CA446C">
        <w:t>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CA446C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0F2A5A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</w:t>
      </w:r>
      <w:r w:rsidR="000F2A5A">
        <w:t>upovninu</w:t>
      </w:r>
      <w:proofErr w:type="spellEnd"/>
      <w:r w:rsidR="000F2A5A"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lastRenderedPageBreak/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Rupčić na mobitel broj 098-188-2207.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B62172">
        <w:rPr>
          <w:bCs/>
        </w:rPr>
        <w:t>135/14</w:t>
      </w:r>
      <w:r w:rsidR="0043548E">
        <w:rPr>
          <w:bCs/>
        </w:rPr>
        <w:t xml:space="preserve"> od </w:t>
      </w:r>
      <w:r w:rsidR="00B62172">
        <w:rPr>
          <w:bCs/>
        </w:rPr>
        <w:t>2. srpnja 2015. g.</w:t>
      </w:r>
      <w:r w:rsidR="0043548E">
        <w:rPr>
          <w:bCs/>
        </w:rPr>
        <w:t xml:space="preserve"> otvoren je stečajni postupak nad dužnikom </w:t>
      </w:r>
      <w:r w:rsidR="00B62172" w:rsidRPr="00D16A89">
        <w:rPr>
          <w:b/>
        </w:rPr>
        <w:t>AMADEUS d.o.o. za trgovinu i usluge "u stečaju" Vinkovci, Šokačka 26, OIB: 94318568478, MBS: 030033711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B62172">
        <w:rPr>
          <w:bCs/>
        </w:rPr>
        <w:t>Željko Rupčić iz Đakova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B62172" w:rsidR="006F63CA">
      <w:pPr>
        <w:pStyle w:val="Tijeloteksta"/>
        <w:rPr>
          <w:bCs/>
        </w:rPr>
      </w:pPr>
      <w:r>
        <w:rPr>
          <w:bCs/>
        </w:rPr>
        <w:tab/>
      </w:r>
      <w:r w:rsidR="00773E42">
        <w:rPr>
          <w:bCs/>
        </w:rPr>
        <w:t xml:space="preserve">Na ročištu održanom dana </w:t>
      </w:r>
      <w:r w:rsidR="00CA704F">
        <w:rPr>
          <w:bCs/>
        </w:rPr>
        <w:t>29. svibnja</w:t>
      </w:r>
      <w:r w:rsidR="00773E42">
        <w:rPr>
          <w:bCs/>
        </w:rPr>
        <w:t xml:space="preserve"> 2017.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0F2A5A" w:rsidP="00B62172" w:rsidR="000F2A5A">
      <w:pPr>
        <w:pStyle w:val="Tijeloteksta"/>
        <w:rPr>
          <w:bCs/>
        </w:rPr>
      </w:pP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6F63CA" w:rsidR="006F63CA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CA704F">
        <w:t>31. svibnja</w:t>
      </w:r>
      <w:r w:rsidR="00773E42">
        <w:t xml:space="preserve"> 2017. g.</w:t>
      </w:r>
    </w:p>
    <w:p w:rsidRDefault="00B62172" w:rsidP="00CA446C" w:rsidR="00B62172">
      <w:pPr>
        <w:pStyle w:val="Tijeloteksta"/>
      </w:pPr>
    </w:p>
    <w:p w:rsidRDefault="006F63CA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 </w:t>
      </w:r>
      <w:r w:rsidR="00B62172" w:rsidRPr="00B62172">
        <w:t>STEČAJN</w:t>
      </w:r>
      <w:r>
        <w:t>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6F63CA" w:rsidP="00B62172" w:rsidR="006F63CA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st. uprav. Željko Rupčić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>ŽDO Vukovar</w:t>
      </w:r>
    </w:p>
    <w:p w:rsidRDefault="00A618AE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 xml:space="preserve">Erste &amp; </w:t>
      </w:r>
      <w:proofErr w:type="spellStart"/>
      <w:r w:rsidR="00B62172" w:rsidRPr="00B62172">
        <w:rPr>
          <w:sz w:val="22"/>
          <w:szCs w:val="22"/>
        </w:rPr>
        <w:t>St</w:t>
      </w:r>
      <w:r>
        <w:rPr>
          <w:sz w:val="22"/>
          <w:szCs w:val="22"/>
        </w:rPr>
        <w:t>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Rijeka – pun. </w:t>
      </w:r>
      <w:proofErr w:type="spellStart"/>
      <w:r>
        <w:rPr>
          <w:sz w:val="22"/>
          <w:szCs w:val="22"/>
        </w:rPr>
        <w:t>Belizar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Tomaić</w:t>
      </w:r>
      <w:proofErr w:type="spellEnd"/>
    </w:p>
    <w:p w:rsidRDefault="00CA446C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Zagrebačka banka d.d. Zagreb, Paromlinska 2</w:t>
      </w:r>
      <w:r>
        <w:rPr>
          <w:sz w:val="22"/>
          <w:szCs w:val="22"/>
        </w:rPr>
        <w:t xml:space="preserve"> pun. Josip Mađarić odvjetnik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Zagreb, Ilica 191F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B62172" w:rsidP="00B62172" w:rsidR="001512AF">
      <w:pPr>
        <w:pStyle w:val="Tijeloteksta"/>
        <w:numPr>
          <w:ilvl w:val="0"/>
          <w:numId w:val="4"/>
        </w:numPr>
        <w:jc w:val="left"/>
      </w:pPr>
      <w:r w:rsidRPr="00773E42">
        <w:rPr>
          <w:sz w:val="22"/>
          <w:szCs w:val="22"/>
        </w:rPr>
        <w:t>R-</w:t>
      </w:r>
      <w:r w:rsidR="00CA704F">
        <w:rPr>
          <w:sz w:val="22"/>
          <w:szCs w:val="22"/>
        </w:rPr>
        <w:t>3.7.</w:t>
      </w:r>
    </w:p>
    <w:p w:rsidRDefault="001512AF" w:rsidP="001512AF" w:rsidR="001512AF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DDD" w:rsidR="008B5DDD">
      <w:r>
        <w:separator/>
      </w:r>
    </w:p>
  </w:endnote>
  <w:endnote w:id="0" w:type="continuationSeparator">
    <w:p w:rsidRDefault="008B5DDD" w:rsidR="008B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DDD" w:rsidR="008B5DDD">
      <w:r>
        <w:separator/>
      </w:r>
    </w:p>
  </w:footnote>
  <w:footnote w:id="0" w:type="continuationSeparator">
    <w:p w:rsidRDefault="008B5DDD" w:rsidR="008B5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72FB">
      <w:rPr>
        <w:noProof/>
      </w:rPr>
      <w:t>4</w:t>
    </w:r>
    <w:r>
      <w:fldChar w:fldCharType="end"/>
    </w:r>
  </w:p>
  <w:p w:rsidRDefault="00CA704F" w:rsidP="00CA446C" w:rsidR="00CA446C">
    <w:pPr>
      <w:jc w:val="right"/>
    </w:pPr>
    <w:r>
      <w:t>6 St-135/14-92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508847F8"/>
    <w:multiLevelType w:val="hybridMultilevel"/>
    <w:tmpl w:val="DB34E496"/>
    <w:lvl w:tplc="20663D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89A"/>
    <w:rsid w:val="00032B94"/>
    <w:rsid w:val="000F2A5A"/>
    <w:rsid w:val="000F75C9"/>
    <w:rsid w:val="001512AF"/>
    <w:rsid w:val="001C14D1"/>
    <w:rsid w:val="00270A36"/>
    <w:rsid w:val="00280B6D"/>
    <w:rsid w:val="00283481"/>
    <w:rsid w:val="002B08BF"/>
    <w:rsid w:val="002B5EA0"/>
    <w:rsid w:val="002C47CD"/>
    <w:rsid w:val="00385382"/>
    <w:rsid w:val="003B08A0"/>
    <w:rsid w:val="0043548E"/>
    <w:rsid w:val="004612C3"/>
    <w:rsid w:val="00461E3F"/>
    <w:rsid w:val="00477FE8"/>
    <w:rsid w:val="004E34DD"/>
    <w:rsid w:val="004F0C76"/>
    <w:rsid w:val="004F226C"/>
    <w:rsid w:val="00534FFE"/>
    <w:rsid w:val="005B3371"/>
    <w:rsid w:val="006F63CA"/>
    <w:rsid w:val="00773E42"/>
    <w:rsid w:val="007808B1"/>
    <w:rsid w:val="007A0F82"/>
    <w:rsid w:val="008072FB"/>
    <w:rsid w:val="008B5DDD"/>
    <w:rsid w:val="0094131C"/>
    <w:rsid w:val="00A05DC6"/>
    <w:rsid w:val="00A618AE"/>
    <w:rsid w:val="00A81C07"/>
    <w:rsid w:val="00B36620"/>
    <w:rsid w:val="00B62172"/>
    <w:rsid w:val="00B9197E"/>
    <w:rsid w:val="00BE5829"/>
    <w:rsid w:val="00C159D1"/>
    <w:rsid w:val="00CA446C"/>
    <w:rsid w:val="00CA704F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72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072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72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2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2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72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072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72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2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2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9CC07-532D-4F8C-9F43-7C1DA5D65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1125</properties:Words>
  <properties:Characters>5854</properties:Characters>
  <properties:Lines>175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7267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2017-05-31T06:13:00Z</dcterms:created>
  <dc:creator>Korisnik</dc:creator>
  <cp:lastModifiedBy>Danijela Sekulić</cp:lastModifiedBy>
  <cp:lastPrinted>2017-04-27T09:21:00Z</cp:lastPrinted>
  <dcterms:modified xmlns:xsi="http://www.w3.org/2001/XMLSchema-instance" xsi:type="dcterms:W3CDTF">2017-05-31T06:15:00Z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