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65f6" w14:paraId="41065f6" w:rsidRDefault="00D65F19" w:rsidP="00D65F19" w:rsidR="00D65F19">
      <w:pPr>
        <w:jc w:val="right"/>
        <w15:collapsed w:val="false"/>
      </w:pPr>
      <w:bookmarkStart w:name="_GoBack" w:id="0"/>
      <w:bookmarkEnd w:id="0"/>
      <w:r>
        <w:t xml:space="preserve">4 </w:t>
      </w:r>
      <w:proofErr w:type="spellStart"/>
      <w:r>
        <w:t>Stpn</w:t>
      </w:r>
      <w:proofErr w:type="spellEnd"/>
      <w:r>
        <w:t>-1/201</w:t>
      </w:r>
      <w:r w:rsidR="0028043E">
        <w:t>5</w:t>
      </w:r>
      <w:r>
        <w:t>-4.</w:t>
      </w:r>
    </w:p>
    <w:p w:rsidRDefault="00D65F19" w:rsidP="00D65F19" w:rsidR="00D65F19"/>
    <w:p w:rsidRDefault="00D65F19" w:rsidP="00D65F19" w:rsidR="00D65F19"/>
    <w:p w:rsidRDefault="00D65F19" w:rsidP="00D65F19" w:rsidR="00D65F19">
      <w:pPr>
        <w:jc w:val="center"/>
      </w:pPr>
      <w:r w:rsidRPr="00625464">
        <w:t>Z</w:t>
      </w:r>
      <w:r>
        <w:t xml:space="preserve"> </w:t>
      </w:r>
      <w:r w:rsidRPr="00625464">
        <w:t>A</w:t>
      </w:r>
      <w:r>
        <w:t xml:space="preserve"> </w:t>
      </w:r>
      <w:r w:rsidRPr="00625464">
        <w:t>P</w:t>
      </w:r>
      <w:r>
        <w:t xml:space="preserve"> </w:t>
      </w:r>
      <w:r w:rsidRPr="00625464">
        <w:t>I</w:t>
      </w:r>
      <w:r>
        <w:t xml:space="preserve"> </w:t>
      </w:r>
      <w:r w:rsidRPr="00625464">
        <w:t>S</w:t>
      </w:r>
      <w:r>
        <w:t xml:space="preserve"> </w:t>
      </w:r>
      <w:r w:rsidRPr="00625464">
        <w:t>N</w:t>
      </w:r>
      <w:r>
        <w:t xml:space="preserve"> </w:t>
      </w:r>
      <w:r w:rsidRPr="00625464">
        <w:t>I</w:t>
      </w:r>
      <w:r>
        <w:t xml:space="preserve"> </w:t>
      </w:r>
      <w:r w:rsidRPr="00625464">
        <w:t>K</w:t>
      </w:r>
    </w:p>
    <w:p w:rsidRDefault="00D65F19" w:rsidP="00D65F19" w:rsidR="00D65F19">
      <w:pPr>
        <w:jc w:val="center"/>
      </w:pPr>
    </w:p>
    <w:p w:rsidRDefault="00D65F19" w:rsidP="00D65F19" w:rsidR="00D65F19">
      <w:pPr>
        <w:jc w:val="center"/>
      </w:pPr>
      <w:r>
        <w:t>sastavljen kod TRGOVAČKOG SUDA U BJELOVARU</w:t>
      </w:r>
    </w:p>
    <w:p w:rsidRDefault="00D65F19" w:rsidP="00D65F19" w:rsidR="00D65F19">
      <w:pPr>
        <w:jc w:val="center"/>
      </w:pPr>
      <w:r>
        <w:t xml:space="preserve">dana </w:t>
      </w:r>
      <w:r w:rsidR="0035349A">
        <w:t>12</w:t>
      </w:r>
      <w:r>
        <w:t>. listopada 201</w:t>
      </w:r>
      <w:r w:rsidR="0035349A">
        <w:t>5</w:t>
      </w:r>
      <w:r>
        <w:t>. godine</w:t>
      </w:r>
    </w:p>
    <w:p w:rsidRDefault="00D65F19" w:rsidP="00D65F19" w:rsidR="00D65F19">
      <w:pPr>
        <w:jc w:val="center"/>
      </w:pPr>
      <w:r>
        <w:t xml:space="preserve">sa ročišta radi sklapanja </w:t>
      </w:r>
      <w:proofErr w:type="spellStart"/>
      <w:r>
        <w:t>predstečajne</w:t>
      </w:r>
      <w:proofErr w:type="spellEnd"/>
      <w:r>
        <w:t xml:space="preserve"> nagodbe</w:t>
      </w:r>
    </w:p>
    <w:p w:rsidRDefault="00D65F19" w:rsidP="00D65F19" w:rsidR="00D65F19"/>
    <w:p w:rsidRDefault="00D65F19" w:rsidP="00D65F19" w:rsidR="00D65F19"/>
    <w:p w:rsidRDefault="00D65F19" w:rsidP="00D65F19" w:rsidR="00D65F19"/>
    <w:p w:rsidRDefault="00D65F19" w:rsidP="00D65F19" w:rsidR="00D65F19">
      <w:r>
        <w:t>Nazočni od suda:</w:t>
      </w:r>
      <w:r>
        <w:tab/>
      </w:r>
      <w:r>
        <w:tab/>
      </w:r>
      <w:r>
        <w:tab/>
      </w:r>
      <w:r>
        <w:tab/>
      </w:r>
      <w:r>
        <w:tab/>
        <w:t>Stečajni postupak:</w:t>
      </w:r>
    </w:p>
    <w:p w:rsidRDefault="00D65F19" w:rsidP="00D65F19" w:rsidR="00D65F19"/>
    <w:p w:rsidRDefault="00D65F19" w:rsidP="00D65F19" w:rsidR="00D65F19">
      <w:r w:rsidRPr="000A3F93">
        <w:rPr>
          <w:u w:val="single"/>
        </w:rPr>
        <w:t>MATE IVANČIĆ</w:t>
      </w:r>
      <w:r>
        <w:tab/>
      </w:r>
      <w:r>
        <w:tab/>
        <w:t xml:space="preserve">Predlagatelj-dužnik: </w:t>
      </w:r>
      <w:r w:rsidR="00890362">
        <w:t xml:space="preserve">DIVAS drvna industrija d.o.o. </w:t>
      </w:r>
      <w:proofErr w:type="spellStart"/>
      <w:r w:rsidR="00890362">
        <w:t>Voćin</w:t>
      </w:r>
      <w:proofErr w:type="spellEnd"/>
    </w:p>
    <w:p w:rsidRDefault="00D65F19" w:rsidP="00D65F19" w:rsidR="00D65F19">
      <w:r>
        <w:t xml:space="preserve">       (sudac)</w:t>
      </w:r>
      <w:r>
        <w:tab/>
      </w:r>
    </w:p>
    <w:p w:rsidRDefault="00D65F19" w:rsidP="00D65F19" w:rsidR="00D65F19"/>
    <w:p w:rsidRDefault="00D65F19" w:rsidP="00D65F19" w:rsidR="00D65F19" w:rsidRPr="002D3CA2">
      <w:r w:rsidRPr="000A3F93">
        <w:rPr>
          <w:u w:val="single"/>
        </w:rPr>
        <w:t xml:space="preserve">Romana </w:t>
      </w:r>
      <w:proofErr w:type="spellStart"/>
      <w:r w:rsidRPr="000A3F93">
        <w:rPr>
          <w:u w:val="single"/>
        </w:rPr>
        <w:t>T</w:t>
      </w:r>
      <w:r>
        <w:rPr>
          <w:u w:val="single"/>
        </w:rPr>
        <w:t>remski</w:t>
      </w:r>
      <w:proofErr w:type="spellEnd"/>
      <w:r>
        <w:tab/>
      </w:r>
      <w:r>
        <w:tab/>
        <w:t xml:space="preserve">Radi: </w:t>
      </w:r>
      <w:proofErr w:type="spellStart"/>
      <w:r>
        <w:t>predstečajne</w:t>
      </w:r>
      <w:proofErr w:type="spellEnd"/>
      <w:r>
        <w:t xml:space="preserve"> nagodbe</w:t>
      </w:r>
    </w:p>
    <w:p w:rsidRDefault="00D65F19" w:rsidP="00D65F19" w:rsidR="00D65F19" w:rsidRPr="002C2503">
      <w:r>
        <w:t xml:space="preserve">  (zapisničar)</w:t>
      </w:r>
    </w:p>
    <w:p w:rsidRDefault="00D65F19" w:rsidP="00D65F19" w:rsidR="00D65F19">
      <w:pPr>
        <w:jc w:val="both"/>
      </w:pPr>
    </w:p>
    <w:p w:rsidRDefault="00D65F19" w:rsidP="00D65F19" w:rsidR="00D65F19">
      <w:r>
        <w:t>Početak u 1</w:t>
      </w:r>
      <w:r w:rsidR="00232FC4">
        <w:t>1</w:t>
      </w:r>
      <w:r>
        <w:t>,00 sati.</w:t>
      </w:r>
    </w:p>
    <w:p w:rsidRDefault="00D65F19" w:rsidP="00D65F19" w:rsidR="00D65F19"/>
    <w:p w:rsidRDefault="00D65F19" w:rsidP="00D65F19" w:rsidR="00D65F19">
      <w:r>
        <w:t>Utvrđuje se da su pristupili:</w:t>
      </w:r>
    </w:p>
    <w:p w:rsidRDefault="00D65F19" w:rsidP="00D65F19" w:rsidR="00D65F19">
      <w:r>
        <w:t xml:space="preserve">Za predlagatelja i dužnika: </w:t>
      </w:r>
      <w:proofErr w:type="spellStart"/>
      <w:r w:rsidR="003A1262">
        <w:t>z.z</w:t>
      </w:r>
      <w:proofErr w:type="spellEnd"/>
      <w:r w:rsidR="003A1262">
        <w:t xml:space="preserve">. </w:t>
      </w:r>
      <w:r w:rsidR="00C94C1A">
        <w:t xml:space="preserve">Damir </w:t>
      </w:r>
      <w:proofErr w:type="spellStart"/>
      <w:r w:rsidR="00C94C1A">
        <w:t>Dudović</w:t>
      </w:r>
      <w:proofErr w:type="spellEnd"/>
    </w:p>
    <w:p w:rsidRDefault="00D65F19" w:rsidP="00D65F19" w:rsidR="00D65F19">
      <w:pPr>
        <w:jc w:val="both"/>
      </w:pPr>
      <w:r>
        <w:t xml:space="preserve">Za vjerovnike: </w:t>
      </w:r>
      <w:r w:rsidR="000B54C4">
        <w:t>nitko</w:t>
      </w:r>
    </w:p>
    <w:p w:rsidRDefault="00D65F19" w:rsidP="00D65F19" w:rsidR="00D65F19">
      <w:pPr>
        <w:jc w:val="both"/>
      </w:pPr>
    </w:p>
    <w:p w:rsidRDefault="00D65F19" w:rsidP="00D65F19" w:rsidR="00D65F19" w:rsidRPr="00A8535F">
      <w:pPr>
        <w:jc w:val="both"/>
      </w:pPr>
      <w:r w:rsidRPr="00A8535F">
        <w:tab/>
        <w:t xml:space="preserve">Ovo ročište sazvano je rješenjem od </w:t>
      </w:r>
      <w:r w:rsidR="00B05AE2">
        <w:t>1</w:t>
      </w:r>
      <w:r w:rsidR="00DB352F">
        <w:t>8</w:t>
      </w:r>
      <w:r>
        <w:t>. rujna 201</w:t>
      </w:r>
      <w:r w:rsidR="00B05AE2">
        <w:t>5</w:t>
      </w:r>
      <w:r>
        <w:t>.</w:t>
      </w:r>
      <w:r w:rsidRPr="00A8535F">
        <w:t xml:space="preserve"> godine koje je objavljeno na </w:t>
      </w:r>
      <w:r w:rsidR="00B05AE2">
        <w:t>e-</w:t>
      </w:r>
      <w:r w:rsidRPr="00A8535F">
        <w:t xml:space="preserve">oglasnoj ploči suda </w:t>
      </w:r>
      <w:r w:rsidR="00B05AE2">
        <w:t>16</w:t>
      </w:r>
      <w:r>
        <w:t>. rujna 201</w:t>
      </w:r>
      <w:r w:rsidR="00B05AE2">
        <w:t>5</w:t>
      </w:r>
      <w:r>
        <w:t>.</w:t>
      </w:r>
      <w:r w:rsidRPr="00A8535F">
        <w:t xml:space="preserve"> godine i na web stranicama FINE</w:t>
      </w:r>
      <w:r>
        <w:t xml:space="preserve"> </w:t>
      </w:r>
      <w:r w:rsidR="00A85C94">
        <w:t>22</w:t>
      </w:r>
      <w:r>
        <w:t>. rujna 201</w:t>
      </w:r>
      <w:r w:rsidR="00A85C94">
        <w:t>5</w:t>
      </w:r>
      <w:r>
        <w:t xml:space="preserve">. </w:t>
      </w:r>
      <w:r w:rsidRPr="00A8535F">
        <w:t>godine.</w:t>
      </w:r>
    </w:p>
    <w:p w:rsidRDefault="00D65F19" w:rsidP="00D65F19" w:rsidR="00D65F19" w:rsidRPr="00A8535F">
      <w:pPr>
        <w:jc w:val="both"/>
      </w:pPr>
    </w:p>
    <w:p w:rsidRDefault="00D65F19" w:rsidP="00D65F19" w:rsidR="00D65F19" w:rsidRPr="00A8535F">
      <w:pPr>
        <w:jc w:val="both"/>
      </w:pPr>
      <w:r w:rsidRPr="00A8535F">
        <w:tab/>
        <w:t>Utvrđuje se da je dužnik sukladno čl.</w:t>
      </w:r>
      <w:r>
        <w:t xml:space="preserve"> </w:t>
      </w:r>
      <w:r w:rsidRPr="00A8535F">
        <w:t>66.</w:t>
      </w:r>
      <w:r>
        <w:t xml:space="preserve"> </w:t>
      </w:r>
      <w:r w:rsidRPr="00A8535F">
        <w:t>st.</w:t>
      </w:r>
      <w:r>
        <w:t xml:space="preserve"> </w:t>
      </w:r>
      <w:r w:rsidRPr="00A8535F">
        <w:t>1.</w:t>
      </w:r>
      <w:r>
        <w:t xml:space="preserve"> </w:t>
      </w:r>
      <w:r w:rsidRPr="00A8535F">
        <w:t xml:space="preserve">Zakona o financijskom poslovanju i </w:t>
      </w:r>
      <w:proofErr w:type="spellStart"/>
      <w:r w:rsidRPr="00A8535F">
        <w:t>predstečajnoj</w:t>
      </w:r>
      <w:proofErr w:type="spellEnd"/>
      <w:r w:rsidRPr="00A8535F">
        <w:t xml:space="preserve"> nagodbi </w:t>
      </w:r>
      <w:r w:rsidR="006F68A7">
        <w:t>0</w:t>
      </w:r>
      <w:r w:rsidR="004A73F8">
        <w:t>9</w:t>
      </w:r>
      <w:r>
        <w:t xml:space="preserve">. </w:t>
      </w:r>
      <w:r w:rsidR="006F68A7">
        <w:t>siječnja</w:t>
      </w:r>
      <w:r>
        <w:t xml:space="preserve"> 201</w:t>
      </w:r>
      <w:r w:rsidR="006F68A7">
        <w:t>5</w:t>
      </w:r>
      <w:r>
        <w:t xml:space="preserve">. </w:t>
      </w:r>
      <w:r w:rsidRPr="00A8535F">
        <w:t xml:space="preserve">godine podnio ovom sudu prijedlog za sklapanje </w:t>
      </w:r>
      <w:proofErr w:type="spellStart"/>
      <w:r w:rsidRPr="00A8535F">
        <w:t>predstečajne</w:t>
      </w:r>
      <w:proofErr w:type="spellEnd"/>
      <w:r w:rsidRPr="00A8535F">
        <w:t xml:space="preserve"> nagodbe, budući da je izvršnim rješenjem Nagodbenog vijeća ZG</w:t>
      </w:r>
      <w:r>
        <w:t>0</w:t>
      </w:r>
      <w:r w:rsidR="006F68A7">
        <w:t>1</w:t>
      </w:r>
      <w:r w:rsidRPr="00A8535F">
        <w:t xml:space="preserve"> Financijske agencije, Klasa:</w:t>
      </w:r>
      <w:r>
        <w:t xml:space="preserve"> </w:t>
      </w:r>
      <w:r w:rsidRPr="00A8535F">
        <w:t>UP-</w:t>
      </w:r>
      <w:r>
        <w:t>I/110/07/14-01/</w:t>
      </w:r>
      <w:r w:rsidR="006F68A7">
        <w:t>5987</w:t>
      </w:r>
      <w:r w:rsidRPr="00A8535F">
        <w:t>, Ur.br.</w:t>
      </w:r>
      <w:r>
        <w:t xml:space="preserve"> 04-06-14-</w:t>
      </w:r>
      <w:r w:rsidR="006F68A7">
        <w:t>5987</w:t>
      </w:r>
      <w:r>
        <w:t>-</w:t>
      </w:r>
      <w:r w:rsidR="006F68A7">
        <w:t>54</w:t>
      </w:r>
      <w:r>
        <w:t xml:space="preserve"> </w:t>
      </w:r>
      <w:r w:rsidRPr="00A8535F">
        <w:t xml:space="preserve">od </w:t>
      </w:r>
      <w:r w:rsidR="006F68A7">
        <w:t>10</w:t>
      </w:r>
      <w:r>
        <w:t xml:space="preserve">. </w:t>
      </w:r>
      <w:r w:rsidR="006F68A7">
        <w:t>prosinca</w:t>
      </w:r>
      <w:r>
        <w:t xml:space="preserve"> 2014.</w:t>
      </w:r>
      <w:r w:rsidRPr="00A8535F">
        <w:t xml:space="preserve"> godine utvrđeno da je u postupku </w:t>
      </w:r>
      <w:proofErr w:type="spellStart"/>
      <w:r w:rsidRPr="00A8535F">
        <w:t>predstečajne</w:t>
      </w:r>
      <w:proofErr w:type="spellEnd"/>
      <w:r w:rsidRPr="00A8535F">
        <w:t xml:space="preserve"> nagodbe nad dužnikom</w:t>
      </w:r>
      <w:r>
        <w:t xml:space="preserve"> </w:t>
      </w:r>
      <w:r w:rsidR="006F68A7">
        <w:t xml:space="preserve">DIVAS drvna industrija d.o.o. </w:t>
      </w:r>
      <w:proofErr w:type="spellStart"/>
      <w:r w:rsidR="006F68A7">
        <w:t>Voćin</w:t>
      </w:r>
      <w:proofErr w:type="spellEnd"/>
      <w:r w:rsidR="006F68A7">
        <w:t xml:space="preserve">, </w:t>
      </w:r>
      <w:r w:rsidR="00C765CA">
        <w:t xml:space="preserve">Josipa Martinca </w:t>
      </w:r>
      <w:proofErr w:type="spellStart"/>
      <w:r w:rsidR="00C765CA">
        <w:t>bb</w:t>
      </w:r>
      <w:proofErr w:type="spellEnd"/>
      <w:r>
        <w:t xml:space="preserve">, OIB </w:t>
      </w:r>
      <w:r w:rsidR="00C765CA" w:rsidRPr="00C765CA">
        <w:t>92745373841</w:t>
      </w:r>
      <w:r>
        <w:t xml:space="preserve">, </w:t>
      </w:r>
      <w:r w:rsidRPr="00A8535F">
        <w:t>Plan financijskog restruktu</w:t>
      </w:r>
      <w:r>
        <w:t>r</w:t>
      </w:r>
      <w:r w:rsidRPr="00A8535F">
        <w:t>iranja prihvaćen jer su za njega glasovali vjerovnici čije tražbine prelaze 2/3 vrijednosti svih utvrđenih tražbina, a postupak je proveden u skladu sa odredbama Zakona.</w:t>
      </w:r>
    </w:p>
    <w:p w:rsidRDefault="00D65F19" w:rsidP="00D65F19" w:rsidR="00D65F19" w:rsidRPr="00A8535F">
      <w:pPr>
        <w:jc w:val="both"/>
      </w:pPr>
    </w:p>
    <w:p w:rsidRDefault="00D65F19" w:rsidP="000B54C4" w:rsidR="00D65F19">
      <w:pPr>
        <w:jc w:val="both"/>
      </w:pPr>
      <w:r w:rsidRPr="00A8535F">
        <w:tab/>
        <w:t xml:space="preserve">Utvrđuje se da dužnik ostaje kod prijedloga </w:t>
      </w:r>
      <w:r w:rsidR="000B54C4">
        <w:t>za sklapanje</w:t>
      </w:r>
      <w:r w:rsidRPr="00A8535F">
        <w:t xml:space="preserve"> </w:t>
      </w:r>
      <w:proofErr w:type="spellStart"/>
      <w:r w:rsidRPr="00A8535F">
        <w:t>predstečajn</w:t>
      </w:r>
      <w:r w:rsidR="000B54C4">
        <w:t>e</w:t>
      </w:r>
      <w:proofErr w:type="spellEnd"/>
      <w:r w:rsidR="000B54C4">
        <w:t xml:space="preserve"> nagodbe, te da od vjerovnika nije nitko pristupio iako je d</w:t>
      </w:r>
      <w:r>
        <w:t xml:space="preserve">ostava poziva uredno obavljena putem </w:t>
      </w:r>
      <w:r w:rsidR="004A73F8">
        <w:t xml:space="preserve">e-oglasne ploče ovoga suda i </w:t>
      </w:r>
      <w:r>
        <w:t>web stranica FINA-e.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both"/>
      </w:pPr>
      <w:r>
        <w:tab/>
        <w:t>Sud donosi</w:t>
      </w:r>
    </w:p>
    <w:p w:rsidRDefault="00D65F19" w:rsidP="00D65F19" w:rsidR="00D65F19">
      <w:pPr>
        <w:jc w:val="both"/>
      </w:pPr>
    </w:p>
    <w:p w:rsidRDefault="00D65F19" w:rsidP="00D65F19" w:rsidR="00D65F19">
      <w:pPr>
        <w:jc w:val="center"/>
      </w:pPr>
      <w:r>
        <w:t>r j e š e n j e</w:t>
      </w:r>
    </w:p>
    <w:p w:rsidRDefault="00D65F19" w:rsidP="00D65F19" w:rsidR="00D65F19">
      <w:pPr>
        <w:jc w:val="both"/>
      </w:pPr>
    </w:p>
    <w:p w:rsidRDefault="00D65F19" w:rsidP="00D65F19" w:rsidR="00D65F19" w:rsidRPr="000B54C4">
      <w:pPr>
        <w:jc w:val="both"/>
        <w:rPr>
          <w:b/>
        </w:rPr>
      </w:pPr>
      <w:r>
        <w:tab/>
      </w:r>
      <w:r w:rsidR="000B54C4">
        <w:t xml:space="preserve">Današnja rasprava se odgađa, a slijedeća se zakazuje za </w:t>
      </w:r>
      <w:r w:rsidR="000B54C4">
        <w:rPr>
          <w:b/>
        </w:rPr>
        <w:t>dan 30. listopada 2015. godine u 09,00 sati, ovaj sud, soba broj 5.</w:t>
      </w:r>
    </w:p>
    <w:p w:rsidRDefault="00D65F19" w:rsidP="00D65F19" w:rsidR="00D65F19">
      <w:pPr>
        <w:jc w:val="both"/>
      </w:pPr>
    </w:p>
    <w:p w:rsidRDefault="00D65F19" w:rsidR="00496A29">
      <w:r>
        <w:t xml:space="preserve">Dovršeno u </w:t>
      </w:r>
      <w:r w:rsidR="000B54C4">
        <w:t>11,05</w:t>
      </w:r>
      <w:r>
        <w:t xml:space="preserve"> sati.</w:t>
      </w:r>
    </w:p>
    <w:sectPr w:rsidSect="009B1DBC" w:rsidR="00496A29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40" w:bottom="1079" w:right="108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C0C" w:rsidR="00727C0C">
      <w:r>
        <w:separator/>
      </w:r>
    </w:p>
  </w:endnote>
  <w:endnote w:id="0" w:type="continuationSeparator">
    <w:p w:rsidRDefault="00727C0C" w:rsidR="00727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2735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197" w:rsidP="007C4572" w:rsidR="00642BD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2735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4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197" w:rsidP="007C4572" w:rsidR="00642BD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C0C" w:rsidR="00727C0C">
      <w:r>
        <w:separator/>
      </w:r>
    </w:p>
  </w:footnote>
  <w:footnote w:id="0" w:type="continuationSeparator">
    <w:p w:rsidRDefault="00727C0C" w:rsidR="00727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2735" w:rsidP="00987BF6" w:rsidR="00642B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197" w:rsidR="00642B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197" w:rsidP="007C4572" w:rsidR="00642BD4">
    <w:pPr>
      <w:pStyle w:val="Zaglavlje"/>
      <w:framePr w:y="1" w:xAlign="center" w:vAnchor="text" w:hAnchor="margin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hAnsi="Century Gothic" w:ascii="Century Gothic"/>
        <w:b/>
        <w:sz w:val="22"/>
      </w:rPr>
    </w:lvl>
    <w:lvl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name w:val="WWNum18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8"/>
    <w:lvl w:ilvl="0">
      <w:start w:val="10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4">
    <w:nsid w:val="7D1031E8"/>
    <w:multiLevelType w:val="hybridMultilevel"/>
    <w:tmpl w:val="9D509490"/>
    <w:lvl w:tplc="44B097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0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F19"/>
    <w:rsid w:val="000B54C4"/>
    <w:rsid w:val="00217CDE"/>
    <w:rsid w:val="00232FC4"/>
    <w:rsid w:val="00273E67"/>
    <w:rsid w:val="0028043E"/>
    <w:rsid w:val="00342735"/>
    <w:rsid w:val="0035349A"/>
    <w:rsid w:val="003A1262"/>
    <w:rsid w:val="00476473"/>
    <w:rsid w:val="00496A29"/>
    <w:rsid w:val="004A73F8"/>
    <w:rsid w:val="00533316"/>
    <w:rsid w:val="0053777A"/>
    <w:rsid w:val="005D7146"/>
    <w:rsid w:val="0069262B"/>
    <w:rsid w:val="006C2459"/>
    <w:rsid w:val="006F68A7"/>
    <w:rsid w:val="00727C0C"/>
    <w:rsid w:val="00890362"/>
    <w:rsid w:val="00973DAB"/>
    <w:rsid w:val="00A85C94"/>
    <w:rsid w:val="00A95974"/>
    <w:rsid w:val="00B05AE2"/>
    <w:rsid w:val="00B46CB1"/>
    <w:rsid w:val="00C765CA"/>
    <w:rsid w:val="00C94C1A"/>
    <w:rsid w:val="00D65F19"/>
    <w:rsid w:val="00DB352F"/>
    <w:rsid w:val="00E023E2"/>
    <w:rsid w:val="00EA3197"/>
    <w:rsid w:val="00EE762B"/>
    <w:rsid w:val="00F4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F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D65F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D65F19"/>
    <w:rPr>
      <w:rFonts w:cs="Times New Roman" w:eastAsia="Times New Roman" w:hAnsi="Times New Roman" w:ascii="Times New Roman"/>
      <w:sz w:val="24"/>
      <w:szCs w:val="24"/>
    </w:rPr>
  </w:style>
  <w:style w:customStyle="true" w:styleId="StandardWeb1" w:type="paragraph">
    <w:name w:val="Standard (Web)1"/>
    <w:basedOn w:val="Normal"/>
    <w:rsid w:val="00C94C1A"/>
    <w:pPr>
      <w:suppressAutoHyphens/>
      <w:spacing w:after="280" w:before="280"/>
    </w:pPr>
    <w:rPr>
      <w:kern w:val="1"/>
      <w:lang w:eastAsia="hr-HR"/>
    </w:rPr>
  </w:style>
  <w:style w:customStyle="true" w:styleId="Odlomakpopisa1" w:type="paragraph">
    <w:name w:val="Odlomak popisa1"/>
    <w:basedOn w:val="Normal"/>
    <w:rsid w:val="00C94C1A"/>
    <w:pPr>
      <w:suppressAutoHyphens/>
      <w:ind w:left="708"/>
    </w:pPr>
    <w:rPr>
      <w:kern w:val="1"/>
      <w:lang w:eastAsia="hr-HR"/>
    </w:rPr>
  </w:style>
  <w:style w:customStyle="true" w:styleId="normal1" w:type="paragraph">
    <w:name w:val="normal1"/>
    <w:basedOn w:val="Normal"/>
    <w:rsid w:val="00C94C1A"/>
    <w:pPr>
      <w:suppressAutoHyphens/>
      <w:spacing w:after="280" w:before="280"/>
    </w:pPr>
    <w:rPr>
      <w:rFonts w:eastAsia="Calibri"/>
      <w:kern w:val="1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A3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1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F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D65F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D65F19"/>
    <w:rPr>
      <w:rFonts w:ascii="Times New Roman" w:cs="Times New Roman" w:eastAsia="Times New Roman" w:hAnsi="Times New Roman"/>
      <w:sz w:val="24"/>
      <w:szCs w:val="24"/>
    </w:rPr>
  </w:style>
  <w:style w:customStyle="1" w:styleId="StandardWeb1" w:type="paragraph">
    <w:name w:val="Standard (Web)1"/>
    <w:basedOn w:val="Normal"/>
    <w:rsid w:val="00C94C1A"/>
    <w:pPr>
      <w:suppressAutoHyphens/>
      <w:spacing w:after="280" w:before="280"/>
    </w:pPr>
    <w:rPr>
      <w:kern w:val="1"/>
      <w:lang w:eastAsia="hr-HR"/>
    </w:rPr>
  </w:style>
  <w:style w:customStyle="1" w:styleId="Odlomakpopisa1" w:type="paragraph">
    <w:name w:val="Odlomak popisa1"/>
    <w:basedOn w:val="Normal"/>
    <w:rsid w:val="00C94C1A"/>
    <w:pPr>
      <w:suppressAutoHyphens/>
      <w:ind w:left="708"/>
    </w:pPr>
    <w:rPr>
      <w:kern w:val="1"/>
      <w:lang w:eastAsia="hr-HR"/>
    </w:rPr>
  </w:style>
  <w:style w:customStyle="1" w:styleId="normal1" w:type="paragraph">
    <w:name w:val="normal1"/>
    <w:basedOn w:val="Normal"/>
    <w:rsid w:val="00C94C1A"/>
    <w:pPr>
      <w:suppressAutoHyphens/>
      <w:spacing w:after="280" w:before="280"/>
    </w:pPr>
    <w:rPr>
      <w:rFonts w:eastAsia="Calibri"/>
      <w:kern w:val="1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A3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58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Soba 5</izvorni_sadrzaj>
    <derivirana_varijabla naziv="DomainObject.Prostorija.Oznaka_1">Soba 5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2015.</izvorni_sadrzaj>
    <derivirana_varijabla naziv="DomainObject.StvarniPocetakDatum_1">12. listopada 2015.</derivirana_varijabla>
  </DomainObject.StvarniPocetakDatum>
  <DomainObject.StvarniZavrsetakDatum>
    <izvorni_sadrzaj>12. listopada 2015.</izvorni_sadrzaj>
    <derivirana_varijabla naziv="DomainObject.StvarniZavrsetakDatum_1">12. listopada 2015.</derivirana_varijabla>
  </DomainObject.StvarniZavrsetakDatum>
  <DomainObject.PlaniraniZavrsetakDatum>
    <izvorni_sadrzaj>12. listopada 2015.</izvorni_sadrzaj>
    <derivirana_varijabla naziv="DomainObject.PlaniraniZavrsetakDatum_1">12. listopada 2015.</derivirana_varijabla>
  </DomainObject.PlaniraniZavrsetakDatum>
  <DomainObject.PlaniraniPocetakDatum>
    <izvorni_sadrzaj>12. listopada 2015.</izvorni_sadrzaj>
    <derivirana_varijabla naziv="DomainObject.PlaniraniPocetakDatum_1">12. listopada 2015.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>DIVAS drvna industrija d.o.o. VOĆIN</item>
    </izvorni_sadrzaj>
    <derivirana_varijabla naziv="DomainObject.UcesnikSudskeRadnjeListNaziv_1">
      <item>DIVAS drvna industrija d.o.o. VOĆIN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Stpn-1/2015</izvorni_sadrzaj>
    <derivirana_varijabla naziv="DomainObject.Predmet.OznakaBroj_1">Stpn-1/2015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DIVAS drvna industrija d.o.o. VOĆIN</izvorni_sadrzaj>
    <derivirana_varijabla naziv="DomainObject.Predmet.StrankaFormated_1">  DIVAS drvna industrija d.o.o. VOĆIN</derivirana_varijabla>
  </DomainObject.Predmet.StrankaFormated>
  <DomainObject.Predmet.StrankaFormatedOIB>
    <izvorni_sadrzaj>  DIVAS drvna industrija d.o.o. VOĆIN, OIB 92745373841</izvorni_sadrzaj>
    <derivirana_varijabla naziv="DomainObject.Predmet.StrankaFormatedOIB_1">  DIVAS drvna industrija d.o.o. VOĆIN, OIB 92745373841</derivirana_varijabla>
  </DomainObject.Predmet.StrankaFormatedOIB>
  <DomainObject.Predmet.StrankaFormatedWithAdress>
    <izvorni_sadrzaj> DIVAS drvna industrija d.o.o. VOĆIN, Josipa Martinca bb, 33522 Voćin</izvorni_sadrzaj>
    <derivirana_varijabla naziv="DomainObject.Predmet.StrankaFormatedWithAdress_1"> DIVAS drvna industrija d.o.o. VOĆIN, Josipa Martinca bb, 33522 Voćin</derivirana_varijabla>
  </DomainObject.Predmet.StrankaFormatedWithAdress>
  <DomainObject.Predmet.StrankaFormatedWithAdressOIB>
    <izvorni_sadrzaj> DIVAS drvna industrija d.o.o. VOĆIN, OIB 92745373841, Josipa Martinca bb, 33522 Voćin</izvorni_sadrzaj>
    <derivirana_varijabla naziv="DomainObject.Predmet.StrankaFormatedWithAdressOIB_1"> DIVAS drvna industrija d.o.o. VOĆIN, OIB 92745373841, Josipa Martinca bb, 33522 Voćin</derivirana_varijabla>
  </DomainObject.Predmet.StrankaFormatedWithAdressOIB>
  <DomainObject.Predmet.StrankaWithAdress>
    <izvorni_sadrzaj>DIVAS drvna industrija d.o.o. VOĆIN Josipa Martinca bb,33522 Voćin</izvorni_sadrzaj>
    <derivirana_varijabla naziv="DomainObject.Predmet.StrankaWithAdress_1">DIVAS drvna industrija d.o.o. VOĆIN Josipa Martinca bb,33522 Voćin</derivirana_varijabla>
  </DomainObject.Predmet.StrankaWithAdress>
  <DomainObject.Predmet.StrankaWithAdressOIB>
    <izvorni_sadrzaj>DIVAS drvna industrija d.o.o. VOĆIN, OIB 92745373841, Josipa Martinca bb,33522 Voćin</izvorni_sadrzaj>
    <derivirana_varijabla naziv="DomainObject.Predmet.StrankaWithAdressOIB_1">DIVAS drvna industrija d.o.o. VOĆIN, OIB 92745373841, Josipa Martinca bb,33522 Voćin</derivirana_varijabla>
  </DomainObject.Predmet.StrankaWithAdressOIB>
  <DomainObject.Predmet.StrankaNazivFormated>
    <izvorni_sadrzaj>DIVAS drvna industrija d.o.o. VOĆIN</izvorni_sadrzaj>
    <derivirana_varijabla naziv="DomainObject.Predmet.StrankaNazivFormated_1">DIVAS drvna industrija d.o.o. VOĆIN</derivirana_varijabla>
  </DomainObject.Predmet.StrankaNazivFormated>
  <DomainObject.Predmet.StrankaNazivFormatedOIB>
    <izvorni_sadrzaj>DIVAS drvna industrija d.o.o. VOĆIN, OIB 92745373841</izvorni_sadrzaj>
    <derivirana_varijabla naziv="DomainObject.Predmet.StrankaNazivFormatedOIB_1">DIVAS drvna industrija d.o.o. VOĆIN, OIB 92745373841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DIVAS drvna industrija d.o.o. VOĆIN</item>
    </izvorni_sadrzaj>
    <derivirana_varijabla naziv="DomainObject.Predmet.StrankaListFormated_1">
      <item>DIVAS drvna industrija d.o.o. VOĆIN</item>
    </derivirana_varijabla>
  </DomainObject.Predmet.StrankaListFormated>
  <DomainObject.Predmet.StrankaListFormatedOIB>
    <izvorni_sadrzaj>
      <item>DIVAS drvna industrija d.o.o. VOĆIN, OIB 92745373841</item>
    </izvorni_sadrzaj>
    <derivirana_varijabla naziv="DomainObject.Predmet.StrankaListFormatedOIB_1">
      <item>DIVAS drvna industrija d.o.o. VOĆIN, OIB 92745373841</item>
    </derivirana_varijabla>
  </DomainObject.Predmet.StrankaListFormatedOIB>
  <DomainObject.Predmet.StrankaListFormatedWithAdress>
    <izvorni_sadrzaj>
      <item>DIVAS drvna industrija d.o.o. VOĆIN, Josipa Martinca bb, 33522 Voćin</item>
    </izvorni_sadrzaj>
    <derivirana_varijabla naziv="DomainObject.Predmet.StrankaListFormatedWithAdress_1">
      <item>DIVAS drvna industrija d.o.o. VOĆIN, Josipa Martinca bb, 33522 Voćin</item>
    </derivirana_varijabla>
  </DomainObject.Predmet.StrankaListFormatedWithAdress>
  <DomainObject.Predmet.StrankaListFormatedWithAdressOIB>
    <izvorni_sadrzaj>
      <item>DIVAS drvna industrija d.o.o. VOĆIN, OIB 92745373841, Josipa Martinca bb, 33522 Voćin</item>
    </izvorni_sadrzaj>
    <derivirana_varijabla naziv="DomainObject.Predmet.StrankaListFormatedWithAdressOIB_1">
      <item>DIVAS drvna industrija d.o.o. VOĆIN, OIB 92745373841, Josipa Martinca bb, 33522 Voćin</item>
    </derivirana_varijabla>
  </DomainObject.Predmet.StrankaListFormatedWithAdressOIB>
  <DomainObject.Predmet.StrankaListNazivFormated>
    <izvorni_sadrzaj>
      <item>DIVAS drvna industrija d.o.o. VOĆIN</item>
    </izvorni_sadrzaj>
    <derivirana_varijabla naziv="DomainObject.Predmet.StrankaListNazivFormated_1">
      <item>DIVAS drvna industrija d.o.o. VOĆIN</item>
    </derivirana_varijabla>
  </DomainObject.Predmet.StrankaListNazivFormated>
  <DomainObject.Predmet.StrankaListNazivFormatedOIB>
    <izvorni_sadrzaj>
      <item>DIVAS drvna industrija d.o.o. VOĆIN, OIB 92745373841</item>
    </izvorni_sadrzaj>
    <derivirana_varijabla naziv="DomainObject.Predmet.StrankaListNazivFormatedOIB_1">
      <item>DIVAS drvna industrija d.o.o. VOĆIN, OIB 92745373841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DIVAS drvna industrija d.o.o. VOĆIN</izvorni_sadrzaj>
    <derivirana_varijabla naziv="DomainObject.Predmet.StrankaIDrugi_1">DIVAS drvna industrija d.o.o. VOĆIN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DIVAS drvna industrija d.o.o. VOĆIN, OIB 92745373841, Josipa Martinca bb, 33522 Voćin</izvorni_sadrzaj>
    <derivirana_varijabla naziv="DomainObject.Predmet.StrankaIDrugiAdressOIB_1">DIVAS drvna industrija d.o.o. VOĆIN, OIB 92745373841, Josipa Martinca bb, 33522 Voćin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DIVAS drvna industrija d.o.o. VOĆIN</item>
    </izvorni_sadrzaj>
    <derivirana_varijabla naziv="DomainObject.Predmet.SudioniciListNaziv_1">
      <item>DIVAS drvna industrija d.o.o. VOĆIN</item>
    </derivirana_varijabla>
  </DomainObject.Predmet.SudioniciListNaziv>
  <DomainObject.Predmet.SudioniciListAdressOIB>
    <izvorni_sadrzaj>
      <item>DIVAS drvna industrija d.o.o. VOĆIN, OIB 92745373841, Josipa Martinca bb,33522 Voćin</item>
    </izvorni_sadrzaj>
    <derivirana_varijabla naziv="DomainObject.Predmet.SudioniciListAdressOIB_1">
      <item>DIVAS drvna industrija d.o.o. VOĆIN, OIB 92745373841, Josipa Martinca bb,33522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92745373841</item>
    </izvorni_sadrzaj>
    <derivirana_varijabla naziv="DomainObject.Predmet.SudioniciListNazivOIB_1">
      <item>, OIB 92745373841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14C53-C6F3-4ABA-B134-85A55AA69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1437</properties:Characters>
  <properties:Lines>49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2015-10-12T07:18:00Z</dcterms:created>
  <dc:creator>Romana Tremski</dc:creator>
  <cp:lastModifiedBy>Romana Tremski</cp:lastModifiedBy>
  <dcterms:modified xmlns:xsi="http://www.w3.org/2001/XMLSchema-instance" xsi:type="dcterms:W3CDTF">2015-10-12T09:09:00Z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