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97f2a" w14:paraId="4f97f2a" w:rsidRDefault="000630ED" w:rsidP="000630ED" w:rsidR="000630ED">
      <w:pPr>
        <w15:collapsed w:val="false"/>
      </w:pPr>
      <w:bookmarkStart w:name="_GoBack" w:id="0"/>
      <w:bookmarkEnd w:id="0"/>
      <w:r>
        <w:t>REPUBLIKA HRVATSKA</w:t>
      </w:r>
      <w:r>
        <w:tab/>
      </w:r>
      <w:r>
        <w:tab/>
      </w:r>
      <w:r>
        <w:tab/>
      </w:r>
      <w:r>
        <w:tab/>
      </w:r>
      <w:r>
        <w:tab/>
      </w:r>
      <w:r>
        <w:tab/>
      </w:r>
      <w:r>
        <w:tab/>
        <w:t xml:space="preserve">        </w:t>
      </w:r>
      <w:r w:rsidR="002B00AC">
        <w:t xml:space="preserve">6 </w:t>
      </w:r>
      <w:r>
        <w:t>St-</w:t>
      </w:r>
      <w:r w:rsidR="00B30C11">
        <w:t>824/18-9</w:t>
      </w:r>
      <w:r>
        <w:t xml:space="preserve"> TRGOVAČKI SUD U</w:t>
      </w:r>
    </w:p>
    <w:p w:rsidRDefault="000630ED" w:rsidP="000630ED" w:rsidR="000630ED">
      <w:r>
        <w:t xml:space="preserve">       O S I J E K U </w:t>
      </w:r>
    </w:p>
    <w:p w:rsidRDefault="000630ED" w:rsidP="000630ED" w:rsidR="000630ED"/>
    <w:p w:rsidRDefault="000630ED" w:rsidP="000630ED" w:rsidR="000630ED">
      <w:pPr>
        <w:pStyle w:val="Naslov1"/>
      </w:pPr>
      <w:r>
        <w:t>Z A P I S N I K</w:t>
      </w:r>
    </w:p>
    <w:p w:rsidRDefault="000630ED" w:rsidP="000630ED" w:rsidR="000630ED">
      <w:pPr>
        <w:jc w:val="both"/>
      </w:pPr>
    </w:p>
    <w:p w:rsidRDefault="000630ED" w:rsidP="000630ED" w:rsidR="000630ED">
      <w:pPr>
        <w:jc w:val="both"/>
      </w:pPr>
    </w:p>
    <w:p w:rsidRDefault="000630ED" w:rsidP="000630ED" w:rsidR="000630ED">
      <w:pPr>
        <w:ind w:firstLine="708"/>
        <w:jc w:val="both"/>
      </w:pPr>
      <w:r>
        <w:t xml:space="preserve">sa  ročišta za ispitivanje uvjeta za otvaranje stečajnog postupka  nad  dužnikom  </w:t>
      </w:r>
      <w:r>
        <w:rPr>
          <w:b/>
        </w:rPr>
        <w:t xml:space="preserve"> </w:t>
      </w:r>
      <w:r w:rsidR="00B30C11">
        <w:rPr>
          <w:b/>
        </w:rPr>
        <w:t xml:space="preserve">ALLURE j.d.o.o. Osijek, Vijenac I. Meštrovića 21, OIB: 04864779082, MBS: 030143211 </w:t>
      </w:r>
      <w:r>
        <w:t xml:space="preserve">održanog dana </w:t>
      </w:r>
      <w:r w:rsidR="00B30C11">
        <w:t>5</w:t>
      </w:r>
      <w:r w:rsidR="006B06E1">
        <w:t>. srpnja</w:t>
      </w:r>
      <w:r w:rsidR="00841B7B">
        <w:t xml:space="preserve"> 2018</w:t>
      </w:r>
      <w:r>
        <w:t>. g. pred Trgovačkim sudom u Osijeku.</w:t>
      </w:r>
    </w:p>
    <w:p w:rsidRDefault="000630ED" w:rsidP="000630ED" w:rsidR="000630ED">
      <w:pPr>
        <w:jc w:val="center"/>
      </w:pPr>
    </w:p>
    <w:p w:rsidRDefault="000630ED" w:rsidP="000630ED" w:rsidR="000630ED">
      <w:pPr>
        <w:jc w:val="both"/>
      </w:pPr>
      <w:r>
        <w:tab/>
        <w:t>Nazočni od strane suda:</w:t>
      </w:r>
    </w:p>
    <w:p w:rsidRDefault="000630ED" w:rsidP="000630ED" w:rsidR="000630ED">
      <w:pPr>
        <w:numPr>
          <w:ilvl w:val="0"/>
          <w:numId w:val="9"/>
        </w:numPr>
        <w:jc w:val="both"/>
      </w:pPr>
      <w:r>
        <w:t>Nada Roso, stečajna sutkinja,</w:t>
      </w:r>
    </w:p>
    <w:p w:rsidRDefault="000630ED" w:rsidP="000630ED" w:rsidR="000630ED">
      <w:pPr>
        <w:numPr>
          <w:ilvl w:val="0"/>
          <w:numId w:val="9"/>
        </w:numPr>
        <w:jc w:val="both"/>
      </w:pPr>
      <w:r>
        <w:t>Danijela Sekulić, zapisničar.</w:t>
      </w:r>
    </w:p>
    <w:p w:rsidRDefault="000630ED" w:rsidP="000630ED" w:rsidR="000630ED">
      <w:pPr>
        <w:jc w:val="both"/>
      </w:pPr>
    </w:p>
    <w:p w:rsidRDefault="000630ED" w:rsidP="000630ED" w:rsidR="000630ED">
      <w:pPr>
        <w:jc w:val="center"/>
      </w:pPr>
      <w:r>
        <w:t xml:space="preserve">Početak u </w:t>
      </w:r>
      <w:r w:rsidR="007F1ED8">
        <w:t>10,30</w:t>
      </w:r>
      <w:r>
        <w:t xml:space="preserve"> sati</w:t>
      </w:r>
    </w:p>
    <w:p w:rsidRDefault="00D61849" w:rsidP="00D61849" w:rsidR="00D61849">
      <w:pPr>
        <w:jc w:val="both"/>
      </w:pPr>
    </w:p>
    <w:p w:rsidRDefault="00045E69" w:rsidP="00045E69" w:rsidR="00045E69">
      <w:pPr>
        <w:jc w:val="both"/>
      </w:pPr>
      <w:r>
        <w:tab/>
        <w:t>Utvrđuje se da je na današnje ročište pristupi</w:t>
      </w:r>
      <w:r w:rsidR="00C94EC2">
        <w:t>la</w:t>
      </w:r>
      <w:r>
        <w:t xml:space="preserve"> privremen</w:t>
      </w:r>
      <w:r w:rsidR="00C94EC2">
        <w:t>a</w:t>
      </w:r>
      <w:r>
        <w:t xml:space="preserve"> stečajn</w:t>
      </w:r>
      <w:r w:rsidR="00C94EC2">
        <w:t>a</w:t>
      </w:r>
      <w:r>
        <w:t xml:space="preserve"> upravitelj</w:t>
      </w:r>
      <w:r w:rsidR="00C94EC2">
        <w:t xml:space="preserve">ica </w:t>
      </w:r>
      <w:r w:rsidR="002B00AC">
        <w:t>Sabina Lalić</w:t>
      </w:r>
      <w:r w:rsidR="00EF0918">
        <w:t>.</w:t>
      </w:r>
    </w:p>
    <w:p w:rsidRDefault="003436F7" w:rsidP="00045E69" w:rsidR="003436F7">
      <w:pPr>
        <w:jc w:val="both"/>
      </w:pPr>
    </w:p>
    <w:p w:rsidRDefault="003436F7" w:rsidP="00045E69" w:rsidR="00CB5F72">
      <w:pPr>
        <w:jc w:val="both"/>
      </w:pPr>
      <w:r>
        <w:tab/>
        <w:t xml:space="preserve">Utvrđuje se da </w:t>
      </w:r>
      <w:r w:rsidR="00CB5F72">
        <w:t>su</w:t>
      </w:r>
      <w:r>
        <w:t xml:space="preserve"> na današnje ročište pristupi</w:t>
      </w:r>
      <w:r w:rsidR="00CB5F72">
        <w:t>li:</w:t>
      </w:r>
    </w:p>
    <w:p w:rsidRDefault="00E20E9D" w:rsidP="00F20EF7" w:rsidR="003436F7" w:rsidRPr="00B63D1D">
      <w:pPr>
        <w:jc w:val="both"/>
      </w:pPr>
      <w:r>
        <w:tab/>
        <w:t xml:space="preserve">- za predlagatelja - </w:t>
      </w:r>
      <w:r w:rsidR="003436F7" w:rsidRPr="00B63D1D">
        <w:t xml:space="preserve"> </w:t>
      </w:r>
      <w:r w:rsidR="00604F58">
        <w:t xml:space="preserve">ŽDO </w:t>
      </w:r>
      <w:r w:rsidR="00B30C11">
        <w:t>Osijek</w:t>
      </w:r>
      <w:r w:rsidR="007F1ED8">
        <w:t xml:space="preserve"> Milenko Perić zamjenik</w:t>
      </w:r>
    </w:p>
    <w:p w:rsidRDefault="00B63D1D" w:rsidP="00BF2243" w:rsidR="00C8009E">
      <w:pPr>
        <w:jc w:val="both"/>
      </w:pPr>
      <w:r>
        <w:tab/>
      </w:r>
      <w:r w:rsidR="00CB5F72" w:rsidRPr="00B63D1D">
        <w:t xml:space="preserve">- za dužnika </w:t>
      </w:r>
      <w:r w:rsidR="00C8009E">
        <w:t>–</w:t>
      </w:r>
      <w:r w:rsidR="00F91F2B">
        <w:t xml:space="preserve"> </w:t>
      </w:r>
      <w:r w:rsidR="00C8009E">
        <w:t>nitko dostava poziva uredno iskazana</w:t>
      </w:r>
    </w:p>
    <w:p w:rsidRDefault="00CB5F72" w:rsidP="00045E69" w:rsidR="00CB5F72">
      <w:pPr>
        <w:jc w:val="both"/>
      </w:pPr>
    </w:p>
    <w:p w:rsidRDefault="00C94EC2" w:rsidP="00C94EC2" w:rsidR="00C94EC2">
      <w:pPr>
        <w:ind w:firstLine="708"/>
        <w:jc w:val="both"/>
      </w:pPr>
      <w:r>
        <w:t xml:space="preserve">Utvrđuje se da je privremena stečajna upraviteljica određena rješenjem ovog suda poslovni broj </w:t>
      </w:r>
      <w:r w:rsidR="002B00AC">
        <w:t xml:space="preserve">6 </w:t>
      </w:r>
      <w:r>
        <w:t>St-</w:t>
      </w:r>
      <w:r w:rsidR="00B30C11">
        <w:t>824</w:t>
      </w:r>
      <w:r w:rsidR="002B00AC">
        <w:t>/18</w:t>
      </w:r>
      <w:r w:rsidR="006B06E1">
        <w:t>-</w:t>
      </w:r>
      <w:r w:rsidR="00B30C11">
        <w:t>3</w:t>
      </w:r>
      <w:r w:rsidR="002B00AC">
        <w:t xml:space="preserve"> Sabina Lalić iz Osijeka</w:t>
      </w:r>
      <w:r>
        <w:t xml:space="preserve">  dana </w:t>
      </w:r>
      <w:r w:rsidR="00B30C11">
        <w:t>7</w:t>
      </w:r>
      <w:r w:rsidR="006B06E1">
        <w:t>. svibnja</w:t>
      </w:r>
      <w:r w:rsidR="009D4461">
        <w:t xml:space="preserve"> 2018</w:t>
      </w:r>
      <w:r w:rsidR="008075DB">
        <w:t>. g.</w:t>
      </w:r>
      <w:r>
        <w:t xml:space="preserve"> te je podnijela pisano izvješće o financijsko gospodarskom položaju stečajnog dužnika dana </w:t>
      </w:r>
      <w:r w:rsidR="00B30C11">
        <w:t>27</w:t>
      </w:r>
      <w:r w:rsidR="00EF03FC">
        <w:t>. lipnja</w:t>
      </w:r>
      <w:r w:rsidR="00841B7B">
        <w:t xml:space="preserve"> 2018. g.</w:t>
      </w:r>
    </w:p>
    <w:p w:rsidRDefault="00604F58" w:rsidP="00604F58" w:rsidR="00604F58">
      <w:pPr>
        <w:jc w:val="both"/>
      </w:pPr>
    </w:p>
    <w:p w:rsidRDefault="009D4461" w:rsidP="009D4461" w:rsidR="009D4461">
      <w:pPr>
        <w:ind w:firstLine="708"/>
        <w:jc w:val="both"/>
      </w:pPr>
      <w:r>
        <w:t>Privremena stečajna upraviteljica daje usmeno izvješće:</w:t>
      </w:r>
    </w:p>
    <w:p w:rsidRDefault="00C8009E" w:rsidP="00C8009E" w:rsidR="00C8009E"/>
    <w:p w:rsidRDefault="00B30C11" w:rsidP="00B30C11" w:rsidR="00B30C11">
      <w:pPr>
        <w:jc w:val="both"/>
      </w:pPr>
      <w:r>
        <w:t>Rješenjem Trgovačkog suda u Osijeku broj St-824/18-3 od 07. svibnja 2018.g. sam imenovana za privremenu stečajnu upraviteljicu nad stečajnim dužnikom ALLURE j.d.o.o. iz Osijeka, Vij. I. Meštrovića 21, MBS 030143211, OIB 04864779082.</w:t>
      </w:r>
    </w:p>
    <w:p w:rsidRDefault="00B30C11" w:rsidP="00B30C11" w:rsidR="00B30C11">
      <w:pPr>
        <w:jc w:val="both"/>
      </w:pPr>
    </w:p>
    <w:p w:rsidRDefault="00B30C11" w:rsidP="00B30C11" w:rsidR="00B30C11">
      <w:pPr>
        <w:jc w:val="both"/>
      </w:pPr>
      <w:r>
        <w:tab/>
        <w:t>Navedenim je rješenjem naloženo ispitati:</w:t>
      </w:r>
    </w:p>
    <w:p w:rsidRDefault="00B30C11" w:rsidP="00B30C11" w:rsidR="00B30C11">
      <w:pPr>
        <w:jc w:val="both"/>
      </w:pPr>
      <w:r>
        <w:t>-     financijsko gospodarsko stanje stečajnog dužnika</w:t>
      </w:r>
    </w:p>
    <w:p w:rsidRDefault="00B30C11" w:rsidP="00B30C11" w:rsidR="00B30C11">
      <w:pPr>
        <w:jc w:val="both"/>
      </w:pPr>
      <w:r>
        <w:t>-     mogućnosti provođenja stečajnog postupka nad imovinom stečajnog dužnika</w:t>
      </w:r>
    </w:p>
    <w:p w:rsidRDefault="00B30C11" w:rsidP="00B30C11" w:rsidR="00B30C11">
      <w:pPr>
        <w:jc w:val="both"/>
      </w:pPr>
    </w:p>
    <w:p w:rsidRDefault="00B30C11" w:rsidP="00B30C11" w:rsidR="00B30C11">
      <w:pPr>
        <w:jc w:val="both"/>
      </w:pPr>
      <w:r>
        <w:tab/>
        <w:t>Postupajući po navedenom rješenju pravodobno podnosim izvješće o stanju stečajnog dužnika.</w:t>
      </w:r>
    </w:p>
    <w:p w:rsidRDefault="00B30C11" w:rsidP="00B30C11" w:rsidR="00B30C11">
      <w:pPr>
        <w:jc w:val="both"/>
      </w:pPr>
    </w:p>
    <w:p w:rsidRDefault="00B30C11" w:rsidP="00B30C11" w:rsidR="00B30C11">
      <w:pPr>
        <w:jc w:val="both"/>
      </w:pPr>
    </w:p>
    <w:p w:rsidRDefault="00B30C11" w:rsidP="00B30C11" w:rsidR="00B30C11">
      <w:pPr>
        <w:jc w:val="both"/>
      </w:pPr>
      <w:r>
        <w:rPr>
          <w:b/>
          <w:bCs/>
        </w:rPr>
        <w:t>I</w:t>
      </w:r>
      <w:r>
        <w:tab/>
        <w:t>Društvo je upisano u registar Trgovačkog suda u Osijeku,  MBS 030143211, OIB 04864779082.</w:t>
      </w:r>
    </w:p>
    <w:p w:rsidRDefault="00B30C11" w:rsidP="00B30C11" w:rsidR="00B30C11">
      <w:pPr>
        <w:jc w:val="both"/>
      </w:pPr>
    </w:p>
    <w:p w:rsidRDefault="00B30C11" w:rsidP="00B30C11" w:rsidR="00B30C11">
      <w:pPr>
        <w:jc w:val="both"/>
      </w:pPr>
      <w:r>
        <w:tab/>
        <w:t>Osnivački akt je Izjava o osnivanju društva od 19.02.2014.g.</w:t>
      </w:r>
    </w:p>
    <w:p w:rsidRDefault="00B30C11" w:rsidP="00B30C11" w:rsidR="00B30C11">
      <w:pPr>
        <w:jc w:val="both"/>
      </w:pPr>
    </w:p>
    <w:p w:rsidRDefault="00B30C11" w:rsidP="00B30C11" w:rsidR="00B30C11">
      <w:pPr>
        <w:jc w:val="both"/>
      </w:pPr>
      <w:r>
        <w:tab/>
        <w:t xml:space="preserve">Predmet poslovanja društva je prema stanju u registru raznolik, a osnovna djelatnost su </w:t>
      </w:r>
      <w:r>
        <w:rPr>
          <w:color w:val="000000"/>
        </w:rPr>
        <w:t>djelatnosti restorana i ostalih objekata za pripremu i usluživanje hrane</w:t>
      </w:r>
      <w:r>
        <w:t>.</w:t>
      </w:r>
    </w:p>
    <w:p w:rsidRDefault="00B30C11" w:rsidP="00B30C11" w:rsidR="00B30C11">
      <w:pPr>
        <w:jc w:val="both"/>
      </w:pPr>
    </w:p>
    <w:p w:rsidRDefault="00B30C11" w:rsidP="00B30C11" w:rsidR="00B30C11">
      <w:pPr>
        <w:jc w:val="both"/>
      </w:pPr>
      <w:r>
        <w:lastRenderedPageBreak/>
        <w:tab/>
        <w:t>Temeljni kapital društva iznosi 10,00 KN.</w:t>
      </w:r>
    </w:p>
    <w:p w:rsidRDefault="00B30C11" w:rsidP="00B30C11" w:rsidR="00B30C11">
      <w:pPr>
        <w:jc w:val="both"/>
      </w:pPr>
    </w:p>
    <w:p w:rsidRDefault="00B30C11" w:rsidP="00B30C11" w:rsidR="00B30C11">
      <w:pPr>
        <w:jc w:val="both"/>
      </w:pPr>
      <w:r>
        <w:tab/>
      </w:r>
      <w:r>
        <w:rPr>
          <w:color w:val="000000"/>
        </w:rPr>
        <w:t xml:space="preserve">Osnivačica i direktorica društva je od osnivanja pa do 03.11.2017.g. bila Marina Lesar Furgala iz Osijeka, Vij. I. Meštrovića 21, OIB 24174570670, zatim u razdoblju od 03.11.2017.g. do 08.06.2018.g. Marijan Kolar iz Osijeka, Crkvena 70/A, OIB 98320642846 te od 08.06.2018. nastavno  Aleksandar Furgala iz Osijeka, F. Kuhača 11, OIB 84277842169. </w:t>
      </w:r>
    </w:p>
    <w:p w:rsidRDefault="00B30C11" w:rsidP="00B30C11" w:rsidR="00B30C11">
      <w:pPr>
        <w:jc w:val="both"/>
      </w:pPr>
    </w:p>
    <w:p w:rsidRDefault="00B30C11" w:rsidP="00B30C11" w:rsidR="00B30C11">
      <w:pPr>
        <w:jc w:val="both"/>
      </w:pPr>
      <w:r>
        <w:tab/>
        <w:t>Prijedlog za otvaranje stečajnog postupka podnijela je Financijska agencija, Regionalni centar Osijek dana 30.04.2017.g.</w:t>
      </w:r>
    </w:p>
    <w:p w:rsidRDefault="00B30C11" w:rsidP="00B30C11" w:rsidR="00B30C11">
      <w:pPr>
        <w:jc w:val="both"/>
      </w:pPr>
      <w:r>
        <w:tab/>
        <w:t>U prijedlogu se u bitnome navodi:</w:t>
      </w:r>
    </w:p>
    <w:p w:rsidRDefault="00B30C11" w:rsidP="00B30C11" w:rsidR="00B30C11">
      <w:pPr>
        <w:jc w:val="both"/>
      </w:pPr>
      <w:r>
        <w:t>-   da na dan 26.04.2017. društvo u Očevidniku redoslijeda osnova za plaćanje ima evidentirane</w:t>
      </w:r>
    </w:p>
    <w:p w:rsidRDefault="00B30C11" w:rsidP="00B30C11" w:rsidR="00B30C11">
      <w:pPr>
        <w:jc w:val="both"/>
      </w:pPr>
      <w:r>
        <w:t xml:space="preserve">     neizvršene osnove za plaćanje u neprekinutom razdoblju od 120 dana, u  </w:t>
      </w:r>
    </w:p>
    <w:p w:rsidRDefault="00B30C11" w:rsidP="00B30C11" w:rsidR="00B30C11">
      <w:pPr>
        <w:jc w:val="both"/>
      </w:pPr>
      <w:r>
        <w:t xml:space="preserve">     ukupnom iznosu od 449.430,12 kuna u koji iznos je uračunata naknada i kamata Financijske    </w:t>
      </w:r>
    </w:p>
    <w:p w:rsidRDefault="00B30C11" w:rsidP="00B30C11" w:rsidR="00B30C11">
      <w:pPr>
        <w:jc w:val="both"/>
      </w:pPr>
      <w:r>
        <w:t xml:space="preserve">     agencije za provedbu ovrhe na novčanim potraživanjima,</w:t>
      </w:r>
    </w:p>
    <w:p w:rsidRDefault="00B30C11" w:rsidP="00B30C11" w:rsidR="00B30C11">
      <w:pPr>
        <w:jc w:val="both"/>
      </w:pPr>
      <w:r>
        <w:t>-   da prema podacima o broju zaposlenih koje je Financijskoj agenciji dostavio HZMO za potrebe</w:t>
      </w:r>
    </w:p>
    <w:p w:rsidRDefault="00B30C11" w:rsidP="00B30C11" w:rsidR="00B30C11">
      <w:pPr>
        <w:jc w:val="both"/>
      </w:pPr>
      <w:r>
        <w:t xml:space="preserve">     podnošenja prijedloga za pokretanje stečajnog postupka, dužnik ima 1 zaposlenika,</w:t>
      </w:r>
    </w:p>
    <w:p w:rsidRDefault="00B30C11" w:rsidP="00B30C11" w:rsidR="00B30C11">
      <w:pPr>
        <w:jc w:val="both"/>
      </w:pPr>
      <w:r>
        <w:t>-   nema zaplijenjenih novčanih sredstva, a na ime troškova stečajnog postupka</w:t>
      </w:r>
    </w:p>
    <w:p w:rsidRDefault="00B30C11" w:rsidP="00B30C11" w:rsidR="00B30C11">
      <w:pPr>
        <w:jc w:val="both"/>
      </w:pPr>
      <w:r>
        <w:tab/>
        <w:t>Rješenjem Trgovačkog suda u Osijeku posl.br:St-824/18 od 07. svibnja 2018. pokrenut je prethodni postupak radi utvrđivanja pretpostavki za otvaranje stečajnog postupka nad stečajnim dužnikom i imenovana privremena stečajna upraviteljica, a sve sukladno odredbama čl.115.st.1.i 2. Stečajnog zakona ( NN 71/15 i 104/17, nastavno: SZ) .</w:t>
      </w:r>
    </w:p>
    <w:p w:rsidRDefault="00B30C11" w:rsidP="00B30C11" w:rsidR="00B30C11">
      <w:r>
        <w:tab/>
        <w:t>Zakazano je ročište radi izjašnjenja o prijedlogu za dan 05. srpnja 2018. u 10:30 sati.</w:t>
      </w:r>
      <w:r>
        <w:tab/>
      </w:r>
    </w:p>
    <w:p w:rsidRDefault="00B30C11" w:rsidP="00B30C11" w:rsidR="00B30C11"/>
    <w:p w:rsidRDefault="00B30C11" w:rsidP="00B30C11" w:rsidR="00B30C11">
      <w:r>
        <w:rPr>
          <w:b/>
          <w:bCs/>
        </w:rPr>
        <w:t>II</w:t>
      </w:r>
      <w:r>
        <w:tab/>
        <w:t>Po preuzimanju Rješenja o pokretanju predmetnoga postupka dana 10.05.2018. sam tadašnjem direktoru društva Marijanu Kolaru uputila Poziv na dostavu dokumentacije,na koji se direktor nije odazvao, a obzirom nema dostupnih telefonskih podataka sam, putem internetskog pretraživača, uspjela stupiti u kontakt s inicijalnom osnivačicom i direktoricom te suprugom današnjeg direktora dužnika Marinom Lesar Furgala. Ista me izvijestila kako se dužnik bavi ugostiteljstvom te posluje i ima se namjeru do okončanja ovog postupka odblokirati i nastaviti poslovati.</w:t>
      </w:r>
    </w:p>
    <w:p w:rsidRDefault="00B30C11" w:rsidP="00B30C11" w:rsidR="00B30C11"/>
    <w:p w:rsidRDefault="00B30C11" w:rsidP="00B30C11" w:rsidR="00B30C11">
      <w:r>
        <w:tab/>
        <w:t>Poslovne knjige dužnika je vodio knjigovodstve</w:t>
      </w:r>
      <w:r>
        <w:rPr>
          <w:color w:val="000000"/>
        </w:rPr>
        <w:t xml:space="preserve">ni servis RUNA j.d.o.o. iz Livane, OIB 09977432293  koji me izvješćuju kako su dužniku početkom 2018.g. otkazali suradnju iz razloga što nije uredno dostavljao dokumentaciju niti plaćao izvršene knjigovodstvene usluge. Posjeduju neznatni dio dokumentacije, jer su dio vratili , a dio im nikada nije niti dostavljen. Na upit za pojašnjenje iznosa dugotrajne imovine iskazanog u bilanci ista navodi kako je dužnik imao više vozila u posjedu, a sve temeljem ugovora o leasingu te se obvezuje dostaviti do ročišta analitiku transportnih sredstava u suradnji s direktoricom. Ujedno, napominje kako je dužnik napustio prostor u kojem je vršio svoju ugostiteljsku djelatnost i misli da je inventar stavio u prijeboj s vlasnikom objekta, a za namirenje nenamirenih najamnina.   </w:t>
      </w:r>
    </w:p>
    <w:p w:rsidRDefault="00B30C11" w:rsidP="00B30C11" w:rsidR="00B30C11"/>
    <w:p w:rsidRDefault="00B30C11" w:rsidP="00B30C11" w:rsidR="00B30C11">
      <w:r>
        <w:tab/>
        <w:t xml:space="preserve"> Izvršila sam uvid u Registar godišnjih financijskih izvještaja (javna objava) i utvrdila da je dana 27.04.2018.g, predano završno financijsko izvješće za 2017.g., koje je u skladu s dostavljenom dokumentacijom te čini osnovu za davanje mišljenja i prijedloga u ovom postupku.</w:t>
      </w:r>
    </w:p>
    <w:p w:rsidRDefault="00B30C11" w:rsidP="00B30C11" w:rsidR="00B30C11"/>
    <w:p w:rsidRDefault="00B30C11" w:rsidP="00B30C11" w:rsidR="00B30C11">
      <w:bookmarkStart w:name="__DdeLink__139_346022143" w:id="1"/>
      <w:bookmarkEnd w:id="1"/>
      <w:r>
        <w:rPr>
          <w:i/>
          <w:iCs/>
        </w:rPr>
        <w:t xml:space="preserve">Iz dostupnih knjigovodstvenih podataka- </w:t>
      </w:r>
      <w:r>
        <w:rPr>
          <w:b/>
          <w:bCs/>
          <w:i/>
          <w:iCs/>
        </w:rPr>
        <w:t>stanje po bilanci na dan 31.12.2017.</w:t>
      </w:r>
      <w:r>
        <w:rPr>
          <w:i/>
          <w:iCs/>
        </w:rPr>
        <w:t xml:space="preserve"> utvrdila sam:</w:t>
      </w:r>
    </w:p>
    <w:p w:rsidRDefault="00B30C11" w:rsidP="00B30C11" w:rsidR="00B30C11">
      <w:r>
        <w:rPr>
          <w:u w:val="single"/>
        </w:rPr>
        <w:lastRenderedPageBreak/>
        <w:t>1.Aktiva:</w:t>
      </w:r>
      <w:r>
        <w:t xml:space="preserve"> ukupno  1.960.765 kuna, </w:t>
      </w:r>
    </w:p>
    <w:p w:rsidRDefault="00B30C11" w:rsidP="00B30C11" w:rsidR="00B30C11">
      <w:r>
        <w:tab/>
        <w:t xml:space="preserve">    a sastoji se od </w:t>
      </w:r>
      <w:r>
        <w:rPr>
          <w:i/>
          <w:iCs/>
        </w:rPr>
        <w:t>dugotrajne imovine</w:t>
      </w:r>
      <w:r>
        <w:t xml:space="preserve"> u iznosu od 1.517.992 kuna, i to: </w:t>
      </w:r>
    </w:p>
    <w:p w:rsidRDefault="00B30C11" w:rsidP="00B30C11" w:rsidR="00B30C11">
      <w:r>
        <w:tab/>
      </w:r>
      <w:r>
        <w:tab/>
        <w:t xml:space="preserve">       -</w:t>
      </w:r>
      <w:r>
        <w:rPr>
          <w:u w:val="single"/>
        </w:rPr>
        <w:t>dugotrajne materijalne imovine,</w:t>
      </w:r>
      <w:r>
        <w:t xml:space="preserve"> a koju čine postrojenja i oprema (1,4%) te </w:t>
      </w:r>
    </w:p>
    <w:p w:rsidRDefault="00B30C11" w:rsidP="00B30C11" w:rsidR="00B30C11">
      <w:r>
        <w:t xml:space="preserve">                                 alati, inventar i transportna imovina (98,6%)</w:t>
      </w:r>
    </w:p>
    <w:p w:rsidRDefault="00B30C11" w:rsidP="00B30C11" w:rsidR="00B30C11">
      <w:r>
        <w:tab/>
      </w:r>
      <w:r>
        <w:tab/>
        <w:t xml:space="preserve">        </w:t>
      </w:r>
      <w:r>
        <w:rPr>
          <w:u w:val="single"/>
        </w:rPr>
        <w:t>-potraživanja od kupaca</w:t>
      </w:r>
      <w:r>
        <w:t xml:space="preserve"> u iznosu od 32.048 kuna</w:t>
      </w:r>
    </w:p>
    <w:p w:rsidRDefault="00B30C11" w:rsidP="00B30C11" w:rsidR="00B30C11">
      <w:r>
        <w:t xml:space="preserve">                i </w:t>
      </w:r>
      <w:r>
        <w:rPr>
          <w:i/>
          <w:iCs/>
        </w:rPr>
        <w:t>kratkotrajne imovine</w:t>
      </w:r>
      <w:r>
        <w:t xml:space="preserve"> u iznosu od 442.773 kuna, a koju čine </w:t>
      </w:r>
    </w:p>
    <w:p w:rsidRDefault="00B30C11" w:rsidP="00B30C11" w:rsidR="00B30C11">
      <w:r>
        <w:t xml:space="preserve">                                 zalihe sirovine i materijala (26,5%), potraživanja od povezanih poduzetnika, </w:t>
      </w:r>
      <w:r>
        <w:tab/>
      </w:r>
      <w:r>
        <w:tab/>
        <w:t xml:space="preserve">         kupaca i ostala potraživanja (18%), kratkotrajne financijske imovine (1,3%) te </w:t>
      </w:r>
      <w:r>
        <w:tab/>
      </w:r>
      <w:r>
        <w:tab/>
        <w:t xml:space="preserve">         novca koji se nalazi u banci i blagajni ( 2%)</w:t>
      </w:r>
      <w:r>
        <w:tab/>
        <w:t xml:space="preserve">             </w:t>
      </w:r>
    </w:p>
    <w:p w:rsidRDefault="00B30C11" w:rsidP="00B30C11" w:rsidR="00B30C11">
      <w:r>
        <w:rPr>
          <w:u w:val="single"/>
        </w:rPr>
        <w:t>2. Pasiva:</w:t>
      </w:r>
      <w:r>
        <w:t xml:space="preserve"> ukupno  1.960.765 kuna, </w:t>
      </w:r>
    </w:p>
    <w:p w:rsidRDefault="00B30C11" w:rsidP="00B30C11" w:rsidR="00B30C11">
      <w:r>
        <w:tab/>
      </w:r>
      <w:r>
        <w:tab/>
        <w:t xml:space="preserve">       -</w:t>
      </w:r>
      <w:r>
        <w:rPr>
          <w:u w:val="single"/>
        </w:rPr>
        <w:t>kapital i rezerve društva</w:t>
      </w:r>
      <w:r>
        <w:t xml:space="preserve">  -1.004.561 kuna, a obuhvaća </w:t>
      </w:r>
    </w:p>
    <w:p w:rsidRDefault="00B30C11" w:rsidP="00B30C11" w:rsidR="00B30C11">
      <w:r>
        <w:rPr>
          <w:i/>
          <w:iCs/>
        </w:rPr>
        <w:t xml:space="preserve">                                temeljni kapital </w:t>
      </w:r>
      <w:r>
        <w:t xml:space="preserve">10,00 kuna i </w:t>
      </w:r>
    </w:p>
    <w:p w:rsidRDefault="00B30C11" w:rsidP="00B30C11" w:rsidR="00B30C11">
      <w:r>
        <w:t xml:space="preserve">                                </w:t>
      </w:r>
      <w:r>
        <w:rPr>
          <w:i/>
          <w:iCs/>
        </w:rPr>
        <w:t xml:space="preserve">preneseni gubitak </w:t>
      </w:r>
      <w:r>
        <w:t xml:space="preserve">u iznosu od -160.743 kuna i </w:t>
      </w:r>
      <w:r>
        <w:rPr>
          <w:i/>
          <w:iCs/>
        </w:rPr>
        <w:t xml:space="preserve">ostvareni gubitak u poslovnoj </w:t>
      </w:r>
      <w:r>
        <w:rPr>
          <w:i/>
          <w:iCs/>
        </w:rPr>
        <w:tab/>
      </w:r>
      <w:r>
        <w:rPr>
          <w:i/>
          <w:iCs/>
        </w:rPr>
        <w:tab/>
        <w:t xml:space="preserve">                    godini 2017.</w:t>
      </w:r>
      <w:r>
        <w:t xml:space="preserve"> u iznosu od -843.828 kuna </w:t>
      </w:r>
    </w:p>
    <w:p w:rsidRDefault="00B30C11" w:rsidP="00B30C11" w:rsidR="00B30C11">
      <w:r>
        <w:t xml:space="preserve">                               - </w:t>
      </w:r>
      <w:r>
        <w:rPr>
          <w:u w:val="single"/>
        </w:rPr>
        <w:t>dugoročne obveze</w:t>
      </w:r>
      <w:r>
        <w:t xml:space="preserve"> u iznosu od 150.309 kuna, a čine ih </w:t>
      </w:r>
      <w:r>
        <w:rPr>
          <w:i/>
          <w:iCs/>
        </w:rPr>
        <w:t xml:space="preserve">obveze prema bankama   </w:t>
      </w:r>
      <w:r>
        <w:rPr>
          <w:i/>
          <w:iCs/>
        </w:rPr>
        <w:tab/>
      </w:r>
      <w:r>
        <w:rPr>
          <w:i/>
          <w:iCs/>
        </w:rPr>
        <w:tab/>
        <w:t xml:space="preserve">         i drugim financijskim institucijama</w:t>
      </w:r>
    </w:p>
    <w:p w:rsidRDefault="00B30C11" w:rsidP="00B30C11" w:rsidR="00B30C11">
      <w:r>
        <w:t xml:space="preserve">                                -</w:t>
      </w:r>
      <w:r>
        <w:rPr>
          <w:u w:val="single"/>
        </w:rPr>
        <w:t>kratkoročne obveze</w:t>
      </w:r>
      <w:r>
        <w:t xml:space="preserve"> u iznosu od 2.815.017 kuna, a sastoje se od:</w:t>
      </w:r>
    </w:p>
    <w:p w:rsidRDefault="00B30C11" w:rsidP="00B30C11" w:rsidR="00B30C11">
      <w:r>
        <w:tab/>
      </w:r>
      <w:r>
        <w:tab/>
        <w:t xml:space="preserve">         obveza prema </w:t>
      </w:r>
      <w:r>
        <w:rPr>
          <w:i/>
          <w:iCs/>
        </w:rPr>
        <w:t xml:space="preserve">povezanim poduzetnicima </w:t>
      </w:r>
      <w:r>
        <w:t>(3%)</w:t>
      </w:r>
      <w:r>
        <w:tab/>
        <w:t xml:space="preserve">         </w:t>
      </w:r>
    </w:p>
    <w:p w:rsidRDefault="00B30C11" w:rsidP="00B30C11" w:rsidR="00B30C11">
      <w:r>
        <w:tab/>
      </w:r>
      <w:r>
        <w:tab/>
        <w:t xml:space="preserve">         obveza za </w:t>
      </w:r>
      <w:r>
        <w:rPr>
          <w:i/>
          <w:iCs/>
        </w:rPr>
        <w:t>zajmove,depozite i sl. poduzetnika unutar grupe</w:t>
      </w:r>
      <w:r>
        <w:t xml:space="preserve"> (3,6%),</w:t>
      </w:r>
    </w:p>
    <w:p w:rsidRDefault="00B30C11" w:rsidP="00B30C11" w:rsidR="00B30C11">
      <w:r>
        <w:tab/>
      </w:r>
      <w:r>
        <w:tab/>
        <w:t xml:space="preserve">         obveza prema</w:t>
      </w:r>
      <w:r>
        <w:rPr>
          <w:i/>
          <w:iCs/>
        </w:rPr>
        <w:t xml:space="preserve"> bankama i dr. financijskim institucijama </w:t>
      </w:r>
      <w:r>
        <w:t xml:space="preserve">(47,5%), </w:t>
      </w:r>
    </w:p>
    <w:p w:rsidRDefault="00B30C11" w:rsidP="00B30C11" w:rsidR="00B30C11">
      <w:r>
        <w:t xml:space="preserve">                                 obveze za </w:t>
      </w:r>
      <w:r>
        <w:rPr>
          <w:i/>
          <w:iCs/>
        </w:rPr>
        <w:t xml:space="preserve">predujmove </w:t>
      </w:r>
      <w:r>
        <w:t>(0,2%)</w:t>
      </w:r>
    </w:p>
    <w:p w:rsidRDefault="00B30C11" w:rsidP="00B30C11" w:rsidR="00B30C11">
      <w:r>
        <w:tab/>
      </w:r>
      <w:r>
        <w:tab/>
        <w:t xml:space="preserve">         obveza prema </w:t>
      </w:r>
      <w:r>
        <w:rPr>
          <w:i/>
          <w:iCs/>
        </w:rPr>
        <w:t xml:space="preserve">dobavljačima </w:t>
      </w:r>
      <w:r>
        <w:t xml:space="preserve">(43,6%), </w:t>
      </w:r>
      <w:r>
        <w:tab/>
      </w:r>
      <w:r>
        <w:tab/>
        <w:t xml:space="preserve">         </w:t>
      </w:r>
    </w:p>
    <w:p w:rsidRDefault="00B30C11" w:rsidP="00B30C11" w:rsidR="00B30C11">
      <w:r>
        <w:tab/>
      </w:r>
      <w:r>
        <w:tab/>
        <w:t xml:space="preserve">         obveza prema </w:t>
      </w:r>
      <w:r>
        <w:rPr>
          <w:i/>
          <w:iCs/>
        </w:rPr>
        <w:t xml:space="preserve">zaposlenicima </w:t>
      </w:r>
      <w:r>
        <w:t>(0,2%),</w:t>
      </w:r>
    </w:p>
    <w:p w:rsidRDefault="00B30C11" w:rsidP="00B30C11" w:rsidR="00B30C11">
      <w:r>
        <w:tab/>
      </w:r>
      <w:r>
        <w:tab/>
        <w:t xml:space="preserve">         obveza za </w:t>
      </w:r>
      <w:r>
        <w:rPr>
          <w:i/>
          <w:iCs/>
        </w:rPr>
        <w:t xml:space="preserve">poreze, doprinose i sl. </w:t>
      </w:r>
      <w:r>
        <w:t xml:space="preserve">(1,2%) te </w:t>
      </w:r>
    </w:p>
    <w:p w:rsidRDefault="00B30C11" w:rsidP="00B30C11" w:rsidR="00B30C11">
      <w:r>
        <w:tab/>
      </w:r>
      <w:r>
        <w:tab/>
        <w:t xml:space="preserve">         ostale kratkoročne obveze (0,6%)</w:t>
      </w:r>
    </w:p>
    <w:p w:rsidRDefault="00B30C11" w:rsidP="00B30C11" w:rsidR="00B30C11">
      <w:r>
        <w:rPr>
          <w:i/>
          <w:iCs/>
        </w:rPr>
        <w:t>Iz dostupnih knjigovodstvenih podataka-</w:t>
      </w:r>
      <w:r>
        <w:rPr>
          <w:b/>
          <w:bCs/>
          <w:i/>
          <w:iCs/>
        </w:rPr>
        <w:t xml:space="preserve"> račun dobiti i gubitka za 2017.godinu</w:t>
      </w:r>
      <w:r>
        <w:rPr>
          <w:i/>
          <w:iCs/>
        </w:rPr>
        <w:t xml:space="preserve"> utvrdila sam:</w:t>
      </w:r>
    </w:p>
    <w:p w:rsidRDefault="00B30C11" w:rsidP="00B30C11" w:rsidR="00B30C11">
      <w:r>
        <w:rPr>
          <w:u w:val="single"/>
        </w:rPr>
        <w:t xml:space="preserve">Ukupni prihod </w:t>
      </w:r>
      <w:r>
        <w:t>: u iznosu od 1.904.893 kuna,</w:t>
      </w:r>
      <w:r>
        <w:rPr>
          <w:i/>
          <w:iCs/>
        </w:rPr>
        <w:t xml:space="preserve"> i to</w:t>
      </w:r>
      <w:r>
        <w:t xml:space="preserve"> </w:t>
      </w:r>
    </w:p>
    <w:p w:rsidRDefault="00B30C11" w:rsidP="00B30C11" w:rsidR="00B30C11">
      <w:r>
        <w:tab/>
      </w:r>
      <w:r>
        <w:tab/>
        <w:t xml:space="preserve">   </w:t>
      </w:r>
      <w:r>
        <w:rPr>
          <w:u w:val="single"/>
        </w:rPr>
        <w:t xml:space="preserve">poslovni prihodi  </w:t>
      </w:r>
      <w:r>
        <w:t xml:space="preserve">u iznosu od 1.904.891 kuna, a čine ih </w:t>
      </w:r>
    </w:p>
    <w:p w:rsidRDefault="00B30C11" w:rsidP="00B30C11" w:rsidR="00B30C11">
      <w:r>
        <w:tab/>
      </w:r>
      <w:r>
        <w:tab/>
        <w:t xml:space="preserve">   prihodi od </w:t>
      </w:r>
      <w:r>
        <w:rPr>
          <w:i/>
          <w:iCs/>
        </w:rPr>
        <w:t>prodaje</w:t>
      </w:r>
      <w:r>
        <w:t xml:space="preserve"> (99,8%) te </w:t>
      </w:r>
      <w:r>
        <w:rPr>
          <w:i/>
          <w:iCs/>
        </w:rPr>
        <w:t>ostali</w:t>
      </w:r>
      <w:r>
        <w:t xml:space="preserve"> prihodi (0,2%),  </w:t>
      </w:r>
      <w:r>
        <w:rPr>
          <w:i/>
          <w:iCs/>
        </w:rPr>
        <w:t>i</w:t>
      </w:r>
    </w:p>
    <w:p w:rsidRDefault="00B30C11" w:rsidP="00B30C11" w:rsidR="00B30C11">
      <w:r>
        <w:tab/>
      </w:r>
      <w:r>
        <w:tab/>
        <w:t xml:space="preserve">   </w:t>
      </w:r>
      <w:r>
        <w:rPr>
          <w:u w:val="single"/>
        </w:rPr>
        <w:t xml:space="preserve">financijski prihodi </w:t>
      </w:r>
      <w:r>
        <w:t xml:space="preserve">u iznosu od 2 kune, a čine ga </w:t>
      </w:r>
      <w:r>
        <w:rPr>
          <w:i/>
          <w:iCs/>
        </w:rPr>
        <w:t xml:space="preserve">prihodi od ostalih dugotrajnih </w:t>
      </w:r>
      <w:r>
        <w:rPr>
          <w:i/>
          <w:iCs/>
        </w:rPr>
        <w:tab/>
      </w:r>
      <w:r>
        <w:rPr>
          <w:i/>
          <w:iCs/>
        </w:rPr>
        <w:tab/>
        <w:t xml:space="preserve">               financijskih ulaganja i zajmova</w:t>
      </w:r>
    </w:p>
    <w:p w:rsidRDefault="00B30C11" w:rsidP="00B30C11" w:rsidR="00B30C11">
      <w:r>
        <w:rPr>
          <w:u w:val="single"/>
        </w:rPr>
        <w:t xml:space="preserve">Ukupni rashod </w:t>
      </w:r>
      <w:r>
        <w:t xml:space="preserve">:od 2.748.721 kuna, a sastoji se od </w:t>
      </w:r>
    </w:p>
    <w:p w:rsidRDefault="00B30C11" w:rsidP="00B30C11" w:rsidR="00B30C11">
      <w:r>
        <w:tab/>
      </w:r>
      <w:r>
        <w:tab/>
        <w:t xml:space="preserve"> </w:t>
      </w:r>
      <w:r>
        <w:rPr>
          <w:u w:val="single"/>
        </w:rPr>
        <w:t xml:space="preserve"> poslovnih rashoda </w:t>
      </w:r>
      <w:r>
        <w:t xml:space="preserve"> u iznosu od 2.739.509 kuna, a  koje najvećim dijelom čine </w:t>
      </w:r>
      <w:r>
        <w:tab/>
      </w:r>
      <w:r>
        <w:tab/>
      </w:r>
      <w:r>
        <w:tab/>
        <w:t xml:space="preserve">  </w:t>
      </w:r>
      <w:r>
        <w:rPr>
          <w:i/>
          <w:iCs/>
        </w:rPr>
        <w:t>materijalni troškovi</w:t>
      </w:r>
      <w:r>
        <w:t xml:space="preserve"> (65%), i to troškovi za sirovine i materijale te ostali troškovi, </w:t>
      </w:r>
    </w:p>
    <w:p w:rsidRDefault="00B30C11" w:rsidP="00B30C11" w:rsidR="00B30C11">
      <w:r>
        <w:t xml:space="preserve">                        </w:t>
      </w:r>
      <w:r>
        <w:rPr>
          <w:i/>
          <w:iCs/>
        </w:rPr>
        <w:t xml:space="preserve">  troškovi osoblja </w:t>
      </w:r>
      <w:r>
        <w:t>(20,7%), i to za neto plaću i troškove bruto plaća,</w:t>
      </w:r>
    </w:p>
    <w:p w:rsidRDefault="00B30C11" w:rsidP="00B30C11" w:rsidR="00B30C11">
      <w:r>
        <w:t xml:space="preserve">                          </w:t>
      </w:r>
      <w:r>
        <w:rPr>
          <w:i/>
          <w:iCs/>
        </w:rPr>
        <w:t>trošak amortizacije</w:t>
      </w:r>
      <w:r>
        <w:t xml:space="preserve"> (12,5%),</w:t>
      </w:r>
    </w:p>
    <w:p w:rsidRDefault="00B30C11" w:rsidP="00B30C11" w:rsidR="00B30C11">
      <w:r>
        <w:t xml:space="preserve">                          </w:t>
      </w:r>
      <w:r>
        <w:rPr>
          <w:i/>
          <w:iCs/>
        </w:rPr>
        <w:t xml:space="preserve">ostali troškovi </w:t>
      </w:r>
      <w:r>
        <w:t>(1,6%) te</w:t>
      </w:r>
    </w:p>
    <w:p w:rsidRDefault="00B30C11" w:rsidP="00B30C11" w:rsidR="00B30C11">
      <w:r>
        <w:tab/>
      </w:r>
      <w:r>
        <w:tab/>
        <w:t xml:space="preserve">  ostali poslovni rashodi (0,1) </w:t>
      </w:r>
    </w:p>
    <w:p w:rsidRDefault="00B30C11" w:rsidP="00B30C11" w:rsidR="00B30C11">
      <w:r>
        <w:rPr>
          <w:i/>
          <w:iCs/>
        </w:rPr>
        <w:t xml:space="preserve">                          </w:t>
      </w:r>
      <w:r>
        <w:rPr>
          <w:u w:val="single"/>
        </w:rPr>
        <w:t xml:space="preserve">financijskih rashoda </w:t>
      </w:r>
      <w:r>
        <w:t xml:space="preserve"> u iznosu od 9.212 kuna, a sastoji se od </w:t>
      </w:r>
    </w:p>
    <w:p w:rsidRDefault="00B30C11" w:rsidP="00B30C11" w:rsidR="00B30C11">
      <w:r>
        <w:t xml:space="preserve">                          </w:t>
      </w:r>
      <w:r>
        <w:rPr>
          <w:i/>
          <w:iCs/>
        </w:rPr>
        <w:t>nerealiziranih gubitaka financijske imovine</w:t>
      </w:r>
      <w:r>
        <w:t>.</w:t>
      </w:r>
    </w:p>
    <w:p w:rsidRDefault="00B30C11" w:rsidP="00B30C11" w:rsidR="00B30C11">
      <w:r>
        <w:t>Društvo je poslovalo s gubitkom u iznosu od 843.828 kuna.</w:t>
      </w:r>
    </w:p>
    <w:p w:rsidRDefault="00B30C11" w:rsidP="00B30C11" w:rsidR="00B30C11"/>
    <w:p w:rsidRDefault="00B30C11" w:rsidP="00B30C11" w:rsidR="00B30C11">
      <w:r>
        <w:tab/>
        <w:t>Za potrebe izrade ovog izvješća pribavila se sljedeća dokumentacija:</w:t>
      </w:r>
    </w:p>
    <w:p w:rsidRDefault="00B30C11" w:rsidP="00B30C11" w:rsidR="00B30C11">
      <w:r>
        <w:t>-</w:t>
      </w:r>
      <w:r>
        <w:rPr>
          <w:i/>
          <w:iCs/>
          <w:u w:val="single"/>
        </w:rPr>
        <w:t>Središnji ured Državne geodetske uprave</w:t>
      </w:r>
      <w:r>
        <w:t xml:space="preserve"> je dana 18.06.2018. izdao Uvjerenje (Klasa:932-01/18-02/8267, Urbr:541- 05-02-01/3-18-2) o tome da društvo nije upisano u katastarski operat. </w:t>
      </w:r>
    </w:p>
    <w:p w:rsidRDefault="00B30C11" w:rsidP="00B30C11" w:rsidR="00B30C11">
      <w:r>
        <w:rPr>
          <w:i/>
          <w:iCs/>
          <w:u w:val="single"/>
        </w:rPr>
        <w:t>-CVH STP "</w:t>
      </w:r>
      <w:bookmarkStart w:name="__DdeLink__396_49257465" w:id="2"/>
      <w:r>
        <w:rPr>
          <w:i/>
          <w:iCs/>
          <w:u w:val="single"/>
        </w:rPr>
        <w:t>EUROOSIJEK"</w:t>
      </w:r>
      <w:r>
        <w:t xml:space="preserve"> izdala je dana 11.06.2018.Uvjerenje </w:t>
      </w:r>
      <w:bookmarkStart w:name="__DdeLink__187_1935105538" w:id="3"/>
      <w:r>
        <w:t>br: H126-U-00242-18</w:t>
      </w:r>
      <w:bookmarkEnd w:id="2"/>
      <w:bookmarkEnd w:id="3"/>
      <w:r>
        <w:t xml:space="preserve"> da prema službenoj evidenciji registracije cestovnih vozila društvo </w:t>
      </w:r>
      <w:r>
        <w:rPr>
          <w:b/>
          <w:bCs/>
          <w:i/>
          <w:iCs/>
        </w:rPr>
        <w:t>nije evidentirano kao vlasnik vozila.</w:t>
      </w:r>
    </w:p>
    <w:p w:rsidRDefault="00B30C11" w:rsidP="00B30C11" w:rsidR="00B30C11">
      <w:r>
        <w:lastRenderedPageBreak/>
        <w:t>-</w:t>
      </w:r>
      <w:r>
        <w:rPr>
          <w:i/>
          <w:iCs/>
          <w:u w:val="single"/>
        </w:rPr>
        <w:t>Hrvatski zavod za mirovinsko osiguranje</w:t>
      </w:r>
      <w:r>
        <w:t xml:space="preserve"> izdao je dana 11.06.2018. potvrdu reg.br:3060376513 kojom potvrđuje kako društvo</w:t>
      </w:r>
      <w:r>
        <w:rPr>
          <w:i/>
          <w:iCs/>
        </w:rPr>
        <w:t xml:space="preserve"> </w:t>
      </w:r>
      <w:r>
        <w:rPr>
          <w:b/>
          <w:bCs/>
          <w:i/>
          <w:iCs/>
        </w:rPr>
        <w:t>ima jednog prijavljenog osiguranika-&gt;Marijana Kolara</w:t>
      </w:r>
      <w:r>
        <w:rPr>
          <w:i/>
          <w:iCs/>
        </w:rPr>
        <w:t>.</w:t>
      </w:r>
      <w:r>
        <w:rPr>
          <w:b/>
          <w:bCs/>
        </w:rPr>
        <w:t xml:space="preserve"> </w:t>
      </w:r>
    </w:p>
    <w:p w:rsidRDefault="00B30C11" w:rsidP="00B30C11" w:rsidR="00B30C11">
      <w:r>
        <w:t>-</w:t>
      </w:r>
      <w:r>
        <w:rPr>
          <w:i/>
          <w:iCs/>
          <w:u w:val="single"/>
        </w:rPr>
        <w:t>Financijska agencija</w:t>
      </w:r>
      <w:r>
        <w:t xml:space="preserve"> izdala je dana 11.06.2018. Potvrdu o blokadi računa i novčanih sredstava društva Klasa:120-11/18-01/53, Ur.broj:08-6062-18, kojom potvrđuje kako je na dan izdavanja potvrde društvo u neprekidnoj </w:t>
      </w:r>
      <w:r>
        <w:rPr>
          <w:b/>
          <w:bCs/>
          <w:i/>
          <w:iCs/>
        </w:rPr>
        <w:t>blokadi 165 dana zbog nepodmirenih obveza u iznosu od 480.568,93 kn</w:t>
      </w:r>
      <w:r>
        <w:rPr>
          <w:i/>
          <w:iCs/>
        </w:rPr>
        <w:t>.</w:t>
      </w:r>
    </w:p>
    <w:p w:rsidRDefault="00B30C11" w:rsidP="00B30C11" w:rsidR="00B30C11"/>
    <w:p w:rsidRDefault="00B30C11" w:rsidP="00B30C11" w:rsidR="00B30C11"/>
    <w:p w:rsidRDefault="00B30C11" w:rsidP="00B30C11" w:rsidR="00B30C11">
      <w:r>
        <w:rPr>
          <w:b/>
          <w:bCs/>
        </w:rPr>
        <w:t>III</w:t>
      </w:r>
      <w:r>
        <w:tab/>
      </w:r>
      <w:r>
        <w:rPr>
          <w:b/>
          <w:bCs/>
          <w:i/>
          <w:iCs/>
        </w:rPr>
        <w:t>Na temelju svih pribavljenih podataka obrađenih u ovom izvješću utvrđujem slijedeće:</w:t>
      </w:r>
    </w:p>
    <w:p w:rsidRDefault="00B30C11" w:rsidP="00B30C11" w:rsidR="00B30C11"/>
    <w:p w:rsidRDefault="00B30C11" w:rsidP="00B30C11" w:rsidR="00B30C11">
      <w:r>
        <w:tab/>
        <w:t>-društvo još uvijek obavlja djelatnost i ima jednog zaposlenika,</w:t>
      </w:r>
    </w:p>
    <w:p w:rsidRDefault="00B30C11" w:rsidP="00B30C11" w:rsidR="00B30C11">
      <w:r>
        <w:tab/>
        <w:t xml:space="preserve">- u 2017. ostvaren je gubitak od 843.828 kuna, </w:t>
      </w:r>
    </w:p>
    <w:p w:rsidRDefault="00B30C11" w:rsidP="00B30C11" w:rsidR="00B30C11">
      <w:r>
        <w:tab/>
        <w:t>-žiro računi su u neprekidnoj blokadi od početka 2018,</w:t>
      </w:r>
    </w:p>
    <w:p w:rsidRDefault="00B30C11" w:rsidP="00B30C11" w:rsidR="00B30C11">
      <w:r>
        <w:tab/>
        <w:t xml:space="preserve">-iz </w:t>
      </w:r>
      <w:r>
        <w:rPr>
          <w:i/>
          <w:iCs/>
        </w:rPr>
        <w:t>dostupne</w:t>
      </w:r>
      <w:r>
        <w:t xml:space="preserve"> dokumentacije proizlazi da društvo nema u vlasništvu nekretnine,</w:t>
      </w:r>
    </w:p>
    <w:p w:rsidRDefault="00B30C11" w:rsidP="00B30C11" w:rsidR="00B30C11">
      <w:r>
        <w:tab/>
        <w:t xml:space="preserve">-društvo u bilanci ima iskazane imovine ali istu pretežno čini transportna imovina, a koja se  </w:t>
      </w:r>
    </w:p>
    <w:p w:rsidRDefault="00B30C11" w:rsidP="00B30C11" w:rsidR="00B30C11">
      <w:r>
        <w:t xml:space="preserve">              nalazi u vlasništvu leasing kuća.</w:t>
      </w:r>
    </w:p>
    <w:p w:rsidRDefault="00B30C11" w:rsidP="00B30C11" w:rsidR="00B30C11"/>
    <w:p w:rsidRDefault="00B30C11" w:rsidP="00B30C11" w:rsidR="00B30C11">
      <w:r>
        <w:rPr>
          <w:b/>
          <w:bCs/>
        </w:rPr>
        <w:t xml:space="preserve">Iz svega je navedenoga izvjesno kako su ispunjena oba stečajna razloga, </w:t>
      </w:r>
      <w:r>
        <w:t>i to</w:t>
      </w:r>
    </w:p>
    <w:p w:rsidRDefault="00B30C11" w:rsidP="00B30C11" w:rsidR="00B30C11">
      <w:r>
        <w:rPr>
          <w:b/>
          <w:bCs/>
        </w:rPr>
        <w:t xml:space="preserve">- </w:t>
      </w:r>
      <w:r>
        <w:rPr>
          <w:b/>
          <w:bCs/>
          <w:i/>
          <w:iCs/>
        </w:rPr>
        <w:t>nesposobnost za plaćanje</w:t>
      </w:r>
      <w:r>
        <w:rPr>
          <w:i/>
          <w:iCs/>
        </w:rPr>
        <w:t xml:space="preserve">, </w:t>
      </w:r>
      <w:r>
        <w:t>odnosno:</w:t>
      </w:r>
    </w:p>
    <w:p w:rsidRDefault="00B30C11" w:rsidP="00B30C11" w:rsidR="00B30C11">
      <w:r>
        <w:tab/>
        <w:t xml:space="preserve">-društvo se na dan 11.06.2018. nalazi u neprekidnoj blokadi 165 dana za nepodmirene </w:t>
      </w:r>
      <w:r>
        <w:tab/>
        <w:t xml:space="preserve">  </w:t>
      </w:r>
      <w:r>
        <w:tab/>
        <w:t xml:space="preserve">  obveze u iznosu od 480.568,93 kuna što znači da je riječ o dužem-trajnijem ne </w:t>
      </w:r>
      <w:r>
        <w:tab/>
        <w:t xml:space="preserve">  </w:t>
      </w:r>
      <w:r>
        <w:tab/>
        <w:t xml:space="preserve"> </w:t>
      </w:r>
      <w:r>
        <w:tab/>
        <w:t xml:space="preserve">  ispunjavanju dospjelih novčanih obveza, a kojim je slijedom društvo nesposobno za </w:t>
      </w:r>
      <w:r>
        <w:tab/>
        <w:t xml:space="preserve"> </w:t>
      </w:r>
      <w:r>
        <w:tab/>
        <w:t xml:space="preserve">  plaćanje </w:t>
      </w:r>
    </w:p>
    <w:p w:rsidRDefault="00B30C11" w:rsidP="00B30C11" w:rsidR="00B30C11">
      <w:r>
        <w:rPr>
          <w:b/>
          <w:bCs/>
          <w:i/>
          <w:iCs/>
        </w:rPr>
        <w:t>- prezaduženost</w:t>
      </w:r>
      <w:r>
        <w:rPr>
          <w:i/>
          <w:iCs/>
        </w:rPr>
        <w:t xml:space="preserve">, </w:t>
      </w:r>
      <w:r>
        <w:t>odnosno:</w:t>
      </w:r>
    </w:p>
    <w:p w:rsidRDefault="00B30C11" w:rsidP="00B30C11" w:rsidR="00B30C11">
      <w:r>
        <w:t>- društvo ima u knjigovodstvenoj dokumentaciji imovinu iskazanu u iznosu od 1.960.765 kuna, dok su obveze iskazane u iznosu od 2.965.326 kuna, odnosno ima imovinu iskazanu u iznosu nižem od prikazanih obveza, a kojim je slijedom društvo prezaduženo.</w:t>
      </w:r>
    </w:p>
    <w:p w:rsidRDefault="00B30C11" w:rsidP="00B30C11" w:rsidR="00B30C11"/>
    <w:p w:rsidRDefault="00B30C11" w:rsidP="00B30C11" w:rsidR="00B30C11">
      <w:r>
        <w:rPr>
          <w:b/>
          <w:bCs/>
        </w:rPr>
        <w:t>Imovinom društva se ne mogu namiriti troškovi postupka.</w:t>
      </w:r>
    </w:p>
    <w:p w:rsidRDefault="00B30C11" w:rsidP="00B30C11" w:rsidR="00B30C11">
      <w:r>
        <w:tab/>
        <w:t>Naime, društvo faktično nema imovine. Postoji mogućnost ostvarenja eventualnog prava  na povrat određenog iznosa novčanih sredstava danih po ugovorima o leasingu, i to nakon povrata vozila koja su u posjedu dužnika i raskida tih ugovora, a što bi moglo umanjiti (niže u tekstu) odmjereni iznos troškova stečajnog postupka koje je potrebno predujmiti.</w:t>
      </w:r>
    </w:p>
    <w:p w:rsidRDefault="00B30C11" w:rsidP="00B30C11" w:rsidR="00B30C11"/>
    <w:p w:rsidRDefault="00B30C11" w:rsidP="00B30C11" w:rsidR="00B30C11">
      <w:r>
        <w:rPr>
          <w:i/>
          <w:iCs/>
        </w:rPr>
        <w:tab/>
        <w:t xml:space="preserve">Mišljenja sam da se nad predmetnim dužnikom može </w:t>
      </w:r>
      <w:r>
        <w:rPr>
          <w:b/>
          <w:bCs/>
          <w:i/>
          <w:iCs/>
        </w:rPr>
        <w:t>provesti postupak po članku 132. SZ</w:t>
      </w:r>
      <w:r>
        <w:rPr>
          <w:i/>
          <w:iCs/>
        </w:rPr>
        <w:t>.</w:t>
      </w:r>
    </w:p>
    <w:p w:rsidRDefault="00B30C11" w:rsidP="00B30C11" w:rsidR="00B30C11">
      <w:r>
        <w:tab/>
      </w:r>
    </w:p>
    <w:p w:rsidRDefault="00B30C11" w:rsidP="00B30C11" w:rsidR="00B30C11">
      <w:r>
        <w:tab/>
        <w:t xml:space="preserve">Predlažem </w:t>
      </w:r>
      <w:r>
        <w:rPr>
          <w:i/>
          <w:iCs/>
        </w:rPr>
        <w:t xml:space="preserve">sudu pozvati osobe koje imaju pravni interes za provedbom stečajnog postupka na </w:t>
      </w:r>
      <w:r>
        <w:rPr>
          <w:b/>
          <w:bCs/>
          <w:i/>
          <w:iCs/>
        </w:rPr>
        <w:t>uplatu predujma u iznosu od 33.880,00 kuna</w:t>
      </w:r>
      <w:r>
        <w:rPr>
          <w:i/>
          <w:iCs/>
        </w:rPr>
        <w:t xml:space="preserve"> ukoliko žele da se stečajni postupak provede, a ako isti ne predujme traženi iznos predlažem da sud donese rješenje o otvaranju i zaključenju stečajnog postupka u kojem slučaju predlažem obvezati zakonskog zastupnika dužnika na arhiviranje poslovne dokumentacije.</w:t>
      </w:r>
    </w:p>
    <w:p w:rsidRDefault="00B30C11" w:rsidP="00B30C11" w:rsidR="00B30C11"/>
    <w:p w:rsidRDefault="00B30C11" w:rsidP="00B30C11" w:rsidR="00B30C11">
      <w:r>
        <w:rPr>
          <w:i/>
          <w:iCs/>
          <w:u w:val="single"/>
        </w:rPr>
        <w:t>Predvidivi troškovi prethodnog i stečajnog postupka:</w:t>
      </w:r>
    </w:p>
    <w:p w:rsidRDefault="00B30C11" w:rsidP="00B30C11" w:rsidR="00B30C11">
      <w:pPr>
        <w:jc w:val="both"/>
      </w:pPr>
      <w:r>
        <w:t>-potvrda općinskog suda da dužnik nema imovine u iznosu 20,00 kn</w:t>
      </w:r>
    </w:p>
    <w:p w:rsidRDefault="00B30C11" w:rsidP="00B30C11" w:rsidR="00B30C11">
      <w:pPr>
        <w:jc w:val="both"/>
      </w:pPr>
      <w:r>
        <w:t>- potvrda autokluba o vozilima u iznosu od 18,00 kn</w:t>
      </w:r>
    </w:p>
    <w:p w:rsidRDefault="00B30C11" w:rsidP="00B30C11" w:rsidR="00B30C11">
      <w:pPr>
        <w:spacing w:after="240"/>
      </w:pPr>
      <w:r>
        <w:t xml:space="preserve">- poštanski troškovi prethodnog postupka (slanje poziva na dostavu dokumentacije) u ukupnom iznosu od 11,50 kn u skladu s Cjenikom poštanskih usluga                                                                  </w:t>
      </w:r>
      <w:r>
        <w:lastRenderedPageBreak/>
        <w:t xml:space="preserve">- jednokratna nagrada privremenom stečajnom upravitelju za obavljene poslove u prethodnom stečajnom postupku, čl. 4. Uredba o kriterijima i načinu obračuna i plaćanja nagrade stečajnim upraviteljima (Narodne novine 105/15) u iznosu od 4.000,00 kn                                                           - trošak knjigovodstvenih usluga (mjesečno 1.000,00 kn x 12 mjeseci) u iznosu od 12.000,00 kn u skladu s prosječnom cijenom takvih usluga na tržištu                                                                           - arhiviranje dokumentacije/pohrana dokumentacije u skladu sa Zakonom o arhivskom gradivu i arhivima prema Cjeniku u iznosu od 3.000,00 kn                                                                                                                                                           - naknada banci za trošak otvaranja i vođenja računa (u iznosu od cca 60,00 kn x 12 mjeseci) u ukupnom iznosu od 720,00 kn u skladu s prosječnom naknadom prema Cjeniku financijskih institucija za usluge platnog prometa na tržištu                                                                                      - trošak izrade pečata u iznosu od 150,00 kn u skladu s prosječnom važećom cijenom takvih usluga na tržištu                                                                                                                                                 - nagrada stečajnom upravitelju – prema čl.5.toč.1. i čl.7. Uredbe o kriterijima i načinu obračuna i plaćanja nagrade stečajnim upraviteljima) u iznosu od 10.000,00 kn                                                                  - naknada FINA-i za 2 objave GFI – POD (1 objava 230,00 kn)  ukupno u iznosu od 460,00 kn u skladu s Cjenikom FINE propisanim Pravilnikom o vrstama i visini naknada za uslugu javne objave dokumentacije iz Registra godišnjih financijskih izvještaja (Narodne novine br. 1/16)                                 - paušalna sudska pristojba u stečajnom postupku, Tbr. 24. Zakona o sudskim pristojbama u iznosu od 2.000,00 kn                                                                                                                                        – sudske pristojbe, državni biljezi i druge administrativne pristojbe 1.000,00 kuna                                                                                                                                             -poštanski i telefonski troškovi stečajnog upravitelja u iznosu od 500,50 kuna.                                                    </w:t>
      </w:r>
    </w:p>
    <w:p w:rsidRDefault="00F91F2B" w:rsidP="00F1246C" w:rsidR="009018F0">
      <w:pPr>
        <w:pStyle w:val="Tijeloteksta2"/>
        <w:rPr>
          <w:rFonts w:cs="Times New Roman" w:hAnsi="Times New Roman" w:ascii="Times New Roman"/>
          <w:bCs/>
          <w:szCs w:val="24"/>
        </w:rPr>
      </w:pPr>
      <w:r>
        <w:rPr>
          <w:rFonts w:cs="Times New Roman" w:hAnsi="Times New Roman" w:ascii="Times New Roman"/>
          <w:bCs/>
          <w:szCs w:val="24"/>
        </w:rPr>
        <w:tab/>
        <w:t>Privremena st. upraviteljica predlaže da joj se odredi nagrada za rad u prethodnom postupku</w:t>
      </w:r>
      <w:r w:rsidR="006D4187">
        <w:rPr>
          <w:rFonts w:cs="Times New Roman" w:hAnsi="Times New Roman" w:ascii="Times New Roman"/>
          <w:bCs/>
          <w:szCs w:val="24"/>
        </w:rPr>
        <w:t xml:space="preserve"> i naknada stvarnih troškova</w:t>
      </w:r>
      <w:r w:rsidR="00F00860">
        <w:rPr>
          <w:rFonts w:cs="Times New Roman" w:hAnsi="Times New Roman" w:ascii="Times New Roman"/>
          <w:bCs/>
          <w:szCs w:val="24"/>
        </w:rPr>
        <w:t xml:space="preserve"> prema priloženom podnesku i materijalnom dokumentacijom.</w:t>
      </w:r>
    </w:p>
    <w:p w:rsidRDefault="005B25DC" w:rsidP="00B63D1D" w:rsidR="005B25DC">
      <w:pPr>
        <w:pStyle w:val="Tijeloteksta2"/>
        <w:rPr>
          <w:rFonts w:cs="Times New Roman" w:hAnsi="Times New Roman" w:ascii="Times New Roman"/>
          <w:bCs/>
          <w:szCs w:val="24"/>
        </w:rPr>
      </w:pPr>
    </w:p>
    <w:p w:rsidRDefault="005B25DC" w:rsidP="00B63D1D" w:rsidR="005B25DC">
      <w:pPr>
        <w:pStyle w:val="Tijeloteksta2"/>
        <w:rPr>
          <w:rFonts w:cs="Times New Roman" w:hAnsi="Times New Roman" w:ascii="Times New Roman"/>
          <w:bCs/>
          <w:szCs w:val="24"/>
        </w:rPr>
      </w:pPr>
      <w:r>
        <w:rPr>
          <w:rFonts w:cs="Times New Roman" w:hAnsi="Times New Roman" w:ascii="Times New Roman"/>
          <w:bCs/>
          <w:szCs w:val="24"/>
        </w:rPr>
        <w:tab/>
        <w:t>Savjetnik ŽDO je suglasan s prijedlogom i izvješćem priv. st. upraviteljice.</w:t>
      </w:r>
    </w:p>
    <w:p w:rsidRDefault="005B25DC" w:rsidP="00B63D1D" w:rsidR="005B25DC">
      <w:pPr>
        <w:pStyle w:val="Tijeloteksta2"/>
        <w:rPr>
          <w:rFonts w:cs="Times New Roman" w:hAnsi="Times New Roman" w:ascii="Times New Roman"/>
          <w:bCs/>
          <w:szCs w:val="24"/>
        </w:rPr>
      </w:pPr>
    </w:p>
    <w:p w:rsidRDefault="009018F0" w:rsidP="00FE7E17" w:rsidR="00F91F2B">
      <w:pPr>
        <w:pStyle w:val="Odlomakpopisa"/>
        <w:spacing w:lineRule="auto" w:line="240"/>
        <w:ind w:firstLine="708" w:left="0"/>
        <w:jc w:val="both"/>
        <w:rPr>
          <w:lang w:val="hr-HR"/>
        </w:rPr>
      </w:pPr>
      <w:r>
        <w:rPr>
          <w:lang w:val="hr-HR"/>
        </w:rPr>
        <w:t>Čita se dokumentacija koja</w:t>
      </w:r>
      <w:r>
        <w:t xml:space="preserve"> se nalazi u spisu a </w:t>
      </w:r>
      <w:r>
        <w:rPr>
          <w:lang w:val="hr-HR"/>
        </w:rPr>
        <w:t xml:space="preserve">koju čine: </w:t>
      </w:r>
      <w:r w:rsidR="00A71403">
        <w:rPr>
          <w:lang w:val="hr-HR"/>
        </w:rPr>
        <w:t xml:space="preserve">Prijedlog </w:t>
      </w:r>
      <w:r w:rsidR="00F1246C">
        <w:rPr>
          <w:lang w:val="hr-HR"/>
        </w:rPr>
        <w:t xml:space="preserve"> FINE za </w:t>
      </w:r>
      <w:r w:rsidR="00A71403">
        <w:rPr>
          <w:lang w:val="hr-HR"/>
        </w:rPr>
        <w:t>otvaranje</w:t>
      </w:r>
      <w:r w:rsidR="00F1246C">
        <w:rPr>
          <w:lang w:val="hr-HR"/>
        </w:rPr>
        <w:t xml:space="preserve"> stečajnog postupka od </w:t>
      </w:r>
      <w:r w:rsidR="00A71403">
        <w:rPr>
          <w:lang w:val="hr-HR"/>
        </w:rPr>
        <w:t>30</w:t>
      </w:r>
      <w:r w:rsidR="00F1246C">
        <w:rPr>
          <w:lang w:val="hr-HR"/>
        </w:rPr>
        <w:t>.</w:t>
      </w:r>
      <w:r w:rsidR="00A71403">
        <w:rPr>
          <w:lang w:val="hr-HR"/>
        </w:rPr>
        <w:t>4.2018</w:t>
      </w:r>
      <w:r w:rsidR="00F1246C">
        <w:rPr>
          <w:lang w:val="hr-HR"/>
        </w:rPr>
        <w:t xml:space="preserve">. g., povijesni izvadak iz sudskog registra, </w:t>
      </w:r>
      <w:r w:rsidR="00A71403">
        <w:rPr>
          <w:lang w:val="hr-HR"/>
        </w:rPr>
        <w:t>Uvjerenje Državne geodetske uprave od 14.6.2018. g., Uvjerenje Euroagram Tis d.o.o. od 11.6.2018. g., popis osiguranika HZMO od 11.6.2018. g., Potvrda FINE o blokadi računa dužnika od 11.6.2018. g., fin. izvješće za 2017. g.</w:t>
      </w:r>
    </w:p>
    <w:p w:rsidRDefault="006D4187" w:rsidP="00FE7E17" w:rsidR="006D4187">
      <w:pPr>
        <w:pStyle w:val="Odlomakpopisa"/>
        <w:spacing w:lineRule="auto" w:line="240"/>
        <w:ind w:firstLine="708" w:left="0"/>
        <w:jc w:val="both"/>
        <w:rPr>
          <w:lang w:val="hr-HR"/>
        </w:rPr>
      </w:pPr>
    </w:p>
    <w:p w:rsidRDefault="00F00860" w:rsidP="00F00860" w:rsidR="00F00860" w:rsidRPr="00F00860">
      <w:pPr>
        <w:jc w:val="both"/>
      </w:pPr>
    </w:p>
    <w:p w:rsidRDefault="00F1246C" w:rsidP="00F1246C" w:rsidR="00F1246C">
      <w:pPr>
        <w:jc w:val="both"/>
      </w:pPr>
      <w:r>
        <w:t>Sud donosi</w:t>
      </w:r>
    </w:p>
    <w:p w:rsidRDefault="00F1246C" w:rsidP="00F1246C" w:rsidR="00F1246C">
      <w:pPr>
        <w:tabs>
          <w:tab w:pos="1965" w:val="left"/>
        </w:tabs>
        <w:jc w:val="both"/>
      </w:pPr>
      <w:r>
        <w:tab/>
      </w:r>
    </w:p>
    <w:p w:rsidRDefault="00F1246C" w:rsidP="00F1246C" w:rsidR="00F1246C">
      <w:pPr>
        <w:jc w:val="both"/>
      </w:pPr>
    </w:p>
    <w:p w:rsidRDefault="00F1246C" w:rsidP="00F1246C" w:rsidR="00F1246C">
      <w:pPr>
        <w:jc w:val="center"/>
      </w:pPr>
      <w:r>
        <w:t xml:space="preserve">r j e š e n j e </w:t>
      </w:r>
    </w:p>
    <w:p w:rsidRDefault="00F1246C" w:rsidP="00F1246C" w:rsidR="00F1246C">
      <w:pPr>
        <w:jc w:val="center"/>
      </w:pPr>
    </w:p>
    <w:p w:rsidRDefault="00F00860" w:rsidP="00F1246C" w:rsidR="00F00860">
      <w:pPr>
        <w:jc w:val="center"/>
      </w:pPr>
    </w:p>
    <w:p w:rsidRDefault="00A71403" w:rsidP="00A71403" w:rsidR="00F1246C">
      <w:pPr>
        <w:pStyle w:val="Odlomakpopisa"/>
        <w:numPr>
          <w:ilvl w:val="0"/>
          <w:numId w:val="17"/>
        </w:numPr>
        <w:spacing w:lineRule="auto" w:line="240"/>
        <w:jc w:val="both"/>
        <w:rPr>
          <w:lang w:val="hr-HR"/>
        </w:rPr>
      </w:pPr>
      <w:r w:rsidRPr="00A71403">
        <w:rPr>
          <w:lang w:val="hr-HR"/>
        </w:rPr>
        <w:t>Odgađa se provedba stečajnog postupka do 1. studenog 2018. g.</w:t>
      </w:r>
    </w:p>
    <w:p w:rsidRDefault="00A71403" w:rsidP="00A71403" w:rsidR="00A71403" w:rsidRPr="00A71403">
      <w:pPr>
        <w:pStyle w:val="Odlomakpopisa"/>
        <w:spacing w:lineRule="auto" w:line="240"/>
        <w:ind w:left="1065"/>
        <w:jc w:val="both"/>
        <w:rPr>
          <w:lang w:val="hr-HR"/>
        </w:rPr>
      </w:pPr>
    </w:p>
    <w:p w:rsidRDefault="00A71403" w:rsidP="00A71403" w:rsidR="00A71403">
      <w:pPr>
        <w:pStyle w:val="Odlomakpopisa"/>
        <w:numPr>
          <w:ilvl w:val="0"/>
          <w:numId w:val="17"/>
        </w:numPr>
        <w:spacing w:lineRule="auto" w:line="240"/>
        <w:jc w:val="both"/>
        <w:rPr>
          <w:lang w:val="hr-HR"/>
        </w:rPr>
      </w:pPr>
      <w:r w:rsidRPr="00A71403">
        <w:rPr>
          <w:lang w:val="hr-HR"/>
        </w:rPr>
        <w:t xml:space="preserve">Ukoliko dužnik do datuma iz točke 1. ovoga Rješenja ne dostavi potvrdu FINE iz koje je razvidno da je račun dužnika odblokiran rješenjem će se pozvati zainteresirane osobe na uplatu iznosa od </w:t>
      </w:r>
      <w:r>
        <w:rPr>
          <w:lang w:val="hr-HR"/>
        </w:rPr>
        <w:t>33.880,00 kn na ime predujma za pokriće troškova kako prethodnog tako i eventualno otvorenog stečajnog postupka.</w:t>
      </w:r>
    </w:p>
    <w:p w:rsidRDefault="00A71403" w:rsidP="00A71403" w:rsidR="00A71403" w:rsidRPr="00A71403">
      <w:pPr>
        <w:pStyle w:val="Odlomakpopisa"/>
        <w:rPr>
          <w:lang w:val="hr-HR"/>
        </w:rPr>
      </w:pPr>
    </w:p>
    <w:p w:rsidRDefault="00A71403" w:rsidP="00A71403" w:rsidR="00A71403" w:rsidRPr="00A71403">
      <w:pPr>
        <w:jc w:val="both"/>
      </w:pPr>
    </w:p>
    <w:p w:rsidRDefault="00A71403" w:rsidP="00A71403" w:rsidR="00A71403">
      <w:pPr>
        <w:numPr>
          <w:ilvl w:val="0"/>
          <w:numId w:val="17"/>
        </w:numPr>
        <w:jc w:val="both"/>
      </w:pPr>
      <w:r>
        <w:lastRenderedPageBreak/>
        <w:t xml:space="preserve">Rješenje iz točke 2. objavit će se na mrežnoj stranici e-Oglasnoj ploči suda istog dana kada je doneseno. Ako osobe ne predujme traženi iznos iz točke 2. ovog rješenja sud će donijeti rješenje o otvaranju i zaključenju stečajnog postupka (čl. 132 st. 2 SZ). </w:t>
      </w:r>
    </w:p>
    <w:p w:rsidRDefault="00A71403" w:rsidP="00A71403" w:rsidR="00A71403" w:rsidRPr="00A71403">
      <w:pPr>
        <w:pStyle w:val="Odlomakpopisa"/>
        <w:spacing w:lineRule="auto" w:line="240"/>
        <w:ind w:left="1065"/>
        <w:jc w:val="both"/>
        <w:rPr>
          <w:lang w:val="hr-HR"/>
        </w:rPr>
      </w:pPr>
    </w:p>
    <w:p w:rsidRDefault="00F1246C" w:rsidP="00A71403" w:rsidR="00F1246C" w:rsidRPr="00A71403">
      <w:pPr>
        <w:jc w:val="both"/>
      </w:pPr>
    </w:p>
    <w:p w:rsidRDefault="00F00860" w:rsidP="00F1246C" w:rsidR="00F00860">
      <w:pPr>
        <w:jc w:val="both"/>
      </w:pPr>
    </w:p>
    <w:p w:rsidRDefault="00F1246C" w:rsidP="00F1246C" w:rsidR="00F1246C">
      <w:pPr>
        <w:jc w:val="both"/>
      </w:pPr>
    </w:p>
    <w:p w:rsidRDefault="00BD560A" w:rsidP="00FE7E17" w:rsidR="00281E06">
      <w:pPr>
        <w:ind w:left="360"/>
        <w:jc w:val="center"/>
      </w:pPr>
      <w:r>
        <w:t xml:space="preserve">Dovršeno u </w:t>
      </w:r>
      <w:r w:rsidR="007F1ED8">
        <w:t>10,35</w:t>
      </w:r>
      <w:r w:rsidR="0092213A">
        <w:t xml:space="preserve">  sati.</w:t>
      </w:r>
    </w:p>
    <w:p w:rsidRDefault="00F00860" w:rsidP="00FE7E17" w:rsidR="00F00860">
      <w:pPr>
        <w:ind w:left="360"/>
        <w:jc w:val="center"/>
      </w:pPr>
    </w:p>
    <w:p w:rsidRDefault="006D4187" w:rsidP="00FE7E17" w:rsidR="006D4187">
      <w:pPr>
        <w:ind w:left="360"/>
        <w:jc w:val="center"/>
      </w:pPr>
    </w:p>
    <w:p w:rsidRDefault="00F745B5" w:rsidP="00706DB2" w:rsidR="00F745B5"/>
    <w:p w:rsidRDefault="0092213A" w:rsidP="0092213A" w:rsidR="0092213A">
      <w:pPr>
        <w:jc w:val="center"/>
      </w:pPr>
      <w:r>
        <w:t xml:space="preserve">                                                     Stečajni sudac                       Privremeni stečajni upravitelj</w:t>
      </w:r>
    </w:p>
    <w:p w:rsidRDefault="0092213A" w:rsidP="00281E06" w:rsidR="0092213A"/>
    <w:p w:rsidRDefault="00F745B5" w:rsidP="00281E06" w:rsidR="00F745B5"/>
    <w:p w:rsidRDefault="00B54EDB" w:rsidP="00281E06" w:rsidR="00B54EDB"/>
    <w:p w:rsidRDefault="0022132C" w:rsidP="00281E06" w:rsidR="0022132C"/>
    <w:p w:rsidRDefault="0092213A" w:rsidP="00865D8A" w:rsidR="0092213A">
      <w:pPr>
        <w:jc w:val="center"/>
      </w:pPr>
      <w:r>
        <w:t xml:space="preserve">Zapisničar                         </w:t>
      </w:r>
      <w:r w:rsidR="00C40023">
        <w:t xml:space="preserve">      </w:t>
      </w:r>
      <w:r>
        <w:t xml:space="preserve">   Stranke</w:t>
      </w:r>
    </w:p>
    <w:p w:rsidRDefault="0092213A" w:rsidP="0092213A" w:rsidR="0092213A">
      <w:pPr>
        <w:ind w:left="360"/>
      </w:pPr>
    </w:p>
    <w:p w:rsidRDefault="0092213A" w:rsidP="0092213A" w:rsidR="0092213A"/>
    <w:p w:rsidRDefault="000C20F1" w:rsidR="000C20F1"/>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p w:rsidRDefault="00F9249A" w:rsidR="00F9249A"/>
    <w:sectPr w:rsidSect="00281E06" w:rsidR="00F9249A">
      <w:headerReference w:type="even" r:id="rId10"/>
      <w:headerReference w:type="default" r:id="rId11"/>
      <w:footerReference w:type="default" r:id="rId12"/>
      <w:pgSz w:code="9" w:h="16838" w:w="11906"/>
      <w:pgMar w:gutter="0" w:footer="709" w:header="709" w:left="1418" w:bottom="851"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484B" w:rsidR="0038484B">
      <w:r>
        <w:separator/>
      </w:r>
    </w:p>
  </w:endnote>
  <w:endnote w:id="0" w:type="continuationSeparator">
    <w:p w:rsidRDefault="0038484B" w:rsidR="003848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965" w:rsidR="00E40965">
    <w:pPr>
      <w:pStyle w:val="Podnoje"/>
    </w:pP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484B" w:rsidR="0038484B">
      <w:r>
        <w:separator/>
      </w:r>
    </w:p>
  </w:footnote>
  <w:footnote w:id="0" w:type="continuationSeparator">
    <w:p w:rsidRDefault="0038484B" w:rsidR="003848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965" w:rsidP="006F48A4" w:rsidR="00E409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0965" w:rsidR="00E409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132C" w:rsidP="002C218C" w:rsidR="0022132C">
    <w:pPr>
      <w:ind w:firstLine="708" w:left="3540"/>
      <w:jc w:val="both"/>
    </w:pPr>
    <w:r>
      <w:fldChar w:fldCharType="begin"/>
    </w:r>
    <w:r>
      <w:instrText>PAGE   \* MERGEFORMAT</w:instrText>
    </w:r>
    <w:r>
      <w:fldChar w:fldCharType="separate"/>
    </w:r>
    <w:r w:rsidR="00827BFC">
      <w:rPr>
        <w:noProof/>
      </w:rPr>
      <w:t>7</w:t>
    </w:r>
    <w:r>
      <w:fldChar w:fldCharType="end"/>
    </w:r>
    <w:r>
      <w:tab/>
    </w:r>
    <w:r>
      <w:tab/>
    </w:r>
    <w:r>
      <w:tab/>
    </w:r>
    <w:r>
      <w:tab/>
    </w:r>
  </w:p>
  <w:p w:rsidRDefault="0022132C" w:rsidP="0022132C" w:rsidR="0022132C">
    <w:pPr>
      <w:pStyle w:val="Zaglavlje"/>
      <w:tabs>
        <w:tab w:pos="4536" w:val="clear"/>
        <w:tab w:pos="4535" w:val="center"/>
        <w:tab w:pos="7455" w:val="left"/>
      </w:tabs>
    </w:pPr>
  </w:p>
  <w:p w:rsidRDefault="00E40965" w:rsidR="00E409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000004"/>
    <w:multiLevelType w:val="singleLevel"/>
    <w:tmpl w:val="00000004"/>
    <w:name w:val="WW8Num4"/>
    <w:lvl w:ilvl="0">
      <w:start w:val="4"/>
      <w:numFmt w:val="bullet"/>
      <w:lvlText w:val="-"/>
      <w:lvlJc w:val="left"/>
      <w:pPr>
        <w:tabs>
          <w:tab w:pos="0" w:val="num"/>
        </w:tabs>
        <w:ind w:hanging="360" w:left="720"/>
      </w:pPr>
      <w:rPr>
        <w:rFonts w:cs="Times New Roman" w:hAnsi="Times New Roman" w:ascii="Times New Roman"/>
      </w:rPr>
    </w:lvl>
  </w:abstractNum>
  <w:abstractNum w:abstractNumId="2">
    <w:nsid w:val="00000005"/>
    <w:multiLevelType w:val="multilevel"/>
    <w:tmpl w:val="00000005"/>
    <w:lvl w:ilvl="0">
      <w:start w:val="1"/>
      <w:numFmt w:val="decimal"/>
      <w:lvlText w:val="%1."/>
      <w:lvlJc w:val="left"/>
      <w:pPr>
        <w:tabs>
          <w:tab w:pos="-2160" w:val="num"/>
        </w:tabs>
        <w:ind w:hanging="360" w:left="-2160"/>
      </w:pPr>
    </w:lvl>
    <w:lvl w:ilvl="1">
      <w:start w:val="1"/>
      <w:numFmt w:val="decimal"/>
      <w:lvlText w:val="%2."/>
      <w:lvlJc w:val="left"/>
      <w:pPr>
        <w:tabs>
          <w:tab w:pos="-1800" w:val="num"/>
        </w:tabs>
        <w:ind w:hanging="360" w:left="-1800"/>
      </w:pPr>
    </w:lvl>
    <w:lvl w:ilvl="2">
      <w:start w:val="4"/>
      <w:numFmt w:val="decimal"/>
      <w:lvlText w:val="%3."/>
      <w:lvlJc w:val="left"/>
      <w:pPr>
        <w:tabs>
          <w:tab w:pos="-1440" w:val="num"/>
        </w:tabs>
        <w:ind w:hanging="360" w:left="-1440"/>
      </w:pPr>
      <w:rPr>
        <w:b/>
        <w:bCs/>
      </w:rPr>
    </w:lvl>
    <w:lvl w:ilvl="3">
      <w:start w:val="1"/>
      <w:numFmt w:val="decimal"/>
      <w:lvlText w:val="%4."/>
      <w:lvlJc w:val="left"/>
      <w:pPr>
        <w:tabs>
          <w:tab w:pos="-1080" w:val="num"/>
        </w:tabs>
        <w:ind w:hanging="360" w:left="-1080"/>
      </w:pPr>
    </w:lvl>
    <w:lvl w:ilvl="4">
      <w:start w:val="1"/>
      <w:numFmt w:val="decimal"/>
      <w:lvlText w:val="%5."/>
      <w:lvlJc w:val="left"/>
      <w:pPr>
        <w:tabs>
          <w:tab w:pos="-720" w:val="num"/>
        </w:tabs>
        <w:ind w:hanging="360" w:left="-720"/>
      </w:pPr>
    </w:lvl>
    <w:lvl w:ilvl="5">
      <w:start w:val="1"/>
      <w:numFmt w:val="decimal"/>
      <w:lvlText w:val="%6."/>
      <w:lvlJc w:val="left"/>
      <w:pPr>
        <w:tabs>
          <w:tab w:pos="-360" w:val="num"/>
        </w:tabs>
        <w:ind w:hanging="360" w:left="-360"/>
      </w:pPr>
    </w:lvl>
    <w:lvl w:ilvl="6">
      <w:start w:val="1"/>
      <w:numFmt w:val="decimal"/>
      <w:lvlText w:val="%7."/>
      <w:lvlJc w:val="left"/>
      <w:pPr>
        <w:tabs>
          <w:tab w:pos="0" w:val="num"/>
        </w:tabs>
        <w:ind w:hanging="360" w:left="0"/>
      </w:pPr>
    </w:lvl>
    <w:lvl w:ilvl="7">
      <w:start w:val="1"/>
      <w:numFmt w:val="decimal"/>
      <w:lvlText w:val="%8."/>
      <w:lvlJc w:val="left"/>
      <w:pPr>
        <w:tabs>
          <w:tab w:pos="360" w:val="num"/>
        </w:tabs>
        <w:ind w:hanging="360" w:left="360"/>
      </w:pPr>
    </w:lvl>
    <w:lvl w:ilvl="8">
      <w:start w:val="1"/>
      <w:numFmt w:val="decimal"/>
      <w:lvlText w:val="%9."/>
      <w:lvlJc w:val="left"/>
      <w:pPr>
        <w:tabs>
          <w:tab w:pos="720" w:val="num"/>
        </w:tabs>
        <w:ind w:hanging="360" w:left="720"/>
      </w:pPr>
    </w:lvl>
  </w:abstractNum>
  <w:abstractNum w:abstractNumId="3">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6">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7">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9">
    <w:nsid w:val="373937C8"/>
    <w:multiLevelType w:val="hybridMultilevel"/>
    <w:tmpl w:val="C7964D4E"/>
    <w:lvl w:tplc="EE44654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9F81A57"/>
    <w:multiLevelType w:val="hybridMultilevel"/>
    <w:tmpl w:val="8E56F08A"/>
    <w:lvl w:tplc="258A878C"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3E4D5A5C"/>
    <w:multiLevelType w:val="hybridMultilevel"/>
    <w:tmpl w:val="F82403AA"/>
    <w:lvl w:tplc="25D2439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2">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5">
    <w:nsid w:val="7D451D2A"/>
    <w:multiLevelType w:val="hybridMultilevel"/>
    <w:tmpl w:val="48266E9C"/>
    <w:lvl w:tplc="ED4AE65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4"/>
  </w:num>
  <w:num w:numId="3">
    <w:abstractNumId w:val="13"/>
  </w:num>
  <w:num w:numId="4">
    <w:abstractNumId w:val="12"/>
  </w:num>
  <w:num w:numId="5">
    <w:abstractNumId w:val="14"/>
  </w:num>
  <w:num w:numId="6">
    <w:abstractNumId w:val="6"/>
  </w:num>
  <w:num w:numId="7">
    <w:abstractNumId w:val="5"/>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1"/>
  </w:num>
  <w:num w:numId="13">
    <w:abstractNumId w:val="2"/>
  </w:num>
  <w:num w:numId="14">
    <w:abstractNumId w:val="9"/>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543"/>
    <w:rsid w:val="0001489A"/>
    <w:rsid w:val="000202BF"/>
    <w:rsid w:val="00020E57"/>
    <w:rsid w:val="0002161C"/>
    <w:rsid w:val="00026AF0"/>
    <w:rsid w:val="0002743C"/>
    <w:rsid w:val="00027F50"/>
    <w:rsid w:val="00044C32"/>
    <w:rsid w:val="00045E69"/>
    <w:rsid w:val="00047577"/>
    <w:rsid w:val="0005396D"/>
    <w:rsid w:val="00054F7D"/>
    <w:rsid w:val="00061BD6"/>
    <w:rsid w:val="000630ED"/>
    <w:rsid w:val="00072D98"/>
    <w:rsid w:val="00075850"/>
    <w:rsid w:val="000773AC"/>
    <w:rsid w:val="00085034"/>
    <w:rsid w:val="0009385D"/>
    <w:rsid w:val="000952AC"/>
    <w:rsid w:val="000A0EB9"/>
    <w:rsid w:val="000A604F"/>
    <w:rsid w:val="000B44FF"/>
    <w:rsid w:val="000C20F1"/>
    <w:rsid w:val="000C79CA"/>
    <w:rsid w:val="000D11B5"/>
    <w:rsid w:val="000E1783"/>
    <w:rsid w:val="000E414B"/>
    <w:rsid w:val="000E77FC"/>
    <w:rsid w:val="000F1C83"/>
    <w:rsid w:val="00101E37"/>
    <w:rsid w:val="0011093E"/>
    <w:rsid w:val="00111495"/>
    <w:rsid w:val="001212CA"/>
    <w:rsid w:val="00123A34"/>
    <w:rsid w:val="00137B3D"/>
    <w:rsid w:val="001436F8"/>
    <w:rsid w:val="0016016C"/>
    <w:rsid w:val="00163019"/>
    <w:rsid w:val="00165F5F"/>
    <w:rsid w:val="00171B17"/>
    <w:rsid w:val="0017290A"/>
    <w:rsid w:val="00176338"/>
    <w:rsid w:val="00190AA6"/>
    <w:rsid w:val="0019151D"/>
    <w:rsid w:val="0019752C"/>
    <w:rsid w:val="001A0170"/>
    <w:rsid w:val="001A6201"/>
    <w:rsid w:val="001B004A"/>
    <w:rsid w:val="001C4693"/>
    <w:rsid w:val="001E2FF4"/>
    <w:rsid w:val="001E3CE9"/>
    <w:rsid w:val="001E4014"/>
    <w:rsid w:val="001E4C49"/>
    <w:rsid w:val="001E75FC"/>
    <w:rsid w:val="0021203A"/>
    <w:rsid w:val="00212F71"/>
    <w:rsid w:val="002142C7"/>
    <w:rsid w:val="0022132C"/>
    <w:rsid w:val="00223C8E"/>
    <w:rsid w:val="00225285"/>
    <w:rsid w:val="00235DE3"/>
    <w:rsid w:val="00237495"/>
    <w:rsid w:val="00264E8C"/>
    <w:rsid w:val="0027562A"/>
    <w:rsid w:val="00275CB7"/>
    <w:rsid w:val="00275E38"/>
    <w:rsid w:val="00275FBA"/>
    <w:rsid w:val="00276F34"/>
    <w:rsid w:val="00281E06"/>
    <w:rsid w:val="00282B53"/>
    <w:rsid w:val="00283484"/>
    <w:rsid w:val="00287EEE"/>
    <w:rsid w:val="00290682"/>
    <w:rsid w:val="00291B9C"/>
    <w:rsid w:val="00292D6B"/>
    <w:rsid w:val="002B00AC"/>
    <w:rsid w:val="002C218C"/>
    <w:rsid w:val="002C281A"/>
    <w:rsid w:val="002C4B99"/>
    <w:rsid w:val="002C649E"/>
    <w:rsid w:val="002D3616"/>
    <w:rsid w:val="002D46AD"/>
    <w:rsid w:val="002D56BB"/>
    <w:rsid w:val="002D6275"/>
    <w:rsid w:val="002E0064"/>
    <w:rsid w:val="002E7677"/>
    <w:rsid w:val="00304CCA"/>
    <w:rsid w:val="00313F98"/>
    <w:rsid w:val="00316694"/>
    <w:rsid w:val="00322FF8"/>
    <w:rsid w:val="00327B99"/>
    <w:rsid w:val="00340E2C"/>
    <w:rsid w:val="003436F7"/>
    <w:rsid w:val="00343E51"/>
    <w:rsid w:val="00360EFB"/>
    <w:rsid w:val="003643E1"/>
    <w:rsid w:val="00365705"/>
    <w:rsid w:val="00367291"/>
    <w:rsid w:val="00372C97"/>
    <w:rsid w:val="003733EE"/>
    <w:rsid w:val="00375251"/>
    <w:rsid w:val="0038484B"/>
    <w:rsid w:val="003B5F58"/>
    <w:rsid w:val="003B6032"/>
    <w:rsid w:val="003B6100"/>
    <w:rsid w:val="003B7710"/>
    <w:rsid w:val="003D0CEC"/>
    <w:rsid w:val="003D65AF"/>
    <w:rsid w:val="003D76CB"/>
    <w:rsid w:val="003E08E5"/>
    <w:rsid w:val="003E147C"/>
    <w:rsid w:val="003E675B"/>
    <w:rsid w:val="003E7FB4"/>
    <w:rsid w:val="00410444"/>
    <w:rsid w:val="00414FA2"/>
    <w:rsid w:val="00417E13"/>
    <w:rsid w:val="00433F81"/>
    <w:rsid w:val="00437419"/>
    <w:rsid w:val="00442D96"/>
    <w:rsid w:val="00444229"/>
    <w:rsid w:val="00446838"/>
    <w:rsid w:val="00450E9B"/>
    <w:rsid w:val="004611AC"/>
    <w:rsid w:val="00463FE6"/>
    <w:rsid w:val="00465526"/>
    <w:rsid w:val="0046562D"/>
    <w:rsid w:val="00467938"/>
    <w:rsid w:val="004703D3"/>
    <w:rsid w:val="004806AD"/>
    <w:rsid w:val="00480E2C"/>
    <w:rsid w:val="00491975"/>
    <w:rsid w:val="004967FC"/>
    <w:rsid w:val="00497410"/>
    <w:rsid w:val="004B7DC9"/>
    <w:rsid w:val="004C0CAE"/>
    <w:rsid w:val="004C46D9"/>
    <w:rsid w:val="004D15CB"/>
    <w:rsid w:val="004E5065"/>
    <w:rsid w:val="004F6338"/>
    <w:rsid w:val="00500828"/>
    <w:rsid w:val="00500BBD"/>
    <w:rsid w:val="005027E2"/>
    <w:rsid w:val="00504242"/>
    <w:rsid w:val="0051171D"/>
    <w:rsid w:val="00512E80"/>
    <w:rsid w:val="00516155"/>
    <w:rsid w:val="005176F3"/>
    <w:rsid w:val="00520155"/>
    <w:rsid w:val="00526B24"/>
    <w:rsid w:val="005361F9"/>
    <w:rsid w:val="00544912"/>
    <w:rsid w:val="005472AC"/>
    <w:rsid w:val="0055624C"/>
    <w:rsid w:val="00557EEA"/>
    <w:rsid w:val="00562CBA"/>
    <w:rsid w:val="00584AD9"/>
    <w:rsid w:val="00590296"/>
    <w:rsid w:val="005A0CBE"/>
    <w:rsid w:val="005A4D19"/>
    <w:rsid w:val="005A4FB3"/>
    <w:rsid w:val="005B25DC"/>
    <w:rsid w:val="005B28E4"/>
    <w:rsid w:val="005B403D"/>
    <w:rsid w:val="005B5438"/>
    <w:rsid w:val="005C0DA7"/>
    <w:rsid w:val="005E0BFB"/>
    <w:rsid w:val="005E5A71"/>
    <w:rsid w:val="005E72C5"/>
    <w:rsid w:val="00603C8B"/>
    <w:rsid w:val="006040A4"/>
    <w:rsid w:val="00604F58"/>
    <w:rsid w:val="00606F01"/>
    <w:rsid w:val="00607E75"/>
    <w:rsid w:val="00611476"/>
    <w:rsid w:val="00613832"/>
    <w:rsid w:val="006235FB"/>
    <w:rsid w:val="006566D9"/>
    <w:rsid w:val="00662947"/>
    <w:rsid w:val="0067234F"/>
    <w:rsid w:val="006733C7"/>
    <w:rsid w:val="00676F95"/>
    <w:rsid w:val="00691FE7"/>
    <w:rsid w:val="006A4C7F"/>
    <w:rsid w:val="006A56C2"/>
    <w:rsid w:val="006A5828"/>
    <w:rsid w:val="006B06E1"/>
    <w:rsid w:val="006C1EF7"/>
    <w:rsid w:val="006C239A"/>
    <w:rsid w:val="006D4187"/>
    <w:rsid w:val="006D7F94"/>
    <w:rsid w:val="006E4601"/>
    <w:rsid w:val="006F48A4"/>
    <w:rsid w:val="00706DB2"/>
    <w:rsid w:val="00711F7E"/>
    <w:rsid w:val="00713626"/>
    <w:rsid w:val="00720472"/>
    <w:rsid w:val="007211EC"/>
    <w:rsid w:val="00724403"/>
    <w:rsid w:val="00725641"/>
    <w:rsid w:val="0073054D"/>
    <w:rsid w:val="007309D2"/>
    <w:rsid w:val="0073240B"/>
    <w:rsid w:val="00743F57"/>
    <w:rsid w:val="00744AD7"/>
    <w:rsid w:val="0074711B"/>
    <w:rsid w:val="007505F1"/>
    <w:rsid w:val="0075123C"/>
    <w:rsid w:val="007552DA"/>
    <w:rsid w:val="00755B45"/>
    <w:rsid w:val="00755E30"/>
    <w:rsid w:val="00757D03"/>
    <w:rsid w:val="00767979"/>
    <w:rsid w:val="00774DA5"/>
    <w:rsid w:val="007A09AC"/>
    <w:rsid w:val="007A22A0"/>
    <w:rsid w:val="007A6B7A"/>
    <w:rsid w:val="007B4A27"/>
    <w:rsid w:val="007B6AF3"/>
    <w:rsid w:val="007C1241"/>
    <w:rsid w:val="007C440C"/>
    <w:rsid w:val="007E0ECA"/>
    <w:rsid w:val="007F1960"/>
    <w:rsid w:val="007F1D6B"/>
    <w:rsid w:val="007F1ED8"/>
    <w:rsid w:val="007F3C1E"/>
    <w:rsid w:val="007F5322"/>
    <w:rsid w:val="007F7905"/>
    <w:rsid w:val="00804562"/>
    <w:rsid w:val="0080666F"/>
    <w:rsid w:val="008075DB"/>
    <w:rsid w:val="00827BFC"/>
    <w:rsid w:val="00841B7B"/>
    <w:rsid w:val="00842030"/>
    <w:rsid w:val="00845777"/>
    <w:rsid w:val="00846268"/>
    <w:rsid w:val="008530D4"/>
    <w:rsid w:val="00857C62"/>
    <w:rsid w:val="00865D8A"/>
    <w:rsid w:val="008676EE"/>
    <w:rsid w:val="00871A95"/>
    <w:rsid w:val="008737C5"/>
    <w:rsid w:val="00875BBF"/>
    <w:rsid w:val="00886DF4"/>
    <w:rsid w:val="00890F60"/>
    <w:rsid w:val="0089624E"/>
    <w:rsid w:val="008A5D4F"/>
    <w:rsid w:val="008B1FCF"/>
    <w:rsid w:val="008D0828"/>
    <w:rsid w:val="008D6DA3"/>
    <w:rsid w:val="008D7834"/>
    <w:rsid w:val="008E10B1"/>
    <w:rsid w:val="008F10B1"/>
    <w:rsid w:val="008F36EA"/>
    <w:rsid w:val="009001D6"/>
    <w:rsid w:val="009018F0"/>
    <w:rsid w:val="00906857"/>
    <w:rsid w:val="00913C16"/>
    <w:rsid w:val="00914EF0"/>
    <w:rsid w:val="00916130"/>
    <w:rsid w:val="0092213A"/>
    <w:rsid w:val="00923C7C"/>
    <w:rsid w:val="00927019"/>
    <w:rsid w:val="00930C28"/>
    <w:rsid w:val="00940EF2"/>
    <w:rsid w:val="00942CE8"/>
    <w:rsid w:val="009448F2"/>
    <w:rsid w:val="00945B2F"/>
    <w:rsid w:val="0095510D"/>
    <w:rsid w:val="0096693C"/>
    <w:rsid w:val="00973578"/>
    <w:rsid w:val="00985CE3"/>
    <w:rsid w:val="009861D5"/>
    <w:rsid w:val="0099066D"/>
    <w:rsid w:val="00994095"/>
    <w:rsid w:val="00994DCA"/>
    <w:rsid w:val="009973F4"/>
    <w:rsid w:val="009A4E09"/>
    <w:rsid w:val="009B3B35"/>
    <w:rsid w:val="009B64E6"/>
    <w:rsid w:val="009B662B"/>
    <w:rsid w:val="009C0C64"/>
    <w:rsid w:val="009C0DAF"/>
    <w:rsid w:val="009C13EB"/>
    <w:rsid w:val="009C636C"/>
    <w:rsid w:val="009C6677"/>
    <w:rsid w:val="009D4461"/>
    <w:rsid w:val="009E4DCF"/>
    <w:rsid w:val="009F50DC"/>
    <w:rsid w:val="00A0068C"/>
    <w:rsid w:val="00A011D7"/>
    <w:rsid w:val="00A025E8"/>
    <w:rsid w:val="00A07AC6"/>
    <w:rsid w:val="00A11ACF"/>
    <w:rsid w:val="00A11BC6"/>
    <w:rsid w:val="00A16861"/>
    <w:rsid w:val="00A21BC6"/>
    <w:rsid w:val="00A301D6"/>
    <w:rsid w:val="00A30AE4"/>
    <w:rsid w:val="00A37E23"/>
    <w:rsid w:val="00A37E3C"/>
    <w:rsid w:val="00A402F9"/>
    <w:rsid w:val="00A550B4"/>
    <w:rsid w:val="00A71403"/>
    <w:rsid w:val="00A73077"/>
    <w:rsid w:val="00A740A3"/>
    <w:rsid w:val="00A82B0C"/>
    <w:rsid w:val="00A82CBC"/>
    <w:rsid w:val="00A909AB"/>
    <w:rsid w:val="00A90F7D"/>
    <w:rsid w:val="00A96AC8"/>
    <w:rsid w:val="00AB56F9"/>
    <w:rsid w:val="00AB7A34"/>
    <w:rsid w:val="00AC2C6D"/>
    <w:rsid w:val="00AC7E8E"/>
    <w:rsid w:val="00AD30E3"/>
    <w:rsid w:val="00AD37C1"/>
    <w:rsid w:val="00AE227B"/>
    <w:rsid w:val="00AE5714"/>
    <w:rsid w:val="00AF2D51"/>
    <w:rsid w:val="00AF5F13"/>
    <w:rsid w:val="00B0352B"/>
    <w:rsid w:val="00B03DCE"/>
    <w:rsid w:val="00B12383"/>
    <w:rsid w:val="00B30C11"/>
    <w:rsid w:val="00B41673"/>
    <w:rsid w:val="00B5000D"/>
    <w:rsid w:val="00B52086"/>
    <w:rsid w:val="00B52753"/>
    <w:rsid w:val="00B54EDB"/>
    <w:rsid w:val="00B63D1D"/>
    <w:rsid w:val="00B63F23"/>
    <w:rsid w:val="00B64655"/>
    <w:rsid w:val="00B729BD"/>
    <w:rsid w:val="00B92F04"/>
    <w:rsid w:val="00B937A3"/>
    <w:rsid w:val="00B979DC"/>
    <w:rsid w:val="00BA405E"/>
    <w:rsid w:val="00BA6014"/>
    <w:rsid w:val="00BC33DE"/>
    <w:rsid w:val="00BD560A"/>
    <w:rsid w:val="00BF1FA0"/>
    <w:rsid w:val="00BF204B"/>
    <w:rsid w:val="00BF2243"/>
    <w:rsid w:val="00BF22CB"/>
    <w:rsid w:val="00C10F9E"/>
    <w:rsid w:val="00C11722"/>
    <w:rsid w:val="00C1381A"/>
    <w:rsid w:val="00C15361"/>
    <w:rsid w:val="00C1649E"/>
    <w:rsid w:val="00C16A2A"/>
    <w:rsid w:val="00C35E59"/>
    <w:rsid w:val="00C361D7"/>
    <w:rsid w:val="00C40023"/>
    <w:rsid w:val="00C438B0"/>
    <w:rsid w:val="00C51E79"/>
    <w:rsid w:val="00C6225E"/>
    <w:rsid w:val="00C73DFA"/>
    <w:rsid w:val="00C8009E"/>
    <w:rsid w:val="00C80C50"/>
    <w:rsid w:val="00C8261C"/>
    <w:rsid w:val="00C846C0"/>
    <w:rsid w:val="00C85715"/>
    <w:rsid w:val="00C864F0"/>
    <w:rsid w:val="00C90DE5"/>
    <w:rsid w:val="00C9197B"/>
    <w:rsid w:val="00C94EC2"/>
    <w:rsid w:val="00CA5EA9"/>
    <w:rsid w:val="00CA6337"/>
    <w:rsid w:val="00CB58D4"/>
    <w:rsid w:val="00CB5F72"/>
    <w:rsid w:val="00CB7ECA"/>
    <w:rsid w:val="00CC1CD8"/>
    <w:rsid w:val="00CF4431"/>
    <w:rsid w:val="00CF71B8"/>
    <w:rsid w:val="00D15F61"/>
    <w:rsid w:val="00D17872"/>
    <w:rsid w:val="00D178DC"/>
    <w:rsid w:val="00D21236"/>
    <w:rsid w:val="00D22910"/>
    <w:rsid w:val="00D229DC"/>
    <w:rsid w:val="00D246A4"/>
    <w:rsid w:val="00D27E10"/>
    <w:rsid w:val="00D30402"/>
    <w:rsid w:val="00D42D31"/>
    <w:rsid w:val="00D42F58"/>
    <w:rsid w:val="00D47F21"/>
    <w:rsid w:val="00D6151E"/>
    <w:rsid w:val="00D61849"/>
    <w:rsid w:val="00D64559"/>
    <w:rsid w:val="00D64F69"/>
    <w:rsid w:val="00D66181"/>
    <w:rsid w:val="00D77A97"/>
    <w:rsid w:val="00D80C83"/>
    <w:rsid w:val="00D81E28"/>
    <w:rsid w:val="00D85006"/>
    <w:rsid w:val="00D85A5F"/>
    <w:rsid w:val="00D86163"/>
    <w:rsid w:val="00D87027"/>
    <w:rsid w:val="00DA4AB4"/>
    <w:rsid w:val="00DB67DA"/>
    <w:rsid w:val="00DB693D"/>
    <w:rsid w:val="00DB740B"/>
    <w:rsid w:val="00DC7BF5"/>
    <w:rsid w:val="00DE2E07"/>
    <w:rsid w:val="00DE58F9"/>
    <w:rsid w:val="00DF02AF"/>
    <w:rsid w:val="00DF29F0"/>
    <w:rsid w:val="00E01B1D"/>
    <w:rsid w:val="00E07FFC"/>
    <w:rsid w:val="00E12262"/>
    <w:rsid w:val="00E127AA"/>
    <w:rsid w:val="00E1321F"/>
    <w:rsid w:val="00E16289"/>
    <w:rsid w:val="00E209A5"/>
    <w:rsid w:val="00E20E9D"/>
    <w:rsid w:val="00E40965"/>
    <w:rsid w:val="00E430E2"/>
    <w:rsid w:val="00E54D51"/>
    <w:rsid w:val="00E55AA4"/>
    <w:rsid w:val="00E80C80"/>
    <w:rsid w:val="00E8354A"/>
    <w:rsid w:val="00EA5A72"/>
    <w:rsid w:val="00EA624F"/>
    <w:rsid w:val="00EB3D75"/>
    <w:rsid w:val="00EB7277"/>
    <w:rsid w:val="00EC1800"/>
    <w:rsid w:val="00EC4BD9"/>
    <w:rsid w:val="00ED0232"/>
    <w:rsid w:val="00ED5D2C"/>
    <w:rsid w:val="00EE2376"/>
    <w:rsid w:val="00EF03FC"/>
    <w:rsid w:val="00EF08B5"/>
    <w:rsid w:val="00EF0918"/>
    <w:rsid w:val="00EF11F9"/>
    <w:rsid w:val="00EF14A2"/>
    <w:rsid w:val="00EF5384"/>
    <w:rsid w:val="00F00605"/>
    <w:rsid w:val="00F00860"/>
    <w:rsid w:val="00F031AC"/>
    <w:rsid w:val="00F1246C"/>
    <w:rsid w:val="00F1789E"/>
    <w:rsid w:val="00F20EF7"/>
    <w:rsid w:val="00F32020"/>
    <w:rsid w:val="00F4721C"/>
    <w:rsid w:val="00F50904"/>
    <w:rsid w:val="00F530CE"/>
    <w:rsid w:val="00F5388C"/>
    <w:rsid w:val="00F5539B"/>
    <w:rsid w:val="00F618C3"/>
    <w:rsid w:val="00F6450B"/>
    <w:rsid w:val="00F745B5"/>
    <w:rsid w:val="00F76EF7"/>
    <w:rsid w:val="00F80660"/>
    <w:rsid w:val="00F84C31"/>
    <w:rsid w:val="00F8686C"/>
    <w:rsid w:val="00F91F2B"/>
    <w:rsid w:val="00F9249A"/>
    <w:rsid w:val="00F94186"/>
    <w:rsid w:val="00F96574"/>
    <w:rsid w:val="00FA2072"/>
    <w:rsid w:val="00FA51A0"/>
    <w:rsid w:val="00FA52FD"/>
    <w:rsid w:val="00FB0AFD"/>
    <w:rsid w:val="00FD7A56"/>
    <w:rsid w:val="00FE7E17"/>
    <w:rsid w:val="00FF0957"/>
    <w:rsid w:val="00FF1B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Body Text 2"/>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2CBC"/>
    <w:rPr>
      <w:sz w:val="24"/>
      <w:szCs w:val="24"/>
    </w:rPr>
  </w:style>
  <w:style w:styleId="Naslov1" w:type="paragraph">
    <w:name w:val="heading 1"/>
    <w:basedOn w:val="Normal"/>
    <w:next w:val="Normal"/>
    <w:link w:val="Naslov1Char"/>
    <w:qFormat/>
    <w:rsid w:val="00A82CBC"/>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rsid w:val="00D22910"/>
    <w:pPr>
      <w:tabs>
        <w:tab w:pos="4536" w:val="center"/>
        <w:tab w:pos="9072" w:val="right"/>
      </w:tabs>
    </w:pPr>
  </w:style>
  <w:style w:styleId="Tekstbalonia" w:type="paragraph">
    <w:name w:val="Balloon Text"/>
    <w:basedOn w:val="Normal"/>
    <w:link w:val="TekstbaloniaChar"/>
    <w:rsid w:val="00EF5384"/>
    <w:rPr>
      <w:rFonts w:cs="Tahoma" w:hAnsi="Tahoma" w:ascii="Tahoma"/>
      <w:sz w:val="16"/>
      <w:szCs w:val="16"/>
    </w:rPr>
  </w:style>
  <w:style w:customStyle="true" w:styleId="TekstbaloniaChar" w:type="character">
    <w:name w:val="Tekst balončića Char"/>
    <w:link w:val="Tekstbalonia"/>
    <w:rsid w:val="00EF5384"/>
    <w:rPr>
      <w:rFonts w:cs="Tahoma" w:hAnsi="Tahoma" w:ascii="Tahoma"/>
      <w:sz w:val="16"/>
      <w:szCs w:val="16"/>
    </w:rPr>
  </w:style>
  <w:style w:customStyle="true" w:styleId="Naslov1Char" w:type="character">
    <w:name w:val="Naslov 1 Char"/>
    <w:link w:val="Naslov1"/>
    <w:rsid w:val="00D61849"/>
    <w:rPr>
      <w:b/>
      <w:bCs/>
      <w:sz w:val="24"/>
      <w:szCs w:val="24"/>
    </w:rPr>
  </w:style>
  <w:style w:customStyle="true" w:styleId="ZaglavljeChar" w:type="character">
    <w:name w:val="Zaglavlje Char"/>
    <w:link w:val="Zaglavlje"/>
    <w:uiPriority w:val="99"/>
    <w:rsid w:val="0022132C"/>
    <w:rPr>
      <w:sz w:val="24"/>
      <w:szCs w:val="24"/>
    </w:rPr>
  </w:style>
  <w:style w:styleId="Tijeloteksta2" w:type="paragraph">
    <w:name w:val="Body Text 2"/>
    <w:basedOn w:val="Normal"/>
    <w:link w:val="Tijeloteksta2Char"/>
    <w:uiPriority w:val="99"/>
    <w:rsid w:val="00E8354A"/>
    <w:pPr>
      <w:jc w:val="both"/>
    </w:pPr>
    <w:rPr>
      <w:rFonts w:cs="Tahoma" w:hAnsi="Tahoma" w:ascii="Tahoma"/>
      <w:noProof/>
      <w:szCs w:val="20"/>
    </w:rPr>
  </w:style>
  <w:style w:customStyle="true" w:styleId="Tijeloteksta2Char" w:type="character">
    <w:name w:val="Tijelo teksta 2 Char"/>
    <w:link w:val="Tijeloteksta2"/>
    <w:uiPriority w:val="99"/>
    <w:rsid w:val="00E8354A"/>
    <w:rPr>
      <w:rFonts w:cs="Tahoma" w:hAnsi="Tahoma" w:ascii="Tahoma"/>
      <w:noProof/>
      <w:sz w:val="24"/>
    </w:rPr>
  </w:style>
  <w:style w:customStyle="true" w:styleId="Bezproreda1" w:type="paragraph">
    <w:name w:val="Bez proreda1"/>
    <w:rsid w:val="00A90F7D"/>
    <w:pPr>
      <w:suppressAutoHyphens/>
      <w:spacing w:lineRule="atLeast" w:line="100"/>
    </w:pPr>
    <w:rPr>
      <w:rFonts w:cs="Mangal" w:eastAsia="SimSun"/>
      <w:sz w:val="24"/>
      <w:szCs w:val="24"/>
      <w:lang w:bidi="hi-IN" w:eastAsia="hi-IN"/>
    </w:rPr>
  </w:style>
  <w:style w:styleId="Reetkatablice" w:type="table">
    <w:name w:val="Table Grid"/>
    <w:basedOn w:val="Obinatablica"/>
    <w:rsid w:val="00930C2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uiPriority w:val="99"/>
    <w:unhideWhenUsed/>
    <w:rsid w:val="00C94EC2"/>
    <w:rPr>
      <w:color w:val="0000FF"/>
      <w:u w:val="single"/>
    </w:rPr>
  </w:style>
  <w:style w:styleId="Odlomakpopisa" w:type="paragraph">
    <w:name w:val="List Paragraph"/>
    <w:basedOn w:val="Normal"/>
    <w:uiPriority w:val="34"/>
    <w:qFormat/>
    <w:rsid w:val="007B6AF3"/>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B5F72"/>
    <w:pPr>
      <w:spacing w:after="120"/>
    </w:pPr>
  </w:style>
  <w:style w:customStyle="true" w:styleId="TijelotekstaChar" w:type="character">
    <w:name w:val="Tijelo teksta Char"/>
    <w:link w:val="Tijeloteksta"/>
    <w:rsid w:val="00CB5F72"/>
    <w:rPr>
      <w:sz w:val="24"/>
      <w:szCs w:val="24"/>
    </w:rPr>
  </w:style>
  <w:style w:styleId="Istaknuto" w:type="character">
    <w:name w:val="Emphasis"/>
    <w:qFormat/>
    <w:rsid w:val="00EF0918"/>
    <w:rPr>
      <w:i/>
      <w:iCs/>
    </w:rPr>
  </w:style>
  <w:style w:styleId="Naglaeno" w:type="character">
    <w:name w:val="Strong"/>
    <w:qFormat/>
    <w:rsid w:val="00EF0918"/>
    <w:rPr>
      <w:b/>
      <w:bCs/>
    </w:rPr>
  </w:style>
  <w:style w:styleId="Naslov" w:type="paragraph">
    <w:name w:val="Title"/>
    <w:basedOn w:val="Normal"/>
    <w:next w:val="Normal"/>
    <w:link w:val="NaslovChar"/>
    <w:qFormat/>
    <w:rsid w:val="00EF0918"/>
    <w:pPr>
      <w:spacing w:after="60" w:before="240"/>
      <w:jc w:val="center"/>
      <w:outlineLvl w:val="0"/>
    </w:pPr>
    <w:rPr>
      <w:rFonts w:hAnsi="Cambria" w:ascii="Cambria"/>
      <w:b/>
      <w:bCs/>
      <w:kern w:val="28"/>
      <w:sz w:val="32"/>
      <w:szCs w:val="32"/>
    </w:rPr>
  </w:style>
  <w:style w:customStyle="true" w:styleId="NaslovChar" w:type="character">
    <w:name w:val="Naslov Char"/>
    <w:link w:val="Naslov"/>
    <w:rsid w:val="00EF0918"/>
    <w:rPr>
      <w:rFonts w:cs="Times New Roman" w:eastAsia="Times New Roman" w:hAnsi="Cambria" w:ascii="Cambria"/>
      <w:b/>
      <w:bCs/>
      <w:kern w:val="28"/>
      <w:sz w:val="32"/>
      <w:szCs w:val="32"/>
    </w:rPr>
  </w:style>
  <w:style w:styleId="Tekstrezerviranogmjesta" w:type="character">
    <w:name w:val="Placeholder Text"/>
    <w:basedOn w:val="Zadanifontodlomka"/>
    <w:uiPriority w:val="99"/>
    <w:semiHidden/>
    <w:rsid w:val="00827BFC"/>
    <w:rPr>
      <w:color w:val="808080"/>
      <w:bdr w:space="0" w:sz="0" w:color="auto" w:val="none"/>
      <w:shd w:fill="CCFFFF" w:color="auto" w:val="clear"/>
    </w:rPr>
  </w:style>
  <w:style w:customStyle="true" w:styleId="eSPISCCParagraphDefaultFont" w:type="character">
    <w:name w:val="eSPIS_CC_Paragraph Default Font"/>
    <w:basedOn w:val="Zadanifontodlomka"/>
    <w:rsid w:val="00827B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7BFC"/>
    <w:rPr>
      <w:bdr w:space="0" w:sz="0" w:color="auto" w:val="none"/>
      <w:shd w:fill="FFFFCC" w:color="auto" w:val="clear"/>
      <w:lang w:val="hr-HR"/>
    </w:rPr>
  </w:style>
  <w:style w:customStyle="true" w:styleId="PozadinaSvijetloCrvena" w:type="character">
    <w:name w:val="Pozadina_SvijetloCrvena"/>
    <w:basedOn w:val="eSPISCCParagraphDefaultFont"/>
    <w:rsid w:val="00827B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7B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Body Text 2" w:uiPriority="99"/>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82CBC"/>
    <w:rPr>
      <w:sz w:val="24"/>
      <w:szCs w:val="24"/>
    </w:rPr>
  </w:style>
  <w:style w:styleId="Naslov1" w:type="paragraph">
    <w:name w:val="heading 1"/>
    <w:basedOn w:val="Normal"/>
    <w:next w:val="Normal"/>
    <w:link w:val="Naslov1Char"/>
    <w:qFormat/>
    <w:rsid w:val="00A82CBC"/>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rsid w:val="00D22910"/>
    <w:pPr>
      <w:tabs>
        <w:tab w:pos="4536" w:val="center"/>
        <w:tab w:pos="9072" w:val="right"/>
      </w:tabs>
    </w:pPr>
  </w:style>
  <w:style w:styleId="Tekstbalonia" w:type="paragraph">
    <w:name w:val="Balloon Text"/>
    <w:basedOn w:val="Normal"/>
    <w:link w:val="TekstbaloniaChar"/>
    <w:rsid w:val="00EF5384"/>
    <w:rPr>
      <w:rFonts w:ascii="Tahoma" w:cs="Tahoma" w:hAnsi="Tahoma"/>
      <w:sz w:val="16"/>
      <w:szCs w:val="16"/>
    </w:rPr>
  </w:style>
  <w:style w:customStyle="1" w:styleId="TekstbaloniaChar" w:type="character">
    <w:name w:val="Tekst balončića Char"/>
    <w:link w:val="Tekstbalonia"/>
    <w:rsid w:val="00EF5384"/>
    <w:rPr>
      <w:rFonts w:ascii="Tahoma" w:cs="Tahoma" w:hAnsi="Tahoma"/>
      <w:sz w:val="16"/>
      <w:szCs w:val="16"/>
    </w:rPr>
  </w:style>
  <w:style w:customStyle="1" w:styleId="Naslov1Char" w:type="character">
    <w:name w:val="Naslov 1 Char"/>
    <w:link w:val="Naslov1"/>
    <w:rsid w:val="00D61849"/>
    <w:rPr>
      <w:b/>
      <w:bCs/>
      <w:sz w:val="24"/>
      <w:szCs w:val="24"/>
    </w:rPr>
  </w:style>
  <w:style w:customStyle="1" w:styleId="ZaglavljeChar" w:type="character">
    <w:name w:val="Zaglavlje Char"/>
    <w:link w:val="Zaglavlje"/>
    <w:uiPriority w:val="99"/>
    <w:rsid w:val="0022132C"/>
    <w:rPr>
      <w:sz w:val="24"/>
      <w:szCs w:val="24"/>
    </w:rPr>
  </w:style>
  <w:style w:styleId="Tijeloteksta2" w:type="paragraph">
    <w:name w:val="Body Text 2"/>
    <w:basedOn w:val="Normal"/>
    <w:link w:val="Tijeloteksta2Char"/>
    <w:uiPriority w:val="99"/>
    <w:rsid w:val="00E8354A"/>
    <w:pPr>
      <w:jc w:val="both"/>
    </w:pPr>
    <w:rPr>
      <w:rFonts w:ascii="Tahoma" w:cs="Tahoma" w:hAnsi="Tahoma"/>
      <w:noProof/>
      <w:szCs w:val="20"/>
    </w:rPr>
  </w:style>
  <w:style w:customStyle="1" w:styleId="Tijeloteksta2Char" w:type="character">
    <w:name w:val="Tijelo teksta 2 Char"/>
    <w:link w:val="Tijeloteksta2"/>
    <w:uiPriority w:val="99"/>
    <w:rsid w:val="00E8354A"/>
    <w:rPr>
      <w:rFonts w:ascii="Tahoma" w:cs="Tahoma" w:hAnsi="Tahoma"/>
      <w:noProof/>
      <w:sz w:val="24"/>
    </w:rPr>
  </w:style>
  <w:style w:customStyle="1" w:styleId="Bezproreda1" w:type="paragraph">
    <w:name w:val="Bez proreda1"/>
    <w:rsid w:val="00A90F7D"/>
    <w:pPr>
      <w:suppressAutoHyphens/>
      <w:spacing w:line="100" w:lineRule="atLeast"/>
    </w:pPr>
    <w:rPr>
      <w:rFonts w:cs="Mangal" w:eastAsia="SimSun"/>
      <w:sz w:val="24"/>
      <w:szCs w:val="24"/>
      <w:lang w:bidi="hi-IN" w:eastAsia="hi-IN"/>
    </w:rPr>
  </w:style>
  <w:style w:styleId="Reetkatablice" w:type="table">
    <w:name w:val="Table Grid"/>
    <w:basedOn w:val="Obinatablica"/>
    <w:rsid w:val="00930C2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C94EC2"/>
    <w:rPr>
      <w:color w:val="0000FF"/>
      <w:u w:val="single"/>
    </w:rPr>
  </w:style>
  <w:style w:styleId="Odlomakpopisa" w:type="paragraph">
    <w:name w:val="List Paragraph"/>
    <w:basedOn w:val="Normal"/>
    <w:uiPriority w:val="34"/>
    <w:qFormat/>
    <w:rsid w:val="007B6AF3"/>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B5F72"/>
    <w:pPr>
      <w:spacing w:after="120"/>
    </w:pPr>
  </w:style>
  <w:style w:customStyle="1" w:styleId="TijelotekstaChar" w:type="character">
    <w:name w:val="Tijelo teksta Char"/>
    <w:link w:val="Tijeloteksta"/>
    <w:rsid w:val="00CB5F72"/>
    <w:rPr>
      <w:sz w:val="24"/>
      <w:szCs w:val="24"/>
    </w:rPr>
  </w:style>
  <w:style w:styleId="Istaknuto" w:type="character">
    <w:name w:val="Emphasis"/>
    <w:qFormat/>
    <w:rsid w:val="00EF0918"/>
    <w:rPr>
      <w:i/>
      <w:iCs/>
    </w:rPr>
  </w:style>
  <w:style w:styleId="Naglaeno" w:type="character">
    <w:name w:val="Strong"/>
    <w:qFormat/>
    <w:rsid w:val="00EF0918"/>
    <w:rPr>
      <w:b/>
      <w:bCs/>
    </w:rPr>
  </w:style>
  <w:style w:styleId="Naslov" w:type="paragraph">
    <w:name w:val="Title"/>
    <w:basedOn w:val="Normal"/>
    <w:next w:val="Normal"/>
    <w:link w:val="NaslovChar"/>
    <w:qFormat/>
    <w:rsid w:val="00EF0918"/>
    <w:pPr>
      <w:spacing w:after="60" w:before="240"/>
      <w:jc w:val="center"/>
      <w:outlineLvl w:val="0"/>
    </w:pPr>
    <w:rPr>
      <w:rFonts w:ascii="Cambria" w:hAnsi="Cambria"/>
      <w:b/>
      <w:bCs/>
      <w:kern w:val="28"/>
      <w:sz w:val="32"/>
      <w:szCs w:val="32"/>
    </w:rPr>
  </w:style>
  <w:style w:customStyle="1" w:styleId="NaslovChar" w:type="character">
    <w:name w:val="Naslov Char"/>
    <w:link w:val="Naslov"/>
    <w:rsid w:val="00EF0918"/>
    <w:rPr>
      <w:rFonts w:ascii="Cambria" w:cs="Times New Roman" w:eastAsia="Times New Roman" w:hAnsi="Cambria"/>
      <w:b/>
      <w:bCs/>
      <w:kern w:val="28"/>
      <w:sz w:val="32"/>
      <w:szCs w:val="32"/>
    </w:rPr>
  </w:style>
  <w:style w:styleId="Tekstrezerviranogmjesta" w:type="character">
    <w:name w:val="Placeholder Text"/>
    <w:basedOn w:val="Zadanifontodlomka"/>
    <w:uiPriority w:val="99"/>
    <w:semiHidden/>
    <w:rsid w:val="00827BFC"/>
    <w:rPr>
      <w:color w:val="808080"/>
      <w:bdr w:color="auto" w:space="0" w:sz="0" w:val="none"/>
      <w:shd w:color="auto" w:fill="CCFFFF" w:val="clear"/>
    </w:rPr>
  </w:style>
  <w:style w:customStyle="1" w:styleId="eSPISCCParagraphDefaultFont" w:type="character">
    <w:name w:val="eSPIS_CC_Paragraph Default Font"/>
    <w:basedOn w:val="Zadanifontodlomka"/>
    <w:rsid w:val="00827B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7BFC"/>
    <w:rPr>
      <w:bdr w:color="auto" w:space="0" w:sz="0" w:val="none"/>
      <w:shd w:color="auto" w:fill="FFFFCC" w:val="clear"/>
      <w:lang w:val="hr-HR"/>
    </w:rPr>
  </w:style>
  <w:style w:customStyle="1" w:styleId="PozadinaSvijetloCrvena" w:type="character">
    <w:name w:val="Pozadina_SvijetloCrvena"/>
    <w:basedOn w:val="eSPISCCParagraphDefaultFont"/>
    <w:rsid w:val="00827B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7B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881307">
      <w:bodyDiv w:val="true"/>
      <w:marLeft w:val="0"/>
      <w:marRight w:val="0"/>
      <w:marTop w:val="0"/>
      <w:marBottom w:val="0"/>
      <w:divBdr>
        <w:top w:space="0" w:sz="0" w:color="auto" w:val="none"/>
        <w:left w:space="0" w:sz="0" w:color="auto" w:val="none"/>
        <w:bottom w:space="0" w:sz="0" w:color="auto" w:val="none"/>
        <w:right w:space="0" w:sz="0" w:color="auto" w:val="none"/>
      </w:divBdr>
    </w:div>
    <w:div w:id="377358940">
      <w:bodyDiv w:val="true"/>
      <w:marLeft w:val="0"/>
      <w:marRight w:val="0"/>
      <w:marTop w:val="0"/>
      <w:marBottom w:val="0"/>
      <w:divBdr>
        <w:top w:space="0" w:sz="0" w:color="auto" w:val="none"/>
        <w:left w:space="0" w:sz="0" w:color="auto" w:val="none"/>
        <w:bottom w:space="0" w:sz="0" w:color="auto" w:val="none"/>
        <w:right w:space="0" w:sz="0" w:color="auto" w:val="none"/>
      </w:divBdr>
    </w:div>
    <w:div w:id="390857095">
      <w:bodyDiv w:val="true"/>
      <w:marLeft w:val="0"/>
      <w:marRight w:val="0"/>
      <w:marTop w:val="0"/>
      <w:marBottom w:val="0"/>
      <w:divBdr>
        <w:top w:space="0" w:sz="0" w:color="auto" w:val="none"/>
        <w:left w:space="0" w:sz="0" w:color="auto" w:val="none"/>
        <w:bottom w:space="0" w:sz="0" w:color="auto" w:val="none"/>
        <w:right w:space="0" w:sz="0" w:color="auto" w:val="none"/>
      </w:divBdr>
    </w:div>
    <w:div w:id="410271970">
      <w:bodyDiv w:val="true"/>
      <w:marLeft w:val="0"/>
      <w:marRight w:val="0"/>
      <w:marTop w:val="0"/>
      <w:marBottom w:val="0"/>
      <w:divBdr>
        <w:top w:space="0" w:sz="0" w:color="auto" w:val="none"/>
        <w:left w:space="0" w:sz="0" w:color="auto" w:val="none"/>
        <w:bottom w:space="0" w:sz="0" w:color="auto" w:val="none"/>
        <w:right w:space="0" w:sz="0" w:color="auto" w:val="none"/>
      </w:divBdr>
    </w:div>
    <w:div w:id="566961695">
      <w:bodyDiv w:val="true"/>
      <w:marLeft w:val="0"/>
      <w:marRight w:val="0"/>
      <w:marTop w:val="0"/>
      <w:marBottom w:val="0"/>
      <w:divBdr>
        <w:top w:space="0" w:sz="0" w:color="auto" w:val="none"/>
        <w:left w:space="0" w:sz="0" w:color="auto" w:val="none"/>
        <w:bottom w:space="0" w:sz="0" w:color="auto" w:val="none"/>
        <w:right w:space="0" w:sz="0" w:color="auto" w:val="none"/>
      </w:divBdr>
    </w:div>
    <w:div w:id="633759963">
      <w:bodyDiv w:val="true"/>
      <w:marLeft w:val="0"/>
      <w:marRight w:val="0"/>
      <w:marTop w:val="0"/>
      <w:marBottom w:val="0"/>
      <w:divBdr>
        <w:top w:space="0" w:sz="0" w:color="auto" w:val="none"/>
        <w:left w:space="0" w:sz="0" w:color="auto" w:val="none"/>
        <w:bottom w:space="0" w:sz="0" w:color="auto" w:val="none"/>
        <w:right w:space="0" w:sz="0" w:color="auto" w:val="none"/>
      </w:divBdr>
    </w:div>
    <w:div w:id="850724773">
      <w:bodyDiv w:val="true"/>
      <w:marLeft w:val="0"/>
      <w:marRight w:val="0"/>
      <w:marTop w:val="0"/>
      <w:marBottom w:val="0"/>
      <w:divBdr>
        <w:top w:space="0" w:sz="0" w:color="auto" w:val="none"/>
        <w:left w:space="0" w:sz="0" w:color="auto" w:val="none"/>
        <w:bottom w:space="0" w:sz="0" w:color="auto" w:val="none"/>
        <w:right w:space="0" w:sz="0" w:color="auto" w:val="none"/>
      </w:divBdr>
    </w:div>
    <w:div w:id="882449456">
      <w:bodyDiv w:val="true"/>
      <w:marLeft w:val="0"/>
      <w:marRight w:val="0"/>
      <w:marTop w:val="0"/>
      <w:marBottom w:val="0"/>
      <w:divBdr>
        <w:top w:space="0" w:sz="0" w:color="auto" w:val="none"/>
        <w:left w:space="0" w:sz="0" w:color="auto" w:val="none"/>
        <w:bottom w:space="0" w:sz="0" w:color="auto" w:val="none"/>
        <w:right w:space="0" w:sz="0" w:color="auto" w:val="none"/>
      </w:divBdr>
    </w:div>
    <w:div w:id="882713887">
      <w:bodyDiv w:val="true"/>
      <w:marLeft w:val="0"/>
      <w:marRight w:val="0"/>
      <w:marTop w:val="0"/>
      <w:marBottom w:val="0"/>
      <w:divBdr>
        <w:top w:space="0" w:sz="0" w:color="auto" w:val="none"/>
        <w:left w:space="0" w:sz="0" w:color="auto" w:val="none"/>
        <w:bottom w:space="0" w:sz="0" w:color="auto" w:val="none"/>
        <w:right w:space="0" w:sz="0" w:color="auto" w:val="none"/>
      </w:divBdr>
    </w:div>
    <w:div w:id="1139571332">
      <w:bodyDiv w:val="true"/>
      <w:marLeft w:val="0"/>
      <w:marRight w:val="0"/>
      <w:marTop w:val="0"/>
      <w:marBottom w:val="0"/>
      <w:divBdr>
        <w:top w:space="0" w:sz="0" w:color="auto" w:val="none"/>
        <w:left w:space="0" w:sz="0" w:color="auto" w:val="none"/>
        <w:bottom w:space="0" w:sz="0" w:color="auto" w:val="none"/>
        <w:right w:space="0" w:sz="0" w:color="auto" w:val="none"/>
      </w:divBdr>
    </w:div>
    <w:div w:id="1522355534">
      <w:bodyDiv w:val="true"/>
      <w:marLeft w:val="0"/>
      <w:marRight w:val="0"/>
      <w:marTop w:val="0"/>
      <w:marBottom w:val="0"/>
      <w:divBdr>
        <w:top w:space="0" w:sz="0" w:color="auto" w:val="none"/>
        <w:left w:space="0" w:sz="0" w:color="auto" w:val="none"/>
        <w:bottom w:space="0" w:sz="0" w:color="auto" w:val="none"/>
        <w:right w:space="0" w:sz="0" w:color="auto" w:val="none"/>
      </w:divBdr>
    </w:div>
    <w:div w:id="1531071574">
      <w:bodyDiv w:val="true"/>
      <w:marLeft w:val="0"/>
      <w:marRight w:val="0"/>
      <w:marTop w:val="0"/>
      <w:marBottom w:val="0"/>
      <w:divBdr>
        <w:top w:space="0" w:sz="0" w:color="auto" w:val="none"/>
        <w:left w:space="0" w:sz="0" w:color="auto" w:val="none"/>
        <w:bottom w:space="0" w:sz="0" w:color="auto" w:val="none"/>
        <w:right w:space="0" w:sz="0" w:color="auto" w:val="none"/>
      </w:divBdr>
    </w:div>
    <w:div w:id="1549074751">
      <w:bodyDiv w:val="true"/>
      <w:marLeft w:val="0"/>
      <w:marRight w:val="0"/>
      <w:marTop w:val="0"/>
      <w:marBottom w:val="0"/>
      <w:divBdr>
        <w:top w:space="0" w:sz="0" w:color="auto" w:val="none"/>
        <w:left w:space="0" w:sz="0" w:color="auto" w:val="none"/>
        <w:bottom w:space="0" w:sz="0" w:color="auto" w:val="none"/>
        <w:right w:space="0" w:sz="0" w:color="auto" w:val="none"/>
      </w:divBdr>
    </w:div>
    <w:div w:id="1593390525">
      <w:bodyDiv w:val="true"/>
      <w:marLeft w:val="0"/>
      <w:marRight w:val="0"/>
      <w:marTop w:val="0"/>
      <w:marBottom w:val="0"/>
      <w:divBdr>
        <w:top w:space="0" w:sz="0" w:color="auto" w:val="none"/>
        <w:left w:space="0" w:sz="0" w:color="auto" w:val="none"/>
        <w:bottom w:space="0" w:sz="0" w:color="auto" w:val="none"/>
        <w:right w:space="0" w:sz="0" w:color="auto" w:val="none"/>
      </w:divBdr>
    </w:div>
    <w:div w:id="1611667543">
      <w:bodyDiv w:val="true"/>
      <w:marLeft w:val="0"/>
      <w:marRight w:val="0"/>
      <w:marTop w:val="0"/>
      <w:marBottom w:val="0"/>
      <w:divBdr>
        <w:top w:space="0" w:sz="0" w:color="auto" w:val="none"/>
        <w:left w:space="0" w:sz="0" w:color="auto" w:val="none"/>
        <w:bottom w:space="0" w:sz="0" w:color="auto" w:val="none"/>
        <w:right w:space="0" w:sz="0" w:color="auto" w:val="none"/>
      </w:divBdr>
    </w:div>
    <w:div w:id="1667049400">
      <w:bodyDiv w:val="true"/>
      <w:marLeft w:val="0"/>
      <w:marRight w:val="0"/>
      <w:marTop w:val="0"/>
      <w:marBottom w:val="0"/>
      <w:divBdr>
        <w:top w:space="0" w:sz="0" w:color="auto" w:val="none"/>
        <w:left w:space="0" w:sz="0" w:color="auto" w:val="none"/>
        <w:bottom w:space="0" w:sz="0" w:color="auto" w:val="none"/>
        <w:right w:space="0" w:sz="0" w:color="auto" w:val="none"/>
      </w:divBdr>
    </w:div>
    <w:div w:id="1770278221">
      <w:bodyDiv w:val="true"/>
      <w:marLeft w:val="0"/>
      <w:marRight w:val="0"/>
      <w:marTop w:val="0"/>
      <w:marBottom w:val="0"/>
      <w:divBdr>
        <w:top w:space="0" w:sz="0" w:color="auto" w:val="none"/>
        <w:left w:space="0" w:sz="0" w:color="auto" w:val="none"/>
        <w:bottom w:space="0" w:sz="0" w:color="auto" w:val="none"/>
        <w:right w:space="0" w:sz="0" w:color="auto" w:val="none"/>
      </w:divBdr>
    </w:div>
    <w:div w:id="19172064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40/II</izvorni_sadrzaj>
    <derivirana_varijabla naziv="DomainObject.Prostorija.Naziv_1">Soba 40/II</derivirana_varijabla>
  </DomainObject.Prostorija.Naziv>
  <DomainObject.Prostorija.Oznaka>
    <izvorni_sadrzaj>Soba 40/II</izvorni_sadrzaj>
    <derivirana_varijabla naziv="DomainObject.Prostorija.Oznaka_1">Soba 40/II</derivirana_varijabla>
  </DomainObject.Prostorija.Oznaka>
  <DomainObject.Obrazlozenje>
    <izvorni_sadrzaj/>
    <derivirana_varijabla naziv="DomainObject.Obrazlozenje_1"/>
  </DomainObject.Obrazlozenje>
  <DomainObject.StvarniPocetakDatum>
    <izvorni_sadrzaj>5. srpnja 2018.</izvorni_sadrzaj>
    <derivirana_varijabla naziv="DomainObject.StvarniPocetakDatum_1">5. srpnja 2018.</derivirana_varijabla>
  </DomainObject.StvarniPocetakDatum>
  <DomainObject.StvarniZavrsetakDatum>
    <izvorni_sadrzaj>5. srpnja 2018.</izvorni_sadrzaj>
    <derivirana_varijabla naziv="DomainObject.StvarniZavrsetakDatum_1">5. srpnja 2018.</derivirana_varijabla>
  </DomainObject.StvarniZavrsetakDatum>
  <DomainObject.PlaniraniZavrsetakDatum>
    <izvorni_sadrzaj>5. srpnja 2018.</izvorni_sadrzaj>
    <derivirana_varijabla naziv="DomainObject.PlaniraniZavrsetakDatum_1">5. srpnja 2018.</derivirana_varijabla>
  </DomainObject.PlaniraniZavrsetakDatum>
  <DomainObject.PlaniraniPocetakDatum>
    <izvorni_sadrzaj>5. srpnja 2018.</izvorni_sadrzaj>
    <derivirana_varijabla naziv="DomainObject.PlaniraniPocetakDatum_1">5. srpnja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srpnja 2018.</izvorni_sadrzaj>
    <derivirana_varijabla naziv="DomainObject.Zapisnik.DatumKreiranja_1">5. srpnja 2018.</derivirana_varijabla>
  </DomainObject.Zapisnik.DatumKreiranja>
  <DomainObject.Zapisnik.ImovinskaKorist>
    <izvorni_sadrzaj/>
    <derivirana_varijabla naziv="DomainObject.Zapisnik.ImovinskaKorist_1"/>
  </DomainObject.Zapisnik.ImovinskaKorist>
  <DomainObject.Zapisnik.Oznaka>
    <izvorni_sadrzaj>St-824/2018-9</izvorni_sadrzaj>
    <derivirana_varijabla naziv="DomainObject.Zapisnik.Oznaka_1">St-824/2018-9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izvorni_sadrzaj>
    <derivirana_varijabla naziv="DomainObject.Predmet.Broj_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St-824/2018</izvorni_sadrzaj>
    <derivirana_varijabla naziv="DomainObject.Predmet.OznakaBroj_1">St-824/2018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ALLURE j.d.o.o. za ugostiteljstvo i trgovinu</izvorni_sadrzaj>
    <derivirana_varijabla naziv="DomainObject.Predmet.ProtustrankaFormated_1">  ALLURE j.d.o.o. za ugostiteljstvo i trgovinu</derivirana_varijabla>
  </DomainObject.Predmet.ProtustrankaFormated>
  <DomainObject.Predmet.ProtustrankaFormatedOIB>
    <izvorni_sadrzaj>  ALLURE j.d.o.o. za ugostiteljstvo i trgovinu, OIB 04864779082</izvorni_sadrzaj>
    <derivirana_varijabla naziv="DomainObject.Predmet.ProtustrankaFormatedOIB_1">  ALLURE j.d.o.o. za ugostiteljstvo i trgovinu, OIB 04864779082</derivirana_varijabla>
  </DomainObject.Predmet.ProtustrankaFormatedOIB>
  <DomainObject.Predmet.ProtustrankaFormatedWithAdress>
    <izvorni_sadrzaj> ALLURE j.d.o.o. za ugostiteljstvo i trgovinu, Vijenac Ivana Meštrovića 21, 31000 Osijek</izvorni_sadrzaj>
    <derivirana_varijabla naziv="DomainObject.Predmet.ProtustrankaFormatedWithAdress_1"> ALLURE j.d.o.o. za ugostiteljstvo i trgovinu, Vijenac Ivana Meštrovića 21, 31000 Osijek</derivirana_varijabla>
  </DomainObject.Predmet.ProtustrankaFormatedWithAdress>
  <DomainObject.Predmet.ProtustrankaFormatedWithAdressOIB>
    <izvorni_sadrzaj> ALLURE j.d.o.o. za ugostiteljstvo i trgovinu, OIB 04864779082, Vijenac Ivana Meštrovića 21, 31000 Osijek</izvorni_sadrzaj>
    <derivirana_varijabla naziv="DomainObject.Predmet.ProtustrankaFormatedWithAdressOIB_1"> ALLURE j.d.o.o. za ugostiteljstvo i trgovinu, OIB 04864779082, Vijenac Ivana Meštrovića 21, 31000 Osijek</derivirana_varijabla>
  </DomainObject.Predmet.ProtustrankaFormatedWithAdressOIB>
  <DomainObject.Predmet.ProtustrankaWithAdress>
    <izvorni_sadrzaj>ALLURE j.d.o.o. za ugostiteljstvo i trgovinu Vijenac Ivana Meštrovića 21, 31000 Osijek</izvorni_sadrzaj>
    <derivirana_varijabla naziv="DomainObject.Predmet.ProtustrankaWithAdress_1">ALLURE j.d.o.o. za ugostiteljstvo i trgovinu Vijenac Ivana Meštrovića 21, 31000 Osijek</derivirana_varijabla>
  </DomainObject.Predmet.ProtustrankaWithAdress>
  <DomainObject.Predmet.ProtustrankaWithAdressOIB>
    <izvorni_sadrzaj>ALLURE j.d.o.o. za ugostiteljstvo i trgovinu, OIB 04864779082, Vijenac Ivana Meštrovića 21, 31000 Osijek</izvorni_sadrzaj>
    <derivirana_varijabla naziv="DomainObject.Predmet.ProtustrankaWithAdressOIB_1">ALLURE j.d.o.o. za ugostiteljstvo i trgovinu, OIB 04864779082, Vijenac Ivana Meštrovića 21, 31000 Osijek</derivirana_varijabla>
  </DomainObject.Predmet.ProtustrankaWithAdressOIB>
  <DomainObject.Predmet.ProtustrankaNazivFormated>
    <izvorni_sadrzaj>ALLURE j.d.o.o. za ugostiteljstvo i trgovinu</izvorni_sadrzaj>
    <derivirana_varijabla naziv="DomainObject.Predmet.ProtustrankaNazivFormated_1">ALLURE j.d.o.o. za ugostiteljstvo i trgovinu</derivirana_varijabla>
  </DomainObject.Predmet.ProtustrankaNazivFormated>
  <DomainObject.Predmet.ProtustrankaNazivFormatedOIB>
    <izvorni_sadrzaj>ALLURE j.d.o.o. za ugostiteljstvo i trgovinu, OIB 04864779082</izvorni_sadrzaj>
    <derivirana_varijabla naziv="DomainObject.Predmet.ProtustrankaNazivFormatedOIB_1">ALLURE j.d.o.o. za ugostiteljstvo i trgovinu, OIB 04864779082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ALLURE j.d.o.o. za ugostiteljstvo i trgovinu</item>
    </izvorni_sadrzaj>
    <derivirana_varijabla naziv="DomainObject.Predmet.ProtuStrankaListFormated_1">
      <item>ALLURE j.d.o.o. za ugostiteljstvo i trgovinu</item>
    </derivirana_varijabla>
  </DomainObject.Predmet.ProtuStrankaListFormated>
  <DomainObject.Predmet.ProtuStrankaListFormatedOIB>
    <izvorni_sadrzaj>
      <item>ALLURE j.d.o.o. za ugostiteljstvo i trgovinu, OIB 04864779082</item>
    </izvorni_sadrzaj>
    <derivirana_varijabla naziv="DomainObject.Predmet.ProtuStrankaListFormatedOIB_1">
      <item>ALLURE j.d.o.o. za ugostiteljstvo i trgovinu, OIB 04864779082</item>
    </derivirana_varijabla>
  </DomainObject.Predmet.ProtuStrankaListFormatedOIB>
  <DomainObject.Predmet.ProtuStrankaListFormatedWithAdress>
    <izvorni_sadrzaj>
      <item>ALLURE j.d.o.o. za ugostiteljstvo i trgovinu, Vijenac Ivana Meštrovića 21, 31000 Osijek</item>
    </izvorni_sadrzaj>
    <derivirana_varijabla naziv="DomainObject.Predmet.ProtuStrankaListFormatedWithAdress_1">
      <item>ALLURE j.d.o.o. za ugostiteljstvo i trgovinu, Vijenac Ivana Meštrovića 21, 31000 Osijek</item>
    </derivirana_varijabla>
  </DomainObject.Predmet.ProtuStrankaListFormatedWithAdress>
  <DomainObject.Predmet.ProtuStrankaListFormatedWithAdressOIB>
    <izvorni_sadrzaj>
      <item>ALLURE j.d.o.o. za ugostiteljstvo i trgovinu, OIB 04864779082, Vijenac Ivana Meštrovića 21, 31000 Osijek</item>
    </izvorni_sadrzaj>
    <derivirana_varijabla naziv="DomainObject.Predmet.ProtuStrankaListFormatedWithAdressOIB_1">
      <item>ALLURE j.d.o.o. za ugostiteljstvo i trgovinu, OIB 04864779082, Vijenac Ivana Meštrovića 21, 31000 Osijek</item>
    </derivirana_varijabla>
  </DomainObject.Predmet.ProtuStrankaListFormatedWithAdressOIB>
  <DomainObject.Predmet.ProtuStrankaListNazivFormated>
    <izvorni_sadrzaj>
      <item>ALLURE j.d.o.o. za ugostiteljstvo i trgovinu</item>
    </izvorni_sadrzaj>
    <derivirana_varijabla naziv="DomainObject.Predmet.ProtuStrankaListNazivFormated_1">
      <item>ALLURE j.d.o.o. za ugostiteljstvo i trgovinu</item>
    </derivirana_varijabla>
  </DomainObject.Predmet.ProtuStrankaListNazivFormated>
  <DomainObject.Predmet.ProtuStrankaListNazivFormatedOIB>
    <izvorni_sadrzaj>
      <item>ALLURE j.d.o.o. za ugostiteljstvo i trgovinu, OIB 04864779082</item>
    </izvorni_sadrzaj>
    <derivirana_varijabla naziv="DomainObject.Predmet.ProtuStrankaListNazivFormatedOIB_1">
      <item>ALLURE j.d.o.o. za ugostiteljstvo i trgovinu, OIB 04864779082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St-824/2018-9</izvorni_sadrzaj>
    <derivirana_varijabla naziv="DomainObject.PoslovniBrojDokumenta_1">St-824/2018-9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ALLURE j.d.o.o. za ugostiteljstvo i trgovinu</izvorni_sadrzaj>
    <derivirana_varijabla naziv="DomainObject.Predmet.ProtustrankaIDrugi_1">ALLURE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ALLURE j.d.o.o. za ugostiteljstvo i trgovinu, OIB 04864779082, Vijenac Ivana Meštrovića 21, 31000 Osijek</izvorni_sadrzaj>
    <derivirana_varijabla naziv="DomainObject.Predmet.ProtustrankaIDrugiAdressOIB_1">ALLURE j.d.o.o. za ugostiteljstvo i trgovinu, OIB 04864779082, Vijenac Ivana Meštrovića 21,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ALLURE j.d.o.o. za ugostiteljstvo i trgovinu</item>
    </izvorni_sadrzaj>
    <derivirana_varijabla naziv="DomainObject.Predmet.SudioniciListNaziv_1">
      <item>FINA RC OSIJEK</item>
      <item>ALLURE j.d.o.o. za ugostiteljstvo i trgovinu</item>
    </derivirana_varijabla>
  </DomainObject.Predmet.SudioniciListNaziv>
  <DomainObject.Predmet.SudioniciListAdressOIB>
    <izvorni_sadrzaj>
      <item>FINA RC OSIJEK, OIB 85821130368</item>
      <item>ALLURE j.d.o.o. za ugostiteljstvo i trgovinu, OIB 04864779082, Vijenac Ivana Meštrovića 21,31000 Osijek</item>
    </izvorni_sadrzaj>
    <derivirana_varijabla naziv="DomainObject.Predmet.SudioniciListAdressOIB_1">
      <item>FINA RC OSIJEK, OIB 85821130368</item>
      <item>ALLURE j.d.o.o. za ugostiteljstvo i trgovinu, OIB 04864779082, Vijenac Ivana Meštrovića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04864779082</item>
    </izvorni_sadrzaj>
    <derivirana_varijabla naziv="DomainObject.Predmet.SudioniciListNazivOIB_1">
      <item>, OIB 85821130368</item>
      <item>, OIB 04864779082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9C8217-AC60-4B61-A13C-27B853409B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1986</properties:Words>
  <properties:Characters>11450</properties:Characters>
  <properties:Lines>314</properties:Lines>
  <properties:Paragraphs>110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XIII-ST-12/03-31</vt:lpstr>
    </vt:vector>
  </properties:TitlesOfParts>
  <properties:LinksUpToDate>false</properties:LinksUpToDate>
  <properties:CharactersWithSpaces>15240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2018-07-05T07:10:00Z</dcterms:created>
  <dc:creator>hermanj</dc:creator>
  <cp:lastModifiedBy>Danijela Sekulić</cp:lastModifiedBy>
  <cp:lastPrinted>2018-07-05T08:33:00Z</cp:lastPrinted>
  <dcterms:modified xmlns:xsi="http://www.w3.org/2001/XMLSchema-instance" xsi:type="dcterms:W3CDTF">2018-07-05T08:35:00Z</dcterms:modified>
  <cp:revision>5</cp:revision>
  <dc:title>XIII-ST-12/03-31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St-824/2018-9 / Zapisnik - Ročište radi rasprave o uvjetima za otvaranje steč. post. (ALURE+ODGODA.docx)</vt:lpwstr>
  </prop:property>
  <prop:property name="CC_coloring" pid="4" fmtid="{D5CDD505-2E9C-101B-9397-08002B2CF9AE}">
    <vt:bool>true</vt:bool>
  </prop:property>
  <prop:property name="BrojStranica" pid="5" fmtid="{D5CDD505-2E9C-101B-9397-08002B2CF9AE}">
    <vt:i4>7</vt:i4>
  </prop:property>
</prop:Properties>
</file>