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6679" w14:paraId="1776679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FD2A0A">
        <w:rPr>
          <w:rFonts w:hAnsi="Times New Roman" w:ascii="Times New Roman"/>
          <w:sz w:val="24"/>
          <w:szCs w:val="24"/>
        </w:rPr>
        <w:t>28/15-134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FD2A0A">
        <w:t>6. srpnja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FD2A0A">
        <w:rPr>
          <w:b/>
          <w:bCs/>
        </w:rPr>
        <w:t>jedanaesta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116FA6">
        <w:rPr>
          <w:b/>
          <w:bCs/>
        </w:rPr>
        <w:t>1.</w:t>
      </w:r>
      <w:r w:rsidR="00FD2A0A">
        <w:rPr>
          <w:b/>
          <w:bCs/>
        </w:rPr>
        <w:t>166.100,00</w:t>
      </w:r>
      <w:r w:rsidR="00E82AE3" w:rsidRPr="00E82AE3">
        <w:rPr>
          <w:b/>
          <w:bCs/>
        </w:rPr>
        <w:t xml:space="preserve"> </w:t>
      </w:r>
      <w:r w:rsidR="00266BA8" w:rsidRPr="00E82AE3">
        <w:rPr>
          <w:b/>
          <w:bCs/>
        </w:rPr>
        <w:t>kn</w:t>
      </w:r>
      <w:r w:rsidR="00266BA8" w:rsidRPr="00266BA8">
        <w:rPr>
          <w:b/>
          <w:bCs/>
        </w:rPr>
        <w:t>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FD2A0A">
        <w:rPr>
          <w:b/>
        </w:rPr>
        <w:t>11.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</w:t>
      </w:r>
      <w:r w:rsidR="00FD2A0A">
        <w:t>36</w:t>
      </w:r>
      <w:r>
        <w:t xml:space="preserve">/II dana </w:t>
      </w:r>
      <w:r>
        <w:rPr>
          <w:b/>
          <w:bCs/>
        </w:rPr>
        <w:t xml:space="preserve"> </w:t>
      </w:r>
      <w:r w:rsidR="00FD2A0A">
        <w:rPr>
          <w:b/>
          <w:bCs/>
        </w:rPr>
        <w:t>19. rujan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 xml:space="preserve">. g. u </w:t>
      </w:r>
      <w:r w:rsidR="00116FA6">
        <w:rPr>
          <w:b/>
          <w:bCs/>
        </w:rPr>
        <w:t>11,00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FD2A0A">
        <w:rPr>
          <w:rFonts w:hAnsi="Times New Roman" w:ascii="Times New Roman"/>
          <w:sz w:val="24"/>
          <w:szCs w:val="24"/>
        </w:rPr>
        <w:t>134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FD2A0A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Pr="00FD2A0A">
        <w:rPr>
          <w:b/>
        </w:rPr>
        <w:t>30 dana</w:t>
      </w:r>
      <w:r>
        <w:t xml:space="preserve">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FD2A0A">
        <w:rPr>
          <w:rFonts w:hAnsi="Times New Roman" w:ascii="Times New Roman"/>
          <w:sz w:val="24"/>
          <w:szCs w:val="24"/>
        </w:rPr>
        <w:t>134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FD2A0A">
        <w:rPr>
          <w:bCs/>
        </w:rPr>
        <w:t>5. srpnja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FD2A0A">
        <w:t>6. srpnja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FD2A0A">
        <w:rPr>
          <w:sz w:val="22"/>
          <w:szCs w:val="22"/>
        </w:rPr>
        <w:t>19.9.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D5160E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E88" w:rsidR="004E3E88">
      <w:r>
        <w:separator/>
      </w:r>
    </w:p>
  </w:endnote>
  <w:endnote w:id="0" w:type="continuationSeparator">
    <w:p w:rsidRDefault="004E3E88" w:rsidR="004E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E88" w:rsidR="004E3E88">
      <w:r>
        <w:separator/>
      </w:r>
    </w:p>
  </w:footnote>
  <w:footnote w:id="0" w:type="continuationSeparator">
    <w:p w:rsidRDefault="004E3E88" w:rsidR="004E3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160E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16FA6"/>
    <w:rsid w:val="001512AF"/>
    <w:rsid w:val="001F7683"/>
    <w:rsid w:val="00225B6F"/>
    <w:rsid w:val="00266BA8"/>
    <w:rsid w:val="00270A36"/>
    <w:rsid w:val="00283481"/>
    <w:rsid w:val="002B08BF"/>
    <w:rsid w:val="002C47CD"/>
    <w:rsid w:val="002F27DA"/>
    <w:rsid w:val="003D53BC"/>
    <w:rsid w:val="004012A0"/>
    <w:rsid w:val="0043548E"/>
    <w:rsid w:val="004612C3"/>
    <w:rsid w:val="00461E3F"/>
    <w:rsid w:val="004C2651"/>
    <w:rsid w:val="004E34DD"/>
    <w:rsid w:val="004E3E88"/>
    <w:rsid w:val="004E7287"/>
    <w:rsid w:val="004F226C"/>
    <w:rsid w:val="00530A55"/>
    <w:rsid w:val="005B3371"/>
    <w:rsid w:val="00686AD3"/>
    <w:rsid w:val="00721186"/>
    <w:rsid w:val="0073570A"/>
    <w:rsid w:val="007808B1"/>
    <w:rsid w:val="00894AC6"/>
    <w:rsid w:val="00A01D6E"/>
    <w:rsid w:val="00A618AE"/>
    <w:rsid w:val="00A71FFE"/>
    <w:rsid w:val="00A738BB"/>
    <w:rsid w:val="00AE5A72"/>
    <w:rsid w:val="00B62172"/>
    <w:rsid w:val="00B75A14"/>
    <w:rsid w:val="00B9197E"/>
    <w:rsid w:val="00BA7715"/>
    <w:rsid w:val="00C825B7"/>
    <w:rsid w:val="00D16A89"/>
    <w:rsid w:val="00D5160E"/>
    <w:rsid w:val="00E347D5"/>
    <w:rsid w:val="00E44EC2"/>
    <w:rsid w:val="00E51A63"/>
    <w:rsid w:val="00E82AE3"/>
    <w:rsid w:val="00F92BB4"/>
    <w:rsid w:val="00FD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516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6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6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6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6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516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6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6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6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6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5127</properties:Characters>
  <properties:Lines>167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6506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2017-07-06T08:30:00Z</dcterms:created>
  <dc:creator>Korisnik</dc:creator>
  <cp:lastModifiedBy>Danijela Sekulić</cp:lastModifiedBy>
  <cp:lastPrinted>2017-07-06T08:29:00Z</cp:lastPrinted>
  <dcterms:modified xmlns:xsi="http://www.w3.org/2001/XMLSchema-instance" xsi:type="dcterms:W3CDTF">2017-07-06T08:31:00Z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