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3665" w14:paraId="1d23665" w:rsidRDefault="009D63D8" w:rsidP="005002A1" w:rsidR="009D63D8">
      <w:pPr>
        <w:jc w:val="right"/>
        <w15:collapsed w:val="false"/>
      </w:pPr>
    </w:p>
    <w:p w:rsidRDefault="00800680" w:rsidP="005002A1" w:rsidR="00800680">
      <w:pPr>
        <w:jc w:val="right"/>
      </w:pPr>
      <w:r>
        <w:t>6</w:t>
      </w:r>
      <w:r w:rsidR="005231F1">
        <w:t xml:space="preserve"> </w:t>
      </w:r>
      <w:r>
        <w:t>St-</w:t>
      </w:r>
      <w:r w:rsidR="003D033B">
        <w:t>227/14-112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 xml:space="preserve">Poliklinika SJEVER d.o.o., J. J. </w:t>
      </w:r>
      <w:proofErr w:type="spellStart"/>
      <w:r w:rsidR="005002A1" w:rsidRPr="005002A1">
        <w:rPr>
          <w:b/>
        </w:rPr>
        <w:t>Strosmayera</w:t>
      </w:r>
      <w:proofErr w:type="spellEnd"/>
      <w:r w:rsidR="005002A1" w:rsidRPr="005002A1">
        <w:rPr>
          <w:b/>
        </w:rPr>
        <w:t xml:space="preserve"> 163, "u stečaju" Osijek, MBS: 030093206, OIB:69610033893</w:t>
      </w:r>
      <w:r w:rsidR="00451BCA">
        <w:t xml:space="preserve">, </w:t>
      </w:r>
      <w:r>
        <w:t xml:space="preserve">dana </w:t>
      </w:r>
      <w:r w:rsidR="003D033B">
        <w:t>13. travnja</w:t>
      </w:r>
      <w:r w:rsidR="0020611A">
        <w:t xml:space="preserve"> 201</w:t>
      </w:r>
      <w:r w:rsidR="009D63D8">
        <w:t>7</w:t>
      </w:r>
      <w:r w:rsidR="0020611A">
        <w:t>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3D033B">
        <w:rPr>
          <w:b/>
          <w:bCs/>
        </w:rPr>
        <w:t>četrnaesta</w:t>
      </w:r>
      <w:r w:rsidR="008631BD">
        <w:rPr>
          <w:b/>
          <w:bCs/>
        </w:rPr>
        <w:t>/</w:t>
      </w:r>
      <w:r w:rsidR="003D033B">
        <w:rPr>
          <w:b/>
          <w:bCs/>
        </w:rPr>
        <w:t>sedma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proofErr w:type="spellStart"/>
      <w:r w:rsidRPr="008755A7">
        <w:rPr>
          <w:b/>
        </w:rPr>
        <w:t>Strosmayera</w:t>
      </w:r>
      <w:proofErr w:type="spellEnd"/>
      <w:r w:rsidRPr="008755A7">
        <w:rPr>
          <w:b/>
        </w:rPr>
        <w:t xml:space="preserve">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EC6267" w:rsidP="00BA2C26" w:rsidR="00EC6267">
      <w:pPr>
        <w:pStyle w:val="Odlomakpopisa"/>
        <w:numPr>
          <w:ilvl w:val="0"/>
          <w:numId w:val="7"/>
        </w:numPr>
        <w:jc w:val="both"/>
        <w:rPr>
          <w:b/>
        </w:rPr>
      </w:pPr>
      <w:r w:rsidRPr="00B53105">
        <w:rPr>
          <w:b/>
        </w:rPr>
        <w:t>nekretnin</w:t>
      </w:r>
      <w:r w:rsidR="00BA2C26">
        <w:rPr>
          <w:b/>
        </w:rPr>
        <w:t>a stečajnog dužnika upisana</w:t>
      </w:r>
      <w:r w:rsidRPr="00B53105">
        <w:rPr>
          <w:b/>
        </w:rPr>
        <w:t xml:space="preserve"> u </w:t>
      </w:r>
      <w:proofErr w:type="spellStart"/>
      <w:r w:rsidRPr="00B53105">
        <w:rPr>
          <w:b/>
        </w:rPr>
        <w:t>z.k</w:t>
      </w:r>
      <w:proofErr w:type="spellEnd"/>
      <w:r w:rsidRPr="00B53105">
        <w:rPr>
          <w:b/>
        </w:rPr>
        <w:t xml:space="preserve">. ul. </w:t>
      </w:r>
      <w:r>
        <w:rPr>
          <w:b/>
        </w:rPr>
        <w:t xml:space="preserve">17655 </w:t>
      </w:r>
      <w:proofErr w:type="spellStart"/>
      <w:r>
        <w:rPr>
          <w:b/>
        </w:rPr>
        <w:t>kč</w:t>
      </w:r>
      <w:proofErr w:type="spellEnd"/>
      <w:r>
        <w:rPr>
          <w:b/>
        </w:rPr>
        <w:t>. br. 785/1 k.o. Osijek poslovna zgrada i dvorište, J. J. Strossmayera 163 Osijek, ukupne površine 1515 m2</w:t>
      </w:r>
      <w:r w:rsidR="0023726E">
        <w:rPr>
          <w:b/>
        </w:rPr>
        <w:t xml:space="preserve"> po početnoj cijeni od </w:t>
      </w:r>
      <w:r w:rsidR="00BD09C9" w:rsidRPr="00BD09C9">
        <w:rPr>
          <w:b/>
          <w:bCs/>
        </w:rPr>
        <w:t>3.</w:t>
      </w:r>
      <w:r w:rsidR="003D033B">
        <w:rPr>
          <w:b/>
          <w:bCs/>
        </w:rPr>
        <w:t>161.993,76</w:t>
      </w:r>
      <w:r w:rsidR="00507ED7">
        <w:rPr>
          <w:b/>
          <w:bCs/>
        </w:rPr>
        <w:t xml:space="preserve"> </w:t>
      </w:r>
      <w:r w:rsidR="008631BD" w:rsidRPr="00BD09C9">
        <w:rPr>
          <w:b/>
          <w:bCs/>
        </w:rPr>
        <w:t>kn</w:t>
      </w:r>
      <w:r w:rsidR="00291E7A">
        <w:rPr>
          <w:bCs/>
        </w:rPr>
        <w:t xml:space="preserve"> </w:t>
      </w:r>
      <w:r w:rsidR="0023726E">
        <w:rPr>
          <w:b/>
        </w:rPr>
        <w:t>a na temelju procjene ovlaštenog sudskog procjenitelja.</w:t>
      </w:r>
    </w:p>
    <w:p w:rsidRDefault="00BA2C26" w:rsidP="00BA2C26" w:rsidR="00BA2C26">
      <w:pPr>
        <w:pStyle w:val="Odlomakpopisa"/>
        <w:numPr>
          <w:ilvl w:val="0"/>
          <w:numId w:val="7"/>
        </w:numPr>
        <w:jc w:val="both"/>
        <w:rPr>
          <w:b/>
        </w:rPr>
      </w:pPr>
      <w:proofErr w:type="spellStart"/>
      <w:r>
        <w:rPr>
          <w:b/>
        </w:rPr>
        <w:t>barokomora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Haux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starmed</w:t>
      </w:r>
      <w:proofErr w:type="spellEnd"/>
      <w:r>
        <w:rPr>
          <w:b/>
        </w:rPr>
        <w:t xml:space="preserve"> 2200 D serijski broj 9344 (min/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 TS: 0-20 stupnjeva C, PS 2,</w:t>
      </w:r>
      <w:proofErr w:type="spellStart"/>
      <w:r>
        <w:rPr>
          <w:b/>
        </w:rPr>
        <w:t>2</w:t>
      </w:r>
      <w:proofErr w:type="spellEnd"/>
      <w:r>
        <w:rPr>
          <w:b/>
        </w:rPr>
        <w:t xml:space="preserve"> bar, PT 3,</w:t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bar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operativni tlak 2,0 bar Volumen 19,481 m3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broj osoba: 20 po početnoj cijeni od </w:t>
      </w:r>
      <w:r w:rsidR="003D033B">
        <w:rPr>
          <w:b/>
          <w:bCs/>
        </w:rPr>
        <w:t>529.545,60</w:t>
      </w:r>
      <w:r w:rsidR="00BD09C9" w:rsidRPr="00BD09C9">
        <w:rPr>
          <w:b/>
          <w:bCs/>
        </w:rPr>
        <w:t xml:space="preserve"> kn</w:t>
      </w:r>
      <w:r w:rsidR="00BD09C9">
        <w:rPr>
          <w:bCs/>
        </w:rPr>
        <w:t xml:space="preserve"> </w:t>
      </w:r>
      <w:r>
        <w:rPr>
          <w:b/>
        </w:rPr>
        <w:t xml:space="preserve">a na temeljem procjene ovlaštenog sudskog procjenitelja. </w:t>
      </w:r>
    </w:p>
    <w:p w:rsidRDefault="00EC6267" w:rsidP="0023726E" w:rsidR="00EC6267" w:rsidRPr="00D432FC">
      <w:pPr>
        <w:jc w:val="both"/>
      </w:pPr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</w:t>
      </w:r>
      <w:proofErr w:type="spellStart"/>
      <w:r w:rsidR="00BA2C26">
        <w:t>Ia</w:t>
      </w:r>
      <w:proofErr w:type="spellEnd"/>
      <w:r w:rsidR="00BA2C26">
        <w:t xml:space="preserve">) 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vjerovnika: Slavonska banka d.d. Osijek, Hypo Alpe-</w:t>
      </w:r>
      <w:proofErr w:type="spellStart"/>
      <w:r>
        <w:t>Adria</w:t>
      </w:r>
      <w:proofErr w:type="spellEnd"/>
      <w:r>
        <w:t xml:space="preserve">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</w:t>
      </w:r>
      <w:proofErr w:type="spellStart"/>
      <w:r>
        <w:t>barokomori</w:t>
      </w:r>
      <w:proofErr w:type="spellEnd"/>
      <w:r>
        <w:t xml:space="preserve"> pod </w:t>
      </w:r>
      <w:proofErr w:type="spellStart"/>
      <w:r>
        <w:t>Ib</w:t>
      </w:r>
      <w:proofErr w:type="spellEnd"/>
      <w:r>
        <w:t xml:space="preserve">) 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Hypo Alpe-</w:t>
      </w:r>
      <w:proofErr w:type="spellStart"/>
      <w:r>
        <w:t>Adria</w:t>
      </w:r>
      <w:proofErr w:type="spellEnd"/>
      <w:r>
        <w:t xml:space="preserve"> Bank d.d. </w:t>
      </w:r>
      <w:proofErr w:type="spellStart"/>
      <w:r>
        <w:t>Zagreb.</w:t>
      </w:r>
      <w:proofErr w:type="spellEnd"/>
      <w:r>
        <w:t xml:space="preserve">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usmenom javnom dražbom (</w:t>
      </w:r>
      <w:r w:rsidR="003D033B">
        <w:rPr>
          <w:b/>
        </w:rPr>
        <w:t>četrnaesta</w:t>
      </w:r>
      <w:r w:rsidR="00800680">
        <w:t xml:space="preserve"> javna dražba</w:t>
      </w:r>
      <w:r w:rsidR="00BA2C26">
        <w:t xml:space="preserve"> za nekretninu pod </w:t>
      </w:r>
      <w:proofErr w:type="spellStart"/>
      <w:r w:rsidR="00BA2C26">
        <w:t>Ia</w:t>
      </w:r>
      <w:proofErr w:type="spellEnd"/>
      <w:r w:rsidR="00BA2C26">
        <w:t xml:space="preserve">) i </w:t>
      </w:r>
      <w:r w:rsidR="003D033B">
        <w:rPr>
          <w:b/>
        </w:rPr>
        <w:t>sedma</w:t>
      </w:r>
      <w:r w:rsidR="00BA2C26">
        <w:t xml:space="preserve"> javna dražba za </w:t>
      </w:r>
      <w:proofErr w:type="spellStart"/>
      <w:r w:rsidR="00BA2C26">
        <w:t>barokomoru</w:t>
      </w:r>
      <w:proofErr w:type="spellEnd"/>
      <w:r w:rsidR="00BA2C26">
        <w:t xml:space="preserve"> pod </w:t>
      </w:r>
      <w:proofErr w:type="spellStart"/>
      <w:r w:rsidR="00BA2C26">
        <w:t>Ib</w:t>
      </w:r>
      <w:proofErr w:type="spellEnd"/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2B67E5">
        <w:rPr>
          <w:b/>
        </w:rPr>
        <w:t>40</w:t>
      </w:r>
      <w:r w:rsidR="009909F2">
        <w:rPr>
          <w:b/>
        </w:rPr>
        <w:t xml:space="preserve">/II </w:t>
      </w:r>
      <w:r>
        <w:t xml:space="preserve">dana  </w:t>
      </w:r>
      <w:r w:rsidR="003D033B">
        <w:rPr>
          <w:b/>
        </w:rPr>
        <w:t xml:space="preserve">25. svibnja </w:t>
      </w:r>
      <w:r w:rsidR="00BD09C9">
        <w:rPr>
          <w:b/>
        </w:rPr>
        <w:t>2017</w:t>
      </w:r>
      <w:r w:rsidR="00595BC5">
        <w:rPr>
          <w:b/>
        </w:rPr>
        <w:t xml:space="preserve">. g. u </w:t>
      </w:r>
      <w:r w:rsidR="00507ED7">
        <w:rPr>
          <w:b/>
        </w:rPr>
        <w:t>1</w:t>
      </w:r>
      <w:r w:rsidR="003D033B">
        <w:rPr>
          <w:b/>
        </w:rPr>
        <w:t>1,00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3D033B" w:rsidP="00446567" w:rsidR="00446567">
      <w:pPr>
        <w:jc w:val="right"/>
      </w:pPr>
      <w:r>
        <w:lastRenderedPageBreak/>
        <w:t>6 St-227/14-112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563C5E">
        <w:t>imovine</w:t>
      </w:r>
      <w:r>
        <w:t xml:space="preserve"> kupcu, čime kupac stupa u posjed istih.</w:t>
      </w:r>
    </w:p>
    <w:p w:rsidRDefault="008631BD" w:rsidP="00446567" w:rsidR="00446567">
      <w:pPr>
        <w:ind w:left="1980"/>
        <w:jc w:val="right"/>
      </w:pPr>
      <w:r>
        <w:lastRenderedPageBreak/>
        <w:t>6 St-2</w:t>
      </w:r>
      <w:r w:rsidR="003D033B">
        <w:t>27/14-112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 xml:space="preserve">Poliklinika SJEVER d.o.o., J. J. </w:t>
      </w:r>
      <w:proofErr w:type="spellStart"/>
      <w:r w:rsidRPr="005002A1">
        <w:rPr>
          <w:b/>
        </w:rPr>
        <w:t>Strosmayera</w:t>
      </w:r>
      <w:proofErr w:type="spellEnd"/>
      <w:r w:rsidRPr="005002A1">
        <w:rPr>
          <w:b/>
        </w:rPr>
        <w:t xml:space="preserve">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3D033B">
        <w:t>13. travnja</w:t>
      </w:r>
      <w:r w:rsidR="00507ED7">
        <w:t xml:space="preserve">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BD09C9">
        <w:t xml:space="preserve">  </w:t>
      </w:r>
      <w:r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3D033B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  <w:r w:rsidR="0023726E">
        <w:t xml:space="preserve">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 w:rsidR="0023726E">
        <w:t>ogl</w:t>
      </w:r>
      <w:proofErr w:type="spellEnd"/>
      <w:r w:rsidR="0023726E">
        <w:t>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3D033B">
        <w:t>25.5.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1D75B8" w:rsidR="009909F2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9909F2" w:rsidP="009909F2" w:rsidR="009909F2" w:rsidRPr="00EF33B5"/>
    <w:p w:rsidRDefault="009909F2" w:rsidP="009909F2" w:rsidR="009909F2">
      <w:pPr>
        <w:ind w:left="720"/>
        <w:jc w:val="both"/>
      </w:pPr>
    </w:p>
    <w:p w:rsidRDefault="00446567" w:rsidP="00446567" w:rsidR="009909F2">
      <w:pPr>
        <w:pStyle w:val="Tijeloteksta"/>
        <w:tabs>
          <w:tab w:pos="1260" w:val="left"/>
        </w:tabs>
        <w:jc w:val="left"/>
      </w:pPr>
      <w:r>
        <w:tab/>
      </w: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752" w:rsidR="00996752">
      <w:r>
        <w:separator/>
      </w:r>
    </w:p>
  </w:endnote>
  <w:endnote w:id="0" w:type="continuationSeparator">
    <w:p w:rsidRDefault="00996752" w:rsidR="0099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752" w:rsidR="00996752">
      <w:r>
        <w:separator/>
      </w:r>
    </w:p>
  </w:footnote>
  <w:footnote w:id="0" w:type="continuationSeparator">
    <w:p w:rsidRDefault="00996752" w:rsidR="00996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75B8">
      <w:rPr>
        <w:noProof/>
      </w:rPr>
      <w:t>1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146693"/>
    <w:rsid w:val="001D75B8"/>
    <w:rsid w:val="001E0CC7"/>
    <w:rsid w:val="0020611A"/>
    <w:rsid w:val="0023726E"/>
    <w:rsid w:val="00291E7A"/>
    <w:rsid w:val="002B67E5"/>
    <w:rsid w:val="002C776A"/>
    <w:rsid w:val="00354F67"/>
    <w:rsid w:val="003A6DA0"/>
    <w:rsid w:val="003D033B"/>
    <w:rsid w:val="00446567"/>
    <w:rsid w:val="00451BCA"/>
    <w:rsid w:val="005002A1"/>
    <w:rsid w:val="00507ED7"/>
    <w:rsid w:val="005231F1"/>
    <w:rsid w:val="00563C5E"/>
    <w:rsid w:val="00581109"/>
    <w:rsid w:val="00595BC5"/>
    <w:rsid w:val="0066012A"/>
    <w:rsid w:val="0068251E"/>
    <w:rsid w:val="006E78B3"/>
    <w:rsid w:val="007F0F29"/>
    <w:rsid w:val="00800680"/>
    <w:rsid w:val="00801BD2"/>
    <w:rsid w:val="00840DCD"/>
    <w:rsid w:val="008631BD"/>
    <w:rsid w:val="00863EE9"/>
    <w:rsid w:val="008E14E0"/>
    <w:rsid w:val="009909F2"/>
    <w:rsid w:val="00996752"/>
    <w:rsid w:val="009B5CF3"/>
    <w:rsid w:val="009D63D8"/>
    <w:rsid w:val="009F3A1F"/>
    <w:rsid w:val="00A32E65"/>
    <w:rsid w:val="00AB03CF"/>
    <w:rsid w:val="00AE62F2"/>
    <w:rsid w:val="00B247DF"/>
    <w:rsid w:val="00B67C94"/>
    <w:rsid w:val="00B92168"/>
    <w:rsid w:val="00BA2C26"/>
    <w:rsid w:val="00BB4F39"/>
    <w:rsid w:val="00BD09C9"/>
    <w:rsid w:val="00E44FAD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75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7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75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7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1023</properties:Words>
  <properties:Characters>5420</properties:Characters>
  <properties:Lines>172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2017-04-13T12:35:00Z</dcterms:created>
  <dc:creator>Korisnik</dc:creator>
  <cp:lastModifiedBy>Danijela Sekulić</cp:lastModifiedBy>
  <cp:lastPrinted>2017-04-13T12:35:00Z</cp:lastPrinted>
  <dcterms:modified xmlns:xsi="http://www.w3.org/2001/XMLSchema-instance" xsi:type="dcterms:W3CDTF">2017-04-13T12:37:00Z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