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cf97" w14:paraId="b79cf97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3C10F7">
        <w:t>145/15-16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3C10F7">
        <w:t>PROMOCIJA ZVIJEZDA d.o.o. Zagreb, Augusta Šenoe 11/1 OIB:38643222953</w:t>
      </w:r>
      <w:r w:rsidRPr="0094569E">
        <w:t xml:space="preserve">nakon održanog ročišta radi odluke o prijedlogu za sklapanje predstečajne nagodbe dana </w:t>
      </w:r>
      <w:r w:rsidR="003C10F7">
        <w:t>13. studenog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EC6F6E" w:rsidRPr="0094569E">
      <w:r w:rsidRPr="0094569E">
        <w:tab/>
        <w:t>1. Odobrava se  sklopljena predstečajna nagodba kojom se dužnik</w:t>
      </w:r>
      <w:r w:rsidR="00411342" w:rsidRPr="00411342">
        <w:t xml:space="preserve"> </w:t>
      </w:r>
      <w:r w:rsidR="003C10F7">
        <w:t xml:space="preserve">PROMOCIJA ZVIJEZDA d.o.o. Zagreb, Augusta Šenoe 11/1 OIB:38643222953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3C10F7" w:rsidP="003C10F7" w:rsidR="003C10F7">
      <w:pPr>
        <w:ind w:firstLine="360"/>
      </w:pPr>
      <w:r>
        <w:t xml:space="preserve">01. Dužnik PROMOCIJA ZVIJEZDA d.o.o. Zagreb, Augusta Šenoe 11/1 OIB:38643222953 će vjerovniku RH-MINISTARSTVO FINANCIJA – OIB:18683136487 tražbinu koja nakon otpisa kamata iznosi 21.486,84 kune isplatiti u 24 jednaka mjesečna anuiteta koji sadrže glavnicu i kamatu od 4,5% godišnje i to: </w:t>
      </w:r>
    </w:p>
    <w:p w:rsidRDefault="003C10F7" w:rsidP="003C10F7" w:rsidR="003C10F7">
      <w:pPr>
        <w:ind w:firstLine="360"/>
      </w:pPr>
      <w:r>
        <w:t>01. rata u iznosu od 937,85 kuna</w:t>
      </w:r>
      <w:r>
        <w:tab/>
        <w:t xml:space="preserve">dospijeće 01.10.2015. </w:t>
      </w:r>
    </w:p>
    <w:p w:rsidRDefault="003C10F7" w:rsidP="003C10F7" w:rsidR="003C10F7">
      <w:pPr>
        <w:ind w:firstLine="360"/>
      </w:pPr>
      <w:r>
        <w:t>02. rata u iznosu od 937,85 kuna dospijeće 01.11.2015.</w:t>
      </w:r>
    </w:p>
    <w:p w:rsidRDefault="003C10F7" w:rsidP="003C10F7" w:rsidR="003C10F7">
      <w:pPr>
        <w:ind w:firstLine="360"/>
      </w:pPr>
      <w:r>
        <w:t>03. rata u iznosu od 937,85 kuna dospijeće 01.12.2015.</w:t>
      </w:r>
    </w:p>
    <w:p w:rsidRDefault="003C10F7" w:rsidP="003C10F7" w:rsidR="003C10F7">
      <w:pPr>
        <w:ind w:firstLine="360"/>
      </w:pPr>
      <w:r>
        <w:t xml:space="preserve">04. rata u iznosu od 937,85 kuna dospijeće 01.01.2016. </w:t>
      </w:r>
    </w:p>
    <w:p w:rsidRDefault="003C10F7" w:rsidP="003C10F7" w:rsidR="003C10F7">
      <w:pPr>
        <w:ind w:firstLine="360"/>
      </w:pPr>
      <w:r>
        <w:t xml:space="preserve">05. rata u iznosu od 937,85 kuna dospijeće 01.02.2016. </w:t>
      </w:r>
    </w:p>
    <w:p w:rsidRDefault="003C10F7" w:rsidP="003C10F7" w:rsidR="003C10F7">
      <w:pPr>
        <w:ind w:firstLine="360"/>
      </w:pPr>
      <w:r>
        <w:t xml:space="preserve">06. rata u iznosu od 937,85 kuna dospijeće 01.03.2016. </w:t>
      </w:r>
    </w:p>
    <w:p w:rsidRDefault="003C10F7" w:rsidP="003C10F7" w:rsidR="003C10F7">
      <w:pPr>
        <w:ind w:firstLine="360"/>
      </w:pPr>
      <w:r>
        <w:t xml:space="preserve">07. rata u iznosu od 937,85 kuna dospijeće 01.04.2016. </w:t>
      </w:r>
    </w:p>
    <w:p w:rsidRDefault="003C10F7" w:rsidP="003C10F7" w:rsidR="003C10F7">
      <w:pPr>
        <w:ind w:firstLine="360"/>
      </w:pPr>
      <w:r>
        <w:t xml:space="preserve">08. rata u iznosu od 937,85 kuna dospijeće 01.05.2016. </w:t>
      </w:r>
    </w:p>
    <w:p w:rsidRDefault="003C10F7" w:rsidP="003C10F7" w:rsidR="003C10F7">
      <w:pPr>
        <w:ind w:firstLine="360"/>
      </w:pPr>
      <w:r>
        <w:t xml:space="preserve">09. rata u iznosu od 937,85 kuna dospijeće 01.06.2016. </w:t>
      </w:r>
    </w:p>
    <w:p w:rsidRDefault="003C10F7" w:rsidP="003C10F7" w:rsidR="003C10F7">
      <w:pPr>
        <w:ind w:firstLine="360"/>
      </w:pPr>
      <w:r>
        <w:t xml:space="preserve">10. rata u iznosu od 937,85 kuna dospijeće 01.07.2016. </w:t>
      </w:r>
    </w:p>
    <w:p w:rsidRDefault="003C10F7" w:rsidP="003C10F7" w:rsidR="003C10F7">
      <w:pPr>
        <w:ind w:firstLine="360"/>
      </w:pPr>
      <w:r>
        <w:t xml:space="preserve">11. rata u iznosu od 937,85 kuna dospijeće 01.08.2016. </w:t>
      </w:r>
    </w:p>
    <w:p w:rsidRDefault="003C10F7" w:rsidP="003C10F7" w:rsidR="003C10F7">
      <w:pPr>
        <w:ind w:firstLine="360"/>
      </w:pPr>
      <w:r>
        <w:t xml:space="preserve">12. rata u iznosu od 937,85 kuna dospijeće 01.09.2016. </w:t>
      </w:r>
    </w:p>
    <w:p w:rsidRDefault="003C10F7" w:rsidP="003C10F7" w:rsidR="003C10F7">
      <w:pPr>
        <w:ind w:firstLine="360"/>
      </w:pPr>
      <w:r>
        <w:t>13. rata u iznosu od 937,85 kuna dospijeće 01.10.2016.</w:t>
      </w:r>
    </w:p>
    <w:p w:rsidRDefault="003C10F7" w:rsidP="003C10F7" w:rsidR="003C10F7">
      <w:pPr>
        <w:ind w:firstLine="360"/>
      </w:pPr>
      <w:r>
        <w:t>14. rata u iznosu od 937,85 kuna dospijeće 01.11.2016.</w:t>
      </w:r>
    </w:p>
    <w:p w:rsidRDefault="003C10F7" w:rsidP="003C10F7" w:rsidR="003C10F7">
      <w:pPr>
        <w:ind w:firstLine="360"/>
      </w:pPr>
      <w:r>
        <w:t xml:space="preserve">15. rata u iznosu od 937,85 kuna dospijeće 01.12.2016. </w:t>
      </w:r>
    </w:p>
    <w:p w:rsidRDefault="003C10F7" w:rsidP="003C10F7" w:rsidR="003C10F7">
      <w:pPr>
        <w:ind w:firstLine="360"/>
      </w:pPr>
      <w:r>
        <w:t xml:space="preserve">16. rata u iznosu od 937,85 kuna dospijeće 01.01.2017. </w:t>
      </w:r>
    </w:p>
    <w:p w:rsidRDefault="003C10F7" w:rsidP="003C10F7" w:rsidR="003C10F7">
      <w:pPr>
        <w:ind w:firstLine="360"/>
      </w:pPr>
      <w:r>
        <w:t xml:space="preserve">17. rata u iznosu od 937,85 kuna dospijeće 01.02.2017. </w:t>
      </w:r>
    </w:p>
    <w:p w:rsidRDefault="003C10F7" w:rsidP="003C10F7" w:rsidR="003C10F7">
      <w:pPr>
        <w:ind w:firstLine="360"/>
      </w:pPr>
      <w:r>
        <w:t xml:space="preserve">18. rata u iznosu od 937,85 kuna dospijeće 01.03.2017. </w:t>
      </w:r>
    </w:p>
    <w:p w:rsidRDefault="003C10F7" w:rsidP="003C10F7" w:rsidR="003C10F7">
      <w:pPr>
        <w:ind w:firstLine="360"/>
      </w:pPr>
      <w:r>
        <w:t xml:space="preserve">19. rata u iznosu od 937,85 kuna dospijeće 01.04.2017. </w:t>
      </w:r>
    </w:p>
    <w:p w:rsidRDefault="003C10F7" w:rsidP="003C10F7" w:rsidR="003C10F7">
      <w:pPr>
        <w:ind w:firstLine="360"/>
      </w:pPr>
      <w:r>
        <w:lastRenderedPageBreak/>
        <w:t xml:space="preserve">20. rata u iznosu od 937,85 kuna dospijeće 01.05.2017. </w:t>
      </w:r>
    </w:p>
    <w:p w:rsidRDefault="003C10F7" w:rsidP="003C10F7" w:rsidR="003C10F7">
      <w:pPr>
        <w:ind w:firstLine="360"/>
      </w:pPr>
      <w:r>
        <w:t xml:space="preserve">21. rata u iznosu od 937,85 kuna dospijeće 01.06.2017. </w:t>
      </w:r>
    </w:p>
    <w:p w:rsidRDefault="003C10F7" w:rsidP="003C10F7" w:rsidR="003C10F7">
      <w:pPr>
        <w:ind w:firstLine="360"/>
      </w:pPr>
      <w:r>
        <w:t xml:space="preserve">22. rata u iznosu od 937,85 kuna dospijeće 01.07.2017. </w:t>
      </w:r>
    </w:p>
    <w:p w:rsidRDefault="003C10F7" w:rsidP="003C10F7" w:rsidR="003C10F7">
      <w:pPr>
        <w:ind w:firstLine="360"/>
      </w:pPr>
      <w:r>
        <w:t xml:space="preserve">23. rata u iznosu od 937,85 kuna dospijeće 01.08.2017. </w:t>
      </w:r>
    </w:p>
    <w:p w:rsidRDefault="003C10F7" w:rsidP="003C10F7" w:rsidR="003C10F7">
      <w:pPr>
        <w:ind w:firstLine="360"/>
      </w:pPr>
      <w:r>
        <w:t>24. rata u iznosu od 937,85 kuna dospijeće 01.09.2017.</w:t>
      </w:r>
    </w:p>
    <w:p w:rsidRDefault="003C10F7" w:rsidP="003C10F7" w:rsidR="003C10F7">
      <w:pPr>
        <w:ind w:firstLine="360"/>
      </w:pPr>
    </w:p>
    <w:p w:rsidRDefault="003C10F7" w:rsidP="003C10F7" w:rsidR="003C10F7" w:rsidRPr="00745483">
      <w:pPr>
        <w:ind w:firstLine="360"/>
      </w:pPr>
      <w:r>
        <w:t>02. Dužnik PROMOCIJA ZVIJEZDA d.o.o. Zagreb, Augusta Šenoe 11/1 OIB:38643222953 prema vjerovniku HBOR, Strossmayerov trg 9, Zagreb, OIB: 26702280390 ima obveze s osnova sudužništva po Ugovoru o kreditu broj: 44/2013 odobrenog društvu NEUGABEAUER d.o.o. sa stanjem na dan 03.04.2015. godine u iznosu od 202.949,81 kuna što  na dan 03.04.2015. godine predstavlja protuvrijednost od 26.560,82 EUR-a, uz valutnu klauzulu vezanu na EUR od čega se na glavnicu odnosi 26.375,09 EUR-a, a dospjele redovne kamate 185,73 EUR-a. Potraživanja HBOR-a koja na dan otvaranja predstečajne nagodbe iznose 202.949,81 kuna će se otplaćivati sukladno dinamici otplate dogovorenoj između HBOR-a i društva NEUGEBAUER d.o.o. OIB: 56856283862 kao korisnika kredita, odnosno sukladno otplatnom planu iz Dodatka 1 Ugovora o kreditu broj: 44/13 prema kojem bi se glavnica u iznosu od 26.375,09 EUR-a otplatila u 40 jednakih rata od kojih prva dospijeva na naplatu 01.06.2015. godine,a posljednja 01.09.2018. godine. Za cijelo vrijeme otplate kredita će se obračunavati redovna kamata u visini ugovorene kamate po Osnovnom Ugovoru o kreditu broj 44/2013 (šestomjesečni EURIBOR + 1,5 postotna boda godišnje). Kamate u vrijeme počeka (od 01.05.2014. godine do 01.05.2015. godine) će se obračunavati mjesečno u visini redovne kamate:</w:t>
      </w:r>
    </w:p>
    <w:p w:rsidRDefault="003C10F7" w:rsidP="003C10F7" w:rsidR="003C10F7">
      <w:pPr>
        <w:ind w:firstLine="360"/>
      </w:pPr>
      <w:r>
        <w:t xml:space="preserve">01. rata u iznosu od 659,38 EUR-a dospijeće 01.06.2015. </w:t>
      </w:r>
    </w:p>
    <w:p w:rsidRDefault="003C10F7" w:rsidP="003C10F7" w:rsidR="003C10F7">
      <w:pPr>
        <w:ind w:firstLine="360"/>
      </w:pPr>
      <w:r>
        <w:t>02. rata u iznosu od 659,38 EUR-a dospijeće 01.07.2015.</w:t>
      </w:r>
    </w:p>
    <w:p w:rsidRDefault="003C10F7" w:rsidP="003C10F7" w:rsidR="003C10F7">
      <w:pPr>
        <w:ind w:firstLine="360"/>
      </w:pPr>
      <w:r>
        <w:t>03. rata u iznosu od 659,38 EUR-a dospijeće 01.08.2015.</w:t>
      </w:r>
    </w:p>
    <w:p w:rsidRDefault="003C10F7" w:rsidP="003C10F7" w:rsidR="003C10F7">
      <w:pPr>
        <w:ind w:firstLine="360"/>
      </w:pPr>
      <w:r>
        <w:t xml:space="preserve">04. rata u iznosu od 659,38 EUR-a dospijeće 01.09.2015. </w:t>
      </w:r>
    </w:p>
    <w:p w:rsidRDefault="003C10F7" w:rsidP="003C10F7" w:rsidR="003C10F7">
      <w:pPr>
        <w:ind w:firstLine="360"/>
      </w:pPr>
      <w:r>
        <w:t xml:space="preserve">05. rata u iznosu od 659,38 EUR-a dospijeće 01.10.2015. </w:t>
      </w:r>
    </w:p>
    <w:p w:rsidRDefault="003C10F7" w:rsidP="003C10F7" w:rsidR="003C10F7">
      <w:pPr>
        <w:ind w:firstLine="360"/>
      </w:pPr>
      <w:r>
        <w:t xml:space="preserve">06. rata u iznosu od 659,38 EUR-a dospijeće 01.11.2015. </w:t>
      </w:r>
    </w:p>
    <w:p w:rsidRDefault="003C10F7" w:rsidP="003C10F7" w:rsidR="003C10F7">
      <w:pPr>
        <w:ind w:firstLine="360"/>
      </w:pPr>
      <w:r>
        <w:t xml:space="preserve">07. rata u iznosu od 659,38 EUR-a dospijeće 01.12.2015. </w:t>
      </w:r>
    </w:p>
    <w:p w:rsidRDefault="003C10F7" w:rsidP="003C10F7" w:rsidR="003C10F7">
      <w:pPr>
        <w:ind w:firstLine="360"/>
      </w:pPr>
      <w:r>
        <w:t xml:space="preserve">08. rata u iznosu od 659,38 EUR-a dospijeće 01.01.2016. </w:t>
      </w:r>
    </w:p>
    <w:p w:rsidRDefault="003C10F7" w:rsidP="003C10F7" w:rsidR="003C10F7">
      <w:pPr>
        <w:ind w:firstLine="360"/>
      </w:pPr>
      <w:r>
        <w:t xml:space="preserve">09. rata u iznosu od 659,38 EUR-a dospijeće 01.02.2016. </w:t>
      </w:r>
    </w:p>
    <w:p w:rsidRDefault="003C10F7" w:rsidP="003C10F7" w:rsidR="003C10F7">
      <w:pPr>
        <w:ind w:firstLine="360"/>
      </w:pPr>
      <w:r>
        <w:t xml:space="preserve">10. rata u iznosu od 659,38 EUR-a dospijeće 01.03.2016. </w:t>
      </w:r>
    </w:p>
    <w:p w:rsidRDefault="003C10F7" w:rsidP="003C10F7" w:rsidR="003C10F7">
      <w:pPr>
        <w:ind w:firstLine="360"/>
      </w:pPr>
      <w:r>
        <w:t xml:space="preserve">11. rata u iznosu od 659,38 EUR-a dospijeće 01.04.2016. </w:t>
      </w:r>
    </w:p>
    <w:p w:rsidRDefault="003C10F7" w:rsidP="003C10F7" w:rsidR="003C10F7">
      <w:pPr>
        <w:ind w:firstLine="360"/>
      </w:pPr>
      <w:r>
        <w:t xml:space="preserve">12. rata u iznosu od 659,38 EUR-a dospijeće 01.05.2016. </w:t>
      </w:r>
    </w:p>
    <w:p w:rsidRDefault="003C10F7" w:rsidP="003C10F7" w:rsidR="003C10F7">
      <w:pPr>
        <w:ind w:firstLine="360"/>
      </w:pPr>
      <w:r>
        <w:t>13. rata u iznosu od 659,38 EUR-a dospijeće 01.06.2016.</w:t>
      </w:r>
    </w:p>
    <w:p w:rsidRDefault="003C10F7" w:rsidP="003C10F7" w:rsidR="003C10F7">
      <w:pPr>
        <w:ind w:firstLine="360"/>
      </w:pPr>
      <w:r>
        <w:t>14. rata u iznosu od 659,38 EUR-a dospijeće 01.07.2016.</w:t>
      </w:r>
    </w:p>
    <w:p w:rsidRDefault="003C10F7" w:rsidP="003C10F7" w:rsidR="003C10F7">
      <w:pPr>
        <w:ind w:firstLine="360"/>
      </w:pPr>
      <w:r>
        <w:t xml:space="preserve">15. rata u iznosu od 659,38 EUR-a dospijeće 01.08.2016. </w:t>
      </w:r>
    </w:p>
    <w:p w:rsidRDefault="003C10F7" w:rsidP="003C10F7" w:rsidR="003C10F7">
      <w:pPr>
        <w:ind w:firstLine="360"/>
      </w:pPr>
      <w:r>
        <w:t xml:space="preserve">16. rata u iznosu od 659,38 EUR-a dospijeće 01.09.2016. </w:t>
      </w:r>
    </w:p>
    <w:p w:rsidRDefault="003C10F7" w:rsidP="003C10F7" w:rsidR="003C10F7">
      <w:pPr>
        <w:ind w:firstLine="360"/>
      </w:pPr>
      <w:r>
        <w:t xml:space="preserve">17. rata u iznosu od 659,38 EUR-a dospijeće 01.10.2016. </w:t>
      </w:r>
    </w:p>
    <w:p w:rsidRDefault="003C10F7" w:rsidP="003C10F7" w:rsidR="003C10F7">
      <w:pPr>
        <w:ind w:firstLine="360"/>
      </w:pPr>
      <w:r>
        <w:t xml:space="preserve">18. rata u iznosu od 659,38 EUR-a dospijeće 01.11.2016. </w:t>
      </w:r>
    </w:p>
    <w:p w:rsidRDefault="003C10F7" w:rsidP="003C10F7" w:rsidR="003C10F7">
      <w:pPr>
        <w:ind w:firstLine="360"/>
      </w:pPr>
      <w:r>
        <w:t xml:space="preserve">19. rata u iznosu od 659,38 EUR-a dospijeće 01.12.2016. </w:t>
      </w:r>
    </w:p>
    <w:p w:rsidRDefault="003C10F7" w:rsidP="003C10F7" w:rsidR="003C10F7">
      <w:pPr>
        <w:ind w:firstLine="360"/>
      </w:pPr>
      <w:r>
        <w:t xml:space="preserve">20. rata u iznosu od 659,38 EUR-a dospijeće 01.01.2017. </w:t>
      </w:r>
    </w:p>
    <w:p w:rsidRDefault="003C10F7" w:rsidP="003C10F7" w:rsidR="003C10F7">
      <w:pPr>
        <w:ind w:firstLine="360"/>
      </w:pPr>
      <w:r>
        <w:t xml:space="preserve">21. rata u iznosu od 659,38 EUR-a dospijeće 01.02.2017. </w:t>
      </w:r>
    </w:p>
    <w:p w:rsidRDefault="003C10F7" w:rsidP="003C10F7" w:rsidR="003C10F7">
      <w:pPr>
        <w:ind w:firstLine="360"/>
      </w:pPr>
      <w:r>
        <w:t xml:space="preserve">22. rata u iznosu od 659,38 EUR-a dospijeće 01.03.2017. </w:t>
      </w:r>
    </w:p>
    <w:p w:rsidRDefault="003C10F7" w:rsidP="003C10F7" w:rsidR="003C10F7">
      <w:pPr>
        <w:ind w:firstLine="360"/>
      </w:pPr>
      <w:r>
        <w:t xml:space="preserve">23. rata u iznosu od 659,38 EUR-a dospijeće 01.04.2017. </w:t>
      </w:r>
    </w:p>
    <w:p w:rsidRDefault="003C10F7" w:rsidP="003C10F7" w:rsidR="003C10F7">
      <w:pPr>
        <w:ind w:firstLine="360"/>
      </w:pPr>
      <w:r>
        <w:t>24. rata u iznosu od 659,38 EUR-a dospijeće 01.05.2017.</w:t>
      </w:r>
    </w:p>
    <w:p w:rsidRDefault="003C10F7" w:rsidP="003C10F7" w:rsidR="003C10F7">
      <w:pPr>
        <w:ind w:firstLine="360"/>
      </w:pPr>
      <w:r>
        <w:t xml:space="preserve">25. rata u iznosu od 659,38 EUR-a dospijeće 01.06.2017. </w:t>
      </w:r>
    </w:p>
    <w:p w:rsidRDefault="003C10F7" w:rsidP="003C10F7" w:rsidR="003C10F7">
      <w:pPr>
        <w:ind w:firstLine="360"/>
      </w:pPr>
      <w:r>
        <w:lastRenderedPageBreak/>
        <w:t xml:space="preserve">26. rata u iznosu od 659,38 EUR-a dospijeće 01.07.2017. </w:t>
      </w:r>
    </w:p>
    <w:p w:rsidRDefault="003C10F7" w:rsidP="003C10F7" w:rsidR="003C10F7">
      <w:pPr>
        <w:ind w:firstLine="360"/>
      </w:pPr>
      <w:r>
        <w:t xml:space="preserve">27. rata u iznosu od 659,38 EUR-a dospijeće 01.08.2017. </w:t>
      </w:r>
    </w:p>
    <w:p w:rsidRDefault="003C10F7" w:rsidP="003C10F7" w:rsidR="003C10F7">
      <w:pPr>
        <w:ind w:firstLine="360"/>
      </w:pPr>
      <w:r>
        <w:t xml:space="preserve">28. rata u iznosu od 659,38 EUR-a dospijeće 01.09.2017. </w:t>
      </w:r>
    </w:p>
    <w:p w:rsidRDefault="003C10F7" w:rsidP="003C10F7" w:rsidR="003C10F7">
      <w:pPr>
        <w:ind w:firstLine="360"/>
      </w:pPr>
      <w:r>
        <w:t xml:space="preserve">29. rata u iznosu od 659,38 EUR-a dospijeće 01.10.2017. </w:t>
      </w:r>
    </w:p>
    <w:p w:rsidRDefault="003C10F7" w:rsidP="003C10F7" w:rsidR="003C10F7">
      <w:pPr>
        <w:ind w:firstLine="360"/>
      </w:pPr>
      <w:r>
        <w:t xml:space="preserve">30. rata u iznosu od 659,38 EUR-a dospijeće 01.11.2017. </w:t>
      </w:r>
    </w:p>
    <w:p w:rsidRDefault="003C10F7" w:rsidP="003C10F7" w:rsidR="003C10F7">
      <w:pPr>
        <w:ind w:firstLine="360"/>
      </w:pPr>
      <w:r>
        <w:t>31. rata u iznosu od 659,38 EUR-a dospijeće 01.12.2017.</w:t>
      </w:r>
    </w:p>
    <w:p w:rsidRDefault="003C10F7" w:rsidP="003C10F7" w:rsidR="003C10F7">
      <w:pPr>
        <w:ind w:firstLine="360"/>
      </w:pPr>
      <w:r>
        <w:t>32. rata u iznosu od 659,38 EUR-a dospijeće 01.01.2018.</w:t>
      </w:r>
    </w:p>
    <w:p w:rsidRDefault="003C10F7" w:rsidP="003C10F7" w:rsidR="003C10F7">
      <w:pPr>
        <w:ind w:firstLine="360"/>
      </w:pPr>
      <w:r>
        <w:t xml:space="preserve">33. rata u iznosu od 659,38 EUR-a dospijeće 01.02.2018. </w:t>
      </w:r>
    </w:p>
    <w:p w:rsidRDefault="003C10F7" w:rsidP="003C10F7" w:rsidR="003C10F7">
      <w:pPr>
        <w:ind w:firstLine="360"/>
      </w:pPr>
      <w:r>
        <w:t xml:space="preserve">34. rata u iznosu od 659,38 EUR-a dospijeće 01.03.2018. </w:t>
      </w:r>
    </w:p>
    <w:p w:rsidRDefault="003C10F7" w:rsidP="003C10F7" w:rsidR="003C10F7">
      <w:pPr>
        <w:ind w:firstLine="360"/>
      </w:pPr>
      <w:r>
        <w:t xml:space="preserve">35. rata u iznosu od 659,38 EUR-a dospijeće 01.04.2018. </w:t>
      </w:r>
    </w:p>
    <w:p w:rsidRDefault="003C10F7" w:rsidP="003C10F7" w:rsidR="003C10F7">
      <w:pPr>
        <w:ind w:firstLine="360"/>
      </w:pPr>
      <w:r>
        <w:t xml:space="preserve">36. rata u iznosu od 659,38 EUR-a dospijeće 01.05.2018. </w:t>
      </w:r>
    </w:p>
    <w:p w:rsidRDefault="003C10F7" w:rsidP="003C10F7" w:rsidR="003C10F7">
      <w:pPr>
        <w:ind w:firstLine="360"/>
      </w:pPr>
      <w:r>
        <w:t xml:space="preserve">37. rata u iznosu od 659,38 EUR-a dospijeće 01.06.2018. </w:t>
      </w:r>
    </w:p>
    <w:p w:rsidRDefault="003C10F7" w:rsidP="003C10F7" w:rsidR="003C10F7">
      <w:pPr>
        <w:ind w:firstLine="360"/>
      </w:pPr>
      <w:r>
        <w:t xml:space="preserve">38. rata u iznosu od 659,38 EUR-a dospijeće 01.07.2018. </w:t>
      </w:r>
    </w:p>
    <w:p w:rsidRDefault="003C10F7" w:rsidP="003C10F7" w:rsidR="003C10F7">
      <w:pPr>
        <w:ind w:firstLine="360"/>
      </w:pPr>
      <w:r>
        <w:t xml:space="preserve">39. rata u iznosu od 659,38 EUR-a dospijeće 01.08.2018. </w:t>
      </w:r>
    </w:p>
    <w:p w:rsidRDefault="003C10F7" w:rsidP="003C10F7" w:rsidR="003C10F7">
      <w:pPr>
        <w:ind w:firstLine="360"/>
      </w:pPr>
      <w:r>
        <w:t xml:space="preserve">40. rata u iznosu od 659,38 EUR-a dospijeće 01.09.2018. </w:t>
      </w:r>
    </w:p>
    <w:p w:rsidRDefault="003C10F7" w:rsidP="003C10F7" w:rsidR="003C10F7">
      <w:pPr>
        <w:ind w:firstLine="360"/>
      </w:pPr>
      <w:r>
        <w:t xml:space="preserve">U slučaju da društvo PROMOCIJA ZVIJEZDA d.o.o. po sklopljenoj nagodbi ne otplaćuje uredno obveze HBOR-u po dospijeću, odnosno ukoliko društvo NEUGEBAUER d.o.o. kao korisnik kredita ne otplaćuje uredno obveze HBOR-u po Ugovoru o kreditu broj 44/2013 ili ne otplaćuje uredno obveze prema zaključenoj predstečajnoj nagodbi po dospijeću, HBOR može učiniti dospjelim cjelokupno potraživanje po Ugovoru o kreditu broj 44/2013 odnosno po zaključenoj predstečajnoj nagodbi s PROMOCIJA ZVIJEZDA d.o.o. i pozvati društvo PROMOCIJA ZVIJEZDA d.o.o. na plaćanje. Zadržavaju se postojeći instrumenti osiguranja po Ugovoru o kreditu broj 44/2013. Dužnik se obvezuje odmah na prvi poziv HBOR-a, a najkasnije u roku od 30 dana od zaključenja nagodbe bez obzira na poziv HBOR-a, zaključiti sa HBOR-om odgovarajuće dodatke ugovora o kreditu ili drugi pravni akt, kojim će se detaljnije regulirati odnos između dužnika i HBOR-a iz ove nagodbe, i to sa svim potrebitim klauzulama i uvjetima koje odredi HBOR, a po potrebi na zahtjev HBOR-a u roku koji odredi HBOR, izvršiti i odgovarajuće upise u odgovarajuće registre i druge javne upisnike. U istom roku, dužnik se obvezuje HBOR-u dostaviti nove instrumente osiguranja (zadužnice, mjenice i drugo) koje odredi HBOR. U slučaju nepoštivanja ovih uvjeta od strane dužnika smatrat će se da je dužnik u izvršenju nagodbe dospio u zakašnjenje te HBOR ima pravo odmah samostalno započeti/nastaviti bilo koji postupak – parnični, ovršni, upravni ili drugi radi osiguranja ili namirenja svoje tražbine. </w:t>
      </w:r>
    </w:p>
    <w:p w:rsidRDefault="003C10F7" w:rsidP="003C10F7" w:rsidR="003C10F7">
      <w:pPr>
        <w:ind w:firstLine="360"/>
      </w:pPr>
    </w:p>
    <w:p w:rsidRDefault="003C10F7" w:rsidP="003C10F7" w:rsidR="003C10F7">
      <w:pPr>
        <w:ind w:firstLine="360"/>
      </w:pPr>
      <w:r>
        <w:t>03.</w:t>
      </w:r>
      <w:r>
        <w:tab/>
        <w:t xml:space="preserve"> Dužnik PROMOCIJA ZVIJEZDA d.o.o. Zagreb, Augusta Šenoe 11/1 OIB:38643222953 će vjerovniku NEUGEBAUER d.o.o. Zagreb, Mokrička 2 OIB:56856283862 tražbinu u iznosu od 62.821,56 kuna isplatiti u 24 mjesečna anuiteta i to: </w:t>
      </w:r>
    </w:p>
    <w:p w:rsidRDefault="003C10F7" w:rsidP="003C10F7" w:rsidR="003C10F7">
      <w:pPr>
        <w:ind w:firstLine="360"/>
      </w:pPr>
      <w:r>
        <w:t xml:space="preserve">01. rata u iznosu od 2.617,57  kuna dospijeće 01.09.2015. </w:t>
      </w:r>
    </w:p>
    <w:p w:rsidRDefault="003C10F7" w:rsidP="003C10F7" w:rsidR="003C10F7">
      <w:pPr>
        <w:ind w:firstLine="360"/>
      </w:pPr>
      <w:r>
        <w:t>02. rata u iznosu od 2.617,57  kuna dospijeće 01.10.2015.</w:t>
      </w:r>
    </w:p>
    <w:p w:rsidRDefault="003C10F7" w:rsidP="003C10F7" w:rsidR="003C10F7">
      <w:pPr>
        <w:ind w:firstLine="360"/>
      </w:pPr>
      <w:r>
        <w:t>03. rata u iznosu od 2.617,57  kuna dospijeće 01.11.2015.</w:t>
      </w:r>
    </w:p>
    <w:p w:rsidRDefault="003C10F7" w:rsidP="003C10F7" w:rsidR="003C10F7">
      <w:pPr>
        <w:ind w:firstLine="360"/>
      </w:pPr>
      <w:r>
        <w:t xml:space="preserve">04. rata u iznosu od 2.617,57  kuna dospijeće 01.12.2015. </w:t>
      </w:r>
    </w:p>
    <w:p w:rsidRDefault="003C10F7" w:rsidP="003C10F7" w:rsidR="003C10F7">
      <w:pPr>
        <w:ind w:firstLine="360"/>
      </w:pPr>
      <w:r>
        <w:t xml:space="preserve">05. rata u iznosu od 2.617,57  kuna dospijeće 01.01.2016. </w:t>
      </w:r>
    </w:p>
    <w:p w:rsidRDefault="003C10F7" w:rsidP="003C10F7" w:rsidR="003C10F7">
      <w:pPr>
        <w:ind w:firstLine="360"/>
      </w:pPr>
      <w:r>
        <w:t xml:space="preserve">06. rata u iznosu od 2.617,57  kuna dospijeće 01.02.2016. </w:t>
      </w:r>
    </w:p>
    <w:p w:rsidRDefault="003C10F7" w:rsidP="003C10F7" w:rsidR="003C10F7">
      <w:pPr>
        <w:ind w:firstLine="360"/>
      </w:pPr>
      <w:r>
        <w:t xml:space="preserve">07. rata u iznosu od 2.617,57  kuna dospijeće 01.03.2016. </w:t>
      </w:r>
    </w:p>
    <w:p w:rsidRDefault="003C10F7" w:rsidP="003C10F7" w:rsidR="003C10F7">
      <w:pPr>
        <w:ind w:firstLine="360"/>
      </w:pPr>
      <w:r>
        <w:t xml:space="preserve">08. rata u iznosu od 2.617,57  kuna dospijeće 01.04.2016. </w:t>
      </w:r>
    </w:p>
    <w:p w:rsidRDefault="003C10F7" w:rsidP="003C10F7" w:rsidR="003C10F7">
      <w:pPr>
        <w:ind w:firstLine="360"/>
      </w:pPr>
      <w:r>
        <w:t xml:space="preserve">09. rata u iznosu od 2.617,57  kuna dospijeće 01.05.2016. </w:t>
      </w:r>
    </w:p>
    <w:p w:rsidRDefault="003C10F7" w:rsidP="003C10F7" w:rsidR="003C10F7">
      <w:pPr>
        <w:ind w:firstLine="360"/>
      </w:pPr>
      <w:r>
        <w:t xml:space="preserve">10. rata u iznosu od 2.617,57  kuna dospijeće 01.06.2016. </w:t>
      </w:r>
    </w:p>
    <w:p w:rsidRDefault="003C10F7" w:rsidP="003C10F7" w:rsidR="003C10F7">
      <w:pPr>
        <w:ind w:firstLine="360"/>
      </w:pPr>
      <w:r>
        <w:lastRenderedPageBreak/>
        <w:t xml:space="preserve">11. rata u iznosu od 2.617,57  kuna dospijeće 01.07.2016. </w:t>
      </w:r>
    </w:p>
    <w:p w:rsidRDefault="003C10F7" w:rsidP="003C10F7" w:rsidR="003C10F7">
      <w:pPr>
        <w:ind w:firstLine="360"/>
      </w:pPr>
      <w:r>
        <w:t xml:space="preserve">12. rata u iznosu od 2.617,57  kuna dospijeće 01.08.2016. </w:t>
      </w:r>
    </w:p>
    <w:p w:rsidRDefault="003C10F7" w:rsidP="003C10F7" w:rsidR="003C10F7">
      <w:pPr>
        <w:ind w:firstLine="360"/>
      </w:pPr>
      <w:r>
        <w:t>13. rata u iznosu od 2.617,57  kuna dospijeće 01.09.2016.</w:t>
      </w:r>
    </w:p>
    <w:p w:rsidRDefault="003C10F7" w:rsidP="003C10F7" w:rsidR="003C10F7">
      <w:pPr>
        <w:ind w:firstLine="360"/>
      </w:pPr>
      <w:r>
        <w:t>14. rata u iznosu od 2.617,57  kuna dospijeće 01.10.2016.</w:t>
      </w:r>
    </w:p>
    <w:p w:rsidRDefault="003C10F7" w:rsidP="003C10F7" w:rsidR="003C10F7">
      <w:pPr>
        <w:ind w:firstLine="360"/>
      </w:pPr>
      <w:r>
        <w:t xml:space="preserve">15. rata u iznosu od 2.617,57  kuna dospijeće 01.11.2016. </w:t>
      </w:r>
    </w:p>
    <w:p w:rsidRDefault="003C10F7" w:rsidP="003C10F7" w:rsidR="003C10F7">
      <w:pPr>
        <w:ind w:firstLine="360"/>
      </w:pPr>
      <w:r>
        <w:t xml:space="preserve">16. rata u iznosu od 2.617,57  kuna dospijeće 01.12.2016. </w:t>
      </w:r>
    </w:p>
    <w:p w:rsidRDefault="003C10F7" w:rsidP="003C10F7" w:rsidR="003C10F7">
      <w:pPr>
        <w:ind w:firstLine="360"/>
      </w:pPr>
      <w:r>
        <w:t xml:space="preserve">17. rata u iznosu od 2.617,57  kuna dospijeće 01.01.2017. </w:t>
      </w:r>
    </w:p>
    <w:p w:rsidRDefault="003C10F7" w:rsidP="003C10F7" w:rsidR="003C10F7">
      <w:pPr>
        <w:ind w:firstLine="360"/>
      </w:pPr>
      <w:r>
        <w:t xml:space="preserve">18. rata u iznosu od 2.617,57  kuna dospijeće 01.02.2017. </w:t>
      </w:r>
    </w:p>
    <w:p w:rsidRDefault="003C10F7" w:rsidP="003C10F7" w:rsidR="003C10F7">
      <w:pPr>
        <w:ind w:firstLine="360"/>
      </w:pPr>
      <w:r>
        <w:t xml:space="preserve">19. rata u iznosu od 2.617,57  kuna dospijeće 01.03.2017. </w:t>
      </w:r>
    </w:p>
    <w:p w:rsidRDefault="003C10F7" w:rsidP="003C10F7" w:rsidR="003C10F7">
      <w:pPr>
        <w:ind w:firstLine="360"/>
      </w:pPr>
      <w:r>
        <w:t xml:space="preserve">20. rata u iznosu od 2.617,57  kuna dospijeće 01.04.2017. </w:t>
      </w:r>
    </w:p>
    <w:p w:rsidRDefault="003C10F7" w:rsidP="003C10F7" w:rsidR="003C10F7">
      <w:pPr>
        <w:ind w:firstLine="360"/>
      </w:pPr>
      <w:r>
        <w:t xml:space="preserve">21. rata u iznosu od 2.617,57  kuna dospijeće 01.05.2017. </w:t>
      </w:r>
    </w:p>
    <w:p w:rsidRDefault="003C10F7" w:rsidP="003C10F7" w:rsidR="003C10F7">
      <w:pPr>
        <w:ind w:firstLine="360"/>
      </w:pPr>
      <w:r>
        <w:t xml:space="preserve">22. rata u iznosu od 2.617,57  kuna dospijeće 01.06.2017. </w:t>
      </w:r>
    </w:p>
    <w:p w:rsidRDefault="003C10F7" w:rsidP="003C10F7" w:rsidR="003C10F7">
      <w:pPr>
        <w:ind w:firstLine="360"/>
      </w:pPr>
      <w:r>
        <w:t xml:space="preserve">23. rata u iznosu od 2.617,57  kuna dospijeće 01.07.2017. </w:t>
      </w:r>
    </w:p>
    <w:p w:rsidRDefault="003C10F7" w:rsidP="003C10F7" w:rsidR="003C10F7">
      <w:pPr>
        <w:ind w:firstLine="360"/>
      </w:pPr>
      <w:r>
        <w:t>24. rata u iznosu od 2.617,57  kuna dospijeće 01.08.2017.</w:t>
      </w:r>
    </w:p>
    <w:p w:rsidRDefault="00AA0EB6" w:rsidP="003C10F7" w:rsidR="00F14FB9">
      <w:pPr>
        <w:pStyle w:val="Tijeloteksta3"/>
        <w:jc w:val="both"/>
      </w:pPr>
      <w:r w:rsidRPr="0094569E">
        <w:tab/>
      </w:r>
    </w:p>
    <w:p w:rsidRDefault="00AA0EB6" w:rsidP="003C10F7" w:rsidR="00713ACD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3C10F7">
        <w:t>13. studenog</w:t>
      </w:r>
      <w:r w:rsidR="007E5D3C">
        <w:t xml:space="preserve"> </w:t>
      </w:r>
      <w:r w:rsidR="00BA5BF4">
        <w:t>2015.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3C10F7">
        <w:t xml:space="preserve">91,91 </w:t>
      </w:r>
      <w:r w:rsidR="00411342" w:rsidRPr="00A74E3F">
        <w:t xml:space="preserve">%, </w:t>
      </w:r>
      <w:r w:rsidRPr="0094569E">
        <w:t xml:space="preserve">svih glasova vjerovnika s utvrđenim tražbinama, a  s obzirom da su na ročištu održanom </w:t>
      </w:r>
      <w:r w:rsidR="003C10F7">
        <w:t>13. studenog</w:t>
      </w:r>
      <w:r w:rsidR="007E5D3C">
        <w:t xml:space="preserve"> </w:t>
      </w:r>
      <w:r w:rsidR="00BA5BF4">
        <w:t>2015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713ACD" w:rsidR="00411342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3C10F7" w:rsidP="00713ACD" w:rsidR="003C10F7">
      <w:pPr>
        <w:ind w:firstLine="708"/>
      </w:pPr>
    </w:p>
    <w:p w:rsidRDefault="003C10F7" w:rsidP="00713ACD" w:rsidR="003C10F7">
      <w:pPr>
        <w:ind w:firstLine="708"/>
      </w:pPr>
    </w:p>
    <w:p w:rsidRDefault="003C10F7" w:rsidP="00713ACD" w:rsidR="003C10F7" w:rsidRPr="0094569E">
      <w:pPr>
        <w:ind w:firstLine="708"/>
      </w:pPr>
    </w:p>
    <w:p w:rsidRDefault="00AA0EB6" w:rsidP="002C22A3" w:rsidR="00AA0EB6" w:rsidRPr="0094569E">
      <w:pPr>
        <w:ind w:firstLine="708"/>
      </w:pPr>
      <w:r w:rsidRPr="0094569E">
        <w:lastRenderedPageBreak/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3C10F7">
        <w:t>13. studenog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6612F6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6612F6" w:rsidP="006612F6" w:rsidR="006612F6">
      <w:pPr>
        <w:ind w:firstLine="708" w:left="4956"/>
      </w:pPr>
      <w:r>
        <w:t>Za točnost otpravka-ovl.službenik</w:t>
      </w:r>
    </w:p>
    <w:p w:rsidRDefault="006612F6" w:rsidP="006612F6" w:rsidR="006612F6">
      <w:pPr>
        <w:ind w:firstLine="708" w:left="5664"/>
      </w:pPr>
      <w:r>
        <w:t>Vinka Mihalinčić</w:t>
      </w:r>
    </w:p>
    <w:p w:rsidRDefault="00EE2834" w:rsidP="006612F6" w:rsidR="00EE2834" w:rsidRPr="0094569E">
      <w:pPr>
        <w:ind w:firstLine="708" w:left="4956"/>
      </w:pP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F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3C10F7">
      <w:t>145/15-16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0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1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2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3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4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5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7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4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0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1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2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4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6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5"/>
  </w:num>
  <w:num w:numId="2">
    <w:abstractNumId w:val="140"/>
  </w:num>
  <w:num w:numId="3">
    <w:abstractNumId w:val="141"/>
  </w:num>
  <w:num w:numId="4">
    <w:abstractNumId w:val="137"/>
  </w:num>
  <w:num w:numId="5">
    <w:abstractNumId w:val="130"/>
  </w:num>
  <w:num w:numId="6">
    <w:abstractNumId w:val="149"/>
  </w:num>
  <w:num w:numId="7">
    <w:abstractNumId w:val="152"/>
  </w:num>
  <w:num w:numId="8">
    <w:abstractNumId w:val="136"/>
  </w:num>
  <w:num w:numId="9">
    <w:abstractNumId w:val="133"/>
  </w:num>
  <w:num w:numId="10">
    <w:abstractNumId w:val="135"/>
  </w:num>
  <w:num w:numId="11">
    <w:abstractNumId w:val="142"/>
  </w:num>
  <w:num w:numId="12">
    <w:abstractNumId w:val="151"/>
  </w:num>
  <w:num w:numId="13">
    <w:abstractNumId w:val="129"/>
  </w:num>
  <w:num w:numId="14">
    <w:abstractNumId w:val="154"/>
  </w:num>
  <w:num w:numId="15">
    <w:abstractNumId w:val="145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9"/>
  </w:num>
  <w:num w:numId="19">
    <w:abstractNumId w:val="144"/>
  </w:num>
  <w:num w:numId="20">
    <w:abstractNumId w:val="147"/>
  </w:num>
  <w:num w:numId="21">
    <w:abstractNumId w:val="150"/>
  </w:num>
  <w:num w:numId="22">
    <w:abstractNumId w:val="153"/>
  </w:num>
  <w:num w:numId="23">
    <w:abstractNumId w:val="132"/>
  </w:num>
  <w:num w:numId="24">
    <w:abstractNumId w:val="156"/>
  </w:num>
  <w:num w:numId="25">
    <w:abstractNumId w:val="1"/>
  </w:num>
  <w:num w:numId="26">
    <w:abstractNumId w:val="146"/>
  </w:num>
  <w:num w:numId="27">
    <w:abstractNumId w:val="138"/>
  </w:num>
  <w:num w:numId="28">
    <w:abstractNumId w:val="143"/>
  </w:num>
  <w:num w:numId="29">
    <w:abstractNumId w:val="14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612F6"/>
    <w:rsid w:val="006A2824"/>
    <w:rsid w:val="00713ACD"/>
    <w:rsid w:val="007211FF"/>
    <w:rsid w:val="00733FE4"/>
    <w:rsid w:val="00762936"/>
    <w:rsid w:val="00775A37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661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661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Stpn-145/2015</izvorni_sadrzaj>
    <derivirana_varijabla naziv="DomainObject.Predmet.OznakaBroj_1">Stpn-145/2015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PROMOCIJA ZVIJEZDA d.o.o.</izvorni_sadrzaj>
    <derivirana_varijabla naziv="DomainObject.Predmet.ProtustrankaFormated_1">  PROMOCIJA ZVIJEZDA d.o.o.</derivirana_varijabla>
  </DomainObject.Predmet.ProtustrankaFormated>
  <DomainObject.Predmet.ProtustrankaFormatedOIB>
    <izvorni_sadrzaj>  PROMOCIJA ZVIJEZDA d.o.o., OIB 38643222953</izvorni_sadrzaj>
    <derivirana_varijabla naziv="DomainObject.Predmet.ProtustrankaFormatedOIB_1">  PROMOCIJA ZVIJEZDA d.o.o., OIB 38643222953</derivirana_varijabla>
  </DomainObject.Predmet.ProtustrankaFormatedOIB>
  <DomainObject.Predmet.ProtustrankaFormatedWithAdress>
    <izvorni_sadrzaj> PROMOCIJA ZVIJEZDA d.o.o., Augusta Šenoe 11/1, 10000 Zagreb</izvorni_sadrzaj>
    <derivirana_varijabla naziv="DomainObject.Predmet.ProtustrankaFormatedWithAdress_1"> PROMOCIJA ZVIJEZDA d.o.o., Augusta Šenoe 11/1, 10000 Zagreb</derivirana_varijabla>
  </DomainObject.Predmet.ProtustrankaFormatedWithAdress>
  <DomainObject.Predmet.ProtustrankaFormatedWithAdressOIB>
    <izvorni_sadrzaj> PROMOCIJA ZVIJEZDA d.o.o., OIB 38643222953, Augusta Šenoe 11/1, 10000 Zagreb</izvorni_sadrzaj>
    <derivirana_varijabla naziv="DomainObject.Predmet.ProtustrankaFormatedWithAdressOIB_1"> PROMOCIJA ZVIJEZDA d.o.o., OIB 38643222953, Augusta Šenoe 11/1, 10000 Zagreb</derivirana_varijabla>
  </DomainObject.Predmet.ProtustrankaFormatedWithAdressOIB>
  <DomainObject.Predmet.ProtustrankaWithAdress>
    <izvorni_sadrzaj>PROMOCIJA ZVIJEZDA d.o.o. Augusta Šenoe 11/1, 10000 Zagreb</izvorni_sadrzaj>
    <derivirana_varijabla naziv="DomainObject.Predmet.ProtustrankaWithAdress_1">PROMOCIJA ZVIJEZDA d.o.o. Augusta Šenoe 11/1, 10000 Zagreb</derivirana_varijabla>
  </DomainObject.Predmet.ProtustrankaWithAdress>
  <DomainObject.Predmet.ProtustrankaWithAdressOIB>
    <izvorni_sadrzaj>PROMOCIJA ZVIJEZDA d.o.o., OIB 38643222953, Augusta Šenoe 11/1, 10000 Zagreb</izvorni_sadrzaj>
    <derivirana_varijabla naziv="DomainObject.Predmet.ProtustrankaWithAdressOIB_1">PROMOCIJA ZVIJEZDA d.o.o., OIB 38643222953, Augusta Šenoe 11/1, 10000 Zagreb</derivirana_varijabla>
  </DomainObject.Predmet.ProtustrankaWithAdressOIB>
  <DomainObject.Predmet.ProtustrankaNazivFormated>
    <izvorni_sadrzaj>PROMOCIJA ZVIJEZDA d.o.o.</izvorni_sadrzaj>
    <derivirana_varijabla naziv="DomainObject.Predmet.ProtustrankaNazivFormated_1">PROMOCIJA ZVIJEZDA d.o.o.</derivirana_varijabla>
  </DomainObject.Predmet.ProtustrankaNazivFormated>
  <DomainObject.Predmet.ProtustrankaNazivFormatedOIB>
    <izvorni_sadrzaj>PROMOCIJA ZVIJEZDA d.o.o., OIB 38643222953</izvorni_sadrzaj>
    <derivirana_varijabla naziv="DomainObject.Predmet.ProtustrankaNazivFormatedOIB_1">PROMOCIJA ZVIJEZDA d.o.o., OIB 38643222953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PROMOCIJA ZVIJEZDA d.o.o.</izvorni_sadrzaj>
    <derivirana_varijabla naziv="DomainObject.Predmet.StrankaFormated_1">  PROMOCIJA ZVIJEZDA d.o.o.</derivirana_varijabla>
  </DomainObject.Predmet.StrankaFormated>
  <DomainObject.Predmet.StrankaFormatedOIB>
    <izvorni_sadrzaj>  PROMOCIJA ZVIJEZDA d.o.o., OIB 38643222953</izvorni_sadrzaj>
    <derivirana_varijabla naziv="DomainObject.Predmet.StrankaFormatedOIB_1">  PROMOCIJA ZVIJEZDA d.o.o., OIB 38643222953</derivirana_varijabla>
  </DomainObject.Predmet.StrankaFormatedOIB>
  <DomainObject.Predmet.StrankaFormatedWithAdress>
    <izvorni_sadrzaj> PROMOCIJA ZVIJEZDA d.o.o., Augusta Šenoe 11/1, Zagreb</izvorni_sadrzaj>
    <derivirana_varijabla naziv="DomainObject.Predmet.StrankaFormatedWithAdress_1"> PROMOCIJA ZVIJEZDA d.o.o., Augusta Šenoe 11/1, Zagreb</derivirana_varijabla>
  </DomainObject.Predmet.StrankaFormatedWithAdress>
  <DomainObject.Predmet.StrankaFormatedWithAdressOIB>
    <izvorni_sadrzaj> PROMOCIJA ZVIJEZDA d.o.o., OIB 38643222953, Augusta Šenoe 11/1, Zagreb</izvorni_sadrzaj>
    <derivirana_varijabla naziv="DomainObject.Predmet.StrankaFormatedWithAdressOIB_1"> PROMOCIJA ZVIJEZDA d.o.o., OIB 38643222953, Augusta Šenoe 11/1, Zagreb</derivirana_varijabla>
  </DomainObject.Predmet.StrankaFormatedWithAdressOIB>
  <DomainObject.Predmet.StrankaWithAdress>
    <izvorni_sadrzaj>PROMOCIJA ZVIJEZDA d.o.o. Augusta Šenoe 11/1,Zagreb</izvorni_sadrzaj>
    <derivirana_varijabla naziv="DomainObject.Predmet.StrankaWithAdress_1">PROMOCIJA ZVIJEZDA d.o.o. Augusta Šenoe 11/1,Zagreb</derivirana_varijabla>
  </DomainObject.Predmet.StrankaWithAdress>
  <DomainObject.Predmet.StrankaWithAdressOIB>
    <izvorni_sadrzaj>PROMOCIJA ZVIJEZDA d.o.o., OIB 38643222953, Augusta Šenoe 11/1,Zagreb</izvorni_sadrzaj>
    <derivirana_varijabla naziv="DomainObject.Predmet.StrankaWithAdressOIB_1">PROMOCIJA ZVIJEZDA d.o.o., OIB 38643222953, Augusta Šenoe 11/1,Zagreb</derivirana_varijabla>
  </DomainObject.Predmet.StrankaWithAdressOIB>
  <DomainObject.Predmet.StrankaNazivFormated>
    <izvorni_sadrzaj>PROMOCIJA ZVIJEZDA d.o.o.</izvorni_sadrzaj>
    <derivirana_varijabla naziv="DomainObject.Predmet.StrankaNazivFormated_1">PROMOCIJA ZVIJEZDA d.o.o.</derivirana_varijabla>
  </DomainObject.Predmet.StrankaNazivFormated>
  <DomainObject.Predmet.StrankaNazivFormatedOIB>
    <izvorni_sadrzaj>PROMOCIJA ZVIJEZDA d.o.o., OIB 38643222953</izvorni_sadrzaj>
    <derivirana_varijabla naziv="DomainObject.Predmet.StrankaNazivFormatedOIB_1">PROMOCIJA ZVIJEZDA d.o.o., OIB 38643222953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PROMOCIJA ZVIJEZDA d.o.o.</item>
    </izvorni_sadrzaj>
    <derivirana_varijabla naziv="DomainObject.Predmet.StrankaListFormated_1">
      <item>PROMOCIJA ZVIJEZDA d.o.o.</item>
    </derivirana_varijabla>
  </DomainObject.Predmet.StrankaListFormated>
  <DomainObject.Predmet.StrankaListFormatedOIB>
    <izvorni_sadrzaj>
      <item>PROMOCIJA ZVIJEZDA d.o.o., OIB 38643222953</item>
    </izvorni_sadrzaj>
    <derivirana_varijabla naziv="DomainObject.Predmet.StrankaListFormatedOIB_1">
      <item>PROMOCIJA ZVIJEZDA d.o.o., OIB 38643222953</item>
    </derivirana_varijabla>
  </DomainObject.Predmet.StrankaListFormatedOIB>
  <DomainObject.Predmet.StrankaListFormatedWithAdress>
    <izvorni_sadrzaj>
      <item>PROMOCIJA ZVIJEZDA d.o.o., Augusta Šenoe 11/1, Zagreb</item>
    </izvorni_sadrzaj>
    <derivirana_varijabla naziv="DomainObject.Predmet.StrankaListFormatedWithAdress_1">
      <item>PROMOCIJA ZVIJEZDA d.o.o., Augusta Šenoe 11/1, Zagreb</item>
    </derivirana_varijabla>
  </DomainObject.Predmet.StrankaListFormatedWithAdress>
  <DomainObject.Predmet.StrankaListFormatedWithAdressOIB>
    <izvorni_sadrzaj>
      <item>PROMOCIJA ZVIJEZDA d.o.o., OIB 38643222953, Augusta Šenoe 11/1, Zagreb</item>
    </izvorni_sadrzaj>
    <derivirana_varijabla naziv="DomainObject.Predmet.StrankaListFormatedWithAdressOIB_1">
      <item>PROMOCIJA ZVIJEZDA d.o.o., OIB 38643222953, Augusta Šenoe 11/1, Zagreb</item>
    </derivirana_varijabla>
  </DomainObject.Predmet.StrankaListFormatedWithAdressOIB>
  <DomainObject.Predmet.StrankaListNazivFormated>
    <izvorni_sadrzaj>
      <item>PROMOCIJA ZVIJEZDA d.o.o.</item>
    </izvorni_sadrzaj>
    <derivirana_varijabla naziv="DomainObject.Predmet.StrankaListNazivFormated_1">
      <item>PROMOCIJA ZVIJEZDA d.o.o.</item>
    </derivirana_varijabla>
  </DomainObject.Predmet.StrankaListNazivFormated>
  <DomainObject.Predmet.StrankaListNazivFormatedOIB>
    <izvorni_sadrzaj>
      <item>PROMOCIJA ZVIJEZDA d.o.o., OIB 38643222953</item>
    </izvorni_sadrzaj>
    <derivirana_varijabla naziv="DomainObject.Predmet.StrankaListNazivFormatedOIB_1">
      <item>PROMOCIJA ZVIJEZDA d.o.o., OIB 38643222953</item>
    </derivirana_varijabla>
  </DomainObject.Predmet.StrankaListNazivFormatedOIB>
  <DomainObject.Predmet.ProtuStrankaListFormated>
    <izvorni_sadrzaj>
      <item>PROMOCIJA ZVIJEZDA d.o.o.</item>
    </izvorni_sadrzaj>
    <derivirana_varijabla naziv="DomainObject.Predmet.ProtuStrankaListFormated_1">
      <item>PROMOCIJA ZVIJEZDA d.o.o.</item>
    </derivirana_varijabla>
  </DomainObject.Predmet.ProtuStrankaListFormated>
  <DomainObject.Predmet.ProtuStrankaListFormatedOIB>
    <izvorni_sadrzaj>
      <item>PROMOCIJA ZVIJEZDA d.o.o., OIB 38643222953</item>
    </izvorni_sadrzaj>
    <derivirana_varijabla naziv="DomainObject.Predmet.ProtuStrankaListFormatedOIB_1">
      <item>PROMOCIJA ZVIJEZDA d.o.o., OIB 38643222953</item>
    </derivirana_varijabla>
  </DomainObject.Predmet.ProtuStrankaListFormatedOIB>
  <DomainObject.Predmet.ProtuStrankaListFormatedWithAdress>
    <izvorni_sadrzaj>
      <item>PROMOCIJA ZVIJEZDA d.o.o., Augusta Šenoe 11/1, 10000 Zagreb</item>
    </izvorni_sadrzaj>
    <derivirana_varijabla naziv="DomainObject.Predmet.ProtuStrankaListFormatedWithAdress_1">
      <item>PROMOCIJA ZVIJEZDA d.o.o., Augusta Šenoe 11/1, 10000 Zagreb</item>
    </derivirana_varijabla>
  </DomainObject.Predmet.ProtuStrankaListFormatedWithAdress>
  <DomainObject.Predmet.ProtuStrankaListFormatedWithAdressOIB>
    <izvorni_sadrzaj>
      <item>PROMOCIJA ZVIJEZDA d.o.o., OIB 38643222953, Augusta Šenoe 11/1, 10000 Zagreb</item>
    </izvorni_sadrzaj>
    <derivirana_varijabla naziv="DomainObject.Predmet.ProtuStrankaListFormatedWithAdressOIB_1">
      <item>PROMOCIJA ZVIJEZDA d.o.o., OIB 38643222953, Augusta Šenoe 11/1, 10000 Zagreb</item>
    </derivirana_varijabla>
  </DomainObject.Predmet.ProtuStrankaListFormatedWithAdressOIB>
  <DomainObject.Predmet.ProtuStrankaListNazivFormated>
    <izvorni_sadrzaj>
      <item>PROMOCIJA ZVIJEZDA d.o.o.</item>
    </izvorni_sadrzaj>
    <derivirana_varijabla naziv="DomainObject.Predmet.ProtuStrankaListNazivFormated_1">
      <item>PROMOCIJA ZVIJEZDA d.o.o.</item>
    </derivirana_varijabla>
  </DomainObject.Predmet.ProtuStrankaListNazivFormated>
  <DomainObject.Predmet.ProtuStrankaListNazivFormatedOIB>
    <izvorni_sadrzaj>
      <item>PROMOCIJA ZVIJEZDA d.o.o., OIB 38643222953</item>
    </izvorni_sadrzaj>
    <derivirana_varijabla naziv="DomainObject.Predmet.ProtuStrankaListNazivFormatedOIB_1">
      <item>PROMOCIJA ZVIJEZDA d.o.o., OIB 38643222953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PROMOCIJA ZVIJEZDA d.o.o.</izvorni_sadrzaj>
    <derivirana_varijabla naziv="DomainObject.Predmet.StrankaIDrugi_1">PROMOCIJA ZVIJEZDA d.o.o.</derivirana_varijabla>
  </DomainObject.Predmet.StrankaIDrugi>
  <DomainObject.Predmet.ProtustrankaIDrugi>
    <izvorni_sadrzaj>PROMOCIJA ZVIJEZDA d.o.o.</izvorni_sadrzaj>
    <derivirana_varijabla naziv="DomainObject.Predmet.ProtustrankaIDrugi_1">PROMOCIJA ZVIJEZDA d.o.o.</derivirana_varijabla>
  </DomainObject.Predmet.ProtustrankaIDrugi>
  <DomainObject.Predmet.StrankaIDrugiAdressOIB>
    <izvorni_sadrzaj>PROMOCIJA ZVIJEZDA d.o.o., OIB 38643222953, Augusta Šenoe 11/1, Zagreb</izvorni_sadrzaj>
    <derivirana_varijabla naziv="DomainObject.Predmet.StrankaIDrugiAdressOIB_1">PROMOCIJA ZVIJEZDA d.o.o., OIB 38643222953, Augusta Šenoe 11/1, Zagreb</derivirana_varijabla>
  </DomainObject.Predmet.StrankaIDrugiAdressOIB>
  <DomainObject.Predmet.ProtustrankaIDrugiAdressOIB>
    <izvorni_sadrzaj>PROMOCIJA ZVIJEZDA d.o.o., OIB 38643222953, Augusta Šenoe 11/1, 10000 Zagreb</izvorni_sadrzaj>
    <derivirana_varijabla naziv="DomainObject.Predmet.ProtustrankaIDrugiAdressOIB_1">PROMOCIJA ZVIJEZDA d.o.o., OIB 38643222953, Augusta Šenoe 11/1,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PROMOCIJA ZVIJEZDA d.o.o.</item>
      <item>PROMOCIJA ZVIJEZDA d.o.o.</item>
    </izvorni_sadrzaj>
    <derivirana_varijabla naziv="DomainObject.Predmet.SudioniciListNaziv_1">
      <item>PROMOCIJA ZVIJEZDA d.o.o.</item>
      <item>PROMOCIJA ZVIJEZDA d.o.o.</item>
    </derivirana_varijabla>
  </DomainObject.Predmet.SudioniciListNaziv>
  <DomainObject.Predmet.SudioniciListAdressOIB>
    <izvorni_sadrzaj>
      <item>PROMOCIJA ZVIJEZDA d.o.o., OIB 38643222953, Augusta Šenoe 11/1,Zagreb</item>
      <item>PROMOCIJA ZVIJEZDA d.o.o., OIB 38643222953, Augusta Šenoe 11/1,10000 Zagreb</item>
    </izvorni_sadrzaj>
    <derivirana_varijabla naziv="DomainObject.Predmet.SudioniciListAdressOIB_1">
      <item>PROMOCIJA ZVIJEZDA d.o.o., OIB 38643222953, Augusta Šenoe 11/1,Zagreb</item>
      <item>PROMOCIJA ZVIJEZDA d.o.o., OIB 38643222953, Augusta Šenoe 11/1,10000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38643222953</item>
      <item>, OIB 38643222953</item>
    </izvorni_sadrzaj>
    <derivirana_varijabla naziv="DomainObject.Predmet.SudioniciListNazivOIB_1">
      <item>, OIB 38643222953</item>
      <item>, OIB 38643222953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1772</properties:Words>
  <properties:Characters>9819</properties:Characters>
  <properties:Lines>206</properties:Lines>
  <properties:Paragraphs>116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2015-11-13T12:25:00Z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2015-11-13T12:28:00Z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