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4ee7" w14:paraId="b704ee7" w:rsidRDefault="0026118B" w:rsidP="00D61849" w:rsidR="0026118B">
      <w:pPr>
        <w15:collapsed w:val="false"/>
      </w:pPr>
      <w:bookmarkStart w:name="_GoBack" w:id="0"/>
      <w:bookmarkEnd w:id="0"/>
    </w:p>
    <w:p w:rsidRDefault="00D61849" w:rsidP="00D61849" w:rsidR="005D2026">
      <w:r>
        <w:t>REPUBLIKA HRVATSKA</w:t>
      </w:r>
      <w:r w:rsidR="005D2026">
        <w:tab/>
      </w:r>
      <w:r w:rsidR="005D2026">
        <w:tab/>
      </w:r>
      <w:r w:rsidR="005D2026">
        <w:tab/>
      </w:r>
      <w:r w:rsidR="005D2026">
        <w:tab/>
      </w:r>
      <w:r w:rsidR="005D2026">
        <w:tab/>
      </w:r>
      <w:r w:rsidR="005B6DB1">
        <w:t xml:space="preserve"> </w:t>
      </w:r>
      <w:r w:rsidR="005D2026">
        <w:t xml:space="preserve">                      </w:t>
      </w:r>
      <w:r w:rsidR="00EF3E6A">
        <w:t>6</w:t>
      </w:r>
      <w:r w:rsidR="005D2026">
        <w:t xml:space="preserve"> </w:t>
      </w:r>
      <w:r w:rsidR="002C218C">
        <w:t>St-</w:t>
      </w:r>
      <w:r w:rsidR="00F807A5">
        <w:t>1127/18-12</w:t>
      </w:r>
    </w:p>
    <w:p w:rsidRDefault="00D61849" w:rsidP="00D61849" w:rsidR="00D61849">
      <w:r>
        <w:t>TRGOVAČKI SUD U</w:t>
      </w:r>
    </w:p>
    <w:p w:rsidRDefault="00D61849" w:rsidP="00D61849" w:rsidR="00D61849">
      <w:r>
        <w:t xml:space="preserve">       O S I J E K U </w:t>
      </w:r>
    </w:p>
    <w:p w:rsidRDefault="00D61849" w:rsidP="00D61849" w:rsidR="00D61849"/>
    <w:p w:rsidRDefault="00D61849" w:rsidP="00D61849" w:rsidR="00D61849" w:rsidRPr="00F807A5">
      <w:pPr>
        <w:pStyle w:val="Naslov1"/>
        <w:rPr>
          <w:b w:val="false"/>
        </w:rPr>
      </w:pPr>
      <w:r w:rsidRPr="00F807A5">
        <w:rPr>
          <w:b w:val="false"/>
        </w:rPr>
        <w:t>Z A P I S N I K</w:t>
      </w:r>
    </w:p>
    <w:p w:rsidRDefault="00D61849" w:rsidP="00D61849" w:rsidR="00D61849">
      <w:pPr>
        <w:jc w:val="both"/>
      </w:pPr>
    </w:p>
    <w:p w:rsidRDefault="00D61849" w:rsidP="00D61849" w:rsidR="00D61849">
      <w:pPr>
        <w:jc w:val="both"/>
      </w:pPr>
    </w:p>
    <w:p w:rsidRDefault="00D61849" w:rsidP="00D61849" w:rsidR="00D61849">
      <w:pPr>
        <w:ind w:firstLine="708"/>
        <w:jc w:val="both"/>
      </w:pPr>
      <w:r>
        <w:t xml:space="preserve">sa  ročišta za ispitivanje uvjeta za otvaranje stečajnog postupka  nad  dužnikom  </w:t>
      </w:r>
      <w:r w:rsidR="005B6DB1" w:rsidRPr="005B6DB1">
        <w:rPr>
          <w:b/>
        </w:rPr>
        <w:t xml:space="preserve"> </w:t>
      </w:r>
      <w:r w:rsidR="00F807A5">
        <w:rPr>
          <w:b/>
        </w:rPr>
        <w:t xml:space="preserve">PRIMERO d.o.o. Belišće, Vladimira Nazora 58, OIB: 88708303008, MBS: 030180563 </w:t>
      </w:r>
      <w:r>
        <w:t xml:space="preserve">održanog dana </w:t>
      </w:r>
      <w:r w:rsidR="00F807A5">
        <w:t>9. siječnja 2019. g.</w:t>
      </w:r>
      <w:r w:rsidR="00221293">
        <w:t xml:space="preserve"> pre</w:t>
      </w:r>
      <w:r>
        <w:t>d Trgovačkim sudom u Osijeku.</w:t>
      </w:r>
    </w:p>
    <w:p w:rsidRDefault="00D61849" w:rsidP="00221293" w:rsidR="00D61849">
      <w:pPr>
        <w:jc w:val="center"/>
      </w:pPr>
    </w:p>
    <w:p w:rsidRDefault="00D61849" w:rsidP="00D61849" w:rsidR="00D61849">
      <w:pPr>
        <w:jc w:val="both"/>
      </w:pPr>
      <w:r>
        <w:tab/>
        <w:t>Nazočni od strane suda:</w:t>
      </w:r>
    </w:p>
    <w:p w:rsidRDefault="0022132C" w:rsidP="00D61849" w:rsidR="00D61849">
      <w:pPr>
        <w:numPr>
          <w:ilvl w:val="0"/>
          <w:numId w:val="9"/>
        </w:numPr>
        <w:jc w:val="both"/>
      </w:pPr>
      <w:r>
        <w:t>Nada Roso</w:t>
      </w:r>
      <w:r w:rsidR="00D61849">
        <w:t>, stečajn</w:t>
      </w:r>
      <w:r w:rsidR="004E6F38">
        <w:t>a sutkinja</w:t>
      </w:r>
      <w:r w:rsidR="00D61849">
        <w:t>,</w:t>
      </w:r>
    </w:p>
    <w:p w:rsidRDefault="0022132C" w:rsidP="00D61849" w:rsidR="00D61849">
      <w:pPr>
        <w:numPr>
          <w:ilvl w:val="0"/>
          <w:numId w:val="9"/>
        </w:numPr>
        <w:jc w:val="both"/>
      </w:pPr>
      <w:r>
        <w:t>Danijela Sekulić</w:t>
      </w:r>
      <w:r w:rsidR="00D61849">
        <w:t>, zapisničar.</w:t>
      </w:r>
    </w:p>
    <w:p w:rsidRDefault="00D61849" w:rsidP="00D61849" w:rsidR="00D61849">
      <w:pPr>
        <w:jc w:val="both"/>
      </w:pPr>
    </w:p>
    <w:p w:rsidRDefault="00BD560A" w:rsidP="00D61849" w:rsidR="00D61849">
      <w:pPr>
        <w:jc w:val="center"/>
      </w:pPr>
      <w:r>
        <w:t xml:space="preserve">Početak u </w:t>
      </w:r>
      <w:r w:rsidR="00F807A5">
        <w:t>10,20</w:t>
      </w:r>
      <w:r w:rsidR="00D61849">
        <w:t xml:space="preserve"> sati</w:t>
      </w:r>
    </w:p>
    <w:p w:rsidRDefault="00D61849" w:rsidP="00D61849" w:rsidR="00D61849">
      <w:pPr>
        <w:jc w:val="both"/>
      </w:pPr>
    </w:p>
    <w:p w:rsidRDefault="00045E69" w:rsidP="00045E69" w:rsidR="00045E69">
      <w:pPr>
        <w:jc w:val="both"/>
      </w:pPr>
      <w:r>
        <w:tab/>
        <w:t>Utvrđuje se da je na današnje ročište pristupi</w:t>
      </w:r>
      <w:r w:rsidR="00A238CD">
        <w:t>o</w:t>
      </w:r>
      <w:r>
        <w:t xml:space="preserve"> privremen</w:t>
      </w:r>
      <w:r w:rsidR="00A238CD">
        <w:t>i</w:t>
      </w:r>
      <w:r>
        <w:t xml:space="preserve"> stečajn</w:t>
      </w:r>
      <w:r w:rsidR="00A238CD">
        <w:t>i</w:t>
      </w:r>
      <w:r>
        <w:t xml:space="preserve"> upravitelj</w:t>
      </w:r>
      <w:r w:rsidR="00A238CD">
        <w:t xml:space="preserve"> </w:t>
      </w:r>
      <w:r w:rsidR="00595503">
        <w:t>Zvonko Tomljanović</w:t>
      </w:r>
    </w:p>
    <w:p w:rsidRDefault="003436F7" w:rsidP="00045E69" w:rsidR="003436F7">
      <w:pPr>
        <w:jc w:val="both"/>
      </w:pPr>
    </w:p>
    <w:p w:rsidRDefault="003436F7" w:rsidP="00045E69" w:rsidR="00CB5F72">
      <w:pPr>
        <w:jc w:val="both"/>
      </w:pPr>
      <w:r>
        <w:tab/>
        <w:t xml:space="preserve">Utvrđuje se da </w:t>
      </w:r>
      <w:r w:rsidR="00CB5F72">
        <w:t>su</w:t>
      </w:r>
      <w:r>
        <w:t xml:space="preserve"> na današnje ročište pristupi</w:t>
      </w:r>
      <w:r w:rsidR="00CB5F72">
        <w:t>li:</w:t>
      </w:r>
    </w:p>
    <w:p w:rsidRDefault="0095675D" w:rsidP="0046622A" w:rsidR="00A769DF">
      <w:pPr>
        <w:tabs>
          <w:tab w:pos="5310" w:val="left"/>
        </w:tabs>
        <w:ind w:firstLine="708"/>
        <w:jc w:val="both"/>
      </w:pPr>
      <w:r>
        <w:t xml:space="preserve">- za </w:t>
      </w:r>
      <w:r w:rsidR="0009206D">
        <w:t>predlagatelja</w:t>
      </w:r>
      <w:r w:rsidR="009525CB">
        <w:t xml:space="preserve"> </w:t>
      </w:r>
      <w:r w:rsidR="00A769DF">
        <w:t>–</w:t>
      </w:r>
      <w:r w:rsidR="009525CB">
        <w:t xml:space="preserve"> </w:t>
      </w:r>
      <w:r w:rsidR="0046622A">
        <w:t>nitko dostava poziva uredno iskazana</w:t>
      </w:r>
    </w:p>
    <w:p w:rsidRDefault="00A769DF" w:rsidP="00A769DF" w:rsidR="000C2F13">
      <w:pPr>
        <w:ind w:firstLine="708"/>
        <w:jc w:val="both"/>
      </w:pPr>
      <w:r>
        <w:t xml:space="preserve">- za </w:t>
      </w:r>
      <w:r w:rsidR="003436F7" w:rsidRPr="00B63D1D">
        <w:t xml:space="preserve"> ŽDO </w:t>
      </w:r>
      <w:r>
        <w:t>Osijek</w:t>
      </w:r>
      <w:r w:rsidR="00166E19">
        <w:t xml:space="preserve"> </w:t>
      </w:r>
      <w:r w:rsidR="00DA4AF7">
        <w:t>–</w:t>
      </w:r>
      <w:r w:rsidR="00166E19">
        <w:t xml:space="preserve"> </w:t>
      </w:r>
      <w:r w:rsidR="00831F53">
        <w:t xml:space="preserve">Božana Bagarić – savjetnica i Darko </w:t>
      </w:r>
      <w:proofErr w:type="spellStart"/>
      <w:r w:rsidR="00831F53">
        <w:t>Dodik</w:t>
      </w:r>
      <w:proofErr w:type="spellEnd"/>
      <w:r w:rsidR="00831F53">
        <w:t xml:space="preserve"> savjetnik</w:t>
      </w:r>
    </w:p>
    <w:p w:rsidRDefault="000A2642" w:rsidP="00DC34BE" w:rsidR="00166E19">
      <w:pPr>
        <w:tabs>
          <w:tab w:pos="5310" w:val="left"/>
        </w:tabs>
        <w:ind w:firstLine="708"/>
        <w:jc w:val="both"/>
      </w:pPr>
      <w:r>
        <w:t>- za dužnika –</w:t>
      </w:r>
      <w:r w:rsidR="00B97EED">
        <w:t xml:space="preserve"> </w:t>
      </w:r>
      <w:proofErr w:type="spellStart"/>
      <w:r w:rsidR="00DA4AF7">
        <w:t>z.z</w:t>
      </w:r>
      <w:proofErr w:type="spellEnd"/>
      <w:r w:rsidR="00DA4AF7">
        <w:t>. Karolina Josipović - osobno</w:t>
      </w:r>
    </w:p>
    <w:p w:rsidRDefault="001F0EBF" w:rsidP="000C2F13" w:rsidR="00004852">
      <w:pPr>
        <w:ind w:firstLine="708"/>
        <w:jc w:val="both"/>
      </w:pPr>
      <w:r>
        <w:tab/>
      </w:r>
      <w:r w:rsidR="000C2F13">
        <w:tab/>
      </w:r>
    </w:p>
    <w:p w:rsidRDefault="00F807A5" w:rsidP="000A2642" w:rsidR="00F807A5">
      <w:pPr>
        <w:ind w:firstLine="708"/>
        <w:jc w:val="both"/>
      </w:pPr>
      <w:r>
        <w:t xml:space="preserve">Podneskom od 7. siječnja 2019. g. privremeni st. upravitelj predložio je odgodu ročišta iz razloga što nije u mogućnosti pristupiti na isto te ujedno da ga je </w:t>
      </w:r>
      <w:proofErr w:type="spellStart"/>
      <w:r>
        <w:t>z.z</w:t>
      </w:r>
      <w:proofErr w:type="spellEnd"/>
      <w:r>
        <w:t xml:space="preserve">. dužnika obavijestio da je u tijeku nagodba sa Poreznom upravom u odnosu na </w:t>
      </w:r>
      <w:proofErr w:type="spellStart"/>
      <w:r>
        <w:t>reprogram</w:t>
      </w:r>
      <w:proofErr w:type="spellEnd"/>
      <w:r>
        <w:t xml:space="preserve"> poreznog duga i otklanjanja stečajnih uvjeta te da će po prijemu obavijesti od </w:t>
      </w:r>
      <w:proofErr w:type="spellStart"/>
      <w:r>
        <w:t>z.z</w:t>
      </w:r>
      <w:proofErr w:type="spellEnd"/>
      <w:r>
        <w:t>. dužnika izvijestiti sud.</w:t>
      </w:r>
    </w:p>
    <w:p w:rsidRDefault="001D12A8" w:rsidP="001D12A8" w:rsidR="001D12A8">
      <w:pPr>
        <w:jc w:val="both"/>
      </w:pPr>
    </w:p>
    <w:p w:rsidRDefault="00FC6FBF" w:rsidP="00FC6FBF" w:rsidR="00FC6FBF" w:rsidRPr="00603C8B">
      <w:pPr>
        <w:ind w:firstLine="708"/>
        <w:jc w:val="both"/>
      </w:pPr>
      <w:r w:rsidRPr="00603C8B">
        <w:t>Sud donosi</w:t>
      </w:r>
    </w:p>
    <w:p w:rsidRDefault="00FC6FBF" w:rsidP="00FC6FBF" w:rsidR="00FC6FBF">
      <w:pPr>
        <w:jc w:val="both"/>
        <w:rPr>
          <w:b/>
        </w:rPr>
      </w:pPr>
    </w:p>
    <w:p w:rsidRDefault="00FC6FBF" w:rsidP="00FC6FBF" w:rsidR="00FC6FBF" w:rsidRPr="00FC6FBF">
      <w:pPr>
        <w:jc w:val="center"/>
      </w:pPr>
      <w:r w:rsidRPr="00FC6FBF">
        <w:t xml:space="preserve">r j e š e n j e </w:t>
      </w:r>
    </w:p>
    <w:p w:rsidRDefault="00FC6FBF" w:rsidP="00FC6FBF" w:rsidR="00FC6FBF"/>
    <w:p w:rsidRDefault="00FC6FBF" w:rsidP="00FC6FBF" w:rsidR="00FC6FBF"/>
    <w:p w:rsidRDefault="00FC6FBF" w:rsidP="00FC6FBF" w:rsidR="00FC6FBF">
      <w:pPr>
        <w:jc w:val="both"/>
      </w:pPr>
      <w:r>
        <w:rPr>
          <w:b/>
        </w:rPr>
        <w:tab/>
      </w:r>
      <w:r w:rsidRPr="00ED5D2C">
        <w:t>I</w:t>
      </w:r>
      <w:r w:rsidRPr="00603C8B">
        <w:tab/>
      </w:r>
      <w:r w:rsidR="002C726B">
        <w:t>Današnje ročište se odgađa na rok od 30 dana.</w:t>
      </w:r>
    </w:p>
    <w:p w:rsidRDefault="002C726B" w:rsidP="00F807A5" w:rsidR="002C726B">
      <w:pPr>
        <w:jc w:val="both"/>
      </w:pPr>
      <w:r>
        <w:tab/>
        <w:t>II</w:t>
      </w:r>
      <w:r>
        <w:tab/>
        <w:t xml:space="preserve">Obvezuje se </w:t>
      </w:r>
      <w:proofErr w:type="spellStart"/>
      <w:r>
        <w:t>z.z</w:t>
      </w:r>
      <w:proofErr w:type="spellEnd"/>
      <w:r>
        <w:t xml:space="preserve">. dužnika da </w:t>
      </w:r>
      <w:r w:rsidR="00F807A5">
        <w:t xml:space="preserve">po proteku roka iz točke I ovoga Rješenja predloži daljnje radnje. </w:t>
      </w:r>
    </w:p>
    <w:p w:rsidRDefault="00FC6FBF" w:rsidP="00FC6FBF" w:rsidR="00FC6FBF">
      <w:pPr>
        <w:jc w:val="both"/>
      </w:pPr>
    </w:p>
    <w:p w:rsidRDefault="00175462" w:rsidP="00175462" w:rsidR="00175462">
      <w:pPr>
        <w:jc w:val="both"/>
      </w:pPr>
    </w:p>
    <w:p w:rsidRDefault="00BD560A" w:rsidP="005A4D19" w:rsidR="0092213A">
      <w:pPr>
        <w:ind w:left="360"/>
        <w:jc w:val="center"/>
      </w:pPr>
      <w:r>
        <w:t xml:space="preserve">Dovršeno u </w:t>
      </w:r>
      <w:r w:rsidR="00831F53">
        <w:t>10</w:t>
      </w:r>
      <w:r w:rsidR="002C726B">
        <w:t>,</w:t>
      </w:r>
      <w:r w:rsidR="00831F53">
        <w:t>30</w:t>
      </w:r>
      <w:r w:rsidR="005B6DB1">
        <w:t xml:space="preserve"> </w:t>
      </w:r>
      <w:r w:rsidR="0092213A">
        <w:t xml:space="preserve"> sati.</w:t>
      </w:r>
    </w:p>
    <w:p w:rsidRDefault="00281E06" w:rsidP="00281E06" w:rsidR="00281E06">
      <w:pPr>
        <w:ind w:left="360"/>
        <w:jc w:val="center"/>
      </w:pPr>
    </w:p>
    <w:p w:rsidRDefault="002C726B" w:rsidP="00281E06" w:rsidR="002C726B">
      <w:pPr>
        <w:ind w:left="360"/>
        <w:jc w:val="center"/>
      </w:pPr>
    </w:p>
    <w:p w:rsidRDefault="001B4CCD" w:rsidP="00706DB2" w:rsidR="001B4CCD"/>
    <w:p w:rsidRDefault="0092213A" w:rsidP="0092213A" w:rsidR="0092213A">
      <w:pPr>
        <w:jc w:val="center"/>
      </w:pPr>
      <w:r>
        <w:t xml:space="preserve">                                                     Stečajn</w:t>
      </w:r>
      <w:r w:rsidR="00265622">
        <w:t>a sutkinja</w:t>
      </w:r>
      <w:r>
        <w:t xml:space="preserve">                       Privremeni stečajni upravitelj</w:t>
      </w:r>
    </w:p>
    <w:p w:rsidRDefault="0092213A" w:rsidP="00281E06" w:rsidR="0092213A"/>
    <w:p w:rsidRDefault="00B54EDB" w:rsidP="00281E06" w:rsidR="00B54EDB"/>
    <w:p w:rsidRDefault="00502571" w:rsidP="00281E06" w:rsidR="00502571"/>
    <w:p w:rsidRDefault="0022132C" w:rsidP="00281E06" w:rsidR="0022132C"/>
    <w:p w:rsidRDefault="0092213A" w:rsidP="00046C42" w:rsidR="0092213A">
      <w:pPr>
        <w:ind w:firstLine="708" w:left="708"/>
        <w:jc w:val="center"/>
      </w:pPr>
      <w:r>
        <w:t xml:space="preserve">Zapisničar                         </w:t>
      </w:r>
      <w:r w:rsidR="00C40023">
        <w:t xml:space="preserve">      </w:t>
      </w:r>
      <w:r>
        <w:t xml:space="preserve">   Stranke</w:t>
      </w:r>
    </w:p>
    <w:p w:rsidRDefault="0092213A" w:rsidP="0092213A" w:rsidR="0092213A">
      <w:pPr>
        <w:ind w:left="360"/>
      </w:pPr>
    </w:p>
    <w:p w:rsidRDefault="0092213A" w:rsidP="0092213A" w:rsidR="0092213A"/>
    <w:p w:rsidRDefault="000C20F1" w:rsidR="000C20F1"/>
    <w:p w:rsidRDefault="00166E19" w:rsidR="00166E19"/>
    <w:p w:rsidRDefault="00166E19" w:rsidR="00166E19"/>
    <w:p w:rsidRDefault="00166E19" w:rsidR="00166E19"/>
    <w:p w:rsidRDefault="00166E19" w:rsidR="00166E19"/>
    <w:p w:rsidRDefault="00166E19" w:rsidR="00166E19"/>
    <w:p w:rsidRDefault="00166E19" w:rsidR="00166E19"/>
    <w:p w:rsidRDefault="00166E19" w:rsidR="00166E19"/>
    <w:p w:rsidRDefault="00166E19" w:rsidR="00166E19"/>
    <w:p w:rsidRDefault="00166E19" w:rsidR="00166E19"/>
    <w:p w:rsidRDefault="00166E19" w:rsidR="00166E19"/>
    <w:p w:rsidRDefault="00166E19" w:rsidR="00166E19"/>
    <w:p w:rsidRDefault="00166E19" w:rsidR="00166E19"/>
    <w:p w:rsidRDefault="00166E19" w:rsidR="00166E19"/>
    <w:sectPr w:rsidSect="00281E06" w:rsidR="00166E19">
      <w:headerReference w:type="even" r:id="rId10"/>
      <w:headerReference w:type="default" r:id="rId11"/>
      <w:footerReference w:type="default" r:id="rId12"/>
      <w:pgSz w:code="9" w:h="16838" w:w="11906"/>
      <w:pgMar w:gutter="0" w:footer="709" w:header="709" w:left="1418" w:bottom="851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810" w:rsidR="007F2810">
      <w:r>
        <w:separator/>
      </w:r>
    </w:p>
  </w:endnote>
  <w:endnote w:id="0" w:type="continuationSeparator">
    <w:p w:rsidRDefault="007F2810" w:rsidR="007F2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R="00E40965">
    <w:pPr>
      <w:pStyle w:val="Podnoje"/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810" w:rsidR="007F2810">
      <w:r>
        <w:separator/>
      </w:r>
    </w:p>
  </w:footnote>
  <w:footnote w:id="0" w:type="continuationSeparator">
    <w:p w:rsidRDefault="007F2810" w:rsidR="007F2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P="006F48A4" w:rsidR="00E409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0965" w:rsidR="00E40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32C" w:rsidP="002C218C" w:rsidR="0022132C">
    <w:pPr>
      <w:ind w:firstLine="708" w:left="3540"/>
      <w:jc w:val="both"/>
    </w:pPr>
    <w:r>
      <w:fldChar w:fldCharType="begin"/>
    </w:r>
    <w:r>
      <w:instrText>PAGE   \* MERGEFORMAT</w:instrText>
    </w:r>
    <w:r>
      <w:fldChar w:fldCharType="separate"/>
    </w:r>
    <w:r w:rsidR="003D07A1">
      <w:rPr>
        <w:noProof/>
      </w:rPr>
      <w:t>1</w:t>
    </w:r>
    <w:r>
      <w:fldChar w:fldCharType="end"/>
    </w:r>
    <w:r>
      <w:tab/>
    </w:r>
    <w:r>
      <w:tab/>
    </w:r>
    <w:r>
      <w:tab/>
    </w:r>
    <w:r>
      <w:tab/>
    </w:r>
  </w:p>
  <w:p w:rsidRDefault="0022132C" w:rsidP="0022132C" w:rsidR="0022132C">
    <w:pPr>
      <w:pStyle w:val="Zaglavlje"/>
      <w:tabs>
        <w:tab w:pos="4536" w:val="clear"/>
        <w:tab w:pos="4535" w:val="center"/>
        <w:tab w:pos="7455" w:val="left"/>
      </w:tabs>
    </w:pPr>
  </w:p>
  <w:p w:rsidRDefault="00E40965" w:rsidR="00E409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3">
    <w:nsid w:val="00000004"/>
    <w:multiLevelType w:val="singleLevel"/>
    <w:tmpl w:val="00000004"/>
    <w:name w:val="WW8Num4"/>
    <w:lvl w:ilvl="0">
      <w:start w:val="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pos="-2160" w:val="num"/>
        </w:tabs>
        <w:ind w:hanging="360" w:left="-2160"/>
      </w:pPr>
    </w:lvl>
    <w:lvl w:ilvl="1">
      <w:start w:val="1"/>
      <w:numFmt w:val="decimal"/>
      <w:lvlText w:val="%2."/>
      <w:lvlJc w:val="left"/>
      <w:pPr>
        <w:tabs>
          <w:tab w:pos="-1800" w:val="num"/>
        </w:tabs>
        <w:ind w:hanging="360" w:left="-1800"/>
      </w:pPr>
    </w:lvl>
    <w:lvl w:ilvl="2">
      <w:start w:val="4"/>
      <w:numFmt w:val="decimal"/>
      <w:lvlText w:val="%3."/>
      <w:lvlJc w:val="left"/>
      <w:pPr>
        <w:tabs>
          <w:tab w:pos="-1440" w:val="num"/>
        </w:tabs>
        <w:ind w:hanging="360" w:left="-144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pos="-1080" w:val="num"/>
        </w:tabs>
        <w:ind w:hanging="360" w:left="-1080"/>
      </w:pPr>
    </w:lvl>
    <w:lvl w:ilvl="4">
      <w:start w:val="1"/>
      <w:numFmt w:val="decimal"/>
      <w:lvlText w:val="%5."/>
      <w:lvlJc w:val="left"/>
      <w:pPr>
        <w:tabs>
          <w:tab w:pos="-720" w:val="num"/>
        </w:tabs>
        <w:ind w:hanging="360" w:left="-720"/>
      </w:pPr>
    </w:lvl>
    <w:lvl w:ilvl="5">
      <w:start w:val="1"/>
      <w:numFmt w:val="decimal"/>
      <w:lvlText w:val="%6."/>
      <w:lvlJc w:val="left"/>
      <w:pPr>
        <w:tabs>
          <w:tab w:pos="-360" w:val="num"/>
        </w:tabs>
        <w:ind w:hanging="360" w:left="-36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0"/>
      </w:pPr>
    </w:lvl>
    <w:lvl w:ilvl="7">
      <w:start w:val="1"/>
      <w:numFmt w:val="decimal"/>
      <w:lvlText w:val="%8."/>
      <w:lvlJc w:val="left"/>
      <w:pPr>
        <w:tabs>
          <w:tab w:pos="360" w:val="num"/>
        </w:tabs>
        <w:ind w:hanging="360" w:left="360"/>
      </w:pPr>
    </w:lvl>
    <w:lvl w:ilvl="8">
      <w:start w:val="1"/>
      <w:numFmt w:val="decimal"/>
      <w:lvlText w:val="%9."/>
      <w:lvlJc w:val="left"/>
      <w:pPr>
        <w:tabs>
          <w:tab w:pos="720" w:val="num"/>
        </w:tabs>
        <w:ind w:hanging="360" w:left="720"/>
      </w:pPr>
    </w:lvl>
  </w:abstractNum>
  <w:abstractNum w:abstractNumId="5">
    <w:nsid w:val="098B3EC3"/>
    <w:multiLevelType w:val="hybridMultilevel"/>
    <w:tmpl w:val="B2B8BA8C"/>
    <w:lvl w:tplc="C748C3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0CD75180"/>
    <w:multiLevelType w:val="multilevel"/>
    <w:tmpl w:val="DB4C8D0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083291A"/>
    <w:multiLevelType w:val="hybridMultilevel"/>
    <w:tmpl w:val="15607A3C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30C6DC1"/>
    <w:multiLevelType w:val="hybridMultilevel"/>
    <w:tmpl w:val="21505C78"/>
    <w:lvl w:tplc="298C43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2E6815E2"/>
    <w:multiLevelType w:val="hybridMultilevel"/>
    <w:tmpl w:val="B28C2E20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1DF62FA"/>
    <w:multiLevelType w:val="hybridMultilevel"/>
    <w:tmpl w:val="51EE999C"/>
    <w:lvl w:tplc="8F681E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73937C8"/>
    <w:multiLevelType w:val="hybridMultilevel"/>
    <w:tmpl w:val="C7964D4E"/>
    <w:lvl w:tplc="EE44654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9E70676"/>
    <w:multiLevelType w:val="hybridMultilevel"/>
    <w:tmpl w:val="CB4C9FB0"/>
    <w:lvl w:tplc="E0EECD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D5D4E9E"/>
    <w:multiLevelType w:val="hybridMultilevel"/>
    <w:tmpl w:val="ED70AA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A96280F"/>
    <w:multiLevelType w:val="hybridMultilevel"/>
    <w:tmpl w:val="A9A226E2"/>
    <w:lvl w:tplc="5CB2859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600866B1"/>
    <w:multiLevelType w:val="hybridMultilevel"/>
    <w:tmpl w:val="2E3407C2"/>
    <w:lvl w:tplc="13309EE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0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8FF33B2"/>
    <w:multiLevelType w:val="hybridMultilevel"/>
    <w:tmpl w:val="EA681EB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F733244"/>
    <w:multiLevelType w:val="hybridMultilevel"/>
    <w:tmpl w:val="49583D4C"/>
    <w:lvl w:tplc="FF0AADF0" w:ilvl="0">
      <w:start w:val="1"/>
      <w:numFmt w:val="bullet"/>
      <w:lvlText w:val="–"/>
      <w:lvlJc w:val="left"/>
      <w:pPr>
        <w:tabs>
          <w:tab w:pos="1450" w:val="num"/>
        </w:tabs>
        <w:ind w:hanging="256" w:left="1450"/>
      </w:pPr>
      <w:rPr>
        <w:rFonts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28"/>
  </w:num>
  <w:num w:numId="4">
    <w:abstractNumId w:val="26"/>
  </w:num>
  <w:num w:numId="5">
    <w:abstractNumId w:val="29"/>
  </w:num>
  <w:num w:numId="6">
    <w:abstractNumId w:val="14"/>
  </w:num>
  <w:num w:numId="7">
    <w:abstractNumId w:val="13"/>
  </w:num>
  <w:num w:numId="8">
    <w:abstractNumId w:val="1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3"/>
  </w:num>
  <w:num w:numId="13">
    <w:abstractNumId w:val="4"/>
  </w:num>
  <w:num w:numId="14">
    <w:abstractNumId w:val="20"/>
  </w:num>
  <w:num w:numId="15">
    <w:abstractNumId w:val="17"/>
  </w:num>
  <w:num w:numId="16">
    <w:abstractNumId w:val="31"/>
  </w:num>
  <w:num w:numId="17">
    <w:abstractNumId w:val="22"/>
  </w:num>
  <w:num w:numId="18">
    <w:abstractNumId w:val="21"/>
  </w:num>
  <w:num w:numId="19">
    <w:abstractNumId w:val="16"/>
  </w:num>
  <w:num w:numId="20">
    <w:abstractNumId w:val="8"/>
  </w:num>
  <w:num w:numId="21">
    <w:abstractNumId w:val="32"/>
  </w:num>
  <w:num w:numId="22">
    <w:abstractNumId w:val="19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"/>
  </w:num>
  <w:num w:numId="26">
    <w:abstractNumId w:val="27"/>
  </w:num>
  <w:num w:numId="27">
    <w:abstractNumId w:val="24"/>
  </w:num>
  <w:num w:numId="28">
    <w:abstractNumId w:val="30"/>
  </w:num>
  <w:num w:numId="29">
    <w:abstractNumId w:val="10"/>
  </w:num>
  <w:num w:numId="30">
    <w:abstractNumId w:val="7"/>
  </w:num>
  <w:num w:numId="31">
    <w:abstractNumId w:val="9"/>
  </w:num>
  <w:num w:numId="32">
    <w:abstractNumId w:val="5"/>
  </w:num>
  <w:num w:numId="33">
    <w:abstractNumId w:val="6"/>
  </w:num>
  <w:num w:numId="34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852"/>
    <w:rsid w:val="00004A20"/>
    <w:rsid w:val="000070B1"/>
    <w:rsid w:val="00007543"/>
    <w:rsid w:val="0001489A"/>
    <w:rsid w:val="000202BF"/>
    <w:rsid w:val="00020E57"/>
    <w:rsid w:val="00026A9F"/>
    <w:rsid w:val="00026AF0"/>
    <w:rsid w:val="0002743C"/>
    <w:rsid w:val="00027F50"/>
    <w:rsid w:val="00044C32"/>
    <w:rsid w:val="00045E69"/>
    <w:rsid w:val="00046C42"/>
    <w:rsid w:val="00047577"/>
    <w:rsid w:val="00050546"/>
    <w:rsid w:val="00050A00"/>
    <w:rsid w:val="0005396D"/>
    <w:rsid w:val="00054F7D"/>
    <w:rsid w:val="00072D98"/>
    <w:rsid w:val="00074A17"/>
    <w:rsid w:val="00075850"/>
    <w:rsid w:val="000773AC"/>
    <w:rsid w:val="00085034"/>
    <w:rsid w:val="0009206D"/>
    <w:rsid w:val="0009385D"/>
    <w:rsid w:val="000952AC"/>
    <w:rsid w:val="00097BCE"/>
    <w:rsid w:val="000A0EB9"/>
    <w:rsid w:val="000A2642"/>
    <w:rsid w:val="000A32AB"/>
    <w:rsid w:val="000A604F"/>
    <w:rsid w:val="000B44FF"/>
    <w:rsid w:val="000C0C5B"/>
    <w:rsid w:val="000C20F1"/>
    <w:rsid w:val="000C2F13"/>
    <w:rsid w:val="000C79CA"/>
    <w:rsid w:val="000D2091"/>
    <w:rsid w:val="000E1275"/>
    <w:rsid w:val="000E1783"/>
    <w:rsid w:val="000E414B"/>
    <w:rsid w:val="000E77FC"/>
    <w:rsid w:val="000F7D1B"/>
    <w:rsid w:val="00101E37"/>
    <w:rsid w:val="0011093E"/>
    <w:rsid w:val="00111495"/>
    <w:rsid w:val="00114EEC"/>
    <w:rsid w:val="001212CA"/>
    <w:rsid w:val="0012337E"/>
    <w:rsid w:val="00123A34"/>
    <w:rsid w:val="001322D2"/>
    <w:rsid w:val="00137B3D"/>
    <w:rsid w:val="001407C8"/>
    <w:rsid w:val="001436F8"/>
    <w:rsid w:val="0016016C"/>
    <w:rsid w:val="00163019"/>
    <w:rsid w:val="00165F5F"/>
    <w:rsid w:val="00166E19"/>
    <w:rsid w:val="00171B17"/>
    <w:rsid w:val="0017290A"/>
    <w:rsid w:val="00175462"/>
    <w:rsid w:val="00176338"/>
    <w:rsid w:val="00180A73"/>
    <w:rsid w:val="00190AA6"/>
    <w:rsid w:val="0019151D"/>
    <w:rsid w:val="0019752C"/>
    <w:rsid w:val="001A0170"/>
    <w:rsid w:val="001A6201"/>
    <w:rsid w:val="001B004A"/>
    <w:rsid w:val="001B4CCD"/>
    <w:rsid w:val="001C4693"/>
    <w:rsid w:val="001D12A8"/>
    <w:rsid w:val="001E2FF4"/>
    <w:rsid w:val="001E3CE9"/>
    <w:rsid w:val="001E4014"/>
    <w:rsid w:val="001E4C49"/>
    <w:rsid w:val="001E75FC"/>
    <w:rsid w:val="001F0EBF"/>
    <w:rsid w:val="001F4CF4"/>
    <w:rsid w:val="00212F71"/>
    <w:rsid w:val="002142C7"/>
    <w:rsid w:val="00214EE2"/>
    <w:rsid w:val="00221293"/>
    <w:rsid w:val="0022132C"/>
    <w:rsid w:val="00223C8E"/>
    <w:rsid w:val="00235DE3"/>
    <w:rsid w:val="0026118B"/>
    <w:rsid w:val="00264E8C"/>
    <w:rsid w:val="00265622"/>
    <w:rsid w:val="0027562A"/>
    <w:rsid w:val="00275CB7"/>
    <w:rsid w:val="00275E38"/>
    <w:rsid w:val="00275FBA"/>
    <w:rsid w:val="00276F34"/>
    <w:rsid w:val="00281E06"/>
    <w:rsid w:val="002823D1"/>
    <w:rsid w:val="00282B53"/>
    <w:rsid w:val="00283484"/>
    <w:rsid w:val="00284B59"/>
    <w:rsid w:val="00287EEE"/>
    <w:rsid w:val="00290682"/>
    <w:rsid w:val="00291B9C"/>
    <w:rsid w:val="00292D6B"/>
    <w:rsid w:val="002C218C"/>
    <w:rsid w:val="002C281A"/>
    <w:rsid w:val="002C4B99"/>
    <w:rsid w:val="002C726B"/>
    <w:rsid w:val="002D3616"/>
    <w:rsid w:val="002D56BB"/>
    <w:rsid w:val="002E0064"/>
    <w:rsid w:val="002F35CE"/>
    <w:rsid w:val="002F66E8"/>
    <w:rsid w:val="00304CCA"/>
    <w:rsid w:val="00313F98"/>
    <w:rsid w:val="00316694"/>
    <w:rsid w:val="00322FF8"/>
    <w:rsid w:val="00327B99"/>
    <w:rsid w:val="00337019"/>
    <w:rsid w:val="00340E2C"/>
    <w:rsid w:val="003436F7"/>
    <w:rsid w:val="00343E51"/>
    <w:rsid w:val="003643E1"/>
    <w:rsid w:val="00365705"/>
    <w:rsid w:val="00367291"/>
    <w:rsid w:val="00372C97"/>
    <w:rsid w:val="003733EE"/>
    <w:rsid w:val="00375251"/>
    <w:rsid w:val="003A47E4"/>
    <w:rsid w:val="003B5F58"/>
    <w:rsid w:val="003B6032"/>
    <w:rsid w:val="003B6100"/>
    <w:rsid w:val="003B7710"/>
    <w:rsid w:val="003D07A1"/>
    <w:rsid w:val="003D0CEC"/>
    <w:rsid w:val="003D65AF"/>
    <w:rsid w:val="003E08E5"/>
    <w:rsid w:val="003E147C"/>
    <w:rsid w:val="003E675B"/>
    <w:rsid w:val="003E7FB4"/>
    <w:rsid w:val="00410444"/>
    <w:rsid w:val="004109ED"/>
    <w:rsid w:val="00414FA2"/>
    <w:rsid w:val="0041546F"/>
    <w:rsid w:val="00417E13"/>
    <w:rsid w:val="00420824"/>
    <w:rsid w:val="00422BF2"/>
    <w:rsid w:val="004325B3"/>
    <w:rsid w:val="00433F81"/>
    <w:rsid w:val="00437419"/>
    <w:rsid w:val="00444229"/>
    <w:rsid w:val="004452AC"/>
    <w:rsid w:val="00446838"/>
    <w:rsid w:val="00450E9B"/>
    <w:rsid w:val="004555AD"/>
    <w:rsid w:val="004611AC"/>
    <w:rsid w:val="00463FE6"/>
    <w:rsid w:val="00465526"/>
    <w:rsid w:val="0046562D"/>
    <w:rsid w:val="0046622A"/>
    <w:rsid w:val="004703D3"/>
    <w:rsid w:val="0047768B"/>
    <w:rsid w:val="004806AD"/>
    <w:rsid w:val="00480E2C"/>
    <w:rsid w:val="00491975"/>
    <w:rsid w:val="004947D1"/>
    <w:rsid w:val="004967FC"/>
    <w:rsid w:val="00497410"/>
    <w:rsid w:val="004B26AD"/>
    <w:rsid w:val="004B7DC9"/>
    <w:rsid w:val="004C0CAE"/>
    <w:rsid w:val="004C46D9"/>
    <w:rsid w:val="004D15CB"/>
    <w:rsid w:val="004E5065"/>
    <w:rsid w:val="004E6F38"/>
    <w:rsid w:val="004F2CA6"/>
    <w:rsid w:val="00500BBD"/>
    <w:rsid w:val="00502571"/>
    <w:rsid w:val="005027E2"/>
    <w:rsid w:val="00504242"/>
    <w:rsid w:val="0050437E"/>
    <w:rsid w:val="0051171D"/>
    <w:rsid w:val="00512E80"/>
    <w:rsid w:val="00516155"/>
    <w:rsid w:val="005176F3"/>
    <w:rsid w:val="00520F39"/>
    <w:rsid w:val="00525B97"/>
    <w:rsid w:val="00533869"/>
    <w:rsid w:val="005361F9"/>
    <w:rsid w:val="00542F37"/>
    <w:rsid w:val="00544912"/>
    <w:rsid w:val="005472AC"/>
    <w:rsid w:val="0055624C"/>
    <w:rsid w:val="00557EEA"/>
    <w:rsid w:val="005628E1"/>
    <w:rsid w:val="00562CBA"/>
    <w:rsid w:val="00573817"/>
    <w:rsid w:val="00590296"/>
    <w:rsid w:val="00595503"/>
    <w:rsid w:val="005A0CBE"/>
    <w:rsid w:val="005A4D19"/>
    <w:rsid w:val="005B07BF"/>
    <w:rsid w:val="005B28E4"/>
    <w:rsid w:val="005B403D"/>
    <w:rsid w:val="005B5438"/>
    <w:rsid w:val="005B6DB1"/>
    <w:rsid w:val="005C0DA7"/>
    <w:rsid w:val="005D12FE"/>
    <w:rsid w:val="005D2026"/>
    <w:rsid w:val="005E0BFB"/>
    <w:rsid w:val="005E3240"/>
    <w:rsid w:val="005E5A71"/>
    <w:rsid w:val="005E72C5"/>
    <w:rsid w:val="005F4F70"/>
    <w:rsid w:val="00603C8B"/>
    <w:rsid w:val="006040A4"/>
    <w:rsid w:val="00606F01"/>
    <w:rsid w:val="00607E75"/>
    <w:rsid w:val="0061079F"/>
    <w:rsid w:val="00611476"/>
    <w:rsid w:val="006235FB"/>
    <w:rsid w:val="00651270"/>
    <w:rsid w:val="006566D9"/>
    <w:rsid w:val="00662947"/>
    <w:rsid w:val="0067234F"/>
    <w:rsid w:val="006733C7"/>
    <w:rsid w:val="00676F95"/>
    <w:rsid w:val="00691FE7"/>
    <w:rsid w:val="006A4C7F"/>
    <w:rsid w:val="006A56C2"/>
    <w:rsid w:val="006C1EF7"/>
    <w:rsid w:val="006C239A"/>
    <w:rsid w:val="006D7F94"/>
    <w:rsid w:val="006E4601"/>
    <w:rsid w:val="006F48A4"/>
    <w:rsid w:val="00706DB2"/>
    <w:rsid w:val="00711F7E"/>
    <w:rsid w:val="00713626"/>
    <w:rsid w:val="00717091"/>
    <w:rsid w:val="007211EC"/>
    <w:rsid w:val="00724403"/>
    <w:rsid w:val="00725641"/>
    <w:rsid w:val="0073054D"/>
    <w:rsid w:val="007309D2"/>
    <w:rsid w:val="0073240B"/>
    <w:rsid w:val="00743F57"/>
    <w:rsid w:val="00744AD7"/>
    <w:rsid w:val="00745131"/>
    <w:rsid w:val="0074711B"/>
    <w:rsid w:val="007505F1"/>
    <w:rsid w:val="0075123C"/>
    <w:rsid w:val="00752621"/>
    <w:rsid w:val="007552DA"/>
    <w:rsid w:val="00755B45"/>
    <w:rsid w:val="00755E30"/>
    <w:rsid w:val="00757D03"/>
    <w:rsid w:val="00767979"/>
    <w:rsid w:val="00774DA5"/>
    <w:rsid w:val="007A09AC"/>
    <w:rsid w:val="007A22A0"/>
    <w:rsid w:val="007A6B7A"/>
    <w:rsid w:val="007B096B"/>
    <w:rsid w:val="007B4A27"/>
    <w:rsid w:val="007B6AF3"/>
    <w:rsid w:val="007C1241"/>
    <w:rsid w:val="007C34D1"/>
    <w:rsid w:val="007C440C"/>
    <w:rsid w:val="007E0ECA"/>
    <w:rsid w:val="007F1960"/>
    <w:rsid w:val="007F1D6B"/>
    <w:rsid w:val="007F2810"/>
    <w:rsid w:val="007F3C1E"/>
    <w:rsid w:val="007F5322"/>
    <w:rsid w:val="007F7905"/>
    <w:rsid w:val="008012AA"/>
    <w:rsid w:val="00804562"/>
    <w:rsid w:val="00806301"/>
    <w:rsid w:val="0080666F"/>
    <w:rsid w:val="00831F53"/>
    <w:rsid w:val="008372FF"/>
    <w:rsid w:val="00842030"/>
    <w:rsid w:val="00845777"/>
    <w:rsid w:val="00846268"/>
    <w:rsid w:val="00850C64"/>
    <w:rsid w:val="008530D4"/>
    <w:rsid w:val="00857C62"/>
    <w:rsid w:val="00865D8A"/>
    <w:rsid w:val="008676EE"/>
    <w:rsid w:val="008737C5"/>
    <w:rsid w:val="00875BBF"/>
    <w:rsid w:val="00876772"/>
    <w:rsid w:val="0089624E"/>
    <w:rsid w:val="008A5D4F"/>
    <w:rsid w:val="008B1FCF"/>
    <w:rsid w:val="008B7211"/>
    <w:rsid w:val="008D6DA3"/>
    <w:rsid w:val="008D7834"/>
    <w:rsid w:val="008E10B1"/>
    <w:rsid w:val="008F36EA"/>
    <w:rsid w:val="009001D6"/>
    <w:rsid w:val="00906857"/>
    <w:rsid w:val="00916130"/>
    <w:rsid w:val="0092213A"/>
    <w:rsid w:val="00923C7C"/>
    <w:rsid w:val="00923E68"/>
    <w:rsid w:val="00924AB3"/>
    <w:rsid w:val="00930C28"/>
    <w:rsid w:val="009311CD"/>
    <w:rsid w:val="00940EF2"/>
    <w:rsid w:val="00942CE8"/>
    <w:rsid w:val="009448F2"/>
    <w:rsid w:val="00945B2F"/>
    <w:rsid w:val="009525CB"/>
    <w:rsid w:val="0095510D"/>
    <w:rsid w:val="009557B0"/>
    <w:rsid w:val="0095675D"/>
    <w:rsid w:val="0096693C"/>
    <w:rsid w:val="00985CE3"/>
    <w:rsid w:val="009861D5"/>
    <w:rsid w:val="0099066D"/>
    <w:rsid w:val="00994095"/>
    <w:rsid w:val="00994DCA"/>
    <w:rsid w:val="009973F4"/>
    <w:rsid w:val="009B3B35"/>
    <w:rsid w:val="009B64E6"/>
    <w:rsid w:val="009B662B"/>
    <w:rsid w:val="009C0C64"/>
    <w:rsid w:val="009C0DAF"/>
    <w:rsid w:val="009C13EB"/>
    <w:rsid w:val="009C636C"/>
    <w:rsid w:val="009C6677"/>
    <w:rsid w:val="009E4DCF"/>
    <w:rsid w:val="009F50DC"/>
    <w:rsid w:val="00A0068C"/>
    <w:rsid w:val="00A011D7"/>
    <w:rsid w:val="00A025E8"/>
    <w:rsid w:val="00A07AC6"/>
    <w:rsid w:val="00A11BC6"/>
    <w:rsid w:val="00A16861"/>
    <w:rsid w:val="00A21BC6"/>
    <w:rsid w:val="00A2350C"/>
    <w:rsid w:val="00A238CD"/>
    <w:rsid w:val="00A301D6"/>
    <w:rsid w:val="00A30AE4"/>
    <w:rsid w:val="00A37E23"/>
    <w:rsid w:val="00A37E3C"/>
    <w:rsid w:val="00A402F9"/>
    <w:rsid w:val="00A550B4"/>
    <w:rsid w:val="00A65075"/>
    <w:rsid w:val="00A73077"/>
    <w:rsid w:val="00A740A3"/>
    <w:rsid w:val="00A769DF"/>
    <w:rsid w:val="00A82B0C"/>
    <w:rsid w:val="00A82CBC"/>
    <w:rsid w:val="00A909AB"/>
    <w:rsid w:val="00A90F7D"/>
    <w:rsid w:val="00A954CE"/>
    <w:rsid w:val="00A96AC8"/>
    <w:rsid w:val="00AB56F9"/>
    <w:rsid w:val="00AC2C6D"/>
    <w:rsid w:val="00AC5317"/>
    <w:rsid w:val="00AD30E3"/>
    <w:rsid w:val="00AE03BC"/>
    <w:rsid w:val="00AE1F77"/>
    <w:rsid w:val="00AE227B"/>
    <w:rsid w:val="00AE5714"/>
    <w:rsid w:val="00AF5F13"/>
    <w:rsid w:val="00AF6A3A"/>
    <w:rsid w:val="00B0352B"/>
    <w:rsid w:val="00B03DCE"/>
    <w:rsid w:val="00B12383"/>
    <w:rsid w:val="00B21567"/>
    <w:rsid w:val="00B41673"/>
    <w:rsid w:val="00B52086"/>
    <w:rsid w:val="00B52753"/>
    <w:rsid w:val="00B54EDB"/>
    <w:rsid w:val="00B63D1D"/>
    <w:rsid w:val="00B63F23"/>
    <w:rsid w:val="00B729BD"/>
    <w:rsid w:val="00B92F04"/>
    <w:rsid w:val="00B979DC"/>
    <w:rsid w:val="00B97EED"/>
    <w:rsid w:val="00BA405E"/>
    <w:rsid w:val="00BA5064"/>
    <w:rsid w:val="00BA6014"/>
    <w:rsid w:val="00BA7D65"/>
    <w:rsid w:val="00BC33DE"/>
    <w:rsid w:val="00BD560A"/>
    <w:rsid w:val="00BF1CDC"/>
    <w:rsid w:val="00BF1FA0"/>
    <w:rsid w:val="00BF204B"/>
    <w:rsid w:val="00BF22CB"/>
    <w:rsid w:val="00C10F9E"/>
    <w:rsid w:val="00C1381A"/>
    <w:rsid w:val="00C15361"/>
    <w:rsid w:val="00C1649E"/>
    <w:rsid w:val="00C16A2A"/>
    <w:rsid w:val="00C35E59"/>
    <w:rsid w:val="00C361D7"/>
    <w:rsid w:val="00C36A67"/>
    <w:rsid w:val="00C40023"/>
    <w:rsid w:val="00C438B0"/>
    <w:rsid w:val="00C51E79"/>
    <w:rsid w:val="00C62F84"/>
    <w:rsid w:val="00C73DFA"/>
    <w:rsid w:val="00C80C50"/>
    <w:rsid w:val="00C8261C"/>
    <w:rsid w:val="00C846C0"/>
    <w:rsid w:val="00C90DE5"/>
    <w:rsid w:val="00C9197B"/>
    <w:rsid w:val="00C94EC2"/>
    <w:rsid w:val="00CA5EA9"/>
    <w:rsid w:val="00CA6337"/>
    <w:rsid w:val="00CB5F72"/>
    <w:rsid w:val="00CC1CD8"/>
    <w:rsid w:val="00CC703C"/>
    <w:rsid w:val="00CF4431"/>
    <w:rsid w:val="00CF71B8"/>
    <w:rsid w:val="00D15F61"/>
    <w:rsid w:val="00D17872"/>
    <w:rsid w:val="00D178DC"/>
    <w:rsid w:val="00D21236"/>
    <w:rsid w:val="00D22910"/>
    <w:rsid w:val="00D27E10"/>
    <w:rsid w:val="00D30402"/>
    <w:rsid w:val="00D32656"/>
    <w:rsid w:val="00D42D31"/>
    <w:rsid w:val="00D42F58"/>
    <w:rsid w:val="00D47F21"/>
    <w:rsid w:val="00D61849"/>
    <w:rsid w:val="00D64559"/>
    <w:rsid w:val="00D66181"/>
    <w:rsid w:val="00D7787D"/>
    <w:rsid w:val="00D77A97"/>
    <w:rsid w:val="00D80C83"/>
    <w:rsid w:val="00D81E28"/>
    <w:rsid w:val="00D85006"/>
    <w:rsid w:val="00D85A5F"/>
    <w:rsid w:val="00D86163"/>
    <w:rsid w:val="00D87027"/>
    <w:rsid w:val="00DA4AB4"/>
    <w:rsid w:val="00DA4AF7"/>
    <w:rsid w:val="00DB67DA"/>
    <w:rsid w:val="00DB693D"/>
    <w:rsid w:val="00DB740B"/>
    <w:rsid w:val="00DC280D"/>
    <w:rsid w:val="00DC34BE"/>
    <w:rsid w:val="00DC7BF5"/>
    <w:rsid w:val="00DE58F9"/>
    <w:rsid w:val="00DF02AF"/>
    <w:rsid w:val="00DF29F0"/>
    <w:rsid w:val="00E01B1D"/>
    <w:rsid w:val="00E03789"/>
    <w:rsid w:val="00E07FFC"/>
    <w:rsid w:val="00E12262"/>
    <w:rsid w:val="00E127AA"/>
    <w:rsid w:val="00E1321F"/>
    <w:rsid w:val="00E16289"/>
    <w:rsid w:val="00E209A5"/>
    <w:rsid w:val="00E24A08"/>
    <w:rsid w:val="00E40965"/>
    <w:rsid w:val="00E430E2"/>
    <w:rsid w:val="00E54D51"/>
    <w:rsid w:val="00E55AA4"/>
    <w:rsid w:val="00E80C80"/>
    <w:rsid w:val="00E8354A"/>
    <w:rsid w:val="00E95D52"/>
    <w:rsid w:val="00EA3846"/>
    <w:rsid w:val="00EA5A72"/>
    <w:rsid w:val="00EA624F"/>
    <w:rsid w:val="00EB3D75"/>
    <w:rsid w:val="00EB7277"/>
    <w:rsid w:val="00EC1800"/>
    <w:rsid w:val="00EC4BD9"/>
    <w:rsid w:val="00ED0232"/>
    <w:rsid w:val="00ED5D2C"/>
    <w:rsid w:val="00EE2376"/>
    <w:rsid w:val="00EE57DB"/>
    <w:rsid w:val="00EF08B5"/>
    <w:rsid w:val="00EF0918"/>
    <w:rsid w:val="00EF14A2"/>
    <w:rsid w:val="00EF3E6A"/>
    <w:rsid w:val="00EF5384"/>
    <w:rsid w:val="00F00605"/>
    <w:rsid w:val="00F031AC"/>
    <w:rsid w:val="00F1789E"/>
    <w:rsid w:val="00F32020"/>
    <w:rsid w:val="00F45496"/>
    <w:rsid w:val="00F4721C"/>
    <w:rsid w:val="00F50904"/>
    <w:rsid w:val="00F530CE"/>
    <w:rsid w:val="00F5388C"/>
    <w:rsid w:val="00F57EB5"/>
    <w:rsid w:val="00F618C3"/>
    <w:rsid w:val="00F745B5"/>
    <w:rsid w:val="00F76EF7"/>
    <w:rsid w:val="00F80660"/>
    <w:rsid w:val="00F807A5"/>
    <w:rsid w:val="00F84C31"/>
    <w:rsid w:val="00F84E62"/>
    <w:rsid w:val="00F8686C"/>
    <w:rsid w:val="00F94186"/>
    <w:rsid w:val="00F96574"/>
    <w:rsid w:val="00FA2072"/>
    <w:rsid w:val="00FA51A0"/>
    <w:rsid w:val="00FA52FD"/>
    <w:rsid w:val="00FB0AFD"/>
    <w:rsid w:val="00FB14AB"/>
    <w:rsid w:val="00FC429B"/>
    <w:rsid w:val="00FC6FBF"/>
    <w:rsid w:val="00FD7A56"/>
    <w:rsid w:val="00FF0957"/>
    <w:rsid w:val="00FF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F538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E8354A"/>
    <w:rPr>
      <w:rFonts w:cs="Tahoma" w:hAnsi="Tahoma" w:ascii="Tahoma"/>
      <w:noProof/>
      <w:sz w:val="24"/>
    </w:rPr>
  </w:style>
  <w:style w:customStyle="true" w:styleId="Bezproreda1" w:type="paragraph">
    <w:name w:val="Bez proreda1"/>
    <w:rsid w:val="00A90F7D"/>
    <w:pPr>
      <w:suppressAutoHyphens/>
      <w:spacing w:lineRule="atLeast" w:line="100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7B6AF3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true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EF0918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Odlomakpopisa1" w:type="paragraph">
    <w:name w:val="Odlomak popisa1"/>
    <w:basedOn w:val="Normal"/>
    <w:qFormat/>
    <w:rsid w:val="004452A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lineRule="auto" w:line="276" w:after="200"/>
    </w:pPr>
    <w:rPr>
      <w:rFonts w:hAnsi="Calibri" w:asci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false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hAnsi="Calibri" w:asci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customStyle="true" w:styleId="OdlomakpopisaChar" w:type="character">
    <w:name w:val="Odlomak popisa Char"/>
    <w:link w:val="Odlomakpopisa"/>
    <w:uiPriority w:val="34"/>
    <w:rsid w:val="00806301"/>
    <w:rPr>
      <w:rFonts w:eastAsia="Calibri"/>
      <w:sz w:val="24"/>
      <w:szCs w:val="22"/>
      <w:lang w:eastAsia="en-US" w:val="en-US"/>
    </w:rPr>
  </w:style>
  <w:style w:customStyle="true" w:styleId="Default" w:type="paragraph">
    <w:name w:val="Default"/>
    <w:rsid w:val="00806301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Bezproreda" w:type="paragraph">
    <w:name w:val="No Spacing"/>
    <w:link w:val="BezproredaChar"/>
    <w:uiPriority w:val="1"/>
    <w:qFormat/>
    <w:rsid w:val="001F0EBF"/>
    <w:rPr>
      <w:rFonts w:eastAsia="Calibri"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B6DB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07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0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F5384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E8354A"/>
    <w:rPr>
      <w:rFonts w:ascii="Tahoma" w:cs="Tahoma" w:hAnsi="Tahoma"/>
      <w:noProof/>
      <w:sz w:val="24"/>
    </w:rPr>
  </w:style>
  <w:style w:customStyle="1" w:styleId="Bezproreda1" w:type="paragraph">
    <w:name w:val="Bez proreda1"/>
    <w:rsid w:val="00A90F7D"/>
    <w:pPr>
      <w:suppressAutoHyphens/>
      <w:spacing w:line="100" w:lineRule="atLeast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7B6AF3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1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EF0918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Odlomakpopisa1" w:type="paragraph">
    <w:name w:val="Odlomak popisa1"/>
    <w:basedOn w:val="Normal"/>
    <w:qFormat/>
    <w:rsid w:val="004452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after="200" w:line="276" w:lineRule="auto"/>
    </w:pPr>
    <w:rPr>
      <w:rFonts w:ascii="Calibri" w:hAns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0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ascii="Calibri" w:hAns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customStyle="1" w:styleId="OdlomakpopisaChar" w:type="character">
    <w:name w:val="Odlomak popisa Char"/>
    <w:link w:val="Odlomakpopisa"/>
    <w:uiPriority w:val="34"/>
    <w:rsid w:val="00806301"/>
    <w:rPr>
      <w:rFonts w:eastAsia="Calibri"/>
      <w:sz w:val="24"/>
      <w:szCs w:val="22"/>
      <w:lang w:eastAsia="en-US" w:val="en-US"/>
    </w:rPr>
  </w:style>
  <w:style w:customStyle="1" w:styleId="Default" w:type="paragraph">
    <w:name w:val="Default"/>
    <w:rsid w:val="00806301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Bezproreda" w:type="paragraph">
    <w:name w:val="No Spacing"/>
    <w:link w:val="BezproredaChar"/>
    <w:uiPriority w:val="1"/>
    <w:qFormat/>
    <w:rsid w:val="001F0EBF"/>
    <w:rPr>
      <w:rFonts w:ascii="Calibri" w:eastAsia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B6DB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07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0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2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27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42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722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46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siječnja 2019.</izvorni_sadrzaj>
    <derivirana_varijabla naziv="DomainObject.Zapisnik.DatumKreiranja_1">9.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St-1127/2018-12</izvorni_sadrzaj>
    <derivirana_varijabla naziv="DomainObject.Zapisnik.Oznaka_1">St-1127/2018-12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St-1127/2018</izvorni_sadrzaj>
    <derivirana_varijabla naziv="DomainObject.Predmet.OznakaBroj_1">St-1127/2018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PRIMERO d.o.o.za proizvodnju i usluge</izvorni_sadrzaj>
    <derivirana_varijabla naziv="DomainObject.Predmet.ProtustrankaFormated_1">  PRIMERO d.o.o.za proizvodnju i usluge</derivirana_varijabla>
  </DomainObject.Predmet.ProtustrankaFormated>
  <DomainObject.Predmet.ProtustrankaFormatedOIB>
    <izvorni_sadrzaj>  PRIMERO d.o.o.za proizvodnju i usluge, OIB 88708303008</izvorni_sadrzaj>
    <derivirana_varijabla naziv="DomainObject.Predmet.ProtustrankaFormatedOIB_1">  PRIMERO d.o.o.za proizvodnju i usluge, OIB 88708303008</derivirana_varijabla>
  </DomainObject.Predmet.ProtustrankaFormatedOIB>
  <DomainObject.Predmet.ProtustrankaFormatedWithAdress>
    <izvorni_sadrzaj> PRIMERO d.o.o.za proizvodnju i usluge, Vladimira Nazora 58, 31551 Belišće</izvorni_sadrzaj>
    <derivirana_varijabla naziv="DomainObject.Predmet.ProtustrankaFormatedWithAdress_1"> PRIMERO d.o.o.za proizvodnju i usluge, Vladimira Nazora 58, 31551 Belišće</derivirana_varijabla>
  </DomainObject.Predmet.ProtustrankaFormatedWithAdress>
  <DomainObject.Predmet.ProtustrankaFormatedWithAdressOIB>
    <izvorni_sadrzaj> PRIMERO d.o.o.za proizvodnju i usluge, OIB 88708303008, Vladimira Nazora 58, 31551 Belišće</izvorni_sadrzaj>
    <derivirana_varijabla naziv="DomainObject.Predmet.ProtustrankaFormatedWithAdressOIB_1"> PRIMERO d.o.o.za proizvodnju i usluge, OIB 88708303008, Vladimira Nazora 58, 31551 Belišće</derivirana_varijabla>
  </DomainObject.Predmet.ProtustrankaFormatedWithAdressOIB>
  <DomainObject.Predmet.ProtustrankaWithAdress>
    <izvorni_sadrzaj>PRIMERO d.o.o.za proizvodnju i usluge Vladimira Nazora 58, 31551 Belišće</izvorni_sadrzaj>
    <derivirana_varijabla naziv="DomainObject.Predmet.ProtustrankaWithAdress_1">PRIMERO d.o.o.za proizvodnju i usluge Vladimira Nazora 58, 31551 Belišće</derivirana_varijabla>
  </DomainObject.Predmet.ProtustrankaWithAdress>
  <DomainObject.Predmet.ProtustrankaWithAdressOIB>
    <izvorni_sadrzaj>PRIMERO d.o.o.za proizvodnju i usluge, OIB 88708303008, Vladimira Nazora 58, 31551 Belišće</izvorni_sadrzaj>
    <derivirana_varijabla naziv="DomainObject.Predmet.ProtustrankaWithAdressOIB_1">PRIMERO d.o.o.za proizvodnju i usluge, OIB 88708303008, Vladimira Nazora 58, 31551 Belišće</derivirana_varijabla>
  </DomainObject.Predmet.ProtustrankaWithAdressOIB>
  <DomainObject.Predmet.ProtustrankaNazivFormated>
    <izvorni_sadrzaj>PRIMERO d.o.o.za proizvodnju i usluge</izvorni_sadrzaj>
    <derivirana_varijabla naziv="DomainObject.Predmet.ProtustrankaNazivFormated_1">PRIMERO d.o.o.za proizvodnju i usluge</derivirana_varijabla>
  </DomainObject.Predmet.ProtustrankaNazivFormated>
  <DomainObject.Predmet.ProtustrankaNazivFormatedOIB>
    <izvorni_sadrzaj>PRIMERO d.o.o.za proizvodnju i usluge, OIB 88708303008</izvorni_sadrzaj>
    <derivirana_varijabla naziv="DomainObject.Predmet.ProtustrankaNazivFormatedOIB_1">PRIMERO d.o.o.za proizvodnju i usluge, OIB 88708303008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PRIMERO d.o.o.za proizvodnju i usluge</item>
    </izvorni_sadrzaj>
    <derivirana_varijabla naziv="DomainObject.Predmet.ProtuStrankaListFormated_1">
      <item>PRIMERO d.o.o.za proizvodnju i usluge</item>
    </derivirana_varijabla>
  </DomainObject.Predmet.ProtuStrankaListFormated>
  <DomainObject.Predmet.ProtuStrankaListFormatedOIB>
    <izvorni_sadrzaj>
      <item>PRIMERO d.o.o.za proizvodnju i usluge, OIB 88708303008</item>
    </izvorni_sadrzaj>
    <derivirana_varijabla naziv="DomainObject.Predmet.ProtuStrankaListFormatedOIB_1">
      <item>PRIMERO d.o.o.za proizvodnju i usluge, OIB 88708303008</item>
    </derivirana_varijabla>
  </DomainObject.Predmet.ProtuStrankaListFormatedOIB>
  <DomainObject.Predmet.ProtuStrankaListFormatedWithAdress>
    <izvorni_sadrzaj>
      <item>PRIMERO d.o.o.za proizvodnju i usluge, Vladimira Nazora 58, 31551 Belišće</item>
    </izvorni_sadrzaj>
    <derivirana_varijabla naziv="DomainObject.Predmet.ProtuStrankaListFormatedWithAdress_1">
      <item>PRIMERO d.o.o.za proizvodnju i usluge, Vladimira Nazora 58, 31551 Belišće</item>
    </derivirana_varijabla>
  </DomainObject.Predmet.ProtuStrankaListFormatedWithAdress>
  <DomainObject.Predmet.ProtuStrankaListFormatedWithAdressOIB>
    <izvorni_sadrzaj>
      <item>PRIMERO d.o.o.za proizvodnju i usluge, OIB 88708303008, Vladimira Nazora 58, 31551 Belišće</item>
    </izvorni_sadrzaj>
    <derivirana_varijabla naziv="DomainObject.Predmet.ProtuStrankaListFormatedWithAdressOIB_1">
      <item>PRIMERO d.o.o.za proizvodnju i usluge, OIB 88708303008, Vladimira Nazora 58, 31551 Belišće</item>
    </derivirana_varijabla>
  </DomainObject.Predmet.ProtuStrankaListFormatedWithAdressOIB>
  <DomainObject.Predmet.ProtuStrankaListNazivFormated>
    <izvorni_sadrzaj>
      <item>PRIMERO d.o.o.za proizvodnju i usluge</item>
    </izvorni_sadrzaj>
    <derivirana_varijabla naziv="DomainObject.Predmet.ProtuStrankaListNazivFormated_1">
      <item>PRIMERO d.o.o.za proizvodnju i usluge</item>
    </derivirana_varijabla>
  </DomainObject.Predmet.ProtuStrankaListNazivFormated>
  <DomainObject.Predmet.ProtuStrankaListNazivFormatedOIB>
    <izvorni_sadrzaj>
      <item>PRIMERO d.o.o.za proizvodnju i usluge, OIB 88708303008</item>
    </izvorni_sadrzaj>
    <derivirana_varijabla naziv="DomainObject.Predmet.ProtuStrankaListNazivFormatedOIB_1">
      <item>PRIMERO d.o.o.za proizvodnju i usluge, OIB 88708303008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St-1127/2018-12</izvorni_sadrzaj>
    <derivirana_varijabla naziv="DomainObject.PoslovniBrojDokumenta_1">St-1127/2018-12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PRIMERO d.o.o.za proizvodnju i usluge</izvorni_sadrzaj>
    <derivirana_varijabla naziv="DomainObject.Predmet.ProtustrankaIDrugi_1">PRIMERO d.o.o.za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PRIMERO d.o.o.za proizvodnju i usluge, OIB 88708303008, Vladimira Nazora 58, 31551 Belišće</izvorni_sadrzaj>
    <derivirana_varijabla naziv="DomainObject.Predmet.ProtustrankaIDrugiAdressOIB_1">PRIMERO d.o.o.za proizvodnju i usluge, OIB 88708303008, Vladimira Nazora 58,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PRIMERO d.o.o.za proizvodnju i usluge</item>
    </izvorni_sadrzaj>
    <derivirana_varijabla naziv="DomainObject.Predmet.SudioniciListNaziv_1">
      <item>FINA RC OSIJEK</item>
      <item>PRIMERO d.o.o.za proizvodnju i usluge</item>
    </derivirana_varijabla>
  </DomainObject.Predmet.SudioniciListNaziv>
  <DomainObject.Predmet.SudioniciListAdressOIB>
    <izvorni_sadrzaj>
      <item>FINA RC OSIJEK, OIB 85821130368</item>
      <item>PRIMERO d.o.o.za proizvodnju i usluge, OIB 88708303008, Vladimira Nazora 58,31551 Belišće</item>
    </izvorni_sadrzaj>
    <derivirana_varijabla naziv="DomainObject.Predmet.SudioniciListAdressOIB_1">
      <item>FINA RC OSIJEK, OIB 85821130368</item>
      <item>PRIMERO d.o.o.za proizvodnju i usluge, OIB 88708303008, Vladimira Nazora 58,31551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88708303008</item>
    </izvorni_sadrzaj>
    <derivirana_varijabla naziv="DomainObject.Predmet.SudioniciListNazivOIB_1">
      <item>, OIB 85821130368</item>
      <item>, OIB 88708303008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5822A-A7C7-4BD0-80A8-616624188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226</properties:Words>
  <properties:Characters>1132</properties:Characters>
  <properties:Lines>66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XIII-ST-12/03-31</vt:lpstr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2019-01-09T07:58:00Z</dcterms:created>
  <dc:creator>hermanj</dc:creator>
  <cp:lastModifiedBy>Danijela Sekulić</cp:lastModifiedBy>
  <cp:lastPrinted>2019-01-09T09:28:00Z</cp:lastPrinted>
  <dcterms:modified xmlns:xsi="http://www.w3.org/2001/XMLSchema-instance" xsi:type="dcterms:W3CDTF">2019-01-09T09:30:00Z</dcterms:modified>
  <cp:revision>4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St-1127/2018-12 / Zapisnik - Ročište radi rasprave o uvjetima za otvaranje steč. post. (PRIMERO - ODGODA.docx)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