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1771" w14:paraId="1fa1771" w:rsidRDefault="008D339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974559">
        <w:rPr>
          <w:rFonts w:hAnsi="Times New Roman" w:ascii="Times New Roman"/>
          <w:sz w:val="24"/>
          <w:szCs w:val="24"/>
        </w:rPr>
        <w:t>28/15-145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974559">
        <w:t>25. siječnja 2018</w:t>
      </w:r>
      <w:r w:rsidR="00721186">
        <w:t>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974559">
        <w:rPr>
          <w:b/>
          <w:bCs/>
        </w:rPr>
        <w:t>četrn</w:t>
      </w:r>
      <w:r w:rsidR="00FD2A0A">
        <w:rPr>
          <w:b/>
          <w:bCs/>
        </w:rPr>
        <w:t>aesta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974559" w:rsidR="00974559" w:rsidRPr="0097455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875" w:val="left"/>
        </w:tabs>
        <w:ind w:firstLine="708"/>
        <w:jc w:val="both"/>
        <w:rPr>
          <w:b/>
        </w:rPr>
      </w:pPr>
      <w:r>
        <w:rPr>
          <w:bCs/>
        </w:rPr>
        <w:tab/>
        <w:t xml:space="preserve">Početna cijena za nekretninu iz točke I 1. iznosi </w:t>
      </w:r>
      <w:r w:rsidR="00974559" w:rsidRPr="00974559">
        <w:rPr>
          <w:b/>
          <w:bCs/>
        </w:rPr>
        <w:t>850.000,00 kn.</w:t>
      </w:r>
      <w:r w:rsidR="00974559" w:rsidRPr="00974559">
        <w:rPr>
          <w:b/>
          <w:bCs/>
        </w:rPr>
        <w:tab/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974559">
        <w:rPr>
          <w:b/>
        </w:rPr>
        <w:t>14</w:t>
      </w:r>
      <w:r w:rsidR="00FD2A0A">
        <w:rPr>
          <w:b/>
        </w:rPr>
        <w:t>.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</w:t>
      </w:r>
      <w:r w:rsidR="00FD2A0A">
        <w:t>36</w:t>
      </w:r>
      <w:r>
        <w:t xml:space="preserve">/II dana </w:t>
      </w:r>
      <w:r>
        <w:rPr>
          <w:b/>
          <w:bCs/>
        </w:rPr>
        <w:t xml:space="preserve"> </w:t>
      </w:r>
      <w:r w:rsidR="00974559">
        <w:rPr>
          <w:b/>
          <w:bCs/>
        </w:rPr>
        <w:t>1. ožujka</w:t>
      </w:r>
      <w:r w:rsidR="00CB7064">
        <w:rPr>
          <w:b/>
          <w:bCs/>
        </w:rPr>
        <w:t xml:space="preserve"> 2018. g.</w:t>
      </w:r>
      <w:r>
        <w:rPr>
          <w:b/>
          <w:bCs/>
        </w:rPr>
        <w:t xml:space="preserve"> u </w:t>
      </w:r>
      <w:r w:rsidR="0015528A">
        <w:rPr>
          <w:b/>
          <w:bCs/>
        </w:rPr>
        <w:t>10,</w:t>
      </w:r>
      <w:r w:rsidR="00CB7064">
        <w:rPr>
          <w:b/>
          <w:bCs/>
        </w:rPr>
        <w:t>45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8D339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974559">
        <w:rPr>
          <w:rFonts w:hAnsi="Times New Roman" w:ascii="Times New Roman"/>
          <w:sz w:val="24"/>
          <w:szCs w:val="24"/>
        </w:rPr>
        <w:t>145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FD2A0A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15528A">
        <w:rPr>
          <w:b/>
        </w:rPr>
        <w:t>45</w:t>
      </w:r>
      <w:r w:rsidRPr="00FD2A0A">
        <w:rPr>
          <w:b/>
        </w:rPr>
        <w:t xml:space="preserve"> dana</w:t>
      </w:r>
      <w:r>
        <w:t xml:space="preserve">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8D339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6 </w:t>
      </w:r>
      <w:r w:rsidR="004E7287"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974559">
        <w:rPr>
          <w:rFonts w:hAnsi="Times New Roman" w:ascii="Times New Roman"/>
          <w:sz w:val="24"/>
          <w:szCs w:val="24"/>
        </w:rPr>
        <w:t>145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974559">
        <w:rPr>
          <w:bCs/>
        </w:rPr>
        <w:t>24. siječnja 2018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974559">
        <w:t>25. siječnja 2018. g.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974559" w:rsidP="00974559" w:rsidR="004E728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974559">
        <w:rPr>
          <w:sz w:val="22"/>
          <w:szCs w:val="22"/>
        </w:rPr>
        <w:t>1.3.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0B59EA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0F3" w:rsidR="00CF30F3">
      <w:r>
        <w:separator/>
      </w:r>
    </w:p>
  </w:endnote>
  <w:endnote w:id="0" w:type="continuationSeparator">
    <w:p w:rsidRDefault="00CF30F3" w:rsidR="00CF3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0F3" w:rsidR="00CF30F3">
      <w:r>
        <w:separator/>
      </w:r>
    </w:p>
  </w:footnote>
  <w:footnote w:id="0" w:type="continuationSeparator">
    <w:p w:rsidRDefault="00CF30F3" w:rsidR="00CF3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59EA">
      <w:rPr>
        <w:noProof/>
      </w:rPr>
      <w:t>3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0B59EA"/>
    <w:rsid w:val="00116FA6"/>
    <w:rsid w:val="001512AF"/>
    <w:rsid w:val="0015528A"/>
    <w:rsid w:val="001F7683"/>
    <w:rsid w:val="00225B6F"/>
    <w:rsid w:val="00266BA8"/>
    <w:rsid w:val="00270A36"/>
    <w:rsid w:val="00283481"/>
    <w:rsid w:val="002B08BF"/>
    <w:rsid w:val="002C47CD"/>
    <w:rsid w:val="002F0565"/>
    <w:rsid w:val="002F27DA"/>
    <w:rsid w:val="003A76C4"/>
    <w:rsid w:val="003C4DA8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686AD3"/>
    <w:rsid w:val="00721186"/>
    <w:rsid w:val="0073570A"/>
    <w:rsid w:val="007808B1"/>
    <w:rsid w:val="00894AC6"/>
    <w:rsid w:val="008D3397"/>
    <w:rsid w:val="00974559"/>
    <w:rsid w:val="00A01D6E"/>
    <w:rsid w:val="00A618AE"/>
    <w:rsid w:val="00A71FFE"/>
    <w:rsid w:val="00A738BB"/>
    <w:rsid w:val="00AE5A72"/>
    <w:rsid w:val="00B62172"/>
    <w:rsid w:val="00B75A14"/>
    <w:rsid w:val="00B9197E"/>
    <w:rsid w:val="00B96880"/>
    <w:rsid w:val="00BA7715"/>
    <w:rsid w:val="00C825B7"/>
    <w:rsid w:val="00CB7064"/>
    <w:rsid w:val="00CF30F3"/>
    <w:rsid w:val="00D16A89"/>
    <w:rsid w:val="00E347D5"/>
    <w:rsid w:val="00E44EC2"/>
    <w:rsid w:val="00E51A63"/>
    <w:rsid w:val="00E82AE3"/>
    <w:rsid w:val="00F92BB4"/>
    <w:rsid w:val="00FD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59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59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9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9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9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59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59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9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9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9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5136</properties:Characters>
  <properties:Lines>167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6528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2018-01-25T11:08:00Z</dcterms:created>
  <dc:creator>Korisnik</dc:creator>
  <cp:lastModifiedBy>Danijela Sekulić</cp:lastModifiedBy>
  <cp:lastPrinted>2018-01-25T11:08:00Z</cp:lastPrinted>
  <dcterms:modified xmlns:xsi="http://www.w3.org/2001/XMLSchema-instance" xsi:type="dcterms:W3CDTF">2018-01-25T11:15:00Z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