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66e8" w14:paraId="39666e8" w:rsidRDefault="00411342" w:rsidP="00F9415B" w:rsidR="00F9415B" w:rsidRPr="007426F9">
      <w:pPr>
        <w15:collapsed w:val="false"/>
      </w:pPr>
      <w:bookmarkStart w:name="_GoBack" w:id="0"/>
      <w:bookmarkEnd w:id="0"/>
      <w:r w:rsidRPr="007426F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7426F9">
      <w:r w:rsidRPr="007426F9">
        <w:t xml:space="preserve">   REPUBLIKA HRVATSKA </w:t>
      </w:r>
    </w:p>
    <w:p w:rsidRDefault="00F9415B" w:rsidP="00F9415B" w:rsidR="00F9415B" w:rsidRPr="007426F9">
      <w:r w:rsidRPr="007426F9">
        <w:t>TRGOVAČKI SUD U ZAGREBU</w:t>
      </w:r>
    </w:p>
    <w:p w:rsidRDefault="00F9415B" w:rsidP="00F9415B" w:rsidR="00F9415B" w:rsidRPr="007426F9">
      <w:r w:rsidRPr="007426F9">
        <w:t>Zagreb, Amruševa 2/II</w:t>
      </w:r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  <w:t>31-Stpn-</w:t>
      </w:r>
      <w:r w:rsidR="00440D45" w:rsidRPr="007426F9">
        <w:t>197/15-11</w:t>
      </w:r>
    </w:p>
    <w:p w:rsidRDefault="00F9415B" w:rsidP="00F9415B" w:rsidR="00F9415B" w:rsidRPr="007426F9"/>
    <w:p w:rsidRDefault="0094569E" w:rsidP="0094569E" w:rsidR="00F9415B" w:rsidRPr="007426F9">
      <w:pPr>
        <w:jc w:val="center"/>
      </w:pPr>
      <w:r w:rsidRPr="007426F9">
        <w:t xml:space="preserve">U  I M E  R E P U B L I K E  H R V A T S K E </w:t>
      </w:r>
    </w:p>
    <w:p w:rsidRDefault="00F9415B" w:rsidP="00F9415B" w:rsidR="00F9415B" w:rsidRPr="007426F9">
      <w:pPr>
        <w:jc w:val="center"/>
      </w:pPr>
      <w:r w:rsidRPr="007426F9">
        <w:t xml:space="preserve">R J E Š E N J E </w:t>
      </w:r>
    </w:p>
    <w:p w:rsidRDefault="00F9415B" w:rsidP="00F9415B" w:rsidR="00F9415B" w:rsidRPr="007426F9">
      <w:pPr>
        <w:jc w:val="center"/>
      </w:pPr>
    </w:p>
    <w:p w:rsidRDefault="00F9415B" w:rsidP="00F9415B" w:rsidR="00F9415B" w:rsidRPr="007426F9">
      <w:r w:rsidRPr="007426F9">
        <w:tab/>
        <w:t>TRGOVAČKI SUD U ZAGREBU po sucu Nadi Kraljić u postupku radi sklapanja predstečajne nagodbe, povodom prijedloga predlagatelja</w:t>
      </w:r>
      <w:r w:rsidR="00762936" w:rsidRPr="007426F9">
        <w:t xml:space="preserve"> </w:t>
      </w:r>
      <w:r w:rsidR="007426F9" w:rsidRPr="007426F9">
        <w:t xml:space="preserve">MACAN IVČEK d.o.o. Jakovlje, Fijanova 3, OIB: 37785354922 </w:t>
      </w:r>
      <w:r w:rsidRPr="007426F9">
        <w:t xml:space="preserve">nakon održanog ročišta radi odluke o prijedlogu za sklapanje predstečajne nagodbe dana </w:t>
      </w:r>
      <w:r w:rsidR="007426F9" w:rsidRPr="007426F9">
        <w:t>4. studenog</w:t>
      </w:r>
      <w:r w:rsidR="00F14FB9" w:rsidRPr="007426F9">
        <w:t xml:space="preserve"> </w:t>
      </w:r>
      <w:r w:rsidR="00EC6F6E" w:rsidRPr="007426F9">
        <w:t xml:space="preserve"> 2015. </w:t>
      </w:r>
      <w:r w:rsidR="007E5D3C" w:rsidRPr="007426F9">
        <w:t xml:space="preserve"> godine </w:t>
      </w:r>
    </w:p>
    <w:p w:rsidRDefault="00EC6F6E" w:rsidP="00F9415B" w:rsidR="00EC6F6E" w:rsidRPr="007426F9"/>
    <w:p w:rsidRDefault="00F9415B" w:rsidP="00F9415B" w:rsidR="00F9415B" w:rsidRPr="007426F9">
      <w:pPr>
        <w:jc w:val="center"/>
      </w:pPr>
      <w:r w:rsidRPr="007426F9">
        <w:t xml:space="preserve">r i j e š i o   j e </w:t>
      </w:r>
    </w:p>
    <w:p w:rsidRDefault="00F9415B" w:rsidP="00F9415B" w:rsidR="00F9415B" w:rsidRPr="007426F9">
      <w:pPr>
        <w:jc w:val="center"/>
      </w:pPr>
    </w:p>
    <w:p w:rsidRDefault="00F9415B" w:rsidP="00AA0EB6" w:rsidR="00AA0EB6" w:rsidRPr="007426F9">
      <w:r w:rsidRPr="007426F9">
        <w:tab/>
        <w:t>1. Odobrava se  sklopljena predstečajna nagodba kojom se dužnik</w:t>
      </w:r>
      <w:r w:rsidR="00411342" w:rsidRPr="007426F9">
        <w:t xml:space="preserve"> </w:t>
      </w:r>
      <w:r w:rsidR="007426F9" w:rsidRPr="007426F9">
        <w:t xml:space="preserve">MACAN IVČEK d.o.o. Jakovlje, Fijanova 3, OIB: 37785354922 </w:t>
      </w:r>
      <w:r w:rsidR="00AA0EB6" w:rsidRPr="007426F9">
        <w:t xml:space="preserve">obvezuje vjerovnicima predstečajne nagodbe </w:t>
      </w:r>
      <w:r w:rsidR="00071BB8" w:rsidRPr="007426F9">
        <w:t xml:space="preserve">isplatiti </w:t>
      </w:r>
      <w:r w:rsidR="00AA0EB6" w:rsidRPr="007426F9">
        <w:t>iznose tražbina utvrđene u prihvaćenom planu financijskog restrukturiranja prema utvrđenim rokovima plaćanja po grupama vjerovnika počevši od dana potpisa predsteč</w:t>
      </w:r>
      <w:r w:rsidR="00733FE4" w:rsidRPr="007426F9">
        <w:t>ajne nagodbe pa nadalje:</w:t>
      </w:r>
    </w:p>
    <w:p w:rsidRDefault="007426F9" w:rsidP="007426F9" w:rsidR="007426F9" w:rsidRPr="007426F9">
      <w:pPr>
        <w:jc w:val="both"/>
        <w:outlineLvl w:val="0"/>
        <w:rPr>
          <w:u w:val="single"/>
        </w:rPr>
      </w:pPr>
      <w:r w:rsidRPr="007426F9">
        <w:t xml:space="preserve">Dužnik MACAN IVČEK d.o.o. za trgovinu i proizvodnju, uvoz izvoz, Fijanova 3, Jakovlje, OIB: 37785354922 obvezuje se </w:t>
      </w:r>
      <w:r w:rsidRPr="007426F9">
        <w:rPr>
          <w:b/>
          <w:u w:val="single"/>
        </w:rPr>
        <w:t>vjerovnicima prve grupe</w:t>
      </w:r>
      <w:r w:rsidRPr="007426F9">
        <w:t xml:space="preserve"> namiriti tražbine u iznosu od 298.941,00  kn, smanjenu za otpis zateznih kamata i 30% otpisa glavnice, te će tako smanjene tražbine isplatiti  u 36 (tridesetšest) jednakih mjesečnih rata  uz kamatu 4,5% , nakon počeka od 6 (šest) mjeseci i to na način kao je navedeno za svakog pojedinog vjerovnika. </w:t>
      </w:r>
    </w:p>
    <w:p w:rsidRDefault="007426F9" w:rsidP="007426F9" w:rsidR="007426F9" w:rsidRPr="007426F9">
      <w:pPr>
        <w:jc w:val="both"/>
        <w:rPr>
          <w:u w:val="single"/>
        </w:rPr>
      </w:pP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  <w:r w:rsidRPr="007426F9">
        <w:rPr>
          <w:rFonts w:cs="Times New Roman" w:hAnsi="Times New Roman" w:ascii="Times New Roman"/>
          <w:sz w:val="24"/>
          <w:szCs w:val="24"/>
        </w:rPr>
        <w:t>Stranke ovom Nagodbom utvrđuju da su suglasne da se utvrđene tražbine vjerovnika u iznosu od 298.941,00 kn, sukladno prihvaćenom Planu financijskog restrukturiranja namire na način da:</w:t>
      </w: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FINANCIJSKA AGENCIJA, Ulica grada Vukovara 70, Zagreb, OIB: 85821130368, namiriti tražbinu u iznosu od 34,38 kn, smanjenu za otpis kamata u iznosu od 0,00 kn i 30% otpisa glavnice u iznosu od 10,31 kn , tako što će tako smanjenu tražbinu u iznosu od 24,07 kn, isplatiti u 36 (tridesetšest) mjesečnih rata uz kamatu 4,5%, na način da: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  0,67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  0,67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  0,67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  0,67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  0,67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  0,67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Sedmu ratu u iznosu od   0,67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  0,67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  0,67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  0,67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  0,67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  0,67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  0,67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  0,67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  0,67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  0,67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  0,67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  0,67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  0,67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  0,67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  0,67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  0,67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  0,67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  0,67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  0,67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  0,67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  0,67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  0,67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  0,67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  0,67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  0,67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  0,67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  0,67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  0,67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  0,67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  0,62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  <w:r w:rsidRPr="007426F9">
        <w:rPr>
          <w:rFonts w:cs="Times New Roman" w:hAnsi="Times New Roman" w:ascii="Times New Roman"/>
          <w:sz w:val="24"/>
          <w:szCs w:val="24"/>
        </w:rPr>
        <w:t xml:space="preserve">- dužnik MACAN IVČEK d.o.o. za trgovinu i proizvodnju, uvoz izvoz, Fijanova 3, Jakovlje, OIB: 37785354922, će vjerovniku GRAD ZAPREŠIĆ, Nova ulica 10, Zaprešić, OIB: </w:t>
      </w:r>
      <w:r w:rsidRPr="007426F9">
        <w:rPr>
          <w:rFonts w:cs="Times New Roman" w:hAnsi="Times New Roman" w:ascii="Times New Roman"/>
          <w:color w:val="000000"/>
          <w:sz w:val="24"/>
          <w:szCs w:val="24"/>
        </w:rPr>
        <w:t>92840587889</w:t>
      </w:r>
      <w:r w:rsidRPr="007426F9">
        <w:rPr>
          <w:rFonts w:cs="Times New Roman" w:hAnsi="Times New Roman" w:ascii="Times New Roman"/>
          <w:sz w:val="24"/>
          <w:szCs w:val="24"/>
        </w:rPr>
        <w:t>, namiriti tražbinu u iznosu od 7.158,09 kn, smanjenu za otpis kamata u iznosu od 1.130,09 kn i 30% otpisa glavnice u iznosu od 1.808,40 kn, tako što će tako smanjenu tražbinu u iznosu od 4.219,60 kn, isplatiti u 36 (tridesetšest) mjesečnih rata uz kamatu 4,5%, na način da: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  117,21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  117,21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Treću ratu u iznosu od   117,21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  117,21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  117,21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  117,21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  117,21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  117,21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  117,21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  117,21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  117,21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  117,21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  117,21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  117,21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  117,21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  117,21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  117,21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  117,21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  117,21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  117,21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  117,21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  117,21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  117,21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  117,21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  117,21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  117,21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  117,21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  117,21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  117,21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  117,21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  117,21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  117,21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  117,21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  117,21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  117,21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  117,25 kn  plati do 30.11.2018. godine</w:t>
      </w:r>
    </w:p>
    <w:p w:rsidRDefault="007426F9" w:rsidP="007426F9" w:rsidR="007426F9" w:rsidRPr="007426F9">
      <w:pPr>
        <w:spacing w:after="60"/>
        <w:ind w:left="1560"/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GRAD SAMOBOR, Trg Kralja Tomislava, OIB: 33544271925, namiriti tražbinu u iznosu od 9.755,05 kn, smanjenu za otpis kamata u iznosu od 726,88  kn i 30% otpisa glavnice u iznosu od 2.708,45 kn, tako što će tako smanjenu </w:t>
      </w:r>
      <w:r w:rsidRPr="007426F9">
        <w:lastRenderedPageBreak/>
        <w:t xml:space="preserve">tražbinu u iznosu od 6.319,72 kn, isplatiti u 36 (tridesetšest) mjesečnih rata  uz kamatu 4,5%, na način da: 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175,55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175,55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175,55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175,55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175,55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175,55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175,55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175,55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175,55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175,55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175,55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175,55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175,55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175,55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175,55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175,55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175,55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175,55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175,55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175,55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175,55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175,55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175,55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175,55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175,55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175,55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175,55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175,55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175,55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175,55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175,55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175,55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175,55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175,55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175,55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175,47 kn  plati do 30.11.2018. godine</w:t>
      </w:r>
    </w:p>
    <w:p w:rsidRDefault="007426F9" w:rsidP="007426F9" w:rsidR="007426F9" w:rsidRPr="007426F9">
      <w:pPr>
        <w:spacing w:after="60"/>
        <w:ind w:left="1560"/>
        <w:jc w:val="both"/>
      </w:pPr>
    </w:p>
    <w:p w:rsidRDefault="007426F9" w:rsidP="007426F9" w:rsidR="007426F9" w:rsidRPr="007426F9">
      <w:pPr>
        <w:jc w:val="both"/>
      </w:pPr>
      <w:r w:rsidRPr="007426F9">
        <w:lastRenderedPageBreak/>
        <w:t xml:space="preserve">- dužnik MACAN IVČEK d.o.o. za trgovinu i proizvodnju, uvoz izvoz, Fijanova 3, Jakovlje, OIB: 37785354922, će vjerovniku GRADSKO STAMBENO KOMUNALNO GOSPODARSTVO d.o.o., Savska cesta 1, Zagreb, OIB: 03744272526, namiriti tražbinu u iznosu od 24.817,46  kn, smanjenu za otpis kamata u iznosu od 0,00  kn i 30% otpisa glavnice u iznosu od 7.445,24  kn, tako što će tako smanjenu tražbinu u iznosu od 17.372,22 kn, isplatiti u 36 (tridesetšest)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31,69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31,69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31,69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31,69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31,69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31,69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31,69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31,69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31,69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31,69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31,69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31,69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31,69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31,69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31,69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31,69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31,69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31,69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31,69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31,69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31,69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31,69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31,69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31,69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31,69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31,69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31,69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31,69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31,69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31,69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31,69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31,69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31,69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31,69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Tridesetpetu ratu u iznosu od 31,69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jc w:val="both"/>
      </w:pPr>
      <w:r w:rsidRPr="007426F9">
        <w:t>Tridesetšestu ratu u iznosu od 482,62 kn  plati do 30.11.2018. 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HEP Operator distribucijskog sustava d.o.o., Ulica Grada Vukovara 37, Zagreb, OIB: </w:t>
      </w:r>
      <w:r w:rsidRPr="007426F9">
        <w:rPr>
          <w:color w:val="000000"/>
        </w:rPr>
        <w:t>46830600751</w:t>
      </w:r>
      <w:r w:rsidRPr="007426F9">
        <w:t xml:space="preserve">, namiriti tražbinu u iznosu od 1.629,88  kn, smanjenu za otpis kamata u iznosu od 0,00  kn i 30% otpisa glavnice u iznosu od 488,96 kn, tako što će tako smanjenu tražbinu u iznosu od 1.140,92 kn, isplatiti u 36 (tridesetšest) mjesečnih rata uz kamatu 4,5%,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31,69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31,69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31,69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31,69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31,69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31,69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31,69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31,69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31,69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31,69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31,69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31,69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31,69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31,69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31,69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31,69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31,69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31,69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31,69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31,69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31,69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31,69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31,69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31,69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31,69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31,69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31,69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31,69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31,69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31,69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Tridesetprvu ratu u iznosu od 31,69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31,69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31,69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31,69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31,69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31,77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HRVATSKE ŠUME, Lj.F.Vukotinovića 2, Zagreb, OIB: 69693144506, namiriti tražbinu u iznosu od 15.897,00 kn, smanjenu za otpis kamata u iznosu od 3.284,33  kn i 30% otpisa glavnice u iznosu od 3.783,80 kn, tako što će tako smanjenu tražbinu u iznosu od 8.828,87 kn, isplatiti u 36 (tridesetšest)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245,25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245,25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245,25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245,25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245,25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245,25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245,25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245,25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245,25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245,25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245,25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245,25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245,25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245,25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245,25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245,25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245,25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245,25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245,25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245,25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245,25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245,25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245,25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245,25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245,25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245,25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245,25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Dvadesetosmu ratu u iznosu od 245,25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245,25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245,25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245,25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245,25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245,25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245,25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245,25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245,12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HRVATSKE VODE, Ulica Grada Vukovara 271, Zagreb, OIB: 28921383001, namiriti tražbinu u iznosu od 14.353,99 kn, smanjenu za otpis kamata u iznosu od 2.012,11  kn i 30% otpisa glavnice u iznosu od 3.702,56  kn, tako što će tako smanjenu tražbinu u iznosu od 8.639,32 kn, isplatiti u 36 (tridesetšest)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239,98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239,98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239,98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239,98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239,98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239,98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239,98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239,98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239,98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239,98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239,98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239,98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239,98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239,98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239,98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239,98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239,98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239,98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239,98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239,98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239,98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239,98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239,98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Dvadesetčetvrtu ratu u iznosu od 239,98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239,98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239,98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239,98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239,98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239,98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239,98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239,98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239,98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239,98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239,98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239,98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240,02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9F47C0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KOMUNALAC KONJŠĆINA, Jertovec 150, Konjšćina, OIB: 04274608715, namiriti tražbinu u iznosu od 2.081,08  kn, smanjenu za otpis kamata u iznosu od 0,00  kn i 30% otpisa glavnice u iznosu od 624,32  kn, tako što će tako smanjenu tražbinu u iznosu od 1.456,76 kn, isplatiti u 36 (tridesetšest)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40,47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40,47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40,47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40,47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40,47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40,47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40,47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40,47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40,47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40,47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40,47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40,47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40,47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40,47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40,47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40,47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40,47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40,47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40,47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40,47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Dvadesetprvu ratu u iznosu od 40,47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40,47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40,47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40,47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40,47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40,47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40,47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40,47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40,47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40,47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40,47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40,47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40,47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40,47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40,47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40,31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KOMUNALAC SAMOBOR, Ulica 151. samoborske brigade HV 2, Samobor, OIB: 17055681355 , namiriti tražbinu u iznosu od 20.676,49  kn, smanjenu za otpis kamata u iznosu od 0,00  kn i 30% otpisa glavnice u iznosu od 6.202,95  kn, tako što će tako smanjenu tražbinu u iznosu od 14.473,54 kn, isplatiti u 36 (tridesetšest) mjesečnih rata 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402,04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402,04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402,04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402,04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402,04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402,04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402,04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402,04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402,04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402,04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402,04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402,04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402,04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402,04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402,04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402,04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Sedamnaestu ratu u iznosu od 402,04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402,04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402,04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402,04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402,04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402,04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402,04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402,04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402,04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402,04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402,04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402,04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402,04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402,04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402,04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402,04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402,04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402,04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402,04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402,14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KOMUNALNO ZABOK d.o.o., Zivtov trg 3, Zabok, OIB: 31174430130 , namiriti tražbinu u iznosu od 382,80  kn, smanjenu za otpis kamata u iznosu od 0,00  kn i 30% otpisa glavnice u iznosu od 114,84  kn, tako što će tako smanjenu tražbinu u iznosu od 267,96 kn, isplatiti u 36 (tridesetšest)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7,44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7,44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7,44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7,44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7,44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7,44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7,44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7,44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7,44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7,44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7,44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7,44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7,44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Četrnaestu ratu u iznosu od 7,44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7,44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7,44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7,44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7,44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7,44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7,44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7,44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7,44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7,44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7,44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7,44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7,44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7,44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7,44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7,44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7,44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7,44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7,44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7,44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7,44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7,44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7,56 kn  plati do 30.11.2018. 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MINISTARSTVO FINANCIJA, Katančićeva 5, Zagreb, OIB: 18683136487 , namiriti tražbinu u iznosu od 172.655,72 kn, smanjenu za otpis kamata u iznosu od 0,00  kn i 30% otpisa glavnice u iznosu od 51.796,72  kn, tako što će tako smanjenu tražbinu u iznosu od 120.859,00 kn, isplatiti u 36 (tridesetšest) </w:t>
      </w:r>
      <w:r w:rsidR="009F47C0">
        <w:t xml:space="preserve">mjesečnih rata uz kamatu 4,5%, </w:t>
      </w:r>
      <w:r w:rsidRPr="007426F9">
        <w:t xml:space="preserve">na način da: 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3.357,19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3.357,19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3.357,19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3.357,19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3.357,19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3.357,19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3.357,19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3.357,19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3.357,19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3.357,19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Jedanaestu ratu u iznosu od 3.357,19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3.357,19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3.357,19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3.357,19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3.357,19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3.357,19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3.357,19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3.357,19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3.357,19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3.357,19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3.357,19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3.357,19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3.357,19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3.357,19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3.357,19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3.357,19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3.357,19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3.357,19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3.357,19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3.357,19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3.357,19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3.357,19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3.357,19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3.357,19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3.357,19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3.357,35 kn  plati do 30.11.2018. 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OPĆINA JAKOVLJE, Adele Sixta 2, Jakovlje, OIB: 20054872799, namiriti tražbinu u iznosu od 3.024,00 kn, smanjenu za otpis kamata u iznosu od 0,00  kn i 30% otpisa glavnice u iznosu od 907,20  kn, tako što će tako smanjenu tražbinu u iznosu od 2.116,80 kn, isplatiti u 36 (tridesetšest)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58,80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58,80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58,80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58,80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58,80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58,80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58,80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Osmu ratu u iznosu od 58,80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58,80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58,80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58,80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58,80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58,80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58,80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58,80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58,80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58,80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58,80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58,80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58,80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58,80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58,80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58,80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58,80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58,80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58,80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58,80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58,80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58,80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58,80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58,80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58,80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58,80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58,80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58,80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58,80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OPĆINA MARIJA BISTRICA, Trg Pape Ivana Pavla II br. 34, Marija Bistrica, OIB: 67413456362 , namiriti tražbinu u iznosu od 1.158,00 kn, smanjenu za otpis kamata u iznosu od 0,00  kn i 30% otpisa glavnice u iznosu od 347,40 kn, tako što će tako smanjenu tražbinu u iznosu od 810,60 kn, isplatiti u 36 (tridesetšest)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22,52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22,52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22,52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Četvrtu ratu u iznosu od 22,52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22,52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22,52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22,52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22,52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22,52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22,52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22,52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22,52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22,52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22,52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22,52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22,52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22,52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22,52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22,52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22,52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22,52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22,52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22,52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22,52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22,52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22,52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22,52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22,52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22,52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22,52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22,52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22,52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22,52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22,52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22,52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22,40 kn  plati do 30.11.2018. 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PK PLIN KONJŠĆINA d.o.o., Jertovec 150, Konjšćina, OIB: 92671926569 , namiriti tražbinu u iznosu od 241,46 kn, smanjenu za otpis kamata u iznosu od 128,96  kn i 30% otpisa glavnice u iznosu od 33,75 kn, tako što će tako smanjenu tražbinu u iznosu od 78,75 kn, isplatiti u 36 (tridesetšest)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Prvu ratu u iznosu od 2,19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2,19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2,19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2,19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2,19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2,19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2,19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2,19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2,19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2,19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2,19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2,19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2,19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2,19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2,19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2,19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2,19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2,19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2,19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2,19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2,19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2,19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2,19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2,19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2,19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2,19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2,19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2,19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2,19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2,19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2,19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2,19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2,19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2,19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2,19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2,10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GRAD KRAPINA, Magistarska 30, Krapina, OIB: </w:t>
      </w:r>
      <w:r w:rsidRPr="007426F9">
        <w:lastRenderedPageBreak/>
        <w:t xml:space="preserve">70356651896 , namiriti tražbinu u iznosu od 3.039,50 kn, smanjenu za otpis kamata u iznosu od 0,00  kn i 30% otpisa glavnice u iznosu od 911,85 kn, tako što će tako smanjenu tražbinu u iznosu od 2.127,65 kn, isplatiti u 36 (tridesetšest)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59,10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59,10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59,10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59,10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59,10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59,10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59,10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59,10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59,10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59,10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59,10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59,10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59,10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59,10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59,10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59,10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59,10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59,10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59,10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59,10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59,10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59,10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59,10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59,10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59,10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59,10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59,10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59,10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59,10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59,10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59,10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59,10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59,10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59,10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59,10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59,15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OPĆINA BEDEKOVČINA, Trg Ante Starčevića 4, Bedekovčina, OIB: 33523559931 , namiriti tražbinu u iznosu od 1.312,52 kn, smanjenu za otpis kamata u iznosu od 0,00  kn i 30% otpisa glavnice u iznosu od 393,76 kn, tako što će tako smanjenu tražbinu u iznosu od 918,76 kn, isplatiti u 36 (tridesetšest)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25,52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25,52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25,52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25,52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25,52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25,52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25,52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25,52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25,52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25,52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25,52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25,52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25,52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25,52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25,52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25,52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25,52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25,52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25,52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25,52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25,52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25,52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25,52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25,52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25,52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25,52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25,52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25,52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25,52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25,52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25,52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25,52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Tridesettreću ratu u iznosu od 25,52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25,52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25,52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25,56 kn  plati do 30.11.2018. 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VODOOPSKRBA I ODVODNJA ZAPREŠIĆ d.o.o., Pavla Lončara 2, Zaprešić, OIB: 29113541841 , namiriti tražbinu u iznosu od 1.136,12 kn, smanjenu za otpis kamata u iznosu od 0,00  kn i 30% otpisa glavnice u iznosu od 340,84 kn, tako što će tako smanjenu tražbinu u iznosu od 795,28 kn, isplatiti u 36 (tridesetšest)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22,09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22,09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22,09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22,09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22,09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22,09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22,09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22,09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22,09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22,09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22,09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22,09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22,09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22,09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22,09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22,09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22,09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22,09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22,09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22,09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22,09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22,09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22,09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22,09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22,09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Dvadesetšestu ratu u iznosu od 22,09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22,09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22,09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Dvadesetdevetu ratu u iznosu od 22,09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22,09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22,09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22,09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22,09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22,09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22,09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22,13 kn  plati do 30.11.2018. 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VODOOPSKRBA I ODVODNJA d.o.o., Folnegovićeva 1, Zagreb, OIB:</w:t>
      </w:r>
      <w:r w:rsidRPr="007426F9">
        <w:rPr>
          <w:color w:val="000000"/>
        </w:rPr>
        <w:t xml:space="preserve"> 83416546499</w:t>
      </w:r>
      <w:r w:rsidRPr="007426F9">
        <w:t xml:space="preserve">, namiriti tražbinu u iznosu od 975,22 kn, smanjenu za otpis kamata u iznosu od 0,00  kn i 30% otpisa glavnice u iznosu od 292,57 kn, tako što će tako smanjenu tražbinu u iznosu od 682,65 kn, isplatiti u 36 (tridesetšest)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Prvu ratu u iznosu od 18,96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Drugu ratu u iznosu od 18,96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Treću ratu u iznosu od 18,96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Četvrtu ratu u iznosu od 18,96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Petu ratu u iznosu od 18,96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Šestu ratu u iznosu od 18,96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Sedmu ratu u iznosu od 18,96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Osmu ratu u iznosu od 18,96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Devetu ratu u iznosu od 18,96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Desetu ratu u iznosu od 18,96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Jedanaestu ratu u iznosu od 18,96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Dvanaestu ratu u iznosu od 18,96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Trinaestu ratu u iznosu od 18,96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Četrnaestu ratu u iznosu od 18,96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Petnaestu ratu u iznosu od 18,96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Šesnaestu ratu u iznosu od 18,96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Sedamnaestu ratu u iznosu od 18,96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Osamnaestu ratu u iznosu od 18,96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Devetnaestu ratu u iznosu od 18,96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Dvadesetu ratu u iznosu od 18,96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Dvadesetprvu ratu u iznosu od 18,96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Dvadesetdrugu ratu u iznosu od 18,96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Dvadesettreću ratu u iznosu od 18,96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Dvadesetčetvrtu ratu u iznosu od 18,96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Dvadesetpetu ratu u iznosu od 18,96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Dvadesetšestu ratu u iznosu od 18,96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Dvadesetsedmu ratu u iznosu od 18,96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Dvadesetosmu ratu u iznosu od 18,96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Dvadesetdevetu ratu u iznosu od 18,96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Tridesetu ratu u iznosu od 18,96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Tridesetprvu ratu u iznosu od 18,96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Tridesetdrugu ratu u iznosu od 18,96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Tridesettreću ratu u iznosu od 18,96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Tridesetčetvrtu ratu u iznosu od 18,96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Tridesetpetu ratu u iznosu od 18,96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Tridesetšestu ratu u iznosu od 19,05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ZAGORSKI METALAC d.o.o., Celine 2, Zabok, OIB:</w:t>
      </w:r>
      <w:r w:rsidRPr="007426F9">
        <w:rPr>
          <w:color w:val="000000"/>
        </w:rPr>
        <w:t xml:space="preserve"> 67774118826</w:t>
      </w:r>
      <w:r w:rsidRPr="007426F9">
        <w:t xml:space="preserve">, namiriti tražbinu u iznosu od 2.448,40  kn, smanjenu za otpis kamata u iznosu od 0,00  kn i 30% otpisa glavnice u iznosu od 734,52 kn, tako što će tako smanjenu tražbinu u iznosu od 1.713,88 kn, isplatiti u 36 (tridesetšest)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47,61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47,61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47,61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47,61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47,61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47,61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47,61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47,61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47,61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47,61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47,61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47,61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47,61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47,61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47,61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47,61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47,61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47,61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47,61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47,61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47,61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47,61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Dvadesettreću ratu u iznosu od 47,61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47,61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47,61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47,61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47,61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47,61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47,61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47,61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47,61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47,61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47,61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47,61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47,61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47,53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ZAGORSKI VODOVOD SINDIKALNA PODRUŽNICA, Ksavera Šandora Gjalskog 1, Zabok, OIB:</w:t>
      </w:r>
      <w:r w:rsidRPr="007426F9">
        <w:rPr>
          <w:color w:val="000000"/>
        </w:rPr>
        <w:t xml:space="preserve"> 61979475705</w:t>
      </w:r>
      <w:r w:rsidRPr="007426F9">
        <w:t xml:space="preserve">, namiriti tražbinu u iznosu od 32,57 kn, smanjenu za otpis kamata u iznosu od 0,00  kn i 30% otpisa glavnice u iznosu od 9,77 kn, tako što će tako smanjenu tražbinu u iznosu od 22,80 kn, isplatiti u 36 (tridesetšest) mjesečnih rata uz kamatu 4,5%,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0,63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0,63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0,63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0,63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0,63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0,63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0,63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0,63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0,63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0,63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0,63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0,63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0,63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0,63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0,63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0,63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0,63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0,63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Devetnaestu ratu u iznosu od 0,63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0,63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0,63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0,63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0,63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0,63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0,63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0,63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0,63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0,63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0,63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0,63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0,63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0,63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0,63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0,63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0,63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0,75 kn  plati do 30.11.2018. 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ZAGREBAČKI HOLDING d.o.o., Ulica Grada Vukovara 41, Zagreb, OIB:</w:t>
      </w:r>
      <w:r w:rsidRPr="007426F9">
        <w:rPr>
          <w:color w:val="000000"/>
        </w:rPr>
        <w:t xml:space="preserve"> 85584865987</w:t>
      </w:r>
      <w:r w:rsidRPr="007426F9">
        <w:t xml:space="preserve">, namiriti tražbinu u iznosu od 14.380,55  kn, smanjenu za otpis kamata u iznosu od 0,00  kn i 30% otpisa glavnice u iznosu od 4.314,17 kn, tako što će tako smanjenu tražbinu u iznosu od 10.066,38 kn, isplatiti u 36 (tridesetšest)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279,62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279,62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279,62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279,62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279,62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279,62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279,62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279,62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279,62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279,62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279,62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279,62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279,62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279,62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Petnaestu ratu u iznosu od 279,62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279,62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279,62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279,62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279,62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279,62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279,62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279,62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279,62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279,62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279,62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279,62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279,62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279,62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279,62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279,62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279,62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279,62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279,62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279,62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279,62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279,68 kn  plati do 30.11.2018. godine</w:t>
      </w:r>
    </w:p>
    <w:p w:rsidRDefault="007426F9" w:rsidP="007426F9" w:rsidR="007426F9" w:rsidRPr="007426F9">
      <w:pPr>
        <w:tabs>
          <w:tab w:pos="7230" w:val="left"/>
        </w:tabs>
        <w:spacing w:after="60"/>
        <w:ind w:left="1560"/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ZAPREŠIĆ d.o.o., Pavla Lončara 2, Zaprešić, OIB:</w:t>
      </w:r>
      <w:r w:rsidRPr="007426F9">
        <w:rPr>
          <w:color w:val="000000"/>
        </w:rPr>
        <w:t xml:space="preserve"> 96412232479</w:t>
      </w:r>
      <w:r w:rsidRPr="007426F9">
        <w:t xml:space="preserve">, namiriti tražbinu u iznosu od 1.750,72 kn, smanjenu za otpis kamata u iznosu od 0,00  kn i 30% otpisa glavnice u iznosu od 525,22 kn, tako što će tako smanjenu tražbinu u iznosu od 1.225,50 kn, isplatiti u 36 (tridesetšest)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34,04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34,04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34,04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34,04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34,04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34,04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34,04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34,04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34,04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34,04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34,04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Dvanaestu ratu u iznosu od 34,04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34,04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34,04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34,04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34,04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34,04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34,04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34,04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34,04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34,04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34,04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34,04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34,04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34,04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34,04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34,04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34,04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34,04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34,04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34,04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34,04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34,04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34,04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34,04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34,04 kn  plati do 30.11.2018. godine</w:t>
      </w:r>
    </w:p>
    <w:p w:rsidRDefault="007426F9" w:rsidP="007426F9" w:rsidR="007426F9" w:rsidRPr="007426F9">
      <w:pPr>
        <w:tabs>
          <w:tab w:pos="7230" w:val="left"/>
        </w:tabs>
        <w:spacing w:after="60"/>
        <w:ind w:left="1560"/>
        <w:jc w:val="both"/>
      </w:pPr>
    </w:p>
    <w:p w:rsidRDefault="007426F9" w:rsidP="009F47C0" w:rsidR="007426F9">
      <w:pPr>
        <w:jc w:val="both"/>
        <w:outlineLvl w:val="0"/>
      </w:pPr>
      <w:r w:rsidRPr="007426F9">
        <w:t xml:space="preserve">Dužnik MACAN IVČEK d.o.o. za trgovinu i proizvodnju, uvoz izvoz, Fijanova 3, Jakovlje, OIB: 37785354922 obvezuje se </w:t>
      </w:r>
      <w:r w:rsidRPr="007426F9">
        <w:rPr>
          <w:b/>
          <w:u w:val="single"/>
        </w:rPr>
        <w:t>vjerovnicima druge grupe</w:t>
      </w:r>
      <w:r w:rsidRPr="007426F9">
        <w:t xml:space="preserve"> namiriti tražbine u iznosu od 861.616,56 kn, smanjenu za otpis kamata, te će tako smanjene tražbine isplatiti  u 48 (četrdesetosam) mjesečnih rata  uz kamatu 4,5% , nakon počeka od 6 (šest) mjeseci i to na način kao je navedeno za svakog pojedinog vjerovnika.</w:t>
      </w:r>
    </w:p>
    <w:p w:rsidRDefault="009F47C0" w:rsidP="009F47C0" w:rsidR="009F47C0" w:rsidRPr="007426F9">
      <w:pPr>
        <w:jc w:val="both"/>
        <w:outlineLvl w:val="0"/>
      </w:pP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  <w:r w:rsidRPr="007426F9">
        <w:rPr>
          <w:rFonts w:cs="Times New Roman" w:hAnsi="Times New Roman" w:ascii="Times New Roman"/>
          <w:sz w:val="24"/>
          <w:szCs w:val="24"/>
        </w:rPr>
        <w:t>Stranke ovom Nagodbom utvrđuju da su suglasne da se utvrđene tražbine vjerovnika u iznosu od 861.616,56 kn, sukladno prihvaćenom Planu financijskog restrukturiranja namire na način da:</w:t>
      </w: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PRIVREDNA BANKA ZAGREB, Radnička cesta 50, Zagreb, OIB:</w:t>
      </w:r>
      <w:r w:rsidRPr="007426F9">
        <w:rPr>
          <w:color w:val="000000"/>
        </w:rPr>
        <w:t xml:space="preserve"> 02535697732</w:t>
      </w:r>
      <w:r w:rsidRPr="007426F9">
        <w:t>, namiriti tražbinu u iznosu od 1.102,96  kn, smanjenu za otpis kamata u iznosu od 0,00 kn , tako što će tako smanjenu tražbinu u iznosu od 1.102,96 kn, isplatiti u 48 (četrdesetosam) mjesečnih rata uz kamatu 4,5%, na način da: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Prvu ratu u iznosu od 22,98 kn  plati do 31.12.2015.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22,98 kn  plati do 31.01.2016.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22,98 kn  plati do 29.02.2016.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22,98 kn  plati do 31.03.2016.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22,98 kn  plati do 30.04.2016.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22,98 kn  plati do 31.05.2016.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22,98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22,98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22,98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22,98 kn  plati do 30.09.2016.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22,98 kn  plati do 31.10.2016.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22,98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22,98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22,98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22,98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22,98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22,98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22,98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22,98 kn  plati do 30.06.2017.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22,98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22,98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22,98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22,98 kn  plati do 31.10.2017.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22,98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22,98 kn  plati do 31.12.2017.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22,98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22,98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22,98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22,98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22,98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22,98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22,98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22,98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22,98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22,98 kn  plati do 31.10.2018.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22,90 kn  plati do 30.11.2018. 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  <w:outlineLvl w:val="0"/>
      </w:pPr>
      <w:r w:rsidRPr="007426F9">
        <w:t xml:space="preserve">Dužnik MACAN IVČEK d.o.o. za trgovinu i proizvodnju, uvoz izvoz, Fijanova 3, Jakovlje, OIB: 37785354922 obvezuje se </w:t>
      </w:r>
      <w:r w:rsidRPr="007426F9">
        <w:rPr>
          <w:b/>
          <w:u w:val="single"/>
        </w:rPr>
        <w:t>vjerovnicima treće grupe</w:t>
      </w:r>
      <w:r w:rsidRPr="007426F9">
        <w:t xml:space="preserve"> namiriti tražbine u iznosu od </w:t>
      </w:r>
      <w:r w:rsidRPr="007426F9">
        <w:lastRenderedPageBreak/>
        <w:t>4.179.077,52 kn, smanjenu za otpis zateznih kamata u iznosu od 421.201,16 i 30% otpisa glavnice u iznosu od 1.120.085,54  kn, te će tako smanjene tražbine isplatiti  u 60 (šezdeset) jednakih mjesečnih rata  uz kamatu 4,5% , nakon počeka od 6 (šest) mjeseci i to na način kao je navedeno za svakog pojedinog vjerovnika.</w:t>
      </w:r>
    </w:p>
    <w:p w:rsidRDefault="007426F9" w:rsidP="007426F9" w:rsidR="007426F9" w:rsidRPr="007426F9">
      <w:pPr>
        <w:jc w:val="both"/>
        <w:outlineLvl w:val="0"/>
        <w:rPr>
          <w:u w:val="single"/>
        </w:rPr>
      </w:pP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  <w:r w:rsidRPr="007426F9">
        <w:rPr>
          <w:rFonts w:cs="Times New Roman" w:hAnsi="Times New Roman" w:ascii="Times New Roman"/>
          <w:sz w:val="24"/>
          <w:szCs w:val="24"/>
        </w:rPr>
        <w:t>Stranke ovom Nagodbom utvrđuju da su suglasne da se utvrđene tražbine vjerovnika u iznosu od 4.179.077,52 kn, sukladno prihvaćenom Planu financijskog restrukturiranja namire na način da:</w:t>
      </w: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ABC GROUP d.o.o., Ćikovići 17, Kastav, OIB:</w:t>
      </w:r>
      <w:r w:rsidRPr="007426F9">
        <w:rPr>
          <w:color w:val="000000"/>
        </w:rPr>
        <w:t xml:space="preserve"> 49688712372</w:t>
      </w:r>
      <w:r w:rsidRPr="007426F9">
        <w:t xml:space="preserve">, namiriti tražbinu u iznosu od 447.113,54 kn, smanjenu za otpis kamata u iznosu od 0,00  kn i 30% otpisa glavnice u znosu od 134.134,06 kn, tako što će tako smanjenu tražbinu u iznosu od 312.979,48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5.216,32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5.216,32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5.216,32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5.216,32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5.216,32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5.216,32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5.216,32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5.216,32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5.216,32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5.216,32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5.216,32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5.216,32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5.216,32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5.216,32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5.216,32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5.216,32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5.216,32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5.216,32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5.216,32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5.216,32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5.216,32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5.216,32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5.216,32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5.216,32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5.216,32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5.216,32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Dvadesetsedmu ratu u iznosu od 5.216,32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5.216,32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5.216,32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5.216,32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5.216,32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5.216,32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5.216,32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5.216,32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5.216,32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5.216,32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5.216,32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5.216,32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5.216,32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5.216,32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5.216,32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5.216,32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5.216,32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5.216,32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5.216,32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5.216,32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5.216,32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5.216,32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5.216,32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5.216,32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5.216,32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5.216,32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5.216,32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5.216,32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5.216,32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5.216,32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5.216,32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5.216,32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5.216,32 kn  plati do 30.04.2021. godine</w:t>
      </w:r>
    </w:p>
    <w:p w:rsidRDefault="007426F9" w:rsidP="007426F9" w:rsid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5.216,60 kn  plati do 31.05.2021.godine</w:t>
      </w:r>
    </w:p>
    <w:p w:rsidRDefault="009F47C0" w:rsidP="009F47C0" w:rsidR="009F47C0" w:rsidRPr="009F47C0">
      <w:pPr>
        <w:spacing w:after="60"/>
        <w:ind w:left="1560"/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ALPINA CRO d.o.o., Hvarska 5, Zagreb, OIB:</w:t>
      </w:r>
      <w:r w:rsidRPr="007426F9">
        <w:rPr>
          <w:color w:val="000000"/>
        </w:rPr>
        <w:t xml:space="preserve"> 75475408463</w:t>
      </w:r>
      <w:r w:rsidRPr="007426F9">
        <w:t xml:space="preserve">, namiriti tražbinu u iznosu od 97.832,43 kn, smanjenu za otpis kamata u iznosu od 32.424,90 kn i 30% otpisa glavnice u znosu od 19.622,26 kn, tako što će tako smanjenu </w:t>
      </w:r>
      <w:r w:rsidRPr="007426F9">
        <w:lastRenderedPageBreak/>
        <w:t xml:space="preserve">tražbinu u iznosu od 45.785,27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763,09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763,09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763,09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763,09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763,09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763,09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763,09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763,09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763,09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763,09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763,09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763,09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763,09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763,09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763,09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763,09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763,09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763,09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763,09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763,09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763,09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763,09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763,09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763,09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763,09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763,09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763,09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763,09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763,09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763,09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763,09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763,09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763,09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763,09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763,09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763,09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763,09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Tridesetosmu ratu u iznosu od 763,09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763,09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763,09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763,09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763,09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763,09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763,09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763,09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763,09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763,09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763,09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763,09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763,09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763,09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763,09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763,09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763,09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763,09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763,09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763,09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763,09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763,09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762,96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ATEST-KONTROLA, Ul. Svetog Mateja 124, Zagreb, OIB:</w:t>
      </w:r>
      <w:r w:rsidRPr="007426F9">
        <w:rPr>
          <w:color w:val="000000"/>
        </w:rPr>
        <w:t xml:space="preserve"> 14013273931</w:t>
      </w:r>
      <w:r w:rsidRPr="007426F9">
        <w:t>, namiriti tražbinu u iznosu od 9.060,09 kn, smanjenu za otpis kamata u iznosu od 810,09 kn i 30% otpisa glavnice u iznosu od 2.475,00 kn, tako što će tako smanjenu tražbinu u iznosu od 5.775,00 kn, isplatiti u 60 (šezdeset) mjesečnih rata na način da: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96,25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96,25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96,25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96,25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96,25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96,25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96,25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96,25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96,25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96,25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Jedanaestu ratu u iznosu od 96,25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96,25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96,25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96,25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96,25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96,25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96,25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96,25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96,25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96,25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96,25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96,25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96,25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96,25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96,25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96,25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96,25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96,25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96,25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96,25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96,25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96,25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96,25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96,25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96,25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96,25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96,25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96,25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96,25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96,25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96,25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96,25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96,25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96,25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96,25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96,25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96,25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96,25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96,25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Pedesetu ratu u iznosu od 96,25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96,25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96,25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96,25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96,25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96,25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96,25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96,25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96,25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96,25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96,25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AVOLO d.o.o., Lj. Babića 54, Oroslavje, OIB:</w:t>
      </w:r>
      <w:r w:rsidRPr="007426F9">
        <w:rPr>
          <w:color w:val="000000"/>
        </w:rPr>
        <w:t xml:space="preserve"> 74588455854</w:t>
      </w:r>
      <w:r w:rsidRPr="007426F9">
        <w:t>, namiriti tražbinu u iznosu od 47.325,00 kn, smanjenu za otpis kamata u iznosu od 0,00 kn i 30% otpisa glavnice u iznosu od 14.197,50kn, tako što će tako smanjenu tražbinu u iznosu od 33.127,50 kn, isplatiti u 60 (šezdeset) mjesečnih rata uz kamatu 4,5% , na način da: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552,13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552,13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552,13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552,13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552,13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552,13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552,13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552,13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552,13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552,13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552,13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552,13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552,13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552,13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552,13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552,13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552,13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552,13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552,13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552,13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552,13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552,13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Dvadesettreću ratu u iznosu od 552,13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552,13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552,13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552,13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552,13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552,13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552,13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552,13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552,13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552,13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552,13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552,13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552,13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552,13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552,13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552,13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552,13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552,13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552,13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552,13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552,13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552,13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552,13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552,13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552,13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552,13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552,13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552,13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552,13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552,13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552,13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552,13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552,13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552,13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552,13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552,13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552,13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551,83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lastRenderedPageBreak/>
        <w:t>- dužnik MACAN IVČEK d.o.o. za trgovinu i proizvodnju, uvoz izvoz, Fijanova 3, Jakovlje, OIB: 37785354922, će vjerovniku BALL, Glavna 67, Palovec, OIB:</w:t>
      </w:r>
      <w:r w:rsidRPr="007426F9">
        <w:rPr>
          <w:color w:val="000000"/>
        </w:rPr>
        <w:t xml:space="preserve"> 04029384653</w:t>
      </w:r>
      <w:r w:rsidRPr="007426F9">
        <w:t>, namiriti tražbinu u iznosu od 17.658,26 kn, smanjenu za otpis kamata u iznosu od 1.478,01 kn i 30% otpisa glavnice u iznosu od 4.854,08 kn, tako što će tako smanjenu tražbinu u iznosu od 11.326,17 kn, isplatiti u 60 (šezdeset) mjesečnih rata uz kamatu 4,5% , na način da: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188,77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188,77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188,77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188,77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188,77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188,77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188,77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188,77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188,77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188,77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188,77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188,77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188,77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188,77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188,77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188,77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188,77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188,77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188,77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188,77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188,77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188,77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188,77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188,77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188,77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188,77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188,77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188,77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188,77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188,77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188,77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188,77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188,77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188,77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Tridesetpetu ratu u iznosu od 188,77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188,77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188,77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188,77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188,77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188,77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188,77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188,77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188,77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188,77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188,77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188,77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188,77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188,77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188,77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188,77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188,77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188,77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188,77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188,77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188,77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188,77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188,77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188,77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188,77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188,74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BARKA S.J. d.o.o. U STEČAJU, Ilica 51, Zagreb, OIB:</w:t>
      </w:r>
      <w:r w:rsidRPr="007426F9">
        <w:rPr>
          <w:color w:val="000000"/>
        </w:rPr>
        <w:t xml:space="preserve"> 61582365723</w:t>
      </w:r>
      <w:r w:rsidRPr="007426F9">
        <w:t>, namiriti tražbinu u iznosu od 9.916,51 kn, smanjenu za otpis kamata u iznosu od 272,76 kn i 30% otpisa glavnice u iznosu od 2.893,13 kn, tako što će tako smanjenu tražbinu u iznosu od 6.750,62 kn, isplatiti u 60 (šezdeset) mjesečnih rata uz kamatu 4,5% , na način da: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112,51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112,51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112,51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112,51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112,51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112,51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112,51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Osmu ratu u iznosu od 112,51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112,51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112,51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112,51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112,51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112,51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112,51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112,51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112,51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112,51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112,51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112,51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112,51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112,51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112,51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112,51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112,51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112,51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112,51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112,51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112,51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112,51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112,51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112,51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112,51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112,51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112,51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112,51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112,51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112,51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112,51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112,51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112,51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112,51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112,51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112,51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112,51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112,51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112,51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Četrdesetsedmu ratu u iznosu od 112,51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112,51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112,51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112,51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112,51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112,51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112,51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112,51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112,51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112,51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112,51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112,51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112,51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112,51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BBV SPORT, Obrtnička 3, Sveta Nedjelja, OIB:</w:t>
      </w:r>
      <w:r w:rsidRPr="007426F9">
        <w:rPr>
          <w:color w:val="000000"/>
        </w:rPr>
        <w:t xml:space="preserve"> 28285535884</w:t>
      </w:r>
      <w:r w:rsidRPr="007426F9">
        <w:t xml:space="preserve">, namiriti tražbinu u iznosu od 27.261,03 kn, smanjenu za otpis kamata u iznosu od 0,00 kn i 30% otpisa glavnice u iznosu od 8.178,31 kn, tako što će tako smanjenu tražbinu u iznosu od 19.082,72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318,05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318,05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318,05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318,05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318,05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318,05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318,05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318,05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318,05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318,05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318,05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318,05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318,05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318,05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318,05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318,05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318,05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318,05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318,05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Dvadesetu ratu u iznosu od 318,05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318,05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318,05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318,05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318,05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318,05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318,05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318,05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318,05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318,05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318,05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318,05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318,05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318,05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318,05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318,05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318,05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318,05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318,05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318,05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318,05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318,05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318,05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318,05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318,05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318,05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318,05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318,05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318,05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318,05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318,05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318,05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318,05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318,05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318,05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318,05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318,05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318,05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318,05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Pedesetdevetu ratu u iznosu od 318,05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317,77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BOROVO GUMITRADE d.o.o., Kolodvorska 40, Vukovar, OIB:</w:t>
      </w:r>
      <w:r w:rsidRPr="007426F9">
        <w:rPr>
          <w:color w:val="000000"/>
        </w:rPr>
        <w:t xml:space="preserve"> 54798564578</w:t>
      </w:r>
      <w:r w:rsidRPr="007426F9">
        <w:t xml:space="preserve">, namiriti tražbinu u iznosu od 1.487,80 kn, smanjenu za otpis kamata u iznosu od 0,00 kn i 30% otpisa glavnice u iznosu od 446,34 kn, tako što će tako smanjenu tražbinu u iznosu od 1.041,46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17,36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17,36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17,36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17,36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17,36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17,36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17,36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17,36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17,36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17,36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17,36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17,36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17,36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17,36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17,36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17,36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17,36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17,36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17,36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17,36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17,36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17,36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17,36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17,36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17,36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17,36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17,36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17,36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17,36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17,36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Tridesetprvu ratu u iznosu od 17,36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17,36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17,36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17,36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17,36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17,36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17,36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17,36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17,36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17,36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17,36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17,36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17,36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17,36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17,36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17,36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17,36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17,36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17,36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17,36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17,36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17,36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17,36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17,36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17,36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17,36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17,36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17,36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17,36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17,22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CARVEL d.o.o., Slavonska avenija 52 i, Zagreb, OIB:</w:t>
      </w:r>
      <w:r w:rsidRPr="007426F9">
        <w:rPr>
          <w:color w:val="000000"/>
        </w:rPr>
        <w:t xml:space="preserve"> 63666930837</w:t>
      </w:r>
      <w:r w:rsidRPr="007426F9">
        <w:t xml:space="preserve">, namiriti tražbinu u iznosu od 287.969,50 kn, smanjenu za otpis kamata u iznosu od 0,00 kn i 30% otpisa glavnice u iznosu od 86.390,85 kn, tako što će tako smanjenu tražbinu u iznosu od 201.578,65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3.359,64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3.359,64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Treću ratu u iznosu od 3.359,64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3.359,64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3.359,64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3.359,64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3.359,64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3.359,64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3.359,64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3.359,64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3.359,64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3.359,64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3.359,64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3.359,64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3.359,64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3.359,64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3.359,64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3.359,64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3.359,64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3.359,64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3.359,64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3.359,64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3.359,64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3.359,64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3.359,64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3.359,64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3.359,64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3.359,64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3.359,64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3.359,64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3.359,64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3.359,64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3.359,64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3.359,64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3.359,64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3.359,64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3.359,64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3.359,64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3.359,64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3.359,64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3.359,64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Četrdesetdrugu ratu u iznosu od 3.359,64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3.359,64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3.359,64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3.359,64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3.359,64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3.359,64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3.359,64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3.359,64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3.359,64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3.359,64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3.359,64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3.359,64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3.359,64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3.359,64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3.359,64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3.359,64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3.359,64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3.359,64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3.359,89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CORTINA N.V., Melden 42, Belgija, OIB:</w:t>
      </w:r>
      <w:r w:rsidRPr="007426F9">
        <w:rPr>
          <w:color w:val="000000"/>
        </w:rPr>
        <w:t xml:space="preserve"> BE0456917411</w:t>
      </w:r>
      <w:r w:rsidRPr="007426F9">
        <w:t xml:space="preserve">, namiriti tražbinu u iznosu od 34.745,50 kn, smanjenu za otpis kamata u iznosu od 0,00 kn i 30% otpisa glavnice u iznosu od 10.423,65 kn, tako što će tako smanjenu tražbinu u iznosu 24.321,85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405,36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405,36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405,36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405,36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405,36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405,36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405,36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405,36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405,36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405,36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405,36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405,36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405,36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Četrnaestu ratu u iznosu od 405,36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405,36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405,36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405,36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405,36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405,36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405,36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405,36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405,36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405,36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405,36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405,36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405,36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405,36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405,36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405,36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405,36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405,36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405,36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405,36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405,36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405,36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405,36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405,36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405,36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405,36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405,36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405,36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405,36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405,36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405,36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405,36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405,36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405,36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405,36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405,36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405,36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405,36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405,36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Pedesettreću ratu u iznosu od 405,36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405,36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405,36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405,36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405,36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405,36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405,36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405,61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CRO-GRAF, Stubička 295, Jablanovec, OIB:</w:t>
      </w:r>
      <w:r w:rsidRPr="007426F9">
        <w:rPr>
          <w:color w:val="000000"/>
        </w:rPr>
        <w:t xml:space="preserve"> 18505197178</w:t>
      </w:r>
      <w:r w:rsidRPr="007426F9">
        <w:t xml:space="preserve">, namiriti tražbinu u iznosu od 2.356,16 kn, smanjenu za otpis kamata u iznosu od 0,00 kn i 30% otpisa glavnice u iznosu od 706,85 kn, tako što će tako smanjenu tražbinu u iznosu 1.649,31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27,49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27,49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27,49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27,49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27,49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27,49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27,49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27,49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27,49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27,49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27,49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27,49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27,49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27,49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27,49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27,49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27,49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27,49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27,49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27,49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27,49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27,49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27,49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27,49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27,49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Dvadesetšestu ratu u iznosu od 27,49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27,49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27,49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27,49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27,49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27,49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27,49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27,49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27,49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27,49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27,49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27,49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27,49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27,49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27,49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27,49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27,49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27,49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27,49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27,49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27,49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27,49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27,49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27,49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27,49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27,49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27,49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27,49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27,49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27,49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27,49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27,49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27,49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27,49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27,40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DAGOPLAST d.o.o., Repovec 63c, Repovec, OIB:</w:t>
      </w:r>
      <w:r w:rsidRPr="007426F9">
        <w:rPr>
          <w:color w:val="000000"/>
        </w:rPr>
        <w:t xml:space="preserve"> 00531117493</w:t>
      </w:r>
      <w:r w:rsidRPr="007426F9">
        <w:t xml:space="preserve">, namiriti tražbinu u iznosu od 8.125,00 kn, nakon prijeboja protutražbinom </w:t>
      </w:r>
      <w:r w:rsidRPr="007426F9">
        <w:lastRenderedPageBreak/>
        <w:t xml:space="preserve">iznosu od 5.290,00 kn, smanjenu za otpis kamata u iznosu od 0,00 kn i 30% otpisa glavnice u iznosu od 850,50 kn, tako što će tako smanjenu tražbinu u iznosu 1.984,50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33,08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33,08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33,08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33,08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33,08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33,08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33,08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33,08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33,08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33,08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33,08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33,08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33,08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33,08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33,08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33,08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33,08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33,08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33,08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33,08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33,08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33,08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33,08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33,08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33,08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33,08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33,08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33,08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33,08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33,08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33,08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33,08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33,08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33,08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33,08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33,08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Tridesetsedmu ratu u iznosu od 33,08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33,08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33,08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33,08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33,08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33,08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33,08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33,08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33,08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33,08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33,08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33,08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33,08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33,08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33,08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33,08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33,08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33,08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33,08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33,08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33,08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33,08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33,08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33,78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DANIJEL IVČEK, Fijanova 3, Jakovlje, OIB:</w:t>
      </w:r>
      <w:r w:rsidRPr="007426F9">
        <w:rPr>
          <w:color w:val="000000"/>
        </w:rPr>
        <w:t xml:space="preserve"> 27738137554</w:t>
      </w:r>
      <w:r w:rsidRPr="007426F9">
        <w:t xml:space="preserve">, namiriti tražbinu u iznosu od 518.550,91 kn, smanjenu za otpis kamata u iznosu od 0,00 kn i 30% otpisa glavnice u iznosu od 155.565,27 kn, tako što će tako smanjenu tražbinu u iznosu 362.985,64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6.049,76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6.049,76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6.049,76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6.049,76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6.049,76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6.049,76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6.049,76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6.049,76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Devetu ratu u iznosu od 6.049,76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6.049,76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6.049,76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6.049,76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6.049,76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6.049,76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6.049,76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6.049,76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6.049,76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6.049,76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6.049,76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6.049,76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6.049,76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6.049,76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6.049,76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6.049,76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6.049,76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6.049,76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6.049,76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6.049,76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6.049,76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6.049,76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6.049,76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6.049,76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6.049,76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6.049,76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6.049,76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6.049,76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6.049,76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6.049,76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6.049,76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6.049,76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6.049,76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6.049,76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6.049,76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6.049,76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6.049,76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6.049,76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6.049,76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Četrdesetosmu ratu u iznosu od 6.049,76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6.049,76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6.049,76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6.049,76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6.049,76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6.049,76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6.049,76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6.049,76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6.049,76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6.049,76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6.049,76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6.049,76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6.049,80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DST-PROMET d.o.o., Paljetkova 16, Zagreb, OIB:</w:t>
      </w:r>
      <w:r w:rsidRPr="007426F9">
        <w:rPr>
          <w:color w:val="000000"/>
        </w:rPr>
        <w:t xml:space="preserve"> 96643763983</w:t>
      </w:r>
      <w:r w:rsidRPr="007426F9">
        <w:t xml:space="preserve">, namiriti tražbinu u iznosu od 311.251,76 kn, smanjenu za otpis kamata u iznosu od 54.853,03 kn i 30% otpisa glavnice u iznosu od 76.919,62 kn, tako što će tako smanjenu tražbinu u iznosu 179.479,11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2.991,32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2.991,32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2.991,32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2.991,32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2.991,32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2.991,32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2.991,32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2.991,32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2.991,32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2.991,32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2.991,32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2.991,32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2.991,32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2.991,32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2.991,32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2.991,32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2.991,32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2.991,32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2.991,32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Dvadesetu ratu u iznosu od 2.991,32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2.991,32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2.991,32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2.991,32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2.991,32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2.991,32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2.991,32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2.991,32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2.991,32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2.991,32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2.991,32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2.991,32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2.991,32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2.991,32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2.991,32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2.991,32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2.991,32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2.991,32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2.991,32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2.991,32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2.991,32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2.991,32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2.991,32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2.991,32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2.991,32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2.991,32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2.991,32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2.991,32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2.991,32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2.991,32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2.991,32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2.991,32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2.991,32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2.991,32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2.991,32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2.991,32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2.991,32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2.991,32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2.991,32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Pedesetdevetu ratu u iznosu od 2.991,32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2.991,23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E-SUSTAVI d.o.o., Dinarski put 22, Zagreb, OIB:</w:t>
      </w:r>
      <w:r w:rsidRPr="007426F9">
        <w:rPr>
          <w:color w:val="000000"/>
        </w:rPr>
        <w:t xml:space="preserve"> 23773266371</w:t>
      </w:r>
      <w:r w:rsidRPr="007426F9">
        <w:t xml:space="preserve">, namiriti tražbinu u iznosu od 11.570,10 kn, smanjenu za otpis kamata u iznosu od 0,00 kn i 30% otpisa glavnice u iznosu od 3.471,03 kn, tako što će tako smanjenu tražbinu u iznosu 8.099,07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134,98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134,98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134,98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134,98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134,98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134,98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134,98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134,98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134,98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134,98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134,98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134,98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134,98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134,98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134,98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134,98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134,98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134,98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134,98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134,98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134,98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134,98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134,98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134,98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134,98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134,98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134,98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134,98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134,98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134,98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134,98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Tridesetdrugu ratu u iznosu od 134,98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134,98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134,98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134,98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134,98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134,98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134,98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134,98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134,98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134,98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134,98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134,98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134,98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134,98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134,98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134,98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134,98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134,98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134,98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134,98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134,98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134,98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134,98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134,98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134,98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134,98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134,98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134,98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135,25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EKO FLOR PLUS d.o.o., Mokrice 180/C, Oroslavje, OIB:</w:t>
      </w:r>
      <w:r w:rsidRPr="007426F9">
        <w:rPr>
          <w:color w:val="000000"/>
        </w:rPr>
        <w:t xml:space="preserve"> 50730247993</w:t>
      </w:r>
      <w:r w:rsidRPr="007426F9">
        <w:t xml:space="preserve">, namiriti tražbinu u iznosu od 3.627,45 kn, smanjenu za otpis kamata u iznosu od 0,00 kn i 30% otpisa glavnice u iznosu od 1.088,24 kn, tako što će tako smanjenu tražbinu u iznosu 2.539,21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42,32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42,32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42,32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42,32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Petu ratu u iznosu od 42,32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42,32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42,32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42,32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42,32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42,32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42,32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42,32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42,32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42,32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42,32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42,32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42,32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42,32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42,32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42,32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42,32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42,32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42,32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42,32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42,32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42,32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42,32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42,32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42,32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42,32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42,32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42,32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42,32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42,32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42,32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42,32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42,32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42,32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42,32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42,32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42,32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42,32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42,32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Četrdesetčetvrtu ratu u iznosu od 42,32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42,32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42,32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42,32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42,32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42,32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42,32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42,32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42,32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42,32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42,32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42,32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42,32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42,32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42,32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42,32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42,33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ELEKTRO-KUHTA, Baburičina 12, Zagreb, OIB:</w:t>
      </w:r>
      <w:r w:rsidRPr="007426F9">
        <w:rPr>
          <w:color w:val="000000"/>
        </w:rPr>
        <w:t xml:space="preserve"> 70759656123</w:t>
      </w:r>
      <w:r w:rsidRPr="007426F9">
        <w:t xml:space="preserve">, namiriti tražbinu u iznosu od 5.075,64 kn, nakon prijeboja protutražbinom u iznosu od 3.977,30 kn, smanjenu za otpis kamata u iznosu od 0,00 kn i 30% otpisa glavnice u iznosu od 329,50 kn, tako što će tako smanjenu tražbinu u iznosu 768,84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12,81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12,81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12,81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12,81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12,81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12,81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12,81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12,81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12,81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12,81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12,81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12,81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12,81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12,81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12,81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Šesnaestu ratu u iznosu od 12,81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12,81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12,81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12,81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12,81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12,81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12,81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12,81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12,81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12,81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12,81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12,81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12,81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12,81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12,81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12,81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12,81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12,81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12,81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12,81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12,81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12,81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12,81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12,81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12,81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12,81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12,81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12,81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12,81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12,81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12,81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12,81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12,81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12,81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12,81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12,81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12,81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12,81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12,81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Pedesetpetu ratu u iznosu od 12,81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12,81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12,81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12,81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12,81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13,05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ENERGO METAN, Ulica Vlade Gotovca 2, Samobor, OIB:</w:t>
      </w:r>
      <w:r w:rsidRPr="007426F9">
        <w:rPr>
          <w:color w:val="000000"/>
        </w:rPr>
        <w:t xml:space="preserve"> 12564015251</w:t>
      </w:r>
      <w:r w:rsidRPr="007426F9">
        <w:t xml:space="preserve">, namiriti tražbinu u iznosu od 3.606,61 kn, smanjenu za otpis kamata u iznosu od 0,00 kn i 30% otpisa glavnice u iznosu od 1.081,98 kn, tako što će tako smanjenu tražbinu u iznosu 2.524,63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42,08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42,08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42,08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42,08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42,08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42,08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42,08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42,08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42,08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42,08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42,08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42,08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42,08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42,08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42,08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42,08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42,08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42,08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42,08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42,08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42,08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42,08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42,08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42,08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42,08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42,08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42,08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Dvadesetosmu ratu u iznosu od 42,08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42,08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42,08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42,08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42,08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42,08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42,08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42,08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42,08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42,08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42,08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42,08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42,08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42,08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42,08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42,08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42,08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42,08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42,08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42,08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42,08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42,08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42,08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42,08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42,08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42,08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42,08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42,08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42,08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42,08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42,08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42,08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41,91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EPH EUROPAPRESS HOLDING d.o.o., Koranska 2, Zagreb, OIB:</w:t>
      </w:r>
      <w:r w:rsidRPr="007426F9">
        <w:rPr>
          <w:color w:val="000000"/>
        </w:rPr>
        <w:t xml:space="preserve"> 79517545745</w:t>
      </w:r>
      <w:r w:rsidRPr="007426F9">
        <w:t xml:space="preserve">, namiriti tražbinu u iznosu od 939,86 kn, smanjenu za otpis kamata u iznosu od 0,00 kn i 30% otpisa glavnice u iznosu od 281,96 kn, tako što će tako smanjenu tražbinu u iznosu 657,90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10,97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10,97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10,97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10,97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10,97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10,97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10,97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10,97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10,97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10,97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10,97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10,97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10,97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10,97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10,97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10,97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10,97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10,97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10,97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10,97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10,97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10,97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10,97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10,97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10,97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10,97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10,97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10,97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10,97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10,97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10,97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10,97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10,97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10,97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10,97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10,97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10,97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10,97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Tridesetdevetu ratu u iznosu od 10,97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10,97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10,97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10,97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10,97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10,97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10,97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10,97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10,97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10,97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10,97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10,97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10,97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10,97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10,97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10,97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10,97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10,97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10,97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10,97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10,97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10,67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ETIENNE, Nalješkovićeva 47, Zagreb, OIB:</w:t>
      </w:r>
      <w:r w:rsidRPr="007426F9">
        <w:rPr>
          <w:color w:val="000000"/>
        </w:rPr>
        <w:t xml:space="preserve"> 05494313025</w:t>
      </w:r>
      <w:r w:rsidRPr="007426F9">
        <w:t xml:space="preserve">, namiriti tražbinu u iznosu od 589,00 kn, smanjenu za otpis kamata u iznosu od 0,00 kn i 30% otpisa glavnice u znosu od 176,70 kn, tako što će tako smanjenu tražbinu u iznosu 412,30 kn, isplatiti u 60 (šezdeset) mjesečnih rata uz kamatu 4,5% , na način da: 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6,87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6,87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6,87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6,87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6,87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6,87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6,87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6,87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6,87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6,87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6,87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Dvanaestu ratu u iznosu od 6,87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6,87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6,87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6,87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6,87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6,87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6,87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6,87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6,87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6,87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6,87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6,87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6,87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6,87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6,87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6,87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6,87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6,87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6,87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6,87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6,87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6,87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6,87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6,87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6,87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6,87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6,87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6,87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6,87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6,87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6,87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6,87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6,87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6,87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6,87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6,87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6,87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6,87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6,87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Pedesetprvu ratu u iznosu od 6,87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6,87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6,87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6,87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6,87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6,87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6,87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6,87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6,87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6,97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FILART d.o.o., Ljudevita Gaja 5, Krapina, OIB:</w:t>
      </w:r>
      <w:r w:rsidRPr="007426F9">
        <w:rPr>
          <w:color w:val="000000"/>
        </w:rPr>
        <w:t xml:space="preserve"> 77753342076</w:t>
      </w:r>
      <w:r w:rsidRPr="007426F9">
        <w:t xml:space="preserve">, namiriti tražbinu u iznosu od 625,00 kn, smanjenu za otpis kamata u iznosu od 0,00 kn i 30% otpisa glavnice u znosu od 187,50 kn, tako što će tako smanjenu tražbinu u iznosu 437,50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7,29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7,29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7,29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7,29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7,29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7,29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7,29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7,29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7,29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7,29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7,29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7,29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7,29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7,29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7,29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7,29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7,29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7,29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7,29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7,29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7,29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7,29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7,29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7,29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Dvadesetpetu ratu u iznosu od 7,29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7,29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7,29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7,29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7,29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7,29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7,29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7,29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7,29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7,29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7,29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7,29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7,29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7,29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7,29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7,29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7,29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7,29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7,29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7,29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7,29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7,29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7,29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7,29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7,29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7,29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7,29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7,29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7,29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7,29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7,29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7,29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7,29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7,29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7,29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7,39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FLA EUROPE NV, Lindestraat 58, Belgija, OIB:</w:t>
      </w:r>
      <w:r w:rsidRPr="007426F9">
        <w:rPr>
          <w:color w:val="000000"/>
        </w:rPr>
        <w:t xml:space="preserve"> </w:t>
      </w:r>
      <w:r w:rsidRPr="007426F9">
        <w:rPr>
          <w:color w:val="000000"/>
        </w:rPr>
        <w:lastRenderedPageBreak/>
        <w:t>BE0420212809</w:t>
      </w:r>
      <w:r w:rsidRPr="007426F9">
        <w:t xml:space="preserve">, namiriti tražbinu u iznosu od 33.484,46 kn, smanjenu za otpis kamata u iznosu od 0,00 kn i 30% otpisa glavnice u znosu od 10.045,34 kn, tako što će tako smanjenu tražbinu u iznosu 23.439,12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390,65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390,65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390,65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390,65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390,65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390,65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390,65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390,65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390,65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390,65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390,65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390,65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390,65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390,65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390,65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390,65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390,65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390,65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390,65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390,65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390,65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390,65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390,65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390,65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390,65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390,65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390,65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390,65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390,65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390,65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390,65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390,65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390,65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390,65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390,65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390,65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Tridesetsedmu ratu u iznosu od 390,65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390,65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390,65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390,65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390,65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390,65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390,65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390,65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390,65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390,65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390,65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390,65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390,65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390,65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390,65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390,65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390,65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390,65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390,65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390,65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390,65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390,65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390,65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390,77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FRES-</w:t>
      </w:r>
      <w:r w:rsidRPr="007426F9">
        <w:tab/>
        <w:t>Co d.o.o., Zagrebačka 4, Samobor, OIB:</w:t>
      </w:r>
      <w:r w:rsidRPr="007426F9">
        <w:rPr>
          <w:color w:val="000000"/>
        </w:rPr>
        <w:t xml:space="preserve"> 38736097161</w:t>
      </w:r>
      <w:r w:rsidRPr="007426F9">
        <w:t xml:space="preserve">, namiriti tražbinu u iznosu od 132.602,06 kn, smanjenu za otpis kamata u iznosu od 0,00 kn i 30% otpisa glavnice u znosu od 39.780,62 kn, tako što će tako smanjenu tražbinu u iznosu 92.821,44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1.547,02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1.547,02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1.547,02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1.547,02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1.547,02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1.547,02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1.547,02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1.547,02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1.547,02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Desetu ratu u iznosu od 1.547,02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1.547,02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1.547,02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1.547,02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1.547,02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1.547,02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1.547,02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1.547,02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1.547,02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1.547,02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1.547,02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1.547,02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1.547,02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1.547,02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1.547,02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1.547,02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1.547,02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1.547,02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1.547,02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1.547,02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1.547,02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1.547,02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1.547,02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1.547,02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1.547,02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1.547,02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1.547,02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1.547,02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1.547,02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1.547,02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1.547,02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1.547,02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1.547,02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1.547,02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1.547,02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1.547,02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1.547,02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1.547,02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1.547,02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Četrdesetdevetu ratu u iznosu od 1.547,02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1.547,02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1.547,02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1.547,02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1.547,02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1.547,02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1.547,02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1.547,02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1.547,02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1.547,02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1.547,02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1.547,26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GOSPODARENJE STANOVIMA d.o.o., Toplička 10, Donja Stubica, OIB:</w:t>
      </w:r>
      <w:r w:rsidRPr="007426F9">
        <w:rPr>
          <w:color w:val="000000"/>
        </w:rPr>
        <w:t xml:space="preserve"> 30117405677</w:t>
      </w:r>
      <w:r w:rsidRPr="007426F9">
        <w:t xml:space="preserve">, namiriti tražbinu u iznosu od 6.816,84 kn, smanjenu za otpis kamata u iznosu od 0,00 kn i 30% otpisa glavnice u znosu od 2.045,05 kn, tako što će tako smanjenu tražbinu u iznosu 4.771,79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79,53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79,53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79,53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79,53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79,53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79,53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79,53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79,53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79,53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79,53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79,53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79,53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79,53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79,53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79,53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79,53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79,53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79,53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79,53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79,53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79,53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Dvadesetdrugu ratu u iznosu od 79,53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79,53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79,53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79,53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79,53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79,53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79,53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79,53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79,53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79,53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79,53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79,53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79,53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79,53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79,53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79,53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79,53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79,53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79,53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79,53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79,53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79,53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79,53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79,53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79,53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79,53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79,53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79,53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79,53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79,53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79,53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79,53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79,53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79,53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79,53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79,53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79,53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79,53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79,52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GRGIĆ OBRT ZA AUTOLIMARIJU I SERVIS, Kolodvorska cesta 41, Ozalj, OIB:</w:t>
      </w:r>
      <w:r w:rsidRPr="007426F9">
        <w:rPr>
          <w:color w:val="000000"/>
        </w:rPr>
        <w:t xml:space="preserve"> 79817449063</w:t>
      </w:r>
      <w:r w:rsidRPr="007426F9">
        <w:t xml:space="preserve">, namiriti tražbinu u iznosu od 424,38 kn, smanjenu za otpis kamata u iznosu od 0,00 kn i 30% otpisa glavnice u znosu od 127,31 kn, tako što će tako smanjenu tražbinu u iznosu 297,07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4,95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4,95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4,95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4,95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4,95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4,95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4,95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4,95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4,95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4,95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4,95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4,95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4,95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4,95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4,95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4,95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4,95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4,95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4,95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4,95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4,95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4,95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4,95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4,95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4,95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4,95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4,95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4,95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4,95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4,95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4,95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4,95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4,95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Tridesetčetvrtu ratu u iznosu od 4,95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4,95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4,95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4,95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4,95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4,95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4,95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4,95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4,95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4,95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4,95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4,95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4,95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4,95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4,95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4,95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4,95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4,95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4,95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4,95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4,95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4,95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4,95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4,95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4,95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4,95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5,02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H-TREND GRUPA d.o.o., Frana Kršinca 7, Samobor, OIB:</w:t>
      </w:r>
      <w:r w:rsidRPr="007426F9">
        <w:rPr>
          <w:color w:val="000000"/>
        </w:rPr>
        <w:t xml:space="preserve"> 29202620186</w:t>
      </w:r>
      <w:r w:rsidRPr="007426F9">
        <w:t xml:space="preserve">, namiriti tražbinu u iznosu od 357.539,62 kn, smanjenu za otpis kamata u iznosu od 106.597,12 kn i 30% otpisa glavnice u znosu od 75.282,75 kn, tako što će tako smanjenu tražbinu u iznosu 175.659,75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2.927,66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2.927,66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2.927,66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2.927,66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2.927,66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2.927,66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Sedmu ratu u iznosu od 2.927,66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2.927,66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2.927,66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2.927,66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2.927,66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2.927,66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2.927,66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2.927,66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2.927,66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2.927,66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2.927,66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2.927,66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2.927,66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2.927,66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2.927,66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2.927,66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2.927,66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2.927,66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2.927,66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2.927,66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2.927,66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2.927,66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2.927,66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2.927,66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2.927,66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2.927,66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2.927,66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2.927,66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2.927,66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2.927,66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2.927,66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2.927,66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2.927,66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2.927,66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2.927,66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2.927,66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2.927,66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2.927,66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2.927,66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Četrdesetšestu ratu u iznosu od 2.927,66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2.927,66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2.927,66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2.927,66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2.927,66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2.927,66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2.927,66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2.927,66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2.927,66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2.927,66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2.927,66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2.927,66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2.927,66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2.927,66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2.927,81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HARO d.o.o., Virovska 29, Zagreb, OIB:</w:t>
      </w:r>
      <w:r w:rsidRPr="007426F9">
        <w:rPr>
          <w:color w:val="000000"/>
        </w:rPr>
        <w:t xml:space="preserve"> 21478700168</w:t>
      </w:r>
      <w:r w:rsidRPr="007426F9">
        <w:t xml:space="preserve">, namiriti tražbinu u iznosu od 21.833,11 kn, smanjenu za otpis kamata u iznosu od 1.833,11 kn i 30% otpisa glavnice u znosu od 6.000,00 kn, tako što će tako smanjenu tražbinu u iznosu 14.000,00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233,33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233,33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233,33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233,33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233,33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233,33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233,33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233,33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233,33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233,33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233,33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233,33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233,33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233,33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233,33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233,33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233,33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233,33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233,33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Dvadesetu ratu u iznosu od 233,33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233,33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233,33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233,33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233,33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233,33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233,33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233,33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233,33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233,33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233,33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233,33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233,33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233,33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233,33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233,33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233,33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233,33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233,33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233,33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233,33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233,33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233,33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233,33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233,33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233,33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233,33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233,33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233,33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233,33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233,33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233,33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233,33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233,33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233,33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233,33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233,33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233,33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233,33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Pedesetdevetu ratu u iznosu od 233,33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233,53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HLAD-PLUS d.o.o., Pavla Lončara 61/A, Zaprešić, OIB:</w:t>
      </w:r>
      <w:r w:rsidRPr="007426F9">
        <w:rPr>
          <w:color w:val="000000"/>
        </w:rPr>
        <w:t xml:space="preserve"> 86207863428</w:t>
      </w:r>
      <w:r w:rsidRPr="007426F9">
        <w:t xml:space="preserve">, namiriti tražbinu u iznosu od 4.920,00 kn, smanjenu za otpis kamata u iznosu od 0,00 kn i 30% otpisa glavnice u znosu od 1.476,00 kn, tako što će tako smanjenu tražbinu u iznosu 3.444,00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57,40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57,40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57,40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57,40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57,40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57,40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57,40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57,40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57,40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57,40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57,40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57,40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57,40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57,40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57,40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57,40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57,40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57,40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57,40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57,40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57,40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57,40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57,40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57,40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57,40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57,40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57,40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57,40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57,40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57,40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57,40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57,40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Tridesettreću ratu u iznosu od 57,40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57,40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57,40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57,40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57,40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57,40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57,40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57,40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57,40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57,40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57,40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57,40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57,40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57,40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57,40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57,40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57,40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57,40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57,40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57,40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57,40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57,40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57,40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57,40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57,40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57,40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57,40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57,40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I.T.D. d.o.o., Samostanska 20, Samobor, OIB:</w:t>
      </w:r>
      <w:r w:rsidRPr="007426F9">
        <w:rPr>
          <w:color w:val="000000"/>
        </w:rPr>
        <w:t xml:space="preserve"> 53596530833</w:t>
      </w:r>
      <w:r w:rsidRPr="007426F9">
        <w:t xml:space="preserve">, namiriti tražbinu u iznosu od 23.837,08 kn, smanjenu za otpis kamata u iznosu od 0,00 kn i 30% otpisa glavnice u znosu od 7.151,12 kn, tako što će tako smanjenu tražbinu u iznosu 16.685,96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278,10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278,10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278,10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278,10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278,10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278,10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Sedmu ratu u iznosu od 278,10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278,10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278,10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278,10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278,10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278,10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278,10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278,10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278,10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278,10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278,10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278,10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278,10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278,10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278,10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278,10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278,10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278,10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278,10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278,10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278,10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278,10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278,10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278,10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278,10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278,10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278,10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278,10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278,10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278,10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278,10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278,10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278,10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278,10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278,10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278,10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278,10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278,10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278,10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Četrdesetšestu ratu u iznosu od 278,10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278,10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278,10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278,10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278,10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278,10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278,10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278,10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278,10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278,10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278,10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278,10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278,10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278,10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278,06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INTEREUROPA d.o.o., Josipa Lončara 3, Zagreb, OIB:</w:t>
      </w:r>
      <w:r w:rsidRPr="007426F9">
        <w:rPr>
          <w:color w:val="000000"/>
        </w:rPr>
        <w:t xml:space="preserve"> 85514716931</w:t>
      </w:r>
      <w:r w:rsidRPr="007426F9">
        <w:t xml:space="preserve">, namiriti tražbinu u iznosu od 3.451,81 kn, smanjenu za otpis kamata u iznosu od 0,00 kn i 30% otpisa glavnice u znosu od 1.035,54 kn, tako što će tako smanjenu tražbinu u iznosu 2.416,27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40,27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40,27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40,27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40,27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40,27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40,27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40,27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40,27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40,27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40,27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40,27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40,27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40,27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40,27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40,27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40,27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40,27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40,27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40,27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Dvadesetu ratu u iznosu od 40,27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40,27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40,27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40,27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40,27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40,27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40,27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40,27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40,27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40,27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40,27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40,27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40,27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40,27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40,27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40,27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40,27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40,27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40,27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40,27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40,27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40,27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40,27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40,27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40,27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40,27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40,27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40,27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40,27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40,27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40,27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40,27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40,27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40,27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40,27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40,27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40,27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40,27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40,27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Pedesetdevetu ratu u iznosu od 40,27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40,34 kn  plati do 31.05.2021.godine</w:t>
      </w:r>
    </w:p>
    <w:p w:rsidRDefault="007426F9" w:rsidP="007426F9" w:rsidR="007426F9" w:rsidRPr="007426F9">
      <w:pPr>
        <w:pStyle w:val="Tijeloteksta3"/>
        <w:tabs>
          <w:tab w:pos="76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IVANČICA d.d., Petra Preradovića 12, Ivanec, OIB:</w:t>
      </w:r>
      <w:r w:rsidRPr="007426F9">
        <w:rPr>
          <w:color w:val="000000"/>
        </w:rPr>
        <w:t xml:space="preserve"> 53925646045</w:t>
      </w:r>
      <w:r w:rsidRPr="007426F9">
        <w:t xml:space="preserve">, namiriti tražbinu u iznosu od 791.140,52 kn, smanjenu za otpis kamata u iznosu od 196.041,92 kn i 30% otpisa glavnice u znosu od 178.529,58 kn, tako što će tako smanjenu tražbinu u iznosu 416.569,02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6.942,82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6.942,82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6.942,82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6.942,82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6.942,82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6.942,82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6.942,82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6.942,82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6.942,82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6.942,82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6.942,82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6.942,82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6.942,82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6.942,82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6.942,82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6.942,82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6.942,82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6.942,82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6.942,82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6.942,82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6.942,82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6.942,82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6.942,82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6.942,82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6.942,82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6.942,82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6.942,82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6.942,82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6.942,82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6.942,82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6.942,82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Tridesetdrugu ratu u iznosu od 6.942,82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6.942,82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6.942,82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6.942,82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6.942,82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6.942,82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6.942,82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6.942,82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6.942,82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6.942,82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6.942,82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6.942,82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6.942,82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6.942,82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6.942,82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6.942,82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6.942,82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6.942,82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6.942,82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6.942,82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6.942,82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6.942,82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6.942,82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6.942,82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6.942,82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6.942,82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6.942,82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6.942,82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6.942,64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IVČEK ANA, Fijanova ulica 3, Jakovlje, OIB:</w:t>
      </w:r>
      <w:r w:rsidRPr="007426F9">
        <w:rPr>
          <w:color w:val="000000"/>
        </w:rPr>
        <w:t xml:space="preserve"> 32237534631</w:t>
      </w:r>
      <w:r w:rsidRPr="007426F9">
        <w:t xml:space="preserve">, namiriti tražbinu u iznosu od 15.000,00 kn, smanjenu za otpis kamata u iznosu od 0,00 kn i 30% otpisa glavnice u znosu od 4.500,00 kn, tako što će tako smanjenu tražbinu u iznosu 10.500,00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175,00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175,00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175,00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175,00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175,00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Šestu ratu u iznosu od 175,00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175,00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175,00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175,00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175,00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175,00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175,00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175,00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175,00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175,00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175,00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175,00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175,00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175,00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175,00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175,00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175,00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175,00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175,00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175,00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175,00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175,00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175,00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175,00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175,00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175,00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175,00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175,00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175,00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175,00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175,00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175,00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175,00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175,00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175,00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175,00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175,00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175,00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175,00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Četrdesetpetu ratu u iznosu od 175,00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175,00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175,00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175,00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175,00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175,00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175,00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175,00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175,00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175,00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175,00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175,00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175,00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175,00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175,00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175,00 kn 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>- dužnik MACAN IVČEK d.o.o. za trgovinu i proizvodnju, uvoz izvoz, Fijanova 3, Jakovlje, OIB: 37785354922, će vjerovniku JANA SHOES GMBH, Klingenbergstr 1, Detmold, Njemačka, OIB:</w:t>
      </w:r>
      <w:r w:rsidRPr="007426F9">
        <w:rPr>
          <w:color w:val="000000"/>
        </w:rPr>
        <w:t xml:space="preserve"> DE812964246</w:t>
      </w:r>
      <w:r w:rsidRPr="007426F9">
        <w:t xml:space="preserve">, namiriti tražbinu u iznosu od 44.647,33 kn, smanjenu za otpis kamata u iznosu od 0,00 kn i 30% otpisa glavnice u znosu od 13.394,20 kn, tako što će tako smanjenu tražbinu u iznosu 31.253,13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520,89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520,89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520,89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520,89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520,89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520,89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520,89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520,89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520,89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520,89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520,89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520,89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520,89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520,89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520,89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520,89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520,89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Osamnaestu ratu u iznosu od 520,89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520,89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520,89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520,89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520,89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520,89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520,89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520,89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520,89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520,89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520,89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520,89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520,89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520,89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520,89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520,89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520,89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520,89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520,89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520,89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520,89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520,89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520,89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520,89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520,89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520,89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520,89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520,89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520,89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520,89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520,89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520,89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520,89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520,89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520,89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520,89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520,89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520,89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520,89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Pedesetsedmu ratu u iznosu od 520,89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520,89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520,89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520,62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JELUŠIĆ BILJAK ANICA, Hum Zabočki 71/A, Zabok, OIB: </w:t>
      </w:r>
      <w:r w:rsidRPr="007426F9">
        <w:rPr>
          <w:color w:val="000000"/>
        </w:rPr>
        <w:t>21965888087</w:t>
      </w:r>
      <w:r w:rsidRPr="007426F9">
        <w:t xml:space="preserve">, namiriti tražbinu u iznosu od 28.400,00 kn, smanjenu za otpis kamata u iznosu od 0,00 kn i 30% otpisa glavnice u znosu od 8.520,00 kn, tako što će tako smanjenu tražbinu u iznosu 19.880,00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331,33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331,33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331,33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331,33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331,33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331,33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331,33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331,33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331,33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331,33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331,33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331,33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331,33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331,33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331,33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331,33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331,33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331,33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331,33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331,33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331,33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331,33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331,33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331,33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331,33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331,33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331,33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331,33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331,33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Tridesetu ratu u iznosu od 331,33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331,33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331,33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331,33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331,33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331,33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331,33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331,33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331,33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331,33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331,33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331,33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331,33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331,33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331,33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331,33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331,33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331,33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331,33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331,33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331,33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331,33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331,33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331,33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331,33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331,33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331,33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331,33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331,33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331,33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331,53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KOMUS d.o.o. u stečaju, Kolodvorska cesta 18, Donja Stubica, OIB: </w:t>
      </w:r>
      <w:r w:rsidRPr="007426F9">
        <w:rPr>
          <w:color w:val="000000"/>
        </w:rPr>
        <w:t>80314740568</w:t>
      </w:r>
      <w:r w:rsidRPr="007426F9">
        <w:t xml:space="preserve">, namiriti tražbinu u iznosu od 3.192,48 kn, smanjenu za otpis kamata u iznosu od 0,00 kn i 30% otpisa glavnice u znosu od 957,74 kn, tako što će tako smanjenu tražbinu u iznosu 2.234,74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37,25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37,25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Treću ratu u iznosu od 37,25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37,25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37,25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37,25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37,25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37,25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37,25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37,25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37,25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37,25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37,25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37,25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37,25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37,25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37,25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37,25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37,25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37,25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37,25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37,25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37,25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37,25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37,25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37,25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37,25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37,25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37,25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37,25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37,25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37,25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37,25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37,25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37,25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37,25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37,25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37,25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37,25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37,25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37,25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Četrdesetdrugu ratu u iznosu od 37,25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37,25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37,25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37,25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37,25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37,25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37,25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37,25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37,25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37,25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37,25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37,25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37,25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37,25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37,25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37,25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37,25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37,25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36,99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KUČAS STJEPAN, Zagorska 2A, Zaprešić, OIB: </w:t>
      </w:r>
      <w:r w:rsidRPr="007426F9">
        <w:rPr>
          <w:color w:val="000000"/>
        </w:rPr>
        <w:t>63886460864</w:t>
      </w:r>
      <w:r w:rsidRPr="007426F9">
        <w:t xml:space="preserve">, namiriti tražbinu u iznosu od 79.000,00 kn, smanjenu za otpis kamata u iznosu od 0,00 kn i 30% otpisa glavnice u znosu od 23.700,00 kn, tako što će tako smanjenu tražbinu u iznosu 55.300,00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921,67 kn 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921,67 kn 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921,67 kn 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921,67 kn 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921,67 kn 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921,67 kn 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921,67 kn 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921,67 kn 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921,67 kn 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921,67 kn 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921,67 kn 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921,67 kn 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921,67 kn 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921,67 kn 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921,67 kn 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Šesnaestu ratu u iznosu od 921,67 kn 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921,67 kn 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921,67 kn 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921,67 kn 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921,67 kn 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921,67 kn 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921,67 kn 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921,67 kn 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921,67 kn 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921,67 kn 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921,67 kn 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921,67 kn 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921,67 kn 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921,67 kn 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921,67 kn 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921,67 kn 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921,67 kn 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921,67 kn 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921,67 kn 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921,67 kn 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921,67 kn 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921,67 kn 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921,67 kn 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921,67 kn 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921,67 kn 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921,67 kn 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921,67 kn 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921,67 kn 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921,67 kn 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921,67 kn 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921,67 kn 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921,67 kn 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921,67 kn 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921,67 kn 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921,67 kn 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921,67 kn 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921,67 kn 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921,67 kn 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921,67 kn 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Pedesetpetu ratu u iznosu od 921,67 kn 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921,67 kn 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921,67 kn 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921,67 kn 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921,67 kn 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921,47 kn 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LIHTER DANICA, Grabrovec 105, Zabok, OIB: </w:t>
      </w:r>
      <w:r w:rsidRPr="007426F9">
        <w:rPr>
          <w:color w:val="000000"/>
        </w:rPr>
        <w:t>13411106344</w:t>
      </w:r>
      <w:r w:rsidRPr="007426F9">
        <w:t xml:space="preserve">, namiriti tražbinu u iznosu od 6.000,00 kn, nakon prijeboja protutražbinom u iznosu od 3.408,30 kn smanjenu za otpis kamata u iznosu od 0,00 kn i 30% otpisa glavnice u znosu od 777,51 kn, tako što će tako smanjenu tražbinu u iznosu 1.814,19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30,24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30,24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30,24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30,24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30,24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30,24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30,24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30,24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30,24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30,24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30,24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30,24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30,24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30,24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30,24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30,24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30,24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30,24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30,24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30,24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30,24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30,24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30,24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30,24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30,24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30,24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30,24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Dvadesetosmu ratu u iznosu od 30,24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30,24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30,24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30,24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30,24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30,24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30,24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30,24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30,24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30,24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30,24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30,24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30,24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30,24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30,24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30,24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30,24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30,24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30,24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30,24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30,24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30,24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30,24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30,24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30,24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30,24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30,24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30,24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30,24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30,24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30,24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30,24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30,03 kn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NEZAVISNI ZAGORSKI TJEDNIK d.o.o., A. Gredičaka 13, Oroslavje, OIB: </w:t>
      </w:r>
      <w:r w:rsidRPr="007426F9">
        <w:rPr>
          <w:color w:val="000000"/>
        </w:rPr>
        <w:t>72557506689</w:t>
      </w:r>
      <w:r w:rsidRPr="007426F9">
        <w:t xml:space="preserve">, namiriti tražbinu u iznosu od 2.361,60 kn, smanjenu za otpis kamata u iznosu od 0,00 kn i 30% otpisa glavnice u znosu od 708,48 kn, tako što će tako smanjenu tražbinu u iznosu 1.653,12 kn, isplatiti u 60 (šezdeset) mjesečnih rata uz kamatu 4,5% 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Prvu ratu u iznosu od 27,55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27,55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27,55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27,55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27,55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27,55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27,55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27,55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27,55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27,55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27,55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27,55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27,55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27,55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27,55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27,55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27,55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27,55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27,55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27,55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27,55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27,55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27,55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27,55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27,55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27,55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27,55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27,55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27,55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27,55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27,55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27,55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27,55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27,55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27,55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27,55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27,55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27,55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27,55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Četrdesetu ratu u iznosu od 27,55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27,55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27,55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27,55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27,55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27,55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27,55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27,55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27,55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27,55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27,55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27,55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27,55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27,55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27,55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27,55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27,55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27,55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27,55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27,55kn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27,67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NINA COMMERCE, Slavonska avenija 19/a, Zagreb, OIB: </w:t>
      </w:r>
      <w:r w:rsidRPr="007426F9">
        <w:rPr>
          <w:color w:val="000000"/>
        </w:rPr>
        <w:t>68752705507</w:t>
      </w:r>
      <w:r w:rsidRPr="007426F9">
        <w:t xml:space="preserve">, namiriti tražbinu u iznosu od 11.700,00 kn, smanjenu za otpis kamata u iznosu od 0,00 kn i 30% otpisa glavnice u znosu od 3.510,00 kn, tako što će tako smanjenu tražbinu u iznosu 8.190,00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136,50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136,50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136,50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136,50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136,50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136,50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136,50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136,50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136,50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136,50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136,50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136,50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Trinaestu ratu u iznosu od 136,50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136,50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136,50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136,50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136,50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136,50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136,50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136,50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136,50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136,50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136,50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136,50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136,50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136,50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136,50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136,50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136,50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136,50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136,50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136,50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136,50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136,50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136,50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136,50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136,50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136,50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136,50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136,50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136,50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136,50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136,50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136,50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136,50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136,50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136,50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136,50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136,50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136,50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136,50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Pedesetdrugu ratu u iznosu od 136,50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136,50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136,50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136,50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136,50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136,50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136,50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136,50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136,50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OK d.o.o., Varaždinska 140, Varaždin, OIB: </w:t>
      </w:r>
      <w:r w:rsidRPr="007426F9">
        <w:rPr>
          <w:color w:val="000000"/>
        </w:rPr>
        <w:t>13344992440</w:t>
      </w:r>
      <w:r w:rsidRPr="007426F9">
        <w:t xml:space="preserve">, namiriti tražbinu u iznosu od 92.079,77 kn, smanjenu za otpis kamata u iznosu od 14.568,52 kn i 30% otpisa glavnice u znosu od 23.253,38 kn, tako što će tako smanjenu tražbinu u iznosu 54.257,87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904,30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904,30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904,30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904,30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904,30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904,30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904,30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904,30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904,30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904,30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904,30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904,30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904,30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904,30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904,30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904,30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904,30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904,30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904,30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904,30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904,30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904,30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904,30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904,30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Dvadesetpetu ratu u iznosu od 904,30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904,30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904,30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904,30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904,30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904,30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904,30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904,30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904,30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904,30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904,30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904,30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904,30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904,30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904,30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904,30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904,30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904,30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904,30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904,30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904,30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904,30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904,30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904,30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904,30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904,30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904,30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904,30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904,30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904,30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904,30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904,30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904,30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904,30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904,30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904,17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REKONTRA d.o.o., Langova 95, Samobor, OIB: </w:t>
      </w:r>
      <w:r w:rsidRPr="007426F9">
        <w:rPr>
          <w:color w:val="000000"/>
        </w:rPr>
        <w:lastRenderedPageBreak/>
        <w:t>37093760182</w:t>
      </w:r>
      <w:r w:rsidRPr="007426F9">
        <w:t xml:space="preserve">, namiriti tražbinu u iznosu od 6.120,00 kn, smanjenu za otpis kamata u iznosu od 0,00 kn i 30% otpisa glavnice u znosu od 1.836,00 kn, tako što će tako smanjenu tražbinu u iznosu 4.284,00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71,40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71,40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71,40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71,40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71,40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71,40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71,40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71,40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71,40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71,40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71,40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71,40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71,40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71,40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71,40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71,40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71,40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71,40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71,40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71,40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71,40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71,40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71,40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71,40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71,40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71,40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71,40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71,40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71,40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71,40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71,40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71,40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71,40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71,40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71,40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71,40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Tridesetsedmu ratu u iznosu od 71,40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71,40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71,40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71,40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71,40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71,40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71,40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71,40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71,40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71,40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71,40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71,40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71,40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71,40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71,40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71,40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71,40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71,40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71,40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71,40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71,40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71,40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71,40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71,40 kn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RIEKER CROATIA d.o.o., Kijevska 20, Zagreb, OIB: </w:t>
      </w:r>
      <w:r w:rsidRPr="007426F9">
        <w:rPr>
          <w:color w:val="000000"/>
        </w:rPr>
        <w:t>62897926388</w:t>
      </w:r>
      <w:r w:rsidRPr="007426F9">
        <w:t xml:space="preserve">, namiriti tražbinu u iznosu od 24.190,00 kn, smanjenu za otpis kamata u iznosu od 0,00 kn i 30% otpisa glavnice u znosu od 7.257,00 kn, tako što će tako smanjenu tražbinu u iznosu 16.933,00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282,22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282,22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282,22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282,22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282,22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282,22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282,22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282,22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282,22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282,22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Jedanaestu ratu u iznosu od 282,22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282,22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282,22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282,22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282,22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282,22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282,22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282,22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282,22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282,22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282,22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282,22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282,22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282,22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282,22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282,22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282,22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282,22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282,22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282,22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282,22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282,22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282,22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282,22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282,22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282,22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282,22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282,22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282,22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282,22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282,22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282,22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282,22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282,22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282,22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282,22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282,22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282,22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282,22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Pedesetu ratu u iznosu od 282,22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282,22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282,22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282,22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282,22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282,22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282,22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282,22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282,22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282,22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282,02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RRIF d.o.o., Vlaška 68/I, Zagreb, OIB: </w:t>
      </w:r>
      <w:r w:rsidRPr="007426F9">
        <w:rPr>
          <w:color w:val="000000"/>
        </w:rPr>
        <w:t>18376805890</w:t>
      </w:r>
      <w:r w:rsidRPr="007426F9">
        <w:t xml:space="preserve">, namiriti tražbinu u iznosu od 45,00 kn, smanjenu za otpis kamata u iznosu od 0,00 kn i 30% otpisa glavnice u znosu od 13,50 kn, tako što će tako smanjenu tražbinu u iznosu 31,50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0,53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0,53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0,53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0,53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0,53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0,53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0,53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0,53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0,53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0,53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0,53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0,53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0,53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0,53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0,53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0,53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0,53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0,53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0,53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0,53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0,53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0,53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Dvadesettreću ratu u iznosu od 0,53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0,53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0,53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0,53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0,53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0,53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0,53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0,53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0,53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0,53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0,53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0,53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0,53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0,53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0,53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0,53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0,53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0,53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0,53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0,53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0,53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0,53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0,53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0,53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0,53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0,53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0,53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0,53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0,53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0,53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0,53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0,53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0,53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0,53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0,53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0,53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0,53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0,23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lastRenderedPageBreak/>
        <w:t xml:space="preserve">- dužnik MACAN IVČEK d.o.o. za trgovinu i proizvodnju, uvoz izvoz, Fijanova 3, Jakovlje, OIB: 37785354922, će vjerovniku RAGUSA TRADE d.o.o., Andrije Hebranga 33, Dubrovnik, OIB: </w:t>
      </w:r>
      <w:r w:rsidRPr="007426F9">
        <w:rPr>
          <w:color w:val="000000"/>
        </w:rPr>
        <w:t>27264372095</w:t>
      </w:r>
      <w:r w:rsidRPr="007426F9">
        <w:t xml:space="preserve">, namiriti tražbinu u iznosu od 216.560,04 kn, smanjenu za otpis kamata u iznosu od 0,00 kn i 30% otpisa glavnice u znosu od 64.968,01 kn, tako što će tako smanjenu tražbinu u iznosu 151.592,03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2.526,53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2.526,53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2.526,53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2.526,53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2.526,53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2.526,53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2.526,53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2.526,53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2.526,53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2.526,53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2.526,53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2.526,53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2.526,53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2.526,53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2.526,53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2.526,53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2.526,53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2.526,53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2.526,53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2.526,53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2.526,53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2.526,53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2.526,53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2.526,53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2.526,53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2.526,53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2.526,53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2.526,53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2.526,53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2.526,53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2.526,53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2.526,53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2.526,53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Tridesetčetvrtu ratu u iznosu od 2.526,53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2.526,53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2.526,53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2.526,53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2.526,53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2.526,53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2.526,53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2.526,53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2.526,53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2.526,53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2.526,53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2.526,53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2.526,53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2.526,53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2.526,53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2.526,53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2.526,53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2.526,53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2.526,53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2.526,53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2.526,53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2.526,53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2.526,53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2.526,53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2.526,53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2.526,53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2.526,76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SALVATOR PLUS d.o.o., Tratinska 39, Zagreb, OIB: </w:t>
      </w:r>
      <w:r w:rsidRPr="007426F9">
        <w:rPr>
          <w:color w:val="000000"/>
        </w:rPr>
        <w:t>36702720197</w:t>
      </w:r>
      <w:r w:rsidRPr="007426F9">
        <w:t xml:space="preserve">, namiriti tražbinu u iznosu od 134.351,84 kn, smanjenu za otpis kamata u iznosu od 5.867,84 kn i 30% otpisa glavnice u znosu od 38.545,20 kn, tako što će tako smanjenu tražbinu u iznosu 89.938,80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1.498,98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1.498,98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1.498,98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1.498,98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1.498,98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Šestu ratu u iznosu od 1.498,98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1.498,98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1.498,98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1.498,98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1.498,98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1.498,98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1.498,98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1.498,98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1.498,98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1.498,98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1.498,98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1.498,98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1.498,98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1.498,98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1.498,98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1.498,98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1.498,98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1.498,98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1.498,98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1.498,98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1.498,98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1.498,98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1.498,98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1.498,98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1.498,98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1.498,98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1.498,98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1.498,98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1.498,98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1.498,98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1.498,98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1.498,98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1.498,98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1.498,98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1.498,98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1.498,98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1.498,98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1.498,98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1.498,98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Četrdesetpetu ratu u iznosu od 1.498,98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1.498,98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1.498,98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1.498,98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1.498,98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1.498,98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1.498,98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1.498,98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1.498,98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1.498,98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1.498,98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1.498,98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1.498,98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1.498,98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1.498,98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1.498,98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SANATIO d.o.o., Bolnička 34/C, Zagreb, OIB: </w:t>
      </w:r>
      <w:r w:rsidRPr="007426F9">
        <w:rPr>
          <w:color w:val="000000"/>
        </w:rPr>
        <w:t>70241049761</w:t>
      </w:r>
      <w:r w:rsidRPr="007426F9">
        <w:t xml:space="preserve">, namiriti tražbinu u iznosu od 562,50 kn, smanjenu za otpis kamata u iznosu od 0,00 kn i 30% otpisa glavnice u znosu od 168,75 kn, tako što će tako smanjenu tražbinu u iznosu 393,75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6,56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6,56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6,56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6,56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6,56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6,56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6,56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6,56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6,56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6,56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6,56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6,56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6,56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6,56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6,56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6,56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6,56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Osamnaestu ratu u iznosu od 6,56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6,56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6,56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6,56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6,56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6,56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6,56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6,56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6,56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6,56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6,56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6,56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6,56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6,56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6,56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6,56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6,56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6,56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6,56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6,56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6,56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6,56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6,56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6,56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6,56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6,56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6,56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6,56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6,56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6,56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6,56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6,56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6,56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6,56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6,56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6,56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6,56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6,56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6,56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Pedesetsedmu ratu u iznosu od 6,56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6,56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6,56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6,71 kn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SEKLO, Bili Brig 3, Nova Kapela, OIB: </w:t>
      </w:r>
      <w:r w:rsidRPr="007426F9">
        <w:rPr>
          <w:color w:val="000000"/>
        </w:rPr>
        <w:t>61832382805</w:t>
      </w:r>
      <w:r w:rsidRPr="007426F9">
        <w:t xml:space="preserve">, namiriti tražbinu u iznosu od 5.775,00 kn, smanjenu za otpis kamata u iznosu od 0,00 kn i 30% otpisa glavnice u znosu od 1.732,50 kn, tako što će tako smanjenu tražbinu u iznosu 4.042,50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67,38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67,38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67,38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67,38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67,38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67,38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67,38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67,38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67,38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67,38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67,38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67,38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67,38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67,38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67,38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67,38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67,38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67,38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67,38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67,38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67,38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67,38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67,38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67,38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67,38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67,38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67,38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67,38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67,38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Tridesetu ratu u iznosu od 67,38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67,38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67,38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67,38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67,38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67,38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67,38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67,38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67,38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67,38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67,38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67,38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67,38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67,38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67,38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67,38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67,38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67,38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67,38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67,38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67,38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67,38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67,38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67,38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67,38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67,38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67,38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67,38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67,38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67,38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67,08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SIMETRIKS, Augusta Šenoe 66, Zaprešić, OIB: </w:t>
      </w:r>
      <w:r w:rsidRPr="007426F9">
        <w:rPr>
          <w:color w:val="000000"/>
        </w:rPr>
        <w:t>49317136599</w:t>
      </w:r>
      <w:r w:rsidRPr="007426F9">
        <w:t xml:space="preserve">, namiriti tražbinu u iznosu od 4.500,00 kn, smanjenu za otpis kamata u iznosu od 0,00 kn i 30% otpisa glavnice u znosu od 1.350,00 kn, tako što će tako smanjenu tražbinu u iznosu 3.150,00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52,50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52,50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Treću ratu u iznosu od 52,50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52,50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52,50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52,50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52,50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52,50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52,50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52,50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52,50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52,50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52,50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52,50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52,50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52,50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52,50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52,50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52,50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52,50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52,50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52,50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52,50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52,50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52,50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52,50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52,50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52,50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52,50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52,50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52,50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52,50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52,50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52,50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52,50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52,50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52,50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52,50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52,50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52,50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52,50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Četrdesetdrugu ratu u iznosu od 52,50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52,50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52,50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52,50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52,50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52,50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52,50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52,50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52,50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52,50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52,50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52,50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52,50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52,50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52,50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52,50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52,50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52,50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52,50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STAMBENO POSLOVNA ZGRADA BEDEKOVČINA BED-PROM, Trg A. Starčevića 8, Bedekovčina, OIB: </w:t>
      </w:r>
      <w:r w:rsidRPr="007426F9">
        <w:rPr>
          <w:color w:val="000000"/>
        </w:rPr>
        <w:t>19736820783</w:t>
      </w:r>
      <w:r w:rsidRPr="007426F9">
        <w:t xml:space="preserve">, namiriti tražbinu u iznosu od 4.947,00 kn, smanjenu za otpis kamata u iznosu od 0,00 kn i 30% otpisa glavnice u znosu od 1.484,10 kn, tako što će tako smanjenu tražbinu u iznosu 3.462,90 kn, isplatiti u 60 (šezdeset) mjesečnih rata 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57,72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57,72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57,72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57,72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57,72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57,72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57,72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57,72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57,72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57,72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57,72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57,72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57,72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57,72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Petnaestu ratu u iznosu od 57,72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57,72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57,72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57,72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57,72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57,72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57,72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57,72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57,72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57,72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57,72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57,72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57,72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57,72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57,72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57,72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57,72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57,72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57,72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57,72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57,72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57,72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57,72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57,72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57,72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57,72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57,72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57,72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57,72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57,72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57,72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57,72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57,72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57,72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57,72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57,72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57,72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57,72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57,72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Pedesetčetvrtu ratu u iznosu od 57,72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57,72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57,72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57,72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57,72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57,72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57,42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STORM ADRIATIC j.d.o.o., Ćikovići 17, Kastav, OIB: </w:t>
      </w:r>
      <w:r w:rsidRPr="007426F9">
        <w:rPr>
          <w:color w:val="000000"/>
        </w:rPr>
        <w:t>61750875199</w:t>
      </w:r>
      <w:r w:rsidRPr="007426F9">
        <w:t xml:space="preserve">, namiriti tražbinu u iznosu od 9.078,91 kn, smanjenu za otpis kamata u iznosu od 0,00 kn i 30% otpisa glavnice u znosu od 2.723,67 kn, tako što će tako smanjenu tražbinu u iznosu 6.355,24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105,92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105,92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105,92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105,92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105,92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105,92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105,92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105,92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105,92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105,92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105,92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105,92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105,92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105,92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105,92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105,92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105,92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105,92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105,92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105,92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105,92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105,92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105,92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105,92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105,92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105,92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Dvadesetsedmu ratu u iznosu od 105,92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105,92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105,92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105,92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105,92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105,92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105,92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105,92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105,92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105,92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105,92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105,92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105,92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105,92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105,92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105,92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105,92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105,92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105,92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105,92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105,92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105,92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105,92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105,92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105,92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105,92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105,92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105,92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105,92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105,92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105,92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105,92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105,92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105,92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TRGOPRO d.o.o., Šmartno pri Slovenj Gradcu, Slovenija, OIB: </w:t>
      </w:r>
      <w:r w:rsidRPr="007426F9">
        <w:rPr>
          <w:color w:val="000000"/>
        </w:rPr>
        <w:t>SI 65726715</w:t>
      </w:r>
      <w:r w:rsidRPr="007426F9">
        <w:t xml:space="preserve">, namiriti tražbinu u iznosu od 4.158,24 kn, smanjenu za otpis kamata u iznosu od 0,00 kn i 30% otpisa glavnice u znosu od 1.247,47 kn, tako što će tako smanjenu </w:t>
      </w:r>
      <w:r w:rsidRPr="007426F9">
        <w:lastRenderedPageBreak/>
        <w:t xml:space="preserve">tražbinu u iznosu 2.910,77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48,51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48,51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48,51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48,51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48,51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48,51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48,51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48,51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48,51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48,51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48,51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48,51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48,51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48,51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48,51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48,51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48,51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48,51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48,51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48,51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48,51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48,51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48,51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48,51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48,51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48,51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48,51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48,51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48,51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48,51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48,51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48,51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48,51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48,51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48,51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48,51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Tridesetsedmu ratu u iznosu od 48,51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48,51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48,51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48,51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48,51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48,51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48,51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48,51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48,51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48,51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48,51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48,51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48,51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48,51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48,51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48,51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48,51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48,51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48,51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48,51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48,51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48,51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48,51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48,51 kn plati do 31.05.2021.godine</w:t>
      </w:r>
    </w:p>
    <w:p w:rsidRDefault="007426F9" w:rsidP="007426F9" w:rsidR="007426F9" w:rsidRPr="007426F9">
      <w:pPr>
        <w:jc w:val="both"/>
      </w:pPr>
    </w:p>
    <w:p w:rsidRDefault="007426F9" w:rsidP="007D28AE" w:rsidR="007426F9">
      <w:pPr>
        <w:jc w:val="both"/>
      </w:pPr>
      <w:r w:rsidRPr="007426F9">
        <w:t xml:space="preserve">- dužnik MACAN IVČEK d.o.o. za trgovinu i proizvodnju, uvoz izvoz, Fijanova 3, Jakovlje, OIB: 37785354922, će vjerovniku TRGOVAČKI CENTAR ZAGREB d.o.o., Zaprešićka 2, Jablanovec, OIB: </w:t>
      </w:r>
      <w:r w:rsidRPr="007426F9">
        <w:rPr>
          <w:color w:val="000000"/>
        </w:rPr>
        <w:t>57136792631</w:t>
      </w:r>
      <w:r w:rsidRPr="007426F9">
        <w:t xml:space="preserve">, namiriti tražbinu u iznosu od 69.690,98 kn, smanjenu za otpis kamata u iznosu od 6.453,86 kn i 30% otpisa glavnice u znosu od 18.971,14 kn, tako što će tako smanjenu tražbinu u iznosu 44.265,98 kn, isplatiti u 60 (šezdeset) mjesečnih rata uz kamatu 4,5% , na način da: </w:t>
      </w:r>
    </w:p>
    <w:p w:rsidRDefault="007D28AE" w:rsidP="007D28AE" w:rsidR="007D28AE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737,77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737,77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737,77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737,77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737,77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737,77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737,77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737,77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Devetu ratu u iznosu od 737,77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737,77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737,77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737,77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737,77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737,77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737,77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737,77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737,77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737,77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737,77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737,77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737,77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737,77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737,77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737,77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737,77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737,77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737,77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737,77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737,77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737,77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737,77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737,77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737,77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737,77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737,77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737,77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737,77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737,77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737,77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737,77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737,77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737,77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737,77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737,77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737,77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737,77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737,77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Četrdesetosmu ratu u iznosu od 737,77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737,77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737,77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737,77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737,77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737,77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737,77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737,77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737,77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737,77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737,77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737,77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737,55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D28AE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WOOLF VRAT., Josipa Broza Tita 34, Mursko Središće, OIB: </w:t>
      </w:r>
      <w:r w:rsidRPr="007426F9">
        <w:rPr>
          <w:color w:val="000000"/>
        </w:rPr>
        <w:t>45374311169</w:t>
      </w:r>
      <w:r w:rsidRPr="007426F9">
        <w:t xml:space="preserve">, namiriti tražbinu u iznosu od 139.846,11 kn, smanjenu za otpis kamata u iznosu od 0,00 kn i 30% otpisa glavnice u znosu od 41.953,83 kn, tako što će tako smanjenu tražbinu u iznosu 97.892,28 kn, isplatiti u 60 (šezdeset) mjesečnih rata uz kamatu 4,5% , na način da: 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1.631,54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1.631,54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1.631,54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1.631,54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1.631,54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1.631,54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1.631,54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1.631,54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1.631,54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1.631,54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1.631,54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1.631,54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1.631,54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1.631,54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1.631,54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1.631,54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1.631,54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1.631,54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1.631,54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1.631,54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Dvadesetprvu ratu u iznosu od 1.631,54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1.631,54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1.631,54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1.631,54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1.631,54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1.631,54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1.631,54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1.631,54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1.631,54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1.631,54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1.631,54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1.631,54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1.631,54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1.631,54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1.631,54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1.631,54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1.631,54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1.631,54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1.631,54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1.631,54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1.631,54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1.631,54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1.631,54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1.631,54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1.631,54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1.631,54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1.631,54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1.631,54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1.631,54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1.631,54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1.631,54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1.631,54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1.631,54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1.631,54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1.631,54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1.631,54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1.631,54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1.631,54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1.631,54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Šezdesetu ratu u iznosu od 1.631,42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ZAGORJE DISTRIBUCIJA, Belec 10, Belec, OIB: </w:t>
      </w:r>
      <w:r w:rsidRPr="007426F9">
        <w:rPr>
          <w:color w:val="000000"/>
        </w:rPr>
        <w:t>20129721261</w:t>
      </w:r>
      <w:r w:rsidRPr="007426F9">
        <w:t xml:space="preserve">, namiriti tražbinu u iznosu od 3.122,00 kn, nakon prijeboja protutražbinom u iznosu od 2.132,30 kn, smanjenu za otpis kamata u iznosu od 0,00 kn i 30% otpisa glavnice u znosu od 296,91 kn, tako što će tako smanjenu tražbinu u iznosu 692,79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11,55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11,55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11,55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11,55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11,55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11,55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11,55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11,55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11,55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11,55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11,55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11,55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11,55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11,55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11,55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11,55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11,55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11,55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11,55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11,55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11,55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11,55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11,55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11,55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11,55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11,55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11,55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11,55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11,55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11,55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11,55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Tridesetdrugu ratu u iznosu od 11,55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11,55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11,55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11,55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11,55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11,55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11,55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11,55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11,55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11,55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11,55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11,55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11,55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11,55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11,55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11,55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11,55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11,55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11,55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11,55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11,55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11,55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11,55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11,55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11,55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11,55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11,55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11,55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11,34 kn plati do 31.05.2021.godine</w:t>
      </w:r>
    </w:p>
    <w:p w:rsidRDefault="007426F9" w:rsidP="007426F9" w:rsidR="007426F9" w:rsidRPr="007426F9">
      <w:pPr>
        <w:pStyle w:val="Tijeloteksta3"/>
        <w:jc w:val="both"/>
        <w:rPr>
          <w:rFonts w:cs="Times New Roman" w:hAnsi="Times New Roman" w:ascii="Times New Roman"/>
          <w:sz w:val="24"/>
          <w:szCs w:val="24"/>
        </w:rPr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ZAGORSKI LIST d.o.o., K.Š. Đalskoga 4, Zabok, OIB: </w:t>
      </w:r>
      <w:r w:rsidRPr="007426F9">
        <w:rPr>
          <w:color w:val="000000"/>
        </w:rPr>
        <w:t>99964711951</w:t>
      </w:r>
      <w:r w:rsidRPr="007426F9">
        <w:t xml:space="preserve">, namiriti tražbinu u iznosu od 375,00 kn, smanjenu za otpis kamata u iznosu od 0,00 kn i 30% otpisa glavnice u znosu od 112,50 kn, tako što će tako smanjenu tražbinu u iznosu 262,50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4,38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4,38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4,38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4,38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Petu ratu u iznosu od 4,38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4,38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4,38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4,38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4,38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4,38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4,38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4,38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4,38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4,38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4,38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4,38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4,38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4,38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4,38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4,38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4,38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4,38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4,38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4,38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4,38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4,38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4,38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4,38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4,38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4,38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4,38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4,38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4,38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4,38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4,38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4,38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4,38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4,38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4,38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4,38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4,38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4,38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4,38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Četrdesetčetvrtu ratu u iznosu od 4,38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4,38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4,38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4,38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4,38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4,38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4,38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4,38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4,38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4,38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4,38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4,38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4,38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4,38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4,38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4,38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4,08 kn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ZAPAD STAN, A.T. Mimare 61B, Zagreb, OIB: </w:t>
      </w:r>
      <w:r w:rsidRPr="007426F9">
        <w:rPr>
          <w:color w:val="000000"/>
        </w:rPr>
        <w:t>78641299718</w:t>
      </w:r>
      <w:r w:rsidRPr="007426F9">
        <w:t xml:space="preserve">, namiriti tražbinu u iznosu od 1.061,69 kn, smanjenu za otpis kamata u iznosu od 0,00 kn i 30% otpisa glavnice u iznosu od 318,51 , tako što će tako smanjenu tražbinu u iznosu 743,18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12,39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12,39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12,39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12,39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12,39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12,39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12,39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12,39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12,39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12,39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12,39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12,39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12,39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12,39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12,39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12,39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Sedamnaestu ratu u iznosu od 12,39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12,39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12,39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12,39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12,39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12,39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12,39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12,39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12,39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12,39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12,39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12,39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Dvadesetdevetu ratu u iznosu od 12,39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12,39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12,39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12,39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12,39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12,39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12,39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12,39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12,39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12,39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12,39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12,39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12,39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12,39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12,39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12,39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12,39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12,39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12,39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12,39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12,39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12,39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12,39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12,39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12,39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12,39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12,39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lastRenderedPageBreak/>
        <w:t>Pedesetšestu ratu u iznosu od 12,39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12,39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12,39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12,39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12,17 kn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ZAVIČAJ, Obojski gaj 7, Zagreb, OIB: </w:t>
      </w:r>
      <w:r w:rsidRPr="007426F9">
        <w:rPr>
          <w:color w:val="000000"/>
        </w:rPr>
        <w:t>86368853390</w:t>
      </w:r>
      <w:r w:rsidRPr="007426F9">
        <w:t xml:space="preserve">, namiriti tražbinu u iznosu od 40.125,00 kn, smanjenu za otpis kamata u iznosu od 0,00 kn i 30% otpisa glavnice u iznosu od 12.037,50 kn, tako što će tako smanjenu tražbinu u iznosu 28.087,50 kn, isplatiti u 60 (šezdeset) mjesečnih rata uz kamatu 4,5% , na način da: 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Prvu ratu u iznosu od 468,13 kn plati do 30.06.2016.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Drugu ratu u iznosu od 468,13 kn plati do 31.07.2016.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Treću ratu u iznosu od 468,13 kn plati do 31.08.2016.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Četvrtu ratu u iznosu od 468,13 kn plati do 30.09.2016.godine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Petu ratu u iznosu od 468,13 kn plati do 31.10.2016.godine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Šestu ratu u iznosu od 468,13 kn plati do 30.11.2016.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Sedmu ratu u iznosu od 468,13 kn plati do 31.12.2016.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Osmu ratu u iznosu od 468,13 kn plati do 31.01.2017.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Devetu ratu u iznosu od 468,13 kn plati do 28.02.2017.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Desetu ratu u iznosu od 468,13 kn plati do 31.03.2017.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Jedanaestu ratu u iznosu od 468,13 kn plati do 30.04.2017.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Dvanaestu ratu u iznosu od 468,13 kn plati do 31.05.2017.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Trinaestu ratu u iznosu od 468,13 kn plati do 30.06.2017.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Četrnaestu ratu u iznosu od 468,13 kn plati do 31.07.2017.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Petnaestu ratu u iznosu od 468,13 kn plati do 31.08.2017.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Šesnaestu ratu u iznosu od 468,13 kn plati do 30.09.2017.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Sedamnaestu ratu u iznosu od 468,13 kn plati do 31.10.2017. 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Osamnaestu ratu u iznosu od 468,13 kn plati do 30.11.2017.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Devetnaestu ratu u iznosu od 468,13 kn plati do 31.12.2017.godine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Dvadesetu ratu u iznosu od 468,13 kn plati do 31.01.2018.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Dvadesetprvu ratu u iznosu od 468,13 kn plati do 28.02.2018.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Dvadesetdrugu ratu u iznosu od 468,13 kn plati do 31.03.2018.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Dvadesettreću ratu u iznosu od 468,13 kn plati do 30.04.2018.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Dvadesetčetvrtu ratu u iznosu od 468,13 kn plati do 31.05.2018.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Dvadesetpetu ratu u iznosu od 468,13 kn plati do 30.06.2018.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Dvadesetšestu ratu u iznosu od 468,13 kn plati do 31.07.2018.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Dvadesetsedmu ratu u iznosu od 468,13 kn plati do 31.08.2018.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Dvadesetosmu ratu u iznosu od 468,13 kn plati do 30.09.2018.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lastRenderedPageBreak/>
        <w:t>Dvadesetdevetu ratu u iznosu od 468,13 kn plati do 31.10.2018.godine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Tridesetu ratu u iznosu od 468,13 kn plati do 30.11.2018.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Tridesetprvu ratu u iznosu od 468,13 kn plati do 31.12.2018.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Tridesetdrugu ratu u iznosu od 468,13 kn plati do 31.01.2019.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Tridesettreću ratu u iznosu od 468,13 kn plati do 28.02.2019.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Tridesetčetvrtu ratu u iznosu od 468,13 kn plati do 31.03.2019.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Tridesetpetu ratu u iznosu od 468,13 kn plati do 30.04.2019. godine</w:t>
      </w:r>
    </w:p>
    <w:p w:rsidRDefault="007426F9" w:rsidP="007426F9" w:rsidR="007426F9" w:rsidRPr="007426F9">
      <w:pPr>
        <w:numPr>
          <w:ilvl w:val="1"/>
          <w:numId w:val="18"/>
        </w:numPr>
        <w:tabs>
          <w:tab w:pos="7230" w:val="left"/>
        </w:tabs>
        <w:spacing w:after="60"/>
        <w:ind w:left="1560"/>
        <w:jc w:val="both"/>
      </w:pPr>
      <w:r w:rsidRPr="007426F9">
        <w:t>Tridesetšestu ratu u iznosu od 468,13 kn plati do 31.05.2019.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Tridesetsedmu ratu u iznosu od 468,13 kn plati do 30.06.2019.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Tridesetosmu ratu u iznosu od 468,13 kn plati do 31.07.2019.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Tridesetdevetu ratu u iznosu od 468,13 kn plati do 31.08.2019.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Četrdesetu ratu u iznosu od 468,13 kn plati do 30.09.2019.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Četrdesetprvu ratu u iznosu od 468,13 kn plati do 31.10.2019.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Četrdesetdrugu ratu u iznosu od 468,13 kn plati do 30.11.2019.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Četrdesettreću ratu u iznosu od 468,13 kn plati do 31.12.2019.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Četrdesetčetvrtu ratu u iznosu od 468,13 kn plati do 31.01.2020.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Četrdesetpetu ratu u iznosu od 468,13 kn plati do 29.02.2020.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Četrdesetšestu ratu u iznosu od 468,13 kn plati do 31.03.2020.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Četrdesetsedmu ratu u iznosu od 468,13 kn plati do 30.04.2020.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Četrdesetosmu ratu u iznosu od 468,13 kn plati do 31.05.2020.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Četrdesetdevetu ratu u iznosu od 468,13 kn plati do 30.06.2020.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Pedesetu ratu u iznosu od 468,13 kn plati do 31.07.2020.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Pedesetprvu ratu u iznosu od 468,13 kn plati do 31.08.2020.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Pedesetdrugu ratu u iznosu od 468,13 kn plati do 30.09.2020.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Pedesettreću ratu u iznosu od 468,13 kn plati do 31.10.2020.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Pedesetčetvrtu ratu u iznosu od 468,13 kn plati do 30.11.2020. 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Pedesetpetu ratu u iznosu od 468,13 kn plati do 31.12.2020.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Pedesetšestu ratu u iznosu od 468,13 kn plati do 31.01.2021.godine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Pedesetsedmu ratu u iznosu od 468,13 kn plati do 28.02.2021.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Pedesetosmu ratu u iznosu od 468,13 kn plati do 31.03.2021.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Pedesetdevetu ratu u iznosu od 468,13 kn plati do 30.04.2021. godine</w:t>
      </w:r>
    </w:p>
    <w:p w:rsidRDefault="007426F9" w:rsidP="007426F9" w:rsidR="007426F9" w:rsidRPr="007426F9">
      <w:pPr>
        <w:numPr>
          <w:ilvl w:val="1"/>
          <w:numId w:val="18"/>
        </w:numPr>
        <w:spacing w:after="60"/>
        <w:ind w:left="1560"/>
        <w:jc w:val="both"/>
      </w:pPr>
      <w:r w:rsidRPr="007426F9">
        <w:t>Šezdesetu ratu u iznosu od 468,83 kn plati do 31.05.2021.godine</w:t>
      </w:r>
    </w:p>
    <w:p w:rsidRDefault="007426F9" w:rsidP="007426F9" w:rsidR="007426F9" w:rsidRPr="007426F9">
      <w:pPr>
        <w:jc w:val="both"/>
      </w:pPr>
    </w:p>
    <w:p w:rsidRDefault="007426F9" w:rsidP="007426F9" w:rsidR="007426F9" w:rsidRPr="007426F9">
      <w:pPr>
        <w:jc w:val="both"/>
      </w:pPr>
      <w:r w:rsidRPr="007426F9">
        <w:t xml:space="preserve">- dužnik MACAN IVČEK d.o.o. za trgovinu i proizvodnju, uvoz izvoz, Fijanova 3, Jakovlje, OIB: 37785354922, će vjerovniku ZLATNA NIT, ljudevita Gaja 3, Slatina, OIB: </w:t>
      </w:r>
      <w:r w:rsidRPr="007426F9">
        <w:rPr>
          <w:color w:val="000000"/>
        </w:rPr>
        <w:t>76346065558</w:t>
      </w:r>
      <w:r w:rsidRPr="007426F9">
        <w:t xml:space="preserve">, namiriti tražbinu u iznosu od 9.450,00 kn, prijebojem protutražbinom u iznosu od 9.450,00 kn. </w:t>
      </w:r>
    </w:p>
    <w:p w:rsidRDefault="00AA0EB6" w:rsidP="00AA0EB6" w:rsidR="00F14FB9" w:rsidRPr="007426F9">
      <w:r w:rsidRPr="007426F9">
        <w:tab/>
      </w:r>
    </w:p>
    <w:p w:rsidRDefault="00AA0EB6" w:rsidP="007426F9" w:rsidR="00713ACD" w:rsidRPr="007426F9">
      <w:pPr>
        <w:ind w:firstLine="708"/>
      </w:pPr>
      <w:r w:rsidRPr="007426F9">
        <w:t xml:space="preserve">2. </w:t>
      </w:r>
      <w:r w:rsidRPr="007426F9">
        <w:tab/>
        <w:t xml:space="preserve">Ova predstečajna  nagodba sukladno čl.66 st.2 Zakona o financijskom poslovanju i predstečajnoj nagodbi ima snagu ovršne isprave za sve vjerovnike čije su </w:t>
      </w:r>
      <w:r w:rsidRPr="007426F9">
        <w:lastRenderedPageBreak/>
        <w:t>tražbine utvrđene i razlučne vjerovnike ako su se odrekli svog prava na odvojeno namirenje, te se na temelju nje može radi ostvarenja činidbe nakon dospjelosti obveze neposredno provesti prisilna ovrha.</w:t>
      </w:r>
    </w:p>
    <w:p w:rsidRDefault="00713ACD" w:rsidP="00713ACD" w:rsidR="00713ACD" w:rsidRPr="007426F9"/>
    <w:p w:rsidRDefault="00AA0EB6" w:rsidP="00AA0EB6" w:rsidR="00AA0EB6" w:rsidRPr="007426F9">
      <w:pPr>
        <w:jc w:val="center"/>
      </w:pPr>
      <w:r w:rsidRPr="007426F9">
        <w:t xml:space="preserve">Obrazloženje </w:t>
      </w:r>
    </w:p>
    <w:p w:rsidRDefault="00AA0EB6" w:rsidP="00AA0EB6" w:rsidR="00AA0EB6" w:rsidRPr="007426F9">
      <w:pPr>
        <w:jc w:val="center"/>
      </w:pPr>
    </w:p>
    <w:p w:rsidRDefault="00AA0EB6" w:rsidP="00AA0EB6" w:rsidR="00AA0EB6" w:rsidRPr="007426F9">
      <w:r w:rsidRPr="007426F9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7426F9">
      <w:r w:rsidRPr="007426F9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7426F9">
      <w:r w:rsidRPr="007426F9">
        <w:tab/>
        <w:t xml:space="preserve">Oglas s pozivom na ročište objavljen je sukladno zakonskim odredbama i pravovremeno. </w:t>
      </w:r>
    </w:p>
    <w:p w:rsidRDefault="00AA0EB6" w:rsidP="00AA0EB6" w:rsidR="00AA0EB6" w:rsidRPr="007426F9">
      <w:r w:rsidRPr="007426F9">
        <w:tab/>
        <w:t xml:space="preserve">Na ročištu za sklapanje predstečajne nagodbe održanom </w:t>
      </w:r>
      <w:r w:rsidR="007426F9">
        <w:t>2. studenog</w:t>
      </w:r>
      <w:r w:rsidR="007E5D3C" w:rsidRPr="007426F9">
        <w:t xml:space="preserve"> </w:t>
      </w:r>
      <w:r w:rsidR="00BA5BF4" w:rsidRPr="007426F9">
        <w:t>2015.</w:t>
      </w:r>
      <w:r w:rsidR="00B25920" w:rsidRPr="007426F9">
        <w:t xml:space="preserve"> </w:t>
      </w:r>
      <w:r w:rsidRPr="007426F9">
        <w:t xml:space="preserve"> godine za sklapa</w:t>
      </w:r>
      <w:r w:rsidR="00A1295E" w:rsidRPr="007426F9">
        <w:t xml:space="preserve">nje su pristanak dali dužnik i </w:t>
      </w:r>
      <w:r w:rsidRPr="007426F9">
        <w:t xml:space="preserve">vjerovnici koji su prihvatili plan financijskog restrukturiranja u postupku predstečajne nagodbe kod FINE. </w:t>
      </w:r>
    </w:p>
    <w:p w:rsidRDefault="00AA0EB6" w:rsidP="00AA0EB6" w:rsidR="00AA0EB6" w:rsidRPr="007426F9">
      <w:pPr>
        <w:ind w:firstLine="708"/>
      </w:pPr>
      <w:r w:rsidRPr="007426F9">
        <w:t xml:space="preserve"> Kod FINE je plan financijskog restrukturiranja prihvaćen sa </w:t>
      </w:r>
      <w:r w:rsidR="00957C3A" w:rsidRPr="007426F9">
        <w:t xml:space="preserve"> </w:t>
      </w:r>
      <w:r w:rsidR="007426F9">
        <w:t xml:space="preserve">91,77 </w:t>
      </w:r>
      <w:r w:rsidR="007426F9" w:rsidRPr="00A74E3F">
        <w:t xml:space="preserve">%, </w:t>
      </w:r>
      <w:r w:rsidRPr="007426F9">
        <w:t xml:space="preserve">svih glasova vjerovnika s utvrđenim tražbinama, a  s obzirom da su na ročištu održanom </w:t>
      </w:r>
      <w:r w:rsidR="007426F9">
        <w:t>2. studenog</w:t>
      </w:r>
      <w:r w:rsidR="007E5D3C" w:rsidRPr="007426F9">
        <w:t xml:space="preserve"> </w:t>
      </w:r>
      <w:r w:rsidR="00BA5BF4" w:rsidRPr="007426F9">
        <w:t>2015</w:t>
      </w:r>
      <w:r w:rsidRPr="007426F9">
        <w:t xml:space="preserve">. godine svi vjerovnici koji su glasovali ZA u postupku predstečajne nagodbe prihvatili plan financijskog restrukturiranja nagodba je sklopljena sa </w:t>
      </w:r>
      <w:r w:rsidR="00E038FB" w:rsidRPr="007426F9">
        <w:t xml:space="preserve">2/3 </w:t>
      </w:r>
      <w:r w:rsidRPr="007426F9">
        <w:t>glasova vjerovnika pot</w:t>
      </w:r>
      <w:r w:rsidR="00E038FB" w:rsidRPr="007426F9">
        <w:t>rebnih sukladno članku 63 ZFPPN.</w:t>
      </w:r>
    </w:p>
    <w:p w:rsidRDefault="00AA0EB6" w:rsidP="00713ACD" w:rsidR="00411342" w:rsidRPr="007426F9">
      <w:pPr>
        <w:ind w:firstLine="708"/>
      </w:pPr>
      <w:r w:rsidRPr="007426F9">
        <w:t>Sud je utvrdio da je</w:t>
      </w:r>
      <w:r w:rsidR="00BF2955" w:rsidRPr="007426F9">
        <w:t xml:space="preserve"> sukladno odredbi čl. 66 Zakona o financijskom poslovanju i predstečajnoj nagodbi</w:t>
      </w:r>
      <w:r w:rsidRPr="007426F9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7426F9">
      <w:pPr>
        <w:ind w:firstLine="708"/>
      </w:pPr>
      <w:r w:rsidRPr="007426F9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7426F9"/>
    <w:p w:rsidRDefault="00AA0EB6" w:rsidP="004C2AB6" w:rsidR="00AA0EB6" w:rsidRPr="007426F9">
      <w:pPr>
        <w:jc w:val="center"/>
      </w:pPr>
      <w:r w:rsidRPr="007426F9">
        <w:t xml:space="preserve">U Zagrebu, </w:t>
      </w:r>
      <w:r w:rsidR="00494CBD">
        <w:t>4</w:t>
      </w:r>
      <w:r w:rsidR="007426F9">
        <w:t>. studenog</w:t>
      </w:r>
      <w:r w:rsidR="00BA5BF4" w:rsidRPr="007426F9">
        <w:t xml:space="preserve"> 2015.</w:t>
      </w:r>
      <w:r w:rsidR="00B25920" w:rsidRPr="007426F9">
        <w:t xml:space="preserve"> </w:t>
      </w:r>
      <w:r w:rsidRPr="007426F9">
        <w:t xml:space="preserve"> </w:t>
      </w:r>
    </w:p>
    <w:p w:rsidRDefault="00AA0EB6" w:rsidP="00AA0EB6" w:rsidR="00AA0EB6" w:rsidRPr="007426F9"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  <w:t xml:space="preserve">S U D A C </w:t>
      </w:r>
    </w:p>
    <w:p w:rsidRDefault="00AA0EB6" w:rsidP="00AA0EB6" w:rsidR="00AA0EB6" w:rsidRPr="007426F9"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</w:r>
      <w:r w:rsidRPr="007426F9">
        <w:tab/>
        <w:t>Nada Kraljić</w:t>
      </w:r>
      <w:r w:rsidR="00FC73EC">
        <w:t>,v.r.</w:t>
      </w:r>
    </w:p>
    <w:p w:rsidRDefault="00AA0EB6" w:rsidP="00AA0EB6" w:rsidR="00AA0EB6" w:rsidRPr="007426F9">
      <w:r w:rsidRPr="007426F9">
        <w:t>POUKA O PRAVNOM LIJEKU</w:t>
      </w:r>
    </w:p>
    <w:p w:rsidRDefault="00AA0EB6" w:rsidP="00AA0EB6" w:rsidR="00AA0EB6" w:rsidRPr="007426F9">
      <w:r w:rsidRPr="007426F9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C569DF" w:rsidR="00C569DF"/>
    <w:p w:rsidRDefault="00FC73EC" w:rsidR="00FC73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C73EC" w:rsidP="00FC73EC" w:rsidR="00FC73EC">
      <w:pPr>
        <w:ind w:firstLine="708" w:left="6372"/>
      </w:pPr>
      <w:r>
        <w:t>Vinka Mihalinčić</w:t>
      </w:r>
    </w:p>
    <w:p w:rsidRDefault="00FC73EC" w:rsidR="00FC73EC" w:rsidRPr="007426F9"/>
    <w:sectPr w:rsidSect="00E93B23" w:rsidR="00FC73EC" w:rsidRPr="007426F9">
      <w:headerReference w:type="even" r:id="rId10"/>
      <w:headerReference w:type="default" r:id="rId11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8AE" w:rsidR="007D28AE">
      <w:r>
        <w:separator/>
      </w:r>
    </w:p>
  </w:endnote>
  <w:endnote w:id="0" w:type="continuationSeparator">
    <w:p w:rsidRDefault="007D28AE" w:rsidR="007D2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8AE" w:rsidR="007D28AE">
      <w:r>
        <w:separator/>
      </w:r>
    </w:p>
  </w:footnote>
  <w:footnote w:id="0" w:type="continuationSeparator">
    <w:p w:rsidRDefault="007D28AE" w:rsidR="007D28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8AE" w:rsidP="00363468" w:rsidR="007D28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28AE" w:rsidR="007D28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8AE" w:rsidP="00363468" w:rsidR="007D28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3EC">
      <w:rPr>
        <w:rStyle w:val="Brojstranice"/>
        <w:noProof/>
      </w:rPr>
      <w:t>124</w:t>
    </w:r>
    <w:r>
      <w:rPr>
        <w:rStyle w:val="Brojstranice"/>
      </w:rPr>
      <w:fldChar w:fldCharType="end"/>
    </w:r>
  </w:p>
  <w:p w:rsidRDefault="007D28AE" w:rsidR="007D28AE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>
      <w:t>31-Stpn-197/15-11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0">
    <w:nsid w:val="0A616AB7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31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2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3">
    <w:nsid w:val="15254ECD"/>
    <w:multiLevelType w:val="hybridMultilevel"/>
    <w:tmpl w:val="A11070CC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A3DA73EA" w:ilvl="1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4">
    <w:nsid w:val="1AFF5F5F"/>
    <w:multiLevelType w:val="hybridMultilevel"/>
    <w:tmpl w:val="1EAAEAFE"/>
    <w:lvl w:tplc="798EBAB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5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6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7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8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9">
    <w:nsid w:val="298F1AA0"/>
    <w:multiLevelType w:val="hybridMultilevel"/>
    <w:tmpl w:val="EE746A86"/>
    <w:lvl w:tplc="4FCCC762" w:ilvl="0">
      <w:start w:val="3"/>
      <w:numFmt w:val="bullet"/>
      <w:lvlText w:val="-"/>
      <w:lvlJc w:val="left"/>
      <w:pPr>
        <w:ind w:hanging="360" w:left="8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3"/>
      </w:pPr>
      <w:rPr>
        <w:rFonts w:hAnsi="Wingdings" w:ascii="Wingdings" w:hint="default"/>
      </w:rPr>
    </w:lvl>
  </w:abstractNum>
  <w:abstractNum w:abstractNumId="140">
    <w:nsid w:val="2A9853ED"/>
    <w:multiLevelType w:val="hybridMultilevel"/>
    <w:tmpl w:val="9C7CD952"/>
    <w:lvl w:tplc="0746422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1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2">
    <w:nsid w:val="317E6BDB"/>
    <w:multiLevelType w:val="hybridMultilevel"/>
    <w:tmpl w:val="8B78F226"/>
    <w:lvl w:tplc="798EBAB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3">
    <w:nsid w:val="320A6E06"/>
    <w:multiLevelType w:val="hybridMultilevel"/>
    <w:tmpl w:val="4B52EA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4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5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6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7">
    <w:nsid w:val="3B2E0556"/>
    <w:multiLevelType w:val="hybridMultilevel"/>
    <w:tmpl w:val="B6D6BF3E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A3DA73EA" w:ilvl="1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8">
    <w:nsid w:val="3D506354"/>
    <w:multiLevelType w:val="hybridMultilevel"/>
    <w:tmpl w:val="AE581A8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A3DA73EA" w:ilvl="1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9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0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1">
    <w:nsid w:val="3FA56193"/>
    <w:multiLevelType w:val="hybridMultilevel"/>
    <w:tmpl w:val="70807272"/>
    <w:lvl w:tplc="4FCCC76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2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3">
    <w:nsid w:val="43C64C6F"/>
    <w:multiLevelType w:val="multilevel"/>
    <w:tmpl w:val="FFFFFFFF"/>
    <w:lvl w:ilvl="0">
      <w:start w:val="1"/>
      <w:numFmt w:val="bullet"/>
      <w:lvlText w:val="-"/>
      <w:lvlJc w:val="left"/>
      <w:pPr>
        <w:ind w:hanging="360" w:left="1440"/>
      </w:pPr>
      <w:rPr>
        <w:rFonts w:cs="Arial" w:hAnsi="Arial" w:ascii="Arial" w:hint="default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54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5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6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7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8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9">
    <w:nsid w:val="55962528"/>
    <w:multiLevelType w:val="hybridMultilevel"/>
    <w:tmpl w:val="631A3D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0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61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2">
    <w:nsid w:val="664F3E79"/>
    <w:multiLevelType w:val="hybridMultilevel"/>
    <w:tmpl w:val="2FF419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3">
    <w:nsid w:val="675F6AFF"/>
    <w:multiLevelType w:val="hybridMultilevel"/>
    <w:tmpl w:val="06206F5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A3DA73EA" w:ilvl="1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4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5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6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7">
    <w:nsid w:val="740362D5"/>
    <w:multiLevelType w:val="hybridMultilevel"/>
    <w:tmpl w:val="C868DFD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A3DA73EA" w:ilvl="1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8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9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1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2">
    <w:nsid w:val="7DFA3A3A"/>
    <w:multiLevelType w:val="hybridMultilevel"/>
    <w:tmpl w:val="1410E72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3">
    <w:nsid w:val="7F7B6116"/>
    <w:multiLevelType w:val="hybridMultilevel"/>
    <w:tmpl w:val="BCB6410C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A3DA73EA" w:ilvl="1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70"/>
  </w:num>
  <w:num w:numId="2">
    <w:abstractNumId w:val="149"/>
  </w:num>
  <w:num w:numId="3">
    <w:abstractNumId w:val="150"/>
  </w:num>
  <w:num w:numId="4">
    <w:abstractNumId w:val="144"/>
  </w:num>
  <w:num w:numId="5">
    <w:abstractNumId w:val="131"/>
  </w:num>
  <w:num w:numId="6">
    <w:abstractNumId w:val="161"/>
  </w:num>
  <w:num w:numId="7">
    <w:abstractNumId w:val="166"/>
  </w:num>
  <w:num w:numId="8">
    <w:abstractNumId w:val="141"/>
  </w:num>
  <w:num w:numId="9">
    <w:abstractNumId w:val="136"/>
  </w:num>
  <w:num w:numId="10">
    <w:abstractNumId w:val="138"/>
  </w:num>
  <w:num w:numId="11">
    <w:abstractNumId w:val="152"/>
  </w:num>
  <w:num w:numId="12">
    <w:abstractNumId w:val="165"/>
  </w:num>
  <w:num w:numId="13">
    <w:abstractNumId w:val="129"/>
  </w:num>
  <w:num w:numId="14">
    <w:abstractNumId w:val="169"/>
  </w:num>
  <w:num w:numId="15">
    <w:abstractNumId w:val="156"/>
  </w:num>
  <w:num w:numId="16">
    <w:abstractNumId w:val="137"/>
  </w:num>
  <w:num w:numId="1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6"/>
  </w:num>
  <w:num w:numId="19">
    <w:abstractNumId w:val="155"/>
  </w:num>
  <w:num w:numId="20">
    <w:abstractNumId w:val="158"/>
  </w:num>
  <w:num w:numId="21">
    <w:abstractNumId w:val="164"/>
  </w:num>
  <w:num w:numId="22">
    <w:abstractNumId w:val="168"/>
  </w:num>
  <w:num w:numId="23">
    <w:abstractNumId w:val="135"/>
  </w:num>
  <w:num w:numId="24">
    <w:abstractNumId w:val="171"/>
  </w:num>
  <w:num w:numId="25">
    <w:abstractNumId w:val="1"/>
  </w:num>
  <w:num w:numId="26">
    <w:abstractNumId w:val="157"/>
  </w:num>
  <w:num w:numId="27">
    <w:abstractNumId w:val="145"/>
  </w:num>
  <w:num w:numId="28">
    <w:abstractNumId w:val="154"/>
  </w:num>
  <w:num w:numId="29">
    <w:abstractNumId w:val="160"/>
  </w:num>
  <w:num w:numId="30">
    <w:abstractNumId w:val="162"/>
  </w:num>
  <w:num w:numId="31">
    <w:abstractNumId w:val="143"/>
  </w:num>
  <w:num w:numId="32">
    <w:abstractNumId w:val="159"/>
  </w:num>
  <w:num w:numId="33">
    <w:abstractNumId w:val="172"/>
  </w:num>
  <w:num w:numId="34">
    <w:abstractNumId w:val="130"/>
  </w:num>
  <w:num w:numId="35">
    <w:abstractNumId w:val="153"/>
  </w:num>
  <w:num w:numId="36">
    <w:abstractNumId w:val="140"/>
  </w:num>
  <w:num w:numId="37">
    <w:abstractNumId w:val="142"/>
  </w:num>
  <w:num w:numId="38">
    <w:abstractNumId w:val="134"/>
  </w:num>
  <w:num w:numId="39">
    <w:abstractNumId w:val="139"/>
  </w:num>
  <w:num w:numId="40">
    <w:abstractNumId w:val="151"/>
  </w:num>
  <w:num w:numId="41">
    <w:abstractNumId w:val="1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3"/>
  </w:num>
  <w:num w:numId="43">
    <w:abstractNumId w:val="148"/>
  </w:num>
  <w:num w:numId="44">
    <w:abstractNumId w:val="133"/>
  </w:num>
  <w:num w:numId="45">
    <w:abstractNumId w:val="173"/>
  </w:num>
  <w:num w:numId="46">
    <w:abstractNumId w:val="147"/>
  </w:num>
  <w:num w:numId="47">
    <w:abstractNumId w:val="16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552D"/>
    <w:rsid w:val="00411342"/>
    <w:rsid w:val="00440D45"/>
    <w:rsid w:val="00471E84"/>
    <w:rsid w:val="00494CBD"/>
    <w:rsid w:val="004B50A3"/>
    <w:rsid w:val="004C2AB6"/>
    <w:rsid w:val="004E3ACA"/>
    <w:rsid w:val="00581C77"/>
    <w:rsid w:val="005F51C0"/>
    <w:rsid w:val="006A2824"/>
    <w:rsid w:val="00713ACD"/>
    <w:rsid w:val="007211FF"/>
    <w:rsid w:val="00733FE4"/>
    <w:rsid w:val="007426F9"/>
    <w:rsid w:val="00762936"/>
    <w:rsid w:val="00775A37"/>
    <w:rsid w:val="007D28AE"/>
    <w:rsid w:val="007E5D3C"/>
    <w:rsid w:val="007F7106"/>
    <w:rsid w:val="008625B5"/>
    <w:rsid w:val="008957D8"/>
    <w:rsid w:val="008D4645"/>
    <w:rsid w:val="008E5E27"/>
    <w:rsid w:val="00906370"/>
    <w:rsid w:val="0094569E"/>
    <w:rsid w:val="00957C3A"/>
    <w:rsid w:val="009F1C79"/>
    <w:rsid w:val="009F313C"/>
    <w:rsid w:val="009F47C0"/>
    <w:rsid w:val="00A1295E"/>
    <w:rsid w:val="00AA0EB6"/>
    <w:rsid w:val="00AC087B"/>
    <w:rsid w:val="00AE723B"/>
    <w:rsid w:val="00B25920"/>
    <w:rsid w:val="00B45173"/>
    <w:rsid w:val="00BA5BF4"/>
    <w:rsid w:val="00BE4CFD"/>
    <w:rsid w:val="00BF2955"/>
    <w:rsid w:val="00C569DF"/>
    <w:rsid w:val="00C76C87"/>
    <w:rsid w:val="00CE3A4E"/>
    <w:rsid w:val="00D45880"/>
    <w:rsid w:val="00D64440"/>
    <w:rsid w:val="00D76787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  <w:rsid w:val="00FC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qFormat="true" w:name="Title"/>
    <w:lsdException w:uiPriority="99" w:name="Body Text"/>
    <w:lsdException w:qFormat="true" w:name="Subtitle"/>
    <w:lsdException w:uiPriority="99" w:name="Body Text 3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6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27"/>
      </w:numPr>
    </w:pPr>
  </w:style>
  <w:style w:customStyle="true" w:styleId="WW8Num1" w:type="numbering">
    <w:name w:val="WW8Num1"/>
    <w:basedOn w:val="Bezpopisa"/>
    <w:rsid w:val="00713ACD"/>
    <w:pPr>
      <w:numPr>
        <w:numId w:val="28"/>
      </w:numPr>
    </w:pPr>
  </w:style>
  <w:style w:customStyle="true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FC7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Title" w:qFormat="1"/>
    <w:lsdException w:name="Body Text" w:uiPriority="99"/>
    <w:lsdException w:name="Subtitle" w:qFormat="1"/>
    <w:lsdException w:name="Body Text 3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6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27"/>
      </w:numPr>
    </w:pPr>
  </w:style>
  <w:style w:customStyle="1" w:styleId="WW8Num1" w:type="numbering">
    <w:name w:val="WW8Num1"/>
    <w:basedOn w:val="Bezpopisa"/>
    <w:rsid w:val="00713ACD"/>
    <w:pPr>
      <w:numPr>
        <w:numId w:val="28"/>
      </w:numPr>
    </w:pPr>
  </w:style>
  <w:style w:customStyle="1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FC7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Stpn-197/2015</izvorni_sadrzaj>
    <derivirana_varijabla naziv="DomainObject.Predmet.OznakaBroj_1">Stpn-197/2015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MACAN IVČEK d.o.o.</izvorni_sadrzaj>
    <derivirana_varijabla naziv="DomainObject.Predmet.ProtustrankaFormated_1">  MACAN IVČEK d.o.o.</derivirana_varijabla>
  </DomainObject.Predmet.ProtustrankaFormated>
  <DomainObject.Predmet.ProtustrankaFormatedOIB>
    <izvorni_sadrzaj>  MACAN IVČEK d.o.o., OIB 37785354922</izvorni_sadrzaj>
    <derivirana_varijabla naziv="DomainObject.Predmet.ProtustrankaFormatedOIB_1">  MACAN IVČEK d.o.o., OIB 37785354922</derivirana_varijabla>
  </DomainObject.Predmet.ProtustrankaFormatedOIB>
  <DomainObject.Predmet.ProtustrankaFormatedWithAdress>
    <izvorni_sadrzaj> MACAN IVČEK d.o.o., Fijanova 3, 10297 Jakovlje</izvorni_sadrzaj>
    <derivirana_varijabla naziv="DomainObject.Predmet.ProtustrankaFormatedWithAdress_1"> MACAN IVČEK d.o.o., Fijanova 3, 10297 Jakovlje</derivirana_varijabla>
  </DomainObject.Predmet.ProtustrankaFormatedWithAdress>
  <DomainObject.Predmet.ProtustrankaFormatedWithAdressOIB>
    <izvorni_sadrzaj> MACAN IVČEK d.o.o., OIB 37785354922, Fijanova 3, 10297 Jakovlje</izvorni_sadrzaj>
    <derivirana_varijabla naziv="DomainObject.Predmet.ProtustrankaFormatedWithAdressOIB_1"> MACAN IVČEK d.o.o., OIB 37785354922, Fijanova 3, 10297 Jakovlje</derivirana_varijabla>
  </DomainObject.Predmet.ProtustrankaFormatedWithAdressOIB>
  <DomainObject.Predmet.ProtustrankaWithAdress>
    <izvorni_sadrzaj>MACAN IVČEK d.o.o. Fijanova 3, 10297 Jakovlje</izvorni_sadrzaj>
    <derivirana_varijabla naziv="DomainObject.Predmet.ProtustrankaWithAdress_1">MACAN IVČEK d.o.o. Fijanova 3, 10297 Jakovlje</derivirana_varijabla>
  </DomainObject.Predmet.ProtustrankaWithAdress>
  <DomainObject.Predmet.ProtustrankaWithAdressOIB>
    <izvorni_sadrzaj>MACAN IVČEK d.o.o., OIB 37785354922, Fijanova 3, 10297 Jakovlje</izvorni_sadrzaj>
    <derivirana_varijabla naziv="DomainObject.Predmet.ProtustrankaWithAdressOIB_1">MACAN IVČEK d.o.o., OIB 37785354922, Fijanova 3, 10297 Jakovlje</derivirana_varijabla>
  </DomainObject.Predmet.ProtustrankaWithAdressOIB>
  <DomainObject.Predmet.ProtustrankaNazivFormated>
    <izvorni_sadrzaj>MACAN IVČEK d.o.o.</izvorni_sadrzaj>
    <derivirana_varijabla naziv="DomainObject.Predmet.ProtustrankaNazivFormated_1">MACAN IVČEK d.o.o.</derivirana_varijabla>
  </DomainObject.Predmet.ProtustrankaNazivFormated>
  <DomainObject.Predmet.ProtustrankaNazivFormatedOIB>
    <izvorni_sadrzaj>MACAN IVČEK d.o.o., OIB 37785354922</izvorni_sadrzaj>
    <derivirana_varijabla naziv="DomainObject.Predmet.ProtustrankaNazivFormatedOIB_1">MACAN IVČEK d.o.o., OIB 37785354922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MACAN IVČEK d.o.o.</izvorni_sadrzaj>
    <derivirana_varijabla naziv="DomainObject.Predmet.StrankaFormated_1">  MACAN IVČEK d.o.o.</derivirana_varijabla>
  </DomainObject.Predmet.StrankaFormated>
  <DomainObject.Predmet.StrankaFormatedOIB>
    <izvorni_sadrzaj>  MACAN IVČEK d.o.o., OIB 37785354922</izvorni_sadrzaj>
    <derivirana_varijabla naziv="DomainObject.Predmet.StrankaFormatedOIB_1">  MACAN IVČEK d.o.o., OIB 37785354922</derivirana_varijabla>
  </DomainObject.Predmet.StrankaFormatedOIB>
  <DomainObject.Predmet.StrankaFormatedWithAdress>
    <izvorni_sadrzaj> MACAN IVČEK d.o.o., Fijanova 3, 10297 Jakovlje</izvorni_sadrzaj>
    <derivirana_varijabla naziv="DomainObject.Predmet.StrankaFormatedWithAdress_1"> MACAN IVČEK d.o.o., Fijanova 3, 10297 Jakovlje</derivirana_varijabla>
  </DomainObject.Predmet.StrankaFormatedWithAdress>
  <DomainObject.Predmet.StrankaFormatedWithAdressOIB>
    <izvorni_sadrzaj> MACAN IVČEK d.o.o., OIB 37785354922, Fijanova 3, 10297 Jakovlje</izvorni_sadrzaj>
    <derivirana_varijabla naziv="DomainObject.Predmet.StrankaFormatedWithAdressOIB_1"> MACAN IVČEK d.o.o., OIB 37785354922, Fijanova 3, 10297 Jakovlje</derivirana_varijabla>
  </DomainObject.Predmet.StrankaFormatedWithAdressOIB>
  <DomainObject.Predmet.StrankaWithAdress>
    <izvorni_sadrzaj>MACAN IVČEK d.o.o. Fijanova 3,10297 Jakovlje</izvorni_sadrzaj>
    <derivirana_varijabla naziv="DomainObject.Predmet.StrankaWithAdress_1">MACAN IVČEK d.o.o. Fijanova 3,10297 Jakovlje</derivirana_varijabla>
  </DomainObject.Predmet.StrankaWithAdress>
  <DomainObject.Predmet.StrankaWithAdressOIB>
    <izvorni_sadrzaj>MACAN IVČEK d.o.o., OIB 37785354922, Fijanova 3,10297 Jakovlje</izvorni_sadrzaj>
    <derivirana_varijabla naziv="DomainObject.Predmet.StrankaWithAdressOIB_1">MACAN IVČEK d.o.o., OIB 37785354922, Fijanova 3,10297 Jakovlje</derivirana_varijabla>
  </DomainObject.Predmet.StrankaWithAdressOIB>
  <DomainObject.Predmet.StrankaNazivFormated>
    <izvorni_sadrzaj>MACAN IVČEK d.o.o.</izvorni_sadrzaj>
    <derivirana_varijabla naziv="DomainObject.Predmet.StrankaNazivFormated_1">MACAN IVČEK d.o.o.</derivirana_varijabla>
  </DomainObject.Predmet.StrankaNazivFormated>
  <DomainObject.Predmet.StrankaNazivFormatedOIB>
    <izvorni_sadrzaj>MACAN IVČEK d.o.o., OIB 37785354922</izvorni_sadrzaj>
    <derivirana_varijabla naziv="DomainObject.Predmet.StrankaNazivFormatedOIB_1">MACAN IVČEK d.o.o., OIB 37785354922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MACAN IVČEK d.o.o.</item>
    </izvorni_sadrzaj>
    <derivirana_varijabla naziv="DomainObject.Predmet.StrankaListFormated_1">
      <item>MACAN IVČEK d.o.o.</item>
    </derivirana_varijabla>
  </DomainObject.Predmet.StrankaListFormated>
  <DomainObject.Predmet.StrankaListFormatedOIB>
    <izvorni_sadrzaj>
      <item>MACAN IVČEK d.o.o., OIB 37785354922</item>
    </izvorni_sadrzaj>
    <derivirana_varijabla naziv="DomainObject.Predmet.StrankaListFormatedOIB_1">
      <item>MACAN IVČEK d.o.o., OIB 37785354922</item>
    </derivirana_varijabla>
  </DomainObject.Predmet.StrankaListFormatedOIB>
  <DomainObject.Predmet.StrankaListFormatedWithAdress>
    <izvorni_sadrzaj>
      <item>MACAN IVČEK d.o.o., Fijanova 3, 10297 Jakovlje</item>
    </izvorni_sadrzaj>
    <derivirana_varijabla naziv="DomainObject.Predmet.StrankaListFormatedWithAdress_1">
      <item>MACAN IVČEK d.o.o., Fijanova 3, 10297 Jakovlje</item>
    </derivirana_varijabla>
  </DomainObject.Predmet.StrankaListFormatedWithAdress>
  <DomainObject.Predmet.StrankaListFormatedWithAdressOIB>
    <izvorni_sadrzaj>
      <item>MACAN IVČEK d.o.o., OIB 37785354922, Fijanova 3, 10297 Jakovlje</item>
    </izvorni_sadrzaj>
    <derivirana_varijabla naziv="DomainObject.Predmet.StrankaListFormatedWithAdressOIB_1">
      <item>MACAN IVČEK d.o.o., OIB 37785354922, Fijanova 3, 10297 Jakovlje</item>
    </derivirana_varijabla>
  </DomainObject.Predmet.StrankaListFormatedWithAdressOIB>
  <DomainObject.Predmet.StrankaListNazivFormated>
    <izvorni_sadrzaj>
      <item>MACAN IVČEK d.o.o.</item>
    </izvorni_sadrzaj>
    <derivirana_varijabla naziv="DomainObject.Predmet.StrankaListNazivFormated_1">
      <item>MACAN IVČEK d.o.o.</item>
    </derivirana_varijabla>
  </DomainObject.Predmet.StrankaListNazivFormated>
  <DomainObject.Predmet.StrankaListNazivFormatedOIB>
    <izvorni_sadrzaj>
      <item>MACAN IVČEK d.o.o., OIB 37785354922</item>
    </izvorni_sadrzaj>
    <derivirana_varijabla naziv="DomainObject.Predmet.StrankaListNazivFormatedOIB_1">
      <item>MACAN IVČEK d.o.o., OIB 37785354922</item>
    </derivirana_varijabla>
  </DomainObject.Predmet.StrankaListNazivFormatedOIB>
  <DomainObject.Predmet.ProtuStrankaListFormated>
    <izvorni_sadrzaj>
      <item>MACAN IVČEK d.o.o.</item>
    </izvorni_sadrzaj>
    <derivirana_varijabla naziv="DomainObject.Predmet.ProtuStrankaListFormated_1">
      <item>MACAN IVČEK d.o.o.</item>
    </derivirana_varijabla>
  </DomainObject.Predmet.ProtuStrankaListFormated>
  <DomainObject.Predmet.ProtuStrankaListFormatedOIB>
    <izvorni_sadrzaj>
      <item>MACAN IVČEK d.o.o., OIB 37785354922</item>
    </izvorni_sadrzaj>
    <derivirana_varijabla naziv="DomainObject.Predmet.ProtuStrankaListFormatedOIB_1">
      <item>MACAN IVČEK d.o.o., OIB 37785354922</item>
    </derivirana_varijabla>
  </DomainObject.Predmet.ProtuStrankaListFormatedOIB>
  <DomainObject.Predmet.ProtuStrankaListFormatedWithAdress>
    <izvorni_sadrzaj>
      <item>MACAN IVČEK d.o.o., Fijanova 3, 10297 Jakovlje</item>
    </izvorni_sadrzaj>
    <derivirana_varijabla naziv="DomainObject.Predmet.ProtuStrankaListFormatedWithAdress_1">
      <item>MACAN IVČEK d.o.o., Fijanova 3, 10297 Jakovlje</item>
    </derivirana_varijabla>
  </DomainObject.Predmet.ProtuStrankaListFormatedWithAdress>
  <DomainObject.Predmet.ProtuStrankaListFormatedWithAdressOIB>
    <izvorni_sadrzaj>
      <item>MACAN IVČEK d.o.o., OIB 37785354922, Fijanova 3, 10297 Jakovlje</item>
    </izvorni_sadrzaj>
    <derivirana_varijabla naziv="DomainObject.Predmet.ProtuStrankaListFormatedWithAdressOIB_1">
      <item>MACAN IVČEK d.o.o., OIB 37785354922, Fijanova 3, 10297 Jakovlje</item>
    </derivirana_varijabla>
  </DomainObject.Predmet.ProtuStrankaListFormatedWithAdressOIB>
  <DomainObject.Predmet.ProtuStrankaListNazivFormated>
    <izvorni_sadrzaj>
      <item>MACAN IVČEK d.o.o.</item>
    </izvorni_sadrzaj>
    <derivirana_varijabla naziv="DomainObject.Predmet.ProtuStrankaListNazivFormated_1">
      <item>MACAN IVČEK d.o.o.</item>
    </derivirana_varijabla>
  </DomainObject.Predmet.ProtuStrankaListNazivFormated>
  <DomainObject.Predmet.ProtuStrankaListNazivFormatedOIB>
    <izvorni_sadrzaj>
      <item>MACAN IVČEK d.o.o., OIB 37785354922</item>
    </izvorni_sadrzaj>
    <derivirana_varijabla naziv="DomainObject.Predmet.ProtuStrankaListNazivFormatedOIB_1">
      <item>MACAN IVČEK d.o.o., OIB 37785354922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MACAN IVČEK d.o.o.</izvorni_sadrzaj>
    <derivirana_varijabla naziv="DomainObject.Predmet.StrankaIDrugi_1">MACAN IVČEK d.o.o.</derivirana_varijabla>
  </DomainObject.Predmet.StrankaIDrugi>
  <DomainObject.Predmet.ProtustrankaIDrugi>
    <izvorni_sadrzaj>MACAN IVČEK d.o.o.</izvorni_sadrzaj>
    <derivirana_varijabla naziv="DomainObject.Predmet.ProtustrankaIDrugi_1">MACAN IVČEK d.o.o.</derivirana_varijabla>
  </DomainObject.Predmet.ProtustrankaIDrugi>
  <DomainObject.Predmet.StrankaIDrugiAdressOIB>
    <izvorni_sadrzaj>MACAN IVČEK d.o.o., OIB 37785354922, Fijanova 3, 10297 Jakovlje</izvorni_sadrzaj>
    <derivirana_varijabla naziv="DomainObject.Predmet.StrankaIDrugiAdressOIB_1">MACAN IVČEK d.o.o., OIB 37785354922, Fijanova 3, 10297 Jakovlje</derivirana_varijabla>
  </DomainObject.Predmet.StrankaIDrugiAdressOIB>
  <DomainObject.Predmet.ProtustrankaIDrugiAdressOIB>
    <izvorni_sadrzaj>MACAN IVČEK d.o.o., OIB 37785354922, Fijanova 3, 10297 Jakovlje</izvorni_sadrzaj>
    <derivirana_varijabla naziv="DomainObject.Predmet.ProtustrankaIDrugiAdressOIB_1">MACAN IVČEK d.o.o., OIB 37785354922, Fijanova 3,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MACAN IVČEK d.o.o.</item>
      <item>MACAN IVČEK d.o.o.</item>
    </izvorni_sadrzaj>
    <derivirana_varijabla naziv="DomainObject.Predmet.SudioniciListNaziv_1">
      <item>MACAN IVČEK d.o.o.</item>
      <item>MACAN IVČEK d.o.o.</item>
    </derivirana_varijabla>
  </DomainObject.Predmet.SudioniciListNaziv>
  <DomainObject.Predmet.SudioniciListAdressOIB>
    <izvorni_sadrzaj>
      <item>MACAN IVČEK d.o.o., OIB 37785354922, Fijanova 3,10297 Jakovlje</item>
      <item>MACAN IVČEK d.o.o., OIB 37785354922, Fijanova 3,10297 Jakovlje</item>
    </izvorni_sadrzaj>
    <derivirana_varijabla naziv="DomainObject.Predmet.SudioniciListAdressOIB_1">
      <item>MACAN IVČEK d.o.o., OIB 37785354922, Fijanova 3,10297 Jakovlje</item>
      <item>MACAN IVČEK d.o.o., OIB 37785354922, Fijanova 3,10297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37785354922</item>
      <item>, OIB 37785354922</item>
    </izvorni_sadrzaj>
    <derivirana_varijabla naziv="DomainObject.Predmet.SudioniciListNazivOIB_1">
      <item>, OIB 37785354922</item>
      <item>, OIB 37785354922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124</properties:Pages>
  <properties:Words>57461</properties:Words>
  <properties:Characters>274134</properties:Characters>
  <properties:Lines>4918</properties:Lines>
  <properties:Paragraphs>4359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2015-11-04T08:11:00Z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2015-11-04T08:49:00Z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124</vt:i4>
  </prop:property>
</prop:Properties>
</file>