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a7cf" w14:paraId="115a7cf" w:rsidRDefault="002058EA" w:rsidP="00524F7A" w:rsidR="002058EA" w:rsidRPr="00C10351">
      <w:pPr>
        <w:jc w:val="both"/>
        <w15:collapsed w:val="false"/>
      </w:pPr>
      <w:bookmarkStart w:name="_GoBack" w:id="0"/>
      <w:bookmarkEnd w:id="0"/>
      <w:r w:rsidRPr="00C10351">
        <w:t xml:space="preserve">                 </w:t>
      </w:r>
      <w:r w:rsidR="0043599A">
        <w:rPr>
          <w:noProof/>
        </w:rPr>
        <w:drawing>
          <wp:inline distR="0" distL="0" distB="0" distT="0">
            <wp:extent cy="858520" cx="691515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8520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0351">
        <w:t xml:space="preserve">                                                         </w:t>
      </w:r>
    </w:p>
    <w:p w:rsidRDefault="002058EA" w:rsidP="002058EA" w:rsidR="002058EA" w:rsidRPr="00C10351">
      <w:r w:rsidRPr="00C10351">
        <w:t xml:space="preserve">     REPUBLIKA HRVATSKA</w:t>
      </w:r>
    </w:p>
    <w:p w:rsidRDefault="002058EA" w:rsidP="002058EA" w:rsidR="002058EA" w:rsidRPr="00C10351">
      <w:r w:rsidRPr="00C10351">
        <w:t xml:space="preserve">   TRGOVAČKI SUD U PAZINU</w:t>
      </w:r>
    </w:p>
    <w:p w:rsidRDefault="002058EA" w:rsidP="002058EA" w:rsidR="002058EA" w:rsidRPr="00C10351">
      <w:r w:rsidRPr="00C10351">
        <w:rPr>
          <w:sz w:val="23"/>
          <w:szCs w:val="23"/>
        </w:rPr>
        <w:t xml:space="preserve">         52000 PAZIN, Dršćevka 1                                                                         </w:t>
      </w:r>
    </w:p>
    <w:p w:rsidRDefault="002058EA" w:rsidP="002058EA" w:rsidR="002058EA" w:rsidRPr="00C10351">
      <w:pPr>
        <w:jc w:val="center"/>
      </w:pPr>
    </w:p>
    <w:p w:rsidRDefault="002058EA" w:rsidP="002058EA" w:rsidR="002058EA" w:rsidRPr="00C10351">
      <w:pPr>
        <w:jc w:val="center"/>
      </w:pPr>
    </w:p>
    <w:p w:rsidRDefault="002058EA" w:rsidP="002058EA" w:rsidR="002058EA" w:rsidRPr="00C10351">
      <w:pPr>
        <w:jc w:val="center"/>
        <w:rPr>
          <w:sz w:val="23"/>
          <w:szCs w:val="23"/>
        </w:rPr>
      </w:pPr>
      <w:r w:rsidRPr="00C10351">
        <w:rPr>
          <w:sz w:val="23"/>
          <w:szCs w:val="23"/>
        </w:rPr>
        <w:t>R E P U B L I K A  H R V A T S K A</w:t>
      </w:r>
    </w:p>
    <w:p w:rsidRDefault="002058EA" w:rsidP="002058EA" w:rsidR="002058EA" w:rsidRPr="00C10351">
      <w:pPr>
        <w:rPr>
          <w:sz w:val="23"/>
          <w:szCs w:val="23"/>
        </w:rPr>
      </w:pPr>
    </w:p>
    <w:p w:rsidRDefault="002058EA" w:rsidP="002058EA" w:rsidR="002058EA" w:rsidRPr="00C10351">
      <w:pPr>
        <w:jc w:val="center"/>
        <w:rPr>
          <w:sz w:val="23"/>
          <w:szCs w:val="23"/>
        </w:rPr>
      </w:pPr>
      <w:r w:rsidRPr="00C10351">
        <w:rPr>
          <w:sz w:val="23"/>
          <w:szCs w:val="23"/>
        </w:rPr>
        <w:t>R J E Š E NJ E</w:t>
      </w:r>
    </w:p>
    <w:p w:rsidRDefault="002058EA" w:rsidP="002058EA" w:rsidR="002058EA" w:rsidRPr="00C10351">
      <w:pPr>
        <w:jc w:val="center"/>
      </w:pPr>
    </w:p>
    <w:p w:rsidRDefault="002058EA" w:rsidP="002058EA" w:rsidR="002058EA" w:rsidRPr="00C10351">
      <w:pPr>
        <w:ind w:firstLine="708"/>
        <w:jc w:val="both"/>
      </w:pPr>
      <w:r w:rsidRPr="00C10351">
        <w:t>Trgovački sud u Pazinu, po stečajnom sucu Damiru Rabar, u stečajnom postupku nad stečajnim dužnikom</w:t>
      </w:r>
      <w:r>
        <w:t xml:space="preserve"> </w:t>
      </w:r>
      <w:r w:rsidR="00524F7A">
        <w:t>ANNAPOLIS NEKRETNINE d.o.o. Novigrad, Rotonda 1, OIB: 84221918287</w:t>
      </w:r>
      <w:r w:rsidRPr="00524F7A">
        <w:t xml:space="preserve">, </w:t>
      </w:r>
      <w:r w:rsidRPr="00C10351">
        <w:t xml:space="preserve">dana </w:t>
      </w:r>
      <w:r w:rsidR="002B3019">
        <w:t xml:space="preserve">6. </w:t>
      </w:r>
      <w:r w:rsidR="008A0C04">
        <w:t xml:space="preserve">veljače </w:t>
      </w:r>
      <w:r>
        <w:t>2017.</w:t>
      </w:r>
      <w:r w:rsidRPr="00C10351">
        <w:t xml:space="preserve"> </w:t>
      </w:r>
    </w:p>
    <w:p w:rsidRDefault="002058EA" w:rsidP="002058EA" w:rsidR="002058EA" w:rsidRPr="00C10351">
      <w:pPr>
        <w:jc w:val="both"/>
      </w:pPr>
    </w:p>
    <w:p w:rsidRDefault="002058EA" w:rsidP="002058EA" w:rsidR="002058EA" w:rsidRPr="00C10351">
      <w:pPr>
        <w:jc w:val="center"/>
      </w:pPr>
      <w:r w:rsidRPr="00C10351">
        <w:t xml:space="preserve">r i j e š i o  j e </w:t>
      </w:r>
    </w:p>
    <w:p w:rsidRDefault="002058EA" w:rsidP="002058EA" w:rsidR="002058EA" w:rsidRPr="00C10351">
      <w:pPr>
        <w:jc w:val="both"/>
      </w:pPr>
    </w:p>
    <w:p w:rsidRDefault="002058EA" w:rsidP="002058EA" w:rsidR="002058EA">
      <w:pPr>
        <w:ind w:firstLine="708"/>
        <w:jc w:val="both"/>
        <w:rPr>
          <w:sz w:val="23"/>
          <w:szCs w:val="23"/>
        </w:rPr>
      </w:pPr>
      <w:r w:rsidRPr="00C10351">
        <w:rPr>
          <w:sz w:val="23"/>
          <w:szCs w:val="23"/>
        </w:rPr>
        <w:t xml:space="preserve">I.          Određuje se prodaja u stečajnom postupku sljedećih nekretnina stečajnog dužnika </w:t>
      </w:r>
      <w:r w:rsidR="00524F7A">
        <w:t>ANNAPOLIS NEKRETNINE d.o.o. Novigrad, Rotonda 1, OIB: 84221918287</w:t>
      </w:r>
      <w:r w:rsidRPr="00B4342F">
        <w:t>,</w:t>
      </w:r>
      <w:r w:rsidRPr="00C10351">
        <w:t xml:space="preserve"> </w:t>
      </w:r>
      <w:r w:rsidRPr="00C10351">
        <w:rPr>
          <w:sz w:val="23"/>
          <w:szCs w:val="23"/>
        </w:rPr>
        <w:t>uz odgovarajuću primjenu pravila o ovrsi na nekretnini:</w:t>
      </w:r>
      <w:r w:rsidR="0091584E">
        <w:rPr>
          <w:sz w:val="23"/>
          <w:szCs w:val="23"/>
        </w:rPr>
        <w:t xml:space="preserve"> </w:t>
      </w:r>
    </w:p>
    <w:p w:rsidRDefault="002B3019" w:rsidP="002058EA" w:rsidR="002B3019">
      <w:pPr>
        <w:ind w:firstLine="708"/>
        <w:jc w:val="both"/>
        <w:rPr>
          <w:sz w:val="23"/>
          <w:szCs w:val="23"/>
        </w:rPr>
      </w:pPr>
    </w:p>
    <w:p w:rsidRDefault="00AE33A4" w:rsidP="00306DA0" w:rsidR="002058EA" w:rsidRPr="00306DA0">
      <w:pPr>
        <w:ind w:left="708"/>
        <w:jc w:val="both"/>
      </w:pPr>
      <w:r w:rsidRPr="00306DA0">
        <w:t xml:space="preserve">- 8/9 dijela k.č. 428/5 k.o. Kršete,  </w:t>
      </w:r>
    </w:p>
    <w:p w:rsidRDefault="00AE33A4" w:rsidP="00306DA0" w:rsidR="00AE33A4" w:rsidRPr="00306DA0">
      <w:pPr>
        <w:ind w:left="708"/>
        <w:jc w:val="both"/>
      </w:pPr>
      <w:r w:rsidRPr="00306DA0">
        <w:t xml:space="preserve">- k.č. 426/1 k.o. Kršete, </w:t>
      </w:r>
      <w:r w:rsidR="00306DA0">
        <w:t>u cjelini.</w:t>
      </w:r>
    </w:p>
    <w:p w:rsidRDefault="00AE33A4" w:rsidP="002058EA" w:rsidR="00AE33A4" w:rsidRPr="002C4939">
      <w:pPr>
        <w:jc w:val="both"/>
        <w:rPr>
          <w:b/>
        </w:rPr>
      </w:pPr>
    </w:p>
    <w:p w:rsidRDefault="002058EA" w:rsidP="002058EA" w:rsidR="002058EA" w:rsidRPr="00C10351">
      <w:pPr>
        <w:jc w:val="both"/>
        <w:rPr>
          <w:sz w:val="23"/>
          <w:szCs w:val="23"/>
        </w:rPr>
      </w:pPr>
      <w:r w:rsidRPr="00C10351">
        <w:rPr>
          <w:sz w:val="23"/>
          <w:szCs w:val="23"/>
        </w:rPr>
        <w:t>            II.        Nalaže se zemljišno knjižnom odjelu Općinskog suda u Puli - Pola, Staln</w:t>
      </w:r>
      <w:r w:rsidR="00CC7CBD">
        <w:rPr>
          <w:sz w:val="23"/>
          <w:szCs w:val="23"/>
        </w:rPr>
        <w:t>e</w:t>
      </w:r>
      <w:r w:rsidRPr="00C10351">
        <w:rPr>
          <w:sz w:val="23"/>
          <w:szCs w:val="23"/>
        </w:rPr>
        <w:t xml:space="preserve"> služb</w:t>
      </w:r>
      <w:r w:rsidR="00CC7CBD">
        <w:rPr>
          <w:sz w:val="23"/>
          <w:szCs w:val="23"/>
        </w:rPr>
        <w:t>e</w:t>
      </w:r>
      <w:r w:rsidRPr="00C10351">
        <w:rPr>
          <w:sz w:val="23"/>
          <w:szCs w:val="23"/>
        </w:rPr>
        <w:t xml:space="preserve"> u </w:t>
      </w:r>
      <w:r w:rsidR="00306DA0" w:rsidRPr="00306DA0">
        <w:rPr>
          <w:sz w:val="23"/>
          <w:szCs w:val="23"/>
        </w:rPr>
        <w:t>Bujama</w:t>
      </w:r>
      <w:r w:rsidRPr="00306DA0">
        <w:rPr>
          <w:sz w:val="23"/>
          <w:szCs w:val="23"/>
        </w:rPr>
        <w:t xml:space="preserve"> upisati zabilježbu ovog rješenja o prodaji nekretnina, na nekretninama iz točke I. izreke</w:t>
      </w:r>
      <w:r w:rsidRPr="00C10351">
        <w:rPr>
          <w:sz w:val="23"/>
          <w:szCs w:val="23"/>
        </w:rPr>
        <w:t xml:space="preserve"> ovog rješenja.</w:t>
      </w:r>
    </w:p>
    <w:p w:rsidRDefault="002058EA" w:rsidP="002058EA" w:rsidR="002058EA" w:rsidRPr="00C10351">
      <w:pPr>
        <w:jc w:val="center"/>
        <w:rPr>
          <w:sz w:val="23"/>
          <w:szCs w:val="23"/>
        </w:rPr>
      </w:pPr>
    </w:p>
    <w:p w:rsidRDefault="002058EA" w:rsidP="002058EA" w:rsidR="002058EA" w:rsidRPr="00C10351">
      <w:pPr>
        <w:jc w:val="center"/>
        <w:rPr>
          <w:sz w:val="23"/>
          <w:szCs w:val="23"/>
        </w:rPr>
      </w:pPr>
      <w:r w:rsidRPr="00C10351">
        <w:rPr>
          <w:sz w:val="23"/>
          <w:szCs w:val="23"/>
        </w:rPr>
        <w:t>Obrazloženje</w:t>
      </w:r>
    </w:p>
    <w:p w:rsidRDefault="002058EA" w:rsidP="002058EA" w:rsidR="002058EA" w:rsidRPr="00C10351">
      <w:pPr>
        <w:rPr>
          <w:sz w:val="23"/>
          <w:szCs w:val="23"/>
        </w:rPr>
      </w:pPr>
    </w:p>
    <w:p w:rsidRDefault="002058EA" w:rsidP="002058EA" w:rsidR="002058EA" w:rsidRPr="00C10351">
      <w:pPr>
        <w:ind w:firstLine="708"/>
        <w:jc w:val="both"/>
      </w:pPr>
      <w:r w:rsidRPr="00C10351">
        <w:t xml:space="preserve">Temeljem odredbe čl. </w:t>
      </w:r>
      <w:r w:rsidR="00306DA0">
        <w:t>164</w:t>
      </w:r>
      <w:r w:rsidRPr="00C10351">
        <w:t xml:space="preserve">. st. 1. Stečajnog zakona, stečajni upravitelj ovog stečajnog dužnika predložio je prodaju nekretnina navedenih u izreci ovog rješenja u stečajnom postupku, pa je temeljem odredbe čl. </w:t>
      </w:r>
      <w:r w:rsidR="00306DA0">
        <w:t>164</w:t>
      </w:r>
      <w:r w:rsidRPr="00C10351">
        <w:t>. st. 3. istog zakona valjalo odlučiti kao u točki I. i II. izreke ovog rješenja.</w:t>
      </w:r>
    </w:p>
    <w:p w:rsidRDefault="002058EA" w:rsidP="002058EA" w:rsidR="002058EA" w:rsidRPr="00C10351">
      <w:pPr>
        <w:jc w:val="both"/>
        <w:rPr>
          <w:sz w:val="23"/>
          <w:szCs w:val="23"/>
        </w:rPr>
      </w:pPr>
      <w:r w:rsidRPr="00C10351">
        <w:rPr>
          <w:sz w:val="23"/>
          <w:szCs w:val="23"/>
        </w:rPr>
        <w:t>           </w:t>
      </w:r>
    </w:p>
    <w:p w:rsidRDefault="002058EA" w:rsidP="002058EA" w:rsidR="002058EA" w:rsidRPr="00C10351">
      <w:pPr>
        <w:jc w:val="center"/>
        <w:rPr>
          <w:sz w:val="23"/>
          <w:szCs w:val="23"/>
        </w:rPr>
      </w:pPr>
      <w:r w:rsidRPr="00C10351">
        <w:rPr>
          <w:sz w:val="23"/>
          <w:szCs w:val="23"/>
        </w:rPr>
        <w:t xml:space="preserve">U Pazinu, dana </w:t>
      </w:r>
      <w:r w:rsidR="002B3019">
        <w:rPr>
          <w:sz w:val="23"/>
          <w:szCs w:val="23"/>
        </w:rPr>
        <w:t>6.</w:t>
      </w:r>
      <w:r w:rsidRPr="00C10351">
        <w:rPr>
          <w:sz w:val="23"/>
          <w:szCs w:val="23"/>
        </w:rPr>
        <w:t xml:space="preserve"> </w:t>
      </w:r>
      <w:r w:rsidR="008A0C04">
        <w:rPr>
          <w:sz w:val="23"/>
          <w:szCs w:val="23"/>
        </w:rPr>
        <w:t xml:space="preserve">veljače </w:t>
      </w:r>
      <w:r w:rsidR="00636175">
        <w:rPr>
          <w:sz w:val="23"/>
          <w:szCs w:val="23"/>
        </w:rPr>
        <w:t>2017.</w:t>
      </w:r>
      <w:r w:rsidRPr="00C10351">
        <w:rPr>
          <w:sz w:val="23"/>
          <w:szCs w:val="23"/>
        </w:rPr>
        <w:t xml:space="preserve"> </w:t>
      </w:r>
    </w:p>
    <w:p w:rsidRDefault="002058EA" w:rsidP="002058EA" w:rsidR="002058EA">
      <w:pPr>
        <w:rPr>
          <w:sz w:val="23"/>
          <w:szCs w:val="23"/>
        </w:rPr>
      </w:pPr>
    </w:p>
    <w:p w:rsidRDefault="002058EA" w:rsidP="002058EA" w:rsidR="002058EA" w:rsidRPr="00C10351">
      <w:pPr>
        <w:rPr>
          <w:sz w:val="23"/>
          <w:szCs w:val="23"/>
        </w:rPr>
      </w:pPr>
      <w:r w:rsidRPr="00C10351">
        <w:rPr>
          <w:sz w:val="23"/>
          <w:szCs w:val="23"/>
        </w:rPr>
        <w:t>                                                                  </w:t>
      </w:r>
      <w:r w:rsidR="00524F7A">
        <w:rPr>
          <w:sz w:val="23"/>
          <w:szCs w:val="23"/>
        </w:rPr>
        <w:t>                              </w:t>
      </w:r>
      <w:r w:rsidRPr="00C10351">
        <w:rPr>
          <w:sz w:val="23"/>
          <w:szCs w:val="23"/>
        </w:rPr>
        <w:t>       </w:t>
      </w:r>
    </w:p>
    <w:p w:rsidRDefault="002058EA" w:rsidP="002058EA" w:rsidR="002058EA" w:rsidRPr="00C10351">
      <w:pPr>
        <w:rPr>
          <w:sz w:val="23"/>
          <w:szCs w:val="23"/>
        </w:rPr>
      </w:pPr>
      <w:r w:rsidRPr="00C10351">
        <w:rPr>
          <w:sz w:val="23"/>
          <w:szCs w:val="23"/>
        </w:rPr>
        <w:t xml:space="preserve"> </w:t>
      </w:r>
      <w:r w:rsidRPr="00C10351">
        <w:rPr>
          <w:sz w:val="23"/>
          <w:szCs w:val="23"/>
        </w:rPr>
        <w:tab/>
      </w:r>
      <w:r w:rsidRPr="00C10351">
        <w:rPr>
          <w:sz w:val="23"/>
          <w:szCs w:val="23"/>
        </w:rPr>
        <w:tab/>
      </w:r>
      <w:r w:rsidRPr="00C10351">
        <w:rPr>
          <w:sz w:val="23"/>
          <w:szCs w:val="23"/>
        </w:rPr>
        <w:tab/>
      </w:r>
      <w:r w:rsidRPr="00C10351">
        <w:rPr>
          <w:sz w:val="23"/>
          <w:szCs w:val="23"/>
        </w:rPr>
        <w:tab/>
      </w:r>
      <w:r w:rsidRPr="00C10351">
        <w:rPr>
          <w:sz w:val="23"/>
          <w:szCs w:val="23"/>
        </w:rPr>
        <w:tab/>
      </w:r>
      <w:r w:rsidRPr="00C10351">
        <w:rPr>
          <w:sz w:val="23"/>
          <w:szCs w:val="23"/>
        </w:rPr>
        <w:tab/>
      </w:r>
      <w:r w:rsidRPr="00C10351">
        <w:rPr>
          <w:sz w:val="23"/>
          <w:szCs w:val="23"/>
        </w:rPr>
        <w:tab/>
      </w:r>
      <w:r w:rsidRPr="00C10351">
        <w:rPr>
          <w:sz w:val="23"/>
          <w:szCs w:val="23"/>
        </w:rPr>
        <w:tab/>
      </w:r>
      <w:r w:rsidR="00D7320A">
        <w:rPr>
          <w:sz w:val="23"/>
          <w:szCs w:val="23"/>
        </w:rPr>
        <w:t xml:space="preserve">     </w:t>
      </w:r>
      <w:r w:rsidRPr="00C10351">
        <w:rPr>
          <w:sz w:val="23"/>
          <w:szCs w:val="23"/>
        </w:rPr>
        <w:t xml:space="preserve"> Sudac</w:t>
      </w:r>
    </w:p>
    <w:p w:rsidRDefault="002058EA" w:rsidP="002058EA" w:rsidR="002058EA" w:rsidRPr="00C10351">
      <w:pPr>
        <w:ind w:firstLine="708"/>
        <w:rPr>
          <w:sz w:val="23"/>
          <w:szCs w:val="23"/>
        </w:rPr>
      </w:pPr>
      <w:r w:rsidRPr="00C10351">
        <w:rPr>
          <w:sz w:val="23"/>
          <w:szCs w:val="23"/>
        </w:rPr>
        <w:t>                                                         </w:t>
      </w:r>
      <w:r w:rsidR="00D7320A">
        <w:rPr>
          <w:sz w:val="23"/>
          <w:szCs w:val="23"/>
        </w:rPr>
        <w:t xml:space="preserve">                          </w:t>
      </w:r>
      <w:r w:rsidR="00D7320A">
        <w:rPr>
          <w:sz w:val="23"/>
          <w:szCs w:val="23"/>
        </w:rPr>
        <w:tab/>
      </w:r>
      <w:r w:rsidRPr="00C10351">
        <w:rPr>
          <w:sz w:val="23"/>
          <w:szCs w:val="23"/>
        </w:rPr>
        <w:t xml:space="preserve"> Damir Raba</w:t>
      </w:r>
      <w:r w:rsidR="0020414A">
        <w:rPr>
          <w:sz w:val="23"/>
          <w:szCs w:val="23"/>
        </w:rPr>
        <w:t>r</w:t>
      </w:r>
      <w:r w:rsidR="00BC7273">
        <w:rPr>
          <w:sz w:val="23"/>
          <w:szCs w:val="23"/>
        </w:rPr>
        <w:t>, v.r.</w:t>
      </w:r>
    </w:p>
    <w:p w:rsidRDefault="002058EA" w:rsidP="002058EA" w:rsidR="002058EA" w:rsidRPr="00C10351">
      <w:pPr>
        <w:rPr>
          <w:sz w:val="23"/>
          <w:szCs w:val="23"/>
        </w:rPr>
      </w:pPr>
    </w:p>
    <w:p w:rsidRDefault="0091584E" w:rsidP="0091584E" w:rsidR="0091584E"/>
    <w:p w:rsidRDefault="002058EA" w:rsidP="0091584E" w:rsidR="0091584E">
      <w:r w:rsidRPr="00C10351">
        <w:t>UPUTA O PRAVNOM LIJEKU:</w:t>
      </w:r>
    </w:p>
    <w:p w:rsidRDefault="002058EA" w:rsidP="0091584E" w:rsidR="002058EA" w:rsidRPr="00C10351">
      <w:pPr>
        <w:jc w:val="both"/>
      </w:pPr>
      <w:r w:rsidRPr="00C10351">
        <w:t>Protiv ovog rješenja nezadovoljna stranka može podnijeti žalbu u roku od 8 dana od dana primitka istog. Žalba se podnosi putem ovog suda u dva istovjetna primjerka, a o žalbi odlučuje Visoki trgovački sud Republike Hrvatske.</w:t>
      </w:r>
    </w:p>
    <w:p w:rsidRDefault="002058EA" w:rsidP="002058EA" w:rsidR="002058EA" w:rsidRPr="00C10351"/>
    <w:p w:rsidRDefault="002058EA" w:rsidP="002058EA" w:rsidR="002058EA" w:rsidRPr="00C10351"/>
    <w:p w:rsidRDefault="002058EA" w:rsidP="002058EA" w:rsidR="002058EA" w:rsidRPr="00C10351">
      <w:r w:rsidRPr="00C10351">
        <w:lastRenderedPageBreak/>
        <w:t>DNA:</w:t>
      </w:r>
    </w:p>
    <w:p w:rsidRDefault="002058EA" w:rsidP="002058EA" w:rsidR="00306DA0">
      <w:r w:rsidRPr="00C10351">
        <w:t xml:space="preserve">- stečajni upravitelj </w:t>
      </w:r>
      <w:r w:rsidR="00306DA0">
        <w:t>Kristijan Mijandrušić</w:t>
      </w:r>
      <w:r w:rsidRPr="00C10351">
        <w:t xml:space="preserve">, </w:t>
      </w:r>
    </w:p>
    <w:p w:rsidRDefault="002058EA" w:rsidP="002058EA" w:rsidR="002058EA" w:rsidRPr="00306DA0">
      <w:r w:rsidRPr="00306DA0">
        <w:t xml:space="preserve">- Općinski sud u Puli, </w:t>
      </w:r>
      <w:r w:rsidR="008A4854" w:rsidRPr="00306DA0">
        <w:t>Stalna služba u Bujama, Zemljišno knjižni odjel, Buje, Istarska 1</w:t>
      </w:r>
      <w:r w:rsidR="00524F7A">
        <w:t>,</w:t>
      </w:r>
    </w:p>
    <w:p w:rsidRDefault="002058EA" w:rsidP="002058EA" w:rsidR="0091584E">
      <w:pPr>
        <w:jc w:val="both"/>
      </w:pPr>
      <w:r>
        <w:t xml:space="preserve">- </w:t>
      </w:r>
      <w:r w:rsidRPr="00C10351">
        <w:t>R</w:t>
      </w:r>
      <w:r>
        <w:t>epublika Hrvatska,</w:t>
      </w:r>
      <w:r w:rsidRPr="00C10351">
        <w:t xml:space="preserve"> Ministarstvo financija, Porezna uprava, Područni ured Pazin</w:t>
      </w:r>
      <w:r>
        <w:t xml:space="preserve">, po ŽDO u </w:t>
      </w:r>
    </w:p>
    <w:p w:rsidRDefault="0091584E" w:rsidP="002058EA" w:rsidR="002058EA">
      <w:pPr>
        <w:jc w:val="both"/>
      </w:pPr>
      <w:r>
        <w:t xml:space="preserve">  </w:t>
      </w:r>
      <w:r w:rsidR="002058EA">
        <w:t>Puli</w:t>
      </w:r>
      <w:r w:rsidR="00524F7A">
        <w:t>,</w:t>
      </w:r>
    </w:p>
    <w:p w:rsidRDefault="00524F7A" w:rsidP="00524F7A" w:rsidR="00524F7A">
      <w:pPr>
        <w:jc w:val="both"/>
      </w:pPr>
      <w:r w:rsidRPr="00C10351">
        <w:t xml:space="preserve">- </w:t>
      </w:r>
      <w:r w:rsidRPr="004D3099">
        <w:t xml:space="preserve">Porezna uprava – Područni ured Istra, Primorje, Lika, </w:t>
      </w:r>
      <w:r>
        <w:t>Pazin, M. B. Rašana 2/4,</w:t>
      </w:r>
    </w:p>
    <w:p w:rsidRDefault="00524F7A" w:rsidP="00524F7A" w:rsidR="00524F7A">
      <w:pPr>
        <w:jc w:val="both"/>
      </w:pPr>
      <w:r w:rsidRPr="004D3099">
        <w:t>- e-oglasna ploča 8 dana</w:t>
      </w:r>
      <w:r>
        <w:t>.</w:t>
      </w:r>
    </w:p>
    <w:p w:rsidRDefault="00524F7A" w:rsidP="00524F7A" w:rsidR="00524F7A" w:rsidRPr="00B25F31">
      <w:pPr>
        <w:jc w:val="both"/>
      </w:pPr>
    </w:p>
    <w:p w:rsidRDefault="000F18BB" w:rsidP="00524F7A" w:rsidR="000F18BB"/>
    <w:sectPr w:rsidR="000F18BB">
      <w:headerReference w:type="even" r:id="rId10"/>
      <w:headerReference w:type="default" r:id="rId11"/>
      <w:footerReference w:type="even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2AC2" w:rsidR="004A2AC2">
      <w:r>
        <w:separator/>
      </w:r>
    </w:p>
  </w:endnote>
  <w:endnote w:id="0" w:type="continuationSeparator">
    <w:p w:rsidRDefault="004A2AC2" w:rsidR="004A2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470" w:rsidR="0087647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470" w:rsidR="0087647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2AC2" w:rsidR="004A2AC2">
      <w:r>
        <w:separator/>
      </w:r>
    </w:p>
  </w:footnote>
  <w:footnote w:id="0" w:type="continuationSeparator">
    <w:p w:rsidRDefault="004A2AC2" w:rsidR="004A2A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470" w:rsidP="00EC043A" w:rsidR="008764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470" w:rsidR="008764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F7A" w:rsidP="00EC043A" w:rsidR="00876470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ab/>
    </w:r>
    <w:r w:rsidR="00876470">
      <w:rPr>
        <w:rStyle w:val="Brojstranice"/>
      </w:rPr>
      <w:fldChar w:fldCharType="begin"/>
    </w:r>
    <w:r w:rsidR="00876470">
      <w:rPr>
        <w:rStyle w:val="Brojstranice"/>
      </w:rPr>
      <w:instrText xml:space="preserve">PAGE  </w:instrText>
    </w:r>
    <w:r w:rsidR="00876470">
      <w:rPr>
        <w:rStyle w:val="Brojstranice"/>
      </w:rPr>
      <w:fldChar w:fldCharType="separate"/>
    </w:r>
    <w:r w:rsidR="0020414A">
      <w:rPr>
        <w:rStyle w:val="Brojstranice"/>
        <w:noProof/>
      </w:rPr>
      <w:t>2</w:t>
    </w:r>
    <w:r w:rsidR="00876470">
      <w:rPr>
        <w:rStyle w:val="Brojstranice"/>
      </w:rPr>
      <w:fldChar w:fldCharType="end"/>
    </w:r>
    <w:r>
      <w:tab/>
      <w:t>Poslovni broj. 1 St-58/15-35</w:t>
    </w:r>
  </w:p>
  <w:p w:rsidRDefault="00876470" w:rsidR="00876470">
    <w:pPr>
      <w:pStyle w:val="Zaglavlje"/>
      <w:framePr w:y="1" w:xAlign="center" w:vAnchor="text" w:hAnchor="margin" w:wrap="around"/>
      <w:rPr>
        <w:rStyle w:val="Brojstranice"/>
      </w:rPr>
    </w:pPr>
  </w:p>
  <w:p w:rsidRDefault="00876470" w:rsidR="00876470">
    <w:pPr>
      <w:pStyle w:val="Zaglavlje"/>
      <w:framePr w:y="1" w:xAlign="center" w:vAnchor="text" w:hAnchor="margin" w:wrap="around"/>
      <w:rPr>
        <w:rStyle w:val="Brojstranice"/>
      </w:rPr>
    </w:pPr>
  </w:p>
  <w:p w:rsidRDefault="00876470" w:rsidR="0087647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F7A" w:rsidP="00524F7A" w:rsidR="00524F7A">
    <w:pPr>
      <w:pStyle w:val="Zaglavlje"/>
      <w:jc w:val="right"/>
    </w:pPr>
    <w:r>
      <w:t>Poslovni broj. 1 St-58/15-35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Ansi="Tahoma" w:ascii="Tahoma"/>
        <w:b w:val="false"/>
        <w:bCs w:val="false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Ansi="Tahoma" w:ascii="Tahoma"/>
        <w:b w:val="false"/>
        <w:bCs w:val="false"/>
      </w:rPr>
    </w:lvl>
    <w:lvl w:ilvl="2">
      <w:start w:val="1"/>
      <w:numFmt w:val="decimal"/>
      <w:lvlText w:val="%3."/>
      <w:lvlJc w:val="left"/>
      <w:pPr>
        <w:tabs>
          <w:tab w:pos="1800" w:val="num"/>
        </w:tabs>
        <w:ind w:hanging="360" w:left="1800"/>
      </w:pPr>
      <w:rPr>
        <w:rFonts w:hAnsi="Tahoma" w:ascii="Tahoma"/>
        <w:b w:val="false"/>
        <w:bCs w:val="false"/>
      </w:r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360" w:left="2160"/>
      </w:pPr>
      <w:rPr>
        <w:rFonts w:hAnsi="Tahoma" w:ascii="Tahoma"/>
        <w:b w:val="false"/>
        <w:bCs w:val="false"/>
      </w:rPr>
    </w:lvl>
    <w:lvl w:ilvl="4">
      <w:start w:val="1"/>
      <w:numFmt w:val="decimal"/>
      <w:lvlText w:val="%5."/>
      <w:lvlJc w:val="left"/>
      <w:pPr>
        <w:tabs>
          <w:tab w:pos="2520" w:val="num"/>
        </w:tabs>
        <w:ind w:hanging="360" w:left="2520"/>
      </w:pPr>
      <w:rPr>
        <w:rFonts w:hAnsi="Tahoma" w:ascii="Tahoma"/>
        <w:b w:val="false"/>
        <w:bCs w:val="false"/>
      </w:rPr>
    </w:lvl>
    <w:lvl w:ilvl="5">
      <w:start w:val="1"/>
      <w:numFmt w:val="decimal"/>
      <w:lvlText w:val="%6."/>
      <w:lvlJc w:val="left"/>
      <w:pPr>
        <w:tabs>
          <w:tab w:pos="2880" w:val="num"/>
        </w:tabs>
        <w:ind w:hanging="360" w:left="2880"/>
      </w:pPr>
      <w:rPr>
        <w:rFonts w:hAnsi="Tahoma" w:ascii="Tahoma"/>
        <w:b w:val="false"/>
        <w:bCs w:val="false"/>
      </w:rPr>
    </w:lvl>
    <w:lvl w:ilvl="6">
      <w:start w:val="1"/>
      <w:numFmt w:val="decimal"/>
      <w:lvlText w:val="%7."/>
      <w:lvlJc w:val="left"/>
      <w:pPr>
        <w:tabs>
          <w:tab w:pos="3240" w:val="num"/>
        </w:tabs>
        <w:ind w:hanging="360" w:left="3240"/>
      </w:pPr>
      <w:rPr>
        <w:rFonts w:hAnsi="Tahoma" w:ascii="Tahoma"/>
        <w:b w:val="false"/>
        <w:bCs w:val="false"/>
      </w:rPr>
    </w:lvl>
    <w:lvl w:ilvl="7">
      <w:start w:val="1"/>
      <w:numFmt w:val="decimal"/>
      <w:lvlText w:val="%8."/>
      <w:lvlJc w:val="left"/>
      <w:pPr>
        <w:tabs>
          <w:tab w:pos="3600" w:val="num"/>
        </w:tabs>
        <w:ind w:hanging="360" w:left="3600"/>
      </w:pPr>
      <w:rPr>
        <w:rFonts w:hAnsi="Tahoma" w:ascii="Tahoma"/>
        <w:b w:val="false"/>
        <w:bCs w:val="false"/>
      </w:rPr>
    </w:lvl>
    <w:lvl w:ilvl="8">
      <w:start w:val="1"/>
      <w:numFmt w:val="decimal"/>
      <w:lvlText w:val="%9."/>
      <w:lvlJc w:val="left"/>
      <w:pPr>
        <w:tabs>
          <w:tab w:pos="3960" w:val="num"/>
        </w:tabs>
        <w:ind w:hanging="360" w:left="3960"/>
      </w:pPr>
      <w:rPr>
        <w:rFonts w:hAnsi="Tahoma" w:ascii="Tahoma"/>
        <w:b w:val="false"/>
        <w:bCs w:val="false"/>
      </w:r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3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BC16007"/>
    <w:multiLevelType w:val="hybridMultilevel"/>
    <w:tmpl w:val="8BC464A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1585CAF"/>
    <w:multiLevelType w:val="hybridMultilevel"/>
    <w:tmpl w:val="72B27FDC"/>
    <w:lvl w:tplc="D01C6CC6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F62466E"/>
    <w:multiLevelType w:val="hybridMultilevel"/>
    <w:tmpl w:val="73E487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C947FE6"/>
    <w:multiLevelType w:val="multilevel"/>
    <w:tmpl w:val="07AC8AE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ahoma" w:eastAsia="Calibri" w:hAnsi="Calibri" w:ascii="Calibri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8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pos="1440" w:val="num"/>
        </w:tabs>
        <w:ind w:hanging="1440" w:left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pos="2160" w:val="num"/>
        </w:tabs>
        <w:ind w:hanging="2160" w:left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pos="2520" w:val="num"/>
        </w:tabs>
        <w:ind w:hanging="2520" w:left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pos="2520" w:val="num"/>
        </w:tabs>
        <w:ind w:hanging="2520" w:left="2520"/>
      </w:pPr>
      <w:rPr>
        <w:rFonts w:cs="Times New Roman"/>
      </w:rPr>
    </w:lvl>
  </w:abstractNum>
  <w:abstractNum w:abstractNumId="9">
    <w:nsid w:val="5DE97627"/>
    <w:multiLevelType w:val="hybridMultilevel"/>
    <w:tmpl w:val="A3683516"/>
    <w:lvl w:tplc="8902BC76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E35624A"/>
    <w:multiLevelType w:val="hybridMultilevel"/>
    <w:tmpl w:val="4300C314"/>
    <w:name w:val="WW8Num72"/>
    <w:lvl w:tplc="270C4F1E" w:ilvl="0">
      <w:start w:val="1"/>
      <w:numFmt w:val="bullet"/>
      <w:lvlText w:val="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730C58"/>
    <w:multiLevelType w:val="hybridMultilevel"/>
    <w:tmpl w:val="8346BC32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6B0188B"/>
    <w:multiLevelType w:val="hybridMultilevel"/>
    <w:tmpl w:val="8F3A2D00"/>
    <w:lvl w:tplc="0A802E24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</w:num>
  <w:num w:numId="4">
    <w:abstractNumId w:val="10"/>
  </w:num>
  <w:num w:numId="5">
    <w:abstractNumId w:val="8"/>
  </w:num>
  <w:num w:numId="6">
    <w:abstractNumId w:val="11"/>
  </w:num>
  <w:num w:numId="7">
    <w:abstractNumId w:val="7"/>
  </w:num>
  <w:num w:numId="8">
    <w:abstractNumId w:val="12"/>
  </w:num>
  <w:num w:numId="9">
    <w:abstractNumId w:val="5"/>
  </w:num>
  <w:num w:numId="10">
    <w:abstractNumId w:val="4"/>
  </w:num>
  <w:num w:numId="11">
    <w:abstractNumId w:val="2"/>
  </w:num>
  <w:num w:numId="12">
    <w:abstractNumId w:val="6"/>
  </w:num>
  <w:num w:numId="13">
    <w:abstractNumId w:val="13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58EA"/>
    <w:rsid w:val="000231DA"/>
    <w:rsid w:val="00062533"/>
    <w:rsid w:val="00084FBB"/>
    <w:rsid w:val="000F18BB"/>
    <w:rsid w:val="000F2288"/>
    <w:rsid w:val="0014532F"/>
    <w:rsid w:val="001C0EE0"/>
    <w:rsid w:val="0020414A"/>
    <w:rsid w:val="002058EA"/>
    <w:rsid w:val="00217D3F"/>
    <w:rsid w:val="002B3019"/>
    <w:rsid w:val="002B3F58"/>
    <w:rsid w:val="002C4939"/>
    <w:rsid w:val="00306DA0"/>
    <w:rsid w:val="0043599A"/>
    <w:rsid w:val="004A2AC2"/>
    <w:rsid w:val="00524F7A"/>
    <w:rsid w:val="0056282A"/>
    <w:rsid w:val="0057428B"/>
    <w:rsid w:val="005C2482"/>
    <w:rsid w:val="00636175"/>
    <w:rsid w:val="006D0B19"/>
    <w:rsid w:val="00787B9A"/>
    <w:rsid w:val="00876470"/>
    <w:rsid w:val="008A0C04"/>
    <w:rsid w:val="008A4854"/>
    <w:rsid w:val="00911B10"/>
    <w:rsid w:val="0091584E"/>
    <w:rsid w:val="0096355F"/>
    <w:rsid w:val="00A54B7C"/>
    <w:rsid w:val="00A95074"/>
    <w:rsid w:val="00AB1BDC"/>
    <w:rsid w:val="00AE33A4"/>
    <w:rsid w:val="00B710C9"/>
    <w:rsid w:val="00B71D53"/>
    <w:rsid w:val="00BA3C2B"/>
    <w:rsid w:val="00BB672F"/>
    <w:rsid w:val="00BC7273"/>
    <w:rsid w:val="00BE1324"/>
    <w:rsid w:val="00C83D8C"/>
    <w:rsid w:val="00CC7CBD"/>
    <w:rsid w:val="00D57024"/>
    <w:rsid w:val="00D7320A"/>
    <w:rsid w:val="00DA12C6"/>
    <w:rsid w:val="00E23B2C"/>
    <w:rsid w:val="00E33F88"/>
    <w:rsid w:val="00EB2F46"/>
    <w:rsid w:val="00EB616E"/>
    <w:rsid w:val="00EC043A"/>
    <w:rsid w:val="00EC3576"/>
    <w:rsid w:val="00ED0D00"/>
    <w:rsid w:val="00F231A9"/>
    <w:rsid w:val="00F63A7E"/>
    <w:rsid w:val="00F966B6"/>
    <w:rsid w:val="00FB1CBB"/>
    <w:rsid w:val="00FF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58EA"/>
    <w:rPr>
      <w:bCs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F6BE9"/>
    <w:pPr>
      <w:keepNext/>
      <w:keepLines/>
      <w:spacing w:lineRule="auto" w:line="276" w:before="480"/>
      <w:jc w:val="both"/>
      <w:outlineLvl w:val="0"/>
    </w:pPr>
    <w:rPr>
      <w:rFonts w:hAnsi="Cambria" w:ascii="Cambria"/>
      <w:b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F6BE9"/>
    <w:pPr>
      <w:keepNext/>
      <w:widowControl w:val="false"/>
      <w:tabs>
        <w:tab w:pos="360" w:val="num"/>
      </w:tabs>
      <w:suppressAutoHyphens/>
      <w:outlineLvl w:val="1"/>
    </w:pPr>
    <w:rPr>
      <w:rFonts w:cs="Tahoma" w:eastAsia="Arial Unicode MS"/>
      <w:b/>
      <w:bCs w:val="false"/>
      <w:kern w:val="2"/>
      <w:szCs w:val="20"/>
      <w:lang w:bidi="hi-IN" w:eastAsia="hi-I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Brojstranice" w:type="character">
    <w:name w:val="page number"/>
    <w:basedOn w:val="Zadanifontodlomka"/>
    <w:rsid w:val="002058EA"/>
  </w:style>
  <w:style w:styleId="Zaglavlje" w:type="paragraph">
    <w:name w:val="header"/>
    <w:basedOn w:val="Normal"/>
    <w:link w:val="ZaglavljeChar"/>
    <w:uiPriority w:val="99"/>
    <w:rsid w:val="002058EA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link w:val="Zaglavlje"/>
    <w:uiPriority w:val="99"/>
    <w:rsid w:val="002058E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2058EA"/>
    <w:pPr>
      <w:tabs>
        <w:tab w:pos="4536" w:val="center"/>
        <w:tab w:pos="9072" w:val="right"/>
      </w:tabs>
    </w:pPr>
    <w:rPr>
      <w:bCs w:val="false"/>
    </w:rPr>
  </w:style>
  <w:style w:customStyle="true" w:styleId="PodnojeChar" w:type="character">
    <w:name w:val="Podnožje Char"/>
    <w:link w:val="Podnoje"/>
    <w:uiPriority w:val="99"/>
    <w:rsid w:val="002058E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5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2058EA"/>
    <w:rPr>
      <w:rFonts w:cs="Tahoma" w:eastAsia="Times New Roman" w:hAnsi="Tahoma" w:ascii="Tahoma"/>
      <w:bCs/>
      <w:sz w:val="16"/>
      <w:szCs w:val="16"/>
      <w:lang w:eastAsia="hr-HR"/>
    </w:rPr>
  </w:style>
  <w:style w:customStyle="true" w:styleId="tabletextfield" w:type="character">
    <w:name w:val="table_text_field"/>
    <w:basedOn w:val="Zadanifontodlomka"/>
    <w:rsid w:val="002058EA"/>
  </w:style>
  <w:style w:styleId="Tijeloteksta" w:type="paragraph">
    <w:name w:val="Body Text"/>
    <w:basedOn w:val="Normal"/>
    <w:link w:val="TijelotekstaChar"/>
    <w:rsid w:val="002058EA"/>
    <w:pPr>
      <w:jc w:val="both"/>
    </w:pPr>
    <w:rPr>
      <w:bCs w:val="false"/>
    </w:rPr>
  </w:style>
  <w:style w:customStyle="true" w:styleId="TijelotekstaChar" w:type="character">
    <w:name w:val="Tijelo teksta Char"/>
    <w:link w:val="Tijeloteksta"/>
    <w:rsid w:val="002058EA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link w:val="Naslov1"/>
    <w:uiPriority w:val="9"/>
    <w:rsid w:val="00FF6BE9"/>
    <w:rPr>
      <w:rFonts w:hAnsi="Cambria" w:ascii="Cambria"/>
      <w:b/>
      <w:bCs/>
      <w:color w:val="365F91"/>
      <w:sz w:val="28"/>
      <w:szCs w:val="28"/>
      <w:lang w:eastAsia="en-US"/>
    </w:rPr>
  </w:style>
  <w:style w:customStyle="true" w:styleId="Naslov2Char" w:type="character">
    <w:name w:val="Naslov 2 Char"/>
    <w:link w:val="Naslov2"/>
    <w:semiHidden/>
    <w:rsid w:val="00FF6BE9"/>
    <w:rPr>
      <w:rFonts w:cs="Tahoma" w:eastAsia="Arial Unicode MS"/>
      <w:b/>
      <w:kern w:val="2"/>
      <w:sz w:val="24"/>
      <w:lang w:bidi="hi-IN" w:eastAsia="hi-IN"/>
    </w:rPr>
  </w:style>
  <w:style w:styleId="Uvuenotijeloteksta" w:type="paragraph">
    <w:name w:val="Body Text Indent"/>
    <w:basedOn w:val="Normal"/>
    <w:link w:val="UvuenotijelotekstaChar"/>
    <w:unhideWhenUsed/>
    <w:rsid w:val="00FF6BE9"/>
    <w:pPr>
      <w:widowControl w:val="false"/>
      <w:suppressAutoHyphens/>
      <w:ind w:hanging="705" w:left="705"/>
      <w:jc w:val="both"/>
    </w:pPr>
    <w:rPr>
      <w:rFonts w:cs="Tahoma" w:eastAsia="Arial Unicode MS"/>
      <w:bCs w:val="false"/>
      <w:kern w:val="2"/>
      <w:lang w:bidi="hi-IN" w:eastAsia="hi-IN"/>
    </w:rPr>
  </w:style>
  <w:style w:customStyle="true" w:styleId="UvuenotijelotekstaChar" w:type="character">
    <w:name w:val="Uvučeno tijelo teksta Char"/>
    <w:link w:val="Uvuenotijeloteksta"/>
    <w:rsid w:val="00FF6BE9"/>
    <w:rPr>
      <w:rFonts w:cs="Tahoma" w:eastAsia="Arial Unicode MS"/>
      <w:kern w:val="2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FF6BE9"/>
    <w:pPr>
      <w:ind w:left="720"/>
      <w:contextualSpacing/>
    </w:pPr>
    <w:rPr>
      <w:bCs w:val="false"/>
    </w:rPr>
  </w:style>
  <w:style w:styleId="HTMLunaprijedoblikovano" w:type="paragraph">
    <w:name w:val="HTML Preformatted"/>
    <w:basedOn w:val="Normal"/>
    <w:link w:val="HTMLunaprijedoblikovanoChar"/>
    <w:uiPriority w:val="99"/>
    <w:unhideWhenUsed/>
    <w:rsid w:val="00FF6BE9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bCs w:val="false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uiPriority w:val="99"/>
    <w:rsid w:val="00FF6BE9"/>
    <w:rPr>
      <w:rFonts w:cs="Courier New" w:hAnsi="Courier New" w:ascii="Courier New"/>
    </w:rPr>
  </w:style>
  <w:style w:customStyle="true" w:styleId="apple-converted-space" w:type="character">
    <w:name w:val="apple-converted-space"/>
    <w:rsid w:val="00FF6BE9"/>
  </w:style>
  <w:style w:styleId="Naglaeno" w:type="character">
    <w:name w:val="Strong"/>
    <w:uiPriority w:val="22"/>
    <w:qFormat/>
    <w:rsid w:val="00FF6BE9"/>
    <w:rPr>
      <w:b/>
      <w:bCs/>
    </w:rPr>
  </w:style>
  <w:style w:customStyle="true" w:styleId="Default" w:type="paragraph">
    <w:name w:val="Default"/>
    <w:rsid w:val="00FF6BE9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  <w:lang w:eastAsia="en-US"/>
    </w:rPr>
  </w:style>
  <w:style w:customStyle="true" w:styleId="Tijeloteksta21" w:type="paragraph">
    <w:name w:val="Tijelo teksta 21"/>
    <w:basedOn w:val="Normal"/>
    <w:rsid w:val="00FF6BE9"/>
    <w:pPr>
      <w:suppressAutoHyphens/>
      <w:spacing w:lineRule="auto" w:line="480" w:after="120"/>
      <w:jc w:val="both"/>
    </w:pPr>
    <w:rPr>
      <w:bCs w:val="false"/>
      <w:lang w:eastAsia="ar-SA"/>
    </w:rPr>
  </w:style>
  <w:style w:customStyle="true" w:styleId="Tijeloteksta22" w:type="paragraph">
    <w:name w:val="Tijelo teksta 22"/>
    <w:basedOn w:val="Normal"/>
    <w:rsid w:val="00FF6BE9"/>
    <w:pPr>
      <w:suppressAutoHyphens/>
    </w:pPr>
    <w:rPr>
      <w:sz w:val="28"/>
      <w:szCs w:val="28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B67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7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7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7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7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58EA"/>
    <w:rPr>
      <w:bCs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F6BE9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F6BE9"/>
    <w:pPr>
      <w:keepNext/>
      <w:widowControl w:val="0"/>
      <w:tabs>
        <w:tab w:pos="360" w:val="num"/>
      </w:tabs>
      <w:suppressAutoHyphens/>
      <w:outlineLvl w:val="1"/>
    </w:pPr>
    <w:rPr>
      <w:rFonts w:cs="Tahoma" w:eastAsia="Arial Unicode MS"/>
      <w:b/>
      <w:bCs w:val="0"/>
      <w:kern w:val="2"/>
      <w:szCs w:val="20"/>
      <w:lang w:bidi="hi-IN" w:eastAsia="hi-I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Brojstranice" w:type="character">
    <w:name w:val="page number"/>
    <w:basedOn w:val="Zadanifontodlomka"/>
    <w:rsid w:val="002058EA"/>
  </w:style>
  <w:style w:styleId="Zaglavlje" w:type="paragraph">
    <w:name w:val="header"/>
    <w:basedOn w:val="Normal"/>
    <w:link w:val="ZaglavljeChar"/>
    <w:uiPriority w:val="99"/>
    <w:rsid w:val="002058EA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link w:val="Zaglavlje"/>
    <w:uiPriority w:val="99"/>
    <w:rsid w:val="002058E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2058EA"/>
    <w:pPr>
      <w:tabs>
        <w:tab w:pos="4536" w:val="center"/>
        <w:tab w:pos="9072" w:val="right"/>
      </w:tabs>
    </w:pPr>
    <w:rPr>
      <w:bCs w:val="0"/>
    </w:rPr>
  </w:style>
  <w:style w:customStyle="1" w:styleId="PodnojeChar" w:type="character">
    <w:name w:val="Podnožje Char"/>
    <w:link w:val="Podnoje"/>
    <w:uiPriority w:val="99"/>
    <w:rsid w:val="002058E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5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2058EA"/>
    <w:rPr>
      <w:rFonts w:ascii="Tahoma" w:cs="Tahoma" w:eastAsia="Times New Roman" w:hAnsi="Tahoma"/>
      <w:bCs/>
      <w:sz w:val="16"/>
      <w:szCs w:val="16"/>
      <w:lang w:eastAsia="hr-HR"/>
    </w:rPr>
  </w:style>
  <w:style w:customStyle="1" w:styleId="tabletextfield" w:type="character">
    <w:name w:val="table_text_field"/>
    <w:basedOn w:val="Zadanifontodlomka"/>
    <w:rsid w:val="002058EA"/>
  </w:style>
  <w:style w:styleId="Tijeloteksta" w:type="paragraph">
    <w:name w:val="Body Text"/>
    <w:basedOn w:val="Normal"/>
    <w:link w:val="TijelotekstaChar"/>
    <w:rsid w:val="002058EA"/>
    <w:pPr>
      <w:jc w:val="both"/>
    </w:pPr>
    <w:rPr>
      <w:bCs w:val="0"/>
    </w:rPr>
  </w:style>
  <w:style w:customStyle="1" w:styleId="TijelotekstaChar" w:type="character">
    <w:name w:val="Tijelo teksta Char"/>
    <w:link w:val="Tijeloteksta"/>
    <w:rsid w:val="002058EA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link w:val="Naslov1"/>
    <w:uiPriority w:val="9"/>
    <w:rsid w:val="00FF6BE9"/>
    <w:rPr>
      <w:rFonts w:ascii="Cambria" w:hAnsi="Cambria"/>
      <w:b/>
      <w:bCs/>
      <w:color w:val="365F91"/>
      <w:sz w:val="28"/>
      <w:szCs w:val="28"/>
      <w:lang w:eastAsia="en-US"/>
    </w:rPr>
  </w:style>
  <w:style w:customStyle="1" w:styleId="Naslov2Char" w:type="character">
    <w:name w:val="Naslov 2 Char"/>
    <w:link w:val="Naslov2"/>
    <w:semiHidden/>
    <w:rsid w:val="00FF6BE9"/>
    <w:rPr>
      <w:rFonts w:cs="Tahoma" w:eastAsia="Arial Unicode MS"/>
      <w:b/>
      <w:kern w:val="2"/>
      <w:sz w:val="24"/>
      <w:lang w:bidi="hi-IN" w:eastAsia="hi-IN"/>
    </w:rPr>
  </w:style>
  <w:style w:styleId="Uvuenotijeloteksta" w:type="paragraph">
    <w:name w:val="Body Text Indent"/>
    <w:basedOn w:val="Normal"/>
    <w:link w:val="UvuenotijelotekstaChar"/>
    <w:unhideWhenUsed/>
    <w:rsid w:val="00FF6BE9"/>
    <w:pPr>
      <w:widowControl w:val="0"/>
      <w:suppressAutoHyphens/>
      <w:ind w:hanging="705" w:left="705"/>
      <w:jc w:val="both"/>
    </w:pPr>
    <w:rPr>
      <w:rFonts w:cs="Tahoma" w:eastAsia="Arial Unicode MS"/>
      <w:bCs w:val="0"/>
      <w:kern w:val="2"/>
      <w:lang w:bidi="hi-IN" w:eastAsia="hi-IN"/>
    </w:rPr>
  </w:style>
  <w:style w:customStyle="1" w:styleId="UvuenotijelotekstaChar" w:type="character">
    <w:name w:val="Uvučeno tijelo teksta Char"/>
    <w:link w:val="Uvuenotijeloteksta"/>
    <w:rsid w:val="00FF6BE9"/>
    <w:rPr>
      <w:rFonts w:cs="Tahoma" w:eastAsia="Arial Unicode MS"/>
      <w:kern w:val="2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FF6BE9"/>
    <w:pPr>
      <w:ind w:left="720"/>
      <w:contextualSpacing/>
    </w:pPr>
    <w:rPr>
      <w:bCs w:val="0"/>
    </w:rPr>
  </w:style>
  <w:style w:styleId="HTMLunaprijedoblikovano" w:type="paragraph">
    <w:name w:val="HTML Preformatted"/>
    <w:basedOn w:val="Normal"/>
    <w:link w:val="HTMLunaprijedoblikovanoChar"/>
    <w:uiPriority w:val="99"/>
    <w:unhideWhenUsed/>
    <w:rsid w:val="00FF6BE9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bCs w:val="0"/>
      <w:sz w:val="20"/>
      <w:szCs w:val="20"/>
    </w:rPr>
  </w:style>
  <w:style w:customStyle="1" w:styleId="HTMLunaprijedoblikovanoChar" w:type="character">
    <w:name w:val="HTML unaprijed oblikovano Char"/>
    <w:link w:val="HTMLunaprijedoblikovano"/>
    <w:uiPriority w:val="99"/>
    <w:rsid w:val="00FF6BE9"/>
    <w:rPr>
      <w:rFonts w:ascii="Courier New" w:cs="Courier New" w:hAnsi="Courier New"/>
    </w:rPr>
  </w:style>
  <w:style w:customStyle="1" w:styleId="apple-converted-space" w:type="character">
    <w:name w:val="apple-converted-space"/>
    <w:rsid w:val="00FF6BE9"/>
  </w:style>
  <w:style w:styleId="Naglaeno" w:type="character">
    <w:name w:val="Strong"/>
    <w:uiPriority w:val="22"/>
    <w:qFormat/>
    <w:rsid w:val="00FF6BE9"/>
    <w:rPr>
      <w:b/>
      <w:bCs/>
    </w:rPr>
  </w:style>
  <w:style w:customStyle="1" w:styleId="Default" w:type="paragraph">
    <w:name w:val="Default"/>
    <w:rsid w:val="00FF6BE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customStyle="1" w:styleId="Tijeloteksta21" w:type="paragraph">
    <w:name w:val="Tijelo teksta 21"/>
    <w:basedOn w:val="Normal"/>
    <w:rsid w:val="00FF6BE9"/>
    <w:pPr>
      <w:suppressAutoHyphens/>
      <w:spacing w:after="120" w:line="480" w:lineRule="auto"/>
      <w:jc w:val="both"/>
    </w:pPr>
    <w:rPr>
      <w:bCs w:val="0"/>
      <w:lang w:eastAsia="ar-SA"/>
    </w:rPr>
  </w:style>
  <w:style w:customStyle="1" w:styleId="Tijeloteksta22" w:type="paragraph">
    <w:name w:val="Tijelo teksta 22"/>
    <w:basedOn w:val="Normal"/>
    <w:rsid w:val="00FF6BE9"/>
    <w:pPr>
      <w:suppressAutoHyphens/>
    </w:pPr>
    <w:rPr>
      <w:sz w:val="28"/>
      <w:szCs w:val="28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B67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7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7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7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7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St-58/2015-35</izvorni_sadrzaj>
    <derivirana_varijabla naziv="DomainObject.Oznaka_1">St-58/2015-35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St-58/2015</izvorni_sadrzaj>
    <derivirana_varijabla naziv="DomainObject.Predmet.OznakaBroj_1">St-58/2015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ANNAPOLIS NEKRETNINE d.o.o. NOVIGRAD</izvorni_sadrzaj>
    <derivirana_varijabla naziv="DomainObject.Predmet.ProtustrankaFormated_1">  ANNAPOLIS NEKRETNINE d.o.o. NOVIGRAD</derivirana_varijabla>
  </DomainObject.Predmet.ProtustrankaFormated>
  <DomainObject.Predmet.ProtustrankaFormatedOIB>
    <izvorni_sadrzaj>  ANNAPOLIS NEKRETNINE d.o.o. NOVIGRAD, OIB 84221918287</izvorni_sadrzaj>
    <derivirana_varijabla naziv="DomainObject.Predmet.ProtustrankaFormatedOIB_1">  ANNAPOLIS NEKRETNINE d.o.o. NOVIGRAD, OIB 84221918287</derivirana_varijabla>
  </DomainObject.Predmet.ProtustrankaFormatedOIB>
  <DomainObject.Predmet.ProtustrankaFormatedWithAdress>
    <izvorni_sadrzaj> ANNAPOLIS NEKRETNINE d.o.o. NOVIGRAD, Rotonda 1, 52466 Novigrad</izvorni_sadrzaj>
    <derivirana_varijabla naziv="DomainObject.Predmet.ProtustrankaFormatedWithAdress_1"> ANNAPOLIS NEKRETNINE d.o.o. NOVIGRAD, Rotonda 1, 52466 Novigrad</derivirana_varijabla>
  </DomainObject.Predmet.ProtustrankaFormatedWithAdress>
  <DomainObject.Predmet.ProtustrankaFormatedWithAdressOIB>
    <izvorni_sadrzaj> ANNAPOLIS NEKRETNINE d.o.o. NOVIGRAD, OIB 84221918287, Rotonda 1, 52466 Novigrad</izvorni_sadrzaj>
    <derivirana_varijabla naziv="DomainObject.Predmet.ProtustrankaFormatedWithAdressOIB_1"> ANNAPOLIS NEKRETNINE d.o.o. NOVIGRAD, OIB 84221918287, Rotonda 1, 52466 Novigrad</derivirana_varijabla>
  </DomainObject.Predmet.ProtustrankaFormatedWithAdressOIB>
  <DomainObject.Predmet.ProtustrankaWithAdress>
    <izvorni_sadrzaj>ANNAPOLIS NEKRETNINE d.o.o. NOVIGRAD Rotonda 1, 52466 Novigrad</izvorni_sadrzaj>
    <derivirana_varijabla naziv="DomainObject.Predmet.ProtustrankaWithAdress_1">ANNAPOLIS NEKRETNINE d.o.o. NOVIGRAD Rotonda 1, 52466 Novigrad</derivirana_varijabla>
  </DomainObject.Predmet.ProtustrankaWithAdress>
  <DomainObject.Predmet.ProtustrankaWithAdressOIB>
    <izvorni_sadrzaj>ANNAPOLIS NEKRETNINE d.o.o. NOVIGRAD, OIB 84221918287, Rotonda 1, 52466 Novigrad</izvorni_sadrzaj>
    <derivirana_varijabla naziv="DomainObject.Predmet.ProtustrankaWithAdressOIB_1">ANNAPOLIS NEKRETNINE d.o.o. NOVIGRAD, OIB 84221918287, Rotonda 1, 52466 Novigrad</derivirana_varijabla>
  </DomainObject.Predmet.ProtustrankaWithAdressOIB>
  <DomainObject.Predmet.ProtustrankaNazivFormated>
    <izvorni_sadrzaj>ANNAPOLIS NEKRETNINE d.o.o. NOVIGRAD</izvorni_sadrzaj>
    <derivirana_varijabla naziv="DomainObject.Predmet.ProtustrankaNazivFormated_1">ANNAPOLIS NEKRETNINE d.o.o. NOVIGRAD</derivirana_varijabla>
  </DomainObject.Predmet.ProtustrankaNazivFormated>
  <DomainObject.Predmet.ProtustrankaNazivFormatedOIB>
    <izvorni_sadrzaj>ANNAPOLIS NEKRETNINE d.o.o. NOVIGRAD, OIB 84221918287</izvorni_sadrzaj>
    <derivirana_varijabla naziv="DomainObject.Predmet.ProtustrankaNazivFormatedOIB_1">ANNAPOLIS NEKRETNINE d.o.o. NOVIGRAD, OIB 84221918287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104651.50</izvorni_sadrzaj>
    <derivirana_varijabla naziv="DomainObject.Predmet.TrenutnaVrijednost_1">104651.50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ANNAPOLIS NEKRETNINE d.o.o. NOVIGRAD</item>
    </izvorni_sadrzaj>
    <derivirana_varijabla naziv="DomainObject.Predmet.ProtuStrankaListFormated_1">
      <item>ANNAPOLIS NEKRETNINE d.o.o. NOVIGRAD</item>
    </derivirana_varijabla>
  </DomainObject.Predmet.ProtuStrankaListFormated>
  <DomainObject.Predmet.ProtuStrankaListFormatedOIB>
    <izvorni_sadrzaj>
      <item>ANNAPOLIS NEKRETNINE d.o.o. NOVIGRAD, OIB 84221918287</item>
    </izvorni_sadrzaj>
    <derivirana_varijabla naziv="DomainObject.Predmet.ProtuStrankaListFormatedOIB_1">
      <item>ANNAPOLIS NEKRETNINE d.o.o. NOVIGRAD, OIB 84221918287</item>
    </derivirana_varijabla>
  </DomainObject.Predmet.ProtuStrankaListFormatedOIB>
  <DomainObject.Predmet.ProtuStrankaListFormatedWithAdress>
    <izvorni_sadrzaj>
      <item>ANNAPOLIS NEKRETNINE d.o.o. NOVIGRAD, Rotonda 1, 52466 Novigrad</item>
    </izvorni_sadrzaj>
    <derivirana_varijabla naziv="DomainObject.Predmet.ProtuStrankaListFormatedWithAdress_1">
      <item>ANNAPOLIS NEKRETNINE d.o.o. NOVIGRAD, Rotonda 1, 52466 Novigrad</item>
    </derivirana_varijabla>
  </DomainObject.Predmet.ProtuStrankaListFormatedWithAdress>
  <DomainObject.Predmet.ProtuStrankaListFormatedWithAdressOIB>
    <izvorni_sadrzaj>
      <item>ANNAPOLIS NEKRETNINE d.o.o. NOVIGRAD, OIB 84221918287, Rotonda 1, 52466 Novigrad</item>
    </izvorni_sadrzaj>
    <derivirana_varijabla naziv="DomainObject.Predmet.ProtuStrankaListFormatedWithAdressOIB_1">
      <item>ANNAPOLIS NEKRETNINE d.o.o. NOVIGRAD, OIB 84221918287, Rotonda 1, 52466 Novigrad</item>
    </derivirana_varijabla>
  </DomainObject.Predmet.ProtuStrankaListFormatedWithAdressOIB>
  <DomainObject.Predmet.ProtuStrankaListNazivFormated>
    <izvorni_sadrzaj>
      <item>ANNAPOLIS NEKRETNINE d.o.o. NOVIGRAD</item>
    </izvorni_sadrzaj>
    <derivirana_varijabla naziv="DomainObject.Predmet.ProtuStrankaListNazivFormated_1">
      <item>ANNAPOLIS NEKRETNINE d.o.o. NOVIGRAD</item>
    </derivirana_varijabla>
  </DomainObject.Predmet.ProtuStrankaListNazivFormated>
  <DomainObject.Predmet.ProtuStrankaListNazivFormatedOIB>
    <izvorni_sadrzaj>
      <item>ANNAPOLIS NEKRETNINE d.o.o. NOVIGRAD, OIB 84221918287</item>
    </izvorni_sadrzaj>
    <derivirana_varijabla naziv="DomainObject.Predmet.ProtuStrankaListNazivFormatedOIB_1">
      <item>ANNAPOLIS NEKRETNINE d.o.o. NOVIGRAD, OIB 84221918287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St-58/2015-35</izvorni_sadrzaj>
    <derivirana_varijabla naziv="DomainObject.PoslovniBrojDokumenta_1">St-58/2015-35</derivirana_varijabla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ANNAPOLIS NEKRETNINE d.o.o. NOVIGRAD</izvorni_sadrzaj>
    <derivirana_varijabla naziv="DomainObject.Predmet.ProtustrankaIDrugi_1">ANNAPOLIS NEKRETNINE d.o.o. NOVIGRAD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ANNAPOLIS NEKRETNINE d.o.o. NOVIGRAD, OIB 84221918287, Rotonda 1, 52466 Novigrad</izvorni_sadrzaj>
    <derivirana_varijabla naziv="DomainObject.Predmet.ProtustrankaIDrugiAdressOIB_1">ANNAPOLIS NEKRETNINE d.o.o. NOVIGRAD, OIB 84221918287, Rotonda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ANNAPOLIS NEKRETNINE d.o.o. NOVIGRAD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ANNAPOLIS NEKRETNINE d.o.o. NOVIGRAD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84221918287</item>
      <item>, OIB null</item>
    </izvorni_sadrzaj>
    <derivirana_varijabla naziv="DomainObject.Predmet.SudioniciListNazivOIB_1">
      <item>, OIB 52634238587</item>
      <item>, OIB 84221918287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1463</properties:Characters>
  <properties:Lines>55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2017-02-06T13:24:00Z</dcterms:created>
  <dc:creator>korisnik</dc:creator>
  <cp:lastModifiedBy>Lorena Paris Aničić</cp:lastModifiedBy>
  <cp:lastPrinted>2017-02-06T13:28:00Z</cp:lastPrinted>
  <dcterms:modified xmlns:xsi="http://www.w3.org/2001/XMLSchema-instance" xsi:type="dcterms:W3CDTF">2017-02-06T13:31:00Z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St-58/2015-35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