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74c6" w14:paraId="84574c6" w:rsidRDefault="00D61849" w:rsidP="00D61849" w:rsidR="00D61849">
      <w:pPr>
        <w15:collapsed w:val="false"/>
      </w:pPr>
      <w:r>
        <w:t>REPUBLIKA HRVATSKA</w:t>
      </w:r>
      <w:r w:rsidR="002E52F9">
        <w:tab/>
      </w:r>
      <w:r w:rsidR="002E52F9">
        <w:tab/>
      </w:r>
      <w:r w:rsidR="002E52F9">
        <w:tab/>
      </w:r>
      <w:r w:rsidR="002E52F9">
        <w:tab/>
      </w:r>
      <w:r w:rsidR="002E52F9">
        <w:tab/>
      </w:r>
      <w:r w:rsidR="002E52F9">
        <w:tab/>
      </w:r>
      <w:r w:rsidR="002E52F9">
        <w:tab/>
        <w:t xml:space="preserve"> </w:t>
      </w:r>
      <w:r w:rsidR="005858F0">
        <w:t xml:space="preserve">        </w:t>
      </w:r>
      <w:r w:rsidR="002E52F9">
        <w:t xml:space="preserve"> </w:t>
      </w:r>
      <w:r w:rsidR="002C218C">
        <w:t>St-</w:t>
      </w:r>
      <w:r w:rsidR="008C229B">
        <w:t>427/17-13</w:t>
      </w:r>
      <w:r>
        <w:t xml:space="preserve"> </w:t>
      </w:r>
      <w:r w:rsidR="00BB17ED">
        <w:t xml:space="preserve"> </w:t>
      </w:r>
      <w:r>
        <w:t>TRGOVAČKI SUD U</w:t>
      </w:r>
    </w:p>
    <w:p w:rsidRDefault="00D61849" w:rsidP="00D61849" w:rsidR="00D61849">
      <w:r>
        <w:t xml:space="preserve">       O S I J E K U </w:t>
      </w:r>
    </w:p>
    <w:p w:rsidRDefault="00D61849" w:rsidP="00D61849" w:rsidR="00D61849"/>
    <w:p w:rsidRDefault="00D61849" w:rsidP="00D61849" w:rsidR="00D61849"/>
    <w:p w:rsidRDefault="00D61849" w:rsidP="00D61849" w:rsidR="00D61849"/>
    <w:p w:rsidRDefault="00D61849" w:rsidP="00D61849" w:rsidR="00D61849"/>
    <w:p w:rsidRDefault="00D61849" w:rsidP="00D61849" w:rsidR="00D61849">
      <w:pPr>
        <w:pStyle w:val="Naslov1"/>
      </w:pPr>
      <w:r>
        <w:t>Z A P I S N I K</w:t>
      </w:r>
    </w:p>
    <w:p w:rsidRDefault="00D61849" w:rsidP="00D61849" w:rsidR="00D61849">
      <w:pPr>
        <w:jc w:val="both"/>
      </w:pPr>
    </w:p>
    <w:p w:rsidRDefault="00D61849" w:rsidP="00D61849" w:rsidR="00D61849">
      <w:pPr>
        <w:jc w:val="both"/>
      </w:pPr>
    </w:p>
    <w:p w:rsidRDefault="00D61849" w:rsidP="007648CD" w:rsidR="00D61849">
      <w:pPr>
        <w:pStyle w:val="Bezproreda"/>
      </w:pPr>
      <w:r>
        <w:t>sa  ročišta za ispitivanje uvjeta za otvaranje stečajnog postupka nad</w:t>
      </w:r>
      <w:r w:rsidR="007648CD">
        <w:t xml:space="preserve"> imovinom dužnika - pojedinca</w:t>
      </w:r>
      <w:r>
        <w:t xml:space="preserve"> </w:t>
      </w:r>
      <w:r w:rsidR="008C229B" w:rsidRPr="00A94A0F">
        <w:rPr>
          <w:b/>
        </w:rPr>
        <w:t>PUZLA d.o.o. za grafičke usluge i trgovinu, Osijek, Sv. Roka 19, MBS: 030113168, OIB: 83544260730</w:t>
      </w:r>
      <w:r w:rsidR="008C229B">
        <w:t xml:space="preserve"> </w:t>
      </w:r>
      <w:r>
        <w:t xml:space="preserve">održanog dana </w:t>
      </w:r>
      <w:r w:rsidR="008C229B">
        <w:t xml:space="preserve">9. studenog </w:t>
      </w:r>
      <w:r w:rsidR="00574F69">
        <w:t>2017</w:t>
      </w:r>
      <w:r w:rsidR="00A238CD">
        <w:t>. g.</w:t>
      </w:r>
      <w:r w:rsidR="00221293">
        <w:t xml:space="preserve"> pre</w:t>
      </w:r>
      <w:r>
        <w:t>d Trgovačkim sudom u Osijeku.</w:t>
      </w:r>
    </w:p>
    <w:p w:rsidRDefault="00D61849" w:rsidP="00221293" w:rsidR="00D61849">
      <w:pPr>
        <w:jc w:val="center"/>
      </w:pPr>
    </w:p>
    <w:p w:rsidRDefault="00D61849" w:rsidP="00D61849" w:rsidR="00D61849">
      <w:pPr>
        <w:jc w:val="both"/>
      </w:pPr>
      <w:r>
        <w:tab/>
        <w:t>Nazočni od strane suda: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Nada Roso</w:t>
      </w:r>
      <w:r w:rsidR="00D61849">
        <w:t>, stečajn</w:t>
      </w:r>
      <w:r w:rsidR="0094216D">
        <w:t>a sutkinja</w:t>
      </w:r>
      <w:r w:rsidR="00D61849">
        <w:t>,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Danijela Sekulić</w:t>
      </w:r>
      <w:r w:rsidR="00D61849">
        <w:t>, zapisničar.</w:t>
      </w:r>
    </w:p>
    <w:p w:rsidRDefault="00D61849" w:rsidP="00D61849" w:rsidR="00D61849">
      <w:pPr>
        <w:jc w:val="both"/>
      </w:pPr>
    </w:p>
    <w:p w:rsidRDefault="00BD560A" w:rsidP="00D61849" w:rsidR="00D61849">
      <w:pPr>
        <w:jc w:val="center"/>
      </w:pPr>
      <w:r>
        <w:t xml:space="preserve">Početak u </w:t>
      </w:r>
      <w:r w:rsidR="008C229B">
        <w:t>10,</w:t>
      </w:r>
      <w:proofErr w:type="spellStart"/>
      <w:r w:rsidR="008C229B">
        <w:t>10</w:t>
      </w:r>
      <w:proofErr w:type="spellEnd"/>
      <w:r w:rsidR="00D61849">
        <w:t xml:space="preserve"> sati</w:t>
      </w:r>
    </w:p>
    <w:p w:rsidRDefault="00D61849" w:rsidP="00D61849" w:rsidR="00D61849">
      <w:pPr>
        <w:jc w:val="both"/>
      </w:pPr>
    </w:p>
    <w:p w:rsidRDefault="00045E69" w:rsidP="00045E69" w:rsidR="003436F7">
      <w:pPr>
        <w:jc w:val="both"/>
      </w:pPr>
      <w:r>
        <w:tab/>
      </w:r>
    </w:p>
    <w:p w:rsidRDefault="003436F7" w:rsidP="00045E69" w:rsidR="00CB5F72">
      <w:pPr>
        <w:jc w:val="both"/>
      </w:pPr>
      <w:r>
        <w:tab/>
        <w:t xml:space="preserve">Utvrđuje se da </w:t>
      </w:r>
      <w:r w:rsidR="00CB5F72">
        <w:t>su</w:t>
      </w:r>
      <w:r>
        <w:t xml:space="preserve"> na današnje ročište pristupi</w:t>
      </w:r>
      <w:r w:rsidR="00CB5F72">
        <w:t>li:</w:t>
      </w:r>
    </w:p>
    <w:p w:rsidRDefault="00A42FC8" w:rsidP="00045E69" w:rsidR="00A42FC8">
      <w:pPr>
        <w:jc w:val="both"/>
      </w:pPr>
      <w:r>
        <w:tab/>
        <w:t xml:space="preserve">- za </w:t>
      </w:r>
      <w:proofErr w:type="spellStart"/>
      <w:r>
        <w:t>privr</w:t>
      </w:r>
      <w:proofErr w:type="spellEnd"/>
      <w:r>
        <w:t xml:space="preserve">. st. upravitelja – </w:t>
      </w:r>
      <w:r w:rsidR="005858F0">
        <w:t xml:space="preserve">Zorislav Novoselac </w:t>
      </w:r>
    </w:p>
    <w:p w:rsidRDefault="0095675D" w:rsidP="002E52F9" w:rsidR="00574F69">
      <w:pPr>
        <w:jc w:val="both"/>
      </w:pPr>
      <w:r>
        <w:tab/>
        <w:t xml:space="preserve">- za </w:t>
      </w:r>
      <w:r w:rsidR="0009206D">
        <w:t>predlagatelja</w:t>
      </w:r>
      <w:r w:rsidR="00F372FC">
        <w:t xml:space="preserve"> </w:t>
      </w:r>
      <w:r w:rsidR="00574F69">
        <w:t>nitko dostava poziva uredno iskazana</w:t>
      </w:r>
    </w:p>
    <w:p w:rsidRDefault="00574F69" w:rsidP="00574F69" w:rsidR="003436F7">
      <w:pPr>
        <w:ind w:firstLine="708"/>
        <w:jc w:val="both"/>
      </w:pPr>
      <w:r>
        <w:t>- za</w:t>
      </w:r>
      <w:r w:rsidR="003436F7" w:rsidRPr="00B63D1D">
        <w:t xml:space="preserve"> ŽDO </w:t>
      </w:r>
      <w:r w:rsidR="00A94A0F">
        <w:t>Osijek</w:t>
      </w:r>
      <w:r w:rsidR="00F53940">
        <w:t xml:space="preserve"> – Matija Budiša savjetnik</w:t>
      </w:r>
    </w:p>
    <w:p w:rsidRDefault="00D51CF5" w:rsidP="005858F0" w:rsidR="005858F0" w:rsidRPr="005858F0">
      <w:pPr>
        <w:ind w:firstLine="708"/>
        <w:jc w:val="both"/>
      </w:pPr>
      <w:r>
        <w:t xml:space="preserve">- za dužnika </w:t>
      </w:r>
      <w:r w:rsidR="00F97021">
        <w:t>–</w:t>
      </w:r>
      <w:r w:rsidR="00574F69">
        <w:t xml:space="preserve"> </w:t>
      </w:r>
      <w:r w:rsidR="002351BA">
        <w:t>nitko dostava poziva uredno iskazana</w:t>
      </w:r>
    </w:p>
    <w:p w:rsidRDefault="005858F0" w:rsidP="005858F0" w:rsidR="005858F0">
      <w:pPr>
        <w:ind w:firstLine="708"/>
        <w:jc w:val="both"/>
        <w:rPr>
          <w:b/>
        </w:rPr>
      </w:pPr>
    </w:p>
    <w:p w:rsidRDefault="00A238CD" w:rsidP="005858F0" w:rsidR="00C94EC2">
      <w:pPr>
        <w:ind w:firstLine="708"/>
        <w:jc w:val="both"/>
      </w:pPr>
      <w:r>
        <w:t>Utvrđuje se da je privremeni</w:t>
      </w:r>
      <w:r w:rsidR="00C94EC2">
        <w:t xml:space="preserve"> stečajn</w:t>
      </w:r>
      <w:r>
        <w:t>i</w:t>
      </w:r>
      <w:r w:rsidR="00C94EC2">
        <w:t xml:space="preserve"> upravitelj određen rješenjem ovog  suda poslovni broj St-</w:t>
      </w:r>
      <w:r w:rsidR="008C229B">
        <w:t>427/17</w:t>
      </w:r>
      <w:r w:rsidR="00D51CF5">
        <w:t xml:space="preserve"> </w:t>
      </w:r>
      <w:r w:rsidR="00A42FC8">
        <w:t>Zorislav Novoselac</w:t>
      </w:r>
      <w:r w:rsidR="007648CD">
        <w:t xml:space="preserve"> iz Osijeka</w:t>
      </w:r>
      <w:r w:rsidR="004452AC">
        <w:t xml:space="preserve"> </w:t>
      </w:r>
      <w:r w:rsidR="00C94EC2">
        <w:t xml:space="preserve">dana </w:t>
      </w:r>
      <w:r w:rsidR="00A94A0F">
        <w:t>29. rujna</w:t>
      </w:r>
      <w:r w:rsidR="00574F69">
        <w:t xml:space="preserve"> 2017. g.</w:t>
      </w:r>
      <w:r w:rsidR="00C94EC2">
        <w:t xml:space="preserve"> te je podni</w:t>
      </w:r>
      <w:r>
        <w:t>o</w:t>
      </w:r>
      <w:r w:rsidR="00C94EC2">
        <w:t xml:space="preserve"> pisano izvješće o financijsko gospodarskom položaju stečajnog dužnika dana </w:t>
      </w:r>
      <w:r w:rsidR="00A94A0F">
        <w:t>26. listopada</w:t>
      </w:r>
      <w:r w:rsidR="00574F69">
        <w:t xml:space="preserve"> 2017. g.</w:t>
      </w:r>
      <w:r w:rsidR="00A94A0F">
        <w:t xml:space="preserve"> i 31. listopada 2017. g. (dopuna izvješća)</w:t>
      </w:r>
    </w:p>
    <w:p w:rsidRDefault="00C94EC2" w:rsidP="003B642D" w:rsidR="00C94EC2">
      <w:pPr>
        <w:jc w:val="both"/>
      </w:pPr>
    </w:p>
    <w:p w:rsidRDefault="002351BA" w:rsidP="005858F0" w:rsidR="00603C8B">
      <w:r>
        <w:t>Privremeni</w:t>
      </w:r>
      <w:r w:rsidR="00C94EC2" w:rsidRPr="002E52F9">
        <w:t xml:space="preserve"> stečajn</w:t>
      </w:r>
      <w:r>
        <w:t>i</w:t>
      </w:r>
      <w:r w:rsidR="00C94EC2" w:rsidRPr="002E52F9">
        <w:t xml:space="preserve"> </w:t>
      </w:r>
      <w:r w:rsidR="00C94EC2" w:rsidRPr="005858F0">
        <w:t xml:space="preserve">upravitelj </w:t>
      </w:r>
      <w:r w:rsidR="00EF0918" w:rsidRPr="005858F0">
        <w:t>daje usmeno izvješće</w:t>
      </w:r>
      <w:r w:rsidR="00C94EC2" w:rsidRPr="005858F0">
        <w:t>:</w:t>
      </w:r>
    </w:p>
    <w:p w:rsidRDefault="00A94A0F" w:rsidP="005858F0" w:rsidR="00A94A0F" w:rsidRPr="005858F0"/>
    <w:p w:rsidRDefault="008C229B" w:rsidP="008C229B" w:rsidR="008C229B">
      <w:pPr>
        <w:jc w:val="both"/>
      </w:pPr>
      <w:r>
        <w:t xml:space="preserve">Rješenjem Trgovačkog suda u Osijeku broj St – 427/2017  od  29.rujna .2017.godine, pokrenut je prethodni postupak. i imenovan sam  privremenim stečajnim upraviteljem </w:t>
      </w:r>
      <w:r>
        <w:rPr>
          <w:color w:val="00B0F0"/>
        </w:rPr>
        <w:t xml:space="preserve"> </w:t>
      </w:r>
      <w:r w:rsidRPr="00A94A0F">
        <w:t xml:space="preserve">radi  </w:t>
      </w:r>
      <w:r>
        <w:t xml:space="preserve">utvrđivanja uvjeta  za  otvaranje  stečajnog postupka, nad dužnikom  </w:t>
      </w:r>
      <w:proofErr w:type="spellStart"/>
      <w:r>
        <w:t>Puzla</w:t>
      </w:r>
      <w:proofErr w:type="spellEnd"/>
      <w:r>
        <w:t xml:space="preserve"> d.o.o. iz Osijeka, </w:t>
      </w:r>
      <w:proofErr w:type="spellStart"/>
      <w:r>
        <w:t>Sv.Roka</w:t>
      </w:r>
      <w:proofErr w:type="spellEnd"/>
      <w:r>
        <w:t xml:space="preserve"> 19, OIB:83544260730,  MBS:030113168</w:t>
      </w:r>
    </w:p>
    <w:p w:rsidRDefault="008C229B" w:rsidP="008C229B" w:rsidR="008C229B">
      <w:pPr>
        <w:jc w:val="both"/>
      </w:pPr>
      <w:r>
        <w:t xml:space="preserve"> </w:t>
      </w:r>
      <w:r>
        <w:rPr>
          <w:color w:val="00B0F0"/>
        </w:rPr>
        <w:t xml:space="preserve"> </w:t>
      </w:r>
      <w:r>
        <w:t>Naloženo mi je utvrditi :</w:t>
      </w:r>
    </w:p>
    <w:p w:rsidRDefault="008C229B" w:rsidP="008C229B" w:rsidR="008C229B">
      <w:pPr>
        <w:numPr>
          <w:ilvl w:val="0"/>
          <w:numId w:val="32"/>
        </w:numPr>
        <w:jc w:val="both"/>
      </w:pPr>
      <w:r>
        <w:t xml:space="preserve"> Financijsko gospodarsko stanje stečajnog dužnika</w:t>
      </w:r>
    </w:p>
    <w:p w:rsidRDefault="008C229B" w:rsidP="008C229B" w:rsidR="008C229B">
      <w:pPr>
        <w:numPr>
          <w:ilvl w:val="0"/>
          <w:numId w:val="32"/>
        </w:numPr>
        <w:jc w:val="both"/>
      </w:pPr>
      <w:r>
        <w:t xml:space="preserve"> Postojanje mogućnosti o provođenju stečajnog postupka nad imovinom dužnika</w:t>
      </w:r>
    </w:p>
    <w:p w:rsidRDefault="008C229B" w:rsidP="008C229B" w:rsidR="008C229B">
      <w:pPr>
        <w:jc w:val="center"/>
        <w:rPr>
          <w:b/>
        </w:rPr>
      </w:pPr>
    </w:p>
    <w:p w:rsidRDefault="008C229B" w:rsidP="008C229B" w:rsidR="008C229B">
      <w:pPr>
        <w:jc w:val="both"/>
      </w:pPr>
      <w:r>
        <w:t xml:space="preserve">Radi utvrđivanje uvjeta za otvaranje stečajnog postupka nad dužnikom </w:t>
      </w:r>
      <w:proofErr w:type="spellStart"/>
      <w:r>
        <w:t>Puzla</w:t>
      </w:r>
      <w:proofErr w:type="spellEnd"/>
      <w:r>
        <w:t xml:space="preserve"> </w:t>
      </w:r>
      <w:proofErr w:type="spellStart"/>
      <w:r>
        <w:t>d.o.o..iz</w:t>
      </w:r>
      <w:proofErr w:type="spellEnd"/>
      <w:r>
        <w:t xml:space="preserve"> Osijeka,</w:t>
      </w:r>
      <w:r w:rsidR="00F53940">
        <w:t xml:space="preserve"> </w:t>
      </w:r>
      <w:proofErr w:type="spellStart"/>
      <w:r>
        <w:t>Sv.Roka</w:t>
      </w:r>
      <w:proofErr w:type="spellEnd"/>
      <w:r>
        <w:t xml:space="preserve"> 19,OIB:83544260730,,MBS:030113168,kontaktirao sam sa Poreznom Upravom,Područni ured Osijek,Ispostava Osijek.</w:t>
      </w:r>
    </w:p>
    <w:p w:rsidRDefault="008C229B" w:rsidP="008C229B" w:rsidR="008C229B">
      <w:pPr>
        <w:jc w:val="both"/>
      </w:pPr>
      <w:r>
        <w:t xml:space="preserve">U svrhu potpunijeg sastava izvješća a radi dostave dokumentacije zatražio sam od </w:t>
      </w:r>
      <w:proofErr w:type="spellStart"/>
      <w:r>
        <w:t>Min.financija</w:t>
      </w:r>
      <w:proofErr w:type="spellEnd"/>
      <w:r>
        <w:t>,Područni ured Osijek,Ispo</w:t>
      </w:r>
      <w:r w:rsidR="00F53940">
        <w:t xml:space="preserve">stava Osijek, </w:t>
      </w:r>
      <w:r>
        <w:t xml:space="preserve">financijsku-knjigovodstvenu dokumentaciju kojom raspolaže,kao i da sam podneskom od 09.10.2017. zatražio od osnivača društva </w:t>
      </w:r>
      <w:proofErr w:type="spellStart"/>
      <w:r>
        <w:t>Kolobarić</w:t>
      </w:r>
      <w:proofErr w:type="spellEnd"/>
      <w:r>
        <w:t xml:space="preserve"> Zlatka,iz Osijeka,</w:t>
      </w:r>
      <w:proofErr w:type="spellStart"/>
      <w:r>
        <w:t>Sv.Roka</w:t>
      </w:r>
      <w:proofErr w:type="spellEnd"/>
      <w:r>
        <w:t xml:space="preserve"> 19, očitovanje  o postojanju materijalne imovine </w:t>
      </w:r>
      <w:r>
        <w:lastRenderedPageBreak/>
        <w:t>( postrojenja i oprema, u vrijednosti od 147.846,00 kn )  , očitovanje o kratkotrajnoj imovini ( 280.882,00 kn)  te da se isti očituje o potraživanju u vrijednosti od 139.744,00 kn.</w:t>
      </w:r>
    </w:p>
    <w:p w:rsidRDefault="008C229B" w:rsidP="008C229B" w:rsidR="008C229B">
      <w:pPr>
        <w:jc w:val="both"/>
      </w:pPr>
      <w:r>
        <w:t xml:space="preserve">Predlagatelj –vjerovnik Financijska Agencija,Podružnica Osijek, obavijestio je sud da dužnik na dan 21.ožujka 2017. u Očevidniku ima </w:t>
      </w:r>
      <w:proofErr w:type="spellStart"/>
      <w:r>
        <w:t>evidnetiranih</w:t>
      </w:r>
      <w:proofErr w:type="spellEnd"/>
      <w:r>
        <w:t xml:space="preserve"> neizvršenih osnova za plaćanje  u iznosu od  51.712,21 kn u neprekinutom  razdoblju od  120  dana.</w:t>
      </w:r>
    </w:p>
    <w:p w:rsidRDefault="00F53940" w:rsidP="008C229B" w:rsidR="00F53940">
      <w:pPr>
        <w:jc w:val="both"/>
      </w:pPr>
    </w:p>
    <w:p w:rsidRDefault="008C229B" w:rsidP="008C229B" w:rsidR="008C229B">
      <w:pPr>
        <w:jc w:val="both"/>
        <w:rPr>
          <w:b/>
        </w:rPr>
      </w:pPr>
      <w:proofErr w:type="spellStart"/>
      <w:r>
        <w:t>Predhodni</w:t>
      </w:r>
      <w:proofErr w:type="spellEnd"/>
      <w:r>
        <w:t xml:space="preserve"> postupak radi utvrđivanja uvjeta za otvaranje stečajnog postupka nad  dužniko</w:t>
      </w:r>
      <w:r w:rsidR="00F53940">
        <w:t>m</w:t>
      </w:r>
      <w:r>
        <w:t xml:space="preserve"> </w:t>
      </w:r>
      <w:proofErr w:type="spellStart"/>
      <w:r>
        <w:t>Puzla</w:t>
      </w:r>
      <w:proofErr w:type="spellEnd"/>
      <w:r>
        <w:t xml:space="preserve"> </w:t>
      </w:r>
      <w:proofErr w:type="spellStart"/>
      <w:r>
        <w:t>d.o.o..iz</w:t>
      </w:r>
      <w:proofErr w:type="spellEnd"/>
      <w:r>
        <w:t xml:space="preserve"> Osijeka,</w:t>
      </w:r>
      <w:proofErr w:type="spellStart"/>
      <w:r>
        <w:t>Sv.Roka</w:t>
      </w:r>
      <w:proofErr w:type="spellEnd"/>
      <w:r>
        <w:t xml:space="preserve"> 19,OIB:83544260730,,MBS:030113168</w:t>
      </w:r>
    </w:p>
    <w:p w:rsidRDefault="008C229B" w:rsidP="008C229B" w:rsidR="008C229B">
      <w:pPr>
        <w:pStyle w:val="Tijeloteksta"/>
      </w:pPr>
      <w:r>
        <w:t xml:space="preserve"> -upisan je u registru Trgovačkog suda u Osijeku kao trgovačko društvo  </w:t>
      </w:r>
      <w:proofErr w:type="spellStart"/>
      <w:r>
        <w:t>Puzla</w:t>
      </w:r>
      <w:proofErr w:type="spellEnd"/>
      <w:r>
        <w:t xml:space="preserve"> d.o.o. </w:t>
      </w:r>
    </w:p>
    <w:p w:rsidRDefault="008C229B" w:rsidP="008C229B" w:rsidR="008C229B">
      <w:pPr>
        <w:pStyle w:val="Tijeloteksta"/>
      </w:pPr>
      <w:r>
        <w:t>Predmet poslovanja društva  za grafičke usluge i trgovinu.</w:t>
      </w:r>
    </w:p>
    <w:p w:rsidRDefault="008C229B" w:rsidP="008C229B" w:rsidR="008C229B">
      <w:pPr>
        <w:pStyle w:val="Tijeloteksta"/>
      </w:pPr>
    </w:p>
    <w:p w:rsidRDefault="008C229B" w:rsidP="008C229B" w:rsidR="008C229B">
      <w:pPr>
        <w:jc w:val="both"/>
      </w:pPr>
      <w:r>
        <w:t xml:space="preserve">Osnivač društva je  Zlatko </w:t>
      </w:r>
      <w:proofErr w:type="spellStart"/>
      <w:r>
        <w:t>Kolobarić</w:t>
      </w:r>
      <w:proofErr w:type="spellEnd"/>
      <w:r>
        <w:t>,OIB:08894182953,Osijek,</w:t>
      </w:r>
      <w:r w:rsidR="00A94A0F">
        <w:t xml:space="preserve"> </w:t>
      </w:r>
      <w:r>
        <w:t>Sv.</w:t>
      </w:r>
      <w:r w:rsidR="00A94A0F">
        <w:t xml:space="preserve"> </w:t>
      </w:r>
      <w:r>
        <w:t>Roka 19</w:t>
      </w:r>
    </w:p>
    <w:p w:rsidRDefault="008C229B" w:rsidP="008C229B" w:rsidR="008C229B">
      <w:pPr>
        <w:pStyle w:val="Tijeloteksta"/>
      </w:pPr>
      <w:r>
        <w:t xml:space="preserve">Upisani temeljni kapital društva iznosi 20.000,00 kn. </w:t>
      </w:r>
    </w:p>
    <w:p w:rsidRDefault="008C229B" w:rsidP="00A94A0F" w:rsidR="008C229B" w:rsidRPr="00A94A0F">
      <w:r w:rsidRPr="00A94A0F">
        <w:t>Osnivački akt: izjava o osnivanju od 24.02.2011.</w:t>
      </w:r>
    </w:p>
    <w:p w:rsidRDefault="008C229B" w:rsidP="008C229B" w:rsidR="008C229B">
      <w:pPr>
        <w:pStyle w:val="Tijeloteksta"/>
        <w:rPr>
          <w:b/>
          <w:color w:val="0070C0"/>
        </w:rPr>
      </w:pPr>
    </w:p>
    <w:p w:rsidRDefault="008C229B" w:rsidP="008C229B" w:rsidR="008C229B">
      <w:r>
        <w:rPr>
          <w:b/>
          <w:u w:val="single"/>
        </w:rPr>
        <w:t xml:space="preserve">IMOVINA:  </w:t>
      </w:r>
      <w:r>
        <w:t xml:space="preserve">Prema  bilanci za 2016. </w:t>
      </w:r>
      <w:proofErr w:type="spellStart"/>
      <w:r>
        <w:t>god.dužnik</w:t>
      </w:r>
      <w:proofErr w:type="spellEnd"/>
      <w:r>
        <w:t xml:space="preserve"> </w:t>
      </w:r>
    </w:p>
    <w:p w:rsidRDefault="008C229B" w:rsidP="008C229B" w:rsidR="008C229B">
      <w:pPr>
        <w:jc w:val="both"/>
      </w:pPr>
      <w:r>
        <w:t>- ima dugotrajnu imovinu ukupne vrijednosti  147.846,00 kn od čega je nematerijalna  0, kn  materijalna-147.846,00 kn ( postrojenja i oprema ).</w:t>
      </w:r>
    </w:p>
    <w:p w:rsidRDefault="008C229B" w:rsidP="008C229B" w:rsidR="008C229B">
      <w:pPr>
        <w:jc w:val="both"/>
      </w:pPr>
      <w:r>
        <w:t xml:space="preserve"> Dužnik prema bilanci za 2016 godinu raspolaže sa :</w:t>
      </w:r>
    </w:p>
    <w:p w:rsidRDefault="008C229B" w:rsidP="008C229B" w:rsidR="008C229B">
      <w:pPr>
        <w:jc w:val="both"/>
      </w:pPr>
      <w:r>
        <w:t>-kratkotrajna imovina  u iznosu od  280.882,,00 kn (zalihe-sirovina-gotovi proizvodi )</w:t>
      </w:r>
    </w:p>
    <w:p w:rsidRDefault="008C229B" w:rsidP="008C229B" w:rsidR="008C229B">
      <w:pPr>
        <w:jc w:val="both"/>
      </w:pPr>
      <w:r>
        <w:t>- i potraživanja u iznosu od  139.744,00 kn( povezanih poduzetnika( potraživanja od kupaca -91.385,00 kn</w:t>
      </w:r>
      <w:r w:rsidR="00F53940">
        <w:t xml:space="preserve"> </w:t>
      </w:r>
      <w:r>
        <w:t>i,potraživanja od zaposlenika-14.462,00 kn,potraživanja od države-33.897,00 kn,).</w:t>
      </w:r>
    </w:p>
    <w:p w:rsidRDefault="006B1DF9" w:rsidP="008C229B" w:rsidR="006B1DF9">
      <w:pPr>
        <w:jc w:val="both"/>
      </w:pPr>
      <w:r>
        <w:t xml:space="preserve">Gore navedene podatke pribavio sam od Porezne uprave Osijek te u naravi ne znam da li postoji predmetna dugotrajna i kratkotrajna imovina budući da nisam uspio stupiti u kontakt sa </w:t>
      </w:r>
      <w:proofErr w:type="spellStart"/>
      <w:r>
        <w:t>z.z</w:t>
      </w:r>
      <w:proofErr w:type="spellEnd"/>
      <w:r>
        <w:t xml:space="preserve">. dužnika kako bi isti se mogao očitovati na gore navedeno. </w:t>
      </w:r>
    </w:p>
    <w:p w:rsidRDefault="006B1DF9" w:rsidP="008C229B" w:rsidR="006B1DF9">
      <w:pPr>
        <w:jc w:val="both"/>
      </w:pPr>
      <w:r>
        <w:t xml:space="preserve">Slijedom navedenog predlažem da sukladno odredbama SZ pozove </w:t>
      </w:r>
      <w:proofErr w:type="spellStart"/>
      <w:r>
        <w:t>z.z</w:t>
      </w:r>
      <w:proofErr w:type="spellEnd"/>
      <w:r>
        <w:t xml:space="preserve">. dužnika na očitovanje o stvarnom stanju predmetne imovine. </w:t>
      </w:r>
    </w:p>
    <w:p w:rsidRDefault="006B1DF9" w:rsidP="006B1DF9" w:rsidR="008C229B">
      <w:pPr>
        <w:jc w:val="both"/>
      </w:pPr>
      <w:r>
        <w:t xml:space="preserve">Osobno nisam obišao sjedište dužnika budući da sam se pisanim putem obratio </w:t>
      </w:r>
      <w:proofErr w:type="spellStart"/>
      <w:r>
        <w:t>z.z</w:t>
      </w:r>
      <w:proofErr w:type="spellEnd"/>
      <w:r>
        <w:t xml:space="preserve">. dužnika za dostavom potrebite dokumentacije a pismeno se vratilo s napomenom „Obaviješten, nije podigao“ o čemu sam u spis dostavio presliku poštanske omotnice. Nadalje iz dostupne dokumentacije od Porezne uprave dobio sam podatke da je </w:t>
      </w:r>
      <w:r w:rsidR="008C229B" w:rsidRPr="006B1DF9">
        <w:t>Društvo  u 2016. je iskazalo gubitak u iznosu od  -124.694,00 kn</w:t>
      </w:r>
      <w:r>
        <w:t xml:space="preserve"> – godišnja fin. izvješća za 2016. g. predana u spis </w:t>
      </w:r>
      <w:r w:rsidR="008C229B">
        <w:t>to je razvidno iz računa dobiti i gubitka za 2016.godinu.</w:t>
      </w:r>
    </w:p>
    <w:p w:rsidRDefault="006B1DF9" w:rsidP="008C229B" w:rsidR="008C229B">
      <w:pPr>
        <w:rPr>
          <w:b/>
        </w:rPr>
      </w:pPr>
      <w:r>
        <w:rPr>
          <w:b/>
        </w:rPr>
        <w:t xml:space="preserve"> Iz Uvjerenja</w:t>
      </w:r>
      <w:r w:rsidR="008C229B">
        <w:rPr>
          <w:b/>
        </w:rPr>
        <w:t xml:space="preserve"> PU Osječko-baranjska ,služba za upravne poslove,dužnik posjeduje:</w:t>
      </w:r>
    </w:p>
    <w:p w:rsidRDefault="008C229B" w:rsidP="008C229B" w:rsidR="008C229B">
      <w:r>
        <w:t>,motorno vozilo-</w:t>
      </w:r>
      <w:proofErr w:type="spellStart"/>
      <w:r>
        <w:t>reg.oznake</w:t>
      </w:r>
      <w:proofErr w:type="spellEnd"/>
      <w:r>
        <w:t xml:space="preserve"> OS-917-KL. -N1, marke CITROEN BERLINGO 1,9 D,</w:t>
      </w:r>
      <w:proofErr w:type="spellStart"/>
      <w:r>
        <w:t>god.proizvodnje</w:t>
      </w:r>
      <w:proofErr w:type="spellEnd"/>
      <w:r>
        <w:t xml:space="preserve"> </w:t>
      </w:r>
      <w:r>
        <w:rPr>
          <w:b/>
        </w:rPr>
        <w:t>2001.</w:t>
      </w:r>
      <w:r>
        <w:t>broj šasije VF7MCWJYB65781620,za vozilo nema podataka o teretima</w:t>
      </w:r>
      <w:r w:rsidR="006B1DF9">
        <w:t>, te u spis predajem Uvjerenje MUP PU Osječko-baranjska od 6.10.2017. g.</w:t>
      </w:r>
    </w:p>
    <w:p w:rsidRDefault="008C229B" w:rsidP="008C229B" w:rsidR="008C229B">
      <w:r>
        <w:t xml:space="preserve">Provjerom u gruntovnici </w:t>
      </w:r>
      <w:proofErr w:type="spellStart"/>
      <w:r>
        <w:t>zk</w:t>
      </w:r>
      <w:proofErr w:type="spellEnd"/>
      <w:r>
        <w:t>,odjel Osijek, od 11.10.2017. utvrđeno je da  dužn</w:t>
      </w:r>
      <w:r w:rsidR="006B1DF9">
        <w:t xml:space="preserve">ik nema nekretnina u vlasništvu – navedenu provjeru utvrdio sam osobno uvidom u </w:t>
      </w:r>
      <w:proofErr w:type="spellStart"/>
      <w:r w:rsidR="006B1DF9">
        <w:t>zk</w:t>
      </w:r>
      <w:proofErr w:type="spellEnd"/>
      <w:r w:rsidR="006B1DF9">
        <w:t>. odjelu a zbog troškova nisam zatražio izvadak.</w:t>
      </w:r>
    </w:p>
    <w:p w:rsidRDefault="008C229B" w:rsidP="008C229B" w:rsidR="008C229B">
      <w:r>
        <w:t>Uvjerenje HZMO Područna služba Osijek-dužnik ima jednog ( 1 ) zaposlenika</w:t>
      </w:r>
    </w:p>
    <w:p w:rsidRDefault="008C229B" w:rsidP="008C229B" w:rsidR="008C229B">
      <w:r>
        <w:t xml:space="preserve">Društvo ima jednog zaposlenog u  osobi: Zlatko </w:t>
      </w:r>
      <w:proofErr w:type="spellStart"/>
      <w:r>
        <w:t>Kolobarić</w:t>
      </w:r>
      <w:proofErr w:type="spellEnd"/>
      <w:r>
        <w:t>.</w:t>
      </w:r>
    </w:p>
    <w:p w:rsidRDefault="008C229B" w:rsidP="008C229B" w:rsidR="008C229B">
      <w:pPr>
        <w:pStyle w:val="Tijeloteksta"/>
        <w:rPr>
          <w:color w:val="FF0000"/>
        </w:rPr>
      </w:pPr>
      <w:r>
        <w:rPr>
          <w:color w:val="FF0000"/>
        </w:rPr>
        <w:t xml:space="preserve">. </w:t>
      </w:r>
    </w:p>
    <w:p w:rsidRDefault="008C229B" w:rsidP="008C229B" w:rsidR="008C229B">
      <w:pPr>
        <w:tabs>
          <w:tab w:pos="7380" w:val="decimal"/>
        </w:tabs>
        <w:jc w:val="both"/>
      </w:pPr>
      <w:r>
        <w:t>- ne postoje  razlozi za otvaranje stečajnog postupka nad dužnikom;</w:t>
      </w:r>
    </w:p>
    <w:p w:rsidRDefault="008C229B" w:rsidP="008C229B" w:rsidR="008C229B">
      <w:pPr>
        <w:tabs>
          <w:tab w:pos="7380" w:val="decimal"/>
        </w:tabs>
        <w:jc w:val="both"/>
      </w:pPr>
      <w:r>
        <w:t>- nema izgleda za nastavak pos</w:t>
      </w:r>
      <w:r w:rsidR="00A94A0F">
        <w:t>l</w:t>
      </w:r>
      <w:r>
        <w:t>ovanja dužnika;</w:t>
      </w:r>
      <w:r w:rsidR="006B1DF9">
        <w:t xml:space="preserve"> Iako sam u izvješću i u dopuni izvješća predložio da se nad dužnikom otvori i zaključi stečajni postupak smatram da je prethodno potrebito pozvati </w:t>
      </w:r>
      <w:proofErr w:type="spellStart"/>
      <w:r w:rsidR="006B1DF9">
        <w:t>z.z</w:t>
      </w:r>
      <w:proofErr w:type="spellEnd"/>
      <w:r w:rsidR="006B1DF9">
        <w:t>. dužnika na očitovanje u odnosu na imovinu st. dužnika.</w:t>
      </w:r>
    </w:p>
    <w:p w:rsidRDefault="006B1DF9" w:rsidP="008C229B" w:rsidR="006B1DF9">
      <w:pPr>
        <w:tabs>
          <w:tab w:pos="7380" w:val="decimal"/>
        </w:tabs>
        <w:jc w:val="both"/>
        <w:rPr>
          <w:b/>
          <w:u w:val="single"/>
        </w:rPr>
      </w:pPr>
    </w:p>
    <w:p w:rsidRDefault="008C229B" w:rsidP="008C229B" w:rsidR="008C229B">
      <w:pPr>
        <w:pStyle w:val="Tijeloteksta"/>
        <w:rPr>
          <w:b/>
        </w:rPr>
      </w:pPr>
    </w:p>
    <w:p w:rsidRDefault="006B1DF9" w:rsidP="008C229B" w:rsidR="008C229B">
      <w:pPr>
        <w:jc w:val="both"/>
      </w:pPr>
      <w:r>
        <w:t xml:space="preserve">Privremeni st. upravitelj predlaže da se iz </w:t>
      </w:r>
      <w:r w:rsidR="008C229B">
        <w:t xml:space="preserve"> namjenskih sudskih sredstava  isplati nagrada u bruto iznosu od 3.500,00 kuna. </w:t>
      </w:r>
    </w:p>
    <w:p w:rsidRDefault="00655CF8" w:rsidP="00156E54" w:rsidR="00655CF8">
      <w:pPr>
        <w:jc w:val="both"/>
      </w:pPr>
    </w:p>
    <w:p w:rsidRDefault="00156E54" w:rsidP="005858F0" w:rsidR="00156E54">
      <w:pPr>
        <w:ind w:firstLine="708"/>
        <w:jc w:val="both"/>
      </w:pPr>
      <w:r>
        <w:t xml:space="preserve">ŽDO </w:t>
      </w:r>
      <w:r w:rsidR="002351BA">
        <w:t>je suglasna</w:t>
      </w:r>
      <w:r>
        <w:t xml:space="preserve"> s izvješćem </w:t>
      </w:r>
      <w:proofErr w:type="spellStart"/>
      <w:r>
        <w:t>priv</w:t>
      </w:r>
      <w:proofErr w:type="spellEnd"/>
      <w:r>
        <w:t>. st. upravitelja te s njegovim prijedlogom</w:t>
      </w:r>
      <w:r w:rsidR="006B1DF9">
        <w:t xml:space="preserve"> da se pozove </w:t>
      </w:r>
      <w:proofErr w:type="spellStart"/>
      <w:r w:rsidR="006B1DF9">
        <w:t>z.z</w:t>
      </w:r>
      <w:proofErr w:type="spellEnd"/>
      <w:r w:rsidR="006B1DF9">
        <w:t>. dužnika na očitovanje o stvarno stanju imovine st. dužnika</w:t>
      </w:r>
      <w:r>
        <w:t>.</w:t>
      </w:r>
    </w:p>
    <w:p w:rsidRDefault="00A65075" w:rsidP="00574F69" w:rsidR="00A65075" w:rsidRPr="00574F69">
      <w:pPr>
        <w:pStyle w:val="Bezproreda"/>
      </w:pPr>
    </w:p>
    <w:p w:rsidRDefault="005A4D19" w:rsidP="00895BEE" w:rsidR="00A42FC8">
      <w:pPr>
        <w:pStyle w:val="Bezproreda"/>
        <w:ind w:firstLine="708"/>
      </w:pPr>
      <w:r w:rsidRPr="00574F69">
        <w:t xml:space="preserve">Čita se dokumentacija koja se nalazi u spisu a koju čine: </w:t>
      </w:r>
      <w:r w:rsidR="00BB17ED">
        <w:t>prijedlog</w:t>
      </w:r>
      <w:r w:rsidR="00E209A5" w:rsidRPr="00574F69">
        <w:t xml:space="preserve"> </w:t>
      </w:r>
      <w:r w:rsidR="00366560" w:rsidRPr="00574F69">
        <w:t>FINE</w:t>
      </w:r>
      <w:r w:rsidR="0094216D" w:rsidRPr="00574F69">
        <w:t xml:space="preserve"> </w:t>
      </w:r>
      <w:r w:rsidR="00E209A5" w:rsidRPr="00574F69">
        <w:t>za</w:t>
      </w:r>
      <w:r w:rsidR="003B642D" w:rsidRPr="00574F69">
        <w:t xml:space="preserve"> </w:t>
      </w:r>
      <w:r w:rsidR="00BB17ED">
        <w:t>otvaranje</w:t>
      </w:r>
      <w:r w:rsidR="003B642D">
        <w:t xml:space="preserve"> st. postupka od </w:t>
      </w:r>
      <w:r w:rsidR="00A94A0F">
        <w:t>23.3.2017. g.</w:t>
      </w:r>
      <w:r w:rsidR="00366560">
        <w:t>, povijesni</w:t>
      </w:r>
      <w:r w:rsidR="0094216D">
        <w:t xml:space="preserve"> izvadak</w:t>
      </w:r>
      <w:r w:rsidR="00BB17ED">
        <w:t xml:space="preserve"> iz obrtnog registra za dužnika</w:t>
      </w:r>
      <w:r w:rsidR="00156E54">
        <w:t xml:space="preserve">, </w:t>
      </w:r>
      <w:r w:rsidR="00A94A0F">
        <w:t>godišnje fin. izvješće za 2</w:t>
      </w:r>
      <w:r w:rsidR="00895BEE">
        <w:t>016. g., popis osiguranika HZMO.</w:t>
      </w:r>
    </w:p>
    <w:p w:rsidRDefault="006B1DF9" w:rsidP="00895BEE" w:rsidR="006B1DF9">
      <w:pPr>
        <w:pStyle w:val="Bezproreda"/>
        <w:ind w:firstLine="708"/>
      </w:pPr>
    </w:p>
    <w:p w:rsidRDefault="00BB17ED" w:rsidP="00BB17ED" w:rsidR="00BB17ED">
      <w:pPr>
        <w:ind w:firstLine="708"/>
        <w:jc w:val="both"/>
      </w:pPr>
      <w:r>
        <w:t>Sud donosi</w:t>
      </w:r>
    </w:p>
    <w:p w:rsidRDefault="00BB17ED" w:rsidP="00BB17ED" w:rsidR="00BB17ED">
      <w:pPr>
        <w:tabs>
          <w:tab w:pos="1965" w:val="left"/>
        </w:tabs>
        <w:jc w:val="both"/>
      </w:pPr>
      <w:r>
        <w:tab/>
      </w:r>
    </w:p>
    <w:p w:rsidRDefault="00BB17ED" w:rsidP="00BB17ED" w:rsidR="00BB17ED">
      <w:pPr>
        <w:jc w:val="both"/>
      </w:pPr>
    </w:p>
    <w:p w:rsidRDefault="00BB17ED" w:rsidP="00BB17ED" w:rsidR="00BB17ED">
      <w:pPr>
        <w:jc w:val="center"/>
      </w:pPr>
      <w:r>
        <w:t xml:space="preserve">r j e š e n j e </w:t>
      </w:r>
    </w:p>
    <w:p w:rsidRDefault="00BB17ED" w:rsidP="00BB17ED" w:rsidR="00BB17ED">
      <w:pPr>
        <w:jc w:val="center"/>
      </w:pPr>
    </w:p>
    <w:p w:rsidRDefault="00BB17ED" w:rsidP="00BB17ED" w:rsidR="00BB17ED">
      <w:pPr>
        <w:jc w:val="both"/>
      </w:pPr>
    </w:p>
    <w:p w:rsidRDefault="006B1DF9" w:rsidP="006B1DF9" w:rsidR="00AF6A3A" w:rsidRPr="006B1DF9">
      <w:pPr>
        <w:pStyle w:val="Odlomakpopisa"/>
        <w:numPr>
          <w:ilvl w:val="0"/>
          <w:numId w:val="33"/>
        </w:numPr>
        <w:jc w:val="both"/>
        <w:rPr>
          <w:lang w:val="hr-HR"/>
        </w:rPr>
      </w:pPr>
      <w:r w:rsidRPr="006B1DF9">
        <w:rPr>
          <w:lang w:val="hr-HR"/>
        </w:rPr>
        <w:t xml:space="preserve">Današnje ročište se odgađa a slijedeće se zakazuje za 24. siječanj 2018. g. u 10,30 sati a na koje će se pisanim putem pozvati </w:t>
      </w:r>
      <w:proofErr w:type="spellStart"/>
      <w:r w:rsidRPr="006B1DF9">
        <w:rPr>
          <w:lang w:val="hr-HR"/>
        </w:rPr>
        <w:t>z.z</w:t>
      </w:r>
      <w:proofErr w:type="spellEnd"/>
      <w:r w:rsidRPr="006B1DF9">
        <w:rPr>
          <w:lang w:val="hr-HR"/>
        </w:rPr>
        <w:t xml:space="preserve">. dužnika Zlatko </w:t>
      </w:r>
      <w:proofErr w:type="spellStart"/>
      <w:r w:rsidRPr="006B1DF9">
        <w:rPr>
          <w:lang w:val="hr-HR"/>
        </w:rPr>
        <w:t>Kolobarić</w:t>
      </w:r>
      <w:proofErr w:type="spellEnd"/>
      <w:r w:rsidRPr="006B1DF9">
        <w:rPr>
          <w:lang w:val="hr-HR"/>
        </w:rPr>
        <w:t xml:space="preserve"> a što nazočni primaju k znanju te se neće posebno pismeno pozvati.</w:t>
      </w:r>
    </w:p>
    <w:p w:rsidRDefault="0050437E" w:rsidP="0050437E" w:rsidR="0050437E">
      <w:pPr>
        <w:ind w:left="708"/>
        <w:jc w:val="both"/>
      </w:pPr>
    </w:p>
    <w:p w:rsidRDefault="00C94EC2" w:rsidP="00C94EC2" w:rsidR="00C94EC2" w:rsidRPr="00603C8B">
      <w:pPr>
        <w:jc w:val="both"/>
      </w:pPr>
    </w:p>
    <w:p w:rsidRDefault="00BD560A" w:rsidP="005A4D19" w:rsidR="0092213A">
      <w:pPr>
        <w:ind w:left="360"/>
        <w:jc w:val="center"/>
      </w:pPr>
      <w:r>
        <w:t xml:space="preserve">Dovršeno u </w:t>
      </w:r>
      <w:r w:rsidR="002351BA">
        <w:t>10,</w:t>
      </w:r>
      <w:r w:rsidR="006B1DF9">
        <w:t>35</w:t>
      </w:r>
      <w:r w:rsidR="0092213A">
        <w:t xml:space="preserve">  sati.</w:t>
      </w:r>
    </w:p>
    <w:p w:rsidRDefault="00281E06" w:rsidP="00281E06" w:rsidR="00281E06">
      <w:pPr>
        <w:ind w:left="360"/>
        <w:jc w:val="center"/>
      </w:pPr>
    </w:p>
    <w:p w:rsidRDefault="00F745B5" w:rsidP="00706DB2" w:rsidR="00F745B5"/>
    <w:p w:rsidRDefault="0092213A" w:rsidP="0092213A" w:rsidR="0092213A">
      <w:pPr>
        <w:jc w:val="center"/>
      </w:pPr>
      <w:r>
        <w:t xml:space="preserve">                                                     Stečajni sudac                       Privremeni stečajni upravitelj</w:t>
      </w:r>
    </w:p>
    <w:p w:rsidRDefault="0092213A" w:rsidP="00281E06" w:rsidR="0092213A"/>
    <w:p w:rsidRDefault="00F745B5" w:rsidP="00281E06" w:rsidR="00F745B5"/>
    <w:p w:rsidRDefault="00B54EDB" w:rsidP="00281E06" w:rsidR="00B54EDB"/>
    <w:p w:rsidRDefault="00B54EDB" w:rsidP="00281E06" w:rsidR="00B54EDB"/>
    <w:p w:rsidRDefault="0022132C" w:rsidP="00281E06" w:rsidR="0022132C"/>
    <w:p w:rsidRDefault="0092213A" w:rsidP="00865D8A" w:rsidR="0092213A">
      <w:pPr>
        <w:jc w:val="center"/>
      </w:pPr>
      <w:r>
        <w:t xml:space="preserve">Zapisničar                         </w:t>
      </w:r>
      <w:r w:rsidR="00C40023">
        <w:t xml:space="preserve">      </w:t>
      </w:r>
      <w:r>
        <w:t xml:space="preserve">   Stranke</w:t>
      </w:r>
    </w:p>
    <w:p w:rsidRDefault="0092213A" w:rsidP="0092213A" w:rsidR="0092213A">
      <w:pPr>
        <w:ind w:left="360"/>
      </w:pPr>
    </w:p>
    <w:p w:rsidRDefault="0092213A" w:rsidP="0092213A" w:rsidR="0092213A"/>
    <w:p w:rsidRDefault="000C20F1" w:rsidR="000C20F1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/>
    <w:p w:rsidRDefault="006B1DF9" w:rsidR="006B1DF9">
      <w:bookmarkStart w:name="_GoBack" w:id="0"/>
      <w:bookmarkEnd w:id="0"/>
    </w:p>
    <w:sectPr w:rsidSect="00281E06" w:rsidR="006B1DF9">
      <w:headerReference w:type="even" r:id="rId10"/>
      <w:headerReference w:type="default" r:id="rId11"/>
      <w:footerReference w:type="default" r:id="rId12"/>
      <w:pgSz w:code="9" w:h="16838" w:w="11906"/>
      <w:pgMar w:gutter="0" w:footer="709" w:header="709" w:left="1418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AF3" w:rsidR="00400AF3">
      <w:r>
        <w:separator/>
      </w:r>
    </w:p>
  </w:endnote>
  <w:endnote w:id="0" w:type="continuationSeparator">
    <w:p w:rsidRDefault="00400AF3" w:rsidR="00400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R="00E40965">
    <w:pPr>
      <w:pStyle w:val="Podnoje"/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AF3" w:rsidR="00400AF3">
      <w:r>
        <w:separator/>
      </w:r>
    </w:p>
  </w:footnote>
  <w:footnote w:id="0" w:type="continuationSeparator">
    <w:p w:rsidRDefault="00400AF3" w:rsidR="00400A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P="006F48A4" w:rsidR="00E409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965" w:rsidR="00E40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32C" w:rsidP="002C218C" w:rsidR="0022132C">
    <w:pPr>
      <w:ind w:firstLine="708" w:left="3540"/>
      <w:jc w:val="both"/>
    </w:pPr>
    <w:r>
      <w:fldChar w:fldCharType="begin"/>
    </w:r>
    <w:r>
      <w:instrText>PAGE   \* MERGEFORMAT</w:instrText>
    </w:r>
    <w:r>
      <w:fldChar w:fldCharType="separate"/>
    </w:r>
    <w:r w:rsidR="00260553">
      <w:rPr>
        <w:noProof/>
      </w:rPr>
      <w:t>3</w:t>
    </w:r>
    <w:r>
      <w:fldChar w:fldCharType="end"/>
    </w:r>
    <w:r>
      <w:tab/>
    </w:r>
    <w:r>
      <w:tab/>
    </w:r>
    <w:r>
      <w:tab/>
    </w:r>
    <w:r>
      <w:tab/>
    </w:r>
  </w:p>
  <w:p w:rsidRDefault="0022132C" w:rsidP="0022132C" w:rsidR="0022132C">
    <w:pPr>
      <w:pStyle w:val="Zaglavlje"/>
      <w:tabs>
        <w:tab w:pos="4536" w:val="clear"/>
        <w:tab w:pos="4535" w:val="center"/>
        <w:tab w:pos="7455" w:val="left"/>
      </w:tabs>
    </w:pPr>
  </w:p>
  <w:p w:rsidRDefault="00E40965" w:rsidR="00E409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5">
    <w:nsid w:val="1083291A"/>
    <w:multiLevelType w:val="hybridMultilevel"/>
    <w:tmpl w:val="15607A3C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CB218B"/>
    <w:multiLevelType w:val="hybridMultilevel"/>
    <w:tmpl w:val="888277BC"/>
    <w:lvl w:tplc="A37A124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31DF62FA"/>
    <w:multiLevelType w:val="hybridMultilevel"/>
    <w:tmpl w:val="51EE999C"/>
    <w:lvl w:tplc="8F681E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8AE3696"/>
    <w:multiLevelType w:val="hybridMultilevel"/>
    <w:tmpl w:val="78549A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9E70676"/>
    <w:multiLevelType w:val="hybridMultilevel"/>
    <w:tmpl w:val="CB4C9FB0"/>
    <w:lvl w:tplc="E0EEC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D5D4E9E"/>
    <w:multiLevelType w:val="hybridMultilevel"/>
    <w:tmpl w:val="ED70AA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00866B1"/>
    <w:multiLevelType w:val="hybridMultilevel"/>
    <w:tmpl w:val="2E3407C2"/>
    <w:lvl w:tplc="13309E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5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D42319"/>
    <w:multiLevelType w:val="hybridMultilevel"/>
    <w:tmpl w:val="5F2ED34A"/>
    <w:lvl w:tplc="1DD0FCD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F733244"/>
    <w:multiLevelType w:val="hybridMultilevel"/>
    <w:tmpl w:val="49583D4C"/>
    <w:lvl w:tplc="FF0AADF0" w:ilvl="0">
      <w:start w:val="1"/>
      <w:numFmt w:val="bullet"/>
      <w:lvlText w:val="–"/>
      <w:lvlJc w:val="left"/>
      <w:pPr>
        <w:tabs>
          <w:tab w:pos="1450" w:val="num"/>
        </w:tabs>
        <w:ind w:hanging="256" w:left="1450"/>
      </w:pPr>
      <w:rPr>
        <w:rFonts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6"/>
  </w:num>
  <w:num w:numId="2">
    <w:abstractNumId w:val="7"/>
  </w:num>
  <w:num w:numId="3">
    <w:abstractNumId w:val="23"/>
  </w:num>
  <w:num w:numId="4">
    <w:abstractNumId w:val="21"/>
  </w:num>
  <w:num w:numId="5">
    <w:abstractNumId w:val="24"/>
  </w:num>
  <w:num w:numId="6">
    <w:abstractNumId w:val="9"/>
  </w:num>
  <w:num w:numId="7">
    <w:abstractNumId w:val="8"/>
  </w:num>
  <w:num w:numId="8">
    <w:abstractNumId w:val="1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3"/>
  </w:num>
  <w:num w:numId="13">
    <w:abstractNumId w:val="4"/>
  </w:num>
  <w:num w:numId="14">
    <w:abstractNumId w:val="16"/>
  </w:num>
  <w:num w:numId="15">
    <w:abstractNumId w:val="13"/>
  </w:num>
  <w:num w:numId="16">
    <w:abstractNumId w:val="25"/>
  </w:num>
  <w:num w:numId="17">
    <w:abstractNumId w:val="19"/>
  </w:num>
  <w:num w:numId="18">
    <w:abstractNumId w:val="18"/>
  </w:num>
  <w:num w:numId="19">
    <w:abstractNumId w:val="11"/>
  </w:num>
  <w:num w:numId="20">
    <w:abstractNumId w:val="5"/>
  </w:num>
  <w:num w:numId="21">
    <w:abstractNumId w:val="27"/>
  </w:num>
  <w:num w:numId="22">
    <w:abstractNumId w:val="15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"/>
  </w:num>
  <w:num w:numId="26">
    <w:abstractNumId w:val="22"/>
  </w:num>
  <w:num w:numId="27">
    <w:abstractNumId w:val="26"/>
  </w:num>
  <w:num w:numId="28">
    <w:abstractNumId w:val="11"/>
  </w:num>
  <w:num w:numId="29">
    <w:abstractNumId w:val="12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543"/>
    <w:rsid w:val="0001489A"/>
    <w:rsid w:val="000202BF"/>
    <w:rsid w:val="00020E57"/>
    <w:rsid w:val="00026AF0"/>
    <w:rsid w:val="0002743C"/>
    <w:rsid w:val="00027F50"/>
    <w:rsid w:val="00044C32"/>
    <w:rsid w:val="00045E69"/>
    <w:rsid w:val="00047577"/>
    <w:rsid w:val="0005396D"/>
    <w:rsid w:val="00054F7D"/>
    <w:rsid w:val="00055798"/>
    <w:rsid w:val="00072D98"/>
    <w:rsid w:val="00075850"/>
    <w:rsid w:val="000773AC"/>
    <w:rsid w:val="00085034"/>
    <w:rsid w:val="0009206D"/>
    <w:rsid w:val="0009385D"/>
    <w:rsid w:val="000952AC"/>
    <w:rsid w:val="000A0EB9"/>
    <w:rsid w:val="000A32AB"/>
    <w:rsid w:val="000A604F"/>
    <w:rsid w:val="000A6360"/>
    <w:rsid w:val="000B44FF"/>
    <w:rsid w:val="000C0C5B"/>
    <w:rsid w:val="000C20F1"/>
    <w:rsid w:val="000C79CA"/>
    <w:rsid w:val="000D2091"/>
    <w:rsid w:val="000E1783"/>
    <w:rsid w:val="000E414B"/>
    <w:rsid w:val="000E77FC"/>
    <w:rsid w:val="00101E37"/>
    <w:rsid w:val="001108BD"/>
    <w:rsid w:val="0011093E"/>
    <w:rsid w:val="00111495"/>
    <w:rsid w:val="001212CA"/>
    <w:rsid w:val="00123A34"/>
    <w:rsid w:val="00137B3D"/>
    <w:rsid w:val="001407C8"/>
    <w:rsid w:val="001436F8"/>
    <w:rsid w:val="00156E54"/>
    <w:rsid w:val="0016016C"/>
    <w:rsid w:val="00163019"/>
    <w:rsid w:val="00165F5F"/>
    <w:rsid w:val="00171B17"/>
    <w:rsid w:val="0017290A"/>
    <w:rsid w:val="00176338"/>
    <w:rsid w:val="00180A73"/>
    <w:rsid w:val="00190AA6"/>
    <w:rsid w:val="0019151D"/>
    <w:rsid w:val="0019752C"/>
    <w:rsid w:val="001A0170"/>
    <w:rsid w:val="001A6201"/>
    <w:rsid w:val="001B004A"/>
    <w:rsid w:val="001C4693"/>
    <w:rsid w:val="001E2FF4"/>
    <w:rsid w:val="001E3CE9"/>
    <w:rsid w:val="001E4014"/>
    <w:rsid w:val="001E4C49"/>
    <w:rsid w:val="001E75FC"/>
    <w:rsid w:val="001F4CF4"/>
    <w:rsid w:val="00212F71"/>
    <w:rsid w:val="002142C7"/>
    <w:rsid w:val="00221293"/>
    <w:rsid w:val="0022132C"/>
    <w:rsid w:val="00223C8E"/>
    <w:rsid w:val="00224325"/>
    <w:rsid w:val="002351BA"/>
    <w:rsid w:val="00235DE3"/>
    <w:rsid w:val="00260553"/>
    <w:rsid w:val="00264E8C"/>
    <w:rsid w:val="0027562A"/>
    <w:rsid w:val="00275CB7"/>
    <w:rsid w:val="00275E38"/>
    <w:rsid w:val="00275FBA"/>
    <w:rsid w:val="00276F34"/>
    <w:rsid w:val="00281E06"/>
    <w:rsid w:val="00282B53"/>
    <w:rsid w:val="00283484"/>
    <w:rsid w:val="00287EEE"/>
    <w:rsid w:val="00290682"/>
    <w:rsid w:val="00291B9C"/>
    <w:rsid w:val="00292D6B"/>
    <w:rsid w:val="002C218C"/>
    <w:rsid w:val="002C281A"/>
    <w:rsid w:val="002C4B99"/>
    <w:rsid w:val="002D3616"/>
    <w:rsid w:val="002D56BB"/>
    <w:rsid w:val="002E0064"/>
    <w:rsid w:val="002E52F9"/>
    <w:rsid w:val="00304CCA"/>
    <w:rsid w:val="00313F98"/>
    <w:rsid w:val="003151A8"/>
    <w:rsid w:val="00316694"/>
    <w:rsid w:val="00321E07"/>
    <w:rsid w:val="00322FF8"/>
    <w:rsid w:val="00327B99"/>
    <w:rsid w:val="00340E2C"/>
    <w:rsid w:val="003436F7"/>
    <w:rsid w:val="00343E51"/>
    <w:rsid w:val="003643E1"/>
    <w:rsid w:val="00365705"/>
    <w:rsid w:val="00366560"/>
    <w:rsid w:val="00367291"/>
    <w:rsid w:val="00372C97"/>
    <w:rsid w:val="003733EE"/>
    <w:rsid w:val="00375251"/>
    <w:rsid w:val="003B5F58"/>
    <w:rsid w:val="003B6032"/>
    <w:rsid w:val="003B6100"/>
    <w:rsid w:val="003B642D"/>
    <w:rsid w:val="003B7710"/>
    <w:rsid w:val="003D0CEC"/>
    <w:rsid w:val="003D65AF"/>
    <w:rsid w:val="003E08E5"/>
    <w:rsid w:val="003E147C"/>
    <w:rsid w:val="003E675B"/>
    <w:rsid w:val="003E7FB4"/>
    <w:rsid w:val="00400AF3"/>
    <w:rsid w:val="00410444"/>
    <w:rsid w:val="004109ED"/>
    <w:rsid w:val="00414FA2"/>
    <w:rsid w:val="00417E13"/>
    <w:rsid w:val="00420824"/>
    <w:rsid w:val="004325B3"/>
    <w:rsid w:val="00433F81"/>
    <w:rsid w:val="00437419"/>
    <w:rsid w:val="00444229"/>
    <w:rsid w:val="004452AC"/>
    <w:rsid w:val="00446838"/>
    <w:rsid w:val="00450E9B"/>
    <w:rsid w:val="004611AC"/>
    <w:rsid w:val="004638DA"/>
    <w:rsid w:val="00463FE6"/>
    <w:rsid w:val="00465526"/>
    <w:rsid w:val="0046562D"/>
    <w:rsid w:val="004703D3"/>
    <w:rsid w:val="0047768B"/>
    <w:rsid w:val="004806AD"/>
    <w:rsid w:val="00480E2C"/>
    <w:rsid w:val="00491975"/>
    <w:rsid w:val="004947D1"/>
    <w:rsid w:val="004967FC"/>
    <w:rsid w:val="00497410"/>
    <w:rsid w:val="004B7DC9"/>
    <w:rsid w:val="004C0CAE"/>
    <w:rsid w:val="004C3918"/>
    <w:rsid w:val="004C46D9"/>
    <w:rsid w:val="004D15CB"/>
    <w:rsid w:val="004D29BC"/>
    <w:rsid w:val="004E3EC5"/>
    <w:rsid w:val="004E5065"/>
    <w:rsid w:val="00500BBD"/>
    <w:rsid w:val="005027E2"/>
    <w:rsid w:val="00504242"/>
    <w:rsid w:val="0050437E"/>
    <w:rsid w:val="0051171D"/>
    <w:rsid w:val="00512E80"/>
    <w:rsid w:val="00516155"/>
    <w:rsid w:val="005176F3"/>
    <w:rsid w:val="0053105F"/>
    <w:rsid w:val="00533869"/>
    <w:rsid w:val="005361F9"/>
    <w:rsid w:val="00544912"/>
    <w:rsid w:val="005472AC"/>
    <w:rsid w:val="0055624C"/>
    <w:rsid w:val="00557EEA"/>
    <w:rsid w:val="00562CBA"/>
    <w:rsid w:val="00574F69"/>
    <w:rsid w:val="005858F0"/>
    <w:rsid w:val="0058643F"/>
    <w:rsid w:val="00590296"/>
    <w:rsid w:val="005A0CBE"/>
    <w:rsid w:val="005A4D19"/>
    <w:rsid w:val="005A74CE"/>
    <w:rsid w:val="005B28E4"/>
    <w:rsid w:val="005B403D"/>
    <w:rsid w:val="005B5438"/>
    <w:rsid w:val="005C008E"/>
    <w:rsid w:val="005C0DA7"/>
    <w:rsid w:val="005D12FE"/>
    <w:rsid w:val="005E0BFB"/>
    <w:rsid w:val="005E5A71"/>
    <w:rsid w:val="005E72C5"/>
    <w:rsid w:val="005F4F70"/>
    <w:rsid w:val="00603C8B"/>
    <w:rsid w:val="006040A4"/>
    <w:rsid w:val="00606F01"/>
    <w:rsid w:val="00607E75"/>
    <w:rsid w:val="00611476"/>
    <w:rsid w:val="006235FB"/>
    <w:rsid w:val="00651270"/>
    <w:rsid w:val="00655CF8"/>
    <w:rsid w:val="006566D9"/>
    <w:rsid w:val="00662947"/>
    <w:rsid w:val="0067234F"/>
    <w:rsid w:val="006733C7"/>
    <w:rsid w:val="00676F95"/>
    <w:rsid w:val="00691FE7"/>
    <w:rsid w:val="006A4C7F"/>
    <w:rsid w:val="006A56C2"/>
    <w:rsid w:val="006B1DF9"/>
    <w:rsid w:val="006B22A3"/>
    <w:rsid w:val="006C1EF7"/>
    <w:rsid w:val="006C239A"/>
    <w:rsid w:val="006D7F94"/>
    <w:rsid w:val="006E4601"/>
    <w:rsid w:val="006F48A4"/>
    <w:rsid w:val="00706DB2"/>
    <w:rsid w:val="00711F7E"/>
    <w:rsid w:val="00713626"/>
    <w:rsid w:val="00717091"/>
    <w:rsid w:val="007211EC"/>
    <w:rsid w:val="00724403"/>
    <w:rsid w:val="00725641"/>
    <w:rsid w:val="0073054D"/>
    <w:rsid w:val="007309D2"/>
    <w:rsid w:val="0073240B"/>
    <w:rsid w:val="00743F57"/>
    <w:rsid w:val="00744AD7"/>
    <w:rsid w:val="0074711B"/>
    <w:rsid w:val="007505F1"/>
    <w:rsid w:val="0075123C"/>
    <w:rsid w:val="007552DA"/>
    <w:rsid w:val="00755B45"/>
    <w:rsid w:val="00755E30"/>
    <w:rsid w:val="00757D03"/>
    <w:rsid w:val="007648CD"/>
    <w:rsid w:val="00767979"/>
    <w:rsid w:val="00774DA5"/>
    <w:rsid w:val="00786793"/>
    <w:rsid w:val="007A09AC"/>
    <w:rsid w:val="007A1860"/>
    <w:rsid w:val="007A22A0"/>
    <w:rsid w:val="007A6B7A"/>
    <w:rsid w:val="007B096B"/>
    <w:rsid w:val="007B4A27"/>
    <w:rsid w:val="007B6AF3"/>
    <w:rsid w:val="007C1241"/>
    <w:rsid w:val="007C440C"/>
    <w:rsid w:val="007E0ECA"/>
    <w:rsid w:val="007F1960"/>
    <w:rsid w:val="007F1D6B"/>
    <w:rsid w:val="007F3C1E"/>
    <w:rsid w:val="007F5322"/>
    <w:rsid w:val="007F7905"/>
    <w:rsid w:val="00804562"/>
    <w:rsid w:val="0080666F"/>
    <w:rsid w:val="00842030"/>
    <w:rsid w:val="00845777"/>
    <w:rsid w:val="00846268"/>
    <w:rsid w:val="008530D4"/>
    <w:rsid w:val="00857C62"/>
    <w:rsid w:val="008648FC"/>
    <w:rsid w:val="00865D8A"/>
    <w:rsid w:val="008676EE"/>
    <w:rsid w:val="008737C5"/>
    <w:rsid w:val="00875BBF"/>
    <w:rsid w:val="00895BEE"/>
    <w:rsid w:val="0089624E"/>
    <w:rsid w:val="008A06D0"/>
    <w:rsid w:val="008A5D4F"/>
    <w:rsid w:val="008B1FCF"/>
    <w:rsid w:val="008B7211"/>
    <w:rsid w:val="008C229B"/>
    <w:rsid w:val="008D6DA3"/>
    <w:rsid w:val="008D7834"/>
    <w:rsid w:val="008E10B1"/>
    <w:rsid w:val="008F36EA"/>
    <w:rsid w:val="009001D6"/>
    <w:rsid w:val="00906857"/>
    <w:rsid w:val="00916130"/>
    <w:rsid w:val="0092213A"/>
    <w:rsid w:val="00923C7C"/>
    <w:rsid w:val="00923E68"/>
    <w:rsid w:val="00924AB3"/>
    <w:rsid w:val="00930C28"/>
    <w:rsid w:val="00940EF2"/>
    <w:rsid w:val="0094216D"/>
    <w:rsid w:val="00942CE8"/>
    <w:rsid w:val="009448F2"/>
    <w:rsid w:val="00945B2F"/>
    <w:rsid w:val="0095510D"/>
    <w:rsid w:val="009557B0"/>
    <w:rsid w:val="0095675D"/>
    <w:rsid w:val="0096693C"/>
    <w:rsid w:val="00985CE3"/>
    <w:rsid w:val="009861D5"/>
    <w:rsid w:val="0099066D"/>
    <w:rsid w:val="00994095"/>
    <w:rsid w:val="00994DCA"/>
    <w:rsid w:val="009973F4"/>
    <w:rsid w:val="009B3B35"/>
    <w:rsid w:val="009B64E6"/>
    <w:rsid w:val="009B662B"/>
    <w:rsid w:val="009C0C64"/>
    <w:rsid w:val="009C0DAF"/>
    <w:rsid w:val="009C13EB"/>
    <w:rsid w:val="009C636C"/>
    <w:rsid w:val="009C6677"/>
    <w:rsid w:val="009E4DCF"/>
    <w:rsid w:val="009F50DC"/>
    <w:rsid w:val="00A0068C"/>
    <w:rsid w:val="00A011D7"/>
    <w:rsid w:val="00A025E8"/>
    <w:rsid w:val="00A07AC6"/>
    <w:rsid w:val="00A11BC6"/>
    <w:rsid w:val="00A16861"/>
    <w:rsid w:val="00A21BC6"/>
    <w:rsid w:val="00A2350C"/>
    <w:rsid w:val="00A238CD"/>
    <w:rsid w:val="00A301D6"/>
    <w:rsid w:val="00A30AE4"/>
    <w:rsid w:val="00A37E23"/>
    <w:rsid w:val="00A37E3C"/>
    <w:rsid w:val="00A402F9"/>
    <w:rsid w:val="00A42FC8"/>
    <w:rsid w:val="00A550B4"/>
    <w:rsid w:val="00A65075"/>
    <w:rsid w:val="00A73077"/>
    <w:rsid w:val="00A740A3"/>
    <w:rsid w:val="00A82B0C"/>
    <w:rsid w:val="00A82CBC"/>
    <w:rsid w:val="00A909AB"/>
    <w:rsid w:val="00A90F7D"/>
    <w:rsid w:val="00A94A0F"/>
    <w:rsid w:val="00A954CE"/>
    <w:rsid w:val="00A96AC8"/>
    <w:rsid w:val="00AB56F9"/>
    <w:rsid w:val="00AC2C6D"/>
    <w:rsid w:val="00AD30E3"/>
    <w:rsid w:val="00AD35D8"/>
    <w:rsid w:val="00AE227B"/>
    <w:rsid w:val="00AE5714"/>
    <w:rsid w:val="00AF5F13"/>
    <w:rsid w:val="00AF6A3A"/>
    <w:rsid w:val="00B0352B"/>
    <w:rsid w:val="00B03DCE"/>
    <w:rsid w:val="00B12383"/>
    <w:rsid w:val="00B21567"/>
    <w:rsid w:val="00B41673"/>
    <w:rsid w:val="00B41A65"/>
    <w:rsid w:val="00B52086"/>
    <w:rsid w:val="00B52753"/>
    <w:rsid w:val="00B54EDB"/>
    <w:rsid w:val="00B63D1D"/>
    <w:rsid w:val="00B63F23"/>
    <w:rsid w:val="00B729BD"/>
    <w:rsid w:val="00B92F04"/>
    <w:rsid w:val="00B979DC"/>
    <w:rsid w:val="00BA405E"/>
    <w:rsid w:val="00BA5064"/>
    <w:rsid w:val="00BA6014"/>
    <w:rsid w:val="00BB17ED"/>
    <w:rsid w:val="00BC33DE"/>
    <w:rsid w:val="00BD560A"/>
    <w:rsid w:val="00BF1CDC"/>
    <w:rsid w:val="00BF1FA0"/>
    <w:rsid w:val="00BF204B"/>
    <w:rsid w:val="00BF22CB"/>
    <w:rsid w:val="00C06726"/>
    <w:rsid w:val="00C10F9E"/>
    <w:rsid w:val="00C1381A"/>
    <w:rsid w:val="00C15361"/>
    <w:rsid w:val="00C1649E"/>
    <w:rsid w:val="00C16A2A"/>
    <w:rsid w:val="00C35E59"/>
    <w:rsid w:val="00C361D7"/>
    <w:rsid w:val="00C40023"/>
    <w:rsid w:val="00C438B0"/>
    <w:rsid w:val="00C51E79"/>
    <w:rsid w:val="00C73DFA"/>
    <w:rsid w:val="00C80C09"/>
    <w:rsid w:val="00C80C50"/>
    <w:rsid w:val="00C8261C"/>
    <w:rsid w:val="00C846C0"/>
    <w:rsid w:val="00C90DE5"/>
    <w:rsid w:val="00C9197B"/>
    <w:rsid w:val="00C94EC2"/>
    <w:rsid w:val="00CA5EA9"/>
    <w:rsid w:val="00CA6337"/>
    <w:rsid w:val="00CB5F72"/>
    <w:rsid w:val="00CC1CD8"/>
    <w:rsid w:val="00CF4431"/>
    <w:rsid w:val="00CF71B8"/>
    <w:rsid w:val="00D15F61"/>
    <w:rsid w:val="00D17872"/>
    <w:rsid w:val="00D178DC"/>
    <w:rsid w:val="00D21236"/>
    <w:rsid w:val="00D22910"/>
    <w:rsid w:val="00D27E10"/>
    <w:rsid w:val="00D30402"/>
    <w:rsid w:val="00D42D31"/>
    <w:rsid w:val="00D42F58"/>
    <w:rsid w:val="00D47F21"/>
    <w:rsid w:val="00D51CF5"/>
    <w:rsid w:val="00D61849"/>
    <w:rsid w:val="00D64559"/>
    <w:rsid w:val="00D66181"/>
    <w:rsid w:val="00D77A97"/>
    <w:rsid w:val="00D80C83"/>
    <w:rsid w:val="00D81E28"/>
    <w:rsid w:val="00D85006"/>
    <w:rsid w:val="00D85A5F"/>
    <w:rsid w:val="00D86163"/>
    <w:rsid w:val="00D87027"/>
    <w:rsid w:val="00DA0EA5"/>
    <w:rsid w:val="00DA4AB4"/>
    <w:rsid w:val="00DB67DA"/>
    <w:rsid w:val="00DB693D"/>
    <w:rsid w:val="00DB740B"/>
    <w:rsid w:val="00DC7BF5"/>
    <w:rsid w:val="00DE58F9"/>
    <w:rsid w:val="00DF02AF"/>
    <w:rsid w:val="00DF29F0"/>
    <w:rsid w:val="00DF664D"/>
    <w:rsid w:val="00E01B1D"/>
    <w:rsid w:val="00E03789"/>
    <w:rsid w:val="00E07FFC"/>
    <w:rsid w:val="00E12262"/>
    <w:rsid w:val="00E127AA"/>
    <w:rsid w:val="00E1321F"/>
    <w:rsid w:val="00E16289"/>
    <w:rsid w:val="00E209A5"/>
    <w:rsid w:val="00E40965"/>
    <w:rsid w:val="00E430E2"/>
    <w:rsid w:val="00E54D51"/>
    <w:rsid w:val="00E55AA4"/>
    <w:rsid w:val="00E80C80"/>
    <w:rsid w:val="00E8354A"/>
    <w:rsid w:val="00E95D52"/>
    <w:rsid w:val="00EA3846"/>
    <w:rsid w:val="00EA5A72"/>
    <w:rsid w:val="00EA624F"/>
    <w:rsid w:val="00EB3D75"/>
    <w:rsid w:val="00EB7277"/>
    <w:rsid w:val="00EC1800"/>
    <w:rsid w:val="00EC4BD9"/>
    <w:rsid w:val="00ED0232"/>
    <w:rsid w:val="00ED2138"/>
    <w:rsid w:val="00ED5D2C"/>
    <w:rsid w:val="00EE2376"/>
    <w:rsid w:val="00EE57DB"/>
    <w:rsid w:val="00EF08B5"/>
    <w:rsid w:val="00EF0918"/>
    <w:rsid w:val="00EF14A2"/>
    <w:rsid w:val="00EF5384"/>
    <w:rsid w:val="00F00605"/>
    <w:rsid w:val="00F031AC"/>
    <w:rsid w:val="00F1789E"/>
    <w:rsid w:val="00F32020"/>
    <w:rsid w:val="00F372FC"/>
    <w:rsid w:val="00F45496"/>
    <w:rsid w:val="00F4721C"/>
    <w:rsid w:val="00F50904"/>
    <w:rsid w:val="00F530CE"/>
    <w:rsid w:val="00F5388C"/>
    <w:rsid w:val="00F53940"/>
    <w:rsid w:val="00F57EB5"/>
    <w:rsid w:val="00F618C3"/>
    <w:rsid w:val="00F745B5"/>
    <w:rsid w:val="00F76EF7"/>
    <w:rsid w:val="00F80660"/>
    <w:rsid w:val="00F84C31"/>
    <w:rsid w:val="00F8686C"/>
    <w:rsid w:val="00F94186"/>
    <w:rsid w:val="00F96574"/>
    <w:rsid w:val="00F97021"/>
    <w:rsid w:val="00FA2072"/>
    <w:rsid w:val="00FA51A0"/>
    <w:rsid w:val="00FA52FD"/>
    <w:rsid w:val="00FB0AFD"/>
    <w:rsid w:val="00FB14AB"/>
    <w:rsid w:val="00FD7A56"/>
    <w:rsid w:val="00FE29D3"/>
    <w:rsid w:val="00FF0957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F538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E8354A"/>
    <w:rPr>
      <w:rFonts w:cs="Tahoma" w:hAnsi="Tahoma" w:ascii="Tahoma"/>
      <w:noProof/>
      <w:sz w:val="24"/>
    </w:rPr>
  </w:style>
  <w:style w:customStyle="true" w:styleId="Bezproreda1" w:type="paragraph">
    <w:name w:val="Bez proreda1"/>
    <w:rsid w:val="00A90F7D"/>
    <w:pPr>
      <w:suppressAutoHyphens/>
      <w:spacing w:lineRule="atLeast" w:line="100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B6AF3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true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F0918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Odlomakpopisa1" w:type="paragraph">
    <w:name w:val="Odlomak popisa1"/>
    <w:basedOn w:val="Normal"/>
    <w:qFormat/>
    <w:rsid w:val="004452A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lineRule="auto" w:line="276" w:after="200"/>
    </w:pPr>
    <w:rPr>
      <w:rFonts w:hAnsi="Calibri" w:asci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false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hAnsi="Calibri" w:asci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styleId="Bezproreda" w:type="paragraph">
    <w:name w:val="No Spacing"/>
    <w:uiPriority w:val="1"/>
    <w:qFormat/>
    <w:rsid w:val="007648CD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5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Odlomakpopisa1" w:type="paragraph">
    <w:name w:val="Odlomak popisa1"/>
    <w:basedOn w:val="Normal"/>
    <w:qFormat/>
    <w:rsid w:val="004452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after="200" w:line="276" w:lineRule="auto"/>
    </w:pPr>
    <w:rPr>
      <w:rFonts w:ascii="Calibri" w:hAns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0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ascii="Calibri" w:hAns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styleId="Bezproreda" w:type="paragraph">
    <w:name w:val="No Spacing"/>
    <w:uiPriority w:val="1"/>
    <w:qFormat/>
    <w:rsid w:val="007648CD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5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2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2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28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1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23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9. studenog 2017.</izvorni_sadrzaj>
    <derivirana_varijabla naziv="DomainObject.StvarniPocetakDatum_1">9. studenog 2017.</derivirana_varijabla>
  </DomainObject.StvarniPocetakDatum>
  <DomainObject.StvarniZavrsetakDatum>
    <izvorni_sadrzaj>9. studenog 2017.</izvorni_sadrzaj>
    <derivirana_varijabla naziv="DomainObject.StvarniZavrsetakDatum_1">9. studenog 2017.</derivirana_varijabla>
  </DomainObject.StvarniZavrsetakDatum>
  <DomainObject.PlaniraniZavrsetakDatum>
    <izvorni_sadrzaj>9. studenog 2017.</izvorni_sadrzaj>
    <derivirana_varijabla naziv="DomainObject.PlaniraniZavrsetakDatum_1">9. studenog 2017.</derivirana_varijabla>
  </DomainObject.PlaniraniZavrsetakDatum>
  <DomainObject.PlaniraniPocetakDatum>
    <izvorni_sadrzaj>9. studenog 2017.</izvorni_sadrzaj>
    <derivirana_varijabla naziv="DomainObject.PlaniraniPocetakDatum_1">9. studenog 2017.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studenog 2017.</izvorni_sadrzaj>
    <derivirana_varijabla naziv="DomainObject.Zapisnik.DatumKreiranja_1">9.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St-427/2017-13</izvorni_sadrzaj>
    <derivirana_varijabla naziv="DomainObject.Zapisnik.Oznaka_1">St-427/2017-13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PUZLA d.o.o. za grafičke usluge i trgovinu</izvorni_sadrzaj>
    <derivirana_varijabla naziv="DomainObject.Predmet.ProtustrankaFormated_1">  PUZLA d.o.o. za grafičke usluge i trgovinu</derivirana_varijabla>
  </DomainObject.Predmet.ProtustrankaFormated>
  <DomainObject.Predmet.ProtustrankaFormatedOIB>
    <izvorni_sadrzaj>  PUZLA d.o.o. za grafičke usluge i trgovinu, OIB 83544260730</izvorni_sadrzaj>
    <derivirana_varijabla naziv="DomainObject.Predmet.ProtustrankaFormatedOIB_1">  PUZLA d.o.o. za grafičke usluge i trgovinu, OIB 83544260730</derivirana_varijabla>
  </DomainObject.Predmet.ProtustrankaFormatedOIB>
  <DomainObject.Predmet.ProtustrankaFormatedWithAdress>
    <izvorni_sadrzaj> PUZLA d.o.o. za grafičke usluge i trgovinu, Sv. Roka 19, 31000 Osijek</izvorni_sadrzaj>
    <derivirana_varijabla naziv="DomainObject.Predmet.ProtustrankaFormatedWithAdress_1"> PUZLA d.o.o. za grafičke usluge i trgovinu, Sv. Roka 19, 31000 Osijek</derivirana_varijabla>
  </DomainObject.Predmet.ProtustrankaFormatedWithAdress>
  <DomainObject.Predmet.ProtustrankaFormatedWithAdressOIB>
    <izvorni_sadrzaj> PUZLA d.o.o. za grafičke usluge i trgovinu, OIB 83544260730, Sv. Roka 19, 31000 Osijek</izvorni_sadrzaj>
    <derivirana_varijabla naziv="DomainObject.Predmet.ProtustrankaFormatedWithAdressOIB_1"> PUZLA d.o.o. za grafičke usluge i trgovinu, OIB 83544260730, Sv. Roka 19, 31000 Osijek</derivirana_varijabla>
  </DomainObject.Predmet.ProtustrankaFormatedWithAdressOIB>
  <DomainObject.Predmet.ProtustrankaWithAdress>
    <izvorni_sadrzaj>PUZLA d.o.o. za grafičke usluge i trgovinu Sv. Roka 19, 31000 Osijek</izvorni_sadrzaj>
    <derivirana_varijabla naziv="DomainObject.Predmet.ProtustrankaWithAdress_1">PUZLA d.o.o. za grafičke usluge i trgovinu Sv. Roka 19, 31000 Osijek</derivirana_varijabla>
  </DomainObject.Predmet.ProtustrankaWithAdress>
  <DomainObject.Predmet.ProtustrankaWithAdressOIB>
    <izvorni_sadrzaj>PUZLA d.o.o. za grafičke usluge i trgovinu, OIB 83544260730, Sv. Roka 19, 31000 Osijek</izvorni_sadrzaj>
    <derivirana_varijabla naziv="DomainObject.Predmet.ProtustrankaWithAdressOIB_1">PUZLA d.o.o. za grafičke usluge i trgovinu, OIB 83544260730, Sv. Roka 19, 31000 Osijek</derivirana_varijabla>
  </DomainObject.Predmet.ProtustrankaWithAdressOIB>
  <DomainObject.Predmet.ProtustrankaNazivFormated>
    <izvorni_sadrzaj>PUZLA d.o.o. za grafičke usluge i trgovinu</izvorni_sadrzaj>
    <derivirana_varijabla naziv="DomainObject.Predmet.ProtustrankaNazivFormated_1">PUZLA d.o.o. za grafičke usluge i trgovinu</derivirana_varijabla>
  </DomainObject.Predmet.ProtustrankaNazivFormated>
  <DomainObject.Predmet.ProtustrankaNazivFormatedOIB>
    <izvorni_sadrzaj>PUZLA d.o.o. za grafičke usluge i trgovinu, OIB 83544260730</izvorni_sadrzaj>
    <derivirana_varijabla naziv="DomainObject.Predmet.ProtustrankaNazivFormatedOIB_1">PUZLA d.o.o. za grafičke usluge i trgovinu, OIB 83544260730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PUZLA d.o.o. za grafičke usluge i trgovinu</item>
    </izvorni_sadrzaj>
    <derivirana_varijabla naziv="DomainObject.Predmet.ProtuStrankaListFormated_1">
      <item>PUZLA d.o.o. za grafičke usluge i trgovinu</item>
    </derivirana_varijabla>
  </DomainObject.Predmet.ProtuStrankaListFormated>
  <DomainObject.Predmet.ProtuStrankaListFormatedOIB>
    <izvorni_sadrzaj>
      <item>PUZLA d.o.o. za grafičke usluge i trgovinu, OIB 83544260730</item>
    </izvorni_sadrzaj>
    <derivirana_varijabla naziv="DomainObject.Predmet.ProtuStrankaListFormatedOIB_1">
      <item>PUZLA d.o.o. za grafičke usluge i trgovinu, OIB 83544260730</item>
    </derivirana_varijabla>
  </DomainObject.Predmet.ProtuStrankaListFormatedOIB>
  <DomainObject.Predmet.ProtuStrankaListFormatedWithAdress>
    <izvorni_sadrzaj>
      <item>PUZLA d.o.o. za grafičke usluge i trgovinu, Sv. Roka 19, 31000 Osijek</item>
    </izvorni_sadrzaj>
    <derivirana_varijabla naziv="DomainObject.Predmet.ProtuStrankaListFormatedWithAdress_1">
      <item>PUZLA d.o.o. za grafičke usluge i trgovinu, Sv. Roka 19, 31000 Osijek</item>
    </derivirana_varijabla>
  </DomainObject.Predmet.ProtuStrankaListFormatedWithAdress>
  <DomainObject.Predmet.ProtuStrankaListFormatedWithAdressOIB>
    <izvorni_sadrzaj>
      <item>PUZLA d.o.o. za grafičke usluge i trgovinu, OIB 83544260730, Sv. Roka 19, 31000 Osijek</item>
    </izvorni_sadrzaj>
    <derivirana_varijabla naziv="DomainObject.Predmet.ProtuStrankaListFormatedWithAdressOIB_1">
      <item>PUZLA d.o.o. za grafičke usluge i trgovinu, OIB 83544260730, Sv. Roka 19, 31000 Osijek</item>
    </derivirana_varijabla>
  </DomainObject.Predmet.ProtuStrankaListFormatedWithAdressOIB>
  <DomainObject.Predmet.ProtuStrankaListNazivFormated>
    <izvorni_sadrzaj>
      <item>PUZLA d.o.o. za grafičke usluge i trgovinu</item>
    </izvorni_sadrzaj>
    <derivirana_varijabla naziv="DomainObject.Predmet.ProtuStrankaListNazivFormated_1">
      <item>PUZLA d.o.o. za grafičke usluge i trgovinu</item>
    </derivirana_varijabla>
  </DomainObject.Predmet.ProtuStrankaListNazivFormated>
  <DomainObject.Predmet.ProtuStrankaListNazivFormatedOIB>
    <izvorni_sadrzaj>
      <item>PUZLA d.o.o. za grafičke usluge i trgovinu, OIB 83544260730</item>
    </izvorni_sadrzaj>
    <derivirana_varijabla naziv="DomainObject.Predmet.ProtuStrankaListNazivFormatedOIB_1">
      <item>PUZLA d.o.o. za grafičke usluge i trgovinu, OIB 83544260730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St-427/2017-13</izvorni_sadrzaj>
    <derivirana_varijabla naziv="DomainObject.PoslovniBrojDokumenta_1">St-427/2017-13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PUZLA d.o.o. za grafičke usluge i trgovinu</izvorni_sadrzaj>
    <derivirana_varijabla naziv="DomainObject.Predmet.ProtustrankaIDrugi_1">PUZLA d.o.o. za grafičke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PUZLA d.o.o. za grafičke usluge i trgovinu, OIB 83544260730, Sv. Roka 19, 31000 Osijek</izvorni_sadrzaj>
    <derivirana_varijabla naziv="DomainObject.Predmet.ProtustrankaIDrugiAdressOIB_1">PUZLA d.o.o. za grafičke usluge i trgovinu, OIB 83544260730, Sv. Roka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PUZLA d.o.o. za grafičke usluge i trgovinu</item>
    </izvorni_sadrzaj>
    <derivirana_varijabla naziv="DomainObject.Predmet.SudioniciListNaziv_1">
      <item>FINA RC OSIJEK</item>
      <item>PUZLA d.o.o. za grafičke usluge i trgovinu</item>
    </derivirana_varijabla>
  </DomainObject.Predmet.SudioniciListNaziv>
  <DomainObject.Predmet.SudioniciListAdressOIB>
    <izvorni_sadrzaj>
      <item>FINA RC OSIJEK, OIB 85821130368</item>
      <item>PUZLA d.o.o. za grafičke usluge i trgovinu, OIB 83544260730, Sv. Roka 19,31000 Osijek</item>
    </izvorni_sadrzaj>
    <derivirana_varijabla naziv="DomainObject.Predmet.SudioniciListAdressOIB_1">
      <item>FINA RC OSIJEK, OIB 85821130368</item>
      <item>PUZLA d.o.o. za grafičke usluge i trgovinu, OIB 83544260730, Sv. Roka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83544260730</item>
    </izvorni_sadrzaj>
    <derivirana_varijabla naziv="DomainObject.Predmet.SudioniciListNazivOIB_1">
      <item>, OIB 85821130368</item>
      <item>, OIB 83544260730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95926-3905-42BD-A40E-558F3A5CD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891</properties:Words>
  <properties:Characters>5247</properties:Characters>
  <properties:Lines>150</properties:Lines>
  <properties:Paragraphs>53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XIII-ST-12/03-31</vt:lpstr>
    </vt:vector>
  </properties:TitlesOfParts>
  <properties:LinksUpToDate>false</properties:LinksUpToDate>
  <properties:CharactersWithSpaces>6286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2017-11-09T07:20:00Z</dcterms:created>
  <dc:creator>hermanj</dc:creator>
  <cp:lastModifiedBy>Danijela Sekulić</cp:lastModifiedBy>
  <cp:lastPrinted>2017-11-09T09:35:00Z</cp:lastPrinted>
  <dcterms:modified xmlns:xsi="http://www.w3.org/2001/XMLSchema-instance" xsi:type="dcterms:W3CDTF">2017-11-09T09:36:00Z</dcterms:modified>
  <cp:revision>7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St-427/2017-13 / Zapisnik - Ročište radi rasprave o uvjetima za otvaranje steč. post.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