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3dc7ff1" w14:paraId="3dc7ff1" w:rsidRDefault="007978C7" w:rsidR="007978C7">
      <w:pPr>
        <w15:collapsed w:val="false"/>
      </w:pPr>
      <w:bookmarkStart w:name="_GoBack" w:id="0"/>
      <w:bookmarkEnd w:id="0"/>
      <w:r>
        <w:rPr>
          <w:b/>
          <w:bCs/>
          <w:sz w:val="20"/>
          <w:szCs w:val="20"/>
        </w:rPr>
        <w:t xml:space="preserve">Zlatni </w:t>
      </w:r>
      <w:proofErr w:type="spellStart"/>
      <w:r>
        <w:rPr>
          <w:b/>
          <w:bCs/>
          <w:sz w:val="20"/>
          <w:szCs w:val="20"/>
        </w:rPr>
        <w:t>bregi</w:t>
      </w:r>
      <w:proofErr w:type="spellEnd"/>
      <w:r>
        <w:rPr>
          <w:b/>
          <w:bCs/>
          <w:sz w:val="20"/>
          <w:szCs w:val="20"/>
        </w:rPr>
        <w:t xml:space="preserve"> d.o.o. u stečaju </w:t>
      </w:r>
      <w:r>
        <w:rPr>
          <w:b/>
          <w:bCs/>
          <w:sz w:val="20"/>
          <w:szCs w:val="20"/>
        </w:rPr>
        <w:tab/>
      </w:r>
      <w:r>
        <w:rPr>
          <w:b/>
          <w:bCs/>
          <w:sz w:val="20"/>
          <w:szCs w:val="20"/>
        </w:rPr>
        <w:tab/>
      </w:r>
      <w:r>
        <w:rPr>
          <w:b/>
          <w:bCs/>
          <w:sz w:val="20"/>
          <w:szCs w:val="20"/>
        </w:rPr>
        <w:tab/>
        <w:t xml:space="preserve">                </w:t>
      </w:r>
      <w:r>
        <w:rPr>
          <w:b/>
          <w:bCs/>
          <w:sz w:val="20"/>
          <w:szCs w:val="20"/>
        </w:rPr>
        <w:tab/>
        <w:t xml:space="preserve">      </w:t>
      </w:r>
      <w:r>
        <w:rPr>
          <w:b/>
          <w:bCs/>
          <w:i/>
          <w:sz w:val="20"/>
          <w:szCs w:val="20"/>
        </w:rPr>
        <w:t>S</w:t>
      </w:r>
      <w:r>
        <w:rPr>
          <w:b/>
          <w:bCs/>
          <w:i/>
          <w:iCs/>
          <w:sz w:val="20"/>
          <w:szCs w:val="20"/>
        </w:rPr>
        <w:t>tečajna upraviteljica Ivana Kalkan</w:t>
      </w:r>
    </w:p>
    <w:p w:rsidRDefault="007978C7" w:rsidR="007978C7">
      <w:r>
        <w:rPr>
          <w:b/>
          <w:bCs/>
          <w:sz w:val="20"/>
          <w:szCs w:val="20"/>
        </w:rPr>
        <w:t>Donje Vino 1c</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Županijska 2 </w:t>
      </w:r>
      <w:r>
        <w:rPr>
          <w:b/>
          <w:bCs/>
          <w:sz w:val="20"/>
          <w:szCs w:val="20"/>
        </w:rPr>
        <w:t xml:space="preserve">  49 217 Donje Vino (Općina Krapinske Toplice)          </w:t>
      </w:r>
      <w:r>
        <w:rPr>
          <w:b/>
          <w:bCs/>
          <w:i/>
          <w:iCs/>
          <w:sz w:val="20"/>
          <w:szCs w:val="20"/>
        </w:rPr>
        <w:t xml:space="preserve">         </w:t>
      </w:r>
      <w:r>
        <w:rPr>
          <w:b/>
          <w:bCs/>
          <w:i/>
          <w:iCs/>
          <w:sz w:val="20"/>
          <w:szCs w:val="20"/>
        </w:rPr>
        <w:tab/>
      </w:r>
      <w:r>
        <w:rPr>
          <w:b/>
          <w:bCs/>
          <w:i/>
          <w:iCs/>
          <w:sz w:val="20"/>
          <w:szCs w:val="20"/>
        </w:rPr>
        <w:tab/>
        <w:t xml:space="preserve">                                           31 000 Osijek</w:t>
      </w:r>
      <w:r>
        <w:rPr>
          <w:b/>
          <w:bCs/>
          <w:sz w:val="20"/>
          <w:szCs w:val="20"/>
        </w:rPr>
        <w:t xml:space="preserve">                         OIB: 63933035073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proofErr w:type="spellStart"/>
      <w:r>
        <w:rPr>
          <w:b/>
          <w:bCs/>
          <w:i/>
          <w:iCs/>
          <w:sz w:val="20"/>
          <w:szCs w:val="20"/>
        </w:rPr>
        <w:t>Tel</w:t>
      </w:r>
      <w:proofErr w:type="spellEnd"/>
      <w:r>
        <w:rPr>
          <w:b/>
          <w:bCs/>
          <w:i/>
          <w:iCs/>
          <w:sz w:val="20"/>
          <w:szCs w:val="20"/>
        </w:rPr>
        <w:t xml:space="preserve">: 031/209-960, </w:t>
      </w:r>
      <w:proofErr w:type="spellStart"/>
      <w:r>
        <w:rPr>
          <w:b/>
          <w:bCs/>
          <w:i/>
          <w:iCs/>
          <w:sz w:val="20"/>
          <w:szCs w:val="20"/>
        </w:rPr>
        <w:t>Fax</w:t>
      </w:r>
      <w:proofErr w:type="spellEnd"/>
      <w:r>
        <w:rPr>
          <w:b/>
          <w:bCs/>
          <w:i/>
          <w:iCs/>
          <w:sz w:val="20"/>
          <w:szCs w:val="20"/>
        </w:rPr>
        <w:t>: 031/496-306</w:t>
      </w:r>
    </w:p>
    <w:p w:rsidRDefault="007978C7" w:rsidR="007978C7">
      <w:r>
        <w:rPr>
          <w:b/>
          <w:sz w:val="20"/>
          <w:szCs w:val="20"/>
        </w:rPr>
        <w:tab/>
        <w:t xml:space="preserv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sz w:val="20"/>
          <w:szCs w:val="20"/>
        </w:rPr>
        <w:tab/>
        <w:t xml:space="preserve">                    </w:t>
      </w:r>
      <w:proofErr w:type="spellStart"/>
      <w:r>
        <w:rPr>
          <w:b/>
          <w:bCs/>
          <w:i/>
          <w:iCs/>
          <w:sz w:val="20"/>
          <w:szCs w:val="20"/>
        </w:rPr>
        <w:t>Mob</w:t>
      </w:r>
      <w:proofErr w:type="spellEnd"/>
      <w:r>
        <w:rPr>
          <w:b/>
          <w:bCs/>
          <w:i/>
          <w:iCs/>
          <w:sz w:val="20"/>
          <w:szCs w:val="20"/>
        </w:rPr>
        <w:t>: 099/7323788</w:t>
      </w:r>
    </w:p>
    <w:p w:rsidRDefault="0087028B" w:rsidR="007978C7">
      <w:pPr>
        <w:jc w:val="right"/>
        <w:rPr>
          <w:b/>
          <w:bCs/>
          <w:i/>
          <w:iCs/>
          <w:sz w:val="20"/>
          <w:szCs w:val="20"/>
        </w:rPr>
      </w:pPr>
      <w:hyperlink r:id="rId7" w:history="true">
        <w:r w:rsidR="007978C7">
          <w:rPr>
            <w:rStyle w:val="Hiperveza"/>
            <w:b/>
            <w:bCs/>
            <w:i/>
            <w:iCs/>
            <w:sz w:val="20"/>
            <w:szCs w:val="20"/>
          </w:rPr>
          <w:t>odvjetnica.ivana.kalkan@gmail.com</w:t>
        </w:r>
      </w:hyperlink>
    </w:p>
    <w:p w:rsidRDefault="007978C7" w:rsidR="007978C7">
      <w:pPr>
        <w:jc w:val="right"/>
        <w:rPr>
          <w:b/>
          <w:bCs/>
          <w:i/>
          <w:iCs/>
          <w:sz w:val="20"/>
          <w:szCs w:val="20"/>
        </w:rPr>
      </w:pPr>
    </w:p>
    <w:p w:rsidRDefault="007978C7" w:rsidR="007978C7">
      <w:pPr>
        <w:jc w:val="right"/>
        <w:rPr>
          <w:b/>
          <w:bCs/>
          <w:i/>
          <w:iCs/>
          <w:sz w:val="20"/>
          <w:szCs w:val="20"/>
        </w:rPr>
      </w:pPr>
    </w:p>
    <w:p w:rsidRDefault="007978C7" w:rsidR="007978C7">
      <w:pPr>
        <w:jc w:val="right"/>
        <w:rPr>
          <w:b/>
          <w:bCs/>
          <w:i/>
          <w:iCs/>
          <w:sz w:val="20"/>
          <w:szCs w:val="20"/>
        </w:rPr>
      </w:pPr>
    </w:p>
    <w:p w:rsidRDefault="007978C7" w:rsidR="007978C7">
      <w:pPr>
        <w:jc w:val="right"/>
        <w:rPr>
          <w:b/>
          <w:bCs/>
          <w:i/>
          <w:iCs/>
          <w:sz w:val="20"/>
          <w:szCs w:val="20"/>
        </w:rPr>
      </w:pPr>
    </w:p>
    <w:p w:rsidRDefault="007978C7" w:rsidR="007978C7">
      <w:pPr>
        <w:jc w:val="right"/>
        <w:rPr>
          <w:b/>
          <w:bCs/>
          <w:i/>
          <w:iCs/>
          <w:sz w:val="20"/>
          <w:szCs w:val="20"/>
        </w:rPr>
      </w:pPr>
    </w:p>
    <w:p w:rsidRDefault="007978C7" w:rsidR="007978C7">
      <w:pPr>
        <w:jc w:val="right"/>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both"/>
        <w:rPr>
          <w:b/>
          <w:bCs/>
          <w:i/>
          <w:iCs/>
          <w:sz w:val="20"/>
          <w:szCs w:val="20"/>
        </w:rPr>
      </w:pPr>
    </w:p>
    <w:p w:rsidRDefault="007978C7" w:rsidR="007978C7">
      <w:pPr>
        <w:jc w:val="right"/>
      </w:pPr>
      <w:r>
        <w:rPr>
          <w:b/>
          <w:bCs/>
        </w:rPr>
        <w:t>Trgovački sud u Bjelovaru</w:t>
      </w:r>
    </w:p>
    <w:p w:rsidRDefault="007978C7" w:rsidR="007978C7">
      <w:pPr>
        <w:jc w:val="right"/>
      </w:pPr>
      <w:r>
        <w:rPr>
          <w:b/>
          <w:bCs/>
        </w:rPr>
        <w:t>43 000 Bjelovar</w:t>
      </w:r>
    </w:p>
    <w:p w:rsidRDefault="007978C7" w:rsidR="007978C7">
      <w:pPr>
        <w:jc w:val="both"/>
      </w:pPr>
      <w:r>
        <w:rPr>
          <w:bCs/>
          <w:iCs/>
        </w:rPr>
        <w:t>Stečajna stvar.</w:t>
      </w:r>
    </w:p>
    <w:p w:rsidRDefault="007978C7" w:rsidR="007978C7">
      <w:pPr>
        <w:jc w:val="both"/>
      </w:pPr>
      <w:r>
        <w:rPr>
          <w:bCs/>
          <w:iCs/>
        </w:rPr>
        <w:t xml:space="preserve">Na broj: </w:t>
      </w:r>
      <w:r>
        <w:rPr>
          <w:b/>
          <w:bCs/>
          <w:iCs/>
        </w:rPr>
        <w:t>St-348/2018</w:t>
      </w:r>
    </w:p>
    <w:p w:rsidRDefault="007978C7" w:rsidR="007978C7">
      <w:pPr>
        <w:jc w:val="both"/>
        <w:rPr>
          <w:b/>
          <w:bCs/>
          <w:iCs/>
        </w:rPr>
      </w:pPr>
    </w:p>
    <w:p w:rsidRDefault="007978C7" w:rsidR="007978C7">
      <w:pPr>
        <w:spacing w:lineRule="auto" w:line="360"/>
        <w:rPr>
          <w:b/>
          <w:bCs/>
          <w:iCs/>
        </w:rPr>
      </w:pPr>
    </w:p>
    <w:p w:rsidRDefault="007978C7" w:rsidR="007978C7">
      <w:pPr>
        <w:spacing w:lineRule="auto" w:line="360"/>
      </w:pPr>
      <w:r>
        <w:rPr>
          <w:bCs/>
          <w:iCs/>
        </w:rPr>
        <w:t xml:space="preserve">Dužnik: </w:t>
      </w:r>
      <w:r>
        <w:rPr>
          <w:rFonts w:cs="Tahoma" w:eastAsia="Lucida Sans Unicode"/>
          <w:b/>
          <w:bCs/>
          <w:spacing w:val="-3"/>
        </w:rPr>
        <w:t xml:space="preserve">Zlatni </w:t>
      </w:r>
      <w:proofErr w:type="spellStart"/>
      <w:r>
        <w:rPr>
          <w:rFonts w:cs="Tahoma" w:eastAsia="Lucida Sans Unicode"/>
          <w:b/>
          <w:bCs/>
          <w:spacing w:val="-3"/>
        </w:rPr>
        <w:t>bregi</w:t>
      </w:r>
      <w:proofErr w:type="spellEnd"/>
      <w:r>
        <w:rPr>
          <w:rFonts w:cs="Tahoma" w:eastAsia="Lucida Sans Unicode"/>
          <w:b/>
          <w:bCs/>
          <w:spacing w:val="-3"/>
        </w:rPr>
        <w:t xml:space="preserve"> d.o.o. </w:t>
      </w:r>
      <w:r>
        <w:rPr>
          <w:rFonts w:cs="Tahoma" w:eastAsia="Lucida Sans Unicode"/>
          <w:bCs/>
          <w:spacing w:val="-3"/>
        </w:rPr>
        <w:t>iz Donje Vino, Donje Vino 45, OIB: 63933035073</w:t>
      </w:r>
      <w:r>
        <w:rPr>
          <w:rFonts w:cs="Tahoma" w:eastAsia="Lucida Sans Unicode"/>
          <w:b/>
          <w:bCs/>
          <w:spacing w:val="-3"/>
        </w:rPr>
        <w:t xml:space="preserve"> </w:t>
      </w:r>
      <w:r>
        <w:rPr>
          <w:rFonts w:cs="Tahoma" w:eastAsia="Lucida Sans Unicode"/>
          <w:spacing w:val="-3"/>
        </w:rPr>
        <w:t xml:space="preserve"> </w:t>
      </w:r>
    </w:p>
    <w:p w:rsidRDefault="007978C7" w:rsidR="007978C7">
      <w:pPr>
        <w:spacing w:lineRule="auto" w:line="360"/>
        <w:jc w:val="center"/>
      </w:pPr>
    </w:p>
    <w:p w:rsidRDefault="007978C7" w:rsidR="007978C7">
      <w:pPr>
        <w:spacing w:lineRule="auto" w:line="360"/>
        <w:jc w:val="center"/>
      </w:pPr>
      <w:r>
        <w:rPr>
          <w:rFonts w:cs="Tahoma" w:eastAsia="Lucida Sans Unicode"/>
          <w:b/>
          <w:bCs/>
          <w:iCs/>
          <w:spacing w:val="-3"/>
        </w:rPr>
        <w:t>Izvješće o gospodarskom položaju dužnika</w:t>
      </w:r>
    </w:p>
    <w:p w:rsidRDefault="007978C7" w:rsidR="007978C7">
      <w:pPr>
        <w:spacing w:lineRule="auto" w:line="240"/>
        <w:jc w:val="both"/>
      </w:pPr>
      <w:r>
        <w:rPr>
          <w:rFonts w:cs="Tahoma" w:eastAsia="Lucida Sans Unicode"/>
          <w:spacing w:val="-3"/>
        </w:rPr>
        <w:t>Rješenjem naslovnog suda broj St-348/18-21 od 11. prosinca 2018. g. otvoren je stečajni postupak nad dužnikom te je zakazano ispitno ročište za 14. ožujka 2019. g. u 9,00 sati i izvještajno ročište za isti dan u 10,00 sati.</w:t>
      </w:r>
    </w:p>
    <w:p w:rsidRDefault="007978C7" w:rsidR="007978C7">
      <w:pPr>
        <w:spacing w:lineRule="auto" w:line="240"/>
        <w:jc w:val="both"/>
        <w:rPr>
          <w:rFonts w:cs="Tahoma" w:eastAsia="Lucida Sans Unicode"/>
          <w:spacing w:val="-3"/>
        </w:rPr>
      </w:pPr>
    </w:p>
    <w:p w:rsidRDefault="007978C7" w:rsidR="007978C7">
      <w:pPr>
        <w:spacing w:lineRule="auto" w:line="240"/>
        <w:jc w:val="both"/>
      </w:pPr>
      <w:r>
        <w:rPr>
          <w:rFonts w:cs="Tahoma" w:eastAsia="Lucida Sans Unicode"/>
          <w:iCs/>
          <w:spacing w:val="-3"/>
        </w:rPr>
        <w:t xml:space="preserve">Prijedlog za otvaranjem stečajnog postupka nad dužnikom </w:t>
      </w:r>
      <w:proofErr w:type="spellStart"/>
      <w:r>
        <w:rPr>
          <w:rFonts w:cs="Tahoma" w:eastAsia="Lucida Sans Unicode"/>
          <w:iCs/>
          <w:spacing w:val="-3"/>
        </w:rPr>
        <w:t>podnjela</w:t>
      </w:r>
      <w:proofErr w:type="spellEnd"/>
      <w:r>
        <w:rPr>
          <w:rFonts w:cs="Tahoma" w:eastAsia="Lucida Sans Unicode"/>
          <w:iCs/>
          <w:spacing w:val="-3"/>
        </w:rPr>
        <w:t xml:space="preserve"> je Financijska agencija 18. siječnja 2018. g. radi blokade računa dužnika u neprekinutom razdoblju od 120 dana i evidentiranih nepodmirenih obveza u iznosu od 3.555.484,21 Kn. Temeljem ovog prijedloga naslovni sud je dana 28. rujna 2018. g. održao ročište radi izjašnjenja o prijedlogu i rasprave o uvjetima za otvaranje stečajnog postupka, te je istog dana donio rješenje kojim se pozivaju vjerovnici na uplatu predujma za pokriće troškova prethodnog i stečajnog postupka. Dana 12. listopada 2018. g. Hrvatska banka za obnovu i razvitak </w:t>
      </w:r>
      <w:proofErr w:type="spellStart"/>
      <w:r>
        <w:rPr>
          <w:rFonts w:cs="Tahoma" w:eastAsia="Lucida Sans Unicode"/>
          <w:iCs/>
          <w:spacing w:val="-3"/>
        </w:rPr>
        <w:t>podnjela</w:t>
      </w:r>
      <w:proofErr w:type="spellEnd"/>
      <w:r>
        <w:rPr>
          <w:rFonts w:cs="Tahoma" w:eastAsia="Lucida Sans Unicode"/>
          <w:iCs/>
          <w:spacing w:val="-3"/>
        </w:rPr>
        <w:t xml:space="preserve"> je prijedlog za otvaranjem stečajnog postupka nad dužnikom uz uplatu predujma u iznosu od 11.000,00 Kn. </w:t>
      </w:r>
    </w:p>
    <w:p w:rsidRDefault="007978C7" w:rsidR="007978C7">
      <w:pPr>
        <w:spacing w:lineRule="auto" w:line="240"/>
        <w:jc w:val="both"/>
        <w:rPr>
          <w:rFonts w:cs="Tahoma" w:eastAsia="Lucida Sans Unicode"/>
          <w:iCs/>
          <w:spacing w:val="-3"/>
        </w:rPr>
      </w:pPr>
    </w:p>
    <w:p w:rsidRDefault="007978C7" w:rsidR="007978C7">
      <w:pPr>
        <w:pStyle w:val="Standard"/>
        <w:jc w:val="both"/>
        <w:rPr>
          <w:rFonts w:cs="Tahoma" w:eastAsia="Lucida Sans Unicode"/>
          <w:b/>
          <w:iCs/>
          <w:spacing w:val="-3"/>
          <w:lang w:val="hr-HR"/>
        </w:rPr>
      </w:pPr>
    </w:p>
    <w:p w:rsidRDefault="007978C7" w:rsidR="007978C7">
      <w:pPr>
        <w:pStyle w:val="Standard"/>
        <w:jc w:val="both"/>
      </w:pPr>
      <w:r>
        <w:rPr>
          <w:rFonts w:cs="Tahoma" w:eastAsia="Lucida Sans Unicode"/>
          <w:b/>
          <w:iCs/>
          <w:spacing w:val="-3"/>
          <w:lang w:val="hr-HR"/>
        </w:rPr>
        <w:t>OPĆI PODACI O DUŽNIKU</w:t>
      </w:r>
    </w:p>
    <w:p w:rsidRDefault="007978C7" w:rsidR="007978C7">
      <w:pPr>
        <w:pStyle w:val="Standard"/>
        <w:jc w:val="both"/>
        <w:rPr>
          <w:rFonts w:cs="Tahoma" w:eastAsia="Lucida Sans Unicode"/>
          <w:b/>
          <w:iCs/>
          <w:spacing w:val="-3"/>
          <w:lang w:val="hr-HR"/>
        </w:rPr>
      </w:pPr>
    </w:p>
    <w:p w:rsidRDefault="007978C7" w:rsidR="007978C7">
      <w:pPr>
        <w:jc w:val="both"/>
      </w:pPr>
      <w:r>
        <w:rPr>
          <w:bCs/>
        </w:rPr>
        <w:t xml:space="preserve">Dužnik je društvo s ograničenom odgovornošću osnovano izjavom o osnivanju od 14. svibnja 2010. g. od osnivača Maria </w:t>
      </w:r>
      <w:proofErr w:type="spellStart"/>
      <w:r>
        <w:rPr>
          <w:bCs/>
        </w:rPr>
        <w:t>Vugleca</w:t>
      </w:r>
      <w:proofErr w:type="spellEnd"/>
      <w:r>
        <w:rPr>
          <w:bCs/>
        </w:rPr>
        <w:t xml:space="preserve"> iz Donje Vino, Donje Vino 1/c, OIB: 11540912449, koji </w:t>
      </w:r>
      <w:r>
        <w:rPr>
          <w:bCs/>
        </w:rPr>
        <w:lastRenderedPageBreak/>
        <w:t xml:space="preserve">je i zakonski zastupnik dužnika. Dužnik je osnovan pod tvrtkom </w:t>
      </w:r>
      <w:proofErr w:type="spellStart"/>
      <w:r>
        <w:rPr>
          <w:bCs/>
        </w:rPr>
        <w:t>Vuglec</w:t>
      </w:r>
      <w:proofErr w:type="spellEnd"/>
      <w:r>
        <w:rPr>
          <w:bCs/>
        </w:rPr>
        <w:t xml:space="preserve"> </w:t>
      </w:r>
      <w:proofErr w:type="spellStart"/>
      <w:r>
        <w:rPr>
          <w:bCs/>
        </w:rPr>
        <w:t>breg</w:t>
      </w:r>
      <w:proofErr w:type="spellEnd"/>
      <w:r>
        <w:rPr>
          <w:bCs/>
        </w:rPr>
        <w:t xml:space="preserve"> d.o.o. koja je </w:t>
      </w:r>
      <w:proofErr w:type="spellStart"/>
      <w:r>
        <w:rPr>
          <w:bCs/>
        </w:rPr>
        <w:t>promjenjena</w:t>
      </w:r>
      <w:proofErr w:type="spellEnd"/>
      <w:r>
        <w:rPr>
          <w:bCs/>
        </w:rPr>
        <w:t xml:space="preserve"> u Zlatni </w:t>
      </w:r>
      <w:proofErr w:type="spellStart"/>
      <w:r>
        <w:rPr>
          <w:bCs/>
        </w:rPr>
        <w:t>bregi</w:t>
      </w:r>
      <w:proofErr w:type="spellEnd"/>
      <w:r>
        <w:rPr>
          <w:bCs/>
        </w:rPr>
        <w:t xml:space="preserve"> d.o.o. odlukom jedinog člana </w:t>
      </w:r>
      <w:proofErr w:type="spellStart"/>
      <w:r>
        <w:rPr>
          <w:bCs/>
        </w:rPr>
        <w:t>duštva</w:t>
      </w:r>
      <w:proofErr w:type="spellEnd"/>
      <w:r>
        <w:rPr>
          <w:bCs/>
        </w:rPr>
        <w:t xml:space="preserve"> od 15. prosinca 2017. g.</w:t>
      </w:r>
    </w:p>
    <w:p w:rsidRDefault="007978C7" w:rsidR="007978C7">
      <w:pPr>
        <w:jc w:val="both"/>
        <w:rPr>
          <w:bCs/>
        </w:rPr>
      </w:pPr>
    </w:p>
    <w:p w:rsidRDefault="007978C7" w:rsidR="007978C7">
      <w:pPr>
        <w:jc w:val="both"/>
      </w:pPr>
      <w:r>
        <w:rPr>
          <w:bCs/>
        </w:rPr>
        <w:t>Temeljni kapital dužnika iznosi 2.379.600,00 Kn. Isti je po osnivanju iznosio 20.000,00 Kn, da bi izjavom o osnivanju od 2. srpnja 2014. g.  bio povećan na iznos od 722.600,00 Kn, izjavom o osnivanju od 31. ožujka 2015. g. bio povećan na iznos od 1.542.900,00 Kn, te izjavom o osnivanju od 6. svibnja 2016. g. povećan na iznos od 2.379.600,00 Kn.</w:t>
      </w:r>
    </w:p>
    <w:p w:rsidRDefault="007978C7" w:rsidR="007978C7">
      <w:pPr>
        <w:jc w:val="both"/>
        <w:rPr>
          <w:bCs/>
        </w:rPr>
      </w:pPr>
    </w:p>
    <w:p w:rsidRDefault="007978C7" w:rsidR="007978C7">
      <w:pPr>
        <w:jc w:val="both"/>
      </w:pPr>
      <w:r>
        <w:rPr>
          <w:bCs/>
        </w:rPr>
        <w:t>Registrirana djelatnost dužnika je: hoteli i sličan smještaj razvrstana brojčanom oznakom 5510 prema NKD-u 2007.</w:t>
      </w:r>
    </w:p>
    <w:p w:rsidRDefault="007978C7" w:rsidR="007978C7">
      <w:pPr>
        <w:jc w:val="both"/>
        <w:rPr>
          <w:bCs/>
        </w:rPr>
      </w:pPr>
    </w:p>
    <w:p w:rsidRDefault="007978C7" w:rsidR="007978C7">
      <w:pPr>
        <w:jc w:val="both"/>
      </w:pPr>
      <w:r>
        <w:rPr>
          <w:bCs/>
        </w:rPr>
        <w:t>Dužnik je poslovao putem slijedećih žiroračuna:</w:t>
      </w:r>
    </w:p>
    <w:p w:rsidRDefault="007978C7" w:rsidR="007978C7">
      <w:pPr>
        <w:numPr>
          <w:ilvl w:val="0"/>
          <w:numId w:val="1"/>
        </w:numPr>
        <w:jc w:val="both"/>
      </w:pPr>
      <w:r>
        <w:rPr>
          <w:bCs/>
        </w:rPr>
        <w:t>HR6223400091110437556 pri Privrednoj banci Zagreb d.d.,</w:t>
      </w:r>
    </w:p>
    <w:p w:rsidRDefault="007978C7" w:rsidR="007978C7">
      <w:pPr>
        <w:numPr>
          <w:ilvl w:val="0"/>
          <w:numId w:val="1"/>
        </w:numPr>
        <w:jc w:val="both"/>
      </w:pPr>
      <w:r>
        <w:rPr>
          <w:bCs/>
        </w:rPr>
        <w:t xml:space="preserve">HR2724840081106873944 pri </w:t>
      </w:r>
      <w:proofErr w:type="spellStart"/>
      <w:r>
        <w:rPr>
          <w:bCs/>
        </w:rPr>
        <w:t>Raiffeisenbank</w:t>
      </w:r>
      <w:proofErr w:type="spellEnd"/>
      <w:r>
        <w:rPr>
          <w:bCs/>
        </w:rPr>
        <w:t xml:space="preserve"> </w:t>
      </w:r>
      <w:proofErr w:type="spellStart"/>
      <w:r>
        <w:rPr>
          <w:bCs/>
        </w:rPr>
        <w:t>Austria</w:t>
      </w:r>
      <w:proofErr w:type="spellEnd"/>
      <w:r>
        <w:rPr>
          <w:bCs/>
        </w:rPr>
        <w:t xml:space="preserve"> d.d.,</w:t>
      </w:r>
    </w:p>
    <w:p w:rsidRDefault="007978C7" w:rsidR="007978C7">
      <w:pPr>
        <w:numPr>
          <w:ilvl w:val="0"/>
          <w:numId w:val="1"/>
        </w:numPr>
        <w:jc w:val="both"/>
      </w:pPr>
      <w:r>
        <w:rPr>
          <w:bCs/>
        </w:rPr>
        <w:t xml:space="preserve">HR0425000091101453321 pri </w:t>
      </w:r>
      <w:proofErr w:type="spellStart"/>
      <w:r>
        <w:rPr>
          <w:bCs/>
        </w:rPr>
        <w:t>Addiko</w:t>
      </w:r>
      <w:proofErr w:type="spellEnd"/>
      <w:r>
        <w:rPr>
          <w:bCs/>
        </w:rPr>
        <w:t xml:space="preserve"> </w:t>
      </w:r>
      <w:proofErr w:type="spellStart"/>
      <w:r>
        <w:rPr>
          <w:bCs/>
        </w:rPr>
        <w:t>bank</w:t>
      </w:r>
      <w:proofErr w:type="spellEnd"/>
      <w:r>
        <w:rPr>
          <w:bCs/>
        </w:rPr>
        <w:t xml:space="preserve"> d.d. </w:t>
      </w:r>
    </w:p>
    <w:p w:rsidRDefault="007978C7" w:rsidR="007978C7">
      <w:pPr>
        <w:jc w:val="both"/>
        <w:rPr>
          <w:bCs/>
        </w:rPr>
      </w:pPr>
    </w:p>
    <w:p w:rsidRDefault="007978C7" w:rsidR="007978C7">
      <w:pPr>
        <w:jc w:val="both"/>
      </w:pPr>
      <w:r>
        <w:rPr>
          <w:bCs/>
        </w:rPr>
        <w:t>Dužnik na dan otvaranja stečajnog postupka nema zaposlenih radnika.</w:t>
      </w:r>
    </w:p>
    <w:p w:rsidRDefault="007978C7" w:rsidR="007978C7">
      <w:pPr>
        <w:spacing w:lineRule="auto" w:line="240"/>
        <w:jc w:val="both"/>
        <w:rPr>
          <w:rFonts w:cs="Tahoma" w:eastAsia="Lucida Sans Unicode"/>
          <w:b/>
          <w:bCs/>
          <w:iCs/>
          <w:spacing w:val="-3"/>
        </w:rPr>
      </w:pPr>
    </w:p>
    <w:p w:rsidRDefault="007978C7" w:rsidR="007978C7">
      <w:pPr>
        <w:jc w:val="both"/>
      </w:pPr>
      <w:r>
        <w:rPr>
          <w:b/>
          <w:bCs/>
        </w:rPr>
        <w:t>OPIS POSLOVANJA DUŽNIKA</w:t>
      </w:r>
    </w:p>
    <w:p w:rsidRDefault="007978C7" w:rsidR="007978C7">
      <w:pPr>
        <w:jc w:val="both"/>
        <w:rPr>
          <w:b/>
          <w:bCs/>
        </w:rPr>
      </w:pPr>
    </w:p>
    <w:p w:rsidRDefault="007978C7" w:rsidR="007978C7">
      <w:pPr>
        <w:jc w:val="both"/>
      </w:pPr>
      <w:r>
        <w:rPr>
          <w:bCs/>
        </w:rPr>
        <w:t>Dužnik se bavio ugostiteljsko-</w:t>
      </w:r>
      <w:proofErr w:type="spellStart"/>
      <w:r>
        <w:rPr>
          <w:bCs/>
        </w:rPr>
        <w:t>hoteljerskom</w:t>
      </w:r>
      <w:proofErr w:type="spellEnd"/>
      <w:r>
        <w:rPr>
          <w:bCs/>
        </w:rPr>
        <w:t xml:space="preserve"> djelatnošću s vlastitim smještajnim kapacitetima. Radi velike kreditne opterećenosti te određivanja obveza dužniku po osnovi poreznog jamstva dužniku od strane Porezne uprave tijekom 2017. g., dužnik unatoč ostvarenim prihodima nije mogao pravodobno podmirivati dospjele obveze te je nastupila blokada računa dužnika, otpuštanje radnika i konačno potpuni prestanak poslovanja.</w:t>
      </w:r>
    </w:p>
    <w:p w:rsidRDefault="007978C7" w:rsidR="007978C7">
      <w:pPr>
        <w:jc w:val="both"/>
        <w:rPr>
          <w:bCs/>
        </w:rPr>
      </w:pPr>
    </w:p>
    <w:p w:rsidRDefault="007978C7" w:rsidR="007978C7">
      <w:pPr>
        <w:jc w:val="both"/>
        <w:rPr>
          <w:b/>
          <w:bCs/>
        </w:rPr>
      </w:pPr>
    </w:p>
    <w:p w:rsidRDefault="007978C7" w:rsidR="007978C7">
      <w:pPr>
        <w:jc w:val="both"/>
      </w:pPr>
      <w:r>
        <w:rPr>
          <w:b/>
          <w:bCs/>
        </w:rPr>
        <w:t>FINANCIJSKO GOSPODARSKO POSLOVANJE DUŽNIKA</w:t>
      </w:r>
    </w:p>
    <w:p w:rsidRDefault="007978C7" w:rsidR="007978C7">
      <w:pPr>
        <w:spacing w:lineRule="auto" w:line="240"/>
        <w:jc w:val="both"/>
        <w:rPr>
          <w:rFonts w:cs="Tahoma" w:eastAsia="Lucida Sans Unicode"/>
          <w:b/>
          <w:bCs/>
          <w:iCs/>
          <w:spacing w:val="-3"/>
        </w:rPr>
      </w:pPr>
    </w:p>
    <w:p w:rsidRDefault="007978C7" w:rsidR="007978C7">
      <w:pPr>
        <w:jc w:val="both"/>
      </w:pPr>
      <w:r>
        <w:rPr>
          <w:bCs/>
        </w:rPr>
        <w:t>Dužnik je od 2014. g. do danas poslovao na prikazani način:</w:t>
      </w:r>
    </w:p>
    <w:p w:rsidRDefault="007978C7" w:rsidR="007978C7">
      <w:pPr>
        <w:jc w:val="both"/>
        <w:rPr>
          <w:bCs/>
        </w:rPr>
      </w:pPr>
    </w:p>
    <w:p w:rsidRDefault="007978C7" w:rsidR="007978C7">
      <w:pPr>
        <w:numPr>
          <w:ilvl w:val="0"/>
          <w:numId w:val="2"/>
        </w:numPr>
        <w:jc w:val="both"/>
      </w:pPr>
      <w:r>
        <w:rPr>
          <w:b/>
          <w:bCs/>
        </w:rPr>
        <w:t>bilanca</w:t>
      </w:r>
    </w:p>
    <w:p w:rsidRDefault="0087028B" w:rsidR="007978C7">
      <w:pPr>
        <w:jc w:val="both"/>
        <w:rPr>
          <w:rFonts w:cs="Times New Roman" w:eastAsia="Times New Roman"/>
          <w:b/>
          <w:bCs/>
          <w:sz w:val="20"/>
          <w:szCs w:val="20"/>
          <w:lang w:bidi="ar-SA" w:eastAsia="en-GB"/>
        </w:rPr>
      </w:pPr>
      <w:r>
        <w:rPr>
          <w:noProof/>
          <w:lang w:bidi="ar-SA" w:eastAsia="hr-HR"/>
        </w:rPr>
        <w:lastRenderedPageBreak/>
        <w:pict>
          <v:shapetype id="_x0000_t202" coordsize="21600,21600" path="m,l,21600r21600,l21600,xe" o:spt="202.0">
            <v:stroke joinstyle="miter"/>
            <v:path o:connecttype="rect" gradientshapeok="t"/>
          </v:shapetype>
          <v:shape stroked="f" o:spid="_x0000_s1026" id="Text Box 2" style="position:absolute;left:0;text-align:left;margin-left:0;margin-top:3.8pt;width:553pt;height:439.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">
            <v:fill opacity="0"/>
            <v:textbox inset=".25pt,.25pt,.25pt,.25pt">
              <w:txbxContent>
                <w:tbl>
                  <w:tblPr>
                    <w:tblW w:type="auto" w:w="0"/>
                    <w:tblInd w:type="dxa" w:w="108"/>
                    <w:tblLayout w:type="fixed"/>
                    <w:tblLook w:val="0000" w:noVBand="0" w:noHBand="0" w:lastColumn="0" w:firstColumn="0" w:lastRow="0" w:firstRow="0"/>
                  </w:tblPr>
                  <w:tblGrid>
                    <w:gridCol w:w="2976"/>
                    <w:gridCol w:w="1985"/>
                    <w:gridCol w:w="1984"/>
                    <w:gridCol w:w="1985"/>
                    <w:gridCol w:w="2186"/>
                  </w:tblGrid>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Pozicija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2014</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2015</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2016</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
                            <w:bCs/>
                          </w:rPr>
                          <w:t>2017</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AKTIVA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Dugotrajna imovina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2,392,964.00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9,680,517.00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9,141,072.00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12,611,037.00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Nematerijalna imovina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1,565.00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17,527.00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17,257.00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Materijalna imovina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2,391,399.00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9,680,517.00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9,123,545.00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11,065,525.00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Potraživanja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1,527,985.00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Kratkotrajna imovina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2,015,835.00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3,094,723.00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3,621,848.00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141,099.00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Zalihe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1,564,211.00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2,408,447.00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2,409,688.00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Potraživanja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164,915.00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376,969.00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431,064.00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69,877.00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Kratkotrajna financijska imovina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162,537.00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44,538.00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752,616.00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71,222.00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Novac u banci i blagajni</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124,172.00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264,769.00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28,480.00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Plaćeni troškovi budućeg razdoblja i obračunati prihodi</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43,272.00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109,780.00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UKUPNO AKTIVA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4,452,071.00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12,885,020.00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12,762,920.00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
                            <w:bCs/>
                          </w:rPr>
                          <w:t>12,752,136.00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
                            <w:bCs/>
                          </w:rPr>
                        </w:pP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
                            <w:bCs/>
                          </w:rPr>
                        </w:pP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PASIVA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Kapital i rezerve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3,395,075.00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4,051,795.00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3,698,581.00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2,864,840.00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Temeljni kapital</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722,600.00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1,542,900.00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2,379,600.00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2,379,600.00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Revalorizacijske rezerve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1,750,528.00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1,570,517.00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1,196,247.00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1,196,247.00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Zadržana dobit ili preneseni gubitak</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101,615.00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101,648.00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101,648.00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122,735.00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i/>
                            <w:iCs/>
                          </w:rPr>
                          <w:t>Dobit ili gubitak poslovne godine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820,332.00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836,730.00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21,086.00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-833,742.00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Dugoročne obveze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96,261.00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7,545,905.00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7,500,000.00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7,500,000.00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Kratkoročne obveze</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523,103.00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849,688.00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1,503,621.00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2,326,578.00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Cs/>
                          </w:rPr>
                          <w:t>Odgođeno plaćanje troškova i prihod budućeg razdoblja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437,632.00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437,632.00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60,718.00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60,718.00 kn</w:t>
                        </w:r>
                      </w:p>
                    </w:tc>
                  </w:tr>
                  <w:tr w:rsidR="007978C7">
                    <w:trPr>
                      <w:trHeight w:val="300"/>
                    </w:trPr>
                    <w:tc>
                      <w:tcPr>
                        <w:tcW w:type="dxa" w:w="2976"/>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UKUPNO PASIVA</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4,452,071.00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12,885,020.00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12,762,920.00 kn</w:t>
                        </w:r>
                      </w:p>
                    </w:tc>
                    <w:tc>
                      <w:tcPr>
                        <w:tcW w:type="dxa" w:w="2186"/>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
                            <w:bCs/>
                          </w:rPr>
                          <w:t>12,752,136.00 kn</w:t>
                        </w:r>
                      </w:p>
                    </w:tc>
                  </w:tr>
                </w:tbl>
                <w:p w:rsidRDefault="007978C7" w:rsidR="007978C7">
                  <w:r>
                    <w:rPr>
                      <w:rFonts w:cs="Times New Roman" w:eastAsia="Times New Roman"/>
                    </w:rPr>
                    <w:t xml:space="preserve"> </w:t>
                  </w:r>
                </w:p>
              </w:txbxContent>
            </v:textbox>
            <w10:wrap anchorx="margin" type="square"/>
          </v:shape>
        </w:pict>
      </w:r>
      <w:bookmarkStart w:name="_1605076013" w:id="1"/>
      <w:bookmarkEnd w:id="1"/>
    </w:p>
    <w:p w:rsidRDefault="007978C7" w:rsidR="007978C7">
      <w:pPr>
        <w:numPr>
          <w:ilvl w:val="0"/>
          <w:numId w:val="2"/>
        </w:numPr>
        <w:jc w:val="both"/>
      </w:pPr>
      <w:r>
        <w:rPr>
          <w:b/>
          <w:bCs/>
        </w:rPr>
        <w:t>račun dobiti i gubitka</w:t>
      </w:r>
    </w:p>
    <w:p w:rsidRDefault="007978C7" w:rsidR="007978C7">
      <w:pPr>
        <w:jc w:val="both"/>
        <w:rPr>
          <w:rFonts w:cs="Times New Roman" w:eastAsia="Times New Roman"/>
          <w:bCs/>
          <w:sz w:val="20"/>
          <w:szCs w:val="20"/>
          <w:lang w:bidi="ar-SA" w:eastAsia="en-GB"/>
        </w:rPr>
      </w:pPr>
      <w:bookmarkStart w:name="_1605076242" w:id="2"/>
      <w:bookmarkEnd w:id="2"/>
    </w:p>
    <w:tbl>
      <w:tblPr>
        <w:tblW w:type="auto" w:w="0"/>
        <w:tblInd w:type="dxa" w:w="-915"/>
        <w:tblLayout w:type="fixed"/>
        <w:tblLook w:val="0000" w:noVBand="0" w:noHBand="0" w:lastColumn="0" w:firstColumn="0" w:lastRow="0" w:firstRow="0"/>
      </w:tblPr>
      <w:tblGrid>
        <w:gridCol w:w="2978"/>
        <w:gridCol w:w="1984"/>
        <w:gridCol w:w="1985"/>
        <w:gridCol w:w="1984"/>
        <w:gridCol w:w="2187"/>
      </w:tblGrid>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Pozicija</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2014</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2015</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
                <w:bCs/>
              </w:rPr>
              <w:t>2016</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
                <w:bCs/>
              </w:rPr>
              <w:t>2017</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Poslovni prihodi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8,420,067.00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4,882,426.00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6,086,744.00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2,857,960.00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Poslovni rashodi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3,976,271.00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4,020,155.00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5,726,033.00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3,570,867.00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Financijski prihodi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413.00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762.00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2,454.00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5,144.00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Financijski rashodi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13,714.00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7,859.00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308,580.00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125,979.00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Izvanredni - ostali rashodi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2,261.00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snapToGrid w:val="false"/>
              <w:jc w:val="both"/>
              <w:rPr>
                <w:bCs/>
              </w:rPr>
            </w:pP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snapToGrid w:val="false"/>
              <w:jc w:val="both"/>
              <w:rPr>
                <w:bCs/>
              </w:rPr>
            </w:pP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Ukupni prihodi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4,820,480.00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4,883,188.00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6,089,198.00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2,863,104.00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Ukupni rashodi</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3,990,576.00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4,030,275.00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6,034,613.00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3,696,846.00 kn</w:t>
            </w:r>
          </w:p>
        </w:tc>
      </w:tr>
      <w:tr w:rsidR="007978C7">
        <w:trPr>
          <w:trHeight w:val="300"/>
        </w:trPr>
        <w:tc>
          <w:tcPr>
            <w:tcW w:type="dxa" w:w="2978"/>
            <w:tcBorders>
              <w:top w:space="0" w:sz="4" w:color="000000" w:val="single"/>
              <w:left w:space="0" w:sz="4" w:color="000000" w:val="single"/>
              <w:bottom w:space="0" w:sz="4" w:color="000000" w:val="single"/>
            </w:tcBorders>
            <w:shd w:fill="auto" w:color="auto" w:val="clear"/>
          </w:tcPr>
          <w:p w:rsidRDefault="007978C7" w:rsidR="007978C7">
            <w:pPr>
              <w:jc w:val="both"/>
            </w:pPr>
            <w:r>
              <w:rPr>
                <w:bCs/>
              </w:rPr>
              <w:t>Dobit ili gubitak razdoblja</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829,904.00 kn</w:t>
            </w:r>
          </w:p>
        </w:tc>
        <w:tc>
          <w:tcPr>
            <w:tcW w:type="dxa" w:w="1985"/>
            <w:tcBorders>
              <w:top w:space="0" w:sz="4" w:color="000000" w:val="single"/>
              <w:left w:space="0" w:sz="4" w:color="000000" w:val="single"/>
              <w:bottom w:space="0" w:sz="4" w:color="000000" w:val="single"/>
            </w:tcBorders>
            <w:shd w:fill="auto" w:color="auto" w:val="clear"/>
          </w:tcPr>
          <w:p w:rsidRDefault="007978C7" w:rsidR="007978C7">
            <w:pPr>
              <w:jc w:val="both"/>
            </w:pPr>
            <w:r>
              <w:rPr>
                <w:bCs/>
              </w:rPr>
              <w:t>852,913.00 kn</w:t>
            </w:r>
          </w:p>
        </w:tc>
        <w:tc>
          <w:tcPr>
            <w:tcW w:type="dxa" w:w="1984"/>
            <w:tcBorders>
              <w:top w:space="0" w:sz="4" w:color="000000" w:val="single"/>
              <w:left w:space="0" w:sz="4" w:color="000000" w:val="single"/>
              <w:bottom w:space="0" w:sz="4" w:color="000000" w:val="single"/>
            </w:tcBorders>
            <w:shd w:fill="auto" w:color="auto" w:val="clear"/>
          </w:tcPr>
          <w:p w:rsidRDefault="007978C7" w:rsidR="007978C7">
            <w:pPr>
              <w:jc w:val="both"/>
            </w:pPr>
            <w:r>
              <w:rPr>
                <w:bCs/>
              </w:rPr>
              <w:t>54,585.00 kn</w:t>
            </w:r>
          </w:p>
        </w:tc>
        <w:tc>
          <w:tcPr>
            <w:tcW w:type="dxa" w:w="2187"/>
            <w:tcBorders>
              <w:top w:space="0" w:sz="4" w:color="000000" w:val="single"/>
              <w:left w:space="0" w:sz="4" w:color="000000" w:val="single"/>
              <w:bottom w:space="0" w:sz="4" w:color="000000" w:val="single"/>
              <w:right w:space="0" w:sz="4" w:color="000000" w:val="single"/>
            </w:tcBorders>
            <w:shd w:fill="auto" w:color="auto" w:val="clear"/>
          </w:tcPr>
          <w:p w:rsidRDefault="007978C7" w:rsidR="007978C7">
            <w:pPr>
              <w:jc w:val="both"/>
            </w:pPr>
            <w:r>
              <w:rPr>
                <w:bCs/>
              </w:rPr>
              <w:t>-833,742.00 kn</w:t>
            </w:r>
          </w:p>
        </w:tc>
      </w:tr>
    </w:tbl>
    <w:p w:rsidRDefault="007978C7" w:rsidR="007978C7">
      <w:pPr>
        <w:jc w:val="both"/>
        <w:rPr>
          <w:bCs/>
        </w:rPr>
      </w:pPr>
    </w:p>
    <w:p w:rsidRDefault="007978C7" w:rsidR="007978C7">
      <w:pPr>
        <w:jc w:val="both"/>
        <w:rPr>
          <w:bCs/>
        </w:rPr>
      </w:pPr>
    </w:p>
    <w:p w:rsidRDefault="007978C7" w:rsidR="007978C7">
      <w:pPr>
        <w:jc w:val="both"/>
        <w:rPr>
          <w:bCs/>
        </w:rPr>
      </w:pPr>
    </w:p>
    <w:p w:rsidRDefault="007978C7" w:rsidR="007978C7">
      <w:pPr>
        <w:jc w:val="both"/>
        <w:rPr>
          <w:bCs/>
        </w:rPr>
      </w:pPr>
    </w:p>
    <w:p w:rsidRDefault="007978C7" w:rsidR="007978C7">
      <w:pPr>
        <w:jc w:val="both"/>
        <w:rPr>
          <w:bCs/>
        </w:rPr>
      </w:pPr>
    </w:p>
    <w:p w:rsidRDefault="007978C7" w:rsidR="007978C7">
      <w:pPr>
        <w:jc w:val="both"/>
        <w:rPr>
          <w:bCs/>
        </w:rPr>
      </w:pPr>
    </w:p>
    <w:p w:rsidRDefault="007978C7" w:rsidR="007978C7">
      <w:pPr>
        <w:numPr>
          <w:ilvl w:val="0"/>
          <w:numId w:val="2"/>
        </w:numPr>
        <w:jc w:val="both"/>
      </w:pPr>
      <w:r>
        <w:rPr>
          <w:b/>
          <w:bCs/>
        </w:rPr>
        <w:t>bruto bilanca s 26.01.2019.</w:t>
      </w:r>
    </w:p>
    <w:p w:rsidRDefault="007978C7" w:rsidR="007978C7">
      <w:pPr>
        <w:jc w:val="both"/>
        <w:rPr>
          <w:rFonts w:cs="Tahoma" w:eastAsia="Lucida Sans Unicode"/>
          <w:b/>
          <w:bCs/>
          <w:iCs/>
          <w:spacing w:val="-3"/>
        </w:rPr>
      </w:pPr>
    </w:p>
    <w:tbl>
      <w:tblPr>
        <w:tblW w:type="auto" w:w="0"/>
        <w:tblInd w:type="dxa" w:w="5"/>
        <w:tblLayout w:type="fixed"/>
        <w:tblCellMar>
          <w:top w:type="dxa" w:w="55"/>
          <w:left w:type="dxa" w:w="55"/>
          <w:bottom w:type="dxa" w:w="55"/>
          <w:right w:type="dxa" w:w="55"/>
        </w:tblCellMar>
        <w:tblLook w:val="0000" w:noVBand="0" w:noHBand="0" w:lastColumn="0" w:firstColumn="0" w:lastRow="0" w:firstRow="0"/>
      </w:tblPr>
      <w:tblGrid>
        <w:gridCol w:w="5130"/>
        <w:gridCol w:w="2350"/>
      </w:tblGrid>
      <w:tr w:rsidR="007978C7">
        <w:trPr>
          <w:trHeight w:val="276"/>
        </w:trPr>
        <w:tc>
          <w:tcPr>
            <w:tcW w:type="dxa" w:w="5130"/>
            <w:tcBorders>
              <w:top w:space="0" w:sz="4" w:color="000000" w:val="single"/>
              <w:left w:space="0" w:sz="4" w:color="000000" w:val="single"/>
              <w:bottom w:space="0" w:sz="4" w:color="000000" w:val="single"/>
            </w:tcBorders>
            <w:shd w:fill="auto" w:color="auto" w:val="clear"/>
            <w:vAlign w:val="bottom"/>
          </w:tcPr>
          <w:p w:rsidRDefault="007978C7" w:rsidR="007978C7">
            <w:r>
              <w:t>Pozicija</w:t>
            </w:r>
          </w:p>
        </w:tc>
        <w:tc>
          <w:tcPr>
            <w:tcW w:type="dxa" w:w="2350"/>
            <w:tcBorders>
              <w:top w:space="0" w:sz="4" w:color="000000" w:val="single"/>
              <w:left w:space="0" w:sz="4" w:color="000000" w:val="single"/>
              <w:bottom w:space="0" w:sz="4" w:color="000000" w:val="single"/>
              <w:right w:space="0" w:sz="4" w:color="000000" w:val="single"/>
            </w:tcBorders>
            <w:shd w:fill="auto" w:color="auto" w:val="clear"/>
            <w:vAlign w:val="bottom"/>
          </w:tcPr>
          <w:p w:rsidRDefault="007978C7" w:rsidR="007978C7">
            <w:pPr>
              <w:jc w:val="right"/>
            </w:pPr>
            <w:r>
              <w:t>26.01.2019.</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Dugotrajna imovina</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11,083,051.65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Potraživanja od kupaca</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62,921.41 kn</w:t>
            </w:r>
          </w:p>
        </w:tc>
      </w:tr>
      <w:tr w:rsidR="007978C7">
        <w:trPr>
          <w:trHeight w:val="276"/>
        </w:trPr>
        <w:tc>
          <w:tcPr>
            <w:tcW w:type="dxa" w:w="5130"/>
            <w:tcBorders>
              <w:left w:space="0" w:sz="4" w:color="000000" w:val="single"/>
              <w:bottom w:space="0" w:sz="4" w:color="000000" w:val="single"/>
            </w:tcBorders>
            <w:shd w:fill="auto" w:color="auto" w:val="clear"/>
            <w:vAlign w:val="bottom"/>
          </w:tcPr>
          <w:p w:rsidRDefault="007978C7" w:rsidR="007978C7">
            <w:r>
              <w:t>Potraživanje za dane pozajmice</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10,125.11 kn</w:t>
            </w:r>
          </w:p>
        </w:tc>
      </w:tr>
      <w:tr w:rsidR="007978C7">
        <w:trPr>
          <w:trHeight w:val="276"/>
        </w:trPr>
        <w:tc>
          <w:tcPr>
            <w:tcW w:type="dxa" w:w="5130"/>
            <w:tcBorders>
              <w:left w:space="0" w:sz="4" w:color="000000" w:val="single"/>
              <w:bottom w:space="0" w:sz="4" w:color="000000" w:val="single"/>
            </w:tcBorders>
            <w:shd w:fill="auto" w:color="auto" w:val="clear"/>
            <w:vAlign w:val="bottom"/>
          </w:tcPr>
          <w:p w:rsidRDefault="007978C7" w:rsidR="007978C7">
            <w:r>
              <w:t>Potraživanje za udjele u dobiti</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1,527,984.60 kn</w:t>
            </w:r>
          </w:p>
        </w:tc>
      </w:tr>
      <w:tr w:rsidR="007978C7">
        <w:trPr>
          <w:trHeight w:val="276"/>
        </w:trPr>
        <w:tc>
          <w:tcPr>
            <w:tcW w:type="dxa" w:w="5130"/>
            <w:tcBorders>
              <w:left w:space="0" w:sz="4" w:color="000000" w:val="single"/>
              <w:bottom w:space="0" w:sz="4" w:color="000000" w:val="single"/>
            </w:tcBorders>
            <w:shd w:fill="auto" w:color="auto" w:val="clear"/>
            <w:vAlign w:val="bottom"/>
          </w:tcPr>
          <w:p w:rsidRDefault="007978C7" w:rsidR="007978C7">
            <w:r>
              <w:t>Potraživanje od FINA-e</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5,000.00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Obveze prema dobavljačima</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1,063,590.06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Obveze za preuzete kredite i pozajmice</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547,452.12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 xml:space="preserve">Obveze za </w:t>
            </w:r>
            <w:proofErr w:type="spellStart"/>
            <w:r>
              <w:t>leasing</w:t>
            </w:r>
            <w:proofErr w:type="spellEnd"/>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11,359.81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Obveze po osnovi javnih davanja</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768,977.64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Obveze za neto plaće</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36,171.64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Gubitak poslovne godine</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833,742.66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Temeljni kapital</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2,379,600.00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Prijenos gubitka</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711,007.61 kn</w:t>
            </w:r>
          </w:p>
        </w:tc>
      </w:tr>
      <w:tr w:rsidR="007978C7">
        <w:trPr>
          <w:trHeight w:val="300"/>
        </w:trPr>
        <w:tc>
          <w:tcPr>
            <w:tcW w:type="dxa" w:w="5130"/>
            <w:tcBorders>
              <w:left w:space="0" w:sz="4" w:color="000000" w:val="single"/>
              <w:bottom w:space="0" w:sz="4" w:color="000000" w:val="single"/>
            </w:tcBorders>
            <w:shd w:fill="auto" w:color="auto" w:val="clear"/>
            <w:vAlign w:val="bottom"/>
          </w:tcPr>
          <w:p w:rsidRDefault="007978C7" w:rsidR="007978C7">
            <w:r>
              <w:t>Obveze za dugoročni kredit HBOR</w:t>
            </w:r>
          </w:p>
        </w:tc>
        <w:tc>
          <w:tcPr>
            <w:tcW w:type="dxa" w:w="23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7,500,000.00 kn</w:t>
            </w:r>
          </w:p>
        </w:tc>
      </w:tr>
    </w:tbl>
    <w:p w:rsidRDefault="007978C7" w:rsidR="007978C7"/>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ahoma" w:eastAsia="Lucida Sans Unicode"/>
          <w:b/>
          <w:bCs/>
          <w:iCs/>
          <w:spacing w:val="-3"/>
        </w:rPr>
        <w:t>IMOVINA STEČAJNOG DUŽNIKA</w:t>
      </w:r>
    </w:p>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ahoma" w:eastAsia="Lucida Sans Unicode"/>
          <w:b/>
          <w:bCs/>
          <w:iCs/>
          <w:spacing w:val="-3"/>
        </w:rPr>
        <w:t>1. nekretnine</w:t>
      </w:r>
    </w:p>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imes New Roman" w:eastAsia="Times New Roman"/>
          <w:bCs/>
          <w:iCs/>
        </w:rPr>
        <w:t xml:space="preserve"> </w:t>
      </w:r>
      <w:r>
        <w:rPr>
          <w:bCs/>
          <w:iCs/>
        </w:rPr>
        <w:t>Dužnik u svom vlasništvu ima slijedeće nekretnine:</w:t>
      </w:r>
    </w:p>
    <w:p w:rsidRDefault="007978C7" w:rsidR="007978C7">
      <w:pPr>
        <w:numPr>
          <w:ilvl w:val="0"/>
          <w:numId w:val="1"/>
        </w:numPr>
        <w:spacing w:lineRule="auto" w:line="240"/>
        <w:jc w:val="both"/>
      </w:pPr>
      <w:proofErr w:type="spellStart"/>
      <w:r>
        <w:rPr>
          <w:bCs/>
          <w:iCs/>
        </w:rPr>
        <w:t>kčbr</w:t>
      </w:r>
      <w:proofErr w:type="spellEnd"/>
      <w:r>
        <w:rPr>
          <w:bCs/>
          <w:iCs/>
        </w:rPr>
        <w:t xml:space="preserve">. 323/4, </w:t>
      </w:r>
      <w:proofErr w:type="spellStart"/>
      <w:r>
        <w:rPr>
          <w:bCs/>
          <w:iCs/>
        </w:rPr>
        <w:t>zk.ul</w:t>
      </w:r>
      <w:proofErr w:type="spellEnd"/>
      <w:r>
        <w:rPr>
          <w:bCs/>
          <w:iCs/>
        </w:rPr>
        <w:t xml:space="preserve">. 1979, k.o. 315257, </w:t>
      </w:r>
      <w:proofErr w:type="spellStart"/>
      <w:r>
        <w:rPr>
          <w:bCs/>
          <w:iCs/>
        </w:rPr>
        <w:t>Škarićevo</w:t>
      </w:r>
      <w:proofErr w:type="spellEnd"/>
      <w:r>
        <w:rPr>
          <w:bCs/>
          <w:iCs/>
        </w:rPr>
        <w:t xml:space="preserve">, u naravi </w:t>
      </w:r>
      <w:proofErr w:type="spellStart"/>
      <w:r>
        <w:rPr>
          <w:bCs/>
          <w:iCs/>
        </w:rPr>
        <w:t>Vuglec</w:t>
      </w:r>
      <w:proofErr w:type="spellEnd"/>
      <w:r>
        <w:rPr>
          <w:bCs/>
          <w:iCs/>
        </w:rPr>
        <w:t xml:space="preserve"> </w:t>
      </w:r>
      <w:proofErr w:type="spellStart"/>
      <w:r>
        <w:rPr>
          <w:bCs/>
          <w:iCs/>
        </w:rPr>
        <w:t>breg</w:t>
      </w:r>
      <w:proofErr w:type="spellEnd"/>
      <w:r>
        <w:rPr>
          <w:bCs/>
          <w:iCs/>
        </w:rPr>
        <w:t xml:space="preserve"> koji se sastoji od puta površine 275 m2, livade površine 1674 m2, livade površine 23 m2, ukupne površine 1972 m2,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w:t>
      </w:r>
    </w:p>
    <w:p w:rsidRDefault="007978C7" w:rsidR="007978C7">
      <w:pPr>
        <w:spacing w:lineRule="auto" w:line="240"/>
        <w:ind w:left="720"/>
        <w:jc w:val="both"/>
        <w:rPr>
          <w:bCs/>
          <w:iCs/>
        </w:rPr>
      </w:pPr>
    </w:p>
    <w:p w:rsidRDefault="007978C7" w:rsidR="007978C7">
      <w:pPr>
        <w:numPr>
          <w:ilvl w:val="0"/>
          <w:numId w:val="1"/>
        </w:numPr>
      </w:pPr>
      <w:proofErr w:type="spellStart"/>
      <w:r>
        <w:rPr>
          <w:bCs/>
          <w:iCs/>
        </w:rPr>
        <w:t>kčbr</w:t>
      </w:r>
      <w:proofErr w:type="spellEnd"/>
      <w:r>
        <w:rPr>
          <w:bCs/>
          <w:iCs/>
        </w:rPr>
        <w:t xml:space="preserve">. 325/1, </w:t>
      </w:r>
      <w:proofErr w:type="spellStart"/>
      <w:r>
        <w:rPr>
          <w:bCs/>
          <w:iCs/>
        </w:rPr>
        <w:t>zk.ul</w:t>
      </w:r>
      <w:proofErr w:type="spellEnd"/>
      <w:r>
        <w:rPr>
          <w:bCs/>
          <w:iCs/>
        </w:rPr>
        <w:t xml:space="preserve">. 1821, k.o. 315257, </w:t>
      </w:r>
      <w:proofErr w:type="spellStart"/>
      <w:r>
        <w:rPr>
          <w:bCs/>
          <w:iCs/>
        </w:rPr>
        <w:t>Škarićevo</w:t>
      </w:r>
      <w:proofErr w:type="spellEnd"/>
      <w:r>
        <w:rPr>
          <w:bCs/>
          <w:iCs/>
        </w:rPr>
        <w:t xml:space="preserve">, u naravi šuma i put, površine 237 m2, i </w:t>
      </w:r>
      <w:proofErr w:type="spellStart"/>
      <w:r>
        <w:rPr>
          <w:bCs/>
          <w:iCs/>
        </w:rPr>
        <w:t>kčbr</w:t>
      </w:r>
      <w:proofErr w:type="spellEnd"/>
      <w:r>
        <w:rPr>
          <w:bCs/>
          <w:iCs/>
        </w:rPr>
        <w:t xml:space="preserve">. 326/1, </w:t>
      </w:r>
      <w:proofErr w:type="spellStart"/>
      <w:r>
        <w:rPr>
          <w:bCs/>
          <w:iCs/>
        </w:rPr>
        <w:t>zk.ul</w:t>
      </w:r>
      <w:proofErr w:type="spellEnd"/>
      <w:r>
        <w:rPr>
          <w:bCs/>
          <w:iCs/>
        </w:rPr>
        <w:t xml:space="preserve">. 1821, k.o. 315257, </w:t>
      </w:r>
      <w:proofErr w:type="spellStart"/>
      <w:r>
        <w:rPr>
          <w:bCs/>
          <w:iCs/>
        </w:rPr>
        <w:t>Škarićevo</w:t>
      </w:r>
      <w:proofErr w:type="spellEnd"/>
      <w:r>
        <w:rPr>
          <w:bCs/>
          <w:iCs/>
        </w:rPr>
        <w:t xml:space="preserve">, u naravi šuma površine 237 m2, ukupne površine 474 m2, obje nekretnine opterećene su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w:t>
      </w:r>
      <w:r>
        <w:t xml:space="preserve"> </w:t>
      </w:r>
      <w:r>
        <w:rPr>
          <w:bCs/>
          <w:iCs/>
        </w:rPr>
        <w:t xml:space="preserve">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spacing w:lineRule="auto" w:line="240"/>
        <w:ind w:left="720"/>
        <w:jc w:val="both"/>
        <w:rPr>
          <w:bCs/>
          <w:iCs/>
        </w:rPr>
      </w:pPr>
    </w:p>
    <w:p w:rsidRDefault="007978C7" w:rsidR="007978C7">
      <w:pPr>
        <w:numPr>
          <w:ilvl w:val="0"/>
          <w:numId w:val="1"/>
        </w:numPr>
      </w:pPr>
      <w:proofErr w:type="spellStart"/>
      <w:r>
        <w:rPr>
          <w:bCs/>
          <w:iCs/>
        </w:rPr>
        <w:lastRenderedPageBreak/>
        <w:t>kčbr</w:t>
      </w:r>
      <w:proofErr w:type="spellEnd"/>
      <w:r>
        <w:rPr>
          <w:bCs/>
          <w:iCs/>
        </w:rPr>
        <w:t xml:space="preserve">. 330/3, </w:t>
      </w:r>
      <w:proofErr w:type="spellStart"/>
      <w:r>
        <w:rPr>
          <w:bCs/>
          <w:iCs/>
        </w:rPr>
        <w:t>zk.ul</w:t>
      </w:r>
      <w:proofErr w:type="spellEnd"/>
      <w:r>
        <w:rPr>
          <w:bCs/>
          <w:iCs/>
        </w:rPr>
        <w:t xml:space="preserve">. 1980, k.o. 315257, </w:t>
      </w:r>
      <w:proofErr w:type="spellStart"/>
      <w:r>
        <w:rPr>
          <w:bCs/>
          <w:iCs/>
        </w:rPr>
        <w:t>Škarićevo</w:t>
      </w:r>
      <w:proofErr w:type="spellEnd"/>
      <w:r>
        <w:rPr>
          <w:bCs/>
          <w:iCs/>
        </w:rPr>
        <w:t xml:space="preserve">, u naravi dvorište površine 586 m2, i zgrada za iznajmljivanje površine 148 m2, ukupne površine 734 m2,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w:t>
      </w:r>
      <w:r>
        <w:t xml:space="preserve"> </w:t>
      </w:r>
      <w:r>
        <w:rPr>
          <w:bCs/>
          <w:iCs/>
        </w:rPr>
        <w:t xml:space="preserve">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ind w:left="720"/>
        <w:rPr>
          <w:bCs/>
          <w:iCs/>
        </w:rPr>
      </w:pPr>
    </w:p>
    <w:p w:rsidRDefault="007978C7" w:rsidR="007978C7">
      <w:pPr>
        <w:numPr>
          <w:ilvl w:val="0"/>
          <w:numId w:val="1"/>
        </w:numPr>
      </w:pPr>
      <w:proofErr w:type="spellStart"/>
      <w:r>
        <w:rPr>
          <w:bCs/>
          <w:iCs/>
        </w:rPr>
        <w:t>kčbr</w:t>
      </w:r>
      <w:proofErr w:type="spellEnd"/>
      <w:r>
        <w:rPr>
          <w:bCs/>
          <w:iCs/>
        </w:rPr>
        <w:t xml:space="preserve">. 329/1, </w:t>
      </w:r>
      <w:proofErr w:type="spellStart"/>
      <w:r>
        <w:rPr>
          <w:bCs/>
          <w:iCs/>
        </w:rPr>
        <w:t>zk.ul</w:t>
      </w:r>
      <w:proofErr w:type="spellEnd"/>
      <w:r>
        <w:rPr>
          <w:bCs/>
          <w:iCs/>
        </w:rPr>
        <w:t xml:space="preserve">. 1505, k.o. 315257, </w:t>
      </w:r>
      <w:proofErr w:type="spellStart"/>
      <w:r>
        <w:rPr>
          <w:bCs/>
          <w:iCs/>
        </w:rPr>
        <w:t>Škarićevo</w:t>
      </w:r>
      <w:proofErr w:type="spellEnd"/>
      <w:r>
        <w:rPr>
          <w:bCs/>
          <w:iCs/>
        </w:rPr>
        <w:t xml:space="preserve">, u naravi vinograd i put površine 357 m2,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pStyle w:val="Odlomakpopisa1"/>
        <w:rPr>
          <w:bCs/>
          <w:iCs/>
        </w:rPr>
      </w:pPr>
    </w:p>
    <w:p w:rsidRDefault="007978C7" w:rsidR="007978C7">
      <w:pPr>
        <w:ind w:left="720"/>
        <w:rPr>
          <w:bCs/>
          <w:iCs/>
        </w:rPr>
      </w:pPr>
    </w:p>
    <w:p w:rsidRDefault="007978C7" w:rsidR="007978C7">
      <w:pPr>
        <w:numPr>
          <w:ilvl w:val="0"/>
          <w:numId w:val="1"/>
        </w:numPr>
      </w:pPr>
      <w:proofErr w:type="spellStart"/>
      <w:r>
        <w:rPr>
          <w:bCs/>
          <w:iCs/>
        </w:rPr>
        <w:t>kčbr</w:t>
      </w:r>
      <w:proofErr w:type="spellEnd"/>
      <w:r>
        <w:rPr>
          <w:bCs/>
          <w:iCs/>
        </w:rPr>
        <w:t xml:space="preserve">. 430, </w:t>
      </w:r>
      <w:proofErr w:type="spellStart"/>
      <w:r>
        <w:rPr>
          <w:bCs/>
          <w:iCs/>
        </w:rPr>
        <w:t>zk.ul</w:t>
      </w:r>
      <w:proofErr w:type="spellEnd"/>
      <w:r>
        <w:rPr>
          <w:bCs/>
          <w:iCs/>
        </w:rPr>
        <w:t xml:space="preserve">. 1812, k.o. 315257, </w:t>
      </w:r>
      <w:proofErr w:type="spellStart"/>
      <w:r>
        <w:rPr>
          <w:bCs/>
          <w:iCs/>
        </w:rPr>
        <w:t>Škarićevo</w:t>
      </w:r>
      <w:proofErr w:type="spellEnd"/>
      <w:r>
        <w:rPr>
          <w:bCs/>
          <w:iCs/>
        </w:rPr>
        <w:t xml:space="preserve">, u naravi vinograd, livada i put površine 1 jutro i 8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ind w:left="720"/>
        <w:rPr>
          <w:bCs/>
          <w:iCs/>
        </w:rPr>
      </w:pPr>
    </w:p>
    <w:p w:rsidRDefault="007978C7" w:rsidR="007978C7">
      <w:pPr>
        <w:numPr>
          <w:ilvl w:val="0"/>
          <w:numId w:val="1"/>
        </w:numPr>
      </w:pPr>
      <w:proofErr w:type="spellStart"/>
      <w:r>
        <w:rPr>
          <w:bCs/>
          <w:iCs/>
        </w:rPr>
        <w:t>kčbr</w:t>
      </w:r>
      <w:proofErr w:type="spellEnd"/>
      <w:r>
        <w:rPr>
          <w:bCs/>
          <w:iCs/>
        </w:rPr>
        <w:t xml:space="preserve">. 323/1, </w:t>
      </w:r>
      <w:proofErr w:type="spellStart"/>
      <w:r>
        <w:rPr>
          <w:bCs/>
          <w:iCs/>
        </w:rPr>
        <w:t>zk.ul</w:t>
      </w:r>
      <w:proofErr w:type="spellEnd"/>
      <w:r>
        <w:rPr>
          <w:bCs/>
          <w:iCs/>
        </w:rPr>
        <w:t xml:space="preserve">. 1811, k.o. 315257, </w:t>
      </w:r>
      <w:proofErr w:type="spellStart"/>
      <w:r>
        <w:rPr>
          <w:bCs/>
          <w:iCs/>
        </w:rPr>
        <w:t>Škarićevo</w:t>
      </w:r>
      <w:proofErr w:type="spellEnd"/>
      <w:r>
        <w:rPr>
          <w:bCs/>
          <w:iCs/>
        </w:rPr>
        <w:t xml:space="preserve">, u naravi šuma površine 1 jutro i 1327 </w:t>
      </w:r>
      <w:proofErr w:type="spellStart"/>
      <w:r>
        <w:rPr>
          <w:bCs/>
          <w:iCs/>
        </w:rPr>
        <w:t>kčhv</w:t>
      </w:r>
      <w:proofErr w:type="spellEnd"/>
      <w:r>
        <w:rPr>
          <w:bCs/>
          <w:iCs/>
        </w:rPr>
        <w:t xml:space="preserve">, </w:t>
      </w:r>
      <w:proofErr w:type="spellStart"/>
      <w:r>
        <w:rPr>
          <w:bCs/>
          <w:iCs/>
        </w:rPr>
        <w:t>kčbr</w:t>
      </w:r>
      <w:proofErr w:type="spellEnd"/>
      <w:r>
        <w:rPr>
          <w:bCs/>
          <w:iCs/>
        </w:rPr>
        <w:t xml:space="preserve">. 324, </w:t>
      </w:r>
      <w:proofErr w:type="spellStart"/>
      <w:r>
        <w:rPr>
          <w:bCs/>
          <w:iCs/>
        </w:rPr>
        <w:t>zk.ul</w:t>
      </w:r>
      <w:proofErr w:type="spellEnd"/>
      <w:r>
        <w:rPr>
          <w:bCs/>
          <w:iCs/>
        </w:rPr>
        <w:t xml:space="preserve">. 1811, k.o. 315257, </w:t>
      </w:r>
      <w:proofErr w:type="spellStart"/>
      <w:r>
        <w:rPr>
          <w:bCs/>
          <w:iCs/>
        </w:rPr>
        <w:t>Škarićevo</w:t>
      </w:r>
      <w:proofErr w:type="spellEnd"/>
      <w:r>
        <w:rPr>
          <w:bCs/>
          <w:iCs/>
        </w:rPr>
        <w:t xml:space="preserve">, u naravi pašnjak i vinograd površine 922 </w:t>
      </w:r>
      <w:proofErr w:type="spellStart"/>
      <w:r>
        <w:rPr>
          <w:bCs/>
          <w:iCs/>
        </w:rPr>
        <w:t>čhv</w:t>
      </w:r>
      <w:proofErr w:type="spellEnd"/>
      <w:r>
        <w:rPr>
          <w:bCs/>
          <w:iCs/>
        </w:rPr>
        <w:t xml:space="preserve">, </w:t>
      </w:r>
      <w:proofErr w:type="spellStart"/>
      <w:r>
        <w:rPr>
          <w:bCs/>
          <w:iCs/>
        </w:rPr>
        <w:t>kčbr</w:t>
      </w:r>
      <w:proofErr w:type="spellEnd"/>
      <w:r>
        <w:rPr>
          <w:bCs/>
          <w:iCs/>
        </w:rPr>
        <w:t xml:space="preserve">. 331, </w:t>
      </w:r>
      <w:proofErr w:type="spellStart"/>
      <w:r>
        <w:rPr>
          <w:bCs/>
          <w:iCs/>
        </w:rPr>
        <w:t>zk.ul</w:t>
      </w:r>
      <w:proofErr w:type="spellEnd"/>
      <w:r>
        <w:rPr>
          <w:bCs/>
          <w:iCs/>
        </w:rPr>
        <w:t xml:space="preserve">. 1811, k.o. 315257, </w:t>
      </w:r>
      <w:proofErr w:type="spellStart"/>
      <w:r>
        <w:rPr>
          <w:bCs/>
          <w:iCs/>
        </w:rPr>
        <w:t>Škarićevo</w:t>
      </w:r>
      <w:proofErr w:type="spellEnd"/>
      <w:r>
        <w:rPr>
          <w:bCs/>
          <w:iCs/>
        </w:rPr>
        <w:t xml:space="preserve">, u naravi </w:t>
      </w:r>
      <w:proofErr w:type="spellStart"/>
      <w:r>
        <w:rPr>
          <w:bCs/>
          <w:iCs/>
        </w:rPr>
        <w:t>dvorištepovršine</w:t>
      </w:r>
      <w:proofErr w:type="spellEnd"/>
      <w:r>
        <w:rPr>
          <w:bCs/>
          <w:iCs/>
        </w:rPr>
        <w:t xml:space="preserve"> 544 m2, </w:t>
      </w:r>
      <w:proofErr w:type="spellStart"/>
      <w:r>
        <w:rPr>
          <w:bCs/>
          <w:iCs/>
        </w:rPr>
        <w:t>kčbr</w:t>
      </w:r>
      <w:proofErr w:type="spellEnd"/>
      <w:r>
        <w:rPr>
          <w:bCs/>
          <w:iCs/>
        </w:rPr>
        <w:t xml:space="preserve">. 333, </w:t>
      </w:r>
      <w:proofErr w:type="spellStart"/>
      <w:r>
        <w:rPr>
          <w:bCs/>
          <w:iCs/>
        </w:rPr>
        <w:t>zk.ul</w:t>
      </w:r>
      <w:proofErr w:type="spellEnd"/>
      <w:r>
        <w:rPr>
          <w:bCs/>
          <w:iCs/>
        </w:rPr>
        <w:t xml:space="preserve">. 1811, k.o. 315257, </w:t>
      </w:r>
      <w:proofErr w:type="spellStart"/>
      <w:r>
        <w:rPr>
          <w:bCs/>
          <w:iCs/>
        </w:rPr>
        <w:t>Škarićevo</w:t>
      </w:r>
      <w:proofErr w:type="spellEnd"/>
      <w:r>
        <w:rPr>
          <w:bCs/>
          <w:iCs/>
        </w:rPr>
        <w:t xml:space="preserve">, u naravi </w:t>
      </w:r>
      <w:proofErr w:type="spellStart"/>
      <w:r>
        <w:rPr>
          <w:bCs/>
          <w:iCs/>
        </w:rPr>
        <w:t>jarek</w:t>
      </w:r>
      <w:proofErr w:type="spellEnd"/>
      <w:r>
        <w:rPr>
          <w:bCs/>
          <w:iCs/>
        </w:rPr>
        <w:t xml:space="preserve"> površine 9231 m2, sve nekretnine opterećene su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325/2, </w:t>
      </w:r>
      <w:proofErr w:type="spellStart"/>
      <w:r>
        <w:rPr>
          <w:bCs/>
          <w:iCs/>
        </w:rPr>
        <w:t>zk.ul</w:t>
      </w:r>
      <w:proofErr w:type="spellEnd"/>
      <w:r>
        <w:rPr>
          <w:bCs/>
          <w:iCs/>
        </w:rPr>
        <w:t xml:space="preserve">. 1006, k.o. 315257, </w:t>
      </w:r>
      <w:proofErr w:type="spellStart"/>
      <w:r>
        <w:rPr>
          <w:bCs/>
          <w:iCs/>
        </w:rPr>
        <w:t>Škarićevo</w:t>
      </w:r>
      <w:proofErr w:type="spellEnd"/>
      <w:r>
        <w:rPr>
          <w:bCs/>
          <w:iCs/>
        </w:rPr>
        <w:t xml:space="preserve">, u naravi pašnjak i put površine 200 </w:t>
      </w:r>
      <w:proofErr w:type="spellStart"/>
      <w:r>
        <w:rPr>
          <w:bCs/>
          <w:iCs/>
        </w:rPr>
        <w:t>čhv</w:t>
      </w:r>
      <w:proofErr w:type="spellEnd"/>
      <w:r>
        <w:rPr>
          <w:bCs/>
          <w:iCs/>
        </w:rPr>
        <w:t xml:space="preserve">, i </w:t>
      </w:r>
      <w:proofErr w:type="spellStart"/>
      <w:r>
        <w:rPr>
          <w:bCs/>
          <w:iCs/>
        </w:rPr>
        <w:t>kčbr</w:t>
      </w:r>
      <w:proofErr w:type="spellEnd"/>
      <w:r>
        <w:rPr>
          <w:bCs/>
          <w:iCs/>
        </w:rPr>
        <w:t xml:space="preserve">. 334, </w:t>
      </w:r>
      <w:proofErr w:type="spellStart"/>
      <w:r>
        <w:rPr>
          <w:bCs/>
          <w:iCs/>
        </w:rPr>
        <w:t>zk.ul</w:t>
      </w:r>
      <w:proofErr w:type="spellEnd"/>
      <w:r>
        <w:rPr>
          <w:bCs/>
          <w:iCs/>
        </w:rPr>
        <w:t xml:space="preserve">. 1006, k.o. 315257, </w:t>
      </w:r>
      <w:proofErr w:type="spellStart"/>
      <w:r>
        <w:rPr>
          <w:bCs/>
          <w:iCs/>
        </w:rPr>
        <w:t>Škarićevo</w:t>
      </w:r>
      <w:proofErr w:type="spellEnd"/>
      <w:r>
        <w:rPr>
          <w:bCs/>
          <w:iCs/>
        </w:rPr>
        <w:t xml:space="preserve">, obje nekretnine opterećene su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326/2, </w:t>
      </w:r>
      <w:proofErr w:type="spellStart"/>
      <w:r>
        <w:rPr>
          <w:bCs/>
          <w:iCs/>
        </w:rPr>
        <w:t>zk.ul</w:t>
      </w:r>
      <w:proofErr w:type="spellEnd"/>
      <w:r>
        <w:rPr>
          <w:bCs/>
          <w:iCs/>
        </w:rPr>
        <w:t xml:space="preserve">. 1641, k.o. 315257, </w:t>
      </w:r>
      <w:proofErr w:type="spellStart"/>
      <w:r>
        <w:rPr>
          <w:bCs/>
          <w:iCs/>
        </w:rPr>
        <w:t>Škarićevo</w:t>
      </w:r>
      <w:proofErr w:type="spellEnd"/>
      <w:r>
        <w:rPr>
          <w:bCs/>
          <w:iCs/>
        </w:rPr>
        <w:t xml:space="preserve">, u naravi put </w:t>
      </w:r>
      <w:proofErr w:type="spellStart"/>
      <w:r>
        <w:rPr>
          <w:bCs/>
          <w:iCs/>
        </w:rPr>
        <w:t>Kiponšak</w:t>
      </w:r>
      <w:proofErr w:type="spellEnd"/>
      <w:r>
        <w:rPr>
          <w:bCs/>
          <w:iCs/>
        </w:rPr>
        <w:t xml:space="preserve">, površine 59 </w:t>
      </w:r>
      <w:proofErr w:type="spellStart"/>
      <w:r>
        <w:rPr>
          <w:bCs/>
          <w:iCs/>
        </w:rPr>
        <w:t>čhv</w:t>
      </w:r>
      <w:proofErr w:type="spellEnd"/>
      <w:r>
        <w:rPr>
          <w:bCs/>
          <w:iCs/>
        </w:rPr>
        <w:t xml:space="preserve">, na istoj nekretnini izvršena je i uknjižba prava zaloga u korist društva </w:t>
      </w:r>
      <w:proofErr w:type="spellStart"/>
      <w:r>
        <w:rPr>
          <w:bCs/>
          <w:iCs/>
        </w:rPr>
        <w:t>Midfar</w:t>
      </w:r>
      <w:proofErr w:type="spellEnd"/>
      <w:r>
        <w:rPr>
          <w:bCs/>
          <w:iCs/>
        </w:rPr>
        <w:t xml:space="preserve"> </w:t>
      </w:r>
      <w:r>
        <w:rPr>
          <w:bCs/>
          <w:iCs/>
        </w:rPr>
        <w:lastRenderedPageBreak/>
        <w:t>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323/3, </w:t>
      </w:r>
      <w:proofErr w:type="spellStart"/>
      <w:r>
        <w:rPr>
          <w:bCs/>
          <w:iCs/>
        </w:rPr>
        <w:t>zk.ul</w:t>
      </w:r>
      <w:proofErr w:type="spellEnd"/>
      <w:r>
        <w:rPr>
          <w:bCs/>
          <w:iCs/>
        </w:rPr>
        <w:t xml:space="preserve">. 1438, k.o. 315257, </w:t>
      </w:r>
      <w:proofErr w:type="spellStart"/>
      <w:r>
        <w:rPr>
          <w:bCs/>
          <w:iCs/>
        </w:rPr>
        <w:t>Škarićevo</w:t>
      </w:r>
      <w:proofErr w:type="spellEnd"/>
      <w:r>
        <w:rPr>
          <w:bCs/>
          <w:iCs/>
        </w:rPr>
        <w:t xml:space="preserve">, u naravi </w:t>
      </w:r>
      <w:proofErr w:type="spellStart"/>
      <w:r>
        <w:rPr>
          <w:bCs/>
          <w:iCs/>
        </w:rPr>
        <w:t>Vuglec</w:t>
      </w:r>
      <w:proofErr w:type="spellEnd"/>
      <w:r>
        <w:rPr>
          <w:bCs/>
          <w:iCs/>
        </w:rPr>
        <w:t xml:space="preserve"> </w:t>
      </w:r>
      <w:proofErr w:type="spellStart"/>
      <w:r>
        <w:rPr>
          <w:bCs/>
          <w:iCs/>
        </w:rPr>
        <w:t>Breg</w:t>
      </w:r>
      <w:proofErr w:type="spellEnd"/>
      <w:r>
        <w:rPr>
          <w:bCs/>
          <w:iCs/>
        </w:rPr>
        <w:t xml:space="preserve"> površine 6221 m2, koji se sastoji od livade površine 2963 m2, šume površine 1582 m2, i pašnjaka površine 1946 m2,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330/1, </w:t>
      </w:r>
      <w:proofErr w:type="spellStart"/>
      <w:r>
        <w:rPr>
          <w:bCs/>
          <w:iCs/>
        </w:rPr>
        <w:t>zk.ul</w:t>
      </w:r>
      <w:proofErr w:type="spellEnd"/>
      <w:r>
        <w:rPr>
          <w:bCs/>
          <w:iCs/>
        </w:rPr>
        <w:t xml:space="preserve">. 1439, k.o. 315257, </w:t>
      </w:r>
      <w:proofErr w:type="spellStart"/>
      <w:r>
        <w:rPr>
          <w:bCs/>
          <w:iCs/>
        </w:rPr>
        <w:t>Škarićevo</w:t>
      </w:r>
      <w:proofErr w:type="spellEnd"/>
      <w:r>
        <w:rPr>
          <w:bCs/>
          <w:iCs/>
        </w:rPr>
        <w:t xml:space="preserve">, u naravi dvorište površine 9152 m2, koje se sastoji od dvorišta površine 3410 m2, puta površine 1423 m2, sedam gospodarskih zgrada površine 647 m2, i voćnjaka </w:t>
      </w:r>
      <w:proofErr w:type="spellStart"/>
      <w:r>
        <w:rPr>
          <w:bCs/>
          <w:iCs/>
        </w:rPr>
        <w:t>povšrine</w:t>
      </w:r>
      <w:proofErr w:type="spellEnd"/>
      <w:r>
        <w:rPr>
          <w:bCs/>
          <w:iCs/>
        </w:rPr>
        <w:t xml:space="preserve"> 3672 m2,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pStyle w:val="Odlomakpopisa1"/>
        <w:rPr>
          <w:bCs/>
          <w:iCs/>
        </w:rPr>
      </w:pPr>
    </w:p>
    <w:p w:rsidRDefault="007978C7" w:rsidR="007978C7">
      <w:pPr>
        <w:numPr>
          <w:ilvl w:val="0"/>
          <w:numId w:val="1"/>
        </w:numPr>
      </w:pPr>
      <w:proofErr w:type="spellStart"/>
      <w:r>
        <w:rPr>
          <w:bCs/>
          <w:iCs/>
        </w:rPr>
        <w:t>kčbr</w:t>
      </w:r>
      <w:proofErr w:type="spellEnd"/>
      <w:r>
        <w:rPr>
          <w:bCs/>
          <w:iCs/>
        </w:rPr>
        <w:t xml:space="preserve">. 328/1, </w:t>
      </w:r>
      <w:proofErr w:type="spellStart"/>
      <w:r>
        <w:rPr>
          <w:bCs/>
          <w:iCs/>
        </w:rPr>
        <w:t>zk.ul</w:t>
      </w:r>
      <w:proofErr w:type="spellEnd"/>
      <w:r>
        <w:rPr>
          <w:bCs/>
          <w:iCs/>
        </w:rPr>
        <w:t xml:space="preserve">. 449, k.o. 315257, </w:t>
      </w:r>
      <w:proofErr w:type="spellStart"/>
      <w:r>
        <w:rPr>
          <w:bCs/>
          <w:iCs/>
        </w:rPr>
        <w:t>Škarićevo</w:t>
      </w:r>
      <w:proofErr w:type="spellEnd"/>
      <w:r>
        <w:rPr>
          <w:bCs/>
          <w:iCs/>
        </w:rPr>
        <w:t xml:space="preserve">, u naravi livada, put i vinograd površine 883 </w:t>
      </w:r>
      <w:proofErr w:type="spellStart"/>
      <w:r>
        <w:rPr>
          <w:bCs/>
          <w:iCs/>
        </w:rPr>
        <w:t>čhv</w:t>
      </w:r>
      <w:proofErr w:type="spellEnd"/>
      <w:r>
        <w:rPr>
          <w:bCs/>
          <w:iCs/>
        </w:rPr>
        <w:t xml:space="preserve">, koji se sastoji od livade površine 22 </w:t>
      </w:r>
      <w:proofErr w:type="spellStart"/>
      <w:r>
        <w:rPr>
          <w:bCs/>
          <w:iCs/>
        </w:rPr>
        <w:t>čhv</w:t>
      </w:r>
      <w:proofErr w:type="spellEnd"/>
      <w:r>
        <w:rPr>
          <w:bCs/>
          <w:iCs/>
        </w:rPr>
        <w:t xml:space="preserve">, puta površine 14 </w:t>
      </w:r>
      <w:proofErr w:type="spellStart"/>
      <w:r>
        <w:rPr>
          <w:bCs/>
          <w:iCs/>
        </w:rPr>
        <w:t>čhv</w:t>
      </w:r>
      <w:proofErr w:type="spellEnd"/>
      <w:r>
        <w:rPr>
          <w:bCs/>
          <w:iCs/>
        </w:rPr>
        <w:t xml:space="preserve"> i vinograda površine 847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pStyle w:val="Odlomakpopisa1"/>
        <w:rPr>
          <w:bCs/>
          <w:iCs/>
        </w:rPr>
      </w:pPr>
    </w:p>
    <w:p w:rsidRDefault="007978C7" w:rsidR="007978C7">
      <w:pPr>
        <w:numPr>
          <w:ilvl w:val="0"/>
          <w:numId w:val="1"/>
        </w:numPr>
      </w:pPr>
      <w:proofErr w:type="spellStart"/>
      <w:r>
        <w:rPr>
          <w:bCs/>
          <w:iCs/>
        </w:rPr>
        <w:t>kčbr</w:t>
      </w:r>
      <w:proofErr w:type="spellEnd"/>
      <w:r>
        <w:rPr>
          <w:bCs/>
          <w:iCs/>
        </w:rPr>
        <w:t xml:space="preserve">. 328/2, </w:t>
      </w:r>
      <w:proofErr w:type="spellStart"/>
      <w:r>
        <w:rPr>
          <w:bCs/>
          <w:iCs/>
        </w:rPr>
        <w:t>zk.ul</w:t>
      </w:r>
      <w:proofErr w:type="spellEnd"/>
      <w:r>
        <w:rPr>
          <w:bCs/>
          <w:iCs/>
        </w:rPr>
        <w:t xml:space="preserve">. 1642, k.o. 315257, </w:t>
      </w:r>
      <w:proofErr w:type="spellStart"/>
      <w:r>
        <w:rPr>
          <w:bCs/>
          <w:iCs/>
        </w:rPr>
        <w:t>Škarićevo</w:t>
      </w:r>
      <w:proofErr w:type="spellEnd"/>
      <w:r>
        <w:rPr>
          <w:bCs/>
          <w:iCs/>
        </w:rPr>
        <w:t xml:space="preserve">, u naravi oranica, put i vinograd površine 600 </w:t>
      </w:r>
      <w:proofErr w:type="spellStart"/>
      <w:r>
        <w:rPr>
          <w:bCs/>
          <w:iCs/>
        </w:rPr>
        <w:t>čhv</w:t>
      </w:r>
      <w:proofErr w:type="spellEnd"/>
      <w:r>
        <w:rPr>
          <w:bCs/>
          <w:iCs/>
        </w:rPr>
        <w:t xml:space="preserve">, koji se sastoji od oranice površine 250 </w:t>
      </w:r>
      <w:proofErr w:type="spellStart"/>
      <w:r>
        <w:rPr>
          <w:bCs/>
          <w:iCs/>
        </w:rPr>
        <w:t>čhv</w:t>
      </w:r>
      <w:proofErr w:type="spellEnd"/>
      <w:r>
        <w:rPr>
          <w:bCs/>
          <w:iCs/>
        </w:rPr>
        <w:t xml:space="preserve">, puta površine 58 </w:t>
      </w:r>
      <w:proofErr w:type="spellStart"/>
      <w:r>
        <w:rPr>
          <w:bCs/>
          <w:iCs/>
        </w:rPr>
        <w:t>čhv</w:t>
      </w:r>
      <w:proofErr w:type="spellEnd"/>
      <w:r>
        <w:rPr>
          <w:bCs/>
          <w:iCs/>
        </w:rPr>
        <w:t xml:space="preserve"> i vinograda površine 292 </w:t>
      </w:r>
      <w:proofErr w:type="spellStart"/>
      <w:r>
        <w:rPr>
          <w:bCs/>
          <w:iCs/>
        </w:rPr>
        <w:t>čhv</w:t>
      </w:r>
      <w:proofErr w:type="spellEnd"/>
      <w:r>
        <w:rPr>
          <w:bCs/>
          <w:iCs/>
        </w:rPr>
        <w:t>,</w:t>
      </w:r>
      <w:r>
        <w:t xml:space="preserve"> </w:t>
      </w:r>
      <w:r>
        <w:rPr>
          <w:bCs/>
          <w:iCs/>
        </w:rPr>
        <w:t xml:space="preserve">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332, </w:t>
      </w:r>
      <w:proofErr w:type="spellStart"/>
      <w:r>
        <w:rPr>
          <w:bCs/>
          <w:iCs/>
        </w:rPr>
        <w:t>zk.ul</w:t>
      </w:r>
      <w:proofErr w:type="spellEnd"/>
      <w:r>
        <w:rPr>
          <w:bCs/>
          <w:iCs/>
        </w:rPr>
        <w:t xml:space="preserve">. 1825, k.o. 315257, </w:t>
      </w:r>
      <w:proofErr w:type="spellStart"/>
      <w:r>
        <w:rPr>
          <w:bCs/>
          <w:iCs/>
        </w:rPr>
        <w:t>Škarićevo</w:t>
      </w:r>
      <w:proofErr w:type="spellEnd"/>
      <w:r>
        <w:rPr>
          <w:bCs/>
          <w:iCs/>
        </w:rPr>
        <w:t xml:space="preserve">, u naravi pašnjak, površine 22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pStyle w:val="Odlomakpopisa1"/>
        <w:rPr>
          <w:bCs/>
          <w:iCs/>
        </w:rPr>
      </w:pPr>
    </w:p>
    <w:p w:rsidRDefault="007978C7" w:rsidR="007978C7">
      <w:pPr>
        <w:numPr>
          <w:ilvl w:val="0"/>
          <w:numId w:val="1"/>
        </w:numPr>
      </w:pPr>
      <w:proofErr w:type="spellStart"/>
      <w:r>
        <w:rPr>
          <w:bCs/>
          <w:iCs/>
        </w:rPr>
        <w:lastRenderedPageBreak/>
        <w:t>kčbr</w:t>
      </w:r>
      <w:proofErr w:type="spellEnd"/>
      <w:r>
        <w:rPr>
          <w:bCs/>
          <w:iCs/>
        </w:rPr>
        <w:t xml:space="preserve">. 11/1, </w:t>
      </w:r>
      <w:proofErr w:type="spellStart"/>
      <w:r>
        <w:rPr>
          <w:bCs/>
          <w:iCs/>
        </w:rPr>
        <w:t>zk.ul</w:t>
      </w:r>
      <w:proofErr w:type="spellEnd"/>
      <w:r>
        <w:rPr>
          <w:bCs/>
          <w:iCs/>
        </w:rPr>
        <w:t xml:space="preserve">. 1180, k.o. 315257, </w:t>
      </w:r>
      <w:proofErr w:type="spellStart"/>
      <w:r>
        <w:rPr>
          <w:bCs/>
          <w:iCs/>
        </w:rPr>
        <w:t>Škarićevo</w:t>
      </w:r>
      <w:proofErr w:type="spellEnd"/>
      <w:r>
        <w:rPr>
          <w:bCs/>
          <w:iCs/>
        </w:rPr>
        <w:t xml:space="preserve">, u naravi oranica i vinograd površine 1487 </w:t>
      </w:r>
      <w:proofErr w:type="spellStart"/>
      <w:r>
        <w:rPr>
          <w:bCs/>
          <w:iCs/>
        </w:rPr>
        <w:t>čhv</w:t>
      </w:r>
      <w:proofErr w:type="spellEnd"/>
      <w:r>
        <w:rPr>
          <w:bCs/>
          <w:iCs/>
        </w:rPr>
        <w:t xml:space="preserve">, koji se sastoji od oranice površine 953 </w:t>
      </w:r>
      <w:proofErr w:type="spellStart"/>
      <w:r>
        <w:rPr>
          <w:bCs/>
          <w:iCs/>
        </w:rPr>
        <w:t>čhv</w:t>
      </w:r>
      <w:proofErr w:type="spellEnd"/>
      <w:r>
        <w:rPr>
          <w:bCs/>
          <w:iCs/>
        </w:rPr>
        <w:t xml:space="preserve">, i vinograda površine 534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pStyle w:val="Odlomakpopisa1"/>
        <w:rPr>
          <w:bCs/>
          <w:iCs/>
        </w:rPr>
      </w:pPr>
    </w:p>
    <w:p w:rsidRDefault="007978C7" w:rsidR="007978C7">
      <w:pPr>
        <w:numPr>
          <w:ilvl w:val="0"/>
          <w:numId w:val="1"/>
        </w:numPr>
      </w:pPr>
      <w:proofErr w:type="spellStart"/>
      <w:r>
        <w:rPr>
          <w:bCs/>
          <w:iCs/>
        </w:rPr>
        <w:t>kčbr</w:t>
      </w:r>
      <w:proofErr w:type="spellEnd"/>
      <w:r>
        <w:rPr>
          <w:bCs/>
          <w:iCs/>
        </w:rPr>
        <w:t xml:space="preserve">. 433/3, </w:t>
      </w:r>
      <w:proofErr w:type="spellStart"/>
      <w:r>
        <w:rPr>
          <w:bCs/>
          <w:iCs/>
        </w:rPr>
        <w:t>zk.ul</w:t>
      </w:r>
      <w:proofErr w:type="spellEnd"/>
      <w:r>
        <w:rPr>
          <w:bCs/>
          <w:iCs/>
        </w:rPr>
        <w:t xml:space="preserve">. 1147, k.o. k.o. 315257, </w:t>
      </w:r>
      <w:proofErr w:type="spellStart"/>
      <w:r>
        <w:rPr>
          <w:bCs/>
          <w:iCs/>
        </w:rPr>
        <w:t>Škarićevo</w:t>
      </w:r>
      <w:proofErr w:type="spellEnd"/>
      <w:r>
        <w:rPr>
          <w:bCs/>
          <w:iCs/>
        </w:rPr>
        <w:t xml:space="preserve">, u šuma </w:t>
      </w:r>
      <w:proofErr w:type="spellStart"/>
      <w:r>
        <w:rPr>
          <w:bCs/>
          <w:iCs/>
        </w:rPr>
        <w:t>Jarek</w:t>
      </w:r>
      <w:proofErr w:type="spellEnd"/>
      <w:r>
        <w:rPr>
          <w:bCs/>
          <w:iCs/>
        </w:rPr>
        <w:t xml:space="preserve"> u </w:t>
      </w:r>
      <w:proofErr w:type="spellStart"/>
      <w:r>
        <w:rPr>
          <w:bCs/>
          <w:iCs/>
        </w:rPr>
        <w:t>Španički</w:t>
      </w:r>
      <w:proofErr w:type="spellEnd"/>
      <w:r>
        <w:rPr>
          <w:bCs/>
          <w:iCs/>
        </w:rPr>
        <w:t xml:space="preserve">, površine 1 jutro i 87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Pr>
        <w:rPr>
          <w:bCs/>
          <w:iCs/>
        </w:rPr>
      </w:pPr>
    </w:p>
    <w:p w:rsidRDefault="007978C7" w:rsidR="007978C7">
      <w:pPr>
        <w:numPr>
          <w:ilvl w:val="0"/>
          <w:numId w:val="1"/>
        </w:numPr>
      </w:pPr>
      <w:proofErr w:type="spellStart"/>
      <w:r>
        <w:rPr>
          <w:bCs/>
          <w:iCs/>
        </w:rPr>
        <w:t>kčbr</w:t>
      </w:r>
      <w:proofErr w:type="spellEnd"/>
      <w:r>
        <w:rPr>
          <w:bCs/>
          <w:iCs/>
        </w:rPr>
        <w:t xml:space="preserve">. 323/2, </w:t>
      </w:r>
      <w:proofErr w:type="spellStart"/>
      <w:r>
        <w:rPr>
          <w:bCs/>
          <w:iCs/>
        </w:rPr>
        <w:t>zk.ul</w:t>
      </w:r>
      <w:proofErr w:type="spellEnd"/>
      <w:r>
        <w:rPr>
          <w:bCs/>
          <w:iCs/>
        </w:rPr>
        <w:t xml:space="preserve">. 1813, k.o. 315257, </w:t>
      </w:r>
      <w:proofErr w:type="spellStart"/>
      <w:r>
        <w:rPr>
          <w:bCs/>
          <w:iCs/>
        </w:rPr>
        <w:t>Škarićevo</w:t>
      </w:r>
      <w:proofErr w:type="spellEnd"/>
      <w:r>
        <w:rPr>
          <w:bCs/>
          <w:iCs/>
        </w:rPr>
        <w:t xml:space="preserve">, u naravi </w:t>
      </w:r>
      <w:proofErr w:type="spellStart"/>
      <w:r>
        <w:rPr>
          <w:bCs/>
          <w:iCs/>
        </w:rPr>
        <w:t>Vuglec</w:t>
      </w:r>
      <w:proofErr w:type="spellEnd"/>
      <w:r>
        <w:rPr>
          <w:bCs/>
          <w:iCs/>
        </w:rPr>
        <w:t xml:space="preserve"> </w:t>
      </w:r>
      <w:proofErr w:type="spellStart"/>
      <w:r>
        <w:rPr>
          <w:bCs/>
          <w:iCs/>
        </w:rPr>
        <w:t>Breg</w:t>
      </w:r>
      <w:proofErr w:type="spellEnd"/>
      <w:r>
        <w:rPr>
          <w:bCs/>
          <w:iCs/>
        </w:rPr>
        <w:t xml:space="preserve"> površine 4183 </w:t>
      </w:r>
      <w:proofErr w:type="spellStart"/>
      <w:r>
        <w:rPr>
          <w:bCs/>
          <w:iCs/>
        </w:rPr>
        <w:t>čhv</w:t>
      </w:r>
      <w:proofErr w:type="spellEnd"/>
      <w:r>
        <w:rPr>
          <w:bCs/>
          <w:iCs/>
        </w:rPr>
        <w:t xml:space="preserve">, koji se sastoji od puta, površine 25 </w:t>
      </w:r>
      <w:proofErr w:type="spellStart"/>
      <w:r>
        <w:rPr>
          <w:bCs/>
          <w:iCs/>
        </w:rPr>
        <w:t>čhv</w:t>
      </w:r>
      <w:proofErr w:type="spellEnd"/>
      <w:r>
        <w:rPr>
          <w:bCs/>
          <w:iCs/>
        </w:rPr>
        <w:t xml:space="preserve">, oranice površine 1845 </w:t>
      </w:r>
      <w:proofErr w:type="spellStart"/>
      <w:r>
        <w:rPr>
          <w:bCs/>
          <w:iCs/>
        </w:rPr>
        <w:t>čhv</w:t>
      </w:r>
      <w:proofErr w:type="spellEnd"/>
      <w:r>
        <w:rPr>
          <w:bCs/>
          <w:iCs/>
        </w:rPr>
        <w:t xml:space="preserve">, i šume površine 2086 </w:t>
      </w:r>
      <w:proofErr w:type="spellStart"/>
      <w:r>
        <w:rPr>
          <w:bCs/>
          <w:iCs/>
        </w:rPr>
        <w:t>čhv</w:t>
      </w:r>
      <w:proofErr w:type="spellEnd"/>
      <w:r>
        <w:rPr>
          <w:bCs/>
          <w:iCs/>
        </w:rPr>
        <w:t xml:space="preserve">, ista nekretnina opterećena je založnim pravom u korist Hrvatske banke za obnovu i razvitak iz Zagreba, Trg Josipa </w:t>
      </w:r>
      <w:proofErr w:type="spellStart"/>
      <w:r>
        <w:rPr>
          <w:bCs/>
          <w:iCs/>
        </w:rPr>
        <w:t>Jurja</w:t>
      </w:r>
      <w:proofErr w:type="spellEnd"/>
      <w:r>
        <w:rPr>
          <w:bCs/>
          <w:iCs/>
        </w:rPr>
        <w:t xml:space="preserve"> Strossmayera 9, u iznosu od 7.500.000,00 Kn, založnim pravom u korist </w:t>
      </w:r>
      <w:proofErr w:type="spellStart"/>
      <w:r>
        <w:rPr>
          <w:bCs/>
          <w:iCs/>
        </w:rPr>
        <w:t>Midfar</w:t>
      </w:r>
      <w:proofErr w:type="spellEnd"/>
      <w:r>
        <w:rPr>
          <w:bCs/>
          <w:iCs/>
        </w:rPr>
        <w:t xml:space="preserve"> d.o.o. iz Zagreba, Ulica Matka </w:t>
      </w:r>
      <w:proofErr w:type="spellStart"/>
      <w:r>
        <w:rPr>
          <w:bCs/>
          <w:iCs/>
        </w:rPr>
        <w:t>Baštijana</w:t>
      </w:r>
      <w:proofErr w:type="spellEnd"/>
      <w:r>
        <w:rPr>
          <w:bCs/>
          <w:iCs/>
        </w:rPr>
        <w:t xml:space="preserve"> 48, u iznosu od 1.026.155,99 Kn, založnim pravom u korist Republike Hrvatske u iznosu od 220.079,15 Kn, na istoj nekretnini izvršena je i uknjižba prava zaloga u korist društva </w:t>
      </w:r>
      <w:proofErr w:type="spellStart"/>
      <w:r>
        <w:rPr>
          <w:bCs/>
          <w:iCs/>
        </w:rPr>
        <w:t>Midfar</w:t>
      </w:r>
      <w:proofErr w:type="spellEnd"/>
      <w:r>
        <w:rPr>
          <w:bCs/>
          <w:iCs/>
        </w:rPr>
        <w:t xml:space="preserve"> d.o.o. na rok od 5 godina temeljem ugovora o zakupu od 24. siječnja 2017. g.</w:t>
      </w:r>
    </w:p>
    <w:p w:rsidRDefault="007978C7" w:rsidR="007978C7"/>
    <w:p w:rsidRDefault="007978C7" w:rsidR="007978C7">
      <w:pPr>
        <w:jc w:val="both"/>
      </w:pPr>
      <w:r>
        <w:rPr>
          <w:bCs/>
          <w:iCs/>
        </w:rPr>
        <w:t xml:space="preserve">Nekretnine u vlasništvu dužnika upisane u k.o. 315257, </w:t>
      </w:r>
      <w:proofErr w:type="spellStart"/>
      <w:r>
        <w:rPr>
          <w:bCs/>
          <w:iCs/>
        </w:rPr>
        <w:t>Škarićevo</w:t>
      </w:r>
      <w:proofErr w:type="spellEnd"/>
      <w:r>
        <w:rPr>
          <w:bCs/>
          <w:iCs/>
        </w:rPr>
        <w:t xml:space="preserve">, i to </w:t>
      </w:r>
      <w:proofErr w:type="spellStart"/>
      <w:r>
        <w:rPr>
          <w:bCs/>
          <w:iCs/>
        </w:rPr>
        <w:t>zk.ul</w:t>
      </w:r>
      <w:proofErr w:type="spellEnd"/>
      <w:r>
        <w:rPr>
          <w:bCs/>
          <w:iCs/>
        </w:rPr>
        <w:t xml:space="preserve">. 1439, </w:t>
      </w:r>
      <w:proofErr w:type="spellStart"/>
      <w:r>
        <w:rPr>
          <w:bCs/>
          <w:iCs/>
        </w:rPr>
        <w:t>kčbr</w:t>
      </w:r>
      <w:proofErr w:type="spellEnd"/>
      <w:r>
        <w:rPr>
          <w:bCs/>
          <w:iCs/>
        </w:rPr>
        <w:t xml:space="preserve">. 330/1 i </w:t>
      </w:r>
      <w:proofErr w:type="spellStart"/>
      <w:r>
        <w:rPr>
          <w:bCs/>
          <w:iCs/>
        </w:rPr>
        <w:t>kčbr</w:t>
      </w:r>
      <w:proofErr w:type="spellEnd"/>
      <w:r>
        <w:rPr>
          <w:bCs/>
          <w:iCs/>
        </w:rPr>
        <w:t xml:space="preserve">. 330/3, </w:t>
      </w:r>
      <w:proofErr w:type="spellStart"/>
      <w:r>
        <w:rPr>
          <w:bCs/>
          <w:iCs/>
        </w:rPr>
        <w:t>zk.ul</w:t>
      </w:r>
      <w:proofErr w:type="spellEnd"/>
      <w:r>
        <w:rPr>
          <w:bCs/>
          <w:iCs/>
        </w:rPr>
        <w:t xml:space="preserve">. 1438, </w:t>
      </w:r>
      <w:proofErr w:type="spellStart"/>
      <w:r>
        <w:rPr>
          <w:bCs/>
          <w:iCs/>
        </w:rPr>
        <w:t>kčbr</w:t>
      </w:r>
      <w:proofErr w:type="spellEnd"/>
      <w:r>
        <w:rPr>
          <w:bCs/>
          <w:iCs/>
        </w:rPr>
        <w:t xml:space="preserve">. 323/3, </w:t>
      </w:r>
      <w:proofErr w:type="spellStart"/>
      <w:r>
        <w:rPr>
          <w:bCs/>
          <w:iCs/>
        </w:rPr>
        <w:t>zk.ul</w:t>
      </w:r>
      <w:proofErr w:type="spellEnd"/>
      <w:r>
        <w:rPr>
          <w:bCs/>
          <w:iCs/>
        </w:rPr>
        <w:t xml:space="preserve">. 1813, </w:t>
      </w:r>
      <w:proofErr w:type="spellStart"/>
      <w:r>
        <w:rPr>
          <w:bCs/>
          <w:iCs/>
        </w:rPr>
        <w:t>kčbr</w:t>
      </w:r>
      <w:proofErr w:type="spellEnd"/>
      <w:r>
        <w:rPr>
          <w:bCs/>
          <w:iCs/>
        </w:rPr>
        <w:t xml:space="preserve">. 323/2 i 329/2, </w:t>
      </w:r>
      <w:proofErr w:type="spellStart"/>
      <w:r>
        <w:rPr>
          <w:bCs/>
          <w:iCs/>
        </w:rPr>
        <w:t>zk.ul</w:t>
      </w:r>
      <w:proofErr w:type="spellEnd"/>
      <w:r>
        <w:rPr>
          <w:bCs/>
          <w:iCs/>
        </w:rPr>
        <w:t xml:space="preserve">. 1811, </w:t>
      </w:r>
      <w:proofErr w:type="spellStart"/>
      <w:r>
        <w:rPr>
          <w:bCs/>
          <w:iCs/>
        </w:rPr>
        <w:t>kčbr</w:t>
      </w:r>
      <w:proofErr w:type="spellEnd"/>
      <w:r>
        <w:rPr>
          <w:bCs/>
          <w:iCs/>
        </w:rPr>
        <w:t xml:space="preserve">. 323/1, 324, 331 i 333, </w:t>
      </w:r>
      <w:proofErr w:type="spellStart"/>
      <w:r>
        <w:rPr>
          <w:bCs/>
          <w:iCs/>
        </w:rPr>
        <w:t>zk.ul</w:t>
      </w:r>
      <w:proofErr w:type="spellEnd"/>
      <w:r>
        <w:rPr>
          <w:bCs/>
          <w:iCs/>
        </w:rPr>
        <w:t xml:space="preserve">. 1505, </w:t>
      </w:r>
      <w:proofErr w:type="spellStart"/>
      <w:r>
        <w:rPr>
          <w:bCs/>
          <w:iCs/>
        </w:rPr>
        <w:t>kčbr</w:t>
      </w:r>
      <w:proofErr w:type="spellEnd"/>
      <w:r>
        <w:rPr>
          <w:bCs/>
          <w:iCs/>
        </w:rPr>
        <w:t xml:space="preserve">. 329/1, </w:t>
      </w:r>
      <w:proofErr w:type="spellStart"/>
      <w:r>
        <w:rPr>
          <w:bCs/>
          <w:iCs/>
        </w:rPr>
        <w:t>zk.ul</w:t>
      </w:r>
      <w:proofErr w:type="spellEnd"/>
      <w:r>
        <w:rPr>
          <w:bCs/>
          <w:iCs/>
        </w:rPr>
        <w:t xml:space="preserve">. 1642, </w:t>
      </w:r>
      <w:proofErr w:type="spellStart"/>
      <w:r>
        <w:rPr>
          <w:bCs/>
          <w:iCs/>
        </w:rPr>
        <w:t>kčbr</w:t>
      </w:r>
      <w:proofErr w:type="spellEnd"/>
      <w:r>
        <w:rPr>
          <w:bCs/>
          <w:iCs/>
        </w:rPr>
        <w:t xml:space="preserve">. 328/2, </w:t>
      </w:r>
      <w:proofErr w:type="spellStart"/>
      <w:r>
        <w:rPr>
          <w:bCs/>
          <w:iCs/>
        </w:rPr>
        <w:t>zk.ul</w:t>
      </w:r>
      <w:proofErr w:type="spellEnd"/>
      <w:r>
        <w:rPr>
          <w:bCs/>
          <w:iCs/>
        </w:rPr>
        <w:t xml:space="preserve">. 449, </w:t>
      </w:r>
      <w:proofErr w:type="spellStart"/>
      <w:r>
        <w:rPr>
          <w:bCs/>
          <w:iCs/>
        </w:rPr>
        <w:t>kčbr</w:t>
      </w:r>
      <w:proofErr w:type="spellEnd"/>
      <w:r>
        <w:rPr>
          <w:bCs/>
          <w:iCs/>
        </w:rPr>
        <w:t xml:space="preserve">. 328/1, </w:t>
      </w:r>
      <w:proofErr w:type="spellStart"/>
      <w:r>
        <w:rPr>
          <w:bCs/>
          <w:iCs/>
        </w:rPr>
        <w:t>zk.ul</w:t>
      </w:r>
      <w:proofErr w:type="spellEnd"/>
      <w:r>
        <w:rPr>
          <w:bCs/>
          <w:iCs/>
        </w:rPr>
        <w:t xml:space="preserve">. 1812. </w:t>
      </w:r>
      <w:proofErr w:type="spellStart"/>
      <w:r>
        <w:rPr>
          <w:bCs/>
          <w:iCs/>
        </w:rPr>
        <w:t>kčbr</w:t>
      </w:r>
      <w:proofErr w:type="spellEnd"/>
      <w:r>
        <w:rPr>
          <w:bCs/>
          <w:iCs/>
        </w:rPr>
        <w:t xml:space="preserve">. 430, </w:t>
      </w:r>
      <w:proofErr w:type="spellStart"/>
      <w:r>
        <w:rPr>
          <w:bCs/>
          <w:iCs/>
        </w:rPr>
        <w:t>zk.ul</w:t>
      </w:r>
      <w:proofErr w:type="spellEnd"/>
      <w:r>
        <w:rPr>
          <w:bCs/>
          <w:iCs/>
        </w:rPr>
        <w:t xml:space="preserve">. 1821, </w:t>
      </w:r>
      <w:proofErr w:type="spellStart"/>
      <w:r>
        <w:rPr>
          <w:bCs/>
          <w:iCs/>
        </w:rPr>
        <w:t>kčbr</w:t>
      </w:r>
      <w:proofErr w:type="spellEnd"/>
      <w:r>
        <w:rPr>
          <w:bCs/>
          <w:iCs/>
        </w:rPr>
        <w:t xml:space="preserve">. 325/1, </w:t>
      </w:r>
      <w:proofErr w:type="spellStart"/>
      <w:r>
        <w:rPr>
          <w:bCs/>
          <w:iCs/>
        </w:rPr>
        <w:t>zk.ul</w:t>
      </w:r>
      <w:proofErr w:type="spellEnd"/>
      <w:r>
        <w:rPr>
          <w:bCs/>
          <w:iCs/>
        </w:rPr>
        <w:t xml:space="preserve">. 1147, </w:t>
      </w:r>
      <w:proofErr w:type="spellStart"/>
      <w:r>
        <w:rPr>
          <w:bCs/>
          <w:iCs/>
        </w:rPr>
        <w:t>kčbr</w:t>
      </w:r>
      <w:proofErr w:type="spellEnd"/>
      <w:r>
        <w:rPr>
          <w:bCs/>
          <w:iCs/>
        </w:rPr>
        <w:t xml:space="preserve">. 433/3, </w:t>
      </w:r>
      <w:proofErr w:type="spellStart"/>
      <w:r>
        <w:rPr>
          <w:bCs/>
          <w:iCs/>
        </w:rPr>
        <w:t>zk.ul</w:t>
      </w:r>
      <w:proofErr w:type="spellEnd"/>
      <w:r>
        <w:rPr>
          <w:bCs/>
          <w:iCs/>
        </w:rPr>
        <w:t xml:space="preserve">. 1006, </w:t>
      </w:r>
      <w:proofErr w:type="spellStart"/>
      <w:r>
        <w:rPr>
          <w:bCs/>
          <w:iCs/>
        </w:rPr>
        <w:t>kčbr</w:t>
      </w:r>
      <w:proofErr w:type="spellEnd"/>
      <w:r>
        <w:rPr>
          <w:bCs/>
          <w:iCs/>
        </w:rPr>
        <w:t xml:space="preserve">. 325/2, </w:t>
      </w:r>
      <w:proofErr w:type="spellStart"/>
      <w:r>
        <w:rPr>
          <w:bCs/>
          <w:iCs/>
        </w:rPr>
        <w:t>zk.ul</w:t>
      </w:r>
      <w:proofErr w:type="spellEnd"/>
      <w:r>
        <w:rPr>
          <w:bCs/>
          <w:iCs/>
        </w:rPr>
        <w:t xml:space="preserve">. 1825, </w:t>
      </w:r>
      <w:proofErr w:type="spellStart"/>
      <w:r>
        <w:rPr>
          <w:bCs/>
          <w:iCs/>
        </w:rPr>
        <w:t>kčbr</w:t>
      </w:r>
      <w:proofErr w:type="spellEnd"/>
      <w:r>
        <w:rPr>
          <w:bCs/>
          <w:iCs/>
        </w:rPr>
        <w:t xml:space="preserve">. 332, </w:t>
      </w:r>
      <w:proofErr w:type="spellStart"/>
      <w:r>
        <w:rPr>
          <w:bCs/>
          <w:iCs/>
        </w:rPr>
        <w:t>zk.ul</w:t>
      </w:r>
      <w:proofErr w:type="spellEnd"/>
      <w:r>
        <w:rPr>
          <w:bCs/>
          <w:iCs/>
        </w:rPr>
        <w:t xml:space="preserve">. 1180, </w:t>
      </w:r>
      <w:proofErr w:type="spellStart"/>
      <w:r>
        <w:rPr>
          <w:bCs/>
          <w:iCs/>
        </w:rPr>
        <w:t>kčbr</w:t>
      </w:r>
      <w:proofErr w:type="spellEnd"/>
      <w:r>
        <w:rPr>
          <w:bCs/>
          <w:iCs/>
        </w:rPr>
        <w:t xml:space="preserve">. 11/1, </w:t>
      </w:r>
      <w:proofErr w:type="spellStart"/>
      <w:r>
        <w:rPr>
          <w:bCs/>
          <w:iCs/>
        </w:rPr>
        <w:t>zk.ul</w:t>
      </w:r>
      <w:proofErr w:type="spellEnd"/>
      <w:r>
        <w:rPr>
          <w:bCs/>
          <w:iCs/>
        </w:rPr>
        <w:t xml:space="preserve">. 1941, </w:t>
      </w:r>
      <w:proofErr w:type="spellStart"/>
      <w:r>
        <w:rPr>
          <w:bCs/>
          <w:iCs/>
        </w:rPr>
        <w:t>kčbr</w:t>
      </w:r>
      <w:proofErr w:type="spellEnd"/>
      <w:r>
        <w:rPr>
          <w:bCs/>
          <w:iCs/>
        </w:rPr>
        <w:t xml:space="preserve">. 326/2, dane su u zakup društvu </w:t>
      </w:r>
      <w:proofErr w:type="spellStart"/>
      <w:r>
        <w:rPr>
          <w:bCs/>
          <w:iCs/>
        </w:rPr>
        <w:t>Midfar</w:t>
      </w:r>
      <w:proofErr w:type="spellEnd"/>
      <w:r>
        <w:rPr>
          <w:bCs/>
          <w:iCs/>
        </w:rPr>
        <w:t xml:space="preserve"> d.o.o. iz Zagreba, </w:t>
      </w:r>
      <w:proofErr w:type="spellStart"/>
      <w:r>
        <w:rPr>
          <w:bCs/>
          <w:iCs/>
        </w:rPr>
        <w:t>Baštijanova</w:t>
      </w:r>
      <w:proofErr w:type="spellEnd"/>
      <w:r>
        <w:rPr>
          <w:bCs/>
          <w:iCs/>
        </w:rPr>
        <w:t xml:space="preserve"> 48, kao i pokretnine koje se nalaze u navedenim nekretninama i to oprema za proizvodnju vina, </w:t>
      </w:r>
      <w:proofErr w:type="spellStart"/>
      <w:r>
        <w:rPr>
          <w:bCs/>
          <w:iCs/>
        </w:rPr>
        <w:t>invetar</w:t>
      </w:r>
      <w:proofErr w:type="spellEnd"/>
      <w:r>
        <w:rPr>
          <w:bCs/>
          <w:iCs/>
        </w:rPr>
        <w:t xml:space="preserve"> u ugostiteljskom objektu i dr., temeljem ugovora o zakupu poslovnog prostora od 24. siječnja 2017. g. i aneksu ugovora o zakupu poslovnog prostora od 24. siječnja 2017. g. sklopljenog 21. studenog 2017. g. Ugovor o zakupu sklopljen je na razdoblje od 20 godina s ugovorenom godišnjom </w:t>
      </w:r>
      <w:proofErr w:type="spellStart"/>
      <w:r>
        <w:rPr>
          <w:bCs/>
          <w:iCs/>
        </w:rPr>
        <w:t>zakupinom</w:t>
      </w:r>
      <w:proofErr w:type="spellEnd"/>
      <w:r>
        <w:rPr>
          <w:bCs/>
          <w:iCs/>
        </w:rPr>
        <w:t xml:space="preserve"> od 144.000,00 Kn uvećanoj za porez na dodanu vrijednost.</w:t>
      </w:r>
    </w:p>
    <w:p w:rsidRDefault="007978C7" w:rsidR="007978C7">
      <w:pPr>
        <w:jc w:val="both"/>
      </w:pPr>
    </w:p>
    <w:p w:rsidRDefault="007978C7" w:rsidR="007978C7">
      <w:pPr>
        <w:spacing w:lineRule="auto" w:line="240"/>
        <w:jc w:val="both"/>
      </w:pPr>
      <w:r>
        <w:rPr>
          <w:rFonts w:cs="Tahoma" w:eastAsia="Lucida Sans Unicode"/>
          <w:iCs/>
          <w:spacing w:val="-3"/>
        </w:rPr>
        <w:t xml:space="preserve">Dužnik je dana 27. studenog 2017. g. s društvom </w:t>
      </w:r>
      <w:proofErr w:type="spellStart"/>
      <w:r>
        <w:rPr>
          <w:rFonts w:cs="Tahoma" w:eastAsia="Lucida Sans Unicode"/>
          <w:iCs/>
          <w:spacing w:val="-3"/>
        </w:rPr>
        <w:t>Midfar</w:t>
      </w:r>
      <w:proofErr w:type="spellEnd"/>
      <w:r>
        <w:rPr>
          <w:rFonts w:cs="Tahoma" w:eastAsia="Lucida Sans Unicode"/>
          <w:iCs/>
          <w:spacing w:val="-3"/>
        </w:rPr>
        <w:t xml:space="preserve"> d.o.o. sklopio i ugovor o zakupu poslovnog prostora za kuću za smještaj gostiju s 8 dvokrevetnih soba, te svom pripadajućom opremom  na rok od 5 godina uz ugovorenu godišnju zakupninu od 12.000,00 Kn uvećanu za porez na dodanu vrijednost.</w:t>
      </w:r>
    </w:p>
    <w:p w:rsidRDefault="007978C7" w:rsidR="007978C7">
      <w:pPr>
        <w:spacing w:lineRule="auto" w:line="240"/>
        <w:jc w:val="both"/>
        <w:rPr>
          <w:rFonts w:cs="Tahoma" w:eastAsia="Lucida Sans Unicode"/>
          <w:iCs/>
          <w:spacing w:val="-3"/>
        </w:rPr>
      </w:pPr>
    </w:p>
    <w:p w:rsidRDefault="007978C7" w:rsidR="007978C7">
      <w:pPr>
        <w:spacing w:lineRule="auto" w:line="240"/>
        <w:jc w:val="both"/>
      </w:pPr>
      <w:r>
        <w:rPr>
          <w:rFonts w:cs="Tahoma" w:eastAsia="Lucida Sans Unicode"/>
          <w:iCs/>
          <w:spacing w:val="-3"/>
        </w:rPr>
        <w:t xml:space="preserve">Na nekretninama u vlasništvu dužnika vodi se ovršni postupak pred Općinskim sudom u Zlataru – Stalna služba u Zaboku broj </w:t>
      </w:r>
      <w:proofErr w:type="spellStart"/>
      <w:r>
        <w:rPr>
          <w:rFonts w:cs="Tahoma" w:eastAsia="Lucida Sans Unicode"/>
          <w:iCs/>
          <w:spacing w:val="-3"/>
        </w:rPr>
        <w:t>Ovr</w:t>
      </w:r>
      <w:proofErr w:type="spellEnd"/>
      <w:r>
        <w:rPr>
          <w:rFonts w:cs="Tahoma" w:eastAsia="Lucida Sans Unicode"/>
          <w:iCs/>
          <w:spacing w:val="-3"/>
        </w:rPr>
        <w:t xml:space="preserve">-624/2018 u korist ovrhovoditelja </w:t>
      </w:r>
      <w:proofErr w:type="spellStart"/>
      <w:r>
        <w:rPr>
          <w:rFonts w:cs="Tahoma" w:eastAsia="Lucida Sans Unicode"/>
          <w:iCs/>
          <w:spacing w:val="-3"/>
        </w:rPr>
        <w:t>Midifar</w:t>
      </w:r>
      <w:proofErr w:type="spellEnd"/>
      <w:r>
        <w:rPr>
          <w:rFonts w:cs="Tahoma" w:eastAsia="Lucida Sans Unicode"/>
          <w:iCs/>
          <w:spacing w:val="-3"/>
        </w:rPr>
        <w:t xml:space="preserve"> d.o.o. U istom postupku izvršena je procjena vrijednosti nekretnina u vlasništvu dužnika po stalnom sudskom vještaku Adrianu </w:t>
      </w:r>
      <w:proofErr w:type="spellStart"/>
      <w:r>
        <w:rPr>
          <w:rFonts w:cs="Tahoma" w:eastAsia="Lucida Sans Unicode"/>
          <w:iCs/>
          <w:spacing w:val="-3"/>
        </w:rPr>
        <w:t>Vuksanu</w:t>
      </w:r>
      <w:proofErr w:type="spellEnd"/>
      <w:r>
        <w:rPr>
          <w:rFonts w:cs="Tahoma" w:eastAsia="Lucida Sans Unicode"/>
          <w:iCs/>
          <w:spacing w:val="-3"/>
        </w:rPr>
        <w:t xml:space="preserve"> u studenom 2018. g. Prema istoj procjeni vrijednost nekretnina u vlasništvu stečajnog dužnika je slijedeća:</w:t>
      </w:r>
    </w:p>
    <w:p w:rsidRDefault="007978C7" w:rsidR="007978C7">
      <w:pPr>
        <w:spacing w:lineRule="auto" w:line="240"/>
        <w:jc w:val="both"/>
        <w:rPr>
          <w:rFonts w:cs="Tahoma" w:eastAsia="Lucida Sans Unicode"/>
          <w:iCs/>
          <w:spacing w:val="-3"/>
        </w:rPr>
      </w:pPr>
    </w:p>
    <w:p w:rsidRDefault="007978C7" w:rsidR="007978C7">
      <w:pPr>
        <w:spacing w:lineRule="auto" w:line="240"/>
        <w:jc w:val="both"/>
        <w:rPr>
          <w:rFonts w:cs="Tahoma" w:eastAsia="Lucida Sans Unicode"/>
          <w:iCs/>
          <w:spacing w:val="-3"/>
        </w:rPr>
      </w:pPr>
    </w:p>
    <w:tbl>
      <w:tblPr>
        <w:tblW w:type="auto" w:w="0"/>
        <w:tblInd w:type="dxa" w:w="187"/>
        <w:tblLayout w:type="fixed"/>
        <w:tblCellMar>
          <w:top w:type="dxa" w:w="55"/>
          <w:left w:type="dxa" w:w="55"/>
          <w:bottom w:type="dxa" w:w="55"/>
          <w:right w:type="dxa" w:w="55"/>
        </w:tblCellMar>
        <w:tblLook w:val="0000" w:noVBand="0" w:noHBand="0" w:lastColumn="0" w:firstColumn="0" w:lastRow="0" w:firstRow="0"/>
      </w:tblPr>
      <w:tblGrid>
        <w:gridCol w:w="542"/>
        <w:gridCol w:w="5116"/>
        <w:gridCol w:w="3118"/>
      </w:tblGrid>
      <w:tr w:rsidR="007978C7">
        <w:trPr>
          <w:trHeight w:val="276"/>
        </w:trPr>
        <w:tc>
          <w:tcPr>
            <w:tcW w:type="dxa" w:w="542"/>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RBR</w:t>
            </w:r>
          </w:p>
        </w:tc>
        <w:tc>
          <w:tcPr>
            <w:tcW w:type="dxa" w:w="5116"/>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Oznaka nekretnine</w:t>
            </w:r>
          </w:p>
        </w:tc>
        <w:tc>
          <w:tcPr>
            <w:tcW w:type="dxa" w:w="3118"/>
            <w:tcBorders>
              <w:top w:space="0" w:sz="4" w:color="000000" w:val="single"/>
              <w:left w:space="0" w:sz="4" w:color="000000" w:val="single"/>
              <w:bottom w:space="0" w:sz="4" w:color="000000" w:val="single"/>
              <w:right w:space="0" w:sz="4" w:color="000000" w:val="single"/>
            </w:tcBorders>
            <w:shd w:fill="auto" w:color="auto" w:val="clear"/>
            <w:vAlign w:val="bottom"/>
          </w:tcPr>
          <w:p w:rsidRDefault="007978C7" w:rsidR="007978C7">
            <w:proofErr w:type="spellStart"/>
            <w:r>
              <w:rPr>
                <w:b/>
                <w:sz w:val="20"/>
                <w:szCs w:val="20"/>
              </w:rPr>
              <w:t>Procjenjena</w:t>
            </w:r>
            <w:proofErr w:type="spellEnd"/>
            <w:r>
              <w:rPr>
                <w:b/>
                <w:sz w:val="20"/>
                <w:szCs w:val="20"/>
              </w:rPr>
              <w:t xml:space="preserve"> vrijednost</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323/4, zk.ul.1979,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nema procjene</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2</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330/3, </w:t>
            </w:r>
            <w:proofErr w:type="spellStart"/>
            <w:r>
              <w:rPr>
                <w:sz w:val="20"/>
                <w:szCs w:val="20"/>
              </w:rPr>
              <w:t>zk.ul</w:t>
            </w:r>
            <w:proofErr w:type="spellEnd"/>
            <w:r>
              <w:rPr>
                <w:sz w:val="20"/>
                <w:szCs w:val="20"/>
              </w:rPr>
              <w:t xml:space="preserve">. 1980,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nema procjene</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3</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334,  </w:t>
            </w:r>
            <w:proofErr w:type="spellStart"/>
            <w:r>
              <w:rPr>
                <w:sz w:val="20"/>
                <w:szCs w:val="20"/>
              </w:rPr>
              <w:t>zk.ul</w:t>
            </w:r>
            <w:proofErr w:type="spellEnd"/>
            <w:r>
              <w:rPr>
                <w:sz w:val="20"/>
                <w:szCs w:val="20"/>
              </w:rPr>
              <w:t xml:space="preserve">. 1006,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nema procjene</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4</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326/2, </w:t>
            </w:r>
            <w:proofErr w:type="spellStart"/>
            <w:r>
              <w:rPr>
                <w:sz w:val="20"/>
                <w:szCs w:val="20"/>
              </w:rPr>
              <w:t>zk.ul</w:t>
            </w:r>
            <w:proofErr w:type="spellEnd"/>
            <w:r>
              <w:rPr>
                <w:sz w:val="20"/>
                <w:szCs w:val="20"/>
              </w:rPr>
              <w:t xml:space="preserve">. 1641,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nema procjene</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5</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323/2, </w:t>
            </w:r>
            <w:proofErr w:type="spellStart"/>
            <w:r>
              <w:rPr>
                <w:sz w:val="20"/>
                <w:szCs w:val="20"/>
              </w:rPr>
              <w:t>zk.ul</w:t>
            </w:r>
            <w:proofErr w:type="spellEnd"/>
            <w:r>
              <w:rPr>
                <w:sz w:val="20"/>
                <w:szCs w:val="20"/>
              </w:rPr>
              <w:t xml:space="preserve">. 1813,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460,103.34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6</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330/1, </w:t>
            </w:r>
            <w:proofErr w:type="spellStart"/>
            <w:r>
              <w:rPr>
                <w:sz w:val="20"/>
                <w:szCs w:val="20"/>
              </w:rPr>
              <w:t>zk.ul</w:t>
            </w:r>
            <w:proofErr w:type="spellEnd"/>
            <w:r>
              <w:rPr>
                <w:sz w:val="20"/>
                <w:szCs w:val="20"/>
              </w:rPr>
              <w:t xml:space="preserve">. 1439, k.o. </w:t>
            </w:r>
            <w:proofErr w:type="spellStart"/>
            <w:r>
              <w:rPr>
                <w:sz w:val="20"/>
                <w:szCs w:val="20"/>
              </w:rPr>
              <w:t>Škarićevo</w:t>
            </w:r>
            <w:proofErr w:type="spellEnd"/>
          </w:p>
        </w:tc>
        <w:tc>
          <w:tcPr>
            <w:tcW w:type="dxa" w:w="3118"/>
            <w:tcBorders>
              <w:top w:space="0" w:sz="4" w:color="000000" w:val="single"/>
              <w:left w:space="0" w:sz="4" w:color="000000" w:val="single"/>
              <w:right w:space="0" w:sz="4" w:color="000000" w:val="single"/>
            </w:tcBorders>
            <w:shd w:fill="auto" w:color="auto" w:val="clear"/>
            <w:vAlign w:val="bottom"/>
          </w:tcPr>
          <w:p w:rsidRDefault="007978C7" w:rsidR="007978C7">
            <w:pPr>
              <w:jc w:val="right"/>
            </w:pPr>
            <w:r>
              <w:rPr>
                <w:sz w:val="20"/>
                <w:szCs w:val="20"/>
              </w:rPr>
              <w:t>329.497,50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right w:space="0" w:sz="4" w:color="000000" w:val="single"/>
            </w:tcBorders>
            <w:shd w:fill="auto" w:color="auto" w:val="clear"/>
            <w:vAlign w:val="bottom"/>
          </w:tcPr>
          <w:p w:rsidRDefault="007978C7" w:rsidR="007978C7">
            <w:pPr>
              <w:snapToGrid w:val="false"/>
              <w:jc w:val="right"/>
            </w:pPr>
            <w:r>
              <w:rPr>
                <w:sz w:val="20"/>
                <w:szCs w:val="20"/>
              </w:rPr>
              <w:t>119.969,11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jc w:val="right"/>
            </w:pPr>
            <w:r>
              <w:rPr>
                <w:sz w:val="20"/>
                <w:szCs w:val="20"/>
              </w:rPr>
              <w:t>6.595.646,93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7</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325/2,  </w:t>
            </w:r>
            <w:proofErr w:type="spellStart"/>
            <w:r>
              <w:rPr>
                <w:sz w:val="20"/>
                <w:szCs w:val="20"/>
              </w:rPr>
              <w:t>zk.ul</w:t>
            </w:r>
            <w:proofErr w:type="spellEnd"/>
            <w:r>
              <w:rPr>
                <w:sz w:val="20"/>
                <w:szCs w:val="20"/>
              </w:rPr>
              <w:t xml:space="preserve">. 1006, k.o. </w:t>
            </w:r>
            <w:proofErr w:type="spellStart"/>
            <w:r>
              <w:rPr>
                <w:sz w:val="20"/>
                <w:szCs w:val="20"/>
              </w:rPr>
              <w:t>Škarićevo</w:t>
            </w:r>
            <w:proofErr w:type="spellEnd"/>
          </w:p>
        </w:tc>
        <w:tc>
          <w:tcPr>
            <w:tcW w:type="dxa" w:w="3118"/>
            <w:tcBorders>
              <w:top w:space="0" w:sz="4" w:color="000000" w:val="single"/>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8</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326/1, </w:t>
            </w:r>
            <w:proofErr w:type="spellStart"/>
            <w:r>
              <w:rPr>
                <w:sz w:val="20"/>
                <w:szCs w:val="20"/>
              </w:rPr>
              <w:t>zk.ul</w:t>
            </w:r>
            <w:proofErr w:type="spellEnd"/>
            <w:r>
              <w:rPr>
                <w:sz w:val="20"/>
                <w:szCs w:val="20"/>
              </w:rPr>
              <w:t xml:space="preserve">. 1821,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9</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331, </w:t>
            </w:r>
            <w:proofErr w:type="spellStart"/>
            <w:r>
              <w:rPr>
                <w:sz w:val="20"/>
                <w:szCs w:val="20"/>
              </w:rPr>
              <w:t>zk.ul</w:t>
            </w:r>
            <w:proofErr w:type="spellEnd"/>
            <w:r>
              <w:rPr>
                <w:sz w:val="20"/>
                <w:szCs w:val="20"/>
              </w:rPr>
              <w:t xml:space="preserve">. 1811,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10</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325/1, </w:t>
            </w:r>
            <w:proofErr w:type="spellStart"/>
            <w:r>
              <w:rPr>
                <w:sz w:val="20"/>
                <w:szCs w:val="20"/>
              </w:rPr>
              <w:t>zk.ul</w:t>
            </w:r>
            <w:proofErr w:type="spellEnd"/>
            <w:r>
              <w:rPr>
                <w:sz w:val="20"/>
                <w:szCs w:val="20"/>
              </w:rPr>
              <w:t xml:space="preserve">. 1821,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11</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325/3, </w:t>
            </w:r>
            <w:proofErr w:type="spellStart"/>
            <w:r>
              <w:rPr>
                <w:sz w:val="20"/>
                <w:szCs w:val="20"/>
              </w:rPr>
              <w:t>zk.ul</w:t>
            </w:r>
            <w:proofErr w:type="spellEnd"/>
            <w:r>
              <w:rPr>
                <w:sz w:val="20"/>
                <w:szCs w:val="20"/>
              </w:rPr>
              <w:t xml:space="preserve">. 1813,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r>
              <w:rPr>
                <w:sz w:val="20"/>
                <w:szCs w:val="20"/>
              </w:rPr>
              <w:t>7+8+9+10+11+12</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12</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332, </w:t>
            </w:r>
            <w:proofErr w:type="spellStart"/>
            <w:r>
              <w:rPr>
                <w:sz w:val="20"/>
                <w:szCs w:val="20"/>
              </w:rPr>
              <w:t>zk.ul</w:t>
            </w:r>
            <w:proofErr w:type="spellEnd"/>
            <w:r>
              <w:rPr>
                <w:sz w:val="20"/>
                <w:szCs w:val="20"/>
              </w:rPr>
              <w:t xml:space="preserve">. 1825,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 55,661.14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13</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Kčr</w:t>
            </w:r>
            <w:proofErr w:type="spellEnd"/>
            <w:r>
              <w:rPr>
                <w:sz w:val="20"/>
                <w:szCs w:val="20"/>
              </w:rPr>
              <w:t xml:space="preserve">. 323/3, </w:t>
            </w:r>
            <w:proofErr w:type="spellStart"/>
            <w:r>
              <w:rPr>
                <w:sz w:val="20"/>
                <w:szCs w:val="20"/>
              </w:rPr>
              <w:t>zk.ul</w:t>
            </w:r>
            <w:proofErr w:type="spellEnd"/>
            <w:r>
              <w:rPr>
                <w:sz w:val="20"/>
                <w:szCs w:val="20"/>
              </w:rPr>
              <w:t xml:space="preserve">. 1438,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196,638.74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14</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323/1, </w:t>
            </w:r>
            <w:proofErr w:type="spellStart"/>
            <w:r>
              <w:rPr>
                <w:sz w:val="20"/>
                <w:szCs w:val="20"/>
              </w:rPr>
              <w:t>zk.ul</w:t>
            </w:r>
            <w:proofErr w:type="spellEnd"/>
            <w:r>
              <w:rPr>
                <w:sz w:val="20"/>
                <w:szCs w:val="20"/>
              </w:rPr>
              <w:t xml:space="preserve">. 1811,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116,857.74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15</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329/2, </w:t>
            </w:r>
            <w:proofErr w:type="spellStart"/>
            <w:r>
              <w:rPr>
                <w:sz w:val="20"/>
                <w:szCs w:val="20"/>
              </w:rPr>
              <w:t>zk.ul</w:t>
            </w:r>
            <w:proofErr w:type="spellEnd"/>
            <w:r>
              <w:rPr>
                <w:sz w:val="20"/>
                <w:szCs w:val="20"/>
              </w:rPr>
              <w:t xml:space="preserve">. 1505, k.o. </w:t>
            </w:r>
            <w:proofErr w:type="spellStart"/>
            <w:r>
              <w:rPr>
                <w:sz w:val="20"/>
                <w:szCs w:val="20"/>
              </w:rPr>
              <w:t>Škarićevo</w:t>
            </w:r>
            <w:proofErr w:type="spellEnd"/>
          </w:p>
        </w:tc>
        <w:tc>
          <w:tcPr>
            <w:tcW w:type="dxa" w:w="3118"/>
            <w:tcBorders>
              <w:top w:space="0" w:sz="4" w:color="000000" w:val="single"/>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16</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324, </w:t>
            </w:r>
            <w:proofErr w:type="spellStart"/>
            <w:r>
              <w:rPr>
                <w:sz w:val="20"/>
                <w:szCs w:val="20"/>
              </w:rPr>
              <w:t>zk.ul</w:t>
            </w:r>
            <w:proofErr w:type="spellEnd"/>
            <w:r>
              <w:rPr>
                <w:sz w:val="20"/>
                <w:szCs w:val="20"/>
              </w:rPr>
              <w:t xml:space="preserve">. 1811,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17</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333, </w:t>
            </w:r>
            <w:proofErr w:type="spellStart"/>
            <w:r>
              <w:rPr>
                <w:sz w:val="20"/>
                <w:szCs w:val="20"/>
              </w:rPr>
              <w:t>zk.ul</w:t>
            </w:r>
            <w:proofErr w:type="spellEnd"/>
            <w:r>
              <w:rPr>
                <w:sz w:val="20"/>
                <w:szCs w:val="20"/>
              </w:rPr>
              <w:t xml:space="preserve">. 1811,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18</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329/1, </w:t>
            </w:r>
            <w:proofErr w:type="spellStart"/>
            <w:r>
              <w:rPr>
                <w:sz w:val="20"/>
                <w:szCs w:val="20"/>
              </w:rPr>
              <w:t>zk.ul</w:t>
            </w:r>
            <w:proofErr w:type="spellEnd"/>
            <w:r>
              <w:rPr>
                <w:sz w:val="20"/>
                <w:szCs w:val="20"/>
              </w:rPr>
              <w:t xml:space="preserve">. 1505,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19</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328/2, </w:t>
            </w:r>
            <w:proofErr w:type="spellStart"/>
            <w:r>
              <w:rPr>
                <w:sz w:val="20"/>
                <w:szCs w:val="20"/>
              </w:rPr>
              <w:t>zk.ul</w:t>
            </w:r>
            <w:proofErr w:type="spellEnd"/>
            <w:r>
              <w:rPr>
                <w:sz w:val="20"/>
                <w:szCs w:val="20"/>
              </w:rPr>
              <w:t xml:space="preserve">. 1642,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20</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Kčr</w:t>
            </w:r>
            <w:proofErr w:type="spellEnd"/>
            <w:r>
              <w:rPr>
                <w:sz w:val="20"/>
                <w:szCs w:val="20"/>
              </w:rPr>
              <w:t xml:space="preserve">. 328/1, </w:t>
            </w:r>
            <w:proofErr w:type="spellStart"/>
            <w:r>
              <w:rPr>
                <w:sz w:val="20"/>
                <w:szCs w:val="20"/>
              </w:rPr>
              <w:t>zk.ul</w:t>
            </w:r>
            <w:proofErr w:type="spellEnd"/>
            <w:r>
              <w:rPr>
                <w:sz w:val="20"/>
                <w:szCs w:val="20"/>
              </w:rPr>
              <w:t xml:space="preserve"> 449,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21</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430, </w:t>
            </w:r>
            <w:proofErr w:type="spellStart"/>
            <w:r>
              <w:rPr>
                <w:sz w:val="20"/>
                <w:szCs w:val="20"/>
              </w:rPr>
              <w:t>zk.ul</w:t>
            </w:r>
            <w:proofErr w:type="spellEnd"/>
            <w:r>
              <w:rPr>
                <w:sz w:val="20"/>
                <w:szCs w:val="20"/>
              </w:rPr>
              <w:t xml:space="preserve">. 1812,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22</w:t>
            </w:r>
          </w:p>
        </w:tc>
        <w:tc>
          <w:tcPr>
            <w:tcW w:type="dxa" w:w="5116"/>
            <w:tcBorders>
              <w:left w:space="0" w:sz="4" w:color="000000" w:val="single"/>
              <w:bottom w:space="0" w:sz="4" w:color="000000" w:val="single"/>
            </w:tcBorders>
            <w:shd w:fill="auto" w:color="auto" w:val="clear"/>
            <w:vAlign w:val="bottom"/>
          </w:tcPr>
          <w:p w:rsidRDefault="007978C7" w:rsidR="007978C7">
            <w:proofErr w:type="spellStart"/>
            <w:r>
              <w:rPr>
                <w:sz w:val="20"/>
                <w:szCs w:val="20"/>
              </w:rPr>
              <w:t>Kčbr</w:t>
            </w:r>
            <w:proofErr w:type="spellEnd"/>
            <w:r>
              <w:rPr>
                <w:sz w:val="20"/>
                <w:szCs w:val="20"/>
              </w:rPr>
              <w:t xml:space="preserve">. 433/3, </w:t>
            </w:r>
            <w:proofErr w:type="spellStart"/>
            <w:r>
              <w:rPr>
                <w:sz w:val="20"/>
                <w:szCs w:val="20"/>
              </w:rPr>
              <w:t>zk.ul</w:t>
            </w:r>
            <w:proofErr w:type="spellEnd"/>
            <w:r>
              <w:rPr>
                <w:sz w:val="20"/>
                <w:szCs w:val="20"/>
              </w:rPr>
              <w:t xml:space="preserve">. 1147, k.o. </w:t>
            </w:r>
            <w:proofErr w:type="spellStart"/>
            <w:r>
              <w:rPr>
                <w:sz w:val="20"/>
                <w:szCs w:val="20"/>
              </w:rPr>
              <w:t>Škarićevo</w:t>
            </w:r>
            <w:proofErr w:type="spellEnd"/>
          </w:p>
        </w:tc>
        <w:tc>
          <w:tcPr>
            <w:tcW w:type="dxa" w:w="3118"/>
            <w:tcBorders>
              <w:left w:space="0" w:sz="4" w:color="000000" w:val="single"/>
              <w:right w:space="0" w:sz="4" w:color="000000" w:val="single"/>
            </w:tcBorders>
            <w:shd w:fill="auto" w:color="auto" w:val="clear"/>
            <w:vAlign w:val="bottom"/>
          </w:tcPr>
          <w:p w:rsidRDefault="007978C7" w:rsidR="007978C7">
            <w:r>
              <w:rPr>
                <w:sz w:val="20"/>
                <w:szCs w:val="20"/>
              </w:rPr>
              <w:t>15+16+17+18+19+20+21+22+23</w:t>
            </w:r>
          </w:p>
        </w:tc>
      </w:tr>
      <w:tr w:rsidR="007978C7">
        <w:trPr>
          <w:trHeight w:val="300"/>
        </w:trPr>
        <w:tc>
          <w:tcPr>
            <w:tcW w:type="dxa" w:w="542"/>
            <w:tcBorders>
              <w:left w:space="0" w:sz="4" w:color="000000" w:val="single"/>
              <w:bottom w:space="0" w:sz="4" w:color="000000" w:val="single"/>
            </w:tcBorders>
            <w:shd w:fill="auto" w:color="auto" w:val="clear"/>
            <w:vAlign w:val="bottom"/>
          </w:tcPr>
          <w:p w:rsidRDefault="007978C7" w:rsidR="007978C7">
            <w:pPr>
              <w:jc w:val="right"/>
            </w:pPr>
            <w:r>
              <w:rPr>
                <w:sz w:val="20"/>
                <w:szCs w:val="20"/>
              </w:rPr>
              <w:t>23</w:t>
            </w:r>
          </w:p>
        </w:tc>
        <w:tc>
          <w:tcPr>
            <w:tcW w:type="dxa" w:w="5116"/>
            <w:tcBorders>
              <w:left w:space="0" w:sz="4" w:color="000000" w:val="single"/>
              <w:bottom w:space="0" w:sz="4" w:color="000000" w:val="single"/>
            </w:tcBorders>
            <w:shd w:fill="auto" w:color="auto" w:val="clear"/>
            <w:vAlign w:val="bottom"/>
          </w:tcPr>
          <w:p w:rsidRDefault="007978C7" w:rsidR="007978C7">
            <w:r>
              <w:rPr>
                <w:sz w:val="20"/>
                <w:szCs w:val="20"/>
              </w:rPr>
              <w:t xml:space="preserve">Kčbr.11/1, </w:t>
            </w:r>
            <w:proofErr w:type="spellStart"/>
            <w:r>
              <w:rPr>
                <w:sz w:val="20"/>
                <w:szCs w:val="20"/>
              </w:rPr>
              <w:t>zk.ul</w:t>
            </w:r>
            <w:proofErr w:type="spellEnd"/>
            <w:r>
              <w:rPr>
                <w:sz w:val="20"/>
                <w:szCs w:val="20"/>
              </w:rPr>
              <w:t xml:space="preserve">. 1180, k.o. </w:t>
            </w:r>
            <w:proofErr w:type="spellStart"/>
            <w:r>
              <w:rPr>
                <w:sz w:val="20"/>
                <w:szCs w:val="20"/>
              </w:rPr>
              <w:t>Škarićevo</w:t>
            </w:r>
            <w:proofErr w:type="spellEnd"/>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rFonts w:cs="Times New Roman" w:eastAsia="Times New Roman"/>
                <w:sz w:val="20"/>
                <w:szCs w:val="20"/>
              </w:rPr>
              <w:t xml:space="preserve"> </w:t>
            </w:r>
            <w:r>
              <w:rPr>
                <w:sz w:val="20"/>
                <w:szCs w:val="20"/>
              </w:rPr>
              <w:t>= 429,917.61 kn</w:t>
            </w:r>
          </w:p>
        </w:tc>
      </w:tr>
      <w:tr w:rsidR="007978C7">
        <w:trPr>
          <w:trHeight w:val="276"/>
        </w:trPr>
        <w:tc>
          <w:tcPr>
            <w:tcW w:type="dxa" w:w="542"/>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5116"/>
            <w:tcBorders>
              <w:left w:space="0" w:sz="4" w:color="000000" w:val="single"/>
              <w:bottom w:space="0" w:sz="4" w:color="000000" w:val="single"/>
            </w:tcBorders>
            <w:shd w:fill="auto" w:color="auto" w:val="clear"/>
            <w:vAlign w:val="bottom"/>
          </w:tcPr>
          <w:p w:rsidRDefault="007978C7" w:rsidR="007978C7">
            <w:r>
              <w:rPr>
                <w:b/>
                <w:sz w:val="20"/>
                <w:szCs w:val="20"/>
              </w:rPr>
              <w:t>UKUPNO</w:t>
            </w:r>
          </w:p>
        </w:tc>
        <w:tc>
          <w:tcPr>
            <w:tcW w:type="dxa" w:w="311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b/>
                <w:sz w:val="20"/>
                <w:szCs w:val="20"/>
              </w:rPr>
              <w:t>8,367,292.11 kn</w:t>
            </w:r>
          </w:p>
        </w:tc>
      </w:tr>
    </w:tbl>
    <w:p w:rsidRDefault="007978C7" w:rsidR="007978C7">
      <w:pPr>
        <w:rPr>
          <w:rFonts w:cs="Tahoma" w:eastAsia="Lucida Sans Unicode"/>
          <w:iCs/>
          <w:spacing w:val="-3"/>
        </w:rPr>
      </w:pPr>
    </w:p>
    <w:p w:rsidRDefault="007978C7" w:rsidR="007978C7">
      <w:r>
        <w:rPr>
          <w:rFonts w:cs="Tahoma" w:eastAsia="Lucida Sans Unicode"/>
          <w:iCs/>
          <w:spacing w:val="-3"/>
        </w:rPr>
        <w:t xml:space="preserve">Navedenom procjenom nisu obuhvaćene nekretnine u vlasništvu dužnika upisane na </w:t>
      </w:r>
      <w:proofErr w:type="spellStart"/>
      <w:r>
        <w:rPr>
          <w:rFonts w:cs="Tahoma" w:eastAsia="Lucida Sans Unicode"/>
          <w:iCs/>
          <w:spacing w:val="-3"/>
        </w:rPr>
        <w:t>kčbr</w:t>
      </w:r>
      <w:proofErr w:type="spellEnd"/>
      <w:r>
        <w:rPr>
          <w:rFonts w:cs="Tahoma" w:eastAsia="Lucida Sans Unicode"/>
          <w:iCs/>
          <w:spacing w:val="-3"/>
        </w:rPr>
        <w:t xml:space="preserve">. 323/4, zk.ul.1979, k.o. </w:t>
      </w:r>
      <w:proofErr w:type="spellStart"/>
      <w:r>
        <w:rPr>
          <w:rFonts w:cs="Tahoma" w:eastAsia="Lucida Sans Unicode"/>
          <w:iCs/>
          <w:spacing w:val="-3"/>
        </w:rPr>
        <w:t>Škarićevo</w:t>
      </w:r>
      <w:proofErr w:type="spellEnd"/>
      <w:r>
        <w:rPr>
          <w:rFonts w:cs="Tahoma" w:eastAsia="Lucida Sans Unicode"/>
          <w:iCs/>
          <w:spacing w:val="-3"/>
        </w:rPr>
        <w:t xml:space="preserve">, </w:t>
      </w:r>
      <w:proofErr w:type="spellStart"/>
      <w:r>
        <w:rPr>
          <w:rFonts w:cs="Tahoma" w:eastAsia="Lucida Sans Unicode"/>
          <w:iCs/>
          <w:spacing w:val="-3"/>
        </w:rPr>
        <w:t>kčbr</w:t>
      </w:r>
      <w:proofErr w:type="spellEnd"/>
      <w:r>
        <w:rPr>
          <w:rFonts w:cs="Tahoma" w:eastAsia="Lucida Sans Unicode"/>
          <w:iCs/>
          <w:spacing w:val="-3"/>
        </w:rPr>
        <w:t xml:space="preserve">. 330/3, </w:t>
      </w:r>
      <w:proofErr w:type="spellStart"/>
      <w:r>
        <w:rPr>
          <w:rFonts w:cs="Tahoma" w:eastAsia="Lucida Sans Unicode"/>
          <w:iCs/>
          <w:spacing w:val="-3"/>
        </w:rPr>
        <w:t>zk.ul</w:t>
      </w:r>
      <w:proofErr w:type="spellEnd"/>
      <w:r>
        <w:rPr>
          <w:rFonts w:cs="Tahoma" w:eastAsia="Lucida Sans Unicode"/>
          <w:iCs/>
          <w:spacing w:val="-3"/>
        </w:rPr>
        <w:t xml:space="preserve">. 1980, k.o. </w:t>
      </w:r>
      <w:proofErr w:type="spellStart"/>
      <w:r>
        <w:rPr>
          <w:rFonts w:cs="Tahoma" w:eastAsia="Lucida Sans Unicode"/>
          <w:iCs/>
          <w:spacing w:val="-3"/>
        </w:rPr>
        <w:t>Škarićevo</w:t>
      </w:r>
      <w:proofErr w:type="spellEnd"/>
      <w:r>
        <w:rPr>
          <w:rFonts w:cs="Tahoma" w:eastAsia="Lucida Sans Unicode"/>
          <w:iCs/>
          <w:spacing w:val="-3"/>
        </w:rPr>
        <w:t xml:space="preserve">, </w:t>
      </w:r>
      <w:proofErr w:type="spellStart"/>
      <w:r>
        <w:rPr>
          <w:rFonts w:cs="Tahoma" w:eastAsia="Lucida Sans Unicode"/>
          <w:iCs/>
          <w:spacing w:val="-3"/>
        </w:rPr>
        <w:t>kčbr</w:t>
      </w:r>
      <w:proofErr w:type="spellEnd"/>
      <w:r>
        <w:rPr>
          <w:rFonts w:cs="Tahoma" w:eastAsia="Lucida Sans Unicode"/>
          <w:iCs/>
          <w:spacing w:val="-3"/>
        </w:rPr>
        <w:t xml:space="preserve">. 334,  </w:t>
      </w:r>
      <w:proofErr w:type="spellStart"/>
      <w:r>
        <w:rPr>
          <w:rFonts w:cs="Tahoma" w:eastAsia="Lucida Sans Unicode"/>
          <w:iCs/>
          <w:spacing w:val="-3"/>
        </w:rPr>
        <w:t>zk.ul</w:t>
      </w:r>
      <w:proofErr w:type="spellEnd"/>
      <w:r>
        <w:rPr>
          <w:rFonts w:cs="Tahoma" w:eastAsia="Lucida Sans Unicode"/>
          <w:iCs/>
          <w:spacing w:val="-3"/>
        </w:rPr>
        <w:t xml:space="preserve">. 1006, k.o. </w:t>
      </w:r>
      <w:proofErr w:type="spellStart"/>
      <w:r>
        <w:rPr>
          <w:rFonts w:cs="Tahoma" w:eastAsia="Lucida Sans Unicode"/>
          <w:iCs/>
          <w:spacing w:val="-3"/>
        </w:rPr>
        <w:t>Škarićevo</w:t>
      </w:r>
      <w:proofErr w:type="spellEnd"/>
      <w:r>
        <w:rPr>
          <w:rFonts w:cs="Tahoma" w:eastAsia="Lucida Sans Unicode"/>
          <w:iCs/>
          <w:spacing w:val="-3"/>
        </w:rPr>
        <w:t xml:space="preserve">, i </w:t>
      </w:r>
      <w:proofErr w:type="spellStart"/>
      <w:r>
        <w:rPr>
          <w:rFonts w:cs="Tahoma" w:eastAsia="Lucida Sans Unicode"/>
          <w:iCs/>
          <w:spacing w:val="-3"/>
        </w:rPr>
        <w:t>kčbr</w:t>
      </w:r>
      <w:proofErr w:type="spellEnd"/>
      <w:r>
        <w:rPr>
          <w:rFonts w:cs="Tahoma" w:eastAsia="Lucida Sans Unicode"/>
          <w:iCs/>
          <w:spacing w:val="-3"/>
        </w:rPr>
        <w:t xml:space="preserve">. 326/2, </w:t>
      </w:r>
      <w:proofErr w:type="spellStart"/>
      <w:r>
        <w:rPr>
          <w:rFonts w:cs="Tahoma" w:eastAsia="Lucida Sans Unicode"/>
          <w:iCs/>
          <w:spacing w:val="-3"/>
        </w:rPr>
        <w:t>zk.ul</w:t>
      </w:r>
      <w:proofErr w:type="spellEnd"/>
      <w:r>
        <w:rPr>
          <w:rFonts w:cs="Tahoma" w:eastAsia="Lucida Sans Unicode"/>
          <w:iCs/>
          <w:spacing w:val="-3"/>
        </w:rPr>
        <w:t xml:space="preserve">. 1641, k.o. </w:t>
      </w:r>
      <w:proofErr w:type="spellStart"/>
      <w:r>
        <w:rPr>
          <w:rFonts w:cs="Tahoma" w:eastAsia="Lucida Sans Unicode"/>
          <w:iCs/>
          <w:spacing w:val="-3"/>
        </w:rPr>
        <w:t>Škarićevo</w:t>
      </w:r>
      <w:proofErr w:type="spellEnd"/>
      <w:r>
        <w:rPr>
          <w:rFonts w:cs="Tahoma" w:eastAsia="Lucida Sans Unicode"/>
          <w:iCs/>
          <w:spacing w:val="-3"/>
        </w:rPr>
        <w:t>.</w:t>
      </w:r>
    </w:p>
    <w:p w:rsidRDefault="007978C7" w:rsidR="007978C7">
      <w:pPr>
        <w:spacing w:lineRule="auto" w:line="240"/>
        <w:jc w:val="both"/>
        <w:rPr>
          <w:rFonts w:cs="Tahoma" w:eastAsia="Lucida Sans Unicode"/>
          <w:iCs/>
          <w:spacing w:val="-3"/>
        </w:rPr>
      </w:pPr>
    </w:p>
    <w:p w:rsidRDefault="007978C7" w:rsidR="007978C7">
      <w:pPr>
        <w:spacing w:lineRule="auto" w:line="240"/>
        <w:jc w:val="both"/>
      </w:pPr>
      <w:r>
        <w:rPr>
          <w:rFonts w:cs="Tahoma" w:eastAsia="Lucida Sans Unicode"/>
          <w:b/>
          <w:bCs/>
          <w:iCs/>
          <w:spacing w:val="-3"/>
        </w:rPr>
        <w:t>2. pokretnine</w:t>
      </w:r>
    </w:p>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ahoma" w:eastAsia="Lucida Sans Unicode"/>
          <w:iCs/>
          <w:spacing w:val="-3"/>
        </w:rPr>
        <w:t>Na dan 30. siječnja 2019. g. izvršen je popis imovine dužnika te je utvrđeno da isti ima u svom vlasništvu i posjedu slijedeće pokretnine:</w:t>
      </w:r>
    </w:p>
    <w:p w:rsidRDefault="007978C7" w:rsidR="007978C7">
      <w:pPr>
        <w:spacing w:lineRule="auto" w:line="240"/>
        <w:jc w:val="both"/>
        <w:rPr>
          <w:rFonts w:cs="Tahoma" w:eastAsia="Lucida Sans Unicode"/>
          <w:iCs/>
          <w:spacing w:val="-3"/>
        </w:rPr>
      </w:pPr>
    </w:p>
    <w:tbl>
      <w:tblPr>
        <w:tblW w:type="auto" w:w="0"/>
        <w:tblInd w:type="dxa" w:w="20"/>
        <w:tblLayout w:type="fixed"/>
        <w:tblCellMar>
          <w:top w:type="dxa" w:w="55"/>
          <w:left w:type="dxa" w:w="55"/>
          <w:bottom w:type="dxa" w:w="55"/>
          <w:right w:type="dxa" w:w="55"/>
        </w:tblCellMar>
        <w:tblLook w:val="0000" w:noVBand="0" w:noHBand="0" w:lastColumn="0" w:firstColumn="0" w:lastRow="0" w:firstRow="0"/>
      </w:tblPr>
      <w:tblGrid>
        <w:gridCol w:w="544"/>
        <w:gridCol w:w="3234"/>
        <w:gridCol w:w="1350"/>
        <w:gridCol w:w="1709"/>
        <w:gridCol w:w="1714"/>
        <w:gridCol w:w="815"/>
      </w:tblGrid>
      <w:tr w:rsidR="007978C7">
        <w:trPr>
          <w:trHeight w:val="570"/>
        </w:trPr>
        <w:tc>
          <w:tcPr>
            <w:tcW w:type="dxa" w:w="544"/>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RBR</w:t>
            </w:r>
          </w:p>
        </w:tc>
        <w:tc>
          <w:tcPr>
            <w:tcW w:type="dxa" w:w="3234"/>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Opis</w:t>
            </w:r>
          </w:p>
        </w:tc>
        <w:tc>
          <w:tcPr>
            <w:tcW w:type="dxa" w:w="1350"/>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Datum nabave</w:t>
            </w:r>
          </w:p>
        </w:tc>
        <w:tc>
          <w:tcPr>
            <w:tcW w:type="dxa" w:w="1709"/>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Nabavna vrijednost</w:t>
            </w:r>
          </w:p>
        </w:tc>
        <w:tc>
          <w:tcPr>
            <w:tcW w:type="dxa" w:w="1714"/>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 xml:space="preserve">Knjigovodstvena vrijednost na dan 30. </w:t>
            </w:r>
            <w:proofErr w:type="spellStart"/>
            <w:r>
              <w:rPr>
                <w:b/>
                <w:sz w:val="20"/>
                <w:szCs w:val="20"/>
              </w:rPr>
              <w:t>sječnja</w:t>
            </w:r>
            <w:proofErr w:type="spellEnd"/>
            <w:r>
              <w:rPr>
                <w:b/>
                <w:sz w:val="20"/>
                <w:szCs w:val="20"/>
              </w:rPr>
              <w:t xml:space="preserve"> 2019. g.</w:t>
            </w:r>
          </w:p>
        </w:tc>
        <w:tc>
          <w:tcPr>
            <w:tcW w:type="dxa" w:w="815"/>
            <w:tcBorders>
              <w:top w:space="0" w:sz="4" w:color="000000" w:val="single"/>
              <w:left w:space="0" w:sz="4" w:color="000000" w:val="single"/>
              <w:bottom w:space="0" w:sz="4" w:color="000000" w:val="single"/>
              <w:right w:space="0" w:sz="4" w:color="000000" w:val="single"/>
            </w:tcBorders>
            <w:shd w:fill="auto" w:color="auto" w:val="clear"/>
            <w:vAlign w:val="bottom"/>
          </w:tcPr>
          <w:p w:rsidRDefault="007978C7" w:rsidR="007978C7">
            <w:r>
              <w:rPr>
                <w:b/>
                <w:bCs/>
                <w:sz w:val="20"/>
                <w:szCs w:val="20"/>
              </w:rPr>
              <w:t>Teret</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Alati i pomoćna oprema</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b/>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Akumulatorske škare </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28.04.2014.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495.20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379.65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Čepilica</w:t>
            </w:r>
            <w:proofErr w:type="spellEnd"/>
            <w:r>
              <w:rPr>
                <w:sz w:val="20"/>
                <w:szCs w:val="20"/>
              </w:rPr>
              <w:t xml:space="preserve"> PL-2 </w:t>
            </w:r>
            <w:proofErr w:type="spellStart"/>
            <w:r>
              <w:rPr>
                <w:sz w:val="20"/>
                <w:szCs w:val="20"/>
              </w:rPr>
              <w:t>champagna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8,370.00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5,859.00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Čepilica</w:t>
            </w:r>
            <w:proofErr w:type="spellEnd"/>
            <w:r>
              <w:rPr>
                <w:sz w:val="20"/>
                <w:szCs w:val="20"/>
              </w:rPr>
              <w:t xml:space="preserve"> </w:t>
            </w:r>
            <w:proofErr w:type="spellStart"/>
            <w:r>
              <w:rPr>
                <w:sz w:val="20"/>
                <w:szCs w:val="20"/>
              </w:rPr>
              <w:t>Pl</w:t>
            </w:r>
            <w:proofErr w:type="spellEnd"/>
            <w:r>
              <w:rPr>
                <w:sz w:val="20"/>
                <w:szCs w:val="20"/>
              </w:rPr>
              <w:t>-2Š</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3,053.00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471.96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Felco</w:t>
            </w:r>
            <w:proofErr w:type="spellEnd"/>
            <w:r>
              <w:rPr>
                <w:sz w:val="20"/>
                <w:szCs w:val="20"/>
              </w:rPr>
              <w:t xml:space="preserve"> 801 baterijske škare</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10.01.2014.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9,790.00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7,342.50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Motorni puhač HUS</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2,320.00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1,508.00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Muljača s </w:t>
            </w:r>
            <w:proofErr w:type="spellStart"/>
            <w:r>
              <w:rPr>
                <w:sz w:val="20"/>
                <w:szCs w:val="20"/>
              </w:rPr>
              <w:t>pužen</w:t>
            </w:r>
            <w:proofErr w:type="spellEnd"/>
            <w:r>
              <w:rPr>
                <w:sz w:val="20"/>
                <w:szCs w:val="20"/>
              </w:rPr>
              <w:t xml:space="preserve"> za </w:t>
            </w:r>
            <w:proofErr w:type="spellStart"/>
            <w:r>
              <w:rPr>
                <w:sz w:val="20"/>
                <w:szCs w:val="20"/>
              </w:rPr>
              <w:t>odv.peteljki</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2,610.00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1,696.50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Pila motorna H359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2,822.00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376.27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Priključak za traktor – ralica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31.12.2015.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6,500.00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5,525.00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Prikolica TIP 30 </w:t>
            </w:r>
            <w:proofErr w:type="spellStart"/>
            <w:r>
              <w:rPr>
                <w:sz w:val="20"/>
                <w:szCs w:val="20"/>
              </w:rPr>
              <w:t>br</w:t>
            </w:r>
            <w:proofErr w:type="spellEnd"/>
            <w:r>
              <w:rPr>
                <w:sz w:val="20"/>
                <w:szCs w:val="20"/>
              </w:rPr>
              <w:t xml:space="preserve"> 101 nos. 3T</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15,716.67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6,507.51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Pumpa za </w:t>
            </w:r>
            <w:proofErr w:type="spellStart"/>
            <w:r>
              <w:rPr>
                <w:sz w:val="20"/>
                <w:szCs w:val="20"/>
              </w:rPr>
              <w:t>za</w:t>
            </w:r>
            <w:proofErr w:type="spellEnd"/>
            <w:r>
              <w:rPr>
                <w:sz w:val="20"/>
                <w:szCs w:val="20"/>
              </w:rPr>
              <w:t xml:space="preserve"> </w:t>
            </w:r>
            <w:proofErr w:type="spellStart"/>
            <w:r>
              <w:rPr>
                <w:sz w:val="20"/>
                <w:szCs w:val="20"/>
              </w:rPr>
              <w:t>atomizer</w:t>
            </w:r>
            <w:proofErr w:type="spellEnd"/>
            <w:r>
              <w:rPr>
                <w:sz w:val="20"/>
                <w:szCs w:val="20"/>
              </w:rPr>
              <w:t xml:space="preserve"> APS41</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2,280.00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304.00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Punilica</w:t>
            </w:r>
            <w:proofErr w:type="spellEnd"/>
            <w:r>
              <w:rPr>
                <w:sz w:val="20"/>
                <w:szCs w:val="20"/>
              </w:rPr>
              <w:t xml:space="preserve"> 4 izvoda visoka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25.04.2014.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9,801.00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7,514.10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Rotacijska kosilica H R 152SVH</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3,212.00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191.27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Rotaciona kosilica – za traktor</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07.06.2016.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3,700.00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3,237.50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Stroj za </w:t>
            </w:r>
            <w:proofErr w:type="spellStart"/>
            <w:r>
              <w:rPr>
                <w:sz w:val="20"/>
                <w:szCs w:val="20"/>
              </w:rPr>
              <w:t>al.kapice</w:t>
            </w:r>
            <w:proofErr w:type="spellEnd"/>
            <w:r>
              <w:rPr>
                <w:sz w:val="20"/>
                <w:szCs w:val="20"/>
              </w:rPr>
              <w:t xml:space="preserve"> šampanjac</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24,639.05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18,479.30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Traktorski </w:t>
            </w:r>
            <w:proofErr w:type="spellStart"/>
            <w:r>
              <w:rPr>
                <w:sz w:val="20"/>
                <w:szCs w:val="20"/>
              </w:rPr>
              <w:t>atomizer</w:t>
            </w:r>
            <w:proofErr w:type="spellEnd"/>
            <w:r>
              <w:rPr>
                <w:sz w:val="20"/>
                <w:szCs w:val="20"/>
              </w:rPr>
              <w:t xml:space="preserve"> 500L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13,205.79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6,450.42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Konji</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Konji – Poni</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34,440.00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20,549.20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Pogonsko skladišni inventar</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Polica za vino</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3,410.00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824.08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Polica za vino</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3,410.00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824.08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Tehnička postrojenja</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19</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Biorotor</w:t>
            </w:r>
            <w:proofErr w:type="spellEnd"/>
            <w:r>
              <w:rPr>
                <w:sz w:val="20"/>
                <w:szCs w:val="20"/>
              </w:rPr>
              <w:t xml:space="preserve"> </w:t>
            </w:r>
            <w:proofErr w:type="spellStart"/>
            <w:r>
              <w:rPr>
                <w:sz w:val="20"/>
                <w:szCs w:val="20"/>
              </w:rPr>
              <w:t>Tehnix</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259,831.80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168,890.67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20</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Hidromasažni</w:t>
            </w:r>
            <w:proofErr w:type="spellEnd"/>
            <w:r>
              <w:rPr>
                <w:sz w:val="20"/>
                <w:szCs w:val="20"/>
              </w:rPr>
              <w:t xml:space="preserve"> bazen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09.11.2015.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34,443.00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29,133.04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21</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22</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23</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24</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25</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26</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27</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28</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29</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Kandelaberi</w:t>
            </w:r>
            <w:proofErr w:type="spellEnd"/>
            <w:r>
              <w:rPr>
                <w:sz w:val="20"/>
                <w:szCs w:val="20"/>
              </w:rPr>
              <w:t xml:space="preserve"> kroz šumu</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11,214.00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7,289.10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Klima uređaj </w:t>
            </w:r>
            <w:proofErr w:type="spellStart"/>
            <w:r>
              <w:rPr>
                <w:sz w:val="20"/>
                <w:szCs w:val="20"/>
              </w:rPr>
              <w:t>Daikin</w:t>
            </w:r>
            <w:proofErr w:type="spellEnd"/>
            <w:r>
              <w:rPr>
                <w:sz w:val="20"/>
                <w:szCs w:val="20"/>
              </w:rPr>
              <w:t xml:space="preserve"> kuća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22.10.2015.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2,804.11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2,360.11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Klima uređaj Toshiba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3,428.00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2,228.20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Klima uređaj Toshiba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3,428.00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2,228.20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Klimatizacija </w:t>
            </w:r>
            <w:proofErr w:type="spellStart"/>
            <w:r>
              <w:rPr>
                <w:sz w:val="20"/>
                <w:szCs w:val="20"/>
              </w:rPr>
              <w:t>Gigi</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109,410.25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71,116.67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Mehanička preša 1100L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51,034.00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23,212.94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26</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Mitsubischi</w:t>
            </w:r>
            <w:proofErr w:type="spellEnd"/>
            <w:r>
              <w:rPr>
                <w:sz w:val="20"/>
                <w:szCs w:val="20"/>
              </w:rPr>
              <w:t xml:space="preserve"> klima uređaj</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09.06.2015.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2,875.61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2,372.38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Miješalica fiksna </w:t>
            </w:r>
            <w:proofErr w:type="spellStart"/>
            <w:r>
              <w:rPr>
                <w:sz w:val="20"/>
                <w:szCs w:val="20"/>
              </w:rPr>
              <w:t>Kiesel</w:t>
            </w:r>
            <w:proofErr w:type="spellEnd"/>
            <w:r>
              <w:rPr>
                <w:sz w:val="20"/>
                <w:szCs w:val="20"/>
              </w:rPr>
              <w:t xml:space="preserve"> RGO ART 43412</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6,693.50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2,784.41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Preša hidro VSPI-X 250LA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13,030.20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6,189.34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29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Rashladna komora </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07.06.2016.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72,950.69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63,831.86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Rasvjetni stup 70cm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24,948.00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16,216.20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Rasvjetni stup dekor 2.5 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106,785.00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69,410.25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Rasvjetni stup dekor 3m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10,693.80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6,950.97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Sauna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09.11.2015.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25,694.17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21,732.98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Separator masti Eco </w:t>
            </w:r>
            <w:proofErr w:type="spellStart"/>
            <w:r>
              <w:rPr>
                <w:sz w:val="20"/>
                <w:szCs w:val="20"/>
              </w:rPr>
              <w:t>max</w:t>
            </w:r>
            <w:proofErr w:type="spellEnd"/>
            <w:r>
              <w:rPr>
                <w:sz w:val="20"/>
                <w:szCs w:val="20"/>
              </w:rPr>
              <w:t xml:space="preserve"> NG2</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7,353.45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4,779.75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Tank KRD217HW10-19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50,894.67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19,449.51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Tank KRD217HW10-19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50,894.67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19,449.51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Tank KRD217HW10-19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50,894.67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19,449.51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Tank KRD217HW10-19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50,894.67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19,449.51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39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Tank KRD217HW10-19</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51,224.40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19,788.45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Telefonske centrale</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Antenska stanica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16,888.70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15,129.45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Telefonska centrala </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21,924.10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14,930.33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Ugostiteljska oprema</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3,200.00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786.66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483.33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483.33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483.33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483.33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3,060.00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752.25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3,060.00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752.25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49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3,060.00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752.25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3,060.00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752.25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3,060.00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752.25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3,200.00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786.66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3,445.00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846.89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3,373.65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849.04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3,373.65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849.04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 </w:t>
            </w:r>
            <w:proofErr w:type="spellStart"/>
            <w:r>
              <w:rPr>
                <w:sz w:val="20"/>
                <w:szCs w:val="20"/>
              </w:rPr>
              <w:t>franc.hrast</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29.01.2014.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769.00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576.75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Bačva </w:t>
            </w:r>
            <w:proofErr w:type="spellStart"/>
            <w:r>
              <w:rPr>
                <w:sz w:val="20"/>
                <w:szCs w:val="20"/>
              </w:rPr>
              <w:t>barik</w:t>
            </w:r>
            <w:proofErr w:type="spellEnd"/>
            <w:r>
              <w:rPr>
                <w:sz w:val="20"/>
                <w:szCs w:val="20"/>
              </w:rPr>
              <w:t xml:space="preserve"> 225L </w:t>
            </w:r>
            <w:proofErr w:type="spellStart"/>
            <w:r>
              <w:rPr>
                <w:sz w:val="20"/>
                <w:szCs w:val="20"/>
              </w:rPr>
              <w:t>franc.hrast</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29.01.2014.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769.00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576.75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58</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Baginbox</w:t>
            </w:r>
            <w:proofErr w:type="spellEnd"/>
            <w:r>
              <w:rPr>
                <w:sz w:val="20"/>
                <w:szCs w:val="20"/>
              </w:rPr>
              <w:t xml:space="preserve"> frižider 110L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2,682.80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644.41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59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Barske stolice </w:t>
            </w:r>
            <w:proofErr w:type="spellStart"/>
            <w:r>
              <w:rPr>
                <w:sz w:val="20"/>
                <w:szCs w:val="20"/>
              </w:rPr>
              <w:t>vin</w:t>
            </w:r>
            <w:proofErr w:type="spellEnd"/>
            <w:r>
              <w:rPr>
                <w:sz w:val="20"/>
                <w:szCs w:val="20"/>
              </w:rPr>
              <w:t xml:space="preserve"> Pag</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05.06.2015.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10,800.00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8,910.00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Barski stol 60x30x120 </w:t>
            </w:r>
            <w:proofErr w:type="spellStart"/>
            <w:r>
              <w:rPr>
                <w:sz w:val="20"/>
                <w:szCs w:val="20"/>
              </w:rPr>
              <w:t>vin</w:t>
            </w:r>
            <w:proofErr w:type="spellEnd"/>
            <w:r>
              <w:rPr>
                <w:sz w:val="20"/>
                <w:szCs w:val="20"/>
              </w:rPr>
              <w:t xml:space="preserve"> Pag</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05.06.2015.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1,600.00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1,320.00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Barski stol </w:t>
            </w:r>
            <w:proofErr w:type="spellStart"/>
            <w:r>
              <w:rPr>
                <w:sz w:val="20"/>
                <w:szCs w:val="20"/>
              </w:rPr>
              <w:t>vin</w:t>
            </w:r>
            <w:proofErr w:type="spellEnd"/>
            <w:r>
              <w:rPr>
                <w:sz w:val="20"/>
                <w:szCs w:val="20"/>
              </w:rPr>
              <w:t xml:space="preserve"> Pag</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05.06.2015.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7,250.00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5,981.25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Baterija za tuš kadu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27.05.2015.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382.16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321.65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Bojler </w:t>
            </w:r>
            <w:proofErr w:type="spellStart"/>
            <w:r>
              <w:rPr>
                <w:sz w:val="20"/>
                <w:szCs w:val="20"/>
              </w:rPr>
              <w:t>Vaillant</w:t>
            </w:r>
            <w:proofErr w:type="spellEnd"/>
            <w:r>
              <w:rPr>
                <w:sz w:val="20"/>
                <w:szCs w:val="20"/>
              </w:rPr>
              <w:t xml:space="preserve">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22.10.2015.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4,261.27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3,586.58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Bojler VU362-5 + </w:t>
            </w:r>
            <w:proofErr w:type="spellStart"/>
            <w:r>
              <w:rPr>
                <w:sz w:val="20"/>
                <w:szCs w:val="20"/>
              </w:rPr>
              <w:t>akumul</w:t>
            </w:r>
            <w:proofErr w:type="spellEnd"/>
            <w:r>
              <w:rPr>
                <w:sz w:val="20"/>
                <w:szCs w:val="20"/>
              </w:rPr>
              <w:t xml:space="preserve"> </w:t>
            </w:r>
            <w:proofErr w:type="spellStart"/>
            <w:r>
              <w:rPr>
                <w:sz w:val="20"/>
                <w:szCs w:val="20"/>
              </w:rPr>
              <w:t>vih</w:t>
            </w:r>
            <w:proofErr w:type="spellEnd"/>
            <w:r>
              <w:rPr>
                <w:sz w:val="20"/>
                <w:szCs w:val="20"/>
              </w:rPr>
              <w:t xml:space="preserve"> 150/5-1</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11,564.94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2,303.33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65</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Depurator</w:t>
            </w:r>
            <w:proofErr w:type="spellEnd"/>
            <w:r>
              <w:rPr>
                <w:sz w:val="20"/>
                <w:szCs w:val="20"/>
              </w:rPr>
              <w:t xml:space="preserve"> automatski 12L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3,078.00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2,000.70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Dječja igraonica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27.10.2014.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2,400.00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1,900.00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Drveni šank vinoteka Pag</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05.06.2015.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12,450.00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10,271.25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Hladnjak 160L </w:t>
            </w:r>
            <w:proofErr w:type="spellStart"/>
            <w:r>
              <w:rPr>
                <w:sz w:val="20"/>
                <w:szCs w:val="20"/>
              </w:rPr>
              <w:t>ugradbeni</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6,371.43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2,908.10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69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Hladnjak 700L-2/+4C</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9,100.00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4,373.34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lastRenderedPageBreak/>
              <w:t>70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Hladnjak 70L/-18C</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10,398.57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4,909.06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Hladnjak Bosch KGN 36VL31</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26.06.2015.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3,551.00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2,929.57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Hladnjak za duboko zamrzavanje 600L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9,800.00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4,643.34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Hlađeni pult s koritom za pranje</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15,314.29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7,487.65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Hlađeni pult za piće</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15,416.67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7,862.51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Hotelski sef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13.11.2015.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541.65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458.15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76</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bačva 3970L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16,933.33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9,773.31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77</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bačva 3970L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16,933.33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9,773.31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78</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bačva 3970L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16,933.33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9,773.31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79</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posuda 2000L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10,540.00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4,589.76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80</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tank </w:t>
            </w:r>
            <w:proofErr w:type="spellStart"/>
            <w:r>
              <w:rPr>
                <w:sz w:val="20"/>
                <w:szCs w:val="20"/>
              </w:rPr>
              <w:t>vik</w:t>
            </w:r>
            <w:proofErr w:type="spellEnd"/>
            <w:r>
              <w:rPr>
                <w:sz w:val="20"/>
                <w:szCs w:val="20"/>
              </w:rPr>
              <w:t xml:space="preserve"> 5000L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58,562.40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24,671.96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81</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Inox</w:t>
            </w:r>
            <w:proofErr w:type="spellEnd"/>
            <w:r>
              <w:rPr>
                <w:sz w:val="20"/>
                <w:szCs w:val="20"/>
              </w:rPr>
              <w:t xml:space="preserve"> uljni šaht poklopac I okvir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21.10.2015.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1,166.40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981.72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82</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Nec</w:t>
            </w:r>
            <w:proofErr w:type="spellEnd"/>
            <w:r>
              <w:rPr>
                <w:sz w:val="20"/>
                <w:szCs w:val="20"/>
              </w:rPr>
              <w:t xml:space="preserve"> projektor NP-115G</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1,970.00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262.67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Perilica čaša </w:t>
            </w:r>
            <w:proofErr w:type="spellStart"/>
            <w:r>
              <w:rPr>
                <w:sz w:val="20"/>
                <w:szCs w:val="20"/>
              </w:rPr>
              <w:t>Dihr</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17.04.2015.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7,110.00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5,806.50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Perilica čaša s </w:t>
            </w:r>
            <w:proofErr w:type="spellStart"/>
            <w:r>
              <w:rPr>
                <w:sz w:val="20"/>
                <w:szCs w:val="20"/>
              </w:rPr>
              <w:t>ruč.depaurat</w:t>
            </w:r>
            <w:proofErr w:type="spellEnd"/>
            <w:r>
              <w:rPr>
                <w:sz w:val="20"/>
                <w:szCs w:val="20"/>
              </w:rPr>
              <w:t xml:space="preserve"> 8L</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08.06.2015.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9,090.00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7,499.25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Plinska </w:t>
            </w:r>
            <w:proofErr w:type="spellStart"/>
            <w:r>
              <w:rPr>
                <w:sz w:val="20"/>
                <w:szCs w:val="20"/>
              </w:rPr>
              <w:t>konvekcijska</w:t>
            </w:r>
            <w:proofErr w:type="spellEnd"/>
            <w:r>
              <w:rPr>
                <w:sz w:val="20"/>
                <w:szCs w:val="20"/>
              </w:rPr>
              <w:t xml:space="preserve"> pećnica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35,815.00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18,659.41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Projektor </w:t>
            </w:r>
            <w:proofErr w:type="spellStart"/>
            <w:r>
              <w:rPr>
                <w:sz w:val="20"/>
                <w:szCs w:val="20"/>
              </w:rPr>
              <w:t>Benq</w:t>
            </w:r>
            <w:proofErr w:type="spellEnd"/>
            <w:r>
              <w:rPr>
                <w:sz w:val="20"/>
                <w:szCs w:val="20"/>
              </w:rPr>
              <w:t xml:space="preserve"> TV </w:t>
            </w:r>
            <w:proofErr w:type="spellStart"/>
            <w:r>
              <w:rPr>
                <w:sz w:val="20"/>
                <w:szCs w:val="20"/>
              </w:rPr>
              <w:t>cinema</w:t>
            </w:r>
            <w:proofErr w:type="spellEnd"/>
            <w:r>
              <w:rPr>
                <w:sz w:val="20"/>
                <w:szCs w:val="20"/>
              </w:rPr>
              <w:t xml:space="preserve"> 4-3</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5,262.29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3,420.51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87</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Retro</w:t>
            </w:r>
            <w:proofErr w:type="spellEnd"/>
            <w:r>
              <w:rPr>
                <w:sz w:val="20"/>
                <w:szCs w:val="20"/>
              </w:rPr>
              <w:t xml:space="preserve"> pult zatvoreni </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25,875.00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16,926.56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Stalak V-2150, Š=1100 mm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31.12.2015.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3,123.00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2,654.55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89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Stalak za čaše D=1500 DUB=400mm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31.12.2015.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2,083.50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1,770.96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Stroj za pranje čaša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10,120.00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4,153.51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Stroj za pranje čaša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10,120.00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4,153.51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Stroj za </w:t>
            </w:r>
            <w:proofErr w:type="spellStart"/>
            <w:r>
              <w:rPr>
                <w:sz w:val="20"/>
                <w:szCs w:val="20"/>
              </w:rPr>
              <w:t>vakumiranje</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20,600.00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10,060.00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Šank </w:t>
            </w:r>
            <w:proofErr w:type="spellStart"/>
            <w:r>
              <w:rPr>
                <w:sz w:val="20"/>
                <w:szCs w:val="20"/>
              </w:rPr>
              <w:t>inox</w:t>
            </w:r>
            <w:proofErr w:type="spellEnd"/>
            <w:r>
              <w:rPr>
                <w:sz w:val="20"/>
                <w:szCs w:val="20"/>
              </w:rPr>
              <w:t xml:space="preserve"> 180x70x90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08.06.2015.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7,290.00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6,014.25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Školska klupa dvosjed</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27.05.2015.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4,300.00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3,529.58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Školska klupa trosjed</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27.05.2015.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1,980.00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1,625.25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96</w:t>
            </w:r>
          </w:p>
        </w:tc>
        <w:tc>
          <w:tcPr>
            <w:tcW w:type="dxa" w:w="3234"/>
            <w:tcBorders>
              <w:left w:space="0" w:sz="4" w:color="000000" w:val="single"/>
              <w:bottom w:space="0" w:sz="4" w:color="000000" w:val="single"/>
            </w:tcBorders>
            <w:shd w:fill="auto" w:color="auto" w:val="clear"/>
            <w:vAlign w:val="bottom"/>
          </w:tcPr>
          <w:p w:rsidRDefault="007978C7" w:rsidR="007978C7">
            <w:proofErr w:type="spellStart"/>
            <w:r>
              <w:rPr>
                <w:sz w:val="20"/>
                <w:szCs w:val="20"/>
              </w:rPr>
              <w:t>Štapni</w:t>
            </w:r>
            <w:proofErr w:type="spellEnd"/>
            <w:r>
              <w:rPr>
                <w:sz w:val="20"/>
                <w:szCs w:val="20"/>
              </w:rPr>
              <w:t xml:space="preserve"> mikser </w:t>
            </w:r>
            <w:proofErr w:type="spellStart"/>
            <w:r>
              <w:rPr>
                <w:sz w:val="20"/>
                <w:szCs w:val="20"/>
              </w:rPr>
              <w:t>Fimar</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18.03.2015.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1,350.00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1,096.87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Tobogan 2,4m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1,083.33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758.31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98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Tobogan 3,2m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1,412.67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988.89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lastRenderedPageBreak/>
              <w:t>99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Tobogan 5.2m</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2,556.67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1,789.69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Tuš set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26.10.2015.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1,439.20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1,211.33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1,780.00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1,594.58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1,780.00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1,594.58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1,780.00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1,594.58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1,780.00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1,594.58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1,780.00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1,594.58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TV </w:t>
            </w:r>
            <w:proofErr w:type="spellStart"/>
            <w:r>
              <w:rPr>
                <w:sz w:val="20"/>
                <w:szCs w:val="20"/>
              </w:rPr>
              <w:t>Grunding</w:t>
            </w:r>
            <w:proofErr w:type="spellEnd"/>
            <w:r>
              <w:rPr>
                <w:sz w:val="20"/>
                <w:szCs w:val="20"/>
              </w:rPr>
              <w:t xml:space="preserve"> 32 VLE4520 BG </w:t>
            </w:r>
            <w:proofErr w:type="spellStart"/>
            <w:r>
              <w:rPr>
                <w:sz w:val="20"/>
                <w:szCs w:val="20"/>
              </w:rPr>
              <w:t>fullHD</w:t>
            </w:r>
            <w:proofErr w:type="spellEnd"/>
            <w:r>
              <w:rPr>
                <w:sz w:val="20"/>
                <w:szCs w:val="20"/>
              </w:rPr>
              <w:t>+TV nosač</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1,800.00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1,612.50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Vinska vitrina Bosch KSW38940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26.06.2015.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10,945.00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9,029.62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Viseći ormarić otvoreni</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720.00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468.00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109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Viseći ormarić zatvoreni</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11,416.00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7,420.40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Vitrina </w:t>
            </w:r>
            <w:proofErr w:type="spellStart"/>
            <w:r>
              <w:rPr>
                <w:sz w:val="20"/>
                <w:szCs w:val="20"/>
              </w:rPr>
              <w:t>Cantineta</w:t>
            </w:r>
            <w:proofErr w:type="spellEnd"/>
            <w:r>
              <w:rPr>
                <w:sz w:val="20"/>
                <w:szCs w:val="20"/>
              </w:rPr>
              <w:t xml:space="preserve"> GLX 700x650x1880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12,490.60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2,898.83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r>
              <w:rPr>
                <w:sz w:val="20"/>
                <w:szCs w:val="20"/>
              </w:rPr>
              <w:t>Zalog HBOR</w:t>
            </w: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 xml:space="preserve">Ugostiteljsko hotelsko </w:t>
            </w:r>
            <w:proofErr w:type="spellStart"/>
            <w:r>
              <w:rPr>
                <w:b/>
                <w:sz w:val="20"/>
                <w:szCs w:val="20"/>
              </w:rPr>
              <w:t>pog.pokućstvo</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71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Dvosjed Barbara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2,025.72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1,519.27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Fotelja Barbara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1,115.88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836.93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Komoda recepcija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954.40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620.36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Komoda zelena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3,111.00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907.37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Konferencijski stolac 150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5,304.00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3,469.70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Krevet 180-200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2,388.16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1,791.11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Krevet 200x180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4,979.44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2,214.59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Krevet bračni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2,537.50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119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Madrac 180x200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2,591.28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1,943.48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Madrac Lesnina star 190x90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25.02.2015.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455.20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367.95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Madrac Lesnina star 190x90</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25.02.2015.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455.20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367.95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Madrac za bračni krevet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09.11.2015.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1,519.20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1,284.99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123</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Niski ormar s drvenim vratima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1,320.00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858.00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124</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Noćni ormarić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1,200.00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1,015.00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125</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Okvir s ogledalom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253.75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126</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Ormar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16.11.2016.</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1,900.00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1,607.08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127</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PC stolac GTI CX 024612 crno/bijeli</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1,192.00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894.00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lastRenderedPageBreak/>
              <w:t>128</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Stol I 2 klupe baka Roza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02.01.2015.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11,802.00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9,490.77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129</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Stolić s dvije ladice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1,200.00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1,015.00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130</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Stolić za kofere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16.11.2015.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700.00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592.08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131</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Trosjed Barbara</w:t>
            </w:r>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01.01.2014.</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2,694.16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2,020.61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jc w:val="right"/>
            </w:pPr>
            <w:r>
              <w:rPr>
                <w:sz w:val="20"/>
                <w:szCs w:val="20"/>
              </w:rPr>
              <w:t>132</w:t>
            </w:r>
          </w:p>
        </w:tc>
        <w:tc>
          <w:tcPr>
            <w:tcW w:type="dxa" w:w="3234"/>
            <w:tcBorders>
              <w:left w:space="0" w:sz="4" w:color="000000" w:val="single"/>
              <w:bottom w:space="0" w:sz="4" w:color="000000" w:val="single"/>
            </w:tcBorders>
            <w:shd w:fill="auto" w:color="auto" w:val="clear"/>
            <w:vAlign w:val="bottom"/>
          </w:tcPr>
          <w:p w:rsidRDefault="007978C7" w:rsidR="007978C7">
            <w:r>
              <w:rPr>
                <w:sz w:val="20"/>
                <w:szCs w:val="20"/>
              </w:rPr>
              <w:t xml:space="preserve">Vrtna ležaljka drvena </w:t>
            </w:r>
            <w:proofErr w:type="spellStart"/>
            <w:r>
              <w:rPr>
                <w:sz w:val="20"/>
                <w:szCs w:val="20"/>
              </w:rPr>
              <w:t>Imbra</w:t>
            </w:r>
            <w:proofErr w:type="spellEnd"/>
          </w:p>
        </w:tc>
        <w:tc>
          <w:tcPr>
            <w:tcW w:type="dxa" w:w="1350"/>
            <w:tcBorders>
              <w:left w:space="0" w:sz="4" w:color="000000" w:val="single"/>
              <w:bottom w:space="0" w:sz="4" w:color="000000" w:val="single"/>
            </w:tcBorders>
            <w:shd w:fill="auto" w:color="auto" w:val="clear"/>
            <w:vAlign w:val="bottom"/>
          </w:tcPr>
          <w:p w:rsidRDefault="007978C7" w:rsidR="007978C7">
            <w:r>
              <w:rPr>
                <w:sz w:val="20"/>
                <w:szCs w:val="20"/>
              </w:rPr>
              <w:t>12.11.2015.</w:t>
            </w: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sz w:val="20"/>
                <w:szCs w:val="20"/>
              </w:rPr>
              <w:t>3,504.24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sz w:val="20"/>
                <w:szCs w:val="20"/>
              </w:rPr>
              <w:t>2,964.01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544"/>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3234"/>
            <w:tcBorders>
              <w:left w:space="0" w:sz="4" w:color="000000" w:val="single"/>
              <w:bottom w:space="0" w:sz="4" w:color="000000" w:val="single"/>
            </w:tcBorders>
            <w:shd w:fill="auto" w:color="auto" w:val="clear"/>
            <w:vAlign w:val="bottom"/>
          </w:tcPr>
          <w:p w:rsidRDefault="007978C7" w:rsidR="007978C7">
            <w:r>
              <w:rPr>
                <w:b/>
                <w:sz w:val="20"/>
                <w:szCs w:val="20"/>
              </w:rPr>
              <w:t>UKUPNO</w:t>
            </w:r>
          </w:p>
        </w:tc>
        <w:tc>
          <w:tcPr>
            <w:tcW w:type="dxa" w:w="1350"/>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709"/>
            <w:tcBorders>
              <w:left w:space="0" w:sz="4" w:color="000000" w:val="single"/>
              <w:bottom w:space="0" w:sz="4" w:color="000000" w:val="single"/>
            </w:tcBorders>
            <w:shd w:fill="auto" w:color="auto" w:val="clear"/>
            <w:vAlign w:val="bottom"/>
          </w:tcPr>
          <w:p w:rsidRDefault="007978C7" w:rsidR="007978C7">
            <w:pPr>
              <w:jc w:val="right"/>
            </w:pPr>
            <w:r>
              <w:rPr>
                <w:b/>
                <w:sz w:val="20"/>
                <w:szCs w:val="20"/>
              </w:rPr>
              <w:t>1,821,746.18 kn</w:t>
            </w:r>
          </w:p>
        </w:tc>
        <w:tc>
          <w:tcPr>
            <w:tcW w:type="dxa" w:w="1714"/>
            <w:tcBorders>
              <w:left w:space="0" w:sz="4" w:color="000000" w:val="single"/>
              <w:bottom w:space="0" w:sz="4" w:color="000000" w:val="single"/>
            </w:tcBorders>
            <w:shd w:fill="auto" w:color="auto" w:val="clear"/>
            <w:vAlign w:val="bottom"/>
          </w:tcPr>
          <w:p w:rsidRDefault="007978C7" w:rsidR="007978C7">
            <w:pPr>
              <w:jc w:val="right"/>
            </w:pPr>
            <w:r>
              <w:rPr>
                <w:b/>
                <w:sz w:val="20"/>
                <w:szCs w:val="20"/>
              </w:rPr>
              <w:t>1,078,422.45 kn</w:t>
            </w:r>
          </w:p>
        </w:tc>
        <w:tc>
          <w:tcPr>
            <w:tcW w:type="dxa" w:w="815"/>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b/>
                <w:sz w:val="20"/>
                <w:szCs w:val="20"/>
              </w:rPr>
            </w:pPr>
          </w:p>
        </w:tc>
      </w:tr>
    </w:tbl>
    <w:p w:rsidRDefault="007978C7" w:rsidR="007978C7"/>
    <w:p w:rsidRDefault="007978C7" w:rsidR="007978C7">
      <w:pPr>
        <w:jc w:val="both"/>
      </w:pPr>
      <w:r>
        <w:rPr>
          <w:rFonts w:cs="Tahoma" w:eastAsia="Lucida Sans Unicode"/>
          <w:iCs/>
          <w:spacing w:val="-3"/>
        </w:rPr>
        <w:t xml:space="preserve">Na pokretninama na kojima je naznačeno postojanje tereta upisano je založno pravo u korist Hrvatske banke za obnovu i razvoj temeljem Dodatka I sporazumu o </w:t>
      </w:r>
      <w:proofErr w:type="spellStart"/>
      <w:r>
        <w:rPr>
          <w:rFonts w:cs="Tahoma" w:eastAsia="Lucida Sans Unicode"/>
          <w:iCs/>
          <w:spacing w:val="-3"/>
        </w:rPr>
        <w:t>zasnivnju</w:t>
      </w:r>
      <w:proofErr w:type="spellEnd"/>
      <w:r>
        <w:rPr>
          <w:rFonts w:cs="Tahoma" w:eastAsia="Lucida Sans Unicode"/>
          <w:iCs/>
          <w:spacing w:val="-3"/>
        </w:rPr>
        <w:t xml:space="preserve"> založnog prava na nekretninama radi osiguranja novčane tražbine od 23. svibnja 2017. g., te je isti teret upisan u Upisnik založnih prava pokretnina Financijske agencije.</w:t>
      </w:r>
    </w:p>
    <w:p w:rsidRDefault="007978C7" w:rsidR="007978C7">
      <w:pPr>
        <w:rPr>
          <w:rFonts w:cs="Tahoma" w:eastAsia="Lucida Sans Unicode"/>
          <w:iCs/>
          <w:spacing w:val="-3"/>
        </w:rPr>
      </w:pPr>
    </w:p>
    <w:p w:rsidRDefault="007978C7" w:rsidR="007978C7">
      <w:pPr>
        <w:spacing w:lineRule="auto" w:line="240"/>
        <w:jc w:val="both"/>
      </w:pPr>
      <w:r>
        <w:rPr>
          <w:rFonts w:cs="Tahoma" w:eastAsia="Lucida Sans Unicode"/>
          <w:b/>
          <w:bCs/>
          <w:iCs/>
          <w:spacing w:val="-3"/>
        </w:rPr>
        <w:t>3. vozila</w:t>
      </w:r>
    </w:p>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ahoma" w:eastAsia="Lucida Sans Unicode"/>
          <w:bCs/>
          <w:iCs/>
          <w:spacing w:val="-3"/>
        </w:rPr>
        <w:t>Prema uvjerenju CVH od 14. studenog 2018. g. dužnik nije evidentiran kao vlasnik vozila.</w:t>
      </w:r>
    </w:p>
    <w:p w:rsidRDefault="007978C7" w:rsidR="007978C7">
      <w:pPr>
        <w:spacing w:lineRule="auto" w:line="240"/>
        <w:jc w:val="both"/>
        <w:rPr>
          <w:rFonts w:cs="Tahoma" w:eastAsia="Lucida Sans Unicode"/>
          <w:bCs/>
          <w:iCs/>
          <w:spacing w:val="-3"/>
        </w:rPr>
      </w:pPr>
    </w:p>
    <w:p w:rsidRDefault="007978C7" w:rsidR="007978C7">
      <w:pPr>
        <w:spacing w:lineRule="auto" w:line="240"/>
        <w:jc w:val="both"/>
      </w:pPr>
      <w:r>
        <w:rPr>
          <w:rFonts w:cs="Tahoma" w:eastAsia="Lucida Sans Unicode"/>
          <w:b/>
          <w:bCs/>
          <w:iCs/>
          <w:spacing w:val="-3"/>
        </w:rPr>
        <w:t>4. potraživanja</w:t>
      </w:r>
    </w:p>
    <w:p w:rsidRDefault="007978C7" w:rsidR="007978C7">
      <w:pPr>
        <w:spacing w:lineRule="auto" w:line="240"/>
        <w:jc w:val="both"/>
        <w:rPr>
          <w:rFonts w:cs="Tahoma" w:eastAsia="Lucida Sans Unicode"/>
          <w:b/>
          <w:bCs/>
          <w:iCs/>
          <w:spacing w:val="-3"/>
        </w:rPr>
      </w:pPr>
    </w:p>
    <w:p w:rsidRDefault="007978C7" w:rsidR="007978C7">
      <w:pPr>
        <w:spacing w:lineRule="auto" w:line="240"/>
        <w:jc w:val="both"/>
      </w:pPr>
      <w:r>
        <w:rPr>
          <w:rFonts w:cs="Tahoma" w:eastAsia="Lucida Sans Unicode"/>
          <w:iCs/>
          <w:spacing w:val="-3"/>
        </w:rPr>
        <w:t>Prema kartici kupaca na dan 26. siječnja 2019. g. dužnik ima potraživanja prema slijedećim kupcima:</w:t>
      </w:r>
    </w:p>
    <w:p w:rsidRDefault="007978C7" w:rsidR="007978C7">
      <w:pPr>
        <w:spacing w:lineRule="auto" w:line="240"/>
        <w:jc w:val="both"/>
      </w:pPr>
    </w:p>
    <w:tbl>
      <w:tblPr>
        <w:tblW w:type="auto" w:w="0"/>
        <w:tblInd w:type="dxa" w:w="-202"/>
        <w:tblLayout w:type="fixed"/>
        <w:tblCellMar>
          <w:top w:type="dxa" w:w="55"/>
          <w:left w:type="dxa" w:w="55"/>
          <w:bottom w:type="dxa" w:w="55"/>
          <w:right w:type="dxa" w:w="55"/>
        </w:tblCellMar>
        <w:tblLook w:val="0000" w:noVBand="0" w:noHBand="0" w:lastColumn="0" w:firstColumn="0" w:lastRow="0" w:firstRow="0"/>
      </w:tblPr>
      <w:tblGrid>
        <w:gridCol w:w="442"/>
        <w:gridCol w:w="1989"/>
        <w:gridCol w:w="1245"/>
        <w:gridCol w:w="1266"/>
        <w:gridCol w:w="1440"/>
        <w:gridCol w:w="1526"/>
        <w:gridCol w:w="1450"/>
      </w:tblGrid>
      <w:tr w:rsidR="007978C7">
        <w:trPr>
          <w:trHeight w:val="276"/>
        </w:trPr>
        <w:tc>
          <w:tcPr>
            <w:tcW w:type="dxa" w:w="442"/>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 xml:space="preserve">RBR </w:t>
            </w:r>
          </w:p>
        </w:tc>
        <w:tc>
          <w:tcPr>
            <w:tcW w:type="dxa" w:w="1989"/>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Naziv</w:t>
            </w:r>
          </w:p>
        </w:tc>
        <w:tc>
          <w:tcPr>
            <w:tcW w:type="dxa" w:w="1245"/>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Dospijeće</w:t>
            </w:r>
          </w:p>
        </w:tc>
        <w:tc>
          <w:tcPr>
            <w:tcW w:type="dxa" w:w="1266"/>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Iznos</w:t>
            </w:r>
          </w:p>
        </w:tc>
        <w:tc>
          <w:tcPr>
            <w:tcW w:type="dxa" w:w="1440"/>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Status kupca</w:t>
            </w:r>
          </w:p>
        </w:tc>
        <w:tc>
          <w:tcPr>
            <w:tcW w:type="dxa" w:w="1526"/>
            <w:tcBorders>
              <w:top w:space="0" w:sz="4" w:color="000000" w:val="single"/>
              <w:left w:space="0" w:sz="4" w:color="000000" w:val="single"/>
              <w:bottom w:space="0" w:sz="4" w:color="000000" w:val="single"/>
            </w:tcBorders>
            <w:shd w:fill="auto" w:color="auto" w:val="clear"/>
            <w:vAlign w:val="bottom"/>
          </w:tcPr>
          <w:p w:rsidRDefault="007978C7" w:rsidR="007978C7">
            <w:r>
              <w:rPr>
                <w:b/>
                <w:sz w:val="20"/>
                <w:szCs w:val="20"/>
              </w:rPr>
              <w:t>Blokada/napomena</w:t>
            </w:r>
          </w:p>
        </w:tc>
        <w:tc>
          <w:tcPr>
            <w:tcW w:type="dxa" w:w="1450"/>
            <w:tcBorders>
              <w:top w:space="0" w:sz="4" w:color="000000" w:val="single"/>
              <w:left w:space="0" w:sz="4" w:color="000000" w:val="single"/>
              <w:bottom w:space="0" w:sz="4" w:color="000000" w:val="single"/>
              <w:right w:space="0" w:sz="4" w:color="000000" w:val="single"/>
            </w:tcBorders>
            <w:shd w:fill="auto" w:color="auto" w:val="clear"/>
            <w:vAlign w:val="bottom"/>
          </w:tcPr>
          <w:p w:rsidRDefault="007978C7" w:rsidR="007978C7">
            <w:proofErr w:type="spellStart"/>
            <w:r>
              <w:rPr>
                <w:b/>
                <w:sz w:val="20"/>
                <w:szCs w:val="20"/>
              </w:rPr>
              <w:t>Protutražbina</w:t>
            </w:r>
            <w:proofErr w:type="spellEnd"/>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 xml:space="preserve">Božidar Belina </w:t>
            </w:r>
            <w:proofErr w:type="spellStart"/>
            <w:r>
              <w:rPr>
                <w:sz w:val="20"/>
                <w:szCs w:val="20"/>
              </w:rPr>
              <w:t>vl</w:t>
            </w:r>
            <w:proofErr w:type="spellEnd"/>
            <w:r>
              <w:rPr>
                <w:sz w:val="20"/>
                <w:szCs w:val="20"/>
              </w:rPr>
              <w:t xml:space="preserve">. </w:t>
            </w:r>
            <w:proofErr w:type="spellStart"/>
            <w:r>
              <w:rPr>
                <w:sz w:val="20"/>
                <w:szCs w:val="20"/>
              </w:rPr>
              <w:t>Automont</w:t>
            </w:r>
            <w:proofErr w:type="spellEnd"/>
            <w:r>
              <w:rPr>
                <w:sz w:val="20"/>
                <w:szCs w:val="20"/>
              </w:rPr>
              <w:t xml:space="preserve"> Belina</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25.06.2016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487.57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Brisan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ugašeni 15.02.2019. g.</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2</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 xml:space="preserve">Mladen Antolić </w:t>
            </w:r>
            <w:proofErr w:type="spellStart"/>
            <w:r>
              <w:rPr>
                <w:sz w:val="20"/>
                <w:szCs w:val="20"/>
              </w:rPr>
              <w:t>vl</w:t>
            </w:r>
            <w:proofErr w:type="spellEnd"/>
            <w:r>
              <w:rPr>
                <w:sz w:val="20"/>
                <w:szCs w:val="20"/>
              </w:rPr>
              <w:t xml:space="preserve">. </w:t>
            </w:r>
            <w:proofErr w:type="spellStart"/>
            <w:r>
              <w:rPr>
                <w:sz w:val="20"/>
                <w:szCs w:val="20"/>
              </w:rPr>
              <w:t>Magra</w:t>
            </w:r>
            <w:proofErr w:type="spellEnd"/>
            <w:r>
              <w:rPr>
                <w:sz w:val="20"/>
                <w:szCs w:val="20"/>
              </w:rPr>
              <w:t xml:space="preserve"> graditeljstvo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07.01.2016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862.00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3</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Midifar</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11.08.2016.-13.07.2017.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5,594.32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971,816.75 kn</w:t>
            </w: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4</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 xml:space="preserve">Hrvoje </w:t>
            </w:r>
            <w:proofErr w:type="spellStart"/>
            <w:r>
              <w:rPr>
                <w:sz w:val="20"/>
                <w:szCs w:val="20"/>
              </w:rPr>
              <w:t>Boncek</w:t>
            </w:r>
            <w:proofErr w:type="spellEnd"/>
            <w:r>
              <w:rPr>
                <w:sz w:val="20"/>
                <w:szCs w:val="20"/>
              </w:rPr>
              <w:t xml:space="preserve"> </w:t>
            </w:r>
            <w:proofErr w:type="spellStart"/>
            <w:r>
              <w:rPr>
                <w:sz w:val="20"/>
                <w:szCs w:val="20"/>
              </w:rPr>
              <w:t>vl</w:t>
            </w:r>
            <w:proofErr w:type="spellEnd"/>
            <w:r>
              <w:rPr>
                <w:sz w:val="20"/>
                <w:szCs w:val="20"/>
              </w:rPr>
              <w:t xml:space="preserve">. San-mar </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05.02.2017-01.09.2017.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10,120.50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 u blokadi od 05.10.2017. g.</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5</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Terme Tuhelj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19.04.2017.-02.05.2017.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4,805.60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6</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Aquae</w:t>
            </w:r>
            <w:proofErr w:type="spellEnd"/>
            <w:r>
              <w:rPr>
                <w:sz w:val="20"/>
                <w:szCs w:val="20"/>
              </w:rPr>
              <w:t xml:space="preserve"> </w:t>
            </w:r>
            <w:proofErr w:type="spellStart"/>
            <w:r>
              <w:rPr>
                <w:sz w:val="20"/>
                <w:szCs w:val="20"/>
              </w:rPr>
              <w:t>vivae</w:t>
            </w:r>
            <w:proofErr w:type="spellEnd"/>
            <w:r>
              <w:rPr>
                <w:sz w:val="20"/>
                <w:szCs w:val="20"/>
              </w:rPr>
              <w:t xml:space="preserve"> d.d.</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29.01.2016.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1,100.50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570"/>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7</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Coning</w:t>
            </w:r>
            <w:proofErr w:type="spellEnd"/>
            <w:r>
              <w:rPr>
                <w:sz w:val="20"/>
                <w:szCs w:val="20"/>
              </w:rPr>
              <w:t xml:space="preserve"> d.d. u stečaju</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24.03.2016.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1,620.00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Otvoren stečajni</w:t>
            </w:r>
            <w:r>
              <w:rPr>
                <w:sz w:val="20"/>
                <w:szCs w:val="20"/>
              </w:rPr>
              <w:br/>
              <w:t>postupak 19.06.2018. g.</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840"/>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8</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Jamnica d.d.</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31.01.2017.-06.02.2017.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37,909.00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Tražbina nije obuhvaćena nagodbom u postupku izvanredne uprave</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9</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Piccolo</w:t>
            </w:r>
            <w:proofErr w:type="spellEnd"/>
            <w:r>
              <w:rPr>
                <w:sz w:val="20"/>
                <w:szCs w:val="20"/>
              </w:rPr>
              <w:t xml:space="preserve"> grupa d.o.o u stečaju</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27.05.2015.</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2,520.00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Brisan 24.01.2019. g.</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10</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Prigorski-kaj j.d.o.o.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18.05.2015.</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25.50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11</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Sunturist</w:t>
            </w:r>
            <w:proofErr w:type="spellEnd"/>
            <w:r>
              <w:rPr>
                <w:sz w:val="20"/>
                <w:szCs w:val="20"/>
              </w:rPr>
              <w:t xml:space="preserve"> </w:t>
            </w:r>
            <w:proofErr w:type="spellStart"/>
            <w:r>
              <w:rPr>
                <w:sz w:val="20"/>
                <w:szCs w:val="20"/>
              </w:rPr>
              <w:t>pago</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14.06.2017.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1,092.00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sz w:val="20"/>
                <w:szCs w:val="20"/>
              </w:rPr>
              <w:t>63.00 kn</w:t>
            </w: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lastRenderedPageBreak/>
              <w:t>12</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Općina Krapinske Toplice</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14.08.2017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369.60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13</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Morning</w:t>
            </w:r>
            <w:proofErr w:type="spellEnd"/>
            <w:r>
              <w:rPr>
                <w:sz w:val="20"/>
                <w:szCs w:val="20"/>
              </w:rPr>
              <w:t xml:space="preserve"> star j.d.o.o. u stečaju</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14.09.2016.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3,107.00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Brisan 02.08.2018. g.</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14</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Folka</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13.06.2017.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1,600.56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pPr>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300"/>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15</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 xml:space="preserve">Salve </w:t>
            </w:r>
            <w:proofErr w:type="spellStart"/>
            <w:r>
              <w:rPr>
                <w:sz w:val="20"/>
                <w:szCs w:val="20"/>
              </w:rPr>
              <w:t>regina</w:t>
            </w:r>
            <w:proofErr w:type="spellEnd"/>
            <w:r>
              <w:rPr>
                <w:sz w:val="20"/>
                <w:szCs w:val="20"/>
              </w:rPr>
              <w:t xml:space="preserve"> – Marija Bistrica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11.01.2017.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1,036.75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pPr>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16</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Tureta</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15.08.2016.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837.45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pPr>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17</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Prokontakt</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27.12.2016</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1,400.00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Brisan 16.11.2018. g.</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18</w:t>
            </w:r>
          </w:p>
        </w:tc>
        <w:tc>
          <w:tcPr>
            <w:tcW w:type="dxa" w:w="1989"/>
            <w:tcBorders>
              <w:left w:space="0" w:sz="4" w:color="000000" w:val="single"/>
              <w:bottom w:space="0" w:sz="4" w:color="000000" w:val="single"/>
            </w:tcBorders>
            <w:shd w:fill="auto" w:color="auto" w:val="clear"/>
            <w:vAlign w:val="bottom"/>
          </w:tcPr>
          <w:p w:rsidRDefault="007978C7" w:rsidR="007978C7">
            <w:proofErr w:type="spellStart"/>
            <w:r>
              <w:rPr>
                <w:sz w:val="20"/>
                <w:szCs w:val="20"/>
              </w:rPr>
              <w:t>Donito</w:t>
            </w:r>
            <w:proofErr w:type="spellEnd"/>
            <w:r>
              <w:rPr>
                <w:sz w:val="20"/>
                <w:szCs w:val="20"/>
              </w:rPr>
              <w:t xml:space="preserve"> d.o.o.</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20.04.2017.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655.20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pPr>
            <w:r>
              <w:rPr>
                <w:sz w:val="20"/>
                <w:szCs w:val="20"/>
              </w:rPr>
              <w:t>Računi aktivni</w:t>
            </w: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jc w:val="right"/>
            </w:pPr>
            <w:r>
              <w:rPr>
                <w:sz w:val="20"/>
                <w:szCs w:val="20"/>
              </w:rPr>
              <w:t>19</w:t>
            </w:r>
          </w:p>
        </w:tc>
        <w:tc>
          <w:tcPr>
            <w:tcW w:type="dxa" w:w="1989"/>
            <w:tcBorders>
              <w:left w:space="0" w:sz="4" w:color="000000" w:val="single"/>
              <w:bottom w:space="0" w:sz="4" w:color="000000" w:val="single"/>
            </w:tcBorders>
            <w:shd w:fill="auto" w:color="auto" w:val="clear"/>
            <w:vAlign w:val="bottom"/>
          </w:tcPr>
          <w:p w:rsidRDefault="007978C7" w:rsidR="007978C7">
            <w:r>
              <w:rPr>
                <w:sz w:val="20"/>
                <w:szCs w:val="20"/>
              </w:rPr>
              <w:t>OPG Petar Novaković</w:t>
            </w:r>
          </w:p>
        </w:tc>
        <w:tc>
          <w:tcPr>
            <w:tcW w:type="dxa" w:w="1245"/>
            <w:tcBorders>
              <w:left w:space="0" w:sz="4" w:color="000000" w:val="single"/>
              <w:bottom w:space="0" w:sz="4" w:color="000000" w:val="single"/>
            </w:tcBorders>
            <w:shd w:fill="auto" w:color="auto" w:val="clear"/>
            <w:vAlign w:val="bottom"/>
          </w:tcPr>
          <w:p w:rsidRDefault="007978C7" w:rsidR="007978C7">
            <w:r>
              <w:rPr>
                <w:sz w:val="20"/>
                <w:szCs w:val="20"/>
              </w:rPr>
              <w:t>27.12.2017.</w:t>
            </w: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sz w:val="20"/>
                <w:szCs w:val="20"/>
              </w:rPr>
              <w:t>500.00 kn</w:t>
            </w:r>
          </w:p>
        </w:tc>
        <w:tc>
          <w:tcPr>
            <w:tcW w:type="dxa" w:w="1440"/>
            <w:tcBorders>
              <w:left w:space="0" w:sz="4" w:color="000000" w:val="single"/>
              <w:bottom w:space="0" w:sz="4" w:color="000000" w:val="single"/>
            </w:tcBorders>
            <w:shd w:fill="auto" w:color="auto" w:val="clear"/>
            <w:vAlign w:val="bottom"/>
          </w:tcPr>
          <w:p w:rsidRDefault="007978C7" w:rsidR="007978C7">
            <w:r>
              <w:rPr>
                <w:sz w:val="20"/>
                <w:szCs w:val="20"/>
              </w:rPr>
              <w:t>Aktivan</w:t>
            </w: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snapToGrid w:val="false"/>
              <w:rPr>
                <w:sz w:val="20"/>
                <w:szCs w:val="20"/>
              </w:rPr>
            </w:pPr>
          </w:p>
        </w:tc>
      </w:tr>
      <w:tr w:rsidR="007978C7">
        <w:trPr>
          <w:trHeight w:val="276"/>
        </w:trPr>
        <w:tc>
          <w:tcPr>
            <w:tcW w:type="dxa" w:w="442"/>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989"/>
            <w:tcBorders>
              <w:left w:space="0" w:sz="4" w:color="000000" w:val="single"/>
              <w:bottom w:space="0" w:sz="4" w:color="000000" w:val="single"/>
            </w:tcBorders>
            <w:shd w:fill="auto" w:color="auto" w:val="clear"/>
            <w:vAlign w:val="bottom"/>
          </w:tcPr>
          <w:p w:rsidRDefault="007978C7" w:rsidR="007978C7">
            <w:r>
              <w:rPr>
                <w:b/>
                <w:sz w:val="20"/>
                <w:szCs w:val="20"/>
              </w:rPr>
              <w:t>UKUPNO</w:t>
            </w:r>
          </w:p>
        </w:tc>
        <w:tc>
          <w:tcPr>
            <w:tcW w:type="dxa" w:w="1245"/>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266"/>
            <w:tcBorders>
              <w:left w:space="0" w:sz="4" w:color="000000" w:val="single"/>
              <w:bottom w:space="0" w:sz="4" w:color="000000" w:val="single"/>
            </w:tcBorders>
            <w:shd w:fill="auto" w:color="auto" w:val="clear"/>
            <w:vAlign w:val="bottom"/>
          </w:tcPr>
          <w:p w:rsidRDefault="007978C7" w:rsidR="007978C7">
            <w:pPr>
              <w:jc w:val="right"/>
            </w:pPr>
            <w:r>
              <w:rPr>
                <w:b/>
                <w:sz w:val="20"/>
                <w:szCs w:val="20"/>
              </w:rPr>
              <w:t>75,643.55 kn</w:t>
            </w:r>
          </w:p>
        </w:tc>
        <w:tc>
          <w:tcPr>
            <w:tcW w:type="dxa" w:w="1440"/>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526"/>
            <w:tcBorders>
              <w:left w:space="0" w:sz="4" w:color="000000" w:val="single"/>
              <w:bottom w:space="0" w:sz="4" w:color="000000" w:val="single"/>
            </w:tcBorders>
            <w:shd w:fill="auto" w:color="auto" w:val="clear"/>
            <w:vAlign w:val="bottom"/>
          </w:tcPr>
          <w:p w:rsidRDefault="007978C7" w:rsidR="007978C7">
            <w:pPr>
              <w:snapToGrid w:val="false"/>
              <w:rPr>
                <w:b/>
                <w:sz w:val="20"/>
                <w:szCs w:val="20"/>
              </w:rPr>
            </w:pPr>
          </w:p>
        </w:tc>
        <w:tc>
          <w:tcPr>
            <w:tcW w:type="dxa" w:w="1450"/>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b/>
                <w:sz w:val="20"/>
                <w:szCs w:val="20"/>
              </w:rPr>
              <w:t>971,879.75 kn</w:t>
            </w:r>
          </w:p>
        </w:tc>
      </w:tr>
    </w:tbl>
    <w:p w:rsidRDefault="007978C7" w:rsidR="007978C7"/>
    <w:p w:rsidRDefault="007978C7" w:rsidR="007978C7">
      <w:pPr>
        <w:spacing w:lineRule="auto" w:line="240"/>
        <w:jc w:val="both"/>
      </w:pPr>
      <w:r>
        <w:rPr>
          <w:rFonts w:cs="Tahoma" w:eastAsia="Lucida Sans Unicode"/>
          <w:b/>
          <w:iCs/>
          <w:spacing w:val="-3"/>
        </w:rPr>
        <w:t>OBVEZE STEČAJNOG DUŽNIKA</w:t>
      </w:r>
    </w:p>
    <w:p w:rsidRDefault="007978C7" w:rsidR="007978C7">
      <w:pPr>
        <w:spacing w:lineRule="auto" w:line="240"/>
        <w:jc w:val="both"/>
        <w:rPr>
          <w:rFonts w:cs="Tahoma" w:eastAsia="Lucida Sans Unicode"/>
          <w:b/>
          <w:iCs/>
          <w:spacing w:val="-3"/>
        </w:rPr>
      </w:pPr>
    </w:p>
    <w:p w:rsidRDefault="007978C7" w:rsidR="007978C7">
      <w:pPr>
        <w:spacing w:lineRule="auto" w:line="240"/>
        <w:jc w:val="both"/>
      </w:pPr>
      <w:r>
        <w:rPr>
          <w:rFonts w:cs="Tahoma" w:eastAsia="Lucida Sans Unicode"/>
          <w:iCs/>
          <w:spacing w:val="-3"/>
        </w:rPr>
        <w:t xml:space="preserve">Prema knjigovodstvenim podacima stečajnog dužnika isti ima na dan 31. prosinca 2018. g. obveze prema dobavljačima u zemlji u </w:t>
      </w:r>
      <w:proofErr w:type="spellStart"/>
      <w:r>
        <w:rPr>
          <w:rFonts w:cs="Tahoma" w:eastAsia="Lucida Sans Unicode"/>
          <w:iCs/>
          <w:spacing w:val="-3"/>
        </w:rPr>
        <w:t>u</w:t>
      </w:r>
      <w:proofErr w:type="spellEnd"/>
      <w:r>
        <w:rPr>
          <w:rFonts w:cs="Tahoma" w:eastAsia="Lucida Sans Unicode"/>
          <w:iCs/>
          <w:spacing w:val="-3"/>
        </w:rPr>
        <w:t xml:space="preserve"> iznosu od 1.053.283,28 Kn, dobavljačima u inozemstvu u iznosu od 10.360,78 Kn, obveze za neto plaće u iznosu od 36.171,64 Kn, dugoročne obveze po osnovi zajmova u iznosu od 7.500.000,00 Kn.</w:t>
      </w:r>
    </w:p>
    <w:p w:rsidRDefault="007978C7" w:rsidR="007978C7">
      <w:pPr>
        <w:spacing w:lineRule="auto" w:line="240"/>
        <w:jc w:val="both"/>
        <w:rPr>
          <w:rFonts w:cs="Tahoma" w:eastAsia="Lucida Sans Unicode"/>
          <w:iCs/>
          <w:spacing w:val="-3"/>
        </w:rPr>
      </w:pPr>
    </w:p>
    <w:p w:rsidRDefault="007978C7" w:rsidR="007978C7">
      <w:pPr>
        <w:spacing w:lineRule="auto" w:line="240"/>
        <w:jc w:val="both"/>
      </w:pPr>
      <w:r>
        <w:rPr>
          <w:rFonts w:cs="Tahoma" w:eastAsia="Lucida Sans Unicode"/>
          <w:iCs/>
          <w:spacing w:val="-3"/>
        </w:rPr>
        <w:t>Prema knjigovodstvenoj kartici Porezne uprave dužnik ima obveze po osnovi javnih davanja na dan 15. veljače 2019. g. u ukupnom iznosu od 3.158.052,08 Kn.</w:t>
      </w:r>
    </w:p>
    <w:p w:rsidRDefault="007978C7" w:rsidR="007978C7">
      <w:pPr>
        <w:spacing w:lineRule="auto" w:line="240"/>
        <w:jc w:val="both"/>
        <w:rPr>
          <w:rFonts w:cs="Tahoma" w:eastAsia="Lucida Sans Unicode"/>
          <w:iCs/>
          <w:spacing w:val="-3"/>
        </w:rPr>
      </w:pPr>
    </w:p>
    <w:p w:rsidRDefault="007978C7" w:rsidR="007978C7">
      <w:pPr>
        <w:spacing w:lineRule="auto" w:line="240"/>
        <w:jc w:val="both"/>
      </w:pPr>
      <w:r>
        <w:rPr>
          <w:rFonts w:cs="Tahoma" w:eastAsia="Lucida Sans Unicode"/>
          <w:b/>
          <w:iCs/>
          <w:spacing w:val="-3"/>
        </w:rPr>
        <w:t>SUDSKI POSTUPCI U TIJEKU</w:t>
      </w:r>
    </w:p>
    <w:p w:rsidRDefault="007978C7" w:rsidR="007978C7">
      <w:pPr>
        <w:spacing w:lineRule="auto" w:line="240"/>
        <w:jc w:val="both"/>
        <w:rPr>
          <w:rFonts w:cs="Tahoma" w:eastAsia="Lucida Sans Unicode"/>
          <w:b/>
          <w:iCs/>
          <w:spacing w:val="-3"/>
        </w:rPr>
      </w:pPr>
    </w:p>
    <w:p w:rsidRDefault="007978C7" w:rsidR="007978C7">
      <w:pPr>
        <w:spacing w:lineRule="auto" w:line="240"/>
        <w:jc w:val="both"/>
      </w:pPr>
      <w:r>
        <w:rPr>
          <w:rFonts w:cs="Tahoma" w:eastAsia="Lucida Sans Unicode"/>
          <w:iCs/>
          <w:spacing w:val="-3"/>
        </w:rPr>
        <w:t xml:space="preserve">Na dan otvaranja stečajnog postupka dužnik ima aktivan ovršni postupak u svojstvu </w:t>
      </w:r>
      <w:proofErr w:type="spellStart"/>
      <w:r>
        <w:rPr>
          <w:rFonts w:cs="Tahoma" w:eastAsia="Lucida Sans Unicode"/>
          <w:iCs/>
          <w:spacing w:val="-3"/>
        </w:rPr>
        <w:t>ovršenika</w:t>
      </w:r>
      <w:proofErr w:type="spellEnd"/>
      <w:r>
        <w:rPr>
          <w:rFonts w:cs="Tahoma" w:eastAsia="Lucida Sans Unicode"/>
          <w:iCs/>
          <w:spacing w:val="-3"/>
        </w:rPr>
        <w:t xml:space="preserve"> pred Općinskim sudom u Zlataru – Stalna služba u Zaboku broj </w:t>
      </w:r>
      <w:proofErr w:type="spellStart"/>
      <w:r>
        <w:rPr>
          <w:rFonts w:cs="Tahoma" w:eastAsia="Lucida Sans Unicode"/>
          <w:iCs/>
          <w:spacing w:val="-3"/>
        </w:rPr>
        <w:t>Ovr</w:t>
      </w:r>
      <w:proofErr w:type="spellEnd"/>
      <w:r>
        <w:rPr>
          <w:rFonts w:cs="Tahoma" w:eastAsia="Lucida Sans Unicode"/>
          <w:iCs/>
          <w:spacing w:val="-3"/>
        </w:rPr>
        <w:t xml:space="preserve">-624/2018 koji se vodi po prijedlogu ovrhovoditelja </w:t>
      </w:r>
      <w:proofErr w:type="spellStart"/>
      <w:r>
        <w:rPr>
          <w:rFonts w:cs="Tahoma" w:eastAsia="Lucida Sans Unicode"/>
          <w:iCs/>
          <w:spacing w:val="-3"/>
        </w:rPr>
        <w:t>Midifar</w:t>
      </w:r>
      <w:proofErr w:type="spellEnd"/>
      <w:r>
        <w:rPr>
          <w:rFonts w:cs="Tahoma" w:eastAsia="Lucida Sans Unicode"/>
          <w:iCs/>
          <w:spacing w:val="-3"/>
        </w:rPr>
        <w:t xml:space="preserve"> d.o.o. U istom ovršnom postupku izvršena je procjena većeg dijela nekretnina u vlasništvu dužnika te je bilo zakazano ročište radi određivanja vrijednosti nekretnina, koje je međutim odgođeno uslijed otvaranja stečajnog postupka nad dužnikom.</w:t>
      </w:r>
    </w:p>
    <w:p w:rsidRDefault="007978C7" w:rsidR="007978C7">
      <w:pPr>
        <w:spacing w:lineRule="auto" w:line="240"/>
        <w:jc w:val="both"/>
        <w:rPr>
          <w:rFonts w:cs="Tahoma" w:eastAsia="Lucida Sans Unicode"/>
          <w:iCs/>
          <w:spacing w:val="-3"/>
        </w:rPr>
      </w:pPr>
    </w:p>
    <w:p w:rsidRDefault="007978C7" w:rsidR="007978C7">
      <w:pPr>
        <w:jc w:val="both"/>
      </w:pPr>
      <w:r>
        <w:rPr>
          <w:b/>
          <w:bCs/>
        </w:rPr>
        <w:t>AKTIVNOSTI STEČAJNE UPRAVITELJICE PO OTVARANJU STEČAJNOG POSTUPKA</w:t>
      </w:r>
    </w:p>
    <w:p w:rsidRDefault="007978C7" w:rsidR="007978C7">
      <w:pPr>
        <w:jc w:val="both"/>
        <w:rPr>
          <w:b/>
          <w:bCs/>
        </w:rPr>
      </w:pPr>
    </w:p>
    <w:p w:rsidRDefault="007978C7" w:rsidR="007978C7">
      <w:pPr>
        <w:pStyle w:val="Standard"/>
        <w:jc w:val="both"/>
      </w:pPr>
      <w:r>
        <w:rPr>
          <w:lang w:val="hr-HR"/>
        </w:rPr>
        <w:t>Po otvaranju stečajnog postupka izrađen je novi žig dužnika s dodatkom ''u stečaju''.</w:t>
      </w:r>
    </w:p>
    <w:p w:rsidRDefault="007978C7" w:rsidR="007978C7">
      <w:pPr>
        <w:pStyle w:val="Standard"/>
        <w:jc w:val="both"/>
        <w:rPr>
          <w:lang w:val="hr-HR"/>
        </w:rPr>
      </w:pPr>
    </w:p>
    <w:p w:rsidRDefault="007978C7" w:rsidR="007978C7">
      <w:pPr>
        <w:pStyle w:val="Standard"/>
        <w:jc w:val="both"/>
      </w:pPr>
      <w:r>
        <w:rPr>
          <w:rFonts w:cs="Times New Roman"/>
          <w:bCs/>
          <w:lang w:val="hr-HR"/>
        </w:rPr>
        <w:t xml:space="preserve">Državni zavod za statistiku </w:t>
      </w:r>
      <w:proofErr w:type="spellStart"/>
      <w:r>
        <w:rPr>
          <w:rFonts w:cs="Times New Roman"/>
          <w:bCs/>
          <w:lang w:val="hr-HR"/>
        </w:rPr>
        <w:t>obavješten</w:t>
      </w:r>
      <w:proofErr w:type="spellEnd"/>
      <w:r>
        <w:rPr>
          <w:rFonts w:cs="Times New Roman"/>
          <w:bCs/>
          <w:lang w:val="hr-HR"/>
        </w:rPr>
        <w:t xml:space="preserve"> je o otvaranju stečajnog postupka te je izvršena promjena tvrtke stečajnog dužnika.</w:t>
      </w:r>
    </w:p>
    <w:p w:rsidRDefault="007978C7" w:rsidR="007978C7">
      <w:pPr>
        <w:pStyle w:val="Standard"/>
        <w:jc w:val="both"/>
        <w:rPr>
          <w:rFonts w:cs="Times New Roman"/>
          <w:bCs/>
          <w:lang w:val="hr-HR"/>
        </w:rPr>
      </w:pPr>
    </w:p>
    <w:p w:rsidRDefault="007978C7" w:rsidR="007978C7">
      <w:pPr>
        <w:pStyle w:val="Standard"/>
        <w:jc w:val="both"/>
      </w:pPr>
      <w:r>
        <w:rPr>
          <w:lang w:val="hr-HR"/>
        </w:rPr>
        <w:t>U registru Trgovačkog suda u Zagrebu deponiran je potpis stečajnog upravitelja.</w:t>
      </w:r>
    </w:p>
    <w:p w:rsidRDefault="007978C7" w:rsidR="007978C7">
      <w:pPr>
        <w:pStyle w:val="Standard"/>
        <w:jc w:val="both"/>
        <w:rPr>
          <w:lang w:val="hr-HR"/>
        </w:rPr>
      </w:pPr>
    </w:p>
    <w:p w:rsidRDefault="007978C7" w:rsidR="007978C7">
      <w:pPr>
        <w:pStyle w:val="Standard"/>
        <w:jc w:val="both"/>
      </w:pPr>
      <w:r>
        <w:rPr>
          <w:lang w:val="hr-HR"/>
        </w:rPr>
        <w:t>U skladu s čl. 3. Odluke o izmjenama i dopunama financiranju Hrvatske gospodarske komore od 11. lipnja 2015. g. podnesen je zahtjev Hrvatskoj gospodarskoj komori za oslobođenjem od plaćanja članarine za vrijeme trajanja stečajnog postupka.</w:t>
      </w:r>
    </w:p>
    <w:p w:rsidRDefault="007978C7" w:rsidR="007978C7">
      <w:pPr>
        <w:pStyle w:val="Standard"/>
        <w:jc w:val="both"/>
        <w:rPr>
          <w:lang w:val="hr-HR"/>
        </w:rPr>
      </w:pPr>
    </w:p>
    <w:p w:rsidRDefault="007978C7" w:rsidR="007978C7">
      <w:pPr>
        <w:pStyle w:val="Standard"/>
        <w:jc w:val="both"/>
      </w:pPr>
      <w:r>
        <w:rPr>
          <w:rFonts w:cs="Times New Roman"/>
          <w:lang w:val="hr-HR"/>
        </w:rPr>
        <w:t>Proveden je popis imovine dužnika.</w:t>
      </w:r>
    </w:p>
    <w:p w:rsidRDefault="007978C7" w:rsidR="007978C7">
      <w:pPr>
        <w:jc w:val="both"/>
        <w:rPr>
          <w:rFonts w:cs="Times New Roman"/>
        </w:rPr>
      </w:pPr>
    </w:p>
    <w:p w:rsidRDefault="007978C7" w:rsidR="007978C7">
      <w:pPr>
        <w:jc w:val="both"/>
      </w:pPr>
      <w:r>
        <w:lastRenderedPageBreak/>
        <w:t xml:space="preserve">Raniji aktivni računi dužnika su zatvoreni a otvoren je novi žiroračun dužnika broj HR5124020061100904393 pri Erste &amp; </w:t>
      </w:r>
      <w:proofErr w:type="spellStart"/>
      <w:r>
        <w:t>Steiermärkische</w:t>
      </w:r>
      <w:proofErr w:type="spellEnd"/>
      <w:r>
        <w:t xml:space="preserve"> </w:t>
      </w:r>
      <w:proofErr w:type="spellStart"/>
      <w:r>
        <w:t>bank</w:t>
      </w:r>
      <w:proofErr w:type="spellEnd"/>
      <w:r>
        <w:t xml:space="preserve"> d.d.</w:t>
      </w:r>
    </w:p>
    <w:p w:rsidRDefault="007978C7" w:rsidR="007978C7">
      <w:pPr>
        <w:jc w:val="both"/>
      </w:pPr>
    </w:p>
    <w:p w:rsidRDefault="007978C7" w:rsidR="007978C7">
      <w:pPr>
        <w:jc w:val="both"/>
      </w:pPr>
      <w:r>
        <w:t xml:space="preserve">Radi vođenja knjigovodstvenih poslova dužnika sklopljen je ugovor s knjigovodstvenim servisom </w:t>
      </w:r>
      <w:proofErr w:type="spellStart"/>
      <w:r>
        <w:t>Werkmann</w:t>
      </w:r>
      <w:proofErr w:type="spellEnd"/>
      <w:r>
        <w:t xml:space="preserve"> d.o.o. iz Osijeka, </w:t>
      </w:r>
      <w:proofErr w:type="spellStart"/>
      <w:r>
        <w:t>Gundulićeva</w:t>
      </w:r>
      <w:proofErr w:type="spellEnd"/>
      <w:r>
        <w:t xml:space="preserve"> 28, uz ugovorenu mjesečnu naknadu od 500,00 Kn uvećanu za porez na dodanu vrijednost.</w:t>
      </w:r>
    </w:p>
    <w:p w:rsidRDefault="007978C7" w:rsidR="007978C7">
      <w:pPr>
        <w:jc w:val="both"/>
      </w:pPr>
    </w:p>
    <w:p w:rsidRDefault="007978C7" w:rsidR="007978C7">
      <w:pPr>
        <w:jc w:val="both"/>
      </w:pPr>
      <w:r>
        <w:t>Dužnikovim dužnicima dostavljene su opomene radi plaćanja dugovanih iznosa.</w:t>
      </w:r>
    </w:p>
    <w:p w:rsidRDefault="007978C7" w:rsidR="007978C7">
      <w:pPr>
        <w:jc w:val="both"/>
      </w:pPr>
    </w:p>
    <w:p w:rsidRDefault="007978C7" w:rsidR="007978C7">
      <w:pPr>
        <w:pStyle w:val="Standard"/>
        <w:jc w:val="both"/>
      </w:pPr>
      <w:r>
        <w:rPr>
          <w:rFonts w:cs="Times New Roman"/>
          <w:b/>
          <w:bCs/>
          <w:lang w:val="hr-HR"/>
        </w:rPr>
        <w:t>PRERAČUN TROŠKOVA STEČAJNOG POSTUPKA</w:t>
      </w:r>
    </w:p>
    <w:p w:rsidRDefault="007978C7" w:rsidR="007978C7">
      <w:pPr>
        <w:spacing w:lineRule="auto" w:line="240"/>
        <w:jc w:val="both"/>
        <w:rPr>
          <w:rFonts w:cs="Tahoma" w:eastAsia="Lucida Sans Unicode"/>
          <w:iCs/>
          <w:spacing w:val="-3"/>
        </w:rPr>
      </w:pPr>
    </w:p>
    <w:p w:rsidRDefault="007978C7" w:rsidR="007978C7">
      <w:pPr>
        <w:spacing w:lineRule="auto" w:line="240"/>
        <w:jc w:val="both"/>
      </w:pPr>
      <w:r>
        <w:rPr>
          <w:rFonts w:cs="Tahoma" w:eastAsia="Lucida Sans Unicode"/>
          <w:iCs/>
          <w:spacing w:val="-3"/>
        </w:rPr>
        <w:t>Predvidivi troškovi stečajnog postupka su slijedeći:</w:t>
      </w:r>
    </w:p>
    <w:p w:rsidRDefault="007978C7" w:rsidR="007978C7">
      <w:pPr>
        <w:spacing w:lineRule="auto" w:line="240"/>
        <w:jc w:val="both"/>
      </w:pPr>
    </w:p>
    <w:tbl>
      <w:tblPr>
        <w:tblW w:type="auto" w:w="0"/>
        <w:tblInd w:type="dxa" w:w="25"/>
        <w:tblLayout w:type="fixed"/>
        <w:tblCellMar>
          <w:top w:type="dxa" w:w="55"/>
          <w:left w:type="dxa" w:w="55"/>
          <w:bottom w:type="dxa" w:w="55"/>
          <w:right w:type="dxa" w:w="55"/>
        </w:tblCellMar>
        <w:tblLook w:val="0000" w:noVBand="0" w:noHBand="0" w:lastColumn="0" w:firstColumn="0" w:lastRow="0" w:firstRow="0"/>
      </w:tblPr>
      <w:tblGrid>
        <w:gridCol w:w="7641"/>
        <w:gridCol w:w="1808"/>
      </w:tblGrid>
      <w:tr w:rsidR="007978C7">
        <w:trPr>
          <w:trHeight w:val="300"/>
        </w:trPr>
        <w:tc>
          <w:tcPr>
            <w:tcW w:type="dxa" w:w="7641"/>
            <w:tcBorders>
              <w:top w:space="0" w:sz="4" w:color="000000" w:val="single"/>
              <w:left w:space="0" w:sz="4" w:color="000000" w:val="single"/>
              <w:bottom w:space="0" w:sz="4" w:color="000000" w:val="single"/>
            </w:tcBorders>
            <w:shd w:fill="auto" w:color="auto" w:val="clear"/>
            <w:vAlign w:val="bottom"/>
          </w:tcPr>
          <w:p w:rsidRDefault="007978C7" w:rsidR="007978C7">
            <w:r>
              <w:rPr>
                <w:b/>
                <w:bCs/>
              </w:rPr>
              <w:t>OPIS TROŠKOVA</w:t>
            </w:r>
          </w:p>
        </w:tc>
        <w:tc>
          <w:tcPr>
            <w:tcW w:type="dxa" w:w="1808"/>
            <w:tcBorders>
              <w:top w:space="0" w:sz="4" w:color="000000" w:val="single"/>
              <w:left w:space="0" w:sz="4" w:color="000000" w:val="single"/>
              <w:bottom w:space="0" w:sz="4" w:color="000000" w:val="single"/>
              <w:right w:space="0" w:sz="4" w:color="000000" w:val="single"/>
            </w:tcBorders>
            <w:shd w:fill="auto" w:color="auto" w:val="clear"/>
            <w:vAlign w:val="bottom"/>
          </w:tcPr>
          <w:p w:rsidRDefault="007978C7" w:rsidR="007978C7">
            <w:r>
              <w:rPr>
                <w:b/>
                <w:bCs/>
              </w:rPr>
              <w:t>IZNOS</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Izrada pečata</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150.00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Trošak javnog bilježnika radi ovjere potpisa stečajnog upravitelja</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47.50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Trošak javnog bilježnika radi izdavanja rješenja o ovrsi</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3,000.00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Otvaranje, održavanje i zatvaranje žiroračuna</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Nagrada vještaku radi procjene nekretnina dužnika</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Nagrada vještaku radi procjene pokretnina dužnika</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Naknada FINA-e radi provedbe elektroničke javne dražbe</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17,200.00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Trošak oglašavanja prodaje imovine</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30,000.00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Arhiviranje poslovne dokumentacije</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2,000.00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Bruto nagrada privremenom stečajnom upravitelju</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3,000.00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Bruto nagrada stečajnom upravitelju (prema knjigovodstvenoj vrijednosti imovine)</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646,742.86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Materijalni troškovi (poštarina, uredski materijal i sl.)</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1,000.00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t>Knjigovodstvene usluge za jednu godinu (12 x 625,00 kn)</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t>7,500.00 kn</w:t>
            </w:r>
          </w:p>
        </w:tc>
      </w:tr>
      <w:tr w:rsidR="007978C7">
        <w:trPr>
          <w:trHeight w:val="300"/>
        </w:trPr>
        <w:tc>
          <w:tcPr>
            <w:tcW w:type="dxa" w:w="7641"/>
            <w:tcBorders>
              <w:left w:space="0" w:sz="4" w:color="000000" w:val="single"/>
              <w:bottom w:space="0" w:sz="4" w:color="000000" w:val="single"/>
            </w:tcBorders>
            <w:shd w:fill="auto" w:color="auto" w:val="clear"/>
            <w:vAlign w:val="bottom"/>
          </w:tcPr>
          <w:p w:rsidRDefault="007978C7" w:rsidR="007978C7">
            <w:r>
              <w:rPr>
                <w:b/>
                <w:bCs/>
              </w:rPr>
              <w:t>UKUPNO</w:t>
            </w:r>
          </w:p>
        </w:tc>
        <w:tc>
          <w:tcPr>
            <w:tcW w:type="dxa" w:w="1808"/>
            <w:tcBorders>
              <w:left w:space="0" w:sz="4" w:color="000000" w:val="single"/>
              <w:bottom w:space="0" w:sz="4" w:color="000000" w:val="single"/>
              <w:right w:space="0" w:sz="4" w:color="000000" w:val="single"/>
            </w:tcBorders>
            <w:shd w:fill="auto" w:color="auto" w:val="clear"/>
            <w:vAlign w:val="bottom"/>
          </w:tcPr>
          <w:p w:rsidRDefault="007978C7" w:rsidR="007978C7">
            <w:pPr>
              <w:jc w:val="right"/>
            </w:pPr>
            <w:r>
              <w:rPr>
                <w:b/>
                <w:bCs/>
              </w:rPr>
              <w:t>731,640.36 kn</w:t>
            </w:r>
          </w:p>
        </w:tc>
      </w:tr>
    </w:tbl>
    <w:p w:rsidRDefault="007978C7" w:rsidR="007978C7"/>
    <w:p w:rsidRDefault="007978C7" w:rsidR="007978C7">
      <w:pPr>
        <w:pStyle w:val="Standard"/>
        <w:jc w:val="both"/>
      </w:pPr>
      <w:r>
        <w:rPr>
          <w:rFonts w:cs="Times New Roman" w:eastAsia="Lucida Sans Unicode"/>
          <w:b/>
          <w:bCs/>
          <w:iCs/>
          <w:spacing w:val="-3"/>
          <w:lang w:val="hr-HR"/>
        </w:rPr>
        <w:t>PRIJEDLOZI ODLUKA O DALJNJEM TIJEKU STEČAJNOG POSTUPKA</w:t>
      </w:r>
    </w:p>
    <w:p w:rsidRDefault="007978C7" w:rsidR="007978C7">
      <w:pPr>
        <w:pStyle w:val="Standard"/>
        <w:jc w:val="both"/>
        <w:rPr>
          <w:rFonts w:cs="Times New Roman" w:eastAsia="Lucida Sans Unicode"/>
          <w:b/>
          <w:bCs/>
          <w:iCs/>
          <w:spacing w:val="-3"/>
          <w:lang w:val="hr-HR"/>
        </w:rPr>
      </w:pPr>
    </w:p>
    <w:p w:rsidRDefault="007978C7" w:rsidR="007978C7">
      <w:pPr>
        <w:pStyle w:val="Standard"/>
        <w:jc w:val="both"/>
      </w:pPr>
      <w:r>
        <w:rPr>
          <w:rFonts w:cs="Times New Roman"/>
          <w:bCs/>
          <w:lang w:val="hr-HR"/>
        </w:rPr>
        <w:t>Predlaže se skupštini vjerovnika donijeti slijedeće odluke:</w:t>
      </w:r>
    </w:p>
    <w:p w:rsidRDefault="007978C7" w:rsidR="007978C7">
      <w:pPr>
        <w:pStyle w:val="Standard"/>
        <w:numPr>
          <w:ilvl w:val="0"/>
          <w:numId w:val="3"/>
        </w:numPr>
        <w:jc w:val="both"/>
      </w:pPr>
      <w:r>
        <w:rPr>
          <w:rFonts w:cs="Times New Roman"/>
          <w:bCs/>
          <w:lang w:val="hr-HR"/>
        </w:rPr>
        <w:t>usvaja se izvješće stečajne upraviteljice o gospodarskom položaju stečajnog dužnika,</w:t>
      </w:r>
    </w:p>
    <w:p w:rsidRDefault="007978C7" w:rsidR="007978C7">
      <w:pPr>
        <w:pStyle w:val="Standard"/>
        <w:numPr>
          <w:ilvl w:val="0"/>
          <w:numId w:val="3"/>
        </w:numPr>
        <w:jc w:val="both"/>
      </w:pPr>
      <w:r>
        <w:rPr>
          <w:rFonts w:cs="Times New Roman"/>
          <w:bCs/>
          <w:lang w:val="hr-HR"/>
        </w:rPr>
        <w:t>utvrđuje se da nema mogućnosti za nastavkom poslovanja stečajnog dužnika a stečajna upraviteljica se ovlašćuje nastaviti započete poslove dužnika,</w:t>
      </w:r>
    </w:p>
    <w:p w:rsidRDefault="007978C7" w:rsidR="007978C7">
      <w:pPr>
        <w:pStyle w:val="Standard"/>
        <w:numPr>
          <w:ilvl w:val="0"/>
          <w:numId w:val="3"/>
        </w:numPr>
        <w:jc w:val="both"/>
      </w:pPr>
      <w:r>
        <w:rPr>
          <w:rFonts w:cs="Times New Roman"/>
          <w:bCs/>
          <w:lang w:val="hr-HR"/>
        </w:rPr>
        <w:t xml:space="preserve">odobrava se ugovor o vođenju knjigovodstvenih poslova s knjigovodstvenim servisom  Knjigovodstvo </w:t>
      </w:r>
      <w:proofErr w:type="spellStart"/>
      <w:r>
        <w:rPr>
          <w:rFonts w:cs="Times New Roman"/>
          <w:bCs/>
          <w:lang w:val="hr-HR"/>
        </w:rPr>
        <w:t>Werkmann</w:t>
      </w:r>
      <w:proofErr w:type="spellEnd"/>
      <w:r>
        <w:rPr>
          <w:rFonts w:cs="Times New Roman"/>
          <w:bCs/>
          <w:lang w:val="hr-HR"/>
        </w:rPr>
        <w:t xml:space="preserve"> d.o.o. iz Osijeka, </w:t>
      </w:r>
      <w:proofErr w:type="spellStart"/>
      <w:r>
        <w:rPr>
          <w:rFonts w:cs="Times New Roman"/>
          <w:bCs/>
          <w:lang w:val="hr-HR"/>
        </w:rPr>
        <w:t>Gundulićeva</w:t>
      </w:r>
      <w:proofErr w:type="spellEnd"/>
      <w:r>
        <w:rPr>
          <w:rFonts w:cs="Times New Roman"/>
          <w:bCs/>
          <w:lang w:val="hr-HR"/>
        </w:rPr>
        <w:t xml:space="preserve"> 28, uz ugovorenu mjesečnu naknadu od 500,00 Kn uvećanu za porez na dodanu vrijednost,</w:t>
      </w:r>
    </w:p>
    <w:p w:rsidRDefault="007978C7" w:rsidR="007978C7">
      <w:pPr>
        <w:pStyle w:val="Standard"/>
        <w:numPr>
          <w:ilvl w:val="0"/>
          <w:numId w:val="3"/>
        </w:numPr>
        <w:jc w:val="both"/>
      </w:pPr>
      <w:r>
        <w:rPr>
          <w:rFonts w:cs="Times New Roman"/>
          <w:bCs/>
          <w:lang w:val="hr-HR"/>
        </w:rPr>
        <w:t xml:space="preserve">prihvaćaju se procjene vrijednosti </w:t>
      </w:r>
      <w:r>
        <w:rPr>
          <w:rFonts w:cs="Times New Roman" w:eastAsia="ArialMT"/>
          <w:lang w:val="hr-HR"/>
        </w:rPr>
        <w:t xml:space="preserve">nekretnina u vlasništvu stečajnog dužnika izvršene po stalnom sudskom vještaku Adrianu </w:t>
      </w:r>
      <w:proofErr w:type="spellStart"/>
      <w:r>
        <w:rPr>
          <w:rFonts w:cs="Times New Roman" w:eastAsia="ArialMT"/>
          <w:lang w:val="hr-HR"/>
        </w:rPr>
        <w:t>Vuksanu</w:t>
      </w:r>
      <w:proofErr w:type="spellEnd"/>
      <w:r>
        <w:rPr>
          <w:rFonts w:cs="Times New Roman" w:eastAsia="ArialMT"/>
          <w:lang w:val="hr-HR"/>
        </w:rPr>
        <w:t xml:space="preserve"> iz studenog 2018. g.,</w:t>
      </w:r>
    </w:p>
    <w:p w:rsidRDefault="007978C7" w:rsidR="007978C7">
      <w:pPr>
        <w:pStyle w:val="Standard"/>
        <w:numPr>
          <w:ilvl w:val="0"/>
          <w:numId w:val="3"/>
        </w:numPr>
        <w:jc w:val="both"/>
      </w:pPr>
      <w:r>
        <w:rPr>
          <w:rFonts w:cs="Times New Roman"/>
          <w:bCs/>
          <w:lang w:val="hr-HR"/>
        </w:rPr>
        <w:t xml:space="preserve">ovlašćuje se stečajna upraviteljica angažirati stalnog sudskog vještaka za izradu procjene vrijednosti </w:t>
      </w:r>
      <w:proofErr w:type="spellStart"/>
      <w:r>
        <w:rPr>
          <w:rFonts w:cs="Times New Roman"/>
          <w:bCs/>
          <w:lang w:val="hr-HR"/>
        </w:rPr>
        <w:t>neprocjenjenih</w:t>
      </w:r>
      <w:proofErr w:type="spellEnd"/>
      <w:r>
        <w:rPr>
          <w:rFonts w:cs="Times New Roman"/>
          <w:bCs/>
          <w:lang w:val="hr-HR"/>
        </w:rPr>
        <w:t xml:space="preserve"> nekretnina u vlasništvu stečajnog dužnika,</w:t>
      </w:r>
    </w:p>
    <w:p w:rsidRDefault="007978C7" w:rsidR="007978C7">
      <w:pPr>
        <w:pStyle w:val="Standard"/>
        <w:numPr>
          <w:ilvl w:val="0"/>
          <w:numId w:val="3"/>
        </w:numPr>
        <w:jc w:val="both"/>
      </w:pPr>
      <w:r>
        <w:rPr>
          <w:rFonts w:cs="Times New Roman"/>
          <w:bCs/>
          <w:lang w:val="hr-HR"/>
        </w:rPr>
        <w:lastRenderedPageBreak/>
        <w:t>ovlašćuje se stečajna upraviteljica angažirati stalnog sudskog vještaka radi procjene pokretnina u vlasništvu dužnika,</w:t>
      </w:r>
    </w:p>
    <w:p w:rsidRDefault="007978C7" w:rsidR="007978C7">
      <w:pPr>
        <w:pStyle w:val="Standard"/>
        <w:numPr>
          <w:ilvl w:val="0"/>
          <w:numId w:val="3"/>
        </w:numPr>
        <w:jc w:val="both"/>
      </w:pPr>
      <w:r>
        <w:rPr>
          <w:rFonts w:cs="Times New Roman"/>
          <w:bCs/>
          <w:lang w:val="hr-HR"/>
        </w:rPr>
        <w:t>imovina koja se sastoji od pokretnina i nekretnina u vlasništvu stečajnog dužnika prodavat će se kao cjelina prema pravilima Ovršnog zakona elektroničkom javnom dražbom putem Financijske agencije,</w:t>
      </w:r>
    </w:p>
    <w:p w:rsidRDefault="007978C7" w:rsidR="007978C7">
      <w:pPr>
        <w:pStyle w:val="Standard"/>
        <w:numPr>
          <w:ilvl w:val="0"/>
          <w:numId w:val="3"/>
        </w:numPr>
        <w:jc w:val="both"/>
      </w:pPr>
      <w:r>
        <w:rPr>
          <w:rFonts w:cs="Times New Roman"/>
          <w:bCs/>
          <w:lang w:val="hr-HR"/>
        </w:rPr>
        <w:t>osniva se odbor vjerovnika koji se sastoji od tri člana i to predstavnika:</w:t>
      </w:r>
    </w:p>
    <w:p w:rsidRDefault="007978C7" w:rsidR="007978C7">
      <w:pPr>
        <w:pStyle w:val="Standard"/>
        <w:jc w:val="both"/>
      </w:pPr>
      <w:r>
        <w:rPr>
          <w:rFonts w:cs="Times New Roman"/>
          <w:bCs/>
          <w:lang w:val="hr-HR"/>
        </w:rPr>
        <w:tab/>
        <w:t xml:space="preserve">     - Hrvatske banke za obnovu i razvoj, </w:t>
      </w:r>
      <w:r>
        <w:rPr>
          <w:rFonts w:cs="Times New Roman"/>
          <w:color w:val="000000"/>
          <w:lang w:val="hr-HR"/>
        </w:rPr>
        <w:t>Strossmayerov trg 9, Zagreb</w:t>
      </w:r>
    </w:p>
    <w:p w:rsidRDefault="007978C7" w:rsidR="007978C7">
      <w:pPr>
        <w:pStyle w:val="Standard"/>
        <w:jc w:val="both"/>
      </w:pPr>
      <w:r>
        <w:rPr>
          <w:rFonts w:cs="Times New Roman"/>
          <w:bCs/>
          <w:lang w:val="hr-HR"/>
        </w:rPr>
        <w:tab/>
        <w:t xml:space="preserve">     - Republika Hrvatska,</w:t>
      </w:r>
    </w:p>
    <w:p w:rsidRDefault="007978C7" w:rsidR="007978C7">
      <w:pPr>
        <w:pStyle w:val="Standard"/>
        <w:jc w:val="both"/>
      </w:pPr>
      <w:r>
        <w:rPr>
          <w:rFonts w:cs="Times New Roman"/>
          <w:bCs/>
          <w:lang w:val="hr-HR"/>
        </w:rPr>
        <w:tab/>
        <w:t xml:space="preserve">     - </w:t>
      </w:r>
      <w:proofErr w:type="spellStart"/>
      <w:r>
        <w:rPr>
          <w:rFonts w:cs="Times New Roman"/>
          <w:bCs/>
          <w:lang w:val="hr-HR"/>
        </w:rPr>
        <w:t>Midifar</w:t>
      </w:r>
      <w:proofErr w:type="spellEnd"/>
      <w:r>
        <w:rPr>
          <w:rFonts w:cs="Times New Roman"/>
          <w:bCs/>
          <w:lang w:val="hr-HR"/>
        </w:rPr>
        <w:t xml:space="preserve"> d.o.o., </w:t>
      </w:r>
      <w:proofErr w:type="spellStart"/>
      <w:r>
        <w:rPr>
          <w:rFonts w:cs="Times New Roman"/>
          <w:color w:val="000000"/>
          <w:lang w:val="hr-HR"/>
        </w:rPr>
        <w:t>Škarićevo</w:t>
      </w:r>
      <w:proofErr w:type="spellEnd"/>
      <w:r>
        <w:rPr>
          <w:rFonts w:cs="Times New Roman"/>
          <w:color w:val="000000"/>
          <w:lang w:val="hr-HR"/>
        </w:rPr>
        <w:t xml:space="preserve"> 150, </w:t>
      </w:r>
      <w:proofErr w:type="spellStart"/>
      <w:r>
        <w:rPr>
          <w:rFonts w:cs="Times New Roman"/>
          <w:color w:val="000000"/>
          <w:lang w:val="hr-HR"/>
        </w:rPr>
        <w:t>Škarićevo</w:t>
      </w:r>
      <w:proofErr w:type="spellEnd"/>
    </w:p>
    <w:p w:rsidRDefault="007978C7" w:rsidR="007978C7">
      <w:pPr>
        <w:jc w:val="both"/>
        <w:rPr>
          <w:rFonts w:cs="Times New Roman"/>
          <w:bCs/>
        </w:rPr>
      </w:pPr>
    </w:p>
    <w:p w:rsidRDefault="007978C7" w:rsidR="007978C7">
      <w:pPr>
        <w:pStyle w:val="Standard"/>
        <w:jc w:val="both"/>
      </w:pPr>
      <w:r>
        <w:rPr>
          <w:rFonts w:cs="Times New Roman" w:eastAsia="Lucida Sans Unicode"/>
          <w:iCs/>
          <w:spacing w:val="-3"/>
          <w:lang w:val="hr-HR"/>
        </w:rPr>
        <w:t>Prilog: - bruto bilanca s 26. siječnja 2019. g.,</w:t>
      </w:r>
      <w:r>
        <w:rPr>
          <w:rFonts w:cs="Times New Roman" w:eastAsia="Lucida Sans Unicode"/>
          <w:iCs/>
          <w:spacing w:val="-3"/>
          <w:lang w:val="hr-HR"/>
        </w:rPr>
        <w:tab/>
      </w:r>
    </w:p>
    <w:p w:rsidRDefault="007978C7" w:rsidR="007978C7">
      <w:pPr>
        <w:pStyle w:val="Standard"/>
        <w:jc w:val="both"/>
      </w:pPr>
      <w:r>
        <w:rPr>
          <w:rFonts w:cs="Times New Roman" w:eastAsia="Lucida Sans Unicode"/>
          <w:iCs/>
          <w:spacing w:val="-3"/>
          <w:lang w:val="hr-HR"/>
        </w:rPr>
        <w:tab/>
        <w:t>- popis imovine dužnika,</w:t>
      </w:r>
    </w:p>
    <w:p w:rsidRDefault="007978C7" w:rsidR="007978C7">
      <w:pPr>
        <w:pStyle w:val="Standard"/>
        <w:jc w:val="both"/>
      </w:pPr>
      <w:r>
        <w:rPr>
          <w:rFonts w:cs="Times New Roman" w:eastAsia="Lucida Sans Unicode"/>
          <w:iCs/>
          <w:spacing w:val="-3"/>
          <w:lang w:val="hr-HR"/>
        </w:rPr>
        <w:tab/>
        <w:t xml:space="preserve">- </w:t>
      </w:r>
      <w:r>
        <w:rPr>
          <w:rFonts w:cs="Tahoma" w:eastAsia="Lucida Sans Unicode"/>
          <w:iCs/>
          <w:spacing w:val="-3"/>
          <w:lang w:val="hr-HR"/>
        </w:rPr>
        <w:t xml:space="preserve">procjena vrijednosti nekretnina po stalnom sudskom vještaku Adrianu </w:t>
      </w:r>
      <w:proofErr w:type="spellStart"/>
      <w:r>
        <w:rPr>
          <w:rFonts w:cs="Tahoma" w:eastAsia="Lucida Sans Unicode"/>
          <w:iCs/>
          <w:spacing w:val="-3"/>
          <w:lang w:val="hr-HR"/>
        </w:rPr>
        <w:t>Vuksanu</w:t>
      </w:r>
      <w:proofErr w:type="spellEnd"/>
      <w:r>
        <w:rPr>
          <w:rFonts w:cs="Tahoma" w:eastAsia="Lucida Sans Unicode"/>
          <w:iCs/>
          <w:spacing w:val="-3"/>
          <w:lang w:val="hr-HR"/>
        </w:rPr>
        <w:t xml:space="preserve"> iz  </w:t>
      </w:r>
      <w:r>
        <w:rPr>
          <w:rFonts w:cs="Tahoma" w:eastAsia="Lucida Sans Unicode"/>
          <w:iCs/>
          <w:spacing w:val="-3"/>
          <w:lang w:val="hr-HR"/>
        </w:rPr>
        <w:tab/>
        <w:t xml:space="preserve">   </w:t>
      </w:r>
      <w:r>
        <w:rPr>
          <w:rFonts w:cs="Tahoma" w:eastAsia="Lucida Sans Unicode"/>
          <w:iCs/>
          <w:spacing w:val="-3"/>
          <w:lang w:val="hr-HR"/>
        </w:rPr>
        <w:tab/>
        <w:t xml:space="preserve">  studenog 2018. g.,</w:t>
      </w:r>
    </w:p>
    <w:p w:rsidRDefault="007978C7" w:rsidR="007978C7">
      <w:pPr>
        <w:pStyle w:val="Standard"/>
        <w:jc w:val="both"/>
      </w:pPr>
      <w:r>
        <w:rPr>
          <w:rFonts w:cs="Tahoma" w:eastAsia="Lucida Sans Unicode"/>
          <w:iCs/>
          <w:spacing w:val="-3"/>
          <w:lang w:val="hr-HR"/>
        </w:rPr>
        <w:tab/>
        <w:t>- kartica kupaca na dan 26. siječnja 2019. g.,</w:t>
      </w:r>
    </w:p>
    <w:p w:rsidRDefault="007978C7" w:rsidR="007978C7">
      <w:pPr>
        <w:pStyle w:val="Standard"/>
        <w:jc w:val="both"/>
      </w:pPr>
      <w:r>
        <w:rPr>
          <w:rFonts w:cs="Tahoma" w:eastAsia="Lucida Sans Unicode"/>
          <w:iCs/>
          <w:spacing w:val="-3"/>
          <w:lang w:val="hr-HR"/>
        </w:rPr>
        <w:tab/>
        <w:t>- knjigovodstvena kartici Porezne uprave od 15. veljače 2019. g.,</w:t>
      </w:r>
    </w:p>
    <w:p w:rsidRDefault="007978C7" w:rsidR="007978C7">
      <w:pPr>
        <w:pStyle w:val="Standard"/>
        <w:jc w:val="both"/>
      </w:pPr>
      <w:r>
        <w:rPr>
          <w:rFonts w:cs="Tahoma" w:eastAsia="Lucida Sans Unicode"/>
          <w:iCs/>
          <w:spacing w:val="-3"/>
          <w:lang w:val="hr-HR"/>
        </w:rPr>
        <w:tab/>
        <w:t>- preslika ugovora o vođenju knjigovodstvenih poslova od 21. veljače 2019. g.,</w:t>
      </w:r>
    </w:p>
    <w:p w:rsidRDefault="007978C7" w:rsidR="007978C7">
      <w:pPr>
        <w:pStyle w:val="Standard"/>
        <w:jc w:val="both"/>
      </w:pPr>
      <w:r>
        <w:rPr>
          <w:rFonts w:cs="Tahoma" w:eastAsia="Lucida Sans Unicode"/>
          <w:iCs/>
          <w:spacing w:val="-3"/>
          <w:lang w:val="hr-HR"/>
        </w:rPr>
        <w:tab/>
        <w:t xml:space="preserve">- preslika prijedloga za ovrhu i rješenja o ovrsi Općinskog suda u Zlataru, Stalna služba u </w:t>
      </w:r>
      <w:r>
        <w:rPr>
          <w:rFonts w:cs="Tahoma" w:eastAsia="Lucida Sans Unicode"/>
          <w:iCs/>
          <w:spacing w:val="-3"/>
          <w:lang w:val="hr-HR"/>
        </w:rPr>
        <w:tab/>
        <w:t xml:space="preserve">   Zaboku </w:t>
      </w:r>
      <w:proofErr w:type="spellStart"/>
      <w:r>
        <w:rPr>
          <w:rFonts w:cs="Tahoma" w:eastAsia="Lucida Sans Unicode"/>
          <w:iCs/>
          <w:spacing w:val="-3"/>
          <w:lang w:val="hr-HR"/>
        </w:rPr>
        <w:t>Ovr</w:t>
      </w:r>
      <w:proofErr w:type="spellEnd"/>
      <w:r>
        <w:rPr>
          <w:rFonts w:cs="Tahoma" w:eastAsia="Lucida Sans Unicode"/>
          <w:iCs/>
          <w:spacing w:val="-3"/>
          <w:lang w:val="hr-HR"/>
        </w:rPr>
        <w:t>-624/2018</w:t>
      </w:r>
    </w:p>
    <w:p w:rsidRDefault="007978C7" w:rsidR="007978C7">
      <w:pPr>
        <w:pStyle w:val="Standard"/>
        <w:jc w:val="both"/>
        <w:rPr>
          <w:rFonts w:cs="Times New Roman" w:eastAsia="Lucida Sans Unicode"/>
          <w:iCs/>
          <w:spacing w:val="-3"/>
          <w:lang w:val="hr-HR"/>
        </w:rPr>
      </w:pPr>
    </w:p>
    <w:p w:rsidRDefault="007978C7" w:rsidR="007978C7">
      <w:pPr>
        <w:pStyle w:val="Standard"/>
        <w:jc w:val="center"/>
      </w:pPr>
      <w:r>
        <w:rPr>
          <w:rFonts w:cs="Tahoma" w:eastAsia="Lucida Sans Unicode"/>
          <w:iCs/>
          <w:spacing w:val="-3"/>
          <w:lang w:val="hr-HR"/>
        </w:rPr>
        <w:t>U Osijeku, 25. veljače 2019. g.</w:t>
      </w:r>
    </w:p>
    <w:p w:rsidRDefault="007978C7" w:rsidR="007978C7">
      <w:pPr>
        <w:pStyle w:val="Standard"/>
        <w:jc w:val="right"/>
      </w:pPr>
      <w:r>
        <w:rPr>
          <w:rFonts w:cs="Tahoma" w:eastAsia="Lucida Sans Unicode"/>
          <w:iCs/>
          <w:spacing w:val="-3"/>
          <w:lang w:val="hr-HR"/>
        </w:rPr>
        <w:t>Ivana Kalkan, stečajna upraviteljica</w:t>
      </w:r>
    </w:p>
    <w:sectPr w:rsidR="007978C7">
      <w:pgSz w:h="16838" w:w="11906"/>
      <w:pgMar w:gutter="0" w:footer="720" w:header="720" w:left="1417" w:bottom="1417" w:right="1417" w:top="1417"/>
      <w:cols w:space="720"/>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MT">
    <w:charset w:val="00"/>
    <w:family w:val="swiss"/>
    <w:pitch w:val="default"/>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bCs/>
        <w:iCs/>
        <w:lang w:val="hr-HR"/>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Times New Roman" w:hAnsi="Times New Roman" w:ascii="Times New Roman"/>
        <w:b/>
        <w:bCs/>
        <w:lang w:val="hr-HR"/>
      </w:rPr>
    </w:lvl>
  </w:abstractNum>
  <w:abstractNum w:abstractNumId="2">
    <w:nsid w:val="00000003"/>
    <w:multiLevelType w:val="multilevel"/>
    <w:tmpl w:val="00000003"/>
    <w:name w:val="WW8Num3"/>
    <w:lvl w:ilvl="0">
      <w:start w:val="1"/>
      <w:numFmt w:val="decimal"/>
      <w:lvlText w:val="%1."/>
      <w:lvlJc w:val="left"/>
      <w:pPr>
        <w:tabs>
          <w:tab w:pos="0" w:val="num"/>
        </w:tabs>
        <w:ind w:hanging="360" w:left="720"/>
      </w:pPr>
      <w:rPr>
        <w:rFonts w:cs="Times New Roman" w:eastAsia="ArialMT"/>
        <w:bCs/>
        <w:iCs/>
        <w:lang w:val="hr-H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58" w:val="fullPage"/>
  <w:displayBackgroundShape/>
  <w:embedSystemFonts/>
  <w:proofState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14D3"/>
    <w:rsid w:val="001714D3"/>
    <w:rsid w:val="0078008C"/>
    <w:rsid w:val="007978C7"/>
    <w:rsid w:val="0087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spacing w:lineRule="atLeast" w:line="100"/>
    </w:pPr>
    <w:rPr>
      <w:rFonts w:cs="Mangal" w:eastAsia="SimSun"/>
      <w:kern w:val="2"/>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bCs/>
      <w:iCs/>
      <w:lang w:val="hr-HR"/>
    </w:rPr>
  </w:style>
  <w:style w:customStyle="true" w:styleId="WW8Num2z0" w:type="character">
    <w:name w:val="WW8Num2z0"/>
    <w:rPr>
      <w:rFonts w:cs="Times New Roman" w:hAnsi="Times New Roman" w:ascii="Times New Roman"/>
      <w:b/>
      <w:bCs/>
      <w:lang w:val="hr-HR"/>
    </w:rPr>
  </w:style>
  <w:style w:customStyle="true" w:styleId="WW8Num3z0" w:type="character">
    <w:name w:val="WW8Num3z0"/>
    <w:rPr>
      <w:rFonts w:cs="Times New Roman" w:eastAsia="ArialMT"/>
      <w:bCs/>
      <w:iCs/>
      <w:lang w:val="hr-HR"/>
    </w:rPr>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1z1" w:type="character">
    <w:name w:val="WW8Num1z1"/>
    <w:rPr>
      <w:rFonts w:cs="Courier New" w:hAnsi="Courier New" w:ascii="Courier New" w:hint="default"/>
    </w:rPr>
  </w:style>
  <w:style w:customStyle="true" w:styleId="WW8Num1z2" w:type="character">
    <w:name w:val="WW8Num1z2"/>
    <w:rPr>
      <w:rFonts w:cs="Wingdings" w:hAnsi="Wingdings" w:ascii="Wingdings" w:hint="default"/>
    </w:rPr>
  </w:style>
  <w:style w:customStyle="true" w:styleId="WW8Num1z3" w:type="character">
    <w:name w:val="WW8Num1z3"/>
    <w:rPr>
      <w:rFonts w:cs="Symbol" w:hAnsi="Symbol" w:ascii="Symbol" w:hint="default"/>
    </w:rPr>
  </w:style>
  <w:style w:customStyle="true" w:styleId="Zadanifontodlomka1" w:type="character">
    <w:name w:val="Zadani font odlomka1"/>
  </w:style>
  <w:style w:customStyle="true" w:styleId="WW-DefaultParagraphFont" w:type="character">
    <w:name w:val="WW-Default Paragraph Font"/>
  </w:style>
  <w:style w:styleId="Hiperveza" w:type="character">
    <w:name w:val="Hyperlink"/>
    <w:rPr>
      <w:color w:val="000080"/>
      <w:u w:val="single"/>
    </w:rPr>
  </w:style>
  <w:style w:styleId="Naglaeno" w:type="character">
    <w:name w:val="Strong"/>
    <w:qFormat/>
    <w:rPr>
      <w:b/>
      <w:bCs/>
    </w:rPr>
  </w:style>
  <w:style w:customStyle="true" w:styleId="Bullets" w:type="character">
    <w:name w:val="Bullets"/>
    <w:rPr>
      <w:rFonts w:cs="OpenSymbol" w:eastAsia="OpenSymbol" w:hAnsi="OpenSymbol" w:ascii="OpenSymbol"/>
    </w:rPr>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Odlomakpopisa1" w:type="paragraph">
    <w:name w:val="Odlomak popisa1"/>
    <w:basedOn w:val="Normal"/>
    <w:pPr>
      <w:ind w:left="720"/>
    </w:pPr>
    <w:rPr>
      <w:szCs w:val="21"/>
    </w:rPr>
  </w:style>
  <w:style w:customStyle="true" w:styleId="Standard" w:type="paragraph">
    <w:name w:val="Standard"/>
    <w:pPr>
      <w:widowControl w:val="false"/>
      <w:suppressAutoHyphens/>
      <w:textAlignment w:val="baseline"/>
    </w:pPr>
    <w:rPr>
      <w:rFonts w:cs="Mangal" w:eastAsia="SimSun"/>
      <w:kern w:val="2"/>
      <w:sz w:val="24"/>
      <w:szCs w:val="24"/>
      <w:lang w:bidi="hi-IN" w:eastAsia="zh-CN" w:val="en-U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FrameContents" w:type="paragraph">
    <w:name w:val="Frame Contents"/>
    <w:basedOn w:val="Normal"/>
  </w:style>
  <w:style w:styleId="Tekstrezerviranogmjesta" w:type="character">
    <w:name w:val="Placeholder Text"/>
    <w:basedOn w:val="Zadanifontodlomka"/>
    <w:uiPriority w:val="99"/>
    <w:semiHidden/>
    <w:rsid w:val="0087028B"/>
    <w:rPr>
      <w:color w:val="808080"/>
      <w:bdr w:space="0" w:sz="0" w:color="auto" w:val="none"/>
      <w:shd w:fill="auto" w:color="auto" w:val="clear"/>
    </w:rPr>
  </w:style>
  <w:style w:customStyle="true" w:styleId="eSPISCCParagraphDefaultFont" w:type="character">
    <w:name w:val="eSPIS_CC_Paragraph Default Font"/>
    <w:basedOn w:val="Zadanifontodlomka"/>
    <w:rsid w:val="0087028B"/>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87028B"/>
    <w:rPr>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87028B"/>
    <w:rPr>
      <w:rFonts w:cs="Times New Roman" w:hAnsi="Times New Roman" w:ascii="Times New Roman"/>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87028B"/>
    <w:rPr>
      <w:rFonts w:cs="Times New Roman" w:hAnsi="Times New Roman" w:ascii="Times New Roman"/>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spacing w:line="100" w:lineRule="atLeast"/>
    </w:pPr>
    <w:rPr>
      <w:rFonts w:cs="Mangal" w:eastAsia="SimSun"/>
      <w:kern w:val="2"/>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bCs/>
      <w:iCs/>
      <w:lang w:val="hr-HR"/>
    </w:rPr>
  </w:style>
  <w:style w:customStyle="1" w:styleId="WW8Num2z0" w:type="character">
    <w:name w:val="WW8Num2z0"/>
    <w:rPr>
      <w:rFonts w:ascii="Times New Roman" w:cs="Times New Roman" w:hAnsi="Times New Roman"/>
      <w:b/>
      <w:bCs/>
      <w:lang w:val="hr-HR"/>
    </w:rPr>
  </w:style>
  <w:style w:customStyle="1" w:styleId="WW8Num3z0" w:type="character">
    <w:name w:val="WW8Num3z0"/>
    <w:rPr>
      <w:rFonts w:cs="Times New Roman" w:eastAsia="ArialMT"/>
      <w:bCs/>
      <w:iCs/>
      <w:lang w:val="hr-HR"/>
    </w:rPr>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1z1" w:type="character">
    <w:name w:val="WW8Num1z1"/>
    <w:rPr>
      <w:rFonts w:ascii="Courier New" w:cs="Courier New" w:hAnsi="Courier New" w:hint="default"/>
    </w:rPr>
  </w:style>
  <w:style w:customStyle="1" w:styleId="WW8Num1z2" w:type="character">
    <w:name w:val="WW8Num1z2"/>
    <w:rPr>
      <w:rFonts w:ascii="Wingdings" w:cs="Wingdings" w:hAnsi="Wingdings" w:hint="default"/>
    </w:rPr>
  </w:style>
  <w:style w:customStyle="1" w:styleId="WW8Num1z3" w:type="character">
    <w:name w:val="WW8Num1z3"/>
    <w:rPr>
      <w:rFonts w:ascii="Symbol" w:cs="Symbol" w:hAnsi="Symbol" w:hint="default"/>
    </w:rPr>
  </w:style>
  <w:style w:customStyle="1" w:styleId="Zadanifontodlomka1" w:type="character">
    <w:name w:val="Zadani font odlomka1"/>
  </w:style>
  <w:style w:customStyle="1" w:styleId="WW-DefaultParagraphFont" w:type="character">
    <w:name w:val="WW-Default Paragraph Font"/>
  </w:style>
  <w:style w:styleId="Hiperveza" w:type="character">
    <w:name w:val="Hyperlink"/>
    <w:rPr>
      <w:color w:val="000080"/>
      <w:u w:val="single"/>
    </w:rPr>
  </w:style>
  <w:style w:styleId="Naglaeno" w:type="character">
    <w:name w:val="Strong"/>
    <w:qFormat/>
    <w:rPr>
      <w:b/>
      <w:bCs/>
    </w:rPr>
  </w:style>
  <w:style w:customStyle="1" w:styleId="Bullets" w:type="character">
    <w:name w:val="Bullets"/>
    <w:rPr>
      <w:rFonts w:ascii="OpenSymbol" w:cs="OpenSymbol" w:eastAsia="OpenSymbol" w:hAnsi="OpenSymbol"/>
    </w:rPr>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Odlomakpopisa1" w:type="paragraph">
    <w:name w:val="Odlomak popisa1"/>
    <w:basedOn w:val="Normal"/>
    <w:pPr>
      <w:ind w:left="720"/>
    </w:pPr>
    <w:rPr>
      <w:szCs w:val="21"/>
    </w:rPr>
  </w:style>
  <w:style w:customStyle="1" w:styleId="Standard" w:type="paragraph">
    <w:name w:val="Standard"/>
    <w:pPr>
      <w:widowControl w:val="0"/>
      <w:suppressAutoHyphens/>
      <w:textAlignment w:val="baseline"/>
    </w:pPr>
    <w:rPr>
      <w:rFonts w:cs="Mangal" w:eastAsia="SimSun"/>
      <w:kern w:val="2"/>
      <w:sz w:val="24"/>
      <w:szCs w:val="24"/>
      <w:lang w:bidi="hi-IN" w:eastAsia="zh-CN" w:val="en-US"/>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FrameContents" w:type="paragraph">
    <w:name w:val="Frame Contents"/>
    <w:basedOn w:val="Normal"/>
  </w:style>
  <w:style w:styleId="Tekstrezerviranogmjesta" w:type="character">
    <w:name w:val="Placeholder Text"/>
    <w:basedOn w:val="Zadanifontodlomka"/>
    <w:uiPriority w:val="99"/>
    <w:semiHidden/>
    <w:rsid w:val="0087028B"/>
    <w:rPr>
      <w:color w:val="808080"/>
      <w:bdr w:color="auto" w:space="0" w:sz="0" w:val="none"/>
      <w:shd w:color="auto" w:fill="auto" w:val="clear"/>
    </w:rPr>
  </w:style>
  <w:style w:customStyle="1" w:styleId="eSPISCCParagraphDefaultFont" w:type="character">
    <w:name w:val="eSPIS_CC_Paragraph Default Font"/>
    <w:basedOn w:val="Zadanifontodlomka"/>
    <w:rsid w:val="0087028B"/>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87028B"/>
    <w:rPr>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87028B"/>
    <w:rPr>
      <w:rFonts w:ascii="Times New Roman" w:cs="Times New Roman" w:hAnsi="Times New Roman"/>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87028B"/>
    <w:rPr>
      <w:rFonts w:ascii="Times New Roman" w:cs="Times New Roman" w:hAnsi="Times New Roman"/>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dvjetnica.ivana.kalk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5278</properties:Words>
  <properties:Characters>29181</properties:Characters>
  <properties:Lines>1740</properties:Lines>
  <properties:Paragraphs>1135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33623</properties:CharactersWithSpaces>
  <properties:SharedDoc>false</properties:SharedDoc>
  <properties:HLinks>
    <vt:vector size="6" baseType="variant">
      <vt:variant>
        <vt:i4>720946</vt:i4>
      </vt:variant>
      <vt:variant>
        <vt:i4>0</vt:i4>
      </vt:variant>
      <vt:variant>
        <vt:i4>0</vt:i4>
      </vt:variant>
      <vt:variant>
        <vt:i4>5</vt:i4>
      </vt:variant>
      <vt:variant>
        <vt:lpwstr>mailto:odvjetnica.ivana.kalkan@gmail.com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2019-02-26T07:31:00Z</dcterms:created>
  <dc:creator>Rudolf Kalkan</dc:creator>
  <cp:keywords/>
  <cp:lastModifiedBy>Vesna Dragišić</cp:lastModifiedBy>
  <cp:lastPrinted>2019-02-25T11:29:00Z</cp:lastPrinted>
  <dcterms:modified xmlns:xsi="http://www.w3.org/2001/XMLSchema-instance" xsi:type="dcterms:W3CDTF">2019-02-26T07:33:00Z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r8>0.0</vt:r8>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Podnesak - Izvješće stečajnog upravitelja (Zlatni bregi d.o.o. - izvješće o gospodarskom polžaj.docx)</vt:lpwstr>
  </prop:property>
  <prop:property name="CC_coloring" pid="10" fmtid="{D5CDD505-2E9C-101B-9397-08002B2CF9AE}">
    <vt:bool>false</vt:bool>
  </prop:property>
  <prop:property name="BrojStranica" pid="11" fmtid="{D5CDD505-2E9C-101B-9397-08002B2CF9AE}">
    <vt:i4>17</vt:i4>
  </prop:property>
</prop:Properties>
</file>