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fc1ba99" w14:paraId="fc1ba99" w:rsidRDefault="005900C8" w:rsidR="005900C8">
      <w:pPr>
        <w15:collapsed w:val="false"/>
        <w:rPr>
          <w:rFonts w:cs="Arial" w:hAnsi="Arial" w:ascii="Arial"/>
        </w:rPr>
      </w:pPr>
      <w:bookmarkStart w:name="_GoBack" w:id="0"/>
      <w:bookmarkEnd w:id="0"/>
    </w:p>
    <w:p w:rsidRDefault="005900C8" w:rsidR="005900C8">
      <w:pPr>
        <w:rPr>
          <w:rFonts w:cs="Arial" w:hAnsi="Arial" w:ascii="Arial"/>
        </w:rPr>
      </w:pPr>
    </w:p>
    <w:p w:rsidRDefault="005900C8" w:rsidR="005900C8">
      <w:pPr>
        <w:rPr>
          <w:rFonts w:cs="Arial" w:hAnsi="Arial" w:ascii="Arial"/>
        </w:rPr>
      </w:pPr>
    </w:p>
    <w:p w:rsidRDefault="005900C8" w:rsidR="005900C8">
      <w:pPr>
        <w:rPr>
          <w:rFonts w:cs="Arial" w:hAnsi="Arial" w:ascii="Arial"/>
        </w:rPr>
      </w:pPr>
    </w:p>
    <w:p w:rsidRDefault="005900C8" w:rsidR="005900C8">
      <w:pPr>
        <w:rPr>
          <w:rFonts w:cs="Arial" w:hAnsi="Arial" w:ascii="Arial"/>
        </w:rPr>
      </w:pPr>
    </w:p>
    <w:p w:rsidRDefault="005900C8" w:rsidR="005900C8">
      <w:pPr>
        <w:rPr>
          <w:rFonts w:cs="Arial" w:hAnsi="Arial" w:ascii="Arial"/>
        </w:rPr>
      </w:pPr>
    </w:p>
    <w:p w:rsidRDefault="005900C8" w:rsidR="005900C8">
      <w:pPr>
        <w:rPr>
          <w:rFonts w:cs="Arial" w:hAnsi="Arial" w:ascii="Arial"/>
        </w:rPr>
      </w:pPr>
    </w:p>
    <w:p w:rsidRDefault="005900C8" w:rsidR="005900C8">
      <w:pPr>
        <w:jc w:val="center"/>
        <w:rPr>
          <w:rFonts w:cs="Arial" w:hAnsi="Arial" w:ascii="Arial"/>
          <w:b/>
          <w:sz w:val="28"/>
          <w:szCs w:val="28"/>
        </w:rPr>
      </w:pPr>
    </w:p>
    <w:p w:rsidRDefault="005900C8" w:rsidR="005900C8">
      <w:pPr>
        <w:jc w:val="center"/>
        <w:rPr>
          <w:rFonts w:cs="Arial" w:hAnsi="Arial" w:ascii="Arial"/>
          <w:b/>
          <w:sz w:val="28"/>
          <w:szCs w:val="28"/>
        </w:rPr>
      </w:pPr>
    </w:p>
    <w:p w:rsidRDefault="005900C8" w:rsidR="005900C8">
      <w:pPr>
        <w:jc w:val="center"/>
        <w:rPr>
          <w:rFonts w:cs="Arial" w:hAnsi="Arial" w:ascii="Arial"/>
          <w:b/>
          <w:sz w:val="28"/>
          <w:szCs w:val="28"/>
        </w:rPr>
      </w:pPr>
    </w:p>
    <w:p w:rsidRDefault="005900C8" w:rsidR="005900C8">
      <w:pPr>
        <w:jc w:val="center"/>
        <w:rPr>
          <w:rFonts w:cs="Arial" w:hAnsi="Arial" w:ascii="Arial"/>
          <w:b/>
          <w:sz w:val="28"/>
          <w:szCs w:val="28"/>
        </w:rPr>
      </w:pPr>
    </w:p>
    <w:p w:rsidRDefault="005900C8" w:rsidR="005900C8">
      <w:pPr>
        <w:jc w:val="center"/>
        <w:rPr>
          <w:rFonts w:cs="Arial" w:hAnsi="Arial" w:ascii="Arial"/>
          <w:b/>
          <w:sz w:val="28"/>
          <w:szCs w:val="28"/>
        </w:rPr>
      </w:pPr>
    </w:p>
    <w:p w:rsidRDefault="005900C8" w:rsidR="005900C8">
      <w:pPr>
        <w:jc w:val="center"/>
        <w:rPr>
          <w:rFonts w:cs="Arial" w:hAnsi="Arial" w:ascii="Arial"/>
          <w:b/>
          <w:sz w:val="28"/>
          <w:szCs w:val="28"/>
        </w:rPr>
      </w:pPr>
    </w:p>
    <w:p w:rsidRDefault="005900C8" w:rsidR="005900C8" w:rsidRPr="00F21038">
      <w:pPr>
        <w:jc w:val="center"/>
        <w:rPr>
          <w:rFonts w:cs="Arial" w:hAnsi="Calibri" w:ascii="Calibri"/>
          <w:b/>
          <w:sz w:val="32"/>
          <w:szCs w:val="32"/>
        </w:rPr>
      </w:pPr>
    </w:p>
    <w:p w:rsidRDefault="00EE2815" w:rsidR="00EE2815" w:rsidRPr="00F21038">
      <w:pPr>
        <w:jc w:val="center"/>
        <w:rPr>
          <w:rFonts w:cs="Calibri" w:hAnsi="Calibri" w:ascii="Calibri"/>
          <w:b/>
          <w:sz w:val="32"/>
          <w:szCs w:val="32"/>
        </w:rPr>
      </w:pPr>
      <w:r w:rsidRPr="00F21038">
        <w:rPr>
          <w:rFonts w:cs="Arial" w:hAnsi="Calibri" w:ascii="Calibri"/>
          <w:b/>
          <w:sz w:val="32"/>
          <w:szCs w:val="32"/>
        </w:rPr>
        <w:t>IZM</w:t>
      </w:r>
      <w:r w:rsidR="00EF5CD8">
        <w:rPr>
          <w:rFonts w:cs="Arial" w:hAnsi="Calibri" w:ascii="Calibri"/>
          <w:b/>
          <w:sz w:val="32"/>
          <w:szCs w:val="32"/>
        </w:rPr>
        <w:t>I</w:t>
      </w:r>
      <w:r w:rsidRPr="00F21038">
        <w:rPr>
          <w:rFonts w:cs="Arial" w:hAnsi="Calibri" w:ascii="Calibri"/>
          <w:b/>
          <w:sz w:val="32"/>
          <w:szCs w:val="32"/>
        </w:rPr>
        <w:t xml:space="preserve">JENJENI </w:t>
      </w:r>
      <w:r w:rsidR="005900C8" w:rsidRPr="00F21038">
        <w:rPr>
          <w:rFonts w:cs="Calibri" w:eastAsia="Calibri" w:hAnsi="Calibri" w:ascii="Calibri"/>
          <w:b/>
          <w:sz w:val="32"/>
          <w:szCs w:val="32"/>
        </w:rPr>
        <w:t>P</w:t>
      </w:r>
      <w:r w:rsidR="005900C8" w:rsidRPr="00F21038">
        <w:rPr>
          <w:rFonts w:cs="Calibri" w:hAnsi="Calibri" w:ascii="Calibri"/>
          <w:b/>
          <w:sz w:val="32"/>
          <w:szCs w:val="32"/>
        </w:rPr>
        <w:t xml:space="preserve">LAN RESTRUKTURIRANJA </w:t>
      </w:r>
    </w:p>
    <w:p w:rsidRDefault="00124B02" w:rsidR="005900C8" w:rsidRPr="00F21038">
      <w:pPr>
        <w:jc w:val="center"/>
        <w:rPr>
          <w:rFonts w:hAnsi="Calibri" w:ascii="Calibri"/>
          <w:sz w:val="32"/>
          <w:szCs w:val="32"/>
        </w:rPr>
      </w:pPr>
      <w:r>
        <w:rPr>
          <w:rFonts w:cs="Calibri" w:hAnsi="Calibri" w:ascii="Calibri"/>
          <w:b/>
          <w:sz w:val="32"/>
          <w:szCs w:val="32"/>
        </w:rPr>
        <w:t>TEHNIKA ZVONIMIR</w:t>
      </w:r>
      <w:r w:rsidR="005900C8" w:rsidRPr="00F21038">
        <w:rPr>
          <w:rFonts w:cs="Calibri" w:hAnsi="Calibri" w:ascii="Calibri"/>
          <w:b/>
          <w:sz w:val="32"/>
          <w:szCs w:val="32"/>
        </w:rPr>
        <w:t xml:space="preserve"> D.O.O.</w:t>
      </w:r>
    </w:p>
    <w:p w:rsidRDefault="005900C8" w:rsidR="005900C8" w:rsidRPr="00F21038">
      <w:pPr>
        <w:rPr>
          <w:rFonts w:cs="Calibri" w:hAnsi="Calibri" w:ascii="Calibri"/>
          <w:b/>
          <w:sz w:val="32"/>
          <w:szCs w:val="32"/>
        </w:rPr>
      </w:pPr>
    </w:p>
    <w:p w:rsidRDefault="005900C8" w:rsidR="005900C8">
      <w:pPr>
        <w:rPr>
          <w:rFonts w:cs="Arial" w:hAnsi="Arial" w:ascii="Arial"/>
          <w:b/>
          <w:sz w:val="32"/>
          <w:szCs w:val="32"/>
        </w:rPr>
      </w:pPr>
    </w:p>
    <w:p w:rsidRDefault="005900C8" w:rsidR="005900C8">
      <w:pPr>
        <w:rPr>
          <w:rFonts w:cs="Arial" w:hAnsi="Arial" w:ascii="Arial"/>
          <w:b/>
          <w:sz w:val="32"/>
          <w:szCs w:val="32"/>
        </w:rPr>
      </w:pPr>
    </w:p>
    <w:p w:rsidRDefault="005900C8" w:rsidR="005900C8">
      <w:pPr>
        <w:rPr>
          <w:rFonts w:cs="Arial" w:hAnsi="Arial" w:ascii="Arial"/>
          <w:b/>
          <w:sz w:val="32"/>
          <w:szCs w:val="32"/>
        </w:rPr>
      </w:pPr>
    </w:p>
    <w:p w:rsidRDefault="00707E7D" w:rsidR="00707E7D">
      <w:pPr>
        <w:rPr>
          <w:rFonts w:cs="Arial" w:hAnsi="Arial" w:ascii="Arial"/>
          <w:b/>
          <w:sz w:val="32"/>
          <w:szCs w:val="32"/>
        </w:rPr>
      </w:pPr>
    </w:p>
    <w:p w:rsidRDefault="00707E7D" w:rsidR="00707E7D">
      <w:pPr>
        <w:rPr>
          <w:rFonts w:cs="Arial" w:hAnsi="Arial" w:ascii="Arial"/>
          <w:b/>
          <w:sz w:val="32"/>
          <w:szCs w:val="32"/>
        </w:rPr>
      </w:pPr>
    </w:p>
    <w:p w:rsidRDefault="00C62104" w:rsidR="00C62104">
      <w:pPr>
        <w:rPr>
          <w:rFonts w:cs="Arial" w:hAnsi="Arial" w:ascii="Arial"/>
          <w:b/>
          <w:sz w:val="32"/>
          <w:szCs w:val="32"/>
        </w:rPr>
      </w:pPr>
    </w:p>
    <w:p w:rsidRDefault="00C62104" w:rsidR="00C62104">
      <w:pPr>
        <w:rPr>
          <w:rFonts w:cs="Arial" w:hAnsi="Arial" w:ascii="Arial"/>
          <w:b/>
          <w:sz w:val="32"/>
          <w:szCs w:val="32"/>
        </w:rPr>
      </w:pPr>
    </w:p>
    <w:p w:rsidRDefault="005900C8" w:rsidR="005900C8">
      <w:pPr>
        <w:rPr>
          <w:rFonts w:cs="Arial" w:hAnsi="Arial" w:ascii="Arial"/>
          <w:b/>
          <w:sz w:val="32"/>
          <w:szCs w:val="32"/>
        </w:rPr>
      </w:pPr>
      <w:bookmarkStart w:name="logo_header" w:id="1"/>
      <w:bookmarkEnd w:id="1"/>
    </w:p>
    <w:p w:rsidRDefault="005A274F" w:rsidP="005A274F" w:rsidR="005A274F">
      <w:pPr>
        <w:jc w:val="both"/>
      </w:pPr>
      <w:bookmarkStart w:name="logo2" w:id="2"/>
      <w:bookmarkStart w:name="logo_header5" w:id="3"/>
      <w:bookmarkEnd w:id="2"/>
      <w:bookmarkEnd w:id="3"/>
      <w:r>
        <w:rPr>
          <w:rFonts w:cs="Calibri" w:hAnsi="Calibri" w:ascii="Calibri"/>
          <w:b/>
        </w:rPr>
        <w:t>Naručitelj:</w:t>
      </w:r>
    </w:p>
    <w:p w:rsidRDefault="005A274F" w:rsidP="005A274F" w:rsidR="005A274F">
      <w:pPr>
        <w:jc w:val="both"/>
        <w:rPr>
          <w:rFonts w:cs="Calibri" w:hAnsi="Calibri" w:ascii="Calibri"/>
          <w:b/>
        </w:rPr>
      </w:pPr>
    </w:p>
    <w:p w:rsidRDefault="00707E7D" w:rsidP="005A274F" w:rsidR="005A274F">
      <w:pPr>
        <w:jc w:val="both"/>
      </w:pPr>
      <w:r>
        <w:rPr>
          <w:rFonts w:cs="Calibri" w:hAnsi="Calibri" w:ascii="Calibri"/>
          <w:b/>
          <w:bCs/>
          <w:lang w:eastAsia="hr-HR"/>
        </w:rPr>
        <w:t>Tehnika Zvonimir</w:t>
      </w:r>
      <w:r w:rsidR="005A274F">
        <w:rPr>
          <w:rFonts w:cs="Calibri" w:hAnsi="Calibri" w:ascii="Calibri"/>
          <w:b/>
          <w:bCs/>
          <w:lang w:eastAsia="hr-HR"/>
        </w:rPr>
        <w:t xml:space="preserve"> d.o.o.</w:t>
      </w:r>
    </w:p>
    <w:p w:rsidRDefault="00707E7D" w:rsidP="00707E7D" w:rsidR="00707E7D">
      <w:pPr>
        <w:spacing w:lineRule="auto" w:line="276"/>
        <w:jc w:val="both"/>
      </w:pPr>
      <w:r>
        <w:t>Zagreb, Ulica grada Vukovara 274</w:t>
      </w:r>
    </w:p>
    <w:p w:rsidRDefault="00707E7D" w:rsidP="005A274F" w:rsidR="005A274F">
      <w:pPr>
        <w:jc w:val="both"/>
      </w:pPr>
      <w:r>
        <w:rPr>
          <w:rFonts w:cs="Calibri" w:hAnsi="Calibri" w:ascii="Calibri"/>
        </w:rPr>
        <w:t xml:space="preserve"> </w:t>
      </w:r>
    </w:p>
    <w:p w:rsidRDefault="003716E3" w:rsidR="003716E3">
      <w:pPr>
        <w:jc w:val="both"/>
        <w:rPr>
          <w:rFonts w:cs="Calibri" w:hAnsi="Calibri" w:ascii="Calibri"/>
        </w:rPr>
      </w:pPr>
    </w:p>
    <w:p w:rsidRDefault="00C524C6" w:rsidR="00C524C6">
      <w:pPr>
        <w:jc w:val="both"/>
        <w:rPr>
          <w:rFonts w:cs="Calibri" w:hAnsi="Calibri" w:ascii="Calibri"/>
        </w:rPr>
      </w:pPr>
    </w:p>
    <w:p w:rsidRDefault="00C524C6" w:rsidR="00C524C6">
      <w:pPr>
        <w:jc w:val="both"/>
        <w:rPr>
          <w:rFonts w:cs="Calibri" w:hAnsi="Calibri" w:ascii="Calibri"/>
        </w:rPr>
      </w:pPr>
    </w:p>
    <w:p w:rsidRDefault="00C524C6" w:rsidR="00C524C6">
      <w:pPr>
        <w:jc w:val="both"/>
        <w:rPr>
          <w:rFonts w:cs="Calibri" w:hAnsi="Calibri" w:ascii="Calibri"/>
        </w:rPr>
      </w:pPr>
    </w:p>
    <w:p w:rsidRDefault="00C524C6" w:rsidR="00C524C6">
      <w:pPr>
        <w:jc w:val="both"/>
        <w:rPr>
          <w:rFonts w:cs="Calibri" w:hAnsi="Calibri" w:ascii="Calibri"/>
        </w:rPr>
      </w:pPr>
    </w:p>
    <w:p w:rsidRDefault="00C524C6" w:rsidR="00C524C6">
      <w:pPr>
        <w:jc w:val="both"/>
        <w:rPr>
          <w:rFonts w:cs="Calibri" w:hAnsi="Calibri" w:ascii="Calibri"/>
        </w:rPr>
      </w:pPr>
    </w:p>
    <w:p w:rsidRDefault="00C524C6" w:rsidR="00C524C6">
      <w:pPr>
        <w:jc w:val="both"/>
        <w:rPr>
          <w:rFonts w:cs="Calibri" w:hAnsi="Calibri" w:ascii="Calibri"/>
        </w:rPr>
      </w:pPr>
    </w:p>
    <w:p w:rsidRDefault="00C524C6" w:rsidR="00C524C6">
      <w:pPr>
        <w:jc w:val="both"/>
        <w:rPr>
          <w:rFonts w:cs="Calibri" w:hAnsi="Calibri" w:ascii="Calibri"/>
        </w:rPr>
      </w:pPr>
    </w:p>
    <w:p w:rsidRDefault="00C524C6" w:rsidR="00C524C6">
      <w:pPr>
        <w:jc w:val="both"/>
        <w:rPr>
          <w:rFonts w:cs="Calibri" w:hAnsi="Calibri" w:ascii="Calibri"/>
        </w:rPr>
      </w:pPr>
    </w:p>
    <w:p w:rsidRDefault="00C524C6" w:rsidR="00C524C6">
      <w:pPr>
        <w:jc w:val="both"/>
        <w:rPr>
          <w:rFonts w:cs="Calibri" w:hAnsi="Calibri" w:ascii="Calibri"/>
        </w:rPr>
      </w:pPr>
    </w:p>
    <w:p w:rsidRDefault="003716E3" w:rsidR="003716E3">
      <w:pPr>
        <w:jc w:val="both"/>
        <w:rPr>
          <w:rFonts w:cs="Calibri" w:hAnsi="Calibri" w:ascii="Calibri"/>
        </w:rPr>
      </w:pPr>
    </w:p>
    <w:p w:rsidRDefault="003716E3" w:rsidR="003716E3">
      <w:pPr>
        <w:jc w:val="both"/>
        <w:rPr>
          <w:rFonts w:cs="Calibri" w:hAnsi="Calibri" w:ascii="Calibri"/>
        </w:rPr>
      </w:pPr>
    </w:p>
    <w:p w:rsidRDefault="005900C8" w:rsidR="005900C8">
      <w:pPr>
        <w:jc w:val="both"/>
        <w:rPr>
          <w:rFonts w:cs="Calibri" w:hAnsi="Calibri" w:ascii="Calibri"/>
        </w:rPr>
      </w:pPr>
    </w:p>
    <w:p w:rsidRDefault="005900C8" w:rsidP="00707E7D" w:rsidR="005900C8">
      <w:pPr>
        <w:jc w:val="both"/>
        <w:rPr>
          <w:rFonts w:cs="Arial" w:hAnsi="Arial" w:ascii="Arial"/>
          <w:sz w:val="22"/>
          <w:szCs w:val="22"/>
        </w:rPr>
      </w:pPr>
      <w:r>
        <w:rPr>
          <w:rFonts w:cs="Calibri" w:hAnsi="Calibri" w:ascii="Calibri"/>
        </w:rPr>
        <w:t xml:space="preserve">U Zagrebu, </w:t>
      </w:r>
      <w:r w:rsidR="00707E7D">
        <w:rPr>
          <w:rFonts w:cs="Calibri" w:hAnsi="Calibri" w:ascii="Calibri"/>
        </w:rPr>
        <w:t>1</w:t>
      </w:r>
      <w:r w:rsidR="00BF71CD">
        <w:rPr>
          <w:rFonts w:cs="Calibri" w:hAnsi="Calibri" w:ascii="Calibri"/>
        </w:rPr>
        <w:t>9</w:t>
      </w:r>
      <w:r w:rsidR="00707E7D">
        <w:rPr>
          <w:rFonts w:cs="Calibri" w:hAnsi="Calibri" w:ascii="Calibri"/>
        </w:rPr>
        <w:t>. lipnja 2019. godine</w:t>
      </w:r>
    </w:p>
    <w:p w:rsidRDefault="005900C8" w:rsidR="005900C8">
      <w:pPr>
        <w:jc w:val="both"/>
        <w:rPr>
          <w:rFonts w:cs="Calibri" w:hAnsi="Calibri" w:ascii="Calibri"/>
          <w:b/>
          <w:sz w:val="22"/>
          <w:szCs w:val="22"/>
        </w:rPr>
      </w:pPr>
    </w:p>
    <w:p w:rsidRDefault="005900C8" w:rsidR="005900C8">
      <w:pPr>
        <w:jc w:val="both"/>
        <w:rPr>
          <w:rFonts w:cs="Calibri" w:hAnsi="Calibri" w:ascii="Calibri"/>
          <w:b/>
          <w:sz w:val="22"/>
          <w:szCs w:val="22"/>
        </w:rPr>
      </w:pPr>
    </w:p>
    <w:p w:rsidRDefault="005900C8" w:rsidR="005900C8">
      <w:pPr>
        <w:jc w:val="both"/>
      </w:pPr>
      <w:r>
        <w:rPr>
          <w:rFonts w:cs="Calibri" w:hAnsi="Calibri" w:ascii="Calibri"/>
          <w:b/>
        </w:rPr>
        <w:lastRenderedPageBreak/>
        <w:t>SADRŽAJ</w:t>
      </w:r>
    </w:p>
    <w:p w:rsidRDefault="005900C8" w:rsidR="005900C8">
      <w:pPr>
        <w:jc w:val="both"/>
        <w:rPr>
          <w:rFonts w:cs="Calibri" w:hAnsi="Calibri" w:ascii="Calibri"/>
          <w:b/>
        </w:rPr>
      </w:pPr>
    </w:p>
    <w:p w:rsidRDefault="00A06262" w:rsidR="00586697" w:rsidRPr="00EC25F0">
      <w:pPr>
        <w:pStyle w:val="Sadraj1"/>
        <w:tabs>
          <w:tab w:pos="9333" w:leader="dot" w:val="right"/>
        </w:tabs>
        <w:rPr>
          <w:rFonts w:hAnsi="Calibri" w:ascii="Calibri"/>
          <w:noProof/>
          <w:kern w:val="0"/>
          <w:sz w:val="22"/>
          <w:szCs w:val="22"/>
          <w:lang w:eastAsia="hr-HR" w:val="hr-HR"/>
        </w:rPr>
      </w:pPr>
      <w:r>
        <w:fldChar w:fldCharType="begin"/>
      </w:r>
      <w:r>
        <w:instrText xml:space="preserve"> TOC \o "1-3" \h \z \u </w:instrText>
      </w:r>
      <w:r>
        <w:fldChar w:fldCharType="separate"/>
      </w:r>
      <w:hyperlink w:anchor="_Toc12956161" w:history="true">
        <w:r w:rsidR="00586697" w:rsidRPr="006C4747">
          <w:rPr>
            <w:rStyle w:val="Hiperveza"/>
            <w:noProof/>
            <w:lang w:bidi="hi-IN"/>
          </w:rPr>
          <w:t>SAŽETAK IZMIJENJENOG PLANA</w:t>
        </w:r>
        <w:r w:rsidR="00586697">
          <w:rPr>
            <w:noProof/>
            <w:webHidden/>
          </w:rPr>
          <w:tab/>
        </w:r>
        <w:r w:rsidR="00586697">
          <w:rPr>
            <w:noProof/>
            <w:webHidden/>
          </w:rPr>
          <w:fldChar w:fldCharType="begin"/>
        </w:r>
        <w:r w:rsidR="00586697">
          <w:rPr>
            <w:noProof/>
            <w:webHidden/>
          </w:rPr>
          <w:instrText xml:space="preserve"> PAGEREF _Toc12956161 \h </w:instrText>
        </w:r>
        <w:r w:rsidR="00586697">
          <w:rPr>
            <w:noProof/>
            <w:webHidden/>
          </w:rPr>
        </w:r>
        <w:r w:rsidR="00586697">
          <w:rPr>
            <w:noProof/>
            <w:webHidden/>
          </w:rPr>
          <w:fldChar w:fldCharType="separate"/>
        </w:r>
        <w:r w:rsidR="00C524C6">
          <w:rPr>
            <w:noProof/>
            <w:webHidden/>
          </w:rPr>
          <w:t>3</w:t>
        </w:r>
        <w:r w:rsidR="00586697">
          <w:rPr>
            <w:noProof/>
            <w:webHidden/>
          </w:rPr>
          <w:fldChar w:fldCharType="end"/>
        </w:r>
      </w:hyperlink>
    </w:p>
    <w:p w:rsidRDefault="00165EB8" w:rsidR="00586697" w:rsidRPr="00EC25F0">
      <w:pPr>
        <w:pStyle w:val="Sadraj1"/>
        <w:tabs>
          <w:tab w:pos="9333" w:leader="dot" w:val="right"/>
        </w:tabs>
        <w:rPr>
          <w:rFonts w:hAnsi="Calibri" w:ascii="Calibri"/>
          <w:noProof/>
          <w:kern w:val="0"/>
          <w:sz w:val="22"/>
          <w:szCs w:val="22"/>
          <w:lang w:eastAsia="hr-HR" w:val="hr-HR"/>
        </w:rPr>
      </w:pPr>
      <w:hyperlink w:anchor="_Toc12956162" w:history="true">
        <w:r w:rsidR="00586697" w:rsidRPr="006C4747">
          <w:rPr>
            <w:rStyle w:val="Hiperveza"/>
            <w:noProof/>
            <w:lang w:bidi="hi-IN"/>
          </w:rPr>
          <w:t>INFORMACIJE O DRUŠTVU</w:t>
        </w:r>
        <w:r w:rsidR="00586697">
          <w:rPr>
            <w:noProof/>
            <w:webHidden/>
          </w:rPr>
          <w:tab/>
        </w:r>
        <w:r w:rsidR="00586697">
          <w:rPr>
            <w:noProof/>
            <w:webHidden/>
          </w:rPr>
          <w:fldChar w:fldCharType="begin"/>
        </w:r>
        <w:r w:rsidR="00586697">
          <w:rPr>
            <w:noProof/>
            <w:webHidden/>
          </w:rPr>
          <w:instrText xml:space="preserve"> PAGEREF _Toc12956162 \h </w:instrText>
        </w:r>
        <w:r w:rsidR="00586697">
          <w:rPr>
            <w:noProof/>
            <w:webHidden/>
          </w:rPr>
        </w:r>
        <w:r w:rsidR="00586697">
          <w:rPr>
            <w:noProof/>
            <w:webHidden/>
          </w:rPr>
          <w:fldChar w:fldCharType="separate"/>
        </w:r>
        <w:r w:rsidR="00C524C6">
          <w:rPr>
            <w:noProof/>
            <w:webHidden/>
          </w:rPr>
          <w:t>4</w:t>
        </w:r>
        <w:r w:rsidR="00586697">
          <w:rPr>
            <w:noProof/>
            <w:webHidden/>
          </w:rPr>
          <w:fldChar w:fldCharType="end"/>
        </w:r>
      </w:hyperlink>
    </w:p>
    <w:p w:rsidRDefault="00165EB8" w:rsidR="00586697" w:rsidRPr="00EC25F0">
      <w:pPr>
        <w:pStyle w:val="Sadraj2"/>
        <w:tabs>
          <w:tab w:pos="9333" w:leader="dot" w:val="right"/>
        </w:tabs>
        <w:rPr>
          <w:rFonts w:hAnsi="Calibri" w:ascii="Calibri"/>
          <w:noProof/>
          <w:kern w:val="0"/>
          <w:sz w:val="22"/>
          <w:szCs w:val="22"/>
          <w:lang w:eastAsia="hr-HR" w:val="hr-HR"/>
        </w:rPr>
      </w:pPr>
      <w:hyperlink w:anchor="_Toc12956163" w:history="true">
        <w:r w:rsidR="00586697" w:rsidRPr="006C4747">
          <w:rPr>
            <w:rStyle w:val="Hiperveza"/>
            <w:noProof/>
            <w:lang w:bidi="hi-IN"/>
          </w:rPr>
          <w:t>IZMIJENJENI PLAN FINANCIJSKOG I OPERATIVNOG RESTRUKTURIRANJA U PREDSTE</w:t>
        </w:r>
        <w:r w:rsidR="00586697" w:rsidRPr="006C4747">
          <w:rPr>
            <w:rStyle w:val="Hiperveza"/>
            <w:rFonts w:cs="Cambria" w:hAnsi="Cambria" w:ascii="Cambria"/>
            <w:noProof/>
            <w:lang w:bidi="hi-IN"/>
          </w:rPr>
          <w:t>Č</w:t>
        </w:r>
        <w:r w:rsidR="00586697" w:rsidRPr="006C4747">
          <w:rPr>
            <w:rStyle w:val="Hiperveza"/>
            <w:noProof/>
            <w:lang w:bidi="hi-IN"/>
          </w:rPr>
          <w:t>AJNOM POSTUPKU</w:t>
        </w:r>
        <w:r w:rsidR="00586697">
          <w:rPr>
            <w:noProof/>
            <w:webHidden/>
          </w:rPr>
          <w:tab/>
        </w:r>
        <w:r w:rsidR="00586697">
          <w:rPr>
            <w:noProof/>
            <w:webHidden/>
          </w:rPr>
          <w:fldChar w:fldCharType="begin"/>
        </w:r>
        <w:r w:rsidR="00586697">
          <w:rPr>
            <w:noProof/>
            <w:webHidden/>
          </w:rPr>
          <w:instrText xml:space="preserve"> PAGEREF _Toc12956163 \h </w:instrText>
        </w:r>
        <w:r w:rsidR="00586697">
          <w:rPr>
            <w:noProof/>
            <w:webHidden/>
          </w:rPr>
        </w:r>
        <w:r w:rsidR="00586697">
          <w:rPr>
            <w:noProof/>
            <w:webHidden/>
          </w:rPr>
          <w:fldChar w:fldCharType="separate"/>
        </w:r>
        <w:r w:rsidR="00C524C6">
          <w:rPr>
            <w:noProof/>
            <w:webHidden/>
          </w:rPr>
          <w:t>7</w:t>
        </w:r>
        <w:r w:rsidR="00586697">
          <w:rPr>
            <w:noProof/>
            <w:webHidden/>
          </w:rPr>
          <w:fldChar w:fldCharType="end"/>
        </w:r>
      </w:hyperlink>
    </w:p>
    <w:p w:rsidRDefault="00165EB8" w:rsidR="00586697" w:rsidRPr="00EC25F0">
      <w:pPr>
        <w:pStyle w:val="Sadraj3"/>
        <w:tabs>
          <w:tab w:pos="960" w:val="left"/>
          <w:tab w:pos="9333" w:leader="dot" w:val="right"/>
        </w:tabs>
        <w:rPr>
          <w:rFonts w:hAnsi="Calibri" w:ascii="Calibri"/>
          <w:noProof/>
          <w:kern w:val="0"/>
          <w:sz w:val="22"/>
          <w:szCs w:val="22"/>
          <w:lang w:eastAsia="hr-HR" w:val="hr-HR"/>
        </w:rPr>
      </w:pPr>
      <w:hyperlink w:anchor="_Toc12956164" w:history="true">
        <w:r w:rsidR="00586697" w:rsidRPr="006C4747">
          <w:rPr>
            <w:rStyle w:val="Hiperveza"/>
            <w:rFonts w:cs="Calibri"/>
            <w:noProof/>
            <w:lang w:bidi="hi-IN"/>
          </w:rPr>
          <w:t>1.</w:t>
        </w:r>
        <w:r w:rsidR="00586697" w:rsidRPr="00EC25F0">
          <w:rPr>
            <w:rFonts w:hAnsi="Calibri" w:ascii="Calibri"/>
            <w:noProof/>
            <w:kern w:val="0"/>
            <w:sz w:val="22"/>
            <w:szCs w:val="22"/>
            <w:lang w:eastAsia="hr-HR" w:val="hr-HR"/>
          </w:rPr>
          <w:tab/>
        </w:r>
        <w:r w:rsidR="00586697" w:rsidRPr="006C4747">
          <w:rPr>
            <w:rStyle w:val="Hiperveza"/>
            <w:rFonts w:cs="Calibri"/>
            <w:noProof/>
            <w:lang w:bidi="hi-IN"/>
          </w:rPr>
          <w:t>Opis činjenica i okolnosti iz kojih proizlazi postojanje uvjeta za otvaranje predstečajnog postupka:</w:t>
        </w:r>
        <w:r w:rsidR="00586697">
          <w:rPr>
            <w:noProof/>
            <w:webHidden/>
          </w:rPr>
          <w:tab/>
        </w:r>
        <w:r w:rsidR="00586697">
          <w:rPr>
            <w:noProof/>
            <w:webHidden/>
          </w:rPr>
          <w:fldChar w:fldCharType="begin"/>
        </w:r>
        <w:r w:rsidR="00586697">
          <w:rPr>
            <w:noProof/>
            <w:webHidden/>
          </w:rPr>
          <w:instrText xml:space="preserve"> PAGEREF _Toc12956164 \h </w:instrText>
        </w:r>
        <w:r w:rsidR="00586697">
          <w:rPr>
            <w:noProof/>
            <w:webHidden/>
          </w:rPr>
        </w:r>
        <w:r w:rsidR="00586697">
          <w:rPr>
            <w:noProof/>
            <w:webHidden/>
          </w:rPr>
          <w:fldChar w:fldCharType="separate"/>
        </w:r>
        <w:r w:rsidR="00C524C6">
          <w:rPr>
            <w:noProof/>
            <w:webHidden/>
          </w:rPr>
          <w:t>7</w:t>
        </w:r>
        <w:r w:rsidR="00586697">
          <w:rPr>
            <w:noProof/>
            <w:webHidden/>
          </w:rPr>
          <w:fldChar w:fldCharType="end"/>
        </w:r>
      </w:hyperlink>
    </w:p>
    <w:p w:rsidRDefault="00165EB8" w:rsidR="00586697" w:rsidRPr="00EC25F0">
      <w:pPr>
        <w:pStyle w:val="Sadraj3"/>
        <w:tabs>
          <w:tab w:pos="960" w:val="left"/>
          <w:tab w:pos="9333" w:leader="dot" w:val="right"/>
        </w:tabs>
        <w:rPr>
          <w:rFonts w:hAnsi="Calibri" w:ascii="Calibri"/>
          <w:noProof/>
          <w:kern w:val="0"/>
          <w:sz w:val="22"/>
          <w:szCs w:val="22"/>
          <w:lang w:eastAsia="hr-HR" w:val="hr-HR"/>
        </w:rPr>
      </w:pPr>
      <w:hyperlink w:anchor="_Toc12956165" w:history="true">
        <w:r w:rsidR="00586697" w:rsidRPr="006C4747">
          <w:rPr>
            <w:rStyle w:val="Hiperveza"/>
            <w:rFonts w:cs="Calibri"/>
            <w:noProof/>
            <w:lang w:bidi="hi-IN"/>
          </w:rPr>
          <w:t>2.</w:t>
        </w:r>
        <w:r w:rsidR="00586697" w:rsidRPr="00EC25F0">
          <w:rPr>
            <w:rFonts w:hAnsi="Calibri" w:ascii="Calibri"/>
            <w:noProof/>
            <w:kern w:val="0"/>
            <w:sz w:val="22"/>
            <w:szCs w:val="22"/>
            <w:lang w:eastAsia="hr-HR" w:val="hr-HR"/>
          </w:rPr>
          <w:tab/>
        </w:r>
        <w:r w:rsidR="00586697" w:rsidRPr="006C4747">
          <w:rPr>
            <w:rStyle w:val="Hiperveza"/>
            <w:rFonts w:cs="Calibri"/>
            <w:noProof/>
            <w:lang w:bidi="hi-IN"/>
          </w:rPr>
          <w:t>Izračun manjka likvidnih sredstava na dan priloženih financijskih izvješća:</w:t>
        </w:r>
        <w:r w:rsidR="00586697">
          <w:rPr>
            <w:noProof/>
            <w:webHidden/>
          </w:rPr>
          <w:tab/>
        </w:r>
        <w:r w:rsidR="00586697">
          <w:rPr>
            <w:noProof/>
            <w:webHidden/>
          </w:rPr>
          <w:fldChar w:fldCharType="begin"/>
        </w:r>
        <w:r w:rsidR="00586697">
          <w:rPr>
            <w:noProof/>
            <w:webHidden/>
          </w:rPr>
          <w:instrText xml:space="preserve"> PAGEREF _Toc12956165 \h </w:instrText>
        </w:r>
        <w:r w:rsidR="00586697">
          <w:rPr>
            <w:noProof/>
            <w:webHidden/>
          </w:rPr>
        </w:r>
        <w:r w:rsidR="00586697">
          <w:rPr>
            <w:noProof/>
            <w:webHidden/>
          </w:rPr>
          <w:fldChar w:fldCharType="separate"/>
        </w:r>
        <w:r w:rsidR="00C524C6">
          <w:rPr>
            <w:noProof/>
            <w:webHidden/>
          </w:rPr>
          <w:t>7</w:t>
        </w:r>
        <w:r w:rsidR="00586697">
          <w:rPr>
            <w:noProof/>
            <w:webHidden/>
          </w:rPr>
          <w:fldChar w:fldCharType="end"/>
        </w:r>
      </w:hyperlink>
    </w:p>
    <w:p w:rsidRDefault="00165EB8" w:rsidR="00586697" w:rsidRPr="00EC25F0">
      <w:pPr>
        <w:pStyle w:val="Sadraj3"/>
        <w:tabs>
          <w:tab w:pos="960" w:val="left"/>
          <w:tab w:pos="9333" w:leader="dot" w:val="right"/>
        </w:tabs>
        <w:rPr>
          <w:rFonts w:hAnsi="Calibri" w:ascii="Calibri"/>
          <w:noProof/>
          <w:kern w:val="0"/>
          <w:sz w:val="22"/>
          <w:szCs w:val="22"/>
          <w:lang w:eastAsia="hr-HR" w:val="hr-HR"/>
        </w:rPr>
      </w:pPr>
      <w:hyperlink w:anchor="_Toc12956166" w:history="true">
        <w:r w:rsidR="00586697" w:rsidRPr="006C4747">
          <w:rPr>
            <w:rStyle w:val="Hiperveza"/>
            <w:rFonts w:cs="Calibri"/>
            <w:noProof/>
            <w:lang w:bidi="hi-IN"/>
          </w:rPr>
          <w:t>3.</w:t>
        </w:r>
        <w:r w:rsidR="00586697" w:rsidRPr="00EC25F0">
          <w:rPr>
            <w:rFonts w:hAnsi="Calibri" w:ascii="Calibri"/>
            <w:noProof/>
            <w:kern w:val="0"/>
            <w:sz w:val="22"/>
            <w:szCs w:val="22"/>
            <w:lang w:eastAsia="hr-HR" w:val="hr-HR"/>
          </w:rPr>
          <w:tab/>
        </w:r>
        <w:r w:rsidR="00586697" w:rsidRPr="006C4747">
          <w:rPr>
            <w:rStyle w:val="Hiperveza"/>
            <w:rFonts w:cs="Calibri"/>
            <w:noProof/>
            <w:lang w:bidi="hi-IN"/>
          </w:rPr>
          <w:t>Opis mjera financijskog restrukturiranja i izračun njihovih efekata</w:t>
        </w:r>
        <w:r w:rsidR="00586697">
          <w:rPr>
            <w:noProof/>
            <w:webHidden/>
          </w:rPr>
          <w:tab/>
        </w:r>
        <w:r w:rsidR="00586697">
          <w:rPr>
            <w:noProof/>
            <w:webHidden/>
          </w:rPr>
          <w:fldChar w:fldCharType="begin"/>
        </w:r>
        <w:r w:rsidR="00586697">
          <w:rPr>
            <w:noProof/>
            <w:webHidden/>
          </w:rPr>
          <w:instrText xml:space="preserve"> PAGEREF _Toc12956166 \h </w:instrText>
        </w:r>
        <w:r w:rsidR="00586697">
          <w:rPr>
            <w:noProof/>
            <w:webHidden/>
          </w:rPr>
        </w:r>
        <w:r w:rsidR="00586697">
          <w:rPr>
            <w:noProof/>
            <w:webHidden/>
          </w:rPr>
          <w:fldChar w:fldCharType="separate"/>
        </w:r>
        <w:r w:rsidR="00C524C6">
          <w:rPr>
            <w:noProof/>
            <w:webHidden/>
          </w:rPr>
          <w:t>8</w:t>
        </w:r>
        <w:r w:rsidR="00586697">
          <w:rPr>
            <w:noProof/>
            <w:webHidden/>
          </w:rPr>
          <w:fldChar w:fldCharType="end"/>
        </w:r>
      </w:hyperlink>
    </w:p>
    <w:p w:rsidRDefault="00165EB8" w:rsidR="00586697" w:rsidRPr="00EC25F0">
      <w:pPr>
        <w:pStyle w:val="Sadraj3"/>
        <w:tabs>
          <w:tab w:pos="960" w:val="left"/>
          <w:tab w:pos="9333" w:leader="dot" w:val="right"/>
        </w:tabs>
        <w:rPr>
          <w:rFonts w:hAnsi="Calibri" w:ascii="Calibri"/>
          <w:noProof/>
          <w:kern w:val="0"/>
          <w:sz w:val="22"/>
          <w:szCs w:val="22"/>
          <w:lang w:eastAsia="hr-HR" w:val="hr-HR"/>
        </w:rPr>
      </w:pPr>
      <w:hyperlink w:anchor="_Toc12956167" w:history="true">
        <w:r w:rsidR="00586697" w:rsidRPr="006C4747">
          <w:rPr>
            <w:rStyle w:val="Hiperveza"/>
            <w:rFonts w:cs="Calibri"/>
            <w:noProof/>
            <w:lang w:bidi="hi-IN"/>
          </w:rPr>
          <w:t>4.</w:t>
        </w:r>
        <w:r w:rsidR="00586697" w:rsidRPr="00EC25F0">
          <w:rPr>
            <w:rFonts w:hAnsi="Calibri" w:ascii="Calibri"/>
            <w:noProof/>
            <w:kern w:val="0"/>
            <w:sz w:val="22"/>
            <w:szCs w:val="22"/>
            <w:lang w:eastAsia="hr-HR" w:val="hr-HR"/>
          </w:rPr>
          <w:tab/>
        </w:r>
        <w:r w:rsidR="00586697" w:rsidRPr="006C4747">
          <w:rPr>
            <w:rStyle w:val="Hiperveza"/>
            <w:rFonts w:cs="Calibri"/>
            <w:noProof/>
            <w:lang w:bidi="hi-IN"/>
          </w:rPr>
          <w:t>Opis mjera operativnog restrukturiranja i izračun njihovih efekata na profitabilnost</w:t>
        </w:r>
        <w:r w:rsidR="00586697">
          <w:rPr>
            <w:noProof/>
            <w:webHidden/>
          </w:rPr>
          <w:tab/>
        </w:r>
        <w:r w:rsidR="00586697">
          <w:rPr>
            <w:noProof/>
            <w:webHidden/>
          </w:rPr>
          <w:fldChar w:fldCharType="begin"/>
        </w:r>
        <w:r w:rsidR="00586697">
          <w:rPr>
            <w:noProof/>
            <w:webHidden/>
          </w:rPr>
          <w:instrText xml:space="preserve"> PAGEREF _Toc12956167 \h </w:instrText>
        </w:r>
        <w:r w:rsidR="00586697">
          <w:rPr>
            <w:noProof/>
            <w:webHidden/>
          </w:rPr>
        </w:r>
        <w:r w:rsidR="00586697">
          <w:rPr>
            <w:noProof/>
            <w:webHidden/>
          </w:rPr>
          <w:fldChar w:fldCharType="separate"/>
        </w:r>
        <w:r w:rsidR="00C524C6">
          <w:rPr>
            <w:noProof/>
            <w:webHidden/>
          </w:rPr>
          <w:t>9</w:t>
        </w:r>
        <w:r w:rsidR="00586697">
          <w:rPr>
            <w:noProof/>
            <w:webHidden/>
          </w:rPr>
          <w:fldChar w:fldCharType="end"/>
        </w:r>
      </w:hyperlink>
    </w:p>
    <w:p w:rsidRDefault="00165EB8" w:rsidR="00586697" w:rsidRPr="00EC25F0">
      <w:pPr>
        <w:pStyle w:val="Sadraj3"/>
        <w:tabs>
          <w:tab w:pos="9333" w:leader="dot" w:val="right"/>
        </w:tabs>
        <w:rPr>
          <w:rFonts w:hAnsi="Calibri" w:ascii="Calibri"/>
          <w:noProof/>
          <w:kern w:val="0"/>
          <w:sz w:val="22"/>
          <w:szCs w:val="22"/>
          <w:lang w:eastAsia="hr-HR" w:val="hr-HR"/>
        </w:rPr>
      </w:pPr>
      <w:hyperlink w:anchor="_Toc12956168" w:history="true">
        <w:r w:rsidR="00586697" w:rsidRPr="006C4747">
          <w:rPr>
            <w:rStyle w:val="Hiperveza"/>
            <w:rFonts w:cs="Calibri"/>
            <w:noProof/>
            <w:lang w:bidi="hi-IN"/>
          </w:rPr>
          <w:t>poslovanja i otklanjanje insolventnosti poslovanja</w:t>
        </w:r>
        <w:r w:rsidR="00586697">
          <w:rPr>
            <w:noProof/>
            <w:webHidden/>
          </w:rPr>
          <w:tab/>
        </w:r>
        <w:r w:rsidR="00586697">
          <w:rPr>
            <w:noProof/>
            <w:webHidden/>
          </w:rPr>
          <w:fldChar w:fldCharType="begin"/>
        </w:r>
        <w:r w:rsidR="00586697">
          <w:rPr>
            <w:noProof/>
            <w:webHidden/>
          </w:rPr>
          <w:instrText xml:space="preserve"> PAGEREF _Toc12956168 \h </w:instrText>
        </w:r>
        <w:r w:rsidR="00586697">
          <w:rPr>
            <w:noProof/>
            <w:webHidden/>
          </w:rPr>
        </w:r>
        <w:r w:rsidR="00586697">
          <w:rPr>
            <w:noProof/>
            <w:webHidden/>
          </w:rPr>
          <w:fldChar w:fldCharType="separate"/>
        </w:r>
        <w:r w:rsidR="00C524C6">
          <w:rPr>
            <w:noProof/>
            <w:webHidden/>
          </w:rPr>
          <w:t>9</w:t>
        </w:r>
        <w:r w:rsidR="00586697">
          <w:rPr>
            <w:noProof/>
            <w:webHidden/>
          </w:rPr>
          <w:fldChar w:fldCharType="end"/>
        </w:r>
      </w:hyperlink>
    </w:p>
    <w:p w:rsidRDefault="00165EB8" w:rsidR="00586697" w:rsidRPr="00EC25F0">
      <w:pPr>
        <w:pStyle w:val="Sadraj3"/>
        <w:tabs>
          <w:tab w:pos="960" w:val="left"/>
          <w:tab w:pos="9333" w:leader="dot" w:val="right"/>
        </w:tabs>
        <w:rPr>
          <w:rFonts w:hAnsi="Calibri" w:ascii="Calibri"/>
          <w:noProof/>
          <w:kern w:val="0"/>
          <w:sz w:val="22"/>
          <w:szCs w:val="22"/>
          <w:lang w:eastAsia="hr-HR" w:val="hr-HR"/>
        </w:rPr>
      </w:pPr>
      <w:hyperlink w:anchor="_Toc12956169" w:history="true">
        <w:r w:rsidR="00586697" w:rsidRPr="006C4747">
          <w:rPr>
            <w:rStyle w:val="Hiperveza"/>
            <w:rFonts w:cs="Calibri"/>
            <w:noProof/>
            <w:lang w:bidi="hi-IN"/>
          </w:rPr>
          <w:t>5.</w:t>
        </w:r>
        <w:r w:rsidR="00586697" w:rsidRPr="00EC25F0">
          <w:rPr>
            <w:rFonts w:hAnsi="Calibri" w:ascii="Calibri"/>
            <w:noProof/>
            <w:kern w:val="0"/>
            <w:sz w:val="22"/>
            <w:szCs w:val="22"/>
            <w:lang w:eastAsia="hr-HR" w:val="hr-HR"/>
          </w:rPr>
          <w:tab/>
        </w:r>
        <w:r w:rsidR="00586697" w:rsidRPr="006C4747">
          <w:rPr>
            <w:rStyle w:val="Hiperveza"/>
            <w:rFonts w:cs="Calibri"/>
            <w:noProof/>
            <w:lang w:bidi="hi-IN"/>
          </w:rPr>
          <w:t>Plan poslovanja za razdoblje od deset godina uz detaljno obrazloženje razloga za utvrđivanje svake pozicije plana</w:t>
        </w:r>
        <w:r w:rsidR="00586697">
          <w:rPr>
            <w:noProof/>
            <w:webHidden/>
          </w:rPr>
          <w:tab/>
        </w:r>
        <w:r w:rsidR="00586697">
          <w:rPr>
            <w:noProof/>
            <w:webHidden/>
          </w:rPr>
          <w:fldChar w:fldCharType="begin"/>
        </w:r>
        <w:r w:rsidR="00586697">
          <w:rPr>
            <w:noProof/>
            <w:webHidden/>
          </w:rPr>
          <w:instrText xml:space="preserve"> PAGEREF _Toc12956169 \h </w:instrText>
        </w:r>
        <w:r w:rsidR="00586697">
          <w:rPr>
            <w:noProof/>
            <w:webHidden/>
          </w:rPr>
        </w:r>
        <w:r w:rsidR="00586697">
          <w:rPr>
            <w:noProof/>
            <w:webHidden/>
          </w:rPr>
          <w:fldChar w:fldCharType="separate"/>
        </w:r>
        <w:r w:rsidR="00C524C6">
          <w:rPr>
            <w:noProof/>
            <w:webHidden/>
          </w:rPr>
          <w:t>10</w:t>
        </w:r>
        <w:r w:rsidR="00586697">
          <w:rPr>
            <w:noProof/>
            <w:webHidden/>
          </w:rPr>
          <w:fldChar w:fldCharType="end"/>
        </w:r>
      </w:hyperlink>
    </w:p>
    <w:p w:rsidRDefault="00165EB8" w:rsidR="00586697" w:rsidRPr="00EC25F0">
      <w:pPr>
        <w:pStyle w:val="Sadraj3"/>
        <w:tabs>
          <w:tab w:pos="960" w:val="left"/>
          <w:tab w:pos="9333" w:leader="dot" w:val="right"/>
        </w:tabs>
        <w:rPr>
          <w:rFonts w:hAnsi="Calibri" w:ascii="Calibri"/>
          <w:noProof/>
          <w:kern w:val="0"/>
          <w:sz w:val="22"/>
          <w:szCs w:val="22"/>
          <w:lang w:eastAsia="hr-HR" w:val="hr-HR"/>
        </w:rPr>
      </w:pPr>
      <w:hyperlink w:anchor="_Toc12956170" w:history="true">
        <w:r w:rsidR="00586697" w:rsidRPr="006C4747">
          <w:rPr>
            <w:rStyle w:val="Hiperveza"/>
            <w:rFonts w:cs="Calibri"/>
            <w:noProof/>
            <w:lang w:bidi="hi-IN"/>
          </w:rPr>
          <w:t>6.</w:t>
        </w:r>
        <w:r w:rsidR="00586697" w:rsidRPr="00EC25F0">
          <w:rPr>
            <w:rFonts w:hAnsi="Calibri" w:ascii="Calibri"/>
            <w:noProof/>
            <w:kern w:val="0"/>
            <w:sz w:val="22"/>
            <w:szCs w:val="22"/>
            <w:lang w:eastAsia="hr-HR" w:val="hr-HR"/>
          </w:rPr>
          <w:tab/>
        </w:r>
        <w:r w:rsidR="00586697" w:rsidRPr="006C4747">
          <w:rPr>
            <w:rStyle w:val="Hiperveza"/>
            <w:noProof/>
            <w:lang w:bidi="hi-IN"/>
          </w:rPr>
          <w:t>Planirana bilanca na zadnji dan razdoblja za koji je sastavljen plan poslovanja</w:t>
        </w:r>
        <w:r w:rsidR="00586697">
          <w:rPr>
            <w:noProof/>
            <w:webHidden/>
          </w:rPr>
          <w:tab/>
        </w:r>
        <w:r w:rsidR="00586697">
          <w:rPr>
            <w:noProof/>
            <w:webHidden/>
          </w:rPr>
          <w:fldChar w:fldCharType="begin"/>
        </w:r>
        <w:r w:rsidR="00586697">
          <w:rPr>
            <w:noProof/>
            <w:webHidden/>
          </w:rPr>
          <w:instrText xml:space="preserve"> PAGEREF _Toc12956170 \h </w:instrText>
        </w:r>
        <w:r w:rsidR="00586697">
          <w:rPr>
            <w:noProof/>
            <w:webHidden/>
          </w:rPr>
        </w:r>
        <w:r w:rsidR="00586697">
          <w:rPr>
            <w:noProof/>
            <w:webHidden/>
          </w:rPr>
          <w:fldChar w:fldCharType="separate"/>
        </w:r>
        <w:r w:rsidR="00C524C6">
          <w:rPr>
            <w:noProof/>
            <w:webHidden/>
          </w:rPr>
          <w:t>12</w:t>
        </w:r>
        <w:r w:rsidR="00586697">
          <w:rPr>
            <w:noProof/>
            <w:webHidden/>
          </w:rPr>
          <w:fldChar w:fldCharType="end"/>
        </w:r>
      </w:hyperlink>
    </w:p>
    <w:p w:rsidRDefault="00165EB8" w:rsidR="00586697" w:rsidRPr="00EC25F0">
      <w:pPr>
        <w:pStyle w:val="Sadraj3"/>
        <w:tabs>
          <w:tab w:pos="960" w:val="left"/>
          <w:tab w:pos="9333" w:leader="dot" w:val="right"/>
        </w:tabs>
        <w:rPr>
          <w:rFonts w:hAnsi="Calibri" w:ascii="Calibri"/>
          <w:noProof/>
          <w:kern w:val="0"/>
          <w:sz w:val="22"/>
          <w:szCs w:val="22"/>
          <w:lang w:eastAsia="hr-HR" w:val="hr-HR"/>
        </w:rPr>
      </w:pPr>
      <w:hyperlink w:anchor="_Toc12956171" w:history="true">
        <w:r w:rsidR="00586697" w:rsidRPr="006C4747">
          <w:rPr>
            <w:rStyle w:val="Hiperveza"/>
            <w:rFonts w:cs="Calibri"/>
            <w:noProof/>
            <w:lang w:bidi="hi-IN"/>
          </w:rPr>
          <w:t xml:space="preserve">7. </w:t>
        </w:r>
        <w:r w:rsidR="00586697" w:rsidRPr="00EC25F0">
          <w:rPr>
            <w:rFonts w:hAnsi="Calibri" w:ascii="Calibri"/>
            <w:noProof/>
            <w:kern w:val="0"/>
            <w:sz w:val="22"/>
            <w:szCs w:val="22"/>
            <w:lang w:eastAsia="hr-HR" w:val="hr-HR"/>
          </w:rPr>
          <w:tab/>
        </w:r>
        <w:r w:rsidR="00586697" w:rsidRPr="006C4747">
          <w:rPr>
            <w:rStyle w:val="Hiperveza"/>
            <w:rFonts w:cs="Calibri"/>
            <w:noProof/>
            <w:lang w:bidi="hi-IN"/>
          </w:rPr>
          <w:t>Analiza svih tražbina prema visini i vrsti (tražbine radnika i prijašnjih dužnikovih radnika, izlučna prava, razlučna prava, tražbine za koje se vodi postupak, neosigurane tražbine i druge tražbine)</w:t>
        </w:r>
        <w:r w:rsidR="00586697">
          <w:rPr>
            <w:noProof/>
            <w:webHidden/>
          </w:rPr>
          <w:tab/>
        </w:r>
        <w:r w:rsidR="00586697">
          <w:rPr>
            <w:noProof/>
            <w:webHidden/>
          </w:rPr>
          <w:fldChar w:fldCharType="begin"/>
        </w:r>
        <w:r w:rsidR="00586697">
          <w:rPr>
            <w:noProof/>
            <w:webHidden/>
          </w:rPr>
          <w:instrText xml:space="preserve"> PAGEREF _Toc12956171 \h </w:instrText>
        </w:r>
        <w:r w:rsidR="00586697">
          <w:rPr>
            <w:noProof/>
            <w:webHidden/>
          </w:rPr>
        </w:r>
        <w:r w:rsidR="00586697">
          <w:rPr>
            <w:noProof/>
            <w:webHidden/>
          </w:rPr>
          <w:fldChar w:fldCharType="separate"/>
        </w:r>
        <w:r w:rsidR="00C524C6">
          <w:rPr>
            <w:noProof/>
            <w:webHidden/>
          </w:rPr>
          <w:t>13</w:t>
        </w:r>
        <w:r w:rsidR="00586697">
          <w:rPr>
            <w:noProof/>
            <w:webHidden/>
          </w:rPr>
          <w:fldChar w:fldCharType="end"/>
        </w:r>
      </w:hyperlink>
    </w:p>
    <w:p w:rsidRDefault="00165EB8" w:rsidR="00586697" w:rsidRPr="00EC25F0">
      <w:pPr>
        <w:pStyle w:val="Sadraj3"/>
        <w:tabs>
          <w:tab w:pos="960" w:val="left"/>
          <w:tab w:pos="9333" w:leader="dot" w:val="right"/>
        </w:tabs>
        <w:rPr>
          <w:rFonts w:hAnsi="Calibri" w:ascii="Calibri"/>
          <w:noProof/>
          <w:kern w:val="0"/>
          <w:sz w:val="22"/>
          <w:szCs w:val="22"/>
          <w:lang w:eastAsia="hr-HR" w:val="hr-HR"/>
        </w:rPr>
      </w:pPr>
      <w:hyperlink w:anchor="_Toc12956172" w:history="true">
        <w:r w:rsidR="00586697" w:rsidRPr="006C4747">
          <w:rPr>
            <w:rStyle w:val="Hiperveza"/>
            <w:rFonts w:cs="Calibri"/>
            <w:noProof/>
            <w:lang w:bidi="hi-IN" w:eastAsia="hr-HR"/>
          </w:rPr>
          <w:t xml:space="preserve">8. </w:t>
        </w:r>
        <w:r w:rsidR="00586697" w:rsidRPr="00EC25F0">
          <w:rPr>
            <w:rFonts w:hAnsi="Calibri" w:ascii="Calibri"/>
            <w:noProof/>
            <w:kern w:val="0"/>
            <w:sz w:val="22"/>
            <w:szCs w:val="22"/>
            <w:lang w:eastAsia="hr-HR" w:val="hr-HR"/>
          </w:rPr>
          <w:tab/>
        </w:r>
        <w:r w:rsidR="00586697" w:rsidRPr="006C4747">
          <w:rPr>
            <w:rStyle w:val="Hiperveza"/>
            <w:rFonts w:cs="Calibri"/>
            <w:noProof/>
            <w:lang w:bidi="hi-IN" w:eastAsia="hr-HR"/>
          </w:rPr>
          <w:t>Ponuda vjerovnicima razvrstanim u skupine odgovarajućom primjenom pravila o razvrstavanju sudionika u stečajnom planu o načinu, rokovima i uvjetima namirenja tražbina</w:t>
        </w:r>
        <w:r w:rsidR="00586697">
          <w:rPr>
            <w:noProof/>
            <w:webHidden/>
          </w:rPr>
          <w:tab/>
        </w:r>
        <w:r w:rsidR="00586697">
          <w:rPr>
            <w:noProof/>
            <w:webHidden/>
          </w:rPr>
          <w:fldChar w:fldCharType="begin"/>
        </w:r>
        <w:r w:rsidR="00586697">
          <w:rPr>
            <w:noProof/>
            <w:webHidden/>
          </w:rPr>
          <w:instrText xml:space="preserve"> PAGEREF _Toc12956172 \h </w:instrText>
        </w:r>
        <w:r w:rsidR="00586697">
          <w:rPr>
            <w:noProof/>
            <w:webHidden/>
          </w:rPr>
        </w:r>
        <w:r w:rsidR="00586697">
          <w:rPr>
            <w:noProof/>
            <w:webHidden/>
          </w:rPr>
          <w:fldChar w:fldCharType="separate"/>
        </w:r>
        <w:r w:rsidR="00C524C6">
          <w:rPr>
            <w:noProof/>
            <w:webHidden/>
          </w:rPr>
          <w:t>17</w:t>
        </w:r>
        <w:r w:rsidR="00586697">
          <w:rPr>
            <w:noProof/>
            <w:webHidden/>
          </w:rPr>
          <w:fldChar w:fldCharType="end"/>
        </w:r>
      </w:hyperlink>
    </w:p>
    <w:p w:rsidRDefault="00165EB8" w:rsidR="00586697" w:rsidRPr="00EC25F0">
      <w:pPr>
        <w:pStyle w:val="Sadraj3"/>
        <w:tabs>
          <w:tab w:pos="9333" w:leader="dot" w:val="right"/>
        </w:tabs>
        <w:rPr>
          <w:rFonts w:hAnsi="Calibri" w:ascii="Calibri"/>
          <w:noProof/>
          <w:kern w:val="0"/>
          <w:sz w:val="22"/>
          <w:szCs w:val="22"/>
          <w:lang w:eastAsia="hr-HR" w:val="hr-HR"/>
        </w:rPr>
      </w:pPr>
      <w:hyperlink w:anchor="_Toc12956173" w:history="true">
        <w:r w:rsidR="00586697" w:rsidRPr="006C4747">
          <w:rPr>
            <w:rStyle w:val="Hiperveza"/>
            <w:rFonts w:cs="Calibri"/>
            <w:noProof/>
            <w:lang w:bidi="hi-IN" w:eastAsia="hr-HR"/>
          </w:rPr>
          <w:t>9.Rok za dobrovoljno ispunjenje</w:t>
        </w:r>
        <w:r w:rsidR="00586697">
          <w:rPr>
            <w:noProof/>
            <w:webHidden/>
          </w:rPr>
          <w:tab/>
        </w:r>
        <w:r w:rsidR="00586697">
          <w:rPr>
            <w:noProof/>
            <w:webHidden/>
          </w:rPr>
          <w:fldChar w:fldCharType="begin"/>
        </w:r>
        <w:r w:rsidR="00586697">
          <w:rPr>
            <w:noProof/>
            <w:webHidden/>
          </w:rPr>
          <w:instrText xml:space="preserve"> PAGEREF _Toc12956173 \h </w:instrText>
        </w:r>
        <w:r w:rsidR="00586697">
          <w:rPr>
            <w:noProof/>
            <w:webHidden/>
          </w:rPr>
        </w:r>
        <w:r w:rsidR="00586697">
          <w:rPr>
            <w:noProof/>
            <w:webHidden/>
          </w:rPr>
          <w:fldChar w:fldCharType="separate"/>
        </w:r>
        <w:r w:rsidR="00C524C6">
          <w:rPr>
            <w:noProof/>
            <w:webHidden/>
          </w:rPr>
          <w:t>17</w:t>
        </w:r>
        <w:r w:rsidR="00586697">
          <w:rPr>
            <w:noProof/>
            <w:webHidden/>
          </w:rPr>
          <w:fldChar w:fldCharType="end"/>
        </w:r>
      </w:hyperlink>
    </w:p>
    <w:p w:rsidRDefault="00165EB8" w:rsidR="00586697" w:rsidRPr="00EC25F0">
      <w:pPr>
        <w:pStyle w:val="Sadraj3"/>
        <w:tabs>
          <w:tab w:pos="9333" w:leader="dot" w:val="right"/>
        </w:tabs>
        <w:rPr>
          <w:rFonts w:hAnsi="Calibri" w:ascii="Calibri"/>
          <w:noProof/>
          <w:kern w:val="0"/>
          <w:sz w:val="22"/>
          <w:szCs w:val="22"/>
          <w:lang w:eastAsia="hr-HR" w:val="hr-HR"/>
        </w:rPr>
      </w:pPr>
      <w:hyperlink w:anchor="_Toc12956174" w:history="true">
        <w:r w:rsidR="00586697" w:rsidRPr="006C4747">
          <w:rPr>
            <w:rStyle w:val="Hiperveza"/>
            <w:rFonts w:cs="Calibri"/>
            <w:noProof/>
            <w:lang w:bidi="hi-IN" w:eastAsia="hr-HR"/>
          </w:rPr>
          <w:t>10. Planirani iznos troškova restrukturiranja.</w:t>
        </w:r>
        <w:r w:rsidR="00586697">
          <w:rPr>
            <w:noProof/>
            <w:webHidden/>
          </w:rPr>
          <w:tab/>
        </w:r>
        <w:r w:rsidR="00586697">
          <w:rPr>
            <w:noProof/>
            <w:webHidden/>
          </w:rPr>
          <w:fldChar w:fldCharType="begin"/>
        </w:r>
        <w:r w:rsidR="00586697">
          <w:rPr>
            <w:noProof/>
            <w:webHidden/>
          </w:rPr>
          <w:instrText xml:space="preserve"> PAGEREF _Toc12956174 \h </w:instrText>
        </w:r>
        <w:r w:rsidR="00586697">
          <w:rPr>
            <w:noProof/>
            <w:webHidden/>
          </w:rPr>
        </w:r>
        <w:r w:rsidR="00586697">
          <w:rPr>
            <w:noProof/>
            <w:webHidden/>
          </w:rPr>
          <w:fldChar w:fldCharType="separate"/>
        </w:r>
        <w:r w:rsidR="00C524C6">
          <w:rPr>
            <w:noProof/>
            <w:webHidden/>
          </w:rPr>
          <w:t>17</w:t>
        </w:r>
        <w:r w:rsidR="00586697">
          <w:rPr>
            <w:noProof/>
            <w:webHidden/>
          </w:rPr>
          <w:fldChar w:fldCharType="end"/>
        </w:r>
      </w:hyperlink>
    </w:p>
    <w:p w:rsidRDefault="00A06262" w:rsidR="00A06262">
      <w:r>
        <w:rPr>
          <w:b/>
          <w:bCs/>
        </w:rPr>
        <w:fldChar w:fldCharType="end"/>
      </w:r>
    </w:p>
    <w:p w:rsidRDefault="005900C8" w:rsidR="005900C8">
      <w:pPr>
        <w:jc w:val="both"/>
        <w:rPr>
          <w:rFonts w:cs="Calibri" w:hAnsi="Calibri" w:ascii="Calibri"/>
          <w:b/>
        </w:rPr>
      </w:pPr>
    </w:p>
    <w:p w:rsidRDefault="005900C8" w:rsidR="005900C8">
      <w:pPr>
        <w:rPr>
          <w:rFonts w:cs="Calibri" w:hAnsi="Calibri" w:ascii="Calibri"/>
          <w:sz w:val="22"/>
          <w:szCs w:val="22"/>
          <w:lang w:eastAsia="hr-HR" w:val="hr-HR"/>
        </w:rPr>
      </w:pPr>
    </w:p>
    <w:p w:rsidRDefault="005900C8" w:rsidR="005900C8">
      <w:pPr>
        <w:rPr>
          <w:rFonts w:cs="Calibri" w:hAnsi="Calibri" w:ascii="Calibri"/>
          <w:sz w:val="22"/>
          <w:szCs w:val="22"/>
          <w:lang w:eastAsia="hr-HR" w:val="hr-HR"/>
        </w:rPr>
      </w:pPr>
    </w:p>
    <w:p w:rsidRDefault="005900C8" w:rsidR="005900C8">
      <w:pPr>
        <w:rPr>
          <w:rFonts w:cs="Calibri" w:hAnsi="Calibri" w:ascii="Calibri"/>
          <w:sz w:val="22"/>
          <w:szCs w:val="22"/>
          <w:lang w:eastAsia="hr-HR" w:val="hr-HR"/>
        </w:rPr>
      </w:pPr>
    </w:p>
    <w:p w:rsidRDefault="005900C8" w:rsidR="005900C8">
      <w:pPr>
        <w:rPr>
          <w:rFonts w:cs="Calibri" w:hAnsi="Calibri" w:ascii="Calibri"/>
          <w:sz w:val="22"/>
          <w:szCs w:val="22"/>
          <w:lang w:eastAsia="hr-HR" w:val="hr-HR"/>
        </w:rPr>
      </w:pPr>
    </w:p>
    <w:p w:rsidRDefault="005900C8" w:rsidR="005900C8">
      <w:pPr>
        <w:ind w:firstLine="709"/>
        <w:rPr>
          <w:rFonts w:cs="Calibri" w:hAnsi="Calibri" w:ascii="Calibri"/>
        </w:rPr>
      </w:pPr>
    </w:p>
    <w:p w:rsidRDefault="005900C8" w:rsidR="005900C8">
      <w:pPr>
        <w:ind w:firstLine="709"/>
        <w:rPr>
          <w:rFonts w:cs="Calibri" w:hAnsi="Calibri" w:ascii="Calibri"/>
        </w:rPr>
      </w:pPr>
    </w:p>
    <w:p w:rsidRDefault="005900C8" w:rsidR="005900C8">
      <w:pPr>
        <w:ind w:firstLine="709"/>
        <w:rPr>
          <w:rFonts w:cs="Calibri" w:hAnsi="Calibri" w:ascii="Calibri"/>
        </w:rPr>
      </w:pPr>
    </w:p>
    <w:p w:rsidRDefault="005900C8" w:rsidR="005900C8">
      <w:pPr>
        <w:ind w:firstLine="709"/>
        <w:rPr>
          <w:rFonts w:cs="Calibri" w:hAnsi="Calibri" w:ascii="Calibri"/>
        </w:rPr>
      </w:pPr>
    </w:p>
    <w:p w:rsidRDefault="005900C8" w:rsidR="005900C8">
      <w:pPr>
        <w:ind w:firstLine="709"/>
        <w:rPr>
          <w:rFonts w:cs="Calibri" w:hAnsi="Calibri" w:ascii="Calibri"/>
        </w:rPr>
      </w:pPr>
    </w:p>
    <w:p w:rsidRDefault="005900C8" w:rsidR="005900C8">
      <w:pPr>
        <w:ind w:firstLine="709"/>
        <w:rPr>
          <w:rFonts w:cs="Calibri" w:hAnsi="Calibri" w:ascii="Calibri"/>
        </w:rPr>
      </w:pPr>
    </w:p>
    <w:p w:rsidRDefault="005900C8" w:rsidR="005900C8">
      <w:pPr>
        <w:ind w:firstLine="709"/>
        <w:rPr>
          <w:rFonts w:cs="Calibri" w:hAnsi="Calibri" w:ascii="Calibri"/>
          <w:sz w:val="28"/>
          <w:szCs w:val="28"/>
        </w:rPr>
      </w:pPr>
    </w:p>
    <w:p w:rsidRDefault="005900C8" w:rsidR="005900C8">
      <w:pPr>
        <w:pStyle w:val="Naslov1"/>
        <w:numPr>
          <w:ilvl w:val="0"/>
          <w:numId w:val="0"/>
        </w:numPr>
      </w:pPr>
    </w:p>
    <w:p w:rsidRDefault="005900C8" w:rsidR="005900C8">
      <w:pPr>
        <w:pStyle w:val="Naslov1"/>
        <w:pageBreakBefore/>
        <w:numPr>
          <w:ilvl w:val="0"/>
          <w:numId w:val="0"/>
        </w:numPr>
        <w:rPr>
          <w:rFonts w:cs="Calibri"/>
          <w:szCs w:val="28"/>
        </w:rPr>
      </w:pPr>
    </w:p>
    <w:p w:rsidRDefault="005900C8" w:rsidP="00C62104" w:rsidR="005900C8" w:rsidRPr="00C62104">
      <w:pPr>
        <w:pStyle w:val="Naslov1"/>
        <w:numPr>
          <w:ilvl w:val="0"/>
          <w:numId w:val="0"/>
        </w:numPr>
        <w:ind w:hanging="432" w:left="432"/>
      </w:pPr>
      <w:bookmarkStart w:name="_Toc534361812" w:id="4"/>
      <w:bookmarkStart w:name="_Toc12956161" w:id="5"/>
      <w:r w:rsidRPr="00C62104">
        <w:t xml:space="preserve">SAŽETAK </w:t>
      </w:r>
      <w:r w:rsidR="00EE2815" w:rsidRPr="00C62104">
        <w:t>IZM</w:t>
      </w:r>
      <w:r w:rsidR="00A93AD4" w:rsidRPr="00C62104">
        <w:t>I</w:t>
      </w:r>
      <w:r w:rsidR="00EE2815" w:rsidRPr="00C62104">
        <w:t xml:space="preserve">JENJENOG </w:t>
      </w:r>
      <w:r w:rsidRPr="00C62104">
        <w:t>PLANA</w:t>
      </w:r>
      <w:bookmarkEnd w:id="4"/>
      <w:bookmarkEnd w:id="5"/>
    </w:p>
    <w:p w:rsidRDefault="005900C8" w:rsidR="005900C8">
      <w:pPr>
        <w:jc w:val="both"/>
        <w:rPr>
          <w:rFonts w:cs="Arial" w:hAnsi="Arial" w:ascii="Arial"/>
          <w:sz w:val="22"/>
          <w:szCs w:val="22"/>
          <w:lang w:val="hr-HR"/>
        </w:rPr>
      </w:pPr>
    </w:p>
    <w:p w:rsidRDefault="00D82D30" w:rsidP="00D82D30" w:rsidR="00D82D30">
      <w:pPr>
        <w:jc w:val="both"/>
        <w:rPr>
          <w:rFonts w:cs="Arial" w:hAnsi="Arial" w:ascii="Arial"/>
          <w:sz w:val="22"/>
          <w:szCs w:val="22"/>
          <w:lang w:val="hr-HR"/>
        </w:rPr>
      </w:pPr>
    </w:p>
    <w:p w:rsidRDefault="00C62104" w:rsidP="00C62104" w:rsidR="00C62104" w:rsidRPr="00784B85">
      <w:pPr>
        <w:jc w:val="both"/>
        <w:rPr>
          <w:rFonts w:cs="Calibri" w:hAnsi="Calibri" w:ascii="Calibri"/>
        </w:rPr>
      </w:pPr>
      <w:r w:rsidRPr="00C62104">
        <w:rPr>
          <w:rFonts w:cs="Calibri" w:hAnsi="Calibri" w:ascii="Calibri"/>
        </w:rPr>
        <w:t>Društvo Tehnika Zvonimir d.o.o., Zagreb, je dana 22.11.2018. podnijelo prijedlog za otvaranje</w:t>
      </w:r>
      <w:r w:rsidRPr="00784B85">
        <w:rPr>
          <w:rFonts w:cs="Calibri" w:hAnsi="Calibri" w:ascii="Calibri"/>
        </w:rPr>
        <w:t xml:space="preserve"> predstečajnog postupka. Rješenjem Trgovačkog suda u Zagrebu postupak je otvoren dana </w:t>
      </w:r>
      <w:r w:rsidRPr="00C62104">
        <w:rPr>
          <w:rFonts w:cs="Calibri" w:hAnsi="Calibri" w:ascii="Calibri"/>
        </w:rPr>
        <w:t>10.12.2018. godine.</w:t>
      </w:r>
    </w:p>
    <w:p w:rsidRDefault="00C62104" w:rsidP="00C62104" w:rsidR="00C62104" w:rsidRPr="00784B85">
      <w:pPr>
        <w:jc w:val="both"/>
        <w:rPr>
          <w:rFonts w:cs="Calibri" w:hAnsi="Calibri" w:ascii="Calibri"/>
        </w:rPr>
      </w:pPr>
    </w:p>
    <w:p w:rsidRDefault="00C62104" w:rsidP="00C62104" w:rsidR="00C62104" w:rsidRPr="00784B85">
      <w:pPr>
        <w:jc w:val="both"/>
        <w:rPr>
          <w:rFonts w:cs="Calibri" w:hAnsi="Calibri" w:ascii="Calibri"/>
        </w:rPr>
      </w:pPr>
      <w:r w:rsidRPr="00C62104">
        <w:rPr>
          <w:rFonts w:cs="Calibri" w:hAnsi="Calibri" w:ascii="Calibri"/>
        </w:rPr>
        <w:t>Dana 04.04.2019. godine Trgovački sud u Zagrebu donio je Rješenje (St-2950/2018-14) koje je</w:t>
      </w:r>
      <w:r w:rsidRPr="00784B85">
        <w:rPr>
          <w:rFonts w:cs="Calibri" w:hAnsi="Calibri" w:ascii="Calibri"/>
        </w:rPr>
        <w:t xml:space="preserve"> objavljeno na e-oglasnoj ploči (e-oglasna.pravosudje.hr) pod nazivom: </w:t>
      </w:r>
      <w:r w:rsidRPr="00784B85">
        <w:rPr>
          <w:rFonts w:cs="Calibri" w:hAnsi="Calibri" w:ascii="Calibri"/>
          <w:i/>
        </w:rPr>
        <w:t xml:space="preserve">Rješenje – utvrđene i osporene tražbine </w:t>
      </w:r>
      <w:r w:rsidRPr="00C62104">
        <w:rPr>
          <w:rFonts w:cs="Calibri" w:hAnsi="Calibri" w:ascii="Calibri"/>
        </w:rPr>
        <w:t>St-2950/2018-14.</w:t>
      </w:r>
      <w:r w:rsidRPr="00784B85">
        <w:rPr>
          <w:rFonts w:cs="Calibri" w:hAnsi="Calibri" w:ascii="Calibri"/>
        </w:rPr>
        <w:t xml:space="preserve"> </w:t>
      </w:r>
    </w:p>
    <w:p w:rsidRDefault="00C62104" w:rsidP="00C62104" w:rsidR="00C62104" w:rsidRPr="00784B85">
      <w:pPr>
        <w:jc w:val="both"/>
        <w:rPr>
          <w:rFonts w:cs="Calibri" w:hAnsi="Calibri" w:ascii="Calibri"/>
        </w:rPr>
      </w:pPr>
    </w:p>
    <w:p w:rsidRDefault="00C62104" w:rsidP="00C62104" w:rsidR="00C62104" w:rsidRPr="00784B85">
      <w:pPr>
        <w:jc w:val="both"/>
        <w:rPr>
          <w:rFonts w:cs="Calibri" w:hAnsi="Calibri" w:ascii="Calibri"/>
        </w:rPr>
      </w:pPr>
      <w:r w:rsidRPr="00C62104">
        <w:rPr>
          <w:rFonts w:cs="Calibri" w:hAnsi="Calibri" w:ascii="Calibri"/>
        </w:rPr>
        <w:t>Dana 04.04.2019_godine Trgovački sud u Zagrebu donio je Rješenje St-2950/2018-14 koje je</w:t>
      </w:r>
      <w:r w:rsidRPr="00784B85">
        <w:rPr>
          <w:rFonts w:cs="Calibri" w:hAnsi="Calibri" w:ascii="Calibri"/>
        </w:rPr>
        <w:t xml:space="preserve"> objavljeno na e-oglasnoj ploči (e-oglasna.pravosudje.hr) od kada teče zakonski rok za dostavu Izmijenjenog plana restruturiranja i Prijedlog predstečajnog Sporazuma. </w:t>
      </w:r>
    </w:p>
    <w:p w:rsidRDefault="00C62104" w:rsidP="00C62104" w:rsidR="00C62104" w:rsidRPr="00784B85">
      <w:pPr>
        <w:jc w:val="both"/>
        <w:rPr>
          <w:rFonts w:cs="Calibri" w:hAnsi="Calibri" w:ascii="Calibri"/>
        </w:rPr>
      </w:pPr>
    </w:p>
    <w:p w:rsidRDefault="00C62104" w:rsidP="00C62104" w:rsidR="00C62104" w:rsidRPr="00784B85">
      <w:pPr>
        <w:jc w:val="both"/>
        <w:rPr>
          <w:rFonts w:cs="Calibri" w:hAnsi="Calibri" w:ascii="Calibri"/>
        </w:rPr>
      </w:pPr>
      <w:r w:rsidRPr="00784B85">
        <w:rPr>
          <w:rFonts w:cs="Calibri" w:hAnsi="Calibri" w:ascii="Calibri"/>
        </w:rPr>
        <w:t>Ovaj Izmijenjeni plan restrukturiranja ima za cilj prikazati vjerovnicima mjere financijskog i operativnog restrukturiranja (u daljnjem tekstu: Izmijenjeni plan) kojima bi se postojeća situacija u  društvu Tehnika Zvonimir d.o.o. s naglaskom na prihode i troškove, imovinu, obveze i organizaciju promijenila u pozitivnom smjeru s namjerom daljnjeg održivog i profitabilnog poslovanja.</w:t>
      </w:r>
    </w:p>
    <w:p w:rsidRDefault="00C62104" w:rsidP="00C62104" w:rsidR="00C62104" w:rsidRPr="00784B85">
      <w:pPr>
        <w:jc w:val="both"/>
        <w:rPr>
          <w:rFonts w:cs="Calibri" w:hAnsi="Calibri" w:ascii="Calibri"/>
        </w:rPr>
      </w:pPr>
    </w:p>
    <w:p w:rsidRDefault="00C62104" w:rsidP="00C62104" w:rsidR="00C62104" w:rsidRPr="00784B85">
      <w:pPr>
        <w:jc w:val="both"/>
        <w:rPr>
          <w:rFonts w:cs="Calibri" w:hAnsi="Calibri" w:ascii="Calibri"/>
          <w:lang w:eastAsia="en-US"/>
        </w:rPr>
      </w:pPr>
      <w:r w:rsidRPr="00784B85">
        <w:rPr>
          <w:rFonts w:cs="Calibri" w:hAnsi="Calibri" w:ascii="Calibri"/>
          <w:lang w:eastAsia="en-US"/>
        </w:rPr>
        <w:t>Ovaj dokument ne sadrži tablicu vjerovnika sa pravom glasa, a koja će biti objavljena zasebno.</w:t>
      </w:r>
    </w:p>
    <w:p w:rsidRDefault="00B85AE1" w:rsidR="00B85AE1">
      <w:pPr>
        <w:jc w:val="both"/>
      </w:pPr>
    </w:p>
    <w:p w:rsidRDefault="005900C8" w:rsidR="005900C8">
      <w:pPr>
        <w:jc w:val="both"/>
        <w:rPr>
          <w:rFonts w:cs="Calibri" w:hAnsi="Calibri" w:ascii="Calibri"/>
        </w:rPr>
      </w:pPr>
    </w:p>
    <w:p w:rsidRDefault="005900C8" w:rsidR="005900C8">
      <w:pPr>
        <w:jc w:val="both"/>
        <w:rPr>
          <w:rFonts w:cs="Calibri" w:hAnsi="Calibri" w:ascii="Calibri"/>
          <w:u w:val="single"/>
        </w:rPr>
      </w:pPr>
    </w:p>
    <w:p w:rsidRDefault="005900C8" w:rsidR="005900C8">
      <w:pPr>
        <w:jc w:val="both"/>
        <w:rPr>
          <w:rFonts w:cs="Arial" w:hAnsi="Arial" w:ascii="Arial"/>
          <w:b/>
          <w:sz w:val="22"/>
          <w:szCs w:val="22"/>
          <w:u w:val="single"/>
          <w:lang w:val="hr-HR"/>
        </w:rPr>
      </w:pPr>
    </w:p>
    <w:p w:rsidRDefault="005900C8" w:rsidR="005900C8">
      <w:pPr>
        <w:jc w:val="both"/>
        <w:rPr>
          <w:rFonts w:cs="Calibri" w:hAnsi="Calibri" w:ascii="Calibri"/>
          <w:b/>
          <w:sz w:val="22"/>
          <w:szCs w:val="22"/>
          <w:u w:val="single"/>
          <w:lang w:val="hr-HR"/>
        </w:rPr>
      </w:pPr>
    </w:p>
    <w:p w:rsidRDefault="005900C8" w:rsidR="005900C8">
      <w:pPr>
        <w:jc w:val="both"/>
        <w:rPr>
          <w:rFonts w:cs="Arial" w:hAnsi="Arial" w:ascii="Arial"/>
          <w:b/>
          <w:sz w:val="22"/>
          <w:szCs w:val="22"/>
          <w:u w:val="single"/>
          <w:lang w:val="hr-HR"/>
        </w:rPr>
      </w:pPr>
    </w:p>
    <w:p w:rsidRDefault="005900C8" w:rsidR="005900C8">
      <w:pPr>
        <w:jc w:val="both"/>
        <w:rPr>
          <w:rFonts w:cs="Arial" w:hAnsi="Arial" w:ascii="Arial"/>
          <w:b/>
          <w:sz w:val="22"/>
          <w:szCs w:val="22"/>
          <w:u w:val="single"/>
          <w:lang w:val="hr-HR"/>
        </w:rPr>
      </w:pPr>
    </w:p>
    <w:p w:rsidRDefault="005900C8" w:rsidR="005900C8">
      <w:pPr>
        <w:jc w:val="both"/>
        <w:rPr>
          <w:rFonts w:cs="Arial" w:hAnsi="Arial" w:ascii="Arial"/>
          <w:b/>
          <w:sz w:val="22"/>
          <w:szCs w:val="22"/>
          <w:u w:val="single"/>
          <w:lang w:val="hr-HR"/>
        </w:rPr>
      </w:pP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5900C8" w:rsidR="005900C8">
      <w:pPr>
        <w:pageBreakBefore/>
        <w:jc w:val="both"/>
        <w:rPr>
          <w:rFonts w:cs="Arial" w:hAnsi="Arial" w:ascii="Arial"/>
          <w:b/>
          <w:sz w:val="22"/>
          <w:szCs w:val="22"/>
          <w:lang w:val="hr-HR"/>
        </w:rPr>
      </w:pPr>
    </w:p>
    <w:p w:rsidRDefault="005900C8" w:rsidP="00C62104" w:rsidR="005900C8" w:rsidRPr="00C62104">
      <w:pPr>
        <w:pStyle w:val="Naslov1"/>
        <w:numPr>
          <w:ilvl w:val="0"/>
          <w:numId w:val="0"/>
        </w:numPr>
        <w:ind w:hanging="432" w:left="432"/>
      </w:pPr>
      <w:bookmarkStart w:name="_Toc534361813" w:id="6"/>
      <w:bookmarkStart w:name="_Toc12956162" w:id="7"/>
      <w:r w:rsidRPr="00C62104">
        <w:t>INFORMACIJE O DRUŠTVU</w:t>
      </w:r>
      <w:bookmarkEnd w:id="6"/>
      <w:bookmarkEnd w:id="7"/>
      <w:r w:rsidRPr="00C62104">
        <w:t xml:space="preserve"> </w:t>
      </w:r>
    </w:p>
    <w:p w:rsidRDefault="005900C8" w:rsidR="005900C8">
      <w:pPr>
        <w:jc w:val="both"/>
        <w:rPr>
          <w:rFonts w:cs="Arial" w:hAnsi="Arial" w:ascii="Arial"/>
          <w:b/>
          <w:sz w:val="22"/>
          <w:szCs w:val="22"/>
          <w:lang w:val="hr-HR"/>
        </w:rPr>
      </w:pPr>
    </w:p>
    <w:p w:rsidRDefault="005900C8" w:rsidR="005900C8">
      <w:pPr>
        <w:jc w:val="both"/>
        <w:rPr>
          <w:rFonts w:cs="Arial" w:hAnsi="Arial" w:ascii="Arial"/>
          <w:b/>
          <w:sz w:val="22"/>
          <w:szCs w:val="22"/>
          <w:lang w:val="hr-HR"/>
        </w:rPr>
      </w:pPr>
    </w:p>
    <w:p w:rsidRDefault="00121092" w:rsidP="00121092" w:rsidR="00121092">
      <w:pPr>
        <w:jc w:val="both"/>
      </w:pPr>
      <w:r>
        <w:rPr>
          <w:rFonts w:cs="Calibri" w:hAnsi="Calibri" w:ascii="Calibri"/>
          <w:i/>
          <w:lang w:val="hr-HR"/>
        </w:rPr>
        <w:t xml:space="preserve">Opće informacije – </w:t>
      </w:r>
      <w:r w:rsidR="00014A2D">
        <w:rPr>
          <w:rFonts w:cs="Calibri" w:hAnsi="Calibri" w:ascii="Calibri"/>
          <w:i/>
          <w:lang w:val="hr-HR"/>
        </w:rPr>
        <w:t>Tehnika Zvonimir</w:t>
      </w:r>
      <w:r>
        <w:rPr>
          <w:rFonts w:cs="Calibri" w:hAnsi="Calibri" w:ascii="Calibri"/>
          <w:i/>
          <w:lang w:val="hr-HR"/>
        </w:rPr>
        <w:t xml:space="preserve"> d.o.o.</w:t>
      </w:r>
    </w:p>
    <w:p w:rsidRDefault="00121092" w:rsidP="00121092" w:rsidR="00121092">
      <w:pPr>
        <w:jc w:val="both"/>
        <w:rPr>
          <w:rFonts w:cs="Calibri" w:hAnsi="Calibri" w:ascii="Calibri"/>
          <w:lang w:val="hr-HR"/>
        </w:rPr>
      </w:pPr>
    </w:p>
    <w:p w:rsidRDefault="00121092" w:rsidP="00BF71CD" w:rsidR="00014A2D" w:rsidRPr="002F03B7">
      <w:pPr>
        <w:spacing w:lineRule="auto" w:line="276"/>
        <w:ind w:hanging="2835" w:left="2835"/>
        <w:jc w:val="both"/>
        <w:rPr>
          <w:rFonts w:hAnsi="Calibri" w:ascii="Calibri"/>
        </w:rPr>
      </w:pPr>
      <w:r>
        <w:rPr>
          <w:rFonts w:cs="Calibri" w:hAnsi="Calibri" w:ascii="Calibri"/>
          <w:lang w:val="hr-HR"/>
        </w:rPr>
        <w:t xml:space="preserve">Puni naziv:                          </w:t>
      </w:r>
      <w:r>
        <w:rPr>
          <w:rFonts w:cs="Calibri" w:hAnsi="Calibri" w:ascii="Calibri"/>
          <w:lang w:val="hr-HR"/>
        </w:rPr>
        <w:tab/>
      </w:r>
      <w:r w:rsidR="00014A2D" w:rsidRPr="002F03B7">
        <w:rPr>
          <w:rFonts w:hAnsi="Calibri" w:ascii="Calibri"/>
        </w:rPr>
        <w:t xml:space="preserve">TEHNIKA ZVONIMIR d.o.o. za građenje, trgovinu i usluge </w:t>
      </w:r>
    </w:p>
    <w:p w:rsidRDefault="00121092" w:rsidP="00BF71CD" w:rsidR="00121092" w:rsidRPr="002F03B7">
      <w:pPr>
        <w:spacing w:lineRule="auto" w:line="276"/>
        <w:ind w:hanging="2835" w:left="2835"/>
        <w:jc w:val="both"/>
        <w:rPr>
          <w:rFonts w:hAnsi="Calibri" w:ascii="Calibri"/>
        </w:rPr>
      </w:pPr>
      <w:r w:rsidRPr="002F03B7">
        <w:rPr>
          <w:rFonts w:cs="Calibri" w:hAnsi="Calibri" w:ascii="Calibri"/>
        </w:rPr>
        <w:t>Adresa:</w:t>
      </w:r>
      <w:r w:rsidRPr="002F03B7">
        <w:rPr>
          <w:rFonts w:cs="Calibri" w:hAnsi="Calibri" w:ascii="Calibri"/>
        </w:rPr>
        <w:tab/>
      </w:r>
      <w:r w:rsidRPr="002F03B7">
        <w:rPr>
          <w:rFonts w:cs="Calibri" w:hAnsi="Calibri" w:ascii="Calibri"/>
        </w:rPr>
        <w:tab/>
        <w:t xml:space="preserve">10000 Zagreb, </w:t>
      </w:r>
      <w:r w:rsidR="00014A2D" w:rsidRPr="002F03B7">
        <w:rPr>
          <w:rFonts w:hAnsi="Calibri" w:ascii="Calibri"/>
        </w:rPr>
        <w:t>Ulica grada Vukovara 274</w:t>
      </w:r>
    </w:p>
    <w:p w:rsidRDefault="00121092" w:rsidP="00BF71CD" w:rsidR="00121092" w:rsidRPr="002F03B7">
      <w:pPr>
        <w:spacing w:lineRule="auto" w:line="276"/>
        <w:jc w:val="both"/>
        <w:rPr>
          <w:rFonts w:hAnsi="Calibri" w:ascii="Calibri"/>
        </w:rPr>
      </w:pPr>
      <w:r w:rsidRPr="002F03B7">
        <w:rPr>
          <w:rFonts w:cs="Calibri" w:hAnsi="Calibri" w:ascii="Calibri"/>
        </w:rPr>
        <w:t>OIB:</w:t>
      </w:r>
      <w:r w:rsidRPr="002F03B7">
        <w:rPr>
          <w:rFonts w:cs="Calibri" w:hAnsi="Calibri" w:ascii="Calibri"/>
        </w:rPr>
        <w:tab/>
      </w:r>
      <w:r w:rsidRPr="002F03B7">
        <w:rPr>
          <w:rFonts w:cs="Calibri" w:hAnsi="Calibri" w:ascii="Calibri"/>
        </w:rPr>
        <w:tab/>
      </w:r>
      <w:r w:rsidRPr="002F03B7">
        <w:rPr>
          <w:rFonts w:cs="Calibri" w:hAnsi="Calibri" w:ascii="Calibri"/>
        </w:rPr>
        <w:tab/>
        <w:t xml:space="preserve">          </w:t>
      </w:r>
      <w:r w:rsidRPr="002F03B7">
        <w:rPr>
          <w:rFonts w:cs="Calibri" w:hAnsi="Calibri" w:ascii="Calibri"/>
        </w:rPr>
        <w:tab/>
      </w:r>
      <w:r w:rsidR="00014A2D" w:rsidRPr="002F03B7">
        <w:rPr>
          <w:rFonts w:hAnsi="Calibri" w:ascii="Calibri"/>
        </w:rPr>
        <w:t>85950064896</w:t>
      </w:r>
    </w:p>
    <w:p w:rsidRDefault="00121092" w:rsidP="00BF71CD" w:rsidR="00121092" w:rsidRPr="002F03B7">
      <w:pPr>
        <w:spacing w:lineRule="auto" w:line="276"/>
        <w:ind w:hanging="2835" w:left="2835"/>
        <w:jc w:val="both"/>
        <w:rPr>
          <w:rFonts w:hAnsi="Calibri" w:ascii="Calibri"/>
        </w:rPr>
      </w:pPr>
      <w:r w:rsidRPr="002F03B7">
        <w:rPr>
          <w:rFonts w:cs="Calibri" w:hAnsi="Calibri" w:ascii="Calibri"/>
        </w:rPr>
        <w:t>Zastupnik:</w:t>
      </w:r>
      <w:r w:rsidRPr="002F03B7">
        <w:rPr>
          <w:rFonts w:cs="Calibri" w:hAnsi="Calibri" w:ascii="Calibri"/>
        </w:rPr>
        <w:tab/>
      </w:r>
      <w:r w:rsidR="00014A2D" w:rsidRPr="002F03B7">
        <w:rPr>
          <w:rFonts w:cs="Calibri" w:hAnsi="Calibri" w:ascii="Calibri"/>
        </w:rPr>
        <w:t xml:space="preserve">Ankica </w:t>
      </w:r>
      <w:r w:rsidR="00014A2D" w:rsidRPr="002F03B7">
        <w:rPr>
          <w:rFonts w:hAnsi="Calibri" w:ascii="Calibri"/>
        </w:rPr>
        <w:t>Herl-Prebeg, OIB: 56828677250, Zagreb, Konjička 11, direktor, zastupa Društvo pojedinačno i samostalno</w:t>
      </w:r>
    </w:p>
    <w:p w:rsidRDefault="00121092" w:rsidP="00BF71CD" w:rsidR="00121092" w:rsidRPr="002F03B7">
      <w:pPr>
        <w:spacing w:lineRule="auto" w:line="276"/>
        <w:ind w:hanging="2835" w:left="2835"/>
        <w:rPr>
          <w:rFonts w:hAnsi="Calibri" w:ascii="Calibri"/>
        </w:rPr>
      </w:pPr>
      <w:r w:rsidRPr="002F03B7">
        <w:rPr>
          <w:rFonts w:cs="Calibri" w:hAnsi="Calibri" w:ascii="Calibri"/>
        </w:rPr>
        <w:t>Temeljni kapital:</w:t>
      </w:r>
      <w:r w:rsidRPr="002F03B7">
        <w:rPr>
          <w:rFonts w:cs="Calibri" w:hAnsi="Calibri" w:ascii="Calibri"/>
        </w:rPr>
        <w:tab/>
      </w:r>
      <w:r w:rsidR="00014A2D" w:rsidRPr="002F03B7">
        <w:rPr>
          <w:rFonts w:cs="Calibri" w:hAnsi="Calibri" w:ascii="Calibri"/>
        </w:rPr>
        <w:t>11.300.000,00 kuna</w:t>
      </w:r>
    </w:p>
    <w:p w:rsidRDefault="00121092" w:rsidP="00BF71CD" w:rsidR="00121092" w:rsidRPr="002F03B7">
      <w:pPr>
        <w:spacing w:lineRule="auto" w:line="276"/>
        <w:ind w:hanging="2835" w:left="2835"/>
        <w:jc w:val="both"/>
        <w:rPr>
          <w:rFonts w:hAnsi="Calibri" w:ascii="Calibri"/>
        </w:rPr>
      </w:pPr>
      <w:r w:rsidRPr="002F03B7">
        <w:rPr>
          <w:rFonts w:cs="Calibri" w:hAnsi="Calibri" w:ascii="Calibri"/>
        </w:rPr>
        <w:t>Kategorizacija:</w:t>
      </w:r>
      <w:r w:rsidRPr="002F03B7">
        <w:rPr>
          <w:rFonts w:cs="Calibri" w:hAnsi="Calibri" w:ascii="Calibri"/>
        </w:rPr>
        <w:tab/>
      </w:r>
      <w:r w:rsidR="00014A2D" w:rsidRPr="002F03B7">
        <w:rPr>
          <w:rFonts w:cs="Calibri" w:hAnsi="Calibri" w:ascii="Calibri"/>
        </w:rPr>
        <w:t>mali</w:t>
      </w:r>
      <w:r w:rsidRPr="002F03B7">
        <w:rPr>
          <w:rFonts w:cs="Calibri" w:hAnsi="Calibri" w:ascii="Calibri"/>
        </w:rPr>
        <w:t xml:space="preserve"> poduzetnik</w:t>
      </w:r>
    </w:p>
    <w:p w:rsidRDefault="00121092" w:rsidP="00BF71CD" w:rsidR="00121092">
      <w:pPr>
        <w:spacing w:lineRule="auto" w:line="276"/>
        <w:ind w:hanging="2835" w:left="2835"/>
      </w:pPr>
      <w:r>
        <w:rPr>
          <w:rFonts w:cs="Calibri" w:eastAsia="Calibri" w:hAnsi="Calibri" w:ascii="Calibri"/>
          <w:lang w:val="hr-HR"/>
        </w:rPr>
        <w:t xml:space="preserve">                                                    </w:t>
      </w:r>
    </w:p>
    <w:p w:rsidRDefault="00121092" w:rsidP="00BF71CD" w:rsidR="00121092">
      <w:pPr>
        <w:spacing w:lineRule="auto" w:line="276"/>
        <w:ind w:hanging="2835" w:left="2835"/>
        <w:jc w:val="both"/>
      </w:pPr>
      <w:r>
        <w:rPr>
          <w:rFonts w:cs="Calibri" w:eastAsia="Calibri" w:hAnsi="Calibri" w:ascii="Calibri"/>
          <w:lang w:eastAsia="en-US" w:val="hr-HR"/>
        </w:rPr>
        <w:t>Društvo je registrirano pri nadležnom Trgovačkom sudu u Zagrebu.</w:t>
      </w:r>
    </w:p>
    <w:p w:rsidRDefault="00121092" w:rsidP="00121092" w:rsidR="00121092">
      <w:pPr>
        <w:jc w:val="both"/>
        <w:rPr>
          <w:rFonts w:cs="Calibri" w:eastAsia="Calibri" w:hAnsi="Calibri" w:ascii="Calibri"/>
          <w:b/>
          <w:lang w:eastAsia="en-US" w:val="hr-HR"/>
        </w:rPr>
      </w:pPr>
    </w:p>
    <w:p w:rsidRDefault="00121092" w:rsidP="00121092" w:rsidR="00121092">
      <w:pPr>
        <w:suppressAutoHyphens w:val="false"/>
        <w:autoSpaceDE w:val="false"/>
        <w:jc w:val="both"/>
        <w:rPr>
          <w:rFonts w:cs="Calibri" w:eastAsia="Calibri" w:hAnsi="Calibri" w:ascii="Calibri"/>
          <w:b/>
          <w:color w:val="000000"/>
          <w:highlight w:val="yellow"/>
          <w:lang w:eastAsia="hr-HR" w:val="hr-HR"/>
        </w:rPr>
      </w:pPr>
    </w:p>
    <w:p w:rsidRDefault="00014A2D" w:rsidP="00014A2D" w:rsidR="00014A2D" w:rsidRPr="002F03B7">
      <w:pPr>
        <w:jc w:val="both"/>
        <w:rPr>
          <w:rFonts w:hAnsi="Calibri" w:ascii="Calibri"/>
        </w:rPr>
      </w:pPr>
      <w:r w:rsidRPr="002F03B7">
        <w:rPr>
          <w:rFonts w:hAnsi="Calibri" w:ascii="Calibri"/>
        </w:rPr>
        <w:t>TEHNIKA ZVONIMIR d.o.o. Zagreb je osnovana 2016. godine kao privatno poduzeće sa sjedištem u Zagrebu, jedini osnivač d.o.o. je TEHNIKA d.d. Zagreb dioničko društvo za graditeljstvo, inženjering, proizvodnju i trgovinu</w:t>
      </w:r>
      <w:r w:rsidR="00B96EBB" w:rsidRPr="002F03B7">
        <w:rPr>
          <w:rFonts w:hAnsi="Calibri" w:ascii="Calibri"/>
        </w:rPr>
        <w:t xml:space="preserve">. </w:t>
      </w:r>
      <w:r w:rsidRPr="002F03B7">
        <w:rPr>
          <w:rFonts w:hAnsi="Calibri" w:ascii="Calibri"/>
        </w:rPr>
        <w:t>Osnovna djelatnost Društva je građevinska i uslužna djelatnost te trgovina</w:t>
      </w:r>
      <w:r w:rsidR="00B96EBB" w:rsidRPr="002F03B7">
        <w:rPr>
          <w:rFonts w:hAnsi="Calibri" w:ascii="Calibri"/>
        </w:rPr>
        <w:t xml:space="preserve">. Društvo </w:t>
      </w:r>
      <w:r w:rsidRPr="002F03B7">
        <w:rPr>
          <w:rFonts w:hAnsi="Calibri" w:ascii="Calibri"/>
        </w:rPr>
        <w:t>nema zaposlenih niti vlastiti poslovni prostor, nego u svom poslovanju za sve administrativno tehničke poslove koristi usluge koje joj uz naknadu pruža osnivač to jest TEHNIKA d.d. Zagreb.</w:t>
      </w:r>
    </w:p>
    <w:p w:rsidRDefault="005900C8" w:rsidR="005900C8" w:rsidRPr="002F03B7">
      <w:pPr>
        <w:suppressAutoHyphens w:val="false"/>
        <w:autoSpaceDE w:val="false"/>
        <w:jc w:val="both"/>
        <w:rPr>
          <w:rFonts w:cs="Arial" w:eastAsia="Calibri" w:hAnsi="Calibri" w:ascii="Calibri"/>
          <w:color w:val="000000"/>
          <w:szCs w:val="22"/>
          <w:lang w:eastAsia="hr-HR" w:val="hr-HR"/>
        </w:rPr>
      </w:pPr>
    </w:p>
    <w:p w:rsidRDefault="00014A2D" w:rsidP="00014A2D" w:rsidR="00014A2D" w:rsidRPr="002F03B7">
      <w:pPr>
        <w:jc w:val="both"/>
        <w:rPr>
          <w:rFonts w:hAnsi="Calibri" w:ascii="Calibri"/>
        </w:rPr>
      </w:pPr>
      <w:r w:rsidRPr="002F03B7">
        <w:rPr>
          <w:rFonts w:hAnsi="Calibri" w:ascii="Calibri"/>
        </w:rPr>
        <w:t xml:space="preserve">Građevinsko tržište bilo je stabilno i uravnoteženo do pojave ekonomske krize i recesije krajem 2007. godine. Od 2007. godine pa do danas dolazi do niza negativnih događaja koji su generirali značajne probleme u ovoj djelatnosti. Došlo je do </w:t>
      </w:r>
      <w:r w:rsidR="00B96EBB" w:rsidRPr="002F03B7">
        <w:rPr>
          <w:rFonts w:hAnsi="Calibri" w:ascii="Calibri"/>
        </w:rPr>
        <w:t>ubrzanog</w:t>
      </w:r>
      <w:r w:rsidRPr="002F03B7">
        <w:rPr>
          <w:rFonts w:hAnsi="Calibri" w:ascii="Calibri"/>
        </w:rPr>
        <w:t xml:space="preserve"> smanjenja investicija od strane privatnih investitora te države i njenih institucija. Smanjenjem obujma investicija znatno su smanjene i marže u građevinarstvu. Isto tako značajno su smanjene cijene stanova, potražnja za gotovim stanovima i kreditiranje kupaca od strane bankarskih institucija, što </w:t>
      </w:r>
      <w:r w:rsidR="00B96EBB" w:rsidRPr="002F03B7">
        <w:rPr>
          <w:rFonts w:hAnsi="Calibri" w:ascii="Calibri"/>
        </w:rPr>
        <w:t xml:space="preserve">je dovelo </w:t>
      </w:r>
      <w:r w:rsidRPr="002F03B7">
        <w:rPr>
          <w:rFonts w:hAnsi="Calibri" w:ascii="Calibri"/>
        </w:rPr>
        <w:t xml:space="preserve">do obustave ulaganja u stanove za tržište i obustavu njihove gradnje. </w:t>
      </w:r>
    </w:p>
    <w:p w:rsidRDefault="00014A2D" w:rsidP="00014A2D" w:rsidR="00014A2D" w:rsidRPr="002F03B7">
      <w:pPr>
        <w:jc w:val="both"/>
        <w:rPr>
          <w:rFonts w:hAnsi="Calibri" w:ascii="Calibri"/>
        </w:rPr>
      </w:pPr>
      <w:r w:rsidRPr="002F03B7">
        <w:rPr>
          <w:rFonts w:hAnsi="Calibri" w:ascii="Calibri"/>
        </w:rPr>
        <w:t>Sve ove promjene uzrokovale su pojavu viška radnika u građevinskom sektoru i njihovo otpuštanje, probleme sa likvidnošću i gubitke u poslovanju. U vrlo kratkom vremenu većina najvećih i najpoznatijih hrvatskih građevinskih tvrtki bilo je primorano u restrukturiranje kroz predstečajne i stečajne postupke, koji kod nekih tvrtki traju i danas sa neizvjesnim krajnjim ishodom. Veoma mali broj tvrtki se uspio prilagoditi ovakvom tržištu i opstati sa svim posljedicama koje je uzrokovalo nepovoljno stanje na tržištu (problem likvidnosti, niske profitabilnosti i niske akumulativnosti).</w:t>
      </w:r>
    </w:p>
    <w:p w:rsidRDefault="00014A2D" w:rsidP="00014A2D" w:rsidR="00014A2D" w:rsidRPr="002F03B7">
      <w:pPr>
        <w:jc w:val="both"/>
        <w:rPr>
          <w:rFonts w:hAnsi="Calibri" w:ascii="Calibri"/>
        </w:rPr>
      </w:pPr>
    </w:p>
    <w:p w:rsidRDefault="00014A2D" w:rsidP="00014A2D" w:rsidR="00014A2D" w:rsidRPr="002F03B7">
      <w:pPr>
        <w:jc w:val="both"/>
        <w:rPr>
          <w:rFonts w:hAnsi="Calibri" w:ascii="Calibri"/>
        </w:rPr>
      </w:pPr>
      <w:r w:rsidRPr="002F03B7">
        <w:rPr>
          <w:rFonts w:hAnsi="Calibri" w:ascii="Calibri"/>
        </w:rPr>
        <w:t xml:space="preserve">Pozitivni pomaci i promjene na bolje javljaju se krajem 2016. godine i početkom 2017. godine naročito u povećanju obujma investicija i potražnje za stanovima, te u neznatnom povećanju marži. S obzirom na pozitivne pokazatelje o rastu BDP-a i Hrvatskog gospodarstva za očekivati je da će se pozitivni trendovi u građevinarstvu nastaviti dugoročno i u narednom periodu. Na žalost uz pozitivne trendove građevinarstvo se sada susreće s problemom nedostatka kvalificirane radne snage koje nema na hrvatskom tržištu za trenutni obujam poslova. Najstručnija i najkvalitetnija radna snaga građevinske struke otišla je na rad u inozemstvo u najrazvijenije zemlje Europske unije, a najviše u Njemačku. Ovaj problem je limitirajući faktor i </w:t>
      </w:r>
      <w:r w:rsidRPr="002F03B7">
        <w:rPr>
          <w:rFonts w:hAnsi="Calibri" w:ascii="Calibri"/>
        </w:rPr>
        <w:lastRenderedPageBreak/>
        <w:t>njegovo rješavanje je pitanje opstanka ili propasti građevinskih tvrtki. Rješenje nije jednostavno niti moguće bez pomoći države i povećanja uvoznih kvota za radnike građevinske struke. U konačnici građevinarstvo Republike Hrvatske bit će primorano na radikalne promjene vezane za uvjete rada i plaće radnika koje su sada u odnosu na druge djelatnosti ispod svih kriterija i zdrave logike.</w:t>
      </w:r>
    </w:p>
    <w:p w:rsidRDefault="00014A2D" w:rsidP="00014A2D" w:rsidR="00014A2D" w:rsidRPr="002F03B7">
      <w:pPr>
        <w:jc w:val="both"/>
        <w:rPr>
          <w:rFonts w:hAnsi="Calibri" w:ascii="Calibri"/>
        </w:rPr>
      </w:pPr>
    </w:p>
    <w:p w:rsidRDefault="00014A2D" w:rsidP="00014A2D" w:rsidR="00014A2D" w:rsidRPr="002F03B7">
      <w:pPr>
        <w:jc w:val="both"/>
        <w:rPr>
          <w:rFonts w:hAnsi="Calibri" w:ascii="Calibri"/>
        </w:rPr>
      </w:pPr>
      <w:r w:rsidRPr="002F03B7">
        <w:rPr>
          <w:rFonts w:hAnsi="Calibri" w:ascii="Calibri"/>
        </w:rPr>
        <w:t>Unatoč svim naprijed navedenim  problemima u građevinarstvu Tehnika d.d. Zagreb je osnovala društvo kćer TEHNIKA ZVONIMIR d.o.o.</w:t>
      </w:r>
      <w:r w:rsidR="00EF5CD8" w:rsidRPr="002F03B7">
        <w:rPr>
          <w:rFonts w:hAnsi="Calibri" w:ascii="Calibri"/>
        </w:rPr>
        <w:t>,</w:t>
      </w:r>
      <w:r w:rsidRPr="002F03B7">
        <w:rPr>
          <w:rFonts w:hAnsi="Calibri" w:ascii="Calibri"/>
        </w:rPr>
        <w:t xml:space="preserve"> Zagreb s namjerom da se specijalizira za projekte stambene tržišne izgradnje te najam nekretnina na području Republike Hrvatske. Zbog niza nepredviđenih događaja TEHNIKA ZVONIMIR d.o.o. je zapala u poteškoće iz kojih</w:t>
      </w:r>
      <w:r w:rsidR="00B96EBB" w:rsidRPr="002F03B7">
        <w:rPr>
          <w:rFonts w:hAnsi="Calibri" w:ascii="Calibri"/>
        </w:rPr>
        <w:t xml:space="preserve"> izlaz vidi u r</w:t>
      </w:r>
      <w:r w:rsidR="00EF5CD8" w:rsidRPr="002F03B7">
        <w:rPr>
          <w:rFonts w:hAnsi="Calibri" w:ascii="Calibri"/>
        </w:rPr>
        <w:t>e</w:t>
      </w:r>
      <w:r w:rsidR="00B96EBB" w:rsidRPr="002F03B7">
        <w:rPr>
          <w:rFonts w:hAnsi="Calibri" w:ascii="Calibri"/>
        </w:rPr>
        <w:t>strukturiranju uz provođenje Predstečajnog postupka.</w:t>
      </w:r>
    </w:p>
    <w:p w:rsidRDefault="00014A2D" w:rsidR="00014A2D" w:rsidRPr="002F03B7">
      <w:pPr>
        <w:suppressAutoHyphens w:val="false"/>
        <w:autoSpaceDE w:val="false"/>
        <w:jc w:val="both"/>
        <w:rPr>
          <w:rFonts w:cs="Arial" w:eastAsia="Calibri" w:hAnsi="Calibri" w:ascii="Calibri"/>
          <w:color w:val="000000"/>
          <w:szCs w:val="22"/>
          <w:lang w:eastAsia="hr-HR" w:val="hr-HR"/>
        </w:rPr>
      </w:pPr>
    </w:p>
    <w:p w:rsidRDefault="005900C8" w:rsidR="005900C8">
      <w:pPr>
        <w:pageBreakBefore/>
        <w:suppressAutoHyphens w:val="false"/>
        <w:autoSpaceDE w:val="false"/>
        <w:jc w:val="both"/>
      </w:pPr>
      <w:r>
        <w:rPr>
          <w:rFonts w:cs="Calibri" w:hAnsi="Calibri" w:ascii="Calibri"/>
        </w:rPr>
        <w:lastRenderedPageBreak/>
        <w:t>Polazne osnove predloženog modela Sporazuma</w:t>
      </w:r>
    </w:p>
    <w:p w:rsidRDefault="005900C8" w:rsidR="005900C8">
      <w:pPr>
        <w:pStyle w:val="Uvuenotijeloteksta"/>
        <w:spacing w:after="0" w:before="120"/>
        <w:ind w:left="720"/>
        <w:jc w:val="both"/>
        <w:rPr>
          <w:rFonts w:cs="Calibri" w:hAnsi="Calibri" w:ascii="Calibri"/>
          <w:lang w:val="hr-HR"/>
        </w:rPr>
      </w:pPr>
    </w:p>
    <w:p w:rsidRDefault="005900C8" w:rsidR="005900C8">
      <w:pPr>
        <w:pStyle w:val="Uvuenotijeloteksta"/>
        <w:ind w:left="0"/>
        <w:jc w:val="both"/>
      </w:pPr>
      <w:r>
        <w:rPr>
          <w:rFonts w:cs="Calibri" w:hAnsi="Calibri" w:ascii="Calibri"/>
          <w:lang w:val="hr-HR"/>
        </w:rPr>
        <w:t>Poslovni i financijski status Društva implicira slijedeće:</w:t>
      </w:r>
    </w:p>
    <w:p w:rsidRDefault="00121092" w:rsidP="00121092" w:rsidR="00121092">
      <w:pPr>
        <w:pStyle w:val="Uvuenotijeloteksta"/>
        <w:numPr>
          <w:ilvl w:val="0"/>
          <w:numId w:val="7"/>
        </w:numPr>
        <w:spacing w:after="0" w:before="120"/>
        <w:jc w:val="both"/>
      </w:pPr>
      <w:r>
        <w:rPr>
          <w:rFonts w:cs="Calibri" w:hAnsi="Calibri" w:ascii="Calibri"/>
          <w:lang w:val="hr-HR"/>
        </w:rPr>
        <w:t>Naplata u stečaju je vrlo neizvjesna i, procjenjujemo, postotno mala za sve vjerovnike</w:t>
      </w:r>
      <w:r w:rsidR="00EF5CD8">
        <w:rPr>
          <w:rFonts w:cs="Calibri" w:hAnsi="Calibri" w:ascii="Calibri"/>
          <w:lang w:val="hr-HR"/>
        </w:rPr>
        <w:t>,</w:t>
      </w:r>
      <w:r>
        <w:rPr>
          <w:rFonts w:cs="Calibri" w:hAnsi="Calibri" w:ascii="Calibri"/>
          <w:lang w:val="hr-HR"/>
        </w:rPr>
        <w:t xml:space="preserve"> </w:t>
      </w:r>
    </w:p>
    <w:p w:rsidRDefault="00121092" w:rsidP="00121092" w:rsidR="00121092">
      <w:pPr>
        <w:pStyle w:val="Uvuenotijeloteksta"/>
        <w:numPr>
          <w:ilvl w:val="0"/>
          <w:numId w:val="7"/>
        </w:numPr>
        <w:spacing w:after="0" w:before="120"/>
        <w:jc w:val="both"/>
      </w:pPr>
      <w:r>
        <w:rPr>
          <w:rFonts w:cs="Calibri" w:hAnsi="Calibri" w:ascii="Calibri"/>
          <w:lang w:val="hr-HR"/>
        </w:rPr>
        <w:t>Cilj ovog plana je prikaz scenarija financijskog restrukturiranja kako bi se društvo razdužilo  te na taj način moglo realizirati planirane poslovne projekte iz čega bi se generirala sredstava koja bi bila dovoljna da se vjerovnici namire u puno većoj mjeri nego što je to sada moguće,</w:t>
      </w:r>
    </w:p>
    <w:p w:rsidRDefault="00121092" w:rsidP="00121092" w:rsidR="00121092">
      <w:pPr>
        <w:pStyle w:val="Uvuenotijeloteksta"/>
        <w:numPr>
          <w:ilvl w:val="0"/>
          <w:numId w:val="7"/>
        </w:numPr>
        <w:spacing w:after="0" w:before="120"/>
        <w:jc w:val="both"/>
      </w:pPr>
      <w:bookmarkStart w:name="__RefHeading___Toc486748683" w:id="8"/>
      <w:bookmarkEnd w:id="8"/>
      <w:r>
        <w:rPr>
          <w:rFonts w:cs="Calibri" w:hAnsi="Calibri" w:ascii="Calibri"/>
          <w:lang w:val="hr-HR"/>
        </w:rPr>
        <w:t xml:space="preserve">Provedbom financijskog restrukturiranja te predstečajnog sporazuma stvaraju se pretpostavke za povrat značajnog dijela obveza iz </w:t>
      </w:r>
      <w:r w:rsidR="004A012A">
        <w:rPr>
          <w:rFonts w:cs="Calibri" w:hAnsi="Calibri" w:ascii="Calibri"/>
          <w:lang w:val="hr-HR"/>
        </w:rPr>
        <w:t>S</w:t>
      </w:r>
      <w:r>
        <w:rPr>
          <w:rFonts w:cs="Calibri" w:hAnsi="Calibri" w:ascii="Calibri"/>
          <w:lang w:val="hr-HR"/>
        </w:rPr>
        <w:t xml:space="preserve">porazuma. </w:t>
      </w:r>
    </w:p>
    <w:p w:rsidRDefault="005900C8" w:rsidR="005900C8">
      <w:pPr>
        <w:rPr>
          <w:rFonts w:cs="Calibri" w:hAnsi="Calibri" w:ascii="Calibri"/>
          <w:shd w:fill="C0C0C0" w:color="auto" w:val="clear"/>
          <w:lang w:val="hr-HR"/>
        </w:rPr>
      </w:pPr>
    </w:p>
    <w:p w:rsidRDefault="005900C8" w:rsidR="005900C8">
      <w:pPr>
        <w:pageBreakBefore/>
        <w:rPr>
          <w:rFonts w:cs="Calibri" w:hAnsi="Calibri" w:ascii="Calibri"/>
          <w:shd w:fill="C0C0C0" w:color="auto" w:val="clear"/>
          <w:lang w:val="hr-HR"/>
        </w:rPr>
      </w:pPr>
    </w:p>
    <w:p w:rsidRDefault="002B692B" w:rsidP="00C62104" w:rsidR="005900C8" w:rsidRPr="00525444">
      <w:pPr>
        <w:pStyle w:val="Naslov2"/>
        <w:ind w:firstLine="0" w:left="0"/>
      </w:pPr>
      <w:bookmarkStart w:name="_Toc534361814" w:id="9"/>
      <w:bookmarkStart w:name="_Toc12956163" w:id="10"/>
      <w:r w:rsidRPr="00525444">
        <w:t>IZM</w:t>
      </w:r>
      <w:r w:rsidR="004A012A">
        <w:t>I</w:t>
      </w:r>
      <w:r w:rsidRPr="00525444">
        <w:t xml:space="preserve">JENJENI </w:t>
      </w:r>
      <w:r w:rsidR="005900C8" w:rsidRPr="00525444">
        <w:t>PLAN FINANCIJSKOG I OPERATIVNOG RESTRUKTURIRANJA U</w:t>
      </w:r>
      <w:r w:rsidR="00C62104">
        <w:t xml:space="preserve"> </w:t>
      </w:r>
      <w:r w:rsidR="005900C8" w:rsidRPr="00525444">
        <w:t>PREDSTE</w:t>
      </w:r>
      <w:r w:rsidR="005900C8" w:rsidRPr="00525444">
        <w:rPr>
          <w:rFonts w:cs="Cambria" w:hAnsi="Cambria" w:ascii="Cambria"/>
        </w:rPr>
        <w:t>Č</w:t>
      </w:r>
      <w:r w:rsidR="005900C8" w:rsidRPr="00525444">
        <w:t>AJNOM</w:t>
      </w:r>
      <w:r w:rsidR="00C62104">
        <w:t xml:space="preserve"> </w:t>
      </w:r>
      <w:r w:rsidRPr="00525444">
        <w:t>POSTUPKU</w:t>
      </w:r>
      <w:bookmarkEnd w:id="9"/>
      <w:bookmarkEnd w:id="10"/>
    </w:p>
    <w:p w:rsidRDefault="005900C8" w:rsidR="005900C8"/>
    <w:p w:rsidRDefault="005900C8" w:rsidR="005900C8">
      <w:pPr>
        <w:pStyle w:val="Naslov3"/>
        <w:numPr>
          <w:ilvl w:val="0"/>
          <w:numId w:val="8"/>
        </w:numPr>
        <w:spacing w:after="0"/>
      </w:pPr>
      <w:bookmarkStart w:name="_Toc534361815" w:id="11"/>
      <w:bookmarkStart w:name="_Toc12956164" w:id="12"/>
      <w:r>
        <w:rPr>
          <w:rFonts w:cs="Calibri"/>
          <w:szCs w:val="24"/>
        </w:rPr>
        <w:t>Opis činjenica i okolnosti iz kojih proizlazi postojanje uvjeta za otvaranje predstečajnog postupka:</w:t>
      </w:r>
      <w:bookmarkEnd w:id="11"/>
      <w:bookmarkEnd w:id="12"/>
    </w:p>
    <w:p w:rsidRDefault="005900C8" w:rsidR="005900C8">
      <w:pPr>
        <w:widowControl w:val="false"/>
        <w:jc w:val="both"/>
        <w:rPr>
          <w:rFonts w:cs="Calibri" w:hAnsi="Calibri" w:ascii="Calibri"/>
          <w:lang w:val="hr-HR"/>
        </w:rPr>
      </w:pPr>
    </w:p>
    <w:p w:rsidRDefault="008F5E88" w:rsidP="008F5E88" w:rsidR="008F5E88">
      <w:pPr>
        <w:pStyle w:val="Odlomakpopisa"/>
        <w:spacing w:lineRule="auto" w:line="240"/>
        <w:ind w:left="0"/>
        <w:jc w:val="both"/>
        <w:rPr>
          <w:sz w:val="24"/>
          <w:szCs w:val="24"/>
        </w:rPr>
      </w:pPr>
      <w:r>
        <w:rPr>
          <w:sz w:val="24"/>
          <w:szCs w:val="24"/>
        </w:rPr>
        <w:t>Dužnik je osnovan 2016. godine i od tada pa do danas završio je projekat Zvonimir Zagreb u vrijednosti od cca 70.000.000,00 kuna. Izgrađene nekretnine su u cijelosti prodane uz napomenu da dio nekretnina nije u potpunosti naplaćen. Dužnik je tijekom 2018. godine isplatio predujam TEHNICI d.d. Zagreb u iznosu od 22.777.667,16 kuna koji ista zbog nelikvidnosti i predstečaja nije u mogućnosti vratiti. Zbog te činjenice i TEHNIKA ZVONIMIR d.o.o. Zagreb je postala nelikvidna sa blokiranim računom.</w:t>
      </w:r>
    </w:p>
    <w:p w:rsidRDefault="008F5E88" w:rsidP="008F5E88" w:rsidR="008F5E88" w:rsidRPr="004A13BD">
      <w:pPr>
        <w:pStyle w:val="Odlomakpopisa"/>
        <w:spacing w:lineRule="auto" w:line="240"/>
        <w:ind w:left="0"/>
        <w:jc w:val="both"/>
        <w:rPr>
          <w:sz w:val="16"/>
          <w:szCs w:val="16"/>
        </w:rPr>
      </w:pPr>
    </w:p>
    <w:p w:rsidRDefault="008F5E88" w:rsidP="008F5E88" w:rsidR="008F5E88">
      <w:pPr>
        <w:pStyle w:val="Odlomakpopisa"/>
        <w:spacing w:lineRule="auto" w:line="240"/>
        <w:ind w:left="0"/>
        <w:jc w:val="both"/>
        <w:rPr>
          <w:sz w:val="24"/>
          <w:szCs w:val="24"/>
        </w:rPr>
      </w:pPr>
      <w:r>
        <w:rPr>
          <w:sz w:val="24"/>
          <w:szCs w:val="24"/>
        </w:rPr>
        <w:t>Kako Društvo više nije u mogućnosti u ugovorenim i zakonskim rokovima podmirivati dospjele obveze prema vjerovnicima i unatoč poduzetim mjerama izvan postupka predstečajne nagodbe nije bilo u mogućnosti uspostaviti stanje likvidnosti, pribaviti nove izvore financiranja i nastaviti s poslovanjem ispunjeni su uvjeti za pokretanje postupka predstečajne nagodbe sukladno članku 4. Stečajnog zakona.</w:t>
      </w:r>
    </w:p>
    <w:p w:rsidRDefault="005900C8" w:rsidR="005900C8">
      <w:pPr>
        <w:widowControl w:val="false"/>
        <w:jc w:val="both"/>
        <w:rPr>
          <w:rFonts w:cs="Calibri" w:hAnsi="Calibri" w:ascii="Calibri"/>
          <w:lang w:val="hr-HR"/>
        </w:rPr>
      </w:pPr>
    </w:p>
    <w:p w:rsidRDefault="005900C8" w:rsidR="005900C8">
      <w:pPr>
        <w:widowControl w:val="false"/>
        <w:jc w:val="both"/>
        <w:rPr>
          <w:rFonts w:cs="Calibri" w:hAnsi="Calibri" w:ascii="Calibri"/>
          <w:sz w:val="22"/>
          <w:szCs w:val="22"/>
          <w:shd w:fill="FFFF00" w:color="auto" w:val="clear"/>
          <w:lang w:val="hr-HR"/>
        </w:rPr>
      </w:pPr>
    </w:p>
    <w:p w:rsidRDefault="005900C8" w:rsidR="005900C8">
      <w:pPr>
        <w:pStyle w:val="Naslov3"/>
        <w:numPr>
          <w:ilvl w:val="0"/>
          <w:numId w:val="8"/>
        </w:numPr>
        <w:spacing w:after="0" w:before="0"/>
      </w:pPr>
      <w:bookmarkStart w:name="_Toc534361816" w:id="13"/>
      <w:bookmarkStart w:name="_Toc12956165" w:id="14"/>
      <w:r>
        <w:rPr>
          <w:rFonts w:cs="Calibri"/>
          <w:szCs w:val="24"/>
        </w:rPr>
        <w:t>Izračun manjka likvidnih sredstava na dan priloženih financijskih izvješ</w:t>
      </w:r>
      <w:r w:rsidR="00404A75">
        <w:rPr>
          <w:rFonts w:cs="Calibri"/>
          <w:szCs w:val="24"/>
        </w:rPr>
        <w:t>ć</w:t>
      </w:r>
      <w:r>
        <w:rPr>
          <w:rFonts w:cs="Calibri"/>
          <w:szCs w:val="24"/>
        </w:rPr>
        <w:t>a:</w:t>
      </w:r>
      <w:bookmarkEnd w:id="13"/>
      <w:bookmarkEnd w:id="14"/>
    </w:p>
    <w:p w:rsidRDefault="008F5E88" w:rsidP="008F5E88" w:rsidR="008F5E88" w:rsidRPr="00471449">
      <w:pPr>
        <w:pStyle w:val="Odlomakpopisa"/>
        <w:spacing w:lineRule="auto" w:line="240"/>
        <w:ind w:left="0"/>
        <w:jc w:val="both"/>
        <w:rPr>
          <w:sz w:val="20"/>
          <w:szCs w:val="20"/>
        </w:rPr>
      </w:pPr>
    </w:p>
    <w:tbl>
      <w:tblPr>
        <w:tblW w:type="dxa" w:w="7453"/>
        <w:jc w:val="center"/>
        <w:tblInd w:type="dxa" w:w="113"/>
        <w:tblLook w:val="04A0" w:noVBand="1" w:noHBand="0" w:lastColumn="0" w:firstColumn="1" w:lastRow="0" w:firstRow="1"/>
      </w:tblPr>
      <w:tblGrid>
        <w:gridCol w:w="4788"/>
        <w:gridCol w:w="1226"/>
        <w:gridCol w:w="1439"/>
      </w:tblGrid>
      <w:tr w:rsidTr="005D79CD" w:rsidR="005D79CD" w:rsidRPr="005D79CD">
        <w:trPr>
          <w:trHeight w:val="300"/>
          <w:jc w:val="center"/>
        </w:trPr>
        <w:tc>
          <w:tcPr>
            <w:tcW w:type="dxa" w:w="4788"/>
            <w:tcBorders>
              <w:top w:space="0" w:sz="4" w:color="auto" w:val="single"/>
              <w:left w:space="0" w:sz="4" w:color="auto" w:val="single"/>
              <w:bottom w:space="0" w:sz="4" w:color="auto" w:val="single"/>
              <w:right w:val="nil"/>
            </w:tcBorders>
            <w:shd w:fill="D9D9D9" w:color="000000" w:val="clear"/>
            <w:noWrap/>
            <w:vAlign w:val="bottom"/>
            <w:hideMark/>
          </w:tcPr>
          <w:p w:rsidRDefault="005D79CD" w:rsidP="005D79CD" w:rsidR="005D79CD" w:rsidRPr="005D79CD">
            <w:pPr>
              <w:suppressAutoHyphens w:val="false"/>
              <w:jc w:val="center"/>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Opis</w:t>
            </w:r>
          </w:p>
        </w:tc>
        <w:tc>
          <w:tcPr>
            <w:tcW w:type="dxa" w:w="1226"/>
            <w:tcBorders>
              <w:top w:space="0" w:sz="4" w:color="auto" w:val="single"/>
              <w:left w:val="nil"/>
              <w:bottom w:space="0" w:sz="4" w:color="auto" w:val="single"/>
              <w:right w:val="nil"/>
            </w:tcBorders>
            <w:shd w:fill="D9D9D9" w:color="000000" w:val="clear"/>
            <w:noWrap/>
            <w:vAlign w:val="bottom"/>
            <w:hideMark/>
          </w:tcPr>
          <w:p w:rsidRDefault="005D79CD" w:rsidP="005D79CD" w:rsidR="005D79CD" w:rsidRPr="005D79CD">
            <w:pPr>
              <w:suppressAutoHyphens w:val="false"/>
              <w:jc w:val="center"/>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2017</w:t>
            </w:r>
          </w:p>
        </w:tc>
        <w:tc>
          <w:tcPr>
            <w:tcW w:type="dxa" w:w="1439"/>
            <w:tcBorders>
              <w:top w:space="0" w:sz="4" w:color="auto" w:val="single"/>
              <w:left w:val="nil"/>
              <w:bottom w:space="0" w:sz="4" w:color="auto" w:val="single"/>
              <w:right w:space="0" w:sz="4" w:color="auto" w:val="single"/>
            </w:tcBorders>
            <w:shd w:fill="D9D9D9" w:color="000000" w:val="clear"/>
            <w:noWrap/>
            <w:vAlign w:val="bottom"/>
            <w:hideMark/>
          </w:tcPr>
          <w:p w:rsidRDefault="005D79CD" w:rsidP="005D79CD" w:rsidR="005D79CD" w:rsidRPr="005D79CD">
            <w:pPr>
              <w:suppressAutoHyphens w:val="false"/>
              <w:jc w:val="center"/>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2018</w:t>
            </w:r>
          </w:p>
        </w:tc>
      </w:tr>
      <w:tr w:rsidTr="005D79CD" w:rsidR="005D79CD" w:rsidRPr="005D79CD">
        <w:trPr>
          <w:trHeight w:val="300"/>
          <w:jc w:val="center"/>
        </w:trPr>
        <w:tc>
          <w:tcPr>
            <w:tcW w:type="dxa" w:w="4788"/>
            <w:tcBorders>
              <w:top w:val="nil"/>
              <w:left w:space="0" w:sz="4" w:color="auto" w:val="single"/>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Zalihe</w:t>
            </w:r>
          </w:p>
        </w:tc>
        <w:tc>
          <w:tcPr>
            <w:tcW w:type="dxa" w:w="1226"/>
            <w:tcBorders>
              <w:top w:val="nil"/>
              <w:left w:val="nil"/>
              <w:bottom w:val="nil"/>
              <w:right w:val="nil"/>
            </w:tcBorders>
            <w:shd w:fill="auto" w:color="auto" w:val="clear"/>
            <w:noWrap/>
            <w:vAlign w:val="bottom"/>
            <w:hideMark/>
          </w:tcPr>
          <w:p w:rsidRDefault="005D79CD" w:rsidP="005D79CD" w:rsidR="005D79CD" w:rsidRPr="005D79CD">
            <w:pPr>
              <w:suppressAutoHyphens w:val="false"/>
              <w:jc w:val="right"/>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15.561.954</w:t>
            </w:r>
          </w:p>
        </w:tc>
        <w:tc>
          <w:tcPr>
            <w:tcW w:type="dxa" w:w="1439"/>
            <w:tcBorders>
              <w:top w:val="nil"/>
              <w:left w:val="nil"/>
              <w:bottom w:val="nil"/>
              <w:right w:space="0" w:sz="4" w:color="auto" w:val="single"/>
            </w:tcBorders>
            <w:shd w:fill="auto" w:color="auto" w:val="clear"/>
            <w:noWrap/>
            <w:vAlign w:val="bottom"/>
            <w:hideMark/>
          </w:tcPr>
          <w:p w:rsidRDefault="005D79CD" w:rsidP="005D79CD" w:rsidR="005D79CD" w:rsidRPr="005D79CD">
            <w:pPr>
              <w:suppressAutoHyphens w:val="false"/>
              <w:jc w:val="right"/>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0</w:t>
            </w:r>
          </w:p>
        </w:tc>
      </w:tr>
      <w:tr w:rsidTr="005D79CD" w:rsidR="005D79CD" w:rsidRPr="005D79CD">
        <w:trPr>
          <w:trHeight w:val="300"/>
          <w:jc w:val="center"/>
        </w:trPr>
        <w:tc>
          <w:tcPr>
            <w:tcW w:type="dxa" w:w="4788"/>
            <w:tcBorders>
              <w:top w:val="nil"/>
              <w:left w:space="0" w:sz="4" w:color="auto" w:val="single"/>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Potraživanja</w:t>
            </w:r>
          </w:p>
        </w:tc>
        <w:tc>
          <w:tcPr>
            <w:tcW w:type="dxa" w:w="1226"/>
            <w:tcBorders>
              <w:top w:val="nil"/>
              <w:left w:val="nil"/>
              <w:bottom w:val="nil"/>
              <w:right w:val="nil"/>
            </w:tcBorders>
            <w:shd w:fill="auto" w:color="auto" w:val="clear"/>
            <w:noWrap/>
            <w:vAlign w:val="bottom"/>
            <w:hideMark/>
          </w:tcPr>
          <w:p w:rsidRDefault="005D79CD" w:rsidP="005D79CD" w:rsidR="005D79CD" w:rsidRPr="005D79CD">
            <w:pPr>
              <w:suppressAutoHyphens w:val="false"/>
              <w:jc w:val="right"/>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3.858.199</w:t>
            </w:r>
          </w:p>
        </w:tc>
        <w:tc>
          <w:tcPr>
            <w:tcW w:type="dxa" w:w="1439"/>
            <w:tcBorders>
              <w:top w:val="nil"/>
              <w:left w:val="nil"/>
              <w:bottom w:val="nil"/>
              <w:right w:space="0" w:sz="4" w:color="auto" w:val="single"/>
            </w:tcBorders>
            <w:shd w:fill="auto" w:color="auto" w:val="clear"/>
            <w:noWrap/>
            <w:vAlign w:val="bottom"/>
            <w:hideMark/>
          </w:tcPr>
          <w:p w:rsidRDefault="00E317C4" w:rsidP="005D79CD" w:rsidR="005D79CD" w:rsidRPr="005D79CD">
            <w:pPr>
              <w:suppressAutoHyphens w:val="false"/>
              <w:jc w:val="right"/>
              <w:rPr>
                <w:rFonts w:cs="Calibri" w:hAnsi="Calibri" w:ascii="Calibri"/>
                <w:color w:val="000000"/>
                <w:kern w:val="0"/>
                <w:sz w:val="22"/>
                <w:szCs w:val="22"/>
                <w:lang w:eastAsia="hr-HR" w:val="hr-HR"/>
              </w:rPr>
            </w:pPr>
            <w:r>
              <w:rPr>
                <w:rFonts w:cs="Calibri" w:hAnsi="Calibri" w:ascii="Calibri"/>
                <w:color w:val="000000"/>
                <w:kern w:val="0"/>
                <w:sz w:val="22"/>
                <w:szCs w:val="22"/>
                <w:lang w:eastAsia="hr-HR" w:val="hr-HR"/>
              </w:rPr>
              <w:t>8.026.574</w:t>
            </w:r>
          </w:p>
        </w:tc>
      </w:tr>
      <w:tr w:rsidTr="005D79CD" w:rsidR="005D79CD" w:rsidRPr="005D79CD">
        <w:trPr>
          <w:trHeight w:val="300"/>
          <w:jc w:val="center"/>
        </w:trPr>
        <w:tc>
          <w:tcPr>
            <w:tcW w:type="dxa" w:w="4788"/>
            <w:tcBorders>
              <w:top w:val="nil"/>
              <w:left w:space="0" w:sz="4" w:color="auto" w:val="single"/>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Financijska imovina</w:t>
            </w:r>
          </w:p>
        </w:tc>
        <w:tc>
          <w:tcPr>
            <w:tcW w:type="dxa" w:w="1226"/>
            <w:tcBorders>
              <w:top w:val="nil"/>
              <w:left w:val="nil"/>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color w:val="000000"/>
                <w:kern w:val="0"/>
                <w:sz w:val="22"/>
                <w:szCs w:val="22"/>
                <w:lang w:eastAsia="hr-HR" w:val="hr-HR"/>
              </w:rPr>
            </w:pPr>
          </w:p>
        </w:tc>
        <w:tc>
          <w:tcPr>
            <w:tcW w:type="dxa" w:w="1439"/>
            <w:tcBorders>
              <w:top w:val="nil"/>
              <w:left w:val="nil"/>
              <w:bottom w:val="nil"/>
              <w:right w:space="0" w:sz="4" w:color="auto" w:val="single"/>
            </w:tcBorders>
            <w:shd w:fill="auto" w:color="auto" w:val="clear"/>
            <w:noWrap/>
            <w:vAlign w:val="bottom"/>
            <w:hideMark/>
          </w:tcPr>
          <w:p w:rsidRDefault="005D79CD" w:rsidP="005D79CD" w:rsidR="005D79CD" w:rsidRPr="005D79CD">
            <w:pPr>
              <w:suppressAutoHyphens w:val="false"/>
              <w:jc w:val="right"/>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22.917.889</w:t>
            </w:r>
          </w:p>
        </w:tc>
      </w:tr>
      <w:tr w:rsidTr="005D79CD" w:rsidR="005D79CD" w:rsidRPr="005D79CD">
        <w:trPr>
          <w:trHeight w:val="300"/>
          <w:jc w:val="center"/>
        </w:trPr>
        <w:tc>
          <w:tcPr>
            <w:tcW w:type="dxa" w:w="4788"/>
            <w:tcBorders>
              <w:top w:val="nil"/>
              <w:left w:space="0" w:sz="4" w:color="auto" w:val="single"/>
              <w:bottom w:val="nil"/>
              <w:right w:val="nil"/>
            </w:tcBorders>
            <w:shd w:fill="auto" w:color="auto" w:val="clear"/>
            <w:noWrap/>
            <w:vAlign w:val="bottom"/>
            <w:hideMark/>
          </w:tcPr>
          <w:p w:rsidRDefault="005D79CD" w:rsidP="005D79CD" w:rsidR="005D79CD" w:rsidRPr="005D79CD">
            <w:pPr>
              <w:suppressAutoHyphens w:val="false"/>
              <w:jc w:val="right"/>
              <w:rPr>
                <w:rFonts w:cs="Calibri" w:hAnsi="Calibri" w:ascii="Calibri"/>
                <w:i/>
                <w:iCs/>
                <w:color w:val="000000"/>
                <w:kern w:val="0"/>
                <w:sz w:val="22"/>
                <w:szCs w:val="22"/>
                <w:lang w:eastAsia="hr-HR" w:val="hr-HR"/>
              </w:rPr>
            </w:pPr>
            <w:r w:rsidRPr="005D79CD">
              <w:rPr>
                <w:rFonts w:cs="Calibri" w:hAnsi="Calibri" w:ascii="Calibri"/>
                <w:i/>
                <w:iCs/>
                <w:color w:val="000000"/>
                <w:kern w:val="0"/>
                <w:sz w:val="22"/>
                <w:szCs w:val="22"/>
                <w:lang w:eastAsia="hr-HR" w:val="hr-HR"/>
              </w:rPr>
              <w:t>Korekcija financijske imovine</w:t>
            </w:r>
          </w:p>
        </w:tc>
        <w:tc>
          <w:tcPr>
            <w:tcW w:type="dxa" w:w="1226"/>
            <w:tcBorders>
              <w:top w:val="nil"/>
              <w:left w:val="nil"/>
              <w:bottom w:val="nil"/>
              <w:right w:val="nil"/>
            </w:tcBorders>
            <w:shd w:fill="auto" w:color="auto" w:val="clear"/>
            <w:noWrap/>
            <w:vAlign w:val="bottom"/>
            <w:hideMark/>
          </w:tcPr>
          <w:p w:rsidRDefault="005D79CD" w:rsidP="005D79CD" w:rsidR="005D79CD" w:rsidRPr="005D79CD">
            <w:pPr>
              <w:suppressAutoHyphens w:val="false"/>
              <w:jc w:val="right"/>
              <w:rPr>
                <w:rFonts w:cs="Calibri" w:hAnsi="Calibri" w:ascii="Calibri"/>
                <w:i/>
                <w:iCs/>
                <w:color w:val="000000"/>
                <w:kern w:val="0"/>
                <w:sz w:val="22"/>
                <w:szCs w:val="22"/>
                <w:lang w:eastAsia="hr-HR" w:val="hr-HR"/>
              </w:rPr>
            </w:pPr>
          </w:p>
        </w:tc>
        <w:tc>
          <w:tcPr>
            <w:tcW w:type="dxa" w:w="1439"/>
            <w:tcBorders>
              <w:top w:val="nil"/>
              <w:left w:val="nil"/>
              <w:bottom w:val="nil"/>
              <w:right w:space="0" w:sz="4" w:color="auto" w:val="single"/>
            </w:tcBorders>
            <w:shd w:fill="auto" w:color="auto" w:val="clear"/>
            <w:noWrap/>
            <w:vAlign w:val="bottom"/>
            <w:hideMark/>
          </w:tcPr>
          <w:p w:rsidRDefault="005D79CD" w:rsidP="005D79CD" w:rsidR="005D79CD" w:rsidRPr="005D79CD">
            <w:pPr>
              <w:suppressAutoHyphens w:val="false"/>
              <w:jc w:val="right"/>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-22.917.889</w:t>
            </w:r>
          </w:p>
        </w:tc>
      </w:tr>
      <w:tr w:rsidTr="005D79CD" w:rsidR="005D79CD" w:rsidRPr="005D79CD">
        <w:trPr>
          <w:trHeight w:val="300"/>
          <w:jc w:val="center"/>
        </w:trPr>
        <w:tc>
          <w:tcPr>
            <w:tcW w:type="dxa" w:w="4788"/>
            <w:tcBorders>
              <w:top w:val="nil"/>
              <w:left w:space="0" w:sz="4" w:color="auto" w:val="single"/>
              <w:bottom w:val="nil"/>
              <w:right w:val="nil"/>
            </w:tcBorders>
            <w:shd w:fill="auto" w:color="auto" w:val="clear"/>
            <w:noWrap/>
            <w:vAlign w:val="bottom"/>
            <w:hideMark/>
          </w:tcPr>
          <w:p w:rsidRDefault="00BE41DD" w:rsidP="005D79CD" w:rsidR="005D79CD" w:rsidRPr="005D79CD">
            <w:pPr>
              <w:suppressAutoHyphens w:val="false"/>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Novac</w:t>
            </w:r>
            <w:r w:rsidR="005D79CD" w:rsidRPr="005D79CD">
              <w:rPr>
                <w:rFonts w:cs="Calibri" w:hAnsi="Calibri" w:ascii="Calibri"/>
                <w:color w:val="000000"/>
                <w:kern w:val="0"/>
                <w:sz w:val="22"/>
                <w:szCs w:val="22"/>
                <w:lang w:eastAsia="hr-HR" w:val="hr-HR"/>
              </w:rPr>
              <w:t xml:space="preserve"> na računu i u blagajni</w:t>
            </w:r>
          </w:p>
        </w:tc>
        <w:tc>
          <w:tcPr>
            <w:tcW w:type="dxa" w:w="1226"/>
            <w:tcBorders>
              <w:top w:val="nil"/>
              <w:left w:val="nil"/>
              <w:bottom w:val="nil"/>
              <w:right w:val="nil"/>
            </w:tcBorders>
            <w:shd w:fill="auto" w:color="auto" w:val="clear"/>
            <w:noWrap/>
            <w:vAlign w:val="bottom"/>
            <w:hideMark/>
          </w:tcPr>
          <w:p w:rsidRDefault="005D79CD" w:rsidP="005D79CD" w:rsidR="005D79CD" w:rsidRPr="005D79CD">
            <w:pPr>
              <w:suppressAutoHyphens w:val="false"/>
              <w:jc w:val="right"/>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637.607</w:t>
            </w:r>
          </w:p>
        </w:tc>
        <w:tc>
          <w:tcPr>
            <w:tcW w:type="dxa" w:w="1439"/>
            <w:tcBorders>
              <w:top w:val="nil"/>
              <w:left w:val="nil"/>
              <w:bottom w:val="nil"/>
              <w:right w:space="0" w:sz="4" w:color="auto" w:val="single"/>
            </w:tcBorders>
            <w:shd w:fill="auto" w:color="auto" w:val="clear"/>
            <w:noWrap/>
            <w:vAlign w:val="bottom"/>
            <w:hideMark/>
          </w:tcPr>
          <w:p w:rsidRDefault="005D79CD" w:rsidP="005D79CD" w:rsidR="005D79CD" w:rsidRPr="005D79CD">
            <w:pPr>
              <w:suppressAutoHyphens w:val="false"/>
              <w:jc w:val="right"/>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5.000</w:t>
            </w:r>
          </w:p>
        </w:tc>
      </w:tr>
      <w:tr w:rsidTr="005D79CD" w:rsidR="005D79CD" w:rsidRPr="005D79CD">
        <w:trPr>
          <w:trHeight w:val="300"/>
          <w:jc w:val="center"/>
        </w:trPr>
        <w:tc>
          <w:tcPr>
            <w:tcW w:type="dxa" w:w="4788"/>
            <w:tcBorders>
              <w:top w:val="nil"/>
              <w:left w:space="0" w:sz="4" w:color="auto" w:val="single"/>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UKUPNO KRATKOTRAJNA IMOVINA</w:t>
            </w:r>
          </w:p>
        </w:tc>
        <w:tc>
          <w:tcPr>
            <w:tcW w:type="dxa" w:w="1226"/>
            <w:tcBorders>
              <w:top w:val="nil"/>
              <w:left w:val="nil"/>
              <w:bottom w:val="nil"/>
              <w:right w:val="nil"/>
            </w:tcBorders>
            <w:shd w:fill="auto" w:color="auto" w:val="clear"/>
            <w:noWrap/>
            <w:vAlign w:val="bottom"/>
            <w:hideMark/>
          </w:tcPr>
          <w:p w:rsidRDefault="005D79CD" w:rsidP="005D79CD" w:rsidR="005D79CD" w:rsidRPr="005D79CD">
            <w:pPr>
              <w:suppressAutoHyphens w:val="false"/>
              <w:jc w:val="right"/>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20.057.760</w:t>
            </w:r>
          </w:p>
        </w:tc>
        <w:tc>
          <w:tcPr>
            <w:tcW w:type="dxa" w:w="1439"/>
            <w:tcBorders>
              <w:top w:val="nil"/>
              <w:left w:val="nil"/>
              <w:bottom w:val="nil"/>
              <w:right w:space="0" w:sz="4" w:color="auto" w:val="single"/>
            </w:tcBorders>
            <w:shd w:fill="auto" w:color="auto" w:val="clear"/>
            <w:noWrap/>
            <w:vAlign w:val="bottom"/>
            <w:hideMark/>
          </w:tcPr>
          <w:p w:rsidRDefault="00E317C4" w:rsidP="005D79CD" w:rsidR="005D79CD" w:rsidRPr="005D79CD">
            <w:pPr>
              <w:suppressAutoHyphens w:val="false"/>
              <w:jc w:val="right"/>
              <w:rPr>
                <w:rFonts w:cs="Calibri" w:hAnsi="Calibri" w:ascii="Calibri"/>
                <w:b/>
                <w:bCs/>
                <w:color w:val="000000"/>
                <w:kern w:val="0"/>
                <w:sz w:val="22"/>
                <w:szCs w:val="22"/>
                <w:lang w:eastAsia="hr-HR" w:val="hr-HR"/>
              </w:rPr>
            </w:pPr>
            <w:r>
              <w:rPr>
                <w:rFonts w:cs="Calibri" w:hAnsi="Calibri" w:ascii="Calibri"/>
                <w:b/>
                <w:bCs/>
                <w:color w:val="000000"/>
                <w:kern w:val="0"/>
                <w:sz w:val="22"/>
                <w:szCs w:val="22"/>
                <w:lang w:eastAsia="hr-HR" w:val="hr-HR"/>
              </w:rPr>
              <w:t>8.031.574</w:t>
            </w:r>
          </w:p>
        </w:tc>
      </w:tr>
      <w:tr w:rsidTr="005D79CD" w:rsidR="005D79CD" w:rsidRPr="005D79CD">
        <w:trPr>
          <w:trHeight w:val="105"/>
          <w:jc w:val="center"/>
        </w:trPr>
        <w:tc>
          <w:tcPr>
            <w:tcW w:type="dxa" w:w="4788"/>
            <w:tcBorders>
              <w:top w:val="nil"/>
              <w:left w:space="0" w:sz="4" w:color="auto" w:val="single"/>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 </w:t>
            </w:r>
          </w:p>
        </w:tc>
        <w:tc>
          <w:tcPr>
            <w:tcW w:type="dxa" w:w="1226"/>
            <w:tcBorders>
              <w:top w:val="nil"/>
              <w:left w:val="nil"/>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color w:val="000000"/>
                <w:kern w:val="0"/>
                <w:sz w:val="22"/>
                <w:szCs w:val="22"/>
                <w:lang w:eastAsia="hr-HR" w:val="hr-HR"/>
              </w:rPr>
            </w:pPr>
          </w:p>
        </w:tc>
        <w:tc>
          <w:tcPr>
            <w:tcW w:type="dxa" w:w="1439"/>
            <w:tcBorders>
              <w:top w:val="nil"/>
              <w:left w:val="nil"/>
              <w:bottom w:val="nil"/>
              <w:right w:space="0" w:sz="4" w:color="auto" w:val="single"/>
            </w:tcBorders>
            <w:shd w:fill="auto" w:color="auto" w:val="clear"/>
            <w:noWrap/>
            <w:vAlign w:val="bottom"/>
            <w:hideMark/>
          </w:tcPr>
          <w:p w:rsidRDefault="005D79CD" w:rsidP="005D79CD" w:rsidR="005D79CD" w:rsidRPr="005D79CD">
            <w:pPr>
              <w:suppressAutoHyphens w:val="false"/>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 </w:t>
            </w:r>
          </w:p>
        </w:tc>
      </w:tr>
      <w:tr w:rsidTr="005D79CD" w:rsidR="005D79CD" w:rsidRPr="005D79CD">
        <w:trPr>
          <w:trHeight w:val="315"/>
          <w:jc w:val="center"/>
        </w:trPr>
        <w:tc>
          <w:tcPr>
            <w:tcW w:type="dxa" w:w="4788"/>
            <w:tcBorders>
              <w:top w:space="0" w:sz="6" w:color="auto" w:val="double"/>
              <w:left w:space="0" w:sz="4" w:color="auto" w:val="single"/>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KRATKOROČNE OBVEZE</w:t>
            </w:r>
          </w:p>
        </w:tc>
        <w:tc>
          <w:tcPr>
            <w:tcW w:type="dxa" w:w="1226"/>
            <w:tcBorders>
              <w:top w:space="0" w:sz="6" w:color="auto" w:val="double"/>
              <w:left w:val="nil"/>
              <w:bottom w:val="nil"/>
              <w:right w:val="nil"/>
            </w:tcBorders>
            <w:shd w:fill="auto" w:color="auto" w:val="clear"/>
            <w:noWrap/>
            <w:vAlign w:val="bottom"/>
            <w:hideMark/>
          </w:tcPr>
          <w:p w:rsidRDefault="005D79CD" w:rsidP="005D79CD" w:rsidR="005D79CD" w:rsidRPr="005D79CD">
            <w:pPr>
              <w:suppressAutoHyphens w:val="false"/>
              <w:jc w:val="right"/>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12.384.037</w:t>
            </w:r>
          </w:p>
        </w:tc>
        <w:tc>
          <w:tcPr>
            <w:tcW w:type="dxa" w:w="1439"/>
            <w:tcBorders>
              <w:top w:space="0" w:sz="6" w:color="auto" w:val="double"/>
              <w:left w:val="nil"/>
              <w:bottom w:val="nil"/>
              <w:right w:space="0" w:sz="4" w:color="auto" w:val="single"/>
            </w:tcBorders>
            <w:shd w:fill="auto" w:color="auto" w:val="clear"/>
            <w:noWrap/>
            <w:vAlign w:val="bottom"/>
            <w:hideMark/>
          </w:tcPr>
          <w:p w:rsidRDefault="005D79CD" w:rsidP="005D79CD" w:rsidR="005D79CD" w:rsidRPr="005D79CD">
            <w:pPr>
              <w:suppressAutoHyphens w:val="false"/>
              <w:jc w:val="right"/>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13.120.142</w:t>
            </w:r>
          </w:p>
        </w:tc>
      </w:tr>
      <w:tr w:rsidTr="005D79CD" w:rsidR="005D79CD" w:rsidRPr="005D79CD">
        <w:trPr>
          <w:trHeight w:val="105"/>
          <w:jc w:val="center"/>
        </w:trPr>
        <w:tc>
          <w:tcPr>
            <w:tcW w:type="dxa" w:w="4788"/>
            <w:tcBorders>
              <w:top w:val="nil"/>
              <w:left w:space="0" w:sz="4" w:color="auto" w:val="single"/>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color w:val="000000"/>
                <w:kern w:val="0"/>
                <w:sz w:val="22"/>
                <w:szCs w:val="22"/>
                <w:lang w:eastAsia="hr-HR" w:val="hr-HR"/>
              </w:rPr>
            </w:pPr>
            <w:r w:rsidRPr="005D79CD">
              <w:rPr>
                <w:rFonts w:cs="Calibri" w:hAnsi="Calibri" w:ascii="Calibri"/>
                <w:color w:val="000000"/>
                <w:kern w:val="0"/>
                <w:sz w:val="22"/>
                <w:szCs w:val="22"/>
                <w:lang w:eastAsia="hr-HR" w:val="hr-HR"/>
              </w:rPr>
              <w:t> </w:t>
            </w:r>
          </w:p>
        </w:tc>
        <w:tc>
          <w:tcPr>
            <w:tcW w:type="dxa" w:w="1226"/>
            <w:tcBorders>
              <w:top w:val="nil"/>
              <w:left w:val="nil"/>
              <w:bottom w:val="nil"/>
              <w:right w:val="nil"/>
            </w:tcBorders>
            <w:shd w:fill="auto" w:color="auto" w:val="clear"/>
            <w:noWrap/>
            <w:vAlign w:val="bottom"/>
            <w:hideMark/>
          </w:tcPr>
          <w:p w:rsidRDefault="005D79CD" w:rsidP="005D79CD" w:rsidR="005D79CD" w:rsidRPr="005D79CD">
            <w:pPr>
              <w:suppressAutoHyphens w:val="false"/>
              <w:rPr>
                <w:rFonts w:cs="Calibri" w:hAnsi="Calibri" w:ascii="Calibri"/>
                <w:color w:val="000000"/>
                <w:kern w:val="0"/>
                <w:sz w:val="22"/>
                <w:szCs w:val="22"/>
                <w:lang w:eastAsia="hr-HR" w:val="hr-HR"/>
              </w:rPr>
            </w:pPr>
          </w:p>
        </w:tc>
        <w:tc>
          <w:tcPr>
            <w:tcW w:type="dxa" w:w="1439"/>
            <w:tcBorders>
              <w:top w:val="nil"/>
              <w:left w:val="nil"/>
              <w:bottom w:val="nil"/>
              <w:right w:space="0" w:sz="4" w:color="auto" w:val="single"/>
            </w:tcBorders>
            <w:shd w:fill="auto" w:color="auto" w:val="clear"/>
            <w:noWrap/>
            <w:vAlign w:val="bottom"/>
            <w:hideMark/>
          </w:tcPr>
          <w:p w:rsidRDefault="005D79CD" w:rsidP="005D79CD" w:rsidR="005D79CD" w:rsidRPr="005D79CD">
            <w:pPr>
              <w:suppressAutoHyphens w:val="false"/>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 </w:t>
            </w:r>
          </w:p>
        </w:tc>
      </w:tr>
      <w:tr w:rsidTr="005D79CD" w:rsidR="005D79CD" w:rsidRPr="005D79CD">
        <w:trPr>
          <w:trHeight w:val="315"/>
          <w:jc w:val="center"/>
        </w:trPr>
        <w:tc>
          <w:tcPr>
            <w:tcW w:type="dxa" w:w="4788"/>
            <w:tcBorders>
              <w:top w:space="0" w:sz="6" w:color="auto" w:val="double"/>
              <w:left w:space="0" w:sz="4" w:color="auto" w:val="single"/>
              <w:bottom w:space="0" w:sz="4" w:color="auto" w:val="single"/>
              <w:right w:val="nil"/>
            </w:tcBorders>
            <w:shd w:fill="auto" w:color="auto" w:val="clear"/>
            <w:noWrap/>
            <w:vAlign w:val="bottom"/>
            <w:hideMark/>
          </w:tcPr>
          <w:p w:rsidRDefault="005D79CD" w:rsidP="005D79CD" w:rsidR="005D79CD" w:rsidRPr="005D79CD">
            <w:pPr>
              <w:suppressAutoHyphens w:val="false"/>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NETO OBRTNI KAPITAL</w:t>
            </w:r>
          </w:p>
        </w:tc>
        <w:tc>
          <w:tcPr>
            <w:tcW w:type="dxa" w:w="1226"/>
            <w:tcBorders>
              <w:top w:space="0" w:sz="6" w:color="auto" w:val="double"/>
              <w:left w:val="nil"/>
              <w:bottom w:space="0" w:sz="4" w:color="auto" w:val="single"/>
              <w:right w:val="nil"/>
            </w:tcBorders>
            <w:shd w:fill="auto" w:color="auto" w:val="clear"/>
            <w:noWrap/>
            <w:vAlign w:val="bottom"/>
            <w:hideMark/>
          </w:tcPr>
          <w:p w:rsidRDefault="005D79CD" w:rsidP="005D79CD" w:rsidR="005D79CD" w:rsidRPr="005D79CD">
            <w:pPr>
              <w:suppressAutoHyphens w:val="false"/>
              <w:jc w:val="right"/>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7.673.723</w:t>
            </w:r>
          </w:p>
        </w:tc>
        <w:tc>
          <w:tcPr>
            <w:tcW w:type="dxa" w:w="1439"/>
            <w:tcBorders>
              <w:top w:space="0" w:sz="6" w:color="auto" w:val="double"/>
              <w:left w:val="nil"/>
              <w:bottom w:space="0" w:sz="4" w:color="auto" w:val="single"/>
              <w:right w:space="0" w:sz="4" w:color="auto" w:val="single"/>
            </w:tcBorders>
            <w:shd w:fill="auto" w:color="auto" w:val="clear"/>
            <w:noWrap/>
            <w:vAlign w:val="bottom"/>
            <w:hideMark/>
          </w:tcPr>
          <w:p w:rsidRDefault="005D79CD" w:rsidP="005D79CD" w:rsidR="005D79CD" w:rsidRPr="005D79CD">
            <w:pPr>
              <w:suppressAutoHyphens w:val="false"/>
              <w:jc w:val="right"/>
              <w:rPr>
                <w:rFonts w:cs="Calibri" w:hAnsi="Calibri" w:ascii="Calibri"/>
                <w:b/>
                <w:bCs/>
                <w:color w:val="000000"/>
                <w:kern w:val="0"/>
                <w:sz w:val="22"/>
                <w:szCs w:val="22"/>
                <w:lang w:eastAsia="hr-HR" w:val="hr-HR"/>
              </w:rPr>
            </w:pPr>
            <w:r w:rsidRPr="005D79CD">
              <w:rPr>
                <w:rFonts w:cs="Calibri" w:hAnsi="Calibri" w:ascii="Calibri"/>
                <w:b/>
                <w:bCs/>
                <w:color w:val="000000"/>
                <w:kern w:val="0"/>
                <w:sz w:val="22"/>
                <w:szCs w:val="22"/>
                <w:lang w:eastAsia="hr-HR" w:val="hr-HR"/>
              </w:rPr>
              <w:t>-</w:t>
            </w:r>
            <w:r w:rsidR="00E317C4">
              <w:rPr>
                <w:rFonts w:cs="Calibri" w:hAnsi="Calibri" w:ascii="Calibri"/>
                <w:b/>
                <w:bCs/>
                <w:color w:val="000000"/>
                <w:kern w:val="0"/>
                <w:sz w:val="22"/>
                <w:szCs w:val="22"/>
                <w:lang w:eastAsia="hr-HR" w:val="hr-HR"/>
              </w:rPr>
              <w:t>5.088.568</w:t>
            </w:r>
          </w:p>
        </w:tc>
      </w:tr>
    </w:tbl>
    <w:p w:rsidRDefault="00115981" w:rsidP="008F5E88" w:rsidR="00115981">
      <w:pPr>
        <w:pStyle w:val="Odlomakpopisa"/>
        <w:spacing w:lineRule="auto" w:line="240"/>
        <w:ind w:left="0"/>
        <w:jc w:val="both"/>
        <w:rPr>
          <w:sz w:val="24"/>
          <w:szCs w:val="24"/>
        </w:rPr>
      </w:pPr>
    </w:p>
    <w:p w:rsidRDefault="005D79CD" w:rsidP="008F5E88" w:rsidR="005D79CD">
      <w:pPr>
        <w:pStyle w:val="Odlomakpopisa"/>
        <w:spacing w:lineRule="auto" w:line="240"/>
        <w:ind w:left="0"/>
        <w:jc w:val="both"/>
        <w:rPr>
          <w:sz w:val="24"/>
          <w:szCs w:val="24"/>
        </w:rPr>
      </w:pPr>
      <w:r>
        <w:rPr>
          <w:sz w:val="24"/>
          <w:szCs w:val="24"/>
        </w:rPr>
        <w:t xml:space="preserve">Manjak obrtnog kapitala iznosi </w:t>
      </w:r>
      <w:r w:rsidR="00E317C4">
        <w:rPr>
          <w:sz w:val="24"/>
          <w:szCs w:val="24"/>
        </w:rPr>
        <w:t>5,1</w:t>
      </w:r>
      <w:r>
        <w:rPr>
          <w:sz w:val="24"/>
          <w:szCs w:val="24"/>
        </w:rPr>
        <w:t xml:space="preserve"> mil. kuna.</w:t>
      </w:r>
    </w:p>
    <w:p w:rsidRDefault="00EF5CD8" w:rsidP="008F5E88" w:rsidR="00EF5CD8">
      <w:pPr>
        <w:pStyle w:val="Odlomakpopisa"/>
        <w:spacing w:lineRule="auto" w:line="240"/>
        <w:ind w:left="0"/>
        <w:jc w:val="both"/>
        <w:rPr>
          <w:sz w:val="24"/>
          <w:szCs w:val="24"/>
        </w:rPr>
      </w:pPr>
    </w:p>
    <w:p w:rsidRDefault="005D79CD" w:rsidP="008F5E88" w:rsidR="005D79CD">
      <w:pPr>
        <w:pStyle w:val="Odlomakpopisa"/>
        <w:spacing w:lineRule="auto" w:line="240"/>
        <w:ind w:left="0"/>
        <w:jc w:val="both"/>
        <w:rPr>
          <w:sz w:val="24"/>
          <w:szCs w:val="24"/>
        </w:rPr>
      </w:pPr>
      <w:r>
        <w:rPr>
          <w:sz w:val="24"/>
          <w:szCs w:val="24"/>
        </w:rPr>
        <w:t>Gore navedena tablica odnosi se na manjak likvidnih sredstava na dan 31.12.2018, obzirom da je Postupak otvoren 10.12.2018. godine.</w:t>
      </w:r>
    </w:p>
    <w:p w:rsidRDefault="005D79CD" w:rsidP="008F5E88" w:rsidR="005D79CD">
      <w:pPr>
        <w:pStyle w:val="Odlomakpopisa"/>
        <w:spacing w:lineRule="auto" w:line="240"/>
        <w:ind w:left="0"/>
        <w:jc w:val="both"/>
        <w:rPr>
          <w:sz w:val="24"/>
          <w:szCs w:val="24"/>
        </w:rPr>
      </w:pPr>
      <w:r>
        <w:rPr>
          <w:sz w:val="24"/>
          <w:szCs w:val="24"/>
        </w:rPr>
        <w:t>Iznos manjka sredstava predstavlja iznos nakon korekcije financijske imovine, koja se odnosi na predujam uplaćen Tehnici d.d. Navedeni predujam je predmet Predstečajnog postupka koji se provodi nad društvom Maticom te je naplata vrlo neizvjesna.</w:t>
      </w:r>
    </w:p>
    <w:p w:rsidRDefault="005D79CD" w:rsidP="008F5E88" w:rsidR="005D79CD">
      <w:pPr>
        <w:pStyle w:val="Odlomakpopisa"/>
        <w:spacing w:lineRule="auto" w:line="240"/>
        <w:ind w:left="0"/>
        <w:jc w:val="both"/>
        <w:rPr>
          <w:sz w:val="24"/>
          <w:szCs w:val="24"/>
        </w:rPr>
      </w:pPr>
    </w:p>
    <w:p w:rsidRDefault="005900C8" w:rsidR="005900C8">
      <w:pPr>
        <w:pStyle w:val="Tijeloteksta"/>
        <w:rPr>
          <w:rFonts w:cs="Calibri" w:hAnsi="Calibri" w:ascii="Calibri"/>
          <w:sz w:val="24"/>
        </w:rPr>
      </w:pPr>
    </w:p>
    <w:p w:rsidRDefault="008F5E88" w:rsidR="008F5E88">
      <w:pPr>
        <w:pStyle w:val="Tijeloteksta"/>
        <w:rPr>
          <w:rFonts w:cs="Calibri" w:hAnsi="Calibri" w:ascii="Calibri"/>
          <w:sz w:val="24"/>
        </w:rPr>
      </w:pPr>
    </w:p>
    <w:p w:rsidRDefault="005900C8" w:rsidR="005900C8">
      <w:pPr>
        <w:pStyle w:val="Naslov3"/>
        <w:numPr>
          <w:ilvl w:val="0"/>
          <w:numId w:val="8"/>
        </w:numPr>
        <w:spacing w:after="0" w:before="0"/>
      </w:pPr>
      <w:bookmarkStart w:name="_Toc534361817" w:id="15"/>
      <w:bookmarkStart w:name="_Toc12956166" w:id="16"/>
      <w:r>
        <w:rPr>
          <w:rFonts w:cs="Calibri"/>
          <w:szCs w:val="24"/>
        </w:rPr>
        <w:lastRenderedPageBreak/>
        <w:t>Opis mjera financijskog restrukturiranja i izračun njihovih efekata</w:t>
      </w:r>
      <w:bookmarkEnd w:id="15"/>
      <w:bookmarkEnd w:id="16"/>
    </w:p>
    <w:p w:rsidRDefault="005900C8" w:rsidR="005900C8">
      <w:pPr>
        <w:ind w:left="360"/>
        <w:jc w:val="both"/>
        <w:rPr>
          <w:rFonts w:cs="Calibri" w:hAnsi="Calibri" w:ascii="Calibri"/>
          <w:color w:val="000000"/>
          <w:highlight w:val="cyan"/>
        </w:rPr>
      </w:pPr>
    </w:p>
    <w:p w:rsidRDefault="00121092" w:rsidP="00121092" w:rsidR="00121092">
      <w:pPr>
        <w:widowControl w:val="false"/>
        <w:jc w:val="both"/>
        <w:rPr>
          <w:rFonts w:cs="Calibri" w:hAnsi="Calibri" w:ascii="Calibri"/>
          <w:u w:val="single"/>
        </w:rPr>
      </w:pPr>
      <w:r>
        <w:rPr>
          <w:rFonts w:cs="Calibri" w:hAnsi="Calibri" w:ascii="Calibri"/>
          <w:u w:val="single"/>
        </w:rPr>
        <w:t xml:space="preserve">Cilj financijskog restrukturiranja je omogućavanje nastavka daljnjeg redovitog poslovanja. Navedeno ovisi o redovnom ispunjenju vlastitih obveza društva </w:t>
      </w:r>
      <w:r w:rsidR="00B91474">
        <w:rPr>
          <w:rFonts w:cs="Calibri" w:hAnsi="Calibri" w:ascii="Calibri"/>
          <w:u w:val="single"/>
        </w:rPr>
        <w:t>Tehnika Zvonimir d.o.o.</w:t>
      </w:r>
      <w:r>
        <w:rPr>
          <w:rFonts w:cs="Calibri" w:hAnsi="Calibri" w:ascii="Calibri"/>
          <w:u w:val="single"/>
        </w:rPr>
        <w:t xml:space="preserve"> Provedbom mjera financijskog restrukturiranja Društvo će biti u mogućnosti podmirivati obveze preuzete ovim sporazumom, pod niže navedenim uvjetom. </w:t>
      </w:r>
    </w:p>
    <w:p w:rsidRDefault="00080793" w:rsidP="00121092" w:rsidR="00080793">
      <w:pPr>
        <w:widowControl w:val="false"/>
        <w:jc w:val="both"/>
        <w:rPr>
          <w:rFonts w:cs="Calibri" w:hAnsi="Calibri" w:ascii="Calibri"/>
          <w:u w:val="single"/>
        </w:rPr>
      </w:pPr>
    </w:p>
    <w:p w:rsidRDefault="00080793" w:rsidP="00080793" w:rsidR="00080793">
      <w:pPr>
        <w:widowControl w:val="false"/>
        <w:jc w:val="both"/>
        <w:rPr>
          <w:rFonts w:cs="Calibri" w:hAnsi="Calibri" w:ascii="Calibri"/>
        </w:rPr>
      </w:pPr>
      <w:r>
        <w:rPr>
          <w:rFonts w:cs="Calibri" w:hAnsi="Calibri" w:ascii="Calibri"/>
        </w:rPr>
        <w:t>Model financijskog restrukturiranja je izrađen temeljem v</w:t>
      </w:r>
      <w:r w:rsidRPr="00D2371F">
        <w:rPr>
          <w:rFonts w:cs="Calibri" w:hAnsi="Calibri" w:ascii="Calibri"/>
        </w:rPr>
        <w:t>rijednost</w:t>
      </w:r>
      <w:r>
        <w:rPr>
          <w:rFonts w:cs="Calibri" w:hAnsi="Calibri" w:ascii="Calibri"/>
        </w:rPr>
        <w:t>i</w:t>
      </w:r>
      <w:r w:rsidRPr="00D2371F">
        <w:rPr>
          <w:rFonts w:cs="Calibri" w:hAnsi="Calibri" w:ascii="Calibri"/>
        </w:rPr>
        <w:t xml:space="preserve"> </w:t>
      </w:r>
      <w:r>
        <w:rPr>
          <w:rFonts w:cs="Calibri" w:hAnsi="Calibri" w:ascii="Calibri"/>
        </w:rPr>
        <w:t xml:space="preserve">projekta koja </w:t>
      </w:r>
      <w:r w:rsidRPr="00D2371F">
        <w:rPr>
          <w:rFonts w:cs="Calibri" w:hAnsi="Calibri" w:ascii="Calibri"/>
        </w:rPr>
        <w:t>je procjenjena usporednom metodom za slične projekte sa jednakim stupnjem zaduženosti</w:t>
      </w:r>
      <w:r>
        <w:rPr>
          <w:rFonts w:cs="Calibri" w:hAnsi="Calibri" w:ascii="Calibri"/>
        </w:rPr>
        <w:t xml:space="preserve"> te stanjem na tržištu nekretnina.</w:t>
      </w:r>
    </w:p>
    <w:p w:rsidRDefault="00080793" w:rsidP="00121092" w:rsidR="00080793">
      <w:pPr>
        <w:widowControl w:val="false"/>
        <w:jc w:val="both"/>
        <w:rPr>
          <w:rFonts w:cs="Calibri" w:hAnsi="Calibri" w:ascii="Calibri"/>
          <w:u w:val="single"/>
        </w:rPr>
      </w:pPr>
    </w:p>
    <w:p w:rsidRDefault="00080793" w:rsidP="00080793" w:rsidR="008F5E88" w:rsidRPr="000E5D7E">
      <w:pPr>
        <w:widowControl w:val="false"/>
        <w:jc w:val="both"/>
      </w:pPr>
      <w:r>
        <w:rPr>
          <w:rFonts w:cs="Calibri" w:hAnsi="Calibri" w:ascii="Calibri"/>
        </w:rPr>
        <w:t>Namirenje obveza se predviđa na prodaji nekretnina sukladno dinamici gradnje</w:t>
      </w:r>
      <w:r w:rsidR="00471449">
        <w:rPr>
          <w:rFonts w:cs="Calibri" w:hAnsi="Calibri" w:ascii="Calibri"/>
        </w:rPr>
        <w:t xml:space="preserve"> i prodaje novih projekata</w:t>
      </w:r>
      <w:r w:rsidR="00E317C4">
        <w:rPr>
          <w:rFonts w:cs="Calibri" w:hAnsi="Calibri" w:ascii="Calibri"/>
        </w:rPr>
        <w:t>.</w:t>
      </w:r>
      <w:r w:rsidR="00471449">
        <w:rPr>
          <w:rFonts w:cs="Calibri" w:hAnsi="Calibri" w:ascii="Calibri"/>
        </w:rPr>
        <w:t xml:space="preserve"> </w:t>
      </w:r>
    </w:p>
    <w:p w:rsidRDefault="005900C8" w:rsidR="005900C8">
      <w:pPr>
        <w:widowControl w:val="false"/>
        <w:jc w:val="both"/>
        <w:rPr>
          <w:rFonts w:cs="Calibri" w:hAnsi="Calibri" w:ascii="Calibri"/>
          <w:shd w:fill="FFFF00" w:color="auto" w:val="clear"/>
        </w:rPr>
      </w:pPr>
    </w:p>
    <w:p w:rsidRDefault="005900C8" w:rsidR="005900C8">
      <w:pPr>
        <w:widowControl w:val="false"/>
        <w:jc w:val="both"/>
        <w:rPr>
          <w:rFonts w:cs="Calibri" w:hAnsi="Calibri" w:ascii="Calibri"/>
          <w:shd w:fill="FFFF00" w:color="auto" w:val="clear"/>
        </w:rPr>
      </w:pPr>
    </w:p>
    <w:p w:rsidRDefault="005900C8" w:rsidR="005900C8">
      <w:pPr>
        <w:widowControl w:val="false"/>
        <w:jc w:val="both"/>
      </w:pPr>
      <w:r>
        <w:rPr>
          <w:rFonts w:cs="Calibri" w:hAnsi="Calibri" w:ascii="Calibri"/>
          <w:b/>
          <w:u w:val="single"/>
        </w:rPr>
        <w:t>Mjere financijskog restrukturiranja</w:t>
      </w:r>
      <w:r>
        <w:rPr>
          <w:rFonts w:cs="Calibri" w:hAnsi="Calibri" w:ascii="Calibri"/>
        </w:rPr>
        <w:t xml:space="preserve"> će se provoditi na slijedeći način:</w:t>
      </w:r>
    </w:p>
    <w:p w:rsidRDefault="005900C8" w:rsidR="005900C8">
      <w:pPr>
        <w:widowControl w:val="false"/>
        <w:ind w:left="360"/>
        <w:jc w:val="both"/>
        <w:rPr>
          <w:rFonts w:cs="Calibri" w:hAnsi="Calibri" w:ascii="Calibri"/>
          <w:shd w:fill="FFFF00" w:color="auto" w:val="clear"/>
        </w:rPr>
      </w:pPr>
    </w:p>
    <w:p w:rsidRDefault="005900C8" w:rsidR="005900C8">
      <w:pPr>
        <w:jc w:val="both"/>
      </w:pPr>
      <w:r>
        <w:rPr>
          <w:rFonts w:cs="Calibri" w:hAnsi="Calibri" w:ascii="Calibri"/>
          <w:b/>
          <w:u w:val="single"/>
        </w:rPr>
        <w:t>1. Zaposlenici (prioritetne tražbine)</w:t>
      </w:r>
    </w:p>
    <w:p w:rsidRDefault="005900C8" w:rsidR="005900C8">
      <w:pPr>
        <w:jc w:val="both"/>
        <w:rPr>
          <w:rFonts w:cs="Calibri" w:hAnsi="Calibri" w:ascii="Calibri"/>
          <w:b/>
          <w:u w:val="single"/>
        </w:rPr>
      </w:pPr>
    </w:p>
    <w:p w:rsidRDefault="00B91474" w:rsidP="00121092" w:rsidR="00EF5CD8" w:rsidRPr="002F03B7">
      <w:pPr>
        <w:widowControl w:val="false"/>
        <w:jc w:val="both"/>
        <w:rPr>
          <w:rFonts w:cs="Calibri" w:hAnsi="Calibri" w:ascii="Calibri"/>
          <w:lang w:eastAsia="hr-HR"/>
        </w:rPr>
      </w:pPr>
      <w:r w:rsidRPr="002F03B7">
        <w:rPr>
          <w:rFonts w:hAnsi="Calibri" w:ascii="Calibri"/>
        </w:rPr>
        <w:t xml:space="preserve">Kao što je već navedeno, Društvo nema zaposlenih, odnosno </w:t>
      </w:r>
      <w:r w:rsidRPr="002F03B7">
        <w:rPr>
          <w:rFonts w:hAnsi="Calibri" w:ascii="Calibri"/>
          <w:b/>
          <w:bCs/>
        </w:rPr>
        <w:t>t</w:t>
      </w:r>
      <w:r w:rsidR="00121092" w:rsidRPr="002F03B7">
        <w:rPr>
          <w:rFonts w:cs="Calibri" w:hAnsi="Calibri" w:ascii="Calibri"/>
          <w:b/>
          <w:lang w:eastAsia="hr-HR"/>
        </w:rPr>
        <w:t xml:space="preserve">ražbine radnika </w:t>
      </w:r>
      <w:r w:rsidR="00121092" w:rsidRPr="002F03B7">
        <w:rPr>
          <w:rFonts w:cs="Calibri" w:hAnsi="Calibri" w:ascii="Calibri"/>
          <w:lang w:eastAsia="hr-HR"/>
        </w:rPr>
        <w:t xml:space="preserve">(prioritetne tražbine) iznose 0,00 kuna. </w:t>
      </w:r>
    </w:p>
    <w:p w:rsidRDefault="00121092" w:rsidP="00121092" w:rsidR="00121092" w:rsidRPr="002F03B7">
      <w:pPr>
        <w:widowControl w:val="false"/>
        <w:jc w:val="both"/>
        <w:rPr>
          <w:rFonts w:hAnsi="Calibri" w:ascii="Calibri"/>
        </w:rPr>
      </w:pPr>
      <w:r w:rsidRPr="002F03B7">
        <w:rPr>
          <w:rFonts w:cs="Calibri" w:hAnsi="Calibri" w:ascii="Calibri"/>
          <w:lang w:eastAsia="hr-HR"/>
        </w:rPr>
        <w:t>Tražbine sadašnjih i prijašnjih radnika nisu predmet predstečajnog sporazuma te će biti isplaćene prema dospijeću.</w:t>
      </w:r>
    </w:p>
    <w:p w:rsidRDefault="0046663A" w:rsidP="0046663A" w:rsidR="0046663A">
      <w:pPr>
        <w:pStyle w:val="ListParagraph3"/>
        <w:ind w:left="0"/>
        <w:jc w:val="both"/>
        <w:rPr>
          <w:rFonts w:cs="Calibri" w:hAnsi="Calibri" w:ascii="Calibri"/>
          <w:color w:val="FF0000"/>
          <w:shd w:fill="FFFF00" w:color="auto" w:val="clear"/>
        </w:rPr>
      </w:pPr>
    </w:p>
    <w:p w:rsidRDefault="0046663A" w:rsidP="0046663A" w:rsidR="005900C8" w:rsidRPr="0046663A">
      <w:pPr>
        <w:pStyle w:val="ListParagraph3"/>
        <w:ind w:left="0"/>
        <w:jc w:val="both"/>
        <w:rPr>
          <w:rFonts w:cs="Calibri" w:hAnsi="Calibri" w:ascii="Calibri"/>
          <w:color w:val="FF0000"/>
          <w:shd w:fill="FFFF00" w:color="auto" w:val="clear"/>
        </w:rPr>
      </w:pPr>
      <w:r w:rsidRPr="0046663A">
        <w:rPr>
          <w:rFonts w:cs="Calibri" w:hAnsi="Calibri" w:ascii="Calibri"/>
          <w:color w:val="FF0000"/>
          <w:shd w:fill="FFFF00" w:color="auto" w:val="clear"/>
        </w:rPr>
        <w:t xml:space="preserve"> </w:t>
      </w:r>
    </w:p>
    <w:p w:rsidRDefault="005900C8" w:rsidR="005900C8">
      <w:pPr>
        <w:suppressAutoHyphens w:val="false"/>
        <w:spacing w:lineRule="atLeast" w:line="100"/>
        <w:jc w:val="both"/>
      </w:pPr>
      <w:r>
        <w:rPr>
          <w:rFonts w:cs="Calibri" w:hAnsi="Calibri" w:ascii="Calibri"/>
          <w:b/>
          <w:bCs/>
          <w:color w:val="000000"/>
          <w:u w:val="single"/>
          <w:lang w:eastAsia="hr-HR"/>
        </w:rPr>
        <w:t xml:space="preserve">2. Vjerovnici </w:t>
      </w:r>
    </w:p>
    <w:p w:rsidRDefault="005900C8" w:rsidR="005900C8">
      <w:pPr>
        <w:suppressAutoHyphens w:val="false"/>
        <w:spacing w:lineRule="atLeast" w:line="100"/>
        <w:jc w:val="both"/>
        <w:rPr>
          <w:rFonts w:cs="Calibri" w:eastAsia="Calibri" w:hAnsi="Calibri" w:ascii="Calibri"/>
          <w:b/>
          <w:bCs/>
          <w:color w:val="000000"/>
          <w:u w:val="single"/>
          <w:lang w:eastAsia="hr-HR"/>
        </w:rPr>
      </w:pPr>
    </w:p>
    <w:p w:rsidRDefault="005900C8" w:rsidR="007C73E8">
      <w:pPr>
        <w:suppressAutoHyphens w:val="false"/>
        <w:spacing w:lineRule="atLeast" w:line="100"/>
        <w:jc w:val="both"/>
        <w:rPr>
          <w:rFonts w:cs="Calibri" w:eastAsia="Calibri" w:hAnsi="Calibri" w:ascii="Calibri"/>
          <w:u w:val="single"/>
        </w:rPr>
      </w:pPr>
      <w:r>
        <w:rPr>
          <w:rFonts w:cs="Calibri" w:eastAsia="Calibri" w:hAnsi="Calibri" w:ascii="Calibri"/>
          <w:u w:val="single"/>
        </w:rPr>
        <w:t>Utvrđene tražbine</w:t>
      </w:r>
    </w:p>
    <w:p w:rsidRDefault="00B91474" w:rsidR="00B91474">
      <w:pPr>
        <w:suppressAutoHyphens w:val="false"/>
        <w:spacing w:lineRule="atLeast" w:line="100"/>
        <w:jc w:val="both"/>
        <w:rPr>
          <w:rFonts w:cs="Calibri" w:eastAsia="Calibri" w:hAnsi="Calibri" w:ascii="Calibri"/>
          <w:u w:val="single"/>
        </w:rPr>
      </w:pPr>
    </w:p>
    <w:p w:rsidRDefault="00B91474" w:rsidP="00B91474" w:rsidR="00B91474" w:rsidRPr="00401C22">
      <w:pPr>
        <w:jc w:val="both"/>
        <w:rPr>
          <w:rFonts w:hAnsi="Calibri" w:ascii="Calibri"/>
          <w:color w:val="000000"/>
        </w:rPr>
      </w:pPr>
      <w:r w:rsidRPr="002F03B7">
        <w:rPr>
          <w:rFonts w:hAnsi="Calibri" w:ascii="Calibri"/>
          <w:b/>
        </w:rPr>
        <w:t>Za sve vjerovnike</w:t>
      </w:r>
      <w:r w:rsidRPr="002F03B7">
        <w:rPr>
          <w:rFonts w:hAnsi="Calibri" w:ascii="Calibri"/>
        </w:rPr>
        <w:t xml:space="preserve"> – </w:t>
      </w:r>
      <w:r w:rsidR="00CF11CD" w:rsidRPr="00CF11CD">
        <w:rPr>
          <w:rFonts w:cs="Calibri" w:hAnsi="Calibri" w:ascii="Calibri"/>
          <w:color w:val="222222"/>
          <w:shd w:fill="FFFFFF" w:color="auto" w:val="clear"/>
        </w:rPr>
        <w:t xml:space="preserve">otpis 60% utvrđenog iznosa tražbine, otplata 40% od iznosa utvrđenih </w:t>
      </w:r>
      <w:r w:rsidR="00CF11CD" w:rsidRPr="00401C22">
        <w:rPr>
          <w:rFonts w:cs="Calibri" w:hAnsi="Calibri" w:ascii="Calibri"/>
          <w:color w:val="000000"/>
          <w:shd w:fill="FFFFFF" w:color="auto" w:val="clear"/>
        </w:rPr>
        <w:t>tražbina na način da se umanjeni iznos otplaćuje u </w:t>
      </w:r>
      <w:r w:rsidR="00CF11CD" w:rsidRPr="00401C22">
        <w:rPr>
          <w:rFonts w:cs="Calibri" w:hAnsi="Calibri" w:ascii="Calibri"/>
          <w:b/>
          <w:bCs/>
          <w:color w:val="000000"/>
          <w:shd w:fill="FFFFFF" w:color="auto" w:val="clear"/>
        </w:rPr>
        <w:t>20 (dvadeset)</w:t>
      </w:r>
      <w:r w:rsidR="00CF11CD" w:rsidRPr="00401C22">
        <w:rPr>
          <w:rFonts w:cs="Calibri" w:hAnsi="Calibri" w:ascii="Calibri"/>
          <w:color w:val="000000"/>
          <w:shd w:fill="FFFFFF" w:color="auto" w:val="clear"/>
        </w:rPr>
        <w:t> jednakih tromjesečnih rata, bez kamata, s dospijećem prve rate zadnjeg dana prvog tromjesečja  </w:t>
      </w:r>
      <w:r w:rsidR="00CF11CD" w:rsidRPr="00401C22">
        <w:rPr>
          <w:rFonts w:hAnsi="Calibri" w:ascii="Calibri"/>
          <w:color w:val="000000"/>
        </w:rPr>
        <w:t>nakon protijeka počeka od</w:t>
      </w:r>
      <w:r w:rsidR="00CF11CD" w:rsidRPr="00401C22">
        <w:rPr>
          <w:rFonts w:cs="Calibri" w:hAnsi="Calibri" w:ascii="Calibri"/>
          <w:color w:val="000000"/>
        </w:rPr>
        <w:t xml:space="preserve"> 24 mjeseca</w:t>
      </w:r>
      <w:r w:rsidR="00CF11CD" w:rsidRPr="00401C22">
        <w:rPr>
          <w:rFonts w:cs="Calibri" w:hAnsi="Calibri" w:ascii="Calibri"/>
          <w:color w:val="000000"/>
          <w:shd w:fill="FFFFFF" w:color="auto" w:val="clear"/>
        </w:rPr>
        <w:t xml:space="preserve"> od dana pravomoćnosti Rješenja nadležnog trgovačkog suda kojim se potvrđuje predstečajni Sporazum.</w:t>
      </w:r>
    </w:p>
    <w:p w:rsidRDefault="00162C51" w:rsidP="00162C51" w:rsidR="00162C51" w:rsidRPr="00401C22">
      <w:pPr>
        <w:widowControl w:val="false"/>
        <w:jc w:val="both"/>
        <w:rPr>
          <w:rFonts w:cs="Calibri" w:hAnsi="Calibri" w:ascii="Calibri"/>
          <w:color w:val="000000"/>
        </w:rPr>
      </w:pPr>
    </w:p>
    <w:p w:rsidRDefault="00162C51" w:rsidP="00162C51" w:rsidR="00162C51" w:rsidRPr="00401C22">
      <w:pPr>
        <w:widowControl w:val="false"/>
        <w:jc w:val="both"/>
        <w:rPr>
          <w:rFonts w:hAnsi="Calibri" w:ascii="Calibri"/>
          <w:color w:val="000000"/>
        </w:rPr>
      </w:pPr>
      <w:r w:rsidRPr="00401C22">
        <w:rPr>
          <w:rFonts w:cs="Calibri" w:hAnsi="Calibri" w:ascii="Calibri"/>
          <w:color w:val="000000"/>
        </w:rPr>
        <w:t xml:space="preserve">Otplata umenjenog iznosa tražbine u visini od </w:t>
      </w:r>
      <w:r w:rsidR="00B91474" w:rsidRPr="00401C22">
        <w:rPr>
          <w:rFonts w:cs="Calibri" w:hAnsi="Calibri" w:ascii="Calibri"/>
          <w:color w:val="000000"/>
        </w:rPr>
        <w:t>4</w:t>
      </w:r>
      <w:r w:rsidRPr="00401C22">
        <w:rPr>
          <w:rFonts w:cs="Calibri" w:hAnsi="Calibri" w:ascii="Calibri"/>
          <w:color w:val="000000"/>
        </w:rPr>
        <w:t>0% od utvrđenih tražbina</w:t>
      </w:r>
      <w:r w:rsidR="00D2371F" w:rsidRPr="00401C22">
        <w:rPr>
          <w:rFonts w:cs="Calibri" w:hAnsi="Calibri" w:ascii="Calibri"/>
          <w:color w:val="000000"/>
        </w:rPr>
        <w:t>, bez kamata,</w:t>
      </w:r>
      <w:r w:rsidRPr="00401C22">
        <w:rPr>
          <w:rFonts w:cs="Calibri" w:hAnsi="Calibri" w:ascii="Calibri"/>
          <w:color w:val="000000"/>
        </w:rPr>
        <w:t xml:space="preserve"> dospijeva </w:t>
      </w:r>
      <w:r w:rsidR="008F5E88" w:rsidRPr="00401C22">
        <w:rPr>
          <w:rFonts w:hAnsi="Calibri" w:ascii="Calibri"/>
          <w:color w:val="000000"/>
        </w:rPr>
        <w:t xml:space="preserve">u </w:t>
      </w:r>
      <w:r w:rsidR="008F5E88" w:rsidRPr="00401C22">
        <w:rPr>
          <w:rFonts w:hAnsi="Calibri" w:ascii="Calibri"/>
          <w:b/>
          <w:color w:val="000000"/>
        </w:rPr>
        <w:t>20 (dvadeset)</w:t>
      </w:r>
      <w:r w:rsidR="008F5E88" w:rsidRPr="00401C22">
        <w:rPr>
          <w:rFonts w:hAnsi="Calibri" w:ascii="Calibri"/>
          <w:color w:val="000000"/>
        </w:rPr>
        <w:t xml:space="preserve"> jednakih tromjesečnih rata, bez kamata,</w:t>
      </w:r>
      <w:r w:rsidRPr="00401C22">
        <w:rPr>
          <w:rFonts w:cs="Calibri" w:hAnsi="Calibri" w:ascii="Calibri"/>
          <w:color w:val="000000"/>
        </w:rPr>
        <w:t xml:space="preserve"> </w:t>
      </w:r>
      <w:r w:rsidR="00CF11CD" w:rsidRPr="00401C22">
        <w:rPr>
          <w:rFonts w:hAnsi="Calibri" w:ascii="Calibri"/>
          <w:color w:val="000000"/>
        </w:rPr>
        <w:t>nakon protijeka počeka od</w:t>
      </w:r>
      <w:r w:rsidR="00CF11CD" w:rsidRPr="00401C22">
        <w:rPr>
          <w:rFonts w:cs="Calibri" w:hAnsi="Calibri" w:ascii="Calibri"/>
          <w:color w:val="000000"/>
        </w:rPr>
        <w:t xml:space="preserve"> 24 mjeseca</w:t>
      </w:r>
      <w:r w:rsidR="00CF11CD" w:rsidRPr="00401C22">
        <w:rPr>
          <w:rFonts w:cs="Calibri" w:hAnsi="Calibri" w:ascii="Calibri"/>
          <w:color w:val="000000"/>
          <w:shd w:fill="FFFFFF" w:color="auto" w:val="clear"/>
        </w:rPr>
        <w:t xml:space="preserve"> od dana pravomoćnosti Rješenja nadležnog trgovačkog suda kojim se potvrđuje predstečajni Sporazum</w:t>
      </w:r>
      <w:r w:rsidRPr="00401C22">
        <w:rPr>
          <w:rFonts w:cs="Calibri" w:hAnsi="Calibri" w:ascii="Calibri"/>
          <w:color w:val="000000"/>
          <w:lang w:eastAsia="hr-HR"/>
        </w:rPr>
        <w:t>.</w:t>
      </w:r>
      <w:r w:rsidR="006E6B93" w:rsidRPr="00401C22">
        <w:rPr>
          <w:rFonts w:cs="Calibri" w:hAnsi="Calibri" w:ascii="Calibri"/>
          <w:color w:val="000000"/>
          <w:lang w:eastAsia="hr-HR"/>
        </w:rPr>
        <w:t xml:space="preserve"> </w:t>
      </w:r>
      <w:r w:rsidR="003D5C76" w:rsidRPr="00401C22">
        <w:rPr>
          <w:rFonts w:cs="Calibri" w:hAnsi="Calibri" w:ascii="Calibri"/>
          <w:color w:val="000000"/>
          <w:lang w:eastAsia="hr-HR"/>
        </w:rPr>
        <w:t>Dužnik može podmiriti svoje obveze i ranije od navedenog roka.</w:t>
      </w:r>
    </w:p>
    <w:p w:rsidRDefault="00162C51" w:rsidP="00162C51" w:rsidR="00162C51" w:rsidRPr="00401C22">
      <w:pPr>
        <w:widowControl w:val="false"/>
        <w:jc w:val="both"/>
        <w:rPr>
          <w:rFonts w:cs="Calibri" w:hAnsi="Calibri" w:ascii="Calibri"/>
          <w:color w:val="000000"/>
          <w:lang w:eastAsia="hr-HR"/>
        </w:rPr>
      </w:pPr>
    </w:p>
    <w:p w:rsidRDefault="005900C8" w:rsidR="005900C8" w:rsidRPr="00401C22">
      <w:pPr>
        <w:jc w:val="both"/>
        <w:rPr>
          <w:color w:val="000000"/>
        </w:rPr>
      </w:pPr>
      <w:r w:rsidRPr="00401C22">
        <w:rPr>
          <w:rFonts w:cs="Calibri" w:hAnsi="Calibri" w:ascii="Calibri"/>
          <w:color w:val="000000"/>
          <w:u w:val="single"/>
        </w:rPr>
        <w:t>Osporene tražbine</w:t>
      </w:r>
    </w:p>
    <w:p w:rsidRDefault="005900C8" w:rsidR="005900C8" w:rsidRPr="00401C22">
      <w:pPr>
        <w:widowControl w:val="false"/>
        <w:jc w:val="both"/>
        <w:rPr>
          <w:color w:val="000000"/>
        </w:rPr>
      </w:pPr>
    </w:p>
    <w:p w:rsidRDefault="00DE002F" w:rsidP="00DE002F" w:rsidR="00DE002F" w:rsidRPr="00401C22">
      <w:pPr>
        <w:widowControl w:val="false"/>
        <w:jc w:val="both"/>
        <w:rPr>
          <w:color w:val="000000"/>
        </w:rPr>
      </w:pPr>
      <w:r w:rsidRPr="00401C22">
        <w:rPr>
          <w:rFonts w:cs="Calibri" w:hAnsi="Calibri" w:ascii="Calibri"/>
          <w:iCs/>
          <w:color w:val="000000"/>
        </w:rPr>
        <w:t xml:space="preserve">Tražbine koje su predmet sudskih (parničnih) postupaka Društvo iskazuje radi cjelovitog i objektivnog prikaza poslovanja, ali predmetne tražbine Društvo ne priznaje. Osnovanost osporenih tražbina koje su predmet sudskih postupaka biti će utvrđena u pojedinom sudskom postupku koji će biti nastavljeni nakon pravomoćnosti </w:t>
      </w:r>
      <w:r w:rsidR="00EF5CD8" w:rsidRPr="00401C22">
        <w:rPr>
          <w:rFonts w:cs="Calibri" w:hAnsi="Calibri" w:ascii="Calibri"/>
          <w:iCs/>
          <w:color w:val="000000"/>
        </w:rPr>
        <w:t>R</w:t>
      </w:r>
      <w:r w:rsidRPr="00401C22">
        <w:rPr>
          <w:rFonts w:cs="Calibri" w:hAnsi="Calibri" w:ascii="Calibri"/>
          <w:iCs/>
          <w:color w:val="000000"/>
        </w:rPr>
        <w:t xml:space="preserve">ješenja nadležnog suda kojim se potvrđuje predstečajni </w:t>
      </w:r>
      <w:r w:rsidR="00EF5CD8" w:rsidRPr="00401C22">
        <w:rPr>
          <w:rFonts w:cs="Calibri" w:hAnsi="Calibri" w:ascii="Calibri"/>
          <w:iCs/>
          <w:color w:val="000000"/>
        </w:rPr>
        <w:t>S</w:t>
      </w:r>
      <w:r w:rsidRPr="00401C22">
        <w:rPr>
          <w:rFonts w:cs="Calibri" w:hAnsi="Calibri" w:ascii="Calibri"/>
          <w:iCs/>
          <w:color w:val="000000"/>
        </w:rPr>
        <w:t>porazum.</w:t>
      </w:r>
    </w:p>
    <w:p w:rsidRDefault="00120D34" w:rsidR="00120D34" w:rsidRPr="00B8507D">
      <w:pPr>
        <w:widowControl w:val="false"/>
        <w:jc w:val="both"/>
      </w:pPr>
    </w:p>
    <w:p w:rsidRDefault="00DE002F" w:rsidP="00CF11CD" w:rsidR="00CF11CD" w:rsidRPr="00401C22">
      <w:pPr>
        <w:widowControl w:val="false"/>
        <w:jc w:val="both"/>
        <w:rPr>
          <w:rFonts w:cs="Calibri" w:hAnsi="Calibri" w:ascii="Calibri"/>
          <w:bCs/>
          <w:color w:val="000000"/>
          <w:u w:val="single"/>
          <w:lang w:eastAsia="hr-HR"/>
        </w:rPr>
      </w:pPr>
      <w:r w:rsidRPr="002F03B7">
        <w:rPr>
          <w:rFonts w:cs="Calibri" w:hAnsi="Calibri" w:ascii="Calibri"/>
          <w:iCs/>
        </w:rPr>
        <w:t xml:space="preserve">U slučaju nastanka obveze plaćanja vjerovnika s osporenim tražbinama nakon okončanja  </w:t>
      </w:r>
      <w:r w:rsidRPr="002F03B7">
        <w:rPr>
          <w:rFonts w:cs="Calibri" w:hAnsi="Calibri" w:ascii="Calibri"/>
          <w:iCs/>
        </w:rPr>
        <w:lastRenderedPageBreak/>
        <w:t xml:space="preserve">parničnih postupaka pokrenutih temeljem rješenja suda, Dužnik će vjerovnike osporenih tražbina isplatiti u utvrđenom iznosu tražbina pod jednakim uvjetima kao i vjerovnike s utvrđenim </w:t>
      </w:r>
      <w:r w:rsidR="009A1991" w:rsidRPr="002F03B7">
        <w:rPr>
          <w:rFonts w:cs="Calibri" w:hAnsi="Calibri" w:ascii="Calibri"/>
          <w:iCs/>
        </w:rPr>
        <w:t xml:space="preserve">redovnim </w:t>
      </w:r>
      <w:r w:rsidRPr="002F03B7">
        <w:rPr>
          <w:rFonts w:cs="Calibri" w:hAnsi="Calibri" w:ascii="Calibri"/>
          <w:iCs/>
        </w:rPr>
        <w:t>tražbinama, odnosno</w:t>
      </w:r>
      <w:r w:rsidR="002723AF" w:rsidRPr="002F03B7">
        <w:rPr>
          <w:rFonts w:cs="Calibri" w:hAnsi="Calibri" w:ascii="Calibri"/>
          <w:iCs/>
        </w:rPr>
        <w:t xml:space="preserve"> otpis</w:t>
      </w:r>
      <w:r w:rsidRPr="002F03B7">
        <w:rPr>
          <w:rFonts w:cs="Calibri" w:hAnsi="Calibri" w:ascii="Calibri"/>
          <w:iCs/>
        </w:rPr>
        <w:t xml:space="preserve"> </w:t>
      </w:r>
      <w:r w:rsidR="002723AF" w:rsidRPr="002F03B7">
        <w:rPr>
          <w:rFonts w:hAnsi="Calibri" w:ascii="Calibri"/>
        </w:rPr>
        <w:t xml:space="preserve">60% utvrđenog iznosa tražbine, otplata 40% od iznosa </w:t>
      </w:r>
      <w:r w:rsidR="002723AF" w:rsidRPr="00401C22">
        <w:rPr>
          <w:rFonts w:hAnsi="Calibri" w:ascii="Calibri"/>
          <w:color w:val="000000"/>
        </w:rPr>
        <w:t xml:space="preserve">utvrđenih tražbina na način da se umanjeni iznos otplaćuje u </w:t>
      </w:r>
      <w:r w:rsidR="002723AF" w:rsidRPr="00401C22">
        <w:rPr>
          <w:rFonts w:hAnsi="Calibri" w:ascii="Calibri"/>
          <w:b/>
          <w:color w:val="000000"/>
        </w:rPr>
        <w:t>20 (dvadeset)</w:t>
      </w:r>
      <w:r w:rsidR="002723AF" w:rsidRPr="00401C22">
        <w:rPr>
          <w:rFonts w:hAnsi="Calibri" w:ascii="Calibri"/>
          <w:color w:val="000000"/>
        </w:rPr>
        <w:t xml:space="preserve"> jednakih tromjesečnih rata, bez kamata, s dospijećem prve rate zadnjeg dana prvog tromjesečja </w:t>
      </w:r>
      <w:r w:rsidR="00CF11CD" w:rsidRPr="00401C22">
        <w:rPr>
          <w:rFonts w:hAnsi="Calibri" w:ascii="Calibri"/>
          <w:color w:val="000000"/>
        </w:rPr>
        <w:t>nakon protijeka počeka od</w:t>
      </w:r>
      <w:r w:rsidR="00CF11CD" w:rsidRPr="00401C22">
        <w:rPr>
          <w:rFonts w:cs="Calibri" w:hAnsi="Calibri" w:ascii="Calibri"/>
          <w:color w:val="000000"/>
        </w:rPr>
        <w:t xml:space="preserve"> 24 mjeseca</w:t>
      </w:r>
      <w:r w:rsidR="00CF11CD" w:rsidRPr="00401C22">
        <w:rPr>
          <w:rFonts w:cs="Calibri" w:hAnsi="Calibri" w:ascii="Calibri"/>
          <w:color w:val="000000"/>
          <w:shd w:fill="FFFFFF" w:color="auto" w:val="clear"/>
        </w:rPr>
        <w:t xml:space="preserve"> od dana pravomoćnosti Rješenja nadležnog trgovačkog suda kojim se potvrđuje predstečajni Sporazum</w:t>
      </w:r>
      <w:r w:rsidR="00CF11CD" w:rsidRPr="00401C22">
        <w:rPr>
          <w:rFonts w:cs="Calibri" w:hAnsi="Calibri" w:ascii="Calibri"/>
          <w:bCs/>
          <w:color w:val="000000"/>
          <w:u w:val="single"/>
          <w:lang w:eastAsia="hr-HR"/>
        </w:rPr>
        <w:t xml:space="preserve"> </w:t>
      </w:r>
    </w:p>
    <w:p w:rsidRDefault="00CF11CD" w:rsidP="00CF11CD" w:rsidR="00CF11CD">
      <w:pPr>
        <w:widowControl w:val="false"/>
        <w:jc w:val="both"/>
        <w:rPr>
          <w:rFonts w:cs="Calibri" w:hAnsi="Calibri" w:ascii="Calibri"/>
          <w:bCs/>
          <w:color w:val="000000"/>
          <w:u w:val="single"/>
          <w:lang w:eastAsia="hr-HR"/>
        </w:rPr>
      </w:pPr>
    </w:p>
    <w:p w:rsidRDefault="005900C8" w:rsidP="00CF11CD" w:rsidR="005900C8" w:rsidRPr="004A012A">
      <w:pPr>
        <w:widowControl w:val="false"/>
        <w:jc w:val="both"/>
      </w:pPr>
      <w:r w:rsidRPr="004A012A">
        <w:rPr>
          <w:rFonts w:cs="Calibri" w:hAnsi="Calibri" w:ascii="Calibri"/>
          <w:bCs/>
          <w:color w:val="000000"/>
          <w:u w:val="single"/>
          <w:lang w:eastAsia="hr-HR"/>
        </w:rPr>
        <w:t>Razlučni vjerovnici</w:t>
      </w:r>
    </w:p>
    <w:p w:rsidRDefault="00DE002F" w:rsidP="00996D82" w:rsidR="00DE002F"/>
    <w:p w:rsidRDefault="002723AF" w:rsidP="00DE002F" w:rsidR="002723AF">
      <w:pPr>
        <w:pStyle w:val="ListParagraph3"/>
        <w:ind w:left="0"/>
        <w:jc w:val="both"/>
        <w:rPr>
          <w:rFonts w:cs="Calibri" w:hAnsi="Calibri" w:ascii="Calibri"/>
        </w:rPr>
      </w:pPr>
      <w:r>
        <w:rPr>
          <w:rFonts w:cs="Calibri" w:hAnsi="Calibri" w:ascii="Calibri"/>
        </w:rPr>
        <w:t>Razlučni vjerovnici ne postoje.</w:t>
      </w:r>
    </w:p>
    <w:p w:rsidRDefault="008B5213" w:rsidP="004A012A" w:rsidR="008B5213">
      <w:pPr>
        <w:widowControl w:val="false"/>
        <w:jc w:val="both"/>
        <w:rPr>
          <w:rFonts w:cs="Calibri" w:hAnsi="Calibri" w:ascii="Calibri"/>
        </w:rPr>
      </w:pPr>
    </w:p>
    <w:p w:rsidRDefault="002723AF" w:rsidP="004A012A" w:rsidR="002723AF">
      <w:pPr>
        <w:widowControl w:val="false"/>
        <w:jc w:val="both"/>
        <w:rPr>
          <w:rFonts w:cs="Calibri" w:hAnsi="Calibri" w:ascii="Calibri"/>
        </w:rPr>
      </w:pPr>
    </w:p>
    <w:p w:rsidRDefault="00DE002F" w:rsidP="00DE002F" w:rsidR="00DE002F">
      <w:pPr>
        <w:widowControl w:val="false"/>
        <w:jc w:val="both"/>
      </w:pPr>
      <w:r>
        <w:rPr>
          <w:rFonts w:cs="Calibri" w:hAnsi="Calibri" w:ascii="Calibri"/>
        </w:rPr>
        <w:t xml:space="preserve">Otpis (umanjenje utvrđenih tražbina) će rezultirati smanjenjem ukupnog iznosa obveza za </w:t>
      </w:r>
      <w:r w:rsidR="001B1508" w:rsidRPr="00C62104">
        <w:rPr>
          <w:rFonts w:cs="Calibri" w:hAnsi="Calibri" w:ascii="Calibri"/>
        </w:rPr>
        <w:t>7.920.126,33</w:t>
      </w:r>
      <w:r>
        <w:rPr>
          <w:rFonts w:cs="Calibri" w:hAnsi="Calibri" w:ascii="Calibri"/>
        </w:rPr>
        <w:t xml:space="preserve"> kuna što će u kombinaciji sa počekom otplate biti dovoljno za nastavak poslovanja.</w:t>
      </w:r>
    </w:p>
    <w:p w:rsidRDefault="00DE002F" w:rsidP="00DE002F" w:rsidR="00DE002F">
      <w:pPr>
        <w:widowControl w:val="false"/>
        <w:tabs>
          <w:tab w:pos="0" w:val="left"/>
        </w:tabs>
        <w:jc w:val="both"/>
        <w:rPr>
          <w:rFonts w:cs="Calibri" w:eastAsia="Calibri" w:hAnsi="Calibri" w:ascii="Calibri"/>
        </w:rPr>
      </w:pPr>
    </w:p>
    <w:p w:rsidRDefault="00DE002F" w:rsidP="00DE002F" w:rsidR="00DE002F">
      <w:pPr>
        <w:widowControl w:val="false"/>
        <w:jc w:val="both"/>
        <w:rPr>
          <w:rFonts w:cs="Calibri" w:hAnsi="Calibri" w:ascii="Calibri"/>
        </w:rPr>
      </w:pPr>
      <w:r>
        <w:rPr>
          <w:rFonts w:cs="Calibri" w:hAnsi="Calibri" w:ascii="Calibri"/>
        </w:rPr>
        <w:t>Cilj financijskog restrukturiranja je rastere</w:t>
      </w:r>
      <w:r w:rsidR="00CF11CD">
        <w:rPr>
          <w:rFonts w:cs="Calibri" w:hAnsi="Calibri" w:ascii="Calibri"/>
        </w:rPr>
        <w:t>ć</w:t>
      </w:r>
      <w:r>
        <w:rPr>
          <w:rFonts w:cs="Calibri" w:hAnsi="Calibri" w:ascii="Calibri"/>
        </w:rPr>
        <w:t>enje Društva u budućem razdoblju, prvenstveno omogućavanjem razdoblja počeka</w:t>
      </w:r>
      <w:r w:rsidR="00EF5CD8">
        <w:rPr>
          <w:rFonts w:cs="Calibri" w:hAnsi="Calibri" w:ascii="Calibri"/>
        </w:rPr>
        <w:t xml:space="preserve"> od 24 mjeseca</w:t>
      </w:r>
      <w:r>
        <w:rPr>
          <w:rFonts w:cs="Calibri" w:hAnsi="Calibri" w:ascii="Calibri"/>
        </w:rPr>
        <w:t xml:space="preserve">. Procjenjujemo da će to biti dovoljno kako bi </w:t>
      </w:r>
      <w:r w:rsidR="003D5C76">
        <w:rPr>
          <w:rFonts w:cs="Calibri" w:hAnsi="Calibri" w:ascii="Calibri"/>
        </w:rPr>
        <w:t>D</w:t>
      </w:r>
      <w:r>
        <w:rPr>
          <w:rFonts w:cs="Calibri" w:hAnsi="Calibri" w:ascii="Calibri"/>
        </w:rPr>
        <w:t xml:space="preserve">ruštvo moglo </w:t>
      </w:r>
      <w:r w:rsidR="00A71FEB">
        <w:rPr>
          <w:rFonts w:cs="Calibri" w:hAnsi="Calibri" w:ascii="Calibri"/>
        </w:rPr>
        <w:t>povećati broj ugovorenih projekata</w:t>
      </w:r>
      <w:r>
        <w:rPr>
          <w:rFonts w:cs="Calibri" w:hAnsi="Calibri" w:ascii="Calibri"/>
        </w:rPr>
        <w:t xml:space="preserve"> i ispuniti sve obveze ovim modelom nagodbe.</w:t>
      </w:r>
    </w:p>
    <w:p w:rsidRDefault="003D5C76" w:rsidP="00DE002F" w:rsidR="003D5C76">
      <w:pPr>
        <w:widowControl w:val="false"/>
        <w:jc w:val="both"/>
      </w:pPr>
    </w:p>
    <w:p w:rsidRDefault="003D5C76" w:rsidR="003D5C76">
      <w:pPr>
        <w:widowControl w:val="false"/>
        <w:jc w:val="both"/>
        <w:rPr>
          <w:rFonts w:cs="Calibri" w:hAnsi="Calibri" w:ascii="Calibri"/>
          <w:lang w:val="hr-HR"/>
        </w:rPr>
      </w:pPr>
    </w:p>
    <w:p w:rsidRDefault="005900C8" w:rsidR="005900C8">
      <w:pPr>
        <w:pStyle w:val="Naslov3"/>
        <w:numPr>
          <w:ilvl w:val="0"/>
          <w:numId w:val="8"/>
        </w:numPr>
        <w:spacing w:after="0" w:before="0"/>
      </w:pPr>
      <w:bookmarkStart w:name="_Toc534361818" w:id="17"/>
      <w:bookmarkStart w:name="_Toc12956167" w:id="18"/>
      <w:r>
        <w:rPr>
          <w:rFonts w:cs="Calibri"/>
          <w:szCs w:val="24"/>
        </w:rPr>
        <w:t>Opis mjera operativnog restrukturiranja i izračun njihovih efekata na profitabilnost</w:t>
      </w:r>
      <w:bookmarkEnd w:id="17"/>
      <w:bookmarkEnd w:id="18"/>
      <w:r>
        <w:rPr>
          <w:rFonts w:cs="Calibri"/>
          <w:szCs w:val="24"/>
        </w:rPr>
        <w:t xml:space="preserve">  </w:t>
      </w:r>
    </w:p>
    <w:p w:rsidRDefault="005900C8" w:rsidR="005900C8">
      <w:pPr>
        <w:pStyle w:val="Naslov3"/>
        <w:spacing w:after="0" w:before="0"/>
      </w:pPr>
      <w:r>
        <w:rPr>
          <w:rFonts w:cs="Calibri" w:eastAsia="Calibri"/>
          <w:szCs w:val="24"/>
        </w:rPr>
        <w:t xml:space="preserve">     </w:t>
      </w:r>
      <w:bookmarkStart w:name="_Toc534361819" w:id="19"/>
      <w:bookmarkStart w:name="_Toc12956168" w:id="20"/>
      <w:r>
        <w:rPr>
          <w:rFonts w:cs="Calibri"/>
          <w:szCs w:val="24"/>
        </w:rPr>
        <w:t>poslovanja i otklanjanje insolventnosti poslovanja</w:t>
      </w:r>
      <w:bookmarkEnd w:id="19"/>
      <w:bookmarkEnd w:id="20"/>
    </w:p>
    <w:p w:rsidRDefault="005900C8" w:rsidP="00B8507D" w:rsidR="005900C8">
      <w:pPr>
        <w:widowControl w:val="false"/>
        <w:rPr>
          <w:rFonts w:cs="Calibri" w:hAnsi="Calibri" w:ascii="Calibri"/>
          <w:lang w:val="hr-HR"/>
        </w:rPr>
      </w:pPr>
    </w:p>
    <w:p w:rsidRDefault="00AB23DB" w:rsidP="00AB23DB" w:rsidR="00AB23DB">
      <w:pPr>
        <w:pStyle w:val="Odlomakpopisa"/>
        <w:spacing w:lineRule="auto" w:line="240"/>
        <w:ind w:left="0"/>
        <w:jc w:val="both"/>
        <w:rPr>
          <w:sz w:val="24"/>
          <w:szCs w:val="24"/>
        </w:rPr>
      </w:pPr>
      <w:r>
        <w:rPr>
          <w:sz w:val="24"/>
          <w:szCs w:val="24"/>
        </w:rPr>
        <w:t>Osnovne pretpostavke za svoje uspješno poslovanje Društvo temelji na dosadašnjim stabilnim poslovnim aktivnostima i dosadašnjem iskustvu.</w:t>
      </w:r>
    </w:p>
    <w:p w:rsidRDefault="00AB23DB" w:rsidP="00AB23DB" w:rsidR="00AB23DB" w:rsidRPr="002C0173">
      <w:pPr>
        <w:pStyle w:val="Odlomakpopisa"/>
        <w:spacing w:lineRule="auto" w:line="240"/>
        <w:ind w:left="0"/>
        <w:jc w:val="both"/>
        <w:rPr>
          <w:sz w:val="16"/>
          <w:szCs w:val="16"/>
        </w:rPr>
      </w:pPr>
    </w:p>
    <w:p w:rsidRDefault="00AB23DB" w:rsidP="00AB23DB" w:rsidR="00AB23DB" w:rsidRPr="00530F6A">
      <w:pPr>
        <w:pStyle w:val="Odlomakpopisa"/>
        <w:spacing w:lineRule="auto" w:line="240"/>
        <w:ind w:left="0"/>
        <w:jc w:val="both"/>
        <w:rPr>
          <w:b/>
          <w:sz w:val="24"/>
          <w:szCs w:val="24"/>
        </w:rPr>
      </w:pPr>
      <w:r w:rsidRPr="00530F6A">
        <w:rPr>
          <w:b/>
          <w:sz w:val="24"/>
          <w:szCs w:val="24"/>
        </w:rPr>
        <w:t>Mjere operativnog restrukturiranja i izračun njihovih učinaka na manjak likvidnih sredstava sukladno članku 27. stavak 1. točka 4. Stečajnog zakona:</w:t>
      </w:r>
    </w:p>
    <w:p w:rsidRDefault="00AB23DB" w:rsidP="00AB23DB" w:rsidR="00AB23DB" w:rsidRPr="002C0173">
      <w:pPr>
        <w:pStyle w:val="Odlomakpopisa"/>
        <w:spacing w:lineRule="auto" w:line="240"/>
        <w:ind w:left="0"/>
        <w:jc w:val="both"/>
        <w:rPr>
          <w:sz w:val="16"/>
          <w:szCs w:val="16"/>
        </w:rPr>
      </w:pPr>
    </w:p>
    <w:p w:rsidRDefault="00AB23DB" w:rsidP="00AB23DB" w:rsidR="00AB23DB">
      <w:pPr>
        <w:pStyle w:val="Odlomakpopisa"/>
        <w:spacing w:lineRule="auto" w:line="240"/>
        <w:ind w:left="0"/>
        <w:jc w:val="both"/>
        <w:rPr>
          <w:b/>
          <w:sz w:val="24"/>
          <w:szCs w:val="24"/>
          <w:u w:val="single"/>
        </w:rPr>
      </w:pPr>
      <w:r w:rsidRPr="00530F6A">
        <w:rPr>
          <w:b/>
          <w:sz w:val="24"/>
          <w:szCs w:val="24"/>
          <w:u w:val="single"/>
        </w:rPr>
        <w:t>Mjere operativnog restrukturiranja usmjerene su na:</w:t>
      </w:r>
    </w:p>
    <w:p w:rsidRDefault="00AB23DB" w:rsidP="00AB23DB" w:rsidR="00AB23DB" w:rsidRPr="00530F6A">
      <w:pPr>
        <w:pStyle w:val="Odlomakpopisa"/>
        <w:spacing w:lineRule="auto" w:line="240"/>
        <w:ind w:left="0"/>
        <w:jc w:val="both"/>
        <w:rPr>
          <w:b/>
          <w:sz w:val="8"/>
          <w:szCs w:val="8"/>
          <w:u w:val="single"/>
        </w:rPr>
      </w:pPr>
    </w:p>
    <w:p w:rsidRDefault="00AB23DB" w:rsidP="00AB23DB" w:rsidR="00AB23DB" w:rsidRPr="002F03B7">
      <w:pPr>
        <w:jc w:val="both"/>
        <w:rPr>
          <w:rFonts w:hAnsi="Calibri" w:ascii="Calibri"/>
        </w:rPr>
      </w:pPr>
      <w:r w:rsidRPr="002F03B7">
        <w:rPr>
          <w:rFonts w:hAnsi="Calibri" w:ascii="Calibri"/>
        </w:rPr>
        <w:t>- Analizu poslovanja, poslovnih procesa i organizacije</w:t>
      </w:r>
      <w:r w:rsidR="00EF5CD8" w:rsidRPr="002F03B7">
        <w:rPr>
          <w:rFonts w:hAnsi="Calibri" w:ascii="Calibri"/>
        </w:rPr>
        <w:t>,</w:t>
      </w:r>
    </w:p>
    <w:p w:rsidRDefault="00AB23DB" w:rsidP="00AB23DB" w:rsidR="00AB23DB" w:rsidRPr="002F03B7">
      <w:pPr>
        <w:jc w:val="both"/>
        <w:rPr>
          <w:rFonts w:hAnsi="Calibri" w:ascii="Calibri"/>
        </w:rPr>
      </w:pPr>
      <w:r w:rsidRPr="002F03B7">
        <w:rPr>
          <w:rFonts w:hAnsi="Calibri" w:ascii="Calibri"/>
        </w:rPr>
        <w:t>- Analizu ugovorenih poslova s ciljem optimizacije troškova</w:t>
      </w:r>
      <w:r w:rsidR="00EF5CD8" w:rsidRPr="002F03B7">
        <w:rPr>
          <w:rFonts w:hAnsi="Calibri" w:ascii="Calibri"/>
        </w:rPr>
        <w:t>,</w:t>
      </w:r>
    </w:p>
    <w:p w:rsidRDefault="00AB23DB" w:rsidP="00AB23DB" w:rsidR="00AB23DB" w:rsidRPr="002F03B7">
      <w:pPr>
        <w:jc w:val="both"/>
        <w:rPr>
          <w:rFonts w:hAnsi="Calibri" w:ascii="Calibri"/>
        </w:rPr>
      </w:pPr>
      <w:r w:rsidRPr="002F03B7">
        <w:rPr>
          <w:rFonts w:hAnsi="Calibri" w:ascii="Calibri"/>
        </w:rPr>
        <w:t>- Smanjivanje troškova limitiranjem i kontrolom mjesečnih dopuštenih općih troškova</w:t>
      </w:r>
      <w:r w:rsidR="00EF5CD8" w:rsidRPr="002F03B7">
        <w:rPr>
          <w:rFonts w:hAnsi="Calibri" w:ascii="Calibri"/>
        </w:rPr>
        <w:t>,</w:t>
      </w:r>
    </w:p>
    <w:p w:rsidRDefault="00AB23DB" w:rsidP="00AB23DB" w:rsidR="00AB23DB" w:rsidRPr="002F03B7">
      <w:pPr>
        <w:jc w:val="both"/>
        <w:rPr>
          <w:rFonts w:hAnsi="Calibri" w:ascii="Calibri"/>
        </w:rPr>
      </w:pPr>
      <w:r w:rsidRPr="002F03B7">
        <w:rPr>
          <w:rFonts w:hAnsi="Calibri" w:ascii="Calibri"/>
        </w:rPr>
        <w:t>- Povećanje prihoda, smanjenja troškova i povećanja rezultata poslovanja.</w:t>
      </w:r>
    </w:p>
    <w:p w:rsidRDefault="00AB23DB" w:rsidP="00AB23DB" w:rsidR="00AB23DB" w:rsidRPr="002C0173">
      <w:pPr>
        <w:jc w:val="both"/>
        <w:rPr>
          <w:sz w:val="16"/>
          <w:szCs w:val="16"/>
        </w:rPr>
      </w:pPr>
    </w:p>
    <w:p w:rsidRDefault="00AB23DB" w:rsidP="00AB23DB" w:rsidR="00AB23DB" w:rsidRPr="002F03B7">
      <w:pPr>
        <w:jc w:val="both"/>
        <w:rPr>
          <w:rFonts w:hAnsi="Calibri" w:ascii="Calibri"/>
          <w:b/>
          <w:u w:val="single"/>
        </w:rPr>
      </w:pPr>
      <w:r w:rsidRPr="002F03B7">
        <w:rPr>
          <w:rFonts w:hAnsi="Calibri" w:ascii="Calibri"/>
          <w:b/>
          <w:u w:val="single"/>
        </w:rPr>
        <w:t>Mjere Uprave koje se odnose na prodaju:</w:t>
      </w:r>
    </w:p>
    <w:p w:rsidRDefault="00EF5CD8" w:rsidP="00AB23DB" w:rsidR="00EF5CD8" w:rsidRPr="002F03B7">
      <w:pPr>
        <w:jc w:val="both"/>
        <w:rPr>
          <w:rFonts w:hAnsi="Calibri" w:ascii="Calibri"/>
          <w:b/>
          <w:u w:val="single"/>
        </w:rPr>
      </w:pPr>
    </w:p>
    <w:p w:rsidRDefault="00AB23DB" w:rsidP="00AB23DB" w:rsidR="00AB23DB" w:rsidRPr="00530F6A">
      <w:pPr>
        <w:jc w:val="both"/>
        <w:rPr>
          <w:b/>
          <w:sz w:val="8"/>
          <w:szCs w:val="8"/>
          <w:u w:val="single"/>
        </w:rPr>
      </w:pPr>
    </w:p>
    <w:p w:rsidRDefault="00AB23DB" w:rsidP="00AB23DB" w:rsidR="00AB23DB" w:rsidRPr="002F03B7">
      <w:pPr>
        <w:jc w:val="both"/>
        <w:rPr>
          <w:rFonts w:hAnsi="Calibri" w:ascii="Calibri"/>
        </w:rPr>
      </w:pPr>
      <w:r w:rsidRPr="002F03B7">
        <w:rPr>
          <w:rFonts w:hAnsi="Calibri" w:ascii="Calibri"/>
        </w:rPr>
        <w:t xml:space="preserve">- Poduzimanje mjera radi povećanja tržišnog udjela i </w:t>
      </w:r>
      <w:r w:rsidR="00EF5CD8" w:rsidRPr="002F03B7">
        <w:rPr>
          <w:rFonts w:hAnsi="Calibri" w:ascii="Calibri"/>
        </w:rPr>
        <w:t>učinkovit</w:t>
      </w:r>
      <w:r w:rsidRPr="002F03B7">
        <w:rPr>
          <w:rFonts w:hAnsi="Calibri" w:ascii="Calibri"/>
        </w:rPr>
        <w:t>ije izgradnje nekretnina u tržišnoj izgradnji za nepoznatog kupca (stanovi, poslovni prostori, lokali, garažna mjesta i garaže), te financiranja troškova izgradnje od strane bankarskih institucija.</w:t>
      </w:r>
    </w:p>
    <w:p w:rsidRDefault="00EF5CD8" w:rsidP="00AB23DB" w:rsidR="00EF5CD8" w:rsidRPr="002F03B7">
      <w:pPr>
        <w:jc w:val="both"/>
        <w:rPr>
          <w:rFonts w:hAnsi="Calibri" w:ascii="Calibri"/>
        </w:rPr>
      </w:pPr>
    </w:p>
    <w:p w:rsidRDefault="00AB23DB" w:rsidP="00AB23DB" w:rsidR="00AB23DB" w:rsidRPr="002F03B7">
      <w:pPr>
        <w:jc w:val="both"/>
        <w:rPr>
          <w:rFonts w:hAnsi="Calibri" w:ascii="Calibri"/>
          <w:b/>
          <w:u w:val="single"/>
        </w:rPr>
      </w:pPr>
      <w:r w:rsidRPr="002F03B7">
        <w:rPr>
          <w:rFonts w:hAnsi="Calibri" w:ascii="Calibri"/>
          <w:b/>
          <w:u w:val="single"/>
        </w:rPr>
        <w:t>Mjere Uprave koje se odnose na vanjske usluge na izradi proizvoda (građevisnki i obrtničko – instalaterski radovi)</w:t>
      </w:r>
      <w:r w:rsidR="00EF5CD8" w:rsidRPr="002F03B7">
        <w:rPr>
          <w:rFonts w:hAnsi="Calibri" w:ascii="Calibri"/>
          <w:b/>
          <w:u w:val="single"/>
        </w:rPr>
        <w:t>:</w:t>
      </w:r>
    </w:p>
    <w:p w:rsidRDefault="00AB23DB" w:rsidP="00AB23DB" w:rsidR="00AB23DB" w:rsidRPr="002F03B7">
      <w:pPr>
        <w:jc w:val="both"/>
        <w:rPr>
          <w:rFonts w:hAnsi="Calibri" w:ascii="Calibri"/>
          <w:b/>
          <w:sz w:val="8"/>
          <w:szCs w:val="8"/>
          <w:u w:val="single"/>
        </w:rPr>
      </w:pPr>
    </w:p>
    <w:p w:rsidRDefault="00AB23DB" w:rsidP="00AB23DB" w:rsidR="00EF5CD8" w:rsidRPr="002F03B7">
      <w:pPr>
        <w:jc w:val="both"/>
        <w:rPr>
          <w:rFonts w:hAnsi="Calibri" w:ascii="Calibri"/>
        </w:rPr>
      </w:pPr>
      <w:r w:rsidRPr="002F03B7">
        <w:rPr>
          <w:rFonts w:cs="Calibri" w:eastAsia="Calibri" w:hAnsi="Calibri" w:ascii="Calibri"/>
        </w:rPr>
        <w:t>-</w:t>
      </w:r>
      <w:r w:rsidRPr="002F03B7">
        <w:rPr>
          <w:rFonts w:hAnsi="Calibri" w:ascii="Calibri"/>
        </w:rPr>
        <w:t xml:space="preserve"> Ugovaranje građevinskih i obrtničko – instalaterskih radova sukladno kalkuliranim cijenama </w:t>
      </w:r>
    </w:p>
    <w:p w:rsidRDefault="00EF5CD8" w:rsidP="00AB23DB" w:rsidR="00AB23DB" w:rsidRPr="002F03B7">
      <w:pPr>
        <w:jc w:val="both"/>
        <w:rPr>
          <w:rFonts w:hAnsi="Calibri" w:ascii="Calibri"/>
        </w:rPr>
      </w:pPr>
      <w:r w:rsidRPr="002F03B7">
        <w:rPr>
          <w:rFonts w:hAnsi="Calibri" w:ascii="Calibri"/>
        </w:rPr>
        <w:t xml:space="preserve">   </w:t>
      </w:r>
      <w:r w:rsidR="00AB23DB" w:rsidRPr="002F03B7">
        <w:rPr>
          <w:rFonts w:hAnsi="Calibri" w:ascii="Calibri"/>
        </w:rPr>
        <w:t>predviđenim kalkulacijom i Elaboratom (cijena, način i rokovi plaćanja, garancije, itd.)</w:t>
      </w:r>
    </w:p>
    <w:p w:rsidRDefault="00AB23DB" w:rsidP="00AB23DB" w:rsidR="00FC29C8" w:rsidRPr="002F03B7">
      <w:pPr>
        <w:jc w:val="both"/>
        <w:rPr>
          <w:rFonts w:hAnsi="Calibri" w:ascii="Calibri"/>
        </w:rPr>
      </w:pPr>
      <w:r w:rsidRPr="002F03B7">
        <w:rPr>
          <w:rFonts w:hAnsi="Calibri" w:ascii="Calibri"/>
        </w:rPr>
        <w:t xml:space="preserve">- Tražiti od izvođača građevinskih radova i kooperanata striktno i potpuno poštivanje kvalitete i </w:t>
      </w:r>
    </w:p>
    <w:p w:rsidRDefault="00FC29C8" w:rsidP="00AB23DB" w:rsidR="00C62104">
      <w:pPr>
        <w:jc w:val="both"/>
        <w:rPr>
          <w:rFonts w:hAnsi="Calibri" w:ascii="Calibri"/>
        </w:rPr>
        <w:sectPr w:rsidSect="00A06262" w:rsidR="00C62104">
          <w:headerReference w:type="default" r:id="rId10"/>
          <w:footerReference w:type="default" r:id="rId11"/>
          <w:pgSz w:h="16838" w:w="11906"/>
          <w:pgMar w:gutter="0" w:footer="720" w:header="720" w:left="1440" w:bottom="851" w:right="1123" w:top="1247"/>
          <w:cols w:space="720"/>
          <w:titlePg/>
          <w:docGrid w:linePitch="326"/>
        </w:sectPr>
      </w:pPr>
      <w:r w:rsidRPr="002F03B7">
        <w:rPr>
          <w:rFonts w:hAnsi="Calibri" w:ascii="Calibri"/>
        </w:rPr>
        <w:t xml:space="preserve">   </w:t>
      </w:r>
      <w:r w:rsidR="00AB23DB" w:rsidRPr="002F03B7">
        <w:rPr>
          <w:rFonts w:hAnsi="Calibri" w:ascii="Calibri"/>
        </w:rPr>
        <w:t>rokova izvođenja građevinskih i obrtničko – instalaterskih radova – ugovoriti penale.</w:t>
      </w:r>
    </w:p>
    <w:p w:rsidRDefault="00B21956" w:rsidP="00946DAE" w:rsidR="00B21956">
      <w:pPr>
        <w:pStyle w:val="Naslov3"/>
        <w:numPr>
          <w:ilvl w:val="0"/>
          <w:numId w:val="8"/>
        </w:numPr>
      </w:pPr>
      <w:bookmarkStart w:name="_Toc534361820" w:id="21"/>
      <w:bookmarkStart w:name="_Toc12956169" w:id="22"/>
      <w:r>
        <w:rPr>
          <w:rFonts w:cs="Calibri"/>
          <w:szCs w:val="24"/>
        </w:rPr>
        <w:lastRenderedPageBreak/>
        <w:t>Plan poslovanja za razdoblje od deset godina uz detaljno obrazloženje razloga za utvrđivanje svake pozicije plana</w:t>
      </w:r>
      <w:bookmarkEnd w:id="21"/>
      <w:bookmarkEnd w:id="22"/>
    </w:p>
    <w:p w:rsidRDefault="00B21956" w:rsidP="00B21956" w:rsidR="00B21956">
      <w:pPr>
        <w:widowControl w:val="false"/>
        <w:jc w:val="both"/>
        <w:rPr>
          <w:rFonts w:cs="Calibri" w:hAnsi="Calibri" w:ascii="Calibri"/>
          <w:lang w:val="hr-HR"/>
        </w:rPr>
      </w:pPr>
    </w:p>
    <w:p w:rsidRDefault="00B21956" w:rsidP="00F47668" w:rsidR="005900C8">
      <w:pPr>
        <w:widowControl w:val="false"/>
        <w:jc w:val="both"/>
        <w:rPr>
          <w:rFonts w:cs="Calibri" w:hAnsi="Calibri" w:ascii="Calibri"/>
          <w:lang w:val="hr-HR"/>
        </w:rPr>
      </w:pPr>
      <w:r>
        <w:rPr>
          <w:rFonts w:cs="Calibri" w:hAnsi="Calibri" w:ascii="Calibri"/>
          <w:lang w:val="hr-HR"/>
        </w:rPr>
        <w:t xml:space="preserve">Cilj plana poslovanja je osigurati dovoljan novčani tok da se podmire sve obveze preuzete predstečajnim </w:t>
      </w:r>
      <w:r w:rsidR="00FC29C8">
        <w:rPr>
          <w:rFonts w:cs="Calibri" w:hAnsi="Calibri" w:ascii="Calibri"/>
          <w:lang w:val="hr-HR"/>
        </w:rPr>
        <w:t>S</w:t>
      </w:r>
      <w:r>
        <w:rPr>
          <w:rFonts w:cs="Calibri" w:hAnsi="Calibri" w:ascii="Calibri"/>
          <w:lang w:val="hr-HR"/>
        </w:rPr>
        <w:t xml:space="preserve">porazumom. </w:t>
      </w:r>
    </w:p>
    <w:tbl>
      <w:tblPr>
        <w:tblW w:type="dxa" w:w="13887"/>
        <w:tblInd w:type="dxa" w:w="113"/>
        <w:tblLook w:val="04A0" w:noVBand="1" w:noHBand="0" w:lastColumn="0" w:firstColumn="1" w:lastRow="0" w:firstRow="1"/>
      </w:tblPr>
      <w:tblGrid>
        <w:gridCol w:w="3268"/>
        <w:gridCol w:w="976"/>
        <w:gridCol w:w="836"/>
        <w:gridCol w:w="1011"/>
        <w:gridCol w:w="992"/>
        <w:gridCol w:w="992"/>
        <w:gridCol w:w="992"/>
        <w:gridCol w:w="851"/>
        <w:gridCol w:w="992"/>
        <w:gridCol w:w="992"/>
        <w:gridCol w:w="993"/>
        <w:gridCol w:w="992"/>
      </w:tblGrid>
      <w:tr w:rsidTr="00994740" w:rsidR="00655191" w:rsidRPr="00655191">
        <w:trPr>
          <w:trHeight w:val="300"/>
        </w:trPr>
        <w:tc>
          <w:tcPr>
            <w:tcW w:type="dxa" w:w="3268"/>
            <w:tcBorders>
              <w:top w:space="0" w:sz="4" w:color="auto" w:val="single"/>
              <w:left w:space="0" w:sz="4" w:color="auto" w:val="single"/>
              <w:bottom w:val="nil"/>
              <w:right w:val="nil"/>
            </w:tcBorders>
            <w:shd w:fill="808080" w:color="auto" w:val="clear"/>
            <w:noWrap/>
            <w:vAlign w:val="center"/>
            <w:hideMark/>
          </w:tcPr>
          <w:p w:rsidRDefault="00655191" w:rsidP="00655191" w:rsidR="00655191" w:rsidRPr="00C62104">
            <w:pPr>
              <w:suppressAutoHyphens w:val="false"/>
              <w:jc w:val="center"/>
              <w:rPr>
                <w:rFonts w:cs="Arial" w:hAnsi="Arial" w:ascii="Arial"/>
                <w:b/>
                <w:bCs/>
                <w:color w:val="FFFFFF"/>
                <w:kern w:val="0"/>
                <w:sz w:val="18"/>
                <w:szCs w:val="18"/>
                <w:lang w:eastAsia="hr-HR" w:val="hr-HR"/>
              </w:rPr>
            </w:pPr>
            <w:r w:rsidRPr="00C62104">
              <w:rPr>
                <w:rFonts w:cs="Arial" w:hAnsi="Arial" w:ascii="Arial"/>
                <w:b/>
                <w:bCs/>
                <w:color w:val="FFFFFF"/>
                <w:kern w:val="0"/>
                <w:sz w:val="18"/>
                <w:szCs w:val="18"/>
                <w:lang w:eastAsia="hr-HR" w:val="hr-HR"/>
              </w:rPr>
              <w:t>Razdoblje</w:t>
            </w:r>
            <w:r>
              <w:rPr>
                <w:rFonts w:cs="Arial" w:hAnsi="Arial" w:ascii="Arial"/>
                <w:b/>
                <w:bCs/>
                <w:color w:val="FFFFFF"/>
                <w:kern w:val="0"/>
                <w:sz w:val="18"/>
                <w:szCs w:val="18"/>
                <w:lang w:eastAsia="hr-HR" w:val="hr-HR"/>
              </w:rPr>
              <w:t xml:space="preserve"> (u 000' HRK)</w:t>
            </w:r>
          </w:p>
        </w:tc>
        <w:tc>
          <w:tcPr>
            <w:tcW w:type="dxa" w:w="976"/>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2016</w:t>
            </w:r>
          </w:p>
        </w:tc>
        <w:tc>
          <w:tcPr>
            <w:tcW w:type="dxa" w:w="836"/>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2017</w:t>
            </w:r>
          </w:p>
        </w:tc>
        <w:tc>
          <w:tcPr>
            <w:tcW w:type="dxa" w:w="1011"/>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2018</w:t>
            </w:r>
          </w:p>
        </w:tc>
        <w:tc>
          <w:tcPr>
            <w:tcW w:type="dxa" w:w="992"/>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2019</w:t>
            </w:r>
          </w:p>
        </w:tc>
        <w:tc>
          <w:tcPr>
            <w:tcW w:type="dxa" w:w="992"/>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2020</w:t>
            </w:r>
          </w:p>
        </w:tc>
        <w:tc>
          <w:tcPr>
            <w:tcW w:type="dxa" w:w="992"/>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2021</w:t>
            </w:r>
          </w:p>
        </w:tc>
        <w:tc>
          <w:tcPr>
            <w:tcW w:type="dxa" w:w="851"/>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2022</w:t>
            </w:r>
          </w:p>
        </w:tc>
        <w:tc>
          <w:tcPr>
            <w:tcW w:type="dxa" w:w="992"/>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2023</w:t>
            </w:r>
          </w:p>
        </w:tc>
        <w:tc>
          <w:tcPr>
            <w:tcW w:type="dxa" w:w="992"/>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2024</w:t>
            </w:r>
          </w:p>
        </w:tc>
        <w:tc>
          <w:tcPr>
            <w:tcW w:type="dxa" w:w="993"/>
            <w:tcBorders>
              <w:top w:space="0" w:sz="4" w:color="auto" w:val="single"/>
              <w:left w:val="nil"/>
              <w:bottom w:val="nil"/>
              <w:right w:val="nil"/>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2025</w:t>
            </w:r>
          </w:p>
        </w:tc>
        <w:tc>
          <w:tcPr>
            <w:tcW w:type="dxa" w:w="992"/>
            <w:tcBorders>
              <w:top w:space="0" w:sz="4" w:color="auto" w:val="single"/>
              <w:left w:val="nil"/>
              <w:bottom w:val="nil"/>
              <w:right w:space="0" w:sz="4" w:color="auto" w:val="single"/>
            </w:tcBorders>
            <w:shd w:fill="808080" w:color="auto" w:val="clear"/>
            <w:noWrap/>
            <w:vAlign w:val="bottom"/>
            <w:hideMark/>
          </w:tcPr>
          <w:p w:rsidRDefault="00655191" w:rsidP="00655191" w:rsidR="00655191" w:rsidRPr="00655191">
            <w:pPr>
              <w:suppressAutoHyphens w:val="false"/>
              <w:jc w:val="center"/>
              <w:rPr>
                <w:rFonts w:cs="Calibri" w:hAnsi="Calibri" w:ascii="Calibri"/>
                <w:b/>
                <w:bCs/>
                <w:color w:val="FFFFFF"/>
                <w:kern w:val="0"/>
                <w:sz w:val="22"/>
                <w:szCs w:val="22"/>
                <w:lang w:eastAsia="hr-HR" w:val="hr-HR"/>
              </w:rPr>
            </w:pPr>
            <w:r w:rsidRPr="00655191">
              <w:rPr>
                <w:rFonts w:cs="Calibri" w:hAnsi="Calibri" w:ascii="Calibri"/>
                <w:b/>
                <w:bCs/>
                <w:color w:val="FFFFFF"/>
                <w:kern w:val="0"/>
                <w:sz w:val="22"/>
                <w:szCs w:val="22"/>
                <w:lang w:eastAsia="hr-HR" w:val="hr-HR"/>
              </w:rPr>
              <w:t>2026</w:t>
            </w:r>
          </w:p>
        </w:tc>
      </w:tr>
      <w:tr w:rsidTr="00655191" w:rsidR="00655191" w:rsidRPr="00655191">
        <w:trPr>
          <w:trHeight w:val="300"/>
        </w:trPr>
        <w:tc>
          <w:tcPr>
            <w:tcW w:type="dxa" w:w="3268"/>
            <w:tcBorders>
              <w:top w:space="0" w:sz="4" w:color="auto" w:val="single"/>
              <w:left w:space="0" w:sz="4" w:color="auto" w:val="single"/>
              <w:bottom w:space="0" w:sz="4" w:color="auto" w:val="single"/>
              <w:right w:val="nil"/>
            </w:tcBorders>
            <w:shd w:fill="DBDBDB" w:color="000000"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POSLOVNI PRIHODI</w:t>
            </w:r>
          </w:p>
        </w:tc>
        <w:tc>
          <w:tcPr>
            <w:tcW w:type="dxa" w:w="976"/>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4.082</w:t>
            </w:r>
          </w:p>
        </w:tc>
        <w:tc>
          <w:tcPr>
            <w:tcW w:type="dxa" w:w="836"/>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42.972</w:t>
            </w:r>
          </w:p>
        </w:tc>
        <w:tc>
          <w:tcPr>
            <w:tcW w:type="dxa" w:w="1011"/>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16.431</w:t>
            </w:r>
          </w:p>
        </w:tc>
        <w:tc>
          <w:tcPr>
            <w:tcW w:type="dxa" w:w="992"/>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7.450</w:t>
            </w:r>
          </w:p>
        </w:tc>
        <w:tc>
          <w:tcPr>
            <w:tcW w:type="dxa" w:w="992"/>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11.200</w:t>
            </w:r>
          </w:p>
        </w:tc>
        <w:tc>
          <w:tcPr>
            <w:tcW w:type="dxa" w:w="992"/>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13.450</w:t>
            </w:r>
          </w:p>
        </w:tc>
        <w:tc>
          <w:tcPr>
            <w:tcW w:type="dxa" w:w="851"/>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14.800</w:t>
            </w:r>
          </w:p>
        </w:tc>
        <w:tc>
          <w:tcPr>
            <w:tcW w:type="dxa" w:w="992"/>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15.500</w:t>
            </w:r>
          </w:p>
        </w:tc>
        <w:tc>
          <w:tcPr>
            <w:tcW w:type="dxa" w:w="992"/>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16.800</w:t>
            </w:r>
          </w:p>
        </w:tc>
        <w:tc>
          <w:tcPr>
            <w:tcW w:type="dxa" w:w="993"/>
            <w:tcBorders>
              <w:top w:space="0" w:sz="4" w:color="auto" w:val="single"/>
              <w:left w:val="nil"/>
              <w:bottom w:space="0" w:sz="4" w:color="auto" w:val="single"/>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17.900</w:t>
            </w:r>
          </w:p>
        </w:tc>
        <w:tc>
          <w:tcPr>
            <w:tcW w:type="dxa" w:w="992"/>
            <w:tcBorders>
              <w:top w:space="0" w:sz="4" w:color="auto" w:val="single"/>
              <w:left w:val="nil"/>
              <w:bottom w:space="0" w:sz="4" w:color="auto" w:val="single"/>
              <w:right w:space="0" w:sz="4" w:color="auto" w:val="single"/>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19.000</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Promjene vrijednosti zaliha</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-10.901</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1.054</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9.847</w:t>
            </w:r>
          </w:p>
        </w:tc>
        <w:tc>
          <w:tcPr>
            <w:tcW w:type="dxa" w:w="992"/>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6.300</w:t>
            </w:r>
          </w:p>
        </w:tc>
        <w:tc>
          <w:tcPr>
            <w:tcW w:type="dxa" w:w="992"/>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-1.400</w:t>
            </w:r>
          </w:p>
        </w:tc>
        <w:tc>
          <w:tcPr>
            <w:tcW w:type="dxa" w:w="992"/>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-1.700</w:t>
            </w:r>
          </w:p>
        </w:tc>
        <w:tc>
          <w:tcPr>
            <w:tcW w:type="dxa" w:w="851"/>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350</w:t>
            </w:r>
          </w:p>
        </w:tc>
        <w:tc>
          <w:tcPr>
            <w:tcW w:type="dxa" w:w="992"/>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250</w:t>
            </w:r>
          </w:p>
        </w:tc>
        <w:tc>
          <w:tcPr>
            <w:tcW w:type="dxa" w:w="992"/>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200</w:t>
            </w:r>
          </w:p>
        </w:tc>
        <w:tc>
          <w:tcPr>
            <w:tcW w:type="dxa" w:w="993"/>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200</w:t>
            </w:r>
          </w:p>
        </w:tc>
        <w:tc>
          <w:tcPr>
            <w:tcW w:type="dxa" w:w="992"/>
            <w:tcBorders>
              <w:top w:val="nil"/>
              <w:left w:val="nil"/>
              <w:bottom w:val="nil"/>
              <w:right w:space="0" w:sz="4" w:color="auto" w:val="single"/>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Materijalni troškovi</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14.892</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41.280</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6.045</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4.973</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7.476</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8.978</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9.879</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10.346</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11.214</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11.948</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12.683</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Troškovi sirovine i materijala</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0</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18</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995</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1.495</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1.796</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1.976</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2.069</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2.243</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2.390</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2.537</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Ostali vanjski troškovi</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14.892</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41.276</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6.027</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3.978</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5.981</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7.182</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7.903</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8.277</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8.971</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9.559</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10.146</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Ostali troškovi i poslovni rashodi</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20</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489</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448</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3.855</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4.689</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5.190</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3.293</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3.449</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3.738</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3.983</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4.228</w:t>
            </w:r>
          </w:p>
        </w:tc>
      </w:tr>
      <w:tr w:rsidTr="00655191" w:rsidR="00655191" w:rsidRPr="00655191">
        <w:trPr>
          <w:trHeight w:val="300"/>
        </w:trPr>
        <w:tc>
          <w:tcPr>
            <w:tcW w:type="dxa" w:w="3268"/>
            <w:tcBorders>
              <w:top w:val="nil"/>
              <w:left w:space="0" w:sz="4" w:color="auto" w:val="single"/>
              <w:bottom w:val="nil"/>
              <w:right w:val="nil"/>
            </w:tcBorders>
            <w:shd w:fill="DBDBDB" w:color="000000"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POSLOVNI RASHODI</w:t>
            </w:r>
          </w:p>
        </w:tc>
        <w:tc>
          <w:tcPr>
            <w:tcW w:type="dxa" w:w="976"/>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4.011</w:t>
            </w:r>
          </w:p>
        </w:tc>
        <w:tc>
          <w:tcPr>
            <w:tcW w:type="dxa" w:w="836"/>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42.822</w:t>
            </w:r>
          </w:p>
        </w:tc>
        <w:tc>
          <w:tcPr>
            <w:tcW w:type="dxa" w:w="1011"/>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16.340</w:t>
            </w:r>
          </w:p>
        </w:tc>
        <w:tc>
          <w:tcPr>
            <w:tcW w:type="dxa" w:w="992"/>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15.127</w:t>
            </w:r>
          </w:p>
        </w:tc>
        <w:tc>
          <w:tcPr>
            <w:tcW w:type="dxa" w:w="992"/>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10.765</w:t>
            </w:r>
          </w:p>
        </w:tc>
        <w:tc>
          <w:tcPr>
            <w:tcW w:type="dxa" w:w="992"/>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12.467</w:t>
            </w:r>
          </w:p>
        </w:tc>
        <w:tc>
          <w:tcPr>
            <w:tcW w:type="dxa" w:w="851"/>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13.522</w:t>
            </w:r>
          </w:p>
        </w:tc>
        <w:tc>
          <w:tcPr>
            <w:tcW w:type="dxa" w:w="992"/>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14.045</w:t>
            </w:r>
          </w:p>
        </w:tc>
        <w:tc>
          <w:tcPr>
            <w:tcW w:type="dxa" w:w="992"/>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15.152</w:t>
            </w:r>
          </w:p>
        </w:tc>
        <w:tc>
          <w:tcPr>
            <w:tcW w:type="dxa" w:w="993"/>
            <w:tcBorders>
              <w:top w:val="nil"/>
              <w:left w:val="nil"/>
              <w:bottom w:val="nil"/>
              <w:right w:val="nil"/>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16.131</w:t>
            </w:r>
          </w:p>
        </w:tc>
        <w:tc>
          <w:tcPr>
            <w:tcW w:type="dxa" w:w="992"/>
            <w:tcBorders>
              <w:top w:val="nil"/>
              <w:left w:val="nil"/>
              <w:bottom w:val="nil"/>
              <w:right w:space="0" w:sz="4" w:color="auto" w:val="single"/>
            </w:tcBorders>
            <w:shd w:fill="DBDBDB"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16.810</w:t>
            </w:r>
          </w:p>
        </w:tc>
      </w:tr>
      <w:tr w:rsidTr="00994740" w:rsidR="00655191" w:rsidRPr="00655191">
        <w:trPr>
          <w:trHeight w:val="300"/>
        </w:trPr>
        <w:tc>
          <w:tcPr>
            <w:tcW w:type="dxa" w:w="3268"/>
            <w:tcBorders>
              <w:top w:space="0" w:sz="4" w:color="auto" w:val="single"/>
              <w:left w:space="0" w:sz="4" w:color="auto" w:val="single"/>
              <w:bottom w:space="0" w:sz="4" w:color="auto" w:val="single"/>
              <w:right w:val="nil"/>
            </w:tcBorders>
            <w:shd w:fill="D9E2F3"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EBITDA</w:t>
            </w:r>
          </w:p>
        </w:tc>
        <w:tc>
          <w:tcPr>
            <w:tcW w:type="dxa" w:w="976"/>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71</w:t>
            </w:r>
          </w:p>
        </w:tc>
        <w:tc>
          <w:tcPr>
            <w:tcW w:type="dxa" w:w="836"/>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150</w:t>
            </w:r>
          </w:p>
        </w:tc>
        <w:tc>
          <w:tcPr>
            <w:tcW w:type="dxa" w:w="1011"/>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91</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-7.677</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435</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983</w:t>
            </w:r>
          </w:p>
        </w:tc>
        <w:tc>
          <w:tcPr>
            <w:tcW w:type="dxa" w:w="851"/>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1.278</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1.455</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1.648</w:t>
            </w:r>
          </w:p>
        </w:tc>
        <w:tc>
          <w:tcPr>
            <w:tcW w:type="dxa" w:w="993"/>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1.769</w:t>
            </w:r>
          </w:p>
        </w:tc>
        <w:tc>
          <w:tcPr>
            <w:tcW w:type="dxa" w:w="992"/>
            <w:tcBorders>
              <w:top w:space="0" w:sz="4" w:color="auto" w:val="single"/>
              <w:left w:val="nil"/>
              <w:bottom w:space="0" w:sz="4" w:color="auto" w:val="single"/>
              <w:right w:space="0" w:sz="4" w:color="auto" w:val="single"/>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2.190</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EBITDAm</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1,7%</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0,3%</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0,6%</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-103,1%</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3,9%</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7,3%</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8,6%</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9,4%</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9,8%</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9,9%</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11,5%</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Amortizacija</w:t>
            </w:r>
          </w:p>
        </w:tc>
        <w:tc>
          <w:tcPr>
            <w:tcW w:type="dxa" w:w="976"/>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836"/>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1011"/>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851"/>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3"/>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space="0" w:sz="4" w:color="auto" w:val="single"/>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r>
      <w:tr w:rsidTr="00994740" w:rsidR="00655191" w:rsidRPr="00655191">
        <w:trPr>
          <w:trHeight w:val="300"/>
        </w:trPr>
        <w:tc>
          <w:tcPr>
            <w:tcW w:type="dxa" w:w="3268"/>
            <w:tcBorders>
              <w:top w:space="0" w:sz="4" w:color="auto" w:val="single"/>
              <w:left w:space="0" w:sz="4" w:color="auto" w:val="single"/>
              <w:bottom w:space="0" w:sz="4" w:color="auto" w:val="single"/>
              <w:right w:val="nil"/>
            </w:tcBorders>
            <w:shd w:fill="D9E2F3"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EBIT</w:t>
            </w:r>
          </w:p>
        </w:tc>
        <w:tc>
          <w:tcPr>
            <w:tcW w:type="dxa" w:w="976"/>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71</w:t>
            </w:r>
          </w:p>
        </w:tc>
        <w:tc>
          <w:tcPr>
            <w:tcW w:type="dxa" w:w="836"/>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150</w:t>
            </w:r>
          </w:p>
        </w:tc>
        <w:tc>
          <w:tcPr>
            <w:tcW w:type="dxa" w:w="1011"/>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91</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-7.677</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435</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983</w:t>
            </w:r>
          </w:p>
        </w:tc>
        <w:tc>
          <w:tcPr>
            <w:tcW w:type="dxa" w:w="851"/>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1.278</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1.455</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1.648</w:t>
            </w:r>
          </w:p>
        </w:tc>
        <w:tc>
          <w:tcPr>
            <w:tcW w:type="dxa" w:w="993"/>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1.769</w:t>
            </w:r>
          </w:p>
        </w:tc>
        <w:tc>
          <w:tcPr>
            <w:tcW w:type="dxa" w:w="992"/>
            <w:tcBorders>
              <w:top w:space="0" w:sz="4" w:color="auto" w:val="single"/>
              <w:left w:val="nil"/>
              <w:bottom w:space="0" w:sz="4" w:color="auto" w:val="single"/>
              <w:right w:space="0" w:sz="4" w:color="auto" w:val="single"/>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2.190</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Financijski prihodi</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w:t>
            </w:r>
          </w:p>
        </w:tc>
        <w:tc>
          <w:tcPr>
            <w:tcW w:type="dxa" w:w="836"/>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1011"/>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Financijski rashodi</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19</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317</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r>
      <w:tr w:rsidTr="00655191" w:rsidR="00655191" w:rsidRPr="00655191">
        <w:trPr>
          <w:trHeight w:val="300"/>
        </w:trPr>
        <w:tc>
          <w:tcPr>
            <w:tcW w:type="dxa" w:w="3268"/>
            <w:tcBorders>
              <w:top w:space="0" w:sz="4" w:color="auto" w:val="single"/>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Izvanredni prihodi</w:t>
            </w:r>
          </w:p>
        </w:tc>
        <w:tc>
          <w:tcPr>
            <w:tcW w:type="dxa" w:w="976"/>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836"/>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1011"/>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7.920</w:t>
            </w:r>
          </w:p>
        </w:tc>
        <w:tc>
          <w:tcPr>
            <w:tcW w:type="dxa" w:w="992"/>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851"/>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c>
          <w:tcPr>
            <w:tcW w:type="dxa" w:w="993"/>
            <w:tcBorders>
              <w:top w:space="0" w:sz="4" w:color="auto" w:val="single"/>
              <w:left w:val="nil"/>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c>
          <w:tcPr>
            <w:tcW w:type="dxa" w:w="992"/>
            <w:tcBorders>
              <w:top w:space="0" w:sz="4" w:color="auto" w:val="single"/>
              <w:left w:val="nil"/>
              <w:bottom w:val="nil"/>
              <w:right w:space="0" w:sz="4" w:color="auto" w:val="single"/>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r>
      <w:tr w:rsidTr="00655191" w:rsidR="00655191" w:rsidRPr="00655191">
        <w:trPr>
          <w:trHeight w:val="300"/>
        </w:trPr>
        <w:tc>
          <w:tcPr>
            <w:tcW w:type="dxa" w:w="3268"/>
            <w:tcBorders>
              <w:top w:val="nil"/>
              <w:left w:space="0" w:sz="4" w:color="auto" w:val="single"/>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Izvanredni rashodi</w:t>
            </w:r>
          </w:p>
        </w:tc>
        <w:tc>
          <w:tcPr>
            <w:tcW w:type="dxa" w:w="976"/>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836"/>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1011"/>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851"/>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92"/>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c>
          <w:tcPr>
            <w:tcW w:type="dxa" w:w="993"/>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c>
          <w:tcPr>
            <w:tcW w:type="dxa" w:w="992"/>
            <w:tcBorders>
              <w:top w:val="nil"/>
              <w:left w:val="nil"/>
              <w:bottom w:space="0" w:sz="4" w:color="auto" w:val="single"/>
              <w:right w:space="0" w:sz="4" w:color="auto" w:val="single"/>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r>
      <w:tr w:rsidTr="00994740" w:rsidR="00655191" w:rsidRPr="00655191">
        <w:trPr>
          <w:trHeight w:val="300"/>
        </w:trPr>
        <w:tc>
          <w:tcPr>
            <w:tcW w:type="dxa" w:w="3268"/>
            <w:tcBorders>
              <w:top w:val="nil"/>
              <w:left w:space="0" w:sz="4" w:color="auto" w:val="single"/>
              <w:bottom w:space="0" w:sz="4" w:color="auto" w:val="single"/>
              <w:right w:val="nil"/>
            </w:tcBorders>
            <w:shd w:fill="D9E2F3"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EBT</w:t>
            </w:r>
          </w:p>
        </w:tc>
        <w:tc>
          <w:tcPr>
            <w:tcW w:type="dxa" w:w="976"/>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71</w:t>
            </w:r>
          </w:p>
        </w:tc>
        <w:tc>
          <w:tcPr>
            <w:tcW w:type="dxa" w:w="836"/>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131</w:t>
            </w:r>
          </w:p>
        </w:tc>
        <w:tc>
          <w:tcPr>
            <w:tcW w:type="dxa" w:w="1011"/>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-226</w:t>
            </w:r>
          </w:p>
        </w:tc>
        <w:tc>
          <w:tcPr>
            <w:tcW w:type="dxa" w:w="992"/>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43</w:t>
            </w:r>
          </w:p>
        </w:tc>
        <w:tc>
          <w:tcPr>
            <w:tcW w:type="dxa" w:w="992"/>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235</w:t>
            </w:r>
          </w:p>
        </w:tc>
        <w:tc>
          <w:tcPr>
            <w:tcW w:type="dxa" w:w="992"/>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783</w:t>
            </w:r>
          </w:p>
        </w:tc>
        <w:tc>
          <w:tcPr>
            <w:tcW w:type="dxa" w:w="851"/>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1.078</w:t>
            </w:r>
          </w:p>
        </w:tc>
        <w:tc>
          <w:tcPr>
            <w:tcW w:type="dxa" w:w="992"/>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1.255</w:t>
            </w:r>
          </w:p>
        </w:tc>
        <w:tc>
          <w:tcPr>
            <w:tcW w:type="dxa" w:w="992"/>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1.448</w:t>
            </w:r>
          </w:p>
        </w:tc>
        <w:tc>
          <w:tcPr>
            <w:tcW w:type="dxa" w:w="993"/>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1.569</w:t>
            </w:r>
          </w:p>
        </w:tc>
        <w:tc>
          <w:tcPr>
            <w:tcW w:type="dxa" w:w="992"/>
            <w:tcBorders>
              <w:top w:val="nil"/>
              <w:left w:val="nil"/>
              <w:bottom w:space="0" w:sz="4" w:color="auto" w:val="single"/>
              <w:right w:space="0" w:sz="4" w:color="auto" w:val="single"/>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1.990</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UKUPNI PRIHODI</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4.086</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42.973</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16.431</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15.470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13.550</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14.900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15.600</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16.900</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18.000</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19.100</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UKUPNI RASHODI</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4.015</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42.841</w:t>
            </w:r>
          </w:p>
        </w:tc>
        <w:tc>
          <w:tcPr>
            <w:tcW w:type="dxa" w:w="101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16.657</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15.427</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11.065</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12.767</w:t>
            </w:r>
          </w:p>
        </w:tc>
        <w:tc>
          <w:tcPr>
            <w:tcW w:type="dxa" w:w="851"/>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13.822</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14.345</w:t>
            </w:r>
          </w:p>
        </w:tc>
        <w:tc>
          <w:tcPr>
            <w:tcW w:type="dxa" w:w="992"/>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15.452</w:t>
            </w:r>
          </w:p>
        </w:tc>
        <w:tc>
          <w:tcPr>
            <w:tcW w:type="dxa" w:w="993"/>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16.431</w:t>
            </w:r>
          </w:p>
        </w:tc>
        <w:tc>
          <w:tcPr>
            <w:tcW w:type="dxa" w:w="992"/>
            <w:tcBorders>
              <w:top w:val="nil"/>
              <w:left w:val="nil"/>
              <w:bottom w:val="nil"/>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17.110</w:t>
            </w:r>
          </w:p>
        </w:tc>
      </w:tr>
      <w:tr w:rsidTr="00655191" w:rsidR="00655191" w:rsidRPr="00655191">
        <w:trPr>
          <w:trHeight w:val="300"/>
        </w:trPr>
        <w:tc>
          <w:tcPr>
            <w:tcW w:type="dxa" w:w="3268"/>
            <w:tcBorders>
              <w:top w:val="nil"/>
              <w:left w:space="0" w:sz="4" w:color="auto" w:val="single"/>
              <w:bottom w:val="nil"/>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Porez</w:t>
            </w:r>
          </w:p>
        </w:tc>
        <w:tc>
          <w:tcPr>
            <w:tcW w:type="dxa" w:w="97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w:t>
            </w:r>
          </w:p>
        </w:tc>
        <w:tc>
          <w:tcPr>
            <w:tcW w:type="dxa" w:w="836"/>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24</w:t>
            </w:r>
          </w:p>
        </w:tc>
        <w:tc>
          <w:tcPr>
            <w:tcW w:type="dxa" w:w="1011"/>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92"/>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141</w:t>
            </w:r>
          </w:p>
        </w:tc>
        <w:tc>
          <w:tcPr>
            <w:tcW w:type="dxa" w:w="851"/>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194</w:t>
            </w:r>
          </w:p>
        </w:tc>
        <w:tc>
          <w:tcPr>
            <w:tcW w:type="dxa" w:w="992"/>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226</w:t>
            </w:r>
          </w:p>
        </w:tc>
        <w:tc>
          <w:tcPr>
            <w:tcW w:type="dxa" w:w="992"/>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261</w:t>
            </w:r>
          </w:p>
        </w:tc>
        <w:tc>
          <w:tcPr>
            <w:tcW w:type="dxa" w:w="993"/>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282</w:t>
            </w:r>
          </w:p>
        </w:tc>
        <w:tc>
          <w:tcPr>
            <w:tcW w:type="dxa" w:w="992"/>
            <w:tcBorders>
              <w:top w:val="nil"/>
              <w:left w:val="nil"/>
              <w:bottom w:space="0" w:sz="4" w:color="auto" w:val="single"/>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358</w:t>
            </w:r>
          </w:p>
        </w:tc>
      </w:tr>
      <w:tr w:rsidTr="00994740" w:rsidR="00655191" w:rsidRPr="00655191">
        <w:trPr>
          <w:trHeight w:val="300"/>
        </w:trPr>
        <w:tc>
          <w:tcPr>
            <w:tcW w:type="dxa" w:w="3268"/>
            <w:tcBorders>
              <w:top w:space="0" w:sz="4" w:color="auto" w:val="single"/>
              <w:left w:space="0" w:sz="4" w:color="auto" w:val="single"/>
              <w:bottom w:space="0" w:sz="4" w:color="auto" w:val="single"/>
              <w:right w:val="nil"/>
            </w:tcBorders>
            <w:shd w:fill="D9E2F3"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Neto dobit</w:t>
            </w:r>
          </w:p>
        </w:tc>
        <w:tc>
          <w:tcPr>
            <w:tcW w:type="dxa" w:w="976"/>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57</w:t>
            </w:r>
          </w:p>
        </w:tc>
        <w:tc>
          <w:tcPr>
            <w:tcW w:type="dxa" w:w="836"/>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107</w:t>
            </w:r>
          </w:p>
        </w:tc>
        <w:tc>
          <w:tcPr>
            <w:tcW w:type="dxa" w:w="1011"/>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-226</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43</w:t>
            </w:r>
          </w:p>
        </w:tc>
        <w:tc>
          <w:tcPr>
            <w:tcW w:type="dxa" w:w="992"/>
            <w:tcBorders>
              <w:top w:space="0" w:sz="4" w:color="auto" w:val="single"/>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235</w:t>
            </w:r>
          </w:p>
        </w:tc>
        <w:tc>
          <w:tcPr>
            <w:tcW w:type="dxa" w:w="992"/>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642</w:t>
            </w:r>
          </w:p>
        </w:tc>
        <w:tc>
          <w:tcPr>
            <w:tcW w:type="dxa" w:w="851"/>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884</w:t>
            </w:r>
          </w:p>
        </w:tc>
        <w:tc>
          <w:tcPr>
            <w:tcW w:type="dxa" w:w="992"/>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1.029</w:t>
            </w:r>
          </w:p>
        </w:tc>
        <w:tc>
          <w:tcPr>
            <w:tcW w:type="dxa" w:w="992"/>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1.187</w:t>
            </w:r>
          </w:p>
        </w:tc>
        <w:tc>
          <w:tcPr>
            <w:tcW w:type="dxa" w:w="993"/>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1.287</w:t>
            </w:r>
          </w:p>
        </w:tc>
        <w:tc>
          <w:tcPr>
            <w:tcW w:type="dxa" w:w="992"/>
            <w:tcBorders>
              <w:top w:val="nil"/>
              <w:left w:val="nil"/>
              <w:bottom w:space="0" w:sz="4" w:color="auto" w:val="single"/>
              <w:right w:space="0" w:sz="4" w:color="auto" w:val="single"/>
            </w:tcBorders>
            <w:shd w:fill="D9E2F3"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1.632</w:t>
            </w:r>
          </w:p>
        </w:tc>
      </w:tr>
    </w:tbl>
    <w:p w:rsidRDefault="00F12AE3" w:rsidP="00F47668" w:rsidR="00F12AE3">
      <w:pPr>
        <w:widowControl w:val="false"/>
        <w:jc w:val="both"/>
        <w:rPr>
          <w:rFonts w:cs="Calibri" w:hAnsi="Calibri" w:ascii="Calibri"/>
          <w:lang w:val="hr-HR"/>
        </w:rPr>
      </w:pPr>
    </w:p>
    <w:p w:rsidRDefault="00655191" w:rsidP="00F47668" w:rsidR="00655191">
      <w:pPr>
        <w:widowControl w:val="false"/>
        <w:jc w:val="both"/>
        <w:rPr>
          <w:rFonts w:cs="Calibri" w:hAnsi="Calibri" w:ascii="Calibri"/>
          <w:lang w:val="hr-HR"/>
        </w:rPr>
      </w:pPr>
    </w:p>
    <w:p w:rsidRDefault="00655191" w:rsidP="00F47668" w:rsidR="00655191">
      <w:pPr>
        <w:widowControl w:val="false"/>
        <w:jc w:val="both"/>
        <w:rPr>
          <w:rFonts w:cs="Calibri" w:hAnsi="Calibri" w:ascii="Calibri"/>
          <w:lang w:val="hr-HR"/>
        </w:rPr>
      </w:pPr>
    </w:p>
    <w:p w:rsidRDefault="00C62104" w:rsidP="00F47668" w:rsidR="00C62104">
      <w:pPr>
        <w:widowControl w:val="false"/>
        <w:jc w:val="both"/>
        <w:sectPr w:rsidSect="00C62104" w:rsidR="00C62104">
          <w:pgSz w:orient="landscape" w:h="11906" w:w="16838"/>
          <w:pgMar w:gutter="0" w:footer="720" w:header="720" w:left="851" w:bottom="1123" w:right="1247" w:top="1440"/>
          <w:cols w:space="720"/>
          <w:docGrid w:linePitch="326"/>
        </w:sectPr>
      </w:pPr>
    </w:p>
    <w:p w:rsidRDefault="00F47668" w:rsidP="00F47668" w:rsidR="00F47668">
      <w:pPr>
        <w:widowControl w:val="false"/>
        <w:jc w:val="both"/>
      </w:pPr>
    </w:p>
    <w:p w:rsidRDefault="00F12AE3" w:rsidP="00F12AE3" w:rsidR="00F12AE3">
      <w:pPr>
        <w:widowControl w:val="false"/>
        <w:jc w:val="both"/>
      </w:pPr>
      <w:r>
        <w:rPr>
          <w:rFonts w:cs="Calibri" w:hAnsi="Calibri" w:ascii="Calibri"/>
        </w:rPr>
        <w:t>Projekcija Računa dobiti i gubitaka je napravljena za razdoblje nakon provedene sporazuma, uz slijedeće pretpostavke:</w:t>
      </w:r>
    </w:p>
    <w:p w:rsidRDefault="00F12AE3" w:rsidP="00F12AE3" w:rsidR="00F12AE3">
      <w:pPr>
        <w:widowControl w:val="false"/>
        <w:jc w:val="both"/>
        <w:rPr>
          <w:rFonts w:cs="Calibri" w:hAnsi="Calibri" w:ascii="Calibri"/>
        </w:rPr>
      </w:pPr>
    </w:p>
    <w:p w:rsidRDefault="00F12AE3" w:rsidP="00F12AE3" w:rsidR="00F12AE3" w:rsidRPr="001858F3">
      <w:pPr>
        <w:widowControl w:val="false"/>
        <w:numPr>
          <w:ilvl w:val="0"/>
          <w:numId w:val="2"/>
        </w:numPr>
        <w:tabs>
          <w:tab w:pos="0" w:val="left"/>
          <w:tab w:pos="707" w:val="left"/>
        </w:tabs>
        <w:spacing w:lineRule="atLeast" w:line="100"/>
        <w:ind w:left="720"/>
        <w:jc w:val="both"/>
      </w:pPr>
      <w:r w:rsidRPr="001858F3">
        <w:rPr>
          <w:rFonts w:cs="Calibri" w:hAnsi="Calibri" w:ascii="Calibri"/>
        </w:rPr>
        <w:t>učinci predstečajnog postupka vidljivi su u 2019. godini – izvanredni prihodi od otpisa obveza (neosigurani) u nagodbi u iznosu od 7,9 mil.kuna,</w:t>
      </w:r>
    </w:p>
    <w:p w:rsidRDefault="00F12AE3" w:rsidP="00F12AE3" w:rsidR="00F12AE3" w:rsidRPr="001858F3">
      <w:pPr>
        <w:widowControl w:val="false"/>
        <w:numPr>
          <w:ilvl w:val="0"/>
          <w:numId w:val="2"/>
        </w:numPr>
        <w:tabs>
          <w:tab w:pos="0" w:val="left"/>
          <w:tab w:pos="707" w:val="left"/>
        </w:tabs>
        <w:spacing w:lineRule="atLeast" w:line="100"/>
        <w:ind w:left="720"/>
        <w:jc w:val="both"/>
      </w:pPr>
      <w:r w:rsidRPr="001858F3">
        <w:rPr>
          <w:rFonts w:cs="Calibri" w:hAnsi="Calibri" w:ascii="Calibri"/>
        </w:rPr>
        <w:t>istovremeno dolazi do otpisa potraživanja i ostale kratkoročne imovine koja realno neće moći biti monetizirana,</w:t>
      </w:r>
    </w:p>
    <w:p w:rsidRDefault="00F12AE3" w:rsidP="00F12AE3" w:rsidR="00F12AE3" w:rsidRPr="001858F3">
      <w:pPr>
        <w:widowControl w:val="false"/>
        <w:numPr>
          <w:ilvl w:val="0"/>
          <w:numId w:val="2"/>
        </w:numPr>
        <w:tabs>
          <w:tab w:pos="0" w:val="left"/>
          <w:tab w:pos="707" w:val="left"/>
        </w:tabs>
        <w:spacing w:lineRule="atLeast" w:line="100"/>
        <w:ind w:left="720"/>
        <w:jc w:val="both"/>
      </w:pPr>
      <w:r w:rsidRPr="001858F3">
        <w:rPr>
          <w:rFonts w:cs="Calibri" w:hAnsi="Calibri" w:ascii="Calibri"/>
        </w:rPr>
        <w:t>u buduće Društvo funkcionira kao projektno,</w:t>
      </w:r>
    </w:p>
    <w:p w:rsidRDefault="00F12AE3" w:rsidP="00F12AE3" w:rsidR="00F12AE3" w:rsidRPr="001858F3">
      <w:pPr>
        <w:widowControl w:val="false"/>
        <w:numPr>
          <w:ilvl w:val="0"/>
          <w:numId w:val="2"/>
        </w:numPr>
        <w:tabs>
          <w:tab w:pos="0" w:val="left"/>
          <w:tab w:pos="707" w:val="left"/>
        </w:tabs>
        <w:spacing w:lineRule="atLeast" w:line="100"/>
        <w:ind w:left="720"/>
        <w:jc w:val="both"/>
        <w:rPr>
          <w:rFonts w:hAnsi="Calibri" w:ascii="Calibri"/>
        </w:rPr>
      </w:pPr>
      <w:r w:rsidRPr="001858F3">
        <w:rPr>
          <w:rFonts w:hAnsi="Calibri" w:ascii="Calibri"/>
        </w:rPr>
        <w:t xml:space="preserve">poreza na dobit </w:t>
      </w:r>
      <w:r w:rsidR="00655191" w:rsidRPr="001858F3">
        <w:rPr>
          <w:rFonts w:hAnsi="Calibri" w:ascii="Calibri"/>
        </w:rPr>
        <w:t xml:space="preserve">do 2021. godine </w:t>
      </w:r>
      <w:r w:rsidRPr="001858F3">
        <w:rPr>
          <w:rFonts w:hAnsi="Calibri" w:ascii="Calibri"/>
        </w:rPr>
        <w:t xml:space="preserve">neće biti obzirom na akumulirane gubitke. </w:t>
      </w:r>
    </w:p>
    <w:p w:rsidRDefault="00F12AE3" w:rsidP="00F47668" w:rsidR="00F12AE3">
      <w:pPr>
        <w:widowControl w:val="false"/>
        <w:jc w:val="both"/>
      </w:pPr>
    </w:p>
    <w:p w:rsidRDefault="00F47668" w:rsidP="00F47668" w:rsidR="00F47668">
      <w:pPr>
        <w:pStyle w:val="Odlomakpopisa"/>
        <w:spacing w:lineRule="auto" w:line="240"/>
        <w:ind w:left="0"/>
        <w:jc w:val="both"/>
        <w:rPr>
          <w:sz w:val="24"/>
          <w:szCs w:val="24"/>
        </w:rPr>
      </w:pPr>
      <w:r>
        <w:rPr>
          <w:sz w:val="24"/>
          <w:szCs w:val="24"/>
        </w:rPr>
        <w:t>Radi provjere održivosti plana vraćanja dugova i nastavka poslovanja, plan poslovanja napravljen je za razdoblje od 2019. do 202</w:t>
      </w:r>
      <w:r w:rsidR="00F12AE3">
        <w:rPr>
          <w:sz w:val="24"/>
          <w:szCs w:val="24"/>
        </w:rPr>
        <w:t>6</w:t>
      </w:r>
      <w:r>
        <w:rPr>
          <w:sz w:val="24"/>
          <w:szCs w:val="24"/>
        </w:rPr>
        <w:t>. godine (šest godina) u kojem Društvo namiruje tražbine vjerovnicima obuhvaćene postupkom predstečajne nagodbe.</w:t>
      </w:r>
    </w:p>
    <w:p w:rsidRDefault="00F47668" w:rsidP="00F47668" w:rsidR="00F47668">
      <w:pPr>
        <w:pStyle w:val="Odlomakpopisa"/>
        <w:spacing w:lineRule="auto" w:line="240"/>
        <w:ind w:left="0"/>
        <w:jc w:val="both"/>
        <w:rPr>
          <w:sz w:val="24"/>
          <w:szCs w:val="24"/>
        </w:rPr>
      </w:pPr>
    </w:p>
    <w:p w:rsidRDefault="00F47668" w:rsidP="00F47668" w:rsidR="00F47668">
      <w:pPr>
        <w:pStyle w:val="Odlomakpopisa"/>
        <w:spacing w:lineRule="auto" w:line="240"/>
        <w:ind w:left="0"/>
        <w:jc w:val="both"/>
        <w:rPr>
          <w:sz w:val="24"/>
          <w:szCs w:val="24"/>
        </w:rPr>
      </w:pPr>
      <w:r>
        <w:rPr>
          <w:sz w:val="24"/>
          <w:szCs w:val="24"/>
        </w:rPr>
        <w:t>Primjenjujući načelo opreznosti prihodi su planirani u iznosu prosječne očekivane i izvjesne realizacije od izgradnje objekata stambene tržišne izgradnje za nepoznate kupce i najma nekretnina.</w:t>
      </w:r>
    </w:p>
    <w:p w:rsidRDefault="00C62104" w:rsidP="00F47668" w:rsidR="00C62104">
      <w:pPr>
        <w:pStyle w:val="Odlomakpopisa"/>
        <w:spacing w:lineRule="auto" w:line="240"/>
        <w:ind w:left="0"/>
        <w:jc w:val="both"/>
        <w:rPr>
          <w:sz w:val="24"/>
          <w:szCs w:val="24"/>
        </w:rPr>
        <w:sectPr w:rsidSect="00C62104" w:rsidR="00C62104">
          <w:pgSz w:h="16838" w:w="11906"/>
          <w:pgMar w:gutter="0" w:footer="720" w:header="720" w:left="1440" w:bottom="851" w:right="1123" w:top="1247"/>
          <w:cols w:space="720"/>
          <w:docGrid w:linePitch="326"/>
        </w:sectPr>
      </w:pPr>
    </w:p>
    <w:p w:rsidRDefault="00946DAE" w:rsidP="00946DAE" w:rsidR="00946DAE">
      <w:pPr>
        <w:pStyle w:val="Naslov3"/>
        <w:numPr>
          <w:ilvl w:val="0"/>
          <w:numId w:val="8"/>
        </w:numPr>
      </w:pPr>
      <w:bookmarkStart w:name="_Toc534361821" w:id="23"/>
      <w:bookmarkStart w:name="_Toc12956170" w:id="24"/>
      <w:r>
        <w:lastRenderedPageBreak/>
        <w:t>Planirana bilanca na zadnji dan razdoblja za koji je sastavljen plan poslovanja</w:t>
      </w:r>
      <w:bookmarkEnd w:id="23"/>
      <w:bookmarkEnd w:id="24"/>
    </w:p>
    <w:tbl>
      <w:tblPr>
        <w:tblW w:type="dxa" w:w="15580"/>
        <w:tblInd w:type="dxa" w:w="113"/>
        <w:tblLook w:val="04A0" w:noVBand="1" w:noHBand="0" w:lastColumn="0" w:firstColumn="1" w:lastRow="0" w:firstRow="1"/>
      </w:tblPr>
      <w:tblGrid>
        <w:gridCol w:w="4600"/>
        <w:gridCol w:w="960"/>
        <w:gridCol w:w="1060"/>
        <w:gridCol w:w="1120"/>
        <w:gridCol w:w="980"/>
        <w:gridCol w:w="980"/>
        <w:gridCol w:w="980"/>
        <w:gridCol w:w="980"/>
        <w:gridCol w:w="980"/>
        <w:gridCol w:w="980"/>
        <w:gridCol w:w="980"/>
        <w:gridCol w:w="980"/>
      </w:tblGrid>
      <w:tr w:rsidTr="00994740" w:rsidR="00655191" w:rsidRPr="00655191">
        <w:trPr>
          <w:trHeight w:val="252"/>
        </w:trPr>
        <w:tc>
          <w:tcPr>
            <w:tcW w:type="dxa" w:w="4600"/>
            <w:tcBorders>
              <w:top w:space="0" w:sz="4" w:color="000000" w:val="single"/>
              <w:left w:space="0" w:sz="4" w:color="000000" w:val="single"/>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C62104">
              <w:rPr>
                <w:rFonts w:cs="Arial" w:hAnsi="Arial" w:ascii="Arial"/>
                <w:b/>
                <w:bCs/>
                <w:color w:val="FFFFFF"/>
                <w:kern w:val="0"/>
                <w:sz w:val="18"/>
                <w:szCs w:val="18"/>
                <w:lang w:eastAsia="hr-HR" w:val="hr-HR"/>
              </w:rPr>
              <w:t>Razdoblje</w:t>
            </w:r>
            <w:r>
              <w:rPr>
                <w:rFonts w:cs="Arial" w:hAnsi="Arial" w:ascii="Arial"/>
                <w:b/>
                <w:bCs/>
                <w:color w:val="FFFFFF"/>
                <w:kern w:val="0"/>
                <w:sz w:val="18"/>
                <w:szCs w:val="18"/>
                <w:lang w:eastAsia="hr-HR" w:val="hr-HR"/>
              </w:rPr>
              <w:t xml:space="preserve"> (u 000' HRK)</w:t>
            </w:r>
          </w:p>
        </w:tc>
        <w:tc>
          <w:tcPr>
            <w:tcW w:type="dxa" w:w="96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2016</w:t>
            </w:r>
          </w:p>
        </w:tc>
        <w:tc>
          <w:tcPr>
            <w:tcW w:type="dxa" w:w="106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2017</w:t>
            </w:r>
          </w:p>
        </w:tc>
        <w:tc>
          <w:tcPr>
            <w:tcW w:type="dxa" w:w="112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2018</w:t>
            </w:r>
          </w:p>
        </w:tc>
        <w:tc>
          <w:tcPr>
            <w:tcW w:type="dxa" w:w="98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2019</w:t>
            </w:r>
          </w:p>
        </w:tc>
        <w:tc>
          <w:tcPr>
            <w:tcW w:type="dxa" w:w="98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2020</w:t>
            </w:r>
          </w:p>
        </w:tc>
        <w:tc>
          <w:tcPr>
            <w:tcW w:type="dxa" w:w="98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2021</w:t>
            </w:r>
          </w:p>
        </w:tc>
        <w:tc>
          <w:tcPr>
            <w:tcW w:type="dxa" w:w="98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2022</w:t>
            </w:r>
          </w:p>
        </w:tc>
        <w:tc>
          <w:tcPr>
            <w:tcW w:type="dxa" w:w="98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2023</w:t>
            </w:r>
          </w:p>
        </w:tc>
        <w:tc>
          <w:tcPr>
            <w:tcW w:type="dxa" w:w="98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2024</w:t>
            </w:r>
          </w:p>
        </w:tc>
        <w:tc>
          <w:tcPr>
            <w:tcW w:type="dxa" w:w="980"/>
            <w:tcBorders>
              <w:top w:space="0" w:sz="4" w:color="000000" w:val="single"/>
              <w:left w:val="nil"/>
              <w:bottom w:val="nil"/>
              <w:right w:val="nil"/>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2025</w:t>
            </w:r>
          </w:p>
        </w:tc>
        <w:tc>
          <w:tcPr>
            <w:tcW w:type="dxa" w:w="980"/>
            <w:tcBorders>
              <w:top w:space="0" w:sz="4" w:color="000000" w:val="single"/>
              <w:left w:val="nil"/>
              <w:bottom w:val="nil"/>
              <w:right w:space="0" w:sz="4" w:color="000000" w:val="single"/>
            </w:tcBorders>
            <w:shd w:fill="808080" w:color="auto" w:val="clear"/>
            <w:vAlign w:val="center"/>
            <w:hideMark/>
          </w:tcPr>
          <w:p w:rsidRDefault="00655191" w:rsidP="00655191" w:rsidR="00655191" w:rsidRPr="00655191">
            <w:pPr>
              <w:suppressAutoHyphens w:val="false"/>
              <w:jc w:val="center"/>
              <w:rPr>
                <w:rFonts w:cs="Arial" w:hAnsi="Arial" w:ascii="Arial"/>
                <w:b/>
                <w:bCs/>
                <w:color w:val="FFFFFF"/>
                <w:kern w:val="0"/>
                <w:sz w:val="18"/>
                <w:szCs w:val="18"/>
                <w:lang w:eastAsia="hr-HR" w:val="hr-HR"/>
              </w:rPr>
            </w:pPr>
            <w:r w:rsidRPr="00655191">
              <w:rPr>
                <w:rFonts w:cs="Arial" w:hAnsi="Arial" w:ascii="Arial"/>
                <w:b/>
                <w:bCs/>
                <w:color w:val="FFFFFF"/>
                <w:kern w:val="0"/>
                <w:sz w:val="18"/>
                <w:szCs w:val="18"/>
                <w:lang w:eastAsia="hr-HR" w:val="hr-HR"/>
              </w:rPr>
              <w:t>2026</w:t>
            </w:r>
          </w:p>
        </w:tc>
      </w:tr>
      <w:tr w:rsidTr="00655191" w:rsidR="00655191" w:rsidRPr="00655191">
        <w:trPr>
          <w:trHeight w:val="300"/>
        </w:trPr>
        <w:tc>
          <w:tcPr>
            <w:tcW w:type="dxa" w:w="4600"/>
            <w:tcBorders>
              <w:top w:space="0" w:sz="4" w:color="auto" w:val="single"/>
              <w:left w:space="0" w:sz="4" w:color="auto" w:val="single"/>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Kratkotrajna imovina</w:t>
            </w:r>
          </w:p>
        </w:tc>
        <w:tc>
          <w:tcPr>
            <w:tcW w:type="dxa" w:w="96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14.946</w:t>
            </w:r>
          </w:p>
        </w:tc>
        <w:tc>
          <w:tcPr>
            <w:tcW w:type="dxa" w:w="106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20.058</w:t>
            </w:r>
          </w:p>
        </w:tc>
        <w:tc>
          <w:tcPr>
            <w:tcW w:type="dxa" w:w="112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30.949</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21.395</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19.634</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18.238</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18.160</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18.187</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18.401</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18.700</w:t>
            </w:r>
          </w:p>
        </w:tc>
        <w:tc>
          <w:tcPr>
            <w:tcW w:type="dxa" w:w="980"/>
            <w:tcBorders>
              <w:top w:space="0" w:sz="4" w:color="auto" w:val="single"/>
              <w:left w:val="nil"/>
              <w:bottom w:space="0" w:sz="4" w:color="auto" w:val="single"/>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19.290</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Zalihe</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13.906</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15.562</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3.134</w:t>
            </w:r>
          </w:p>
        </w:tc>
        <w:tc>
          <w:tcPr>
            <w:tcW w:type="dxa" w:w="980"/>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8.029</w:t>
            </w:r>
          </w:p>
        </w:tc>
        <w:tc>
          <w:tcPr>
            <w:tcW w:type="dxa" w:w="980"/>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7.133</w:t>
            </w:r>
          </w:p>
        </w:tc>
        <w:tc>
          <w:tcPr>
            <w:tcW w:type="dxa" w:w="980"/>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7.254</w:t>
            </w:r>
          </w:p>
        </w:tc>
        <w:tc>
          <w:tcPr>
            <w:tcW w:type="dxa" w:w="980"/>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8.504</w:t>
            </w:r>
          </w:p>
        </w:tc>
        <w:tc>
          <w:tcPr>
            <w:tcW w:type="dxa" w:w="980"/>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10.200</w:t>
            </w:r>
          </w:p>
        </w:tc>
        <w:tc>
          <w:tcPr>
            <w:tcW w:type="dxa" w:w="980"/>
            <w:tcBorders>
              <w:top w:val="nil"/>
              <w:left w:val="nil"/>
              <w:bottom w:val="nil"/>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10.901</w:t>
            </w:r>
          </w:p>
        </w:tc>
        <w:tc>
          <w:tcPr>
            <w:tcW w:type="dxa" w:w="980"/>
            <w:tcBorders>
              <w:top w:val="nil"/>
              <w:left w:val="nil"/>
              <w:bottom w:val="nil"/>
              <w:right w:space="0" w:sz="4" w:color="000000" w:val="single"/>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11.640</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Potraživanja</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1.013</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3.858</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8.027</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7.875</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7.019</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6.507</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6.298</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5.772</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5.189</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5.082</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5.066</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Financijska imovina</w:t>
            </w:r>
          </w:p>
        </w:tc>
        <w:tc>
          <w:tcPr>
            <w:tcW w:type="dxa" w:w="96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106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22.918</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4.584</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4.584</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4.584</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3.667</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2.750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1.833</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917</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Novac</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26</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638</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5.803</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14</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942</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1.161</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1.178</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1.800</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2.584</w:t>
            </w:r>
          </w:p>
        </w:tc>
      </w:tr>
      <w:tr w:rsidTr="00994740" w:rsidR="00655191" w:rsidRPr="00655191">
        <w:trPr>
          <w:trHeight w:val="300"/>
        </w:trPr>
        <w:tc>
          <w:tcPr>
            <w:tcW w:type="dxa" w:w="4600"/>
            <w:tcBorders>
              <w:top w:val="nil"/>
              <w:left w:space="0" w:sz="4" w:color="auto" w:val="single"/>
              <w:bottom w:space="0" w:sz="4" w:color="auto" w:val="single"/>
              <w:right w:val="nil"/>
            </w:tcBorders>
            <w:shd w:fill="D9E2F3" w:color="auto" w:val="clear"/>
            <w:noWrap/>
            <w:vAlign w:val="bottom"/>
            <w:hideMark/>
          </w:tcPr>
          <w:p w:rsidRDefault="00655191" w:rsidP="00655191" w:rsidR="00655191" w:rsidRPr="00655191">
            <w:pPr>
              <w:suppressAutoHyphens w:val="false"/>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AKTIVA</w:t>
            </w:r>
          </w:p>
        </w:tc>
        <w:tc>
          <w:tcPr>
            <w:tcW w:type="dxa" w:w="96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14.946</w:t>
            </w:r>
          </w:p>
        </w:tc>
        <w:tc>
          <w:tcPr>
            <w:tcW w:type="dxa" w:w="106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20.058</w:t>
            </w:r>
          </w:p>
        </w:tc>
        <w:tc>
          <w:tcPr>
            <w:tcW w:type="dxa" w:w="112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30.950</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21.395</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19.634</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18.238</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18.160</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18.187</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18.401</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18.700</w:t>
            </w:r>
          </w:p>
        </w:tc>
        <w:tc>
          <w:tcPr>
            <w:tcW w:type="dxa" w:w="980"/>
            <w:tcBorders>
              <w:top w:val="nil"/>
              <w:left w:val="nil"/>
              <w:bottom w:space="0" w:sz="4" w:color="auto" w:val="single"/>
              <w:right w:space="0" w:sz="4" w:color="auto" w:val="single"/>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19.290</w:t>
            </w:r>
          </w:p>
        </w:tc>
      </w:tr>
      <w:tr w:rsidTr="00655191" w:rsidR="00655191" w:rsidRPr="00655191">
        <w:trPr>
          <w:trHeight w:val="300"/>
        </w:trPr>
        <w:tc>
          <w:tcPr>
            <w:tcW w:type="dxa" w:w="4600"/>
            <w:tcBorders>
              <w:top w:val="nil"/>
              <w:left w:space="0" w:sz="4" w:color="auto" w:val="single"/>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Kapital i rezerve</w:t>
            </w:r>
          </w:p>
        </w:tc>
        <w:tc>
          <w:tcPr>
            <w:tcW w:type="dxa" w:w="96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7.567</w:t>
            </w:r>
          </w:p>
        </w:tc>
        <w:tc>
          <w:tcPr>
            <w:tcW w:type="dxa" w:w="106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7.674</w:t>
            </w:r>
          </w:p>
        </w:tc>
        <w:tc>
          <w:tcPr>
            <w:tcW w:type="dxa" w:w="112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11.239</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11.281</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11.516</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12.158</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13.042</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14.071</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15.259</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16.545</w:t>
            </w:r>
          </w:p>
        </w:tc>
        <w:tc>
          <w:tcPr>
            <w:tcW w:type="dxa" w:w="980"/>
            <w:tcBorders>
              <w:top w:val="nil"/>
              <w:left w:val="nil"/>
              <w:bottom w:space="0" w:sz="4" w:color="auto" w:val="single"/>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18.177</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Kapital</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7.510</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7.510</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11.300</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Zadržana dobit</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0</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57</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164</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-61</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-19</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216</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858</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1.742</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2.771</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3.959</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5.245</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Dobit poslovne godine</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57</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107</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-226</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43</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235</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642</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884</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1.029</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1.187</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1.287</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1.632</w:t>
            </w:r>
          </w:p>
        </w:tc>
      </w:tr>
      <w:tr w:rsidTr="00655191" w:rsidR="00655191" w:rsidRPr="00655191">
        <w:trPr>
          <w:trHeight w:val="300"/>
        </w:trPr>
        <w:tc>
          <w:tcPr>
            <w:tcW w:type="dxa" w:w="4600"/>
            <w:tcBorders>
              <w:top w:val="nil"/>
              <w:left w:space="0" w:sz="4" w:color="auto" w:val="single"/>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Dugoročne obveze</w:t>
            </w:r>
          </w:p>
        </w:tc>
        <w:tc>
          <w:tcPr>
            <w:tcW w:type="dxa" w:w="960"/>
            <w:tcBorders>
              <w:top w:val="nil"/>
              <w:left w:val="nil"/>
              <w:bottom w:space="0" w:sz="4" w:color="auto" w:val="single"/>
              <w:right w:val="nil"/>
            </w:tcBorders>
            <w:shd w:fill="auto" w:color="auto" w:val="clear"/>
            <w:noWrap/>
            <w:vAlign w:val="bottom"/>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p>
        </w:tc>
        <w:tc>
          <w:tcPr>
            <w:tcW w:type="dxa" w:w="1060"/>
            <w:tcBorders>
              <w:top w:val="nil"/>
              <w:left w:val="nil"/>
              <w:bottom w:space="0" w:sz="4" w:color="auto" w:val="single"/>
              <w:right w:val="nil"/>
            </w:tcBorders>
            <w:shd w:fill="auto" w:color="auto" w:val="clear"/>
            <w:noWrap/>
            <w:vAlign w:val="bottom"/>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p>
        </w:tc>
        <w:tc>
          <w:tcPr>
            <w:tcW w:type="dxa" w:w="1120"/>
            <w:tcBorders>
              <w:top w:val="nil"/>
              <w:left w:val="nil"/>
              <w:bottom w:space="0" w:sz="4" w:color="auto" w:val="single"/>
              <w:right w:val="nil"/>
            </w:tcBorders>
            <w:shd w:fill="auto" w:color="auto" w:val="clear"/>
            <w:noWrap/>
            <w:vAlign w:val="bottom"/>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5.280</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5.280</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5.280</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4.224</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3.168</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2.112</w:t>
            </w:r>
          </w:p>
        </w:tc>
        <w:tc>
          <w:tcPr>
            <w:tcW w:type="dxa" w:w="980"/>
            <w:tcBorders>
              <w:top w:val="nil"/>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1.056</w:t>
            </w:r>
          </w:p>
        </w:tc>
        <w:tc>
          <w:tcPr>
            <w:tcW w:type="dxa" w:w="980"/>
            <w:tcBorders>
              <w:top w:val="nil"/>
              <w:left w:val="nil"/>
              <w:bottom w:space="0" w:sz="4" w:color="auto" w:val="single"/>
              <w:right w:space="0" w:sz="4" w:color="auto" w:val="single"/>
            </w:tcBorders>
            <w:shd w:fill="auto" w:color="auto" w:val="clear"/>
            <w:noWrap/>
            <w:vAlign w:val="bottom"/>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p>
        </w:tc>
      </w:tr>
      <w:tr w:rsidTr="00655191" w:rsidR="00655191" w:rsidRPr="00655191">
        <w:trPr>
          <w:trHeight w:val="300"/>
        </w:trPr>
        <w:tc>
          <w:tcPr>
            <w:tcW w:type="dxa" w:w="4600"/>
            <w:tcBorders>
              <w:top w:val="nil"/>
              <w:left w:space="0" w:sz="4" w:color="000000" w:val="single"/>
              <w:bottom w:val="nil"/>
              <w:right w:val="nil"/>
            </w:tcBorders>
            <w:shd w:fill="auto" w:color="auto" w:val="clear"/>
            <w:vAlign w:val="center"/>
            <w:hideMark/>
          </w:tcPr>
          <w:p w:rsidRDefault="00655191" w:rsidP="00655191" w:rsidR="00655191" w:rsidRPr="00655191">
            <w:pPr>
              <w:suppressAutoHyphens w:val="false"/>
              <w:jc w:val="right"/>
              <w:rPr>
                <w:rFonts w:cs="Calibri" w:hAnsi="Calibri" w:ascii="Calibri"/>
                <w:kern w:val="0"/>
                <w:sz w:val="18"/>
                <w:szCs w:val="18"/>
                <w:lang w:eastAsia="hr-HR" w:val="hr-HR"/>
              </w:rPr>
            </w:pPr>
            <w:r w:rsidRPr="00655191">
              <w:rPr>
                <w:rFonts w:cs="Calibri" w:hAnsi="Calibri" w:ascii="Calibri"/>
                <w:kern w:val="0"/>
                <w:sz w:val="18"/>
                <w:szCs w:val="18"/>
                <w:lang w:eastAsia="hr-HR" w:val="hr-HR"/>
              </w:rPr>
              <w:t>Obveze prema dobavljačima - predstečajna</w:t>
            </w:r>
          </w:p>
        </w:tc>
        <w:tc>
          <w:tcPr>
            <w:tcW w:type="dxa" w:w="96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106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112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5.280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5.280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5.280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4.224</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3.168</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2.112</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1.056</w:t>
            </w:r>
          </w:p>
        </w:tc>
        <w:tc>
          <w:tcPr>
            <w:tcW w:type="dxa" w:w="980"/>
            <w:tcBorders>
              <w:top w:val="nil"/>
              <w:left w:val="nil"/>
              <w:bottom w:val="nil"/>
              <w:right w:space="0" w:sz="4" w:color="000000" w:val="single"/>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r>
      <w:tr w:rsidTr="00655191" w:rsidR="00655191" w:rsidRPr="00655191">
        <w:trPr>
          <w:trHeight w:val="300"/>
        </w:trPr>
        <w:tc>
          <w:tcPr>
            <w:tcW w:type="dxa" w:w="4600"/>
            <w:tcBorders>
              <w:top w:space="0" w:sz="4" w:color="auto" w:val="single"/>
              <w:left w:space="0" w:sz="4" w:color="auto" w:val="single"/>
              <w:bottom w:space="0" w:sz="4" w:color="auto" w:val="single"/>
              <w:right w:val="nil"/>
            </w:tcBorders>
            <w:shd w:fill="auto" w:color="auto" w:val="clear"/>
            <w:vAlign w:val="center"/>
            <w:hideMark/>
          </w:tcPr>
          <w:p w:rsidRDefault="00655191" w:rsidP="00655191" w:rsidR="00655191" w:rsidRPr="00655191">
            <w:pPr>
              <w:suppressAutoHyphens w:val="false"/>
              <w:rPr>
                <w:rFonts w:cs="Calibri" w:hAnsi="Calibri" w:ascii="Calibri"/>
                <w:b/>
                <w:bCs/>
                <w:kern w:val="0"/>
                <w:sz w:val="18"/>
                <w:szCs w:val="18"/>
                <w:lang w:eastAsia="hr-HR" w:val="hr-HR"/>
              </w:rPr>
            </w:pPr>
            <w:r w:rsidRPr="00655191">
              <w:rPr>
                <w:rFonts w:cs="Calibri" w:hAnsi="Calibri" w:ascii="Calibri"/>
                <w:b/>
                <w:bCs/>
                <w:kern w:val="0"/>
                <w:sz w:val="18"/>
                <w:szCs w:val="18"/>
                <w:lang w:eastAsia="hr-HR" w:val="hr-HR"/>
              </w:rPr>
              <w:t>Kratkoročne obveze</w:t>
            </w:r>
          </w:p>
        </w:tc>
        <w:tc>
          <w:tcPr>
            <w:tcW w:type="dxa" w:w="96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3.287</w:t>
            </w:r>
          </w:p>
        </w:tc>
        <w:tc>
          <w:tcPr>
            <w:tcW w:type="dxa" w:w="106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12.384</w:t>
            </w:r>
          </w:p>
        </w:tc>
        <w:tc>
          <w:tcPr>
            <w:tcW w:type="dxa" w:w="112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13.120</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440</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641</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799</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894</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948</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1.030</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1.098</w:t>
            </w:r>
          </w:p>
        </w:tc>
        <w:tc>
          <w:tcPr>
            <w:tcW w:type="dxa" w:w="980"/>
            <w:tcBorders>
              <w:top w:space="0" w:sz="4" w:color="auto" w:val="single"/>
              <w:left w:val="nil"/>
              <w:bottom w:space="0" w:sz="4" w:color="auto" w:val="single"/>
              <w:right w:space="0" w:sz="4" w:color="auto" w:val="single"/>
            </w:tcBorders>
            <w:shd w:fill="auto"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1.113</w:t>
            </w:r>
          </w:p>
        </w:tc>
      </w:tr>
      <w:tr w:rsidTr="00655191" w:rsidR="00655191" w:rsidRPr="00655191">
        <w:trPr>
          <w:trHeight w:val="300"/>
        </w:trPr>
        <w:tc>
          <w:tcPr>
            <w:tcW w:type="dxa" w:w="4600"/>
            <w:tcBorders>
              <w:top w:val="nil"/>
              <w:left w:space="0" w:sz="4" w:color="000000" w:val="single"/>
              <w:bottom w:val="nil"/>
              <w:right w:val="nil"/>
            </w:tcBorders>
            <w:shd w:fill="auto" w:color="auto" w:val="clear"/>
            <w:vAlign w:val="center"/>
            <w:hideMark/>
          </w:tcPr>
          <w:p w:rsidRDefault="00655191" w:rsidP="00655191" w:rsidR="00655191" w:rsidRPr="00655191">
            <w:pPr>
              <w:suppressAutoHyphens w:val="false"/>
              <w:jc w:val="right"/>
              <w:rPr>
                <w:rFonts w:cs="Calibri" w:hAnsi="Calibri" w:ascii="Calibri"/>
                <w:kern w:val="0"/>
                <w:sz w:val="18"/>
                <w:szCs w:val="18"/>
                <w:lang w:eastAsia="hr-HR" w:val="hr-HR"/>
              </w:rPr>
            </w:pPr>
            <w:r w:rsidRPr="00655191">
              <w:rPr>
                <w:rFonts w:cs="Calibri" w:hAnsi="Calibri" w:ascii="Calibri"/>
                <w:kern w:val="0"/>
                <w:sz w:val="18"/>
                <w:szCs w:val="18"/>
                <w:lang w:eastAsia="hr-HR" w:val="hr-HR"/>
              </w:rPr>
              <w:t>Obveze prema poduzetnicima unutar grupe</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1.071</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870</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319</w:t>
            </w: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rPr>
                <w:kern w:val="0"/>
                <w:sz w:val="20"/>
                <w:szCs w:val="20"/>
                <w:lang w:eastAsia="hr-HR" w:val="hr-HR"/>
              </w:rPr>
            </w:pP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rPr>
                <w:kern w:val="0"/>
                <w:sz w:val="20"/>
                <w:szCs w:val="20"/>
                <w:lang w:eastAsia="hr-HR" w:val="hr-HR"/>
              </w:rPr>
            </w:pP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rPr>
                <w:kern w:val="0"/>
                <w:sz w:val="20"/>
                <w:szCs w:val="20"/>
                <w:lang w:eastAsia="hr-HR" w:val="hr-HR"/>
              </w:rPr>
            </w:pP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rPr>
                <w:kern w:val="0"/>
                <w:sz w:val="20"/>
                <w:szCs w:val="20"/>
                <w:lang w:eastAsia="hr-HR" w:val="hr-HR"/>
              </w:rPr>
            </w:pP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 </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Obveze za zajmove,</w:t>
            </w:r>
            <w:r>
              <w:rPr>
                <w:rFonts w:cs="Calibri" w:hAnsi="Calibri" w:ascii="Calibri"/>
                <w:color w:val="000000"/>
                <w:kern w:val="0"/>
                <w:sz w:val="18"/>
                <w:szCs w:val="18"/>
                <w:lang w:eastAsia="hr-HR" w:val="hr-HR"/>
              </w:rPr>
              <w:t xml:space="preserve"> </w:t>
            </w:r>
            <w:r w:rsidRPr="00655191">
              <w:rPr>
                <w:rFonts w:cs="Calibri" w:hAnsi="Calibri" w:ascii="Calibri"/>
                <w:color w:val="000000"/>
                <w:kern w:val="0"/>
                <w:sz w:val="18"/>
                <w:szCs w:val="18"/>
                <w:lang w:eastAsia="hr-HR" w:val="hr-HR"/>
              </w:rPr>
              <w:t>depozite poduzetnika unutar grupe</w:t>
            </w:r>
          </w:p>
        </w:tc>
        <w:tc>
          <w:tcPr>
            <w:tcW w:type="dxa" w:w="96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106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112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jc w:val="right"/>
              <w:rPr>
                <w:rFonts w:cs="Calibri" w:hAnsi="Calibri" w:ascii="Calibri"/>
                <w:color w:val="000000"/>
                <w:kern w:val="0"/>
                <w:sz w:val="18"/>
                <w:szCs w:val="18"/>
                <w:lang w:eastAsia="hr-HR" w:val="hr-HR"/>
              </w:rPr>
            </w:pPr>
          </w:p>
        </w:tc>
        <w:tc>
          <w:tcPr>
            <w:tcW w:type="dxa" w:w="980"/>
            <w:tcBorders>
              <w:top w:val="nil"/>
              <w:left w:val="nil"/>
              <w:bottom w:val="nil"/>
              <w:right w:val="nil"/>
            </w:tcBorders>
            <w:shd w:fill="auto" w:color="auto" w:val="clear"/>
            <w:noWrap/>
            <w:vAlign w:val="bottom"/>
          </w:tcPr>
          <w:p w:rsidRDefault="00655191" w:rsidP="00655191" w:rsidR="00655191" w:rsidRPr="00655191">
            <w:pPr>
              <w:suppressAutoHyphens w:val="false"/>
              <w:rPr>
                <w:kern w:val="0"/>
                <w:sz w:val="20"/>
                <w:szCs w:val="20"/>
                <w:lang w:eastAsia="hr-HR" w:val="hr-HR"/>
              </w:rPr>
            </w:pP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Obveze prema dobavljačima</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2.496</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2.518</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204</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307</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369</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406</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425</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430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426</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417</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Obveze za predujmove</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1.808</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3.001</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738</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80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180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200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250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300</w:t>
            </w:r>
          </w:p>
        </w:tc>
      </w:tr>
      <w:tr w:rsidTr="00655191" w:rsidR="00655191" w:rsidRPr="00655191">
        <w:trPr>
          <w:trHeight w:val="300"/>
        </w:trPr>
        <w:tc>
          <w:tcPr>
            <w:tcW w:type="dxa" w:w="4600"/>
            <w:tcBorders>
              <w:top w:val="nil"/>
              <w:left w:space="0" w:sz="4" w:color="000000" w:val="single"/>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Obveze za poreze, doprinose i sl.</w:t>
            </w:r>
          </w:p>
        </w:tc>
        <w:tc>
          <w:tcPr>
            <w:tcW w:type="dxa" w:w="9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406</w:t>
            </w:r>
          </w:p>
        </w:tc>
        <w:tc>
          <w:tcPr>
            <w:tcW w:type="dxa" w:w="106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6.017</w:t>
            </w:r>
          </w:p>
        </w:tc>
        <w:tc>
          <w:tcPr>
            <w:tcW w:type="dxa" w:w="112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9.540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155</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233</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280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308</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323</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350</w:t>
            </w:r>
          </w:p>
        </w:tc>
        <w:tc>
          <w:tcPr>
            <w:tcW w:type="dxa" w:w="980"/>
            <w:tcBorders>
              <w:top w:val="nil"/>
              <w:left w:val="nil"/>
              <w:bottom w:val="nil"/>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373</w:t>
            </w:r>
          </w:p>
        </w:tc>
        <w:tc>
          <w:tcPr>
            <w:tcW w:type="dxa" w:w="980"/>
            <w:tcBorders>
              <w:top w:val="nil"/>
              <w:left w:val="nil"/>
              <w:bottom w:val="nil"/>
              <w:right w:space="0" w:sz="4" w:color="000000" w:val="single"/>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396</w:t>
            </w:r>
          </w:p>
        </w:tc>
      </w:tr>
      <w:tr w:rsidTr="00655191" w:rsidR="00655191" w:rsidRPr="00655191">
        <w:trPr>
          <w:trHeight w:val="300"/>
        </w:trPr>
        <w:tc>
          <w:tcPr>
            <w:tcW w:type="dxa" w:w="4600"/>
            <w:tcBorders>
              <w:top w:space="0" w:sz="4" w:color="auto" w:val="single"/>
              <w:left w:space="0" w:sz="4" w:color="auto" w:val="single"/>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 xml:space="preserve">Odgođeno plaćanje troškova </w:t>
            </w:r>
          </w:p>
        </w:tc>
        <w:tc>
          <w:tcPr>
            <w:tcW w:type="dxa" w:w="96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4.092</w:t>
            </w:r>
          </w:p>
        </w:tc>
        <w:tc>
          <w:tcPr>
            <w:tcW w:type="dxa" w:w="106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0</w:t>
            </w:r>
          </w:p>
        </w:tc>
        <w:tc>
          <w:tcPr>
            <w:tcW w:type="dxa" w:w="112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6.591</w:t>
            </w:r>
          </w:p>
        </w:tc>
        <w:tc>
          <w:tcPr>
            <w:tcW w:type="dxa" w:w="980"/>
            <w:tcBorders>
              <w:top w:space="0" w:sz="4" w:color="auto" w:val="single"/>
              <w:left w:val="nil"/>
              <w:bottom w:space="0" w:sz="4" w:color="auto" w:val="single"/>
              <w:right w:val="nil"/>
            </w:tcBorders>
            <w:shd w:fill="FFFFFF" w:color="000000"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4.394</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jc w:val="right"/>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2.197</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18"/>
                <w:szCs w:val="18"/>
                <w:lang w:eastAsia="hr-HR" w:val="hr-HR"/>
              </w:rPr>
            </w:pPr>
            <w:r w:rsidRPr="00655191">
              <w:rPr>
                <w:rFonts w:cs="Calibri" w:hAnsi="Calibri" w:ascii="Calibri"/>
                <w:color w:val="000000"/>
                <w:kern w:val="0"/>
                <w:sz w:val="18"/>
                <w:szCs w:val="18"/>
                <w:lang w:eastAsia="hr-HR" w:val="hr-HR"/>
              </w:rPr>
              <w:t> </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c>
          <w:tcPr>
            <w:tcW w:type="dxa" w:w="980"/>
            <w:tcBorders>
              <w:top w:space="0" w:sz="4" w:color="auto" w:val="single"/>
              <w:left w:val="nil"/>
              <w:bottom w:space="0" w:sz="4" w:color="auto" w:val="single"/>
              <w:right w:val="nil"/>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c>
          <w:tcPr>
            <w:tcW w:type="dxa" w:w="980"/>
            <w:tcBorders>
              <w:top w:space="0" w:sz="4" w:color="auto" w:val="single"/>
              <w:left w:val="nil"/>
              <w:bottom w:space="0" w:sz="4" w:color="auto" w:val="single"/>
              <w:right w:space="0" w:sz="4" w:color="auto" w:val="single"/>
            </w:tcBorders>
            <w:shd w:fill="auto" w:color="auto" w:val="clear"/>
            <w:noWrap/>
            <w:vAlign w:val="bottom"/>
            <w:hideMark/>
          </w:tcPr>
          <w:p w:rsidRDefault="00655191" w:rsidP="00655191" w:rsidR="00655191" w:rsidRPr="00655191">
            <w:pPr>
              <w:suppressAutoHyphens w:val="false"/>
              <w:rPr>
                <w:rFonts w:cs="Calibri" w:hAnsi="Calibri" w:ascii="Calibri"/>
                <w:color w:val="000000"/>
                <w:kern w:val="0"/>
                <w:sz w:val="22"/>
                <w:szCs w:val="22"/>
                <w:lang w:eastAsia="hr-HR" w:val="hr-HR"/>
              </w:rPr>
            </w:pPr>
            <w:r w:rsidRPr="00655191">
              <w:rPr>
                <w:rFonts w:cs="Calibri" w:hAnsi="Calibri" w:ascii="Calibri"/>
                <w:color w:val="000000"/>
                <w:kern w:val="0"/>
                <w:sz w:val="22"/>
                <w:szCs w:val="22"/>
                <w:lang w:eastAsia="hr-HR" w:val="hr-HR"/>
              </w:rPr>
              <w:t> </w:t>
            </w:r>
          </w:p>
        </w:tc>
      </w:tr>
      <w:tr w:rsidTr="00994740" w:rsidR="00655191" w:rsidRPr="00655191">
        <w:trPr>
          <w:trHeight w:val="315"/>
        </w:trPr>
        <w:tc>
          <w:tcPr>
            <w:tcW w:type="dxa" w:w="4600"/>
            <w:tcBorders>
              <w:top w:val="nil"/>
              <w:left w:space="0" w:sz="4" w:color="auto" w:val="single"/>
              <w:bottom w:space="0" w:sz="4" w:color="auto" w:val="single"/>
              <w:right w:val="nil"/>
            </w:tcBorders>
            <w:shd w:fill="D9E2F3" w:color="auto" w:val="clear"/>
            <w:noWrap/>
            <w:vAlign w:val="bottom"/>
            <w:hideMark/>
          </w:tcPr>
          <w:p w:rsidRDefault="00655191" w:rsidP="00655191" w:rsidR="00655191" w:rsidRPr="00655191">
            <w:pPr>
              <w:suppressAutoHyphens w:val="false"/>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PASIVA</w:t>
            </w:r>
          </w:p>
        </w:tc>
        <w:tc>
          <w:tcPr>
            <w:tcW w:type="dxa" w:w="96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14.946</w:t>
            </w:r>
          </w:p>
        </w:tc>
        <w:tc>
          <w:tcPr>
            <w:tcW w:type="dxa" w:w="106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20.058</w:t>
            </w:r>
          </w:p>
        </w:tc>
        <w:tc>
          <w:tcPr>
            <w:tcW w:type="dxa" w:w="112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30.950</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21.395</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19.634</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18.238</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18.160</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18.187</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18.401</w:t>
            </w:r>
          </w:p>
        </w:tc>
        <w:tc>
          <w:tcPr>
            <w:tcW w:type="dxa" w:w="980"/>
            <w:tcBorders>
              <w:top w:val="nil"/>
              <w:left w:val="nil"/>
              <w:bottom w:space="0" w:sz="4" w:color="auto" w:val="single"/>
              <w:right w:val="nil"/>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18.700</w:t>
            </w:r>
          </w:p>
        </w:tc>
        <w:tc>
          <w:tcPr>
            <w:tcW w:type="dxa" w:w="980"/>
            <w:tcBorders>
              <w:top w:val="nil"/>
              <w:left w:val="nil"/>
              <w:bottom w:space="0" w:sz="4" w:color="auto" w:val="single"/>
              <w:right w:space="0" w:sz="4" w:color="auto" w:val="single"/>
            </w:tcBorders>
            <w:shd w:fill="D9E2F3" w:color="auto" w:val="clear"/>
            <w:noWrap/>
            <w:vAlign w:val="bottom"/>
            <w:hideMark/>
          </w:tcPr>
          <w:p w:rsidRDefault="00655191" w:rsidP="00655191" w:rsidR="00655191" w:rsidRPr="00655191">
            <w:pPr>
              <w:suppressAutoHyphens w:val="false"/>
              <w:jc w:val="right"/>
              <w:rPr>
                <w:rFonts w:cs="Calibri" w:hAnsi="Calibri" w:ascii="Calibri"/>
                <w:b/>
                <w:bCs/>
                <w:color w:val="000000"/>
                <w:kern w:val="0"/>
                <w:sz w:val="18"/>
                <w:szCs w:val="18"/>
                <w:lang w:eastAsia="hr-HR" w:val="hr-HR"/>
              </w:rPr>
            </w:pPr>
            <w:r w:rsidRPr="00655191">
              <w:rPr>
                <w:rFonts w:cs="Calibri" w:hAnsi="Calibri" w:ascii="Calibri"/>
                <w:b/>
                <w:bCs/>
                <w:color w:val="000000"/>
                <w:kern w:val="0"/>
                <w:sz w:val="18"/>
                <w:szCs w:val="18"/>
                <w:lang w:eastAsia="hr-HR" w:val="hr-HR"/>
              </w:rPr>
              <w:t>19.290</w:t>
            </w:r>
          </w:p>
        </w:tc>
      </w:tr>
    </w:tbl>
    <w:p w:rsidRDefault="00655191" w:rsidP="00655191" w:rsidR="00655191">
      <w:pPr>
        <w:pStyle w:val="Tijeloteksta"/>
      </w:pPr>
    </w:p>
    <w:p w:rsidRDefault="00655191" w:rsidP="00655191" w:rsidR="00655191">
      <w:pPr>
        <w:pStyle w:val="Tijeloteksta"/>
      </w:pPr>
    </w:p>
    <w:p w:rsidRDefault="00655191" w:rsidP="00655191" w:rsidR="00655191" w:rsidRPr="00655191">
      <w:pPr>
        <w:pStyle w:val="Tijeloteksta"/>
      </w:pPr>
    </w:p>
    <w:p w:rsidRDefault="0058713B" w:rsidP="00946DAE" w:rsidR="0058713B">
      <w:pPr>
        <w:pStyle w:val="Tijeloteksta"/>
        <w:sectPr w:rsidSect="00C62104" w:rsidR="0058713B">
          <w:pgSz w:orient="landscape" w:h="11906" w:w="16838"/>
          <w:pgMar w:gutter="0" w:footer="720" w:header="720" w:left="851" w:bottom="1123" w:right="1247" w:top="1440"/>
          <w:cols w:space="720"/>
          <w:docGrid w:linePitch="326"/>
        </w:sectPr>
      </w:pPr>
    </w:p>
    <w:p w:rsidRDefault="00946DAE" w:rsidP="00141079" w:rsidR="00946DAE" w:rsidRPr="0058713B">
      <w:pPr>
        <w:pStyle w:val="Bezproreda1"/>
      </w:pPr>
      <w:r w:rsidRPr="0058713B">
        <w:rPr>
          <w:rFonts w:cs="Calibri" w:hAnsi="Calibri" w:ascii="Calibri"/>
          <w:lang w:val="hr-HR"/>
        </w:rPr>
        <w:lastRenderedPageBreak/>
        <w:t>Projekcija bilance je napravljena za razdoblje nakon provedene predstečajnog postupka, uz slijedeće pretpostavke:</w:t>
      </w:r>
    </w:p>
    <w:p w:rsidRDefault="00946DAE" w:rsidP="00946DAE" w:rsidR="00946DAE" w:rsidRPr="0058713B">
      <w:pPr>
        <w:pStyle w:val="Bezproreda1"/>
        <w:numPr>
          <w:ilvl w:val="0"/>
          <w:numId w:val="4"/>
        </w:numPr>
      </w:pPr>
      <w:r w:rsidRPr="0058713B">
        <w:rPr>
          <w:rFonts w:cs="Calibri" w:hAnsi="Calibri" w:ascii="Calibri"/>
          <w:lang w:val="hr-HR"/>
        </w:rPr>
        <w:t>zaključenje Sporazuma u 201</w:t>
      </w:r>
      <w:r w:rsidR="000460B2" w:rsidRPr="0058713B">
        <w:rPr>
          <w:rFonts w:cs="Calibri" w:hAnsi="Calibri" w:ascii="Calibri"/>
          <w:lang w:val="hr-HR"/>
        </w:rPr>
        <w:t>9</w:t>
      </w:r>
      <w:r w:rsidRPr="0058713B">
        <w:rPr>
          <w:rFonts w:cs="Calibri" w:hAnsi="Calibri" w:ascii="Calibri"/>
          <w:lang w:val="hr-HR"/>
        </w:rPr>
        <w:t>. godini,</w:t>
      </w:r>
    </w:p>
    <w:p w:rsidRDefault="00946DAE" w:rsidP="00946DAE" w:rsidR="00946DAE" w:rsidRPr="0058713B">
      <w:pPr>
        <w:pStyle w:val="Bezproreda1"/>
        <w:numPr>
          <w:ilvl w:val="0"/>
          <w:numId w:val="4"/>
        </w:numPr>
      </w:pPr>
      <w:r w:rsidRPr="0058713B">
        <w:rPr>
          <w:rFonts w:cs="Calibri" w:hAnsi="Calibri" w:ascii="Calibri"/>
          <w:lang w:val="hr-HR"/>
        </w:rPr>
        <w:t>preuzete dugoročne obveze u skladu s prijedlogom Sporazuma,</w:t>
      </w:r>
    </w:p>
    <w:p w:rsidRDefault="0058713B" w:rsidP="0058713B" w:rsidR="0058713B" w:rsidRPr="0058713B">
      <w:pPr>
        <w:pStyle w:val="Bezproreda1"/>
        <w:ind w:left="720"/>
      </w:pPr>
    </w:p>
    <w:p w:rsidRDefault="005900C8" w:rsidR="005900C8">
      <w:pPr>
        <w:pStyle w:val="Naslov3"/>
        <w:ind w:hanging="360"/>
      </w:pPr>
      <w:bookmarkStart w:name="_Toc534361822" w:id="25"/>
      <w:bookmarkStart w:name="_Toc12956171" w:id="26"/>
      <w:r>
        <w:rPr>
          <w:rFonts w:cs="Calibri"/>
          <w:szCs w:val="24"/>
        </w:rPr>
        <w:t xml:space="preserve">7. </w:t>
      </w:r>
      <w:r>
        <w:rPr>
          <w:rFonts w:cs="Calibri"/>
          <w:szCs w:val="24"/>
        </w:rPr>
        <w:tab/>
      </w:r>
      <w:r w:rsidR="00946DAE">
        <w:rPr>
          <w:rFonts w:cs="Calibri"/>
          <w:szCs w:val="24"/>
        </w:rPr>
        <w:t>A</w:t>
      </w:r>
      <w:r>
        <w:rPr>
          <w:rFonts w:cs="Calibri"/>
          <w:szCs w:val="24"/>
        </w:rPr>
        <w:t>naliza svih tražbina prema visini i vrsti (tražbine radnika i prijašnjih dužnikovih radnika, izlučna prava, razlučna prava, tražbine za koje se vodi postupak, neosigurane tražbine i druge tražbine)</w:t>
      </w:r>
      <w:bookmarkEnd w:id="25"/>
      <w:bookmarkEnd w:id="26"/>
      <w:r>
        <w:rPr>
          <w:rFonts w:cs="Calibri"/>
          <w:szCs w:val="24"/>
        </w:rPr>
        <w:t xml:space="preserve"> </w:t>
      </w:r>
    </w:p>
    <w:p w:rsidRDefault="00946DAE" w:rsidP="00946DAE" w:rsidR="00946DAE">
      <w:pPr>
        <w:spacing w:after="280" w:before="280"/>
      </w:pPr>
      <w:r w:rsidRPr="00D73F2B">
        <w:rPr>
          <w:rFonts w:cs="Calibri" w:hAnsi="Calibri" w:ascii="Calibri"/>
          <w:b/>
          <w:lang w:eastAsia="hr-HR"/>
        </w:rPr>
        <w:t xml:space="preserve">Tražbine radnika </w:t>
      </w:r>
      <w:r w:rsidRPr="00D73F2B">
        <w:rPr>
          <w:rFonts w:cs="Calibri" w:hAnsi="Calibri" w:ascii="Calibri"/>
          <w:lang w:eastAsia="hr-HR"/>
        </w:rPr>
        <w:t>(prioritetne tražbine) iznose 0,00 kuna. Tražbine sadašnjih i prijašnjih radnika</w:t>
      </w:r>
      <w:r>
        <w:rPr>
          <w:rFonts w:cs="Calibri" w:hAnsi="Calibri" w:ascii="Calibri"/>
          <w:lang w:eastAsia="hr-HR"/>
        </w:rPr>
        <w:t xml:space="preserve"> nisu predmet predstečajnog sporazuma te će biti isplaćene do kraja postupka.</w:t>
      </w:r>
    </w:p>
    <w:p w:rsidRDefault="00946DAE" w:rsidP="00946DAE" w:rsidR="00946DAE">
      <w:pPr>
        <w:spacing w:after="280" w:before="280"/>
        <w:jc w:val="both"/>
      </w:pPr>
      <w:r>
        <w:rPr>
          <w:rFonts w:cs="Calibri" w:hAnsi="Calibri" w:ascii="Calibri"/>
          <w:b/>
          <w:bCs/>
          <w:lang w:eastAsia="en-US"/>
        </w:rPr>
        <w:t xml:space="preserve">Ukupno tražbine višeg (prvog) isplatnog reda: </w:t>
      </w:r>
      <w:r>
        <w:rPr>
          <w:rFonts w:cs="Calibri" w:hAnsi="Calibri" w:ascii="Calibri"/>
          <w:b/>
          <w:bCs/>
          <w:lang w:eastAsia="en-US"/>
        </w:rPr>
        <w:tab/>
      </w:r>
      <w:r>
        <w:rPr>
          <w:rFonts w:cs="Calibri" w:hAnsi="Calibri" w:ascii="Calibri"/>
          <w:b/>
          <w:bCs/>
          <w:lang w:eastAsia="en-US"/>
        </w:rPr>
        <w:tab/>
      </w:r>
      <w:r>
        <w:rPr>
          <w:rFonts w:cs="Calibri" w:hAnsi="Calibri" w:ascii="Calibri"/>
          <w:b/>
          <w:bCs/>
          <w:lang w:eastAsia="en-US"/>
        </w:rPr>
        <w:tab/>
      </w:r>
      <w:r>
        <w:rPr>
          <w:rFonts w:cs="Calibri" w:hAnsi="Calibri" w:ascii="Calibri"/>
          <w:b/>
          <w:bCs/>
          <w:lang w:eastAsia="en-US"/>
        </w:rPr>
        <w:tab/>
      </w:r>
      <w:r>
        <w:rPr>
          <w:rFonts w:cs="Calibri" w:hAnsi="Calibri" w:ascii="Calibri"/>
          <w:b/>
        </w:rPr>
        <w:t>0,00</w:t>
      </w:r>
      <w:r>
        <w:rPr>
          <w:rFonts w:cs="Calibri" w:hAnsi="Calibri" w:ascii="Calibri"/>
        </w:rPr>
        <w:t xml:space="preserve"> </w:t>
      </w:r>
      <w:r>
        <w:rPr>
          <w:rFonts w:cs="Calibri" w:hAnsi="Calibri" w:ascii="Calibri"/>
          <w:lang w:eastAsia="hr-HR"/>
        </w:rPr>
        <w:t xml:space="preserve"> </w:t>
      </w:r>
      <w:r>
        <w:rPr>
          <w:rFonts w:cs="Calibri" w:hAnsi="Calibri" w:ascii="Calibri"/>
          <w:b/>
          <w:bCs/>
          <w:lang w:eastAsia="en-US"/>
        </w:rPr>
        <w:t>kn.</w:t>
      </w:r>
    </w:p>
    <w:p w:rsidRDefault="00946DAE" w:rsidP="00946DAE" w:rsidR="005900C8">
      <w:pPr>
        <w:spacing w:after="280" w:before="280"/>
        <w:jc w:val="both"/>
      </w:pPr>
      <w:r>
        <w:rPr>
          <w:rFonts w:cs="Calibri" w:hAnsi="Calibri" w:ascii="Calibri"/>
          <w:b/>
          <w:bCs/>
          <w:lang w:eastAsia="en-US"/>
        </w:rPr>
        <w:t xml:space="preserve">Ukupno tražbine nižeg (drugog) isplatnog reda (vjerovnici sa razlučnim i izlučnim pravima, neosigurani vjerovnici i obveze prema sudužništvu-jamstvu): </w:t>
      </w:r>
      <w:r>
        <w:rPr>
          <w:rFonts w:cs="Calibri" w:hAnsi="Calibri" w:ascii="Calibri"/>
          <w:b/>
          <w:bCs/>
          <w:lang w:eastAsia="en-US"/>
        </w:rPr>
        <w:tab/>
      </w:r>
      <w:r>
        <w:rPr>
          <w:rFonts w:cs="Calibri" w:hAnsi="Calibri" w:ascii="Calibri"/>
          <w:b/>
          <w:bCs/>
          <w:lang w:eastAsia="en-US"/>
        </w:rPr>
        <w:tab/>
      </w:r>
      <w:r w:rsidR="001B1508">
        <w:rPr>
          <w:rFonts w:cs="Calibri" w:hAnsi="Calibri" w:ascii="Calibri"/>
          <w:b/>
          <w:bCs/>
          <w:lang w:eastAsia="en-US"/>
        </w:rPr>
        <w:t xml:space="preserve">0,00 </w:t>
      </w:r>
      <w:r w:rsidRPr="00D73F2B">
        <w:rPr>
          <w:rFonts w:cs="Calibri" w:hAnsi="Calibri" w:ascii="Calibri"/>
          <w:b/>
          <w:bCs/>
          <w:lang w:eastAsia="en-US"/>
        </w:rPr>
        <w:t xml:space="preserve"> kn.</w:t>
      </w:r>
      <w:r w:rsidRPr="00AE2E04">
        <w:rPr>
          <w:rFonts w:cs="Calibri" w:hAnsi="Calibri" w:ascii="Calibri"/>
          <w:b/>
          <w:bCs/>
          <w:lang w:eastAsia="en-US"/>
        </w:rPr>
        <w:tab/>
      </w:r>
    </w:p>
    <w:p w:rsidRDefault="005900C8" w:rsidR="005900C8">
      <w:pPr>
        <w:spacing w:after="280" w:before="280"/>
        <w:rPr>
          <w:rFonts w:cs="Calibri" w:hAnsi="Calibri" w:ascii="Calibri"/>
          <w:b/>
          <w:bCs/>
          <w:i/>
        </w:rPr>
      </w:pPr>
      <w:r>
        <w:rPr>
          <w:rFonts w:cs="Calibri" w:hAnsi="Calibri" w:ascii="Calibri"/>
          <w:b/>
          <w:bCs/>
          <w:i/>
        </w:rPr>
        <w:t>Neosigurane tražbine</w:t>
      </w:r>
    </w:p>
    <w:p w:rsidRDefault="00C66A28" w:rsidP="00C66A28" w:rsidR="008E7B8E">
      <w:pPr>
        <w:spacing w:after="280" w:before="280"/>
        <w:rPr>
          <w:rFonts w:cs="Calibri" w:hAnsi="Calibri" w:ascii="Calibri"/>
          <w:b/>
          <w:bCs/>
          <w:i/>
        </w:rPr>
      </w:pPr>
      <w:r>
        <w:rPr>
          <w:rFonts w:cs="Calibri" w:hAnsi="Calibri" w:ascii="Calibri"/>
          <w:b/>
          <w:bCs/>
          <w:i/>
        </w:rPr>
        <w:t>Skupina 2.</w:t>
      </w:r>
    </w:p>
    <w:tbl>
      <w:tblPr>
        <w:tblW w:type="dxa" w:w="10197"/>
        <w:jc w:val="center"/>
        <w:tblInd w:type="dxa" w:w="7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456"/>
        <w:gridCol w:w="2268"/>
        <w:gridCol w:w="1275"/>
        <w:gridCol w:w="2268"/>
        <w:gridCol w:w="1378"/>
        <w:gridCol w:w="1276"/>
        <w:gridCol w:w="1276"/>
      </w:tblGrid>
      <w:tr w:rsidTr="008E7B8E" w:rsidR="008E7B8E">
        <w:trPr>
          <w:trHeight w:val="463"/>
          <w:jc w:val="center"/>
        </w:trPr>
        <w:tc>
          <w:tcPr>
            <w:tcW w:type="dxa" w:w="456"/>
            <w:shd w:fill="auto" w:color="FFFFFF" w:val="solid"/>
          </w:tcPr>
          <w:p w:rsidRDefault="008E7B8E" w:rsidR="008E7B8E">
            <w:pPr>
              <w:suppressAutoHyphens w:val="false"/>
              <w:autoSpaceDE w:val="false"/>
              <w:autoSpaceDN w:val="false"/>
              <w:adjustRightInd w:val="false"/>
              <w:jc w:val="center"/>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R.Br.</w:t>
            </w:r>
          </w:p>
        </w:tc>
        <w:tc>
          <w:tcPr>
            <w:tcW w:type="dxa" w:w="2268"/>
            <w:shd w:fill="auto" w:color="FFFFFF" w:val="solid"/>
          </w:tcPr>
          <w:p w:rsidRDefault="008E7B8E" w:rsidR="008E7B8E">
            <w:pPr>
              <w:suppressAutoHyphens w:val="false"/>
              <w:autoSpaceDE w:val="false"/>
              <w:autoSpaceDN w:val="false"/>
              <w:adjustRightInd w:val="false"/>
              <w:jc w:val="center"/>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Naziv vjerovnika</w:t>
            </w:r>
          </w:p>
        </w:tc>
        <w:tc>
          <w:tcPr>
            <w:tcW w:type="dxa" w:w="1275"/>
            <w:shd w:fill="auto" w:color="FFFFFF" w:val="solid"/>
          </w:tcPr>
          <w:p w:rsidRDefault="008E7B8E" w:rsidR="008E7B8E">
            <w:pPr>
              <w:suppressAutoHyphens w:val="false"/>
              <w:autoSpaceDE w:val="false"/>
              <w:autoSpaceDN w:val="false"/>
              <w:adjustRightInd w:val="false"/>
              <w:jc w:val="center"/>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OIB</w:t>
            </w:r>
          </w:p>
        </w:tc>
        <w:tc>
          <w:tcPr>
            <w:tcW w:type="dxa" w:w="2268"/>
            <w:shd w:fill="auto" w:color="FFFFFF" w:val="solid"/>
          </w:tcPr>
          <w:p w:rsidRDefault="008E7B8E" w:rsidR="008E7B8E">
            <w:pPr>
              <w:suppressAutoHyphens w:val="false"/>
              <w:autoSpaceDE w:val="false"/>
              <w:autoSpaceDN w:val="false"/>
              <w:adjustRightInd w:val="false"/>
              <w:jc w:val="center"/>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Adresa</w:t>
            </w:r>
          </w:p>
        </w:tc>
        <w:tc>
          <w:tcPr>
            <w:tcW w:type="dxa" w:w="1378"/>
            <w:shd w:fill="auto" w:color="FFFFFF" w:val="solid"/>
          </w:tcPr>
          <w:p w:rsidRDefault="008E7B8E" w:rsidR="008E7B8E">
            <w:pPr>
              <w:suppressAutoHyphens w:val="false"/>
              <w:autoSpaceDE w:val="false"/>
              <w:autoSpaceDN w:val="false"/>
              <w:adjustRightInd w:val="false"/>
              <w:jc w:val="center"/>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 xml:space="preserve"> Iznos (HRK) </w:t>
            </w:r>
          </w:p>
        </w:tc>
        <w:tc>
          <w:tcPr>
            <w:tcW w:type="dxa" w:w="1276"/>
            <w:shd w:fill="auto" w:color="FFFFFF" w:val="solid"/>
          </w:tcPr>
          <w:p w:rsidRDefault="008E7B8E" w:rsidR="008E7B8E">
            <w:pPr>
              <w:suppressAutoHyphens w:val="false"/>
              <w:autoSpaceDE w:val="false"/>
              <w:autoSpaceDN w:val="false"/>
              <w:adjustRightInd w:val="false"/>
              <w:jc w:val="center"/>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 xml:space="preserve"> Iznos otpisa  60 % (HRK) </w:t>
            </w:r>
          </w:p>
        </w:tc>
        <w:tc>
          <w:tcPr>
            <w:tcW w:type="dxa" w:w="1276"/>
            <w:shd w:fill="auto" w:color="FFFFFF" w:val="solid"/>
          </w:tcPr>
          <w:p w:rsidRDefault="008E7B8E" w:rsidR="008E7B8E">
            <w:pPr>
              <w:suppressAutoHyphens w:val="false"/>
              <w:autoSpaceDE w:val="false"/>
              <w:autoSpaceDN w:val="false"/>
              <w:adjustRightInd w:val="false"/>
              <w:jc w:val="center"/>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 xml:space="preserve"> Iznos otplate  40  % (HRK)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AEROTEH</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06219431693</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Andrije Žaje 10</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937,50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562,50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375,00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2.</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ARHITEKTURA SIGURNOSTI</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95066869516</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Sveta Nedelja, Padež 22</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8.000,00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4.800,00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3.200,00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3.</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ERSTE&amp;STEIRMARKISCHE</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23057039320</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RIJEKA, Jadranski trg 3a</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83,37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50,02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33,35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4.</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FIBIS D.O.O.</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10634598453</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MEDARSKA 69</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63.636,10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38.181,66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25.454,44 </w:t>
            </w:r>
          </w:p>
        </w:tc>
      </w:tr>
      <w:tr w:rsidTr="00EA44DD" w:rsidR="008E7B8E">
        <w:trPr>
          <w:trHeight w:val="290"/>
          <w:jc w:val="center"/>
        </w:trPr>
        <w:tc>
          <w:tcPr>
            <w:tcW w:type="dxa" w:w="456"/>
          </w:tcPr>
          <w:p w:rsidRDefault="008E7B8E" w:rsidR="008E7B8E" w:rsidRPr="00495F96">
            <w:pPr>
              <w:suppressAutoHyphens w:val="false"/>
              <w:autoSpaceDE w:val="false"/>
              <w:autoSpaceDN w:val="false"/>
              <w:adjustRightInd w:val="false"/>
              <w:jc w:val="center"/>
              <w:rPr>
                <w:rFonts w:cs="Calibri" w:hAnsi="Calibri" w:ascii="Calibri"/>
                <w:color w:val="000000"/>
                <w:kern w:val="0"/>
                <w:sz w:val="18"/>
                <w:szCs w:val="18"/>
                <w:lang w:eastAsia="hr-HR" w:val="hr-HR"/>
              </w:rPr>
            </w:pPr>
            <w:r w:rsidRPr="00495F96">
              <w:rPr>
                <w:rFonts w:cs="Calibri" w:hAnsi="Calibri" w:ascii="Calibri"/>
                <w:color w:val="000000"/>
                <w:kern w:val="0"/>
                <w:sz w:val="18"/>
                <w:szCs w:val="18"/>
                <w:lang w:eastAsia="hr-HR" w:val="hr-HR"/>
              </w:rPr>
              <w:t>5.</w:t>
            </w:r>
          </w:p>
        </w:tc>
        <w:tc>
          <w:tcPr>
            <w:tcW w:type="dxa" w:w="2268"/>
          </w:tcPr>
          <w:p w:rsidRDefault="008E7B8E" w:rsidR="008E7B8E" w:rsidRPr="00495F96">
            <w:pPr>
              <w:suppressAutoHyphens w:val="false"/>
              <w:autoSpaceDE w:val="false"/>
              <w:autoSpaceDN w:val="false"/>
              <w:adjustRightInd w:val="false"/>
              <w:rPr>
                <w:rFonts w:cs="Calibri" w:hAnsi="Calibri" w:ascii="Calibri"/>
                <w:color w:val="000000"/>
                <w:kern w:val="0"/>
                <w:sz w:val="18"/>
                <w:szCs w:val="18"/>
                <w:lang w:eastAsia="hr-HR" w:val="hr-HR"/>
              </w:rPr>
            </w:pPr>
            <w:r w:rsidRPr="00495F96">
              <w:rPr>
                <w:rFonts w:cs="Calibri" w:hAnsi="Calibri" w:ascii="Calibri"/>
                <w:color w:val="000000"/>
                <w:kern w:val="0"/>
                <w:sz w:val="18"/>
                <w:szCs w:val="18"/>
                <w:lang w:eastAsia="hr-HR" w:val="hr-HR"/>
              </w:rPr>
              <w:t>TEHNIKA d.d. (ranije GRAD ZAGREB)</w:t>
            </w:r>
          </w:p>
        </w:tc>
        <w:tc>
          <w:tcPr>
            <w:tcW w:type="dxa" w:w="1275"/>
          </w:tcPr>
          <w:p w:rsidRDefault="008E7B8E" w:rsidR="008E7B8E" w:rsidRPr="00495F96">
            <w:pPr>
              <w:suppressAutoHyphens w:val="false"/>
              <w:autoSpaceDE w:val="false"/>
              <w:autoSpaceDN w:val="false"/>
              <w:adjustRightInd w:val="false"/>
              <w:rPr>
                <w:rFonts w:cs="Calibri" w:hAnsi="Calibri" w:ascii="Calibri"/>
                <w:color w:val="000000"/>
                <w:kern w:val="0"/>
                <w:sz w:val="18"/>
                <w:szCs w:val="18"/>
                <w:lang w:eastAsia="hr-HR" w:val="hr-HR"/>
              </w:rPr>
            </w:pPr>
            <w:r w:rsidRPr="00495F96">
              <w:rPr>
                <w:rFonts w:cs="Calibri" w:hAnsi="Calibri" w:ascii="Calibri"/>
                <w:color w:val="000000"/>
                <w:kern w:val="0"/>
                <w:sz w:val="18"/>
                <w:szCs w:val="18"/>
                <w:lang w:eastAsia="hr-HR" w:val="hr-HR"/>
              </w:rPr>
              <w:t>77749723542</w:t>
            </w:r>
          </w:p>
        </w:tc>
        <w:tc>
          <w:tcPr>
            <w:tcW w:type="dxa" w:w="2268"/>
          </w:tcPr>
          <w:p w:rsidRDefault="008E7B8E" w:rsidR="008E7B8E" w:rsidRPr="00495F96">
            <w:pPr>
              <w:suppressAutoHyphens w:val="false"/>
              <w:autoSpaceDE w:val="false"/>
              <w:autoSpaceDN w:val="false"/>
              <w:adjustRightInd w:val="false"/>
              <w:rPr>
                <w:rFonts w:cs="Calibri" w:hAnsi="Calibri" w:ascii="Calibri"/>
                <w:color w:val="000000"/>
                <w:kern w:val="0"/>
                <w:sz w:val="18"/>
                <w:szCs w:val="18"/>
                <w:lang w:eastAsia="hr-HR" w:val="hr-HR"/>
              </w:rPr>
            </w:pPr>
            <w:r w:rsidRPr="00495F96">
              <w:rPr>
                <w:rFonts w:cs="Calibri" w:hAnsi="Calibri" w:ascii="Calibri"/>
                <w:color w:val="000000"/>
                <w:kern w:val="0"/>
                <w:sz w:val="18"/>
                <w:szCs w:val="18"/>
                <w:lang w:eastAsia="hr-HR" w:val="hr-HR"/>
              </w:rPr>
              <w:t>ZAGREB, Ulica Grada Vukovara 274</w:t>
            </w:r>
          </w:p>
        </w:tc>
        <w:tc>
          <w:tcPr>
            <w:tcW w:type="dxa" w:w="1378"/>
            <w:shd w:fill="auto" w:color="auto" w:val="clear"/>
          </w:tcPr>
          <w:p w:rsidRDefault="008E7B8E" w:rsidR="008E7B8E" w:rsidRPr="00495F96">
            <w:pPr>
              <w:suppressAutoHyphens w:val="false"/>
              <w:autoSpaceDE w:val="false"/>
              <w:autoSpaceDN w:val="false"/>
              <w:adjustRightInd w:val="false"/>
              <w:jc w:val="right"/>
              <w:rPr>
                <w:rFonts w:cs="Calibri" w:hAnsi="Calibri" w:ascii="Calibri"/>
                <w:color w:val="000000"/>
                <w:kern w:val="0"/>
                <w:sz w:val="18"/>
                <w:szCs w:val="18"/>
                <w:lang w:eastAsia="hr-HR" w:val="hr-HR"/>
              </w:rPr>
            </w:pPr>
            <w:r w:rsidRPr="00495F96">
              <w:rPr>
                <w:rFonts w:cs="Calibri" w:hAnsi="Calibri" w:ascii="Calibri"/>
                <w:color w:val="000000"/>
                <w:kern w:val="0"/>
                <w:sz w:val="18"/>
                <w:szCs w:val="18"/>
                <w:lang w:eastAsia="hr-HR" w:val="hr-HR"/>
              </w:rPr>
              <w:t xml:space="preserve">2.417.393,36 </w:t>
            </w:r>
          </w:p>
        </w:tc>
        <w:tc>
          <w:tcPr>
            <w:tcW w:type="dxa" w:w="1276"/>
          </w:tcPr>
          <w:p w:rsidRDefault="008E7B8E" w:rsidR="008E7B8E" w:rsidRPr="00495F96">
            <w:pPr>
              <w:suppressAutoHyphens w:val="false"/>
              <w:autoSpaceDE w:val="false"/>
              <w:autoSpaceDN w:val="false"/>
              <w:adjustRightInd w:val="false"/>
              <w:jc w:val="right"/>
              <w:rPr>
                <w:rFonts w:cs="Calibri" w:hAnsi="Calibri" w:ascii="Calibri"/>
                <w:color w:val="000000"/>
                <w:kern w:val="0"/>
                <w:sz w:val="18"/>
                <w:szCs w:val="18"/>
                <w:lang w:eastAsia="hr-HR" w:val="hr-HR"/>
              </w:rPr>
            </w:pPr>
            <w:r w:rsidRPr="00495F96">
              <w:rPr>
                <w:rFonts w:cs="Calibri" w:hAnsi="Calibri" w:ascii="Calibri"/>
                <w:color w:val="000000"/>
                <w:kern w:val="0"/>
                <w:sz w:val="18"/>
                <w:szCs w:val="18"/>
                <w:lang w:eastAsia="hr-HR" w:val="hr-HR"/>
              </w:rPr>
              <w:t xml:space="preserve">1.450.436,02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sidRPr="00495F96">
              <w:rPr>
                <w:rFonts w:cs="Calibri" w:hAnsi="Calibri" w:ascii="Calibri"/>
                <w:color w:val="000000"/>
                <w:kern w:val="0"/>
                <w:sz w:val="18"/>
                <w:szCs w:val="18"/>
                <w:lang w:eastAsia="hr-HR" w:val="hr-HR"/>
              </w:rPr>
              <w:t>966.957,34</w:t>
            </w:r>
            <w:r>
              <w:rPr>
                <w:rFonts w:cs="Calibri" w:hAnsi="Calibri" w:ascii="Calibri"/>
                <w:color w:val="000000"/>
                <w:kern w:val="0"/>
                <w:sz w:val="18"/>
                <w:szCs w:val="18"/>
                <w:lang w:eastAsia="hr-HR" w:val="hr-HR"/>
              </w:rPr>
              <w:t xml:space="preserve">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6.</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GRADSKA PLINARA-OPSKR</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74364571096</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Radnička cesta 1</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6.890,25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4.134,15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2.756,10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7.</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HEP ELEKTRA d.o.o.</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43965974818</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Ulica Grada Vukovara 37</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14.656,58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8.793,95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5.862,63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8.</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HRVATSKE VODE</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28921383001</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UL.GRADA VUKOVARA 220</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118.678,35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71.207,01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47.471,34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9.</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JAVNI BILJEŽNIK DŽANKIĆ PERO </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42670130685</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KORČULANSKA 3E</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1.582,00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949,20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632,80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10.</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JAVNI BILJEŽNIK VLADIMIR MARČINKO</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15350986676</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Palmotićeva 70</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530,00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318,00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212,00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11.</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KLEMM SIGURNOST D.O.O</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35596498125</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Drage Gervaisa 3</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562,50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337,50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225,00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12.</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MINIST.FIN.-POREZNA UPRAVA</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18683136487</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Boškovićeva 5</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10.109.194,86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6.065.516,92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4.043.677,94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13.</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PICARDO d.o.o.</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46394216675</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Veselka Tenžere 5</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310.088,89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186.053,33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124.035,56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14.</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TP-PROJEKTIRANJE d.o.o.(ranije TEHNIKA PROJEKTIRANJE)</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00410032508</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Ulica grada Vukovara 274</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235.000,00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141.000,00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94.000,00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15.</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VODOOPSKRBA I ODVOD.</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83416546499</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Folnegovićeva 1</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2.742,80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1.645,68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1.097,12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16.</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ZAGREBAČKI HOLDING D.O.O.</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85584865987</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Ul.grada Vukovara 41</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141,40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141,40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56,56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17.</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TEHNIKA d.d.</w:t>
            </w:r>
          </w:p>
        </w:tc>
        <w:tc>
          <w:tcPr>
            <w:tcW w:type="dxa" w:w="1275"/>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73037001250</w:t>
            </w:r>
          </w:p>
        </w:tc>
        <w:tc>
          <w:tcPr>
            <w:tcW w:type="dxa" w:w="2268"/>
          </w:tcPr>
          <w:p w:rsidRDefault="008E7B8E" w:rsidR="008E7B8E">
            <w:pPr>
              <w:suppressAutoHyphens w:val="false"/>
              <w:autoSpaceDE w:val="false"/>
              <w:autoSpaceDN w:val="false"/>
              <w:adjustRightInd w:val="false"/>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ZAGREB, Ulica Grada Vukovara 274</w:t>
            </w:r>
          </w:p>
        </w:tc>
        <w:tc>
          <w:tcPr>
            <w:tcW w:type="dxa" w:w="1378"/>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42.218,04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25.330,82 </w:t>
            </w:r>
          </w:p>
        </w:tc>
        <w:tc>
          <w:tcPr>
            <w:tcW w:type="dxa" w:w="1276"/>
          </w:tcPr>
          <w:p w:rsidRDefault="008E7B8E" w:rsidR="008E7B8E">
            <w:pPr>
              <w:suppressAutoHyphens w:val="false"/>
              <w:autoSpaceDE w:val="false"/>
              <w:autoSpaceDN w:val="false"/>
              <w:adjustRightInd w:val="false"/>
              <w:jc w:val="right"/>
              <w:rPr>
                <w:rFonts w:cs="Calibri" w:hAnsi="Calibri" w:ascii="Calibri"/>
                <w:color w:val="000000"/>
                <w:kern w:val="0"/>
                <w:sz w:val="18"/>
                <w:szCs w:val="18"/>
                <w:lang w:eastAsia="hr-HR" w:val="hr-HR"/>
              </w:rPr>
            </w:pPr>
            <w:r>
              <w:rPr>
                <w:rFonts w:cs="Calibri" w:hAnsi="Calibri" w:ascii="Calibri"/>
                <w:color w:val="000000"/>
                <w:kern w:val="0"/>
                <w:sz w:val="18"/>
                <w:szCs w:val="18"/>
                <w:lang w:eastAsia="hr-HR" w:val="hr-HR"/>
              </w:rPr>
              <w:t xml:space="preserve">16.887,22 </w:t>
            </w:r>
          </w:p>
        </w:tc>
      </w:tr>
      <w:tr w:rsidTr="008E7B8E" w:rsidR="008E7B8E">
        <w:trPr>
          <w:trHeight w:val="290"/>
          <w:jc w:val="center"/>
        </w:trPr>
        <w:tc>
          <w:tcPr>
            <w:tcW w:type="dxa" w:w="456"/>
          </w:tcPr>
          <w:p w:rsidRDefault="008E7B8E" w:rsidR="008E7B8E">
            <w:pPr>
              <w:suppressAutoHyphens w:val="false"/>
              <w:autoSpaceDE w:val="false"/>
              <w:autoSpaceDN w:val="false"/>
              <w:adjustRightInd w:val="false"/>
              <w:jc w:val="center"/>
              <w:rPr>
                <w:rFonts w:cs="Calibri" w:hAnsi="Calibri" w:ascii="Calibri"/>
                <w:b/>
                <w:bCs/>
                <w:color w:val="000000"/>
                <w:kern w:val="0"/>
                <w:sz w:val="18"/>
                <w:szCs w:val="18"/>
                <w:lang w:eastAsia="hr-HR" w:val="hr-HR"/>
              </w:rPr>
            </w:pPr>
          </w:p>
        </w:tc>
        <w:tc>
          <w:tcPr>
            <w:tcW w:type="dxa" w:w="2268"/>
          </w:tcPr>
          <w:p w:rsidRDefault="008E7B8E" w:rsidR="008E7B8E">
            <w:pPr>
              <w:suppressAutoHyphens w:val="false"/>
              <w:autoSpaceDE w:val="false"/>
              <w:autoSpaceDN w:val="false"/>
              <w:adjustRightInd w:val="false"/>
              <w:jc w:val="right"/>
              <w:rPr>
                <w:rFonts w:cs="Calibri" w:hAnsi="Calibri" w:ascii="Calibri"/>
                <w:b/>
                <w:bCs/>
                <w:color w:val="000000"/>
                <w:kern w:val="0"/>
                <w:sz w:val="18"/>
                <w:szCs w:val="18"/>
                <w:lang w:eastAsia="hr-HR" w:val="hr-HR"/>
              </w:rPr>
            </w:pPr>
          </w:p>
        </w:tc>
        <w:tc>
          <w:tcPr>
            <w:tcW w:type="dxa" w:w="1275"/>
          </w:tcPr>
          <w:p w:rsidRDefault="008E7B8E" w:rsidR="008E7B8E">
            <w:pPr>
              <w:suppressAutoHyphens w:val="false"/>
              <w:autoSpaceDE w:val="false"/>
              <w:autoSpaceDN w:val="false"/>
              <w:adjustRightInd w:val="false"/>
              <w:rPr>
                <w:rFonts w:cs="Calibri" w:hAnsi="Calibri" w:ascii="Calibri"/>
                <w:b/>
                <w:bCs/>
                <w:color w:val="000000"/>
                <w:kern w:val="0"/>
                <w:sz w:val="18"/>
                <w:szCs w:val="18"/>
                <w:lang w:eastAsia="hr-HR" w:val="hr-HR"/>
              </w:rPr>
            </w:pPr>
          </w:p>
        </w:tc>
        <w:tc>
          <w:tcPr>
            <w:tcW w:type="dxa" w:w="2268"/>
          </w:tcPr>
          <w:p w:rsidRDefault="008E7B8E" w:rsidR="008E7B8E">
            <w:pPr>
              <w:suppressAutoHyphens w:val="false"/>
              <w:autoSpaceDE w:val="false"/>
              <w:autoSpaceDN w:val="false"/>
              <w:adjustRightInd w:val="false"/>
              <w:jc w:val="right"/>
              <w:rPr>
                <w:rFonts w:cs="Calibri" w:hAnsi="Calibri" w:ascii="Calibri"/>
                <w:b/>
                <w:bCs/>
                <w:color w:val="000000"/>
                <w:kern w:val="0"/>
                <w:sz w:val="18"/>
                <w:szCs w:val="18"/>
                <w:lang w:eastAsia="hr-HR" w:val="hr-HR"/>
              </w:rPr>
            </w:pPr>
          </w:p>
        </w:tc>
        <w:tc>
          <w:tcPr>
            <w:tcW w:type="dxa" w:w="1378"/>
          </w:tcPr>
          <w:p w:rsidRDefault="008E7B8E" w:rsidR="008E7B8E">
            <w:pPr>
              <w:suppressAutoHyphens w:val="false"/>
              <w:autoSpaceDE w:val="false"/>
              <w:autoSpaceDN w:val="false"/>
              <w:adjustRightInd w:val="false"/>
              <w:jc w:val="right"/>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 xml:space="preserve">13.332.336,00 </w:t>
            </w:r>
          </w:p>
        </w:tc>
        <w:tc>
          <w:tcPr>
            <w:tcW w:type="dxa" w:w="1276"/>
          </w:tcPr>
          <w:p w:rsidRDefault="008E7B8E" w:rsidR="008E7B8E">
            <w:pPr>
              <w:suppressAutoHyphens w:val="false"/>
              <w:autoSpaceDE w:val="false"/>
              <w:autoSpaceDN w:val="false"/>
              <w:adjustRightInd w:val="false"/>
              <w:jc w:val="right"/>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 xml:space="preserve">7.999.458,16 </w:t>
            </w:r>
          </w:p>
        </w:tc>
        <w:tc>
          <w:tcPr>
            <w:tcW w:type="dxa" w:w="1276"/>
          </w:tcPr>
          <w:p w:rsidRDefault="008E7B8E" w:rsidR="008E7B8E">
            <w:pPr>
              <w:suppressAutoHyphens w:val="false"/>
              <w:autoSpaceDE w:val="false"/>
              <w:autoSpaceDN w:val="false"/>
              <w:adjustRightInd w:val="false"/>
              <w:jc w:val="right"/>
              <w:rPr>
                <w:rFonts w:cs="Calibri" w:hAnsi="Calibri" w:ascii="Calibri"/>
                <w:b/>
                <w:bCs/>
                <w:color w:val="000000"/>
                <w:kern w:val="0"/>
                <w:sz w:val="18"/>
                <w:szCs w:val="18"/>
                <w:lang w:eastAsia="hr-HR" w:val="hr-HR"/>
              </w:rPr>
            </w:pPr>
            <w:r>
              <w:rPr>
                <w:rFonts w:cs="Calibri" w:hAnsi="Calibri" w:ascii="Calibri"/>
                <w:b/>
                <w:bCs/>
                <w:color w:val="000000"/>
                <w:kern w:val="0"/>
                <w:sz w:val="18"/>
                <w:szCs w:val="18"/>
                <w:lang w:eastAsia="hr-HR" w:val="hr-HR"/>
              </w:rPr>
              <w:t xml:space="preserve">5.332.934,40 </w:t>
            </w:r>
          </w:p>
        </w:tc>
      </w:tr>
    </w:tbl>
    <w:p w:rsidRDefault="00C66A28" w:rsidP="00C66A28" w:rsidR="00C66A28">
      <w:pPr>
        <w:spacing w:after="280" w:before="280"/>
        <w:rPr>
          <w:rFonts w:cs="Calibri" w:hAnsi="Calibri" w:ascii="Calibri"/>
          <w:b/>
          <w:bCs/>
          <w:color w:val="000000"/>
          <w:sz w:val="18"/>
          <w:szCs w:val="18"/>
          <w:lang w:eastAsia="hr-HR" w:val="hr-HR"/>
        </w:rPr>
      </w:pPr>
      <w:r>
        <w:rPr>
          <w:rFonts w:cs="Calibri" w:hAnsi="Calibri" w:ascii="Calibri"/>
          <w:b/>
          <w:bCs/>
          <w:color w:val="000000"/>
          <w:sz w:val="18"/>
          <w:szCs w:val="18"/>
          <w:lang w:eastAsia="hr-HR" w:val="hr-HR"/>
        </w:rPr>
        <w:t xml:space="preserve"> </w:t>
      </w:r>
    </w:p>
    <w:p w:rsidRDefault="00946DAE" w:rsidP="002B692B" w:rsidR="002B692B">
      <w:pPr>
        <w:spacing w:after="280" w:before="280"/>
        <w:rPr>
          <w:rFonts w:cs="Calibri" w:hAnsi="Calibri" w:ascii="Calibri"/>
          <w:b/>
          <w:bCs/>
          <w:szCs w:val="22"/>
          <w:lang w:eastAsia="en-US"/>
        </w:rPr>
      </w:pPr>
      <w:r w:rsidRPr="008D1C57">
        <w:rPr>
          <w:rFonts w:cs="Calibri" w:hAnsi="Calibri" w:ascii="Calibri"/>
          <w:b/>
          <w:bCs/>
          <w:sz w:val="22"/>
          <w:szCs w:val="22"/>
          <w:lang w:eastAsia="en-US"/>
        </w:rPr>
        <w:lastRenderedPageBreak/>
        <w:t xml:space="preserve">Ukupno tražbine nižeg (drugog) isplatnog reda: </w:t>
      </w:r>
      <w:r w:rsidRPr="008D1C57">
        <w:rPr>
          <w:rFonts w:cs="Calibri" w:hAnsi="Calibri" w:ascii="Calibri"/>
          <w:b/>
          <w:bCs/>
          <w:sz w:val="22"/>
          <w:szCs w:val="22"/>
          <w:lang w:eastAsia="en-US"/>
        </w:rPr>
        <w:tab/>
      </w:r>
      <w:r w:rsidRPr="008D1C57">
        <w:rPr>
          <w:rFonts w:cs="Calibri" w:hAnsi="Calibri" w:ascii="Calibri"/>
          <w:b/>
          <w:bCs/>
          <w:sz w:val="22"/>
          <w:szCs w:val="22"/>
          <w:lang w:eastAsia="en-US"/>
        </w:rPr>
        <w:tab/>
      </w:r>
      <w:r w:rsidRPr="008D1C57">
        <w:rPr>
          <w:rFonts w:cs="Calibri" w:hAnsi="Calibri" w:ascii="Calibri"/>
          <w:b/>
          <w:bCs/>
          <w:sz w:val="22"/>
          <w:szCs w:val="22"/>
          <w:lang w:eastAsia="en-US"/>
        </w:rPr>
        <w:tab/>
      </w:r>
      <w:r w:rsidRPr="008D1C57">
        <w:rPr>
          <w:rFonts w:cs="Calibri" w:hAnsi="Calibri" w:ascii="Calibri"/>
          <w:b/>
          <w:bCs/>
          <w:sz w:val="22"/>
          <w:szCs w:val="22"/>
          <w:lang w:eastAsia="en-US"/>
        </w:rPr>
        <w:tab/>
      </w:r>
      <w:r w:rsidR="00060643" w:rsidRPr="008D1C57">
        <w:rPr>
          <w:rFonts w:cs="Calibri" w:hAnsi="Calibri" w:ascii="Calibri"/>
          <w:b/>
          <w:bCs/>
          <w:sz w:val="22"/>
          <w:szCs w:val="22"/>
          <w:lang w:eastAsia="en-US"/>
        </w:rPr>
        <w:t>13.</w:t>
      </w:r>
      <w:r w:rsidR="008D1C57" w:rsidRPr="008D1C57">
        <w:rPr>
          <w:rFonts w:cs="Calibri" w:hAnsi="Calibri" w:ascii="Calibri"/>
          <w:b/>
          <w:bCs/>
          <w:sz w:val="22"/>
          <w:szCs w:val="22"/>
          <w:lang w:eastAsia="en-US"/>
        </w:rPr>
        <w:t>332.</w:t>
      </w:r>
      <w:r w:rsidR="008E7B8E">
        <w:rPr>
          <w:rFonts w:cs="Calibri" w:hAnsi="Calibri" w:ascii="Calibri"/>
          <w:b/>
          <w:bCs/>
          <w:sz w:val="22"/>
          <w:szCs w:val="22"/>
          <w:lang w:eastAsia="en-US"/>
        </w:rPr>
        <w:t>336,00</w:t>
      </w:r>
      <w:r w:rsidRPr="008D1C57">
        <w:rPr>
          <w:rFonts w:cs="Calibri" w:hAnsi="Calibri" w:ascii="Calibri"/>
          <w:b/>
          <w:bCs/>
          <w:sz w:val="22"/>
          <w:szCs w:val="22"/>
          <w:lang w:eastAsia="en-US"/>
        </w:rPr>
        <w:t xml:space="preserve"> kn.</w:t>
      </w:r>
    </w:p>
    <w:p w:rsidRDefault="00446196" w:rsidP="00946DAE" w:rsidR="00446196">
      <w:pPr>
        <w:jc w:val="both"/>
        <w:rPr>
          <w:rFonts w:cs="Calibri" w:hAnsi="Calibri" w:ascii="Calibri"/>
          <w:sz w:val="22"/>
          <w:szCs w:val="22"/>
          <w:lang w:eastAsia="en-US"/>
        </w:rPr>
      </w:pPr>
    </w:p>
    <w:p w:rsidRDefault="00B85AE1" w:rsidP="00946DAE" w:rsidR="00B85AE1" w:rsidRPr="00B85AE1">
      <w:pPr>
        <w:jc w:val="both"/>
        <w:rPr>
          <w:rFonts w:cs="Calibri" w:hAnsi="Calibri" w:ascii="Calibri"/>
          <w:sz w:val="22"/>
          <w:szCs w:val="22"/>
          <w:lang w:eastAsia="en-US"/>
        </w:rPr>
      </w:pPr>
      <w:r w:rsidRPr="00B85AE1">
        <w:rPr>
          <w:rFonts w:cs="Calibri" w:hAnsi="Calibri" w:ascii="Calibri"/>
          <w:sz w:val="22"/>
          <w:szCs w:val="22"/>
          <w:lang w:eastAsia="en-US"/>
        </w:rPr>
        <w:t xml:space="preserve">Ovaj dokument ne sadrži tablicu </w:t>
      </w:r>
      <w:r>
        <w:rPr>
          <w:rFonts w:cs="Calibri" w:hAnsi="Calibri" w:ascii="Calibri"/>
          <w:sz w:val="22"/>
          <w:szCs w:val="22"/>
          <w:lang w:eastAsia="en-US"/>
        </w:rPr>
        <w:t xml:space="preserve">vjerovnika </w:t>
      </w:r>
      <w:r w:rsidRPr="00B85AE1">
        <w:rPr>
          <w:rFonts w:cs="Calibri" w:hAnsi="Calibri" w:ascii="Calibri"/>
          <w:sz w:val="22"/>
          <w:szCs w:val="22"/>
          <w:lang w:eastAsia="en-US"/>
        </w:rPr>
        <w:t>sa pravom glasa, a koja će bito objavljena zasebno.</w:t>
      </w:r>
    </w:p>
    <w:p w:rsidRDefault="00B85AE1" w:rsidP="00946DAE" w:rsidR="00B85AE1">
      <w:pPr>
        <w:jc w:val="both"/>
        <w:rPr>
          <w:rFonts w:cs="Calibri" w:hAnsi="Calibri" w:ascii="Calibri"/>
          <w:b/>
          <w:sz w:val="22"/>
          <w:szCs w:val="22"/>
          <w:lang w:eastAsia="en-US"/>
        </w:rPr>
      </w:pPr>
    </w:p>
    <w:p w:rsidRDefault="00B85AE1" w:rsidP="00946DAE" w:rsidR="00B85AE1">
      <w:pPr>
        <w:jc w:val="both"/>
        <w:rPr>
          <w:rFonts w:cs="Calibri" w:hAnsi="Calibri" w:ascii="Calibri"/>
          <w:b/>
          <w:sz w:val="22"/>
          <w:szCs w:val="22"/>
          <w:lang w:eastAsia="en-US"/>
        </w:rPr>
      </w:pPr>
    </w:p>
    <w:p w:rsidRDefault="00946DAE" w:rsidP="00BF71CD" w:rsidR="00525444" w:rsidRPr="008D1C57">
      <w:pPr>
        <w:jc w:val="both"/>
        <w:rPr>
          <w:rFonts w:cs="Calibri" w:hAnsi="Calibri" w:ascii="Calibri"/>
          <w:b/>
          <w:sz w:val="22"/>
          <w:szCs w:val="22"/>
          <w:lang w:eastAsia="en-US"/>
        </w:rPr>
        <w:sectPr w:rsidSect="0058713B" w:rsidR="00525444" w:rsidRPr="008D1C57">
          <w:pgSz w:h="16838" w:w="11906"/>
          <w:pgMar w:gutter="0" w:footer="720" w:header="720" w:left="1440" w:bottom="851" w:right="1123" w:top="1247"/>
          <w:cols w:space="720"/>
          <w:docGrid w:linePitch="326"/>
        </w:sectPr>
      </w:pPr>
      <w:r w:rsidRPr="008D1C57">
        <w:rPr>
          <w:rFonts w:cs="Calibri" w:hAnsi="Calibri" w:ascii="Calibri"/>
          <w:b/>
          <w:sz w:val="22"/>
          <w:szCs w:val="22"/>
          <w:lang w:eastAsia="en-US"/>
        </w:rPr>
        <w:t>Prosječni mjesečni troškovi redovnog poslovanja dužnika u 201</w:t>
      </w:r>
      <w:r w:rsidR="000460B2" w:rsidRPr="008D1C57">
        <w:rPr>
          <w:rFonts w:cs="Calibri" w:hAnsi="Calibri" w:ascii="Calibri"/>
          <w:b/>
          <w:sz w:val="22"/>
          <w:szCs w:val="22"/>
          <w:lang w:eastAsia="en-US"/>
        </w:rPr>
        <w:t>8</w:t>
      </w:r>
      <w:r w:rsidRPr="008D1C57">
        <w:rPr>
          <w:rFonts w:cs="Calibri" w:hAnsi="Calibri" w:ascii="Calibri"/>
          <w:b/>
          <w:sz w:val="22"/>
          <w:szCs w:val="22"/>
          <w:lang w:eastAsia="en-US"/>
        </w:rPr>
        <w:t xml:space="preserve">. godini iznose </w:t>
      </w:r>
      <w:r w:rsidR="009466AF" w:rsidRPr="008D1C57">
        <w:rPr>
          <w:rFonts w:cs="Calibri" w:hAnsi="Calibri" w:ascii="Calibri"/>
          <w:b/>
          <w:sz w:val="22"/>
          <w:szCs w:val="22"/>
          <w:lang w:eastAsia="en-US"/>
        </w:rPr>
        <w:t>1.700.000,00</w:t>
      </w:r>
      <w:r w:rsidRPr="008D1C57">
        <w:rPr>
          <w:rFonts w:cs="Calibri" w:hAnsi="Calibri" w:ascii="Calibri"/>
          <w:b/>
          <w:sz w:val="22"/>
          <w:szCs w:val="22"/>
          <w:lang w:eastAsia="en-US"/>
        </w:rPr>
        <w:t xml:space="preserve"> kuna. </w:t>
      </w:r>
    </w:p>
    <w:p w:rsidRDefault="00946DAE" w:rsidP="00946DAE" w:rsidR="00946DAE">
      <w:pPr>
        <w:rPr>
          <w:rFonts w:cs="Calibri" w:hAnsi="Calibri" w:ascii="Calibri"/>
          <w:b/>
          <w:sz w:val="22"/>
          <w:szCs w:val="22"/>
          <w:lang w:eastAsia="en-US"/>
        </w:rPr>
      </w:pPr>
      <w:r>
        <w:rPr>
          <w:rFonts w:cs="Calibri" w:hAnsi="Calibri" w:ascii="Calibri"/>
          <w:b/>
          <w:sz w:val="22"/>
          <w:szCs w:val="22"/>
          <w:lang w:eastAsia="en-US"/>
        </w:rPr>
        <w:lastRenderedPageBreak/>
        <w:t>Osporene tražbine</w:t>
      </w:r>
    </w:p>
    <w:p w:rsidRDefault="00946DAE" w:rsidP="00946DAE" w:rsidR="00946DAE">
      <w:pPr>
        <w:rPr>
          <w:rFonts w:cs="Calibri" w:hAnsi="Calibri" w:ascii="Calibri"/>
          <w:b/>
          <w:sz w:val="22"/>
          <w:szCs w:val="22"/>
          <w:lang w:eastAsia="en-US"/>
        </w:rPr>
      </w:pPr>
    </w:p>
    <w:p w:rsidRDefault="00946DAE" w:rsidP="00B85AE1" w:rsidR="00946DAE" w:rsidRPr="00B85AE1">
      <w:pPr>
        <w:pStyle w:val="Odlomakpopisa"/>
        <w:jc w:val="both"/>
        <w:rPr>
          <w:sz w:val="24"/>
        </w:rPr>
      </w:pPr>
      <w:r w:rsidRPr="00B85AE1">
        <w:rPr>
          <w:sz w:val="24"/>
        </w:rPr>
        <w:t>Dužnik, povjerenik i vjerovnici su osporili tražbine sljedećim vjerovnicima:</w:t>
      </w:r>
    </w:p>
    <w:tbl>
      <w:tblPr>
        <w:tblW w:type="dxa" w:w="13300"/>
        <w:jc w:val="center"/>
        <w:tblInd w:type="dxa" w:w="113"/>
        <w:tblLook w:val="04A0" w:noVBand="1" w:noHBand="0" w:lastColumn="0" w:firstColumn="1" w:lastRow="0" w:firstRow="1"/>
      </w:tblPr>
      <w:tblGrid>
        <w:gridCol w:w="960"/>
        <w:gridCol w:w="2510"/>
        <w:gridCol w:w="1220"/>
        <w:gridCol w:w="1300"/>
        <w:gridCol w:w="1740"/>
        <w:gridCol w:w="1620"/>
        <w:gridCol w:w="1520"/>
        <w:gridCol w:w="2430"/>
      </w:tblGrid>
      <w:tr w:rsidTr="0090640C" w:rsidR="0090640C" w:rsidRPr="0090640C">
        <w:trPr>
          <w:trHeight w:val="495"/>
          <w:jc w:val="center"/>
        </w:trPr>
        <w:tc>
          <w:tcPr>
            <w:tcW w:type="dxa" w:w="960"/>
            <w:tcBorders>
              <w:top w:space="0" w:sz="4" w:color="auto" w:val="single"/>
              <w:left w:space="0" w:sz="4" w:color="auto" w:val="single"/>
              <w:bottom w:space="0" w:sz="4" w:color="auto" w:val="single"/>
              <w:right w:space="0" w:sz="4" w:color="auto" w:val="single"/>
            </w:tcBorders>
            <w:shd w:fill="FFFFFF" w:color="000000" w:val="clear"/>
            <w:vAlign w:val="center"/>
            <w:hideMark/>
          </w:tcPr>
          <w:p w:rsidRDefault="0090640C" w:rsidP="0090640C" w:rsidR="0090640C" w:rsidRPr="0090640C">
            <w:pPr>
              <w:suppressAutoHyphens w:val="false"/>
              <w:jc w:val="center"/>
              <w:rPr>
                <w:rFonts w:cs="Calibri" w:hAnsi="Calibri" w:ascii="Calibri"/>
                <w:b/>
                <w:bCs/>
                <w:color w:val="000000"/>
                <w:kern w:val="0"/>
                <w:sz w:val="18"/>
                <w:szCs w:val="18"/>
                <w:lang w:eastAsia="hr-HR" w:val="hr-HR"/>
              </w:rPr>
            </w:pPr>
            <w:r w:rsidRPr="0090640C">
              <w:rPr>
                <w:rFonts w:cs="Calibri" w:hAnsi="Calibri" w:ascii="Calibri"/>
                <w:b/>
                <w:bCs/>
                <w:color w:val="000000"/>
                <w:kern w:val="0"/>
                <w:sz w:val="18"/>
                <w:szCs w:val="18"/>
                <w:lang w:eastAsia="hr-HR" w:val="hr-HR"/>
              </w:rPr>
              <w:t>R.Br.</w:t>
            </w:r>
          </w:p>
        </w:tc>
        <w:tc>
          <w:tcPr>
            <w:tcW w:type="dxa" w:w="2520"/>
            <w:tcBorders>
              <w:top w:space="0" w:sz="4" w:color="auto" w:val="single"/>
              <w:left w:val="nil"/>
              <w:bottom w:space="0" w:sz="4" w:color="auto" w:val="single"/>
              <w:right w:space="0" w:sz="4" w:color="auto" w:val="single"/>
            </w:tcBorders>
            <w:shd w:fill="FFFFFF" w:color="000000" w:val="clear"/>
            <w:vAlign w:val="center"/>
            <w:hideMark/>
          </w:tcPr>
          <w:p w:rsidRDefault="0090640C" w:rsidP="0090640C" w:rsidR="0090640C" w:rsidRPr="0090640C">
            <w:pPr>
              <w:suppressAutoHyphens w:val="false"/>
              <w:jc w:val="center"/>
              <w:rPr>
                <w:rFonts w:cs="Calibri" w:hAnsi="Calibri" w:ascii="Calibri"/>
                <w:b/>
                <w:bCs/>
                <w:color w:val="000000"/>
                <w:kern w:val="0"/>
                <w:sz w:val="18"/>
                <w:szCs w:val="18"/>
                <w:lang w:eastAsia="hr-HR" w:val="hr-HR"/>
              </w:rPr>
            </w:pPr>
            <w:r w:rsidRPr="0090640C">
              <w:rPr>
                <w:rFonts w:cs="Calibri" w:hAnsi="Calibri" w:ascii="Calibri"/>
                <w:b/>
                <w:bCs/>
                <w:color w:val="000000"/>
                <w:kern w:val="0"/>
                <w:sz w:val="18"/>
                <w:szCs w:val="18"/>
                <w:lang w:eastAsia="hr-HR" w:val="hr-HR"/>
              </w:rPr>
              <w:t>Naziv društva</w:t>
            </w:r>
          </w:p>
        </w:tc>
        <w:tc>
          <w:tcPr>
            <w:tcW w:type="dxa" w:w="1200"/>
            <w:tcBorders>
              <w:top w:space="0" w:sz="4" w:color="auto" w:val="single"/>
              <w:left w:val="nil"/>
              <w:bottom w:space="0" w:sz="4" w:color="auto" w:val="single"/>
              <w:right w:space="0" w:sz="4" w:color="auto" w:val="single"/>
            </w:tcBorders>
            <w:shd w:fill="FFFFFF" w:color="000000" w:val="clear"/>
            <w:vAlign w:val="center"/>
            <w:hideMark/>
          </w:tcPr>
          <w:p w:rsidRDefault="0090640C" w:rsidP="0090640C" w:rsidR="0090640C" w:rsidRPr="0090640C">
            <w:pPr>
              <w:suppressAutoHyphens w:val="false"/>
              <w:jc w:val="center"/>
              <w:rPr>
                <w:rFonts w:cs="Calibri" w:hAnsi="Calibri" w:ascii="Calibri"/>
                <w:b/>
                <w:bCs/>
                <w:color w:val="000000"/>
                <w:kern w:val="0"/>
                <w:sz w:val="18"/>
                <w:szCs w:val="18"/>
                <w:lang w:eastAsia="hr-HR" w:val="hr-HR"/>
              </w:rPr>
            </w:pPr>
            <w:r w:rsidRPr="0090640C">
              <w:rPr>
                <w:rFonts w:cs="Calibri" w:hAnsi="Calibri" w:ascii="Calibri"/>
                <w:b/>
                <w:bCs/>
                <w:color w:val="000000"/>
                <w:kern w:val="0"/>
                <w:sz w:val="18"/>
                <w:szCs w:val="18"/>
                <w:lang w:eastAsia="hr-HR" w:val="hr-HR"/>
              </w:rPr>
              <w:t>OIB vjerovnika</w:t>
            </w:r>
          </w:p>
        </w:tc>
        <w:tc>
          <w:tcPr>
            <w:tcW w:type="dxa" w:w="1300"/>
            <w:tcBorders>
              <w:top w:space="0" w:sz="4" w:color="auto" w:val="single"/>
              <w:left w:val="nil"/>
              <w:bottom w:space="0" w:sz="4" w:color="auto" w:val="single"/>
              <w:right w:space="0" w:sz="4" w:color="auto" w:val="single"/>
            </w:tcBorders>
            <w:shd w:fill="FFFFFF" w:color="000000" w:val="clear"/>
            <w:vAlign w:val="center"/>
            <w:hideMark/>
          </w:tcPr>
          <w:p w:rsidRDefault="0090640C" w:rsidP="0090640C" w:rsidR="0090640C" w:rsidRPr="0090640C">
            <w:pPr>
              <w:suppressAutoHyphens w:val="false"/>
              <w:jc w:val="center"/>
              <w:rPr>
                <w:rFonts w:cs="Calibri" w:hAnsi="Calibri" w:ascii="Calibri"/>
                <w:b/>
                <w:bCs/>
                <w:color w:val="000000"/>
                <w:kern w:val="0"/>
                <w:sz w:val="18"/>
                <w:szCs w:val="18"/>
                <w:lang w:eastAsia="hr-HR" w:val="hr-HR"/>
              </w:rPr>
            </w:pPr>
            <w:r w:rsidRPr="0090640C">
              <w:rPr>
                <w:rFonts w:cs="Calibri" w:hAnsi="Calibri" w:ascii="Calibri"/>
                <w:b/>
                <w:bCs/>
                <w:color w:val="000000"/>
                <w:kern w:val="0"/>
                <w:sz w:val="18"/>
                <w:szCs w:val="18"/>
                <w:lang w:eastAsia="hr-HR" w:val="hr-HR"/>
              </w:rPr>
              <w:t>Prijava tražbine dužnika (HRK)</w:t>
            </w:r>
          </w:p>
        </w:tc>
        <w:tc>
          <w:tcPr>
            <w:tcW w:type="dxa" w:w="1740"/>
            <w:tcBorders>
              <w:top w:space="0" w:sz="4" w:color="auto" w:val="single"/>
              <w:left w:val="nil"/>
              <w:bottom w:space="0" w:sz="4" w:color="auto" w:val="single"/>
              <w:right w:space="0" w:sz="4" w:color="auto" w:val="single"/>
            </w:tcBorders>
            <w:shd w:fill="FFFFFF" w:color="000000" w:val="clear"/>
            <w:vAlign w:val="center"/>
            <w:hideMark/>
          </w:tcPr>
          <w:p w:rsidRDefault="0090640C" w:rsidP="0090640C" w:rsidR="0090640C" w:rsidRPr="0090640C">
            <w:pPr>
              <w:suppressAutoHyphens w:val="false"/>
              <w:jc w:val="center"/>
              <w:rPr>
                <w:rFonts w:cs="Calibri" w:hAnsi="Calibri" w:ascii="Calibri"/>
                <w:b/>
                <w:bCs/>
                <w:color w:val="000000"/>
                <w:kern w:val="0"/>
                <w:sz w:val="18"/>
                <w:szCs w:val="18"/>
                <w:lang w:eastAsia="hr-HR" w:val="hr-HR"/>
              </w:rPr>
            </w:pPr>
            <w:r w:rsidRPr="0090640C">
              <w:rPr>
                <w:rFonts w:cs="Calibri" w:hAnsi="Calibri" w:ascii="Calibri"/>
                <w:b/>
                <w:bCs/>
                <w:color w:val="000000"/>
                <w:kern w:val="0"/>
                <w:sz w:val="18"/>
                <w:szCs w:val="18"/>
                <w:lang w:eastAsia="hr-HR" w:val="hr-HR"/>
              </w:rPr>
              <w:t>Prijava tražbine vjerovnika (HRK)</w:t>
            </w:r>
          </w:p>
        </w:tc>
        <w:tc>
          <w:tcPr>
            <w:tcW w:type="dxa" w:w="1620"/>
            <w:tcBorders>
              <w:top w:space="0" w:sz="4" w:color="auto" w:val="single"/>
              <w:left w:val="nil"/>
              <w:bottom w:space="0" w:sz="4" w:color="auto" w:val="single"/>
              <w:right w:space="0" w:sz="4" w:color="auto" w:val="single"/>
            </w:tcBorders>
            <w:shd w:fill="FFFFFF" w:color="000000" w:val="clear"/>
            <w:vAlign w:val="center"/>
            <w:hideMark/>
          </w:tcPr>
          <w:p w:rsidRDefault="0090640C" w:rsidP="0090640C" w:rsidR="0090640C" w:rsidRPr="0090640C">
            <w:pPr>
              <w:suppressAutoHyphens w:val="false"/>
              <w:jc w:val="center"/>
              <w:rPr>
                <w:rFonts w:cs="Calibri" w:hAnsi="Calibri" w:ascii="Calibri"/>
                <w:b/>
                <w:bCs/>
                <w:color w:val="000000"/>
                <w:kern w:val="0"/>
                <w:sz w:val="18"/>
                <w:szCs w:val="18"/>
                <w:lang w:eastAsia="hr-HR" w:val="hr-HR"/>
              </w:rPr>
            </w:pPr>
            <w:r w:rsidRPr="0090640C">
              <w:rPr>
                <w:rFonts w:cs="Calibri" w:hAnsi="Calibri" w:ascii="Calibri"/>
                <w:b/>
                <w:bCs/>
                <w:color w:val="000000"/>
                <w:kern w:val="0"/>
                <w:sz w:val="18"/>
                <w:szCs w:val="18"/>
                <w:lang w:eastAsia="hr-HR" w:val="hr-HR"/>
              </w:rPr>
              <w:t>Iznos priznate tražbine (HRK)</w:t>
            </w:r>
          </w:p>
        </w:tc>
        <w:tc>
          <w:tcPr>
            <w:tcW w:type="dxa" w:w="1520"/>
            <w:tcBorders>
              <w:top w:space="0" w:sz="4" w:color="auto" w:val="single"/>
              <w:left w:val="nil"/>
              <w:bottom w:space="0" w:sz="4" w:color="auto" w:val="single"/>
              <w:right w:space="0" w:sz="4" w:color="auto" w:val="single"/>
            </w:tcBorders>
            <w:shd w:fill="FFFFFF" w:color="000000" w:val="clear"/>
            <w:vAlign w:val="center"/>
            <w:hideMark/>
          </w:tcPr>
          <w:p w:rsidRDefault="0090640C" w:rsidP="0090640C" w:rsidR="0090640C" w:rsidRPr="0090640C">
            <w:pPr>
              <w:suppressAutoHyphens w:val="false"/>
              <w:jc w:val="center"/>
              <w:rPr>
                <w:rFonts w:cs="Calibri" w:hAnsi="Calibri" w:ascii="Calibri"/>
                <w:b/>
                <w:bCs/>
                <w:color w:val="000000"/>
                <w:kern w:val="0"/>
                <w:sz w:val="18"/>
                <w:szCs w:val="18"/>
                <w:lang w:eastAsia="hr-HR" w:val="hr-HR"/>
              </w:rPr>
            </w:pPr>
            <w:r w:rsidRPr="0090640C">
              <w:rPr>
                <w:rFonts w:cs="Calibri" w:hAnsi="Calibri" w:ascii="Calibri"/>
                <w:b/>
                <w:bCs/>
                <w:color w:val="000000"/>
                <w:kern w:val="0"/>
                <w:sz w:val="18"/>
                <w:szCs w:val="18"/>
                <w:lang w:eastAsia="hr-HR" w:val="hr-HR"/>
              </w:rPr>
              <w:t>Iznos osporene tražbine (HRK)</w:t>
            </w:r>
          </w:p>
        </w:tc>
        <w:tc>
          <w:tcPr>
            <w:tcW w:type="dxa" w:w="2440"/>
            <w:tcBorders>
              <w:top w:space="0" w:sz="4" w:color="auto" w:val="single"/>
              <w:left w:val="nil"/>
              <w:bottom w:space="0" w:sz="4" w:color="auto" w:val="single"/>
              <w:right w:space="0" w:sz="4" w:color="auto" w:val="single"/>
            </w:tcBorders>
            <w:shd w:fill="FFFFFF" w:color="000000" w:val="clear"/>
            <w:vAlign w:val="center"/>
            <w:hideMark/>
          </w:tcPr>
          <w:p w:rsidRDefault="0090640C" w:rsidP="0090640C" w:rsidR="0090640C" w:rsidRPr="0090640C">
            <w:pPr>
              <w:suppressAutoHyphens w:val="false"/>
              <w:jc w:val="center"/>
              <w:rPr>
                <w:rFonts w:cs="Calibri" w:hAnsi="Calibri" w:ascii="Calibri"/>
                <w:b/>
                <w:bCs/>
                <w:color w:val="000000"/>
                <w:kern w:val="0"/>
                <w:sz w:val="18"/>
                <w:szCs w:val="18"/>
                <w:lang w:eastAsia="hr-HR" w:val="hr-HR"/>
              </w:rPr>
            </w:pPr>
            <w:r w:rsidRPr="0090640C">
              <w:rPr>
                <w:rFonts w:cs="Calibri" w:hAnsi="Calibri" w:ascii="Calibri"/>
                <w:b/>
                <w:bCs/>
                <w:color w:val="000000"/>
                <w:kern w:val="0"/>
                <w:sz w:val="18"/>
                <w:szCs w:val="18"/>
                <w:lang w:eastAsia="hr-HR" w:val="hr-HR"/>
              </w:rPr>
              <w:t>Razlog osporavanja</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1.</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DOMAZET MILJENKO</w:t>
            </w:r>
          </w:p>
        </w:tc>
        <w:tc>
          <w:tcPr>
            <w:tcW w:type="dxa" w:w="12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32820925217</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31.754,52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31.754,52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2.</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JERKOVIĆ DANIJELA i JERKOVIĆ VJEKOSLAV</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87782513548  62634135866</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55.426,66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55.426,66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3.</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JURIŠIĆ IVAN</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78388621241</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41.892,22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41.892,22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4.</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KARAULA KSENIJA</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54064498633</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45.864,35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45.864,35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5.</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KEBER ADON i NOVAK-KEBER MIRELLA</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53634235601             98032162896</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32.817,11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32.817,11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6.</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KOVAČEVIĆ IVANA</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24886301061</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26.138,56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26.138,56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7.</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KUKOVEC DARKO</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9122437154</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37.027,03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37.027,03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lastRenderedPageBreak/>
              <w:t>8.</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MALINAR ANITA i MALINAR IVAN</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79646749311  43395247333</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55.395,53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55.395,53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9.</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NIŽETIĆ VELJKO</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51072927198</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32.811,03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32.811,03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10.</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NÖTHIG VEDRAN i PAMIĆ NÖTHIG BETI</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10206567753  35462872355</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56.924,21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56.924,21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11.</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PICARDO d.o.o. za prodaju i usluge</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46394216675</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650.144,75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310.088,89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340.055,86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Nije evidentirano u poslovnim knjigama.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12.</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PLETEŠ NENAD</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72596077959</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57.173,34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57.173,34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13.</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RAUKER ANA</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32158761802</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18.595,40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18.595,40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14.</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VAN GISBERGEEN STAN i BOGNAR MIRNA</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32267880251  57845922686</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35.143,48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35.143,48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r w:rsidTr="0090640C" w:rsidR="0090640C" w:rsidRPr="0090640C">
        <w:trPr>
          <w:trHeight w:val="975"/>
          <w:jc w:val="center"/>
        </w:trPr>
        <w:tc>
          <w:tcPr>
            <w:tcW w:type="dxa" w:w="960"/>
            <w:tcBorders>
              <w:top w:val="nil"/>
              <w:left w:space="0" w:sz="4" w:color="auto" w:val="single"/>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15.</w:t>
            </w:r>
          </w:p>
        </w:tc>
        <w:tc>
          <w:tcPr>
            <w:tcW w:type="dxa" w:w="252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VUKUŠIĆ SLAVKA</w:t>
            </w:r>
          </w:p>
        </w:tc>
        <w:tc>
          <w:tcPr>
            <w:tcW w:type="dxa" w:w="120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jc w:val="center"/>
              <w:rPr>
                <w:rFonts w:cs="Calibri" w:hAnsi="Calibri" w:ascii="Calibri"/>
                <w:kern w:val="0"/>
                <w:sz w:val="18"/>
                <w:szCs w:val="18"/>
                <w:lang w:eastAsia="hr-HR" w:val="hr-HR"/>
              </w:rPr>
            </w:pPr>
            <w:r w:rsidRPr="0090640C">
              <w:rPr>
                <w:rFonts w:cs="Calibri" w:hAnsi="Calibri" w:ascii="Calibri"/>
                <w:kern w:val="0"/>
                <w:sz w:val="18"/>
                <w:szCs w:val="18"/>
                <w:lang w:eastAsia="hr-HR" w:val="hr-HR"/>
              </w:rPr>
              <w:t>45906990298</w:t>
            </w:r>
          </w:p>
        </w:tc>
        <w:tc>
          <w:tcPr>
            <w:tcW w:type="dxa" w:w="130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74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33.062,99 </w:t>
            </w:r>
          </w:p>
        </w:tc>
        <w:tc>
          <w:tcPr>
            <w:tcW w:type="dxa" w:w="16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0,00 </w:t>
            </w:r>
          </w:p>
        </w:tc>
        <w:tc>
          <w:tcPr>
            <w:tcW w:type="dxa" w:w="1520"/>
            <w:tcBorders>
              <w:top w:val="nil"/>
              <w:left w:val="nil"/>
              <w:bottom w:space="0" w:sz="4" w:color="auto" w:val="single"/>
              <w:right w:space="0" w:sz="4" w:color="auto" w:val="single"/>
            </w:tcBorders>
            <w:shd w:fill="auto" w:color="auto" w:val="clear"/>
            <w:noWrap/>
            <w:vAlign w:val="center"/>
            <w:hideMark/>
          </w:tcPr>
          <w:p w:rsidRDefault="0090640C" w:rsidP="0090640C" w:rsidR="0090640C" w:rsidRPr="0090640C">
            <w:pPr>
              <w:suppressAutoHyphens w:val="false"/>
              <w:jc w:val="right"/>
              <w:rPr>
                <w:rFonts w:cs="Calibri" w:hAnsi="Calibri" w:ascii="Calibri"/>
                <w:kern w:val="0"/>
                <w:sz w:val="18"/>
                <w:szCs w:val="18"/>
                <w:lang w:eastAsia="hr-HR" w:val="hr-HR"/>
              </w:rPr>
            </w:pPr>
            <w:r w:rsidRPr="0090640C">
              <w:rPr>
                <w:rFonts w:cs="Calibri" w:hAnsi="Calibri" w:ascii="Calibri"/>
                <w:kern w:val="0"/>
                <w:sz w:val="18"/>
                <w:szCs w:val="18"/>
                <w:lang w:eastAsia="hr-HR" w:val="hr-HR"/>
              </w:rPr>
              <w:t xml:space="preserve">33.062,99 </w:t>
            </w:r>
          </w:p>
        </w:tc>
        <w:tc>
          <w:tcPr>
            <w:tcW w:type="dxa" w:w="2440"/>
            <w:tcBorders>
              <w:top w:val="nil"/>
              <w:left w:val="nil"/>
              <w:bottom w:space="0" w:sz="4" w:color="auto" w:val="single"/>
              <w:right w:space="0" w:sz="4" w:color="auto" w:val="single"/>
            </w:tcBorders>
            <w:shd w:fill="auto" w:color="auto" w:val="clear"/>
            <w:vAlign w:val="center"/>
            <w:hideMark/>
          </w:tcPr>
          <w:p w:rsidRDefault="0090640C" w:rsidP="0090640C" w:rsidR="0090640C" w:rsidRPr="0090640C">
            <w:pPr>
              <w:suppressAutoHyphens w:val="false"/>
              <w:rPr>
                <w:rFonts w:cs="Calibri" w:hAnsi="Calibri" w:ascii="Calibri"/>
                <w:kern w:val="0"/>
                <w:sz w:val="18"/>
                <w:szCs w:val="18"/>
                <w:lang w:eastAsia="hr-HR" w:val="hr-HR"/>
              </w:rPr>
            </w:pPr>
            <w:r w:rsidRPr="0090640C">
              <w:rPr>
                <w:rFonts w:cs="Calibri" w:hAnsi="Calibri" w:ascii="Calibri"/>
                <w:kern w:val="0"/>
                <w:sz w:val="18"/>
                <w:szCs w:val="18"/>
                <w:lang w:eastAsia="hr-HR" w:val="hr-HR"/>
              </w:rPr>
              <w:t>Ugovoreno odstupanje u kvadraturi stana do 2%. Vjerovnik ne posjeduje ovršnu ispravu.</w:t>
            </w:r>
          </w:p>
        </w:tc>
      </w:tr>
    </w:tbl>
    <w:p w:rsidRDefault="00946DAE" w:rsidP="00946DAE" w:rsidR="00946DAE">
      <w:pPr>
        <w:pStyle w:val="Odlomakpopisa"/>
        <w:ind w:left="0"/>
        <w:jc w:val="both"/>
        <w:rPr>
          <w:rFonts w:cs="Calibri"/>
          <w:b/>
          <w:lang w:eastAsia="en-US"/>
        </w:rPr>
      </w:pPr>
    </w:p>
    <w:p w:rsidRDefault="00946DAE" w:rsidP="00946DAE" w:rsidR="00946DAE" w:rsidRPr="000460B2">
      <w:pPr>
        <w:rPr>
          <w:rFonts w:cs="Calibri" w:hAnsi="Calibri" w:ascii="Calibri"/>
          <w:b/>
          <w:color w:val="FF0000"/>
          <w:sz w:val="22"/>
          <w:szCs w:val="22"/>
          <w:lang w:eastAsia="en-US"/>
        </w:rPr>
      </w:pPr>
      <w:r w:rsidRPr="00282522">
        <w:rPr>
          <w:rFonts w:cs="Calibri" w:hAnsi="Calibri" w:ascii="Calibri"/>
          <w:b/>
          <w:sz w:val="22"/>
          <w:szCs w:val="22"/>
          <w:lang w:eastAsia="en-US"/>
        </w:rPr>
        <w:t>Ukupno osporene tražbine</w:t>
      </w:r>
      <w:r w:rsidRPr="00266B0F">
        <w:rPr>
          <w:rFonts w:cs="Calibri" w:hAnsi="Calibri" w:ascii="Calibri"/>
          <w:b/>
          <w:sz w:val="22"/>
          <w:szCs w:val="22"/>
          <w:lang w:eastAsia="en-US"/>
        </w:rPr>
        <w:t xml:space="preserve">: </w:t>
      </w:r>
      <w:r w:rsidR="00446196" w:rsidRPr="00266B0F">
        <w:rPr>
          <w:rFonts w:cs="Calibri" w:hAnsi="Calibri" w:ascii="Calibri"/>
          <w:b/>
          <w:sz w:val="22"/>
          <w:szCs w:val="22"/>
          <w:lang w:eastAsia="en-US"/>
        </w:rPr>
        <w:t xml:space="preserve">900.082,29 </w:t>
      </w:r>
      <w:r w:rsidRPr="00266B0F">
        <w:rPr>
          <w:rFonts w:cs="Calibri" w:hAnsi="Calibri" w:ascii="Calibri"/>
          <w:b/>
          <w:sz w:val="22"/>
          <w:szCs w:val="22"/>
          <w:lang w:eastAsia="en-US"/>
        </w:rPr>
        <w:t>kn.</w:t>
      </w:r>
      <w:r w:rsidR="000460B2">
        <w:rPr>
          <w:rFonts w:cs="Calibri" w:hAnsi="Calibri" w:ascii="Calibri"/>
          <w:b/>
          <w:sz w:val="22"/>
          <w:szCs w:val="22"/>
          <w:lang w:eastAsia="en-US"/>
        </w:rPr>
        <w:t xml:space="preserve"> </w:t>
      </w:r>
    </w:p>
    <w:p w:rsidRDefault="00525444" w:rsidR="00525444">
      <w:pPr>
        <w:jc w:val="both"/>
      </w:pPr>
    </w:p>
    <w:p w:rsidRDefault="00525444" w:rsidR="00525444">
      <w:pPr>
        <w:jc w:val="both"/>
      </w:pPr>
    </w:p>
    <w:p w:rsidRDefault="00525444" w:rsidR="00525444">
      <w:pPr>
        <w:jc w:val="both"/>
        <w:sectPr w:rsidSect="00525444" w:rsidR="00525444">
          <w:pgSz w:orient="landscape" w:h="11906" w:w="16838"/>
          <w:pgMar w:gutter="0" w:footer="720" w:header="720" w:left="851" w:bottom="1123" w:right="1247" w:top="1440"/>
          <w:cols w:space="720"/>
          <w:docGrid w:linePitch="326"/>
        </w:sectPr>
      </w:pPr>
    </w:p>
    <w:p w:rsidRDefault="00C55455" w:rsidR="00C55455"/>
    <w:p w:rsidRDefault="005900C8" w:rsidR="005900C8">
      <w:pPr>
        <w:pStyle w:val="Naslov3"/>
      </w:pPr>
      <w:bookmarkStart w:name="_Toc534361823" w:id="27"/>
      <w:bookmarkStart w:name="_Toc12956172" w:id="28"/>
      <w:r>
        <w:rPr>
          <w:rFonts w:cs="Calibri"/>
          <w:szCs w:val="24"/>
          <w:lang w:eastAsia="hr-HR"/>
        </w:rPr>
        <w:t xml:space="preserve">8. </w:t>
      </w:r>
      <w:r>
        <w:rPr>
          <w:rFonts w:cs="Calibri"/>
          <w:szCs w:val="24"/>
          <w:lang w:eastAsia="hr-HR"/>
        </w:rPr>
        <w:tab/>
      </w:r>
      <w:r w:rsidR="00092392">
        <w:rPr>
          <w:rFonts w:cs="Calibri"/>
          <w:szCs w:val="24"/>
          <w:lang w:eastAsia="hr-HR"/>
        </w:rPr>
        <w:t>P</w:t>
      </w:r>
      <w:r>
        <w:rPr>
          <w:rFonts w:cs="Calibri"/>
          <w:szCs w:val="24"/>
          <w:lang w:eastAsia="hr-HR"/>
        </w:rPr>
        <w:t>onuda vjerovnicima razvrstanim u skupine odgovarajućom primjenom pravila o razvrstavanju sudionika u stečajnom planu o načinu, rokovima i uvjetima namirenja tražbina</w:t>
      </w:r>
      <w:bookmarkEnd w:id="27"/>
      <w:bookmarkEnd w:id="28"/>
    </w:p>
    <w:p w:rsidRDefault="00DC6A23" w:rsidP="00946DAE" w:rsidR="00DC6A23">
      <w:pPr>
        <w:jc w:val="both"/>
        <w:rPr>
          <w:rFonts w:cs="Calibri" w:hAnsi="Calibri" w:ascii="Calibri"/>
          <w:b/>
          <w:lang w:eastAsia="hr-HR"/>
        </w:rPr>
      </w:pPr>
    </w:p>
    <w:p w:rsidRDefault="00946DAE" w:rsidP="00946DAE" w:rsidR="00946DAE">
      <w:pPr>
        <w:jc w:val="both"/>
      </w:pPr>
      <w:r>
        <w:rPr>
          <w:rFonts w:cs="Calibri" w:hAnsi="Calibri" w:ascii="Calibri"/>
          <w:b/>
          <w:lang w:eastAsia="hr-HR"/>
        </w:rPr>
        <w:t>Tražbine višeg isplatnog reda</w:t>
      </w:r>
      <w:r>
        <w:rPr>
          <w:rFonts w:cs="Calibri" w:hAnsi="Calibri" w:ascii="Calibri"/>
          <w:lang w:eastAsia="hr-HR"/>
        </w:rPr>
        <w:t xml:space="preserve"> (radnici i prijašnji  radnici) –</w:t>
      </w:r>
      <w:r w:rsidR="00BF165D">
        <w:rPr>
          <w:rFonts w:cs="Calibri" w:hAnsi="Calibri" w:ascii="Calibri"/>
          <w:lang w:eastAsia="hr-HR"/>
        </w:rPr>
        <w:t xml:space="preserve"> </w:t>
      </w:r>
      <w:r w:rsidR="009A1991">
        <w:rPr>
          <w:rFonts w:cs="Calibri" w:hAnsi="Calibri" w:ascii="Calibri"/>
          <w:lang w:eastAsia="hr-HR"/>
        </w:rPr>
        <w:t>Ist</w:t>
      </w:r>
      <w:r w:rsidR="00BF165D">
        <w:rPr>
          <w:rFonts w:cs="Calibri" w:hAnsi="Calibri" w:ascii="Calibri"/>
          <w:lang w:eastAsia="hr-HR"/>
        </w:rPr>
        <w:t>i</w:t>
      </w:r>
      <w:r w:rsidR="009A1991">
        <w:rPr>
          <w:rFonts w:cs="Calibri" w:hAnsi="Calibri" w:ascii="Calibri"/>
          <w:lang w:eastAsia="hr-HR"/>
        </w:rPr>
        <w:t xml:space="preserve"> ne postoje!</w:t>
      </w:r>
    </w:p>
    <w:p w:rsidRDefault="00946DAE" w:rsidP="00946DAE" w:rsidR="00946DAE">
      <w:pPr>
        <w:jc w:val="both"/>
        <w:rPr>
          <w:rFonts w:cs="Calibri" w:hAnsi="Calibri" w:ascii="Calibri"/>
        </w:rPr>
      </w:pPr>
    </w:p>
    <w:p w:rsidRDefault="00946DAE" w:rsidP="00946DAE" w:rsidR="00946DAE">
      <w:pPr>
        <w:jc w:val="both"/>
        <w:rPr>
          <w:rFonts w:cs="Calibri" w:hAnsi="Calibri" w:ascii="Calibri"/>
          <w:lang w:eastAsia="hr-HR"/>
        </w:rPr>
      </w:pPr>
      <w:r>
        <w:rPr>
          <w:rFonts w:cs="Calibri" w:hAnsi="Calibri" w:ascii="Calibri"/>
          <w:b/>
          <w:lang w:eastAsia="hr-HR"/>
        </w:rPr>
        <w:t>Tražbine nižih isplatnih redova</w:t>
      </w:r>
      <w:r>
        <w:rPr>
          <w:rFonts w:cs="Calibri" w:hAnsi="Calibri" w:ascii="Calibri"/>
          <w:lang w:eastAsia="hr-HR"/>
        </w:rPr>
        <w:t xml:space="preserve"> </w:t>
      </w:r>
    </w:p>
    <w:p w:rsidRDefault="00124B02" w:rsidP="00946DAE" w:rsidR="00124B02" w:rsidRPr="002F03B7">
      <w:pPr>
        <w:jc w:val="both"/>
        <w:rPr>
          <w:rFonts w:cs="Calibri" w:hAnsi="Calibri" w:ascii="Calibri"/>
          <w:lang w:eastAsia="hr-HR"/>
        </w:rPr>
      </w:pPr>
    </w:p>
    <w:p w:rsidRDefault="0090640C" w:rsidP="00946DAE" w:rsidR="00124B02" w:rsidRPr="00401C22">
      <w:pPr>
        <w:jc w:val="both"/>
        <w:rPr>
          <w:rFonts w:cs="Calibri" w:hAnsi="Calibri" w:ascii="Calibri"/>
          <w:color w:val="000000"/>
          <w:shd w:fill="FFFFFF" w:color="auto" w:val="clear"/>
        </w:rPr>
      </w:pPr>
      <w:r w:rsidRPr="002F03B7">
        <w:rPr>
          <w:rFonts w:cs="Calibri" w:hAnsi="Calibri" w:ascii="Calibri"/>
          <w:b/>
        </w:rPr>
        <w:t>- grupa 2.: ostali vjerovnici (neosigurani)</w:t>
      </w:r>
      <w:r w:rsidRPr="002F03B7">
        <w:rPr>
          <w:rFonts w:cs="Calibri" w:hAnsi="Calibri" w:ascii="Calibri"/>
        </w:rPr>
        <w:t xml:space="preserve"> </w:t>
      </w:r>
      <w:r w:rsidR="00124B02" w:rsidRPr="002F03B7">
        <w:rPr>
          <w:rFonts w:hAnsi="Calibri" w:ascii="Calibri"/>
        </w:rPr>
        <w:t xml:space="preserve">– otpis 60% utvrđenog iznosa tražbine, otplata 40% od </w:t>
      </w:r>
      <w:r w:rsidR="00124B02" w:rsidRPr="00401C22">
        <w:rPr>
          <w:rFonts w:hAnsi="Calibri" w:ascii="Calibri"/>
          <w:color w:val="000000"/>
        </w:rPr>
        <w:t xml:space="preserve">iznosa utvrđenih tražbina na način da se umanjeni iznos otplaćuje u </w:t>
      </w:r>
      <w:r w:rsidR="00124B02" w:rsidRPr="00401C22">
        <w:rPr>
          <w:rFonts w:hAnsi="Calibri" w:ascii="Calibri"/>
          <w:b/>
          <w:color w:val="000000"/>
        </w:rPr>
        <w:t>20 (dvadeset)</w:t>
      </w:r>
      <w:r w:rsidR="00124B02" w:rsidRPr="00401C22">
        <w:rPr>
          <w:rFonts w:hAnsi="Calibri" w:ascii="Calibri"/>
          <w:color w:val="000000"/>
        </w:rPr>
        <w:t xml:space="preserve"> jednakih tromjesečnih rata, bez kamata, s dospijećem prve rate zadnjeg dana prvog tromjesečja </w:t>
      </w:r>
      <w:r w:rsidR="00266B0F" w:rsidRPr="00401C22">
        <w:rPr>
          <w:rFonts w:hAnsi="Calibri" w:ascii="Calibri"/>
          <w:color w:val="000000"/>
        </w:rPr>
        <w:t>nakon protijeka počeka od</w:t>
      </w:r>
      <w:r w:rsidR="00266B0F" w:rsidRPr="00401C22">
        <w:rPr>
          <w:rFonts w:cs="Calibri" w:hAnsi="Calibri" w:ascii="Calibri"/>
          <w:color w:val="000000"/>
        </w:rPr>
        <w:t xml:space="preserve"> 24 mjeseca</w:t>
      </w:r>
      <w:r w:rsidR="00266B0F" w:rsidRPr="00401C22">
        <w:rPr>
          <w:rFonts w:cs="Calibri" w:hAnsi="Calibri" w:ascii="Calibri"/>
          <w:color w:val="000000"/>
          <w:shd w:fill="FFFFFF" w:color="auto" w:val="clear"/>
        </w:rPr>
        <w:t xml:space="preserve"> od dana pravomoćnosti Rješenja nadležnog trgovačkog suda kojim se potvrđuje predstečajni Sporazum.</w:t>
      </w:r>
    </w:p>
    <w:p w:rsidRDefault="00266B0F" w:rsidP="00946DAE" w:rsidR="00266B0F" w:rsidRPr="00401C22">
      <w:pPr>
        <w:jc w:val="both"/>
        <w:rPr>
          <w:rFonts w:hAnsi="Calibri" w:ascii="Calibri"/>
          <w:color w:val="000000"/>
        </w:rPr>
      </w:pPr>
    </w:p>
    <w:p w:rsidRDefault="00946DAE" w:rsidP="000460B2" w:rsidR="000460B2" w:rsidRPr="00401C22">
      <w:pPr>
        <w:widowControl w:val="false"/>
        <w:jc w:val="both"/>
        <w:rPr>
          <w:rFonts w:cs="Calibri" w:hAnsi="Calibri" w:ascii="Calibri"/>
          <w:color w:val="000000"/>
        </w:rPr>
      </w:pPr>
      <w:r w:rsidRPr="00401C22">
        <w:rPr>
          <w:rFonts w:cs="Calibri" w:hAnsi="Calibri" w:ascii="Calibri"/>
          <w:b/>
          <w:color w:val="000000"/>
        </w:rPr>
        <w:t>Razlučni vjerovnici</w:t>
      </w:r>
      <w:r w:rsidR="000460B2" w:rsidRPr="00401C22">
        <w:rPr>
          <w:rFonts w:cs="Calibri" w:hAnsi="Calibri" w:ascii="Calibri"/>
          <w:color w:val="000000"/>
        </w:rPr>
        <w:t xml:space="preserve"> </w:t>
      </w:r>
    </w:p>
    <w:p w:rsidRDefault="0090640C" w:rsidP="000460B2" w:rsidR="0090640C" w:rsidRPr="00401C22">
      <w:pPr>
        <w:widowControl w:val="false"/>
        <w:jc w:val="both"/>
        <w:rPr>
          <w:rFonts w:cs="Calibri" w:hAnsi="Calibri" w:ascii="Calibri"/>
          <w:color w:val="000000"/>
        </w:rPr>
      </w:pPr>
      <w:r w:rsidRPr="00401C22">
        <w:rPr>
          <w:rFonts w:cs="Calibri" w:hAnsi="Calibri" w:ascii="Calibri"/>
          <w:color w:val="000000"/>
        </w:rPr>
        <w:t>Isti ne postoje!</w:t>
      </w:r>
    </w:p>
    <w:p w:rsidRDefault="009A1991" w:rsidP="000460B2" w:rsidR="009A1991" w:rsidRPr="00401C22">
      <w:pPr>
        <w:widowControl w:val="false"/>
        <w:jc w:val="both"/>
        <w:rPr>
          <w:rFonts w:hAnsi="Calibri" w:ascii="Calibri"/>
          <w:color w:val="000000"/>
        </w:rPr>
      </w:pPr>
    </w:p>
    <w:p w:rsidRDefault="009A1991" w:rsidP="00946DAE" w:rsidR="00946DAE" w:rsidRPr="00401C22">
      <w:pPr>
        <w:widowControl w:val="false"/>
        <w:jc w:val="both"/>
        <w:rPr>
          <w:rFonts w:cs="Calibri" w:hAnsi="Calibri" w:ascii="Calibri"/>
          <w:color w:val="000000"/>
        </w:rPr>
      </w:pPr>
      <w:r w:rsidRPr="00401C22">
        <w:rPr>
          <w:rFonts w:cs="Calibri" w:hAnsi="Calibri" w:ascii="Calibri"/>
          <w:iCs/>
          <w:color w:val="000000"/>
        </w:rPr>
        <w:t xml:space="preserve">U slučaju nastanka obveze plaćanja </w:t>
      </w:r>
      <w:r w:rsidRPr="00401C22">
        <w:rPr>
          <w:rFonts w:cs="Calibri" w:hAnsi="Calibri" w:ascii="Calibri"/>
          <w:b/>
          <w:iCs/>
          <w:color w:val="000000"/>
        </w:rPr>
        <w:t>vjerovnika s osporenim tražbinama</w:t>
      </w:r>
      <w:r w:rsidRPr="00401C22">
        <w:rPr>
          <w:rFonts w:cs="Calibri" w:hAnsi="Calibri" w:ascii="Calibri"/>
          <w:iCs/>
          <w:color w:val="000000"/>
        </w:rPr>
        <w:t xml:space="preserve"> nakon okončanja  parničnih postupaka pokrenutih temeljem rješenja suda, Dužnik će vjerovnike osporenih tražbina isplatiti u utvrđenom iznosu tražbina pod jednakim uvjetima kao i vjerovnike s utvrđenim redovnim tražbinama, odnosno </w:t>
      </w:r>
      <w:r w:rsidR="0090640C" w:rsidRPr="00401C22">
        <w:rPr>
          <w:rFonts w:hAnsi="Calibri" w:ascii="Calibri"/>
          <w:color w:val="000000"/>
        </w:rPr>
        <w:t xml:space="preserve">otpis 60% utvrđenog iznosa tražbine, otplata 40% od iznosa utvrđenih tražbina na način da se umanjeni iznos otplaćuje u </w:t>
      </w:r>
      <w:r w:rsidR="0090640C" w:rsidRPr="00401C22">
        <w:rPr>
          <w:rFonts w:hAnsi="Calibri" w:ascii="Calibri"/>
          <w:b/>
          <w:color w:val="000000"/>
        </w:rPr>
        <w:t>20 (dvadeset)</w:t>
      </w:r>
      <w:r w:rsidR="0090640C" w:rsidRPr="00401C22">
        <w:rPr>
          <w:rFonts w:hAnsi="Calibri" w:ascii="Calibri"/>
          <w:color w:val="000000"/>
        </w:rPr>
        <w:t xml:space="preserve"> jednakih tromjesečnih rata, bez kamata, s dospijećem prve rate zadnjeg dana prvog tromjesečja</w:t>
      </w:r>
      <w:r w:rsidR="00266B0F" w:rsidRPr="00401C22">
        <w:rPr>
          <w:rFonts w:hAnsi="Calibri" w:ascii="Calibri"/>
          <w:color w:val="000000"/>
        </w:rPr>
        <w:t xml:space="preserve"> nakon protijeka počeka od</w:t>
      </w:r>
      <w:r w:rsidR="00266B0F" w:rsidRPr="00401C22">
        <w:rPr>
          <w:rFonts w:cs="Calibri" w:hAnsi="Calibri" w:ascii="Calibri"/>
          <w:color w:val="000000"/>
        </w:rPr>
        <w:t xml:space="preserve"> 24 mjeseca</w:t>
      </w:r>
      <w:r w:rsidR="00266B0F" w:rsidRPr="00401C22">
        <w:rPr>
          <w:rFonts w:cs="Calibri" w:hAnsi="Calibri" w:ascii="Calibri"/>
          <w:color w:val="000000"/>
          <w:shd w:fill="FFFFFF" w:color="auto" w:val="clear"/>
        </w:rPr>
        <w:t xml:space="preserve"> od dana pravomoćnosti Rješenja nadležnog trgovačkog suda kojim se potvrđuje predstečajni Sporazum.</w:t>
      </w:r>
    </w:p>
    <w:p w:rsidRDefault="007D7F8C" w:rsidP="007D7F8C" w:rsidR="007D7F8C" w:rsidRPr="007D7F8C">
      <w:pPr>
        <w:widowControl w:val="false"/>
        <w:jc w:val="both"/>
        <w:rPr>
          <w:rFonts w:cs="Calibri" w:hAnsi="Calibri" w:ascii="Calibri"/>
        </w:rPr>
      </w:pPr>
    </w:p>
    <w:p w:rsidRDefault="005900C8" w:rsidR="005900C8">
      <w:pPr>
        <w:pStyle w:val="Naslov3"/>
      </w:pPr>
      <w:bookmarkStart w:name="_Toc534361824" w:id="29"/>
      <w:bookmarkStart w:name="_Toc12956173" w:id="30"/>
      <w:r>
        <w:rPr>
          <w:rFonts w:cs="Calibri"/>
          <w:szCs w:val="24"/>
          <w:lang w:eastAsia="hr-HR"/>
        </w:rPr>
        <w:t>9.</w:t>
      </w:r>
      <w:r w:rsidR="00092392">
        <w:rPr>
          <w:rFonts w:cs="Calibri"/>
          <w:szCs w:val="24"/>
          <w:lang w:eastAsia="hr-HR"/>
        </w:rPr>
        <w:t>R</w:t>
      </w:r>
      <w:r>
        <w:rPr>
          <w:rFonts w:cs="Calibri"/>
          <w:szCs w:val="24"/>
          <w:lang w:eastAsia="hr-HR"/>
        </w:rPr>
        <w:t>ok za dobrovoljno ispunjenje</w:t>
      </w:r>
      <w:bookmarkEnd w:id="29"/>
      <w:bookmarkEnd w:id="30"/>
    </w:p>
    <w:p w:rsidRDefault="00946DAE" w:rsidP="00946DAE" w:rsidR="00946DAE">
      <w:pPr>
        <w:jc w:val="both"/>
      </w:pPr>
      <w:r>
        <w:rPr>
          <w:rFonts w:cs="Calibri" w:hAnsi="Calibri" w:ascii="Calibri"/>
          <w:lang w:eastAsia="hr-HR"/>
        </w:rPr>
        <w:t xml:space="preserve">Rok za dobrovoljno ispunjenje predstavlja rok u kojemu će dužnik ispuniti obveze preuzete Sporazumom (Nagodbom), a što je u ovome </w:t>
      </w:r>
      <w:r w:rsidRPr="000460B2">
        <w:rPr>
          <w:rFonts w:cs="Calibri" w:hAnsi="Calibri" w:ascii="Calibri"/>
          <w:lang w:eastAsia="hr-HR"/>
        </w:rPr>
        <w:t xml:space="preserve">slučaju </w:t>
      </w:r>
      <w:r w:rsidR="00FC29C8">
        <w:rPr>
          <w:rFonts w:cs="Calibri" w:hAnsi="Calibri" w:ascii="Calibri"/>
          <w:lang w:eastAsia="hr-HR"/>
        </w:rPr>
        <w:t xml:space="preserve">7 godina u što je uračunato </w:t>
      </w:r>
      <w:r w:rsidR="00BF165D">
        <w:rPr>
          <w:rFonts w:cs="Calibri" w:hAnsi="Calibri" w:ascii="Calibri"/>
          <w:lang w:eastAsia="hr-HR"/>
        </w:rPr>
        <w:t>24</w:t>
      </w:r>
      <w:r w:rsidRPr="000460B2">
        <w:rPr>
          <w:rFonts w:cs="Calibri" w:hAnsi="Calibri" w:ascii="Calibri"/>
          <w:lang w:eastAsia="hr-HR"/>
        </w:rPr>
        <w:t xml:space="preserve"> mjeseci</w:t>
      </w:r>
      <w:r w:rsidR="00FC29C8">
        <w:rPr>
          <w:rFonts w:cs="Calibri" w:hAnsi="Calibri" w:ascii="Calibri"/>
          <w:lang w:eastAsia="hr-HR"/>
        </w:rPr>
        <w:t xml:space="preserve"> počeka te 60 mjeseci otplate</w:t>
      </w:r>
      <w:r w:rsidRPr="000460B2">
        <w:rPr>
          <w:rFonts w:cs="Calibri" w:hAnsi="Calibri" w:ascii="Calibri"/>
          <w:lang w:eastAsia="hr-HR"/>
        </w:rPr>
        <w:t xml:space="preserve"> od dana pravomoćnosti</w:t>
      </w:r>
      <w:r>
        <w:rPr>
          <w:rFonts w:cs="Calibri" w:hAnsi="Calibri" w:ascii="Calibri"/>
          <w:lang w:eastAsia="hr-HR"/>
        </w:rPr>
        <w:t xml:space="preserve"> </w:t>
      </w:r>
      <w:r w:rsidR="00FC29C8">
        <w:rPr>
          <w:rFonts w:cs="Calibri" w:hAnsi="Calibri" w:ascii="Calibri"/>
          <w:lang w:eastAsia="hr-HR"/>
        </w:rPr>
        <w:t>R</w:t>
      </w:r>
      <w:r>
        <w:rPr>
          <w:rFonts w:cs="Calibri" w:hAnsi="Calibri" w:ascii="Calibri"/>
          <w:lang w:eastAsia="hr-HR"/>
        </w:rPr>
        <w:t xml:space="preserve">ješenja nadležnog trgovačkog suda kojim se potvrđuje predstečajni </w:t>
      </w:r>
      <w:r w:rsidR="00FC29C8">
        <w:rPr>
          <w:rFonts w:cs="Calibri" w:hAnsi="Calibri" w:ascii="Calibri"/>
          <w:lang w:eastAsia="hr-HR"/>
        </w:rPr>
        <w:t>S</w:t>
      </w:r>
      <w:r>
        <w:rPr>
          <w:rFonts w:cs="Calibri" w:hAnsi="Calibri" w:ascii="Calibri"/>
          <w:lang w:eastAsia="hr-HR"/>
        </w:rPr>
        <w:t>porazum.</w:t>
      </w:r>
    </w:p>
    <w:p w:rsidRDefault="005900C8" w:rsidR="005900C8">
      <w:pPr>
        <w:pStyle w:val="Naslov3"/>
      </w:pPr>
      <w:bookmarkStart w:name="_Toc534361825" w:id="31"/>
      <w:bookmarkStart w:name="_Toc12956174" w:id="32"/>
      <w:r>
        <w:rPr>
          <w:rFonts w:cs="Calibri"/>
          <w:szCs w:val="24"/>
          <w:lang w:eastAsia="hr-HR"/>
        </w:rPr>
        <w:t xml:space="preserve">10. </w:t>
      </w:r>
      <w:r w:rsidR="00092392">
        <w:rPr>
          <w:rFonts w:cs="Calibri"/>
          <w:szCs w:val="24"/>
          <w:lang w:eastAsia="hr-HR"/>
        </w:rPr>
        <w:t>P</w:t>
      </w:r>
      <w:r>
        <w:rPr>
          <w:rFonts w:cs="Calibri"/>
          <w:szCs w:val="24"/>
          <w:lang w:eastAsia="hr-HR"/>
        </w:rPr>
        <w:t>lanirani iznos troškova restrukturiranja.</w:t>
      </w:r>
      <w:bookmarkEnd w:id="31"/>
      <w:bookmarkEnd w:id="32"/>
    </w:p>
    <w:p w:rsidRDefault="005900C8" w:rsidR="005900C8">
      <w:pPr>
        <w:widowControl w:val="false"/>
        <w:tabs>
          <w:tab w:pos="9343" w:val="right"/>
        </w:tabs>
        <w:jc w:val="both"/>
      </w:pPr>
      <w:r>
        <w:rPr>
          <w:rFonts w:cs="Calibri" w:hAnsi="Calibri" w:ascii="Calibri"/>
        </w:rPr>
        <w:t>Ukupne troškove restr</w:t>
      </w:r>
      <w:r w:rsidR="003716E3">
        <w:rPr>
          <w:rFonts w:cs="Calibri" w:hAnsi="Calibri" w:ascii="Calibri"/>
        </w:rPr>
        <w:t xml:space="preserve">ukturiranja procjenjujemo na </w:t>
      </w:r>
      <w:r w:rsidR="00FC29C8" w:rsidRPr="00FC29C8">
        <w:rPr>
          <w:rFonts w:cs="Calibri" w:hAnsi="Calibri" w:ascii="Calibri"/>
        </w:rPr>
        <w:t>20</w:t>
      </w:r>
      <w:r w:rsidR="00BF165D" w:rsidRPr="00FC29C8">
        <w:rPr>
          <w:rFonts w:cs="Calibri" w:hAnsi="Calibri" w:ascii="Calibri"/>
        </w:rPr>
        <w:t>.000</w:t>
      </w:r>
      <w:r w:rsidRPr="00FC29C8">
        <w:rPr>
          <w:rFonts w:cs="Calibri" w:hAnsi="Calibri" w:ascii="Calibri"/>
        </w:rPr>
        <w:t>,00</w:t>
      </w:r>
      <w:r w:rsidRPr="003A2C1A">
        <w:rPr>
          <w:rFonts w:cs="Calibri" w:hAnsi="Calibri" w:ascii="Calibri"/>
        </w:rPr>
        <w:t xml:space="preserve"> kuna.</w:t>
      </w:r>
      <w:r>
        <w:rPr>
          <w:rFonts w:cs="Calibri" w:hAnsi="Calibri" w:ascii="Calibri"/>
        </w:rPr>
        <w:tab/>
      </w:r>
    </w:p>
    <w:p w:rsidRDefault="005900C8" w:rsidR="005900C8">
      <w:pPr>
        <w:widowControl w:val="false"/>
        <w:jc w:val="both"/>
        <w:rPr>
          <w:rFonts w:cs="Calibri" w:hAnsi="Calibri" w:ascii="Calibri"/>
          <w:sz w:val="22"/>
          <w:szCs w:val="22"/>
        </w:rPr>
      </w:pPr>
    </w:p>
    <w:p w:rsidRDefault="005900C8" w:rsidR="005900C8">
      <w:pPr>
        <w:widowControl w:val="false"/>
        <w:jc w:val="both"/>
        <w:rPr>
          <w:rFonts w:cs="Calibri" w:hAnsi="Calibri" w:ascii="Calibri"/>
          <w:sz w:val="22"/>
          <w:szCs w:val="22"/>
        </w:rPr>
      </w:pPr>
    </w:p>
    <w:p w:rsidRDefault="005900C8" w:rsidR="005900C8">
      <w:pPr>
        <w:widowControl w:val="false"/>
        <w:jc w:val="both"/>
      </w:pPr>
      <w:r>
        <w:rPr>
          <w:rFonts w:cs="Calibri" w:hAnsi="Calibri" w:ascii="Calibri"/>
          <w:b/>
        </w:rPr>
        <w:t xml:space="preserve">11. </w:t>
      </w:r>
      <w:r w:rsidR="00092392">
        <w:rPr>
          <w:rFonts w:cs="Calibri" w:hAnsi="Calibri" w:ascii="Calibri"/>
          <w:b/>
        </w:rPr>
        <w:t>N</w:t>
      </w:r>
      <w:r>
        <w:rPr>
          <w:rFonts w:cs="Calibri" w:hAnsi="Calibri" w:ascii="Calibri"/>
          <w:b/>
        </w:rPr>
        <w:t>amirenje u slučaju stečaja</w:t>
      </w:r>
    </w:p>
    <w:p w:rsidRDefault="005E2692" w:rsidP="005E2692" w:rsidR="005E2692">
      <w:pPr>
        <w:pStyle w:val="Uvuenotijeloteksta"/>
        <w:numPr>
          <w:ilvl w:val="0"/>
          <w:numId w:val="3"/>
        </w:numPr>
        <w:spacing w:after="0" w:before="120"/>
        <w:jc w:val="both"/>
      </w:pPr>
      <w:r>
        <w:rPr>
          <w:rFonts w:cs="Calibri" w:hAnsi="Calibri" w:ascii="Calibri"/>
          <w:lang w:val="hr-HR"/>
        </w:rPr>
        <w:t>Naplata u stečaju je vrlo neizvjesna i, procjenjujemo, postotno mala za sve vjerovnike,</w:t>
      </w:r>
    </w:p>
    <w:p w:rsidRDefault="005E2692" w:rsidP="005E2692" w:rsidR="005E2692" w:rsidRPr="005E2692">
      <w:pPr>
        <w:pStyle w:val="Uvuenotijeloteksta"/>
        <w:numPr>
          <w:ilvl w:val="0"/>
          <w:numId w:val="3"/>
        </w:numPr>
        <w:spacing w:after="0" w:before="120"/>
        <w:jc w:val="both"/>
      </w:pPr>
      <w:r w:rsidRPr="005E2692">
        <w:rPr>
          <w:rFonts w:cs="Calibri" w:hAnsi="Calibri" w:ascii="Calibri"/>
        </w:rPr>
        <w:t>U slučaju stečaja prestaje operativno poslovanje Društva te nastaje trenutačna obveza plaćanja svih obveza (nove i utvrđene),</w:t>
      </w:r>
    </w:p>
    <w:p w:rsidRDefault="005E2692" w:rsidP="009A1991" w:rsidR="005900C8" w:rsidRPr="005E2692">
      <w:pPr>
        <w:numPr>
          <w:ilvl w:val="0"/>
          <w:numId w:val="3"/>
        </w:numPr>
        <w:spacing w:before="240"/>
        <w:jc w:val="both"/>
        <w:rPr>
          <w:rFonts w:cs="Calibri" w:hAnsi="Calibri" w:ascii="Calibri"/>
          <w:b/>
          <w:bCs/>
          <w:sz w:val="22"/>
          <w:szCs w:val="22"/>
          <w:shd w:fill="FFFF00" w:color="auto" w:val="clear"/>
          <w:lang w:eastAsia="hr-HR" w:val="hr-HR"/>
        </w:rPr>
      </w:pPr>
      <w:r w:rsidRPr="005E2692">
        <w:rPr>
          <w:rFonts w:cs="Calibri" w:hAnsi="Calibri" w:ascii="Calibri"/>
          <w:b/>
          <w:lang w:eastAsia="hr-HR" w:val="hr-HR"/>
        </w:rPr>
        <w:t>Stečaj predstavlja najlošiju opciju za sve vjerovnike iz razloga što vjerovnici neće biti u mogućnosti namiriti svoje tražbine.</w:t>
      </w:r>
    </w:p>
    <w:p w:rsidRDefault="005900C8" w:rsidR="005900C8" w:rsidRPr="005E2692">
      <w:pPr>
        <w:jc w:val="both"/>
        <w:rPr>
          <w:rFonts w:cs="Calibri" w:hAnsi="Calibri" w:ascii="Calibri"/>
          <w:b/>
          <w:bCs/>
          <w:sz w:val="22"/>
          <w:szCs w:val="22"/>
          <w:shd w:fill="FFFF00" w:color="auto" w:val="clear"/>
          <w:lang w:eastAsia="hr-HR" w:val="hr-HR"/>
        </w:rPr>
      </w:pPr>
    </w:p>
    <w:p w:rsidRDefault="005900C8" w:rsidR="005900C8">
      <w:pPr>
        <w:jc w:val="both"/>
        <w:rPr>
          <w:rFonts w:cs="Calibri" w:hAnsi="Calibri" w:ascii="Calibri"/>
          <w:b/>
          <w:bCs/>
          <w:color w:val="FF0000"/>
          <w:sz w:val="22"/>
          <w:szCs w:val="22"/>
          <w:shd w:fill="FFFF00" w:color="auto" w:val="clear"/>
          <w:lang w:eastAsia="hr-HR" w:val="hr-HR"/>
        </w:rPr>
      </w:pPr>
    </w:p>
    <w:p w:rsidRDefault="005900C8" w:rsidR="005900C8">
      <w:pPr>
        <w:jc w:val="both"/>
        <w:rPr>
          <w:lang w:val="hr-HR"/>
        </w:rPr>
      </w:pPr>
    </w:p>
    <w:p w:rsidRDefault="005900C8" w:rsidR="005900C8">
      <w:pPr>
        <w:jc w:val="both"/>
        <w:rPr>
          <w:lang w:val="hr-HR"/>
        </w:rPr>
      </w:pPr>
    </w:p>
    <w:p w:rsidRDefault="00261193" w:rsidP="00261193" w:rsidR="00261193">
      <w:pPr>
        <w:jc w:val="both"/>
        <w:rPr>
          <w:lang w:val="hr-HR"/>
        </w:rPr>
      </w:pPr>
    </w:p>
    <w:p w:rsidRDefault="00261193" w:rsidP="00261193" w:rsidR="00261193">
      <w:pPr>
        <w:jc w:val="both"/>
        <w:rPr>
          <w:lang w:val="hr-HR"/>
        </w:rPr>
      </w:pPr>
    </w:p>
    <w:p w:rsidRDefault="00261193" w:rsidP="00261193" w:rsidR="00261193">
      <w:pPr>
        <w:widowControl w:val="false"/>
        <w:rPr>
          <w:rFonts w:cs="Calibri" w:hAnsi="Calibri" w:ascii="Calibri"/>
          <w:lang w:val="hr-HR"/>
        </w:rPr>
      </w:pPr>
    </w:p>
    <w:p w:rsidRDefault="00261193" w:rsidP="00261193" w:rsidR="00261193">
      <w:pPr>
        <w:widowControl w:val="false"/>
        <w:rPr>
          <w:rFonts w:cs="Calibri" w:hAnsi="Calibri" w:ascii="Calibri"/>
          <w:lang w:val="hr-HR"/>
        </w:rPr>
      </w:pPr>
    </w:p>
    <w:p w:rsidRDefault="00261193" w:rsidP="00261193" w:rsidR="00261193">
      <w:pPr>
        <w:widowControl w:val="false"/>
      </w:pPr>
      <w:r>
        <w:rPr>
          <w:rFonts w:cs="Calibri" w:hAnsi="Calibri" w:ascii="Calibri"/>
          <w:color w:val="000000"/>
        </w:rPr>
        <w:t xml:space="preserve">Za </w:t>
      </w:r>
      <w:r w:rsidR="00BF165D">
        <w:rPr>
          <w:rFonts w:cs="Calibri" w:hAnsi="Calibri" w:ascii="Calibri"/>
          <w:color w:val="000000"/>
        </w:rPr>
        <w:t>Tehniku Zvonimir</w:t>
      </w:r>
      <w:r>
        <w:rPr>
          <w:rFonts w:cs="Calibri" w:hAnsi="Calibri" w:ascii="Calibri"/>
          <w:color w:val="000000"/>
        </w:rPr>
        <w:t xml:space="preserve"> d.o.o.</w:t>
      </w:r>
    </w:p>
    <w:p w:rsidRDefault="00261193" w:rsidP="00261193" w:rsidR="00261193">
      <w:pPr>
        <w:widowControl w:val="false"/>
        <w:rPr>
          <w:rFonts w:cs="Calibri" w:hAnsi="Calibri" w:ascii="Calibri"/>
          <w:color w:val="000000"/>
        </w:rPr>
      </w:pPr>
    </w:p>
    <w:p w:rsidRDefault="00BF165D" w:rsidP="00261193" w:rsidR="0023702C" w:rsidRPr="002F03B7">
      <w:pPr>
        <w:widowControl w:val="false"/>
        <w:jc w:val="both"/>
        <w:rPr>
          <w:rFonts w:hAnsi="Calibri" w:ascii="Calibri"/>
        </w:rPr>
      </w:pPr>
      <w:r w:rsidRPr="002F03B7">
        <w:rPr>
          <w:rFonts w:hAnsi="Calibri" w:ascii="Calibri"/>
        </w:rPr>
        <w:t>Ankica Herl</w:t>
      </w:r>
      <w:r w:rsidR="00FC29C8" w:rsidRPr="002F03B7">
        <w:rPr>
          <w:rFonts w:hAnsi="Calibri" w:ascii="Calibri"/>
        </w:rPr>
        <w:t>-</w:t>
      </w:r>
      <w:r w:rsidRPr="002F03B7">
        <w:rPr>
          <w:rFonts w:hAnsi="Calibri" w:ascii="Calibri"/>
        </w:rPr>
        <w:t>Prebe</w:t>
      </w:r>
      <w:r w:rsidR="00883B07" w:rsidRPr="002F03B7">
        <w:rPr>
          <w:rFonts w:hAnsi="Calibri" w:ascii="Calibri"/>
        </w:rPr>
        <w:t>g</w:t>
      </w:r>
    </w:p>
    <w:p w:rsidRDefault="00261193" w:rsidP="00261193" w:rsidR="00261193" w:rsidRPr="002F03B7">
      <w:pPr>
        <w:widowControl w:val="false"/>
        <w:jc w:val="both"/>
        <w:rPr>
          <w:rFonts w:hAnsi="Calibri" w:ascii="Calibri"/>
        </w:rPr>
      </w:pPr>
      <w:r w:rsidRPr="002F03B7">
        <w:rPr>
          <w:rFonts w:cs="Calibri" w:hAnsi="Calibri" w:ascii="Calibri"/>
          <w:i/>
          <w:color w:val="000000"/>
        </w:rPr>
        <w:t>Direktor</w:t>
      </w:r>
    </w:p>
    <w:p w:rsidRDefault="00261193" w:rsidP="00261193" w:rsidR="00261193">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261193" w:rsidR="004A1F69">
      <w:pPr>
        <w:widowControl w:val="false"/>
      </w:pPr>
    </w:p>
    <w:p w:rsidRDefault="004A1F69" w:rsidP="004A1F69" w:rsidR="004A1F69">
      <w:pPr>
        <w:widowControl w:val="false"/>
        <w:jc w:val="both"/>
        <w:rPr>
          <w:rFonts w:cs="Calibri" w:hAnsi="Calibri" w:ascii="Calibri"/>
        </w:rPr>
      </w:pPr>
      <w:r>
        <w:rPr>
          <w:rFonts w:cs="Calibri" w:hAnsi="Calibri" w:ascii="Calibri"/>
        </w:rPr>
        <w:lastRenderedPageBreak/>
        <w:tab/>
      </w: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rPr>
      </w:pPr>
    </w:p>
    <w:p w:rsidRDefault="004A1F69" w:rsidP="004A1F69" w:rsidR="004A1F69">
      <w:pPr>
        <w:widowControl w:val="false"/>
        <w:jc w:val="both"/>
        <w:rPr>
          <w:rFonts w:cs="Calibri" w:hAnsi="Calibri" w:ascii="Calibri"/>
          <w:i/>
        </w:rPr>
      </w:pPr>
    </w:p>
    <w:p w:rsidRDefault="004A1F69" w:rsidP="004A1F69" w:rsidR="004A1F69" w:rsidRPr="004A1F69">
      <w:pPr>
        <w:widowControl w:val="false"/>
        <w:jc w:val="center"/>
        <w:rPr>
          <w:rFonts w:hAnsi="Calibri" w:ascii="Calibri"/>
          <w:b/>
          <w:lang w:val="hr-HR"/>
        </w:rPr>
      </w:pPr>
      <w:r w:rsidRPr="004A1F69">
        <w:rPr>
          <w:rFonts w:hAnsi="Calibri" w:ascii="Calibri"/>
          <w:b/>
          <w:lang w:val="hr-HR"/>
        </w:rPr>
        <w:t>PRIJEDLOG PREDSTEČAJNOG SPORAZUMA</w:t>
      </w:r>
    </w:p>
    <w:p w:rsidRDefault="004A1F69" w:rsidP="004A1F69" w:rsidR="004A1F69" w:rsidRPr="004A1F69">
      <w:pPr>
        <w:widowControl w:val="false"/>
        <w:jc w:val="center"/>
        <w:rPr>
          <w:rFonts w:hAnsi="Calibri" w:ascii="Calibri"/>
          <w:b/>
          <w:lang w:val="hr-HR"/>
        </w:rPr>
      </w:pPr>
      <w:r>
        <w:br w:type="page"/>
      </w:r>
    </w:p>
    <w:p w:rsidRDefault="004A1F69" w:rsidP="004A1F69" w:rsidR="004A1F69" w:rsidRPr="004A1F69">
      <w:pPr>
        <w:pStyle w:val="Standard"/>
        <w:spacing w:lineRule="auto" w:line="276" w:after="0"/>
        <w:jc w:val="both"/>
        <w:rPr>
          <w:sz w:val="24"/>
          <w:szCs w:val="24"/>
        </w:rPr>
      </w:pPr>
      <w:r>
        <w:rPr>
          <w:rFonts w:cs="Arial"/>
          <w:sz w:val="24"/>
          <w:szCs w:val="24"/>
        </w:rPr>
        <w:lastRenderedPageBreak/>
        <w:t>Temeljem članka 61. Stečajnog zakona (u daljnjem tekstu: „Zakon“) sklapa se predstečajni sporazum između</w:t>
      </w:r>
    </w:p>
    <w:p w:rsidRDefault="004A1F69" w:rsidP="004A1F69" w:rsidR="004A1F69" w:rsidRPr="004A1F69">
      <w:pPr>
        <w:pStyle w:val="Standard"/>
        <w:spacing w:lineRule="auto" w:line="276" w:after="0"/>
        <w:jc w:val="both"/>
        <w:rPr>
          <w:rFonts w:cs="Arial"/>
          <w:sz w:val="24"/>
          <w:szCs w:val="24"/>
        </w:rPr>
      </w:pPr>
    </w:p>
    <w:p w:rsidRDefault="004A1F69" w:rsidP="004A1F69" w:rsidR="004A1F69">
      <w:pPr>
        <w:pStyle w:val="Standard"/>
        <w:spacing w:lineRule="auto" w:line="276"/>
        <w:jc w:val="both"/>
      </w:pPr>
      <w:r>
        <w:rPr>
          <w:rFonts w:cs="Arial"/>
          <w:sz w:val="24"/>
          <w:szCs w:val="24"/>
        </w:rPr>
        <w:t>Dužnika</w:t>
      </w:r>
      <w:r>
        <w:rPr>
          <w:rFonts w:cs="Arial"/>
          <w:b/>
          <w:sz w:val="24"/>
          <w:szCs w:val="24"/>
        </w:rPr>
        <w:t xml:space="preserve"> TEHNIKA ZVONIMIR d.o.o. </w:t>
      </w:r>
      <w:r>
        <w:rPr>
          <w:rFonts w:cs="Arial"/>
          <w:sz w:val="24"/>
          <w:szCs w:val="24"/>
        </w:rPr>
        <w:t xml:space="preserve">sa sjedištem u Zagrebu, Ulica grada Vukovara 274, OIB: 85950064896 </w:t>
      </w:r>
      <w:r>
        <w:rPr>
          <w:rFonts w:cs="Arial"/>
          <w:i/>
          <w:sz w:val="24"/>
          <w:szCs w:val="24"/>
        </w:rPr>
        <w:t>(u daljnjem tekstu: „</w:t>
      </w:r>
      <w:r>
        <w:rPr>
          <w:rFonts w:cs="Arial"/>
          <w:b/>
          <w:i/>
          <w:sz w:val="24"/>
          <w:szCs w:val="24"/>
        </w:rPr>
        <w:t>Dužnik</w:t>
      </w:r>
      <w:r>
        <w:rPr>
          <w:rFonts w:cs="Arial"/>
          <w:i/>
          <w:sz w:val="24"/>
          <w:szCs w:val="24"/>
        </w:rPr>
        <w:t>“)</w:t>
      </w:r>
    </w:p>
    <w:p w:rsidRDefault="004A1F69" w:rsidP="004A1F69" w:rsidR="004A1F69" w:rsidRPr="004A1F69">
      <w:pPr>
        <w:pStyle w:val="Standard"/>
        <w:spacing w:lineRule="auto" w:line="276" w:after="0"/>
        <w:jc w:val="both"/>
        <w:rPr>
          <w:rFonts w:cs="Arial"/>
          <w:sz w:val="24"/>
          <w:szCs w:val="24"/>
        </w:rPr>
      </w:pPr>
    </w:p>
    <w:p w:rsidRDefault="004A1F69" w:rsidP="004A1F69" w:rsidR="004A1F69" w:rsidRPr="004A1F69">
      <w:pPr>
        <w:pStyle w:val="Standard"/>
        <w:spacing w:lineRule="auto" w:line="276" w:after="0"/>
        <w:jc w:val="both"/>
        <w:rPr>
          <w:rFonts w:cs="Arial"/>
          <w:sz w:val="24"/>
          <w:szCs w:val="24"/>
        </w:rPr>
      </w:pPr>
      <w:r>
        <w:rPr>
          <w:rFonts w:cs="Arial"/>
          <w:sz w:val="24"/>
          <w:szCs w:val="24"/>
        </w:rPr>
        <w:t>te</w:t>
      </w:r>
    </w:p>
    <w:p w:rsidRDefault="004A1F69" w:rsidP="004A1F69" w:rsidR="004A1F69" w:rsidRPr="004A1F69">
      <w:pPr>
        <w:pStyle w:val="Standard"/>
        <w:spacing w:lineRule="auto" w:line="276" w:after="0"/>
        <w:jc w:val="both"/>
        <w:rPr>
          <w:rFonts w:cs="Arial"/>
          <w:sz w:val="24"/>
          <w:szCs w:val="24"/>
        </w:rPr>
      </w:pPr>
    </w:p>
    <w:p w:rsidRDefault="004A1F69" w:rsidP="004A1F69" w:rsidR="004A1F69" w:rsidRPr="004A1F69">
      <w:pPr>
        <w:pStyle w:val="Standard"/>
        <w:spacing w:lineRule="auto" w:line="276" w:after="0"/>
        <w:jc w:val="both"/>
        <w:rPr>
          <w:rFonts w:cs="Arial"/>
          <w:sz w:val="24"/>
          <w:szCs w:val="24"/>
        </w:rPr>
      </w:pPr>
      <w:r>
        <w:rPr>
          <w:rFonts w:cs="Arial"/>
          <w:sz w:val="24"/>
          <w:szCs w:val="24"/>
        </w:rPr>
        <w:t xml:space="preserve">vjerovnika čije su tražbine utvrđene u predstečajnom postupku kako su isti navedeni u tablici u nastavku </w:t>
      </w:r>
      <w:r>
        <w:rPr>
          <w:rFonts w:cs="Arial"/>
          <w:i/>
          <w:sz w:val="24"/>
          <w:szCs w:val="24"/>
        </w:rPr>
        <w:t>(zajedno u daljnjem tekstu: „</w:t>
      </w:r>
      <w:r>
        <w:rPr>
          <w:rFonts w:cs="Arial"/>
          <w:b/>
          <w:i/>
          <w:sz w:val="24"/>
          <w:szCs w:val="24"/>
        </w:rPr>
        <w:t>Vjerovnici</w:t>
      </w:r>
      <w:r>
        <w:rPr>
          <w:rFonts w:cs="Arial"/>
          <w:i/>
          <w:sz w:val="24"/>
          <w:szCs w:val="24"/>
        </w:rPr>
        <w:t>“, svaki posebno „</w:t>
      </w:r>
      <w:r>
        <w:rPr>
          <w:rFonts w:cs="Arial"/>
          <w:b/>
          <w:i/>
          <w:sz w:val="24"/>
          <w:szCs w:val="24"/>
        </w:rPr>
        <w:t>Vjerovnik</w:t>
      </w:r>
      <w:r>
        <w:rPr>
          <w:rFonts w:cs="Arial"/>
          <w:i/>
          <w:sz w:val="24"/>
          <w:szCs w:val="24"/>
        </w:rPr>
        <w:t>“)</w:t>
      </w:r>
      <w:r>
        <w:rPr>
          <w:rFonts w:cs="Arial"/>
          <w:sz w:val="24"/>
          <w:szCs w:val="24"/>
        </w:rPr>
        <w:t>:</w:t>
      </w:r>
    </w:p>
    <w:p w:rsidRDefault="004A1F69" w:rsidP="004A1F69" w:rsidR="004A1F69" w:rsidRPr="004A1F69">
      <w:pPr>
        <w:pStyle w:val="Standard"/>
        <w:spacing w:lineRule="auto" w:line="276" w:after="0"/>
        <w:jc w:val="both"/>
        <w:rPr>
          <w:rFonts w:cs="Arial"/>
          <w:sz w:val="24"/>
          <w:szCs w:val="24"/>
        </w:rPr>
      </w:pPr>
    </w:p>
    <w:p w:rsidRDefault="004A1F69" w:rsidP="004A1F69" w:rsidR="004A1F69" w:rsidRPr="004A1F69">
      <w:pPr>
        <w:pStyle w:val="Standard"/>
        <w:spacing w:lineRule="auto" w:line="276" w:after="0"/>
        <w:jc w:val="both"/>
        <w:rPr>
          <w:rFonts w:cs="Arial"/>
          <w:sz w:val="24"/>
          <w:szCs w:val="24"/>
        </w:rPr>
      </w:pPr>
    </w:p>
    <w:tbl>
      <w:tblPr>
        <w:tblW w:type="dxa" w:w="9513"/>
        <w:tblInd w:type="dxa" w:w="93"/>
        <w:tblLook w:val="04A0" w:noVBand="1" w:noHBand="0" w:lastColumn="0" w:firstColumn="1" w:lastRow="0" w:firstRow="1"/>
      </w:tblPr>
      <w:tblGrid>
        <w:gridCol w:w="630"/>
        <w:gridCol w:w="3638"/>
        <w:gridCol w:w="1950"/>
        <w:gridCol w:w="3295"/>
      </w:tblGrid>
      <w:tr w:rsidTr="006E42EE" w:rsidR="004A1F69" w:rsidRPr="009D11FC">
        <w:trPr>
          <w:trHeight w:val="720"/>
        </w:trPr>
        <w:tc>
          <w:tcPr>
            <w:tcW w:type="dxa" w:w="630"/>
            <w:tcBorders>
              <w:top w:space="0" w:sz="4" w:color="auto" w:val="single"/>
              <w:left w:space="0" w:sz="4" w:color="auto" w:val="single"/>
              <w:bottom w:space="0" w:sz="4" w:color="auto" w:val="single"/>
              <w:right w:space="0" w:sz="4" w:color="auto" w:val="single"/>
            </w:tcBorders>
            <w:shd w:fill="000000" w:color="000000" w:val="clear"/>
            <w:vAlign w:val="center"/>
            <w:hideMark/>
          </w:tcPr>
          <w:p w:rsidRDefault="004A1F69" w:rsidP="006E42EE" w:rsidR="004A1F69" w:rsidRPr="009D11FC">
            <w:pPr>
              <w:suppressAutoHyphens w:val="false"/>
              <w:rPr>
                <w:rFonts w:cs="Calibri" w:hAnsi="Calibri" w:ascii="Calibri"/>
                <w:b/>
                <w:bCs/>
                <w:color w:val="FFFFFF"/>
                <w:sz w:val="18"/>
                <w:szCs w:val="18"/>
                <w:lang w:eastAsia="hr-HR" w:val="hr-HR"/>
              </w:rPr>
            </w:pPr>
            <w:r w:rsidRPr="009D11FC">
              <w:rPr>
                <w:rFonts w:cs="Calibri" w:hAnsi="Calibri" w:ascii="Calibri"/>
                <w:b/>
                <w:bCs/>
                <w:color w:val="FFFFFF"/>
                <w:sz w:val="18"/>
                <w:szCs w:val="18"/>
                <w:lang w:eastAsia="hr-HR" w:val="hr-HR"/>
              </w:rPr>
              <w:t>R.br.</w:t>
            </w:r>
          </w:p>
        </w:tc>
        <w:tc>
          <w:tcPr>
            <w:tcW w:type="dxa" w:w="3638"/>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9D11FC">
            <w:pPr>
              <w:suppressAutoHyphens w:val="false"/>
              <w:jc w:val="center"/>
              <w:rPr>
                <w:rFonts w:cs="Calibri" w:hAnsi="Calibri" w:ascii="Calibri"/>
                <w:b/>
                <w:bCs/>
                <w:color w:val="FFFFFF"/>
                <w:sz w:val="18"/>
                <w:szCs w:val="18"/>
                <w:lang w:eastAsia="hr-HR" w:val="hr-HR"/>
              </w:rPr>
            </w:pPr>
            <w:r w:rsidRPr="009D11FC">
              <w:rPr>
                <w:rFonts w:cs="Calibri" w:hAnsi="Calibri" w:ascii="Calibri"/>
                <w:b/>
                <w:bCs/>
                <w:color w:val="FFFFFF"/>
                <w:sz w:val="18"/>
                <w:szCs w:val="18"/>
                <w:lang w:eastAsia="hr-HR" w:val="hr-HR"/>
              </w:rPr>
              <w:t>Vjerovnik</w:t>
            </w:r>
          </w:p>
        </w:tc>
        <w:tc>
          <w:tcPr>
            <w:tcW w:type="dxa" w:w="1950"/>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9D11FC">
            <w:pPr>
              <w:suppressAutoHyphens w:val="false"/>
              <w:jc w:val="center"/>
              <w:rPr>
                <w:rFonts w:cs="Calibri" w:hAnsi="Calibri" w:ascii="Calibri"/>
                <w:b/>
                <w:bCs/>
                <w:color w:val="FFFFFF"/>
                <w:sz w:val="18"/>
                <w:szCs w:val="18"/>
                <w:lang w:eastAsia="hr-HR" w:val="hr-HR"/>
              </w:rPr>
            </w:pPr>
            <w:r w:rsidRPr="009D11FC">
              <w:rPr>
                <w:rFonts w:cs="Calibri" w:hAnsi="Calibri" w:ascii="Calibri"/>
                <w:b/>
                <w:bCs/>
                <w:color w:val="FFFFFF"/>
                <w:sz w:val="18"/>
                <w:szCs w:val="18"/>
                <w:lang w:eastAsia="hr-HR" w:val="hr-HR"/>
              </w:rPr>
              <w:t>OIB</w:t>
            </w:r>
          </w:p>
        </w:tc>
        <w:tc>
          <w:tcPr>
            <w:tcW w:type="dxa" w:w="3295"/>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9D11FC">
            <w:pPr>
              <w:suppressAutoHyphens w:val="false"/>
              <w:jc w:val="center"/>
              <w:rPr>
                <w:rFonts w:cs="Calibri" w:hAnsi="Calibri" w:ascii="Calibri"/>
                <w:b/>
                <w:bCs/>
                <w:color w:val="FFFFFF"/>
                <w:sz w:val="18"/>
                <w:szCs w:val="18"/>
                <w:lang w:eastAsia="hr-HR" w:val="hr-HR"/>
              </w:rPr>
            </w:pPr>
            <w:r>
              <w:rPr>
                <w:rFonts w:cs="Calibri" w:hAnsi="Calibri" w:ascii="Calibri"/>
                <w:b/>
                <w:bCs/>
                <w:color w:val="FFFFFF"/>
                <w:sz w:val="18"/>
                <w:szCs w:val="18"/>
                <w:lang w:eastAsia="hr-HR" w:val="hr-HR"/>
              </w:rPr>
              <w:t>Naslov</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AEROTEH</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06219431693</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Andrije Žaje 10</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2.</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ARHITEKTURA SIGURNOSTI</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95066869516</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Sveta Nedelja, Padež 22</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3.</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ERSTE&amp;STEIRMARKISCHE</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23057039320</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RIJEKA, Jadranski trg 3a</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4.</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FIBIS D.O.O.</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10634598453</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MEDARSKA 69</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5.</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TEHNIKA d.d. (ranije GRAD ZAGREB)</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77749723542</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Ulica Grada Vukovara 274</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6.</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GRADSKA PLINARA-OPSKR</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74364571096</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Radnička cesta 1</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7.</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HEP ELEKTRA d.o.o.</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43965974818</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Ulica Grada Vukovara 37</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8.</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HRVATSKE VODE</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28921383001</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UL.GRADA VUKOVARA 220</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9.</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 xml:space="preserve">JAVNI BILJEŽNIK DŽANKIĆ PERO </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42670130685</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KORČULANSKA 3E</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10.</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JAVNI BILJEŽNIK VLADIMIR MARČINKO</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15350986676</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Palmotićeva 70</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11.</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KLEMM SIGURNOST D.O.O</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35596498125</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Drage Gervaisa 3</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12.</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MINIST.FIN.-POREZNA UPRAVA</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18683136487</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Boškovićeva 5</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13.</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PICARDO d.o.o.</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46394216675</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Veselka Tenžere 5</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14.</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TP-PROJEKTIRANJE d.o.o.(ranije TEHNIKA PROJEKTIRANJE)</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00410032508</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Ulica grada Vukovara 274</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15.</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VODOOPSKRBA I ODVOD.</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83416546499</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Folnegovićeva 1</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16.</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ZAGREBAČKI HOLDING D.O.O.</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85584865987</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Ul.grada Vukovara 41</w:t>
            </w:r>
          </w:p>
        </w:tc>
      </w:tr>
      <w:tr w:rsidTr="006E42EE" w:rsidR="004A1F69">
        <w:trPr>
          <w:trHeight w:val="480"/>
        </w:trPr>
        <w:tc>
          <w:tcPr>
            <w:tcW w:type="dxa" w:w="630"/>
            <w:tcBorders>
              <w:top w:val="nil"/>
              <w:left w:space="0" w:sz="4" w:color="auto" w:val="single"/>
              <w:bottom w:space="0" w:sz="4" w:color="auto" w:val="single"/>
              <w:right w:space="0" w:sz="4" w:color="auto" w:val="single"/>
            </w:tcBorders>
            <w:shd w:fill="FFFFFF" w:color="000000" w:val="clear"/>
            <w:vAlign w:val="bottom"/>
          </w:tcPr>
          <w:p w:rsidRDefault="004A1F69" w:rsidP="006E42EE" w:rsidR="004A1F69">
            <w:pPr>
              <w:suppressAutoHyphens w:val="false"/>
              <w:jc w:val="center"/>
              <w:rPr>
                <w:rFonts w:cs="Calibri" w:hAnsi="Calibri" w:ascii="Calibri"/>
                <w:color w:val="000000"/>
                <w:sz w:val="18"/>
                <w:szCs w:val="18"/>
                <w:lang w:eastAsia="hr-HR" w:val="hr-HR"/>
              </w:rPr>
            </w:pPr>
            <w:r>
              <w:rPr>
                <w:rFonts w:cs="Calibri" w:hAnsi="Calibri" w:ascii="Calibri"/>
                <w:color w:val="000000"/>
                <w:sz w:val="18"/>
                <w:szCs w:val="18"/>
                <w:lang w:eastAsia="hr-HR" w:val="hr-HR"/>
              </w:rPr>
              <w:t>17.</w:t>
            </w:r>
          </w:p>
        </w:tc>
        <w:tc>
          <w:tcPr>
            <w:tcW w:type="dxa" w:w="3638"/>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TEHNIKA d.d.</w:t>
            </w:r>
          </w:p>
        </w:tc>
        <w:tc>
          <w:tcPr>
            <w:tcW w:type="dxa" w:w="1950"/>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jc w:val="right"/>
              <w:rPr>
                <w:rFonts w:cs="Calibri" w:hAnsi="Calibri" w:ascii="Calibri"/>
                <w:color w:val="000000"/>
                <w:sz w:val="18"/>
                <w:szCs w:val="18"/>
                <w:lang w:eastAsia="hr-HR" w:val="hr-HR"/>
              </w:rPr>
            </w:pPr>
            <w:r>
              <w:rPr>
                <w:rFonts w:cs="Calibri" w:hAnsi="Calibri" w:ascii="Calibri"/>
                <w:color w:val="000000"/>
                <w:sz w:val="18"/>
                <w:szCs w:val="18"/>
                <w:lang w:eastAsia="hr-HR" w:val="hr-HR"/>
              </w:rPr>
              <w:t>73037001250</w:t>
            </w:r>
          </w:p>
        </w:tc>
        <w:tc>
          <w:tcPr>
            <w:tcW w:type="dxa" w:w="3295"/>
            <w:tcBorders>
              <w:top w:val="nil"/>
              <w:left w:val="nil"/>
              <w:bottom w:space="0" w:sz="4" w:color="auto" w:val="single"/>
              <w:right w:space="0" w:sz="4" w:color="auto" w:val="single"/>
            </w:tcBorders>
            <w:shd w:fill="auto" w:color="auto" w:val="clear"/>
            <w:noWrap/>
            <w:vAlign w:val="bottom"/>
          </w:tcPr>
          <w:p w:rsidRDefault="004A1F69" w:rsidP="006E42EE" w:rsidR="004A1F69">
            <w:pPr>
              <w:suppressAutoHyphens w:val="false"/>
              <w:rPr>
                <w:rFonts w:cs="Calibri" w:hAnsi="Calibri" w:ascii="Calibri"/>
                <w:color w:val="000000"/>
                <w:sz w:val="18"/>
                <w:szCs w:val="18"/>
                <w:lang w:eastAsia="hr-HR" w:val="hr-HR"/>
              </w:rPr>
            </w:pPr>
            <w:r>
              <w:rPr>
                <w:rFonts w:cs="Calibri" w:hAnsi="Calibri" w:ascii="Calibri"/>
                <w:color w:val="000000"/>
                <w:sz w:val="18"/>
                <w:szCs w:val="18"/>
                <w:lang w:eastAsia="hr-HR" w:val="hr-HR"/>
              </w:rPr>
              <w:t>ZAGREB, Ulica Grada Vukovara 274</w:t>
            </w:r>
          </w:p>
        </w:tc>
      </w:tr>
    </w:tbl>
    <w:p w:rsidRDefault="004A1F69" w:rsidP="004A1F69" w:rsidR="004A1F69" w:rsidRPr="004A1F69">
      <w:pPr>
        <w:pStyle w:val="Standard"/>
        <w:spacing w:lineRule="auto" w:line="276" w:after="0"/>
        <w:jc w:val="both"/>
        <w:rPr>
          <w:rFonts w:cs="Arial"/>
          <w:sz w:val="24"/>
          <w:szCs w:val="24"/>
        </w:rPr>
      </w:pPr>
    </w:p>
    <w:p w:rsidRDefault="004A1F69" w:rsidP="004A1F69" w:rsidR="004A1F69" w:rsidRPr="004A1F69">
      <w:pPr>
        <w:pStyle w:val="Standard"/>
        <w:spacing w:lineRule="auto" w:line="276" w:after="0"/>
        <w:jc w:val="both"/>
        <w:rPr>
          <w:rFonts w:cs="Arial"/>
          <w:sz w:val="24"/>
          <w:szCs w:val="24"/>
        </w:rPr>
      </w:pPr>
    </w:p>
    <w:p w:rsidRDefault="004A1F69" w:rsidP="004A1F69" w:rsidR="004A1F69" w:rsidRPr="004A1F69">
      <w:pPr>
        <w:pStyle w:val="Standard"/>
        <w:spacing w:lineRule="auto" w:line="276"/>
        <w:jc w:val="center"/>
        <w:rPr>
          <w:b/>
          <w:sz w:val="24"/>
          <w:szCs w:val="24"/>
        </w:rPr>
      </w:pPr>
    </w:p>
    <w:p w:rsidRDefault="004A1F69" w:rsidP="004A1F69" w:rsidR="004A1F69" w:rsidRPr="004A1F69">
      <w:pPr>
        <w:pStyle w:val="Standard"/>
        <w:spacing w:lineRule="auto" w:line="276"/>
        <w:jc w:val="center"/>
        <w:rPr>
          <w:b/>
          <w:sz w:val="24"/>
          <w:szCs w:val="24"/>
        </w:rPr>
      </w:pPr>
      <w:r w:rsidRPr="004A1F69">
        <w:rPr>
          <w:b/>
          <w:sz w:val="24"/>
          <w:szCs w:val="24"/>
        </w:rPr>
        <w:lastRenderedPageBreak/>
        <w:t>I. Način namirenja utvrđenih tražbina vjerovnika</w:t>
      </w:r>
    </w:p>
    <w:p w:rsidRDefault="004A1F69" w:rsidP="004A1F69" w:rsidR="004A1F69" w:rsidRPr="004A1F69">
      <w:pPr>
        <w:widowControl w:val="false"/>
        <w:jc w:val="both"/>
        <w:rPr>
          <w:rFonts w:cs="Calibri" w:hAnsi="Calibri" w:ascii="Calibri"/>
          <w:shd w:fill="FFFFFF" w:color="auto" w:val="clear"/>
        </w:rPr>
      </w:pPr>
      <w:r w:rsidRPr="004A1F69">
        <w:rPr>
          <w:rFonts w:cs="Calibri" w:hAnsi="Calibri" w:ascii="Calibri"/>
        </w:rPr>
        <w:t>Za sve vjerovnike -</w:t>
      </w:r>
      <w:r w:rsidRPr="004A1F69">
        <w:rPr>
          <w:rFonts w:cs="Calibri" w:hAnsi="Calibri" w:ascii="Calibri"/>
          <w:b/>
          <w:bCs/>
          <w:color w:val="222222"/>
          <w:shd w:fill="FFFFFF" w:color="auto" w:val="clear"/>
        </w:rPr>
        <w:t xml:space="preserve"> </w:t>
      </w:r>
      <w:r w:rsidRPr="004A1F69">
        <w:rPr>
          <w:rFonts w:cs="Calibri" w:hAnsi="Calibri" w:ascii="Calibri"/>
          <w:bCs/>
          <w:color w:val="222222"/>
          <w:shd w:fill="FFFFFF" w:color="auto" w:val="clear"/>
        </w:rPr>
        <w:t>tip namirenja A</w:t>
      </w:r>
      <w:r w:rsidRPr="004A1F69">
        <w:rPr>
          <w:rFonts w:cs="Calibri" w:hAnsi="Calibri" w:ascii="Calibri"/>
          <w:color w:val="222222"/>
          <w:shd w:fill="FFFFFF" w:color="auto" w:val="clear"/>
        </w:rPr>
        <w:t> – otpis 60% utvrđenog iznosa tražbine, otplata 40% od iznosa utvrđenih tražbina na način da se umanjeni iznos otplaćuje u </w:t>
      </w:r>
      <w:r w:rsidRPr="004A1F69">
        <w:rPr>
          <w:rFonts w:cs="Calibri" w:hAnsi="Calibri" w:ascii="Calibri"/>
          <w:b/>
          <w:bCs/>
          <w:color w:val="222222"/>
          <w:shd w:fill="FFFFFF" w:color="auto" w:val="clear"/>
        </w:rPr>
        <w:t>20 (dvadeset)</w:t>
      </w:r>
      <w:r w:rsidRPr="004A1F69">
        <w:rPr>
          <w:rFonts w:cs="Calibri" w:hAnsi="Calibri" w:ascii="Calibri"/>
          <w:color w:val="222222"/>
          <w:shd w:fill="FFFFFF" w:color="auto" w:val="clear"/>
        </w:rPr>
        <w:t xml:space="preserve"> jednakih </w:t>
      </w:r>
      <w:r w:rsidRPr="004A1F69">
        <w:rPr>
          <w:rFonts w:cs="Calibri" w:hAnsi="Calibri" w:ascii="Calibri"/>
          <w:shd w:fill="FFFFFF" w:color="auto" w:val="clear"/>
        </w:rPr>
        <w:t>tromjesečnih rata, bez kamata, s dospijećem prve rate zadnjeg dana prvog tromjesečja  </w:t>
      </w:r>
      <w:r w:rsidRPr="004A1F69">
        <w:rPr>
          <w:rFonts w:hAnsi="Calibri" w:ascii="Calibri"/>
        </w:rPr>
        <w:t>nakon protijeka počeka od</w:t>
      </w:r>
      <w:r w:rsidRPr="004A1F69">
        <w:rPr>
          <w:rFonts w:cs="Calibri" w:hAnsi="Calibri" w:ascii="Calibri"/>
        </w:rPr>
        <w:t xml:space="preserve"> 24 mjeseca</w:t>
      </w:r>
      <w:r w:rsidRPr="004A1F69">
        <w:rPr>
          <w:rFonts w:cs="Calibri" w:hAnsi="Calibri" w:ascii="Calibri"/>
          <w:shd w:fill="FFFFFF" w:color="auto" w:val="clear"/>
        </w:rPr>
        <w:t xml:space="preserve"> od dana pravomoćnosti Rješenja nadležnog trgovačkog suda kojim se potvrđuje predstečajni Sporazum.</w:t>
      </w:r>
    </w:p>
    <w:p w:rsidRDefault="004A1F69" w:rsidP="004A1F69" w:rsidR="004A1F69" w:rsidRPr="004A1F69">
      <w:pPr>
        <w:widowControl w:val="false"/>
        <w:jc w:val="both"/>
        <w:rPr>
          <w:rFonts w:cs="Calibri" w:hAnsi="Calibri" w:ascii="Calibri"/>
          <w:color w:val="FF0000"/>
        </w:rPr>
      </w:pPr>
      <w:r w:rsidRPr="004A1F69">
        <w:rPr>
          <w:rFonts w:cs="Calibri" w:hAnsi="Calibri" w:ascii="Calibri"/>
          <w:color w:val="FF0000"/>
        </w:rPr>
        <w:t xml:space="preserve"> </w:t>
      </w:r>
    </w:p>
    <w:p w:rsidRDefault="004A1F69" w:rsidP="004A1F69" w:rsidR="004A1F69" w:rsidRPr="004A1F69">
      <w:pPr>
        <w:pStyle w:val="Standard"/>
        <w:spacing w:lineRule="auto" w:line="240" w:after="0"/>
        <w:jc w:val="both"/>
      </w:pPr>
      <w:r w:rsidRPr="004A1F69">
        <w:rPr>
          <w:sz w:val="24"/>
        </w:rPr>
        <w:t xml:space="preserve">Razlučni vjerovnici zadržavanju pravo odvojenog namirenja.  </w:t>
      </w:r>
    </w:p>
    <w:p w:rsidRDefault="004A1F69" w:rsidP="004A1F69" w:rsidR="004A1F69" w:rsidRPr="004A1F69">
      <w:pPr>
        <w:pStyle w:val="Standard"/>
        <w:spacing w:lineRule="auto" w:line="240" w:after="0"/>
        <w:jc w:val="both"/>
        <w:rPr>
          <w:sz w:val="24"/>
        </w:rPr>
      </w:pPr>
    </w:p>
    <w:p w:rsidRDefault="004A1F69" w:rsidP="004A1F69" w:rsidR="004A1F69">
      <w:pPr>
        <w:pStyle w:val="Standard"/>
        <w:spacing w:lineRule="auto" w:line="240" w:after="0"/>
        <w:jc w:val="both"/>
        <w:rPr>
          <w:rFonts w:cs="Arial"/>
          <w:iCs/>
          <w:sz w:val="24"/>
        </w:rPr>
      </w:pPr>
    </w:p>
    <w:p w:rsidRDefault="004A1F69" w:rsidP="004A1F69" w:rsidR="004A1F69">
      <w:pPr>
        <w:pStyle w:val="Standard"/>
        <w:spacing w:lineRule="auto" w:line="240" w:after="0"/>
        <w:jc w:val="both"/>
        <w:rPr>
          <w:rFonts w:cs="Arial"/>
          <w:iCs/>
          <w:sz w:val="24"/>
        </w:rPr>
      </w:pPr>
    </w:p>
    <w:p w:rsidRDefault="004A1F69" w:rsidP="004A1F69" w:rsidR="004A1F69">
      <w:pPr>
        <w:pStyle w:val="Standard"/>
        <w:spacing w:lineRule="auto" w:line="240" w:after="0"/>
        <w:jc w:val="both"/>
        <w:rPr>
          <w:rFonts w:cs="Arial"/>
          <w:iCs/>
          <w:sz w:val="24"/>
        </w:rPr>
      </w:pPr>
    </w:p>
    <w:p w:rsidRDefault="004A1F69" w:rsidP="004A1F69" w:rsidR="004A1F69">
      <w:pPr>
        <w:pStyle w:val="Standard"/>
        <w:spacing w:lineRule="auto" w:line="276" w:after="0"/>
        <w:jc w:val="center"/>
        <w:rPr>
          <w:rFonts w:cs="Arial"/>
          <w:b/>
          <w:sz w:val="24"/>
          <w:szCs w:val="24"/>
        </w:rPr>
      </w:pPr>
      <w:r>
        <w:rPr>
          <w:rFonts w:cs="Arial"/>
          <w:b/>
          <w:sz w:val="24"/>
          <w:szCs w:val="24"/>
        </w:rPr>
        <w:t>II. Vjerovnici te pojedini iznosi tražbina</w:t>
      </w:r>
    </w:p>
    <w:p w:rsidRDefault="004A1F69" w:rsidP="004A1F69" w:rsidR="004A1F69" w:rsidRPr="004A1F69">
      <w:pPr>
        <w:pStyle w:val="Standard"/>
        <w:spacing w:lineRule="auto" w:line="276" w:after="0"/>
        <w:jc w:val="center"/>
        <w:rPr>
          <w:rFonts w:cs="Arial"/>
          <w:b/>
          <w:sz w:val="24"/>
          <w:szCs w:val="24"/>
        </w:rPr>
      </w:pPr>
    </w:p>
    <w:tbl>
      <w:tblPr>
        <w:tblW w:type="dxa" w:w="9938"/>
        <w:jc w:val="center"/>
        <w:tblLayout w:type="fixed"/>
        <w:tblLook w:val="04A0" w:noVBand="1" w:noHBand="0" w:lastColumn="0" w:firstColumn="1" w:lastRow="0" w:firstRow="1"/>
      </w:tblPr>
      <w:tblGrid>
        <w:gridCol w:w="582"/>
        <w:gridCol w:w="1701"/>
        <w:gridCol w:w="1134"/>
        <w:gridCol w:w="1843"/>
        <w:gridCol w:w="1252"/>
        <w:gridCol w:w="1134"/>
        <w:gridCol w:w="1134"/>
        <w:gridCol w:w="1158"/>
      </w:tblGrid>
      <w:tr w:rsidTr="006E42EE" w:rsidR="004A1F69" w:rsidRPr="00F76728">
        <w:trPr>
          <w:trHeight w:val="360"/>
          <w:jc w:val="center"/>
        </w:trPr>
        <w:tc>
          <w:tcPr>
            <w:tcW w:type="dxa" w:w="582"/>
            <w:tcBorders>
              <w:top w:space="0" w:sz="8" w:color="auto" w:val="single"/>
              <w:left w:space="0" w:sz="8" w:color="auto" w:val="single"/>
              <w:bottom w:val="nil"/>
              <w:right w:space="0" w:sz="8" w:color="auto" w:val="single"/>
            </w:tcBorders>
            <w:shd w:fill="4472C4" w:color="000000" w:val="clear"/>
            <w:vAlign w:val="center"/>
            <w:hideMark/>
          </w:tcPr>
          <w:p w:rsidRDefault="004A1F69" w:rsidP="006E42EE" w:rsidR="004A1F69" w:rsidRPr="00F76728">
            <w:pPr>
              <w:suppressAutoHyphens w:val="false"/>
              <w:jc w:val="center"/>
              <w:rPr>
                <w:rFonts w:cs="Calibri" w:hAnsi="Calibri" w:ascii="Calibri"/>
                <w:b/>
                <w:bCs/>
                <w:color w:val="FFFFFF"/>
                <w:sz w:val="16"/>
                <w:szCs w:val="16"/>
                <w:lang w:eastAsia="hr-HR" w:val="hr-HR"/>
              </w:rPr>
            </w:pPr>
            <w:r>
              <w:rPr>
                <w:rFonts w:cs="Calibri" w:hAnsi="Calibri" w:ascii="Calibri"/>
                <w:b/>
                <w:bCs/>
                <w:color w:val="FFFFFF"/>
                <w:sz w:val="16"/>
                <w:szCs w:val="16"/>
                <w:lang w:eastAsia="hr-HR" w:val="hr-HR"/>
              </w:rPr>
              <w:t>R.Br.</w:t>
            </w:r>
          </w:p>
        </w:tc>
        <w:tc>
          <w:tcPr>
            <w:tcW w:type="dxa" w:w="1701"/>
            <w:tcBorders>
              <w:top w:space="0" w:sz="8" w:color="auto" w:val="single"/>
              <w:left w:val="nil"/>
              <w:bottom w:val="nil"/>
              <w:right w:space="0" w:sz="8" w:color="auto" w:val="single"/>
            </w:tcBorders>
            <w:shd w:fill="4472C4" w:color="000000" w:val="clear"/>
            <w:noWrap/>
            <w:vAlign w:val="center"/>
            <w:hideMark/>
          </w:tcPr>
          <w:p w:rsidRDefault="004A1F69" w:rsidP="006E42EE" w:rsidR="004A1F69" w:rsidRPr="00F76728">
            <w:pPr>
              <w:suppressAutoHyphens w:val="false"/>
              <w:jc w:val="center"/>
              <w:rPr>
                <w:rFonts w:cs="Calibri" w:hAnsi="Calibri" w:ascii="Calibri"/>
                <w:b/>
                <w:bCs/>
                <w:color w:val="FFFFFF"/>
                <w:sz w:val="16"/>
                <w:szCs w:val="16"/>
                <w:lang w:eastAsia="hr-HR" w:val="hr-HR"/>
              </w:rPr>
            </w:pPr>
            <w:r w:rsidRPr="00F76728">
              <w:rPr>
                <w:rFonts w:cs="Calibri" w:hAnsi="Calibri" w:ascii="Calibri"/>
                <w:b/>
                <w:bCs/>
                <w:color w:val="FFFFFF"/>
                <w:sz w:val="16"/>
                <w:szCs w:val="16"/>
                <w:lang w:eastAsia="hr-HR" w:val="hr-HR"/>
              </w:rPr>
              <w:t>Naziv vjerovnika</w:t>
            </w:r>
          </w:p>
        </w:tc>
        <w:tc>
          <w:tcPr>
            <w:tcW w:type="dxa" w:w="1134"/>
            <w:tcBorders>
              <w:top w:space="0" w:sz="8" w:color="auto" w:val="single"/>
              <w:left w:val="nil"/>
              <w:bottom w:val="nil"/>
              <w:right w:space="0" w:sz="8" w:color="auto" w:val="single"/>
            </w:tcBorders>
            <w:shd w:fill="4472C4" w:color="000000" w:val="clear"/>
            <w:noWrap/>
            <w:vAlign w:val="center"/>
            <w:hideMark/>
          </w:tcPr>
          <w:p w:rsidRDefault="004A1F69" w:rsidP="006E42EE" w:rsidR="004A1F69" w:rsidRPr="00F76728">
            <w:pPr>
              <w:suppressAutoHyphens w:val="false"/>
              <w:jc w:val="center"/>
              <w:rPr>
                <w:rFonts w:cs="Calibri" w:hAnsi="Calibri" w:ascii="Calibri"/>
                <w:b/>
                <w:bCs/>
                <w:color w:val="FFFFFF"/>
                <w:sz w:val="16"/>
                <w:szCs w:val="16"/>
                <w:lang w:eastAsia="hr-HR" w:val="hr-HR"/>
              </w:rPr>
            </w:pPr>
            <w:r w:rsidRPr="00F76728">
              <w:rPr>
                <w:rFonts w:cs="Calibri" w:hAnsi="Calibri" w:ascii="Calibri"/>
                <w:b/>
                <w:bCs/>
                <w:color w:val="FFFFFF"/>
                <w:sz w:val="16"/>
                <w:szCs w:val="16"/>
                <w:lang w:eastAsia="hr-HR" w:val="hr-HR"/>
              </w:rPr>
              <w:t>O</w:t>
            </w:r>
            <w:r>
              <w:rPr>
                <w:rFonts w:cs="Calibri" w:hAnsi="Calibri" w:ascii="Calibri"/>
                <w:b/>
                <w:bCs/>
                <w:color w:val="FFFFFF"/>
                <w:sz w:val="16"/>
                <w:szCs w:val="16"/>
                <w:lang w:eastAsia="hr-HR" w:val="hr-HR"/>
              </w:rPr>
              <w:t>IB</w:t>
            </w:r>
          </w:p>
        </w:tc>
        <w:tc>
          <w:tcPr>
            <w:tcW w:type="dxa" w:w="1843"/>
            <w:tcBorders>
              <w:top w:space="0" w:sz="8" w:color="auto" w:val="single"/>
              <w:left w:val="nil"/>
              <w:bottom w:val="nil"/>
              <w:right w:space="0" w:sz="8" w:color="auto" w:val="single"/>
            </w:tcBorders>
            <w:shd w:fill="4472C4" w:color="000000" w:val="clear"/>
            <w:vAlign w:val="center"/>
            <w:hideMark/>
          </w:tcPr>
          <w:p w:rsidRDefault="004A1F69" w:rsidP="006E42EE" w:rsidR="004A1F69" w:rsidRPr="00F76728">
            <w:pPr>
              <w:suppressAutoHyphens w:val="false"/>
              <w:jc w:val="center"/>
              <w:rPr>
                <w:rFonts w:cs="Calibri" w:hAnsi="Calibri" w:ascii="Calibri"/>
                <w:b/>
                <w:bCs/>
                <w:color w:val="FFFFFF"/>
                <w:sz w:val="16"/>
                <w:szCs w:val="16"/>
                <w:lang w:eastAsia="hr-HR" w:val="hr-HR"/>
              </w:rPr>
            </w:pPr>
            <w:r>
              <w:rPr>
                <w:rFonts w:cs="Calibri" w:hAnsi="Calibri" w:ascii="Calibri"/>
                <w:b/>
                <w:bCs/>
                <w:color w:val="FFFFFF"/>
                <w:sz w:val="16"/>
                <w:szCs w:val="16"/>
                <w:lang w:eastAsia="hr-HR" w:val="hr-HR"/>
              </w:rPr>
              <w:t>Naslov</w:t>
            </w:r>
          </w:p>
        </w:tc>
        <w:tc>
          <w:tcPr>
            <w:tcW w:type="dxa" w:w="1252"/>
            <w:tcBorders>
              <w:top w:space="0" w:sz="8" w:color="auto" w:val="single"/>
              <w:left w:val="nil"/>
              <w:bottom w:val="nil"/>
              <w:right w:space="0" w:sz="8" w:color="auto" w:val="single"/>
            </w:tcBorders>
            <w:shd w:fill="4472C4" w:color="000000" w:val="clear"/>
            <w:vAlign w:val="center"/>
            <w:hideMark/>
          </w:tcPr>
          <w:p w:rsidRDefault="004A1F69" w:rsidP="006E42EE" w:rsidR="004A1F69" w:rsidRPr="00F76728">
            <w:pPr>
              <w:suppressAutoHyphens w:val="false"/>
              <w:jc w:val="center"/>
              <w:rPr>
                <w:rFonts w:cs="Calibri" w:hAnsi="Calibri" w:ascii="Calibri"/>
                <w:b/>
                <w:bCs/>
                <w:color w:val="FFFFFF"/>
                <w:sz w:val="16"/>
                <w:szCs w:val="16"/>
                <w:lang w:eastAsia="hr-HR" w:val="hr-HR"/>
              </w:rPr>
            </w:pPr>
            <w:r w:rsidRPr="00F76728">
              <w:rPr>
                <w:rFonts w:cs="Calibri" w:hAnsi="Calibri" w:ascii="Calibri"/>
                <w:b/>
                <w:bCs/>
                <w:color w:val="FFFFFF"/>
                <w:sz w:val="16"/>
                <w:szCs w:val="16"/>
                <w:lang w:eastAsia="hr-HR" w:val="hr-HR"/>
              </w:rPr>
              <w:t xml:space="preserve"> Iznos utvrđene tražbine</w:t>
            </w:r>
            <w:r>
              <w:rPr>
                <w:rFonts w:cs="Calibri" w:hAnsi="Calibri" w:ascii="Calibri"/>
                <w:b/>
                <w:bCs/>
                <w:color w:val="FFFFFF"/>
                <w:sz w:val="16"/>
                <w:szCs w:val="16"/>
                <w:lang w:eastAsia="hr-HR" w:val="hr-HR"/>
              </w:rPr>
              <w:t>, kn</w:t>
            </w:r>
          </w:p>
        </w:tc>
        <w:tc>
          <w:tcPr>
            <w:tcW w:type="dxa" w:w="1134"/>
            <w:tcBorders>
              <w:top w:space="0" w:sz="8" w:color="auto" w:val="single"/>
              <w:left w:val="nil"/>
              <w:bottom w:val="nil"/>
              <w:right w:space="0" w:sz="8" w:color="auto" w:val="single"/>
            </w:tcBorders>
            <w:shd w:fill="4472C4" w:color="000000" w:val="clear"/>
            <w:vAlign w:val="center"/>
            <w:hideMark/>
          </w:tcPr>
          <w:p w:rsidRDefault="004A1F69" w:rsidP="006E42EE" w:rsidR="004A1F69" w:rsidRPr="00F76728">
            <w:pPr>
              <w:suppressAutoHyphens w:val="false"/>
              <w:jc w:val="center"/>
              <w:rPr>
                <w:rFonts w:cs="Calibri" w:hAnsi="Calibri" w:ascii="Calibri"/>
                <w:b/>
                <w:bCs/>
                <w:color w:val="FFFFFF"/>
                <w:sz w:val="16"/>
                <w:szCs w:val="16"/>
                <w:lang w:eastAsia="hr-HR" w:val="hr-HR"/>
              </w:rPr>
            </w:pPr>
            <w:r w:rsidRPr="00F76728">
              <w:rPr>
                <w:rFonts w:cs="Calibri" w:hAnsi="Calibri" w:ascii="Calibri"/>
                <w:b/>
                <w:bCs/>
                <w:color w:val="FFFFFF"/>
                <w:sz w:val="16"/>
                <w:szCs w:val="16"/>
                <w:lang w:eastAsia="hr-HR" w:val="hr-HR"/>
              </w:rPr>
              <w:t xml:space="preserve"> Iznos otpisa  60 % </w:t>
            </w:r>
          </w:p>
        </w:tc>
        <w:tc>
          <w:tcPr>
            <w:tcW w:type="dxa" w:w="1134"/>
            <w:tcBorders>
              <w:top w:space="0" w:sz="8" w:color="auto" w:val="single"/>
              <w:left w:val="nil"/>
              <w:bottom w:val="nil"/>
              <w:right w:space="0" w:sz="8" w:color="auto" w:val="single"/>
            </w:tcBorders>
            <w:shd w:fill="4472C4" w:color="000000" w:val="clear"/>
            <w:vAlign w:val="center"/>
            <w:hideMark/>
          </w:tcPr>
          <w:p w:rsidRDefault="004A1F69" w:rsidP="006E42EE" w:rsidR="004A1F69" w:rsidRPr="00F76728">
            <w:pPr>
              <w:suppressAutoHyphens w:val="false"/>
              <w:jc w:val="center"/>
              <w:rPr>
                <w:rFonts w:cs="Calibri" w:hAnsi="Calibri" w:ascii="Calibri"/>
                <w:b/>
                <w:bCs/>
                <w:color w:val="FFFFFF"/>
                <w:sz w:val="16"/>
                <w:szCs w:val="16"/>
                <w:lang w:eastAsia="hr-HR" w:val="hr-HR"/>
              </w:rPr>
            </w:pPr>
            <w:r w:rsidRPr="00F76728">
              <w:rPr>
                <w:rFonts w:cs="Calibri" w:hAnsi="Calibri" w:ascii="Calibri"/>
                <w:b/>
                <w:bCs/>
                <w:color w:val="FFFFFF"/>
                <w:sz w:val="16"/>
                <w:szCs w:val="16"/>
                <w:lang w:eastAsia="hr-HR" w:val="hr-HR"/>
              </w:rPr>
              <w:t xml:space="preserve"> Iznos otplate  40  % </w:t>
            </w:r>
          </w:p>
        </w:tc>
        <w:tc>
          <w:tcPr>
            <w:tcW w:type="dxa" w:w="1158"/>
            <w:tcBorders>
              <w:top w:space="0" w:sz="8" w:color="auto" w:val="single"/>
              <w:left w:val="nil"/>
              <w:bottom w:space="0" w:sz="4" w:color="auto" w:val="single"/>
              <w:right w:space="0" w:sz="8" w:color="auto" w:val="single"/>
            </w:tcBorders>
            <w:shd w:fill="4472C4" w:color="000000" w:val="clear"/>
            <w:vAlign w:val="center"/>
            <w:hideMark/>
          </w:tcPr>
          <w:p w:rsidRDefault="004A1F69" w:rsidP="006E42EE" w:rsidR="004A1F69" w:rsidRPr="00F76728">
            <w:pPr>
              <w:suppressAutoHyphens w:val="false"/>
              <w:jc w:val="center"/>
              <w:rPr>
                <w:rFonts w:cs="Calibri" w:hAnsi="Calibri" w:ascii="Calibri"/>
                <w:b/>
                <w:bCs/>
                <w:color w:val="FFFFFF"/>
                <w:sz w:val="16"/>
                <w:szCs w:val="16"/>
                <w:lang w:eastAsia="hr-HR" w:val="hr-HR"/>
              </w:rPr>
            </w:pPr>
            <w:r w:rsidRPr="00F76728">
              <w:rPr>
                <w:rFonts w:cs="Calibri" w:hAnsi="Calibri" w:ascii="Calibri"/>
                <w:b/>
                <w:bCs/>
                <w:color w:val="FFFFFF"/>
                <w:sz w:val="16"/>
                <w:szCs w:val="16"/>
                <w:lang w:eastAsia="hr-HR" w:val="hr-HR"/>
              </w:rPr>
              <w:t xml:space="preserve"> Iznos tromjesečne rate </w:t>
            </w:r>
            <w:r>
              <w:rPr>
                <w:rFonts w:cs="Calibri" w:hAnsi="Calibri" w:ascii="Calibri"/>
                <w:b/>
                <w:bCs/>
                <w:color w:val="FFFFFF"/>
                <w:sz w:val="16"/>
                <w:szCs w:val="16"/>
                <w:lang w:eastAsia="hr-HR" w:val="hr-HR"/>
              </w:rPr>
              <w:t>,kn</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AEROTEH</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06219431693</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Andrije Žaje 10</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937,50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562,50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375,00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18,75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2.</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ARHITEKTURA SIGURNOSTI</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95066869516</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Sveta Nedelja, Padež 22</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8.000,00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4.800,00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3.200,00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160,00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3.</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ERSTE&amp;STEIRMARKISCHE</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23057039320</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RIJEKA, Jadranski trg 3a</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83,37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50,02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33,35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1,67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4.</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FIBIS D.O.O.</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10634598453</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MEDARSKA 69</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63.636,10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38.181,66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25.454,44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1.272,72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5.</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TEHNIKA d.d. (ranije GRAD ZAGREB)</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77749723542</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Ulica Grada Vukovara 274</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2.417.393,36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1.450.436,02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966.957,34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48.347,87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6.</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GRADSKA PLINARA-OPSKR</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74364571096</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Radnička cesta 1</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6.890,25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4.134,15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2.756,10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137,81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7.</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HEP ELEKTRA d.o.o.</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43965974818</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Ulica Grada Vukovara 37</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14.656,58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8.793,95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5.862,63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293,13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8.</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HRVATSKE VODE</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28921383001</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UL.GRADA VUKOVARA 220</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118.678,35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71.207,01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47.471,34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2.373,57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9.</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JAVNI BILJEŽNIK DŽANKIĆ PERO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42670130685</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KORČULANSKA 3E</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1.582,00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949,20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632,80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31,64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10.</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JAVNI BILJEŽNIK VLADIMIR MARČINKO</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15350986676</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Palmotićeva 70</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530,00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318,00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212,00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10,60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11.</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KLEMM SIGURNOST D.O.O</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35596498125</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Drage Gervaisa 3</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562,50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337,50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225,00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11,25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12.</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MINIST.FIN.-POREZNA UPRAVA</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18683136487</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Boškovićeva 5</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10.109.194,86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6.065.516,92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4.043.677,94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202.183,90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13.</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PICARDO d.o.o.</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46394216675</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Veselka Tenžere 5</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310.088,89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186.053,33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124.035,56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6.201,78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14.</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TP-PROJEKTIRANJE d.o.o.(ranije TEHNIKA PROJEKTIRANJE)</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00410032508</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Ulica grada Vukovara 274</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235.000,00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141.000,00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94.000,00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4.700,00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15.</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VODOOPSKRBA I ODVOD.</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83416546499</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Folnegovićeva 1</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2.742,80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1.645,68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1.097,12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54,86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16.</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ZAGREBAČKI HOLDING D.O.O.</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85584865987</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Ul.grada Vukovara 41</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141,40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141,40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56,56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2,83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17.</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TEHNIKA d.d.</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73037001250</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ZAGREB, Ulica Grada Vukovara 274</w:t>
            </w: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42.218,04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25.330,82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16.887,22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844,36 </w:t>
            </w:r>
          </w:p>
        </w:tc>
      </w:tr>
      <w:tr w:rsidTr="006E42EE" w:rsidR="004A1F69">
        <w:trPr>
          <w:trHeight w:val="180"/>
          <w:jc w:val="center"/>
        </w:trPr>
        <w:tc>
          <w:tcPr>
            <w:tcW w:type="dxa" w:w="582"/>
            <w:tcBorders>
              <w:top w:space="0" w:sz="4" w:color="auto" w:val="single"/>
              <w:left w:space="0" w:sz="4" w:color="auto" w:val="single"/>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center"/>
              <w:rPr>
                <w:rFonts w:cs="Calibri" w:hAnsi="Calibri" w:ascii="Calibri"/>
                <w:color w:val="000000"/>
                <w:sz w:val="16"/>
                <w:szCs w:val="16"/>
                <w:lang w:eastAsia="hr-HR" w:val="hr-HR"/>
              </w:rPr>
            </w:pP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rPr>
                <w:rFonts w:cs="Calibri" w:hAnsi="Calibri" w:ascii="Calibri"/>
                <w:color w:val="000000"/>
                <w:sz w:val="16"/>
                <w:szCs w:val="16"/>
                <w:lang w:eastAsia="hr-HR" w:val="hr-HR"/>
              </w:rPr>
            </w:pPr>
          </w:p>
        </w:tc>
        <w:tc>
          <w:tcPr>
            <w:tcW w:type="dxa" w:w="1252"/>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13.332.336,00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7.999.458,16 </w:t>
            </w:r>
          </w:p>
        </w:tc>
        <w:tc>
          <w:tcPr>
            <w:tcW w:type="dxa" w:w="1134"/>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5.332.934,40 </w:t>
            </w:r>
          </w:p>
        </w:tc>
        <w:tc>
          <w:tcPr>
            <w:tcW w:type="dxa" w:w="1158"/>
            <w:tcBorders>
              <w:top w:space="0" w:sz="4" w:color="auto" w:val="single"/>
              <w:left w:val="nil"/>
              <w:bottom w:space="0" w:sz="4" w:color="auto" w:val="single"/>
              <w:right w:space="0" w:sz="4" w:color="auto" w:val="single"/>
            </w:tcBorders>
            <w:shd w:fill="auto" w:color="auto" w:val="clear"/>
            <w:noWrap/>
            <w:vAlign w:val="center"/>
          </w:tcPr>
          <w:p w:rsidRDefault="004A1F69" w:rsidP="006E42EE" w:rsidR="004A1F69" w:rsidRPr="006A77EC">
            <w:pPr>
              <w:suppressAutoHyphens w:val="false"/>
              <w:jc w:val="right"/>
              <w:rPr>
                <w:rFonts w:cs="Calibri" w:hAnsi="Calibri" w:ascii="Calibri"/>
                <w:color w:val="000000"/>
                <w:sz w:val="16"/>
                <w:szCs w:val="16"/>
                <w:lang w:eastAsia="hr-HR" w:val="hr-HR"/>
              </w:rPr>
            </w:pPr>
            <w:r w:rsidRPr="006A77EC">
              <w:rPr>
                <w:rFonts w:cs="Calibri" w:hAnsi="Calibri" w:ascii="Calibri"/>
                <w:color w:val="000000"/>
                <w:sz w:val="16"/>
                <w:szCs w:val="16"/>
                <w:lang w:eastAsia="hr-HR" w:val="hr-HR"/>
              </w:rPr>
              <w:t xml:space="preserve">266.646,72 </w:t>
            </w:r>
          </w:p>
        </w:tc>
      </w:tr>
    </w:tbl>
    <w:p w:rsidRDefault="004A1F69" w:rsidP="004A1F69" w:rsidR="004A1F69" w:rsidRPr="004A1F69">
      <w:pPr>
        <w:pStyle w:val="Standard"/>
        <w:spacing w:lineRule="auto" w:line="276" w:after="0"/>
        <w:jc w:val="center"/>
        <w:rPr>
          <w:rFonts w:cs="Arial"/>
          <w:b/>
          <w:sz w:val="24"/>
          <w:szCs w:val="24"/>
        </w:rPr>
      </w:pPr>
    </w:p>
    <w:p w:rsidRDefault="004A1F69" w:rsidP="004A1F69" w:rsidR="004A1F69" w:rsidRPr="004A1F69">
      <w:pPr>
        <w:pStyle w:val="Standard"/>
        <w:spacing w:lineRule="auto" w:line="276" w:after="0"/>
        <w:jc w:val="center"/>
        <w:rPr>
          <w:rFonts w:cs="Arial"/>
          <w:b/>
          <w:sz w:val="24"/>
          <w:szCs w:val="24"/>
        </w:rPr>
      </w:pPr>
    </w:p>
    <w:p w:rsidRDefault="004A1F69" w:rsidP="004A1F69" w:rsidR="004A1F69" w:rsidRPr="004A1F69">
      <w:pPr>
        <w:pStyle w:val="Standard"/>
        <w:spacing w:lineRule="auto" w:line="276" w:after="0"/>
        <w:jc w:val="center"/>
        <w:rPr>
          <w:rFonts w:cs="Arial"/>
          <w:b/>
          <w:sz w:val="24"/>
          <w:szCs w:val="24"/>
        </w:rPr>
      </w:pPr>
    </w:p>
    <w:p w:rsidRDefault="004A1F69" w:rsidP="004A1F69" w:rsidR="004A1F69" w:rsidRPr="004A1F69">
      <w:pPr>
        <w:pStyle w:val="Standard"/>
        <w:spacing w:lineRule="auto" w:line="276" w:after="0"/>
        <w:jc w:val="center"/>
        <w:rPr>
          <w:rFonts w:cs="Arial"/>
          <w:b/>
          <w:sz w:val="24"/>
          <w:szCs w:val="24"/>
        </w:rPr>
      </w:pPr>
    </w:p>
    <w:p w:rsidRDefault="004A1F69" w:rsidP="004A1F69" w:rsidR="004A1F69" w:rsidRPr="004A1F69">
      <w:pPr>
        <w:pStyle w:val="Standard"/>
        <w:spacing w:lineRule="auto" w:line="276" w:after="0"/>
        <w:jc w:val="center"/>
        <w:rPr>
          <w:rFonts w:cs="Arial"/>
          <w:b/>
          <w:sz w:val="24"/>
          <w:szCs w:val="24"/>
        </w:rPr>
      </w:pPr>
    </w:p>
    <w:p w:rsidRDefault="004A1F69" w:rsidP="004A1F69" w:rsidR="004A1F69" w:rsidRPr="004A1F69">
      <w:pPr>
        <w:pStyle w:val="Standard"/>
        <w:spacing w:lineRule="auto" w:line="276" w:after="0"/>
        <w:jc w:val="center"/>
        <w:rPr>
          <w:rFonts w:cs="Arial"/>
          <w:b/>
          <w:sz w:val="24"/>
          <w:szCs w:val="24"/>
        </w:rPr>
      </w:pPr>
    </w:p>
    <w:p w:rsidRDefault="004A1F69" w:rsidP="004A1F69" w:rsidR="004A1F69" w:rsidRPr="004A1F69">
      <w:pPr>
        <w:pStyle w:val="Standard"/>
        <w:spacing w:lineRule="auto" w:line="276" w:after="0"/>
        <w:jc w:val="center"/>
        <w:rPr>
          <w:rFonts w:cs="Arial"/>
          <w:b/>
          <w:sz w:val="24"/>
          <w:szCs w:val="24"/>
        </w:rPr>
      </w:pPr>
    </w:p>
    <w:tbl>
      <w:tblPr>
        <w:tblW w:type="dxa" w:w="8680"/>
        <w:tblLook w:val="04A0" w:noVBand="1" w:noHBand="0" w:lastColumn="0" w:firstColumn="1" w:lastRow="0" w:firstRow="1"/>
      </w:tblPr>
      <w:tblGrid>
        <w:gridCol w:w="460"/>
        <w:gridCol w:w="8220"/>
      </w:tblGrid>
      <w:tr w:rsidTr="006E42EE" w:rsidR="004A1F69" w:rsidRPr="00C2370F">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lastRenderedPageBreak/>
              <w:t>1.</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AEROTEH ZAGREB, Andrije Žaje 10, OIB:  06219431693, Dužnik se obvezuje platiti 40% utvrđenog iznosa tražbine što iznosi 375,00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2.</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ARHITEKTURA SIGURNOSTI d.o.o. Sveta Nedelja, Padež 22, OIB:  95066869516,  Dužnik se obvezuje platiti 40% utvrđenog iznosa tražbine što iznosi 3.200,00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3.</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ERSTE&amp;STEIRMARKISCHE RIJEKA, Jadranski trg 3a, OIB:  23057039320,  Dužnik se obvezuje platiti 40% utvrđenog iznosa tražbine što iznosi 33,35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4.</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FIBIS D.O.O. ZAGREB, MEDARSKA 69, OIB:  10634598453,  Dužnik se obvezuje platiti 40% utvrđenog iznosa tražbine što iznosi 25.454,44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5.</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TEHNIKA d.d. (ranije GRAD ZAGREB) ZAGREB, Ulica Grada Vukovara 274, OIB:  77749723542,  Dužnik se obvezuje platiti 40% utvrđenog iznosa tražbine što iznosi 966.957,34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6.</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GRADSKA PLINARA-OPSKR ZAGREB, Radnička cesta 1, OIB:  74364571096,  Dužnik se obvezuje platiti 40% utvrđenog iznosa tražbine što iznosi 2.756,10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7.</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HEP ELEKTRA d.o.o. ZAGREB, Ulica Grada Vukovara 37, OIB:  43965974818,  Dužnik se obvezuje platiti 40% utvrđenog iznosa tražbine što iznosi 5.862,63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8.</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HRVATSKE VODE ZAGREB, UL.GRADA VUKOVARA 220, OIB:  28921383001,  Dužnik se obvezuje platiti 40% utvrđenog iznosa tražbine što iznosi 47.471,34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9</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 xml:space="preserve">Tražbinu vjerovnika JAVNI BILJEŽNIK DŽANKIĆ PERO  ZAGREB, KORČULANSKA 3E, </w:t>
            </w:r>
            <w:r w:rsidRPr="004A1F69">
              <w:rPr>
                <w:rFonts w:cs="Calibri" w:hAnsi="Calibri" w:ascii="Calibri"/>
                <w:lang w:eastAsia="hr-HR" w:val="hr-HR"/>
              </w:rPr>
              <w:lastRenderedPageBreak/>
              <w:t>OIB:  42670130685,  Dužnik se obvezuje platiti 40% utvrđenog iznosa tražbine što iznosi 632,80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lastRenderedPageBreak/>
              <w:t>10</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JAVNI BILJEŽNIK VLADIMIR MARČINKO ZAGREB, Palmotićeva 70, OIB:  15350986676,  Dužnik se obvezuje platiti 40% utvrđenog iznosa tražbine što iznosi 212,00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11</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KLEMM SIGURNOST D.O.O ZAGREB, Drage Gervaisa 3, OIB:  35596498125,  Dužnik se obvezuje platiti 40% utvrđenog iznosa tražbine što iznosi 225,00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12</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MINIST.FIN.-POREZNA UPRAVA Zagreb, Boškovićeva 5, OIB:  18683136487,  Dužnik se obvezuje platiti 40% utvrđenog iznosa tražbine što iznosi 4.043.677,94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13</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PICARDO d.o.o. ZAGREB, Veselka Tenžere 5, OIB:  46394216675,  Dužnik se obvezuje platiti 40% utvrđenog iznosa tražbine što iznosi 124.035,56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14</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TP-PROJEKTIRANJE d.o.o.(ranije TEHNIKA PROJEKTIRANJE) ZAGREB, Ulica grada Vukovara 274, OIB:  00410032508,  Dužnik se obvezuje platiti 40% utvrđenog iznosa tražbine što iznosi 94.000,00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15</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VODOOPSKRBA I ODVOD. ZAGREB, Folnegovićeva 1, OIB:  83416546499,  Dužnik se obvezuje platiti 40% utvrđenog iznosa tražbine što iznosi 1.097,12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sidRPr="004855F8">
              <w:rPr>
                <w:rFonts w:cs="Calibri" w:hAnsi="Calibri" w:ascii="Calibri"/>
                <w:color w:val="000000"/>
                <w:lang w:eastAsia="hr-HR" w:val="hr-HR"/>
              </w:rPr>
              <w:t>16</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Tražbinu vjerovnika ZAGREBAČKI HOLDING D.O.O. ZAGREB, Ul.grada Vukovara 41, OIB:  85584865987,  Dužnik se obvezuje platiti 40% utvrđenog iznosa tražbine što iznosi 56,56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r w:rsidTr="006E42EE" w:rsidR="004A1F69" w:rsidRPr="004855F8">
        <w:trPr>
          <w:trHeight w:val="20"/>
        </w:trPr>
        <w:tc>
          <w:tcPr>
            <w:tcW w:type="dxa" w:w="460"/>
            <w:tcBorders>
              <w:top w:val="nil"/>
              <w:left w:val="nil"/>
              <w:bottom w:val="nil"/>
              <w:right w:val="nil"/>
            </w:tcBorders>
            <w:shd w:fill="auto" w:color="auto" w:val="clear"/>
            <w:noWrap/>
            <w:hideMark/>
          </w:tcPr>
          <w:p w:rsidRDefault="004A1F69" w:rsidP="006E42EE" w:rsidR="004A1F69" w:rsidRPr="004855F8">
            <w:pPr>
              <w:suppressAutoHyphens w:val="false"/>
              <w:spacing w:after="240"/>
              <w:rPr>
                <w:rFonts w:cs="Calibri" w:hAnsi="Calibri" w:ascii="Calibri"/>
                <w:color w:val="000000"/>
                <w:lang w:eastAsia="hr-HR" w:val="hr-HR"/>
              </w:rPr>
            </w:pPr>
            <w:r>
              <w:rPr>
                <w:rFonts w:cs="Calibri" w:hAnsi="Calibri" w:ascii="Calibri"/>
                <w:color w:val="000000"/>
                <w:lang w:eastAsia="hr-HR" w:val="hr-HR"/>
              </w:rPr>
              <w:t>17</w:t>
            </w:r>
          </w:p>
        </w:tc>
        <w:tc>
          <w:tcPr>
            <w:tcW w:type="dxa" w:w="8220"/>
            <w:tcBorders>
              <w:top w:val="nil"/>
              <w:left w:val="nil"/>
              <w:bottom w:val="nil"/>
              <w:right w:val="nil"/>
            </w:tcBorders>
            <w:shd w:fill="auto" w:color="auto" w:val="clear"/>
            <w:hideMark/>
          </w:tcPr>
          <w:p w:rsidRDefault="004A1F69" w:rsidP="006E42EE" w:rsidR="004A1F69" w:rsidRPr="004A1F69">
            <w:pPr>
              <w:rPr>
                <w:rFonts w:cs="Calibri" w:hAnsi="Calibri" w:ascii="Calibri"/>
                <w:lang w:eastAsia="hr-HR" w:val="hr-HR"/>
              </w:rPr>
            </w:pPr>
            <w:r w:rsidRPr="004A1F69">
              <w:rPr>
                <w:rFonts w:cs="Calibri" w:hAnsi="Calibri" w:ascii="Calibri"/>
                <w:lang w:eastAsia="hr-HR" w:val="hr-HR"/>
              </w:rPr>
              <w:t xml:space="preserve">Tražbinu vjerovnika TEHNIKA d.d. ZAGREB, Ulica Grada Vukovara 274, OIB:  </w:t>
            </w:r>
            <w:r w:rsidRPr="004A1F69">
              <w:rPr>
                <w:rFonts w:cs="Calibri" w:hAnsi="Calibri" w:ascii="Calibri"/>
                <w:lang w:eastAsia="hr-HR" w:val="hr-HR"/>
              </w:rPr>
              <w:lastRenderedPageBreak/>
              <w:t>73037001250,  Dužnik se obvezuje platiti 40% utvrđenog iznosa tražbine što iznosi 16.887,22 HRK, u roku od 20 (dvadeset) jednakih tromjesečnih rata, bez kamata,  s dospijećem prve rate zadnjeg dana prvog tromjesečja, nakon protijeka počeka od 24 mjeseca od dana pravomoćnosti Rješenja nadležnog trgovačkog suda kojim se potvrđuje predstečajni Sporazum.</w:t>
            </w:r>
          </w:p>
        </w:tc>
      </w:tr>
    </w:tbl>
    <w:p w:rsidRDefault="004A1F69" w:rsidP="004A1F69" w:rsidR="004A1F69" w:rsidRPr="004A1F69">
      <w:pPr>
        <w:widowControl w:val="false"/>
        <w:jc w:val="both"/>
        <w:rPr>
          <w:rFonts w:hAnsi="Calibri" w:ascii="Calibri"/>
          <w:lang w:val="hr-HR"/>
        </w:rPr>
      </w:pPr>
    </w:p>
    <w:p w:rsidRDefault="004A1F69" w:rsidP="004A1F69" w:rsidR="004A1F69" w:rsidRPr="004A1F69">
      <w:pPr>
        <w:widowControl w:val="false"/>
        <w:jc w:val="both"/>
        <w:rPr>
          <w:rFonts w:hAnsi="Calibri" w:ascii="Calibri"/>
          <w:lang w:val="hr-HR"/>
        </w:rPr>
      </w:pPr>
    </w:p>
    <w:p w:rsidRDefault="004A1F69" w:rsidP="004A1F69" w:rsidR="004A1F69" w:rsidRPr="004A1F69">
      <w:pPr>
        <w:widowControl w:val="false"/>
        <w:jc w:val="both"/>
        <w:rPr>
          <w:rFonts w:hAnsi="Calibri" w:ascii="Calibri"/>
          <w:lang w:val="hr-HR"/>
        </w:rPr>
      </w:pPr>
    </w:p>
    <w:p w:rsidRDefault="004A1F69" w:rsidP="004A1F69" w:rsidR="004A1F69" w:rsidRPr="004A1F69">
      <w:pPr>
        <w:pStyle w:val="Standard"/>
        <w:spacing w:lineRule="auto" w:line="276" w:after="0"/>
        <w:jc w:val="center"/>
        <w:rPr>
          <w:rFonts w:cs="Arial"/>
          <w:b/>
          <w:sz w:val="24"/>
          <w:szCs w:val="24"/>
        </w:rPr>
      </w:pPr>
      <w:r>
        <w:rPr>
          <w:rFonts w:cs="Arial"/>
          <w:b/>
          <w:sz w:val="24"/>
          <w:szCs w:val="24"/>
        </w:rPr>
        <w:t>III. Vjerovnici osporenih tražbina</w:t>
      </w:r>
    </w:p>
    <w:p w:rsidRDefault="004A1F69" w:rsidP="004A1F69" w:rsidR="004A1F69" w:rsidRPr="004A1F69">
      <w:pPr>
        <w:widowControl w:val="false"/>
        <w:jc w:val="center"/>
        <w:rPr>
          <w:rFonts w:hAnsi="Calibri" w:ascii="Calibri"/>
          <w:b/>
          <w:lang w:val="hr-HR"/>
        </w:rPr>
      </w:pPr>
    </w:p>
    <w:p w:rsidRDefault="004A1F69" w:rsidP="004A1F69" w:rsidR="004A1F69">
      <w:pPr>
        <w:widowControl w:val="false"/>
        <w:jc w:val="both"/>
        <w:rPr>
          <w:rFonts w:cs="Calibri" w:hAnsi="Calibri" w:ascii="Calibri"/>
          <w:lang w:eastAsia="hr-HR"/>
        </w:rPr>
      </w:pPr>
      <w:r>
        <w:rPr>
          <w:rFonts w:cs="Calibri" w:hAnsi="Calibri" w:ascii="Calibri"/>
          <w:iCs/>
        </w:rPr>
        <w:t xml:space="preserve">U slučaju nastanka obveze plaćanja vjerovnika s osporenim tražbinama nakon okončanja  parničnih postupaka pokrenutih temeljem rješenja suda, Dužnik će vjerovnike osporenih tražbina isplatiti u utvrđenom iznosu tražbina pod jednakim uvjetima kao i vjerovnike s utvrđenim redovnim tražbinama, odnosno </w:t>
      </w:r>
      <w:r>
        <w:rPr>
          <w:rFonts w:cs="Calibri" w:hAnsi="Calibri" w:ascii="Calibri"/>
        </w:rPr>
        <w:t xml:space="preserve">otpis 60% utvrđenog iznosa tražbina, otplata 40% od iznosa utvrđenih tražbina, </w:t>
      </w:r>
      <w:r w:rsidRPr="004855F8">
        <w:rPr>
          <w:rFonts w:cs="Calibri" w:hAnsi="Calibri" w:ascii="Calibri"/>
          <w:color w:val="000000"/>
          <w:lang w:eastAsia="hr-HR" w:val="hr-HR"/>
        </w:rPr>
        <w:t xml:space="preserve">u roku od 20 (dvadeset) jednakih tromjesečnih rata, bez kamata,  s dospijećem prve rate </w:t>
      </w:r>
      <w:r>
        <w:rPr>
          <w:rFonts w:cs="Calibri" w:hAnsi="Calibri" w:ascii="Calibri"/>
          <w:color w:val="000000"/>
          <w:lang w:eastAsia="hr-HR" w:val="hr-HR"/>
        </w:rPr>
        <w:t>zadnjeg dana prvog tromjesečja,  nakon protijeka počeka od 24 mjeseca od dana pravomoćnosti Rješenja nadležnog trgovačkog suda kojim se potvrđuje potvrđuje predstečajni Sporazum.</w:t>
      </w:r>
    </w:p>
    <w:p w:rsidRDefault="004A1F69" w:rsidP="004A1F69" w:rsidR="004A1F69">
      <w:pPr>
        <w:widowControl w:val="false"/>
        <w:jc w:val="both"/>
      </w:pPr>
    </w:p>
    <w:tbl>
      <w:tblPr>
        <w:tblW w:type="dxa" w:w="9513"/>
        <w:tblInd w:type="dxa" w:w="93"/>
        <w:tblLook w:val="04A0" w:noVBand="1" w:noHBand="0" w:lastColumn="0" w:firstColumn="1" w:lastRow="0" w:firstRow="1"/>
      </w:tblPr>
      <w:tblGrid>
        <w:gridCol w:w="580"/>
        <w:gridCol w:w="3688"/>
        <w:gridCol w:w="1701"/>
        <w:gridCol w:w="3544"/>
      </w:tblGrid>
      <w:tr w:rsidTr="006E42EE" w:rsidR="004A1F69" w:rsidRPr="00B8391E">
        <w:trPr>
          <w:trHeight w:val="720"/>
        </w:trPr>
        <w:tc>
          <w:tcPr>
            <w:tcW w:type="dxa" w:w="580"/>
            <w:tcBorders>
              <w:top w:space="0" w:sz="4" w:color="auto" w:val="single"/>
              <w:left w:space="0" w:sz="4" w:color="auto" w:val="single"/>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R.br.</w:t>
            </w:r>
          </w:p>
        </w:tc>
        <w:tc>
          <w:tcPr>
            <w:tcW w:type="dxa" w:w="3688"/>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Vjerovnik</w:t>
            </w:r>
          </w:p>
        </w:tc>
        <w:tc>
          <w:tcPr>
            <w:tcW w:type="dxa" w:w="1701"/>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OIB</w:t>
            </w:r>
          </w:p>
        </w:tc>
        <w:tc>
          <w:tcPr>
            <w:tcW w:type="dxa" w:w="3544"/>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Adresa</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DOMAZET MILJENKO</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32820925217</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Pujanke 22, 21000 Split</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2.</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JERKOVIĆ DANIJELA i JERKOVIĆ VJEKOSLAV</w:t>
            </w:r>
          </w:p>
        </w:tc>
        <w:tc>
          <w:tcPr>
            <w:tcW w:type="dxa" w:w="1701"/>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87782513548  62634135866</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sz w:val="16"/>
                <w:szCs w:val="16"/>
                <w:lang w:eastAsia="hr-HR" w:val="hr-HR"/>
              </w:rPr>
            </w:pPr>
            <w:r w:rsidRPr="004A1F69">
              <w:rPr>
                <w:rFonts w:cs="Calibri" w:hAnsi="Calibri" w:ascii="Calibri"/>
                <w:sz w:val="16"/>
                <w:szCs w:val="16"/>
                <w:lang w:eastAsia="hr-HR" w:val="hr-HR"/>
              </w:rPr>
              <w:t>Biokovska 23/1 / Ulica braće Domany 4, 21300 / 10000 Makarska / Zagreb</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JURIŠIĆ IVAN</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78388621241</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Slavka Krautzeka 63, 51000 Rijeka</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4.</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KARAULA KSENIJA</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54064498633</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Antuna Matije Reljkovića 10, 43500 Daruvar</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KEBER ADON i NOVAK-KEBER MIRELLA</w:t>
            </w:r>
          </w:p>
        </w:tc>
        <w:tc>
          <w:tcPr>
            <w:tcW w:type="dxa" w:w="1701"/>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53634235601  98032162896</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Frana Vrbanića 20 / Heinzelova 47 a, 10000 Zagreb</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6.</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KOVAČEVIĆ IVANA</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24886301061</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Ulica Grge Tuškana 39, 10000 Zagreb</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7.</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KUKOVEC DARKO</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09122437154</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Žiškovec 54 a, 40000 Čakovec</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8.</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MALINAR ANITA i MALINAR IVAN</w:t>
            </w:r>
          </w:p>
        </w:tc>
        <w:tc>
          <w:tcPr>
            <w:tcW w:type="dxa" w:w="1701"/>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79646749311  43395247333</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Širolina 6, 10000 Zagreb</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9.</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NIŽETIĆ VELJKO</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51072927198</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Domovinskog rata 15, 21000 Split</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10.</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NÖTHIG VEDRAN i PAMIĆ NÖTHIG BETI</w:t>
            </w:r>
          </w:p>
        </w:tc>
        <w:tc>
          <w:tcPr>
            <w:tcW w:type="dxa" w:w="1701"/>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10206567753  35462872355</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Crvenog križa 25, 10000 Zagreb</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11.</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PICARDO d.o.o. za prodaju i usluge</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46394216675</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Veselka Tenžere 5, 10000 Zagreb</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12.</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PLETEŠ NENAD</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72596077959</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Ulica kneza Ljudevita Posavskog 32 a, 10000 Zagreb</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13.</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RAUKER ANA</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32158761802</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Ulica Crvenog križa 23, 10000 Zagreb</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14.</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sz w:val="16"/>
                <w:szCs w:val="16"/>
                <w:lang w:eastAsia="hr-HR" w:val="hr-HR"/>
              </w:rPr>
            </w:pPr>
            <w:r w:rsidRPr="004A1F69">
              <w:rPr>
                <w:rFonts w:cs="Calibri" w:hAnsi="Calibri" w:ascii="Calibri"/>
                <w:sz w:val="16"/>
                <w:szCs w:val="16"/>
                <w:lang w:eastAsia="hr-HR" w:val="hr-HR"/>
              </w:rPr>
              <w:t>VAN GISBERGEEN STAN i BOGNAR MIRNA</w:t>
            </w:r>
          </w:p>
        </w:tc>
        <w:tc>
          <w:tcPr>
            <w:tcW w:type="dxa" w:w="1701"/>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32267880251  57845922686</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sz w:val="16"/>
                <w:szCs w:val="16"/>
                <w:lang w:eastAsia="hr-HR" w:val="hr-HR"/>
              </w:rPr>
            </w:pPr>
            <w:r w:rsidRPr="004A1F69">
              <w:rPr>
                <w:rFonts w:cs="Calibri" w:hAnsi="Calibri" w:ascii="Calibri"/>
                <w:sz w:val="16"/>
                <w:szCs w:val="16"/>
                <w:lang w:eastAsia="hr-HR" w:val="hr-HR"/>
              </w:rPr>
              <w:t>Louis Couperussingel 28, 1187 Amstelveen, Nizozemska</w:t>
            </w:r>
          </w:p>
        </w:tc>
      </w:tr>
      <w:tr w:rsidTr="006E42EE" w:rsidR="004A1F69" w:rsidRPr="00B8391E">
        <w:trPr>
          <w:trHeight w:val="480"/>
        </w:trPr>
        <w:tc>
          <w:tcPr>
            <w:tcW w:type="dxa" w:w="580"/>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15.</w:t>
            </w:r>
          </w:p>
        </w:tc>
        <w:tc>
          <w:tcPr>
            <w:tcW w:type="dxa" w:w="3688"/>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VUKUŠIĆ SLAVKA</w:t>
            </w:r>
          </w:p>
        </w:tc>
        <w:tc>
          <w:tcPr>
            <w:tcW w:type="dxa" w:w="1701"/>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45906990298</w:t>
            </w:r>
          </w:p>
        </w:tc>
        <w:tc>
          <w:tcPr>
            <w:tcW w:type="dxa" w:w="3544"/>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Petrinjska 20, 10000 Zagreb</w:t>
            </w:r>
          </w:p>
        </w:tc>
      </w:tr>
    </w:tbl>
    <w:p w:rsidRDefault="004A1F69" w:rsidP="004A1F69" w:rsidR="004A1F69">
      <w:pPr>
        <w:pStyle w:val="Odlomakpopisa"/>
        <w:ind w:left="0"/>
        <w:jc w:val="both"/>
        <w:rPr>
          <w:rFonts w:cs="Calibri"/>
        </w:rPr>
      </w:pPr>
    </w:p>
    <w:p w:rsidRDefault="004A1F69" w:rsidP="004A1F69" w:rsidR="004A1F69">
      <w:pPr>
        <w:pStyle w:val="Odlomakpopisa"/>
        <w:ind w:left="0"/>
        <w:jc w:val="both"/>
        <w:rPr>
          <w:iCs/>
        </w:rPr>
      </w:pPr>
    </w:p>
    <w:p w:rsidRDefault="004A1F69" w:rsidP="004A1F69" w:rsidR="004A1F69">
      <w:pPr>
        <w:pStyle w:val="Odlomakpopisa"/>
        <w:ind w:left="0"/>
        <w:jc w:val="both"/>
        <w:rPr>
          <w:iCs/>
        </w:rPr>
      </w:pPr>
    </w:p>
    <w:p w:rsidRDefault="004A1F69" w:rsidP="004A1F69" w:rsidR="004A1F69">
      <w:pPr>
        <w:pStyle w:val="Odlomakpopisa"/>
        <w:ind w:left="0"/>
        <w:jc w:val="both"/>
        <w:rPr>
          <w:iCs/>
        </w:rPr>
      </w:pPr>
    </w:p>
    <w:p w:rsidRDefault="004A1F69" w:rsidP="004A1F69" w:rsidR="004A1F69">
      <w:pPr>
        <w:pStyle w:val="Odlomakpopisa"/>
        <w:ind w:left="0"/>
        <w:jc w:val="both"/>
        <w:rPr>
          <w:iCs/>
        </w:rPr>
      </w:pPr>
    </w:p>
    <w:p w:rsidRDefault="004A1F69" w:rsidP="004A1F69" w:rsidR="004A1F69">
      <w:pPr>
        <w:pStyle w:val="Odlomakpopisa"/>
        <w:ind w:left="0"/>
        <w:jc w:val="both"/>
        <w:rPr>
          <w:iCs/>
        </w:rPr>
      </w:pPr>
    </w:p>
    <w:p w:rsidRDefault="004A1F69" w:rsidP="004A1F69" w:rsidR="004A1F69">
      <w:pPr>
        <w:pStyle w:val="Standard"/>
        <w:spacing w:lineRule="auto" w:line="276" w:after="0"/>
        <w:jc w:val="center"/>
        <w:rPr>
          <w:rFonts w:cs="Arial"/>
          <w:b/>
          <w:sz w:val="24"/>
          <w:szCs w:val="24"/>
        </w:rPr>
      </w:pPr>
      <w:r>
        <w:rPr>
          <w:rFonts w:cs="Arial"/>
          <w:b/>
          <w:sz w:val="24"/>
          <w:szCs w:val="24"/>
        </w:rPr>
        <w:t>IV. Vjerovnici osporenih tražbina te pojedini iznosi tražbina</w:t>
      </w:r>
    </w:p>
    <w:p w:rsidRDefault="004A1F69" w:rsidP="004A1F69" w:rsidR="004A1F69" w:rsidRPr="004A1F69">
      <w:pPr>
        <w:pStyle w:val="Standard"/>
        <w:spacing w:lineRule="auto" w:line="276" w:after="0"/>
        <w:jc w:val="center"/>
        <w:rPr>
          <w:rFonts w:cs="Arial"/>
          <w:b/>
          <w:sz w:val="24"/>
          <w:szCs w:val="24"/>
        </w:rPr>
      </w:pPr>
    </w:p>
    <w:tbl>
      <w:tblPr>
        <w:tblW w:type="dxa" w:w="9229"/>
        <w:tblInd w:type="dxa" w:w="93"/>
        <w:tblLook w:val="04A0" w:noVBand="1" w:noHBand="0" w:lastColumn="0" w:firstColumn="1" w:lastRow="0" w:firstRow="1"/>
      </w:tblPr>
      <w:tblGrid>
        <w:gridCol w:w="535"/>
        <w:gridCol w:w="1673"/>
        <w:gridCol w:w="1200"/>
        <w:gridCol w:w="1732"/>
        <w:gridCol w:w="1254"/>
        <w:gridCol w:w="1418"/>
        <w:gridCol w:w="1417"/>
      </w:tblGrid>
      <w:tr w:rsidTr="006E42EE" w:rsidR="004A1F69" w:rsidRPr="00B30CBA">
        <w:trPr>
          <w:trHeight w:val="540"/>
        </w:trPr>
        <w:tc>
          <w:tcPr>
            <w:tcW w:type="dxa" w:w="535"/>
            <w:tcBorders>
              <w:top w:space="0" w:sz="4" w:color="auto" w:val="single"/>
              <w:left w:space="0" w:sz="4" w:color="auto" w:val="single"/>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R.br.</w:t>
            </w:r>
          </w:p>
        </w:tc>
        <w:tc>
          <w:tcPr>
            <w:tcW w:type="dxa" w:w="1673"/>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Vjerovnik</w:t>
            </w:r>
          </w:p>
        </w:tc>
        <w:tc>
          <w:tcPr>
            <w:tcW w:type="dxa" w:w="1200"/>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OIB</w:t>
            </w:r>
          </w:p>
        </w:tc>
        <w:tc>
          <w:tcPr>
            <w:tcW w:type="dxa" w:w="1732"/>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Adresa</w:t>
            </w:r>
          </w:p>
        </w:tc>
        <w:tc>
          <w:tcPr>
            <w:tcW w:type="dxa" w:w="1254"/>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Osporavani iznos  tražbine (u kn)</w:t>
            </w:r>
          </w:p>
        </w:tc>
        <w:tc>
          <w:tcPr>
            <w:tcW w:type="dxa" w:w="1418"/>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 xml:space="preserve">Otpis 60% </w:t>
            </w:r>
            <w:r w:rsidRPr="004A1F69">
              <w:rPr>
                <w:rFonts w:cs="Calibri" w:hAnsi="Calibri" w:ascii="Calibri"/>
                <w:b/>
                <w:bCs/>
                <w:color w:val="FFFFFF"/>
                <w:sz w:val="16"/>
                <w:szCs w:val="16"/>
                <w:lang w:eastAsia="hr-HR" w:val="hr-HR"/>
              </w:rPr>
              <w:br/>
              <w:t>(kn)</w:t>
            </w:r>
          </w:p>
        </w:tc>
        <w:tc>
          <w:tcPr>
            <w:tcW w:type="dxa" w:w="1417"/>
            <w:tcBorders>
              <w:top w:space="0" w:sz="4" w:color="auto" w:val="single"/>
              <w:left w:val="nil"/>
              <w:bottom w:space="0" w:sz="4" w:color="auto" w:val="single"/>
              <w:right w:space="0" w:sz="4" w:color="auto" w:val="single"/>
            </w:tcBorders>
            <w:shd w:fill="000000" w:color="000000" w:val="clear"/>
            <w:vAlign w:val="center"/>
            <w:hideMark/>
          </w:tcPr>
          <w:p w:rsidRDefault="004A1F69" w:rsidP="006E42EE" w:rsidR="004A1F69" w:rsidRPr="004A1F69">
            <w:pPr>
              <w:suppressAutoHyphens w:val="false"/>
              <w:jc w:val="center"/>
              <w:rPr>
                <w:rFonts w:cs="Calibri" w:hAnsi="Calibri" w:ascii="Calibri"/>
                <w:b/>
                <w:bCs/>
                <w:color w:val="FFFFFF"/>
                <w:sz w:val="16"/>
                <w:szCs w:val="16"/>
                <w:lang w:eastAsia="hr-HR" w:val="hr-HR"/>
              </w:rPr>
            </w:pPr>
            <w:r w:rsidRPr="004A1F69">
              <w:rPr>
                <w:rFonts w:cs="Calibri" w:hAnsi="Calibri" w:ascii="Calibri"/>
                <w:b/>
                <w:bCs/>
                <w:color w:val="FFFFFF"/>
                <w:sz w:val="16"/>
                <w:szCs w:val="16"/>
                <w:lang w:eastAsia="hr-HR" w:val="hr-HR"/>
              </w:rPr>
              <w:t>Otplata 40% utvrđenih tražbina</w:t>
            </w:r>
            <w:r w:rsidRPr="004A1F69">
              <w:rPr>
                <w:rFonts w:cs="Calibri" w:hAnsi="Calibri" w:ascii="Calibri"/>
                <w:b/>
                <w:bCs/>
                <w:color w:val="FFFFFF"/>
                <w:sz w:val="16"/>
                <w:szCs w:val="16"/>
                <w:lang w:eastAsia="hr-HR" w:val="hr-HR"/>
              </w:rPr>
              <w:br/>
              <w:t>(kn)</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DOMAZET MILJENKO</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32820925217</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Pujanke 22, 21000 Split</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31.754,52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19.052,71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12.701,81 kn </w:t>
            </w:r>
          </w:p>
        </w:tc>
      </w:tr>
      <w:tr w:rsidTr="006E42EE" w:rsidR="004A1F69" w:rsidRPr="00B30CBA">
        <w:trPr>
          <w:trHeight w:val="87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2.</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JERKOVIĆ DANIJELA i JERKOVIĆ VJEKOSLAV</w:t>
            </w:r>
          </w:p>
        </w:tc>
        <w:tc>
          <w:tcPr>
            <w:tcW w:type="dxa" w:w="1200"/>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87782513548  62634135866</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sz w:val="16"/>
                <w:szCs w:val="16"/>
                <w:lang w:eastAsia="hr-HR" w:val="hr-HR"/>
              </w:rPr>
            </w:pPr>
            <w:r w:rsidRPr="004A1F69">
              <w:rPr>
                <w:rFonts w:cs="Calibri" w:hAnsi="Calibri" w:ascii="Calibri"/>
                <w:sz w:val="16"/>
                <w:szCs w:val="16"/>
                <w:lang w:eastAsia="hr-HR" w:val="hr-HR"/>
              </w:rPr>
              <w:t>Biokovska 23/1 / Ulica braće Domany 4, 21300 / 10000 Makarska /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55.426,66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33.256,00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22.170,66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JURIŠIĆ IVAN</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78388621241</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Slavka Krautzeka 63, 51000 Rijeka</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41.892,22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25.135,33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16.756,89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4.</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KARAULA KSENIJA</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54064498633</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Antuna Matije Reljkovića 10, 43500 Daruvar</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45.864,35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27.518,61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18.345,74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KEBER ADON i NOVAK-KEBER MIRELLA</w:t>
            </w:r>
          </w:p>
        </w:tc>
        <w:tc>
          <w:tcPr>
            <w:tcW w:type="dxa" w:w="1200"/>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53634235601  98032162896</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Frana Vrbanića 20 / Heinzelova 47 a, 10000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32.817,11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19.690,27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13.126,84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6.</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KOVAČEVIĆ IVANA</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24886301061</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Ulica Grge Tuškana 39, 10000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26.138,56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15.683,14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10.455,42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7.</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KUKOVEC DARKO</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09122437154</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Žiškovec 54 a, 40000 Čakovec</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37.027,03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22.216,22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14.810,81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8.</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MALINAR ANITA i MALINAR IVAN</w:t>
            </w:r>
          </w:p>
        </w:tc>
        <w:tc>
          <w:tcPr>
            <w:tcW w:type="dxa" w:w="1200"/>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79646749311  43395247333</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Širolina 6, 10000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55.395,53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33.237,32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22.158,21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9.</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NIŽETIĆ VELJKO</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51072927198</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Domovinskog rata 15, 21000 Split</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32.811,03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19.686,62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13.124,41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10.</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NÖTHIG VEDRAN i PAMIĆ NÖTHIG BETI</w:t>
            </w:r>
          </w:p>
        </w:tc>
        <w:tc>
          <w:tcPr>
            <w:tcW w:type="dxa" w:w="1200"/>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10206567753  35462872355</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Crvenog križa 25, 10000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56.924,21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34.154,53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22.769,68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11.</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PICARDO d.o.o. za prodaju i usluge</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46394216675</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Veselka Tenžere 5, 10000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340.055,86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204.033,52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136.022,34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12.</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PLETEŠ NENAD</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72596077959</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Ulica kneza Ljudevita Posavskog 32 a, 10000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57.173,34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34.304,00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22.869,34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13.</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RAUKER ANA</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32158761802</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Ulica Crvenog križa 23, 10000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18.595,40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11.157,24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7.438,16 kn </w:t>
            </w:r>
          </w:p>
        </w:tc>
      </w:tr>
      <w:tr w:rsidTr="006E42EE" w:rsidR="004A1F69" w:rsidRPr="00B30CBA">
        <w:trPr>
          <w:trHeight w:val="765"/>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14.</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sz w:val="16"/>
                <w:szCs w:val="16"/>
                <w:lang w:eastAsia="hr-HR" w:val="hr-HR"/>
              </w:rPr>
            </w:pPr>
            <w:r w:rsidRPr="004A1F69">
              <w:rPr>
                <w:rFonts w:cs="Calibri" w:hAnsi="Calibri" w:ascii="Calibri"/>
                <w:sz w:val="16"/>
                <w:szCs w:val="16"/>
                <w:lang w:eastAsia="hr-HR" w:val="hr-HR"/>
              </w:rPr>
              <w:t>VAN GISBERGEEN STAN i BOGNAR MIRNA</w:t>
            </w:r>
          </w:p>
        </w:tc>
        <w:tc>
          <w:tcPr>
            <w:tcW w:type="dxa" w:w="1200"/>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jc w:val="center"/>
              <w:rPr>
                <w:rFonts w:cs="Calibri" w:hAnsi="Calibri" w:ascii="Calibri"/>
                <w:sz w:val="16"/>
                <w:szCs w:val="16"/>
                <w:lang w:eastAsia="hr-HR" w:val="hr-HR"/>
              </w:rPr>
            </w:pPr>
            <w:r w:rsidRPr="004A1F69">
              <w:rPr>
                <w:rFonts w:cs="Calibri" w:hAnsi="Calibri" w:ascii="Calibri"/>
                <w:sz w:val="16"/>
                <w:szCs w:val="16"/>
                <w:lang w:eastAsia="hr-HR" w:val="hr-HR"/>
              </w:rPr>
              <w:t>32267880251  57845922686</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sz w:val="16"/>
                <w:szCs w:val="16"/>
                <w:lang w:eastAsia="hr-HR" w:val="hr-HR"/>
              </w:rPr>
            </w:pPr>
            <w:r w:rsidRPr="004A1F69">
              <w:rPr>
                <w:rFonts w:cs="Calibri" w:hAnsi="Calibri" w:ascii="Calibri"/>
                <w:sz w:val="16"/>
                <w:szCs w:val="16"/>
                <w:lang w:eastAsia="hr-HR" w:val="hr-HR"/>
              </w:rPr>
              <w:t>Louis Couperussingel 28, 1187 Amstelveen, Nizozemska</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35.143,48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21.086,09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14.057,39 kn </w:t>
            </w:r>
          </w:p>
        </w:tc>
      </w:tr>
      <w:tr w:rsidTr="006E42EE" w:rsidR="004A1F69" w:rsidRPr="00B30CBA">
        <w:trPr>
          <w:trHeight w:val="480"/>
        </w:trPr>
        <w:tc>
          <w:tcPr>
            <w:tcW w:type="dxa" w:w="535"/>
            <w:tcBorders>
              <w:top w:val="nil"/>
              <w:left w:space="0" w:sz="4" w:color="auto" w:val="single"/>
              <w:bottom w:space="0" w:sz="4" w:color="auto" w:val="single"/>
              <w:right w:space="0" w:sz="4" w:color="auto" w:val="single"/>
            </w:tcBorders>
            <w:shd w:fill="FFFFFF" w:color="000000" w:val="clear"/>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15.</w:t>
            </w:r>
          </w:p>
        </w:tc>
        <w:tc>
          <w:tcPr>
            <w:tcW w:type="dxa" w:w="1673"/>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VUKUŠIĆ SLAVKA</w:t>
            </w:r>
          </w:p>
        </w:tc>
        <w:tc>
          <w:tcPr>
            <w:tcW w:type="dxa" w:w="1200"/>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center"/>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45906990298</w:t>
            </w:r>
          </w:p>
        </w:tc>
        <w:tc>
          <w:tcPr>
            <w:tcW w:type="dxa" w:w="1732"/>
            <w:tcBorders>
              <w:top w:val="nil"/>
              <w:left w:val="nil"/>
              <w:bottom w:space="0" w:sz="4" w:color="auto" w:val="single"/>
              <w:right w:space="0" w:sz="4" w:color="auto" w:val="single"/>
            </w:tcBorders>
            <w:shd w:fill="auto" w:color="auto" w:val="clear"/>
            <w:vAlign w:val="center"/>
            <w:hideMark/>
          </w:tcPr>
          <w:p w:rsidRDefault="004A1F69" w:rsidP="006E42EE" w:rsidR="004A1F69" w:rsidRPr="004A1F69">
            <w:pPr>
              <w:suppressAutoHyphens w:val="false"/>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Petrinjska 20, 10000 Zagreb</w:t>
            </w:r>
          </w:p>
        </w:tc>
        <w:tc>
          <w:tcPr>
            <w:tcW w:type="dxa" w:w="1254"/>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33.062,99 kn</w:t>
            </w:r>
          </w:p>
        </w:tc>
        <w:tc>
          <w:tcPr>
            <w:tcW w:type="dxa" w:w="1418"/>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141,40 kn </w:t>
            </w:r>
          </w:p>
        </w:tc>
        <w:tc>
          <w:tcPr>
            <w:tcW w:type="dxa" w:w="1417"/>
            <w:tcBorders>
              <w:top w:val="nil"/>
              <w:left w:val="nil"/>
              <w:bottom w:space="0" w:sz="4" w:color="auto" w:val="single"/>
              <w:right w:space="0" w:sz="4" w:color="auto" w:val="single"/>
            </w:tcBorders>
            <w:shd w:fill="auto" w:color="auto" w:val="clear"/>
            <w:noWrap/>
            <w:vAlign w:val="center"/>
            <w:hideMark/>
          </w:tcPr>
          <w:p w:rsidRDefault="004A1F69" w:rsidP="006E42EE" w:rsidR="004A1F69" w:rsidRPr="004A1F69">
            <w:pPr>
              <w:suppressAutoHyphens w:val="false"/>
              <w:jc w:val="right"/>
              <w:rPr>
                <w:rFonts w:cs="Calibri" w:hAnsi="Calibri" w:ascii="Calibri"/>
                <w:color w:val="000000"/>
                <w:sz w:val="16"/>
                <w:szCs w:val="16"/>
                <w:lang w:eastAsia="hr-HR" w:val="hr-HR"/>
              </w:rPr>
            </w:pPr>
            <w:r w:rsidRPr="004A1F69">
              <w:rPr>
                <w:rFonts w:cs="Calibri" w:hAnsi="Calibri" w:ascii="Calibri"/>
                <w:color w:val="000000"/>
                <w:sz w:val="16"/>
                <w:szCs w:val="16"/>
                <w:lang w:eastAsia="hr-HR" w:val="hr-HR"/>
              </w:rPr>
              <w:t xml:space="preserve">      13.225,20 kn </w:t>
            </w:r>
          </w:p>
        </w:tc>
      </w:tr>
    </w:tbl>
    <w:p w:rsidRDefault="004A1F69" w:rsidP="004A1F69" w:rsidR="004A1F69" w:rsidRPr="004A1F69">
      <w:pPr>
        <w:jc w:val="both"/>
        <w:rPr>
          <w:rFonts w:cs="Arial" w:eastAsia="Calibri" w:hAnsi="Calibri" w:ascii="Calibri"/>
          <w:b/>
          <w:lang w:eastAsia="en-US" w:val="hr-HR"/>
        </w:rPr>
      </w:pPr>
    </w:p>
    <w:p w:rsidRDefault="004A1F69" w:rsidP="004A1F69" w:rsidR="004A1F69" w:rsidRPr="004A1F69">
      <w:pPr>
        <w:jc w:val="both"/>
        <w:rPr>
          <w:rFonts w:cs="Arial" w:eastAsia="Calibri" w:hAnsi="Calibri" w:ascii="Calibri"/>
          <w:b/>
          <w:lang w:eastAsia="en-US" w:val="hr-HR"/>
        </w:rPr>
      </w:pPr>
    </w:p>
    <w:p w:rsidRDefault="004A1F69" w:rsidP="004A1F69" w:rsidR="004A1F69" w:rsidRPr="004A1F69">
      <w:pPr>
        <w:jc w:val="both"/>
        <w:rPr>
          <w:rFonts w:cs="Arial" w:eastAsia="Calibri" w:hAnsi="Calibri" w:ascii="Calibri"/>
          <w:b/>
          <w:lang w:eastAsia="en-US" w:val="hr-HR"/>
        </w:rPr>
      </w:pPr>
    </w:p>
    <w:p w:rsidRDefault="004A1F69" w:rsidP="004A1F69" w:rsidR="004A1F69" w:rsidRPr="004A1F69">
      <w:pPr>
        <w:jc w:val="both"/>
        <w:rPr>
          <w:rFonts w:cs="Arial" w:eastAsia="Calibri" w:hAnsi="Calibri" w:ascii="Calibri"/>
          <w:b/>
          <w:lang w:eastAsia="en-US" w:val="hr-HR"/>
        </w:rPr>
      </w:pP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DOMAZET MILJENKO, OIB: 32820925217, Pujanke 22, Split</w:t>
      </w:r>
      <w:r w:rsidRPr="004A1F69">
        <w:rPr>
          <w:rFonts w:cs="Calibri"/>
          <w:color w:val="000000"/>
        </w:rPr>
        <w:t>, Dužnik se obvezuje platiti  40% utvrđenog iznosa tražbine što iznosi 12.701,81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JERKOVIĆ DANIJELA, OIB: 87782513548, Biokovska 23/1, Makarska i JERKOVIĆ VJEKOSLAV, OIB: 62634135866, Ulica braće Domany 4, Zagreb, </w:t>
      </w:r>
      <w:r w:rsidRPr="004A1F69">
        <w:rPr>
          <w:rFonts w:cs="Calibri"/>
          <w:color w:val="000000"/>
        </w:rPr>
        <w:t xml:space="preserve">Dužnik se obvezuje platiti  40% utvrđenog iznosa tražbine što iznosi 22.170,66 HRK, u roku od 20 (dvadeset) </w:t>
      </w:r>
      <w:r w:rsidRPr="004A1F69">
        <w:rPr>
          <w:rFonts w:cs="Calibri"/>
          <w:color w:val="000000"/>
        </w:rPr>
        <w:lastRenderedPageBreak/>
        <w:t>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JURIŠIĆ IVAN, OIB: 78388621241, Slavka Krautzeka 63, Rijeka,</w:t>
      </w:r>
      <w:r w:rsidRPr="004A1F69">
        <w:rPr>
          <w:rFonts w:cs="Calibri"/>
          <w:color w:val="000000"/>
        </w:rPr>
        <w:t xml:space="preserve"> Dužnik se obvezuje platiti 40% utvrđenog iznosa tražbine što iznosi 16.756,89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KARAULA KSENIJA, OIB: 54064498633, Antuna Matije Reljkovića 10, Daruvar, </w:t>
      </w:r>
      <w:r w:rsidRPr="004A1F69">
        <w:rPr>
          <w:rFonts w:cs="Calibri"/>
          <w:color w:val="000000"/>
        </w:rPr>
        <w:t>Dužnik se obvezuje platiti 40% utvrđenog iznosa tražbine što iznosi 18.345,74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KEBER ADON, OIB: 53634235601, Frana Vrbanića 20, Zagreb i NOVAK-KEBER MIRELLA, OIB:98032162896, Heinzelova 47 a, Zagreb, </w:t>
      </w:r>
      <w:r w:rsidRPr="004A1F69">
        <w:rPr>
          <w:rFonts w:cs="Calibri"/>
          <w:color w:val="000000"/>
        </w:rPr>
        <w:t>Dužnik se obvezuje platiti 40% utvrđenog iznosa tražbine što iznosi 13.126,84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KOVAČEVIĆ IVANA, OIB: 24886301061, Ulica Grge Tuškana 39, Zagreb, </w:t>
      </w:r>
      <w:r w:rsidRPr="004A1F69">
        <w:rPr>
          <w:rFonts w:cs="Calibri"/>
          <w:color w:val="000000"/>
        </w:rPr>
        <w:t>Dužnik se obvezuje platiti 40% utvrđenog iznosa tražbine što iznosi 10.455,42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KUKOVEC DARKO, OIB: 09122437154, Žiškovec 54 a, Čakovec, </w:t>
      </w:r>
      <w:r w:rsidRPr="004A1F69">
        <w:rPr>
          <w:rFonts w:cs="Calibri"/>
          <w:color w:val="000000"/>
        </w:rPr>
        <w:t>Dužnik se obvezuje platiti 40% utvrđenog iznosa tražbine što iznosi 14.810,81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MALINAR ANITA, OIB: 79646749311, Širolina 6, Zagreb i MALINAR IVAN, OIB: 43395247333, Širolina 6, Zagreb,</w:t>
      </w:r>
      <w:r w:rsidRPr="004A1F69">
        <w:rPr>
          <w:rFonts w:cs="Calibri"/>
          <w:color w:val="000000"/>
        </w:rPr>
        <w:t>Dužnik se obvezuje platiti 40% utvrđenog iznosa tražbine što iznosi 22.158,21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NIŽETIĆ VELJKO, OIB: 51072927198, Domovinskog rata 15, Split, </w:t>
      </w:r>
      <w:r w:rsidRPr="004A1F69">
        <w:rPr>
          <w:rFonts w:cs="Calibri"/>
          <w:color w:val="000000"/>
        </w:rPr>
        <w:t>Dužnik se obvezuje platiti 40% utvrđenog iznosa tražbine što iznosi 13.124,41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NÖTHIG VEDRAN, OIB: 10206567753, Crvenog križa 25, Zagreb  i PAMIĆ NÖTHIG BETI, OIB: 35462872355, Crvenog križa 25, Zagreb, </w:t>
      </w:r>
      <w:r w:rsidRPr="004A1F69">
        <w:rPr>
          <w:rFonts w:cs="Calibri"/>
          <w:color w:val="000000"/>
        </w:rPr>
        <w:t>Dužnik se obvezuje platiti 40% utvrđenog iznosa tražbine što iznosi 22.769,68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lastRenderedPageBreak/>
        <w:t xml:space="preserve">Tražbinu vjerovnika </w:t>
      </w:r>
      <w:r w:rsidRPr="004A1F69">
        <w:rPr>
          <w:rFonts w:cs="Calibri"/>
        </w:rPr>
        <w:t xml:space="preserve">PICARDO d.o.o. za prodaju i usluge, OIB: 46394216675, Veselka Tenžere 5, Zagreb, </w:t>
      </w:r>
      <w:r w:rsidRPr="004A1F69">
        <w:rPr>
          <w:rFonts w:cs="Calibri"/>
          <w:color w:val="000000"/>
        </w:rPr>
        <w:t>Dužnik se obvezuje platiti 40% utvrđenog iznosa tražbine što iznosi 136.022,34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PLETEŠ NENAD, OIB: 72596077959, Ulica kneza Ljudevita Posavskog 32, </w:t>
      </w:r>
      <w:r w:rsidRPr="004A1F69">
        <w:rPr>
          <w:rFonts w:cs="Calibri"/>
          <w:color w:val="000000"/>
        </w:rPr>
        <w:t>Dužnik se obvezuje platiti 40% utvrđenog iznosa tražbine što iznosi 22.869,34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RAUKER ANA, OIB: 32158761802, Ulica Crvenog križa 23, Zagreb, </w:t>
      </w:r>
      <w:r w:rsidRPr="004A1F69">
        <w:rPr>
          <w:rFonts w:cs="Calibri"/>
          <w:color w:val="000000"/>
        </w:rPr>
        <w:t>Dužnik se obvezuje platiti 40% utvrđenog iznosa tražbine što iznosi 7.438,16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Calibri"/>
          <w:color w:val="000000"/>
        </w:rPr>
      </w:pPr>
      <w:r w:rsidRPr="004A1F69">
        <w:rPr>
          <w:rFonts w:cs="Calibri"/>
          <w:color w:val="000000"/>
        </w:rPr>
        <w:t xml:space="preserve">Tražbinu vjerovnika </w:t>
      </w:r>
      <w:r w:rsidRPr="004A1F69">
        <w:rPr>
          <w:rFonts w:cs="Calibri"/>
        </w:rPr>
        <w:t xml:space="preserve">VAN GISBERGEEN STAN, OIB: 32267880251, Louis Couperussingel 28, 1187 Amstelveen, Nizozemska i BOGNAR MIRNA, OIB: 57845922686, Louis Couperussingel 28, 1187 Amstelveen, Nizozemska, </w:t>
      </w:r>
      <w:r w:rsidRPr="004A1F69">
        <w:rPr>
          <w:rFonts w:cs="Calibri"/>
          <w:color w:val="000000"/>
        </w:rPr>
        <w:t>Dužnik se obvezuje platiti 40% utvrđenog iznosa tražbine što iznosi 14.057,39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pStyle w:val="Odlomakpopisa"/>
        <w:numPr>
          <w:ilvl w:val="0"/>
          <w:numId w:val="11"/>
        </w:numPr>
        <w:jc w:val="both"/>
        <w:rPr>
          <w:rFonts w:cs="Arial"/>
          <w:b/>
        </w:rPr>
      </w:pPr>
      <w:r w:rsidRPr="004A1F69">
        <w:rPr>
          <w:rFonts w:cs="Calibri"/>
          <w:color w:val="000000"/>
        </w:rPr>
        <w:t xml:space="preserve">Tražbinu vjerovnika </w:t>
      </w:r>
      <w:r w:rsidRPr="004A1F69">
        <w:rPr>
          <w:rFonts w:cs="Calibri"/>
        </w:rPr>
        <w:t xml:space="preserve">VUKUŠIĆ SLAVKA, OIB: 45906990298, Petrinjska 20, Zagreb, </w:t>
      </w:r>
      <w:r w:rsidRPr="004A1F69">
        <w:rPr>
          <w:rFonts w:cs="Calibri"/>
          <w:color w:val="000000"/>
        </w:rPr>
        <w:t>Dužnik se obvezuje platiti 40% utvrđenog iznosa tražbine što iznosi 13.225,20 HRK, u roku od 20 (dvadeset) jednakih tromjesečnih rata, bez kamata,  s dospijećem prve rate zadnjeg dana prvog tromjesečja, nakon protijeka počeka od 24 mjeseca od dana pravomoćnosti Rješenja nadležnog trgovačkog suda kojim se potvrđuje predstečajni Sporazum.</w:t>
      </w:r>
    </w:p>
    <w:p w:rsidRDefault="004A1F69" w:rsidP="004A1F69" w:rsidR="004A1F69" w:rsidRPr="004A1F69">
      <w:pPr>
        <w:suppressAutoHyphens w:val="false"/>
        <w:spacing w:lineRule="auto" w:line="276" w:after="200"/>
        <w:contextualSpacing/>
        <w:jc w:val="both"/>
        <w:rPr>
          <w:rFonts w:cs="Arial" w:hAnsi="Calibri" w:ascii="Calibri"/>
        </w:rPr>
      </w:pPr>
    </w:p>
    <w:p w:rsidRDefault="004A1F69" w:rsidP="004A1F69" w:rsidR="004A1F69" w:rsidRPr="004A1F69">
      <w:pPr>
        <w:suppressAutoHyphens w:val="false"/>
        <w:spacing w:lineRule="auto" w:line="276" w:after="200"/>
        <w:contextualSpacing/>
        <w:jc w:val="both"/>
        <w:rPr>
          <w:rFonts w:cs="Arial" w:hAnsi="Calibri" w:ascii="Calibri"/>
        </w:rPr>
      </w:pPr>
      <w:r w:rsidRPr="004A1F69">
        <w:rPr>
          <w:rFonts w:cs="Arial" w:hAnsi="Calibri" w:ascii="Calibri"/>
        </w:rPr>
        <w:t>Za Tehnika Zvonimir d.o.o.</w:t>
      </w:r>
    </w:p>
    <w:p w:rsidRDefault="004A1F69" w:rsidP="004A1F69" w:rsidR="004A1F69" w:rsidRPr="004A1F69">
      <w:pPr>
        <w:suppressAutoHyphens w:val="false"/>
        <w:spacing w:lineRule="auto" w:line="276" w:after="200"/>
        <w:contextualSpacing/>
        <w:jc w:val="both"/>
        <w:rPr>
          <w:rFonts w:cs="Arial" w:hAnsi="Calibri" w:ascii="Calibri"/>
        </w:rPr>
      </w:pPr>
      <w:r w:rsidRPr="004A1F69">
        <w:rPr>
          <w:rFonts w:cs="Arial" w:hAnsi="Calibri" w:ascii="Calibri"/>
        </w:rPr>
        <w:t>Ankica Herl-Prebeg, direktor</w:t>
      </w:r>
    </w:p>
    <w:p w:rsidRDefault="004A1F69" w:rsidP="00261193" w:rsidR="004A1F69">
      <w:pPr>
        <w:widowControl w:val="false"/>
      </w:pPr>
    </w:p>
    <w:sectPr w:rsidSect="00525444" w:rsidR="004A1F69">
      <w:pgSz w:h="16838" w:w="11906"/>
      <w:pgMar w:gutter="0" w:footer="720" w:header="720" w:left="1440" w:bottom="851" w:right="1123" w:top="124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5A89" w:rsidR="007D5A89">
      <w:r>
        <w:separator/>
      </w:r>
    </w:p>
  </w:endnote>
  <w:endnote w:id="0" w:type="continuationSeparator">
    <w:p w:rsidRDefault="007D5A89" w:rsidR="007D5A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OpenSymbol">
    <w:charset w:val="80"/>
    <w:family w:val="auto"/>
    <w:pitch w:val="default"/>
  </w:font>
  <w:font w:name="Courier New">
    <w:panose1 w:val="02070309020205020404"/>
    <w:charset w:val="EE"/>
    <w:family w:val="modern"/>
    <w:pitch w:val="fixed"/>
    <w:sig w:csb1="00000000" w:csb0="000001FF" w:usb3="00000000" w:usb2="00000009" w:usb1="C0007843" w:usb0="E0002AFF"/>
  </w:font>
  <w:font w:name="Mangal">
    <w:panose1 w:val="02040503050203030202"/>
    <w:charset w:val="00"/>
    <w:family w:val="roman"/>
    <w:pitch w:val="variable"/>
    <w:sig w:csb1="00000000" w:csb0="00000001" w:usb3="00000000" w:usb2="00000000" w:usb1="00000000" w:usb0="00008003"/>
  </w:font>
  <w:font w:name="Microsoft YaHei">
    <w:panose1 w:val="020B0503020204020204"/>
    <w:charset w:val="86"/>
    <w:family w:val="swiss"/>
    <w:pitch w:val="variable"/>
    <w:sig w:csb1="00000000" w:csb0="0004001F" w:usb3="00000000" w:usb2="00000016" w:usb1="280F3C52" w:usb0="80000287"/>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EB8" w:rsidR="00C62104" w:rsidRPr="00B85AE1">
    <w:pPr>
      <w:pStyle w:val="Podnoje"/>
      <w:ind w:right="360"/>
      <w:rPr>
        <w:rFonts w:hAnsi="Calibri" w:ascii="Calibri"/>
        <w:color w:val="FF0000"/>
        <w:sz w:val="22"/>
        <w:szCs w:val="22"/>
      </w:rPr>
    </w:pPr>
    <w:r>
      <w:rPr>
        <w:rFonts w:hAnsi="Calibri" w:ascii="Calibri"/>
        <w:noProof/>
        <w:color w:val="FF0000"/>
        <w:sz w:val="22"/>
        <w:szCs w:val="22"/>
        <w:lang w:eastAsia="hr-HR" w:val="hr-HR"/>
      </w:rPr>
      <w:pict>
        <v:rect fillcolor="#c0504d" filled="f" strokeweight="2.25pt" strokecolor="#5c83b4" stroked="f" o:spid="_x0000_s5121" id="Rectangle 3" style="position:absolute;margin-left:544.95pt;margin-top:809.65pt;width:44.55pt;height:15.1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C62104" w:rsidP="00B85AE1" w:rsidR="00C62104" w:rsidRPr="00B85AE1">
                <w:pPr>
                  <w:pBdr>
                    <w:top w:space="1" w:sz="4" w:color="7F7F7F" w:val="single"/>
                  </w:pBdr>
                  <w:jc w:val="center"/>
                  <w:rPr>
                    <w:rFonts w:hAnsi="Calibri" w:ascii="Calibri"/>
                    <w:color w:val="FF0000"/>
                    <w:sz w:val="22"/>
                    <w:szCs w:val="22"/>
                  </w:rPr>
                </w:pPr>
                <w:r w:rsidRPr="00B85AE1">
                  <w:rPr>
                    <w:rFonts w:hAnsi="Calibri" w:ascii="Calibri"/>
                    <w:color w:val="FF0000"/>
                    <w:sz w:val="22"/>
                    <w:szCs w:val="22"/>
                  </w:rPr>
                  <w:fldChar w:fldCharType="begin"/>
                </w:r>
                <w:r w:rsidRPr="00B85AE1">
                  <w:rPr>
                    <w:rFonts w:hAnsi="Calibri" w:ascii="Calibri"/>
                    <w:color w:val="FF0000"/>
                    <w:sz w:val="22"/>
                    <w:szCs w:val="22"/>
                  </w:rPr>
                  <w:instrText>PAGE   \* MERGEFORMAT</w:instrText>
                </w:r>
                <w:r w:rsidRPr="00B85AE1">
                  <w:rPr>
                    <w:rFonts w:hAnsi="Calibri" w:ascii="Calibri"/>
                    <w:color w:val="FF0000"/>
                    <w:sz w:val="22"/>
                    <w:szCs w:val="22"/>
                  </w:rPr>
                  <w:fldChar w:fldCharType="separate"/>
                </w:r>
                <w:r w:rsidR="00165EB8" w:rsidRPr="00165EB8">
                  <w:rPr>
                    <w:rFonts w:hAnsi="Calibri" w:ascii="Calibri"/>
                    <w:noProof/>
                    <w:color w:val="FF0000"/>
                    <w:sz w:val="22"/>
                    <w:szCs w:val="22"/>
                    <w:lang w:val="hr-HR"/>
                  </w:rPr>
                  <w:t>27</w:t>
                </w:r>
                <w:r w:rsidRPr="00B85AE1">
                  <w:rPr>
                    <w:rFonts w:hAnsi="Calibri" w:ascii="Calibri"/>
                    <w:color w:val="FF0000"/>
                    <w:sz w:val="22"/>
                    <w:szCs w:val="22"/>
                  </w:rPr>
                  <w:fldChar w:fldCharType="end"/>
                </w:r>
              </w:p>
            </w:txbxContent>
          </v:textbox>
          <w10:wrap anchory="page" anchorx="page"/>
        </v:rect>
      </w:pic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5A89" w:rsidR="007D5A89">
      <w:r>
        <w:separator/>
      </w:r>
    </w:p>
  </w:footnote>
  <w:footnote w:id="0" w:type="continuationSeparator">
    <w:p w:rsidRDefault="007D5A89" w:rsidR="007D5A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2104" w:rsidP="00266B0F" w:rsidR="00C62104">
    <w:pPr>
      <w:tabs>
        <w:tab w:pos="4536" w:val="center"/>
        <w:tab w:pos="9600" w:val="right"/>
      </w:tabs>
      <w:jc w:val="center"/>
    </w:pPr>
    <w:r>
      <w:rPr>
        <w:rFonts w:cs="Calibri" w:hAnsi="Calibri" w:ascii="Calibri"/>
        <w:i/>
        <w:iCs/>
        <w:color w:val="FF0000"/>
        <w:sz w:val="22"/>
        <w:szCs w:val="22"/>
      </w:rPr>
      <w:t xml:space="preserve">Izmijenjeni plan restrukturiranja                                                                             </w:t>
    </w:r>
    <w:r>
      <w:rPr>
        <w:rFonts w:cs="Calibri" w:hAnsi="Calibri" w:ascii="Calibri"/>
        <w:i/>
        <w:color w:val="FF0000"/>
      </w:rPr>
      <w:t xml:space="preserve">       Tehnika Zvonimir d.o.o.</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pStyle w:val="Naslov1"/>
      <w:lvlText w:val=""/>
      <w:lvlJc w:val="left"/>
      <w:pPr>
        <w:tabs>
          <w:tab w:pos="0" w:val="num"/>
        </w:tabs>
        <w:ind w:hanging="432" w:left="432"/>
      </w:pPr>
      <w:rPr>
        <w:rFonts w:cs="Calibri" w:hAnsi="Calibri" w:ascii="Calibri" w:hint="default"/>
        <w:sz w:val="24"/>
        <w:szCs w:val="24"/>
      </w:rPr>
    </w:lvl>
    <w:lvl w:ilvl="1">
      <w:start w:val="1"/>
      <w:numFmt w:val="none"/>
      <w:pStyle w:val="Naslov2"/>
      <w:suff w:val="nothing"/>
      <w:lvlText w:val=""/>
      <w:lvlJc w:val="left"/>
      <w:pPr>
        <w:tabs>
          <w:tab w:pos="0" w:val="num"/>
        </w:tabs>
        <w:ind w:hanging="576" w:left="576"/>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pStyle w:val="Naslov5"/>
      <w:suff w:val="nothing"/>
      <w:lvlText w:val=""/>
      <w:lvlJc w:val="left"/>
      <w:pPr>
        <w:tabs>
          <w:tab w:pos="0" w:val="num"/>
        </w:tabs>
        <w:ind w:hanging="1008" w:left="1008"/>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1">
    <w:nsid w:val="00000002"/>
    <w:multiLevelType w:val="multilevel"/>
    <w:tmpl w:val="00000002"/>
    <w:name w:val="WW8Num2"/>
    <w:lvl w:ilvl="0">
      <w:start w:val="1"/>
      <w:numFmt w:val="bullet"/>
      <w:lvlText w:val=""/>
      <w:lvlJc w:val="left"/>
      <w:pPr>
        <w:tabs>
          <w:tab w:pos="1003" w:val="num"/>
        </w:tabs>
        <w:ind w:hanging="360" w:left="1003"/>
      </w:pPr>
      <w:rPr>
        <w:rFonts w:cs="Tahoma" w:hAnsi="Symbol" w:ascii="Symbol"/>
        <w:shd w:fill="C0C0C0" w:color="auto" w:val="clear"/>
      </w:rPr>
    </w:lvl>
    <w:lvl w:ilvl="1">
      <w:start w:val="1"/>
      <w:numFmt w:val="bullet"/>
      <w:lvlText w:val="◦"/>
      <w:lvlJc w:val="left"/>
      <w:pPr>
        <w:tabs>
          <w:tab w:pos="1363" w:val="num"/>
        </w:tabs>
        <w:ind w:hanging="360" w:left="1363"/>
      </w:pPr>
      <w:rPr>
        <w:rFonts w:cs="Courier New" w:hAnsi="OpenSymbol" w:ascii="OpenSymbol"/>
      </w:rPr>
    </w:lvl>
    <w:lvl w:ilvl="2">
      <w:start w:val="1"/>
      <w:numFmt w:val="bullet"/>
      <w:lvlText w:val="▪"/>
      <w:lvlJc w:val="left"/>
      <w:pPr>
        <w:tabs>
          <w:tab w:pos="1723" w:val="num"/>
        </w:tabs>
        <w:ind w:hanging="360" w:left="1723"/>
      </w:pPr>
      <w:rPr>
        <w:rFonts w:cs="Courier New" w:hAnsi="OpenSymbol" w:ascii="OpenSymbol"/>
      </w:rPr>
    </w:lvl>
    <w:lvl w:ilvl="3">
      <w:start w:val="1"/>
      <w:numFmt w:val="bullet"/>
      <w:lvlText w:val=""/>
      <w:lvlJc w:val="left"/>
      <w:pPr>
        <w:tabs>
          <w:tab w:pos="2083" w:val="num"/>
        </w:tabs>
        <w:ind w:hanging="360" w:left="2083"/>
      </w:pPr>
      <w:rPr>
        <w:rFonts w:cs="Tahoma" w:hAnsi="Symbol" w:ascii="Symbol"/>
        <w:shd w:fill="C0C0C0" w:color="auto" w:val="clear"/>
      </w:rPr>
    </w:lvl>
    <w:lvl w:ilvl="4">
      <w:start w:val="1"/>
      <w:numFmt w:val="bullet"/>
      <w:lvlText w:val="◦"/>
      <w:lvlJc w:val="left"/>
      <w:pPr>
        <w:tabs>
          <w:tab w:pos="2443" w:val="num"/>
        </w:tabs>
        <w:ind w:hanging="360" w:left="2443"/>
      </w:pPr>
      <w:rPr>
        <w:rFonts w:cs="Courier New" w:hAnsi="OpenSymbol" w:ascii="OpenSymbol"/>
      </w:rPr>
    </w:lvl>
    <w:lvl w:ilvl="5">
      <w:start w:val="1"/>
      <w:numFmt w:val="bullet"/>
      <w:lvlText w:val="▪"/>
      <w:lvlJc w:val="left"/>
      <w:pPr>
        <w:tabs>
          <w:tab w:pos="2803" w:val="num"/>
        </w:tabs>
        <w:ind w:hanging="360" w:left="2803"/>
      </w:pPr>
      <w:rPr>
        <w:rFonts w:cs="Courier New" w:hAnsi="OpenSymbol" w:ascii="OpenSymbol"/>
      </w:rPr>
    </w:lvl>
    <w:lvl w:ilvl="6">
      <w:start w:val="1"/>
      <w:numFmt w:val="bullet"/>
      <w:lvlText w:val=""/>
      <w:lvlJc w:val="left"/>
      <w:pPr>
        <w:tabs>
          <w:tab w:pos="3163" w:val="num"/>
        </w:tabs>
        <w:ind w:hanging="360" w:left="3163"/>
      </w:pPr>
      <w:rPr>
        <w:rFonts w:cs="Tahoma" w:hAnsi="Symbol" w:ascii="Symbol"/>
        <w:shd w:fill="C0C0C0" w:color="auto" w:val="clear"/>
      </w:rPr>
    </w:lvl>
    <w:lvl w:ilvl="7">
      <w:start w:val="1"/>
      <w:numFmt w:val="bullet"/>
      <w:lvlText w:val="◦"/>
      <w:lvlJc w:val="left"/>
      <w:pPr>
        <w:tabs>
          <w:tab w:pos="3523" w:val="num"/>
        </w:tabs>
        <w:ind w:hanging="360" w:left="3523"/>
      </w:pPr>
      <w:rPr>
        <w:rFonts w:cs="Courier New" w:hAnsi="OpenSymbol" w:ascii="OpenSymbol"/>
      </w:rPr>
    </w:lvl>
    <w:lvl w:ilvl="8">
      <w:start w:val="1"/>
      <w:numFmt w:val="bullet"/>
      <w:lvlText w:val="▪"/>
      <w:lvlJc w:val="left"/>
      <w:pPr>
        <w:tabs>
          <w:tab w:pos="3883" w:val="num"/>
        </w:tabs>
        <w:ind w:hanging="360" w:left="3883"/>
      </w:pPr>
      <w:rPr>
        <w:rFonts w:cs="Courier New" w:hAnsi="OpenSymbol" w:ascii="OpenSymbol"/>
      </w:rPr>
    </w:lvl>
  </w:abstractNum>
  <w:abstractNum w:abstractNumId="2">
    <w:nsid w:val="00000003"/>
    <w:multiLevelType w:val="singleLevel"/>
    <w:tmpl w:val="00000003"/>
    <w:lvl w:ilvl="0">
      <w:start w:val="1"/>
      <w:numFmt w:val="bullet"/>
      <w:lvlText w:val=""/>
      <w:lvlJc w:val="left"/>
      <w:pPr>
        <w:tabs>
          <w:tab w:pos="0" w:val="num"/>
        </w:tabs>
        <w:ind w:hanging="360" w:left="1003"/>
      </w:pPr>
      <w:rPr>
        <w:rFonts w:cs="Symbol" w:hAnsi="Symbol" w:ascii="Symbol" w:hint="default"/>
      </w:rPr>
    </w:lvl>
  </w:abstractNum>
  <w:abstractNum w:abstractNumId="3">
    <w:nsid w:val="00000004"/>
    <w:multiLevelType w:val="singleLevel"/>
    <w:tmpl w:val="00000004"/>
    <w:name w:val="WW8Num4"/>
    <w:lvl w:ilvl="0">
      <w:start w:val="1"/>
      <w:numFmt w:val="bullet"/>
      <w:lvlText w:val=""/>
      <w:lvlJc w:val="left"/>
      <w:pPr>
        <w:tabs>
          <w:tab w:pos="0" w:val="num"/>
        </w:tabs>
        <w:ind w:hanging="360" w:left="720"/>
      </w:pPr>
      <w:rPr>
        <w:rFonts w:cs="Symbol" w:hAnsi="Symbol" w:ascii="Symbol" w:hint="default"/>
        <w:lang w:val="hr-HR"/>
      </w:rPr>
    </w:lvl>
  </w:abstractNum>
  <w:abstractNum w:abstractNumId="4">
    <w:nsid w:val="00000005"/>
    <w:multiLevelType w:val="singleLevel"/>
    <w:tmpl w:val="00000005"/>
    <w:name w:val="WW8Num5"/>
    <w:lvl w:ilvl="0">
      <w:start w:val="2"/>
      <w:numFmt w:val="bullet"/>
      <w:lvlText w:val="-"/>
      <w:lvlJc w:val="left"/>
      <w:pPr>
        <w:tabs>
          <w:tab w:pos="0" w:val="num"/>
        </w:tabs>
        <w:ind w:hanging="360" w:left="720"/>
      </w:pPr>
      <w:rPr>
        <w:rFonts w:cs="Calibri" w:hAnsi="Calibri" w:ascii="Calibri" w:hint="default"/>
      </w:rPr>
    </w:lvl>
  </w:abstractNum>
  <w:abstractNum w:abstractNumId="5">
    <w:nsid w:val="00000006"/>
    <w:multiLevelType w:val="singleLevel"/>
    <w:tmpl w:val="00000006"/>
    <w:name w:val="WW8Num6"/>
    <w:lvl w:ilvl="0">
      <w:start w:val="6"/>
      <w:numFmt w:val="decimal"/>
      <w:lvlText w:val="%1."/>
      <w:lvlJc w:val="left"/>
      <w:pPr>
        <w:tabs>
          <w:tab w:pos="0" w:val="num"/>
        </w:tabs>
        <w:ind w:hanging="360" w:left="720"/>
      </w:pPr>
      <w:rPr>
        <w:rFonts w:hint="default"/>
      </w:rPr>
    </w:lvl>
  </w:abstractNum>
  <w:abstractNum w:abstractNumId="6">
    <w:nsid w:val="00000007"/>
    <w:multiLevelType w:val="singleLevel"/>
    <w:tmpl w:val="00000007"/>
    <w:name w:val="WW8Num7"/>
    <w:lvl w:ilvl="0">
      <w:start w:val="1"/>
      <w:numFmt w:val="bullet"/>
      <w:lvlText w:val=""/>
      <w:lvlJc w:val="left"/>
      <w:pPr>
        <w:tabs>
          <w:tab w:pos="0" w:val="num"/>
        </w:tabs>
        <w:ind w:hanging="360" w:left="1003"/>
      </w:pPr>
      <w:rPr>
        <w:rFonts w:cs="Symbol" w:hAnsi="Symbol" w:ascii="Symbol" w:hint="default"/>
        <w:lang w:val="hr-HR"/>
      </w:rPr>
    </w:lvl>
  </w:abstractNum>
  <w:abstractNum w:abstractNumId="7">
    <w:nsid w:val="00000008"/>
    <w:multiLevelType w:val="singleLevel"/>
    <w:tmpl w:val="00000008"/>
    <w:name w:val="WW8Num8"/>
    <w:lvl w:ilvl="0">
      <w:start w:val="1"/>
      <w:numFmt w:val="decimal"/>
      <w:lvlText w:val="%1."/>
      <w:lvlJc w:val="left"/>
      <w:pPr>
        <w:tabs>
          <w:tab w:pos="0" w:val="num"/>
        </w:tabs>
        <w:ind w:hanging="360" w:left="1070"/>
      </w:pPr>
      <w:rPr>
        <w:rFonts w:cs="Calibri" w:hint="default"/>
      </w:rPr>
    </w:lvl>
  </w:abstractNum>
  <w:abstractNum w:abstractNumId="8">
    <w:nsid w:val="082D4D19"/>
    <w:multiLevelType w:val="hybridMultilevel"/>
    <w:tmpl w:val="381006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55F63E4"/>
    <w:multiLevelType w:val="hybridMultilevel"/>
    <w:tmpl w:val="B86C9296"/>
    <w:lvl w:tplc="1D98BC02" w:ilvl="0">
      <w:start w:val="1"/>
      <w:numFmt w:val="decimal"/>
      <w:lvlText w:val="%1."/>
      <w:lvlJc w:val="left"/>
      <w:pPr>
        <w:ind w:hanging="360" w:left="720"/>
      </w:pPr>
      <w:rPr>
        <w:rFonts w:hint="default"/>
        <w:b w:val="false"/>
        <w:bCs/>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A430BD4"/>
    <w:multiLevelType w:val="hybridMultilevel"/>
    <w:tmpl w:val="9860FF3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0"/>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5123"/>
    <o:shapelayout v:ext="edit">
      <o:idmap v:ext="edit" data="5"/>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55E"/>
    <w:rsid w:val="00012903"/>
    <w:rsid w:val="00014A2D"/>
    <w:rsid w:val="000166A2"/>
    <w:rsid w:val="00020E98"/>
    <w:rsid w:val="00023A75"/>
    <w:rsid w:val="00041278"/>
    <w:rsid w:val="000460B2"/>
    <w:rsid w:val="000551CC"/>
    <w:rsid w:val="00060643"/>
    <w:rsid w:val="00073319"/>
    <w:rsid w:val="00077855"/>
    <w:rsid w:val="00080793"/>
    <w:rsid w:val="00092392"/>
    <w:rsid w:val="000975FB"/>
    <w:rsid w:val="000E2F74"/>
    <w:rsid w:val="000F21DB"/>
    <w:rsid w:val="00115981"/>
    <w:rsid w:val="00120D34"/>
    <w:rsid w:val="00121092"/>
    <w:rsid w:val="00124B02"/>
    <w:rsid w:val="00141079"/>
    <w:rsid w:val="00144B7B"/>
    <w:rsid w:val="00162C51"/>
    <w:rsid w:val="00165EB8"/>
    <w:rsid w:val="001679FE"/>
    <w:rsid w:val="001858F3"/>
    <w:rsid w:val="001B1508"/>
    <w:rsid w:val="001E05E4"/>
    <w:rsid w:val="002078FB"/>
    <w:rsid w:val="00214CB6"/>
    <w:rsid w:val="00224B03"/>
    <w:rsid w:val="0023702C"/>
    <w:rsid w:val="00261193"/>
    <w:rsid w:val="002623AB"/>
    <w:rsid w:val="00266B0F"/>
    <w:rsid w:val="002723AF"/>
    <w:rsid w:val="00276328"/>
    <w:rsid w:val="002A28F1"/>
    <w:rsid w:val="002B692B"/>
    <w:rsid w:val="002D0B11"/>
    <w:rsid w:val="002F03B7"/>
    <w:rsid w:val="002F75E5"/>
    <w:rsid w:val="00362D2F"/>
    <w:rsid w:val="003716E3"/>
    <w:rsid w:val="00393E72"/>
    <w:rsid w:val="0039769A"/>
    <w:rsid w:val="003A255E"/>
    <w:rsid w:val="003A2C1A"/>
    <w:rsid w:val="003C3D19"/>
    <w:rsid w:val="003D5C76"/>
    <w:rsid w:val="003F2637"/>
    <w:rsid w:val="00401C22"/>
    <w:rsid w:val="00402173"/>
    <w:rsid w:val="00404A75"/>
    <w:rsid w:val="00411306"/>
    <w:rsid w:val="00411C9E"/>
    <w:rsid w:val="00414A12"/>
    <w:rsid w:val="00421FDB"/>
    <w:rsid w:val="0042451D"/>
    <w:rsid w:val="00446177"/>
    <w:rsid w:val="00446196"/>
    <w:rsid w:val="0046663A"/>
    <w:rsid w:val="00471449"/>
    <w:rsid w:val="00475907"/>
    <w:rsid w:val="00480E84"/>
    <w:rsid w:val="00487060"/>
    <w:rsid w:val="0049072E"/>
    <w:rsid w:val="00495F96"/>
    <w:rsid w:val="004A012A"/>
    <w:rsid w:val="004A1F69"/>
    <w:rsid w:val="004B365D"/>
    <w:rsid w:val="004D66F2"/>
    <w:rsid w:val="00510B58"/>
    <w:rsid w:val="00521ACB"/>
    <w:rsid w:val="00522F8C"/>
    <w:rsid w:val="00525444"/>
    <w:rsid w:val="00530C20"/>
    <w:rsid w:val="00534ADE"/>
    <w:rsid w:val="00540715"/>
    <w:rsid w:val="00550C15"/>
    <w:rsid w:val="0055211C"/>
    <w:rsid w:val="00576BDD"/>
    <w:rsid w:val="00586697"/>
    <w:rsid w:val="0058713B"/>
    <w:rsid w:val="005900C8"/>
    <w:rsid w:val="00593859"/>
    <w:rsid w:val="005A274F"/>
    <w:rsid w:val="005A40CD"/>
    <w:rsid w:val="005D79CD"/>
    <w:rsid w:val="005E0294"/>
    <w:rsid w:val="005E2692"/>
    <w:rsid w:val="005E3272"/>
    <w:rsid w:val="005E4E1B"/>
    <w:rsid w:val="00645CAF"/>
    <w:rsid w:val="00655191"/>
    <w:rsid w:val="00670D68"/>
    <w:rsid w:val="00672F2A"/>
    <w:rsid w:val="006E354F"/>
    <w:rsid w:val="006E6B93"/>
    <w:rsid w:val="006E6BFC"/>
    <w:rsid w:val="00707E7D"/>
    <w:rsid w:val="00714353"/>
    <w:rsid w:val="0071524C"/>
    <w:rsid w:val="00735155"/>
    <w:rsid w:val="007351BB"/>
    <w:rsid w:val="00737DAA"/>
    <w:rsid w:val="007A53B0"/>
    <w:rsid w:val="007C73E8"/>
    <w:rsid w:val="007D5A89"/>
    <w:rsid w:val="007D6883"/>
    <w:rsid w:val="007D7F8C"/>
    <w:rsid w:val="007E49C3"/>
    <w:rsid w:val="007F23F2"/>
    <w:rsid w:val="0080477E"/>
    <w:rsid w:val="008075A4"/>
    <w:rsid w:val="00814500"/>
    <w:rsid w:val="008279F3"/>
    <w:rsid w:val="008405ED"/>
    <w:rsid w:val="00846261"/>
    <w:rsid w:val="008556F7"/>
    <w:rsid w:val="00866ADD"/>
    <w:rsid w:val="00870C9A"/>
    <w:rsid w:val="00883B07"/>
    <w:rsid w:val="00893A67"/>
    <w:rsid w:val="008B5213"/>
    <w:rsid w:val="008C4604"/>
    <w:rsid w:val="008D1C57"/>
    <w:rsid w:val="008E304E"/>
    <w:rsid w:val="008E7B8E"/>
    <w:rsid w:val="008F5E88"/>
    <w:rsid w:val="0090377D"/>
    <w:rsid w:val="0090640C"/>
    <w:rsid w:val="00910901"/>
    <w:rsid w:val="009466AF"/>
    <w:rsid w:val="00946B6E"/>
    <w:rsid w:val="00946DAE"/>
    <w:rsid w:val="009550CA"/>
    <w:rsid w:val="00965085"/>
    <w:rsid w:val="00971A25"/>
    <w:rsid w:val="00980C88"/>
    <w:rsid w:val="00994740"/>
    <w:rsid w:val="00996D82"/>
    <w:rsid w:val="009A1991"/>
    <w:rsid w:val="009A6658"/>
    <w:rsid w:val="009C526F"/>
    <w:rsid w:val="009F407B"/>
    <w:rsid w:val="00A06262"/>
    <w:rsid w:val="00A21B6F"/>
    <w:rsid w:val="00A34A30"/>
    <w:rsid w:val="00A6197D"/>
    <w:rsid w:val="00A70C8C"/>
    <w:rsid w:val="00A71FEB"/>
    <w:rsid w:val="00A74422"/>
    <w:rsid w:val="00A86779"/>
    <w:rsid w:val="00A93AD4"/>
    <w:rsid w:val="00A93EFD"/>
    <w:rsid w:val="00AB23DB"/>
    <w:rsid w:val="00AB5199"/>
    <w:rsid w:val="00AB625D"/>
    <w:rsid w:val="00AD32E5"/>
    <w:rsid w:val="00B21956"/>
    <w:rsid w:val="00B342F5"/>
    <w:rsid w:val="00B35C33"/>
    <w:rsid w:val="00B36D74"/>
    <w:rsid w:val="00B8507D"/>
    <w:rsid w:val="00B85AE1"/>
    <w:rsid w:val="00B91474"/>
    <w:rsid w:val="00B96EBB"/>
    <w:rsid w:val="00BB2BE4"/>
    <w:rsid w:val="00BB58E2"/>
    <w:rsid w:val="00BE41DD"/>
    <w:rsid w:val="00BF165D"/>
    <w:rsid w:val="00BF71C0"/>
    <w:rsid w:val="00BF71CD"/>
    <w:rsid w:val="00C05D1F"/>
    <w:rsid w:val="00C13049"/>
    <w:rsid w:val="00C202A8"/>
    <w:rsid w:val="00C524C6"/>
    <w:rsid w:val="00C55455"/>
    <w:rsid w:val="00C62104"/>
    <w:rsid w:val="00C66A28"/>
    <w:rsid w:val="00C74CD0"/>
    <w:rsid w:val="00C80EE9"/>
    <w:rsid w:val="00C837C9"/>
    <w:rsid w:val="00CB2123"/>
    <w:rsid w:val="00CF11CD"/>
    <w:rsid w:val="00D2371F"/>
    <w:rsid w:val="00D73F2B"/>
    <w:rsid w:val="00D82D30"/>
    <w:rsid w:val="00DC01F3"/>
    <w:rsid w:val="00DC6A23"/>
    <w:rsid w:val="00DE002F"/>
    <w:rsid w:val="00E01BF8"/>
    <w:rsid w:val="00E07A85"/>
    <w:rsid w:val="00E317C4"/>
    <w:rsid w:val="00EA44DD"/>
    <w:rsid w:val="00EC25F0"/>
    <w:rsid w:val="00ED1A7E"/>
    <w:rsid w:val="00ED619F"/>
    <w:rsid w:val="00EE2815"/>
    <w:rsid w:val="00EE5891"/>
    <w:rsid w:val="00EF5CD8"/>
    <w:rsid w:val="00F12AE3"/>
    <w:rsid w:val="00F12D27"/>
    <w:rsid w:val="00F21038"/>
    <w:rsid w:val="00F2310B"/>
    <w:rsid w:val="00F47668"/>
    <w:rsid w:val="00F53102"/>
    <w:rsid w:val="00F53E73"/>
    <w:rsid w:val="00F57948"/>
    <w:rsid w:val="00F6343F"/>
    <w:rsid w:val="00FB12BD"/>
    <w:rsid w:val="00FC29C8"/>
    <w:rsid w:val="00FF1D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nhideWhenUsed="false" w:semiHidden="fals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nhideWhenUsed="false" w:semiHidden="fals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kern w:val="1"/>
      <w:sz w:val="24"/>
      <w:szCs w:val="24"/>
      <w:lang w:eastAsia="zh-CN" w:val="af-ZA"/>
    </w:rPr>
  </w:style>
  <w:style w:styleId="Naslov1" w:type="paragraph">
    <w:name w:val="heading 1"/>
    <w:basedOn w:val="Normal1"/>
    <w:next w:val="Tijeloteksta"/>
    <w:qFormat/>
    <w:rsid w:val="00C62104"/>
    <w:pPr>
      <w:numPr>
        <w:numId w:val="1"/>
      </w:numPr>
      <w:spacing w:after="119" w:before="238"/>
      <w:outlineLvl w:val="0"/>
    </w:pPr>
    <w:rPr>
      <w:rFonts w:cs="Mangal" w:hAnsi="Calibri" w:ascii="Calibri"/>
      <w:b/>
      <w:sz w:val="28"/>
    </w:rPr>
  </w:style>
  <w:style w:styleId="Naslov2" w:type="paragraph">
    <w:name w:val="heading 2"/>
    <w:basedOn w:val="Normal1"/>
    <w:next w:val="Normal"/>
    <w:qFormat/>
    <w:rsid w:val="00C62104"/>
    <w:pPr>
      <w:keepNext/>
      <w:numPr>
        <w:ilvl w:val="1"/>
        <w:numId w:val="1"/>
      </w:numPr>
      <w:autoSpaceDE w:val="false"/>
      <w:jc w:val="both"/>
      <w:outlineLvl w:val="1"/>
    </w:pPr>
    <w:rPr>
      <w:rFonts w:cs="Mangal" w:hAnsi="Calibri" w:ascii="Calibri"/>
      <w:sz w:val="28"/>
    </w:rPr>
  </w:style>
  <w:style w:styleId="Naslov3" w:type="paragraph">
    <w:name w:val="heading 3"/>
    <w:basedOn w:val="Heading"/>
    <w:next w:val="Tijeloteksta"/>
    <w:qFormat/>
    <w:rsid w:val="00946DAE"/>
    <w:pPr>
      <w:ind w:hanging="720" w:left="720"/>
      <w:outlineLvl w:val="2"/>
    </w:pPr>
    <w:rPr>
      <w:rFonts w:hAnsi="Calibri" w:ascii="Calibri"/>
      <w:b/>
      <w:bCs/>
      <w:sz w:val="24"/>
    </w:rPr>
  </w:style>
  <w:style w:styleId="Naslov5" w:type="paragraph">
    <w:name w:val="heading 5"/>
    <w:basedOn w:val="Heading"/>
    <w:next w:val="Tijeloteksta"/>
    <w:qFormat/>
    <w:pPr>
      <w:numPr>
        <w:ilvl w:val="4"/>
        <w:numId w:val="1"/>
      </w:numPr>
      <w:outlineLvl w:val="4"/>
    </w:pPr>
    <w:rPr>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Calibri" w:hAnsi="Calibri" w:ascii="Calibri" w:hint="default"/>
      <w:sz w:val="24"/>
      <w:szCs w:val="24"/>
    </w:rPr>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rPr>
      <w:rFonts w:cs="Tahoma" w:hAnsi="Symbol" w:ascii="Symbol"/>
      <w:shd w:fill="C0C0C0" w:color="auto" w:val="clear"/>
    </w:rPr>
  </w:style>
  <w:style w:customStyle="true" w:styleId="WW8Num2z1" w:type="character">
    <w:name w:val="WW8Num2z1"/>
    <w:rPr>
      <w:rFonts w:cs="Courier New" w:hAnsi="OpenSymbol" w:ascii="OpenSymbol"/>
    </w:rPr>
  </w:style>
  <w:style w:customStyle="true" w:styleId="WW8Num3z0" w:type="character">
    <w:name w:val="WW8Num3z0"/>
    <w:rPr>
      <w:rFonts w:cs="Symbol" w:hAnsi="Symbol" w:ascii="Symbol" w:hint="default"/>
    </w:rPr>
  </w:style>
  <w:style w:customStyle="true" w:styleId="WW8Num4z0" w:type="character">
    <w:name w:val="WW8Num4z0"/>
    <w:rPr>
      <w:rFonts w:cs="Symbol" w:hAnsi="Symbol" w:ascii="Symbol" w:hint="default"/>
      <w:lang w:val="hr-HR"/>
    </w:rPr>
  </w:style>
  <w:style w:customStyle="true" w:styleId="WW8Num5z0" w:type="character">
    <w:name w:val="WW8Num5z0"/>
    <w:rPr>
      <w:rFonts w:cs="Calibri" w:hAnsi="Calibri" w:ascii="Calibri" w:hint="default"/>
    </w:rPr>
  </w:style>
  <w:style w:customStyle="true" w:styleId="WW8Num6z0" w:type="character">
    <w:name w:val="WW8Num6z0"/>
    <w:rPr>
      <w:rFonts w:hint="default"/>
    </w:rPr>
  </w:style>
  <w:style w:customStyle="true" w:styleId="WW8Num7z0" w:type="character">
    <w:name w:val="WW8Num7z0"/>
    <w:rPr>
      <w:rFonts w:cs="Symbol" w:hAnsi="Symbol" w:ascii="Symbol" w:hint="default"/>
      <w:lang w:val="hr-HR"/>
    </w:rPr>
  </w:style>
  <w:style w:customStyle="true" w:styleId="WW8Num8z0" w:type="character">
    <w:name w:val="WW8Num8z0"/>
    <w:rPr>
      <w:rFonts w:cs="Calibri" w:hint="default"/>
    </w:rPr>
  </w:style>
  <w:style w:customStyle="true" w:styleId="Zadanifontodlomka13" w:type="character">
    <w:name w:val="Zadani font odlomka13"/>
  </w:style>
  <w:style w:customStyle="true" w:styleId="DefaultParagraphFont3" w:type="character">
    <w:name w:val="Default Paragraph Font3"/>
  </w:style>
  <w:style w:customStyle="true" w:styleId="DefaultParagraphFont2" w:type="character">
    <w:name w:val="Default Paragraph Font2"/>
  </w:style>
  <w:style w:customStyle="true" w:styleId="Zadanifontodlomka12" w:type="character">
    <w:name w:val="Zadani font odlomka12"/>
  </w:style>
  <w:style w:customStyle="true" w:styleId="WW8Num6z1" w:type="character">
    <w:name w:val="WW8Num6z1"/>
  </w:style>
  <w:style w:customStyle="true" w:styleId="WW8Num6z2" w:type="character">
    <w:name w:val="WW8Num6z2"/>
  </w:style>
  <w:style w:customStyle="true" w:styleId="WW8Num6z3" w:type="character">
    <w:name w:val="WW8Num6z3"/>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8Num8z1" w:type="character">
    <w:name w:val="WW8Num8z1"/>
  </w:style>
  <w:style w:customStyle="true" w:styleId="WW8Num8z2" w:type="character">
    <w:name w:val="WW8Num8z2"/>
  </w:style>
  <w:style w:customStyle="true" w:styleId="WW8Num8z3" w:type="character">
    <w:name w:val="WW8Num8z3"/>
  </w:style>
  <w:style w:customStyle="true" w:styleId="WW8Num8z4" w:type="character">
    <w:name w:val="WW8Num8z4"/>
  </w:style>
  <w:style w:customStyle="true" w:styleId="WW8Num8z5" w:type="character">
    <w:name w:val="WW8Num8z5"/>
  </w:style>
  <w:style w:customStyle="true" w:styleId="WW8Num8z6" w:type="character">
    <w:name w:val="WW8Num8z6"/>
  </w:style>
  <w:style w:customStyle="true" w:styleId="WW8Num8z7" w:type="character">
    <w:name w:val="WW8Num8z7"/>
  </w:style>
  <w:style w:customStyle="true" w:styleId="WW8Num8z8" w:type="character">
    <w:name w:val="WW8Num8z8"/>
  </w:style>
  <w:style w:customStyle="true" w:styleId="WW8Num9z0" w:type="character">
    <w:name w:val="WW8Num9z0"/>
    <w:rPr>
      <w:rFonts w:cs="Calibri" w:eastAsia="Times New Roman" w:hAnsi="Calibri" w:ascii="Calibri" w:hint="default"/>
    </w:rPr>
  </w:style>
  <w:style w:customStyle="true" w:styleId="WW8Num9z1" w:type="character">
    <w:name w:val="WW8Num9z1"/>
    <w:rPr>
      <w:rFonts w:cs="Courier New" w:hAnsi="Courier New" w:ascii="Courier New" w:hint="default"/>
    </w:rPr>
  </w:style>
  <w:style w:customStyle="true" w:styleId="WW8Num9z2" w:type="character">
    <w:name w:val="WW8Num9z2"/>
    <w:rPr>
      <w:rFonts w:cs="Wingdings" w:hAnsi="Wingdings" w:ascii="Wingdings" w:hint="default"/>
    </w:rPr>
  </w:style>
  <w:style w:customStyle="true" w:styleId="WW8Num9z3" w:type="character">
    <w:name w:val="WW8Num9z3"/>
    <w:rPr>
      <w:rFonts w:cs="Symbol" w:hAnsi="Symbol" w:ascii="Symbol" w:hint="default"/>
    </w:rPr>
  </w:style>
  <w:style w:customStyle="true" w:styleId="WW8Num10z0" w:type="character">
    <w:name w:val="WW8Num10z0"/>
    <w:rPr>
      <w:rFonts w:eastAsia="Calibri" w:hint="default"/>
    </w:rPr>
  </w:style>
  <w:style w:customStyle="true" w:styleId="WW8Num10z1" w:type="character">
    <w:name w:val="WW8Num10z1"/>
  </w:style>
  <w:style w:customStyle="true" w:styleId="WW8Num10z2" w:type="character">
    <w:name w:val="WW8Num10z2"/>
  </w:style>
  <w:style w:customStyle="true" w:styleId="WW8Num10z3" w:type="character">
    <w:name w:val="WW8Num10z3"/>
  </w:style>
  <w:style w:customStyle="true" w:styleId="WW8Num10z4" w:type="character">
    <w:name w:val="WW8Num10z4"/>
  </w:style>
  <w:style w:customStyle="true" w:styleId="WW8Num10z5" w:type="character">
    <w:name w:val="WW8Num10z5"/>
  </w:style>
  <w:style w:customStyle="true" w:styleId="WW8Num10z6" w:type="character">
    <w:name w:val="WW8Num10z6"/>
  </w:style>
  <w:style w:customStyle="true" w:styleId="WW8Num10z7" w:type="character">
    <w:name w:val="WW8Num10z7"/>
  </w:style>
  <w:style w:customStyle="true" w:styleId="WW8Num10z8" w:type="character">
    <w:name w:val="WW8Num10z8"/>
  </w:style>
  <w:style w:customStyle="true" w:styleId="WW8Num11z0" w:type="character">
    <w:name w:val="WW8Num11z0"/>
    <w:rPr>
      <w:rFonts w:hint="default"/>
    </w:rPr>
  </w:style>
  <w:style w:customStyle="true" w:styleId="WW8Num11z1" w:type="character">
    <w:name w:val="WW8Num11z1"/>
  </w:style>
  <w:style w:customStyle="true" w:styleId="WW8Num11z2" w:type="character">
    <w:name w:val="WW8Num11z2"/>
  </w:style>
  <w:style w:customStyle="true" w:styleId="WW8Num11z3" w:type="character">
    <w:name w:val="WW8Num11z3"/>
  </w:style>
  <w:style w:customStyle="true" w:styleId="WW8Num11z4" w:type="character">
    <w:name w:val="WW8Num11z4"/>
  </w:style>
  <w:style w:customStyle="true" w:styleId="WW8Num11z5" w:type="character">
    <w:name w:val="WW8Num11z5"/>
  </w:style>
  <w:style w:customStyle="true" w:styleId="WW8Num11z6" w:type="character">
    <w:name w:val="WW8Num11z6"/>
  </w:style>
  <w:style w:customStyle="true" w:styleId="WW8Num11z7" w:type="character">
    <w:name w:val="WW8Num11z7"/>
  </w:style>
  <w:style w:customStyle="true" w:styleId="WW8Num11z8" w:type="character">
    <w:name w:val="WW8Num11z8"/>
  </w:style>
  <w:style w:customStyle="true" w:styleId="WW8Num12z0" w:type="character">
    <w:name w:val="WW8Num12z0"/>
  </w:style>
  <w:style w:customStyle="true" w:styleId="WW8Num12z1" w:type="character">
    <w:name w:val="WW8Num12z1"/>
  </w:style>
  <w:style w:customStyle="true" w:styleId="WW8Num12z2" w:type="character">
    <w:name w:val="WW8Num12z2"/>
  </w:style>
  <w:style w:customStyle="true" w:styleId="WW8Num12z3" w:type="character">
    <w:name w:val="WW8Num12z3"/>
  </w:style>
  <w:style w:customStyle="true" w:styleId="WW8Num12z4" w:type="character">
    <w:name w:val="WW8Num12z4"/>
  </w:style>
  <w:style w:customStyle="true" w:styleId="WW8Num12z5" w:type="character">
    <w:name w:val="WW8Num12z5"/>
  </w:style>
  <w:style w:customStyle="true" w:styleId="WW8Num12z6" w:type="character">
    <w:name w:val="WW8Num12z6"/>
  </w:style>
  <w:style w:customStyle="true" w:styleId="WW8Num12z7" w:type="character">
    <w:name w:val="WW8Num12z7"/>
  </w:style>
  <w:style w:customStyle="true" w:styleId="WW8Num12z8" w:type="character">
    <w:name w:val="WW8Num12z8"/>
  </w:style>
  <w:style w:customStyle="true" w:styleId="WW8Num13z0" w:type="character">
    <w:name w:val="WW8Num13z0"/>
    <w:rPr>
      <w:rFonts w:hint="default"/>
    </w:rPr>
  </w:style>
  <w:style w:customStyle="true" w:styleId="WW8Num13z1" w:type="character">
    <w:name w:val="WW8Num13z1"/>
  </w:style>
  <w:style w:customStyle="true" w:styleId="WW8Num13z2" w:type="character">
    <w:name w:val="WW8Num13z2"/>
  </w:style>
  <w:style w:customStyle="true" w:styleId="WW8Num13z3" w:type="character">
    <w:name w:val="WW8Num13z3"/>
  </w:style>
  <w:style w:customStyle="true" w:styleId="WW8Num13z4" w:type="character">
    <w:name w:val="WW8Num13z4"/>
  </w:style>
  <w:style w:customStyle="true" w:styleId="WW8Num13z5" w:type="character">
    <w:name w:val="WW8Num13z5"/>
  </w:style>
  <w:style w:customStyle="true" w:styleId="WW8Num13z6" w:type="character">
    <w:name w:val="WW8Num13z6"/>
  </w:style>
  <w:style w:customStyle="true" w:styleId="WW8Num13z7" w:type="character">
    <w:name w:val="WW8Num13z7"/>
  </w:style>
  <w:style w:customStyle="true" w:styleId="WW8Num13z8" w:type="character">
    <w:name w:val="WW8Num13z8"/>
  </w:style>
  <w:style w:customStyle="true" w:styleId="WW8Num14z0" w:type="character">
    <w:name w:val="WW8Num14z0"/>
    <w:rPr>
      <w:rFonts w:hint="default"/>
    </w:rPr>
  </w:style>
  <w:style w:customStyle="true" w:styleId="WW8Num15z0" w:type="character">
    <w:name w:val="WW8Num15z0"/>
  </w:style>
  <w:style w:customStyle="true" w:styleId="WW8Num15z1" w:type="character">
    <w:name w:val="WW8Num15z1"/>
  </w:style>
  <w:style w:customStyle="true" w:styleId="WW8Num15z2" w:type="character">
    <w:name w:val="WW8Num15z2"/>
  </w:style>
  <w:style w:customStyle="true" w:styleId="WW8Num15z3" w:type="character">
    <w:name w:val="WW8Num15z3"/>
  </w:style>
  <w:style w:customStyle="true" w:styleId="WW8Num15z4" w:type="character">
    <w:name w:val="WW8Num15z4"/>
  </w:style>
  <w:style w:customStyle="true" w:styleId="WW8Num15z5" w:type="character">
    <w:name w:val="WW8Num15z5"/>
  </w:style>
  <w:style w:customStyle="true" w:styleId="WW8Num15z6" w:type="character">
    <w:name w:val="WW8Num15z6"/>
  </w:style>
  <w:style w:customStyle="true" w:styleId="WW8Num15z7" w:type="character">
    <w:name w:val="WW8Num15z7"/>
  </w:style>
  <w:style w:customStyle="true" w:styleId="WW8Num15z8" w:type="character">
    <w:name w:val="WW8Num15z8"/>
  </w:style>
  <w:style w:customStyle="true" w:styleId="WW8Num16z0" w:type="character">
    <w:name w:val="WW8Num16z0"/>
    <w:rPr>
      <w:rFonts w:hint="default"/>
    </w:rPr>
  </w:style>
  <w:style w:customStyle="true" w:styleId="WW8Num16z1" w:type="character">
    <w:name w:val="WW8Num16z1"/>
  </w:style>
  <w:style w:customStyle="true" w:styleId="WW8Num16z2" w:type="character">
    <w:name w:val="WW8Num16z2"/>
  </w:style>
  <w:style w:customStyle="true" w:styleId="WW8Num16z3" w:type="character">
    <w:name w:val="WW8Num16z3"/>
  </w:style>
  <w:style w:customStyle="true" w:styleId="WW8Num16z4" w:type="character">
    <w:name w:val="WW8Num16z4"/>
  </w:style>
  <w:style w:customStyle="true" w:styleId="WW8Num16z5" w:type="character">
    <w:name w:val="WW8Num16z5"/>
  </w:style>
  <w:style w:customStyle="true" w:styleId="WW8Num16z6" w:type="character">
    <w:name w:val="WW8Num16z6"/>
  </w:style>
  <w:style w:customStyle="true" w:styleId="WW8Num16z7" w:type="character">
    <w:name w:val="WW8Num16z7"/>
  </w:style>
  <w:style w:customStyle="true" w:styleId="WW8Num16z8" w:type="character">
    <w:name w:val="WW8Num16z8"/>
  </w:style>
  <w:style w:customStyle="true" w:styleId="WW8Num17z0" w:type="character">
    <w:name w:val="WW8Num17z0"/>
    <w:rPr>
      <w:rFonts w:cs="Symbol" w:hAnsi="Symbol" w:ascii="Symbol" w:hint="default"/>
    </w:rPr>
  </w:style>
  <w:style w:customStyle="true" w:styleId="WW8Num17z1" w:type="character">
    <w:name w:val="WW8Num17z1"/>
    <w:rPr>
      <w:rFonts w:cs="Courier New" w:hAnsi="Courier New" w:ascii="Courier New" w:hint="default"/>
    </w:rPr>
  </w:style>
  <w:style w:customStyle="true" w:styleId="WW8Num17z2" w:type="character">
    <w:name w:val="WW8Num17z2"/>
    <w:rPr>
      <w:rFonts w:cs="Wingdings" w:hAnsi="Wingdings" w:ascii="Wingdings" w:hint="default"/>
    </w:rPr>
  </w:style>
  <w:style w:customStyle="true" w:styleId="WW8Num18z0" w:type="character">
    <w:name w:val="WW8Num18z0"/>
    <w:rPr>
      <w:rFonts w:hint="default"/>
    </w:rPr>
  </w:style>
  <w:style w:customStyle="true" w:styleId="WW8Num18z1" w:type="character">
    <w:name w:val="WW8Num18z1"/>
  </w:style>
  <w:style w:customStyle="true" w:styleId="WW8Num18z2" w:type="character">
    <w:name w:val="WW8Num18z2"/>
  </w:style>
  <w:style w:customStyle="true" w:styleId="WW8Num18z3" w:type="character">
    <w:name w:val="WW8Num18z3"/>
  </w:style>
  <w:style w:customStyle="true" w:styleId="WW8Num18z4" w:type="character">
    <w:name w:val="WW8Num18z4"/>
  </w:style>
  <w:style w:customStyle="true" w:styleId="WW8Num18z5" w:type="character">
    <w:name w:val="WW8Num18z5"/>
  </w:style>
  <w:style w:customStyle="true" w:styleId="WW8Num18z6" w:type="character">
    <w:name w:val="WW8Num18z6"/>
  </w:style>
  <w:style w:customStyle="true" w:styleId="WW8Num18z7" w:type="character">
    <w:name w:val="WW8Num18z7"/>
  </w:style>
  <w:style w:customStyle="true" w:styleId="WW8Num18z8" w:type="character">
    <w:name w:val="WW8Num18z8"/>
  </w:style>
  <w:style w:customStyle="true" w:styleId="WW8Num19z0" w:type="character">
    <w:name w:val="WW8Num19z0"/>
    <w:rPr>
      <w:rFonts w:cs="Symbol" w:hAnsi="Symbol" w:ascii="Symbol" w:hint="default"/>
      <w:lang w:val="hr-HR"/>
    </w:rPr>
  </w:style>
  <w:style w:customStyle="true" w:styleId="WW8Num19z1" w:type="character">
    <w:name w:val="WW8Num19z1"/>
    <w:rPr>
      <w:rFonts w:cs="Courier New" w:hAnsi="Courier New" w:ascii="Courier New" w:hint="default"/>
    </w:rPr>
  </w:style>
  <w:style w:customStyle="true" w:styleId="WW8Num19z2" w:type="character">
    <w:name w:val="WW8Num19z2"/>
    <w:rPr>
      <w:rFonts w:cs="Wingdings" w:hAnsi="Wingdings" w:ascii="Wingdings" w:hint="default"/>
    </w:rPr>
  </w:style>
  <w:style w:customStyle="true" w:styleId="WW8Num20z0" w:type="character">
    <w:name w:val="WW8Num20z0"/>
    <w:rPr>
      <w:rFonts w:cs="Calibri" w:hint="default"/>
    </w:rPr>
  </w:style>
  <w:style w:customStyle="true" w:styleId="WW8Num20z1" w:type="character">
    <w:name w:val="WW8Num20z1"/>
  </w:style>
  <w:style w:customStyle="true" w:styleId="WW8Num20z2" w:type="character">
    <w:name w:val="WW8Num20z2"/>
  </w:style>
  <w:style w:customStyle="true" w:styleId="WW8Num20z3" w:type="character">
    <w:name w:val="WW8Num20z3"/>
  </w:style>
  <w:style w:customStyle="true" w:styleId="WW8Num20z4" w:type="character">
    <w:name w:val="WW8Num20z4"/>
  </w:style>
  <w:style w:customStyle="true" w:styleId="WW8Num20z5" w:type="character">
    <w:name w:val="WW8Num20z5"/>
  </w:style>
  <w:style w:customStyle="true" w:styleId="WW8Num20z6" w:type="character">
    <w:name w:val="WW8Num20z6"/>
  </w:style>
  <w:style w:customStyle="true" w:styleId="WW8Num20z7" w:type="character">
    <w:name w:val="WW8Num20z7"/>
  </w:style>
  <w:style w:customStyle="true" w:styleId="WW8Num20z8" w:type="character">
    <w:name w:val="WW8Num20z8"/>
  </w:style>
  <w:style w:customStyle="true" w:styleId="WW8Num21z0" w:type="character">
    <w:name w:val="WW8Num21z0"/>
    <w:rPr>
      <w:rFonts w:cs="Tahoma" w:hAnsi="Calibri" w:ascii="Calibri"/>
    </w:rPr>
  </w:style>
  <w:style w:customStyle="true" w:styleId="WW8Num21z1" w:type="character">
    <w:name w:val="WW8Num21z1"/>
    <w:rPr>
      <w:rFonts w:cs="Courier New" w:hAnsi="Courier New" w:ascii="Courier New" w:hint="default"/>
    </w:rPr>
  </w:style>
  <w:style w:customStyle="true" w:styleId="WW8Num21z2" w:type="character">
    <w:name w:val="WW8Num21z2"/>
    <w:rPr>
      <w:rFonts w:cs="Wingdings" w:hAnsi="Wingdings" w:ascii="Wingdings" w:hint="default"/>
    </w:rPr>
  </w:style>
  <w:style w:customStyle="true" w:styleId="WW8Num21z3" w:type="character">
    <w:name w:val="WW8Num21z3"/>
    <w:rPr>
      <w:rFonts w:cs="Symbol" w:hAnsi="Symbol" w:ascii="Symbol" w:hint="default"/>
    </w:rPr>
  </w:style>
  <w:style w:customStyle="true" w:styleId="WW8Num22z0" w:type="character">
    <w:name w:val="WW8Num22z0"/>
    <w:rPr>
      <w:rFonts w:hint="default"/>
    </w:rPr>
  </w:style>
  <w:style w:customStyle="true" w:styleId="WW8Num22z1" w:type="character">
    <w:name w:val="WW8Num22z1"/>
  </w:style>
  <w:style w:customStyle="true" w:styleId="WW8Num22z2" w:type="character">
    <w:name w:val="WW8Num22z2"/>
  </w:style>
  <w:style w:customStyle="true" w:styleId="WW8Num22z3" w:type="character">
    <w:name w:val="WW8Num22z3"/>
  </w:style>
  <w:style w:customStyle="true" w:styleId="WW8Num22z4" w:type="character">
    <w:name w:val="WW8Num22z4"/>
  </w:style>
  <w:style w:customStyle="true" w:styleId="WW8Num22z5" w:type="character">
    <w:name w:val="WW8Num22z5"/>
  </w:style>
  <w:style w:customStyle="true" w:styleId="WW8Num22z6" w:type="character">
    <w:name w:val="WW8Num22z6"/>
  </w:style>
  <w:style w:customStyle="true" w:styleId="WW8Num22z7" w:type="character">
    <w:name w:val="WW8Num22z7"/>
  </w:style>
  <w:style w:customStyle="true" w:styleId="WW8Num22z8" w:type="character">
    <w:name w:val="WW8Num22z8"/>
  </w:style>
  <w:style w:customStyle="true" w:styleId="WW8Num23z0" w:type="character">
    <w:name w:val="WW8Num23z0"/>
    <w:rPr>
      <w:rFonts w:cs="Calibri" w:hAnsi="Calibri" w:ascii="Calibri" w:hint="default"/>
    </w:rPr>
  </w:style>
  <w:style w:customStyle="true" w:styleId="WW8Num23z1" w:type="character">
    <w:name w:val="WW8Num23z1"/>
  </w:style>
  <w:style w:customStyle="true" w:styleId="WW8Num23z2" w:type="character">
    <w:name w:val="WW8Num23z2"/>
  </w:style>
  <w:style w:customStyle="true" w:styleId="WW8Num23z3" w:type="character">
    <w:name w:val="WW8Num23z3"/>
  </w:style>
  <w:style w:customStyle="true" w:styleId="WW8Num23z4" w:type="character">
    <w:name w:val="WW8Num23z4"/>
  </w:style>
  <w:style w:customStyle="true" w:styleId="WW8Num23z5" w:type="character">
    <w:name w:val="WW8Num23z5"/>
  </w:style>
  <w:style w:customStyle="true" w:styleId="WW8Num23z6" w:type="character">
    <w:name w:val="WW8Num23z6"/>
  </w:style>
  <w:style w:customStyle="true" w:styleId="WW8Num23z7" w:type="character">
    <w:name w:val="WW8Num23z7"/>
  </w:style>
  <w:style w:customStyle="true" w:styleId="WW8Num23z8" w:type="character">
    <w:name w:val="WW8Num23z8"/>
  </w:style>
  <w:style w:customStyle="true" w:styleId="WW8Num24z0" w:type="character">
    <w:name w:val="WW8Num24z0"/>
    <w:rPr>
      <w:rFonts w:cs="Arial Narrow" w:hAnsi="Arial Narrow" w:ascii="Arial Narrow" w:hint="default"/>
    </w:rPr>
  </w:style>
  <w:style w:customStyle="true" w:styleId="WW8Num24z1" w:type="character">
    <w:name w:val="WW8Num24z1"/>
    <w:rPr>
      <w:rFonts w:cs="Courier New" w:hAnsi="Courier New" w:ascii="Courier New" w:hint="default"/>
    </w:rPr>
  </w:style>
  <w:style w:customStyle="true" w:styleId="WW8Num24z2" w:type="character">
    <w:name w:val="WW8Num24z2"/>
    <w:rPr>
      <w:rFonts w:cs="Wingdings" w:hAnsi="Wingdings" w:ascii="Wingdings" w:hint="default"/>
    </w:rPr>
  </w:style>
  <w:style w:customStyle="true" w:styleId="WW8Num24z3" w:type="character">
    <w:name w:val="WW8Num24z3"/>
    <w:rPr>
      <w:rFonts w:cs="Symbol" w:hAnsi="Symbol" w:ascii="Symbol" w:hint="default"/>
    </w:rPr>
  </w:style>
  <w:style w:customStyle="true" w:styleId="WW-DefaultParagraphFont" w:type="character">
    <w:name w:val="WW-Default Paragraph Font"/>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5z1" w:type="character">
    <w:name w:val="WW8Num5z1"/>
    <w:rPr>
      <w:rFonts w:cs="Courier New" w:hAnsi="OpenSymbol" w:ascii="OpenSymbol"/>
    </w:rPr>
  </w:style>
  <w:style w:customStyle="true" w:styleId="WW8Num7z1" w:type="character">
    <w:name w:val="WW8Num7z1"/>
    <w:rPr>
      <w:rFonts w:cs="Symbol" w:hAnsi="Symbol" w:ascii="Symbol" w:hint="default"/>
    </w:rPr>
  </w:style>
  <w:style w:customStyle="true" w:styleId="WW8Num7z2" w:type="character">
    <w:name w:val="WW8Num7z2"/>
    <w:rPr>
      <w:rFonts w:cs="OpenSymbol" w:hAnsi="OpenSymbol" w:ascii="OpenSymbol"/>
    </w:rPr>
  </w:style>
  <w:style w:customStyle="true" w:styleId="WW8Num14z1" w:type="character">
    <w:name w:val="WW8Num14z1"/>
    <w:rPr>
      <w:rFonts w:cs="Courier New" w:hAnsi="Courier New" w:ascii="Courier New" w:hint="default"/>
    </w:rPr>
  </w:style>
  <w:style w:customStyle="true" w:styleId="WW8Num14z2" w:type="character">
    <w:name w:val="WW8Num14z2"/>
    <w:rPr>
      <w:rFonts w:cs="Wingdings" w:hAnsi="Wingdings" w:ascii="Wingdings" w:hint="default"/>
    </w:rPr>
  </w:style>
  <w:style w:customStyle="true" w:styleId="WW8Num17z3" w:type="character">
    <w:name w:val="WW8Num17z3"/>
  </w:style>
  <w:style w:customStyle="true" w:styleId="WW8Num17z4" w:type="character">
    <w:name w:val="WW8Num17z4"/>
  </w:style>
  <w:style w:customStyle="true" w:styleId="WW8Num17z5" w:type="character">
    <w:name w:val="WW8Num17z5"/>
  </w:style>
  <w:style w:customStyle="true" w:styleId="WW8Num17z6" w:type="character">
    <w:name w:val="WW8Num17z6"/>
  </w:style>
  <w:style w:customStyle="true" w:styleId="WW8Num17z7" w:type="character">
    <w:name w:val="WW8Num17z7"/>
  </w:style>
  <w:style w:customStyle="true" w:styleId="WW8Num17z8" w:type="character">
    <w:name w:val="WW8Num17z8"/>
  </w:style>
  <w:style w:customStyle="true" w:styleId="WW8Num19z3" w:type="character">
    <w:name w:val="WW8Num19z3"/>
  </w:style>
  <w:style w:customStyle="true" w:styleId="WW8Num19z4" w:type="character">
    <w:name w:val="WW8Num19z4"/>
  </w:style>
  <w:style w:customStyle="true" w:styleId="WW8Num19z5" w:type="character">
    <w:name w:val="WW8Num19z5"/>
  </w:style>
  <w:style w:customStyle="true" w:styleId="WW8Num19z6" w:type="character">
    <w:name w:val="WW8Num19z6"/>
  </w:style>
  <w:style w:customStyle="true" w:styleId="WW8Num19z7" w:type="character">
    <w:name w:val="WW8Num19z7"/>
  </w:style>
  <w:style w:customStyle="true" w:styleId="WW8Num19z8" w:type="character">
    <w:name w:val="WW8Num19z8"/>
  </w:style>
  <w:style w:customStyle="true" w:styleId="WW8Num25z0" w:type="character">
    <w:name w:val="WW8Num25z0"/>
    <w:rPr>
      <w:rFonts w:cs="Symbol" w:hAnsi="Symbol" w:ascii="Symbol" w:hint="default"/>
    </w:rPr>
  </w:style>
  <w:style w:customStyle="true" w:styleId="WW8Num25z1" w:type="character">
    <w:name w:val="WW8Num25z1"/>
    <w:rPr>
      <w:rFonts w:cs="Courier New" w:hAnsi="Courier New" w:ascii="Courier New" w:hint="default"/>
    </w:rPr>
  </w:style>
  <w:style w:customStyle="true" w:styleId="WW8Num25z2" w:type="character">
    <w:name w:val="WW8Num25z2"/>
    <w:rPr>
      <w:rFonts w:cs="Wingdings" w:hAnsi="Wingdings" w:ascii="Wingdings" w:hint="default"/>
    </w:rPr>
  </w:style>
  <w:style w:customStyle="true" w:styleId="WW8Num26z0" w:type="character">
    <w:name w:val="WW8Num26z0"/>
    <w:rPr>
      <w:rFonts w:cs="Tahoma" w:hAnsi="Calibri" w:ascii="Calibri"/>
    </w:rPr>
  </w:style>
  <w:style w:customStyle="true" w:styleId="WW8Num26z1" w:type="character">
    <w:name w:val="WW8Num26z1"/>
    <w:rPr>
      <w:rFonts w:cs="Courier New" w:hAnsi="Courier New" w:ascii="Courier New" w:hint="default"/>
    </w:rPr>
  </w:style>
  <w:style w:customStyle="true" w:styleId="WW8Num26z2" w:type="character">
    <w:name w:val="WW8Num26z2"/>
    <w:rPr>
      <w:rFonts w:cs="Wingdings" w:hAnsi="Wingdings" w:ascii="Wingdings" w:hint="default"/>
    </w:rPr>
  </w:style>
  <w:style w:customStyle="true" w:styleId="WW8Num26z3" w:type="character">
    <w:name w:val="WW8Num26z3"/>
    <w:rPr>
      <w:rFonts w:cs="Symbol" w:hAnsi="Symbol" w:ascii="Symbol" w:hint="default"/>
    </w:rPr>
  </w:style>
  <w:style w:customStyle="true" w:styleId="WW-DefaultParagraphFont1" w:type="character">
    <w:name w:val="WW-Default Paragraph Font1"/>
  </w:style>
  <w:style w:customStyle="true" w:styleId="WW8Num1ztrue" w:type="character">
    <w:name w:val="WW8Num1ztrue"/>
  </w:style>
  <w:style w:customStyle="true" w:styleId="WW-WW8Num1ztrue" w:type="character">
    <w:name w:val="WW-WW8Num1ztrue"/>
  </w:style>
  <w:style w:customStyle="true" w:styleId="WW-WW8Num1ztrue1" w:type="character">
    <w:name w:val="WW-WW8Num1ztrue1"/>
  </w:style>
  <w:style w:customStyle="true" w:styleId="WW-WW8Num1ztrue2" w:type="character">
    <w:name w:val="WW-WW8Num1ztrue2"/>
  </w:style>
  <w:style w:customStyle="true" w:styleId="WW-WW8Num1ztrue3" w:type="character">
    <w:name w:val="WW-WW8Num1ztrue3"/>
  </w:style>
  <w:style w:customStyle="true" w:styleId="WW-WW8Num1ztrue4" w:type="character">
    <w:name w:val="WW-WW8Num1ztrue4"/>
  </w:style>
  <w:style w:customStyle="true" w:styleId="WW-WW8Num1ztrue5" w:type="character">
    <w:name w:val="WW-WW8Num1ztrue5"/>
  </w:style>
  <w:style w:customStyle="true" w:styleId="WW-WW8Num1ztrue6" w:type="character">
    <w:name w:val="WW-WW8Num1ztrue6"/>
  </w:style>
  <w:style w:customStyle="true" w:styleId="WW8Num2ztrue" w:type="character">
    <w:name w:val="WW8Num2ztrue"/>
  </w:style>
  <w:style w:customStyle="true" w:styleId="WW-WW8Num2ztrue" w:type="character">
    <w:name w:val="WW-WW8Num2ztrue"/>
  </w:style>
  <w:style w:customStyle="true" w:styleId="WW-WW8Num2ztrue1" w:type="character">
    <w:name w:val="WW-WW8Num2ztrue1"/>
  </w:style>
  <w:style w:customStyle="true" w:styleId="WW-WW8Num2ztrue2" w:type="character">
    <w:name w:val="WW-WW8Num2ztrue2"/>
  </w:style>
  <w:style w:customStyle="true" w:styleId="WW-WW8Num2ztrue3" w:type="character">
    <w:name w:val="WW-WW8Num2ztrue3"/>
  </w:style>
  <w:style w:customStyle="true" w:styleId="WW-WW8Num2ztrue4" w:type="character">
    <w:name w:val="WW-WW8Num2ztrue4"/>
  </w:style>
  <w:style w:customStyle="true" w:styleId="WW-WW8Num2ztrue5" w:type="character">
    <w:name w:val="WW-WW8Num2ztrue5"/>
  </w:style>
  <w:style w:customStyle="true" w:styleId="WW-WW8Num2ztrue6" w:type="character">
    <w:name w:val="WW-WW8Num2ztrue6"/>
  </w:style>
  <w:style w:customStyle="true" w:styleId="WW-WW8Num1ztrue7" w:type="character">
    <w:name w:val="WW-WW8Num1ztrue7"/>
  </w:style>
  <w:style w:customStyle="true" w:styleId="WW-WW8Num1ztrue11" w:type="character">
    <w:name w:val="WW-WW8Num1ztrue11"/>
  </w:style>
  <w:style w:customStyle="true" w:styleId="WW-WW8Num1ztrue21" w:type="character">
    <w:name w:val="WW-WW8Num1ztrue21"/>
  </w:style>
  <w:style w:customStyle="true" w:styleId="WW-WW8Num1ztrue31" w:type="character">
    <w:name w:val="WW-WW8Num1ztrue31"/>
  </w:style>
  <w:style w:customStyle="true" w:styleId="WW-WW8Num1ztrue41" w:type="character">
    <w:name w:val="WW-WW8Num1ztrue41"/>
  </w:style>
  <w:style w:customStyle="true" w:styleId="WW-WW8Num1ztrue51" w:type="character">
    <w:name w:val="WW-WW8Num1ztrue51"/>
  </w:style>
  <w:style w:customStyle="true" w:styleId="WW-WW8Num1ztrue61" w:type="character">
    <w:name w:val="WW-WW8Num1ztrue61"/>
  </w:style>
  <w:style w:customStyle="true" w:styleId="WW-WW8Num2ztrue7" w:type="character">
    <w:name w:val="WW-WW8Num2ztrue7"/>
  </w:style>
  <w:style w:customStyle="true" w:styleId="WW-WW8Num2ztrue11" w:type="character">
    <w:name w:val="WW-WW8Num2ztrue11"/>
  </w:style>
  <w:style w:customStyle="true" w:styleId="WW-WW8Num2ztrue21" w:type="character">
    <w:name w:val="WW-WW8Num2ztrue21"/>
  </w:style>
  <w:style w:customStyle="true" w:styleId="WW-WW8Num2ztrue31" w:type="character">
    <w:name w:val="WW-WW8Num2ztrue31"/>
  </w:style>
  <w:style w:customStyle="true" w:styleId="WW-WW8Num2ztrue41" w:type="character">
    <w:name w:val="WW-WW8Num2ztrue41"/>
  </w:style>
  <w:style w:customStyle="true" w:styleId="WW-WW8Num2ztrue51" w:type="character">
    <w:name w:val="WW-WW8Num2ztrue51"/>
  </w:style>
  <w:style w:customStyle="true" w:styleId="WW-WW8Num2ztrue61" w:type="character">
    <w:name w:val="WW-WW8Num2ztrue61"/>
  </w:style>
  <w:style w:customStyle="true" w:styleId="WW-WW8Num1ztrue71" w:type="character">
    <w:name w:val="WW-WW8Num1ztrue71"/>
  </w:style>
  <w:style w:customStyle="true" w:styleId="WW-WW8Num1ztrue111" w:type="character">
    <w:name w:val="WW-WW8Num1ztrue111"/>
  </w:style>
  <w:style w:customStyle="true" w:styleId="WW-WW8Num1ztrue211" w:type="character">
    <w:name w:val="WW-WW8Num1ztrue211"/>
  </w:style>
  <w:style w:customStyle="true" w:styleId="WW-WW8Num1ztrue311" w:type="character">
    <w:name w:val="WW-WW8Num1ztrue311"/>
  </w:style>
  <w:style w:customStyle="true" w:styleId="WW-WW8Num1ztrue411" w:type="character">
    <w:name w:val="WW-WW8Num1ztrue411"/>
  </w:style>
  <w:style w:customStyle="true" w:styleId="WW-WW8Num1ztrue511" w:type="character">
    <w:name w:val="WW-WW8Num1ztrue511"/>
  </w:style>
  <w:style w:customStyle="true" w:styleId="WW-WW8Num1ztrue611" w:type="character">
    <w:name w:val="WW-WW8Num1ztrue611"/>
  </w:style>
  <w:style w:customStyle="true" w:styleId="WW-WW8Num2ztrue71" w:type="character">
    <w:name w:val="WW-WW8Num2ztrue71"/>
  </w:style>
  <w:style w:customStyle="true" w:styleId="WW-WW8Num2ztrue111" w:type="character">
    <w:name w:val="WW-WW8Num2ztrue111"/>
  </w:style>
  <w:style w:customStyle="true" w:styleId="WW-WW8Num2ztrue211" w:type="character">
    <w:name w:val="WW-WW8Num2ztrue211"/>
  </w:style>
  <w:style w:customStyle="true" w:styleId="WW-WW8Num2ztrue311" w:type="character">
    <w:name w:val="WW-WW8Num2ztrue311"/>
  </w:style>
  <w:style w:customStyle="true" w:styleId="WW-WW8Num2ztrue411" w:type="character">
    <w:name w:val="WW-WW8Num2ztrue411"/>
  </w:style>
  <w:style w:customStyle="true" w:styleId="WW-WW8Num2ztrue511" w:type="character">
    <w:name w:val="WW-WW8Num2ztrue511"/>
  </w:style>
  <w:style w:customStyle="true" w:styleId="WW-WW8Num2ztrue611" w:type="character">
    <w:name w:val="WW-WW8Num2ztrue611"/>
  </w:style>
  <w:style w:customStyle="true" w:styleId="WW-WW8Num1ztrue711" w:type="character">
    <w:name w:val="WW-WW8Num1ztrue711"/>
  </w:style>
  <w:style w:customStyle="true" w:styleId="WW-WW8Num1ztrue1111" w:type="character">
    <w:name w:val="WW-WW8Num1ztrue1111"/>
  </w:style>
  <w:style w:customStyle="true" w:styleId="WW-WW8Num1ztrue2111" w:type="character">
    <w:name w:val="WW-WW8Num1ztrue2111"/>
  </w:style>
  <w:style w:customStyle="true" w:styleId="WW-WW8Num1ztrue3111" w:type="character">
    <w:name w:val="WW-WW8Num1ztrue3111"/>
  </w:style>
  <w:style w:customStyle="true" w:styleId="WW-WW8Num1ztrue4111" w:type="character">
    <w:name w:val="WW-WW8Num1ztrue4111"/>
  </w:style>
  <w:style w:customStyle="true" w:styleId="WW-WW8Num1ztrue5111" w:type="character">
    <w:name w:val="WW-WW8Num1ztrue5111"/>
  </w:style>
  <w:style w:customStyle="true" w:styleId="WW-WW8Num1ztrue6111" w:type="character">
    <w:name w:val="WW-WW8Num1ztrue6111"/>
  </w:style>
  <w:style w:customStyle="true" w:styleId="WW-WW8Num2ztrue711" w:type="character">
    <w:name w:val="WW-WW8Num2ztrue711"/>
  </w:style>
  <w:style w:customStyle="true" w:styleId="WW-WW8Num2ztrue1111" w:type="character">
    <w:name w:val="WW-WW8Num2ztrue1111"/>
  </w:style>
  <w:style w:customStyle="true" w:styleId="WW-WW8Num2ztrue2111" w:type="character">
    <w:name w:val="WW-WW8Num2ztrue2111"/>
  </w:style>
  <w:style w:customStyle="true" w:styleId="WW-WW8Num2ztrue3111" w:type="character">
    <w:name w:val="WW-WW8Num2ztrue3111"/>
  </w:style>
  <w:style w:customStyle="true" w:styleId="WW-WW8Num2ztrue4111" w:type="character">
    <w:name w:val="WW-WW8Num2ztrue4111"/>
  </w:style>
  <w:style w:customStyle="true" w:styleId="WW-WW8Num2ztrue5111" w:type="character">
    <w:name w:val="WW-WW8Num2ztrue5111"/>
  </w:style>
  <w:style w:customStyle="true" w:styleId="WW-WW8Num2ztrue6111" w:type="character">
    <w:name w:val="WW-WW8Num2ztrue6111"/>
  </w:style>
  <w:style w:customStyle="true" w:styleId="WW-WW8Num1ztrue7111" w:type="character">
    <w:name w:val="WW-WW8Num1ztrue7111"/>
  </w:style>
  <w:style w:customStyle="true" w:styleId="WW-WW8Num1ztrue11111" w:type="character">
    <w:name w:val="WW-WW8Num1ztrue11111"/>
  </w:style>
  <w:style w:customStyle="true" w:styleId="WW-WW8Num1ztrue21111" w:type="character">
    <w:name w:val="WW-WW8Num1ztrue21111"/>
  </w:style>
  <w:style w:customStyle="true" w:styleId="WW-WW8Num1ztrue31111" w:type="character">
    <w:name w:val="WW-WW8Num1ztrue31111"/>
  </w:style>
  <w:style w:customStyle="true" w:styleId="WW-WW8Num1ztrue41111" w:type="character">
    <w:name w:val="WW-WW8Num1ztrue41111"/>
  </w:style>
  <w:style w:customStyle="true" w:styleId="WW-WW8Num1ztrue51111" w:type="character">
    <w:name w:val="WW-WW8Num1ztrue51111"/>
  </w:style>
  <w:style w:customStyle="true" w:styleId="WW-WW8Num1ztrue61111" w:type="character">
    <w:name w:val="WW-WW8Num1ztrue61111"/>
  </w:style>
  <w:style w:customStyle="true" w:styleId="WW-WW8Num2ztrue7111" w:type="character">
    <w:name w:val="WW-WW8Num2ztrue7111"/>
  </w:style>
  <w:style w:customStyle="true" w:styleId="WW-WW8Num2ztrue11111" w:type="character">
    <w:name w:val="WW-WW8Num2ztrue11111"/>
  </w:style>
  <w:style w:customStyle="true" w:styleId="WW-WW8Num2ztrue21111" w:type="character">
    <w:name w:val="WW-WW8Num2ztrue21111"/>
  </w:style>
  <w:style w:customStyle="true" w:styleId="WW-WW8Num2ztrue31111" w:type="character">
    <w:name w:val="WW-WW8Num2ztrue31111"/>
  </w:style>
  <w:style w:customStyle="true" w:styleId="WW-WW8Num2ztrue41111" w:type="character">
    <w:name w:val="WW-WW8Num2ztrue41111"/>
  </w:style>
  <w:style w:customStyle="true" w:styleId="WW-WW8Num2ztrue51111" w:type="character">
    <w:name w:val="WW-WW8Num2ztrue51111"/>
  </w:style>
  <w:style w:customStyle="true" w:styleId="WW-WW8Num2ztrue61111" w:type="character">
    <w:name w:val="WW-WW8Num2ztrue61111"/>
  </w:style>
  <w:style w:customStyle="true" w:styleId="Zadanifontodlomka1" w:type="character">
    <w:name w:val="Zadani font odlomka1"/>
  </w:style>
  <w:style w:customStyle="true" w:styleId="WW-WW8Num1ztrue71111" w:type="character">
    <w:name w:val="WW-WW8Num1ztrue71111"/>
  </w:style>
  <w:style w:customStyle="true" w:styleId="WW-WW8Num1ztrue111111" w:type="character">
    <w:name w:val="WW-WW8Num1ztrue111111"/>
  </w:style>
  <w:style w:customStyle="true" w:styleId="WW-WW8Num1ztrue211111" w:type="character">
    <w:name w:val="WW-WW8Num1ztrue211111"/>
  </w:style>
  <w:style w:customStyle="true" w:styleId="WW-WW8Num1ztrue311111" w:type="character">
    <w:name w:val="WW-WW8Num1ztrue311111"/>
  </w:style>
  <w:style w:customStyle="true" w:styleId="WW-WW8Num1ztrue411111" w:type="character">
    <w:name w:val="WW-WW8Num1ztrue411111"/>
  </w:style>
  <w:style w:customStyle="true" w:styleId="WW-WW8Num1ztrue511111" w:type="character">
    <w:name w:val="WW-WW8Num1ztrue511111"/>
  </w:style>
  <w:style w:customStyle="true" w:styleId="WW-WW8Num1ztrue611111" w:type="character">
    <w:name w:val="WW-WW8Num1ztrue611111"/>
  </w:style>
  <w:style w:customStyle="true" w:styleId="WW-WW8Num2ztrue71111" w:type="character">
    <w:name w:val="WW-WW8Num2ztrue71111"/>
  </w:style>
  <w:style w:customStyle="true" w:styleId="WW-WW8Num2ztrue111111" w:type="character">
    <w:name w:val="WW-WW8Num2ztrue111111"/>
  </w:style>
  <w:style w:customStyle="true" w:styleId="WW-WW8Num2ztrue211111" w:type="character">
    <w:name w:val="WW-WW8Num2ztrue211111"/>
  </w:style>
  <w:style w:customStyle="true" w:styleId="WW-WW8Num2ztrue311111" w:type="character">
    <w:name w:val="WW-WW8Num2ztrue311111"/>
  </w:style>
  <w:style w:customStyle="true" w:styleId="WW-WW8Num2ztrue411111" w:type="character">
    <w:name w:val="WW-WW8Num2ztrue411111"/>
  </w:style>
  <w:style w:customStyle="true" w:styleId="WW-WW8Num2ztrue511111" w:type="character">
    <w:name w:val="WW-WW8Num2ztrue511111"/>
  </w:style>
  <w:style w:customStyle="true" w:styleId="WW-WW8Num2ztrue611111" w:type="character">
    <w:name w:val="WW-WW8Num2ztrue611111"/>
  </w:style>
  <w:style w:customStyle="true" w:styleId="WW-WW8Num1ztrue711111" w:type="character">
    <w:name w:val="WW-WW8Num1ztrue711111"/>
  </w:style>
  <w:style w:customStyle="true" w:styleId="WW-WW8Num1ztrue1111111" w:type="character">
    <w:name w:val="WW-WW8Num1ztrue1111111"/>
  </w:style>
  <w:style w:customStyle="true" w:styleId="WW-WW8Num1ztrue2111111" w:type="character">
    <w:name w:val="WW-WW8Num1ztrue2111111"/>
  </w:style>
  <w:style w:customStyle="true" w:styleId="WW-WW8Num1ztrue3111111" w:type="character">
    <w:name w:val="WW-WW8Num1ztrue3111111"/>
  </w:style>
  <w:style w:customStyle="true" w:styleId="WW-WW8Num1ztrue4111111" w:type="character">
    <w:name w:val="WW-WW8Num1ztrue4111111"/>
  </w:style>
  <w:style w:customStyle="true" w:styleId="WW-WW8Num1ztrue5111111" w:type="character">
    <w:name w:val="WW-WW8Num1ztrue5111111"/>
  </w:style>
  <w:style w:customStyle="true" w:styleId="WW-WW8Num1ztrue6111111" w:type="character">
    <w:name w:val="WW-WW8Num1ztrue6111111"/>
  </w:style>
  <w:style w:customStyle="true" w:styleId="WW-WW8Num2ztrue711111" w:type="character">
    <w:name w:val="WW-WW8Num2ztrue711111"/>
  </w:style>
  <w:style w:customStyle="true" w:styleId="WW-WW8Num2ztrue1111111" w:type="character">
    <w:name w:val="WW-WW8Num2ztrue1111111"/>
  </w:style>
  <w:style w:customStyle="true" w:styleId="WW-WW8Num2ztrue2111111" w:type="character">
    <w:name w:val="WW-WW8Num2ztrue2111111"/>
  </w:style>
  <w:style w:customStyle="true" w:styleId="WW-WW8Num2ztrue3111111" w:type="character">
    <w:name w:val="WW-WW8Num2ztrue3111111"/>
  </w:style>
  <w:style w:customStyle="true" w:styleId="WW-WW8Num2ztrue4111111" w:type="character">
    <w:name w:val="WW-WW8Num2ztrue4111111"/>
  </w:style>
  <w:style w:customStyle="true" w:styleId="WW-WW8Num2ztrue5111111" w:type="character">
    <w:name w:val="WW-WW8Num2ztrue5111111"/>
  </w:style>
  <w:style w:customStyle="true" w:styleId="WW-WW8Num2ztrue6111111" w:type="character">
    <w:name w:val="WW-WW8Num2ztrue6111111"/>
  </w:style>
  <w:style w:customStyle="true" w:styleId="Zadanifontodlomka11" w:type="character">
    <w:name w:val="Zadani font odlomka11"/>
  </w:style>
  <w:style w:customStyle="true" w:styleId="WW-WW8Num1ztrue7111111" w:type="character">
    <w:name w:val="WW-WW8Num1ztrue7111111"/>
  </w:style>
  <w:style w:customStyle="true" w:styleId="WW-WW8Num1ztrue11111111" w:type="character">
    <w:name w:val="WW-WW8Num1ztrue11111111"/>
  </w:style>
  <w:style w:customStyle="true" w:styleId="WW-WW8Num1ztrue21111111" w:type="character">
    <w:name w:val="WW-WW8Num1ztrue21111111"/>
  </w:style>
  <w:style w:customStyle="true" w:styleId="WW-WW8Num1ztrue31111111" w:type="character">
    <w:name w:val="WW-WW8Num1ztrue31111111"/>
  </w:style>
  <w:style w:customStyle="true" w:styleId="WW-WW8Num1ztrue41111111" w:type="character">
    <w:name w:val="WW-WW8Num1ztrue41111111"/>
  </w:style>
  <w:style w:customStyle="true" w:styleId="WW-WW8Num1ztrue51111111" w:type="character">
    <w:name w:val="WW-WW8Num1ztrue51111111"/>
  </w:style>
  <w:style w:customStyle="true" w:styleId="WW-WW8Num1ztrue61111111" w:type="character">
    <w:name w:val="WW-WW8Num1ztrue61111111"/>
  </w:style>
  <w:style w:customStyle="true" w:styleId="WW8Num3ztrue" w:type="character">
    <w:name w:val="WW8Num3ztrue"/>
  </w:style>
  <w:style w:customStyle="true" w:styleId="WW-WW8Num3ztrue" w:type="character">
    <w:name w:val="WW-WW8Num3ztrue"/>
  </w:style>
  <w:style w:customStyle="true" w:styleId="WW-WW8Num3ztrue1" w:type="character">
    <w:name w:val="WW-WW8Num3ztrue1"/>
  </w:style>
  <w:style w:customStyle="true" w:styleId="WW-WW8Num3ztrue2" w:type="character">
    <w:name w:val="WW-WW8Num3ztrue2"/>
  </w:style>
  <w:style w:customStyle="true" w:styleId="WW-WW8Num3ztrue3" w:type="character">
    <w:name w:val="WW-WW8Num3ztrue3"/>
  </w:style>
  <w:style w:customStyle="true" w:styleId="WW-WW8Num3ztrue4" w:type="character">
    <w:name w:val="WW-WW8Num3ztrue4"/>
  </w:style>
  <w:style w:customStyle="true" w:styleId="WW-WW8Num3ztrue5" w:type="character">
    <w:name w:val="WW-WW8Num3ztrue5"/>
  </w:style>
  <w:style w:customStyle="true" w:styleId="WW-WW8Num3ztrue6" w:type="character">
    <w:name w:val="WW-WW8Num3ztrue6"/>
  </w:style>
  <w:style w:customStyle="true" w:styleId="Zadanifontodlomka10" w:type="character">
    <w:name w:val="Zadani font odlomka10"/>
  </w:style>
  <w:style w:customStyle="true" w:styleId="WW-WW8Num1ztrue71111111" w:type="character">
    <w:name w:val="WW-WW8Num1ztrue71111111"/>
  </w:style>
  <w:style w:customStyle="true" w:styleId="WW-WW8Num1ztrue111111111" w:type="character">
    <w:name w:val="WW-WW8Num1ztrue111111111"/>
  </w:style>
  <w:style w:customStyle="true" w:styleId="WW-WW8Num1ztrue211111111" w:type="character">
    <w:name w:val="WW-WW8Num1ztrue211111111"/>
  </w:style>
  <w:style w:customStyle="true" w:styleId="WW-WW8Num1ztrue311111111" w:type="character">
    <w:name w:val="WW-WW8Num1ztrue311111111"/>
  </w:style>
  <w:style w:customStyle="true" w:styleId="WW-WW8Num1ztrue411111111" w:type="character">
    <w:name w:val="WW-WW8Num1ztrue411111111"/>
  </w:style>
  <w:style w:customStyle="true" w:styleId="WW-WW8Num1ztrue511111111" w:type="character">
    <w:name w:val="WW-WW8Num1ztrue511111111"/>
  </w:style>
  <w:style w:customStyle="true" w:styleId="WW-WW8Num1ztrue611111111" w:type="character">
    <w:name w:val="WW-WW8Num1ztrue611111111"/>
  </w:style>
  <w:style w:customStyle="true" w:styleId="WW-WW8Num3ztrue7" w:type="character">
    <w:name w:val="WW-WW8Num3ztrue7"/>
  </w:style>
  <w:style w:customStyle="true" w:styleId="WW-WW8Num3ztrue11" w:type="character">
    <w:name w:val="WW-WW8Num3ztrue11"/>
  </w:style>
  <w:style w:customStyle="true" w:styleId="WW-WW8Num3ztrue21" w:type="character">
    <w:name w:val="WW-WW8Num3ztrue21"/>
  </w:style>
  <w:style w:customStyle="true" w:styleId="WW-WW8Num3ztrue31" w:type="character">
    <w:name w:val="WW-WW8Num3ztrue31"/>
  </w:style>
  <w:style w:customStyle="true" w:styleId="WW-WW8Num3ztrue41" w:type="character">
    <w:name w:val="WW-WW8Num3ztrue41"/>
  </w:style>
  <w:style w:customStyle="true" w:styleId="WW-WW8Num3ztrue51" w:type="character">
    <w:name w:val="WW-WW8Num3ztrue51"/>
  </w:style>
  <w:style w:customStyle="true" w:styleId="WW-WW8Num3ztrue61" w:type="character">
    <w:name w:val="WW-WW8Num3ztrue61"/>
  </w:style>
  <w:style w:customStyle="true" w:styleId="WW-WW8Num1ztrue711111111" w:type="character">
    <w:name w:val="WW-WW8Num1ztrue711111111"/>
  </w:style>
  <w:style w:customStyle="true" w:styleId="WW-WW8Num1ztrue1111111111" w:type="character">
    <w:name w:val="WW-WW8Num1ztrue1111111111"/>
  </w:style>
  <w:style w:customStyle="true" w:styleId="WW-WW8Num1ztrue2111111111" w:type="character">
    <w:name w:val="WW-WW8Num1ztrue2111111111"/>
  </w:style>
  <w:style w:customStyle="true" w:styleId="WW-WW8Num1ztrue3111111111" w:type="character">
    <w:name w:val="WW-WW8Num1ztrue3111111111"/>
  </w:style>
  <w:style w:customStyle="true" w:styleId="WW-WW8Num1ztrue4111111111" w:type="character">
    <w:name w:val="WW-WW8Num1ztrue4111111111"/>
  </w:style>
  <w:style w:customStyle="true" w:styleId="WW-WW8Num1ztrue5111111111" w:type="character">
    <w:name w:val="WW-WW8Num1ztrue5111111111"/>
  </w:style>
  <w:style w:customStyle="true" w:styleId="WW-WW8Num1ztrue6111111111" w:type="character">
    <w:name w:val="WW-WW8Num1ztrue6111111111"/>
  </w:style>
  <w:style w:customStyle="true" w:styleId="WW-WW8Num3ztrue71" w:type="character">
    <w:name w:val="WW-WW8Num3ztrue71"/>
  </w:style>
  <w:style w:customStyle="true" w:styleId="WW-WW8Num3ztrue111" w:type="character">
    <w:name w:val="WW-WW8Num3ztrue111"/>
  </w:style>
  <w:style w:customStyle="true" w:styleId="WW-WW8Num3ztrue211" w:type="character">
    <w:name w:val="WW-WW8Num3ztrue211"/>
  </w:style>
  <w:style w:customStyle="true" w:styleId="WW-WW8Num3ztrue311" w:type="character">
    <w:name w:val="WW-WW8Num3ztrue311"/>
  </w:style>
  <w:style w:customStyle="true" w:styleId="WW-WW8Num3ztrue411" w:type="character">
    <w:name w:val="WW-WW8Num3ztrue411"/>
  </w:style>
  <w:style w:customStyle="true" w:styleId="WW-WW8Num3ztrue511" w:type="character">
    <w:name w:val="WW-WW8Num3ztrue511"/>
  </w:style>
  <w:style w:customStyle="true" w:styleId="WW-WW8Num3ztrue611" w:type="character">
    <w:name w:val="WW-WW8Num3ztrue611"/>
  </w:style>
  <w:style w:customStyle="true" w:styleId="WW-WW8Num1ztrue7111111111" w:type="character">
    <w:name w:val="WW-WW8Num1ztrue7111111111"/>
  </w:style>
  <w:style w:customStyle="true" w:styleId="WW-WW8Num1ztrue11111111111" w:type="character">
    <w:name w:val="WW-WW8Num1ztrue11111111111"/>
  </w:style>
  <w:style w:customStyle="true" w:styleId="WW-WW8Num1ztrue21111111111" w:type="character">
    <w:name w:val="WW-WW8Num1ztrue21111111111"/>
  </w:style>
  <w:style w:customStyle="true" w:styleId="WW-WW8Num1ztrue31111111111" w:type="character">
    <w:name w:val="WW-WW8Num1ztrue31111111111"/>
  </w:style>
  <w:style w:customStyle="true" w:styleId="WW-WW8Num1ztrue41111111111" w:type="character">
    <w:name w:val="WW-WW8Num1ztrue41111111111"/>
  </w:style>
  <w:style w:customStyle="true" w:styleId="WW-WW8Num1ztrue51111111111" w:type="character">
    <w:name w:val="WW-WW8Num1ztrue51111111111"/>
  </w:style>
  <w:style w:customStyle="true" w:styleId="WW-WW8Num1ztrue61111111111" w:type="character">
    <w:name w:val="WW-WW8Num1ztrue61111111111"/>
  </w:style>
  <w:style w:customStyle="true" w:styleId="WW-WW8Num2ztrue7111111" w:type="character">
    <w:name w:val="WW-WW8Num2ztrue7111111"/>
  </w:style>
  <w:style w:customStyle="true" w:styleId="WW-WW8Num2ztrue11111111" w:type="character">
    <w:name w:val="WW-WW8Num2ztrue11111111"/>
  </w:style>
  <w:style w:customStyle="true" w:styleId="WW-WW8Num2ztrue21111111" w:type="character">
    <w:name w:val="WW-WW8Num2ztrue21111111"/>
  </w:style>
  <w:style w:customStyle="true" w:styleId="WW-WW8Num2ztrue31111111" w:type="character">
    <w:name w:val="WW-WW8Num2ztrue31111111"/>
  </w:style>
  <w:style w:customStyle="true" w:styleId="WW-WW8Num2ztrue41111111" w:type="character">
    <w:name w:val="WW-WW8Num2ztrue41111111"/>
  </w:style>
  <w:style w:customStyle="true" w:styleId="WW-WW8Num2ztrue51111111" w:type="character">
    <w:name w:val="WW-WW8Num2ztrue51111111"/>
  </w:style>
  <w:style w:customStyle="true" w:styleId="WW-WW8Num2ztrue61111111" w:type="character">
    <w:name w:val="WW-WW8Num2ztrue61111111"/>
  </w:style>
  <w:style w:customStyle="true" w:styleId="WW8Num3zfalse" w:type="character">
    <w:name w:val="WW8Num3zfalse"/>
    <w:rPr>
      <w:rFonts w:cs="Calibri" w:hAnsi="Calibri" w:ascii="Calibri"/>
      <w:shd w:fill="C0C0C0" w:color="auto" w:val="clear"/>
    </w:rPr>
  </w:style>
  <w:style w:customStyle="true" w:styleId="WW8Num4ztrue" w:type="character">
    <w:name w:val="WW8Num4ztrue"/>
  </w:style>
  <w:style w:customStyle="true" w:styleId="WW-WW8Num4ztrue" w:type="character">
    <w:name w:val="WW-WW8Num4ztrue"/>
  </w:style>
  <w:style w:customStyle="true" w:styleId="WW-WW8Num4ztrue1" w:type="character">
    <w:name w:val="WW-WW8Num4ztrue1"/>
  </w:style>
  <w:style w:customStyle="true" w:styleId="WW-WW8Num4ztrue2" w:type="character">
    <w:name w:val="WW-WW8Num4ztrue2"/>
  </w:style>
  <w:style w:customStyle="true" w:styleId="WW-WW8Num4ztrue3" w:type="character">
    <w:name w:val="WW-WW8Num4ztrue3"/>
  </w:style>
  <w:style w:customStyle="true" w:styleId="WW-WW8Num4ztrue4" w:type="character">
    <w:name w:val="WW-WW8Num4ztrue4"/>
  </w:style>
  <w:style w:customStyle="true" w:styleId="WW-WW8Num4ztrue5" w:type="character">
    <w:name w:val="WW-WW8Num4ztrue5"/>
  </w:style>
  <w:style w:customStyle="true" w:styleId="WW-WW8Num4ztrue6" w:type="character">
    <w:name w:val="WW-WW8Num4ztrue6"/>
  </w:style>
  <w:style w:customStyle="true" w:styleId="WW8Num8zfalse" w:type="character">
    <w:name w:val="WW8Num8zfalse"/>
  </w:style>
  <w:style w:customStyle="true" w:styleId="WW8Num9zfalse" w:type="character">
    <w:name w:val="WW8Num9zfalse"/>
  </w:style>
  <w:style w:customStyle="true" w:styleId="WW8Num9ztrue" w:type="character">
    <w:name w:val="WW8Num9ztrue"/>
  </w:style>
  <w:style w:customStyle="true" w:styleId="WW-WW8Num9ztrue" w:type="character">
    <w:name w:val="WW-WW8Num9ztrue"/>
  </w:style>
  <w:style w:customStyle="true" w:styleId="WW-WW8Num9ztrue1" w:type="character">
    <w:name w:val="WW-WW8Num9ztrue1"/>
  </w:style>
  <w:style w:customStyle="true" w:styleId="WW-WW8Num9ztrue2" w:type="character">
    <w:name w:val="WW-WW8Num9ztrue2"/>
  </w:style>
  <w:style w:customStyle="true" w:styleId="WW-WW8Num9ztrue3" w:type="character">
    <w:name w:val="WW-WW8Num9ztrue3"/>
  </w:style>
  <w:style w:customStyle="true" w:styleId="WW-WW8Num9ztrue4" w:type="character">
    <w:name w:val="WW-WW8Num9ztrue4"/>
  </w:style>
  <w:style w:customStyle="true" w:styleId="WW-WW8Num9ztrue5" w:type="character">
    <w:name w:val="WW-WW8Num9ztrue5"/>
  </w:style>
  <w:style w:customStyle="true" w:styleId="WW-WW8Num9ztrue6" w:type="character">
    <w:name w:val="WW-WW8Num9ztrue6"/>
  </w:style>
  <w:style w:customStyle="true" w:styleId="WW8Num10zfalse" w:type="character">
    <w:name w:val="WW8Num10zfalse"/>
  </w:style>
  <w:style w:customStyle="true" w:styleId="WW8Num10ztrue" w:type="character">
    <w:name w:val="WW8Num10ztrue"/>
  </w:style>
  <w:style w:customStyle="true" w:styleId="WW-WW8Num10ztrue" w:type="character">
    <w:name w:val="WW-WW8Num10ztrue"/>
  </w:style>
  <w:style w:customStyle="true" w:styleId="WW-WW8Num10ztrue1" w:type="character">
    <w:name w:val="WW-WW8Num10ztrue1"/>
  </w:style>
  <w:style w:customStyle="true" w:styleId="WW-WW8Num10ztrue2" w:type="character">
    <w:name w:val="WW-WW8Num10ztrue2"/>
  </w:style>
  <w:style w:customStyle="true" w:styleId="WW-WW8Num10ztrue3" w:type="character">
    <w:name w:val="WW-WW8Num10ztrue3"/>
  </w:style>
  <w:style w:customStyle="true" w:styleId="WW-WW8Num10ztrue4" w:type="character">
    <w:name w:val="WW-WW8Num10ztrue4"/>
  </w:style>
  <w:style w:customStyle="true" w:styleId="WW-WW8Num10ztrue5" w:type="character">
    <w:name w:val="WW-WW8Num10ztrue5"/>
  </w:style>
  <w:style w:customStyle="true" w:styleId="WW-WW8Num10ztrue6" w:type="character">
    <w:name w:val="WW-WW8Num10ztrue6"/>
  </w:style>
  <w:style w:customStyle="true" w:styleId="WW8Num11zfalse" w:type="character">
    <w:name w:val="WW8Num11zfalse"/>
  </w:style>
  <w:style w:customStyle="true" w:styleId="WW8Num11ztrue" w:type="character">
    <w:name w:val="WW8Num11ztrue"/>
  </w:style>
  <w:style w:customStyle="true" w:styleId="WW-WW8Num11ztrue" w:type="character">
    <w:name w:val="WW-WW8Num11ztrue"/>
  </w:style>
  <w:style w:customStyle="true" w:styleId="WW-WW8Num11ztrue1" w:type="character">
    <w:name w:val="WW-WW8Num11ztrue1"/>
  </w:style>
  <w:style w:customStyle="true" w:styleId="WW-WW8Num11ztrue2" w:type="character">
    <w:name w:val="WW-WW8Num11ztrue2"/>
  </w:style>
  <w:style w:customStyle="true" w:styleId="WW-WW8Num11ztrue3" w:type="character">
    <w:name w:val="WW-WW8Num11ztrue3"/>
  </w:style>
  <w:style w:customStyle="true" w:styleId="WW-WW8Num11ztrue4" w:type="character">
    <w:name w:val="WW-WW8Num11ztrue4"/>
  </w:style>
  <w:style w:customStyle="true" w:styleId="WW-WW8Num11ztrue5" w:type="character">
    <w:name w:val="WW-WW8Num11ztrue5"/>
  </w:style>
  <w:style w:customStyle="true" w:styleId="WW-WW8Num11ztrue6" w:type="character">
    <w:name w:val="WW-WW8Num11ztrue6"/>
  </w:style>
  <w:style w:customStyle="true" w:styleId="WW8Num12zfalse" w:type="character">
    <w:name w:val="WW8Num12zfalse"/>
    <w:rPr>
      <w:rFonts w:cs="Arial" w:hAnsi="Calibri" w:ascii="Calibri"/>
      <w:shd w:fill="FFFF00" w:color="auto" w:val="clear"/>
    </w:rPr>
  </w:style>
  <w:style w:customStyle="true" w:styleId="WW8Num13zfalse" w:type="character">
    <w:name w:val="WW8Num13zfalse"/>
  </w:style>
  <w:style w:customStyle="true" w:styleId="WW8Num13ztrue" w:type="character">
    <w:name w:val="WW8Num13ztrue"/>
  </w:style>
  <w:style w:customStyle="true" w:styleId="WW-WW8Num13ztrue" w:type="character">
    <w:name w:val="WW-WW8Num13ztrue"/>
  </w:style>
  <w:style w:customStyle="true" w:styleId="WW-WW8Num13ztrue1" w:type="character">
    <w:name w:val="WW-WW8Num13ztrue1"/>
  </w:style>
  <w:style w:customStyle="true" w:styleId="WW-WW8Num13ztrue2" w:type="character">
    <w:name w:val="WW-WW8Num13ztrue2"/>
  </w:style>
  <w:style w:customStyle="true" w:styleId="WW-WW8Num13ztrue3" w:type="character">
    <w:name w:val="WW-WW8Num13ztrue3"/>
  </w:style>
  <w:style w:customStyle="true" w:styleId="WW-WW8Num13ztrue4" w:type="character">
    <w:name w:val="WW-WW8Num13ztrue4"/>
  </w:style>
  <w:style w:customStyle="true" w:styleId="WW-WW8Num13ztrue5" w:type="character">
    <w:name w:val="WW-WW8Num13ztrue5"/>
  </w:style>
  <w:style w:customStyle="true" w:styleId="WW-WW8Num13ztrue6" w:type="character">
    <w:name w:val="WW-WW8Num13ztrue6"/>
  </w:style>
  <w:style w:customStyle="true" w:styleId="WW8Num14z3" w:type="character">
    <w:name w:val="WW8Num14z3"/>
    <w:rPr>
      <w:rFonts w:cs="Symbol" w:hAnsi="Symbol" w:ascii="Symbol"/>
    </w:rPr>
  </w:style>
  <w:style w:customStyle="true" w:styleId="WW8Num15zfalse" w:type="character">
    <w:name w:val="WW8Num15zfalse"/>
    <w:rPr>
      <w:rFonts w:cs="Calibri" w:hAnsi="Calibri" w:ascii="Calibri"/>
    </w:rPr>
  </w:style>
  <w:style w:customStyle="true" w:styleId="WW8Num15ztrue" w:type="character">
    <w:name w:val="WW8Num15ztrue"/>
  </w:style>
  <w:style w:customStyle="true" w:styleId="WW-WW8Num15ztrue" w:type="character">
    <w:name w:val="WW-WW8Num15ztrue"/>
  </w:style>
  <w:style w:customStyle="true" w:styleId="WW-WW8Num15ztrue1" w:type="character">
    <w:name w:val="WW-WW8Num15ztrue1"/>
  </w:style>
  <w:style w:customStyle="true" w:styleId="WW-WW8Num15ztrue2" w:type="character">
    <w:name w:val="WW-WW8Num15ztrue2"/>
  </w:style>
  <w:style w:customStyle="true" w:styleId="WW-WW8Num15ztrue3" w:type="character">
    <w:name w:val="WW-WW8Num15ztrue3"/>
  </w:style>
  <w:style w:customStyle="true" w:styleId="WW-WW8Num15ztrue4" w:type="character">
    <w:name w:val="WW-WW8Num15ztrue4"/>
  </w:style>
  <w:style w:customStyle="true" w:styleId="WW-WW8Num15ztrue5" w:type="character">
    <w:name w:val="WW-WW8Num15ztrue5"/>
  </w:style>
  <w:style w:customStyle="true" w:styleId="WW-WW8Num15ztrue6" w:type="character">
    <w:name w:val="WW-WW8Num15ztrue6"/>
  </w:style>
  <w:style w:customStyle="true" w:styleId="WW8Num16zfalse" w:type="character">
    <w:name w:val="WW8Num16zfalse"/>
  </w:style>
  <w:style w:customStyle="true" w:styleId="WW8Num17zfalse" w:type="character">
    <w:name w:val="WW8Num17zfalse"/>
    <w:rPr>
      <w:rFonts w:cs="Arial" w:hAnsi="Calibri" w:ascii="Calibri"/>
      <w:b/>
      <w:shd w:fill="FFFF00" w:color="auto" w:val="clear"/>
    </w:rPr>
  </w:style>
  <w:style w:customStyle="true" w:styleId="WW8Num17ztrue" w:type="character">
    <w:name w:val="WW8Num17ztrue"/>
  </w:style>
  <w:style w:customStyle="true" w:styleId="WW-WW8Num17ztrue" w:type="character">
    <w:name w:val="WW-WW8Num17ztrue"/>
  </w:style>
  <w:style w:customStyle="true" w:styleId="WW-WW8Num17ztrue1" w:type="character">
    <w:name w:val="WW-WW8Num17ztrue1"/>
  </w:style>
  <w:style w:customStyle="true" w:styleId="WW-WW8Num17ztrue2" w:type="character">
    <w:name w:val="WW-WW8Num17ztrue2"/>
  </w:style>
  <w:style w:customStyle="true" w:styleId="WW-WW8Num17ztrue3" w:type="character">
    <w:name w:val="WW-WW8Num17ztrue3"/>
  </w:style>
  <w:style w:customStyle="true" w:styleId="WW-WW8Num17ztrue4" w:type="character">
    <w:name w:val="WW-WW8Num17ztrue4"/>
  </w:style>
  <w:style w:customStyle="true" w:styleId="WW-WW8Num17ztrue5" w:type="character">
    <w:name w:val="WW-WW8Num17ztrue5"/>
  </w:style>
  <w:style w:customStyle="true" w:styleId="WW-WW8Num17ztrue6" w:type="character">
    <w:name w:val="WW-WW8Num17ztrue6"/>
  </w:style>
  <w:style w:customStyle="true" w:styleId="WW8Num18zfalse" w:type="character">
    <w:name w:val="WW8Num18zfalse"/>
  </w:style>
  <w:style w:customStyle="true" w:styleId="WW8Num18ztrue" w:type="character">
    <w:name w:val="WW8Num18ztrue"/>
  </w:style>
  <w:style w:customStyle="true" w:styleId="WW-WW8Num18ztrue" w:type="character">
    <w:name w:val="WW-WW8Num18ztrue"/>
  </w:style>
  <w:style w:customStyle="true" w:styleId="WW-WW8Num18ztrue1" w:type="character">
    <w:name w:val="WW-WW8Num18ztrue1"/>
  </w:style>
  <w:style w:customStyle="true" w:styleId="WW-WW8Num18ztrue2" w:type="character">
    <w:name w:val="WW-WW8Num18ztrue2"/>
  </w:style>
  <w:style w:customStyle="true" w:styleId="WW-WW8Num18ztrue3" w:type="character">
    <w:name w:val="WW-WW8Num18ztrue3"/>
  </w:style>
  <w:style w:customStyle="true" w:styleId="WW-WW8Num18ztrue4" w:type="character">
    <w:name w:val="WW-WW8Num18ztrue4"/>
  </w:style>
  <w:style w:customStyle="true" w:styleId="WW-WW8Num18ztrue5" w:type="character">
    <w:name w:val="WW-WW8Num18ztrue5"/>
  </w:style>
  <w:style w:customStyle="true" w:styleId="WW-WW8Num18ztrue6" w:type="character">
    <w:name w:val="WW-WW8Num18ztrue6"/>
  </w:style>
  <w:style w:customStyle="true" w:styleId="WW8Num19zfalse" w:type="character">
    <w:name w:val="WW8Num19zfalse"/>
  </w:style>
  <w:style w:customStyle="true" w:styleId="WW8Num19ztrue" w:type="character">
    <w:name w:val="WW8Num19ztrue"/>
  </w:style>
  <w:style w:customStyle="true" w:styleId="WW-WW8Num19ztrue" w:type="character">
    <w:name w:val="WW-WW8Num19ztrue"/>
  </w:style>
  <w:style w:customStyle="true" w:styleId="WW-WW8Num19ztrue1" w:type="character">
    <w:name w:val="WW-WW8Num19ztrue1"/>
  </w:style>
  <w:style w:customStyle="true" w:styleId="WW-WW8Num19ztrue2" w:type="character">
    <w:name w:val="WW-WW8Num19ztrue2"/>
  </w:style>
  <w:style w:customStyle="true" w:styleId="WW-WW8Num19ztrue3" w:type="character">
    <w:name w:val="WW-WW8Num19ztrue3"/>
  </w:style>
  <w:style w:customStyle="true" w:styleId="WW-WW8Num19ztrue4" w:type="character">
    <w:name w:val="WW-WW8Num19ztrue4"/>
  </w:style>
  <w:style w:customStyle="true" w:styleId="WW-WW8Num19ztrue5" w:type="character">
    <w:name w:val="WW-WW8Num19ztrue5"/>
  </w:style>
  <w:style w:customStyle="true" w:styleId="WW-WW8Num19ztrue6" w:type="character">
    <w:name w:val="WW-WW8Num19ztrue6"/>
  </w:style>
  <w:style w:customStyle="true" w:styleId="Zadanifontodlomka9" w:type="character">
    <w:name w:val="Zadani font odlomka9"/>
  </w:style>
  <w:style w:customStyle="true" w:styleId="WW8Num1zfalse" w:type="character">
    <w:name w:val="WW8Num1zfalse"/>
    <w:rPr>
      <w:rFonts w:cs="Verdana" w:hAnsi="Verdana" w:ascii="Verdana"/>
      <w:sz w:val="20"/>
      <w:szCs w:val="20"/>
    </w:rPr>
  </w:style>
  <w:style w:customStyle="true" w:styleId="WW-WW8Num1ztrue71111111111" w:type="character">
    <w:name w:val="WW-WW8Num1ztrue71111111111"/>
  </w:style>
  <w:style w:customStyle="true" w:styleId="WW-WW8Num1ztrue111111111111" w:type="character">
    <w:name w:val="WW-WW8Num1ztrue111111111111"/>
  </w:style>
  <w:style w:customStyle="true" w:styleId="WW-WW8Num1ztrue211111111111" w:type="character">
    <w:name w:val="WW-WW8Num1ztrue211111111111"/>
  </w:style>
  <w:style w:customStyle="true" w:styleId="WW-WW8Num1ztrue311111111111" w:type="character">
    <w:name w:val="WW-WW8Num1ztrue311111111111"/>
  </w:style>
  <w:style w:customStyle="true" w:styleId="WW-WW8Num1ztrue411111111111" w:type="character">
    <w:name w:val="WW-WW8Num1ztrue411111111111"/>
  </w:style>
  <w:style w:customStyle="true" w:styleId="WW-WW8Num1ztrue511111111111" w:type="character">
    <w:name w:val="WW-WW8Num1ztrue511111111111"/>
  </w:style>
  <w:style w:customStyle="true" w:styleId="WW-WW8Num1ztrue611111111111" w:type="character">
    <w:name w:val="WW-WW8Num1ztrue611111111111"/>
  </w:style>
  <w:style w:customStyle="true" w:styleId="WW8Num4zfalse" w:type="character">
    <w:name w:val="WW8Num4zfalse"/>
    <w:rPr>
      <w:rFonts w:cs="Arial" w:hAnsi="Calibri" w:ascii="Calibri"/>
    </w:rPr>
  </w:style>
  <w:style w:customStyle="true" w:styleId="WW-WW8Num4ztrue7" w:type="character">
    <w:name w:val="WW-WW8Num4ztrue7"/>
  </w:style>
  <w:style w:customStyle="true" w:styleId="WW-WW8Num4ztrue11" w:type="character">
    <w:name w:val="WW-WW8Num4ztrue11"/>
  </w:style>
  <w:style w:customStyle="true" w:styleId="WW-WW8Num4ztrue21" w:type="character">
    <w:name w:val="WW-WW8Num4ztrue21"/>
  </w:style>
  <w:style w:customStyle="true" w:styleId="WW-WW8Num4ztrue31" w:type="character">
    <w:name w:val="WW-WW8Num4ztrue31"/>
  </w:style>
  <w:style w:customStyle="true" w:styleId="WW-WW8Num4ztrue41" w:type="character">
    <w:name w:val="WW-WW8Num4ztrue41"/>
  </w:style>
  <w:style w:customStyle="true" w:styleId="WW-WW8Num4ztrue51" w:type="character">
    <w:name w:val="WW-WW8Num4ztrue51"/>
  </w:style>
  <w:style w:customStyle="true" w:styleId="WW-WW8Num4ztrue61" w:type="character">
    <w:name w:val="WW-WW8Num4ztrue61"/>
  </w:style>
  <w:style w:customStyle="true" w:styleId="WW8Num5zfalse" w:type="character">
    <w:name w:val="WW8Num5zfalse"/>
  </w:style>
  <w:style w:customStyle="true" w:styleId="WW8Num6zfalse" w:type="character">
    <w:name w:val="WW8Num6zfalse"/>
  </w:style>
  <w:style w:customStyle="true" w:styleId="WW8Num6ztrue" w:type="character">
    <w:name w:val="WW8Num6ztrue"/>
  </w:style>
  <w:style w:customStyle="true" w:styleId="WW-WW8Num6ztrue" w:type="character">
    <w:name w:val="WW-WW8Num6ztrue"/>
  </w:style>
  <w:style w:customStyle="true" w:styleId="WW-WW8Num6ztrue1" w:type="character">
    <w:name w:val="WW-WW8Num6ztrue1"/>
  </w:style>
  <w:style w:customStyle="true" w:styleId="WW-WW8Num6ztrue2" w:type="character">
    <w:name w:val="WW-WW8Num6ztrue2"/>
  </w:style>
  <w:style w:customStyle="true" w:styleId="WW-WW8Num6ztrue3" w:type="character">
    <w:name w:val="WW-WW8Num6ztrue3"/>
  </w:style>
  <w:style w:customStyle="true" w:styleId="WW-WW8Num6ztrue4" w:type="character">
    <w:name w:val="WW-WW8Num6ztrue4"/>
  </w:style>
  <w:style w:customStyle="true" w:styleId="WW-WW8Num6ztrue5" w:type="character">
    <w:name w:val="WW-WW8Num6ztrue5"/>
  </w:style>
  <w:style w:customStyle="true" w:styleId="WW-WW8Num6ztrue6" w:type="character">
    <w:name w:val="WW-WW8Num6ztrue6"/>
  </w:style>
  <w:style w:customStyle="true" w:styleId="WW-WW8Num10ztrue7" w:type="character">
    <w:name w:val="WW-WW8Num10ztrue7"/>
  </w:style>
  <w:style w:customStyle="true" w:styleId="WW-WW8Num10ztrue11" w:type="character">
    <w:name w:val="WW-WW8Num10ztrue11"/>
  </w:style>
  <w:style w:customStyle="true" w:styleId="WW-WW8Num10ztrue21" w:type="character">
    <w:name w:val="WW-WW8Num10ztrue21"/>
  </w:style>
  <w:style w:customStyle="true" w:styleId="WW-WW8Num10ztrue31" w:type="character">
    <w:name w:val="WW-WW8Num10ztrue31"/>
  </w:style>
  <w:style w:customStyle="true" w:styleId="WW-WW8Num10ztrue41" w:type="character">
    <w:name w:val="WW-WW8Num10ztrue41"/>
  </w:style>
  <w:style w:customStyle="true" w:styleId="WW-WW8Num10ztrue51" w:type="character">
    <w:name w:val="WW-WW8Num10ztrue51"/>
  </w:style>
  <w:style w:customStyle="true" w:styleId="WW-WW8Num10ztrue61" w:type="character">
    <w:name w:val="WW-WW8Num10ztrue61"/>
  </w:style>
  <w:style w:customStyle="true" w:styleId="WW-WW8Num11ztrue7" w:type="character">
    <w:name w:val="WW-WW8Num11ztrue7"/>
  </w:style>
  <w:style w:customStyle="true" w:styleId="WW-WW8Num11ztrue11" w:type="character">
    <w:name w:val="WW-WW8Num11ztrue11"/>
  </w:style>
  <w:style w:customStyle="true" w:styleId="WW-WW8Num11ztrue21" w:type="character">
    <w:name w:val="WW-WW8Num11ztrue21"/>
  </w:style>
  <w:style w:customStyle="true" w:styleId="WW-WW8Num11ztrue31" w:type="character">
    <w:name w:val="WW-WW8Num11ztrue31"/>
  </w:style>
  <w:style w:customStyle="true" w:styleId="WW-WW8Num11ztrue41" w:type="character">
    <w:name w:val="WW-WW8Num11ztrue41"/>
  </w:style>
  <w:style w:customStyle="true" w:styleId="WW-WW8Num11ztrue51" w:type="character">
    <w:name w:val="WW-WW8Num11ztrue51"/>
  </w:style>
  <w:style w:customStyle="true" w:styleId="WW-WW8Num11ztrue61" w:type="character">
    <w:name w:val="WW-WW8Num11ztrue61"/>
  </w:style>
  <w:style w:customStyle="true" w:styleId="WW8Num12ztrue" w:type="character">
    <w:name w:val="WW8Num12ztrue"/>
  </w:style>
  <w:style w:customStyle="true" w:styleId="WW-WW8Num12ztrue" w:type="character">
    <w:name w:val="WW-WW8Num12ztrue"/>
  </w:style>
  <w:style w:customStyle="true" w:styleId="WW-WW8Num12ztrue1" w:type="character">
    <w:name w:val="WW-WW8Num12ztrue1"/>
  </w:style>
  <w:style w:customStyle="true" w:styleId="WW-WW8Num12ztrue2" w:type="character">
    <w:name w:val="WW-WW8Num12ztrue2"/>
  </w:style>
  <w:style w:customStyle="true" w:styleId="WW-WW8Num12ztrue3" w:type="character">
    <w:name w:val="WW-WW8Num12ztrue3"/>
  </w:style>
  <w:style w:customStyle="true" w:styleId="WW-WW8Num12ztrue4" w:type="character">
    <w:name w:val="WW-WW8Num12ztrue4"/>
  </w:style>
  <w:style w:customStyle="true" w:styleId="WW-WW8Num12ztrue5" w:type="character">
    <w:name w:val="WW-WW8Num12ztrue5"/>
  </w:style>
  <w:style w:customStyle="true" w:styleId="WW-WW8Num12ztrue6" w:type="character">
    <w:name w:val="WW-WW8Num12ztrue6"/>
  </w:style>
  <w:style w:customStyle="true" w:styleId="WW8Num14zfalse" w:type="character">
    <w:name w:val="WW8Num14zfalse"/>
  </w:style>
  <w:style w:customStyle="true" w:styleId="WW8Num14ztrue" w:type="character">
    <w:name w:val="WW8Num14ztrue"/>
  </w:style>
  <w:style w:customStyle="true" w:styleId="WW-WW8Num14ztrue" w:type="character">
    <w:name w:val="WW-WW8Num14ztrue"/>
  </w:style>
  <w:style w:customStyle="true" w:styleId="WW-WW8Num14ztrue1" w:type="character">
    <w:name w:val="WW-WW8Num14ztrue1"/>
  </w:style>
  <w:style w:customStyle="true" w:styleId="WW-WW8Num14ztrue2" w:type="character">
    <w:name w:val="WW-WW8Num14ztrue2"/>
  </w:style>
  <w:style w:customStyle="true" w:styleId="WW-WW8Num14ztrue3" w:type="character">
    <w:name w:val="WW-WW8Num14ztrue3"/>
  </w:style>
  <w:style w:customStyle="true" w:styleId="WW-WW8Num14ztrue4" w:type="character">
    <w:name w:val="WW-WW8Num14ztrue4"/>
  </w:style>
  <w:style w:customStyle="true" w:styleId="WW-WW8Num14ztrue5" w:type="character">
    <w:name w:val="WW-WW8Num14ztrue5"/>
  </w:style>
  <w:style w:customStyle="true" w:styleId="WW-WW8Num14ztrue6" w:type="character">
    <w:name w:val="WW-WW8Num14ztrue6"/>
  </w:style>
  <w:style w:customStyle="true" w:styleId="WW-WW8Num17ztrue7" w:type="character">
    <w:name w:val="WW-WW8Num17ztrue7"/>
  </w:style>
  <w:style w:customStyle="true" w:styleId="WW-WW8Num17ztrue11" w:type="character">
    <w:name w:val="WW-WW8Num17ztrue11"/>
  </w:style>
  <w:style w:customStyle="true" w:styleId="WW-WW8Num17ztrue21" w:type="character">
    <w:name w:val="WW-WW8Num17ztrue21"/>
  </w:style>
  <w:style w:customStyle="true" w:styleId="WW-WW8Num17ztrue31" w:type="character">
    <w:name w:val="WW-WW8Num17ztrue31"/>
  </w:style>
  <w:style w:customStyle="true" w:styleId="WW-WW8Num17ztrue41" w:type="character">
    <w:name w:val="WW-WW8Num17ztrue41"/>
  </w:style>
  <w:style w:customStyle="true" w:styleId="WW-WW8Num17ztrue51" w:type="character">
    <w:name w:val="WW-WW8Num17ztrue51"/>
  </w:style>
  <w:style w:customStyle="true" w:styleId="WW-WW8Num17ztrue61" w:type="character">
    <w:name w:val="WW-WW8Num17ztrue61"/>
  </w:style>
  <w:style w:customStyle="true" w:styleId="WW-WW8Num18ztrue7" w:type="character">
    <w:name w:val="WW-WW8Num18ztrue7"/>
  </w:style>
  <w:style w:customStyle="true" w:styleId="WW-WW8Num18ztrue11" w:type="character">
    <w:name w:val="WW-WW8Num18ztrue11"/>
  </w:style>
  <w:style w:customStyle="true" w:styleId="WW-WW8Num18ztrue21" w:type="character">
    <w:name w:val="WW-WW8Num18ztrue21"/>
  </w:style>
  <w:style w:customStyle="true" w:styleId="WW-WW8Num18ztrue31" w:type="character">
    <w:name w:val="WW-WW8Num18ztrue31"/>
  </w:style>
  <w:style w:customStyle="true" w:styleId="WW-WW8Num18ztrue41" w:type="character">
    <w:name w:val="WW-WW8Num18ztrue41"/>
  </w:style>
  <w:style w:customStyle="true" w:styleId="WW-WW8Num18ztrue51" w:type="character">
    <w:name w:val="WW-WW8Num18ztrue51"/>
  </w:style>
  <w:style w:customStyle="true" w:styleId="WW-WW8Num18ztrue61" w:type="character">
    <w:name w:val="WW-WW8Num18ztrue61"/>
  </w:style>
  <w:style w:customStyle="true" w:styleId="WW-WW8Num19ztrue7" w:type="character">
    <w:name w:val="WW-WW8Num19ztrue7"/>
  </w:style>
  <w:style w:customStyle="true" w:styleId="WW-WW8Num19ztrue11" w:type="character">
    <w:name w:val="WW-WW8Num19ztrue11"/>
  </w:style>
  <w:style w:customStyle="true" w:styleId="WW-WW8Num19ztrue21" w:type="character">
    <w:name w:val="WW-WW8Num19ztrue21"/>
  </w:style>
  <w:style w:customStyle="true" w:styleId="WW-WW8Num19ztrue31" w:type="character">
    <w:name w:val="WW-WW8Num19ztrue31"/>
  </w:style>
  <w:style w:customStyle="true" w:styleId="WW-WW8Num19ztrue41" w:type="character">
    <w:name w:val="WW-WW8Num19ztrue41"/>
  </w:style>
  <w:style w:customStyle="true" w:styleId="WW-WW8Num19ztrue51" w:type="character">
    <w:name w:val="WW-WW8Num19ztrue51"/>
  </w:style>
  <w:style w:customStyle="true" w:styleId="WW-WW8Num19ztrue61" w:type="character">
    <w:name w:val="WW-WW8Num19ztrue61"/>
  </w:style>
  <w:style w:customStyle="true" w:styleId="Zadanifontodlomka8" w:type="character">
    <w:name w:val="Zadani font odlomka8"/>
  </w:style>
  <w:style w:customStyle="true" w:styleId="Zadanifontodlomka7" w:type="character">
    <w:name w:val="Zadani font odlomka7"/>
  </w:style>
  <w:style w:customStyle="true" w:styleId="Zadanifontodlomka6" w:type="character">
    <w:name w:val="Zadani font odlomka6"/>
  </w:style>
  <w:style w:customStyle="true" w:styleId="Zadanifontodlomka5" w:type="character">
    <w:name w:val="Zadani font odlomka5"/>
  </w:style>
  <w:style w:customStyle="true" w:styleId="Zadanifontodlomka4" w:type="character">
    <w:name w:val="Zadani font odlomka4"/>
  </w:style>
  <w:style w:customStyle="true" w:styleId="Zadanifontodlomka3" w:type="character">
    <w:name w:val="Zadani font odlomka3"/>
  </w:style>
  <w:style w:customStyle="true" w:styleId="Zadanifontodlomka2" w:type="character">
    <w:name w:val="Zadani font odlomka2"/>
  </w:style>
  <w:style w:customStyle="true" w:styleId="DefaultParagraphFont1" w:type="character">
    <w:name w:val="Default Paragraph Font1"/>
  </w:style>
  <w:style w:customStyle="true" w:styleId="WW8Num32z0" w:type="character">
    <w:name w:val="WW8Num32z0"/>
    <w:rPr>
      <w:rFonts w:cs="Arial" w:eastAsia="Times New Roman" w:hAnsi="Arial" w:ascii="Arial"/>
    </w:rPr>
  </w:style>
  <w:style w:customStyle="true" w:styleId="WW8Num32z1" w:type="character">
    <w:name w:val="WW8Num32z1"/>
    <w:rPr>
      <w:rFonts w:cs="Courier New" w:hAnsi="Courier New" w:ascii="Courier New"/>
    </w:rPr>
  </w:style>
  <w:style w:customStyle="true" w:styleId="WW8Num32z2" w:type="character">
    <w:name w:val="WW8Num32z2"/>
    <w:rPr>
      <w:rFonts w:cs="Wingdings" w:hAnsi="Wingdings" w:ascii="Wingdings"/>
    </w:rPr>
  </w:style>
  <w:style w:customStyle="true" w:styleId="WW8Num32z3" w:type="character">
    <w:name w:val="WW8Num32z3"/>
    <w:rPr>
      <w:rFonts w:cs="Symbol" w:hAnsi="Symbol" w:ascii="Symbol"/>
    </w:rPr>
  </w:style>
  <w:style w:customStyle="true" w:styleId="WW-Zadanifontodlomka1" w:type="character">
    <w:name w:val="WW-Zadani font odlomka1"/>
  </w:style>
  <w:style w:customStyle="true" w:styleId="Absatz-Standardschriftart" w:type="character">
    <w:name w:val="Absatz-Standardschriftart"/>
  </w:style>
  <w:style w:customStyle="true" w:styleId="WW-Absatz-Standardschriftart" w:type="character">
    <w:name w:val="WW-Absatz-Standardschriftart"/>
  </w:style>
  <w:style w:customStyle="true" w:styleId="WW-Absatz-Standardschriftart1" w:type="character">
    <w:name w:val="WW-Absatz-Standardschriftart1"/>
  </w:style>
  <w:style w:customStyle="true" w:styleId="WW-Zadanifontodlomka" w:type="character">
    <w:name w:val="WW-Zadani font odlomka"/>
  </w:style>
  <w:style w:customStyle="true" w:styleId="WW-Absatz-Standardschriftart11" w:type="character">
    <w:name w:val="WW-Absatz-Standardschriftart11"/>
  </w:style>
  <w:style w:customStyle="true" w:styleId="WW-Absatz-Standardschriftart111" w:type="character">
    <w:name w:val="WW-Absatz-Standardschriftart111"/>
  </w:style>
  <w:style w:customStyle="true" w:styleId="WW-Absatz-Standardschriftart1111" w:type="character">
    <w:name w:val="WW-Absatz-Standardschriftart1111"/>
  </w:style>
  <w:style w:customStyle="true" w:styleId="WW-Absatz-Standardschriftart11111" w:type="character">
    <w:name w:val="WW-Absatz-Standardschriftart11111"/>
  </w:style>
  <w:style w:customStyle="true" w:styleId="WW-DefaultParagraphFont11" w:type="character">
    <w:name w:val="WW-Default Paragraph Font11"/>
  </w:style>
  <w:style w:customStyle="true" w:styleId="WW8Num4z1" w:type="character">
    <w:name w:val="WW8Num4z1"/>
    <w:rPr>
      <w:rFonts w:cs="Courier New" w:hAnsi="Courier New" w:ascii="Courier New"/>
    </w:rPr>
  </w:style>
  <w:style w:customStyle="true" w:styleId="WW8Num4z2" w:type="character">
    <w:name w:val="WW8Num4z2"/>
    <w:rPr>
      <w:rFonts w:cs="Wingdings" w:hAnsi="Wingdings" w:ascii="Wingdings"/>
    </w:rPr>
  </w:style>
  <w:style w:customStyle="true" w:styleId="WW8Num4z3" w:type="character">
    <w:name w:val="WW8Num4z3"/>
    <w:rPr>
      <w:rFonts w:cs="Symbol" w:hAnsi="Symbol" w:ascii="Symbol"/>
    </w:rPr>
  </w:style>
  <w:style w:customStyle="true" w:styleId="WW8Num5z2" w:type="character">
    <w:name w:val="WW8Num5z2"/>
    <w:rPr>
      <w:rFonts w:cs="Wingdings" w:hAnsi="Wingdings" w:ascii="Wingdings"/>
    </w:rPr>
  </w:style>
  <w:style w:customStyle="true" w:styleId="WW8Num5z3" w:type="character">
    <w:name w:val="WW8Num5z3"/>
    <w:rPr>
      <w:rFonts w:cs="Symbol" w:hAnsi="Symbol" w:ascii="Symbol"/>
    </w:rPr>
  </w:style>
  <w:style w:customStyle="true" w:styleId="WW-DefaultParagraphFont111" w:type="character">
    <w:name w:val="WW-Default Paragraph Font111"/>
  </w:style>
  <w:style w:styleId="Brojstranice" w:type="character">
    <w:name w:val="page number"/>
    <w:basedOn w:val="WW-DefaultParagraphFont111"/>
  </w:style>
  <w:style w:customStyle="true" w:styleId="sredina" w:type="character">
    <w:name w:val="sredina"/>
    <w:basedOn w:val="WW-DefaultParagraphFont111"/>
  </w:style>
  <w:style w:customStyle="true" w:styleId="st" w:type="character">
    <w:name w:val="st"/>
    <w:basedOn w:val="WW-DefaultParagraphFont111"/>
  </w:style>
  <w:style w:styleId="Istaknuto" w:type="character">
    <w:name w:val="Emphasis"/>
    <w:qFormat/>
    <w:rPr>
      <w:i/>
      <w:iCs/>
    </w:rPr>
  </w:style>
  <w:style w:customStyle="true" w:styleId="Bullets" w:type="character">
    <w:name w:val="Bullets"/>
    <w:rPr>
      <w:rFonts w:cs="OpenSymbol" w:eastAsia="OpenSymbol" w:hAnsi="OpenSymbol" w:ascii="OpenSymbol"/>
    </w:rPr>
  </w:style>
  <w:style w:customStyle="true" w:styleId="NumberingSymbols" w:type="character">
    <w:name w:val="Numbering Symbols"/>
  </w:style>
  <w:style w:styleId="Hiperveza" w:type="character">
    <w:name w:val="Hyperlink"/>
    <w:uiPriority w:val="99"/>
    <w:rPr>
      <w:color w:val="0000FF"/>
      <w:u w:val="single"/>
    </w:rPr>
  </w:style>
  <w:style w:styleId="SlijeenaHiperveza" w:type="character">
    <w:name w:val="FollowedHyperlink"/>
    <w:rPr>
      <w:color w:val="800080"/>
      <w:u w:val="single"/>
    </w:rPr>
  </w:style>
  <w:style w:customStyle="true" w:styleId="UvuenotijelotekstaChar" w:type="character">
    <w:name w:val="Uvučeno tijelo teksta Char"/>
    <w:rPr>
      <w:sz w:val="24"/>
      <w:szCs w:val="24"/>
      <w:lang w:eastAsia="zh-CN" w:val="af-ZA"/>
    </w:rPr>
  </w:style>
  <w:style w:customStyle="true" w:styleId="WW-Zadanifontodlomka11" w:type="character">
    <w:name w:val="WW-Zadani font odlomka11"/>
  </w:style>
  <w:style w:customStyle="true" w:styleId="WW-WW8Num1ztrue6111111111111" w:type="character">
    <w:name w:val="WW-WW8Num1ztrue6111111111111"/>
  </w:style>
  <w:style w:customStyle="true" w:styleId="WW-WW8Num1ztrue5111111111111" w:type="character">
    <w:name w:val="WW-WW8Num1ztrue5111111111111"/>
  </w:style>
  <w:style w:customStyle="true" w:styleId="WW-WW8Num1ztrue4111111111111" w:type="character">
    <w:name w:val="WW-WW8Num1ztrue4111111111111"/>
  </w:style>
  <w:style w:customStyle="true" w:styleId="WW-WW8Num1ztrue3111111111111" w:type="character">
    <w:name w:val="WW-WW8Num1ztrue3111111111111"/>
  </w:style>
  <w:style w:customStyle="true" w:styleId="WW-WW8Num1ztrue2111111111111" w:type="character">
    <w:name w:val="WW-WW8Num1ztrue2111111111111"/>
  </w:style>
  <w:style w:customStyle="true" w:styleId="WW-WW8Num1ztrue1111111111111" w:type="character">
    <w:name w:val="WW-WW8Num1ztrue1111111111111"/>
  </w:style>
  <w:style w:customStyle="true" w:styleId="WW-WW8Num1ztrue711111111111" w:type="character">
    <w:name w:val="WW-WW8Num1ztrue711111111111"/>
  </w:style>
  <w:style w:customStyle="true" w:styleId="WW-WW8Num1ztrue61111112" w:type="character">
    <w:name w:val="WW-WW8Num1ztrue61111112"/>
  </w:style>
  <w:style w:customStyle="true" w:styleId="WW-WW8Num1ztrue51111112" w:type="character">
    <w:name w:val="WW-WW8Num1ztrue51111112"/>
  </w:style>
  <w:style w:customStyle="true" w:styleId="WW-WW8Num1ztrue41111112" w:type="character">
    <w:name w:val="WW-WW8Num1ztrue41111112"/>
  </w:style>
  <w:style w:customStyle="true" w:styleId="WW-WW8Num1ztrue31111112" w:type="character">
    <w:name w:val="WW-WW8Num1ztrue31111112"/>
  </w:style>
  <w:style w:customStyle="true" w:styleId="WW-WW8Num1ztrue21111112" w:type="character">
    <w:name w:val="WW-WW8Num1ztrue21111112"/>
  </w:style>
  <w:style w:customStyle="true" w:styleId="WW-WW8Num1ztrue11111112" w:type="character">
    <w:name w:val="WW-WW8Num1ztrue11111112"/>
  </w:style>
  <w:style w:customStyle="true" w:styleId="WW-WW8Num1ztrue7111112" w:type="character">
    <w:name w:val="WW-WW8Num1ztrue7111112"/>
  </w:style>
  <w:style w:customStyle="true" w:styleId="WW8Num3z3" w:type="character">
    <w:name w:val="WW8Num3z3"/>
    <w:rPr>
      <w:rFonts w:cs="Symbol" w:hAnsi="Symbol" w:ascii="Symbol"/>
    </w:rPr>
  </w:style>
  <w:style w:customStyle="true" w:styleId="WW8Num3z2" w:type="character">
    <w:name w:val="WW8Num3z2"/>
    <w:rPr>
      <w:rFonts w:cs="Wingdings" w:hAnsi="Wingdings" w:ascii="Wingdings"/>
    </w:rPr>
  </w:style>
  <w:style w:customStyle="true" w:styleId="WW8Num3z1" w:type="character">
    <w:name w:val="WW8Num3z1"/>
    <w:rPr>
      <w:rFonts w:cs="Courier New" w:hAnsi="Courier New" w:ascii="Courier New"/>
    </w:rPr>
  </w:style>
  <w:style w:customStyle="true" w:styleId="BalloonTextChar" w:type="character">
    <w:name w:val="Balloon Text Char"/>
    <w:rPr>
      <w:rFonts w:cs="Segoe UI" w:hAnsi="Segoe UI" w:ascii="Segoe UI"/>
      <w:kern w:val="1"/>
      <w:sz w:val="18"/>
      <w:szCs w:val="18"/>
      <w:lang w:eastAsia="zh-CN" w:val="af-ZA"/>
    </w:rPr>
  </w:style>
  <w:style w:customStyle="true" w:styleId="CommentReference1" w:type="character">
    <w:name w:val="Comment Reference1"/>
    <w:rPr>
      <w:sz w:val="16"/>
      <w:szCs w:val="16"/>
    </w:rPr>
  </w:style>
  <w:style w:customStyle="true" w:styleId="CommentTextChar" w:type="character">
    <w:name w:val="Comment Text Char"/>
    <w:rPr>
      <w:kern w:val="1"/>
      <w:lang w:eastAsia="zh-CN" w:val="af-ZA"/>
    </w:rPr>
  </w:style>
  <w:style w:customStyle="true" w:styleId="CommentSubjectChar" w:type="character">
    <w:name w:val="Comment Subject Char"/>
    <w:rPr>
      <w:b/>
      <w:bCs/>
      <w:kern w:val="1"/>
      <w:lang w:eastAsia="zh-CN" w:val="af-ZA"/>
    </w:rPr>
  </w:style>
  <w:style w:customStyle="true" w:styleId="IndexLink" w:type="character">
    <w:name w:val="Index Link"/>
  </w:style>
  <w:style w:customStyle="true" w:styleId="BalloonTextChar1" w:type="character">
    <w:name w:val="Balloon Text Char1"/>
    <w:rPr>
      <w:rFonts w:cs="Segoe UI" w:hAnsi="Segoe UI" w:ascii="Segoe UI"/>
      <w:kern w:val="1"/>
      <w:sz w:val="18"/>
      <w:szCs w:val="18"/>
      <w:lang w:eastAsia="zh-CN" w:val="af-ZA"/>
    </w:rPr>
  </w:style>
  <w:style w:customStyle="true" w:styleId="CommentReference2" w:type="character">
    <w:name w:val="Comment Reference2"/>
    <w:rPr>
      <w:sz w:val="16"/>
      <w:szCs w:val="16"/>
    </w:rPr>
  </w:style>
  <w:style w:customStyle="true" w:styleId="CommentTextChar1" w:type="character">
    <w:name w:val="Comment Text Char1"/>
    <w:rPr>
      <w:kern w:val="1"/>
      <w:lang w:eastAsia="zh-CN" w:val="af-ZA"/>
    </w:rPr>
  </w:style>
  <w:style w:customStyle="true" w:styleId="CommentSubjectChar1" w:type="character">
    <w:name w:val="Comment Subject Char1"/>
    <w:rPr>
      <w:b/>
      <w:bCs/>
      <w:kern w:val="1"/>
      <w:lang w:eastAsia="zh-CN" w:val="af-ZA"/>
    </w:rPr>
  </w:style>
  <w:style w:customStyle="true" w:styleId="TekstbaloniaChar" w:type="character">
    <w:name w:val="Tekst balončića Char"/>
    <w:rPr>
      <w:rFonts w:cs="Segoe UI" w:hAnsi="Segoe UI" w:ascii="Segoe UI"/>
      <w:kern w:val="1"/>
      <w:sz w:val="18"/>
      <w:szCs w:val="18"/>
      <w:lang w:eastAsia="zh-CN" w:val="af-ZA"/>
    </w:rPr>
  </w:style>
  <w:style w:customStyle="true" w:styleId="Heading" w:type="paragraph">
    <w:name w:val="Heading"/>
    <w:basedOn w:val="Normal1"/>
    <w:next w:val="Tijeloteksta"/>
    <w:pPr>
      <w:keepNext/>
      <w:spacing w:after="119" w:before="238"/>
    </w:pPr>
    <w:rPr>
      <w:rFonts w:cs="Mangal" w:eastAsia="Microsoft YaHei"/>
      <w:szCs w:val="28"/>
    </w:rPr>
  </w:style>
  <w:style w:styleId="Tijeloteksta" w:type="paragraph">
    <w:name w:val="Body Text"/>
    <w:basedOn w:val="Normal1"/>
    <w:pPr>
      <w:jc w:val="both"/>
    </w:pPr>
    <w:rPr>
      <w:rFonts w:cs="Mangal"/>
    </w:rPr>
  </w:style>
  <w:style w:styleId="Popis" w:type="paragraph">
    <w:name w:val="List"/>
    <w:basedOn w:val="Tijeloteksta"/>
  </w:style>
  <w:style w:styleId="Opisslike" w:type="paragraph">
    <w:name w:val="caption"/>
    <w:basedOn w:val="Normal"/>
    <w:qFormat/>
    <w:pPr>
      <w:suppressLineNumbers/>
      <w:spacing w:after="120" w:before="120"/>
    </w:pPr>
    <w:rPr>
      <w:rFonts w:cs="Mangal"/>
      <w:i/>
      <w:iCs/>
    </w:rPr>
  </w:style>
  <w:style w:customStyle="true" w:styleId="Index" w:type="paragraph">
    <w:name w:val="Index"/>
    <w:basedOn w:val="Normal"/>
    <w:pPr>
      <w:suppressLineNumbers/>
    </w:pPr>
    <w:rPr>
      <w:rFonts w:cs="Mangal"/>
    </w:rPr>
  </w:style>
  <w:style w:customStyle="true" w:styleId="Normal1" w:type="paragraph">
    <w:name w:val="Normal1"/>
    <w:pPr>
      <w:suppressAutoHyphens/>
    </w:pPr>
    <w:rPr>
      <w:rFonts w:cs="Arial" w:eastAsia="Tahoma" w:hAnsi="Mangal" w:ascii="Mangal"/>
      <w:kern w:val="1"/>
      <w:sz w:val="36"/>
      <w:szCs w:val="24"/>
      <w:lang w:bidi="hi-IN" w:eastAsia="zh-CN"/>
    </w:rPr>
  </w:style>
  <w:style w:customStyle="true" w:styleId="Opisslike13" w:type="paragraph">
    <w:name w:val="Opis slike13"/>
    <w:basedOn w:val="Normal"/>
    <w:pPr>
      <w:suppressLineNumbers/>
      <w:spacing w:after="120" w:before="120"/>
    </w:pPr>
    <w:rPr>
      <w:rFonts w:cs="Mangal"/>
      <w:i/>
      <w:iCs/>
    </w:rPr>
  </w:style>
  <w:style w:customStyle="true" w:styleId="Opisslike12" w:type="paragraph">
    <w:name w:val="Opis slike12"/>
    <w:basedOn w:val="Normal"/>
    <w:pPr>
      <w:suppressLineNumbers/>
      <w:spacing w:after="120" w:before="120"/>
    </w:pPr>
    <w:rPr>
      <w:rFonts w:cs="Mangal"/>
      <w:i/>
      <w:iCs/>
    </w:rPr>
  </w:style>
  <w:style w:customStyle="true" w:styleId="Opisslike1" w:type="paragraph">
    <w:name w:val="Opis slike1"/>
    <w:basedOn w:val="Normal"/>
    <w:pPr>
      <w:suppressLineNumbers/>
      <w:spacing w:after="120" w:before="120"/>
    </w:pPr>
    <w:rPr>
      <w:rFonts w:cs="Mangal"/>
      <w:i/>
      <w:iCs/>
    </w:rPr>
  </w:style>
  <w:style w:customStyle="true" w:styleId="Opisslike11" w:type="paragraph">
    <w:name w:val="Opis slike11"/>
    <w:basedOn w:val="Normal"/>
    <w:pPr>
      <w:suppressLineNumbers/>
      <w:spacing w:after="120" w:before="120"/>
    </w:pPr>
    <w:rPr>
      <w:rFonts w:cs="Mangal"/>
      <w:i/>
      <w:iCs/>
    </w:rPr>
  </w:style>
  <w:style w:customStyle="true" w:styleId="Opisslike10" w:type="paragraph">
    <w:name w:val="Opis slike10"/>
    <w:basedOn w:val="Normal"/>
    <w:pPr>
      <w:suppressLineNumbers/>
      <w:spacing w:after="120" w:before="120"/>
    </w:pPr>
    <w:rPr>
      <w:rFonts w:cs="Mangal"/>
      <w:i/>
      <w:iCs/>
    </w:rPr>
  </w:style>
  <w:style w:customStyle="true" w:styleId="Opisslike9" w:type="paragraph">
    <w:name w:val="Opis slike9"/>
    <w:basedOn w:val="Normal"/>
    <w:pPr>
      <w:suppressLineNumbers/>
      <w:spacing w:after="120" w:before="120"/>
    </w:pPr>
    <w:rPr>
      <w:rFonts w:cs="Mangal"/>
      <w:i/>
      <w:iCs/>
    </w:rPr>
  </w:style>
  <w:style w:customStyle="true" w:styleId="Opisslike8" w:type="paragraph">
    <w:name w:val="Opis slike8"/>
    <w:basedOn w:val="Normal"/>
    <w:pPr>
      <w:suppressLineNumbers/>
      <w:spacing w:after="120" w:before="120"/>
    </w:pPr>
    <w:rPr>
      <w:rFonts w:cs="Mangal"/>
      <w:i/>
      <w:iCs/>
    </w:rPr>
  </w:style>
  <w:style w:customStyle="true" w:styleId="Opisslike7" w:type="paragraph">
    <w:name w:val="Opis slike7"/>
    <w:basedOn w:val="Normal"/>
    <w:pPr>
      <w:suppressLineNumbers/>
      <w:spacing w:after="120" w:before="120"/>
    </w:pPr>
    <w:rPr>
      <w:rFonts w:cs="Mangal"/>
      <w:i/>
      <w:iCs/>
    </w:rPr>
  </w:style>
  <w:style w:customStyle="true" w:styleId="Opisslike6" w:type="paragraph">
    <w:name w:val="Opis slike6"/>
    <w:basedOn w:val="Normal"/>
    <w:pPr>
      <w:suppressLineNumbers/>
      <w:spacing w:after="120" w:before="120"/>
    </w:pPr>
    <w:rPr>
      <w:rFonts w:cs="Mangal"/>
      <w:i/>
      <w:iCs/>
    </w:rPr>
  </w:style>
  <w:style w:customStyle="true" w:styleId="Opisslike5" w:type="paragraph">
    <w:name w:val="Opis slike5"/>
    <w:basedOn w:val="Normal"/>
    <w:pPr>
      <w:suppressLineNumbers/>
      <w:spacing w:after="120" w:before="120"/>
    </w:pPr>
    <w:rPr>
      <w:rFonts w:cs="Mangal"/>
      <w:i/>
      <w:iCs/>
    </w:rPr>
  </w:style>
  <w:style w:customStyle="true" w:styleId="Opisslike4" w:type="paragraph">
    <w:name w:val="Opis slike4"/>
    <w:basedOn w:val="Normal"/>
    <w:pPr>
      <w:suppressLineNumbers/>
      <w:spacing w:after="120" w:before="120"/>
    </w:pPr>
    <w:rPr>
      <w:rFonts w:cs="Mangal"/>
      <w:i/>
      <w:iCs/>
    </w:rPr>
  </w:style>
  <w:style w:customStyle="true" w:styleId="Opisslike3" w:type="paragraph">
    <w:name w:val="Opis slike3"/>
    <w:basedOn w:val="Normal"/>
    <w:pPr>
      <w:suppressLineNumbers/>
      <w:spacing w:after="120" w:before="120"/>
    </w:pPr>
    <w:rPr>
      <w:rFonts w:cs="Mangal"/>
      <w:i/>
      <w:iCs/>
    </w:rPr>
  </w:style>
  <w:style w:customStyle="true" w:styleId="Opisslike2" w:type="paragraph">
    <w:name w:val="Opis slike2"/>
    <w:basedOn w:val="Normal"/>
    <w:pPr>
      <w:suppressLineNumbers/>
      <w:spacing w:after="120" w:before="120"/>
    </w:pPr>
    <w:rPr>
      <w:rFonts w:cs="Mangal"/>
      <w:i/>
      <w:iCs/>
    </w:rPr>
  </w:style>
  <w:style w:customStyle="true" w:styleId="WW-Opisslike1" w:type="paragraph">
    <w:name w:val="WW-Opis slike1"/>
    <w:basedOn w:val="Normal"/>
    <w:pPr>
      <w:suppressLineNumbers/>
      <w:spacing w:after="120" w:before="120"/>
    </w:pPr>
    <w:rPr>
      <w:rFonts w:cs="Mangal"/>
      <w:i/>
      <w:iCs/>
    </w:rPr>
  </w:style>
  <w:style w:styleId="Zaglavlje" w:type="paragraph">
    <w:name w:val="header"/>
    <w:basedOn w:val="Normal"/>
    <w:link w:val="ZaglavljeChar"/>
    <w:uiPriority w:val="99"/>
  </w:style>
  <w:style w:styleId="Podnoje" w:type="paragraph">
    <w:name w:val="footer"/>
    <w:basedOn w:val="Normal"/>
  </w:style>
  <w:style w:customStyle="true" w:styleId="StandardWeb1" w:type="paragraph">
    <w:name w:val="Standard (Web)1"/>
    <w:basedOn w:val="Normal"/>
    <w:pPr>
      <w:spacing w:after="280" w:before="280"/>
    </w:pPr>
  </w:style>
  <w:style w:customStyle="true" w:styleId="Tijeloteksta31" w:type="paragraph">
    <w:name w:val="Tijelo teksta 31"/>
    <w:basedOn w:val="Normal"/>
    <w:pPr>
      <w:spacing w:after="120"/>
    </w:pPr>
    <w:rPr>
      <w:sz w:val="16"/>
      <w:szCs w:val="16"/>
    </w:rPr>
  </w:style>
  <w:style w:customStyle="true" w:styleId="style3" w:type="paragraph">
    <w:name w:val="style3"/>
    <w:basedOn w:val="Normal"/>
    <w:pPr>
      <w:spacing w:after="280" w:before="280"/>
    </w:pPr>
    <w:rPr>
      <w:rFonts w:cs="Arial" w:hAnsi="Arial" w:ascii="Arial"/>
      <w:color w:val="000000"/>
      <w:sz w:val="15"/>
      <w:szCs w:val="15"/>
    </w:r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customStyle="true" w:styleId="Framecontents" w:type="paragraph">
    <w:name w:val="Frame contents"/>
    <w:basedOn w:val="Tijeloteksta"/>
  </w:style>
  <w:style w:customStyle="true" w:styleId="ListParagraph1" w:type="paragraph">
    <w:name w:val="List Paragraph1"/>
    <w:basedOn w:val="Normal"/>
    <w:pPr>
      <w:ind w:left="720"/>
    </w:pPr>
  </w:style>
  <w:style w:customStyle="true" w:styleId="xl79" w:type="paragraph">
    <w:name w:val="xl79"/>
    <w:basedOn w:val="Normal"/>
    <w:pPr>
      <w:suppressAutoHyphens w:val="false"/>
      <w:spacing w:after="280" w:before="280"/>
    </w:pPr>
    <w:rPr>
      <w:rFonts w:cs="Calibri" w:hAnsi="Calibri" w:ascii="Calibri"/>
    </w:rPr>
  </w:style>
  <w:style w:customStyle="true" w:styleId="xl80" w:type="paragraph">
    <w:name w:val="xl80"/>
    <w:basedOn w:val="Normal"/>
    <w:pPr>
      <w:pBdr>
        <w:top w:space="0" w:sz="8" w:color="000000" w:val="single"/>
        <w:left w:space="0" w:sz="8" w:color="000000" w:val="single"/>
        <w:bottom w:space="0" w:sz="8" w:color="000000" w:val="single"/>
        <w:right w:space="0" w:sz="0" w:color="000000" w:val="none"/>
      </w:pBdr>
      <w:shd w:fill="BFBFBF" w:color="auto" w:val="clear"/>
      <w:suppressAutoHyphens w:val="false"/>
      <w:spacing w:after="280" w:before="280"/>
    </w:pPr>
    <w:rPr>
      <w:rFonts w:cs="Calibri" w:hAnsi="Calibri" w:ascii="Calibri"/>
      <w:b/>
      <w:bCs/>
    </w:rPr>
  </w:style>
  <w:style w:customStyle="true" w:styleId="xl81" w:type="paragraph">
    <w:name w:val="xl81"/>
    <w:basedOn w:val="Normal"/>
    <w:pPr>
      <w:pBdr>
        <w:top w:space="0" w:sz="8" w:color="000000" w:val="single"/>
        <w:left w:space="0" w:sz="4" w:color="000000" w:val="single"/>
        <w:bottom w:space="0" w:sz="8" w:color="000000" w:val="single"/>
        <w:right w:space="0" w:sz="4" w:color="000000" w:val="single"/>
      </w:pBdr>
      <w:shd w:fill="BFBFBF" w:color="auto" w:val="clear"/>
      <w:suppressAutoHyphens w:val="false"/>
      <w:spacing w:after="280" w:before="280"/>
      <w:jc w:val="center"/>
      <w:textAlignment w:val="center"/>
    </w:pPr>
    <w:rPr>
      <w:rFonts w:cs="Calibri" w:hAnsi="Calibri" w:ascii="Calibri"/>
      <w:b/>
      <w:bCs/>
    </w:rPr>
  </w:style>
  <w:style w:customStyle="true" w:styleId="xl82" w:type="paragraph">
    <w:name w:val="xl82"/>
    <w:basedOn w:val="Normal"/>
    <w:pPr>
      <w:pBdr>
        <w:top w:space="0" w:sz="8" w:color="000000" w:val="single"/>
        <w:left w:space="0" w:sz="4" w:color="000000" w:val="single"/>
        <w:bottom w:space="0" w:sz="8" w:color="000000" w:val="single"/>
        <w:right w:space="0" w:sz="4" w:color="000000" w:val="single"/>
      </w:pBdr>
      <w:shd w:fill="BFBFBF" w:color="auto" w:val="clear"/>
      <w:suppressAutoHyphens w:val="false"/>
      <w:spacing w:after="280" w:before="280"/>
      <w:textAlignment w:val="center"/>
    </w:pPr>
    <w:rPr>
      <w:rFonts w:cs="Calibri" w:hAnsi="Calibri" w:ascii="Calibri"/>
      <w:b/>
      <w:bCs/>
    </w:rPr>
  </w:style>
  <w:style w:customStyle="true" w:styleId="xl83" w:type="paragraph">
    <w:name w:val="xl83"/>
    <w:basedOn w:val="Normal"/>
    <w:pPr>
      <w:pBdr>
        <w:top w:space="0" w:sz="8" w:color="000000" w:val="single"/>
        <w:left w:space="0" w:sz="4" w:color="000000" w:val="single"/>
        <w:bottom w:space="0" w:sz="8" w:color="000000" w:val="single"/>
        <w:right w:space="0" w:sz="0" w:color="000000" w:val="none"/>
      </w:pBdr>
      <w:shd w:fill="BFBFBF" w:color="auto" w:val="clear"/>
      <w:suppressAutoHyphens w:val="false"/>
      <w:spacing w:after="280" w:before="280"/>
      <w:jc w:val="center"/>
      <w:textAlignment w:val="center"/>
    </w:pPr>
    <w:rPr>
      <w:rFonts w:cs="Calibri" w:hAnsi="Calibri" w:ascii="Calibri"/>
      <w:b/>
      <w:bCs/>
    </w:rPr>
  </w:style>
  <w:style w:customStyle="true" w:styleId="xl84" w:type="paragraph">
    <w:name w:val="xl84"/>
    <w:basedOn w:val="Normal"/>
    <w:pPr>
      <w:pBdr>
        <w:top w:space="0" w:sz="8" w:color="000000" w:val="single"/>
        <w:left w:space="0" w:sz="4" w:color="000000" w:val="single"/>
        <w:bottom w:space="0" w:sz="8" w:color="000000" w:val="single"/>
        <w:right w:space="0" w:sz="8" w:color="000000" w:val="single"/>
      </w:pBdr>
      <w:shd w:fill="BFBFBF" w:color="auto" w:val="clear"/>
      <w:suppressAutoHyphens w:val="false"/>
      <w:spacing w:after="280" w:before="280"/>
      <w:textAlignment w:val="center"/>
    </w:pPr>
    <w:rPr>
      <w:rFonts w:cs="Calibri" w:hAnsi="Calibri" w:ascii="Calibri"/>
      <w:b/>
      <w:bCs/>
    </w:rPr>
  </w:style>
  <w:style w:customStyle="true" w:styleId="xl85" w:type="paragraph">
    <w:name w:val="xl85"/>
    <w:basedOn w:val="Normal"/>
    <w:pPr>
      <w:pBdr>
        <w:top w:space="0" w:sz="0" w:color="000000" w:val="none"/>
        <w:left w:space="0" w:sz="4" w:color="000000" w:val="single"/>
        <w:bottom w:space="0" w:sz="4" w:color="000000" w:val="single"/>
        <w:right w:space="0" w:sz="4" w:color="000000" w:val="single"/>
      </w:pBdr>
      <w:suppressAutoHyphens w:val="false"/>
      <w:spacing w:after="280" w:before="280"/>
    </w:pPr>
    <w:rPr>
      <w:rFonts w:cs="Calibri" w:hAnsi="Calibri" w:ascii="Calibri"/>
    </w:rPr>
  </w:style>
  <w:style w:customStyle="true" w:styleId="xl86" w:type="paragraph">
    <w:name w:val="xl86"/>
    <w:basedOn w:val="Normal"/>
    <w:pPr>
      <w:pBdr>
        <w:top w:space="0" w:sz="0" w:color="000000" w:val="none"/>
        <w:left w:space="0" w:sz="4" w:color="000000" w:val="single"/>
        <w:bottom w:space="0" w:sz="4" w:color="000000" w:val="single"/>
        <w:right w:space="0" w:sz="4" w:color="000000" w:val="single"/>
      </w:pBdr>
      <w:suppressAutoHyphens w:val="false"/>
      <w:spacing w:after="280" w:before="280"/>
    </w:pPr>
    <w:rPr>
      <w:rFonts w:cs="Calibri" w:hAnsi="Calibri" w:ascii="Calibri"/>
    </w:rPr>
  </w:style>
  <w:style w:customStyle="true" w:styleId="xl87" w:type="paragraph">
    <w:name w:val="xl87"/>
    <w:basedOn w:val="Normal"/>
    <w:pPr>
      <w:pBdr>
        <w:top w:space="0" w:sz="0" w:color="000000" w:val="none"/>
        <w:left w:space="0" w:sz="4" w:color="000000" w:val="single"/>
        <w:bottom w:space="0" w:sz="4" w:color="000000" w:val="single"/>
        <w:right w:space="0" w:sz="4" w:color="000000" w:val="single"/>
      </w:pBdr>
      <w:suppressAutoHyphens w:val="false"/>
      <w:spacing w:after="280" w:before="280"/>
    </w:pPr>
    <w:rPr>
      <w:rFonts w:cs="Calibri" w:hAnsi="Calibri" w:ascii="Calibri"/>
    </w:rPr>
  </w:style>
  <w:style w:customStyle="true" w:styleId="xl88" w:type="paragraph">
    <w:name w:val="xl88"/>
    <w:basedOn w:val="Normal"/>
    <w:pPr>
      <w:pBdr>
        <w:top w:space="0" w:sz="0" w:color="000000" w:val="none"/>
        <w:left w:space="0" w:sz="4" w:color="000000" w:val="single"/>
        <w:bottom w:space="0" w:sz="4" w:color="000000" w:val="single"/>
        <w:right w:space="0" w:sz="4" w:color="000000" w:val="single"/>
      </w:pBdr>
      <w:suppressAutoHyphens w:val="false"/>
      <w:spacing w:after="280" w:before="280"/>
    </w:pPr>
    <w:rPr>
      <w:rFonts w:cs="Calibri" w:hAnsi="Calibri" w:ascii="Calibri"/>
    </w:rPr>
  </w:style>
  <w:style w:customStyle="true" w:styleId="xl89" w:type="paragraph">
    <w:name w:val="xl89"/>
    <w:basedOn w:val="Normal"/>
    <w:pPr>
      <w:pBdr>
        <w:top w:space="0" w:sz="4" w:color="000000" w:val="single"/>
        <w:left w:space="0" w:sz="4" w:color="000000" w:val="single"/>
        <w:bottom w:space="0" w:sz="4" w:color="000000" w:val="single"/>
        <w:right w:space="0" w:sz="4" w:color="000000" w:val="single"/>
      </w:pBdr>
      <w:suppressAutoHyphens w:val="false"/>
      <w:spacing w:after="280" w:before="280"/>
    </w:pPr>
    <w:rPr>
      <w:rFonts w:cs="Calibri" w:hAnsi="Calibri" w:ascii="Calibri"/>
    </w:rPr>
  </w:style>
  <w:style w:customStyle="true" w:styleId="xl90" w:type="paragraph">
    <w:name w:val="xl90"/>
    <w:basedOn w:val="Normal"/>
    <w:pPr>
      <w:pBdr>
        <w:top w:space="0" w:sz="4" w:color="000000" w:val="single"/>
        <w:left w:space="0" w:sz="4" w:color="000000" w:val="single"/>
        <w:bottom w:space="0" w:sz="4" w:color="000000" w:val="single"/>
        <w:right w:space="0" w:sz="4" w:color="000000" w:val="single"/>
      </w:pBdr>
      <w:suppressAutoHyphens w:val="false"/>
      <w:spacing w:after="280" w:before="280"/>
    </w:pPr>
    <w:rPr>
      <w:rFonts w:cs="Calibri" w:hAnsi="Calibri" w:ascii="Calibri"/>
    </w:rPr>
  </w:style>
  <w:style w:customStyle="true" w:styleId="xl91" w:type="paragraph">
    <w:name w:val="xl91"/>
    <w:basedOn w:val="Normal"/>
    <w:pPr>
      <w:pBdr>
        <w:top w:space="0" w:sz="4" w:color="000000" w:val="single"/>
        <w:left w:space="0" w:sz="4" w:color="000000" w:val="single"/>
        <w:bottom w:space="0" w:sz="4" w:color="000000" w:val="single"/>
        <w:right w:space="0" w:sz="4" w:color="000000" w:val="single"/>
      </w:pBdr>
      <w:suppressAutoHyphens w:val="false"/>
      <w:spacing w:after="280" w:before="280"/>
    </w:pPr>
    <w:rPr>
      <w:rFonts w:cs="Calibri" w:hAnsi="Calibri" w:ascii="Calibri"/>
    </w:rPr>
  </w:style>
  <w:style w:customStyle="true" w:styleId="xl92" w:type="paragraph">
    <w:name w:val="xl92"/>
    <w:basedOn w:val="Normal"/>
    <w:pPr>
      <w:pBdr>
        <w:top w:space="0" w:sz="4" w:color="000000" w:val="single"/>
        <w:left w:space="0" w:sz="4" w:color="000000" w:val="single"/>
        <w:bottom w:space="0" w:sz="4" w:color="000000" w:val="single"/>
        <w:right w:space="0" w:sz="4" w:color="000000" w:val="single"/>
      </w:pBdr>
      <w:suppressAutoHyphens w:val="false"/>
      <w:spacing w:after="280" w:before="280"/>
    </w:pPr>
    <w:rPr>
      <w:rFonts w:cs="Calibri" w:hAnsi="Calibri" w:ascii="Calibri"/>
    </w:rPr>
  </w:style>
  <w:style w:customStyle="true" w:styleId="xl93" w:type="paragraph">
    <w:name w:val="xl93"/>
    <w:basedOn w:val="Normal"/>
    <w:pPr>
      <w:pBdr>
        <w:top w:space="0" w:sz="8" w:color="000000" w:val="single"/>
        <w:left w:space="0" w:sz="8" w:color="000000" w:val="single"/>
        <w:bottom w:space="0" w:sz="8" w:color="000000" w:val="single"/>
        <w:right w:space="0" w:sz="0" w:color="000000" w:val="none"/>
      </w:pBdr>
      <w:suppressAutoHyphens w:val="false"/>
      <w:spacing w:after="280" w:before="280"/>
    </w:pPr>
    <w:rPr>
      <w:rFonts w:cs="Calibri" w:hAnsi="Calibri" w:ascii="Calibri"/>
      <w:b/>
      <w:bCs/>
    </w:rPr>
  </w:style>
  <w:style w:customStyle="true" w:styleId="xl94" w:type="paragraph">
    <w:name w:val="xl94"/>
    <w:basedOn w:val="Normal"/>
    <w:pPr>
      <w:pBdr>
        <w:top w:space="0" w:sz="8" w:color="000000" w:val="single"/>
        <w:left w:space="0" w:sz="4" w:color="000000" w:val="single"/>
        <w:bottom w:space="0" w:sz="8" w:color="000000" w:val="single"/>
        <w:right w:space="0" w:sz="0" w:color="000000" w:val="none"/>
      </w:pBdr>
      <w:suppressAutoHyphens w:val="false"/>
      <w:spacing w:after="280" w:before="280"/>
    </w:pPr>
    <w:rPr>
      <w:rFonts w:cs="Calibri" w:hAnsi="Calibri" w:ascii="Calibri"/>
      <w:b/>
      <w:bCs/>
    </w:rPr>
  </w:style>
  <w:style w:customStyle="true" w:styleId="xl95" w:type="paragraph">
    <w:name w:val="xl95"/>
    <w:basedOn w:val="Normal"/>
    <w:pPr>
      <w:pBdr>
        <w:top w:space="0" w:sz="8" w:color="000000" w:val="single"/>
        <w:left w:space="0" w:sz="0" w:color="000000" w:val="none"/>
        <w:bottom w:space="0" w:sz="8" w:color="000000" w:val="single"/>
        <w:right w:space="0" w:sz="0" w:color="000000" w:val="none"/>
      </w:pBdr>
      <w:suppressAutoHyphens w:val="false"/>
      <w:spacing w:after="280" w:before="280"/>
    </w:pPr>
    <w:rPr>
      <w:rFonts w:cs="Calibri" w:hAnsi="Calibri" w:ascii="Calibri"/>
      <w:b/>
      <w:bCs/>
    </w:rPr>
  </w:style>
  <w:style w:customStyle="true" w:styleId="xl96" w:type="paragraph">
    <w:name w:val="xl96"/>
    <w:basedOn w:val="Normal"/>
    <w:pPr>
      <w:pBdr>
        <w:top w:space="0" w:sz="8" w:color="000000" w:val="single"/>
        <w:left w:space="0" w:sz="4" w:color="000000" w:val="single"/>
        <w:bottom w:space="0" w:sz="8" w:color="000000" w:val="single"/>
        <w:right w:space="0" w:sz="0" w:color="000000" w:val="none"/>
      </w:pBdr>
      <w:shd w:fill="C0C0C0" w:color="auto" w:val="clear"/>
      <w:suppressAutoHyphens w:val="false"/>
      <w:spacing w:after="280" w:before="280"/>
    </w:pPr>
    <w:rPr>
      <w:rFonts w:cs="Calibri" w:hAnsi="Calibri" w:ascii="Calibri"/>
      <w:b/>
      <w:bCs/>
    </w:rPr>
  </w:style>
  <w:style w:customStyle="true" w:styleId="xl97" w:type="paragraph">
    <w:name w:val="xl97"/>
    <w:basedOn w:val="Normal"/>
    <w:pPr>
      <w:pBdr>
        <w:top w:space="0" w:sz="8" w:color="000000" w:val="single"/>
        <w:left w:space="0" w:sz="0" w:color="000000" w:val="none"/>
        <w:bottom w:space="0" w:sz="8" w:color="000000" w:val="single"/>
        <w:right w:space="0" w:sz="8" w:color="000000" w:val="single"/>
      </w:pBdr>
      <w:suppressAutoHyphens w:val="false"/>
      <w:spacing w:after="280" w:before="280"/>
    </w:pPr>
    <w:rPr>
      <w:rFonts w:cs="Calibri" w:hAnsi="Calibri" w:ascii="Calibri"/>
      <w:b/>
      <w:bCs/>
    </w:rPr>
  </w:style>
  <w:style w:customStyle="true" w:styleId="xl98" w:type="paragraph">
    <w:name w:val="xl98"/>
    <w:basedOn w:val="Normal"/>
    <w:pPr>
      <w:suppressAutoHyphens w:val="false"/>
      <w:spacing w:after="280" w:before="280"/>
    </w:pPr>
    <w:rPr>
      <w:rFonts w:cs="Calibri" w:hAnsi="Calibri" w:ascii="Calibri"/>
      <w:b/>
      <w:bCs/>
    </w:rPr>
  </w:style>
  <w:style w:customStyle="true" w:styleId="Odlomakpopisa1" w:type="paragraph">
    <w:name w:val="Odlomak popisa1"/>
    <w:basedOn w:val="Normal"/>
    <w:pPr>
      <w:ind w:left="708"/>
    </w:pPr>
  </w:style>
  <w:style w:customStyle="true" w:styleId="FrameContents0" w:type="paragraph">
    <w:name w:val="Frame Contents"/>
    <w:basedOn w:val="Tijeloteksta"/>
  </w:style>
  <w:style w:customStyle="true" w:styleId="Objectwitharrow" w:type="paragraph">
    <w:name w:val="Object with arrow"/>
    <w:basedOn w:val="Normal1"/>
    <w:rPr>
      <w:rFonts w:cs="Mangal"/>
    </w:rPr>
  </w:style>
  <w:style w:customStyle="true" w:styleId="Objectwithshadow" w:type="paragraph">
    <w:name w:val="Object with shadow"/>
    <w:basedOn w:val="Normal1"/>
    <w:rPr>
      <w:rFonts w:cs="Mangal"/>
    </w:rPr>
  </w:style>
  <w:style w:customStyle="true" w:styleId="Objectwithoutfill" w:type="paragraph">
    <w:name w:val="Object without fill"/>
    <w:basedOn w:val="Normal1"/>
    <w:rPr>
      <w:rFonts w:cs="Mangal"/>
    </w:rPr>
  </w:style>
  <w:style w:customStyle="true" w:styleId="Text" w:type="paragraph">
    <w:name w:val="Text"/>
    <w:basedOn w:val="Normal1"/>
    <w:rPr>
      <w:rFonts w:cs="Mangal"/>
    </w:rPr>
  </w:style>
  <w:style w:customStyle="true" w:styleId="Textbodyjustified" w:type="paragraph">
    <w:name w:val="Text body justified"/>
    <w:basedOn w:val="Normal1"/>
    <w:rPr>
      <w:rFonts w:cs="Mangal"/>
    </w:rPr>
  </w:style>
  <w:style w:customStyle="true" w:styleId="BodyTextFirstIndent1" w:type="paragraph">
    <w:name w:val="Body Text First Indent1"/>
    <w:basedOn w:val="Normal1"/>
    <w:pPr>
      <w:ind w:firstLine="340"/>
    </w:pPr>
    <w:rPr>
      <w:rFonts w:cs="Mangal"/>
    </w:rPr>
  </w:style>
  <w:style w:customStyle="true" w:styleId="Naslov10" w:type="paragraph">
    <w:name w:val="Naslov1"/>
    <w:basedOn w:val="Normal1"/>
    <w:next w:val="Podnaslov"/>
    <w:pPr>
      <w:jc w:val="center"/>
    </w:pPr>
    <w:rPr>
      <w:bCs/>
      <w:sz w:val="88"/>
    </w:rPr>
  </w:style>
  <w:style w:styleId="Podnaslov" w:type="paragraph">
    <w:name w:val="Subtitle"/>
    <w:basedOn w:val="Heading"/>
    <w:next w:val="Tijeloteksta"/>
    <w:qFormat/>
    <w:pPr>
      <w:jc w:val="center"/>
    </w:pPr>
    <w:rPr>
      <w:rFonts w:cs="Arial" w:eastAsia="Tahoma"/>
      <w:iCs/>
      <w:sz w:val="64"/>
      <w:szCs w:val="24"/>
    </w:rPr>
  </w:style>
  <w:style w:customStyle="true" w:styleId="Title1" w:type="paragraph">
    <w:name w:val="Title1"/>
    <w:basedOn w:val="Normal1"/>
    <w:pPr>
      <w:jc w:val="center"/>
    </w:pPr>
    <w:rPr>
      <w:rFonts w:cs="Mangal"/>
    </w:rPr>
  </w:style>
  <w:style w:customStyle="true" w:styleId="Title2" w:type="paragraph">
    <w:name w:val="Title2"/>
    <w:basedOn w:val="Normal1"/>
    <w:pPr>
      <w:spacing w:after="57" w:before="57"/>
      <w:ind w:right="113"/>
      <w:jc w:val="center"/>
    </w:pPr>
    <w:rPr>
      <w:rFonts w:cs="Mangal"/>
    </w:rPr>
  </w:style>
  <w:style w:customStyle="true" w:styleId="DimensionLine" w:type="paragraph">
    <w:name w:val="Dimension Line"/>
    <w:basedOn w:val="Normal1"/>
    <w:rPr>
      <w:rFonts w:cs="Mangal"/>
    </w:rPr>
  </w:style>
  <w:style w:customStyle="true" w:styleId="TitleSlideLTGliederung1" w:type="paragraph">
    <w:name w:val="Title Slide~LT~Gliederung 1"/>
    <w:pPr>
      <w:suppressAutoHyphens/>
      <w:spacing w:after="283"/>
    </w:pPr>
    <w:rPr>
      <w:rFonts w:cs="Arial" w:eastAsia="Tahoma" w:hAnsi="Mangal" w:ascii="Mangal"/>
      <w:kern w:val="1"/>
      <w:sz w:val="63"/>
      <w:szCs w:val="24"/>
      <w:lang w:bidi="hi-IN" w:eastAsia="zh-CN"/>
    </w:rPr>
  </w:style>
  <w:style w:customStyle="true" w:styleId="TitleSlideLTGliederung2" w:type="paragraph">
    <w:name w:val="Title Slide~LT~Gliederung 2"/>
    <w:basedOn w:val="TitleSlideLTGliederung1"/>
    <w:pPr>
      <w:spacing w:after="227"/>
    </w:pPr>
    <w:rPr>
      <w:rFonts w:cs="Mangal"/>
      <w:sz w:val="56"/>
    </w:rPr>
  </w:style>
  <w:style w:customStyle="true" w:styleId="TitleSlideLTGliederung3" w:type="paragraph">
    <w:name w:val="Title Slide~LT~Gliederung 3"/>
    <w:basedOn w:val="TitleSlideLTGliederung2"/>
    <w:pPr>
      <w:spacing w:after="170"/>
    </w:pPr>
    <w:rPr>
      <w:sz w:val="48"/>
    </w:rPr>
  </w:style>
  <w:style w:customStyle="true" w:styleId="TitleSlideLTGliederung4" w:type="paragraph">
    <w:name w:val="Title Slide~LT~Gliederung 4"/>
    <w:basedOn w:val="TitleSlideLTGliederung3"/>
    <w:pPr>
      <w:spacing w:after="113"/>
    </w:pPr>
    <w:rPr>
      <w:sz w:val="40"/>
    </w:rPr>
  </w:style>
  <w:style w:customStyle="true" w:styleId="TitleSlideLTGliederung5" w:type="paragraph">
    <w:name w:val="Title Slide~LT~Gliederung 5"/>
    <w:basedOn w:val="TitleSlideLTGliederung4"/>
    <w:pPr>
      <w:spacing w:after="57"/>
    </w:pPr>
  </w:style>
  <w:style w:customStyle="true" w:styleId="TitleSlideLTGliederung6" w:type="paragraph">
    <w:name w:val="Title Slide~LT~Gliederung 6"/>
    <w:basedOn w:val="TitleSlideLTGliederung5"/>
  </w:style>
  <w:style w:customStyle="true" w:styleId="TitleSlideLTGliederung7" w:type="paragraph">
    <w:name w:val="Title Slide~LT~Gliederung 7"/>
    <w:basedOn w:val="TitleSlideLTGliederung6"/>
  </w:style>
  <w:style w:customStyle="true" w:styleId="TitleSlideLTGliederung8" w:type="paragraph">
    <w:name w:val="Title Slide~LT~Gliederung 8"/>
    <w:basedOn w:val="TitleSlideLTGliederung7"/>
  </w:style>
  <w:style w:customStyle="true" w:styleId="TitleSlideLTGliederung9" w:type="paragraph">
    <w:name w:val="Title Slide~LT~Gliederung 9"/>
    <w:basedOn w:val="TitleSlideLTGliederung8"/>
  </w:style>
  <w:style w:customStyle="true" w:styleId="TitleSlideLTTitel" w:type="paragraph">
    <w:name w:val="Title Slide~LT~Titel"/>
    <w:pPr>
      <w:suppressAutoHyphens/>
      <w:jc w:val="center"/>
    </w:pPr>
    <w:rPr>
      <w:rFonts w:cs="Arial" w:eastAsia="Tahoma" w:hAnsi="Mangal" w:ascii="Mangal"/>
      <w:kern w:val="1"/>
      <w:sz w:val="88"/>
      <w:szCs w:val="24"/>
      <w:lang w:bidi="hi-IN" w:eastAsia="zh-CN"/>
    </w:rPr>
  </w:style>
  <w:style w:customStyle="true" w:styleId="TitleSlideLTUntertitel" w:type="paragraph">
    <w:name w:val="Title Slide~LT~Untertitel"/>
    <w:pPr>
      <w:suppressAutoHyphens/>
      <w:jc w:val="center"/>
    </w:pPr>
    <w:rPr>
      <w:rFonts w:cs="Arial" w:eastAsia="Tahoma" w:hAnsi="Mangal" w:ascii="Mangal"/>
      <w:kern w:val="1"/>
      <w:sz w:val="64"/>
      <w:szCs w:val="24"/>
      <w:lang w:bidi="hi-IN" w:eastAsia="zh-CN"/>
    </w:rPr>
  </w:style>
  <w:style w:customStyle="true" w:styleId="TitleSlideLTNotizen" w:type="paragraph">
    <w:name w:val="Title Slide~LT~Notizen"/>
    <w:pPr>
      <w:suppressAutoHyphens/>
      <w:ind w:hanging="340" w:left="340"/>
    </w:pPr>
    <w:rPr>
      <w:rFonts w:cs="Arial" w:eastAsia="Tahoma" w:hAnsi="Mangal" w:ascii="Mangal"/>
      <w:kern w:val="1"/>
      <w:sz w:val="40"/>
      <w:szCs w:val="24"/>
      <w:lang w:bidi="hi-IN" w:eastAsia="zh-CN"/>
    </w:rPr>
  </w:style>
  <w:style w:customStyle="true" w:styleId="TitleSlideLTHintergrundobjekte" w:type="paragraph">
    <w:name w:val="Title Slide~LT~Hintergrundobjekte"/>
    <w:pPr>
      <w:suppressAutoHyphens/>
    </w:pPr>
    <w:rPr>
      <w:rFonts w:cs="Arial" w:eastAsia="Tahoma"/>
      <w:kern w:val="1"/>
      <w:sz w:val="24"/>
      <w:szCs w:val="24"/>
      <w:lang w:bidi="hi-IN" w:eastAsia="zh-CN"/>
    </w:rPr>
  </w:style>
  <w:style w:customStyle="true" w:styleId="TitleSlideLTHintergrund" w:type="paragraph">
    <w:name w:val="Title Slide~LT~Hintergrund"/>
    <w:pPr>
      <w:suppressAutoHyphens/>
    </w:pPr>
    <w:rPr>
      <w:rFonts w:cs="Arial" w:eastAsia="Tahoma"/>
      <w:kern w:val="1"/>
      <w:sz w:val="24"/>
      <w:szCs w:val="24"/>
      <w:lang w:bidi="hi-IN" w:eastAsia="zh-CN"/>
    </w:rPr>
  </w:style>
  <w:style w:customStyle="true" w:styleId="default" w:type="paragraph">
    <w:name w:val="default"/>
    <w:pPr>
      <w:suppressAutoHyphens/>
    </w:pPr>
    <w:rPr>
      <w:rFonts w:cs="Arial" w:eastAsia="Tahoma" w:hAnsi="Mangal" w:ascii="Mangal"/>
      <w:kern w:val="1"/>
      <w:sz w:val="36"/>
      <w:szCs w:val="24"/>
      <w:lang w:bidi="hi-IN" w:eastAsia="zh-CN"/>
    </w:rPr>
  </w:style>
  <w:style w:customStyle="true" w:styleId="gray1" w:type="paragraph">
    <w:name w:val="gray1"/>
    <w:basedOn w:val="default"/>
    <w:rPr>
      <w:rFonts w:cs="Mangal"/>
    </w:rPr>
  </w:style>
  <w:style w:customStyle="true" w:styleId="gray2" w:type="paragraph">
    <w:name w:val="gray2"/>
    <w:basedOn w:val="default"/>
    <w:rPr>
      <w:rFonts w:cs="Mangal"/>
    </w:rPr>
  </w:style>
  <w:style w:customStyle="true" w:styleId="gray3" w:type="paragraph">
    <w:name w:val="gray3"/>
    <w:basedOn w:val="default"/>
    <w:rPr>
      <w:rFonts w:cs="Mangal"/>
    </w:rPr>
  </w:style>
  <w:style w:customStyle="true" w:styleId="bw1" w:type="paragraph">
    <w:name w:val="bw1"/>
    <w:basedOn w:val="default"/>
    <w:rPr>
      <w:rFonts w:cs="Mangal"/>
    </w:rPr>
  </w:style>
  <w:style w:customStyle="true" w:styleId="bw2" w:type="paragraph">
    <w:name w:val="bw2"/>
    <w:basedOn w:val="default"/>
    <w:rPr>
      <w:rFonts w:cs="Mangal"/>
    </w:rPr>
  </w:style>
  <w:style w:customStyle="true" w:styleId="bw3" w:type="paragraph">
    <w:name w:val="bw3"/>
    <w:basedOn w:val="default"/>
    <w:rPr>
      <w:rFonts w:cs="Mangal"/>
    </w:rPr>
  </w:style>
  <w:style w:customStyle="true" w:styleId="orange1" w:type="paragraph">
    <w:name w:val="orange1"/>
    <w:basedOn w:val="default"/>
    <w:rPr>
      <w:rFonts w:cs="Mangal"/>
    </w:rPr>
  </w:style>
  <w:style w:customStyle="true" w:styleId="orange2" w:type="paragraph">
    <w:name w:val="orange2"/>
    <w:basedOn w:val="default"/>
    <w:rPr>
      <w:rFonts w:cs="Mangal"/>
    </w:rPr>
  </w:style>
  <w:style w:customStyle="true" w:styleId="orange3" w:type="paragraph">
    <w:name w:val="orange3"/>
    <w:basedOn w:val="default"/>
    <w:rPr>
      <w:rFonts w:cs="Mangal"/>
    </w:rPr>
  </w:style>
  <w:style w:customStyle="true" w:styleId="turquise1" w:type="paragraph">
    <w:name w:val="turquise1"/>
    <w:basedOn w:val="default"/>
    <w:rPr>
      <w:rFonts w:cs="Mangal"/>
    </w:rPr>
  </w:style>
  <w:style w:customStyle="true" w:styleId="turquise2" w:type="paragraph">
    <w:name w:val="turquise2"/>
    <w:basedOn w:val="default"/>
    <w:rPr>
      <w:rFonts w:cs="Mangal"/>
    </w:rPr>
  </w:style>
  <w:style w:customStyle="true" w:styleId="turquise3" w:type="paragraph">
    <w:name w:val="turquise3"/>
    <w:basedOn w:val="default"/>
    <w:rPr>
      <w:rFonts w:cs="Mangal"/>
    </w:rPr>
  </w:style>
  <w:style w:customStyle="true" w:styleId="blue1" w:type="paragraph">
    <w:name w:val="blue1"/>
    <w:basedOn w:val="default"/>
    <w:rPr>
      <w:rFonts w:cs="Mangal"/>
    </w:rPr>
  </w:style>
  <w:style w:customStyle="true" w:styleId="blue2" w:type="paragraph">
    <w:name w:val="blue2"/>
    <w:basedOn w:val="default"/>
    <w:rPr>
      <w:rFonts w:cs="Mangal"/>
    </w:rPr>
  </w:style>
  <w:style w:customStyle="true" w:styleId="blue3" w:type="paragraph">
    <w:name w:val="blue3"/>
    <w:basedOn w:val="default"/>
    <w:rPr>
      <w:rFonts w:cs="Mangal"/>
    </w:rPr>
  </w:style>
  <w:style w:customStyle="true" w:styleId="sun1" w:type="paragraph">
    <w:name w:val="sun1"/>
    <w:basedOn w:val="default"/>
    <w:rPr>
      <w:rFonts w:cs="Mangal"/>
    </w:rPr>
  </w:style>
  <w:style w:customStyle="true" w:styleId="sun2" w:type="paragraph">
    <w:name w:val="sun2"/>
    <w:basedOn w:val="default"/>
    <w:rPr>
      <w:rFonts w:cs="Mangal"/>
    </w:rPr>
  </w:style>
  <w:style w:customStyle="true" w:styleId="sun3" w:type="paragraph">
    <w:name w:val="sun3"/>
    <w:basedOn w:val="default"/>
    <w:rPr>
      <w:rFonts w:cs="Mangal"/>
    </w:rPr>
  </w:style>
  <w:style w:customStyle="true" w:styleId="earth1" w:type="paragraph">
    <w:name w:val="earth1"/>
    <w:basedOn w:val="default"/>
    <w:rPr>
      <w:rFonts w:cs="Mangal"/>
    </w:rPr>
  </w:style>
  <w:style w:customStyle="true" w:styleId="earth2" w:type="paragraph">
    <w:name w:val="earth2"/>
    <w:basedOn w:val="default"/>
    <w:rPr>
      <w:rFonts w:cs="Mangal"/>
    </w:rPr>
  </w:style>
  <w:style w:customStyle="true" w:styleId="earth3" w:type="paragraph">
    <w:name w:val="earth3"/>
    <w:basedOn w:val="default"/>
    <w:rPr>
      <w:rFonts w:cs="Mangal"/>
    </w:rPr>
  </w:style>
  <w:style w:customStyle="true" w:styleId="green1" w:type="paragraph">
    <w:name w:val="green1"/>
    <w:basedOn w:val="default"/>
    <w:rPr>
      <w:rFonts w:cs="Mangal"/>
    </w:rPr>
  </w:style>
  <w:style w:customStyle="true" w:styleId="green2" w:type="paragraph">
    <w:name w:val="green2"/>
    <w:basedOn w:val="default"/>
    <w:rPr>
      <w:rFonts w:cs="Mangal"/>
    </w:rPr>
  </w:style>
  <w:style w:customStyle="true" w:styleId="green3" w:type="paragraph">
    <w:name w:val="green3"/>
    <w:basedOn w:val="default"/>
    <w:rPr>
      <w:rFonts w:cs="Mangal"/>
    </w:rPr>
  </w:style>
  <w:style w:customStyle="true" w:styleId="seetang1" w:type="paragraph">
    <w:name w:val="seetang1"/>
    <w:basedOn w:val="default"/>
    <w:rPr>
      <w:rFonts w:cs="Mangal"/>
    </w:rPr>
  </w:style>
  <w:style w:customStyle="true" w:styleId="seetang2" w:type="paragraph">
    <w:name w:val="seetang2"/>
    <w:basedOn w:val="default"/>
    <w:rPr>
      <w:rFonts w:cs="Mangal"/>
    </w:rPr>
  </w:style>
  <w:style w:customStyle="true" w:styleId="seetang3" w:type="paragraph">
    <w:name w:val="seetang3"/>
    <w:basedOn w:val="default"/>
    <w:rPr>
      <w:rFonts w:cs="Mangal"/>
    </w:rPr>
  </w:style>
  <w:style w:customStyle="true" w:styleId="lightblue1" w:type="paragraph">
    <w:name w:val="lightblue1"/>
    <w:basedOn w:val="default"/>
    <w:rPr>
      <w:rFonts w:cs="Mangal"/>
    </w:rPr>
  </w:style>
  <w:style w:customStyle="true" w:styleId="lightblue2" w:type="paragraph">
    <w:name w:val="lightblue2"/>
    <w:basedOn w:val="default"/>
    <w:rPr>
      <w:rFonts w:cs="Mangal"/>
    </w:rPr>
  </w:style>
  <w:style w:customStyle="true" w:styleId="lightblue3" w:type="paragraph">
    <w:name w:val="lightblue3"/>
    <w:basedOn w:val="default"/>
    <w:rPr>
      <w:rFonts w:cs="Mangal"/>
    </w:rPr>
  </w:style>
  <w:style w:customStyle="true" w:styleId="yellow1" w:type="paragraph">
    <w:name w:val="yellow1"/>
    <w:basedOn w:val="default"/>
    <w:rPr>
      <w:rFonts w:cs="Mangal"/>
    </w:rPr>
  </w:style>
  <w:style w:customStyle="true" w:styleId="yellow2" w:type="paragraph">
    <w:name w:val="yellow2"/>
    <w:basedOn w:val="default"/>
    <w:rPr>
      <w:rFonts w:cs="Mangal"/>
    </w:rPr>
  </w:style>
  <w:style w:customStyle="true" w:styleId="yellow3" w:type="paragraph">
    <w:name w:val="yellow3"/>
    <w:basedOn w:val="default"/>
    <w:rPr>
      <w:rFonts w:cs="Mangal"/>
    </w:rPr>
  </w:style>
  <w:style w:customStyle="true" w:styleId="Backgroundobjects" w:type="paragraph">
    <w:name w:val="Background objects"/>
    <w:pPr>
      <w:suppressAutoHyphens/>
    </w:pPr>
    <w:rPr>
      <w:rFonts w:cs="Arial" w:eastAsia="Tahoma"/>
      <w:kern w:val="1"/>
      <w:sz w:val="24"/>
      <w:szCs w:val="24"/>
      <w:lang w:bidi="hi-IN" w:eastAsia="zh-CN"/>
    </w:rPr>
  </w:style>
  <w:style w:customStyle="true" w:styleId="Background" w:type="paragraph">
    <w:name w:val="Background"/>
    <w:pPr>
      <w:suppressAutoHyphens/>
    </w:pPr>
    <w:rPr>
      <w:rFonts w:cs="Arial" w:eastAsia="Tahoma"/>
      <w:kern w:val="1"/>
      <w:sz w:val="24"/>
      <w:szCs w:val="24"/>
      <w:lang w:bidi="hi-IN" w:eastAsia="zh-CN"/>
    </w:rPr>
  </w:style>
  <w:style w:customStyle="true" w:styleId="Notes" w:type="paragraph">
    <w:name w:val="Notes"/>
    <w:pPr>
      <w:suppressAutoHyphens/>
      <w:ind w:hanging="340" w:left="340"/>
    </w:pPr>
    <w:rPr>
      <w:rFonts w:cs="Arial" w:eastAsia="Tahoma" w:hAnsi="Mangal" w:ascii="Mangal"/>
      <w:kern w:val="1"/>
      <w:sz w:val="40"/>
      <w:szCs w:val="24"/>
      <w:lang w:bidi="hi-IN" w:eastAsia="zh-CN"/>
    </w:rPr>
  </w:style>
  <w:style w:customStyle="true" w:styleId="Outline1" w:type="paragraph">
    <w:name w:val="Outline 1"/>
    <w:pPr>
      <w:suppressAutoHyphens/>
      <w:spacing w:after="283"/>
    </w:pPr>
    <w:rPr>
      <w:rFonts w:cs="Arial" w:eastAsia="Tahoma" w:hAnsi="Mangal" w:ascii="Mangal"/>
      <w:kern w:val="1"/>
      <w:sz w:val="63"/>
      <w:szCs w:val="24"/>
      <w:lang w:bidi="hi-IN" w:eastAsia="zh-CN"/>
    </w:rPr>
  </w:style>
  <w:style w:customStyle="true" w:styleId="Outline2" w:type="paragraph">
    <w:name w:val="Outline 2"/>
    <w:basedOn w:val="Outline1"/>
    <w:pPr>
      <w:spacing w:after="227"/>
    </w:pPr>
    <w:rPr>
      <w:rFonts w:cs="Mangal"/>
      <w:sz w:val="56"/>
    </w:rPr>
  </w:style>
  <w:style w:customStyle="true" w:styleId="Outline3" w:type="paragraph">
    <w:name w:val="Outline 3"/>
    <w:basedOn w:val="Outline2"/>
    <w:pPr>
      <w:spacing w:after="170"/>
    </w:pPr>
    <w:rPr>
      <w:sz w:val="48"/>
    </w:rPr>
  </w:style>
  <w:style w:customStyle="true" w:styleId="Outline4" w:type="paragraph">
    <w:name w:val="Outline 4"/>
    <w:basedOn w:val="Outline3"/>
    <w:pPr>
      <w:spacing w:after="113"/>
    </w:pPr>
    <w:rPr>
      <w:sz w:val="40"/>
    </w:rPr>
  </w:style>
  <w:style w:customStyle="true" w:styleId="Outline5" w:type="paragraph">
    <w:name w:val="Outline 5"/>
    <w:basedOn w:val="Outline4"/>
    <w:pPr>
      <w:spacing w:after="57"/>
    </w:pPr>
  </w:style>
  <w:style w:customStyle="true" w:styleId="Outline6" w:type="paragraph">
    <w:name w:val="Outline 6"/>
    <w:basedOn w:val="Outline5"/>
  </w:style>
  <w:style w:customStyle="true" w:styleId="Outline7" w:type="paragraph">
    <w:name w:val="Outline 7"/>
    <w:basedOn w:val="Outline6"/>
  </w:style>
  <w:style w:customStyle="true" w:styleId="Outline8" w:type="paragraph">
    <w:name w:val="Outline 8"/>
    <w:basedOn w:val="Outline7"/>
  </w:style>
  <w:style w:customStyle="true" w:styleId="Outline9" w:type="paragraph">
    <w:name w:val="Outline 9"/>
    <w:basedOn w:val="Outline8"/>
  </w:style>
  <w:style w:customStyle="true" w:styleId="TitleOnlyLTGliederung1" w:type="paragraph">
    <w:name w:val="Title Only~LT~Gliederung 1"/>
    <w:pPr>
      <w:suppressAutoHyphens/>
      <w:spacing w:after="283"/>
    </w:pPr>
    <w:rPr>
      <w:rFonts w:cs="Arial" w:eastAsia="Tahoma" w:hAnsi="Mangal" w:ascii="Mangal"/>
      <w:kern w:val="1"/>
      <w:sz w:val="63"/>
      <w:szCs w:val="24"/>
      <w:lang w:bidi="hi-IN" w:eastAsia="zh-CN"/>
    </w:rPr>
  </w:style>
  <w:style w:customStyle="true" w:styleId="TitleOnlyLTGliederung2" w:type="paragraph">
    <w:name w:val="Title Only~LT~Gliederung 2"/>
    <w:basedOn w:val="TitleOnlyLTGliederung1"/>
    <w:pPr>
      <w:spacing w:after="227"/>
    </w:pPr>
    <w:rPr>
      <w:rFonts w:cs="Mangal"/>
      <w:sz w:val="56"/>
    </w:rPr>
  </w:style>
  <w:style w:customStyle="true" w:styleId="TitleOnlyLTGliederung3" w:type="paragraph">
    <w:name w:val="Title Only~LT~Gliederung 3"/>
    <w:basedOn w:val="TitleOnlyLTGliederung2"/>
    <w:pPr>
      <w:spacing w:after="170"/>
    </w:pPr>
    <w:rPr>
      <w:sz w:val="48"/>
    </w:rPr>
  </w:style>
  <w:style w:customStyle="true" w:styleId="TitleOnlyLTGliederung4" w:type="paragraph">
    <w:name w:val="Title Only~LT~Gliederung 4"/>
    <w:basedOn w:val="TitleOnlyLTGliederung3"/>
    <w:pPr>
      <w:spacing w:after="113"/>
    </w:pPr>
    <w:rPr>
      <w:sz w:val="40"/>
    </w:rPr>
  </w:style>
  <w:style w:customStyle="true" w:styleId="TitleOnlyLTGliederung5" w:type="paragraph">
    <w:name w:val="Title Only~LT~Gliederung 5"/>
    <w:basedOn w:val="TitleOnlyLTGliederung4"/>
    <w:pPr>
      <w:spacing w:after="57"/>
    </w:pPr>
  </w:style>
  <w:style w:customStyle="true" w:styleId="TitleOnlyLTGliederung6" w:type="paragraph">
    <w:name w:val="Title Only~LT~Gliederung 6"/>
    <w:basedOn w:val="TitleOnlyLTGliederung5"/>
  </w:style>
  <w:style w:customStyle="true" w:styleId="TitleOnlyLTGliederung7" w:type="paragraph">
    <w:name w:val="Title Only~LT~Gliederung 7"/>
    <w:basedOn w:val="TitleOnlyLTGliederung6"/>
  </w:style>
  <w:style w:customStyle="true" w:styleId="TitleOnlyLTGliederung8" w:type="paragraph">
    <w:name w:val="Title Only~LT~Gliederung 8"/>
    <w:basedOn w:val="TitleOnlyLTGliederung7"/>
  </w:style>
  <w:style w:customStyle="true" w:styleId="TitleOnlyLTGliederung9" w:type="paragraph">
    <w:name w:val="Title Only~LT~Gliederung 9"/>
    <w:basedOn w:val="TitleOnlyLTGliederung8"/>
  </w:style>
  <w:style w:customStyle="true" w:styleId="TitleOnlyLTTitel" w:type="paragraph">
    <w:name w:val="Title Only~LT~Titel"/>
    <w:pPr>
      <w:suppressAutoHyphens/>
      <w:jc w:val="center"/>
    </w:pPr>
    <w:rPr>
      <w:rFonts w:cs="Arial" w:eastAsia="Tahoma" w:hAnsi="Mangal" w:ascii="Mangal"/>
      <w:kern w:val="1"/>
      <w:sz w:val="88"/>
      <w:szCs w:val="24"/>
      <w:lang w:bidi="hi-IN" w:eastAsia="zh-CN"/>
    </w:rPr>
  </w:style>
  <w:style w:customStyle="true" w:styleId="TitleOnlyLTUntertitel" w:type="paragraph">
    <w:name w:val="Title Only~LT~Untertitel"/>
    <w:pPr>
      <w:suppressAutoHyphens/>
      <w:jc w:val="center"/>
    </w:pPr>
    <w:rPr>
      <w:rFonts w:cs="Arial" w:eastAsia="Tahoma" w:hAnsi="Mangal" w:ascii="Mangal"/>
      <w:kern w:val="1"/>
      <w:sz w:val="64"/>
      <w:szCs w:val="24"/>
      <w:lang w:bidi="hi-IN" w:eastAsia="zh-CN"/>
    </w:rPr>
  </w:style>
  <w:style w:customStyle="true" w:styleId="TitleOnlyLTNotizen" w:type="paragraph">
    <w:name w:val="Title Only~LT~Notizen"/>
    <w:pPr>
      <w:suppressAutoHyphens/>
      <w:ind w:hanging="340" w:left="340"/>
    </w:pPr>
    <w:rPr>
      <w:rFonts w:cs="Arial" w:eastAsia="Tahoma" w:hAnsi="Mangal" w:ascii="Mangal"/>
      <w:kern w:val="1"/>
      <w:sz w:val="40"/>
      <w:szCs w:val="24"/>
      <w:lang w:bidi="hi-IN" w:eastAsia="zh-CN"/>
    </w:rPr>
  </w:style>
  <w:style w:customStyle="true" w:styleId="TitleOnlyLTHintergrundobjekte" w:type="paragraph">
    <w:name w:val="Title Only~LT~Hintergrundobjekte"/>
    <w:pPr>
      <w:suppressAutoHyphens/>
    </w:pPr>
    <w:rPr>
      <w:rFonts w:cs="Arial" w:eastAsia="Tahoma"/>
      <w:kern w:val="1"/>
      <w:sz w:val="24"/>
      <w:szCs w:val="24"/>
      <w:lang w:bidi="hi-IN" w:eastAsia="zh-CN"/>
    </w:rPr>
  </w:style>
  <w:style w:customStyle="true" w:styleId="TitleOnlyLTHintergrund" w:type="paragraph">
    <w:name w:val="Title Only~LT~Hintergrund"/>
    <w:pPr>
      <w:suppressAutoHyphens/>
    </w:pPr>
    <w:rPr>
      <w:rFonts w:cs="Arial" w:eastAsia="Tahoma"/>
      <w:kern w:val="1"/>
      <w:sz w:val="24"/>
      <w:szCs w:val="24"/>
      <w:lang w:bidi="hi-IN" w:eastAsia="zh-CN"/>
    </w:rPr>
  </w:style>
  <w:style w:customStyle="true" w:styleId="BlankSlideLTGliederung1" w:type="paragraph">
    <w:name w:val="Blank Slide~LT~Gliederung 1"/>
    <w:pPr>
      <w:suppressAutoHyphens/>
      <w:spacing w:after="283"/>
    </w:pPr>
    <w:rPr>
      <w:rFonts w:cs="Arial" w:eastAsia="Tahoma" w:hAnsi="Mangal" w:ascii="Mangal"/>
      <w:kern w:val="1"/>
      <w:sz w:val="63"/>
      <w:szCs w:val="24"/>
      <w:lang w:bidi="hi-IN" w:eastAsia="zh-CN"/>
    </w:rPr>
  </w:style>
  <w:style w:customStyle="true" w:styleId="BlankSlideLTGliederung2" w:type="paragraph">
    <w:name w:val="Blank Slide~LT~Gliederung 2"/>
    <w:basedOn w:val="BlankSlideLTGliederung1"/>
    <w:pPr>
      <w:spacing w:after="227"/>
    </w:pPr>
    <w:rPr>
      <w:rFonts w:cs="Mangal"/>
      <w:sz w:val="56"/>
    </w:rPr>
  </w:style>
  <w:style w:customStyle="true" w:styleId="BlankSlideLTGliederung3" w:type="paragraph">
    <w:name w:val="Blank Slide~LT~Gliederung 3"/>
    <w:basedOn w:val="BlankSlideLTGliederung2"/>
    <w:pPr>
      <w:spacing w:after="170"/>
    </w:pPr>
    <w:rPr>
      <w:sz w:val="48"/>
    </w:rPr>
  </w:style>
  <w:style w:customStyle="true" w:styleId="BlankSlideLTGliederung4" w:type="paragraph">
    <w:name w:val="Blank Slide~LT~Gliederung 4"/>
    <w:basedOn w:val="BlankSlideLTGliederung3"/>
    <w:pPr>
      <w:spacing w:after="113"/>
    </w:pPr>
    <w:rPr>
      <w:sz w:val="40"/>
    </w:rPr>
  </w:style>
  <w:style w:customStyle="true" w:styleId="BlankSlideLTGliederung5" w:type="paragraph">
    <w:name w:val="Blank Slide~LT~Gliederung 5"/>
    <w:basedOn w:val="BlankSlideLTGliederung4"/>
    <w:pPr>
      <w:spacing w:after="57"/>
    </w:pPr>
  </w:style>
  <w:style w:customStyle="true" w:styleId="BlankSlideLTGliederung6" w:type="paragraph">
    <w:name w:val="Blank Slide~LT~Gliederung 6"/>
    <w:basedOn w:val="BlankSlideLTGliederung5"/>
  </w:style>
  <w:style w:customStyle="true" w:styleId="BlankSlideLTGliederung7" w:type="paragraph">
    <w:name w:val="Blank Slide~LT~Gliederung 7"/>
    <w:basedOn w:val="BlankSlideLTGliederung6"/>
  </w:style>
  <w:style w:customStyle="true" w:styleId="BlankSlideLTGliederung8" w:type="paragraph">
    <w:name w:val="Blank Slide~LT~Gliederung 8"/>
    <w:basedOn w:val="BlankSlideLTGliederung7"/>
  </w:style>
  <w:style w:customStyle="true" w:styleId="BlankSlideLTGliederung9" w:type="paragraph">
    <w:name w:val="Blank Slide~LT~Gliederung 9"/>
    <w:basedOn w:val="BlankSlideLTGliederung8"/>
  </w:style>
  <w:style w:customStyle="true" w:styleId="BlankSlideLTTitel" w:type="paragraph">
    <w:name w:val="Blank Slide~LT~Titel"/>
    <w:pPr>
      <w:suppressAutoHyphens/>
      <w:jc w:val="center"/>
    </w:pPr>
    <w:rPr>
      <w:rFonts w:cs="Arial" w:eastAsia="Tahoma" w:hAnsi="Mangal" w:ascii="Mangal"/>
      <w:kern w:val="1"/>
      <w:sz w:val="88"/>
      <w:szCs w:val="24"/>
      <w:lang w:bidi="hi-IN" w:eastAsia="zh-CN"/>
    </w:rPr>
  </w:style>
  <w:style w:customStyle="true" w:styleId="BlankSlideLTUntertitel" w:type="paragraph">
    <w:name w:val="Blank Slide~LT~Untertitel"/>
    <w:pPr>
      <w:suppressAutoHyphens/>
      <w:jc w:val="center"/>
    </w:pPr>
    <w:rPr>
      <w:rFonts w:cs="Arial" w:eastAsia="Tahoma" w:hAnsi="Mangal" w:ascii="Mangal"/>
      <w:kern w:val="1"/>
      <w:sz w:val="64"/>
      <w:szCs w:val="24"/>
      <w:lang w:bidi="hi-IN" w:eastAsia="zh-CN"/>
    </w:rPr>
  </w:style>
  <w:style w:customStyle="true" w:styleId="BlankSlideLTNotizen" w:type="paragraph">
    <w:name w:val="Blank Slide~LT~Notizen"/>
    <w:pPr>
      <w:suppressAutoHyphens/>
      <w:ind w:hanging="340" w:left="340"/>
    </w:pPr>
    <w:rPr>
      <w:rFonts w:cs="Arial" w:eastAsia="Tahoma" w:hAnsi="Mangal" w:ascii="Mangal"/>
      <w:kern w:val="1"/>
      <w:sz w:val="40"/>
      <w:szCs w:val="24"/>
      <w:lang w:bidi="hi-IN" w:eastAsia="zh-CN"/>
    </w:rPr>
  </w:style>
  <w:style w:customStyle="true" w:styleId="BlankSlideLTHintergrundobjekte" w:type="paragraph">
    <w:name w:val="Blank Slide~LT~Hintergrundobjekte"/>
    <w:pPr>
      <w:suppressAutoHyphens/>
    </w:pPr>
    <w:rPr>
      <w:rFonts w:cs="Arial" w:eastAsia="Tahoma"/>
      <w:kern w:val="1"/>
      <w:sz w:val="24"/>
      <w:szCs w:val="24"/>
      <w:lang w:bidi="hi-IN" w:eastAsia="zh-CN"/>
    </w:rPr>
  </w:style>
  <w:style w:customStyle="true" w:styleId="BlankSlideLTHintergrund" w:type="paragraph">
    <w:name w:val="Blank Slide~LT~Hintergrund"/>
    <w:pPr>
      <w:suppressAutoHyphens/>
    </w:pPr>
    <w:rPr>
      <w:rFonts w:cs="Arial" w:eastAsia="Tahoma"/>
      <w:kern w:val="1"/>
      <w:sz w:val="24"/>
      <w:szCs w:val="24"/>
      <w:lang w:bidi="hi-IN" w:eastAsia="zh-CN"/>
    </w:rPr>
  </w:style>
  <w:style w:customStyle="true" w:styleId="DefaultLTGliederung1" w:type="paragraph">
    <w:name w:val="Default~LT~Gliederung 1"/>
    <w:pPr>
      <w:suppressAutoHyphens/>
      <w:spacing w:after="283"/>
    </w:pPr>
    <w:rPr>
      <w:rFonts w:cs="Arial" w:eastAsia="Tahoma" w:hAnsi="Mangal" w:ascii="Mangal"/>
      <w:kern w:val="1"/>
      <w:sz w:val="63"/>
      <w:szCs w:val="24"/>
      <w:lang w:bidi="hi-IN" w:eastAsia="zh-CN"/>
    </w:rPr>
  </w:style>
  <w:style w:customStyle="true" w:styleId="DefaultLTGliederung2" w:type="paragraph">
    <w:name w:val="Default~LT~Gliederung 2"/>
    <w:basedOn w:val="DefaultLTGliederung1"/>
    <w:pPr>
      <w:spacing w:after="227"/>
    </w:pPr>
    <w:rPr>
      <w:rFonts w:cs="Mangal"/>
      <w:sz w:val="56"/>
    </w:rPr>
  </w:style>
  <w:style w:customStyle="true" w:styleId="DefaultLTGliederung3" w:type="paragraph">
    <w:name w:val="Default~LT~Gliederung 3"/>
    <w:basedOn w:val="DefaultLTGliederung2"/>
    <w:pPr>
      <w:spacing w:after="170"/>
    </w:pPr>
    <w:rPr>
      <w:sz w:val="48"/>
    </w:rPr>
  </w:style>
  <w:style w:customStyle="true" w:styleId="DefaultLTGliederung4" w:type="paragraph">
    <w:name w:val="Default~LT~Gliederung 4"/>
    <w:basedOn w:val="DefaultLTGliederung3"/>
    <w:pPr>
      <w:spacing w:after="113"/>
    </w:pPr>
    <w:rPr>
      <w:sz w:val="40"/>
    </w:rPr>
  </w:style>
  <w:style w:customStyle="true" w:styleId="DefaultLTGliederung5" w:type="paragraph">
    <w:name w:val="Default~LT~Gliederung 5"/>
    <w:basedOn w:val="DefaultLTGliederung4"/>
    <w:pPr>
      <w:spacing w:after="57"/>
    </w:pPr>
  </w:style>
  <w:style w:customStyle="true" w:styleId="DefaultLTGliederung6" w:type="paragraph">
    <w:name w:val="Default~LT~Gliederung 6"/>
    <w:basedOn w:val="DefaultLTGliederung5"/>
  </w:style>
  <w:style w:customStyle="true" w:styleId="DefaultLTGliederung7" w:type="paragraph">
    <w:name w:val="Default~LT~Gliederung 7"/>
    <w:basedOn w:val="DefaultLTGliederung6"/>
  </w:style>
  <w:style w:customStyle="true" w:styleId="DefaultLTGliederung8" w:type="paragraph">
    <w:name w:val="Default~LT~Gliederung 8"/>
    <w:basedOn w:val="DefaultLTGliederung7"/>
  </w:style>
  <w:style w:customStyle="true" w:styleId="DefaultLTGliederung9" w:type="paragraph">
    <w:name w:val="Default~LT~Gliederung 9"/>
    <w:basedOn w:val="DefaultLTGliederung8"/>
  </w:style>
  <w:style w:customStyle="true" w:styleId="DefaultLTTitel" w:type="paragraph">
    <w:name w:val="Default~LT~Titel"/>
    <w:pPr>
      <w:suppressAutoHyphens/>
      <w:jc w:val="center"/>
    </w:pPr>
    <w:rPr>
      <w:rFonts w:cs="Arial" w:eastAsia="Tahoma" w:hAnsi="Mangal" w:ascii="Mangal"/>
      <w:kern w:val="1"/>
      <w:sz w:val="88"/>
      <w:szCs w:val="24"/>
      <w:lang w:bidi="hi-IN" w:eastAsia="zh-CN"/>
    </w:rPr>
  </w:style>
  <w:style w:customStyle="true" w:styleId="DefaultLTUntertitel" w:type="paragraph">
    <w:name w:val="Default~LT~Untertitel"/>
    <w:pPr>
      <w:suppressAutoHyphens/>
      <w:jc w:val="center"/>
    </w:pPr>
    <w:rPr>
      <w:rFonts w:cs="Arial" w:eastAsia="Tahoma" w:hAnsi="Mangal" w:ascii="Mangal"/>
      <w:kern w:val="1"/>
      <w:sz w:val="64"/>
      <w:szCs w:val="24"/>
      <w:lang w:bidi="hi-IN" w:eastAsia="zh-CN"/>
    </w:rPr>
  </w:style>
  <w:style w:customStyle="true" w:styleId="DefaultLTNotizen" w:type="paragraph">
    <w:name w:val="Default~LT~Notizen"/>
    <w:pPr>
      <w:suppressAutoHyphens/>
      <w:ind w:hanging="340" w:left="340"/>
    </w:pPr>
    <w:rPr>
      <w:rFonts w:cs="Arial" w:eastAsia="Tahoma" w:hAnsi="Mangal" w:ascii="Mangal"/>
      <w:kern w:val="1"/>
      <w:sz w:val="40"/>
      <w:szCs w:val="24"/>
      <w:lang w:bidi="hi-IN" w:eastAsia="zh-CN"/>
    </w:rPr>
  </w:style>
  <w:style w:customStyle="true" w:styleId="DefaultLTHintergrundobjekte" w:type="paragraph">
    <w:name w:val="Default~LT~Hintergrundobjekte"/>
    <w:pPr>
      <w:suppressAutoHyphens/>
    </w:pPr>
    <w:rPr>
      <w:rFonts w:cs="Arial" w:eastAsia="Tahoma"/>
      <w:kern w:val="1"/>
      <w:sz w:val="24"/>
      <w:szCs w:val="24"/>
      <w:lang w:bidi="hi-IN" w:eastAsia="zh-CN"/>
    </w:rPr>
  </w:style>
  <w:style w:customStyle="true" w:styleId="DefaultLTHintergrund" w:type="paragraph">
    <w:name w:val="Default~LT~Hintergrund"/>
    <w:pPr>
      <w:suppressAutoHyphens/>
    </w:pPr>
    <w:rPr>
      <w:rFonts w:cs="Arial" w:eastAsia="Tahoma"/>
      <w:kern w:val="1"/>
      <w:sz w:val="24"/>
      <w:szCs w:val="24"/>
      <w:lang w:bidi="hi-IN" w:eastAsia="zh-CN"/>
    </w:rPr>
  </w:style>
  <w:style w:customStyle="true" w:styleId="Bezproreda1" w:type="paragraph">
    <w:name w:val="Bez proreda1"/>
    <w:pPr>
      <w:suppressAutoHyphens/>
    </w:pPr>
    <w:rPr>
      <w:kern w:val="1"/>
      <w:sz w:val="24"/>
      <w:szCs w:val="24"/>
      <w:lang w:eastAsia="zh-CN" w:val="af-ZA"/>
    </w:rPr>
  </w:style>
  <w:style w:styleId="Uvuenotijeloteksta" w:type="paragraph">
    <w:name w:val="Body Text Indent"/>
    <w:basedOn w:val="Normal"/>
    <w:pPr>
      <w:spacing w:after="120"/>
      <w:ind w:left="283"/>
    </w:pPr>
  </w:style>
  <w:style w:customStyle="true" w:styleId="Faxtable" w:type="paragraph">
    <w:name w:val="Fax_table"/>
    <w:basedOn w:val="Normal"/>
    <w:pPr>
      <w:spacing w:lineRule="auto" w:line="360"/>
    </w:pPr>
    <w:rPr>
      <w:lang w:val="en-US"/>
    </w:rPr>
  </w:style>
  <w:style w:customStyle="true" w:styleId="NoSpacing1" w:type="paragraph">
    <w:name w:val="No Spacing1"/>
    <w:pPr>
      <w:suppressAutoHyphens/>
    </w:pPr>
    <w:rPr>
      <w:kern w:val="1"/>
      <w:lang w:eastAsia="zh-CN"/>
    </w:rPr>
  </w:style>
  <w:style w:customStyle="true" w:styleId="xl78" w:type="paragraph">
    <w:name w:val="xl78"/>
    <w:basedOn w:val="Normal"/>
    <w:pPr>
      <w:suppressAutoHyphens w:val="false"/>
      <w:spacing w:after="280" w:before="280"/>
      <w:textAlignment w:val="center"/>
    </w:pPr>
    <w:rPr>
      <w:rFonts w:cs="Arial" w:hAnsi="Arial" w:ascii="Arial"/>
      <w:color w:val="000000"/>
      <w:sz w:val="16"/>
      <w:szCs w:val="16"/>
    </w:rPr>
  </w:style>
  <w:style w:customStyle="true" w:styleId="xl77" w:type="paragraph">
    <w:name w:val="xl77"/>
    <w:basedOn w:val="Normal"/>
    <w:pPr>
      <w:suppressAutoHyphens w:val="false"/>
      <w:spacing w:after="280" w:before="280"/>
    </w:pPr>
    <w:rPr>
      <w:rFonts w:cs="Arial" w:hAnsi="Arial" w:ascii="Arial"/>
      <w:sz w:val="16"/>
      <w:szCs w:val="16"/>
    </w:rPr>
  </w:style>
  <w:style w:customStyle="true" w:styleId="xl76" w:type="paragraph">
    <w:name w:val="xl76"/>
    <w:basedOn w:val="Normal"/>
    <w:pPr>
      <w:suppressAutoHyphens w:val="false"/>
      <w:spacing w:after="280" w:before="280"/>
    </w:pPr>
    <w:rPr>
      <w:rFonts w:cs="Arial" w:hAnsi="Arial" w:ascii="Arial"/>
      <w:color w:val="000000"/>
      <w:sz w:val="16"/>
      <w:szCs w:val="16"/>
    </w:rPr>
  </w:style>
  <w:style w:customStyle="true" w:styleId="xl75" w:type="paragraph">
    <w:name w:val="xl75"/>
    <w:basedOn w:val="Normal"/>
    <w:pPr>
      <w:suppressAutoHyphens w:val="false"/>
      <w:spacing w:after="280" w:before="280"/>
    </w:pPr>
    <w:rPr>
      <w:rFonts w:cs="Arial" w:hAnsi="Arial" w:ascii="Arial"/>
      <w:color w:val="000000"/>
      <w:sz w:val="16"/>
      <w:szCs w:val="16"/>
    </w:rPr>
  </w:style>
  <w:style w:customStyle="true" w:styleId="xl74" w:type="paragraph">
    <w:name w:val="xl74"/>
    <w:basedOn w:val="Normal"/>
    <w:pPr>
      <w:suppressAutoHyphens w:val="false"/>
      <w:spacing w:after="280" w:before="280"/>
    </w:pPr>
    <w:rPr>
      <w:rFonts w:cs="Arial" w:hAnsi="Arial" w:ascii="Arial"/>
      <w:color w:val="000000"/>
      <w:sz w:val="16"/>
      <w:szCs w:val="16"/>
    </w:rPr>
  </w:style>
  <w:style w:customStyle="true" w:styleId="xl73" w:type="paragraph">
    <w:name w:val="xl73"/>
    <w:basedOn w:val="Normal"/>
    <w:pPr>
      <w:suppressAutoHyphens w:val="false"/>
      <w:spacing w:after="280" w:before="280"/>
    </w:pPr>
    <w:rPr>
      <w:rFonts w:cs="Arial" w:hAnsi="Arial" w:ascii="Arial"/>
      <w:color w:val="000000"/>
      <w:sz w:val="16"/>
      <w:szCs w:val="16"/>
    </w:rPr>
  </w:style>
  <w:style w:customStyle="true" w:styleId="xl72" w:type="paragraph">
    <w:name w:val="xl72"/>
    <w:basedOn w:val="Normal"/>
    <w:pPr>
      <w:suppressAutoHyphens w:val="false"/>
      <w:spacing w:after="280" w:before="280"/>
    </w:pPr>
    <w:rPr>
      <w:rFonts w:cs="Arial" w:hAnsi="Arial" w:ascii="Arial"/>
      <w:color w:val="000000"/>
      <w:sz w:val="16"/>
      <w:szCs w:val="16"/>
    </w:rPr>
  </w:style>
  <w:style w:customStyle="true" w:styleId="xl71" w:type="paragraph">
    <w:name w:val="xl71"/>
    <w:basedOn w:val="Normal"/>
    <w:pPr>
      <w:suppressAutoHyphens w:val="false"/>
      <w:spacing w:after="280" w:before="280"/>
    </w:pPr>
    <w:rPr>
      <w:rFonts w:cs="Arial" w:hAnsi="Arial" w:ascii="Arial"/>
      <w:color w:val="000000"/>
      <w:sz w:val="16"/>
      <w:szCs w:val="16"/>
    </w:rPr>
  </w:style>
  <w:style w:customStyle="true" w:styleId="xl70" w:type="paragraph">
    <w:name w:val="xl70"/>
    <w:basedOn w:val="Normal"/>
    <w:pPr>
      <w:suppressAutoHyphens w:val="false"/>
      <w:spacing w:after="280" w:before="280"/>
    </w:pPr>
    <w:rPr>
      <w:rFonts w:cs="Arial" w:hAnsi="Arial" w:ascii="Arial"/>
      <w:sz w:val="16"/>
      <w:szCs w:val="16"/>
    </w:rPr>
  </w:style>
  <w:style w:customStyle="true" w:styleId="xl69" w:type="paragraph">
    <w:name w:val="xl69"/>
    <w:basedOn w:val="Normal"/>
    <w:pPr>
      <w:shd w:fill="000000" w:color="auto" w:val="clear"/>
      <w:suppressAutoHyphens w:val="false"/>
      <w:spacing w:after="280" w:before="280"/>
      <w:jc w:val="center"/>
      <w:textAlignment w:val="center"/>
    </w:pPr>
    <w:rPr>
      <w:rFonts w:cs="Arial" w:hAnsi="Arial" w:ascii="Arial"/>
      <w:b/>
      <w:bCs/>
      <w:color w:val="FFFFFF"/>
      <w:sz w:val="16"/>
      <w:szCs w:val="16"/>
    </w:rPr>
  </w:style>
  <w:style w:customStyle="true" w:styleId="xl68" w:type="paragraph">
    <w:name w:val="xl68"/>
    <w:basedOn w:val="Normal"/>
    <w:pPr>
      <w:shd w:fill="000000" w:color="auto" w:val="clear"/>
      <w:suppressAutoHyphens w:val="false"/>
      <w:spacing w:after="280" w:before="280"/>
      <w:jc w:val="center"/>
      <w:textAlignment w:val="center"/>
    </w:pPr>
    <w:rPr>
      <w:rFonts w:cs="Arial" w:hAnsi="Arial" w:ascii="Arial"/>
      <w:b/>
      <w:bCs/>
      <w:color w:val="FFFFFF"/>
      <w:sz w:val="16"/>
      <w:szCs w:val="16"/>
    </w:rPr>
  </w:style>
  <w:style w:customStyle="true" w:styleId="xl67" w:type="paragraph">
    <w:name w:val="xl67"/>
    <w:basedOn w:val="Normal"/>
    <w:pPr>
      <w:shd w:fill="000000" w:color="auto" w:val="clear"/>
      <w:suppressAutoHyphens w:val="false"/>
      <w:spacing w:after="280" w:before="280"/>
      <w:textAlignment w:val="center"/>
    </w:pPr>
    <w:rPr>
      <w:rFonts w:cs="Arial" w:hAnsi="Arial" w:ascii="Arial"/>
      <w:b/>
      <w:bCs/>
      <w:color w:val="FFFFFF"/>
      <w:sz w:val="16"/>
      <w:szCs w:val="16"/>
    </w:rPr>
  </w:style>
  <w:style w:customStyle="true" w:styleId="xl66" w:type="paragraph">
    <w:name w:val="xl66"/>
    <w:basedOn w:val="Normal"/>
    <w:pPr>
      <w:shd w:fill="000000" w:color="auto" w:val="clear"/>
      <w:suppressAutoHyphens w:val="false"/>
      <w:spacing w:after="280" w:before="280"/>
      <w:textAlignment w:val="center"/>
    </w:pPr>
    <w:rPr>
      <w:rFonts w:cs="Arial" w:hAnsi="Arial" w:ascii="Arial"/>
      <w:b/>
      <w:bCs/>
      <w:color w:val="FFFFFF"/>
      <w:sz w:val="16"/>
      <w:szCs w:val="16"/>
    </w:rPr>
  </w:style>
  <w:style w:customStyle="true" w:styleId="xl65" w:type="paragraph">
    <w:name w:val="xl65"/>
    <w:basedOn w:val="Normal"/>
    <w:pPr>
      <w:suppressAutoHyphens w:val="false"/>
      <w:spacing w:after="280" w:before="280"/>
    </w:pPr>
    <w:rPr>
      <w:rFonts w:cs="Arial" w:hAnsi="Arial" w:ascii="Arial"/>
      <w:sz w:val="16"/>
      <w:szCs w:val="16"/>
    </w:rPr>
  </w:style>
  <w:style w:customStyle="true" w:styleId="NoSpacing2" w:type="paragraph">
    <w:name w:val="No Spacing2"/>
    <w:pPr>
      <w:suppressAutoHyphens/>
    </w:pPr>
    <w:rPr>
      <w:kern w:val="1"/>
      <w:lang w:eastAsia="zh-CN"/>
    </w:rPr>
  </w:style>
  <w:style w:customStyle="true" w:styleId="ListParagraph2" w:type="paragraph">
    <w:name w:val="List Paragraph2"/>
    <w:basedOn w:val="Normal"/>
    <w:pPr>
      <w:ind w:left="708"/>
    </w:pPr>
  </w:style>
  <w:style w:customStyle="true" w:styleId="NormalWeb1" w:type="paragraph">
    <w:name w:val="Normal (Web)1"/>
    <w:basedOn w:val="Normal"/>
    <w:pPr>
      <w:spacing w:after="280" w:before="280"/>
    </w:pPr>
  </w:style>
  <w:style w:customStyle="true" w:styleId="ListParagraph3" w:type="paragraph">
    <w:name w:val="List Paragraph3"/>
    <w:basedOn w:val="Normal"/>
    <w:pPr>
      <w:widowControl w:val="false"/>
      <w:ind w:left="720"/>
    </w:pPr>
    <w:rPr>
      <w:rFonts w:cs="Mangal" w:eastAsia="SimSun"/>
      <w:lang w:bidi="hi-IN" w:val="hr-HR"/>
    </w:rPr>
  </w:style>
  <w:style w:customStyle="true" w:styleId="xl99" w:type="paragraph">
    <w:name w:val="xl99"/>
    <w:basedOn w:val="Normal"/>
    <w:pPr>
      <w:pBdr>
        <w:top w:space="0" w:sz="4" w:color="000000" w:val="single"/>
        <w:left w:space="0" w:sz="4" w:color="000000" w:val="single"/>
        <w:bottom w:space="0" w:sz="0" w:color="000000" w:val="none"/>
        <w:right w:space="0" w:sz="4" w:color="000000" w:val="single"/>
      </w:pBdr>
      <w:suppressAutoHyphens w:val="false"/>
      <w:spacing w:after="280" w:before="280"/>
    </w:pPr>
    <w:rPr>
      <w:rFonts w:cs="Calibri" w:hAnsi="Calibri" w:ascii="Calibri"/>
      <w:lang w:val="hr-HR"/>
    </w:rPr>
  </w:style>
  <w:style w:customStyle="true" w:styleId="xl100" w:type="paragraph">
    <w:name w:val="xl100"/>
    <w:basedOn w:val="Normal"/>
    <w:pPr>
      <w:pBdr>
        <w:top w:space="0" w:sz="4" w:color="000000" w:val="single"/>
        <w:left w:space="0" w:sz="4" w:color="000000" w:val="single"/>
        <w:bottom w:space="0" w:sz="4" w:color="000000" w:val="single"/>
        <w:right w:space="0" w:sz="4" w:color="000000" w:val="single"/>
      </w:pBdr>
      <w:suppressAutoHyphens w:val="false"/>
      <w:spacing w:after="280" w:before="280"/>
      <w:jc w:val="center"/>
    </w:pPr>
    <w:rPr>
      <w:rFonts w:cs="Calibri" w:hAnsi="Calibri" w:ascii="Calibri"/>
      <w:lang w:val="hr-HR"/>
    </w:rPr>
  </w:style>
  <w:style w:customStyle="true" w:styleId="xl101" w:type="paragraph">
    <w:name w:val="xl101"/>
    <w:basedOn w:val="Normal"/>
    <w:pPr>
      <w:pBdr>
        <w:top w:space="0" w:sz="4" w:color="000000" w:val="single"/>
        <w:left w:space="0" w:sz="4" w:color="000000" w:val="single"/>
        <w:bottom w:space="0" w:sz="0" w:color="000000" w:val="none"/>
        <w:right w:space="0" w:sz="4" w:color="000000" w:val="single"/>
      </w:pBdr>
      <w:shd w:fill="FFFFFF" w:color="auto" w:val="clear"/>
      <w:suppressAutoHyphens w:val="false"/>
      <w:spacing w:after="280" w:before="280"/>
      <w:jc w:val="right"/>
    </w:pPr>
    <w:rPr>
      <w:rFonts w:cs="Calibri" w:hAnsi="Calibri" w:ascii="Calibri"/>
      <w:lang w:val="hr-HR"/>
    </w:rPr>
  </w:style>
  <w:style w:styleId="Sadraj1" w:type="paragraph">
    <w:name w:val="toc 1"/>
    <w:basedOn w:val="Normal"/>
    <w:next w:val="Normal"/>
    <w:uiPriority w:val="39"/>
    <w:pPr>
      <w:spacing w:after="100"/>
    </w:pPr>
  </w:style>
  <w:style w:styleId="Sadraj5" w:type="paragraph">
    <w:name w:val="toc 5"/>
    <w:basedOn w:val="Normal"/>
    <w:next w:val="Normal"/>
    <w:pPr>
      <w:spacing w:after="100"/>
      <w:ind w:left="960"/>
    </w:pPr>
  </w:style>
  <w:style w:styleId="Sadraj2" w:type="paragraph">
    <w:name w:val="toc 2"/>
    <w:basedOn w:val="Normal"/>
    <w:next w:val="Normal"/>
    <w:uiPriority w:val="39"/>
    <w:pPr>
      <w:spacing w:after="100"/>
      <w:ind w:left="240"/>
    </w:pPr>
  </w:style>
  <w:style w:styleId="Sadraj3" w:type="paragraph">
    <w:name w:val="toc 3"/>
    <w:basedOn w:val="Normal"/>
    <w:next w:val="Normal"/>
    <w:uiPriority w:val="39"/>
    <w:pPr>
      <w:spacing w:after="100"/>
      <w:ind w:left="480"/>
    </w:pPr>
  </w:style>
  <w:style w:customStyle="true" w:styleId="Standard" w:type="paragraph">
    <w:name w:val="Standard"/>
    <w:qFormat/>
    <w:pPr>
      <w:suppressAutoHyphens/>
      <w:spacing w:lineRule="auto" w:line="252" w:after="160"/>
      <w:textAlignment w:val="baseline"/>
    </w:pPr>
    <w:rPr>
      <w:rFonts w:cs="Calibri" w:eastAsia="Calibri" w:hAnsi="Calibri" w:ascii="Calibri"/>
      <w:kern w:val="1"/>
      <w:sz w:val="22"/>
      <w:szCs w:val="22"/>
      <w:lang w:eastAsia="zh-CN"/>
    </w:rPr>
  </w:style>
  <w:style w:customStyle="true" w:styleId="BalloonText1" w:type="paragraph">
    <w:name w:val="Balloon Text1"/>
    <w:basedOn w:val="Normal"/>
    <w:rPr>
      <w:rFonts w:cs="Segoe UI" w:hAnsi="Segoe UI" w:ascii="Segoe UI"/>
      <w:sz w:val="18"/>
      <w:szCs w:val="18"/>
    </w:rPr>
  </w:style>
  <w:style w:customStyle="true" w:styleId="western" w:type="paragraph">
    <w:name w:val="western"/>
    <w:basedOn w:val="Normal"/>
    <w:pPr>
      <w:suppressAutoHyphens w:val="false"/>
      <w:spacing w:after="119" w:before="280"/>
    </w:pPr>
    <w:rPr>
      <w:color w:val="000000"/>
      <w:lang w:val="hr-HR"/>
    </w:rPr>
  </w:style>
  <w:style w:customStyle="true" w:styleId="CommentText1" w:type="paragraph">
    <w:name w:val="Comment Text1"/>
    <w:basedOn w:val="Normal"/>
    <w:rPr>
      <w:sz w:val="20"/>
      <w:szCs w:val="20"/>
    </w:rPr>
  </w:style>
  <w:style w:customStyle="true" w:styleId="CommentSubject1" w:type="paragraph">
    <w:name w:val="Comment Subject1"/>
    <w:basedOn w:val="CommentText1"/>
    <w:next w:val="CommentText1"/>
    <w:rPr>
      <w:b/>
      <w:bCs/>
    </w:rPr>
  </w:style>
  <w:style w:customStyle="true" w:styleId="NoSpacing3" w:type="paragraph">
    <w:name w:val="No Spacing3"/>
    <w:pPr>
      <w:widowControl w:val="false"/>
      <w:suppressAutoHyphens/>
    </w:pPr>
    <w:rPr>
      <w:rFonts w:cs="Mangal" w:eastAsia="SimSun"/>
      <w:kern w:val="1"/>
      <w:sz w:val="24"/>
      <w:szCs w:val="21"/>
      <w:lang w:bidi="hi-IN" w:eastAsia="zh-CN"/>
    </w:rPr>
  </w:style>
  <w:style w:customStyle="true" w:styleId="WW-TextBodyIndent" w:type="paragraph">
    <w:name w:val="WW-Text Body Indent"/>
    <w:basedOn w:val="Normal"/>
    <w:pPr>
      <w:spacing w:after="120"/>
      <w:ind w:left="283"/>
    </w:pPr>
  </w:style>
  <w:style w:customStyle="true" w:styleId="BalloonText2" w:type="paragraph">
    <w:name w:val="Balloon Text2"/>
    <w:basedOn w:val="Normal"/>
    <w:rPr>
      <w:rFonts w:cs="Segoe UI" w:hAnsi="Segoe UI" w:ascii="Segoe UI"/>
      <w:sz w:val="18"/>
      <w:szCs w:val="18"/>
    </w:rPr>
  </w:style>
  <w:style w:customStyle="true" w:styleId="CommentText2" w:type="paragraph">
    <w:name w:val="Comment Text2"/>
    <w:basedOn w:val="Normal"/>
    <w:rPr>
      <w:sz w:val="20"/>
      <w:szCs w:val="20"/>
    </w:rPr>
  </w:style>
  <w:style w:customStyle="true" w:styleId="CommentSubject2" w:type="paragraph">
    <w:name w:val="Comment Subject2"/>
    <w:basedOn w:val="CommentText2"/>
    <w:next w:val="CommentText2"/>
    <w:rPr>
      <w:b/>
      <w:bCs/>
    </w:rPr>
  </w:style>
  <w:style w:styleId="Tekstbalonia" w:type="paragraph">
    <w:name w:val="Balloon Text"/>
    <w:basedOn w:val="Normal"/>
    <w:rPr>
      <w:rFonts w:cs="Segoe UI" w:hAnsi="Segoe UI" w:ascii="Segoe UI"/>
      <w:sz w:val="18"/>
      <w:szCs w:val="18"/>
    </w:rPr>
  </w:style>
  <w:style w:styleId="Odlomakpopisa" w:type="paragraph">
    <w:name w:val="List Paragraph"/>
    <w:basedOn w:val="Normal"/>
    <w:uiPriority w:val="34"/>
    <w:qFormat/>
    <w:rsid w:val="00946DAE"/>
    <w:pPr>
      <w:suppressAutoHyphens w:val="false"/>
      <w:spacing w:lineRule="auto" w:line="276" w:after="200"/>
      <w:ind w:left="720"/>
      <w:contextualSpacing/>
    </w:pPr>
    <w:rPr>
      <w:rFonts w:hAnsi="Calibri" w:ascii="Calibri"/>
      <w:kern w:val="0"/>
      <w:sz w:val="22"/>
      <w:szCs w:val="22"/>
      <w:lang w:eastAsia="hr-HR" w:val="hr-HR"/>
    </w:rPr>
  </w:style>
  <w:style w:customStyle="true" w:styleId="ZaglavljeChar" w:type="character">
    <w:name w:val="Zaglavlje Char"/>
    <w:link w:val="Zaglavlje"/>
    <w:uiPriority w:val="99"/>
    <w:rsid w:val="00012903"/>
    <w:rPr>
      <w:kern w:val="1"/>
      <w:sz w:val="24"/>
      <w:szCs w:val="24"/>
      <w:lang w:eastAsia="zh-CN" w:val="af-ZA"/>
    </w:rPr>
  </w:style>
  <w:style w:customStyle="true" w:styleId="3vff3xh4yd" w:type="paragraph">
    <w:name w:val="_3vff3xh4yd"/>
    <w:basedOn w:val="Normal"/>
    <w:rsid w:val="00A34A30"/>
    <w:pPr>
      <w:suppressAutoHyphens w:val="false"/>
      <w:spacing w:afterAutospacing="true" w:after="100" w:beforeAutospacing="true" w:before="100"/>
    </w:pPr>
    <w:rPr>
      <w:kern w:val="0"/>
      <w:lang w:eastAsia="hr-HR" w:val="hr-HR"/>
    </w:rPr>
  </w:style>
  <w:style w:styleId="TOCNaslov" w:type="paragraph">
    <w:name w:val="TOC Heading"/>
    <w:basedOn w:val="Naslov1"/>
    <w:next w:val="Normal"/>
    <w:uiPriority w:val="39"/>
    <w:unhideWhenUsed/>
    <w:qFormat/>
    <w:rsid w:val="00A06262"/>
    <w:pPr>
      <w:keepNext/>
      <w:keepLines/>
      <w:numPr>
        <w:numId w:val="0"/>
      </w:numPr>
      <w:suppressAutoHyphens w:val="false"/>
      <w:spacing w:lineRule="auto" w:line="259" w:after="0" w:before="240"/>
      <w:outlineLvl w:val="9"/>
    </w:pPr>
    <w:rPr>
      <w:rFonts w:cs="Times New Roman" w:eastAsia="Times New Roman" w:hAnsi="Calibri Light" w:ascii="Calibri Light"/>
      <w:b w:val="false"/>
      <w:color w:val="2F5496"/>
      <w:kern w:val="0"/>
      <w:sz w:val="32"/>
      <w:szCs w:val="32"/>
      <w:lang w:bidi="ar-SA" w:eastAsia="hr-HR"/>
    </w:rPr>
  </w:style>
  <w:style w:styleId="Tekstrezerviranogmjesta" w:type="character">
    <w:name w:val="Placeholder Text"/>
    <w:basedOn w:val="Zadanifontodlomka"/>
    <w:uiPriority w:val="99"/>
    <w:semiHidden/>
    <w:rsid w:val="00165EB8"/>
    <w:rPr>
      <w:color w:val="808080"/>
      <w:bdr w:space="0" w:sz="0" w:color="auto" w:val="none"/>
      <w:shd w:fill="auto" w:color="auto" w:val="clear"/>
    </w:rPr>
  </w:style>
  <w:style w:customStyle="true" w:styleId="eSPISCCParagraphDefaultFont" w:type="character">
    <w:name w:val="eSPIS_CC_Paragraph Default Font"/>
    <w:basedOn w:val="Zadanifontodlomka"/>
    <w:rsid w:val="00165E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5EB8"/>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165EB8"/>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165EB8"/>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semiHidden="0" w:uiPriority="9"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semiHidden="0" w:uiPriority="35" w:unhideWhenUsed="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kern w:val="1"/>
      <w:sz w:val="24"/>
      <w:szCs w:val="24"/>
      <w:lang w:eastAsia="zh-CN" w:val="af-ZA"/>
    </w:rPr>
  </w:style>
  <w:style w:styleId="Naslov1" w:type="paragraph">
    <w:name w:val="heading 1"/>
    <w:basedOn w:val="Normal1"/>
    <w:next w:val="Tijeloteksta"/>
    <w:qFormat/>
    <w:rsid w:val="00C62104"/>
    <w:pPr>
      <w:numPr>
        <w:numId w:val="1"/>
      </w:numPr>
      <w:spacing w:after="119" w:before="238"/>
      <w:outlineLvl w:val="0"/>
    </w:pPr>
    <w:rPr>
      <w:rFonts w:ascii="Calibri" w:cs="Mangal" w:hAnsi="Calibri"/>
      <w:b/>
      <w:sz w:val="28"/>
    </w:rPr>
  </w:style>
  <w:style w:styleId="Naslov2" w:type="paragraph">
    <w:name w:val="heading 2"/>
    <w:basedOn w:val="Normal1"/>
    <w:next w:val="Normal"/>
    <w:qFormat/>
    <w:rsid w:val="00C62104"/>
    <w:pPr>
      <w:keepNext/>
      <w:numPr>
        <w:ilvl w:val="1"/>
        <w:numId w:val="1"/>
      </w:numPr>
      <w:autoSpaceDE w:val="0"/>
      <w:jc w:val="both"/>
      <w:outlineLvl w:val="1"/>
    </w:pPr>
    <w:rPr>
      <w:rFonts w:ascii="Calibri" w:cs="Mangal" w:hAnsi="Calibri"/>
      <w:sz w:val="28"/>
    </w:rPr>
  </w:style>
  <w:style w:styleId="Naslov3" w:type="paragraph">
    <w:name w:val="heading 3"/>
    <w:basedOn w:val="Heading"/>
    <w:next w:val="Tijeloteksta"/>
    <w:qFormat/>
    <w:rsid w:val="00946DAE"/>
    <w:pPr>
      <w:ind w:hanging="720" w:left="720"/>
      <w:outlineLvl w:val="2"/>
    </w:pPr>
    <w:rPr>
      <w:rFonts w:ascii="Calibri" w:hAnsi="Calibri"/>
      <w:b/>
      <w:bCs/>
      <w:sz w:val="24"/>
    </w:rPr>
  </w:style>
  <w:style w:styleId="Naslov5" w:type="paragraph">
    <w:name w:val="heading 5"/>
    <w:basedOn w:val="Heading"/>
    <w:next w:val="Tijeloteksta"/>
    <w:qFormat/>
    <w:pPr>
      <w:numPr>
        <w:ilvl w:val="4"/>
        <w:numId w:val="1"/>
      </w:numPr>
      <w:outlineLvl w:val="4"/>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Calibri" w:cs="Calibri" w:hAnsi="Calibri" w:hint="default"/>
      <w:sz w:val="24"/>
      <w:szCs w:val="24"/>
    </w:rPr>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rPr>
      <w:rFonts w:ascii="Symbol" w:cs="Tahoma" w:hAnsi="Symbol"/>
      <w:shd w:color="auto" w:fill="C0C0C0" w:val="clear"/>
    </w:rPr>
  </w:style>
  <w:style w:customStyle="1" w:styleId="WW8Num2z1" w:type="character">
    <w:name w:val="WW8Num2z1"/>
    <w:rPr>
      <w:rFonts w:ascii="OpenSymbol" w:cs="Courier New" w:hAnsi="OpenSymbol"/>
    </w:rPr>
  </w:style>
  <w:style w:customStyle="1" w:styleId="WW8Num3z0" w:type="character">
    <w:name w:val="WW8Num3z0"/>
    <w:rPr>
      <w:rFonts w:ascii="Symbol" w:cs="Symbol" w:hAnsi="Symbol" w:hint="default"/>
    </w:rPr>
  </w:style>
  <w:style w:customStyle="1" w:styleId="WW8Num4z0" w:type="character">
    <w:name w:val="WW8Num4z0"/>
    <w:rPr>
      <w:rFonts w:ascii="Symbol" w:cs="Symbol" w:hAnsi="Symbol" w:hint="default"/>
      <w:lang w:val="hr-HR"/>
    </w:rPr>
  </w:style>
  <w:style w:customStyle="1" w:styleId="WW8Num5z0" w:type="character">
    <w:name w:val="WW8Num5z0"/>
    <w:rPr>
      <w:rFonts w:ascii="Calibri" w:cs="Calibri" w:hAnsi="Calibri" w:hint="default"/>
    </w:rPr>
  </w:style>
  <w:style w:customStyle="1" w:styleId="WW8Num6z0" w:type="character">
    <w:name w:val="WW8Num6z0"/>
    <w:rPr>
      <w:rFonts w:hint="default"/>
    </w:rPr>
  </w:style>
  <w:style w:customStyle="1" w:styleId="WW8Num7z0" w:type="character">
    <w:name w:val="WW8Num7z0"/>
    <w:rPr>
      <w:rFonts w:ascii="Symbol" w:cs="Symbol" w:hAnsi="Symbol" w:hint="default"/>
      <w:lang w:val="hr-HR"/>
    </w:rPr>
  </w:style>
  <w:style w:customStyle="1" w:styleId="WW8Num8z0" w:type="character">
    <w:name w:val="WW8Num8z0"/>
    <w:rPr>
      <w:rFonts w:cs="Calibri" w:hint="default"/>
    </w:rPr>
  </w:style>
  <w:style w:customStyle="1" w:styleId="Zadanifontodlomka13" w:type="character">
    <w:name w:val="Zadani font odlomka13"/>
  </w:style>
  <w:style w:customStyle="1" w:styleId="DefaultParagraphFont3" w:type="character">
    <w:name w:val="Default Paragraph Font3"/>
  </w:style>
  <w:style w:customStyle="1" w:styleId="DefaultParagraphFont2" w:type="character">
    <w:name w:val="Default Paragraph Font2"/>
  </w:style>
  <w:style w:customStyle="1" w:styleId="Zadanifontodlomka12" w:type="character">
    <w:name w:val="Zadani font odlomka12"/>
  </w:style>
  <w:style w:customStyle="1" w:styleId="WW8Num6z1" w:type="character">
    <w:name w:val="WW8Num6z1"/>
  </w:style>
  <w:style w:customStyle="1" w:styleId="WW8Num6z2" w:type="character">
    <w:name w:val="WW8Num6z2"/>
  </w:style>
  <w:style w:customStyle="1" w:styleId="WW8Num6z3" w:type="character">
    <w:name w:val="WW8Num6z3"/>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8z1" w:type="character">
    <w:name w:val="WW8Num8z1"/>
  </w:style>
  <w:style w:customStyle="1" w:styleId="WW8Num8z2" w:type="character">
    <w:name w:val="WW8Num8z2"/>
  </w:style>
  <w:style w:customStyle="1" w:styleId="WW8Num8z3" w:type="character">
    <w:name w:val="WW8Num8z3"/>
  </w:style>
  <w:style w:customStyle="1" w:styleId="WW8Num8z4" w:type="character">
    <w:name w:val="WW8Num8z4"/>
  </w:style>
  <w:style w:customStyle="1" w:styleId="WW8Num8z5" w:type="character">
    <w:name w:val="WW8Num8z5"/>
  </w:style>
  <w:style w:customStyle="1" w:styleId="WW8Num8z6" w:type="character">
    <w:name w:val="WW8Num8z6"/>
  </w:style>
  <w:style w:customStyle="1" w:styleId="WW8Num8z7" w:type="character">
    <w:name w:val="WW8Num8z7"/>
  </w:style>
  <w:style w:customStyle="1" w:styleId="WW8Num8z8" w:type="character">
    <w:name w:val="WW8Num8z8"/>
  </w:style>
  <w:style w:customStyle="1" w:styleId="WW8Num9z0" w:type="character">
    <w:name w:val="WW8Num9z0"/>
    <w:rPr>
      <w:rFonts w:ascii="Calibri" w:cs="Calibri" w:eastAsia="Times New Roman" w:hAnsi="Calibri" w:hint="default"/>
    </w:rPr>
  </w:style>
  <w:style w:customStyle="1" w:styleId="WW8Num9z1" w:type="character">
    <w:name w:val="WW8Num9z1"/>
    <w:rPr>
      <w:rFonts w:ascii="Courier New" w:cs="Courier New" w:hAnsi="Courier New" w:hint="default"/>
    </w:rPr>
  </w:style>
  <w:style w:customStyle="1" w:styleId="WW8Num9z2" w:type="character">
    <w:name w:val="WW8Num9z2"/>
    <w:rPr>
      <w:rFonts w:ascii="Wingdings" w:cs="Wingdings" w:hAnsi="Wingdings" w:hint="default"/>
    </w:rPr>
  </w:style>
  <w:style w:customStyle="1" w:styleId="WW8Num9z3" w:type="character">
    <w:name w:val="WW8Num9z3"/>
    <w:rPr>
      <w:rFonts w:ascii="Symbol" w:cs="Symbol" w:hAnsi="Symbol" w:hint="default"/>
    </w:rPr>
  </w:style>
  <w:style w:customStyle="1" w:styleId="WW8Num10z0" w:type="character">
    <w:name w:val="WW8Num10z0"/>
    <w:rPr>
      <w:rFonts w:eastAsia="Calibri" w:hint="default"/>
    </w:rPr>
  </w:style>
  <w:style w:customStyle="1" w:styleId="WW8Num10z1" w:type="character">
    <w:name w:val="WW8Num10z1"/>
  </w:style>
  <w:style w:customStyle="1" w:styleId="WW8Num10z2" w:type="character">
    <w:name w:val="WW8Num10z2"/>
  </w:style>
  <w:style w:customStyle="1" w:styleId="WW8Num10z3" w:type="character">
    <w:name w:val="WW8Num10z3"/>
  </w:style>
  <w:style w:customStyle="1" w:styleId="WW8Num10z4" w:type="character">
    <w:name w:val="WW8Num10z4"/>
  </w:style>
  <w:style w:customStyle="1" w:styleId="WW8Num10z5" w:type="character">
    <w:name w:val="WW8Num10z5"/>
  </w:style>
  <w:style w:customStyle="1" w:styleId="WW8Num10z6" w:type="character">
    <w:name w:val="WW8Num10z6"/>
  </w:style>
  <w:style w:customStyle="1" w:styleId="WW8Num10z7" w:type="character">
    <w:name w:val="WW8Num10z7"/>
  </w:style>
  <w:style w:customStyle="1" w:styleId="WW8Num10z8" w:type="character">
    <w:name w:val="WW8Num10z8"/>
  </w:style>
  <w:style w:customStyle="1" w:styleId="WW8Num11z0" w:type="character">
    <w:name w:val="WW8Num11z0"/>
    <w:rPr>
      <w:rFonts w:hint="default"/>
    </w:rPr>
  </w:style>
  <w:style w:customStyle="1" w:styleId="WW8Num11z1" w:type="character">
    <w:name w:val="WW8Num11z1"/>
  </w:style>
  <w:style w:customStyle="1" w:styleId="WW8Num11z2" w:type="character">
    <w:name w:val="WW8Num11z2"/>
  </w:style>
  <w:style w:customStyle="1" w:styleId="WW8Num11z3" w:type="character">
    <w:name w:val="WW8Num11z3"/>
  </w:style>
  <w:style w:customStyle="1" w:styleId="WW8Num11z4" w:type="character">
    <w:name w:val="WW8Num11z4"/>
  </w:style>
  <w:style w:customStyle="1" w:styleId="WW8Num11z5" w:type="character">
    <w:name w:val="WW8Num11z5"/>
  </w:style>
  <w:style w:customStyle="1" w:styleId="WW8Num11z6" w:type="character">
    <w:name w:val="WW8Num11z6"/>
  </w:style>
  <w:style w:customStyle="1" w:styleId="WW8Num11z7" w:type="character">
    <w:name w:val="WW8Num11z7"/>
  </w:style>
  <w:style w:customStyle="1" w:styleId="WW8Num11z8" w:type="character">
    <w:name w:val="WW8Num11z8"/>
  </w:style>
  <w:style w:customStyle="1" w:styleId="WW8Num12z0" w:type="character">
    <w:name w:val="WW8Num12z0"/>
  </w:style>
  <w:style w:customStyle="1" w:styleId="WW8Num12z1" w:type="character">
    <w:name w:val="WW8Num12z1"/>
  </w:style>
  <w:style w:customStyle="1" w:styleId="WW8Num12z2" w:type="character">
    <w:name w:val="WW8Num12z2"/>
  </w:style>
  <w:style w:customStyle="1" w:styleId="WW8Num12z3" w:type="character">
    <w:name w:val="WW8Num12z3"/>
  </w:style>
  <w:style w:customStyle="1" w:styleId="WW8Num12z4" w:type="character">
    <w:name w:val="WW8Num12z4"/>
  </w:style>
  <w:style w:customStyle="1" w:styleId="WW8Num12z5" w:type="character">
    <w:name w:val="WW8Num12z5"/>
  </w:style>
  <w:style w:customStyle="1" w:styleId="WW8Num12z6" w:type="character">
    <w:name w:val="WW8Num12z6"/>
  </w:style>
  <w:style w:customStyle="1" w:styleId="WW8Num12z7" w:type="character">
    <w:name w:val="WW8Num12z7"/>
  </w:style>
  <w:style w:customStyle="1" w:styleId="WW8Num12z8" w:type="character">
    <w:name w:val="WW8Num12z8"/>
  </w:style>
  <w:style w:customStyle="1" w:styleId="WW8Num13z0" w:type="character">
    <w:name w:val="WW8Num13z0"/>
    <w:rPr>
      <w:rFonts w:hint="default"/>
    </w:rPr>
  </w:style>
  <w:style w:customStyle="1" w:styleId="WW8Num13z1" w:type="character">
    <w:name w:val="WW8Num13z1"/>
  </w:style>
  <w:style w:customStyle="1" w:styleId="WW8Num13z2" w:type="character">
    <w:name w:val="WW8Num13z2"/>
  </w:style>
  <w:style w:customStyle="1" w:styleId="WW8Num13z3" w:type="character">
    <w:name w:val="WW8Num13z3"/>
  </w:style>
  <w:style w:customStyle="1" w:styleId="WW8Num13z4" w:type="character">
    <w:name w:val="WW8Num13z4"/>
  </w:style>
  <w:style w:customStyle="1" w:styleId="WW8Num13z5" w:type="character">
    <w:name w:val="WW8Num13z5"/>
  </w:style>
  <w:style w:customStyle="1" w:styleId="WW8Num13z6" w:type="character">
    <w:name w:val="WW8Num13z6"/>
  </w:style>
  <w:style w:customStyle="1" w:styleId="WW8Num13z7" w:type="character">
    <w:name w:val="WW8Num13z7"/>
  </w:style>
  <w:style w:customStyle="1" w:styleId="WW8Num13z8" w:type="character">
    <w:name w:val="WW8Num13z8"/>
  </w:style>
  <w:style w:customStyle="1" w:styleId="WW8Num14z0" w:type="character">
    <w:name w:val="WW8Num14z0"/>
    <w:rPr>
      <w:rFonts w:hint="default"/>
    </w:rPr>
  </w:style>
  <w:style w:customStyle="1" w:styleId="WW8Num15z0" w:type="character">
    <w:name w:val="WW8Num15z0"/>
  </w:style>
  <w:style w:customStyle="1" w:styleId="WW8Num15z1" w:type="character">
    <w:name w:val="WW8Num15z1"/>
  </w:style>
  <w:style w:customStyle="1" w:styleId="WW8Num15z2" w:type="character">
    <w:name w:val="WW8Num15z2"/>
  </w:style>
  <w:style w:customStyle="1" w:styleId="WW8Num15z3" w:type="character">
    <w:name w:val="WW8Num15z3"/>
  </w:style>
  <w:style w:customStyle="1" w:styleId="WW8Num15z4" w:type="character">
    <w:name w:val="WW8Num15z4"/>
  </w:style>
  <w:style w:customStyle="1" w:styleId="WW8Num15z5" w:type="character">
    <w:name w:val="WW8Num15z5"/>
  </w:style>
  <w:style w:customStyle="1" w:styleId="WW8Num15z6" w:type="character">
    <w:name w:val="WW8Num15z6"/>
  </w:style>
  <w:style w:customStyle="1" w:styleId="WW8Num15z7" w:type="character">
    <w:name w:val="WW8Num15z7"/>
  </w:style>
  <w:style w:customStyle="1" w:styleId="WW8Num15z8" w:type="character">
    <w:name w:val="WW8Num15z8"/>
  </w:style>
  <w:style w:customStyle="1" w:styleId="WW8Num16z0" w:type="character">
    <w:name w:val="WW8Num16z0"/>
    <w:rPr>
      <w:rFonts w:hint="default"/>
    </w:rPr>
  </w:style>
  <w:style w:customStyle="1" w:styleId="WW8Num16z1" w:type="character">
    <w:name w:val="WW8Num16z1"/>
  </w:style>
  <w:style w:customStyle="1" w:styleId="WW8Num16z2" w:type="character">
    <w:name w:val="WW8Num16z2"/>
  </w:style>
  <w:style w:customStyle="1" w:styleId="WW8Num16z3" w:type="character">
    <w:name w:val="WW8Num16z3"/>
  </w:style>
  <w:style w:customStyle="1" w:styleId="WW8Num16z4" w:type="character">
    <w:name w:val="WW8Num16z4"/>
  </w:style>
  <w:style w:customStyle="1" w:styleId="WW8Num16z5" w:type="character">
    <w:name w:val="WW8Num16z5"/>
  </w:style>
  <w:style w:customStyle="1" w:styleId="WW8Num16z6" w:type="character">
    <w:name w:val="WW8Num16z6"/>
  </w:style>
  <w:style w:customStyle="1" w:styleId="WW8Num16z7" w:type="character">
    <w:name w:val="WW8Num16z7"/>
  </w:style>
  <w:style w:customStyle="1" w:styleId="WW8Num16z8" w:type="character">
    <w:name w:val="WW8Num16z8"/>
  </w:style>
  <w:style w:customStyle="1" w:styleId="WW8Num17z0" w:type="character">
    <w:name w:val="WW8Num17z0"/>
    <w:rPr>
      <w:rFonts w:ascii="Symbol" w:cs="Symbol" w:hAnsi="Symbol" w:hint="default"/>
    </w:rPr>
  </w:style>
  <w:style w:customStyle="1" w:styleId="WW8Num17z1" w:type="character">
    <w:name w:val="WW8Num17z1"/>
    <w:rPr>
      <w:rFonts w:ascii="Courier New" w:cs="Courier New" w:hAnsi="Courier New" w:hint="default"/>
    </w:rPr>
  </w:style>
  <w:style w:customStyle="1" w:styleId="WW8Num17z2" w:type="character">
    <w:name w:val="WW8Num17z2"/>
    <w:rPr>
      <w:rFonts w:ascii="Wingdings" w:cs="Wingdings" w:hAnsi="Wingdings" w:hint="default"/>
    </w:rPr>
  </w:style>
  <w:style w:customStyle="1" w:styleId="WW8Num18z0" w:type="character">
    <w:name w:val="WW8Num18z0"/>
    <w:rPr>
      <w:rFonts w:hint="default"/>
    </w:rPr>
  </w:style>
  <w:style w:customStyle="1" w:styleId="WW8Num18z1" w:type="character">
    <w:name w:val="WW8Num18z1"/>
  </w:style>
  <w:style w:customStyle="1" w:styleId="WW8Num18z2" w:type="character">
    <w:name w:val="WW8Num18z2"/>
  </w:style>
  <w:style w:customStyle="1" w:styleId="WW8Num18z3" w:type="character">
    <w:name w:val="WW8Num18z3"/>
  </w:style>
  <w:style w:customStyle="1" w:styleId="WW8Num18z4" w:type="character">
    <w:name w:val="WW8Num18z4"/>
  </w:style>
  <w:style w:customStyle="1" w:styleId="WW8Num18z5" w:type="character">
    <w:name w:val="WW8Num18z5"/>
  </w:style>
  <w:style w:customStyle="1" w:styleId="WW8Num18z6" w:type="character">
    <w:name w:val="WW8Num18z6"/>
  </w:style>
  <w:style w:customStyle="1" w:styleId="WW8Num18z7" w:type="character">
    <w:name w:val="WW8Num18z7"/>
  </w:style>
  <w:style w:customStyle="1" w:styleId="WW8Num18z8" w:type="character">
    <w:name w:val="WW8Num18z8"/>
  </w:style>
  <w:style w:customStyle="1" w:styleId="WW8Num19z0" w:type="character">
    <w:name w:val="WW8Num19z0"/>
    <w:rPr>
      <w:rFonts w:ascii="Symbol" w:cs="Symbol" w:hAnsi="Symbol" w:hint="default"/>
      <w:lang w:val="hr-HR"/>
    </w:rPr>
  </w:style>
  <w:style w:customStyle="1" w:styleId="WW8Num19z1" w:type="character">
    <w:name w:val="WW8Num19z1"/>
    <w:rPr>
      <w:rFonts w:ascii="Courier New" w:cs="Courier New" w:hAnsi="Courier New" w:hint="default"/>
    </w:rPr>
  </w:style>
  <w:style w:customStyle="1" w:styleId="WW8Num19z2" w:type="character">
    <w:name w:val="WW8Num19z2"/>
    <w:rPr>
      <w:rFonts w:ascii="Wingdings" w:cs="Wingdings" w:hAnsi="Wingdings" w:hint="default"/>
    </w:rPr>
  </w:style>
  <w:style w:customStyle="1" w:styleId="WW8Num20z0" w:type="character">
    <w:name w:val="WW8Num20z0"/>
    <w:rPr>
      <w:rFonts w:cs="Calibri" w:hint="default"/>
    </w:rPr>
  </w:style>
  <w:style w:customStyle="1" w:styleId="WW8Num20z1" w:type="character">
    <w:name w:val="WW8Num20z1"/>
  </w:style>
  <w:style w:customStyle="1" w:styleId="WW8Num20z2" w:type="character">
    <w:name w:val="WW8Num20z2"/>
  </w:style>
  <w:style w:customStyle="1" w:styleId="WW8Num20z3" w:type="character">
    <w:name w:val="WW8Num20z3"/>
  </w:style>
  <w:style w:customStyle="1" w:styleId="WW8Num20z4" w:type="character">
    <w:name w:val="WW8Num20z4"/>
  </w:style>
  <w:style w:customStyle="1" w:styleId="WW8Num20z5" w:type="character">
    <w:name w:val="WW8Num20z5"/>
  </w:style>
  <w:style w:customStyle="1" w:styleId="WW8Num20z6" w:type="character">
    <w:name w:val="WW8Num20z6"/>
  </w:style>
  <w:style w:customStyle="1" w:styleId="WW8Num20z7" w:type="character">
    <w:name w:val="WW8Num20z7"/>
  </w:style>
  <w:style w:customStyle="1" w:styleId="WW8Num20z8" w:type="character">
    <w:name w:val="WW8Num20z8"/>
  </w:style>
  <w:style w:customStyle="1" w:styleId="WW8Num21z0" w:type="character">
    <w:name w:val="WW8Num21z0"/>
    <w:rPr>
      <w:rFonts w:ascii="Calibri" w:cs="Tahoma" w:hAnsi="Calibri"/>
    </w:rPr>
  </w:style>
  <w:style w:customStyle="1" w:styleId="WW8Num21z1" w:type="character">
    <w:name w:val="WW8Num21z1"/>
    <w:rPr>
      <w:rFonts w:ascii="Courier New" w:cs="Courier New" w:hAnsi="Courier New" w:hint="default"/>
    </w:rPr>
  </w:style>
  <w:style w:customStyle="1" w:styleId="WW8Num21z2" w:type="character">
    <w:name w:val="WW8Num21z2"/>
    <w:rPr>
      <w:rFonts w:ascii="Wingdings" w:cs="Wingdings" w:hAnsi="Wingdings" w:hint="default"/>
    </w:rPr>
  </w:style>
  <w:style w:customStyle="1" w:styleId="WW8Num21z3" w:type="character">
    <w:name w:val="WW8Num21z3"/>
    <w:rPr>
      <w:rFonts w:ascii="Symbol" w:cs="Symbol" w:hAnsi="Symbol" w:hint="default"/>
    </w:rPr>
  </w:style>
  <w:style w:customStyle="1" w:styleId="WW8Num22z0" w:type="character">
    <w:name w:val="WW8Num22z0"/>
    <w:rPr>
      <w:rFonts w:hint="default"/>
    </w:rPr>
  </w:style>
  <w:style w:customStyle="1" w:styleId="WW8Num22z1" w:type="character">
    <w:name w:val="WW8Num22z1"/>
  </w:style>
  <w:style w:customStyle="1" w:styleId="WW8Num22z2" w:type="character">
    <w:name w:val="WW8Num22z2"/>
  </w:style>
  <w:style w:customStyle="1" w:styleId="WW8Num22z3" w:type="character">
    <w:name w:val="WW8Num22z3"/>
  </w:style>
  <w:style w:customStyle="1" w:styleId="WW8Num22z4" w:type="character">
    <w:name w:val="WW8Num22z4"/>
  </w:style>
  <w:style w:customStyle="1" w:styleId="WW8Num22z5" w:type="character">
    <w:name w:val="WW8Num22z5"/>
  </w:style>
  <w:style w:customStyle="1" w:styleId="WW8Num22z6" w:type="character">
    <w:name w:val="WW8Num22z6"/>
  </w:style>
  <w:style w:customStyle="1" w:styleId="WW8Num22z7" w:type="character">
    <w:name w:val="WW8Num22z7"/>
  </w:style>
  <w:style w:customStyle="1" w:styleId="WW8Num22z8" w:type="character">
    <w:name w:val="WW8Num22z8"/>
  </w:style>
  <w:style w:customStyle="1" w:styleId="WW8Num23z0" w:type="character">
    <w:name w:val="WW8Num23z0"/>
    <w:rPr>
      <w:rFonts w:ascii="Calibri" w:cs="Calibri" w:hAnsi="Calibri" w:hint="default"/>
    </w:rPr>
  </w:style>
  <w:style w:customStyle="1" w:styleId="WW8Num23z1" w:type="character">
    <w:name w:val="WW8Num23z1"/>
  </w:style>
  <w:style w:customStyle="1" w:styleId="WW8Num23z2" w:type="character">
    <w:name w:val="WW8Num23z2"/>
  </w:style>
  <w:style w:customStyle="1" w:styleId="WW8Num23z3" w:type="character">
    <w:name w:val="WW8Num23z3"/>
  </w:style>
  <w:style w:customStyle="1" w:styleId="WW8Num23z4" w:type="character">
    <w:name w:val="WW8Num23z4"/>
  </w:style>
  <w:style w:customStyle="1" w:styleId="WW8Num23z5" w:type="character">
    <w:name w:val="WW8Num23z5"/>
  </w:style>
  <w:style w:customStyle="1" w:styleId="WW8Num23z6" w:type="character">
    <w:name w:val="WW8Num23z6"/>
  </w:style>
  <w:style w:customStyle="1" w:styleId="WW8Num23z7" w:type="character">
    <w:name w:val="WW8Num23z7"/>
  </w:style>
  <w:style w:customStyle="1" w:styleId="WW8Num23z8" w:type="character">
    <w:name w:val="WW8Num23z8"/>
  </w:style>
  <w:style w:customStyle="1" w:styleId="WW8Num24z0" w:type="character">
    <w:name w:val="WW8Num24z0"/>
    <w:rPr>
      <w:rFonts w:ascii="Arial Narrow" w:cs="Arial Narrow" w:hAnsi="Arial Narrow" w:hint="default"/>
    </w:rPr>
  </w:style>
  <w:style w:customStyle="1" w:styleId="WW8Num24z1" w:type="character">
    <w:name w:val="WW8Num24z1"/>
    <w:rPr>
      <w:rFonts w:ascii="Courier New" w:cs="Courier New" w:hAnsi="Courier New" w:hint="default"/>
    </w:rPr>
  </w:style>
  <w:style w:customStyle="1" w:styleId="WW8Num24z2" w:type="character">
    <w:name w:val="WW8Num24z2"/>
    <w:rPr>
      <w:rFonts w:ascii="Wingdings" w:cs="Wingdings" w:hAnsi="Wingdings" w:hint="default"/>
    </w:rPr>
  </w:style>
  <w:style w:customStyle="1" w:styleId="WW8Num24z3" w:type="character">
    <w:name w:val="WW8Num24z3"/>
    <w:rPr>
      <w:rFonts w:ascii="Symbol" w:cs="Symbol" w:hAnsi="Symbol" w:hint="default"/>
    </w:rPr>
  </w:style>
  <w:style w:customStyle="1" w:styleId="WW-DefaultParagraphFont" w:type="character">
    <w:name w:val="WW-Default Paragraph Font"/>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5z1" w:type="character">
    <w:name w:val="WW8Num5z1"/>
    <w:rPr>
      <w:rFonts w:ascii="OpenSymbol" w:cs="Courier New" w:hAnsi="OpenSymbol"/>
    </w:rPr>
  </w:style>
  <w:style w:customStyle="1" w:styleId="WW8Num7z1" w:type="character">
    <w:name w:val="WW8Num7z1"/>
    <w:rPr>
      <w:rFonts w:ascii="Symbol" w:cs="Symbol" w:hAnsi="Symbol" w:hint="default"/>
    </w:rPr>
  </w:style>
  <w:style w:customStyle="1" w:styleId="WW8Num7z2" w:type="character">
    <w:name w:val="WW8Num7z2"/>
    <w:rPr>
      <w:rFonts w:ascii="OpenSymbol" w:cs="OpenSymbol" w:hAnsi="OpenSymbol"/>
    </w:rPr>
  </w:style>
  <w:style w:customStyle="1" w:styleId="WW8Num14z1" w:type="character">
    <w:name w:val="WW8Num14z1"/>
    <w:rPr>
      <w:rFonts w:ascii="Courier New" w:cs="Courier New" w:hAnsi="Courier New" w:hint="default"/>
    </w:rPr>
  </w:style>
  <w:style w:customStyle="1" w:styleId="WW8Num14z2" w:type="character">
    <w:name w:val="WW8Num14z2"/>
    <w:rPr>
      <w:rFonts w:ascii="Wingdings" w:cs="Wingdings" w:hAnsi="Wingdings" w:hint="default"/>
    </w:rPr>
  </w:style>
  <w:style w:customStyle="1" w:styleId="WW8Num17z3" w:type="character">
    <w:name w:val="WW8Num17z3"/>
  </w:style>
  <w:style w:customStyle="1" w:styleId="WW8Num17z4" w:type="character">
    <w:name w:val="WW8Num17z4"/>
  </w:style>
  <w:style w:customStyle="1" w:styleId="WW8Num17z5" w:type="character">
    <w:name w:val="WW8Num17z5"/>
  </w:style>
  <w:style w:customStyle="1" w:styleId="WW8Num17z6" w:type="character">
    <w:name w:val="WW8Num17z6"/>
  </w:style>
  <w:style w:customStyle="1" w:styleId="WW8Num17z7" w:type="character">
    <w:name w:val="WW8Num17z7"/>
  </w:style>
  <w:style w:customStyle="1" w:styleId="WW8Num17z8" w:type="character">
    <w:name w:val="WW8Num17z8"/>
  </w:style>
  <w:style w:customStyle="1" w:styleId="WW8Num19z3" w:type="character">
    <w:name w:val="WW8Num19z3"/>
  </w:style>
  <w:style w:customStyle="1" w:styleId="WW8Num19z4" w:type="character">
    <w:name w:val="WW8Num19z4"/>
  </w:style>
  <w:style w:customStyle="1" w:styleId="WW8Num19z5" w:type="character">
    <w:name w:val="WW8Num19z5"/>
  </w:style>
  <w:style w:customStyle="1" w:styleId="WW8Num19z6" w:type="character">
    <w:name w:val="WW8Num19z6"/>
  </w:style>
  <w:style w:customStyle="1" w:styleId="WW8Num19z7" w:type="character">
    <w:name w:val="WW8Num19z7"/>
  </w:style>
  <w:style w:customStyle="1" w:styleId="WW8Num19z8" w:type="character">
    <w:name w:val="WW8Num19z8"/>
  </w:style>
  <w:style w:customStyle="1" w:styleId="WW8Num25z0" w:type="character">
    <w:name w:val="WW8Num25z0"/>
    <w:rPr>
      <w:rFonts w:ascii="Symbol" w:cs="Symbol" w:hAnsi="Symbol" w:hint="default"/>
    </w:rPr>
  </w:style>
  <w:style w:customStyle="1" w:styleId="WW8Num25z1" w:type="character">
    <w:name w:val="WW8Num25z1"/>
    <w:rPr>
      <w:rFonts w:ascii="Courier New" w:cs="Courier New" w:hAnsi="Courier New" w:hint="default"/>
    </w:rPr>
  </w:style>
  <w:style w:customStyle="1" w:styleId="WW8Num25z2" w:type="character">
    <w:name w:val="WW8Num25z2"/>
    <w:rPr>
      <w:rFonts w:ascii="Wingdings" w:cs="Wingdings" w:hAnsi="Wingdings" w:hint="default"/>
    </w:rPr>
  </w:style>
  <w:style w:customStyle="1" w:styleId="WW8Num26z0" w:type="character">
    <w:name w:val="WW8Num26z0"/>
    <w:rPr>
      <w:rFonts w:ascii="Calibri" w:cs="Tahoma" w:hAnsi="Calibri"/>
    </w:rPr>
  </w:style>
  <w:style w:customStyle="1" w:styleId="WW8Num26z1" w:type="character">
    <w:name w:val="WW8Num26z1"/>
    <w:rPr>
      <w:rFonts w:ascii="Courier New" w:cs="Courier New" w:hAnsi="Courier New" w:hint="default"/>
    </w:rPr>
  </w:style>
  <w:style w:customStyle="1" w:styleId="WW8Num26z2" w:type="character">
    <w:name w:val="WW8Num26z2"/>
    <w:rPr>
      <w:rFonts w:ascii="Wingdings" w:cs="Wingdings" w:hAnsi="Wingdings" w:hint="default"/>
    </w:rPr>
  </w:style>
  <w:style w:customStyle="1" w:styleId="WW8Num26z3" w:type="character">
    <w:name w:val="WW8Num26z3"/>
    <w:rPr>
      <w:rFonts w:ascii="Symbol" w:cs="Symbol" w:hAnsi="Symbol" w:hint="default"/>
    </w:rPr>
  </w:style>
  <w:style w:customStyle="1" w:styleId="WW-DefaultParagraphFont1" w:type="character">
    <w:name w:val="WW-Default Paragraph Font1"/>
  </w:style>
  <w:style w:customStyle="1" w:styleId="WW8Num1ztrue" w:type="character">
    <w:name w:val="WW8Num1ztrue"/>
  </w:style>
  <w:style w:customStyle="1" w:styleId="WW-WW8Num1ztrue" w:type="character">
    <w:name w:val="WW-WW8Num1ztrue"/>
  </w:style>
  <w:style w:customStyle="1" w:styleId="WW-WW8Num1ztrue1" w:type="character">
    <w:name w:val="WW-WW8Num1ztrue1"/>
  </w:style>
  <w:style w:customStyle="1" w:styleId="WW-WW8Num1ztrue2" w:type="character">
    <w:name w:val="WW-WW8Num1ztrue2"/>
  </w:style>
  <w:style w:customStyle="1" w:styleId="WW-WW8Num1ztrue3" w:type="character">
    <w:name w:val="WW-WW8Num1ztrue3"/>
  </w:style>
  <w:style w:customStyle="1" w:styleId="WW-WW8Num1ztrue4" w:type="character">
    <w:name w:val="WW-WW8Num1ztrue4"/>
  </w:style>
  <w:style w:customStyle="1" w:styleId="WW-WW8Num1ztrue5" w:type="character">
    <w:name w:val="WW-WW8Num1ztrue5"/>
  </w:style>
  <w:style w:customStyle="1" w:styleId="WW-WW8Num1ztrue6" w:type="character">
    <w:name w:val="WW-WW8Num1ztrue6"/>
  </w:style>
  <w:style w:customStyle="1" w:styleId="WW8Num2ztrue" w:type="character">
    <w:name w:val="WW8Num2ztrue"/>
  </w:style>
  <w:style w:customStyle="1" w:styleId="WW-WW8Num2ztrue" w:type="character">
    <w:name w:val="WW-WW8Num2ztrue"/>
  </w:style>
  <w:style w:customStyle="1" w:styleId="WW-WW8Num2ztrue1" w:type="character">
    <w:name w:val="WW-WW8Num2ztrue1"/>
  </w:style>
  <w:style w:customStyle="1" w:styleId="WW-WW8Num2ztrue2" w:type="character">
    <w:name w:val="WW-WW8Num2ztrue2"/>
  </w:style>
  <w:style w:customStyle="1" w:styleId="WW-WW8Num2ztrue3" w:type="character">
    <w:name w:val="WW-WW8Num2ztrue3"/>
  </w:style>
  <w:style w:customStyle="1" w:styleId="WW-WW8Num2ztrue4" w:type="character">
    <w:name w:val="WW-WW8Num2ztrue4"/>
  </w:style>
  <w:style w:customStyle="1" w:styleId="WW-WW8Num2ztrue5" w:type="character">
    <w:name w:val="WW-WW8Num2ztrue5"/>
  </w:style>
  <w:style w:customStyle="1" w:styleId="WW-WW8Num2ztrue6" w:type="character">
    <w:name w:val="WW-WW8Num2ztrue6"/>
  </w:style>
  <w:style w:customStyle="1" w:styleId="WW-WW8Num1ztrue7" w:type="character">
    <w:name w:val="WW-WW8Num1ztrue7"/>
  </w:style>
  <w:style w:customStyle="1" w:styleId="WW-WW8Num1ztrue11" w:type="character">
    <w:name w:val="WW-WW8Num1ztrue11"/>
  </w:style>
  <w:style w:customStyle="1" w:styleId="WW-WW8Num1ztrue21" w:type="character">
    <w:name w:val="WW-WW8Num1ztrue21"/>
  </w:style>
  <w:style w:customStyle="1" w:styleId="WW-WW8Num1ztrue31" w:type="character">
    <w:name w:val="WW-WW8Num1ztrue31"/>
  </w:style>
  <w:style w:customStyle="1" w:styleId="WW-WW8Num1ztrue41" w:type="character">
    <w:name w:val="WW-WW8Num1ztrue41"/>
  </w:style>
  <w:style w:customStyle="1" w:styleId="WW-WW8Num1ztrue51" w:type="character">
    <w:name w:val="WW-WW8Num1ztrue51"/>
  </w:style>
  <w:style w:customStyle="1" w:styleId="WW-WW8Num1ztrue61" w:type="character">
    <w:name w:val="WW-WW8Num1ztrue61"/>
  </w:style>
  <w:style w:customStyle="1" w:styleId="WW-WW8Num2ztrue7" w:type="character">
    <w:name w:val="WW-WW8Num2ztrue7"/>
  </w:style>
  <w:style w:customStyle="1" w:styleId="WW-WW8Num2ztrue11" w:type="character">
    <w:name w:val="WW-WW8Num2ztrue11"/>
  </w:style>
  <w:style w:customStyle="1" w:styleId="WW-WW8Num2ztrue21" w:type="character">
    <w:name w:val="WW-WW8Num2ztrue21"/>
  </w:style>
  <w:style w:customStyle="1" w:styleId="WW-WW8Num2ztrue31" w:type="character">
    <w:name w:val="WW-WW8Num2ztrue31"/>
  </w:style>
  <w:style w:customStyle="1" w:styleId="WW-WW8Num2ztrue41" w:type="character">
    <w:name w:val="WW-WW8Num2ztrue41"/>
  </w:style>
  <w:style w:customStyle="1" w:styleId="WW-WW8Num2ztrue51" w:type="character">
    <w:name w:val="WW-WW8Num2ztrue51"/>
  </w:style>
  <w:style w:customStyle="1" w:styleId="WW-WW8Num2ztrue61" w:type="character">
    <w:name w:val="WW-WW8Num2ztrue61"/>
  </w:style>
  <w:style w:customStyle="1" w:styleId="WW-WW8Num1ztrue71" w:type="character">
    <w:name w:val="WW-WW8Num1ztrue71"/>
  </w:style>
  <w:style w:customStyle="1" w:styleId="WW-WW8Num1ztrue111" w:type="character">
    <w:name w:val="WW-WW8Num1ztrue111"/>
  </w:style>
  <w:style w:customStyle="1" w:styleId="WW-WW8Num1ztrue211" w:type="character">
    <w:name w:val="WW-WW8Num1ztrue211"/>
  </w:style>
  <w:style w:customStyle="1" w:styleId="WW-WW8Num1ztrue311" w:type="character">
    <w:name w:val="WW-WW8Num1ztrue311"/>
  </w:style>
  <w:style w:customStyle="1" w:styleId="WW-WW8Num1ztrue411" w:type="character">
    <w:name w:val="WW-WW8Num1ztrue411"/>
  </w:style>
  <w:style w:customStyle="1" w:styleId="WW-WW8Num1ztrue511" w:type="character">
    <w:name w:val="WW-WW8Num1ztrue511"/>
  </w:style>
  <w:style w:customStyle="1" w:styleId="WW-WW8Num1ztrue611" w:type="character">
    <w:name w:val="WW-WW8Num1ztrue611"/>
  </w:style>
  <w:style w:customStyle="1" w:styleId="WW-WW8Num2ztrue71" w:type="character">
    <w:name w:val="WW-WW8Num2ztrue71"/>
  </w:style>
  <w:style w:customStyle="1" w:styleId="WW-WW8Num2ztrue111" w:type="character">
    <w:name w:val="WW-WW8Num2ztrue111"/>
  </w:style>
  <w:style w:customStyle="1" w:styleId="WW-WW8Num2ztrue211" w:type="character">
    <w:name w:val="WW-WW8Num2ztrue211"/>
  </w:style>
  <w:style w:customStyle="1" w:styleId="WW-WW8Num2ztrue311" w:type="character">
    <w:name w:val="WW-WW8Num2ztrue311"/>
  </w:style>
  <w:style w:customStyle="1" w:styleId="WW-WW8Num2ztrue411" w:type="character">
    <w:name w:val="WW-WW8Num2ztrue411"/>
  </w:style>
  <w:style w:customStyle="1" w:styleId="WW-WW8Num2ztrue511" w:type="character">
    <w:name w:val="WW-WW8Num2ztrue511"/>
  </w:style>
  <w:style w:customStyle="1" w:styleId="WW-WW8Num2ztrue611" w:type="character">
    <w:name w:val="WW-WW8Num2ztrue611"/>
  </w:style>
  <w:style w:customStyle="1" w:styleId="WW-WW8Num1ztrue711" w:type="character">
    <w:name w:val="WW-WW8Num1ztrue711"/>
  </w:style>
  <w:style w:customStyle="1" w:styleId="WW-WW8Num1ztrue1111" w:type="character">
    <w:name w:val="WW-WW8Num1ztrue1111"/>
  </w:style>
  <w:style w:customStyle="1" w:styleId="WW-WW8Num1ztrue2111" w:type="character">
    <w:name w:val="WW-WW8Num1ztrue2111"/>
  </w:style>
  <w:style w:customStyle="1" w:styleId="WW-WW8Num1ztrue3111" w:type="character">
    <w:name w:val="WW-WW8Num1ztrue3111"/>
  </w:style>
  <w:style w:customStyle="1" w:styleId="WW-WW8Num1ztrue4111" w:type="character">
    <w:name w:val="WW-WW8Num1ztrue4111"/>
  </w:style>
  <w:style w:customStyle="1" w:styleId="WW-WW8Num1ztrue5111" w:type="character">
    <w:name w:val="WW-WW8Num1ztrue5111"/>
  </w:style>
  <w:style w:customStyle="1" w:styleId="WW-WW8Num1ztrue6111" w:type="character">
    <w:name w:val="WW-WW8Num1ztrue6111"/>
  </w:style>
  <w:style w:customStyle="1" w:styleId="WW-WW8Num2ztrue711" w:type="character">
    <w:name w:val="WW-WW8Num2ztrue711"/>
  </w:style>
  <w:style w:customStyle="1" w:styleId="WW-WW8Num2ztrue1111" w:type="character">
    <w:name w:val="WW-WW8Num2ztrue1111"/>
  </w:style>
  <w:style w:customStyle="1" w:styleId="WW-WW8Num2ztrue2111" w:type="character">
    <w:name w:val="WW-WW8Num2ztrue2111"/>
  </w:style>
  <w:style w:customStyle="1" w:styleId="WW-WW8Num2ztrue3111" w:type="character">
    <w:name w:val="WW-WW8Num2ztrue3111"/>
  </w:style>
  <w:style w:customStyle="1" w:styleId="WW-WW8Num2ztrue4111" w:type="character">
    <w:name w:val="WW-WW8Num2ztrue4111"/>
  </w:style>
  <w:style w:customStyle="1" w:styleId="WW-WW8Num2ztrue5111" w:type="character">
    <w:name w:val="WW-WW8Num2ztrue5111"/>
  </w:style>
  <w:style w:customStyle="1" w:styleId="WW-WW8Num2ztrue6111" w:type="character">
    <w:name w:val="WW-WW8Num2ztrue6111"/>
  </w:style>
  <w:style w:customStyle="1" w:styleId="WW-WW8Num1ztrue7111" w:type="character">
    <w:name w:val="WW-WW8Num1ztrue7111"/>
  </w:style>
  <w:style w:customStyle="1" w:styleId="WW-WW8Num1ztrue11111" w:type="character">
    <w:name w:val="WW-WW8Num1ztrue11111"/>
  </w:style>
  <w:style w:customStyle="1" w:styleId="WW-WW8Num1ztrue21111" w:type="character">
    <w:name w:val="WW-WW8Num1ztrue21111"/>
  </w:style>
  <w:style w:customStyle="1" w:styleId="WW-WW8Num1ztrue31111" w:type="character">
    <w:name w:val="WW-WW8Num1ztrue31111"/>
  </w:style>
  <w:style w:customStyle="1" w:styleId="WW-WW8Num1ztrue41111" w:type="character">
    <w:name w:val="WW-WW8Num1ztrue41111"/>
  </w:style>
  <w:style w:customStyle="1" w:styleId="WW-WW8Num1ztrue51111" w:type="character">
    <w:name w:val="WW-WW8Num1ztrue51111"/>
  </w:style>
  <w:style w:customStyle="1" w:styleId="WW-WW8Num1ztrue61111" w:type="character">
    <w:name w:val="WW-WW8Num1ztrue61111"/>
  </w:style>
  <w:style w:customStyle="1" w:styleId="WW-WW8Num2ztrue7111" w:type="character">
    <w:name w:val="WW-WW8Num2ztrue7111"/>
  </w:style>
  <w:style w:customStyle="1" w:styleId="WW-WW8Num2ztrue11111" w:type="character">
    <w:name w:val="WW-WW8Num2ztrue11111"/>
  </w:style>
  <w:style w:customStyle="1" w:styleId="WW-WW8Num2ztrue21111" w:type="character">
    <w:name w:val="WW-WW8Num2ztrue21111"/>
  </w:style>
  <w:style w:customStyle="1" w:styleId="WW-WW8Num2ztrue31111" w:type="character">
    <w:name w:val="WW-WW8Num2ztrue31111"/>
  </w:style>
  <w:style w:customStyle="1" w:styleId="WW-WW8Num2ztrue41111" w:type="character">
    <w:name w:val="WW-WW8Num2ztrue41111"/>
  </w:style>
  <w:style w:customStyle="1" w:styleId="WW-WW8Num2ztrue51111" w:type="character">
    <w:name w:val="WW-WW8Num2ztrue51111"/>
  </w:style>
  <w:style w:customStyle="1" w:styleId="WW-WW8Num2ztrue61111" w:type="character">
    <w:name w:val="WW-WW8Num2ztrue61111"/>
  </w:style>
  <w:style w:customStyle="1" w:styleId="Zadanifontodlomka1" w:type="character">
    <w:name w:val="Zadani font odlomka1"/>
  </w:style>
  <w:style w:customStyle="1" w:styleId="WW-WW8Num1ztrue71111" w:type="character">
    <w:name w:val="WW-WW8Num1ztrue71111"/>
  </w:style>
  <w:style w:customStyle="1" w:styleId="WW-WW8Num1ztrue111111" w:type="character">
    <w:name w:val="WW-WW8Num1ztrue111111"/>
  </w:style>
  <w:style w:customStyle="1" w:styleId="WW-WW8Num1ztrue211111" w:type="character">
    <w:name w:val="WW-WW8Num1ztrue211111"/>
  </w:style>
  <w:style w:customStyle="1" w:styleId="WW-WW8Num1ztrue311111" w:type="character">
    <w:name w:val="WW-WW8Num1ztrue311111"/>
  </w:style>
  <w:style w:customStyle="1" w:styleId="WW-WW8Num1ztrue411111" w:type="character">
    <w:name w:val="WW-WW8Num1ztrue411111"/>
  </w:style>
  <w:style w:customStyle="1" w:styleId="WW-WW8Num1ztrue511111" w:type="character">
    <w:name w:val="WW-WW8Num1ztrue511111"/>
  </w:style>
  <w:style w:customStyle="1" w:styleId="WW-WW8Num1ztrue611111" w:type="character">
    <w:name w:val="WW-WW8Num1ztrue611111"/>
  </w:style>
  <w:style w:customStyle="1" w:styleId="WW-WW8Num2ztrue71111" w:type="character">
    <w:name w:val="WW-WW8Num2ztrue71111"/>
  </w:style>
  <w:style w:customStyle="1" w:styleId="WW-WW8Num2ztrue111111" w:type="character">
    <w:name w:val="WW-WW8Num2ztrue111111"/>
  </w:style>
  <w:style w:customStyle="1" w:styleId="WW-WW8Num2ztrue211111" w:type="character">
    <w:name w:val="WW-WW8Num2ztrue211111"/>
  </w:style>
  <w:style w:customStyle="1" w:styleId="WW-WW8Num2ztrue311111" w:type="character">
    <w:name w:val="WW-WW8Num2ztrue311111"/>
  </w:style>
  <w:style w:customStyle="1" w:styleId="WW-WW8Num2ztrue411111" w:type="character">
    <w:name w:val="WW-WW8Num2ztrue411111"/>
  </w:style>
  <w:style w:customStyle="1" w:styleId="WW-WW8Num2ztrue511111" w:type="character">
    <w:name w:val="WW-WW8Num2ztrue511111"/>
  </w:style>
  <w:style w:customStyle="1" w:styleId="WW-WW8Num2ztrue611111" w:type="character">
    <w:name w:val="WW-WW8Num2ztrue611111"/>
  </w:style>
  <w:style w:customStyle="1" w:styleId="WW-WW8Num1ztrue711111" w:type="character">
    <w:name w:val="WW-WW8Num1ztrue711111"/>
  </w:style>
  <w:style w:customStyle="1" w:styleId="WW-WW8Num1ztrue1111111" w:type="character">
    <w:name w:val="WW-WW8Num1ztrue1111111"/>
  </w:style>
  <w:style w:customStyle="1" w:styleId="WW-WW8Num1ztrue2111111" w:type="character">
    <w:name w:val="WW-WW8Num1ztrue2111111"/>
  </w:style>
  <w:style w:customStyle="1" w:styleId="WW-WW8Num1ztrue3111111" w:type="character">
    <w:name w:val="WW-WW8Num1ztrue3111111"/>
  </w:style>
  <w:style w:customStyle="1" w:styleId="WW-WW8Num1ztrue4111111" w:type="character">
    <w:name w:val="WW-WW8Num1ztrue4111111"/>
  </w:style>
  <w:style w:customStyle="1" w:styleId="WW-WW8Num1ztrue5111111" w:type="character">
    <w:name w:val="WW-WW8Num1ztrue5111111"/>
  </w:style>
  <w:style w:customStyle="1" w:styleId="WW-WW8Num1ztrue6111111" w:type="character">
    <w:name w:val="WW-WW8Num1ztrue6111111"/>
  </w:style>
  <w:style w:customStyle="1" w:styleId="WW-WW8Num2ztrue711111" w:type="character">
    <w:name w:val="WW-WW8Num2ztrue711111"/>
  </w:style>
  <w:style w:customStyle="1" w:styleId="WW-WW8Num2ztrue1111111" w:type="character">
    <w:name w:val="WW-WW8Num2ztrue1111111"/>
  </w:style>
  <w:style w:customStyle="1" w:styleId="WW-WW8Num2ztrue2111111" w:type="character">
    <w:name w:val="WW-WW8Num2ztrue2111111"/>
  </w:style>
  <w:style w:customStyle="1" w:styleId="WW-WW8Num2ztrue3111111" w:type="character">
    <w:name w:val="WW-WW8Num2ztrue3111111"/>
  </w:style>
  <w:style w:customStyle="1" w:styleId="WW-WW8Num2ztrue4111111" w:type="character">
    <w:name w:val="WW-WW8Num2ztrue4111111"/>
  </w:style>
  <w:style w:customStyle="1" w:styleId="WW-WW8Num2ztrue5111111" w:type="character">
    <w:name w:val="WW-WW8Num2ztrue5111111"/>
  </w:style>
  <w:style w:customStyle="1" w:styleId="WW-WW8Num2ztrue6111111" w:type="character">
    <w:name w:val="WW-WW8Num2ztrue6111111"/>
  </w:style>
  <w:style w:customStyle="1" w:styleId="Zadanifontodlomka11" w:type="character">
    <w:name w:val="Zadani font odlomka11"/>
  </w:style>
  <w:style w:customStyle="1" w:styleId="WW-WW8Num1ztrue7111111" w:type="character">
    <w:name w:val="WW-WW8Num1ztrue7111111"/>
  </w:style>
  <w:style w:customStyle="1" w:styleId="WW-WW8Num1ztrue11111111" w:type="character">
    <w:name w:val="WW-WW8Num1ztrue11111111"/>
  </w:style>
  <w:style w:customStyle="1" w:styleId="WW-WW8Num1ztrue21111111" w:type="character">
    <w:name w:val="WW-WW8Num1ztrue21111111"/>
  </w:style>
  <w:style w:customStyle="1" w:styleId="WW-WW8Num1ztrue31111111" w:type="character">
    <w:name w:val="WW-WW8Num1ztrue31111111"/>
  </w:style>
  <w:style w:customStyle="1" w:styleId="WW-WW8Num1ztrue41111111" w:type="character">
    <w:name w:val="WW-WW8Num1ztrue41111111"/>
  </w:style>
  <w:style w:customStyle="1" w:styleId="WW-WW8Num1ztrue51111111" w:type="character">
    <w:name w:val="WW-WW8Num1ztrue51111111"/>
  </w:style>
  <w:style w:customStyle="1" w:styleId="WW-WW8Num1ztrue61111111" w:type="character">
    <w:name w:val="WW-WW8Num1ztrue61111111"/>
  </w:style>
  <w:style w:customStyle="1" w:styleId="WW8Num3ztrue" w:type="character">
    <w:name w:val="WW8Num3ztrue"/>
  </w:style>
  <w:style w:customStyle="1" w:styleId="WW-WW8Num3ztrue" w:type="character">
    <w:name w:val="WW-WW8Num3ztrue"/>
  </w:style>
  <w:style w:customStyle="1" w:styleId="WW-WW8Num3ztrue1" w:type="character">
    <w:name w:val="WW-WW8Num3ztrue1"/>
  </w:style>
  <w:style w:customStyle="1" w:styleId="WW-WW8Num3ztrue2" w:type="character">
    <w:name w:val="WW-WW8Num3ztrue2"/>
  </w:style>
  <w:style w:customStyle="1" w:styleId="WW-WW8Num3ztrue3" w:type="character">
    <w:name w:val="WW-WW8Num3ztrue3"/>
  </w:style>
  <w:style w:customStyle="1" w:styleId="WW-WW8Num3ztrue4" w:type="character">
    <w:name w:val="WW-WW8Num3ztrue4"/>
  </w:style>
  <w:style w:customStyle="1" w:styleId="WW-WW8Num3ztrue5" w:type="character">
    <w:name w:val="WW-WW8Num3ztrue5"/>
  </w:style>
  <w:style w:customStyle="1" w:styleId="WW-WW8Num3ztrue6" w:type="character">
    <w:name w:val="WW-WW8Num3ztrue6"/>
  </w:style>
  <w:style w:customStyle="1" w:styleId="Zadanifontodlomka10" w:type="character">
    <w:name w:val="Zadani font odlomka10"/>
  </w:style>
  <w:style w:customStyle="1" w:styleId="WW-WW8Num1ztrue71111111" w:type="character">
    <w:name w:val="WW-WW8Num1ztrue71111111"/>
  </w:style>
  <w:style w:customStyle="1" w:styleId="WW-WW8Num1ztrue111111111" w:type="character">
    <w:name w:val="WW-WW8Num1ztrue111111111"/>
  </w:style>
  <w:style w:customStyle="1" w:styleId="WW-WW8Num1ztrue211111111" w:type="character">
    <w:name w:val="WW-WW8Num1ztrue211111111"/>
  </w:style>
  <w:style w:customStyle="1" w:styleId="WW-WW8Num1ztrue311111111" w:type="character">
    <w:name w:val="WW-WW8Num1ztrue311111111"/>
  </w:style>
  <w:style w:customStyle="1" w:styleId="WW-WW8Num1ztrue411111111" w:type="character">
    <w:name w:val="WW-WW8Num1ztrue411111111"/>
  </w:style>
  <w:style w:customStyle="1" w:styleId="WW-WW8Num1ztrue511111111" w:type="character">
    <w:name w:val="WW-WW8Num1ztrue511111111"/>
  </w:style>
  <w:style w:customStyle="1" w:styleId="WW-WW8Num1ztrue611111111" w:type="character">
    <w:name w:val="WW-WW8Num1ztrue611111111"/>
  </w:style>
  <w:style w:customStyle="1" w:styleId="WW-WW8Num3ztrue7" w:type="character">
    <w:name w:val="WW-WW8Num3ztrue7"/>
  </w:style>
  <w:style w:customStyle="1" w:styleId="WW-WW8Num3ztrue11" w:type="character">
    <w:name w:val="WW-WW8Num3ztrue11"/>
  </w:style>
  <w:style w:customStyle="1" w:styleId="WW-WW8Num3ztrue21" w:type="character">
    <w:name w:val="WW-WW8Num3ztrue21"/>
  </w:style>
  <w:style w:customStyle="1" w:styleId="WW-WW8Num3ztrue31" w:type="character">
    <w:name w:val="WW-WW8Num3ztrue31"/>
  </w:style>
  <w:style w:customStyle="1" w:styleId="WW-WW8Num3ztrue41" w:type="character">
    <w:name w:val="WW-WW8Num3ztrue41"/>
  </w:style>
  <w:style w:customStyle="1" w:styleId="WW-WW8Num3ztrue51" w:type="character">
    <w:name w:val="WW-WW8Num3ztrue51"/>
  </w:style>
  <w:style w:customStyle="1" w:styleId="WW-WW8Num3ztrue61" w:type="character">
    <w:name w:val="WW-WW8Num3ztrue61"/>
  </w:style>
  <w:style w:customStyle="1" w:styleId="WW-WW8Num1ztrue711111111" w:type="character">
    <w:name w:val="WW-WW8Num1ztrue711111111"/>
  </w:style>
  <w:style w:customStyle="1" w:styleId="WW-WW8Num1ztrue1111111111" w:type="character">
    <w:name w:val="WW-WW8Num1ztrue1111111111"/>
  </w:style>
  <w:style w:customStyle="1" w:styleId="WW-WW8Num1ztrue2111111111" w:type="character">
    <w:name w:val="WW-WW8Num1ztrue2111111111"/>
  </w:style>
  <w:style w:customStyle="1" w:styleId="WW-WW8Num1ztrue3111111111" w:type="character">
    <w:name w:val="WW-WW8Num1ztrue3111111111"/>
  </w:style>
  <w:style w:customStyle="1" w:styleId="WW-WW8Num1ztrue4111111111" w:type="character">
    <w:name w:val="WW-WW8Num1ztrue4111111111"/>
  </w:style>
  <w:style w:customStyle="1" w:styleId="WW-WW8Num1ztrue5111111111" w:type="character">
    <w:name w:val="WW-WW8Num1ztrue5111111111"/>
  </w:style>
  <w:style w:customStyle="1" w:styleId="WW-WW8Num1ztrue6111111111" w:type="character">
    <w:name w:val="WW-WW8Num1ztrue6111111111"/>
  </w:style>
  <w:style w:customStyle="1" w:styleId="WW-WW8Num3ztrue71" w:type="character">
    <w:name w:val="WW-WW8Num3ztrue71"/>
  </w:style>
  <w:style w:customStyle="1" w:styleId="WW-WW8Num3ztrue111" w:type="character">
    <w:name w:val="WW-WW8Num3ztrue111"/>
  </w:style>
  <w:style w:customStyle="1" w:styleId="WW-WW8Num3ztrue211" w:type="character">
    <w:name w:val="WW-WW8Num3ztrue211"/>
  </w:style>
  <w:style w:customStyle="1" w:styleId="WW-WW8Num3ztrue311" w:type="character">
    <w:name w:val="WW-WW8Num3ztrue311"/>
  </w:style>
  <w:style w:customStyle="1" w:styleId="WW-WW8Num3ztrue411" w:type="character">
    <w:name w:val="WW-WW8Num3ztrue411"/>
  </w:style>
  <w:style w:customStyle="1" w:styleId="WW-WW8Num3ztrue511" w:type="character">
    <w:name w:val="WW-WW8Num3ztrue511"/>
  </w:style>
  <w:style w:customStyle="1" w:styleId="WW-WW8Num3ztrue611" w:type="character">
    <w:name w:val="WW-WW8Num3ztrue611"/>
  </w:style>
  <w:style w:customStyle="1" w:styleId="WW-WW8Num1ztrue7111111111" w:type="character">
    <w:name w:val="WW-WW8Num1ztrue7111111111"/>
  </w:style>
  <w:style w:customStyle="1" w:styleId="WW-WW8Num1ztrue11111111111" w:type="character">
    <w:name w:val="WW-WW8Num1ztrue11111111111"/>
  </w:style>
  <w:style w:customStyle="1" w:styleId="WW-WW8Num1ztrue21111111111" w:type="character">
    <w:name w:val="WW-WW8Num1ztrue21111111111"/>
  </w:style>
  <w:style w:customStyle="1" w:styleId="WW-WW8Num1ztrue31111111111" w:type="character">
    <w:name w:val="WW-WW8Num1ztrue31111111111"/>
  </w:style>
  <w:style w:customStyle="1" w:styleId="WW-WW8Num1ztrue41111111111" w:type="character">
    <w:name w:val="WW-WW8Num1ztrue41111111111"/>
  </w:style>
  <w:style w:customStyle="1" w:styleId="WW-WW8Num1ztrue51111111111" w:type="character">
    <w:name w:val="WW-WW8Num1ztrue51111111111"/>
  </w:style>
  <w:style w:customStyle="1" w:styleId="WW-WW8Num1ztrue61111111111" w:type="character">
    <w:name w:val="WW-WW8Num1ztrue61111111111"/>
  </w:style>
  <w:style w:customStyle="1" w:styleId="WW-WW8Num2ztrue7111111" w:type="character">
    <w:name w:val="WW-WW8Num2ztrue7111111"/>
  </w:style>
  <w:style w:customStyle="1" w:styleId="WW-WW8Num2ztrue11111111" w:type="character">
    <w:name w:val="WW-WW8Num2ztrue11111111"/>
  </w:style>
  <w:style w:customStyle="1" w:styleId="WW-WW8Num2ztrue21111111" w:type="character">
    <w:name w:val="WW-WW8Num2ztrue21111111"/>
  </w:style>
  <w:style w:customStyle="1" w:styleId="WW-WW8Num2ztrue31111111" w:type="character">
    <w:name w:val="WW-WW8Num2ztrue31111111"/>
  </w:style>
  <w:style w:customStyle="1" w:styleId="WW-WW8Num2ztrue41111111" w:type="character">
    <w:name w:val="WW-WW8Num2ztrue41111111"/>
  </w:style>
  <w:style w:customStyle="1" w:styleId="WW-WW8Num2ztrue51111111" w:type="character">
    <w:name w:val="WW-WW8Num2ztrue51111111"/>
  </w:style>
  <w:style w:customStyle="1" w:styleId="WW-WW8Num2ztrue61111111" w:type="character">
    <w:name w:val="WW-WW8Num2ztrue61111111"/>
  </w:style>
  <w:style w:customStyle="1" w:styleId="WW8Num3zfalse" w:type="character">
    <w:name w:val="WW8Num3zfalse"/>
    <w:rPr>
      <w:rFonts w:ascii="Calibri" w:cs="Calibri" w:hAnsi="Calibri"/>
      <w:shd w:color="auto" w:fill="C0C0C0" w:val="clear"/>
    </w:rPr>
  </w:style>
  <w:style w:customStyle="1" w:styleId="WW8Num4ztrue" w:type="character">
    <w:name w:val="WW8Num4ztrue"/>
  </w:style>
  <w:style w:customStyle="1" w:styleId="WW-WW8Num4ztrue" w:type="character">
    <w:name w:val="WW-WW8Num4ztrue"/>
  </w:style>
  <w:style w:customStyle="1" w:styleId="WW-WW8Num4ztrue1" w:type="character">
    <w:name w:val="WW-WW8Num4ztrue1"/>
  </w:style>
  <w:style w:customStyle="1" w:styleId="WW-WW8Num4ztrue2" w:type="character">
    <w:name w:val="WW-WW8Num4ztrue2"/>
  </w:style>
  <w:style w:customStyle="1" w:styleId="WW-WW8Num4ztrue3" w:type="character">
    <w:name w:val="WW-WW8Num4ztrue3"/>
  </w:style>
  <w:style w:customStyle="1" w:styleId="WW-WW8Num4ztrue4" w:type="character">
    <w:name w:val="WW-WW8Num4ztrue4"/>
  </w:style>
  <w:style w:customStyle="1" w:styleId="WW-WW8Num4ztrue5" w:type="character">
    <w:name w:val="WW-WW8Num4ztrue5"/>
  </w:style>
  <w:style w:customStyle="1" w:styleId="WW-WW8Num4ztrue6" w:type="character">
    <w:name w:val="WW-WW8Num4ztrue6"/>
  </w:style>
  <w:style w:customStyle="1" w:styleId="WW8Num8zfalse" w:type="character">
    <w:name w:val="WW8Num8zfalse"/>
  </w:style>
  <w:style w:customStyle="1" w:styleId="WW8Num9zfalse" w:type="character">
    <w:name w:val="WW8Num9zfalse"/>
  </w:style>
  <w:style w:customStyle="1" w:styleId="WW8Num9ztrue" w:type="character">
    <w:name w:val="WW8Num9ztrue"/>
  </w:style>
  <w:style w:customStyle="1" w:styleId="WW-WW8Num9ztrue" w:type="character">
    <w:name w:val="WW-WW8Num9ztrue"/>
  </w:style>
  <w:style w:customStyle="1" w:styleId="WW-WW8Num9ztrue1" w:type="character">
    <w:name w:val="WW-WW8Num9ztrue1"/>
  </w:style>
  <w:style w:customStyle="1" w:styleId="WW-WW8Num9ztrue2" w:type="character">
    <w:name w:val="WW-WW8Num9ztrue2"/>
  </w:style>
  <w:style w:customStyle="1" w:styleId="WW-WW8Num9ztrue3" w:type="character">
    <w:name w:val="WW-WW8Num9ztrue3"/>
  </w:style>
  <w:style w:customStyle="1" w:styleId="WW-WW8Num9ztrue4" w:type="character">
    <w:name w:val="WW-WW8Num9ztrue4"/>
  </w:style>
  <w:style w:customStyle="1" w:styleId="WW-WW8Num9ztrue5" w:type="character">
    <w:name w:val="WW-WW8Num9ztrue5"/>
  </w:style>
  <w:style w:customStyle="1" w:styleId="WW-WW8Num9ztrue6" w:type="character">
    <w:name w:val="WW-WW8Num9ztrue6"/>
  </w:style>
  <w:style w:customStyle="1" w:styleId="WW8Num10zfalse" w:type="character">
    <w:name w:val="WW8Num10zfalse"/>
  </w:style>
  <w:style w:customStyle="1" w:styleId="WW8Num10ztrue" w:type="character">
    <w:name w:val="WW8Num10ztrue"/>
  </w:style>
  <w:style w:customStyle="1" w:styleId="WW-WW8Num10ztrue" w:type="character">
    <w:name w:val="WW-WW8Num10ztrue"/>
  </w:style>
  <w:style w:customStyle="1" w:styleId="WW-WW8Num10ztrue1" w:type="character">
    <w:name w:val="WW-WW8Num10ztrue1"/>
  </w:style>
  <w:style w:customStyle="1" w:styleId="WW-WW8Num10ztrue2" w:type="character">
    <w:name w:val="WW-WW8Num10ztrue2"/>
  </w:style>
  <w:style w:customStyle="1" w:styleId="WW-WW8Num10ztrue3" w:type="character">
    <w:name w:val="WW-WW8Num10ztrue3"/>
  </w:style>
  <w:style w:customStyle="1" w:styleId="WW-WW8Num10ztrue4" w:type="character">
    <w:name w:val="WW-WW8Num10ztrue4"/>
  </w:style>
  <w:style w:customStyle="1" w:styleId="WW-WW8Num10ztrue5" w:type="character">
    <w:name w:val="WW-WW8Num10ztrue5"/>
  </w:style>
  <w:style w:customStyle="1" w:styleId="WW-WW8Num10ztrue6" w:type="character">
    <w:name w:val="WW-WW8Num10ztrue6"/>
  </w:style>
  <w:style w:customStyle="1" w:styleId="WW8Num11zfalse" w:type="character">
    <w:name w:val="WW8Num11zfalse"/>
  </w:style>
  <w:style w:customStyle="1" w:styleId="WW8Num11ztrue" w:type="character">
    <w:name w:val="WW8Num11ztrue"/>
  </w:style>
  <w:style w:customStyle="1" w:styleId="WW-WW8Num11ztrue" w:type="character">
    <w:name w:val="WW-WW8Num11ztrue"/>
  </w:style>
  <w:style w:customStyle="1" w:styleId="WW-WW8Num11ztrue1" w:type="character">
    <w:name w:val="WW-WW8Num11ztrue1"/>
  </w:style>
  <w:style w:customStyle="1" w:styleId="WW-WW8Num11ztrue2" w:type="character">
    <w:name w:val="WW-WW8Num11ztrue2"/>
  </w:style>
  <w:style w:customStyle="1" w:styleId="WW-WW8Num11ztrue3" w:type="character">
    <w:name w:val="WW-WW8Num11ztrue3"/>
  </w:style>
  <w:style w:customStyle="1" w:styleId="WW-WW8Num11ztrue4" w:type="character">
    <w:name w:val="WW-WW8Num11ztrue4"/>
  </w:style>
  <w:style w:customStyle="1" w:styleId="WW-WW8Num11ztrue5" w:type="character">
    <w:name w:val="WW-WW8Num11ztrue5"/>
  </w:style>
  <w:style w:customStyle="1" w:styleId="WW-WW8Num11ztrue6" w:type="character">
    <w:name w:val="WW-WW8Num11ztrue6"/>
  </w:style>
  <w:style w:customStyle="1" w:styleId="WW8Num12zfalse" w:type="character">
    <w:name w:val="WW8Num12zfalse"/>
    <w:rPr>
      <w:rFonts w:ascii="Calibri" w:cs="Arial" w:hAnsi="Calibri"/>
      <w:shd w:color="auto" w:fill="FFFF00" w:val="clear"/>
    </w:rPr>
  </w:style>
  <w:style w:customStyle="1" w:styleId="WW8Num13zfalse" w:type="character">
    <w:name w:val="WW8Num13zfalse"/>
  </w:style>
  <w:style w:customStyle="1" w:styleId="WW8Num13ztrue" w:type="character">
    <w:name w:val="WW8Num13ztrue"/>
  </w:style>
  <w:style w:customStyle="1" w:styleId="WW-WW8Num13ztrue" w:type="character">
    <w:name w:val="WW-WW8Num13ztrue"/>
  </w:style>
  <w:style w:customStyle="1" w:styleId="WW-WW8Num13ztrue1" w:type="character">
    <w:name w:val="WW-WW8Num13ztrue1"/>
  </w:style>
  <w:style w:customStyle="1" w:styleId="WW-WW8Num13ztrue2" w:type="character">
    <w:name w:val="WW-WW8Num13ztrue2"/>
  </w:style>
  <w:style w:customStyle="1" w:styleId="WW-WW8Num13ztrue3" w:type="character">
    <w:name w:val="WW-WW8Num13ztrue3"/>
  </w:style>
  <w:style w:customStyle="1" w:styleId="WW-WW8Num13ztrue4" w:type="character">
    <w:name w:val="WW-WW8Num13ztrue4"/>
  </w:style>
  <w:style w:customStyle="1" w:styleId="WW-WW8Num13ztrue5" w:type="character">
    <w:name w:val="WW-WW8Num13ztrue5"/>
  </w:style>
  <w:style w:customStyle="1" w:styleId="WW-WW8Num13ztrue6" w:type="character">
    <w:name w:val="WW-WW8Num13ztrue6"/>
  </w:style>
  <w:style w:customStyle="1" w:styleId="WW8Num14z3" w:type="character">
    <w:name w:val="WW8Num14z3"/>
    <w:rPr>
      <w:rFonts w:ascii="Symbol" w:cs="Symbol" w:hAnsi="Symbol"/>
    </w:rPr>
  </w:style>
  <w:style w:customStyle="1" w:styleId="WW8Num15zfalse" w:type="character">
    <w:name w:val="WW8Num15zfalse"/>
    <w:rPr>
      <w:rFonts w:ascii="Calibri" w:cs="Calibri" w:hAnsi="Calibri"/>
    </w:rPr>
  </w:style>
  <w:style w:customStyle="1" w:styleId="WW8Num15ztrue" w:type="character">
    <w:name w:val="WW8Num15ztrue"/>
  </w:style>
  <w:style w:customStyle="1" w:styleId="WW-WW8Num15ztrue" w:type="character">
    <w:name w:val="WW-WW8Num15ztrue"/>
  </w:style>
  <w:style w:customStyle="1" w:styleId="WW-WW8Num15ztrue1" w:type="character">
    <w:name w:val="WW-WW8Num15ztrue1"/>
  </w:style>
  <w:style w:customStyle="1" w:styleId="WW-WW8Num15ztrue2" w:type="character">
    <w:name w:val="WW-WW8Num15ztrue2"/>
  </w:style>
  <w:style w:customStyle="1" w:styleId="WW-WW8Num15ztrue3" w:type="character">
    <w:name w:val="WW-WW8Num15ztrue3"/>
  </w:style>
  <w:style w:customStyle="1" w:styleId="WW-WW8Num15ztrue4" w:type="character">
    <w:name w:val="WW-WW8Num15ztrue4"/>
  </w:style>
  <w:style w:customStyle="1" w:styleId="WW-WW8Num15ztrue5" w:type="character">
    <w:name w:val="WW-WW8Num15ztrue5"/>
  </w:style>
  <w:style w:customStyle="1" w:styleId="WW-WW8Num15ztrue6" w:type="character">
    <w:name w:val="WW-WW8Num15ztrue6"/>
  </w:style>
  <w:style w:customStyle="1" w:styleId="WW8Num16zfalse" w:type="character">
    <w:name w:val="WW8Num16zfalse"/>
  </w:style>
  <w:style w:customStyle="1" w:styleId="WW8Num17zfalse" w:type="character">
    <w:name w:val="WW8Num17zfalse"/>
    <w:rPr>
      <w:rFonts w:ascii="Calibri" w:cs="Arial" w:hAnsi="Calibri"/>
      <w:b/>
      <w:shd w:color="auto" w:fill="FFFF00" w:val="clear"/>
    </w:rPr>
  </w:style>
  <w:style w:customStyle="1" w:styleId="WW8Num17ztrue" w:type="character">
    <w:name w:val="WW8Num17ztrue"/>
  </w:style>
  <w:style w:customStyle="1" w:styleId="WW-WW8Num17ztrue" w:type="character">
    <w:name w:val="WW-WW8Num17ztrue"/>
  </w:style>
  <w:style w:customStyle="1" w:styleId="WW-WW8Num17ztrue1" w:type="character">
    <w:name w:val="WW-WW8Num17ztrue1"/>
  </w:style>
  <w:style w:customStyle="1" w:styleId="WW-WW8Num17ztrue2" w:type="character">
    <w:name w:val="WW-WW8Num17ztrue2"/>
  </w:style>
  <w:style w:customStyle="1" w:styleId="WW-WW8Num17ztrue3" w:type="character">
    <w:name w:val="WW-WW8Num17ztrue3"/>
  </w:style>
  <w:style w:customStyle="1" w:styleId="WW-WW8Num17ztrue4" w:type="character">
    <w:name w:val="WW-WW8Num17ztrue4"/>
  </w:style>
  <w:style w:customStyle="1" w:styleId="WW-WW8Num17ztrue5" w:type="character">
    <w:name w:val="WW-WW8Num17ztrue5"/>
  </w:style>
  <w:style w:customStyle="1" w:styleId="WW-WW8Num17ztrue6" w:type="character">
    <w:name w:val="WW-WW8Num17ztrue6"/>
  </w:style>
  <w:style w:customStyle="1" w:styleId="WW8Num18zfalse" w:type="character">
    <w:name w:val="WW8Num18zfalse"/>
  </w:style>
  <w:style w:customStyle="1" w:styleId="WW8Num18ztrue" w:type="character">
    <w:name w:val="WW8Num18ztrue"/>
  </w:style>
  <w:style w:customStyle="1" w:styleId="WW-WW8Num18ztrue" w:type="character">
    <w:name w:val="WW-WW8Num18ztrue"/>
  </w:style>
  <w:style w:customStyle="1" w:styleId="WW-WW8Num18ztrue1" w:type="character">
    <w:name w:val="WW-WW8Num18ztrue1"/>
  </w:style>
  <w:style w:customStyle="1" w:styleId="WW-WW8Num18ztrue2" w:type="character">
    <w:name w:val="WW-WW8Num18ztrue2"/>
  </w:style>
  <w:style w:customStyle="1" w:styleId="WW-WW8Num18ztrue3" w:type="character">
    <w:name w:val="WW-WW8Num18ztrue3"/>
  </w:style>
  <w:style w:customStyle="1" w:styleId="WW-WW8Num18ztrue4" w:type="character">
    <w:name w:val="WW-WW8Num18ztrue4"/>
  </w:style>
  <w:style w:customStyle="1" w:styleId="WW-WW8Num18ztrue5" w:type="character">
    <w:name w:val="WW-WW8Num18ztrue5"/>
  </w:style>
  <w:style w:customStyle="1" w:styleId="WW-WW8Num18ztrue6" w:type="character">
    <w:name w:val="WW-WW8Num18ztrue6"/>
  </w:style>
  <w:style w:customStyle="1" w:styleId="WW8Num19zfalse" w:type="character">
    <w:name w:val="WW8Num19zfalse"/>
  </w:style>
  <w:style w:customStyle="1" w:styleId="WW8Num19ztrue" w:type="character">
    <w:name w:val="WW8Num19ztrue"/>
  </w:style>
  <w:style w:customStyle="1" w:styleId="WW-WW8Num19ztrue" w:type="character">
    <w:name w:val="WW-WW8Num19ztrue"/>
  </w:style>
  <w:style w:customStyle="1" w:styleId="WW-WW8Num19ztrue1" w:type="character">
    <w:name w:val="WW-WW8Num19ztrue1"/>
  </w:style>
  <w:style w:customStyle="1" w:styleId="WW-WW8Num19ztrue2" w:type="character">
    <w:name w:val="WW-WW8Num19ztrue2"/>
  </w:style>
  <w:style w:customStyle="1" w:styleId="WW-WW8Num19ztrue3" w:type="character">
    <w:name w:val="WW-WW8Num19ztrue3"/>
  </w:style>
  <w:style w:customStyle="1" w:styleId="WW-WW8Num19ztrue4" w:type="character">
    <w:name w:val="WW-WW8Num19ztrue4"/>
  </w:style>
  <w:style w:customStyle="1" w:styleId="WW-WW8Num19ztrue5" w:type="character">
    <w:name w:val="WW-WW8Num19ztrue5"/>
  </w:style>
  <w:style w:customStyle="1" w:styleId="WW-WW8Num19ztrue6" w:type="character">
    <w:name w:val="WW-WW8Num19ztrue6"/>
  </w:style>
  <w:style w:customStyle="1" w:styleId="Zadanifontodlomka9" w:type="character">
    <w:name w:val="Zadani font odlomka9"/>
  </w:style>
  <w:style w:customStyle="1" w:styleId="WW8Num1zfalse" w:type="character">
    <w:name w:val="WW8Num1zfalse"/>
    <w:rPr>
      <w:rFonts w:ascii="Verdana" w:cs="Verdana" w:hAnsi="Verdana"/>
      <w:sz w:val="20"/>
      <w:szCs w:val="20"/>
    </w:rPr>
  </w:style>
  <w:style w:customStyle="1" w:styleId="WW-WW8Num1ztrue71111111111" w:type="character">
    <w:name w:val="WW-WW8Num1ztrue71111111111"/>
  </w:style>
  <w:style w:customStyle="1" w:styleId="WW-WW8Num1ztrue111111111111" w:type="character">
    <w:name w:val="WW-WW8Num1ztrue111111111111"/>
  </w:style>
  <w:style w:customStyle="1" w:styleId="WW-WW8Num1ztrue211111111111" w:type="character">
    <w:name w:val="WW-WW8Num1ztrue211111111111"/>
  </w:style>
  <w:style w:customStyle="1" w:styleId="WW-WW8Num1ztrue311111111111" w:type="character">
    <w:name w:val="WW-WW8Num1ztrue311111111111"/>
  </w:style>
  <w:style w:customStyle="1" w:styleId="WW-WW8Num1ztrue411111111111" w:type="character">
    <w:name w:val="WW-WW8Num1ztrue411111111111"/>
  </w:style>
  <w:style w:customStyle="1" w:styleId="WW-WW8Num1ztrue511111111111" w:type="character">
    <w:name w:val="WW-WW8Num1ztrue511111111111"/>
  </w:style>
  <w:style w:customStyle="1" w:styleId="WW-WW8Num1ztrue611111111111" w:type="character">
    <w:name w:val="WW-WW8Num1ztrue611111111111"/>
  </w:style>
  <w:style w:customStyle="1" w:styleId="WW8Num4zfalse" w:type="character">
    <w:name w:val="WW8Num4zfalse"/>
    <w:rPr>
      <w:rFonts w:ascii="Calibri" w:cs="Arial" w:hAnsi="Calibri"/>
    </w:rPr>
  </w:style>
  <w:style w:customStyle="1" w:styleId="WW-WW8Num4ztrue7" w:type="character">
    <w:name w:val="WW-WW8Num4ztrue7"/>
  </w:style>
  <w:style w:customStyle="1" w:styleId="WW-WW8Num4ztrue11" w:type="character">
    <w:name w:val="WW-WW8Num4ztrue11"/>
  </w:style>
  <w:style w:customStyle="1" w:styleId="WW-WW8Num4ztrue21" w:type="character">
    <w:name w:val="WW-WW8Num4ztrue21"/>
  </w:style>
  <w:style w:customStyle="1" w:styleId="WW-WW8Num4ztrue31" w:type="character">
    <w:name w:val="WW-WW8Num4ztrue31"/>
  </w:style>
  <w:style w:customStyle="1" w:styleId="WW-WW8Num4ztrue41" w:type="character">
    <w:name w:val="WW-WW8Num4ztrue41"/>
  </w:style>
  <w:style w:customStyle="1" w:styleId="WW-WW8Num4ztrue51" w:type="character">
    <w:name w:val="WW-WW8Num4ztrue51"/>
  </w:style>
  <w:style w:customStyle="1" w:styleId="WW-WW8Num4ztrue61" w:type="character">
    <w:name w:val="WW-WW8Num4ztrue61"/>
  </w:style>
  <w:style w:customStyle="1" w:styleId="WW8Num5zfalse" w:type="character">
    <w:name w:val="WW8Num5zfalse"/>
  </w:style>
  <w:style w:customStyle="1" w:styleId="WW8Num6zfalse" w:type="character">
    <w:name w:val="WW8Num6zfalse"/>
  </w:style>
  <w:style w:customStyle="1" w:styleId="WW8Num6ztrue" w:type="character">
    <w:name w:val="WW8Num6ztrue"/>
  </w:style>
  <w:style w:customStyle="1" w:styleId="WW-WW8Num6ztrue" w:type="character">
    <w:name w:val="WW-WW8Num6ztrue"/>
  </w:style>
  <w:style w:customStyle="1" w:styleId="WW-WW8Num6ztrue1" w:type="character">
    <w:name w:val="WW-WW8Num6ztrue1"/>
  </w:style>
  <w:style w:customStyle="1" w:styleId="WW-WW8Num6ztrue2" w:type="character">
    <w:name w:val="WW-WW8Num6ztrue2"/>
  </w:style>
  <w:style w:customStyle="1" w:styleId="WW-WW8Num6ztrue3" w:type="character">
    <w:name w:val="WW-WW8Num6ztrue3"/>
  </w:style>
  <w:style w:customStyle="1" w:styleId="WW-WW8Num6ztrue4" w:type="character">
    <w:name w:val="WW-WW8Num6ztrue4"/>
  </w:style>
  <w:style w:customStyle="1" w:styleId="WW-WW8Num6ztrue5" w:type="character">
    <w:name w:val="WW-WW8Num6ztrue5"/>
  </w:style>
  <w:style w:customStyle="1" w:styleId="WW-WW8Num6ztrue6" w:type="character">
    <w:name w:val="WW-WW8Num6ztrue6"/>
  </w:style>
  <w:style w:customStyle="1" w:styleId="WW-WW8Num10ztrue7" w:type="character">
    <w:name w:val="WW-WW8Num10ztrue7"/>
  </w:style>
  <w:style w:customStyle="1" w:styleId="WW-WW8Num10ztrue11" w:type="character">
    <w:name w:val="WW-WW8Num10ztrue11"/>
  </w:style>
  <w:style w:customStyle="1" w:styleId="WW-WW8Num10ztrue21" w:type="character">
    <w:name w:val="WW-WW8Num10ztrue21"/>
  </w:style>
  <w:style w:customStyle="1" w:styleId="WW-WW8Num10ztrue31" w:type="character">
    <w:name w:val="WW-WW8Num10ztrue31"/>
  </w:style>
  <w:style w:customStyle="1" w:styleId="WW-WW8Num10ztrue41" w:type="character">
    <w:name w:val="WW-WW8Num10ztrue41"/>
  </w:style>
  <w:style w:customStyle="1" w:styleId="WW-WW8Num10ztrue51" w:type="character">
    <w:name w:val="WW-WW8Num10ztrue51"/>
  </w:style>
  <w:style w:customStyle="1" w:styleId="WW-WW8Num10ztrue61" w:type="character">
    <w:name w:val="WW-WW8Num10ztrue61"/>
  </w:style>
  <w:style w:customStyle="1" w:styleId="WW-WW8Num11ztrue7" w:type="character">
    <w:name w:val="WW-WW8Num11ztrue7"/>
  </w:style>
  <w:style w:customStyle="1" w:styleId="WW-WW8Num11ztrue11" w:type="character">
    <w:name w:val="WW-WW8Num11ztrue11"/>
  </w:style>
  <w:style w:customStyle="1" w:styleId="WW-WW8Num11ztrue21" w:type="character">
    <w:name w:val="WW-WW8Num11ztrue21"/>
  </w:style>
  <w:style w:customStyle="1" w:styleId="WW-WW8Num11ztrue31" w:type="character">
    <w:name w:val="WW-WW8Num11ztrue31"/>
  </w:style>
  <w:style w:customStyle="1" w:styleId="WW-WW8Num11ztrue41" w:type="character">
    <w:name w:val="WW-WW8Num11ztrue41"/>
  </w:style>
  <w:style w:customStyle="1" w:styleId="WW-WW8Num11ztrue51" w:type="character">
    <w:name w:val="WW-WW8Num11ztrue51"/>
  </w:style>
  <w:style w:customStyle="1" w:styleId="WW-WW8Num11ztrue61" w:type="character">
    <w:name w:val="WW-WW8Num11ztrue61"/>
  </w:style>
  <w:style w:customStyle="1" w:styleId="WW8Num12ztrue" w:type="character">
    <w:name w:val="WW8Num12ztrue"/>
  </w:style>
  <w:style w:customStyle="1" w:styleId="WW-WW8Num12ztrue" w:type="character">
    <w:name w:val="WW-WW8Num12ztrue"/>
  </w:style>
  <w:style w:customStyle="1" w:styleId="WW-WW8Num12ztrue1" w:type="character">
    <w:name w:val="WW-WW8Num12ztrue1"/>
  </w:style>
  <w:style w:customStyle="1" w:styleId="WW-WW8Num12ztrue2" w:type="character">
    <w:name w:val="WW-WW8Num12ztrue2"/>
  </w:style>
  <w:style w:customStyle="1" w:styleId="WW-WW8Num12ztrue3" w:type="character">
    <w:name w:val="WW-WW8Num12ztrue3"/>
  </w:style>
  <w:style w:customStyle="1" w:styleId="WW-WW8Num12ztrue4" w:type="character">
    <w:name w:val="WW-WW8Num12ztrue4"/>
  </w:style>
  <w:style w:customStyle="1" w:styleId="WW-WW8Num12ztrue5" w:type="character">
    <w:name w:val="WW-WW8Num12ztrue5"/>
  </w:style>
  <w:style w:customStyle="1" w:styleId="WW-WW8Num12ztrue6" w:type="character">
    <w:name w:val="WW-WW8Num12ztrue6"/>
  </w:style>
  <w:style w:customStyle="1" w:styleId="WW8Num14zfalse" w:type="character">
    <w:name w:val="WW8Num14zfalse"/>
  </w:style>
  <w:style w:customStyle="1" w:styleId="WW8Num14ztrue" w:type="character">
    <w:name w:val="WW8Num14ztrue"/>
  </w:style>
  <w:style w:customStyle="1" w:styleId="WW-WW8Num14ztrue" w:type="character">
    <w:name w:val="WW-WW8Num14ztrue"/>
  </w:style>
  <w:style w:customStyle="1" w:styleId="WW-WW8Num14ztrue1" w:type="character">
    <w:name w:val="WW-WW8Num14ztrue1"/>
  </w:style>
  <w:style w:customStyle="1" w:styleId="WW-WW8Num14ztrue2" w:type="character">
    <w:name w:val="WW-WW8Num14ztrue2"/>
  </w:style>
  <w:style w:customStyle="1" w:styleId="WW-WW8Num14ztrue3" w:type="character">
    <w:name w:val="WW-WW8Num14ztrue3"/>
  </w:style>
  <w:style w:customStyle="1" w:styleId="WW-WW8Num14ztrue4" w:type="character">
    <w:name w:val="WW-WW8Num14ztrue4"/>
  </w:style>
  <w:style w:customStyle="1" w:styleId="WW-WW8Num14ztrue5" w:type="character">
    <w:name w:val="WW-WW8Num14ztrue5"/>
  </w:style>
  <w:style w:customStyle="1" w:styleId="WW-WW8Num14ztrue6" w:type="character">
    <w:name w:val="WW-WW8Num14ztrue6"/>
  </w:style>
  <w:style w:customStyle="1" w:styleId="WW-WW8Num17ztrue7" w:type="character">
    <w:name w:val="WW-WW8Num17ztrue7"/>
  </w:style>
  <w:style w:customStyle="1" w:styleId="WW-WW8Num17ztrue11" w:type="character">
    <w:name w:val="WW-WW8Num17ztrue11"/>
  </w:style>
  <w:style w:customStyle="1" w:styleId="WW-WW8Num17ztrue21" w:type="character">
    <w:name w:val="WW-WW8Num17ztrue21"/>
  </w:style>
  <w:style w:customStyle="1" w:styleId="WW-WW8Num17ztrue31" w:type="character">
    <w:name w:val="WW-WW8Num17ztrue31"/>
  </w:style>
  <w:style w:customStyle="1" w:styleId="WW-WW8Num17ztrue41" w:type="character">
    <w:name w:val="WW-WW8Num17ztrue41"/>
  </w:style>
  <w:style w:customStyle="1" w:styleId="WW-WW8Num17ztrue51" w:type="character">
    <w:name w:val="WW-WW8Num17ztrue51"/>
  </w:style>
  <w:style w:customStyle="1" w:styleId="WW-WW8Num17ztrue61" w:type="character">
    <w:name w:val="WW-WW8Num17ztrue61"/>
  </w:style>
  <w:style w:customStyle="1" w:styleId="WW-WW8Num18ztrue7" w:type="character">
    <w:name w:val="WW-WW8Num18ztrue7"/>
  </w:style>
  <w:style w:customStyle="1" w:styleId="WW-WW8Num18ztrue11" w:type="character">
    <w:name w:val="WW-WW8Num18ztrue11"/>
  </w:style>
  <w:style w:customStyle="1" w:styleId="WW-WW8Num18ztrue21" w:type="character">
    <w:name w:val="WW-WW8Num18ztrue21"/>
  </w:style>
  <w:style w:customStyle="1" w:styleId="WW-WW8Num18ztrue31" w:type="character">
    <w:name w:val="WW-WW8Num18ztrue31"/>
  </w:style>
  <w:style w:customStyle="1" w:styleId="WW-WW8Num18ztrue41" w:type="character">
    <w:name w:val="WW-WW8Num18ztrue41"/>
  </w:style>
  <w:style w:customStyle="1" w:styleId="WW-WW8Num18ztrue51" w:type="character">
    <w:name w:val="WW-WW8Num18ztrue51"/>
  </w:style>
  <w:style w:customStyle="1" w:styleId="WW-WW8Num18ztrue61" w:type="character">
    <w:name w:val="WW-WW8Num18ztrue61"/>
  </w:style>
  <w:style w:customStyle="1" w:styleId="WW-WW8Num19ztrue7" w:type="character">
    <w:name w:val="WW-WW8Num19ztrue7"/>
  </w:style>
  <w:style w:customStyle="1" w:styleId="WW-WW8Num19ztrue11" w:type="character">
    <w:name w:val="WW-WW8Num19ztrue11"/>
  </w:style>
  <w:style w:customStyle="1" w:styleId="WW-WW8Num19ztrue21" w:type="character">
    <w:name w:val="WW-WW8Num19ztrue21"/>
  </w:style>
  <w:style w:customStyle="1" w:styleId="WW-WW8Num19ztrue31" w:type="character">
    <w:name w:val="WW-WW8Num19ztrue31"/>
  </w:style>
  <w:style w:customStyle="1" w:styleId="WW-WW8Num19ztrue41" w:type="character">
    <w:name w:val="WW-WW8Num19ztrue41"/>
  </w:style>
  <w:style w:customStyle="1" w:styleId="WW-WW8Num19ztrue51" w:type="character">
    <w:name w:val="WW-WW8Num19ztrue51"/>
  </w:style>
  <w:style w:customStyle="1" w:styleId="WW-WW8Num19ztrue61" w:type="character">
    <w:name w:val="WW-WW8Num19ztrue61"/>
  </w:style>
  <w:style w:customStyle="1" w:styleId="Zadanifontodlomka8" w:type="character">
    <w:name w:val="Zadani font odlomka8"/>
  </w:style>
  <w:style w:customStyle="1" w:styleId="Zadanifontodlomka7" w:type="character">
    <w:name w:val="Zadani font odlomka7"/>
  </w:style>
  <w:style w:customStyle="1" w:styleId="Zadanifontodlomka6" w:type="character">
    <w:name w:val="Zadani font odlomka6"/>
  </w:style>
  <w:style w:customStyle="1" w:styleId="Zadanifontodlomka5" w:type="character">
    <w:name w:val="Zadani font odlomka5"/>
  </w:style>
  <w:style w:customStyle="1" w:styleId="Zadanifontodlomka4" w:type="character">
    <w:name w:val="Zadani font odlomka4"/>
  </w:style>
  <w:style w:customStyle="1" w:styleId="Zadanifontodlomka3" w:type="character">
    <w:name w:val="Zadani font odlomka3"/>
  </w:style>
  <w:style w:customStyle="1" w:styleId="Zadanifontodlomka2" w:type="character">
    <w:name w:val="Zadani font odlomka2"/>
  </w:style>
  <w:style w:customStyle="1" w:styleId="DefaultParagraphFont1" w:type="character">
    <w:name w:val="Default Paragraph Font1"/>
  </w:style>
  <w:style w:customStyle="1" w:styleId="WW8Num32z0" w:type="character">
    <w:name w:val="WW8Num32z0"/>
    <w:rPr>
      <w:rFonts w:ascii="Arial" w:cs="Arial" w:eastAsia="Times New Roman" w:hAnsi="Arial"/>
    </w:rPr>
  </w:style>
  <w:style w:customStyle="1" w:styleId="WW8Num32z1" w:type="character">
    <w:name w:val="WW8Num32z1"/>
    <w:rPr>
      <w:rFonts w:ascii="Courier New" w:cs="Courier New" w:hAnsi="Courier New"/>
    </w:rPr>
  </w:style>
  <w:style w:customStyle="1" w:styleId="WW8Num32z2" w:type="character">
    <w:name w:val="WW8Num32z2"/>
    <w:rPr>
      <w:rFonts w:ascii="Wingdings" w:cs="Wingdings" w:hAnsi="Wingdings"/>
    </w:rPr>
  </w:style>
  <w:style w:customStyle="1" w:styleId="WW8Num32z3" w:type="character">
    <w:name w:val="WW8Num32z3"/>
    <w:rPr>
      <w:rFonts w:ascii="Symbol" w:cs="Symbol" w:hAnsi="Symbol"/>
    </w:rPr>
  </w:style>
  <w:style w:customStyle="1" w:styleId="WW-Zadanifontodlomka1" w:type="character">
    <w:name w:val="WW-Zadani font odlomka1"/>
  </w:style>
  <w:style w:customStyle="1" w:styleId="Absatz-Standardschriftart" w:type="character">
    <w:name w:val="Absatz-Standardschriftart"/>
  </w:style>
  <w:style w:customStyle="1" w:styleId="WW-Absatz-Standardschriftart" w:type="character">
    <w:name w:val="WW-Absatz-Standardschriftart"/>
  </w:style>
  <w:style w:customStyle="1" w:styleId="WW-Absatz-Standardschriftart1" w:type="character">
    <w:name w:val="WW-Absatz-Standardschriftart1"/>
  </w:style>
  <w:style w:customStyle="1" w:styleId="WW-Zadanifontodlomka" w:type="character">
    <w:name w:val="WW-Zadani font odlomka"/>
  </w:style>
  <w:style w:customStyle="1" w:styleId="WW-Absatz-Standardschriftart11" w:type="character">
    <w:name w:val="WW-Absatz-Standardschriftart11"/>
  </w:style>
  <w:style w:customStyle="1" w:styleId="WW-Absatz-Standardschriftart111" w:type="character">
    <w:name w:val="WW-Absatz-Standardschriftart111"/>
  </w:style>
  <w:style w:customStyle="1" w:styleId="WW-Absatz-Standardschriftart1111" w:type="character">
    <w:name w:val="WW-Absatz-Standardschriftart1111"/>
  </w:style>
  <w:style w:customStyle="1" w:styleId="WW-Absatz-Standardschriftart11111" w:type="character">
    <w:name w:val="WW-Absatz-Standardschriftart11111"/>
  </w:style>
  <w:style w:customStyle="1" w:styleId="WW-DefaultParagraphFont11" w:type="character">
    <w:name w:val="WW-Default Paragraph Font11"/>
  </w:style>
  <w:style w:customStyle="1" w:styleId="WW8Num4z1" w:type="character">
    <w:name w:val="WW8Num4z1"/>
    <w:rPr>
      <w:rFonts w:ascii="Courier New" w:cs="Courier New" w:hAnsi="Courier New"/>
    </w:rPr>
  </w:style>
  <w:style w:customStyle="1" w:styleId="WW8Num4z2" w:type="character">
    <w:name w:val="WW8Num4z2"/>
    <w:rPr>
      <w:rFonts w:ascii="Wingdings" w:cs="Wingdings" w:hAnsi="Wingdings"/>
    </w:rPr>
  </w:style>
  <w:style w:customStyle="1" w:styleId="WW8Num4z3" w:type="character">
    <w:name w:val="WW8Num4z3"/>
    <w:rPr>
      <w:rFonts w:ascii="Symbol" w:cs="Symbol" w:hAnsi="Symbol"/>
    </w:rPr>
  </w:style>
  <w:style w:customStyle="1" w:styleId="WW8Num5z2" w:type="character">
    <w:name w:val="WW8Num5z2"/>
    <w:rPr>
      <w:rFonts w:ascii="Wingdings" w:cs="Wingdings" w:hAnsi="Wingdings"/>
    </w:rPr>
  </w:style>
  <w:style w:customStyle="1" w:styleId="WW8Num5z3" w:type="character">
    <w:name w:val="WW8Num5z3"/>
    <w:rPr>
      <w:rFonts w:ascii="Symbol" w:cs="Symbol" w:hAnsi="Symbol"/>
    </w:rPr>
  </w:style>
  <w:style w:customStyle="1" w:styleId="WW-DefaultParagraphFont111" w:type="character">
    <w:name w:val="WW-Default Paragraph Font111"/>
  </w:style>
  <w:style w:styleId="Brojstranice" w:type="character">
    <w:name w:val="page number"/>
    <w:basedOn w:val="WW-DefaultParagraphFont111"/>
  </w:style>
  <w:style w:customStyle="1" w:styleId="sredina" w:type="character">
    <w:name w:val="sredina"/>
    <w:basedOn w:val="WW-DefaultParagraphFont111"/>
  </w:style>
  <w:style w:customStyle="1" w:styleId="st" w:type="character">
    <w:name w:val="st"/>
    <w:basedOn w:val="WW-DefaultParagraphFont111"/>
  </w:style>
  <w:style w:styleId="Istaknuto" w:type="character">
    <w:name w:val="Emphasis"/>
    <w:qFormat/>
    <w:rPr>
      <w:i/>
      <w:iCs/>
    </w:rPr>
  </w:style>
  <w:style w:customStyle="1" w:styleId="Bullets" w:type="character">
    <w:name w:val="Bullets"/>
    <w:rPr>
      <w:rFonts w:ascii="OpenSymbol" w:cs="OpenSymbol" w:eastAsia="OpenSymbol" w:hAnsi="OpenSymbol"/>
    </w:rPr>
  </w:style>
  <w:style w:customStyle="1" w:styleId="NumberingSymbols" w:type="character">
    <w:name w:val="Numbering Symbols"/>
  </w:style>
  <w:style w:styleId="Hiperveza" w:type="character">
    <w:name w:val="Hyperlink"/>
    <w:uiPriority w:val="99"/>
    <w:rPr>
      <w:color w:val="0000FF"/>
      <w:u w:val="single"/>
    </w:rPr>
  </w:style>
  <w:style w:styleId="SlijeenaHiperveza" w:type="character">
    <w:name w:val="FollowedHyperlink"/>
    <w:rPr>
      <w:color w:val="800080"/>
      <w:u w:val="single"/>
    </w:rPr>
  </w:style>
  <w:style w:customStyle="1" w:styleId="UvuenotijelotekstaChar" w:type="character">
    <w:name w:val="Uvučeno tijelo teksta Char"/>
    <w:rPr>
      <w:sz w:val="24"/>
      <w:szCs w:val="24"/>
      <w:lang w:eastAsia="zh-CN" w:val="af-ZA"/>
    </w:rPr>
  </w:style>
  <w:style w:customStyle="1" w:styleId="WW-Zadanifontodlomka11" w:type="character">
    <w:name w:val="WW-Zadani font odlomka11"/>
  </w:style>
  <w:style w:customStyle="1" w:styleId="WW-WW8Num1ztrue6111111111111" w:type="character">
    <w:name w:val="WW-WW8Num1ztrue6111111111111"/>
  </w:style>
  <w:style w:customStyle="1" w:styleId="WW-WW8Num1ztrue5111111111111" w:type="character">
    <w:name w:val="WW-WW8Num1ztrue5111111111111"/>
  </w:style>
  <w:style w:customStyle="1" w:styleId="WW-WW8Num1ztrue4111111111111" w:type="character">
    <w:name w:val="WW-WW8Num1ztrue4111111111111"/>
  </w:style>
  <w:style w:customStyle="1" w:styleId="WW-WW8Num1ztrue3111111111111" w:type="character">
    <w:name w:val="WW-WW8Num1ztrue3111111111111"/>
  </w:style>
  <w:style w:customStyle="1" w:styleId="WW-WW8Num1ztrue2111111111111" w:type="character">
    <w:name w:val="WW-WW8Num1ztrue2111111111111"/>
  </w:style>
  <w:style w:customStyle="1" w:styleId="WW-WW8Num1ztrue1111111111111" w:type="character">
    <w:name w:val="WW-WW8Num1ztrue1111111111111"/>
  </w:style>
  <w:style w:customStyle="1" w:styleId="WW-WW8Num1ztrue711111111111" w:type="character">
    <w:name w:val="WW-WW8Num1ztrue711111111111"/>
  </w:style>
  <w:style w:customStyle="1" w:styleId="WW-WW8Num1ztrue61111112" w:type="character">
    <w:name w:val="WW-WW8Num1ztrue61111112"/>
  </w:style>
  <w:style w:customStyle="1" w:styleId="WW-WW8Num1ztrue51111112" w:type="character">
    <w:name w:val="WW-WW8Num1ztrue51111112"/>
  </w:style>
  <w:style w:customStyle="1" w:styleId="WW-WW8Num1ztrue41111112" w:type="character">
    <w:name w:val="WW-WW8Num1ztrue41111112"/>
  </w:style>
  <w:style w:customStyle="1" w:styleId="WW-WW8Num1ztrue31111112" w:type="character">
    <w:name w:val="WW-WW8Num1ztrue31111112"/>
  </w:style>
  <w:style w:customStyle="1" w:styleId="WW-WW8Num1ztrue21111112" w:type="character">
    <w:name w:val="WW-WW8Num1ztrue21111112"/>
  </w:style>
  <w:style w:customStyle="1" w:styleId="WW-WW8Num1ztrue11111112" w:type="character">
    <w:name w:val="WW-WW8Num1ztrue11111112"/>
  </w:style>
  <w:style w:customStyle="1" w:styleId="WW-WW8Num1ztrue7111112" w:type="character">
    <w:name w:val="WW-WW8Num1ztrue7111112"/>
  </w:style>
  <w:style w:customStyle="1" w:styleId="WW8Num3z3" w:type="character">
    <w:name w:val="WW8Num3z3"/>
    <w:rPr>
      <w:rFonts w:ascii="Symbol" w:cs="Symbol" w:hAnsi="Symbol"/>
    </w:rPr>
  </w:style>
  <w:style w:customStyle="1" w:styleId="WW8Num3z2" w:type="character">
    <w:name w:val="WW8Num3z2"/>
    <w:rPr>
      <w:rFonts w:ascii="Wingdings" w:cs="Wingdings" w:hAnsi="Wingdings"/>
    </w:rPr>
  </w:style>
  <w:style w:customStyle="1" w:styleId="WW8Num3z1" w:type="character">
    <w:name w:val="WW8Num3z1"/>
    <w:rPr>
      <w:rFonts w:ascii="Courier New" w:cs="Courier New" w:hAnsi="Courier New"/>
    </w:rPr>
  </w:style>
  <w:style w:customStyle="1" w:styleId="BalloonTextChar" w:type="character">
    <w:name w:val="Balloon Text Char"/>
    <w:rPr>
      <w:rFonts w:ascii="Segoe UI" w:cs="Segoe UI" w:hAnsi="Segoe UI"/>
      <w:kern w:val="1"/>
      <w:sz w:val="18"/>
      <w:szCs w:val="18"/>
      <w:lang w:eastAsia="zh-CN" w:val="af-ZA"/>
    </w:rPr>
  </w:style>
  <w:style w:customStyle="1" w:styleId="CommentReference1" w:type="character">
    <w:name w:val="Comment Reference1"/>
    <w:rPr>
      <w:sz w:val="16"/>
      <w:szCs w:val="16"/>
    </w:rPr>
  </w:style>
  <w:style w:customStyle="1" w:styleId="CommentTextChar" w:type="character">
    <w:name w:val="Comment Text Char"/>
    <w:rPr>
      <w:kern w:val="1"/>
      <w:lang w:eastAsia="zh-CN" w:val="af-ZA"/>
    </w:rPr>
  </w:style>
  <w:style w:customStyle="1" w:styleId="CommentSubjectChar" w:type="character">
    <w:name w:val="Comment Subject Char"/>
    <w:rPr>
      <w:b/>
      <w:bCs/>
      <w:kern w:val="1"/>
      <w:lang w:eastAsia="zh-CN" w:val="af-ZA"/>
    </w:rPr>
  </w:style>
  <w:style w:customStyle="1" w:styleId="IndexLink" w:type="character">
    <w:name w:val="Index Link"/>
  </w:style>
  <w:style w:customStyle="1" w:styleId="BalloonTextChar1" w:type="character">
    <w:name w:val="Balloon Text Char1"/>
    <w:rPr>
      <w:rFonts w:ascii="Segoe UI" w:cs="Segoe UI" w:hAnsi="Segoe UI"/>
      <w:kern w:val="1"/>
      <w:sz w:val="18"/>
      <w:szCs w:val="18"/>
      <w:lang w:eastAsia="zh-CN" w:val="af-ZA"/>
    </w:rPr>
  </w:style>
  <w:style w:customStyle="1" w:styleId="CommentReference2" w:type="character">
    <w:name w:val="Comment Reference2"/>
    <w:rPr>
      <w:sz w:val="16"/>
      <w:szCs w:val="16"/>
    </w:rPr>
  </w:style>
  <w:style w:customStyle="1" w:styleId="CommentTextChar1" w:type="character">
    <w:name w:val="Comment Text Char1"/>
    <w:rPr>
      <w:kern w:val="1"/>
      <w:lang w:eastAsia="zh-CN" w:val="af-ZA"/>
    </w:rPr>
  </w:style>
  <w:style w:customStyle="1" w:styleId="CommentSubjectChar1" w:type="character">
    <w:name w:val="Comment Subject Char1"/>
    <w:rPr>
      <w:b/>
      <w:bCs/>
      <w:kern w:val="1"/>
      <w:lang w:eastAsia="zh-CN" w:val="af-ZA"/>
    </w:rPr>
  </w:style>
  <w:style w:customStyle="1" w:styleId="TekstbaloniaChar" w:type="character">
    <w:name w:val="Tekst balončića Char"/>
    <w:rPr>
      <w:rFonts w:ascii="Segoe UI" w:cs="Segoe UI" w:hAnsi="Segoe UI"/>
      <w:kern w:val="1"/>
      <w:sz w:val="18"/>
      <w:szCs w:val="18"/>
      <w:lang w:eastAsia="zh-CN" w:val="af-ZA"/>
    </w:rPr>
  </w:style>
  <w:style w:customStyle="1" w:styleId="Heading" w:type="paragraph">
    <w:name w:val="Heading"/>
    <w:basedOn w:val="Normal1"/>
    <w:next w:val="Tijeloteksta"/>
    <w:pPr>
      <w:keepNext/>
      <w:spacing w:after="119" w:before="238"/>
    </w:pPr>
    <w:rPr>
      <w:rFonts w:cs="Mangal" w:eastAsia="Microsoft YaHei"/>
      <w:szCs w:val="28"/>
    </w:rPr>
  </w:style>
  <w:style w:styleId="Tijeloteksta" w:type="paragraph">
    <w:name w:val="Body Text"/>
    <w:basedOn w:val="Normal1"/>
    <w:pPr>
      <w:jc w:val="both"/>
    </w:pPr>
    <w:rPr>
      <w:rFonts w:cs="Mangal"/>
    </w:rPr>
  </w:style>
  <w:style w:styleId="Popis" w:type="paragraph">
    <w:name w:val="List"/>
    <w:basedOn w:val="Tijeloteksta"/>
  </w:style>
  <w:style w:styleId="Opisslike" w:type="paragraph">
    <w:name w:val="caption"/>
    <w:basedOn w:val="Normal"/>
    <w:qFormat/>
    <w:pPr>
      <w:suppressLineNumbers/>
      <w:spacing w:after="120" w:before="120"/>
    </w:pPr>
    <w:rPr>
      <w:rFonts w:cs="Mangal"/>
      <w:i/>
      <w:iCs/>
    </w:rPr>
  </w:style>
  <w:style w:customStyle="1" w:styleId="Index" w:type="paragraph">
    <w:name w:val="Index"/>
    <w:basedOn w:val="Normal"/>
    <w:pPr>
      <w:suppressLineNumbers/>
    </w:pPr>
    <w:rPr>
      <w:rFonts w:cs="Mangal"/>
    </w:rPr>
  </w:style>
  <w:style w:customStyle="1" w:styleId="Normal1" w:type="paragraph">
    <w:name w:val="Normal1"/>
    <w:pPr>
      <w:suppressAutoHyphens/>
    </w:pPr>
    <w:rPr>
      <w:rFonts w:ascii="Mangal" w:cs="Arial" w:eastAsia="Tahoma" w:hAnsi="Mangal"/>
      <w:kern w:val="1"/>
      <w:sz w:val="36"/>
      <w:szCs w:val="24"/>
      <w:lang w:bidi="hi-IN" w:eastAsia="zh-CN"/>
    </w:rPr>
  </w:style>
  <w:style w:customStyle="1" w:styleId="Opisslike13" w:type="paragraph">
    <w:name w:val="Opis slike13"/>
    <w:basedOn w:val="Normal"/>
    <w:pPr>
      <w:suppressLineNumbers/>
      <w:spacing w:after="120" w:before="120"/>
    </w:pPr>
    <w:rPr>
      <w:rFonts w:cs="Mangal"/>
      <w:i/>
      <w:iCs/>
    </w:rPr>
  </w:style>
  <w:style w:customStyle="1" w:styleId="Opisslike12" w:type="paragraph">
    <w:name w:val="Opis slike12"/>
    <w:basedOn w:val="Normal"/>
    <w:pPr>
      <w:suppressLineNumbers/>
      <w:spacing w:after="120" w:before="120"/>
    </w:pPr>
    <w:rPr>
      <w:rFonts w:cs="Mangal"/>
      <w:i/>
      <w:iCs/>
    </w:rPr>
  </w:style>
  <w:style w:customStyle="1" w:styleId="Opisslike1" w:type="paragraph">
    <w:name w:val="Opis slike1"/>
    <w:basedOn w:val="Normal"/>
    <w:pPr>
      <w:suppressLineNumbers/>
      <w:spacing w:after="120" w:before="120"/>
    </w:pPr>
    <w:rPr>
      <w:rFonts w:cs="Mangal"/>
      <w:i/>
      <w:iCs/>
    </w:rPr>
  </w:style>
  <w:style w:customStyle="1" w:styleId="Opisslike11" w:type="paragraph">
    <w:name w:val="Opis slike11"/>
    <w:basedOn w:val="Normal"/>
    <w:pPr>
      <w:suppressLineNumbers/>
      <w:spacing w:after="120" w:before="120"/>
    </w:pPr>
    <w:rPr>
      <w:rFonts w:cs="Mangal"/>
      <w:i/>
      <w:iCs/>
    </w:rPr>
  </w:style>
  <w:style w:customStyle="1" w:styleId="Opisslike10" w:type="paragraph">
    <w:name w:val="Opis slike10"/>
    <w:basedOn w:val="Normal"/>
    <w:pPr>
      <w:suppressLineNumbers/>
      <w:spacing w:after="120" w:before="120"/>
    </w:pPr>
    <w:rPr>
      <w:rFonts w:cs="Mangal"/>
      <w:i/>
      <w:iCs/>
    </w:rPr>
  </w:style>
  <w:style w:customStyle="1" w:styleId="Opisslike9" w:type="paragraph">
    <w:name w:val="Opis slike9"/>
    <w:basedOn w:val="Normal"/>
    <w:pPr>
      <w:suppressLineNumbers/>
      <w:spacing w:after="120" w:before="120"/>
    </w:pPr>
    <w:rPr>
      <w:rFonts w:cs="Mangal"/>
      <w:i/>
      <w:iCs/>
    </w:rPr>
  </w:style>
  <w:style w:customStyle="1" w:styleId="Opisslike8" w:type="paragraph">
    <w:name w:val="Opis slike8"/>
    <w:basedOn w:val="Normal"/>
    <w:pPr>
      <w:suppressLineNumbers/>
      <w:spacing w:after="120" w:before="120"/>
    </w:pPr>
    <w:rPr>
      <w:rFonts w:cs="Mangal"/>
      <w:i/>
      <w:iCs/>
    </w:rPr>
  </w:style>
  <w:style w:customStyle="1" w:styleId="Opisslike7" w:type="paragraph">
    <w:name w:val="Opis slike7"/>
    <w:basedOn w:val="Normal"/>
    <w:pPr>
      <w:suppressLineNumbers/>
      <w:spacing w:after="120" w:before="120"/>
    </w:pPr>
    <w:rPr>
      <w:rFonts w:cs="Mangal"/>
      <w:i/>
      <w:iCs/>
    </w:rPr>
  </w:style>
  <w:style w:customStyle="1" w:styleId="Opisslike6" w:type="paragraph">
    <w:name w:val="Opis slike6"/>
    <w:basedOn w:val="Normal"/>
    <w:pPr>
      <w:suppressLineNumbers/>
      <w:spacing w:after="120" w:before="120"/>
    </w:pPr>
    <w:rPr>
      <w:rFonts w:cs="Mangal"/>
      <w:i/>
      <w:iCs/>
    </w:rPr>
  </w:style>
  <w:style w:customStyle="1" w:styleId="Opisslike5" w:type="paragraph">
    <w:name w:val="Opis slike5"/>
    <w:basedOn w:val="Normal"/>
    <w:pPr>
      <w:suppressLineNumbers/>
      <w:spacing w:after="120" w:before="120"/>
    </w:pPr>
    <w:rPr>
      <w:rFonts w:cs="Mangal"/>
      <w:i/>
      <w:iCs/>
    </w:rPr>
  </w:style>
  <w:style w:customStyle="1" w:styleId="Opisslike4" w:type="paragraph">
    <w:name w:val="Opis slike4"/>
    <w:basedOn w:val="Normal"/>
    <w:pPr>
      <w:suppressLineNumbers/>
      <w:spacing w:after="120" w:before="120"/>
    </w:pPr>
    <w:rPr>
      <w:rFonts w:cs="Mangal"/>
      <w:i/>
      <w:iCs/>
    </w:rPr>
  </w:style>
  <w:style w:customStyle="1" w:styleId="Opisslike3" w:type="paragraph">
    <w:name w:val="Opis slike3"/>
    <w:basedOn w:val="Normal"/>
    <w:pPr>
      <w:suppressLineNumbers/>
      <w:spacing w:after="120" w:before="120"/>
    </w:pPr>
    <w:rPr>
      <w:rFonts w:cs="Mangal"/>
      <w:i/>
      <w:iCs/>
    </w:rPr>
  </w:style>
  <w:style w:customStyle="1" w:styleId="Opisslike2" w:type="paragraph">
    <w:name w:val="Opis slike2"/>
    <w:basedOn w:val="Normal"/>
    <w:pPr>
      <w:suppressLineNumbers/>
      <w:spacing w:after="120" w:before="120"/>
    </w:pPr>
    <w:rPr>
      <w:rFonts w:cs="Mangal"/>
      <w:i/>
      <w:iCs/>
    </w:rPr>
  </w:style>
  <w:style w:customStyle="1" w:styleId="WW-Opisslike1" w:type="paragraph">
    <w:name w:val="WW-Opis slike1"/>
    <w:basedOn w:val="Normal"/>
    <w:pPr>
      <w:suppressLineNumbers/>
      <w:spacing w:after="120" w:before="120"/>
    </w:pPr>
    <w:rPr>
      <w:rFonts w:cs="Mangal"/>
      <w:i/>
      <w:iCs/>
    </w:rPr>
  </w:style>
  <w:style w:styleId="Zaglavlje" w:type="paragraph">
    <w:name w:val="header"/>
    <w:basedOn w:val="Normal"/>
    <w:link w:val="ZaglavljeChar"/>
    <w:uiPriority w:val="99"/>
  </w:style>
  <w:style w:styleId="Podnoje" w:type="paragraph">
    <w:name w:val="footer"/>
    <w:basedOn w:val="Normal"/>
  </w:style>
  <w:style w:customStyle="1" w:styleId="StandardWeb1" w:type="paragraph">
    <w:name w:val="Standard (Web)1"/>
    <w:basedOn w:val="Normal"/>
    <w:pPr>
      <w:spacing w:after="280" w:before="280"/>
    </w:pPr>
  </w:style>
  <w:style w:customStyle="1" w:styleId="Tijeloteksta31" w:type="paragraph">
    <w:name w:val="Tijelo teksta 31"/>
    <w:basedOn w:val="Normal"/>
    <w:pPr>
      <w:spacing w:after="120"/>
    </w:pPr>
    <w:rPr>
      <w:sz w:val="16"/>
      <w:szCs w:val="16"/>
    </w:rPr>
  </w:style>
  <w:style w:customStyle="1" w:styleId="style3" w:type="paragraph">
    <w:name w:val="style3"/>
    <w:basedOn w:val="Normal"/>
    <w:pPr>
      <w:spacing w:after="280" w:before="280"/>
    </w:pPr>
    <w:rPr>
      <w:rFonts w:ascii="Arial" w:cs="Arial" w:hAnsi="Arial"/>
      <w:color w:val="000000"/>
      <w:sz w:val="15"/>
      <w:szCs w:val="15"/>
    </w:r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customStyle="1" w:styleId="Framecontents" w:type="paragraph">
    <w:name w:val="Frame contents"/>
    <w:basedOn w:val="Tijeloteksta"/>
  </w:style>
  <w:style w:customStyle="1" w:styleId="ListParagraph1" w:type="paragraph">
    <w:name w:val="List Paragraph1"/>
    <w:basedOn w:val="Normal"/>
    <w:pPr>
      <w:ind w:left="720"/>
    </w:pPr>
  </w:style>
  <w:style w:customStyle="1" w:styleId="xl79" w:type="paragraph">
    <w:name w:val="xl79"/>
    <w:basedOn w:val="Normal"/>
    <w:pPr>
      <w:suppressAutoHyphens w:val="0"/>
      <w:spacing w:after="280" w:before="280"/>
    </w:pPr>
    <w:rPr>
      <w:rFonts w:ascii="Calibri" w:cs="Calibri" w:hAnsi="Calibri"/>
    </w:rPr>
  </w:style>
  <w:style w:customStyle="1" w:styleId="xl80" w:type="paragraph">
    <w:name w:val="xl80"/>
    <w:basedOn w:val="Normal"/>
    <w:pPr>
      <w:pBdr>
        <w:top w:color="000000" w:space="0" w:sz="8" w:val="single"/>
        <w:left w:color="000000" w:space="0" w:sz="8" w:val="single"/>
        <w:bottom w:color="000000" w:space="0" w:sz="8" w:val="single"/>
        <w:right w:color="000000" w:space="0" w:sz="0" w:val="none"/>
      </w:pBdr>
      <w:shd w:color="auto" w:fill="BFBFBF" w:val="clear"/>
      <w:suppressAutoHyphens w:val="0"/>
      <w:spacing w:after="280" w:before="280"/>
    </w:pPr>
    <w:rPr>
      <w:rFonts w:ascii="Calibri" w:cs="Calibri" w:hAnsi="Calibri"/>
      <w:b/>
      <w:bCs/>
    </w:rPr>
  </w:style>
  <w:style w:customStyle="1" w:styleId="xl81" w:type="paragraph">
    <w:name w:val="xl81"/>
    <w:basedOn w:val="Normal"/>
    <w:pPr>
      <w:pBdr>
        <w:top w:color="000000" w:space="0" w:sz="8" w:val="single"/>
        <w:left w:color="000000" w:space="0" w:sz="4" w:val="single"/>
        <w:bottom w:color="000000" w:space="0" w:sz="8" w:val="single"/>
        <w:right w:color="000000" w:space="0" w:sz="4" w:val="single"/>
      </w:pBdr>
      <w:shd w:color="auto" w:fill="BFBFBF" w:val="clear"/>
      <w:suppressAutoHyphens w:val="0"/>
      <w:spacing w:after="280" w:before="280"/>
      <w:jc w:val="center"/>
      <w:textAlignment w:val="center"/>
    </w:pPr>
    <w:rPr>
      <w:rFonts w:ascii="Calibri" w:cs="Calibri" w:hAnsi="Calibri"/>
      <w:b/>
      <w:bCs/>
    </w:rPr>
  </w:style>
  <w:style w:customStyle="1" w:styleId="xl82" w:type="paragraph">
    <w:name w:val="xl82"/>
    <w:basedOn w:val="Normal"/>
    <w:pPr>
      <w:pBdr>
        <w:top w:color="000000" w:space="0" w:sz="8" w:val="single"/>
        <w:left w:color="000000" w:space="0" w:sz="4" w:val="single"/>
        <w:bottom w:color="000000" w:space="0" w:sz="8" w:val="single"/>
        <w:right w:color="000000" w:space="0" w:sz="4" w:val="single"/>
      </w:pBdr>
      <w:shd w:color="auto" w:fill="BFBFBF" w:val="clear"/>
      <w:suppressAutoHyphens w:val="0"/>
      <w:spacing w:after="280" w:before="280"/>
      <w:textAlignment w:val="center"/>
    </w:pPr>
    <w:rPr>
      <w:rFonts w:ascii="Calibri" w:cs="Calibri" w:hAnsi="Calibri"/>
      <w:b/>
      <w:bCs/>
    </w:rPr>
  </w:style>
  <w:style w:customStyle="1" w:styleId="xl83" w:type="paragraph">
    <w:name w:val="xl83"/>
    <w:basedOn w:val="Normal"/>
    <w:pPr>
      <w:pBdr>
        <w:top w:color="000000" w:space="0" w:sz="8" w:val="single"/>
        <w:left w:color="000000" w:space="0" w:sz="4" w:val="single"/>
        <w:bottom w:color="000000" w:space="0" w:sz="8" w:val="single"/>
        <w:right w:color="000000" w:space="0" w:sz="0" w:val="none"/>
      </w:pBdr>
      <w:shd w:color="auto" w:fill="BFBFBF" w:val="clear"/>
      <w:suppressAutoHyphens w:val="0"/>
      <w:spacing w:after="280" w:before="280"/>
      <w:jc w:val="center"/>
      <w:textAlignment w:val="center"/>
    </w:pPr>
    <w:rPr>
      <w:rFonts w:ascii="Calibri" w:cs="Calibri" w:hAnsi="Calibri"/>
      <w:b/>
      <w:bCs/>
    </w:rPr>
  </w:style>
  <w:style w:customStyle="1" w:styleId="xl84" w:type="paragraph">
    <w:name w:val="xl84"/>
    <w:basedOn w:val="Normal"/>
    <w:pPr>
      <w:pBdr>
        <w:top w:color="000000" w:space="0" w:sz="8" w:val="single"/>
        <w:left w:color="000000" w:space="0" w:sz="4" w:val="single"/>
        <w:bottom w:color="000000" w:space="0" w:sz="8" w:val="single"/>
        <w:right w:color="000000" w:space="0" w:sz="8" w:val="single"/>
      </w:pBdr>
      <w:shd w:color="auto" w:fill="BFBFBF" w:val="clear"/>
      <w:suppressAutoHyphens w:val="0"/>
      <w:spacing w:after="280" w:before="280"/>
      <w:textAlignment w:val="center"/>
    </w:pPr>
    <w:rPr>
      <w:rFonts w:ascii="Calibri" w:cs="Calibri" w:hAnsi="Calibri"/>
      <w:b/>
      <w:bCs/>
    </w:rPr>
  </w:style>
  <w:style w:customStyle="1" w:styleId="xl85" w:type="paragraph">
    <w:name w:val="xl85"/>
    <w:basedOn w:val="Normal"/>
    <w:pPr>
      <w:pBdr>
        <w:top w:color="000000" w:space="0" w:sz="0" w:val="non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86" w:type="paragraph">
    <w:name w:val="xl86"/>
    <w:basedOn w:val="Normal"/>
    <w:pPr>
      <w:pBdr>
        <w:top w:color="000000" w:space="0" w:sz="0" w:val="non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87" w:type="paragraph">
    <w:name w:val="xl87"/>
    <w:basedOn w:val="Normal"/>
    <w:pPr>
      <w:pBdr>
        <w:top w:color="000000" w:space="0" w:sz="0" w:val="non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88" w:type="paragraph">
    <w:name w:val="xl88"/>
    <w:basedOn w:val="Normal"/>
    <w:pPr>
      <w:pBdr>
        <w:top w:color="000000" w:space="0" w:sz="0" w:val="non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89" w:type="paragraph">
    <w:name w:val="xl89"/>
    <w:basedOn w:val="Normal"/>
    <w:pPr>
      <w:pBdr>
        <w:top w:color="000000" w:space="0" w:sz="4" w:val="singl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90" w:type="paragraph">
    <w:name w:val="xl90"/>
    <w:basedOn w:val="Normal"/>
    <w:pPr>
      <w:pBdr>
        <w:top w:color="000000" w:space="0" w:sz="4" w:val="singl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91" w:type="paragraph">
    <w:name w:val="xl91"/>
    <w:basedOn w:val="Normal"/>
    <w:pPr>
      <w:pBdr>
        <w:top w:color="000000" w:space="0" w:sz="4" w:val="singl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92" w:type="paragraph">
    <w:name w:val="xl92"/>
    <w:basedOn w:val="Normal"/>
    <w:pPr>
      <w:pBdr>
        <w:top w:color="000000" w:space="0" w:sz="4" w:val="single"/>
        <w:left w:color="000000" w:space="0" w:sz="4" w:val="single"/>
        <w:bottom w:color="000000" w:space="0" w:sz="4" w:val="single"/>
        <w:right w:color="000000" w:space="0" w:sz="4" w:val="single"/>
      </w:pBdr>
      <w:suppressAutoHyphens w:val="0"/>
      <w:spacing w:after="280" w:before="280"/>
    </w:pPr>
    <w:rPr>
      <w:rFonts w:ascii="Calibri" w:cs="Calibri" w:hAnsi="Calibri"/>
    </w:rPr>
  </w:style>
  <w:style w:customStyle="1" w:styleId="xl93" w:type="paragraph">
    <w:name w:val="xl93"/>
    <w:basedOn w:val="Normal"/>
    <w:pPr>
      <w:pBdr>
        <w:top w:color="000000" w:space="0" w:sz="8" w:val="single"/>
        <w:left w:color="000000" w:space="0" w:sz="8" w:val="single"/>
        <w:bottom w:color="000000" w:space="0" w:sz="8" w:val="single"/>
        <w:right w:color="000000" w:space="0" w:sz="0" w:val="none"/>
      </w:pBdr>
      <w:suppressAutoHyphens w:val="0"/>
      <w:spacing w:after="280" w:before="280"/>
    </w:pPr>
    <w:rPr>
      <w:rFonts w:ascii="Calibri" w:cs="Calibri" w:hAnsi="Calibri"/>
      <w:b/>
      <w:bCs/>
    </w:rPr>
  </w:style>
  <w:style w:customStyle="1" w:styleId="xl94" w:type="paragraph">
    <w:name w:val="xl94"/>
    <w:basedOn w:val="Normal"/>
    <w:pPr>
      <w:pBdr>
        <w:top w:color="000000" w:space="0" w:sz="8" w:val="single"/>
        <w:left w:color="000000" w:space="0" w:sz="4" w:val="single"/>
        <w:bottom w:color="000000" w:space="0" w:sz="8" w:val="single"/>
        <w:right w:color="000000" w:space="0" w:sz="0" w:val="none"/>
      </w:pBdr>
      <w:suppressAutoHyphens w:val="0"/>
      <w:spacing w:after="280" w:before="280"/>
    </w:pPr>
    <w:rPr>
      <w:rFonts w:ascii="Calibri" w:cs="Calibri" w:hAnsi="Calibri"/>
      <w:b/>
      <w:bCs/>
    </w:rPr>
  </w:style>
  <w:style w:customStyle="1" w:styleId="xl95" w:type="paragraph">
    <w:name w:val="xl95"/>
    <w:basedOn w:val="Normal"/>
    <w:pPr>
      <w:pBdr>
        <w:top w:color="000000" w:space="0" w:sz="8" w:val="single"/>
        <w:left w:color="000000" w:space="0" w:sz="0" w:val="none"/>
        <w:bottom w:color="000000" w:space="0" w:sz="8" w:val="single"/>
        <w:right w:color="000000" w:space="0" w:sz="0" w:val="none"/>
      </w:pBdr>
      <w:suppressAutoHyphens w:val="0"/>
      <w:spacing w:after="280" w:before="280"/>
    </w:pPr>
    <w:rPr>
      <w:rFonts w:ascii="Calibri" w:cs="Calibri" w:hAnsi="Calibri"/>
      <w:b/>
      <w:bCs/>
    </w:rPr>
  </w:style>
  <w:style w:customStyle="1" w:styleId="xl96" w:type="paragraph">
    <w:name w:val="xl96"/>
    <w:basedOn w:val="Normal"/>
    <w:pPr>
      <w:pBdr>
        <w:top w:color="000000" w:space="0" w:sz="8" w:val="single"/>
        <w:left w:color="000000" w:space="0" w:sz="4" w:val="single"/>
        <w:bottom w:color="000000" w:space="0" w:sz="8" w:val="single"/>
        <w:right w:color="000000" w:space="0" w:sz="0" w:val="none"/>
      </w:pBdr>
      <w:shd w:color="auto" w:fill="C0C0C0" w:val="clear"/>
      <w:suppressAutoHyphens w:val="0"/>
      <w:spacing w:after="280" w:before="280"/>
    </w:pPr>
    <w:rPr>
      <w:rFonts w:ascii="Calibri" w:cs="Calibri" w:hAnsi="Calibri"/>
      <w:b/>
      <w:bCs/>
    </w:rPr>
  </w:style>
  <w:style w:customStyle="1" w:styleId="xl97" w:type="paragraph">
    <w:name w:val="xl97"/>
    <w:basedOn w:val="Normal"/>
    <w:pPr>
      <w:pBdr>
        <w:top w:color="000000" w:space="0" w:sz="8" w:val="single"/>
        <w:left w:color="000000" w:space="0" w:sz="0" w:val="none"/>
        <w:bottom w:color="000000" w:space="0" w:sz="8" w:val="single"/>
        <w:right w:color="000000" w:space="0" w:sz="8" w:val="single"/>
      </w:pBdr>
      <w:suppressAutoHyphens w:val="0"/>
      <w:spacing w:after="280" w:before="280"/>
    </w:pPr>
    <w:rPr>
      <w:rFonts w:ascii="Calibri" w:cs="Calibri" w:hAnsi="Calibri"/>
      <w:b/>
      <w:bCs/>
    </w:rPr>
  </w:style>
  <w:style w:customStyle="1" w:styleId="xl98" w:type="paragraph">
    <w:name w:val="xl98"/>
    <w:basedOn w:val="Normal"/>
    <w:pPr>
      <w:suppressAutoHyphens w:val="0"/>
      <w:spacing w:after="280" w:before="280"/>
    </w:pPr>
    <w:rPr>
      <w:rFonts w:ascii="Calibri" w:cs="Calibri" w:hAnsi="Calibri"/>
      <w:b/>
      <w:bCs/>
    </w:rPr>
  </w:style>
  <w:style w:customStyle="1" w:styleId="Odlomakpopisa1" w:type="paragraph">
    <w:name w:val="Odlomak popisa1"/>
    <w:basedOn w:val="Normal"/>
    <w:pPr>
      <w:ind w:left="708"/>
    </w:pPr>
  </w:style>
  <w:style w:customStyle="1" w:styleId="FrameContents0" w:type="paragraph">
    <w:name w:val="Frame Contents"/>
    <w:basedOn w:val="Tijeloteksta"/>
  </w:style>
  <w:style w:customStyle="1" w:styleId="Objectwitharrow" w:type="paragraph">
    <w:name w:val="Object with arrow"/>
    <w:basedOn w:val="Normal1"/>
    <w:rPr>
      <w:rFonts w:cs="Mangal"/>
    </w:rPr>
  </w:style>
  <w:style w:customStyle="1" w:styleId="Objectwithshadow" w:type="paragraph">
    <w:name w:val="Object with shadow"/>
    <w:basedOn w:val="Normal1"/>
    <w:rPr>
      <w:rFonts w:cs="Mangal"/>
    </w:rPr>
  </w:style>
  <w:style w:customStyle="1" w:styleId="Objectwithoutfill" w:type="paragraph">
    <w:name w:val="Object without fill"/>
    <w:basedOn w:val="Normal1"/>
    <w:rPr>
      <w:rFonts w:cs="Mangal"/>
    </w:rPr>
  </w:style>
  <w:style w:customStyle="1" w:styleId="Text" w:type="paragraph">
    <w:name w:val="Text"/>
    <w:basedOn w:val="Normal1"/>
    <w:rPr>
      <w:rFonts w:cs="Mangal"/>
    </w:rPr>
  </w:style>
  <w:style w:customStyle="1" w:styleId="Textbodyjustified" w:type="paragraph">
    <w:name w:val="Text body justified"/>
    <w:basedOn w:val="Normal1"/>
    <w:rPr>
      <w:rFonts w:cs="Mangal"/>
    </w:rPr>
  </w:style>
  <w:style w:customStyle="1" w:styleId="BodyTextFirstIndent1" w:type="paragraph">
    <w:name w:val="Body Text First Indent1"/>
    <w:basedOn w:val="Normal1"/>
    <w:pPr>
      <w:ind w:firstLine="340"/>
    </w:pPr>
    <w:rPr>
      <w:rFonts w:cs="Mangal"/>
    </w:rPr>
  </w:style>
  <w:style w:customStyle="1" w:styleId="Naslov10" w:type="paragraph">
    <w:name w:val="Naslov1"/>
    <w:basedOn w:val="Normal1"/>
    <w:next w:val="Podnaslov"/>
    <w:pPr>
      <w:jc w:val="center"/>
    </w:pPr>
    <w:rPr>
      <w:bCs/>
      <w:sz w:val="88"/>
    </w:rPr>
  </w:style>
  <w:style w:styleId="Podnaslov" w:type="paragraph">
    <w:name w:val="Subtitle"/>
    <w:basedOn w:val="Heading"/>
    <w:next w:val="Tijeloteksta"/>
    <w:qFormat/>
    <w:pPr>
      <w:jc w:val="center"/>
    </w:pPr>
    <w:rPr>
      <w:rFonts w:cs="Arial" w:eastAsia="Tahoma"/>
      <w:iCs/>
      <w:sz w:val="64"/>
      <w:szCs w:val="24"/>
    </w:rPr>
  </w:style>
  <w:style w:customStyle="1" w:styleId="Title1" w:type="paragraph">
    <w:name w:val="Title1"/>
    <w:basedOn w:val="Normal1"/>
    <w:pPr>
      <w:jc w:val="center"/>
    </w:pPr>
    <w:rPr>
      <w:rFonts w:cs="Mangal"/>
    </w:rPr>
  </w:style>
  <w:style w:customStyle="1" w:styleId="Title2" w:type="paragraph">
    <w:name w:val="Title2"/>
    <w:basedOn w:val="Normal1"/>
    <w:pPr>
      <w:spacing w:after="57" w:before="57"/>
      <w:ind w:right="113"/>
      <w:jc w:val="center"/>
    </w:pPr>
    <w:rPr>
      <w:rFonts w:cs="Mangal"/>
    </w:rPr>
  </w:style>
  <w:style w:customStyle="1" w:styleId="DimensionLine" w:type="paragraph">
    <w:name w:val="Dimension Line"/>
    <w:basedOn w:val="Normal1"/>
    <w:rPr>
      <w:rFonts w:cs="Mangal"/>
    </w:rPr>
  </w:style>
  <w:style w:customStyle="1" w:styleId="TitleSlideLTGliederung1" w:type="paragraph">
    <w:name w:val="Title Slide~LT~Gliederung 1"/>
    <w:pPr>
      <w:suppressAutoHyphens/>
      <w:spacing w:after="283"/>
    </w:pPr>
    <w:rPr>
      <w:rFonts w:ascii="Mangal" w:cs="Arial" w:eastAsia="Tahoma" w:hAnsi="Mangal"/>
      <w:kern w:val="1"/>
      <w:sz w:val="63"/>
      <w:szCs w:val="24"/>
      <w:lang w:bidi="hi-IN" w:eastAsia="zh-CN"/>
    </w:rPr>
  </w:style>
  <w:style w:customStyle="1" w:styleId="TitleSlideLTGliederung2" w:type="paragraph">
    <w:name w:val="Title Slide~LT~Gliederung 2"/>
    <w:basedOn w:val="TitleSlideLTGliederung1"/>
    <w:pPr>
      <w:spacing w:after="227"/>
    </w:pPr>
    <w:rPr>
      <w:rFonts w:cs="Mangal"/>
      <w:sz w:val="56"/>
    </w:rPr>
  </w:style>
  <w:style w:customStyle="1" w:styleId="TitleSlideLTGliederung3" w:type="paragraph">
    <w:name w:val="Title Slide~LT~Gliederung 3"/>
    <w:basedOn w:val="TitleSlideLTGliederung2"/>
    <w:pPr>
      <w:spacing w:after="170"/>
    </w:pPr>
    <w:rPr>
      <w:sz w:val="48"/>
    </w:rPr>
  </w:style>
  <w:style w:customStyle="1" w:styleId="TitleSlideLTGliederung4" w:type="paragraph">
    <w:name w:val="Title Slide~LT~Gliederung 4"/>
    <w:basedOn w:val="TitleSlideLTGliederung3"/>
    <w:pPr>
      <w:spacing w:after="113"/>
    </w:pPr>
    <w:rPr>
      <w:sz w:val="40"/>
    </w:rPr>
  </w:style>
  <w:style w:customStyle="1" w:styleId="TitleSlideLTGliederung5" w:type="paragraph">
    <w:name w:val="Title Slide~LT~Gliederung 5"/>
    <w:basedOn w:val="TitleSlideLTGliederung4"/>
    <w:pPr>
      <w:spacing w:after="57"/>
    </w:pPr>
  </w:style>
  <w:style w:customStyle="1" w:styleId="TitleSlideLTGliederung6" w:type="paragraph">
    <w:name w:val="Title Slide~LT~Gliederung 6"/>
    <w:basedOn w:val="TitleSlideLTGliederung5"/>
  </w:style>
  <w:style w:customStyle="1" w:styleId="TitleSlideLTGliederung7" w:type="paragraph">
    <w:name w:val="Title Slide~LT~Gliederung 7"/>
    <w:basedOn w:val="TitleSlideLTGliederung6"/>
  </w:style>
  <w:style w:customStyle="1" w:styleId="TitleSlideLTGliederung8" w:type="paragraph">
    <w:name w:val="Title Slide~LT~Gliederung 8"/>
    <w:basedOn w:val="TitleSlideLTGliederung7"/>
  </w:style>
  <w:style w:customStyle="1" w:styleId="TitleSlideLTGliederung9" w:type="paragraph">
    <w:name w:val="Title Slide~LT~Gliederung 9"/>
    <w:basedOn w:val="TitleSlideLTGliederung8"/>
  </w:style>
  <w:style w:customStyle="1" w:styleId="TitleSlideLTTitel" w:type="paragraph">
    <w:name w:val="Title Slide~LT~Titel"/>
    <w:pPr>
      <w:suppressAutoHyphens/>
      <w:jc w:val="center"/>
    </w:pPr>
    <w:rPr>
      <w:rFonts w:ascii="Mangal" w:cs="Arial" w:eastAsia="Tahoma" w:hAnsi="Mangal"/>
      <w:kern w:val="1"/>
      <w:sz w:val="88"/>
      <w:szCs w:val="24"/>
      <w:lang w:bidi="hi-IN" w:eastAsia="zh-CN"/>
    </w:rPr>
  </w:style>
  <w:style w:customStyle="1" w:styleId="TitleSlideLTUntertitel" w:type="paragraph">
    <w:name w:val="Title Slide~LT~Untertitel"/>
    <w:pPr>
      <w:suppressAutoHyphens/>
      <w:jc w:val="center"/>
    </w:pPr>
    <w:rPr>
      <w:rFonts w:ascii="Mangal" w:cs="Arial" w:eastAsia="Tahoma" w:hAnsi="Mangal"/>
      <w:kern w:val="1"/>
      <w:sz w:val="64"/>
      <w:szCs w:val="24"/>
      <w:lang w:bidi="hi-IN" w:eastAsia="zh-CN"/>
    </w:rPr>
  </w:style>
  <w:style w:customStyle="1" w:styleId="TitleSlideLTNotizen" w:type="paragraph">
    <w:name w:val="Title Slide~LT~Notizen"/>
    <w:pPr>
      <w:suppressAutoHyphens/>
      <w:ind w:hanging="340" w:left="340"/>
    </w:pPr>
    <w:rPr>
      <w:rFonts w:ascii="Mangal" w:cs="Arial" w:eastAsia="Tahoma" w:hAnsi="Mangal"/>
      <w:kern w:val="1"/>
      <w:sz w:val="40"/>
      <w:szCs w:val="24"/>
      <w:lang w:bidi="hi-IN" w:eastAsia="zh-CN"/>
    </w:rPr>
  </w:style>
  <w:style w:customStyle="1" w:styleId="TitleSlideLTHintergrundobjekte" w:type="paragraph">
    <w:name w:val="Title Slide~LT~Hintergrundobjekte"/>
    <w:pPr>
      <w:suppressAutoHyphens/>
    </w:pPr>
    <w:rPr>
      <w:rFonts w:cs="Arial" w:eastAsia="Tahoma"/>
      <w:kern w:val="1"/>
      <w:sz w:val="24"/>
      <w:szCs w:val="24"/>
      <w:lang w:bidi="hi-IN" w:eastAsia="zh-CN"/>
    </w:rPr>
  </w:style>
  <w:style w:customStyle="1" w:styleId="TitleSlideLTHintergrund" w:type="paragraph">
    <w:name w:val="Title Slide~LT~Hintergrund"/>
    <w:pPr>
      <w:suppressAutoHyphens/>
    </w:pPr>
    <w:rPr>
      <w:rFonts w:cs="Arial" w:eastAsia="Tahoma"/>
      <w:kern w:val="1"/>
      <w:sz w:val="24"/>
      <w:szCs w:val="24"/>
      <w:lang w:bidi="hi-IN" w:eastAsia="zh-CN"/>
    </w:rPr>
  </w:style>
  <w:style w:customStyle="1" w:styleId="default" w:type="paragraph">
    <w:name w:val="default"/>
    <w:pPr>
      <w:suppressAutoHyphens/>
    </w:pPr>
    <w:rPr>
      <w:rFonts w:ascii="Mangal" w:cs="Arial" w:eastAsia="Tahoma" w:hAnsi="Mangal"/>
      <w:kern w:val="1"/>
      <w:sz w:val="36"/>
      <w:szCs w:val="24"/>
      <w:lang w:bidi="hi-IN" w:eastAsia="zh-CN"/>
    </w:rPr>
  </w:style>
  <w:style w:customStyle="1" w:styleId="gray1" w:type="paragraph">
    <w:name w:val="gray1"/>
    <w:basedOn w:val="default"/>
    <w:rPr>
      <w:rFonts w:cs="Mangal"/>
    </w:rPr>
  </w:style>
  <w:style w:customStyle="1" w:styleId="gray2" w:type="paragraph">
    <w:name w:val="gray2"/>
    <w:basedOn w:val="default"/>
    <w:rPr>
      <w:rFonts w:cs="Mangal"/>
    </w:rPr>
  </w:style>
  <w:style w:customStyle="1" w:styleId="gray3" w:type="paragraph">
    <w:name w:val="gray3"/>
    <w:basedOn w:val="default"/>
    <w:rPr>
      <w:rFonts w:cs="Mangal"/>
    </w:rPr>
  </w:style>
  <w:style w:customStyle="1" w:styleId="bw1" w:type="paragraph">
    <w:name w:val="bw1"/>
    <w:basedOn w:val="default"/>
    <w:rPr>
      <w:rFonts w:cs="Mangal"/>
    </w:rPr>
  </w:style>
  <w:style w:customStyle="1" w:styleId="bw2" w:type="paragraph">
    <w:name w:val="bw2"/>
    <w:basedOn w:val="default"/>
    <w:rPr>
      <w:rFonts w:cs="Mangal"/>
    </w:rPr>
  </w:style>
  <w:style w:customStyle="1" w:styleId="bw3" w:type="paragraph">
    <w:name w:val="bw3"/>
    <w:basedOn w:val="default"/>
    <w:rPr>
      <w:rFonts w:cs="Mangal"/>
    </w:rPr>
  </w:style>
  <w:style w:customStyle="1" w:styleId="orange1" w:type="paragraph">
    <w:name w:val="orange1"/>
    <w:basedOn w:val="default"/>
    <w:rPr>
      <w:rFonts w:cs="Mangal"/>
    </w:rPr>
  </w:style>
  <w:style w:customStyle="1" w:styleId="orange2" w:type="paragraph">
    <w:name w:val="orange2"/>
    <w:basedOn w:val="default"/>
    <w:rPr>
      <w:rFonts w:cs="Mangal"/>
    </w:rPr>
  </w:style>
  <w:style w:customStyle="1" w:styleId="orange3" w:type="paragraph">
    <w:name w:val="orange3"/>
    <w:basedOn w:val="default"/>
    <w:rPr>
      <w:rFonts w:cs="Mangal"/>
    </w:rPr>
  </w:style>
  <w:style w:customStyle="1" w:styleId="turquise1" w:type="paragraph">
    <w:name w:val="turquise1"/>
    <w:basedOn w:val="default"/>
    <w:rPr>
      <w:rFonts w:cs="Mangal"/>
    </w:rPr>
  </w:style>
  <w:style w:customStyle="1" w:styleId="turquise2" w:type="paragraph">
    <w:name w:val="turquise2"/>
    <w:basedOn w:val="default"/>
    <w:rPr>
      <w:rFonts w:cs="Mangal"/>
    </w:rPr>
  </w:style>
  <w:style w:customStyle="1" w:styleId="turquise3" w:type="paragraph">
    <w:name w:val="turquise3"/>
    <w:basedOn w:val="default"/>
    <w:rPr>
      <w:rFonts w:cs="Mangal"/>
    </w:rPr>
  </w:style>
  <w:style w:customStyle="1" w:styleId="blue1" w:type="paragraph">
    <w:name w:val="blue1"/>
    <w:basedOn w:val="default"/>
    <w:rPr>
      <w:rFonts w:cs="Mangal"/>
    </w:rPr>
  </w:style>
  <w:style w:customStyle="1" w:styleId="blue2" w:type="paragraph">
    <w:name w:val="blue2"/>
    <w:basedOn w:val="default"/>
    <w:rPr>
      <w:rFonts w:cs="Mangal"/>
    </w:rPr>
  </w:style>
  <w:style w:customStyle="1" w:styleId="blue3" w:type="paragraph">
    <w:name w:val="blue3"/>
    <w:basedOn w:val="default"/>
    <w:rPr>
      <w:rFonts w:cs="Mangal"/>
    </w:rPr>
  </w:style>
  <w:style w:customStyle="1" w:styleId="sun1" w:type="paragraph">
    <w:name w:val="sun1"/>
    <w:basedOn w:val="default"/>
    <w:rPr>
      <w:rFonts w:cs="Mangal"/>
    </w:rPr>
  </w:style>
  <w:style w:customStyle="1" w:styleId="sun2" w:type="paragraph">
    <w:name w:val="sun2"/>
    <w:basedOn w:val="default"/>
    <w:rPr>
      <w:rFonts w:cs="Mangal"/>
    </w:rPr>
  </w:style>
  <w:style w:customStyle="1" w:styleId="sun3" w:type="paragraph">
    <w:name w:val="sun3"/>
    <w:basedOn w:val="default"/>
    <w:rPr>
      <w:rFonts w:cs="Mangal"/>
    </w:rPr>
  </w:style>
  <w:style w:customStyle="1" w:styleId="earth1" w:type="paragraph">
    <w:name w:val="earth1"/>
    <w:basedOn w:val="default"/>
    <w:rPr>
      <w:rFonts w:cs="Mangal"/>
    </w:rPr>
  </w:style>
  <w:style w:customStyle="1" w:styleId="earth2" w:type="paragraph">
    <w:name w:val="earth2"/>
    <w:basedOn w:val="default"/>
    <w:rPr>
      <w:rFonts w:cs="Mangal"/>
    </w:rPr>
  </w:style>
  <w:style w:customStyle="1" w:styleId="earth3" w:type="paragraph">
    <w:name w:val="earth3"/>
    <w:basedOn w:val="default"/>
    <w:rPr>
      <w:rFonts w:cs="Mangal"/>
    </w:rPr>
  </w:style>
  <w:style w:customStyle="1" w:styleId="green1" w:type="paragraph">
    <w:name w:val="green1"/>
    <w:basedOn w:val="default"/>
    <w:rPr>
      <w:rFonts w:cs="Mangal"/>
    </w:rPr>
  </w:style>
  <w:style w:customStyle="1" w:styleId="green2" w:type="paragraph">
    <w:name w:val="green2"/>
    <w:basedOn w:val="default"/>
    <w:rPr>
      <w:rFonts w:cs="Mangal"/>
    </w:rPr>
  </w:style>
  <w:style w:customStyle="1" w:styleId="green3" w:type="paragraph">
    <w:name w:val="green3"/>
    <w:basedOn w:val="default"/>
    <w:rPr>
      <w:rFonts w:cs="Mangal"/>
    </w:rPr>
  </w:style>
  <w:style w:customStyle="1" w:styleId="seetang1" w:type="paragraph">
    <w:name w:val="seetang1"/>
    <w:basedOn w:val="default"/>
    <w:rPr>
      <w:rFonts w:cs="Mangal"/>
    </w:rPr>
  </w:style>
  <w:style w:customStyle="1" w:styleId="seetang2" w:type="paragraph">
    <w:name w:val="seetang2"/>
    <w:basedOn w:val="default"/>
    <w:rPr>
      <w:rFonts w:cs="Mangal"/>
    </w:rPr>
  </w:style>
  <w:style w:customStyle="1" w:styleId="seetang3" w:type="paragraph">
    <w:name w:val="seetang3"/>
    <w:basedOn w:val="default"/>
    <w:rPr>
      <w:rFonts w:cs="Mangal"/>
    </w:rPr>
  </w:style>
  <w:style w:customStyle="1" w:styleId="lightblue1" w:type="paragraph">
    <w:name w:val="lightblue1"/>
    <w:basedOn w:val="default"/>
    <w:rPr>
      <w:rFonts w:cs="Mangal"/>
    </w:rPr>
  </w:style>
  <w:style w:customStyle="1" w:styleId="lightblue2" w:type="paragraph">
    <w:name w:val="lightblue2"/>
    <w:basedOn w:val="default"/>
    <w:rPr>
      <w:rFonts w:cs="Mangal"/>
    </w:rPr>
  </w:style>
  <w:style w:customStyle="1" w:styleId="lightblue3" w:type="paragraph">
    <w:name w:val="lightblue3"/>
    <w:basedOn w:val="default"/>
    <w:rPr>
      <w:rFonts w:cs="Mangal"/>
    </w:rPr>
  </w:style>
  <w:style w:customStyle="1" w:styleId="yellow1" w:type="paragraph">
    <w:name w:val="yellow1"/>
    <w:basedOn w:val="default"/>
    <w:rPr>
      <w:rFonts w:cs="Mangal"/>
    </w:rPr>
  </w:style>
  <w:style w:customStyle="1" w:styleId="yellow2" w:type="paragraph">
    <w:name w:val="yellow2"/>
    <w:basedOn w:val="default"/>
    <w:rPr>
      <w:rFonts w:cs="Mangal"/>
    </w:rPr>
  </w:style>
  <w:style w:customStyle="1" w:styleId="yellow3" w:type="paragraph">
    <w:name w:val="yellow3"/>
    <w:basedOn w:val="default"/>
    <w:rPr>
      <w:rFonts w:cs="Mangal"/>
    </w:rPr>
  </w:style>
  <w:style w:customStyle="1" w:styleId="Backgroundobjects" w:type="paragraph">
    <w:name w:val="Background objects"/>
    <w:pPr>
      <w:suppressAutoHyphens/>
    </w:pPr>
    <w:rPr>
      <w:rFonts w:cs="Arial" w:eastAsia="Tahoma"/>
      <w:kern w:val="1"/>
      <w:sz w:val="24"/>
      <w:szCs w:val="24"/>
      <w:lang w:bidi="hi-IN" w:eastAsia="zh-CN"/>
    </w:rPr>
  </w:style>
  <w:style w:customStyle="1" w:styleId="Background" w:type="paragraph">
    <w:name w:val="Background"/>
    <w:pPr>
      <w:suppressAutoHyphens/>
    </w:pPr>
    <w:rPr>
      <w:rFonts w:cs="Arial" w:eastAsia="Tahoma"/>
      <w:kern w:val="1"/>
      <w:sz w:val="24"/>
      <w:szCs w:val="24"/>
      <w:lang w:bidi="hi-IN" w:eastAsia="zh-CN"/>
    </w:rPr>
  </w:style>
  <w:style w:customStyle="1" w:styleId="Notes" w:type="paragraph">
    <w:name w:val="Notes"/>
    <w:pPr>
      <w:suppressAutoHyphens/>
      <w:ind w:hanging="340" w:left="340"/>
    </w:pPr>
    <w:rPr>
      <w:rFonts w:ascii="Mangal" w:cs="Arial" w:eastAsia="Tahoma" w:hAnsi="Mangal"/>
      <w:kern w:val="1"/>
      <w:sz w:val="40"/>
      <w:szCs w:val="24"/>
      <w:lang w:bidi="hi-IN" w:eastAsia="zh-CN"/>
    </w:rPr>
  </w:style>
  <w:style w:customStyle="1" w:styleId="Outline1" w:type="paragraph">
    <w:name w:val="Outline 1"/>
    <w:pPr>
      <w:suppressAutoHyphens/>
      <w:spacing w:after="283"/>
    </w:pPr>
    <w:rPr>
      <w:rFonts w:ascii="Mangal" w:cs="Arial" w:eastAsia="Tahoma" w:hAnsi="Mangal"/>
      <w:kern w:val="1"/>
      <w:sz w:val="63"/>
      <w:szCs w:val="24"/>
      <w:lang w:bidi="hi-IN" w:eastAsia="zh-CN"/>
    </w:rPr>
  </w:style>
  <w:style w:customStyle="1" w:styleId="Outline2" w:type="paragraph">
    <w:name w:val="Outline 2"/>
    <w:basedOn w:val="Outline1"/>
    <w:pPr>
      <w:spacing w:after="227"/>
    </w:pPr>
    <w:rPr>
      <w:rFonts w:cs="Mangal"/>
      <w:sz w:val="56"/>
    </w:rPr>
  </w:style>
  <w:style w:customStyle="1" w:styleId="Outline3" w:type="paragraph">
    <w:name w:val="Outline 3"/>
    <w:basedOn w:val="Outline2"/>
    <w:pPr>
      <w:spacing w:after="170"/>
    </w:pPr>
    <w:rPr>
      <w:sz w:val="48"/>
    </w:rPr>
  </w:style>
  <w:style w:customStyle="1" w:styleId="Outline4" w:type="paragraph">
    <w:name w:val="Outline 4"/>
    <w:basedOn w:val="Outline3"/>
    <w:pPr>
      <w:spacing w:after="113"/>
    </w:pPr>
    <w:rPr>
      <w:sz w:val="40"/>
    </w:rPr>
  </w:style>
  <w:style w:customStyle="1" w:styleId="Outline5" w:type="paragraph">
    <w:name w:val="Outline 5"/>
    <w:basedOn w:val="Outline4"/>
    <w:pPr>
      <w:spacing w:after="57"/>
    </w:pPr>
  </w:style>
  <w:style w:customStyle="1" w:styleId="Outline6" w:type="paragraph">
    <w:name w:val="Outline 6"/>
    <w:basedOn w:val="Outline5"/>
  </w:style>
  <w:style w:customStyle="1" w:styleId="Outline7" w:type="paragraph">
    <w:name w:val="Outline 7"/>
    <w:basedOn w:val="Outline6"/>
  </w:style>
  <w:style w:customStyle="1" w:styleId="Outline8" w:type="paragraph">
    <w:name w:val="Outline 8"/>
    <w:basedOn w:val="Outline7"/>
  </w:style>
  <w:style w:customStyle="1" w:styleId="Outline9" w:type="paragraph">
    <w:name w:val="Outline 9"/>
    <w:basedOn w:val="Outline8"/>
  </w:style>
  <w:style w:customStyle="1" w:styleId="TitleOnlyLTGliederung1" w:type="paragraph">
    <w:name w:val="Title Only~LT~Gliederung 1"/>
    <w:pPr>
      <w:suppressAutoHyphens/>
      <w:spacing w:after="283"/>
    </w:pPr>
    <w:rPr>
      <w:rFonts w:ascii="Mangal" w:cs="Arial" w:eastAsia="Tahoma" w:hAnsi="Mangal"/>
      <w:kern w:val="1"/>
      <w:sz w:val="63"/>
      <w:szCs w:val="24"/>
      <w:lang w:bidi="hi-IN" w:eastAsia="zh-CN"/>
    </w:rPr>
  </w:style>
  <w:style w:customStyle="1" w:styleId="TitleOnlyLTGliederung2" w:type="paragraph">
    <w:name w:val="Title Only~LT~Gliederung 2"/>
    <w:basedOn w:val="TitleOnlyLTGliederung1"/>
    <w:pPr>
      <w:spacing w:after="227"/>
    </w:pPr>
    <w:rPr>
      <w:rFonts w:cs="Mangal"/>
      <w:sz w:val="56"/>
    </w:rPr>
  </w:style>
  <w:style w:customStyle="1" w:styleId="TitleOnlyLTGliederung3" w:type="paragraph">
    <w:name w:val="Title Only~LT~Gliederung 3"/>
    <w:basedOn w:val="TitleOnlyLTGliederung2"/>
    <w:pPr>
      <w:spacing w:after="170"/>
    </w:pPr>
    <w:rPr>
      <w:sz w:val="48"/>
    </w:rPr>
  </w:style>
  <w:style w:customStyle="1" w:styleId="TitleOnlyLTGliederung4" w:type="paragraph">
    <w:name w:val="Title Only~LT~Gliederung 4"/>
    <w:basedOn w:val="TitleOnlyLTGliederung3"/>
    <w:pPr>
      <w:spacing w:after="113"/>
    </w:pPr>
    <w:rPr>
      <w:sz w:val="40"/>
    </w:rPr>
  </w:style>
  <w:style w:customStyle="1" w:styleId="TitleOnlyLTGliederung5" w:type="paragraph">
    <w:name w:val="Title Only~LT~Gliederung 5"/>
    <w:basedOn w:val="TitleOnlyLTGliederung4"/>
    <w:pPr>
      <w:spacing w:after="57"/>
    </w:pPr>
  </w:style>
  <w:style w:customStyle="1" w:styleId="TitleOnlyLTGliederung6" w:type="paragraph">
    <w:name w:val="Title Only~LT~Gliederung 6"/>
    <w:basedOn w:val="TitleOnlyLTGliederung5"/>
  </w:style>
  <w:style w:customStyle="1" w:styleId="TitleOnlyLTGliederung7" w:type="paragraph">
    <w:name w:val="Title Only~LT~Gliederung 7"/>
    <w:basedOn w:val="TitleOnlyLTGliederung6"/>
  </w:style>
  <w:style w:customStyle="1" w:styleId="TitleOnlyLTGliederung8" w:type="paragraph">
    <w:name w:val="Title Only~LT~Gliederung 8"/>
    <w:basedOn w:val="TitleOnlyLTGliederung7"/>
  </w:style>
  <w:style w:customStyle="1" w:styleId="TitleOnlyLTGliederung9" w:type="paragraph">
    <w:name w:val="Title Only~LT~Gliederung 9"/>
    <w:basedOn w:val="TitleOnlyLTGliederung8"/>
  </w:style>
  <w:style w:customStyle="1" w:styleId="TitleOnlyLTTitel" w:type="paragraph">
    <w:name w:val="Title Only~LT~Titel"/>
    <w:pPr>
      <w:suppressAutoHyphens/>
      <w:jc w:val="center"/>
    </w:pPr>
    <w:rPr>
      <w:rFonts w:ascii="Mangal" w:cs="Arial" w:eastAsia="Tahoma" w:hAnsi="Mangal"/>
      <w:kern w:val="1"/>
      <w:sz w:val="88"/>
      <w:szCs w:val="24"/>
      <w:lang w:bidi="hi-IN" w:eastAsia="zh-CN"/>
    </w:rPr>
  </w:style>
  <w:style w:customStyle="1" w:styleId="TitleOnlyLTUntertitel" w:type="paragraph">
    <w:name w:val="Title Only~LT~Untertitel"/>
    <w:pPr>
      <w:suppressAutoHyphens/>
      <w:jc w:val="center"/>
    </w:pPr>
    <w:rPr>
      <w:rFonts w:ascii="Mangal" w:cs="Arial" w:eastAsia="Tahoma" w:hAnsi="Mangal"/>
      <w:kern w:val="1"/>
      <w:sz w:val="64"/>
      <w:szCs w:val="24"/>
      <w:lang w:bidi="hi-IN" w:eastAsia="zh-CN"/>
    </w:rPr>
  </w:style>
  <w:style w:customStyle="1" w:styleId="TitleOnlyLTNotizen" w:type="paragraph">
    <w:name w:val="Title Only~LT~Notizen"/>
    <w:pPr>
      <w:suppressAutoHyphens/>
      <w:ind w:hanging="340" w:left="340"/>
    </w:pPr>
    <w:rPr>
      <w:rFonts w:ascii="Mangal" w:cs="Arial" w:eastAsia="Tahoma" w:hAnsi="Mangal"/>
      <w:kern w:val="1"/>
      <w:sz w:val="40"/>
      <w:szCs w:val="24"/>
      <w:lang w:bidi="hi-IN" w:eastAsia="zh-CN"/>
    </w:rPr>
  </w:style>
  <w:style w:customStyle="1" w:styleId="TitleOnlyLTHintergrundobjekte" w:type="paragraph">
    <w:name w:val="Title Only~LT~Hintergrundobjekte"/>
    <w:pPr>
      <w:suppressAutoHyphens/>
    </w:pPr>
    <w:rPr>
      <w:rFonts w:cs="Arial" w:eastAsia="Tahoma"/>
      <w:kern w:val="1"/>
      <w:sz w:val="24"/>
      <w:szCs w:val="24"/>
      <w:lang w:bidi="hi-IN" w:eastAsia="zh-CN"/>
    </w:rPr>
  </w:style>
  <w:style w:customStyle="1" w:styleId="TitleOnlyLTHintergrund" w:type="paragraph">
    <w:name w:val="Title Only~LT~Hintergrund"/>
    <w:pPr>
      <w:suppressAutoHyphens/>
    </w:pPr>
    <w:rPr>
      <w:rFonts w:cs="Arial" w:eastAsia="Tahoma"/>
      <w:kern w:val="1"/>
      <w:sz w:val="24"/>
      <w:szCs w:val="24"/>
      <w:lang w:bidi="hi-IN" w:eastAsia="zh-CN"/>
    </w:rPr>
  </w:style>
  <w:style w:customStyle="1" w:styleId="BlankSlideLTGliederung1" w:type="paragraph">
    <w:name w:val="Blank Slide~LT~Gliederung 1"/>
    <w:pPr>
      <w:suppressAutoHyphens/>
      <w:spacing w:after="283"/>
    </w:pPr>
    <w:rPr>
      <w:rFonts w:ascii="Mangal" w:cs="Arial" w:eastAsia="Tahoma" w:hAnsi="Mangal"/>
      <w:kern w:val="1"/>
      <w:sz w:val="63"/>
      <w:szCs w:val="24"/>
      <w:lang w:bidi="hi-IN" w:eastAsia="zh-CN"/>
    </w:rPr>
  </w:style>
  <w:style w:customStyle="1" w:styleId="BlankSlideLTGliederung2" w:type="paragraph">
    <w:name w:val="Blank Slide~LT~Gliederung 2"/>
    <w:basedOn w:val="BlankSlideLTGliederung1"/>
    <w:pPr>
      <w:spacing w:after="227"/>
    </w:pPr>
    <w:rPr>
      <w:rFonts w:cs="Mangal"/>
      <w:sz w:val="56"/>
    </w:rPr>
  </w:style>
  <w:style w:customStyle="1" w:styleId="BlankSlideLTGliederung3" w:type="paragraph">
    <w:name w:val="Blank Slide~LT~Gliederung 3"/>
    <w:basedOn w:val="BlankSlideLTGliederung2"/>
    <w:pPr>
      <w:spacing w:after="170"/>
    </w:pPr>
    <w:rPr>
      <w:sz w:val="48"/>
    </w:rPr>
  </w:style>
  <w:style w:customStyle="1" w:styleId="BlankSlideLTGliederung4" w:type="paragraph">
    <w:name w:val="Blank Slide~LT~Gliederung 4"/>
    <w:basedOn w:val="BlankSlideLTGliederung3"/>
    <w:pPr>
      <w:spacing w:after="113"/>
    </w:pPr>
    <w:rPr>
      <w:sz w:val="40"/>
    </w:rPr>
  </w:style>
  <w:style w:customStyle="1" w:styleId="BlankSlideLTGliederung5" w:type="paragraph">
    <w:name w:val="Blank Slide~LT~Gliederung 5"/>
    <w:basedOn w:val="BlankSlideLTGliederung4"/>
    <w:pPr>
      <w:spacing w:after="57"/>
    </w:pPr>
  </w:style>
  <w:style w:customStyle="1" w:styleId="BlankSlideLTGliederung6" w:type="paragraph">
    <w:name w:val="Blank Slide~LT~Gliederung 6"/>
    <w:basedOn w:val="BlankSlideLTGliederung5"/>
  </w:style>
  <w:style w:customStyle="1" w:styleId="BlankSlideLTGliederung7" w:type="paragraph">
    <w:name w:val="Blank Slide~LT~Gliederung 7"/>
    <w:basedOn w:val="BlankSlideLTGliederung6"/>
  </w:style>
  <w:style w:customStyle="1" w:styleId="BlankSlideLTGliederung8" w:type="paragraph">
    <w:name w:val="Blank Slide~LT~Gliederung 8"/>
    <w:basedOn w:val="BlankSlideLTGliederung7"/>
  </w:style>
  <w:style w:customStyle="1" w:styleId="BlankSlideLTGliederung9" w:type="paragraph">
    <w:name w:val="Blank Slide~LT~Gliederung 9"/>
    <w:basedOn w:val="BlankSlideLTGliederung8"/>
  </w:style>
  <w:style w:customStyle="1" w:styleId="BlankSlideLTTitel" w:type="paragraph">
    <w:name w:val="Blank Slide~LT~Titel"/>
    <w:pPr>
      <w:suppressAutoHyphens/>
      <w:jc w:val="center"/>
    </w:pPr>
    <w:rPr>
      <w:rFonts w:ascii="Mangal" w:cs="Arial" w:eastAsia="Tahoma" w:hAnsi="Mangal"/>
      <w:kern w:val="1"/>
      <w:sz w:val="88"/>
      <w:szCs w:val="24"/>
      <w:lang w:bidi="hi-IN" w:eastAsia="zh-CN"/>
    </w:rPr>
  </w:style>
  <w:style w:customStyle="1" w:styleId="BlankSlideLTUntertitel" w:type="paragraph">
    <w:name w:val="Blank Slide~LT~Untertitel"/>
    <w:pPr>
      <w:suppressAutoHyphens/>
      <w:jc w:val="center"/>
    </w:pPr>
    <w:rPr>
      <w:rFonts w:ascii="Mangal" w:cs="Arial" w:eastAsia="Tahoma" w:hAnsi="Mangal"/>
      <w:kern w:val="1"/>
      <w:sz w:val="64"/>
      <w:szCs w:val="24"/>
      <w:lang w:bidi="hi-IN" w:eastAsia="zh-CN"/>
    </w:rPr>
  </w:style>
  <w:style w:customStyle="1" w:styleId="BlankSlideLTNotizen" w:type="paragraph">
    <w:name w:val="Blank Slide~LT~Notizen"/>
    <w:pPr>
      <w:suppressAutoHyphens/>
      <w:ind w:hanging="340" w:left="340"/>
    </w:pPr>
    <w:rPr>
      <w:rFonts w:ascii="Mangal" w:cs="Arial" w:eastAsia="Tahoma" w:hAnsi="Mangal"/>
      <w:kern w:val="1"/>
      <w:sz w:val="40"/>
      <w:szCs w:val="24"/>
      <w:lang w:bidi="hi-IN" w:eastAsia="zh-CN"/>
    </w:rPr>
  </w:style>
  <w:style w:customStyle="1" w:styleId="BlankSlideLTHintergrundobjekte" w:type="paragraph">
    <w:name w:val="Blank Slide~LT~Hintergrundobjekte"/>
    <w:pPr>
      <w:suppressAutoHyphens/>
    </w:pPr>
    <w:rPr>
      <w:rFonts w:cs="Arial" w:eastAsia="Tahoma"/>
      <w:kern w:val="1"/>
      <w:sz w:val="24"/>
      <w:szCs w:val="24"/>
      <w:lang w:bidi="hi-IN" w:eastAsia="zh-CN"/>
    </w:rPr>
  </w:style>
  <w:style w:customStyle="1" w:styleId="BlankSlideLTHintergrund" w:type="paragraph">
    <w:name w:val="Blank Slide~LT~Hintergrund"/>
    <w:pPr>
      <w:suppressAutoHyphens/>
    </w:pPr>
    <w:rPr>
      <w:rFonts w:cs="Arial" w:eastAsia="Tahoma"/>
      <w:kern w:val="1"/>
      <w:sz w:val="24"/>
      <w:szCs w:val="24"/>
      <w:lang w:bidi="hi-IN" w:eastAsia="zh-CN"/>
    </w:rPr>
  </w:style>
  <w:style w:customStyle="1" w:styleId="DefaultLTGliederung1" w:type="paragraph">
    <w:name w:val="Default~LT~Gliederung 1"/>
    <w:pPr>
      <w:suppressAutoHyphens/>
      <w:spacing w:after="283"/>
    </w:pPr>
    <w:rPr>
      <w:rFonts w:ascii="Mangal" w:cs="Arial" w:eastAsia="Tahoma" w:hAnsi="Mangal"/>
      <w:kern w:val="1"/>
      <w:sz w:val="63"/>
      <w:szCs w:val="24"/>
      <w:lang w:bidi="hi-IN" w:eastAsia="zh-CN"/>
    </w:rPr>
  </w:style>
  <w:style w:customStyle="1" w:styleId="DefaultLTGliederung2" w:type="paragraph">
    <w:name w:val="Default~LT~Gliederung 2"/>
    <w:basedOn w:val="DefaultLTGliederung1"/>
    <w:pPr>
      <w:spacing w:after="227"/>
    </w:pPr>
    <w:rPr>
      <w:rFonts w:cs="Mangal"/>
      <w:sz w:val="56"/>
    </w:rPr>
  </w:style>
  <w:style w:customStyle="1" w:styleId="DefaultLTGliederung3" w:type="paragraph">
    <w:name w:val="Default~LT~Gliederung 3"/>
    <w:basedOn w:val="DefaultLTGliederung2"/>
    <w:pPr>
      <w:spacing w:after="170"/>
    </w:pPr>
    <w:rPr>
      <w:sz w:val="48"/>
    </w:rPr>
  </w:style>
  <w:style w:customStyle="1" w:styleId="DefaultLTGliederung4" w:type="paragraph">
    <w:name w:val="Default~LT~Gliederung 4"/>
    <w:basedOn w:val="DefaultLTGliederung3"/>
    <w:pPr>
      <w:spacing w:after="113"/>
    </w:pPr>
    <w:rPr>
      <w:sz w:val="40"/>
    </w:rPr>
  </w:style>
  <w:style w:customStyle="1" w:styleId="DefaultLTGliederung5" w:type="paragraph">
    <w:name w:val="Default~LT~Gliederung 5"/>
    <w:basedOn w:val="DefaultLTGliederung4"/>
    <w:pPr>
      <w:spacing w:after="57"/>
    </w:pPr>
  </w:style>
  <w:style w:customStyle="1" w:styleId="DefaultLTGliederung6" w:type="paragraph">
    <w:name w:val="Default~LT~Gliederung 6"/>
    <w:basedOn w:val="DefaultLTGliederung5"/>
  </w:style>
  <w:style w:customStyle="1" w:styleId="DefaultLTGliederung7" w:type="paragraph">
    <w:name w:val="Default~LT~Gliederung 7"/>
    <w:basedOn w:val="DefaultLTGliederung6"/>
  </w:style>
  <w:style w:customStyle="1" w:styleId="DefaultLTGliederung8" w:type="paragraph">
    <w:name w:val="Default~LT~Gliederung 8"/>
    <w:basedOn w:val="DefaultLTGliederung7"/>
  </w:style>
  <w:style w:customStyle="1" w:styleId="DefaultLTGliederung9" w:type="paragraph">
    <w:name w:val="Default~LT~Gliederung 9"/>
    <w:basedOn w:val="DefaultLTGliederung8"/>
  </w:style>
  <w:style w:customStyle="1" w:styleId="DefaultLTTitel" w:type="paragraph">
    <w:name w:val="Default~LT~Titel"/>
    <w:pPr>
      <w:suppressAutoHyphens/>
      <w:jc w:val="center"/>
    </w:pPr>
    <w:rPr>
      <w:rFonts w:ascii="Mangal" w:cs="Arial" w:eastAsia="Tahoma" w:hAnsi="Mangal"/>
      <w:kern w:val="1"/>
      <w:sz w:val="88"/>
      <w:szCs w:val="24"/>
      <w:lang w:bidi="hi-IN" w:eastAsia="zh-CN"/>
    </w:rPr>
  </w:style>
  <w:style w:customStyle="1" w:styleId="DefaultLTUntertitel" w:type="paragraph">
    <w:name w:val="Default~LT~Untertitel"/>
    <w:pPr>
      <w:suppressAutoHyphens/>
      <w:jc w:val="center"/>
    </w:pPr>
    <w:rPr>
      <w:rFonts w:ascii="Mangal" w:cs="Arial" w:eastAsia="Tahoma" w:hAnsi="Mangal"/>
      <w:kern w:val="1"/>
      <w:sz w:val="64"/>
      <w:szCs w:val="24"/>
      <w:lang w:bidi="hi-IN" w:eastAsia="zh-CN"/>
    </w:rPr>
  </w:style>
  <w:style w:customStyle="1" w:styleId="DefaultLTNotizen" w:type="paragraph">
    <w:name w:val="Default~LT~Notizen"/>
    <w:pPr>
      <w:suppressAutoHyphens/>
      <w:ind w:hanging="340" w:left="340"/>
    </w:pPr>
    <w:rPr>
      <w:rFonts w:ascii="Mangal" w:cs="Arial" w:eastAsia="Tahoma" w:hAnsi="Mangal"/>
      <w:kern w:val="1"/>
      <w:sz w:val="40"/>
      <w:szCs w:val="24"/>
      <w:lang w:bidi="hi-IN" w:eastAsia="zh-CN"/>
    </w:rPr>
  </w:style>
  <w:style w:customStyle="1" w:styleId="DefaultLTHintergrundobjekte" w:type="paragraph">
    <w:name w:val="Default~LT~Hintergrundobjekte"/>
    <w:pPr>
      <w:suppressAutoHyphens/>
    </w:pPr>
    <w:rPr>
      <w:rFonts w:cs="Arial" w:eastAsia="Tahoma"/>
      <w:kern w:val="1"/>
      <w:sz w:val="24"/>
      <w:szCs w:val="24"/>
      <w:lang w:bidi="hi-IN" w:eastAsia="zh-CN"/>
    </w:rPr>
  </w:style>
  <w:style w:customStyle="1" w:styleId="DefaultLTHintergrund" w:type="paragraph">
    <w:name w:val="Default~LT~Hintergrund"/>
    <w:pPr>
      <w:suppressAutoHyphens/>
    </w:pPr>
    <w:rPr>
      <w:rFonts w:cs="Arial" w:eastAsia="Tahoma"/>
      <w:kern w:val="1"/>
      <w:sz w:val="24"/>
      <w:szCs w:val="24"/>
      <w:lang w:bidi="hi-IN" w:eastAsia="zh-CN"/>
    </w:rPr>
  </w:style>
  <w:style w:customStyle="1" w:styleId="Bezproreda1" w:type="paragraph">
    <w:name w:val="Bez proreda1"/>
    <w:pPr>
      <w:suppressAutoHyphens/>
    </w:pPr>
    <w:rPr>
      <w:kern w:val="1"/>
      <w:sz w:val="24"/>
      <w:szCs w:val="24"/>
      <w:lang w:eastAsia="zh-CN" w:val="af-ZA"/>
    </w:rPr>
  </w:style>
  <w:style w:styleId="Uvuenotijeloteksta" w:type="paragraph">
    <w:name w:val="Body Text Indent"/>
    <w:basedOn w:val="Normal"/>
    <w:pPr>
      <w:spacing w:after="120"/>
      <w:ind w:left="283"/>
    </w:pPr>
  </w:style>
  <w:style w:customStyle="1" w:styleId="Faxtable" w:type="paragraph">
    <w:name w:val="Fax_table"/>
    <w:basedOn w:val="Normal"/>
    <w:pPr>
      <w:spacing w:line="360" w:lineRule="auto"/>
    </w:pPr>
    <w:rPr>
      <w:lang w:val="en-US"/>
    </w:rPr>
  </w:style>
  <w:style w:customStyle="1" w:styleId="NoSpacing1" w:type="paragraph">
    <w:name w:val="No Spacing1"/>
    <w:pPr>
      <w:suppressAutoHyphens/>
    </w:pPr>
    <w:rPr>
      <w:kern w:val="1"/>
      <w:lang w:eastAsia="zh-CN"/>
    </w:rPr>
  </w:style>
  <w:style w:customStyle="1" w:styleId="xl78" w:type="paragraph">
    <w:name w:val="xl78"/>
    <w:basedOn w:val="Normal"/>
    <w:pPr>
      <w:suppressAutoHyphens w:val="0"/>
      <w:spacing w:after="280" w:before="280"/>
      <w:textAlignment w:val="center"/>
    </w:pPr>
    <w:rPr>
      <w:rFonts w:ascii="Arial" w:cs="Arial" w:hAnsi="Arial"/>
      <w:color w:val="000000"/>
      <w:sz w:val="16"/>
      <w:szCs w:val="16"/>
    </w:rPr>
  </w:style>
  <w:style w:customStyle="1" w:styleId="xl77" w:type="paragraph">
    <w:name w:val="xl77"/>
    <w:basedOn w:val="Normal"/>
    <w:pPr>
      <w:suppressAutoHyphens w:val="0"/>
      <w:spacing w:after="280" w:before="280"/>
    </w:pPr>
    <w:rPr>
      <w:rFonts w:ascii="Arial" w:cs="Arial" w:hAnsi="Arial"/>
      <w:sz w:val="16"/>
      <w:szCs w:val="16"/>
    </w:rPr>
  </w:style>
  <w:style w:customStyle="1" w:styleId="xl76" w:type="paragraph">
    <w:name w:val="xl76"/>
    <w:basedOn w:val="Normal"/>
    <w:pPr>
      <w:suppressAutoHyphens w:val="0"/>
      <w:spacing w:after="280" w:before="280"/>
    </w:pPr>
    <w:rPr>
      <w:rFonts w:ascii="Arial" w:cs="Arial" w:hAnsi="Arial"/>
      <w:color w:val="000000"/>
      <w:sz w:val="16"/>
      <w:szCs w:val="16"/>
    </w:rPr>
  </w:style>
  <w:style w:customStyle="1" w:styleId="xl75" w:type="paragraph">
    <w:name w:val="xl75"/>
    <w:basedOn w:val="Normal"/>
    <w:pPr>
      <w:suppressAutoHyphens w:val="0"/>
      <w:spacing w:after="280" w:before="280"/>
    </w:pPr>
    <w:rPr>
      <w:rFonts w:ascii="Arial" w:cs="Arial" w:hAnsi="Arial"/>
      <w:color w:val="000000"/>
      <w:sz w:val="16"/>
      <w:szCs w:val="16"/>
    </w:rPr>
  </w:style>
  <w:style w:customStyle="1" w:styleId="xl74" w:type="paragraph">
    <w:name w:val="xl74"/>
    <w:basedOn w:val="Normal"/>
    <w:pPr>
      <w:suppressAutoHyphens w:val="0"/>
      <w:spacing w:after="280" w:before="280"/>
    </w:pPr>
    <w:rPr>
      <w:rFonts w:ascii="Arial" w:cs="Arial" w:hAnsi="Arial"/>
      <w:color w:val="000000"/>
      <w:sz w:val="16"/>
      <w:szCs w:val="16"/>
    </w:rPr>
  </w:style>
  <w:style w:customStyle="1" w:styleId="xl73" w:type="paragraph">
    <w:name w:val="xl73"/>
    <w:basedOn w:val="Normal"/>
    <w:pPr>
      <w:suppressAutoHyphens w:val="0"/>
      <w:spacing w:after="280" w:before="280"/>
    </w:pPr>
    <w:rPr>
      <w:rFonts w:ascii="Arial" w:cs="Arial" w:hAnsi="Arial"/>
      <w:color w:val="000000"/>
      <w:sz w:val="16"/>
      <w:szCs w:val="16"/>
    </w:rPr>
  </w:style>
  <w:style w:customStyle="1" w:styleId="xl72" w:type="paragraph">
    <w:name w:val="xl72"/>
    <w:basedOn w:val="Normal"/>
    <w:pPr>
      <w:suppressAutoHyphens w:val="0"/>
      <w:spacing w:after="280" w:before="280"/>
    </w:pPr>
    <w:rPr>
      <w:rFonts w:ascii="Arial" w:cs="Arial" w:hAnsi="Arial"/>
      <w:color w:val="000000"/>
      <w:sz w:val="16"/>
      <w:szCs w:val="16"/>
    </w:rPr>
  </w:style>
  <w:style w:customStyle="1" w:styleId="xl71" w:type="paragraph">
    <w:name w:val="xl71"/>
    <w:basedOn w:val="Normal"/>
    <w:pPr>
      <w:suppressAutoHyphens w:val="0"/>
      <w:spacing w:after="280" w:before="280"/>
    </w:pPr>
    <w:rPr>
      <w:rFonts w:ascii="Arial" w:cs="Arial" w:hAnsi="Arial"/>
      <w:color w:val="000000"/>
      <w:sz w:val="16"/>
      <w:szCs w:val="16"/>
    </w:rPr>
  </w:style>
  <w:style w:customStyle="1" w:styleId="xl70" w:type="paragraph">
    <w:name w:val="xl70"/>
    <w:basedOn w:val="Normal"/>
    <w:pPr>
      <w:suppressAutoHyphens w:val="0"/>
      <w:spacing w:after="280" w:before="280"/>
    </w:pPr>
    <w:rPr>
      <w:rFonts w:ascii="Arial" w:cs="Arial" w:hAnsi="Arial"/>
      <w:sz w:val="16"/>
      <w:szCs w:val="16"/>
    </w:rPr>
  </w:style>
  <w:style w:customStyle="1" w:styleId="xl69" w:type="paragraph">
    <w:name w:val="xl69"/>
    <w:basedOn w:val="Normal"/>
    <w:pPr>
      <w:shd w:color="auto" w:fill="000000" w:val="clear"/>
      <w:suppressAutoHyphens w:val="0"/>
      <w:spacing w:after="280" w:before="280"/>
      <w:jc w:val="center"/>
      <w:textAlignment w:val="center"/>
    </w:pPr>
    <w:rPr>
      <w:rFonts w:ascii="Arial" w:cs="Arial" w:hAnsi="Arial"/>
      <w:b/>
      <w:bCs/>
      <w:color w:val="FFFFFF"/>
      <w:sz w:val="16"/>
      <w:szCs w:val="16"/>
    </w:rPr>
  </w:style>
  <w:style w:customStyle="1" w:styleId="xl68" w:type="paragraph">
    <w:name w:val="xl68"/>
    <w:basedOn w:val="Normal"/>
    <w:pPr>
      <w:shd w:color="auto" w:fill="000000" w:val="clear"/>
      <w:suppressAutoHyphens w:val="0"/>
      <w:spacing w:after="280" w:before="280"/>
      <w:jc w:val="center"/>
      <w:textAlignment w:val="center"/>
    </w:pPr>
    <w:rPr>
      <w:rFonts w:ascii="Arial" w:cs="Arial" w:hAnsi="Arial"/>
      <w:b/>
      <w:bCs/>
      <w:color w:val="FFFFFF"/>
      <w:sz w:val="16"/>
      <w:szCs w:val="16"/>
    </w:rPr>
  </w:style>
  <w:style w:customStyle="1" w:styleId="xl67" w:type="paragraph">
    <w:name w:val="xl67"/>
    <w:basedOn w:val="Normal"/>
    <w:pPr>
      <w:shd w:color="auto" w:fill="000000" w:val="clear"/>
      <w:suppressAutoHyphens w:val="0"/>
      <w:spacing w:after="280" w:before="280"/>
      <w:textAlignment w:val="center"/>
    </w:pPr>
    <w:rPr>
      <w:rFonts w:ascii="Arial" w:cs="Arial" w:hAnsi="Arial"/>
      <w:b/>
      <w:bCs/>
      <w:color w:val="FFFFFF"/>
      <w:sz w:val="16"/>
      <w:szCs w:val="16"/>
    </w:rPr>
  </w:style>
  <w:style w:customStyle="1" w:styleId="xl66" w:type="paragraph">
    <w:name w:val="xl66"/>
    <w:basedOn w:val="Normal"/>
    <w:pPr>
      <w:shd w:color="auto" w:fill="000000" w:val="clear"/>
      <w:suppressAutoHyphens w:val="0"/>
      <w:spacing w:after="280" w:before="280"/>
      <w:textAlignment w:val="center"/>
    </w:pPr>
    <w:rPr>
      <w:rFonts w:ascii="Arial" w:cs="Arial" w:hAnsi="Arial"/>
      <w:b/>
      <w:bCs/>
      <w:color w:val="FFFFFF"/>
      <w:sz w:val="16"/>
      <w:szCs w:val="16"/>
    </w:rPr>
  </w:style>
  <w:style w:customStyle="1" w:styleId="xl65" w:type="paragraph">
    <w:name w:val="xl65"/>
    <w:basedOn w:val="Normal"/>
    <w:pPr>
      <w:suppressAutoHyphens w:val="0"/>
      <w:spacing w:after="280" w:before="280"/>
    </w:pPr>
    <w:rPr>
      <w:rFonts w:ascii="Arial" w:cs="Arial" w:hAnsi="Arial"/>
      <w:sz w:val="16"/>
      <w:szCs w:val="16"/>
    </w:rPr>
  </w:style>
  <w:style w:customStyle="1" w:styleId="NoSpacing2" w:type="paragraph">
    <w:name w:val="No Spacing2"/>
    <w:pPr>
      <w:suppressAutoHyphens/>
    </w:pPr>
    <w:rPr>
      <w:kern w:val="1"/>
      <w:lang w:eastAsia="zh-CN"/>
    </w:rPr>
  </w:style>
  <w:style w:customStyle="1" w:styleId="ListParagraph2" w:type="paragraph">
    <w:name w:val="List Paragraph2"/>
    <w:basedOn w:val="Normal"/>
    <w:pPr>
      <w:ind w:left="708"/>
    </w:pPr>
  </w:style>
  <w:style w:customStyle="1" w:styleId="NormalWeb1" w:type="paragraph">
    <w:name w:val="Normal (Web)1"/>
    <w:basedOn w:val="Normal"/>
    <w:pPr>
      <w:spacing w:after="280" w:before="280"/>
    </w:pPr>
  </w:style>
  <w:style w:customStyle="1" w:styleId="ListParagraph3" w:type="paragraph">
    <w:name w:val="List Paragraph3"/>
    <w:basedOn w:val="Normal"/>
    <w:pPr>
      <w:widowControl w:val="0"/>
      <w:ind w:left="720"/>
    </w:pPr>
    <w:rPr>
      <w:rFonts w:cs="Mangal" w:eastAsia="SimSun"/>
      <w:lang w:bidi="hi-IN" w:val="hr-HR"/>
    </w:rPr>
  </w:style>
  <w:style w:customStyle="1" w:styleId="xl99" w:type="paragraph">
    <w:name w:val="xl99"/>
    <w:basedOn w:val="Normal"/>
    <w:pPr>
      <w:pBdr>
        <w:top w:color="000000" w:space="0" w:sz="4" w:val="single"/>
        <w:left w:color="000000" w:space="0" w:sz="4" w:val="single"/>
        <w:bottom w:color="000000" w:space="0" w:sz="0" w:val="none"/>
        <w:right w:color="000000" w:space="0" w:sz="4" w:val="single"/>
      </w:pBdr>
      <w:suppressAutoHyphens w:val="0"/>
      <w:spacing w:after="280" w:before="280"/>
    </w:pPr>
    <w:rPr>
      <w:rFonts w:ascii="Calibri" w:cs="Calibri" w:hAnsi="Calibri"/>
      <w:lang w:val="hr-HR"/>
    </w:rPr>
  </w:style>
  <w:style w:customStyle="1" w:styleId="xl100" w:type="paragraph">
    <w:name w:val="xl100"/>
    <w:basedOn w:val="Normal"/>
    <w:pPr>
      <w:pBdr>
        <w:top w:color="000000" w:space="0" w:sz="4" w:val="single"/>
        <w:left w:color="000000" w:space="0" w:sz="4" w:val="single"/>
        <w:bottom w:color="000000" w:space="0" w:sz="4" w:val="single"/>
        <w:right w:color="000000" w:space="0" w:sz="4" w:val="single"/>
      </w:pBdr>
      <w:suppressAutoHyphens w:val="0"/>
      <w:spacing w:after="280" w:before="280"/>
      <w:jc w:val="center"/>
    </w:pPr>
    <w:rPr>
      <w:rFonts w:ascii="Calibri" w:cs="Calibri" w:hAnsi="Calibri"/>
      <w:lang w:val="hr-HR"/>
    </w:rPr>
  </w:style>
  <w:style w:customStyle="1" w:styleId="xl101" w:type="paragraph">
    <w:name w:val="xl101"/>
    <w:basedOn w:val="Normal"/>
    <w:pPr>
      <w:pBdr>
        <w:top w:color="000000" w:space="0" w:sz="4" w:val="single"/>
        <w:left w:color="000000" w:space="0" w:sz="4" w:val="single"/>
        <w:bottom w:color="000000" w:space="0" w:sz="0" w:val="none"/>
        <w:right w:color="000000" w:space="0" w:sz="4" w:val="single"/>
      </w:pBdr>
      <w:shd w:color="auto" w:fill="FFFFFF" w:val="clear"/>
      <w:suppressAutoHyphens w:val="0"/>
      <w:spacing w:after="280" w:before="280"/>
      <w:jc w:val="right"/>
    </w:pPr>
    <w:rPr>
      <w:rFonts w:ascii="Calibri" w:cs="Calibri" w:hAnsi="Calibri"/>
      <w:lang w:val="hr-HR"/>
    </w:rPr>
  </w:style>
  <w:style w:styleId="Sadraj1" w:type="paragraph">
    <w:name w:val="toc 1"/>
    <w:basedOn w:val="Normal"/>
    <w:next w:val="Normal"/>
    <w:uiPriority w:val="39"/>
    <w:pPr>
      <w:spacing w:after="100"/>
    </w:pPr>
  </w:style>
  <w:style w:styleId="Sadraj5" w:type="paragraph">
    <w:name w:val="toc 5"/>
    <w:basedOn w:val="Normal"/>
    <w:next w:val="Normal"/>
    <w:pPr>
      <w:spacing w:after="100"/>
      <w:ind w:left="960"/>
    </w:pPr>
  </w:style>
  <w:style w:styleId="Sadraj2" w:type="paragraph">
    <w:name w:val="toc 2"/>
    <w:basedOn w:val="Normal"/>
    <w:next w:val="Normal"/>
    <w:uiPriority w:val="39"/>
    <w:pPr>
      <w:spacing w:after="100"/>
      <w:ind w:left="240"/>
    </w:pPr>
  </w:style>
  <w:style w:styleId="Sadraj3" w:type="paragraph">
    <w:name w:val="toc 3"/>
    <w:basedOn w:val="Normal"/>
    <w:next w:val="Normal"/>
    <w:uiPriority w:val="39"/>
    <w:pPr>
      <w:spacing w:after="100"/>
      <w:ind w:left="480"/>
    </w:pPr>
  </w:style>
  <w:style w:customStyle="1" w:styleId="Standard" w:type="paragraph">
    <w:name w:val="Standard"/>
    <w:qFormat/>
    <w:pPr>
      <w:suppressAutoHyphens/>
      <w:spacing w:after="160" w:line="252" w:lineRule="auto"/>
      <w:textAlignment w:val="baseline"/>
    </w:pPr>
    <w:rPr>
      <w:rFonts w:ascii="Calibri" w:cs="Calibri" w:eastAsia="Calibri" w:hAnsi="Calibri"/>
      <w:kern w:val="1"/>
      <w:sz w:val="22"/>
      <w:szCs w:val="22"/>
      <w:lang w:eastAsia="zh-CN"/>
    </w:rPr>
  </w:style>
  <w:style w:customStyle="1" w:styleId="BalloonText1" w:type="paragraph">
    <w:name w:val="Balloon Text1"/>
    <w:basedOn w:val="Normal"/>
    <w:rPr>
      <w:rFonts w:ascii="Segoe UI" w:cs="Segoe UI" w:hAnsi="Segoe UI"/>
      <w:sz w:val="18"/>
      <w:szCs w:val="18"/>
    </w:rPr>
  </w:style>
  <w:style w:customStyle="1" w:styleId="western" w:type="paragraph">
    <w:name w:val="western"/>
    <w:basedOn w:val="Normal"/>
    <w:pPr>
      <w:suppressAutoHyphens w:val="0"/>
      <w:spacing w:after="119" w:before="280"/>
    </w:pPr>
    <w:rPr>
      <w:color w:val="000000"/>
      <w:lang w:val="hr-HR"/>
    </w:rPr>
  </w:style>
  <w:style w:customStyle="1" w:styleId="CommentText1" w:type="paragraph">
    <w:name w:val="Comment Text1"/>
    <w:basedOn w:val="Normal"/>
    <w:rPr>
      <w:sz w:val="20"/>
      <w:szCs w:val="20"/>
    </w:rPr>
  </w:style>
  <w:style w:customStyle="1" w:styleId="CommentSubject1" w:type="paragraph">
    <w:name w:val="Comment Subject1"/>
    <w:basedOn w:val="CommentText1"/>
    <w:next w:val="CommentText1"/>
    <w:rPr>
      <w:b/>
      <w:bCs/>
    </w:rPr>
  </w:style>
  <w:style w:customStyle="1" w:styleId="NoSpacing3" w:type="paragraph">
    <w:name w:val="No Spacing3"/>
    <w:pPr>
      <w:widowControl w:val="0"/>
      <w:suppressAutoHyphens/>
    </w:pPr>
    <w:rPr>
      <w:rFonts w:cs="Mangal" w:eastAsia="SimSun"/>
      <w:kern w:val="1"/>
      <w:sz w:val="24"/>
      <w:szCs w:val="21"/>
      <w:lang w:bidi="hi-IN" w:eastAsia="zh-CN"/>
    </w:rPr>
  </w:style>
  <w:style w:customStyle="1" w:styleId="WW-TextBodyIndent" w:type="paragraph">
    <w:name w:val="WW-Text Body Indent"/>
    <w:basedOn w:val="Normal"/>
    <w:pPr>
      <w:spacing w:after="120"/>
      <w:ind w:left="283"/>
    </w:pPr>
  </w:style>
  <w:style w:customStyle="1" w:styleId="BalloonText2" w:type="paragraph">
    <w:name w:val="Balloon Text2"/>
    <w:basedOn w:val="Normal"/>
    <w:rPr>
      <w:rFonts w:ascii="Segoe UI" w:cs="Segoe UI" w:hAnsi="Segoe UI"/>
      <w:sz w:val="18"/>
      <w:szCs w:val="18"/>
    </w:rPr>
  </w:style>
  <w:style w:customStyle="1" w:styleId="CommentText2" w:type="paragraph">
    <w:name w:val="Comment Text2"/>
    <w:basedOn w:val="Normal"/>
    <w:rPr>
      <w:sz w:val="20"/>
      <w:szCs w:val="20"/>
    </w:rPr>
  </w:style>
  <w:style w:customStyle="1" w:styleId="CommentSubject2" w:type="paragraph">
    <w:name w:val="Comment Subject2"/>
    <w:basedOn w:val="CommentText2"/>
    <w:next w:val="CommentText2"/>
    <w:rPr>
      <w:b/>
      <w:bCs/>
    </w:rPr>
  </w:style>
  <w:style w:styleId="Tekstbalonia" w:type="paragraph">
    <w:name w:val="Balloon Text"/>
    <w:basedOn w:val="Normal"/>
    <w:rPr>
      <w:rFonts w:ascii="Segoe UI" w:cs="Segoe UI" w:hAnsi="Segoe UI"/>
      <w:sz w:val="18"/>
      <w:szCs w:val="18"/>
    </w:rPr>
  </w:style>
  <w:style w:styleId="Odlomakpopisa" w:type="paragraph">
    <w:name w:val="List Paragraph"/>
    <w:basedOn w:val="Normal"/>
    <w:uiPriority w:val="34"/>
    <w:qFormat/>
    <w:rsid w:val="00946DAE"/>
    <w:pPr>
      <w:suppressAutoHyphens w:val="0"/>
      <w:spacing w:after="200" w:line="276" w:lineRule="auto"/>
      <w:ind w:left="720"/>
      <w:contextualSpacing/>
    </w:pPr>
    <w:rPr>
      <w:rFonts w:ascii="Calibri" w:hAnsi="Calibri"/>
      <w:kern w:val="0"/>
      <w:sz w:val="22"/>
      <w:szCs w:val="22"/>
      <w:lang w:eastAsia="hr-HR" w:val="hr-HR"/>
    </w:rPr>
  </w:style>
  <w:style w:customStyle="1" w:styleId="ZaglavljeChar" w:type="character">
    <w:name w:val="Zaglavlje Char"/>
    <w:link w:val="Zaglavlje"/>
    <w:uiPriority w:val="99"/>
    <w:rsid w:val="00012903"/>
    <w:rPr>
      <w:kern w:val="1"/>
      <w:sz w:val="24"/>
      <w:szCs w:val="24"/>
      <w:lang w:eastAsia="zh-CN" w:val="af-ZA"/>
    </w:rPr>
  </w:style>
  <w:style w:customStyle="1" w:styleId="3vff3xh4yd" w:type="paragraph">
    <w:name w:val="_3vff3xh4yd"/>
    <w:basedOn w:val="Normal"/>
    <w:rsid w:val="00A34A30"/>
    <w:pPr>
      <w:suppressAutoHyphens w:val="0"/>
      <w:spacing w:after="100" w:afterAutospacing="1" w:before="100" w:beforeAutospacing="1"/>
    </w:pPr>
    <w:rPr>
      <w:kern w:val="0"/>
      <w:lang w:eastAsia="hr-HR" w:val="hr-HR"/>
    </w:rPr>
  </w:style>
  <w:style w:styleId="TOCNaslov" w:type="paragraph">
    <w:name w:val="TOC Heading"/>
    <w:basedOn w:val="Naslov1"/>
    <w:next w:val="Normal"/>
    <w:uiPriority w:val="39"/>
    <w:unhideWhenUsed/>
    <w:qFormat/>
    <w:rsid w:val="00A06262"/>
    <w:pPr>
      <w:keepNext/>
      <w:keepLines/>
      <w:numPr>
        <w:numId w:val="0"/>
      </w:numPr>
      <w:suppressAutoHyphens w:val="0"/>
      <w:spacing w:after="0" w:before="240" w:line="259" w:lineRule="auto"/>
      <w:outlineLvl w:val="9"/>
    </w:pPr>
    <w:rPr>
      <w:rFonts w:ascii="Calibri Light" w:cs="Times New Roman" w:eastAsia="Times New Roman" w:hAnsi="Calibri Light"/>
      <w:b w:val="0"/>
      <w:color w:val="2F5496"/>
      <w:kern w:val="0"/>
      <w:sz w:val="32"/>
      <w:szCs w:val="32"/>
      <w:lang w:bidi="ar-SA" w:eastAsia="hr-HR"/>
    </w:rPr>
  </w:style>
  <w:style w:styleId="Tekstrezerviranogmjesta" w:type="character">
    <w:name w:val="Placeholder Text"/>
    <w:basedOn w:val="Zadanifontodlomka"/>
    <w:uiPriority w:val="99"/>
    <w:semiHidden/>
    <w:rsid w:val="00165EB8"/>
    <w:rPr>
      <w:color w:val="808080"/>
      <w:bdr w:color="auto" w:space="0" w:sz="0" w:val="none"/>
      <w:shd w:color="auto" w:fill="auto" w:val="clear"/>
    </w:rPr>
  </w:style>
  <w:style w:customStyle="1" w:styleId="eSPISCCParagraphDefaultFont" w:type="character">
    <w:name w:val="eSPIS_CC_Paragraph Default Font"/>
    <w:basedOn w:val="Zadanifontodlomka"/>
    <w:rsid w:val="00165E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5EB8"/>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165EB8"/>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65EB8"/>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839190">
      <w:bodyDiv w:val="true"/>
      <w:marLeft w:val="0"/>
      <w:marRight w:val="0"/>
      <w:marTop w:val="0"/>
      <w:marBottom w:val="0"/>
      <w:divBdr>
        <w:top w:space="0" w:sz="0" w:color="auto" w:val="none"/>
        <w:left w:space="0" w:sz="0" w:color="auto" w:val="none"/>
        <w:bottom w:space="0" w:sz="0" w:color="auto" w:val="none"/>
        <w:right w:space="0" w:sz="0" w:color="auto" w:val="none"/>
      </w:divBdr>
    </w:div>
    <w:div w:id="72121681">
      <w:bodyDiv w:val="true"/>
      <w:marLeft w:val="0"/>
      <w:marRight w:val="0"/>
      <w:marTop w:val="0"/>
      <w:marBottom w:val="0"/>
      <w:divBdr>
        <w:top w:space="0" w:sz="0" w:color="auto" w:val="none"/>
        <w:left w:space="0" w:sz="0" w:color="auto" w:val="none"/>
        <w:bottom w:space="0" w:sz="0" w:color="auto" w:val="none"/>
        <w:right w:space="0" w:sz="0" w:color="auto" w:val="none"/>
      </w:divBdr>
    </w:div>
    <w:div w:id="134178300">
      <w:bodyDiv w:val="true"/>
      <w:marLeft w:val="0"/>
      <w:marRight w:val="0"/>
      <w:marTop w:val="0"/>
      <w:marBottom w:val="0"/>
      <w:divBdr>
        <w:top w:space="0" w:sz="0" w:color="auto" w:val="none"/>
        <w:left w:space="0" w:sz="0" w:color="auto" w:val="none"/>
        <w:bottom w:space="0" w:sz="0" w:color="auto" w:val="none"/>
        <w:right w:space="0" w:sz="0" w:color="auto" w:val="none"/>
      </w:divBdr>
    </w:div>
    <w:div w:id="167061987">
      <w:bodyDiv w:val="true"/>
      <w:marLeft w:val="0"/>
      <w:marRight w:val="0"/>
      <w:marTop w:val="0"/>
      <w:marBottom w:val="0"/>
      <w:divBdr>
        <w:top w:space="0" w:sz="0" w:color="auto" w:val="none"/>
        <w:left w:space="0" w:sz="0" w:color="auto" w:val="none"/>
        <w:bottom w:space="0" w:sz="0" w:color="auto" w:val="none"/>
        <w:right w:space="0" w:sz="0" w:color="auto" w:val="none"/>
      </w:divBdr>
    </w:div>
    <w:div w:id="208223682">
      <w:bodyDiv w:val="true"/>
      <w:marLeft w:val="0"/>
      <w:marRight w:val="0"/>
      <w:marTop w:val="0"/>
      <w:marBottom w:val="0"/>
      <w:divBdr>
        <w:top w:space="0" w:sz="0" w:color="auto" w:val="none"/>
        <w:left w:space="0" w:sz="0" w:color="auto" w:val="none"/>
        <w:bottom w:space="0" w:sz="0" w:color="auto" w:val="none"/>
        <w:right w:space="0" w:sz="0" w:color="auto" w:val="none"/>
      </w:divBdr>
    </w:div>
    <w:div w:id="235557889">
      <w:bodyDiv w:val="true"/>
      <w:marLeft w:val="0"/>
      <w:marRight w:val="0"/>
      <w:marTop w:val="0"/>
      <w:marBottom w:val="0"/>
      <w:divBdr>
        <w:top w:space="0" w:sz="0" w:color="auto" w:val="none"/>
        <w:left w:space="0" w:sz="0" w:color="auto" w:val="none"/>
        <w:bottom w:space="0" w:sz="0" w:color="auto" w:val="none"/>
        <w:right w:space="0" w:sz="0" w:color="auto" w:val="none"/>
      </w:divBdr>
    </w:div>
    <w:div w:id="290597700">
      <w:bodyDiv w:val="true"/>
      <w:marLeft w:val="0"/>
      <w:marRight w:val="0"/>
      <w:marTop w:val="0"/>
      <w:marBottom w:val="0"/>
      <w:divBdr>
        <w:top w:space="0" w:sz="0" w:color="auto" w:val="none"/>
        <w:left w:space="0" w:sz="0" w:color="auto" w:val="none"/>
        <w:bottom w:space="0" w:sz="0" w:color="auto" w:val="none"/>
        <w:right w:space="0" w:sz="0" w:color="auto" w:val="none"/>
      </w:divBdr>
    </w:div>
    <w:div w:id="342709872">
      <w:bodyDiv w:val="true"/>
      <w:marLeft w:val="0"/>
      <w:marRight w:val="0"/>
      <w:marTop w:val="0"/>
      <w:marBottom w:val="0"/>
      <w:divBdr>
        <w:top w:space="0" w:sz="0" w:color="auto" w:val="none"/>
        <w:left w:space="0" w:sz="0" w:color="auto" w:val="none"/>
        <w:bottom w:space="0" w:sz="0" w:color="auto" w:val="none"/>
        <w:right w:space="0" w:sz="0" w:color="auto" w:val="none"/>
      </w:divBdr>
    </w:div>
    <w:div w:id="394744973">
      <w:bodyDiv w:val="true"/>
      <w:marLeft w:val="0"/>
      <w:marRight w:val="0"/>
      <w:marTop w:val="0"/>
      <w:marBottom w:val="0"/>
      <w:divBdr>
        <w:top w:space="0" w:sz="0" w:color="auto" w:val="none"/>
        <w:left w:space="0" w:sz="0" w:color="auto" w:val="none"/>
        <w:bottom w:space="0" w:sz="0" w:color="auto" w:val="none"/>
        <w:right w:space="0" w:sz="0" w:color="auto" w:val="none"/>
      </w:divBdr>
    </w:div>
    <w:div w:id="399258268">
      <w:bodyDiv w:val="true"/>
      <w:marLeft w:val="0"/>
      <w:marRight w:val="0"/>
      <w:marTop w:val="0"/>
      <w:marBottom w:val="0"/>
      <w:divBdr>
        <w:top w:space="0" w:sz="0" w:color="auto" w:val="none"/>
        <w:left w:space="0" w:sz="0" w:color="auto" w:val="none"/>
        <w:bottom w:space="0" w:sz="0" w:color="auto" w:val="none"/>
        <w:right w:space="0" w:sz="0" w:color="auto" w:val="none"/>
      </w:divBdr>
    </w:div>
    <w:div w:id="414324362">
      <w:bodyDiv w:val="true"/>
      <w:marLeft w:val="0"/>
      <w:marRight w:val="0"/>
      <w:marTop w:val="0"/>
      <w:marBottom w:val="0"/>
      <w:divBdr>
        <w:top w:space="0" w:sz="0" w:color="auto" w:val="none"/>
        <w:left w:space="0" w:sz="0" w:color="auto" w:val="none"/>
        <w:bottom w:space="0" w:sz="0" w:color="auto" w:val="none"/>
        <w:right w:space="0" w:sz="0" w:color="auto" w:val="none"/>
      </w:divBdr>
    </w:div>
    <w:div w:id="716780473">
      <w:bodyDiv w:val="true"/>
      <w:marLeft w:val="0"/>
      <w:marRight w:val="0"/>
      <w:marTop w:val="0"/>
      <w:marBottom w:val="0"/>
      <w:divBdr>
        <w:top w:space="0" w:sz="0" w:color="auto" w:val="none"/>
        <w:left w:space="0" w:sz="0" w:color="auto" w:val="none"/>
        <w:bottom w:space="0" w:sz="0" w:color="auto" w:val="none"/>
        <w:right w:space="0" w:sz="0" w:color="auto" w:val="none"/>
      </w:divBdr>
    </w:div>
    <w:div w:id="817961493">
      <w:bodyDiv w:val="true"/>
      <w:marLeft w:val="0"/>
      <w:marRight w:val="0"/>
      <w:marTop w:val="0"/>
      <w:marBottom w:val="0"/>
      <w:divBdr>
        <w:top w:space="0" w:sz="0" w:color="auto" w:val="none"/>
        <w:left w:space="0" w:sz="0" w:color="auto" w:val="none"/>
        <w:bottom w:space="0" w:sz="0" w:color="auto" w:val="none"/>
        <w:right w:space="0" w:sz="0" w:color="auto" w:val="none"/>
      </w:divBdr>
    </w:div>
    <w:div w:id="843518282">
      <w:bodyDiv w:val="true"/>
      <w:marLeft w:val="0"/>
      <w:marRight w:val="0"/>
      <w:marTop w:val="0"/>
      <w:marBottom w:val="0"/>
      <w:divBdr>
        <w:top w:space="0" w:sz="0" w:color="auto" w:val="none"/>
        <w:left w:space="0" w:sz="0" w:color="auto" w:val="none"/>
        <w:bottom w:space="0" w:sz="0" w:color="auto" w:val="none"/>
        <w:right w:space="0" w:sz="0" w:color="auto" w:val="none"/>
      </w:divBdr>
    </w:div>
    <w:div w:id="901253095">
      <w:bodyDiv w:val="true"/>
      <w:marLeft w:val="0"/>
      <w:marRight w:val="0"/>
      <w:marTop w:val="0"/>
      <w:marBottom w:val="0"/>
      <w:divBdr>
        <w:top w:space="0" w:sz="0" w:color="auto" w:val="none"/>
        <w:left w:space="0" w:sz="0" w:color="auto" w:val="none"/>
        <w:bottom w:space="0" w:sz="0" w:color="auto" w:val="none"/>
        <w:right w:space="0" w:sz="0" w:color="auto" w:val="none"/>
      </w:divBdr>
    </w:div>
    <w:div w:id="929237276">
      <w:bodyDiv w:val="true"/>
      <w:marLeft w:val="0"/>
      <w:marRight w:val="0"/>
      <w:marTop w:val="0"/>
      <w:marBottom w:val="0"/>
      <w:divBdr>
        <w:top w:space="0" w:sz="0" w:color="auto" w:val="none"/>
        <w:left w:space="0" w:sz="0" w:color="auto" w:val="none"/>
        <w:bottom w:space="0" w:sz="0" w:color="auto" w:val="none"/>
        <w:right w:space="0" w:sz="0" w:color="auto" w:val="none"/>
      </w:divBdr>
    </w:div>
    <w:div w:id="1039739020">
      <w:bodyDiv w:val="true"/>
      <w:marLeft w:val="0"/>
      <w:marRight w:val="0"/>
      <w:marTop w:val="0"/>
      <w:marBottom w:val="0"/>
      <w:divBdr>
        <w:top w:space="0" w:sz="0" w:color="auto" w:val="none"/>
        <w:left w:space="0" w:sz="0" w:color="auto" w:val="none"/>
        <w:bottom w:space="0" w:sz="0" w:color="auto" w:val="none"/>
        <w:right w:space="0" w:sz="0" w:color="auto" w:val="none"/>
      </w:divBdr>
    </w:div>
    <w:div w:id="1123184869">
      <w:bodyDiv w:val="true"/>
      <w:marLeft w:val="0"/>
      <w:marRight w:val="0"/>
      <w:marTop w:val="0"/>
      <w:marBottom w:val="0"/>
      <w:divBdr>
        <w:top w:space="0" w:sz="0" w:color="auto" w:val="none"/>
        <w:left w:space="0" w:sz="0" w:color="auto" w:val="none"/>
        <w:bottom w:space="0" w:sz="0" w:color="auto" w:val="none"/>
        <w:right w:space="0" w:sz="0" w:color="auto" w:val="none"/>
      </w:divBdr>
    </w:div>
    <w:div w:id="1145051709">
      <w:bodyDiv w:val="true"/>
      <w:marLeft w:val="0"/>
      <w:marRight w:val="0"/>
      <w:marTop w:val="0"/>
      <w:marBottom w:val="0"/>
      <w:divBdr>
        <w:top w:space="0" w:sz="0" w:color="auto" w:val="none"/>
        <w:left w:space="0" w:sz="0" w:color="auto" w:val="none"/>
        <w:bottom w:space="0" w:sz="0" w:color="auto" w:val="none"/>
        <w:right w:space="0" w:sz="0" w:color="auto" w:val="none"/>
      </w:divBdr>
    </w:div>
    <w:div w:id="1154489085">
      <w:bodyDiv w:val="true"/>
      <w:marLeft w:val="0"/>
      <w:marRight w:val="0"/>
      <w:marTop w:val="0"/>
      <w:marBottom w:val="0"/>
      <w:divBdr>
        <w:top w:space="0" w:sz="0" w:color="auto" w:val="none"/>
        <w:left w:space="0" w:sz="0" w:color="auto" w:val="none"/>
        <w:bottom w:space="0" w:sz="0" w:color="auto" w:val="none"/>
        <w:right w:space="0" w:sz="0" w:color="auto" w:val="none"/>
      </w:divBdr>
    </w:div>
    <w:div w:id="1241673778">
      <w:bodyDiv w:val="true"/>
      <w:marLeft w:val="0"/>
      <w:marRight w:val="0"/>
      <w:marTop w:val="0"/>
      <w:marBottom w:val="0"/>
      <w:divBdr>
        <w:top w:space="0" w:sz="0" w:color="auto" w:val="none"/>
        <w:left w:space="0" w:sz="0" w:color="auto" w:val="none"/>
        <w:bottom w:space="0" w:sz="0" w:color="auto" w:val="none"/>
        <w:right w:space="0" w:sz="0" w:color="auto" w:val="none"/>
      </w:divBdr>
    </w:div>
    <w:div w:id="1317226457">
      <w:bodyDiv w:val="true"/>
      <w:marLeft w:val="0"/>
      <w:marRight w:val="0"/>
      <w:marTop w:val="0"/>
      <w:marBottom w:val="0"/>
      <w:divBdr>
        <w:top w:space="0" w:sz="0" w:color="auto" w:val="none"/>
        <w:left w:space="0" w:sz="0" w:color="auto" w:val="none"/>
        <w:bottom w:space="0" w:sz="0" w:color="auto" w:val="none"/>
        <w:right w:space="0" w:sz="0" w:color="auto" w:val="none"/>
      </w:divBdr>
    </w:div>
    <w:div w:id="1341002386">
      <w:bodyDiv w:val="true"/>
      <w:marLeft w:val="0"/>
      <w:marRight w:val="0"/>
      <w:marTop w:val="0"/>
      <w:marBottom w:val="0"/>
      <w:divBdr>
        <w:top w:space="0" w:sz="0" w:color="auto" w:val="none"/>
        <w:left w:space="0" w:sz="0" w:color="auto" w:val="none"/>
        <w:bottom w:space="0" w:sz="0" w:color="auto" w:val="none"/>
        <w:right w:space="0" w:sz="0" w:color="auto" w:val="none"/>
      </w:divBdr>
    </w:div>
    <w:div w:id="1526599729">
      <w:bodyDiv w:val="true"/>
      <w:marLeft w:val="0"/>
      <w:marRight w:val="0"/>
      <w:marTop w:val="0"/>
      <w:marBottom w:val="0"/>
      <w:divBdr>
        <w:top w:space="0" w:sz="0" w:color="auto" w:val="none"/>
        <w:left w:space="0" w:sz="0" w:color="auto" w:val="none"/>
        <w:bottom w:space="0" w:sz="0" w:color="auto" w:val="none"/>
        <w:right w:space="0" w:sz="0" w:color="auto" w:val="none"/>
      </w:divBdr>
    </w:div>
    <w:div w:id="1645694960">
      <w:bodyDiv w:val="true"/>
      <w:marLeft w:val="0"/>
      <w:marRight w:val="0"/>
      <w:marTop w:val="0"/>
      <w:marBottom w:val="0"/>
      <w:divBdr>
        <w:top w:space="0" w:sz="0" w:color="auto" w:val="none"/>
        <w:left w:space="0" w:sz="0" w:color="auto" w:val="none"/>
        <w:bottom w:space="0" w:sz="0" w:color="auto" w:val="none"/>
        <w:right w:space="0" w:sz="0" w:color="auto" w:val="none"/>
      </w:divBdr>
    </w:div>
    <w:div w:id="1658920904">
      <w:bodyDiv w:val="true"/>
      <w:marLeft w:val="0"/>
      <w:marRight w:val="0"/>
      <w:marTop w:val="0"/>
      <w:marBottom w:val="0"/>
      <w:divBdr>
        <w:top w:space="0" w:sz="0" w:color="auto" w:val="none"/>
        <w:left w:space="0" w:sz="0" w:color="auto" w:val="none"/>
        <w:bottom w:space="0" w:sz="0" w:color="auto" w:val="none"/>
        <w:right w:space="0" w:sz="0" w:color="auto" w:val="none"/>
      </w:divBdr>
    </w:div>
    <w:div w:id="1731611165">
      <w:bodyDiv w:val="true"/>
      <w:marLeft w:val="0"/>
      <w:marRight w:val="0"/>
      <w:marTop w:val="0"/>
      <w:marBottom w:val="0"/>
      <w:divBdr>
        <w:top w:space="0" w:sz="0" w:color="auto" w:val="none"/>
        <w:left w:space="0" w:sz="0" w:color="auto" w:val="none"/>
        <w:bottom w:space="0" w:sz="0" w:color="auto" w:val="none"/>
        <w:right w:space="0" w:sz="0" w:color="auto" w:val="none"/>
      </w:divBdr>
    </w:div>
    <w:div w:id="1760373032">
      <w:bodyDiv w:val="true"/>
      <w:marLeft w:val="0"/>
      <w:marRight w:val="0"/>
      <w:marTop w:val="0"/>
      <w:marBottom w:val="0"/>
      <w:divBdr>
        <w:top w:space="0" w:sz="0" w:color="auto" w:val="none"/>
        <w:left w:space="0" w:sz="0" w:color="auto" w:val="none"/>
        <w:bottom w:space="0" w:sz="0" w:color="auto" w:val="none"/>
        <w:right w:space="0" w:sz="0" w:color="auto" w:val="none"/>
      </w:divBdr>
    </w:div>
    <w:div w:id="1785422589">
      <w:bodyDiv w:val="true"/>
      <w:marLeft w:val="0"/>
      <w:marRight w:val="0"/>
      <w:marTop w:val="0"/>
      <w:marBottom w:val="0"/>
      <w:divBdr>
        <w:top w:space="0" w:sz="0" w:color="auto" w:val="none"/>
        <w:left w:space="0" w:sz="0" w:color="auto" w:val="none"/>
        <w:bottom w:space="0" w:sz="0" w:color="auto" w:val="none"/>
        <w:right w:space="0" w:sz="0" w:color="auto" w:val="none"/>
      </w:divBdr>
    </w:div>
    <w:div w:id="1790776186">
      <w:bodyDiv w:val="true"/>
      <w:marLeft w:val="0"/>
      <w:marRight w:val="0"/>
      <w:marTop w:val="0"/>
      <w:marBottom w:val="0"/>
      <w:divBdr>
        <w:top w:space="0" w:sz="0" w:color="auto" w:val="none"/>
        <w:left w:space="0" w:sz="0" w:color="auto" w:val="none"/>
        <w:bottom w:space="0" w:sz="0" w:color="auto" w:val="none"/>
        <w:right w:space="0" w:sz="0" w:color="auto" w:val="none"/>
      </w:divBdr>
    </w:div>
    <w:div w:id="1839347176">
      <w:bodyDiv w:val="true"/>
      <w:marLeft w:val="0"/>
      <w:marRight w:val="0"/>
      <w:marTop w:val="0"/>
      <w:marBottom w:val="0"/>
      <w:divBdr>
        <w:top w:space="0" w:sz="0" w:color="auto" w:val="none"/>
        <w:left w:space="0" w:sz="0" w:color="auto" w:val="none"/>
        <w:bottom w:space="0" w:sz="0" w:color="auto" w:val="none"/>
        <w:right w:space="0" w:sz="0" w:color="auto" w:val="none"/>
      </w:divBdr>
    </w:div>
    <w:div w:id="1904294897">
      <w:bodyDiv w:val="true"/>
      <w:marLeft w:val="0"/>
      <w:marRight w:val="0"/>
      <w:marTop w:val="0"/>
      <w:marBottom w:val="0"/>
      <w:divBdr>
        <w:top w:space="0" w:sz="0" w:color="auto" w:val="none"/>
        <w:left w:space="0" w:sz="0" w:color="auto" w:val="none"/>
        <w:bottom w:space="0" w:sz="0" w:color="auto" w:val="none"/>
        <w:right w:space="0" w:sz="0" w:color="auto" w:val="none"/>
      </w:divBdr>
    </w:div>
    <w:div w:id="20343331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35E09F-FB8C-43C9-B655-BA18061A58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27</properties:Pages>
  <properties:Words>6595</properties:Words>
  <properties:Characters>40995</properties:Characters>
  <properties:Lines>2126</properties:Lines>
  <properties:Paragraphs>1303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Program financijskog i operativnog restrukturiranja</vt:lpstr>
      <vt:lpstr>Program financijskog i operativnog restrukturiranja</vt:lpstr>
    </vt:vector>
  </properties:TitlesOfParts>
  <properties:LinksUpToDate>false</properties:LinksUpToDate>
  <properties:CharactersWithSpaces>47086</properties:CharactersWithSpaces>
  <properties:SharedDoc>false</properties:SharedDoc>
  <properties:HLinks>
    <vt:vector size="84" baseType="variant">
      <vt:variant>
        <vt:i4>1376313</vt:i4>
      </vt:variant>
      <vt:variant>
        <vt:i4>80</vt:i4>
      </vt:variant>
      <vt:variant>
        <vt:i4>0</vt:i4>
      </vt:variant>
      <vt:variant>
        <vt:i4>5</vt:i4>
      </vt:variant>
      <vt:variant>
        <vt:lpwstr/>
      </vt:variant>
      <vt:variant>
        <vt:lpwstr>_Toc12956174</vt:lpwstr>
      </vt:variant>
      <vt:variant>
        <vt:i4>1179705</vt:i4>
      </vt:variant>
      <vt:variant>
        <vt:i4>74</vt:i4>
      </vt:variant>
      <vt:variant>
        <vt:i4>0</vt:i4>
      </vt:variant>
      <vt:variant>
        <vt:i4>5</vt:i4>
      </vt:variant>
      <vt:variant>
        <vt:lpwstr/>
      </vt:variant>
      <vt:variant>
        <vt:lpwstr>_Toc12956173</vt:lpwstr>
      </vt:variant>
      <vt:variant>
        <vt:i4>1245241</vt:i4>
      </vt:variant>
      <vt:variant>
        <vt:i4>68</vt:i4>
      </vt:variant>
      <vt:variant>
        <vt:i4>0</vt:i4>
      </vt:variant>
      <vt:variant>
        <vt:i4>5</vt:i4>
      </vt:variant>
      <vt:variant>
        <vt:lpwstr/>
      </vt:variant>
      <vt:variant>
        <vt:lpwstr>_Toc12956172</vt:lpwstr>
      </vt:variant>
      <vt:variant>
        <vt:i4>1048633</vt:i4>
      </vt:variant>
      <vt:variant>
        <vt:i4>62</vt:i4>
      </vt:variant>
      <vt:variant>
        <vt:i4>0</vt:i4>
      </vt:variant>
      <vt:variant>
        <vt:i4>5</vt:i4>
      </vt:variant>
      <vt:variant>
        <vt:lpwstr/>
      </vt:variant>
      <vt:variant>
        <vt:lpwstr>_Toc12956171</vt:lpwstr>
      </vt:variant>
      <vt:variant>
        <vt:i4>1114169</vt:i4>
      </vt:variant>
      <vt:variant>
        <vt:i4>56</vt:i4>
      </vt:variant>
      <vt:variant>
        <vt:i4>0</vt:i4>
      </vt:variant>
      <vt:variant>
        <vt:i4>5</vt:i4>
      </vt:variant>
      <vt:variant>
        <vt:lpwstr/>
      </vt:variant>
      <vt:variant>
        <vt:lpwstr>_Toc12956170</vt:lpwstr>
      </vt:variant>
      <vt:variant>
        <vt:i4>1572920</vt:i4>
      </vt:variant>
      <vt:variant>
        <vt:i4>50</vt:i4>
      </vt:variant>
      <vt:variant>
        <vt:i4>0</vt:i4>
      </vt:variant>
      <vt:variant>
        <vt:i4>5</vt:i4>
      </vt:variant>
      <vt:variant>
        <vt:lpwstr/>
      </vt:variant>
      <vt:variant>
        <vt:lpwstr>_Toc12956169</vt:lpwstr>
      </vt:variant>
      <vt:variant>
        <vt:i4>1638456</vt:i4>
      </vt:variant>
      <vt:variant>
        <vt:i4>44</vt:i4>
      </vt:variant>
      <vt:variant>
        <vt:i4>0</vt:i4>
      </vt:variant>
      <vt:variant>
        <vt:i4>5</vt:i4>
      </vt:variant>
      <vt:variant>
        <vt:lpwstr/>
      </vt:variant>
      <vt:variant>
        <vt:lpwstr>_Toc12956168</vt:lpwstr>
      </vt:variant>
      <vt:variant>
        <vt:i4>1441848</vt:i4>
      </vt:variant>
      <vt:variant>
        <vt:i4>38</vt:i4>
      </vt:variant>
      <vt:variant>
        <vt:i4>0</vt:i4>
      </vt:variant>
      <vt:variant>
        <vt:i4>5</vt:i4>
      </vt:variant>
      <vt:variant>
        <vt:lpwstr/>
      </vt:variant>
      <vt:variant>
        <vt:lpwstr>_Toc12956167</vt:lpwstr>
      </vt:variant>
      <vt:variant>
        <vt:i4>1507384</vt:i4>
      </vt:variant>
      <vt:variant>
        <vt:i4>32</vt:i4>
      </vt:variant>
      <vt:variant>
        <vt:i4>0</vt:i4>
      </vt:variant>
      <vt:variant>
        <vt:i4>5</vt:i4>
      </vt:variant>
      <vt:variant>
        <vt:lpwstr/>
      </vt:variant>
      <vt:variant>
        <vt:lpwstr>_Toc12956166</vt:lpwstr>
      </vt:variant>
      <vt:variant>
        <vt:i4>1310776</vt:i4>
      </vt:variant>
      <vt:variant>
        <vt:i4>26</vt:i4>
      </vt:variant>
      <vt:variant>
        <vt:i4>0</vt:i4>
      </vt:variant>
      <vt:variant>
        <vt:i4>5</vt:i4>
      </vt:variant>
      <vt:variant>
        <vt:lpwstr/>
      </vt:variant>
      <vt:variant>
        <vt:lpwstr>_Toc12956165</vt:lpwstr>
      </vt:variant>
      <vt:variant>
        <vt:i4>1376312</vt:i4>
      </vt:variant>
      <vt:variant>
        <vt:i4>20</vt:i4>
      </vt:variant>
      <vt:variant>
        <vt:i4>0</vt:i4>
      </vt:variant>
      <vt:variant>
        <vt:i4>5</vt:i4>
      </vt:variant>
      <vt:variant>
        <vt:lpwstr/>
      </vt:variant>
      <vt:variant>
        <vt:lpwstr>_Toc12956164</vt:lpwstr>
      </vt:variant>
      <vt:variant>
        <vt:i4>1179704</vt:i4>
      </vt:variant>
      <vt:variant>
        <vt:i4>14</vt:i4>
      </vt:variant>
      <vt:variant>
        <vt:i4>0</vt:i4>
      </vt:variant>
      <vt:variant>
        <vt:i4>5</vt:i4>
      </vt:variant>
      <vt:variant>
        <vt:lpwstr/>
      </vt:variant>
      <vt:variant>
        <vt:lpwstr>_Toc12956163</vt:lpwstr>
      </vt:variant>
      <vt:variant>
        <vt:i4>1245240</vt:i4>
      </vt:variant>
      <vt:variant>
        <vt:i4>8</vt:i4>
      </vt:variant>
      <vt:variant>
        <vt:i4>0</vt:i4>
      </vt:variant>
      <vt:variant>
        <vt:i4>5</vt:i4>
      </vt:variant>
      <vt:variant>
        <vt:lpwstr/>
      </vt:variant>
      <vt:variant>
        <vt:lpwstr>_Toc12956162</vt:lpwstr>
      </vt:variant>
      <vt:variant>
        <vt:i4>1048632</vt:i4>
      </vt:variant>
      <vt:variant>
        <vt:i4>2</vt:i4>
      </vt:variant>
      <vt:variant>
        <vt:i4>0</vt:i4>
      </vt:variant>
      <vt:variant>
        <vt:i4>5</vt:i4>
      </vt:variant>
      <vt:variant>
        <vt:lpwstr/>
      </vt:variant>
      <vt:variant>
        <vt:lpwstr>_Toc12956161</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2019-07-04T12:16:00Z</dcterms:created>
  <dc:creator>Aramon d.o.o.</dc:creator>
  <cp:lastModifiedBy>Valentina Gabud</cp:lastModifiedBy>
  <cp:lastPrinted>2019-07-02T12:28:00Z</cp:lastPrinted>
  <dcterms:modified xmlns:xsi="http://www.w3.org/2001/XMLSchema-instance" xsi:type="dcterms:W3CDTF">2019-07-04T12:18:00Z</dcterms:modified>
  <cp:revision>3</cp:revision>
  <dc:title>Program financijskog i operativnog restrukturiranja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St-2950/2018-20 / Podnesak - Podnesak (Tehnika Zvonimir d o o  - Izmijenjeni plan restrukturiranja-.docx)</vt:lpwstr>
  </prop:property>
  <prop:property name="CC_coloring" pid="4" fmtid="{D5CDD505-2E9C-101B-9397-08002B2CF9AE}">
    <vt:bool>false</vt:bool>
  </prop:property>
  <prop:property name="BrojStranica" pid="5" fmtid="{D5CDD505-2E9C-101B-9397-08002B2CF9AE}">
    <vt:i4>27</vt:i4>
  </prop:property>
</prop:Properties>
</file>