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7973" w14:paraId="3df7973" w:rsidRDefault="00411342" w:rsidP="00F9415B" w:rsidR="00F9415B" w:rsidRPr="009456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15B" w:rsidP="00F9415B" w:rsidR="00F9415B" w:rsidRPr="0094569E">
      <w:r w:rsidRPr="0094569E">
        <w:t xml:space="preserve">   REPUBLIKA HRVATSKA </w:t>
      </w:r>
    </w:p>
    <w:p w:rsidRDefault="00F9415B" w:rsidP="00F9415B" w:rsidR="00F9415B" w:rsidRPr="0094569E">
      <w:r w:rsidRPr="0094569E">
        <w:t>TRGOVAČKI SUD U ZAGREBU</w:t>
      </w:r>
    </w:p>
    <w:p w:rsidRDefault="00F9415B" w:rsidP="00F9415B" w:rsidR="00F9415B" w:rsidRPr="0094569E">
      <w:r w:rsidRPr="0094569E">
        <w:t>Zagreb, Amruševa 2/II</w:t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31-Stpn-</w:t>
      </w:r>
      <w:r w:rsidR="00FE4E18">
        <w:t>140/15-11</w:t>
      </w:r>
    </w:p>
    <w:p w:rsidRDefault="00F9415B" w:rsidP="00F9415B" w:rsidR="00F9415B" w:rsidRPr="0094569E"/>
    <w:p w:rsidRDefault="0094569E" w:rsidP="0094569E" w:rsidR="00F9415B" w:rsidRPr="0094569E">
      <w:pPr>
        <w:jc w:val="center"/>
      </w:pPr>
      <w:r>
        <w:t xml:space="preserve">U  I M E  R E P U B L I K E  H R V A T S K E </w:t>
      </w:r>
    </w:p>
    <w:p w:rsidRDefault="00F9415B" w:rsidP="00F9415B" w:rsidR="00F9415B" w:rsidRPr="0094569E">
      <w:pPr>
        <w:jc w:val="center"/>
      </w:pPr>
      <w:r w:rsidRPr="0094569E">
        <w:t xml:space="preserve">R J E Š E N J E </w:t>
      </w:r>
    </w:p>
    <w:p w:rsidRDefault="00F9415B" w:rsidP="00F9415B" w:rsidR="00F9415B" w:rsidRPr="0094569E">
      <w:pPr>
        <w:jc w:val="center"/>
      </w:pPr>
    </w:p>
    <w:p w:rsidRDefault="00F9415B" w:rsidP="00F9415B" w:rsidR="00F9415B">
      <w:r w:rsidRPr="0094569E">
        <w:tab/>
        <w:t>TRGOVAČKI SUD U ZAGREBU po sucu Nadi Kraljić u postupku radi sklapanja predstečajne nagodbe, povodom prijedloga predlagatelja</w:t>
      </w:r>
      <w:r w:rsidR="00762936" w:rsidRPr="00762936">
        <w:t xml:space="preserve"> </w:t>
      </w:r>
      <w:r w:rsidR="00FE4E18">
        <w:t xml:space="preserve">QUADRO PROJEKT d.o.o. Zagreb, Teslina 10/II OIB:11907826919  </w:t>
      </w:r>
      <w:r w:rsidRPr="0094569E">
        <w:t xml:space="preserve">nakon održanog ročišta radi odluke o prijedlogu za sklapanje predstečajne nagodbe dana </w:t>
      </w:r>
      <w:r w:rsidR="00FE4E18">
        <w:t>26</w:t>
      </w:r>
      <w:r w:rsidR="00713ACD">
        <w:t>. listopada</w:t>
      </w:r>
      <w:r w:rsidR="00F14FB9">
        <w:t xml:space="preserve"> </w:t>
      </w:r>
      <w:r w:rsidR="00EC6F6E">
        <w:t xml:space="preserve"> 2015. </w:t>
      </w:r>
      <w:r w:rsidR="007E5D3C">
        <w:t xml:space="preserve"> godine </w:t>
      </w:r>
    </w:p>
    <w:p w:rsidRDefault="00EC6F6E" w:rsidP="00F9415B" w:rsidR="00EC6F6E" w:rsidRPr="0094569E"/>
    <w:p w:rsidRDefault="00F9415B" w:rsidP="00F9415B" w:rsidR="00F9415B" w:rsidRPr="0094569E">
      <w:pPr>
        <w:jc w:val="center"/>
      </w:pPr>
      <w:r w:rsidRPr="0094569E">
        <w:t xml:space="preserve">r i j e š i o   j e </w:t>
      </w:r>
    </w:p>
    <w:p w:rsidRDefault="00F9415B" w:rsidP="00F9415B" w:rsidR="00F9415B" w:rsidRPr="0094569E">
      <w:pPr>
        <w:jc w:val="center"/>
      </w:pPr>
    </w:p>
    <w:p w:rsidRDefault="00F9415B" w:rsidP="00AA0EB6" w:rsidR="00AA0EB6">
      <w:r w:rsidRPr="0094569E">
        <w:tab/>
        <w:t>1. Odobrava se  sklopljena predstečajna nagodba kojom se dužnik</w:t>
      </w:r>
      <w:r w:rsidR="00411342" w:rsidRPr="00411342">
        <w:t xml:space="preserve"> </w:t>
      </w:r>
      <w:r w:rsidR="00FE4E18">
        <w:t xml:space="preserve">QUADRO PROJEKT d.o.o. Zagreb, Teslina 10/II OIB:11907826919  </w:t>
      </w:r>
      <w:r w:rsidR="00AA0EB6" w:rsidRPr="0094569E">
        <w:t xml:space="preserve">obvezuje vjerovnicima predstečajne nagodbe </w:t>
      </w:r>
      <w:r w:rsidR="00071BB8" w:rsidRPr="0094569E">
        <w:t xml:space="preserve">isplatiti </w:t>
      </w:r>
      <w:r w:rsidR="00AA0EB6" w:rsidRPr="0094569E">
        <w:t>iznose tražbina utvrđene u prihvaćenom planu financijskog restrukturiranja prema utvrđenim rokovima plaćanja po grupama vjerovnika počevši od dana potpisa predsteč</w:t>
      </w:r>
      <w:r w:rsidR="00733FE4" w:rsidRPr="0094569E">
        <w:t>ajne nagodbe pa nadalje:</w:t>
      </w:r>
    </w:p>
    <w:p w:rsidRDefault="00AE7704" w:rsidP="00AE7704" w:rsidR="00AE7704">
      <w:pPr>
        <w:rPr>
          <w:noProof/>
          <w:color w:val="000000"/>
        </w:rPr>
      </w:pPr>
    </w:p>
    <w:p w:rsidRDefault="00AE7704" w:rsidP="00AE7704" w:rsidR="00AE7704">
      <w:r>
        <w:rPr>
          <w:noProof/>
          <w:color w:val="000000"/>
        </w:rPr>
        <w:tab/>
        <w:t xml:space="preserve">01. </w:t>
      </w:r>
      <w:r>
        <w:rPr>
          <w:noProof/>
          <w:color w:val="000000"/>
        </w:rPr>
        <w:tab/>
        <w:t xml:space="preserve">Vjerovniku </w:t>
      </w:r>
      <w:r>
        <w:t xml:space="preserve">GRAD PULA, Pula Forum 1, OIB.79517841355 utvrđena je tražbina u iznosu od 528.664,00 kuna. Sukladno Planu financijskog restrukturiranja dužnika otpisuju se 50% utvrđene tražbine odnosno 264.332,00 kuna. </w:t>
      </w:r>
    </w:p>
    <w:p w:rsidRDefault="00AE7704" w:rsidP="00AE7704" w:rsidR="00AE7704">
      <w:r>
        <w:tab/>
      </w:r>
      <w:r>
        <w:tab/>
        <w:t xml:space="preserve">Preostali iznos tražbine vjerovnika iznosi 264.332,00 kuna i isplatit će se (beskamatno) najkasnije do 31.12.2017. godine, čime će utvrđena tražbina vjerovnika biti namirena u cijelosti. </w:t>
      </w:r>
    </w:p>
    <w:p w:rsidRDefault="00AE7704" w:rsidP="00AE7704" w:rsidR="00AE7704">
      <w:r>
        <w:tab/>
        <w:t>02.</w:t>
      </w:r>
      <w:r>
        <w:tab/>
      </w:r>
      <w:r>
        <w:rPr>
          <w:noProof/>
          <w:color w:val="000000"/>
        </w:rPr>
        <w:t xml:space="preserve">Vjerovniku </w:t>
      </w:r>
      <w:r>
        <w:t xml:space="preserve">INDUSTROGRADNJA GRUPA d.d. Zagreb, Kennedyev trg 2 </w:t>
      </w:r>
      <w:r w:rsidRPr="00A020D3">
        <w:t xml:space="preserve"> </w:t>
      </w:r>
      <w:r>
        <w:t xml:space="preserve">OIB:19751350811 utvrđena je tražbina u iznosu od 1.026.455,48 kuna. Sukladno Planu financijskog restrukturiranja dužnika otpisuju se 50% utvrđene tražbine odnosno 513.227,74 kune. </w:t>
      </w:r>
    </w:p>
    <w:p w:rsidRDefault="00AE7704" w:rsidP="00AE7704" w:rsidR="00AE7704">
      <w:r>
        <w:tab/>
      </w:r>
      <w:r>
        <w:tab/>
        <w:t xml:space="preserve">Preostali iznos tražbine vjerovnika iznosi 513.227,74 kune i isplatit će se (beskamatno) najkasnije do 31.12.2017. godine, čime će utvrđena tražbina vjerovnika biti namirena u cijelosti. </w:t>
      </w:r>
    </w:p>
    <w:p w:rsidRDefault="00AE7704" w:rsidP="00AE7704" w:rsidR="00AE7704">
      <w:r>
        <w:tab/>
        <w:t>03.</w:t>
      </w:r>
      <w:r>
        <w:tab/>
      </w:r>
      <w:r>
        <w:rPr>
          <w:noProof/>
          <w:color w:val="000000"/>
        </w:rPr>
        <w:t xml:space="preserve">Vjerovniku </w:t>
      </w:r>
      <w:r>
        <w:t xml:space="preserve">KAŠTANJER ISTRA d.o.o. Zagreb, Teslina 10/II OIB:45629336554 utvrđena je tražbina u iznosu od 25.242.033,89 kuna. Sukladno Planu financijskog restrukturiranja dužnika otpisuju se 50% utvrđene tražbine odnosno 12.621.016,95 kune. </w:t>
      </w:r>
    </w:p>
    <w:p w:rsidRDefault="00AE7704" w:rsidP="00AE7704" w:rsidR="00AE7704">
      <w:r>
        <w:tab/>
      </w:r>
      <w:r>
        <w:tab/>
        <w:t xml:space="preserve">Preostali iznos tražbine vjerovnika iznosi 12.621.016,95 kuna i isplatit će se (beskamatno) najkasnije do 31.12.2017. godine, čime će utvrđena tražbina vjerovnika biti namirena u cijelosti. </w:t>
      </w:r>
    </w:p>
    <w:p w:rsidRDefault="00AE7704" w:rsidP="00AE7704" w:rsidR="00AE7704">
      <w:r>
        <w:tab/>
        <w:t>04.</w:t>
      </w:r>
      <w:r>
        <w:tab/>
      </w:r>
      <w:r>
        <w:rPr>
          <w:noProof/>
          <w:color w:val="000000"/>
        </w:rPr>
        <w:t xml:space="preserve">Vjerovniku </w:t>
      </w:r>
      <w:r>
        <w:t xml:space="preserve">PROJEKT NEKRETNINE d.o.o. Zagreb, Kennedyev trg 2  OIB:07061109987 utvrđena je tražbina u iznosu od 7.888,00 kuna. Sukladno Planu </w:t>
      </w:r>
      <w:r>
        <w:lastRenderedPageBreak/>
        <w:t xml:space="preserve">financijskog restrukturiranja dužnika otpisuju se 50% utvrđene tražbine odnosno 3.944,00 kuna. </w:t>
      </w:r>
    </w:p>
    <w:p w:rsidRDefault="00AE7704" w:rsidP="00AE7704" w:rsidR="00AE7704">
      <w:r>
        <w:tab/>
      </w:r>
      <w:r>
        <w:tab/>
        <w:t xml:space="preserve">Preostali iznos tražbine vjerovnika iznosi 3.944,00 kuna i isplatit će se (beskamatno) najkasnije do 31.12.2017. godine, čime će utvrđena tražbina vjerovnika biti namirena u cijelosti. </w:t>
      </w:r>
    </w:p>
    <w:p w:rsidRDefault="00AE7704" w:rsidP="00AE7704" w:rsidR="00AE7704">
      <w:r>
        <w:tab/>
        <w:t>05.</w:t>
      </w:r>
      <w:r>
        <w:tab/>
      </w:r>
      <w:r>
        <w:rPr>
          <w:noProof/>
          <w:color w:val="000000"/>
        </w:rPr>
        <w:t xml:space="preserve">Vjerovniku </w:t>
      </w:r>
      <w:r>
        <w:t xml:space="preserve">URBIS 72 d.d. Pula, Sv. Teodora 2, OIB:96764136124 utvrđena je tražbina u iznosu od 60.752,16 kuna. Sukladno Planu financijskog restrukturiranja dužnika otpisuju se 50% utvrđene tražbine odnosno 30.376,08 kuna. </w:t>
      </w:r>
    </w:p>
    <w:p w:rsidRDefault="00AE7704" w:rsidP="00AE7704" w:rsidR="00AE7704">
      <w:r>
        <w:tab/>
      </w:r>
      <w:r>
        <w:tab/>
        <w:t xml:space="preserve">Preostali iznos tražbine vjerovnika iznosi 30.376,08 kuna i isplatit će se (beskamatno) najkasnije do 31.12.2017. godine, čime će utvrđena tražbina vjerovnika biti namirena u cijelosti. </w:t>
      </w:r>
    </w:p>
    <w:p w:rsidRDefault="00AE7704" w:rsidP="00AE7704" w:rsidR="00AE7704">
      <w:r>
        <w:tab/>
        <w:t>06.</w:t>
      </w:r>
      <w:r>
        <w:tab/>
      </w:r>
      <w:r>
        <w:rPr>
          <w:noProof/>
          <w:color w:val="000000"/>
        </w:rPr>
        <w:t xml:space="preserve">Vjerovniku </w:t>
      </w:r>
      <w:r>
        <w:t xml:space="preserve">VODOVOD-OSIJEK d.o.o. Osijek, Poljski put 1, OIB:43654507669 utvrđena je tražbina u iznosu od 3.351.382,30 kuna. Sukladno Planu financijskog restrukturiranja dužnika otpisuju se 50% utvrđene tražbine odnosno 1.675.691,15 kuna. </w:t>
      </w:r>
    </w:p>
    <w:p w:rsidRDefault="00AE7704" w:rsidP="00AE7704" w:rsidR="00AE7704">
      <w:r>
        <w:tab/>
      </w:r>
      <w:r>
        <w:tab/>
        <w:t xml:space="preserve">Preostali iznos tražbine vjerovnika iznosi 1.675.691,15 kuna i isplatit će se (beskamatno) najkasnije do 31.12.2017. godine, čime će utvrđena tražbina vjerovnika biti namirena u cijelosti. </w:t>
      </w:r>
    </w:p>
    <w:p w:rsidRDefault="00AA0EB6" w:rsidP="00AE7704" w:rsidR="00F14FB9">
      <w:pPr>
        <w:pStyle w:val="Tijeloteksta3"/>
        <w:jc w:val="both"/>
      </w:pPr>
      <w:r w:rsidRPr="0094569E">
        <w:tab/>
      </w:r>
    </w:p>
    <w:p w:rsidRDefault="00AA0EB6" w:rsidP="00F14FB9" w:rsidR="00AA0EB6">
      <w:pPr>
        <w:ind w:firstLine="708"/>
      </w:pPr>
      <w:r w:rsidRPr="0094569E">
        <w:t xml:space="preserve">2. </w:t>
      </w:r>
      <w:r w:rsidRPr="0094569E">
        <w:tab/>
        <w:t>Ova predstečajna  nagodba sukladno čl.66 st.2 Zakona o financijskom poslovanju i predstečajnoj nagodbi ima snagu ovršne isprave za sve vjerovnike čije su tražbine utvrđene i razlučne vjerovnike ako su se odrekli svog prava na odvojeno namirenje, te se na temelju nje može radi ostvarenja činidbe nakon dospjelosti obveze neposredno provesti prisilna ovrha.</w:t>
      </w:r>
    </w:p>
    <w:p w:rsidRDefault="00713ACD" w:rsidP="00713ACD" w:rsidR="00713ACD" w:rsidRPr="0094569E"/>
    <w:p w:rsidRDefault="00AA0EB6" w:rsidP="00AA0EB6" w:rsidR="00AA0EB6" w:rsidRPr="0094569E">
      <w:pPr>
        <w:jc w:val="center"/>
      </w:pPr>
      <w:r w:rsidRPr="0094569E">
        <w:t xml:space="preserve">Obrazloženje </w:t>
      </w:r>
    </w:p>
    <w:p w:rsidRDefault="00AA0EB6" w:rsidP="00AA0EB6" w:rsidR="00AA0EB6" w:rsidRPr="0094569E">
      <w:pPr>
        <w:jc w:val="center"/>
      </w:pPr>
    </w:p>
    <w:p w:rsidRDefault="00AA0EB6" w:rsidP="00AA0EB6" w:rsidR="00AA0EB6" w:rsidRPr="0094569E">
      <w:r w:rsidRPr="0094569E">
        <w:tab/>
        <w:t xml:space="preserve">Temeljem čl. 66 stavak 1 Zakona o financijskom poslovanju i predstečajnoj nagodbi (NN 108/12, 144/12 u daljnjem tekstu ZFPPN) dužnik je podnio sudu prijedlog za sklapanje predstečajne nagodbe. </w:t>
      </w:r>
    </w:p>
    <w:p w:rsidRDefault="00AA0EB6" w:rsidP="00AA0EB6" w:rsidR="00AA0EB6" w:rsidRPr="0094569E">
      <w:r w:rsidRPr="0094569E">
        <w:tab/>
        <w:t xml:space="preserve">Sukladno dostavljenim ispravama i provjerom podataka na web-stranici FINE utvrđeno je da su ispunjene pretpostavke za određivanje ročišta radi sklapanja predstečajne nagodbe. </w:t>
      </w:r>
    </w:p>
    <w:p w:rsidRDefault="00AA0EB6" w:rsidP="00AA0EB6" w:rsidR="00AA0EB6" w:rsidRPr="0094569E">
      <w:r w:rsidRPr="0094569E">
        <w:tab/>
        <w:t xml:space="preserve">Oglas s pozivom na ročište objavljen je sukladno zakonskim odredbama i pravovremeno. </w:t>
      </w:r>
    </w:p>
    <w:p w:rsidRDefault="00AA0EB6" w:rsidP="00AA0EB6" w:rsidR="00AA0EB6" w:rsidRPr="0094569E">
      <w:r w:rsidRPr="0094569E">
        <w:tab/>
        <w:t xml:space="preserve">Na ročištu za sklapanje predstečajne nagodbe održanom </w:t>
      </w:r>
      <w:r w:rsidR="00AE7704">
        <w:t>23</w:t>
      </w:r>
      <w:r w:rsidR="00713ACD">
        <w:t>. listopada</w:t>
      </w:r>
      <w:r w:rsidR="007E5D3C">
        <w:t xml:space="preserve"> </w:t>
      </w:r>
      <w:r w:rsidR="00BA5BF4">
        <w:t>2015.</w:t>
      </w:r>
      <w:r w:rsidR="00B25920" w:rsidRPr="0094569E">
        <w:t xml:space="preserve"> </w:t>
      </w:r>
      <w:r w:rsidRPr="0094569E">
        <w:t xml:space="preserve"> godine za sklapa</w:t>
      </w:r>
      <w:r w:rsidR="00A1295E">
        <w:t xml:space="preserve">nje su pristanak dali dužnik i </w:t>
      </w:r>
      <w:r w:rsidRPr="0094569E">
        <w:t xml:space="preserve">vjerovnici koji su prihvatili plan financijskog restrukturiranja u postupku predstečajne nagodbe kod FINE. </w:t>
      </w:r>
    </w:p>
    <w:p w:rsidRDefault="00AA0EB6" w:rsidP="00AA0EB6" w:rsidR="00AA0EB6" w:rsidRPr="0094569E">
      <w:pPr>
        <w:ind w:firstLine="708"/>
      </w:pPr>
      <w:r w:rsidRPr="0094569E">
        <w:t xml:space="preserve"> Kod FINE je plan financijskog restrukturiranja prihvaćen sa </w:t>
      </w:r>
      <w:r w:rsidR="00957C3A" w:rsidRPr="0094569E">
        <w:t xml:space="preserve"> </w:t>
      </w:r>
      <w:r w:rsidR="00AE7704">
        <w:t xml:space="preserve">98,05 % </w:t>
      </w:r>
      <w:r w:rsidRPr="0094569E">
        <w:t xml:space="preserve">svih glasova vjerovnika s utvrđenim tražbinama, a  s obzirom da su na ročištu održanom </w:t>
      </w:r>
      <w:r w:rsidR="00AE7704">
        <w:t>23</w:t>
      </w:r>
      <w:r w:rsidR="00713ACD">
        <w:t>. listopada</w:t>
      </w:r>
      <w:r w:rsidR="007E5D3C">
        <w:t xml:space="preserve"> </w:t>
      </w:r>
      <w:r w:rsidR="00BA5BF4">
        <w:t>2015</w:t>
      </w:r>
      <w:r w:rsidRPr="0094569E">
        <w:t xml:space="preserve">. godine svi vjerovnici koji su glasovali ZA u postupku predstečajne nagodbe prihvatili plan financijskog restrukturiranja nagodba je sklopljena sa </w:t>
      </w:r>
      <w:r w:rsidR="00E038FB" w:rsidRPr="0094569E">
        <w:t xml:space="preserve">2/3 </w:t>
      </w:r>
      <w:r w:rsidRPr="0094569E">
        <w:t>glasova vjerovnika pot</w:t>
      </w:r>
      <w:r w:rsidR="00E038FB" w:rsidRPr="0094569E">
        <w:t>rebnih sukladno članku 63 ZFPPN.</w:t>
      </w:r>
    </w:p>
    <w:p w:rsidRDefault="00AA0EB6" w:rsidP="00713ACD" w:rsidR="00411342" w:rsidRPr="0094569E">
      <w:pPr>
        <w:ind w:firstLine="708"/>
      </w:pPr>
      <w:r w:rsidRPr="0094569E">
        <w:t>Sud je utvrdio da je</w:t>
      </w:r>
      <w:r w:rsidR="00BF2955">
        <w:t xml:space="preserve"> sukladno odredbi čl. 66 Zakona o financijskom poslovanju i predstečajnoj nagodbi</w:t>
      </w:r>
      <w:r w:rsidRPr="0094569E">
        <w:t xml:space="preserve"> sadržaj predložene predstečajne nagodbe u cijelosti istovjetan sa sadržajem prethodno kod FINE prihvaćenog plana financijskog restrukturiranja. Vjerovnici s pravom glasa su prihvatili sporazum o nagodbi koji je unijet na zapisnik i svojim potpisom </w:t>
      </w:r>
      <w:r w:rsidRPr="0094569E">
        <w:lastRenderedPageBreak/>
        <w:t xml:space="preserve">prihvatili dopušteno sklapanje predstečajne nagodbe. Sadržaj nagodbe naveden je u cijelosti u izreci. Predstečajna nagodba može se pobijati tužbom. </w:t>
      </w:r>
    </w:p>
    <w:p w:rsidRDefault="00AA0EB6" w:rsidP="002C22A3" w:rsidR="00AA0EB6" w:rsidRPr="0094569E">
      <w:pPr>
        <w:ind w:firstLine="708"/>
      </w:pPr>
      <w:r w:rsidRPr="0094569E">
        <w:t xml:space="preserve">Temeljem naprijed navedenog, sukladno ZFPPN i odredbama Zakona o parničnom postupku čl. 321., 322 (NN 53/91, 91/92, 112/99, 88/01, 117/03, 88/05, 2/07, 84/08, 96/08, 123/08, 57/11 i 25/13) riješeno je kao u izreci. </w:t>
      </w:r>
    </w:p>
    <w:p w:rsidRDefault="00AA0EB6" w:rsidP="00AA0EB6" w:rsidR="00AA0EB6" w:rsidRPr="0094569E"/>
    <w:p w:rsidRDefault="00AA0EB6" w:rsidP="00AA0EB6" w:rsidR="00AA0EB6" w:rsidRPr="0094569E">
      <w:pPr>
        <w:jc w:val="center"/>
      </w:pPr>
      <w:r w:rsidRPr="0094569E">
        <w:t xml:space="preserve">U Zagrebu, </w:t>
      </w:r>
      <w:r w:rsidR="00AE7704">
        <w:t>2</w:t>
      </w:r>
      <w:r w:rsidR="00713ACD">
        <w:t>6. listopada</w:t>
      </w:r>
      <w:r w:rsidR="00BA5BF4">
        <w:t xml:space="preserve"> 2015.</w:t>
      </w:r>
      <w:r w:rsidR="00B25920" w:rsidRPr="0094569E">
        <w:t xml:space="preserve"> </w:t>
      </w:r>
      <w:r w:rsidRPr="0094569E">
        <w:t xml:space="preserve"> </w:t>
      </w:r>
    </w:p>
    <w:p w:rsidRDefault="00AA0EB6" w:rsidP="00AA0EB6" w:rsidR="00AA0EB6" w:rsidRPr="0094569E"/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S U D A C </w:t>
      </w:r>
    </w:p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Nada Kraljić</w:t>
      </w:r>
      <w:r w:rsidR="008D1FB2">
        <w:t>,v.r.</w:t>
      </w:r>
    </w:p>
    <w:p w:rsidRDefault="00AA0EB6" w:rsidP="00AA0EB6" w:rsidR="00AA0EB6" w:rsidRPr="0094569E">
      <w:r w:rsidRPr="0094569E">
        <w:t>POUKA O PRAVNOM LIJEKU</w:t>
      </w:r>
    </w:p>
    <w:p w:rsidRDefault="00AA0EB6" w:rsidP="00AA0EB6" w:rsidR="00AA0EB6" w:rsidRPr="0094569E">
      <w:r w:rsidRPr="0094569E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8D1FB2" w:rsidR="008D1F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D1FB2" w:rsidP="008D1FB2" w:rsidR="008D1FB2">
      <w:pPr>
        <w:ind w:firstLine="708" w:left="5664"/>
      </w:pPr>
      <w:r>
        <w:t>Vinka Mihalinčić</w:t>
      </w:r>
    </w:p>
    <w:p w:rsidRDefault="00F9415B" w:rsidP="00F9415B" w:rsidR="00F9415B" w:rsidRPr="0094569E">
      <w:pPr>
        <w:ind w:left="360"/>
      </w:pP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 </w:t>
      </w:r>
    </w:p>
    <w:p w:rsidRDefault="00F9415B" w:rsidP="00F9415B" w:rsidR="00F9415B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 </w:t>
      </w:r>
    </w:p>
    <w:p w:rsidRDefault="00F9415B" w:rsidP="00F9415B" w:rsidR="00F9415B" w:rsidRPr="0094569E">
      <w:pPr>
        <w:rPr>
          <w:bCs/>
        </w:rPr>
      </w:pP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</w:p>
    <w:p w:rsidRDefault="00F9415B" w:rsidP="00F9415B" w:rsidR="00F9415B" w:rsidRPr="0094569E">
      <w:pPr>
        <w:ind w:left="360"/>
        <w:rPr>
          <w:bCs/>
        </w:rPr>
      </w:pPr>
    </w:p>
    <w:p w:rsidRDefault="00F9415B" w:rsidP="00F9415B" w:rsidR="00F9415B" w:rsidRPr="0094569E">
      <w:pPr>
        <w:rPr>
          <w:bCs/>
        </w:rPr>
      </w:pPr>
    </w:p>
    <w:p w:rsidRDefault="00F9415B" w:rsidP="00F9415B" w:rsidR="00F9415B" w:rsidRPr="0094569E"/>
    <w:p w:rsidRDefault="00F9415B" w:rsidP="00F9415B" w:rsidR="00F9415B" w:rsidRPr="0094569E">
      <w:r w:rsidRPr="0094569E">
        <w:t xml:space="preserve"> </w:t>
      </w:r>
    </w:p>
    <w:p w:rsidRDefault="00C569DF" w:rsidR="00C569DF" w:rsidRPr="0094569E"/>
    <w:sectPr w:rsidSect="00E93B23" w:rsidR="00C569DF" w:rsidRPr="0094569E">
      <w:headerReference w:type="even" r:id="rId10"/>
      <w:headerReference w:type="default" r:id="rId11"/>
      <w:pgSz w:h="16838" w:w="11906"/>
      <w:pgMar w:gutter="0" w:footer="709" w:header="709" w:left="1417" w:bottom="1417" w:right="1417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E40" w:rsidR="002A7E40">
      <w:r>
        <w:separator/>
      </w:r>
    </w:p>
  </w:endnote>
  <w:endnote w:id="0" w:type="continuationSeparator">
    <w:p w:rsidRDefault="002A7E40" w:rsidR="002A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E40" w:rsidR="002A7E40">
      <w:r>
        <w:separator/>
      </w:r>
    </w:p>
  </w:footnote>
  <w:footnote w:id="0" w:type="continuationSeparator">
    <w:p w:rsidRDefault="002A7E40" w:rsidR="002A7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50A3" w:rsidR="004B50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1FB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B50A3" w:rsidR="004B50A3" w:rsidRPr="00BE4CFD">
    <w:pPr>
      <w:pStyle w:val="Zaglavlje"/>
    </w:pPr>
    <w:r w:rsidRPr="00BE4CFD">
      <w:t xml:space="preserve">                                                                                                               </w:t>
    </w:r>
    <w:r w:rsidR="00E07EC2">
      <w:t>31-Stpn-</w:t>
    </w:r>
    <w:r w:rsidR="00AE7704">
      <w:t>140/15-11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6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8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9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1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2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3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4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5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6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7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8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9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1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2">
    <w:nsid w:val="00000022"/>
    <w:multiLevelType w:val="multilevel"/>
    <w:tmpl w:val="00000022"/>
    <w:name w:val="WW8Num3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3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4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5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6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7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8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9">
    <w:nsid w:val="00000029"/>
    <w:multiLevelType w:val="multilevel"/>
    <w:tmpl w:val="00000029"/>
    <w:name w:val="WW8Num4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0">
    <w:nsid w:val="0000002A"/>
    <w:multiLevelType w:val="multilevel"/>
    <w:tmpl w:val="0000002A"/>
    <w:name w:val="WW8Num4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1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2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3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4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5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6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7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8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9">
    <w:nsid w:val="00000033"/>
    <w:multiLevelType w:val="multilevel"/>
    <w:tmpl w:val="00000033"/>
    <w:name w:val="WW8Num5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0">
    <w:nsid w:val="00000034"/>
    <w:multiLevelType w:val="multilevel"/>
    <w:tmpl w:val="00000034"/>
    <w:name w:val="WW8Num5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1">
    <w:nsid w:val="00000035"/>
    <w:multiLevelType w:val="multilevel"/>
    <w:tmpl w:val="00000035"/>
    <w:name w:val="WW8Num5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2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3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4">
    <w:nsid w:val="00000038"/>
    <w:multiLevelType w:val="multilevel"/>
    <w:tmpl w:val="00000038"/>
    <w:name w:val="WW8Num5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5">
    <w:nsid w:val="00000039"/>
    <w:multiLevelType w:val="multilevel"/>
    <w:tmpl w:val="00000039"/>
    <w:name w:val="WW8Num5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6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7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8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9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0">
    <w:nsid w:val="0000003E"/>
    <w:multiLevelType w:val="multilevel"/>
    <w:tmpl w:val="0000003E"/>
    <w:name w:val="WW8Num6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1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2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3">
    <w:nsid w:val="00000041"/>
    <w:multiLevelType w:val="multilevel"/>
    <w:tmpl w:val="00000041"/>
    <w:name w:val="WW8Num6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4">
    <w:nsid w:val="00000042"/>
    <w:multiLevelType w:val="multilevel"/>
    <w:tmpl w:val="00000042"/>
    <w:name w:val="WW8Num6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5">
    <w:nsid w:val="00000043"/>
    <w:multiLevelType w:val="multilevel"/>
    <w:tmpl w:val="00000043"/>
    <w:name w:val="WW8Num6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6">
    <w:nsid w:val="00000044"/>
    <w:multiLevelType w:val="multilevel"/>
    <w:tmpl w:val="00000044"/>
    <w:name w:val="WW8Num6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7">
    <w:nsid w:val="00000045"/>
    <w:multiLevelType w:val="multilevel"/>
    <w:tmpl w:val="00000045"/>
    <w:name w:val="WW8Num6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8">
    <w:nsid w:val="00000046"/>
    <w:multiLevelType w:val="multilevel"/>
    <w:tmpl w:val="00000046"/>
    <w:name w:val="WW8Num7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9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0">
    <w:nsid w:val="00000048"/>
    <w:multiLevelType w:val="multilevel"/>
    <w:tmpl w:val="00000048"/>
    <w:name w:val="WW8Num7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1">
    <w:nsid w:val="00000049"/>
    <w:multiLevelType w:val="multilevel"/>
    <w:tmpl w:val="00000049"/>
    <w:name w:val="WW8Num7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2">
    <w:nsid w:val="0000004A"/>
    <w:multiLevelType w:val="multilevel"/>
    <w:tmpl w:val="0000004A"/>
    <w:name w:val="WW8Num7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3">
    <w:nsid w:val="0000004B"/>
    <w:multiLevelType w:val="multilevel"/>
    <w:tmpl w:val="0000004B"/>
    <w:name w:val="WW8Num7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4">
    <w:nsid w:val="0000004C"/>
    <w:multiLevelType w:val="multilevel"/>
    <w:tmpl w:val="0000004C"/>
    <w:name w:val="WW8Num7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5">
    <w:nsid w:val="0000004D"/>
    <w:multiLevelType w:val="multilevel"/>
    <w:tmpl w:val="0000004D"/>
    <w:name w:val="WW8Num7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6">
    <w:nsid w:val="0000004E"/>
    <w:multiLevelType w:val="multilevel"/>
    <w:tmpl w:val="0000004E"/>
    <w:name w:val="WW8Num7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7">
    <w:nsid w:val="0000004F"/>
    <w:multiLevelType w:val="multilevel"/>
    <w:tmpl w:val="0000004F"/>
    <w:name w:val="WW8Num7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8">
    <w:nsid w:val="00000050"/>
    <w:multiLevelType w:val="multilevel"/>
    <w:tmpl w:val="00000050"/>
    <w:name w:val="WW8Num8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9">
    <w:nsid w:val="00000051"/>
    <w:multiLevelType w:val="multilevel"/>
    <w:tmpl w:val="00000051"/>
    <w:name w:val="WW8Num8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0">
    <w:nsid w:val="00000052"/>
    <w:multiLevelType w:val="multilevel"/>
    <w:tmpl w:val="00000052"/>
    <w:name w:val="WW8Num8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1">
    <w:nsid w:val="00000053"/>
    <w:multiLevelType w:val="multilevel"/>
    <w:tmpl w:val="00000053"/>
    <w:name w:val="WW8Num8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2">
    <w:nsid w:val="00000054"/>
    <w:multiLevelType w:val="multilevel"/>
    <w:tmpl w:val="00000054"/>
    <w:name w:val="WW8Num8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3">
    <w:nsid w:val="00000055"/>
    <w:multiLevelType w:val="multilevel"/>
    <w:tmpl w:val="00000055"/>
    <w:name w:val="WW8Num8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4">
    <w:nsid w:val="00000056"/>
    <w:multiLevelType w:val="multilevel"/>
    <w:tmpl w:val="00000056"/>
    <w:name w:val="WW8Num8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5">
    <w:nsid w:val="00000057"/>
    <w:multiLevelType w:val="multilevel"/>
    <w:tmpl w:val="00000057"/>
    <w:name w:val="WW8Num8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6">
    <w:nsid w:val="00000058"/>
    <w:multiLevelType w:val="multilevel"/>
    <w:tmpl w:val="00000058"/>
    <w:name w:val="WW8Num8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7">
    <w:nsid w:val="00000059"/>
    <w:multiLevelType w:val="multilevel"/>
    <w:tmpl w:val="00000059"/>
    <w:name w:val="WW8Num8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8">
    <w:nsid w:val="0000005A"/>
    <w:multiLevelType w:val="multilevel"/>
    <w:tmpl w:val="0000005A"/>
    <w:name w:val="WW8Num9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9">
    <w:nsid w:val="0000005B"/>
    <w:multiLevelType w:val="multilevel"/>
    <w:tmpl w:val="0000005B"/>
    <w:name w:val="WW8Num9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0">
    <w:nsid w:val="0000005C"/>
    <w:multiLevelType w:val="multilevel"/>
    <w:tmpl w:val="0000005C"/>
    <w:name w:val="WW8Num9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1">
    <w:nsid w:val="0000005D"/>
    <w:multiLevelType w:val="multilevel"/>
    <w:tmpl w:val="0000005D"/>
    <w:name w:val="WW8Num9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2">
    <w:nsid w:val="0000005E"/>
    <w:multiLevelType w:val="multilevel"/>
    <w:tmpl w:val="0000005E"/>
    <w:name w:val="WW8Num9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3">
    <w:nsid w:val="0000005F"/>
    <w:multiLevelType w:val="multilevel"/>
    <w:tmpl w:val="0000005F"/>
    <w:name w:val="WW8Num9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4">
    <w:nsid w:val="00000060"/>
    <w:multiLevelType w:val="multilevel"/>
    <w:tmpl w:val="00000060"/>
    <w:name w:val="WW8Num9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5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6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7">
    <w:nsid w:val="00000063"/>
    <w:multiLevelType w:val="multilevel"/>
    <w:tmpl w:val="00000063"/>
    <w:name w:val="WW8Num9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8">
    <w:nsid w:val="00000064"/>
    <w:multiLevelType w:val="multilevel"/>
    <w:tmpl w:val="00000064"/>
    <w:name w:val="WW8Num10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9">
    <w:nsid w:val="00000065"/>
    <w:multiLevelType w:val="multilevel"/>
    <w:tmpl w:val="00000065"/>
    <w:name w:val="WW8Num10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0">
    <w:nsid w:val="00000066"/>
    <w:multiLevelType w:val="multilevel"/>
    <w:tmpl w:val="00000066"/>
    <w:name w:val="WW8Num10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1">
    <w:nsid w:val="00000067"/>
    <w:multiLevelType w:val="multilevel"/>
    <w:tmpl w:val="00000067"/>
    <w:name w:val="WW8Num10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2">
    <w:nsid w:val="00000068"/>
    <w:multiLevelType w:val="multilevel"/>
    <w:tmpl w:val="00000068"/>
    <w:name w:val="WW8Num10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3">
    <w:nsid w:val="00000069"/>
    <w:multiLevelType w:val="multilevel"/>
    <w:tmpl w:val="00000069"/>
    <w:name w:val="WW8Num10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4">
    <w:nsid w:val="0000006A"/>
    <w:multiLevelType w:val="multilevel"/>
    <w:tmpl w:val="0000006A"/>
    <w:name w:val="WW8Num10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5">
    <w:nsid w:val="0000006B"/>
    <w:multiLevelType w:val="multilevel"/>
    <w:tmpl w:val="0000006B"/>
    <w:name w:val="WW8Num10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6">
    <w:nsid w:val="0000006C"/>
    <w:multiLevelType w:val="multilevel"/>
    <w:tmpl w:val="0000006C"/>
    <w:name w:val="WW8Num10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7">
    <w:nsid w:val="0000006D"/>
    <w:multiLevelType w:val="multilevel"/>
    <w:tmpl w:val="0000006D"/>
    <w:name w:val="WW8Num10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8">
    <w:nsid w:val="0000006E"/>
    <w:multiLevelType w:val="multilevel"/>
    <w:tmpl w:val="0000006E"/>
    <w:name w:val="WW8Num1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9">
    <w:nsid w:val="0000006F"/>
    <w:multiLevelType w:val="multilevel"/>
    <w:tmpl w:val="0000006F"/>
    <w:name w:val="WW8Num1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0">
    <w:nsid w:val="00000070"/>
    <w:multiLevelType w:val="multilevel"/>
    <w:tmpl w:val="00000070"/>
    <w:name w:val="WW8Num1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1">
    <w:nsid w:val="00000071"/>
    <w:multiLevelType w:val="multilevel"/>
    <w:tmpl w:val="00000071"/>
    <w:name w:val="WW8Num1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2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3">
    <w:nsid w:val="00000073"/>
    <w:multiLevelType w:val="multilevel"/>
    <w:tmpl w:val="00000073"/>
    <w:name w:val="WW8Num1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4">
    <w:nsid w:val="00000074"/>
    <w:multiLevelType w:val="multilevel"/>
    <w:tmpl w:val="00000074"/>
    <w:name w:val="WW8Num1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5">
    <w:nsid w:val="00000075"/>
    <w:multiLevelType w:val="multilevel"/>
    <w:tmpl w:val="00000075"/>
    <w:name w:val="WW8Num1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6">
    <w:nsid w:val="00000076"/>
    <w:multiLevelType w:val="multilevel"/>
    <w:tmpl w:val="00000076"/>
    <w:name w:val="WW8Num1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7">
    <w:nsid w:val="00000077"/>
    <w:multiLevelType w:val="multilevel"/>
    <w:tmpl w:val="00000077"/>
    <w:name w:val="WW8Num1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8">
    <w:nsid w:val="00000078"/>
    <w:multiLevelType w:val="multilevel"/>
    <w:tmpl w:val="00000078"/>
    <w:name w:val="WW8Num1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9">
    <w:nsid w:val="00000079"/>
    <w:multiLevelType w:val="multilevel"/>
    <w:tmpl w:val="00000079"/>
    <w:name w:val="WW8Num1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0">
    <w:nsid w:val="0000007A"/>
    <w:multiLevelType w:val="multilevel"/>
    <w:tmpl w:val="0000007A"/>
    <w:name w:val="WW8Num1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1">
    <w:nsid w:val="0000007B"/>
    <w:multiLevelType w:val="multilevel"/>
    <w:tmpl w:val="0000007B"/>
    <w:name w:val="WW8Num1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2">
    <w:nsid w:val="0000007C"/>
    <w:multiLevelType w:val="multilevel"/>
    <w:tmpl w:val="0000007C"/>
    <w:name w:val="WW8Num1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3">
    <w:nsid w:val="0000007D"/>
    <w:multiLevelType w:val="multilevel"/>
    <w:tmpl w:val="0000007D"/>
    <w:name w:val="WW8Num1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4">
    <w:nsid w:val="0000007E"/>
    <w:multiLevelType w:val="multilevel"/>
    <w:tmpl w:val="0000007E"/>
    <w:name w:val="WW8Num1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5">
    <w:nsid w:val="0000007F"/>
    <w:multiLevelType w:val="multilevel"/>
    <w:tmpl w:val="0000007F"/>
    <w:name w:val="WW8Num1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6">
    <w:nsid w:val="00000080"/>
    <w:multiLevelType w:val="multilevel"/>
    <w:tmpl w:val="00000080"/>
    <w:name w:val="WW8Num1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7">
    <w:nsid w:val="00000081"/>
    <w:multiLevelType w:val="multilevel"/>
    <w:tmpl w:val="00000081"/>
    <w:name w:val="WW8Num1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8">
    <w:nsid w:val="00000082"/>
    <w:multiLevelType w:val="multilevel"/>
    <w:tmpl w:val="00000082"/>
    <w:name w:val="WW8Num1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9">
    <w:nsid w:val="09291A6A"/>
    <w:multiLevelType w:val="hybridMultilevel"/>
    <w:tmpl w:val="3DCC1330"/>
    <w:lvl w:tplc="1C427BD6" w:ilvl="0"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0">
    <w:nsid w:val="11272597"/>
    <w:multiLevelType w:val="hybridMultilevel"/>
    <w:tmpl w:val="9462D9C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1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2">
    <w:nsid w:val="1BAE29F0"/>
    <w:multiLevelType w:val="hybridMultilevel"/>
    <w:tmpl w:val="CD40B052"/>
    <w:lvl w:tplc="7340BA20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520"/>
      </w:pPr>
    </w:lvl>
    <w:lvl w:tentative="true" w:tplc="0436001B" w:ilvl="2">
      <w:start w:val="1"/>
      <w:numFmt w:val="lowerRoman"/>
      <w:lvlText w:val="%3."/>
      <w:lvlJc w:val="right"/>
      <w:pPr>
        <w:ind w:hanging="180" w:left="3240"/>
      </w:pPr>
    </w:lvl>
    <w:lvl w:tentative="true" w:tplc="0436000F" w:ilvl="3">
      <w:start w:val="1"/>
      <w:numFmt w:val="decimal"/>
      <w:lvlText w:val="%4."/>
      <w:lvlJc w:val="left"/>
      <w:pPr>
        <w:ind w:hanging="360" w:left="3960"/>
      </w:pPr>
    </w:lvl>
    <w:lvl w:tentative="true" w:tplc="04360019" w:ilvl="4">
      <w:start w:val="1"/>
      <w:numFmt w:val="lowerLetter"/>
      <w:lvlText w:val="%5."/>
      <w:lvlJc w:val="left"/>
      <w:pPr>
        <w:ind w:hanging="360" w:left="4680"/>
      </w:pPr>
    </w:lvl>
    <w:lvl w:tentative="true" w:tplc="0436001B" w:ilvl="5">
      <w:start w:val="1"/>
      <w:numFmt w:val="lowerRoman"/>
      <w:lvlText w:val="%6."/>
      <w:lvlJc w:val="right"/>
      <w:pPr>
        <w:ind w:hanging="180" w:left="5400"/>
      </w:pPr>
    </w:lvl>
    <w:lvl w:tentative="true" w:tplc="0436000F" w:ilvl="6">
      <w:start w:val="1"/>
      <w:numFmt w:val="decimal"/>
      <w:lvlText w:val="%7."/>
      <w:lvlJc w:val="left"/>
      <w:pPr>
        <w:ind w:hanging="360" w:left="6120"/>
      </w:pPr>
    </w:lvl>
    <w:lvl w:tentative="true" w:tplc="04360019" w:ilvl="7">
      <w:start w:val="1"/>
      <w:numFmt w:val="lowerLetter"/>
      <w:lvlText w:val="%8."/>
      <w:lvlJc w:val="left"/>
      <w:pPr>
        <w:ind w:hanging="360" w:left="6840"/>
      </w:pPr>
    </w:lvl>
    <w:lvl w:tentative="true" w:tplc="0436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33">
    <w:nsid w:val="1EA441D8"/>
    <w:multiLevelType w:val="hybridMultilevel"/>
    <w:tmpl w:val="E842E584"/>
    <w:lvl w:tplc="1EC848B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4">
    <w:nsid w:val="24162697"/>
    <w:multiLevelType w:val="hybridMultilevel"/>
    <w:tmpl w:val="49141730"/>
    <w:lvl w:tplc="E0BAE44E" w:ilvl="0">
      <w:start w:val="1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5">
    <w:nsid w:val="27E94388"/>
    <w:multiLevelType w:val="hybridMultilevel"/>
    <w:tmpl w:val="58041572"/>
    <w:lvl w:tplc="E4284ED2" w:ilvl="0">
      <w:start w:val="1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6">
    <w:nsid w:val="2C4A3EF7"/>
    <w:multiLevelType w:val="hybridMultilevel"/>
    <w:tmpl w:val="A9B4E3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49A66BE" w:ilvl="1">
      <w:start w:val="1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7">
    <w:nsid w:val="328312A2"/>
    <w:multiLevelType w:val="hybridMultilevel"/>
    <w:tmpl w:val="EE78F016"/>
    <w:lvl w:tplc="3742397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8">
    <w:nsid w:val="33C13FE8"/>
    <w:multiLevelType w:val="multilevel"/>
    <w:tmpl w:val="CD3CF264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9">
    <w:nsid w:val="372431D5"/>
    <w:multiLevelType w:val="hybridMultilevel"/>
    <w:tmpl w:val="3DFE98B0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0">
    <w:nsid w:val="3DA46CEB"/>
    <w:multiLevelType w:val="hybridMultilevel"/>
    <w:tmpl w:val="CDBAD396"/>
    <w:lvl w:tplc="5CC0BCF0" w:ilvl="0">
      <w:start w:val="5"/>
      <w:numFmt w:val="bullet"/>
      <w:lvlText w:val="-"/>
      <w:lvlJc w:val="left"/>
      <w:pPr>
        <w:ind w:hanging="360" w:left="360"/>
      </w:pPr>
      <w:rPr>
        <w:rFonts w:eastAsia="Times New Roman" w:hAnsi="Calibri" w:ascii="Calibri" w:hint="default"/>
        <w:color w:val="auto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1">
    <w:nsid w:val="3FA42E0A"/>
    <w:multiLevelType w:val="hybridMultilevel"/>
    <w:tmpl w:val="91B0A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2">
    <w:nsid w:val="40D86264"/>
    <w:multiLevelType w:val="hybridMultilevel"/>
    <w:tmpl w:val="696CE2FC"/>
    <w:lvl w:tplc="0409000F" w:ilvl="0">
      <w:start w:val="1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3">
    <w:nsid w:val="44D678EC"/>
    <w:multiLevelType w:val="multilevel"/>
    <w:tmpl w:val="8A380BE4"/>
    <w:styleLink w:val="WW8Num1"/>
    <w:lvl w:ilvl="0">
      <w:numFmt w:val="bullet"/>
      <w:pStyle w:val="Grafikeoznake2"/>
      <w:lvlText w:val=""/>
      <w:lvlJc w:val="left"/>
      <w:rPr>
        <w:rFonts w:cs="Symbol" w:hAnsi="Symbol" w:asci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4">
    <w:nsid w:val="48897B02"/>
    <w:multiLevelType w:val="hybridMultilevel"/>
    <w:tmpl w:val="7A765DAC"/>
    <w:lvl w:tplc="A3DA73EA" w:ilvl="0">
      <w:start w:val="1"/>
      <w:numFmt w:val="bullet"/>
      <w:lvlText w:val="-"/>
      <w:lvlJc w:val="left"/>
      <w:pPr>
        <w:ind w:hanging="360" w:left="180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45">
    <w:nsid w:val="4BC62C7B"/>
    <w:multiLevelType w:val="hybridMultilevel"/>
    <w:tmpl w:val="029C9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6">
    <w:nsid w:val="4DA87BC6"/>
    <w:multiLevelType w:val="multilevel"/>
    <w:tmpl w:val="48A07AA4"/>
    <w:styleLink w:val="WW8Num7"/>
    <w:lvl w:ilvl="0">
      <w:numFmt w:val="bullet"/>
      <w:lvlText w:val="-"/>
      <w:lvlJc w:val="left"/>
      <w:rPr>
        <w:rFonts w:cs="Arial" w:eastAsia="Times New Roman" w:hAnsi="Arial" w:ascii="Arial"/>
        <w:sz w:val="24"/>
        <w:szCs w:val="24"/>
        <w:lang w:val="hr-HR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47">
    <w:nsid w:val="52CD4DC5"/>
    <w:multiLevelType w:val="hybridMultilevel"/>
    <w:tmpl w:val="A1467362"/>
    <w:lvl w:tplc="0409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color w:val="auto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8">
    <w:nsid w:val="56111542"/>
    <w:multiLevelType w:val="multilevel"/>
    <w:tmpl w:val="772C6BA0"/>
    <w:styleLink w:val="WW8Num6"/>
    <w:lvl w:ilvl="0">
      <w:numFmt w:val="bullet"/>
      <w:lvlText w:val="-"/>
      <w:lvlJc w:val="left"/>
      <w:rPr>
        <w:rFonts w:cs="Arial" w:eastAsia="Times New Roman" w:hAnsi="Arial" w:ascii="Aria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49">
    <w:nsid w:val="5E441F7B"/>
    <w:multiLevelType w:val="hybridMultilevel"/>
    <w:tmpl w:val="4326709C"/>
    <w:lvl w:tplc="D802765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0">
    <w:nsid w:val="67EB615C"/>
    <w:multiLevelType w:val="hybridMultilevel"/>
    <w:tmpl w:val="96888C3C"/>
    <w:lvl w:tplc="A27E6D1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800"/>
      </w:pPr>
    </w:lvl>
    <w:lvl w:tentative="true" w:tplc="0436001B" w:ilvl="2">
      <w:start w:val="1"/>
      <w:numFmt w:val="lowerRoman"/>
      <w:lvlText w:val="%3."/>
      <w:lvlJc w:val="right"/>
      <w:pPr>
        <w:ind w:hanging="180" w:left="2520"/>
      </w:pPr>
    </w:lvl>
    <w:lvl w:tentative="true" w:tplc="0436000F" w:ilvl="3">
      <w:start w:val="1"/>
      <w:numFmt w:val="decimal"/>
      <w:lvlText w:val="%4."/>
      <w:lvlJc w:val="left"/>
      <w:pPr>
        <w:ind w:hanging="360" w:left="3240"/>
      </w:pPr>
    </w:lvl>
    <w:lvl w:tentative="true" w:tplc="04360019" w:ilvl="4">
      <w:start w:val="1"/>
      <w:numFmt w:val="lowerLetter"/>
      <w:lvlText w:val="%5."/>
      <w:lvlJc w:val="left"/>
      <w:pPr>
        <w:ind w:hanging="360" w:left="3960"/>
      </w:pPr>
    </w:lvl>
    <w:lvl w:tentative="true" w:tplc="0436001B" w:ilvl="5">
      <w:start w:val="1"/>
      <w:numFmt w:val="lowerRoman"/>
      <w:lvlText w:val="%6."/>
      <w:lvlJc w:val="right"/>
      <w:pPr>
        <w:ind w:hanging="180" w:left="4680"/>
      </w:pPr>
    </w:lvl>
    <w:lvl w:tentative="true" w:tplc="0436000F" w:ilvl="6">
      <w:start w:val="1"/>
      <w:numFmt w:val="decimal"/>
      <w:lvlText w:val="%7."/>
      <w:lvlJc w:val="left"/>
      <w:pPr>
        <w:ind w:hanging="360" w:left="5400"/>
      </w:pPr>
    </w:lvl>
    <w:lvl w:tentative="true" w:tplc="04360019" w:ilvl="7">
      <w:start w:val="1"/>
      <w:numFmt w:val="lowerLetter"/>
      <w:lvlText w:val="%8."/>
      <w:lvlJc w:val="left"/>
      <w:pPr>
        <w:ind w:hanging="360" w:left="6120"/>
      </w:pPr>
    </w:lvl>
    <w:lvl w:tentative="true" w:tplc="0436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1">
    <w:nsid w:val="6E3070F8"/>
    <w:multiLevelType w:val="hybridMultilevel"/>
    <w:tmpl w:val="E14E0A04"/>
    <w:lvl w:tplc="781E8E0C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2">
    <w:nsid w:val="72161649"/>
    <w:multiLevelType w:val="hybridMultilevel"/>
    <w:tmpl w:val="5AC0D4EA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53">
    <w:nsid w:val="79F031E2"/>
    <w:multiLevelType w:val="hybridMultilevel"/>
    <w:tmpl w:val="BE94D6E8"/>
    <w:lvl w:tplc="AB1E46B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160"/>
      </w:pPr>
    </w:lvl>
    <w:lvl w:tentative="true" w:tplc="0436001B" w:ilvl="2">
      <w:start w:val="1"/>
      <w:numFmt w:val="lowerRoman"/>
      <w:lvlText w:val="%3."/>
      <w:lvlJc w:val="right"/>
      <w:pPr>
        <w:ind w:hanging="180" w:left="2880"/>
      </w:pPr>
    </w:lvl>
    <w:lvl w:tentative="true" w:tplc="0436000F" w:ilvl="3">
      <w:start w:val="1"/>
      <w:numFmt w:val="decimal"/>
      <w:lvlText w:val="%4."/>
      <w:lvlJc w:val="left"/>
      <w:pPr>
        <w:ind w:hanging="360" w:left="3600"/>
      </w:pPr>
    </w:lvl>
    <w:lvl w:tentative="true" w:tplc="04360019" w:ilvl="4">
      <w:start w:val="1"/>
      <w:numFmt w:val="lowerLetter"/>
      <w:lvlText w:val="%5."/>
      <w:lvlJc w:val="left"/>
      <w:pPr>
        <w:ind w:hanging="360" w:left="4320"/>
      </w:pPr>
    </w:lvl>
    <w:lvl w:tentative="true" w:tplc="0436001B" w:ilvl="5">
      <w:start w:val="1"/>
      <w:numFmt w:val="lowerRoman"/>
      <w:lvlText w:val="%6."/>
      <w:lvlJc w:val="right"/>
      <w:pPr>
        <w:ind w:hanging="180" w:left="5040"/>
      </w:pPr>
    </w:lvl>
    <w:lvl w:tentative="true" w:tplc="0436000F" w:ilvl="6">
      <w:start w:val="1"/>
      <w:numFmt w:val="decimal"/>
      <w:lvlText w:val="%7."/>
      <w:lvlJc w:val="left"/>
      <w:pPr>
        <w:ind w:hanging="360" w:left="5760"/>
      </w:pPr>
    </w:lvl>
    <w:lvl w:tentative="true" w:tplc="04360019" w:ilvl="7">
      <w:start w:val="1"/>
      <w:numFmt w:val="lowerLetter"/>
      <w:lvlText w:val="%8."/>
      <w:lvlJc w:val="left"/>
      <w:pPr>
        <w:ind w:hanging="360" w:left="6480"/>
      </w:pPr>
    </w:lvl>
    <w:lvl w:tentative="true" w:tplc="0436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4">
    <w:nsid w:val="7B8F6FEE"/>
    <w:multiLevelType w:val="hybridMultilevel"/>
    <w:tmpl w:val="071AC57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1" w:ilvl="1">
      <w:start w:val="1"/>
      <w:numFmt w:val="decimal"/>
      <w:lvlText w:val="%2)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5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pStyle w:val="Naslov3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6">
    <w:nsid w:val="7DCD7E2A"/>
    <w:multiLevelType w:val="hybridMultilevel"/>
    <w:tmpl w:val="D85A9376"/>
    <w:lvl w:tplc="92B6B73A" w:ilvl="0">
      <w:start w:val="1"/>
      <w:numFmt w:val="decimal"/>
      <w:lvlText w:val="%1."/>
      <w:lvlJc w:val="left"/>
      <w:pPr>
        <w:ind w:hanging="360" w:left="720"/>
      </w:pPr>
      <w:rPr>
        <w:rFonts w:eastAsiaTheme="minorHAnsi" w:cs="Times New Roman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5"/>
  </w:num>
  <w:num w:numId="2">
    <w:abstractNumId w:val="140"/>
  </w:num>
  <w:num w:numId="3">
    <w:abstractNumId w:val="141"/>
  </w:num>
  <w:num w:numId="4">
    <w:abstractNumId w:val="137"/>
  </w:num>
  <w:num w:numId="5">
    <w:abstractNumId w:val="130"/>
  </w:num>
  <w:num w:numId="6">
    <w:abstractNumId w:val="149"/>
  </w:num>
  <w:num w:numId="7">
    <w:abstractNumId w:val="152"/>
  </w:num>
  <w:num w:numId="8">
    <w:abstractNumId w:val="136"/>
  </w:num>
  <w:num w:numId="9">
    <w:abstractNumId w:val="133"/>
  </w:num>
  <w:num w:numId="10">
    <w:abstractNumId w:val="135"/>
  </w:num>
  <w:num w:numId="11">
    <w:abstractNumId w:val="142"/>
  </w:num>
  <w:num w:numId="12">
    <w:abstractNumId w:val="151"/>
  </w:num>
  <w:num w:numId="13">
    <w:abstractNumId w:val="129"/>
  </w:num>
  <w:num w:numId="14">
    <w:abstractNumId w:val="154"/>
  </w:num>
  <w:num w:numId="15">
    <w:abstractNumId w:val="145"/>
  </w:num>
  <w:num w:numId="16">
    <w:abstractNumId w:val="134"/>
  </w:num>
  <w:num w:numId="17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9"/>
  </w:num>
  <w:num w:numId="19">
    <w:abstractNumId w:val="144"/>
  </w:num>
  <w:num w:numId="20">
    <w:abstractNumId w:val="147"/>
  </w:num>
  <w:num w:numId="21">
    <w:abstractNumId w:val="150"/>
  </w:num>
  <w:num w:numId="22">
    <w:abstractNumId w:val="153"/>
  </w:num>
  <w:num w:numId="23">
    <w:abstractNumId w:val="132"/>
  </w:num>
  <w:num w:numId="24">
    <w:abstractNumId w:val="156"/>
  </w:num>
  <w:num w:numId="25">
    <w:abstractNumId w:val="1"/>
  </w:num>
  <w:num w:numId="26">
    <w:abstractNumId w:val="146"/>
  </w:num>
  <w:num w:numId="27">
    <w:abstractNumId w:val="138"/>
  </w:num>
  <w:num w:numId="28">
    <w:abstractNumId w:val="143"/>
  </w:num>
  <w:num w:numId="29">
    <w:abstractNumId w:val="14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15B"/>
    <w:rsid w:val="00064059"/>
    <w:rsid w:val="00071BB8"/>
    <w:rsid w:val="000B1898"/>
    <w:rsid w:val="000E5AC2"/>
    <w:rsid w:val="000E5C56"/>
    <w:rsid w:val="001747B9"/>
    <w:rsid w:val="00224B98"/>
    <w:rsid w:val="00250A1E"/>
    <w:rsid w:val="002A7E40"/>
    <w:rsid w:val="002B5F6A"/>
    <w:rsid w:val="002C22A3"/>
    <w:rsid w:val="002D5F68"/>
    <w:rsid w:val="00310E11"/>
    <w:rsid w:val="00330B90"/>
    <w:rsid w:val="003311C0"/>
    <w:rsid w:val="00363468"/>
    <w:rsid w:val="003B40EE"/>
    <w:rsid w:val="003C552D"/>
    <w:rsid w:val="003E49A4"/>
    <w:rsid w:val="00411342"/>
    <w:rsid w:val="00471E84"/>
    <w:rsid w:val="004B50A3"/>
    <w:rsid w:val="004E3ACA"/>
    <w:rsid w:val="00581C77"/>
    <w:rsid w:val="005F51C0"/>
    <w:rsid w:val="006A2824"/>
    <w:rsid w:val="00713ACD"/>
    <w:rsid w:val="007211FF"/>
    <w:rsid w:val="00733FE4"/>
    <w:rsid w:val="00762936"/>
    <w:rsid w:val="00775A37"/>
    <w:rsid w:val="007E5D3C"/>
    <w:rsid w:val="007F7106"/>
    <w:rsid w:val="008625B5"/>
    <w:rsid w:val="008957D8"/>
    <w:rsid w:val="008D1FB2"/>
    <w:rsid w:val="008D4645"/>
    <w:rsid w:val="008E5E27"/>
    <w:rsid w:val="00906370"/>
    <w:rsid w:val="0094569E"/>
    <w:rsid w:val="00957C3A"/>
    <w:rsid w:val="009F1C79"/>
    <w:rsid w:val="009F313C"/>
    <w:rsid w:val="00A1295E"/>
    <w:rsid w:val="00AA0EB6"/>
    <w:rsid w:val="00AC087B"/>
    <w:rsid w:val="00AE723B"/>
    <w:rsid w:val="00AE7704"/>
    <w:rsid w:val="00B25920"/>
    <w:rsid w:val="00B45173"/>
    <w:rsid w:val="00BA5BF4"/>
    <w:rsid w:val="00BE4CFD"/>
    <w:rsid w:val="00BF2955"/>
    <w:rsid w:val="00C569DF"/>
    <w:rsid w:val="00C76C87"/>
    <w:rsid w:val="00CE3A4E"/>
    <w:rsid w:val="00D45880"/>
    <w:rsid w:val="00D64440"/>
    <w:rsid w:val="00D76787"/>
    <w:rsid w:val="00E038FB"/>
    <w:rsid w:val="00E07EC2"/>
    <w:rsid w:val="00E77F6D"/>
    <w:rsid w:val="00E93B23"/>
    <w:rsid w:val="00EC6F6E"/>
    <w:rsid w:val="00EE2834"/>
    <w:rsid w:val="00F05801"/>
    <w:rsid w:val="00F14FB9"/>
    <w:rsid w:val="00F267C0"/>
    <w:rsid w:val="00F34A5C"/>
    <w:rsid w:val="00F8576C"/>
    <w:rsid w:val="00F9415B"/>
    <w:rsid w:val="00FE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name="caption"/>
    <w:lsdException w:uiPriority="99" w:name="annotation reference"/>
    <w:lsdException w:uiPriority="99" w:name="page number"/>
    <w:lsdException w:qFormat="true" w:name="Title"/>
    <w:lsdException w:uiPriority="99" w:name="Body Text"/>
    <w:lsdException w:qFormat="true" w:name="Subtitle"/>
    <w:lsdException w:qFormat="true" w:uiPriority="22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WW8Num2z0" w:type="character">
    <w:name w:val="WW8Num2z0"/>
    <w:rsid w:val="00957C3A"/>
    <w:rPr>
      <w:rFonts w:cs="StarSymbol" w:hAnsi="Symbol" w:ascii="Symbol"/>
      <w:sz w:val="18"/>
      <w:szCs w:val="18"/>
    </w:rPr>
  </w:style>
  <w:style w:customStyle="true" w:styleId="WW8Num3z0" w:type="character">
    <w:name w:val="WW8Num3z0"/>
    <w:rsid w:val="00957C3A"/>
    <w:rPr>
      <w:rFonts w:cs="StarSymbol" w:hAnsi="Symbol" w:ascii="Symbol"/>
      <w:sz w:val="18"/>
      <w:szCs w:val="18"/>
    </w:rPr>
  </w:style>
  <w:style w:customStyle="true" w:styleId="WW8Num4z0" w:type="character">
    <w:name w:val="WW8Num4z0"/>
    <w:rsid w:val="00957C3A"/>
    <w:rPr>
      <w:rFonts w:cs="StarSymbol" w:hAnsi="Symbol" w:ascii="Symbol"/>
      <w:sz w:val="18"/>
      <w:szCs w:val="18"/>
    </w:rPr>
  </w:style>
  <w:style w:customStyle="true" w:styleId="Absatz-Standardschriftart" w:type="character">
    <w:name w:val="Absatz-Standardschriftart"/>
    <w:rsid w:val="00957C3A"/>
  </w:style>
  <w:style w:customStyle="true" w:styleId="WW-Absatz-Standardschriftart" w:type="character">
    <w:name w:val="WW-Absatz-Standardschriftart"/>
    <w:rsid w:val="00957C3A"/>
  </w:style>
  <w:style w:customStyle="true" w:styleId="WW-Absatz-Standardschriftart1" w:type="character">
    <w:name w:val="WW-Absatz-Standardschriftart1"/>
    <w:rsid w:val="00957C3A"/>
  </w:style>
  <w:style w:customStyle="true" w:styleId="WW-Absatz-Standardschriftart11" w:type="character">
    <w:name w:val="WW-Absatz-Standardschriftart11"/>
    <w:rsid w:val="00957C3A"/>
  </w:style>
  <w:style w:customStyle="true" w:styleId="Zadanifontodlomka1" w:type="character">
    <w:name w:val="Zadani font odlomka1"/>
    <w:rsid w:val="00957C3A"/>
  </w:style>
  <w:style w:customStyle="true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rsid w:val="00957C3A"/>
    <w:rPr>
      <w:rFonts w:cs="Tahoma"/>
    </w:rPr>
  </w:style>
  <w:style w:styleId="Opisslike" w:type="paragraph">
    <w:name w:val="caption"/>
    <w:basedOn w:val="Normal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true" w:styleId="Sadrajokvira" w:type="paragraph">
    <w:name w:val="Sadržaj okvira"/>
    <w:basedOn w:val="Tijeloteksta"/>
    <w:rsid w:val="00957C3A"/>
  </w:style>
  <w:style w:customStyle="true" w:styleId="Sadrajitablice" w:type="paragraph">
    <w:name w:val="Sadržaji tablice"/>
    <w:basedOn w:val="Normal"/>
    <w:rsid w:val="00957C3A"/>
    <w:pPr>
      <w:suppressLineNumbers/>
      <w:suppressAutoHyphens/>
    </w:pPr>
  </w:style>
  <w:style w:customStyle="true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true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true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true" w:styleId="WW8Num5z0" w:type="character">
    <w:name w:val="WW8Num5z0"/>
    <w:rsid w:val="00957C3A"/>
    <w:rPr>
      <w:rFonts w:cs="StarSymbol" w:hAnsi="Symbol" w:ascii="Symbol"/>
      <w:sz w:val="18"/>
      <w:szCs w:val="18"/>
    </w:rPr>
  </w:style>
  <w:style w:customStyle="true" w:styleId="WW8Num6z0" w:type="character">
    <w:name w:val="WW8Num6z0"/>
    <w:rsid w:val="00957C3A"/>
    <w:rPr>
      <w:rFonts w:cs="StarSymbol" w:hAnsi="Symbol" w:ascii="Symbol"/>
      <w:sz w:val="18"/>
      <w:szCs w:val="18"/>
    </w:rPr>
  </w:style>
  <w:style w:customStyle="true" w:styleId="WW8Num7z0" w:type="character">
    <w:name w:val="WW8Num7z0"/>
    <w:rsid w:val="00957C3A"/>
    <w:rPr>
      <w:rFonts w:cs="StarSymbol" w:hAnsi="Symbol" w:ascii="Symbol"/>
      <w:sz w:val="18"/>
      <w:szCs w:val="18"/>
    </w:rPr>
  </w:style>
  <w:style w:customStyle="true" w:styleId="WW8Num8z0" w:type="character">
    <w:name w:val="WW8Num8z0"/>
    <w:rsid w:val="00957C3A"/>
    <w:rPr>
      <w:rFonts w:cs="StarSymbol" w:hAnsi="Symbol" w:ascii="Symbol"/>
      <w:sz w:val="18"/>
      <w:szCs w:val="18"/>
    </w:rPr>
  </w:style>
  <w:style w:customStyle="true" w:styleId="WW8Num9z0" w:type="character">
    <w:name w:val="WW8Num9z0"/>
    <w:rsid w:val="00957C3A"/>
    <w:rPr>
      <w:rFonts w:cs="StarSymbol" w:hAnsi="Symbol" w:ascii="Symbol"/>
      <w:sz w:val="18"/>
      <w:szCs w:val="18"/>
    </w:rPr>
  </w:style>
  <w:style w:customStyle="true" w:styleId="WW8Num10z0" w:type="character">
    <w:name w:val="WW8Num10z0"/>
    <w:rsid w:val="00957C3A"/>
    <w:rPr>
      <w:rFonts w:cs="StarSymbol" w:hAnsi="Symbol" w:ascii="Symbol"/>
      <w:sz w:val="18"/>
      <w:szCs w:val="18"/>
    </w:rPr>
  </w:style>
  <w:style w:customStyle="true" w:styleId="WW8Num11z0" w:type="character">
    <w:name w:val="WW8Num11z0"/>
    <w:rsid w:val="00957C3A"/>
    <w:rPr>
      <w:rFonts w:cs="StarSymbol" w:hAnsi="Symbol" w:ascii="Symbol"/>
      <w:sz w:val="18"/>
      <w:szCs w:val="18"/>
    </w:rPr>
  </w:style>
  <w:style w:customStyle="true" w:styleId="WW8Num12z0" w:type="character">
    <w:name w:val="WW8Num12z0"/>
    <w:rsid w:val="00957C3A"/>
    <w:rPr>
      <w:rFonts w:cs="StarSymbol" w:hAnsi="Symbol" w:ascii="Symbol"/>
      <w:sz w:val="18"/>
      <w:szCs w:val="18"/>
    </w:rPr>
  </w:style>
  <w:style w:customStyle="true" w:styleId="WW8Num13z0" w:type="character">
    <w:name w:val="WW8Num13z0"/>
    <w:rsid w:val="00957C3A"/>
    <w:rPr>
      <w:rFonts w:cs="StarSymbol" w:hAnsi="Symbol" w:ascii="Symbol"/>
      <w:sz w:val="18"/>
      <w:szCs w:val="18"/>
    </w:rPr>
  </w:style>
  <w:style w:customStyle="true" w:styleId="WW8Num14z0" w:type="character">
    <w:name w:val="WW8Num14z0"/>
    <w:rsid w:val="00957C3A"/>
    <w:rPr>
      <w:rFonts w:cs="StarSymbol" w:hAnsi="Symbol" w:ascii="Symbol"/>
      <w:sz w:val="18"/>
      <w:szCs w:val="18"/>
    </w:rPr>
  </w:style>
  <w:style w:customStyle="true" w:styleId="WW8Num15z0" w:type="character">
    <w:name w:val="WW8Num15z0"/>
    <w:rsid w:val="00957C3A"/>
    <w:rPr>
      <w:rFonts w:cs="StarSymbol" w:hAnsi="Symbol" w:ascii="Symbol"/>
      <w:sz w:val="18"/>
      <w:szCs w:val="18"/>
    </w:rPr>
  </w:style>
  <w:style w:customStyle="true" w:styleId="WW8Num16z0" w:type="character">
    <w:name w:val="WW8Num16z0"/>
    <w:rsid w:val="00957C3A"/>
    <w:rPr>
      <w:rFonts w:cs="StarSymbol" w:hAnsi="Symbol" w:ascii="Symbol"/>
      <w:sz w:val="18"/>
      <w:szCs w:val="18"/>
    </w:rPr>
  </w:style>
  <w:style w:customStyle="true" w:styleId="WW8Num17z0" w:type="character">
    <w:name w:val="WW8Num17z0"/>
    <w:rsid w:val="00957C3A"/>
    <w:rPr>
      <w:rFonts w:cs="StarSymbol" w:hAnsi="Symbol" w:ascii="Symbol"/>
      <w:sz w:val="18"/>
      <w:szCs w:val="18"/>
    </w:rPr>
  </w:style>
  <w:style w:customStyle="true" w:styleId="WW8Num18z0" w:type="character">
    <w:name w:val="WW8Num18z0"/>
    <w:rsid w:val="00957C3A"/>
    <w:rPr>
      <w:rFonts w:cs="StarSymbol" w:hAnsi="Symbol" w:ascii="Symbol"/>
      <w:sz w:val="18"/>
      <w:szCs w:val="18"/>
    </w:rPr>
  </w:style>
  <w:style w:customStyle="true" w:styleId="WW8Num19z0" w:type="character">
    <w:name w:val="WW8Num19z0"/>
    <w:rsid w:val="00957C3A"/>
    <w:rPr>
      <w:rFonts w:cs="StarSymbol" w:hAnsi="Symbol" w:ascii="Symbol"/>
      <w:sz w:val="18"/>
      <w:szCs w:val="18"/>
    </w:rPr>
  </w:style>
  <w:style w:customStyle="true" w:styleId="WW8Num20z0" w:type="character">
    <w:name w:val="WW8Num20z0"/>
    <w:rsid w:val="00957C3A"/>
    <w:rPr>
      <w:rFonts w:cs="StarSymbol" w:hAnsi="Symbol" w:ascii="Symbol"/>
      <w:sz w:val="18"/>
      <w:szCs w:val="18"/>
    </w:rPr>
  </w:style>
  <w:style w:customStyle="true" w:styleId="WW8Num21z0" w:type="character">
    <w:name w:val="WW8Num21z0"/>
    <w:rsid w:val="00957C3A"/>
    <w:rPr>
      <w:rFonts w:cs="StarSymbol" w:hAnsi="Symbol" w:ascii="Symbol"/>
      <w:sz w:val="18"/>
      <w:szCs w:val="18"/>
    </w:rPr>
  </w:style>
  <w:style w:customStyle="true" w:styleId="WW8Num22z0" w:type="character">
    <w:name w:val="WW8Num22z0"/>
    <w:rsid w:val="00957C3A"/>
    <w:rPr>
      <w:rFonts w:cs="StarSymbol" w:hAnsi="Symbol" w:ascii="Symbol"/>
      <w:sz w:val="18"/>
      <w:szCs w:val="18"/>
    </w:rPr>
  </w:style>
  <w:style w:customStyle="true" w:styleId="WW8Num23z0" w:type="character">
    <w:name w:val="WW8Num23z0"/>
    <w:rsid w:val="00957C3A"/>
    <w:rPr>
      <w:rFonts w:cs="StarSymbol" w:hAnsi="Symbol" w:ascii="Symbol"/>
      <w:sz w:val="18"/>
      <w:szCs w:val="18"/>
    </w:rPr>
  </w:style>
  <w:style w:customStyle="true" w:styleId="WW8Num24z0" w:type="character">
    <w:name w:val="WW8Num24z0"/>
    <w:rsid w:val="00957C3A"/>
    <w:rPr>
      <w:rFonts w:cs="StarSymbol" w:hAnsi="Symbol" w:ascii="Symbol"/>
      <w:sz w:val="18"/>
      <w:szCs w:val="18"/>
    </w:rPr>
  </w:style>
  <w:style w:customStyle="true" w:styleId="WW8Num25z0" w:type="character">
    <w:name w:val="WW8Num25z0"/>
    <w:rsid w:val="00957C3A"/>
    <w:rPr>
      <w:rFonts w:cs="StarSymbol" w:hAnsi="Symbol" w:ascii="Symbol"/>
      <w:sz w:val="18"/>
      <w:szCs w:val="18"/>
    </w:rPr>
  </w:style>
  <w:style w:customStyle="true" w:styleId="WW8Num26z0" w:type="character">
    <w:name w:val="WW8Num26z0"/>
    <w:rsid w:val="00957C3A"/>
    <w:rPr>
      <w:rFonts w:cs="StarSymbol" w:hAnsi="Symbol" w:ascii="Symbol"/>
      <w:sz w:val="18"/>
      <w:szCs w:val="18"/>
    </w:rPr>
  </w:style>
  <w:style w:customStyle="true" w:styleId="WW8Num27z0" w:type="character">
    <w:name w:val="WW8Num27z0"/>
    <w:rsid w:val="00957C3A"/>
    <w:rPr>
      <w:rFonts w:cs="StarSymbol" w:hAnsi="Symbol" w:ascii="Symbol"/>
      <w:sz w:val="18"/>
      <w:szCs w:val="18"/>
    </w:rPr>
  </w:style>
  <w:style w:customStyle="true" w:styleId="WW8Num28z0" w:type="character">
    <w:name w:val="WW8Num28z0"/>
    <w:rsid w:val="00957C3A"/>
    <w:rPr>
      <w:rFonts w:cs="StarSymbol" w:hAnsi="Symbol" w:ascii="Symbol"/>
      <w:sz w:val="18"/>
      <w:szCs w:val="18"/>
    </w:rPr>
  </w:style>
  <w:style w:customStyle="true" w:styleId="WW8Num29z0" w:type="character">
    <w:name w:val="WW8Num29z0"/>
    <w:rsid w:val="00957C3A"/>
    <w:rPr>
      <w:rFonts w:cs="StarSymbol" w:hAnsi="Symbol" w:ascii="Symbol"/>
      <w:sz w:val="18"/>
      <w:szCs w:val="18"/>
    </w:rPr>
  </w:style>
  <w:style w:customStyle="true" w:styleId="WW8Num30z0" w:type="character">
    <w:name w:val="WW8Num30z0"/>
    <w:rsid w:val="00957C3A"/>
    <w:rPr>
      <w:rFonts w:cs="StarSymbol" w:hAnsi="Symbol" w:ascii="Symbol"/>
      <w:sz w:val="18"/>
      <w:szCs w:val="18"/>
    </w:rPr>
  </w:style>
  <w:style w:customStyle="true" w:styleId="WW8Num31z0" w:type="character">
    <w:name w:val="WW8Num31z0"/>
    <w:rsid w:val="00957C3A"/>
    <w:rPr>
      <w:rFonts w:cs="StarSymbol" w:hAnsi="Symbol" w:ascii="Symbol"/>
      <w:sz w:val="18"/>
      <w:szCs w:val="18"/>
    </w:rPr>
  </w:style>
  <w:style w:customStyle="true" w:styleId="WW8Num32z0" w:type="character">
    <w:name w:val="WW8Num32z0"/>
    <w:rsid w:val="00957C3A"/>
    <w:rPr>
      <w:rFonts w:cs="StarSymbol" w:hAnsi="Symbol" w:ascii="Symbol"/>
      <w:sz w:val="18"/>
      <w:szCs w:val="18"/>
    </w:rPr>
  </w:style>
  <w:style w:customStyle="true" w:styleId="WW8Num33z0" w:type="character">
    <w:name w:val="WW8Num33z0"/>
    <w:rsid w:val="00957C3A"/>
    <w:rPr>
      <w:rFonts w:cs="StarSymbol" w:hAnsi="Symbol" w:ascii="Symbol"/>
      <w:sz w:val="18"/>
      <w:szCs w:val="18"/>
    </w:rPr>
  </w:style>
  <w:style w:customStyle="true" w:styleId="WW8Num34z0" w:type="character">
    <w:name w:val="WW8Num34z0"/>
    <w:rsid w:val="00957C3A"/>
    <w:rPr>
      <w:rFonts w:cs="StarSymbol" w:hAnsi="Symbol" w:ascii="Symbol"/>
      <w:sz w:val="18"/>
      <w:szCs w:val="18"/>
    </w:rPr>
  </w:style>
  <w:style w:customStyle="true" w:styleId="WW8Num35z0" w:type="character">
    <w:name w:val="WW8Num35z0"/>
    <w:rsid w:val="00957C3A"/>
    <w:rPr>
      <w:rFonts w:cs="StarSymbol" w:hAnsi="Symbol" w:ascii="Symbol"/>
      <w:sz w:val="18"/>
      <w:szCs w:val="18"/>
    </w:rPr>
  </w:style>
  <w:style w:customStyle="true" w:styleId="WW8Num36z0" w:type="character">
    <w:name w:val="WW8Num36z0"/>
    <w:rsid w:val="00957C3A"/>
    <w:rPr>
      <w:rFonts w:cs="StarSymbol" w:hAnsi="Symbol" w:ascii="Symbol"/>
      <w:sz w:val="18"/>
      <w:szCs w:val="18"/>
    </w:rPr>
  </w:style>
  <w:style w:customStyle="true" w:styleId="WW8Num37z0" w:type="character">
    <w:name w:val="WW8Num37z0"/>
    <w:rsid w:val="00957C3A"/>
    <w:rPr>
      <w:rFonts w:cs="StarSymbol" w:hAnsi="Symbol" w:ascii="Symbol"/>
      <w:sz w:val="18"/>
      <w:szCs w:val="18"/>
    </w:rPr>
  </w:style>
  <w:style w:customStyle="true" w:styleId="WW8Num38z0" w:type="character">
    <w:name w:val="WW8Num38z0"/>
    <w:rsid w:val="00957C3A"/>
    <w:rPr>
      <w:rFonts w:cs="StarSymbol" w:hAnsi="Symbol" w:ascii="Symbol"/>
      <w:sz w:val="18"/>
      <w:szCs w:val="18"/>
    </w:rPr>
  </w:style>
  <w:style w:customStyle="true" w:styleId="WW8Num39z0" w:type="character">
    <w:name w:val="WW8Num39z0"/>
    <w:rsid w:val="00957C3A"/>
    <w:rPr>
      <w:rFonts w:cs="StarSymbol" w:hAnsi="Symbol" w:ascii="Symbol"/>
      <w:sz w:val="18"/>
      <w:szCs w:val="18"/>
    </w:rPr>
  </w:style>
  <w:style w:customStyle="true" w:styleId="WW8Num40z0" w:type="character">
    <w:name w:val="WW8Num40z0"/>
    <w:rsid w:val="00957C3A"/>
    <w:rPr>
      <w:rFonts w:cs="StarSymbol" w:hAnsi="Symbol" w:ascii="Symbol"/>
      <w:sz w:val="18"/>
      <w:szCs w:val="18"/>
    </w:rPr>
  </w:style>
  <w:style w:customStyle="true" w:styleId="WW8Num41z0" w:type="character">
    <w:name w:val="WW8Num41z0"/>
    <w:rsid w:val="00957C3A"/>
    <w:rPr>
      <w:rFonts w:cs="StarSymbol" w:hAnsi="Symbol" w:ascii="Symbol"/>
      <w:sz w:val="18"/>
      <w:szCs w:val="18"/>
    </w:rPr>
  </w:style>
  <w:style w:customStyle="true" w:styleId="WW8Num42z0" w:type="character">
    <w:name w:val="WW8Num42z0"/>
    <w:rsid w:val="00957C3A"/>
    <w:rPr>
      <w:rFonts w:cs="StarSymbol" w:hAnsi="Symbol" w:ascii="Symbol"/>
      <w:sz w:val="18"/>
      <w:szCs w:val="18"/>
    </w:rPr>
  </w:style>
  <w:style w:customStyle="true" w:styleId="WW8Num43z0" w:type="character">
    <w:name w:val="WW8Num43z0"/>
    <w:rsid w:val="00957C3A"/>
    <w:rPr>
      <w:rFonts w:cs="StarSymbol" w:hAnsi="Symbol" w:ascii="Symbol"/>
      <w:sz w:val="18"/>
      <w:szCs w:val="18"/>
    </w:rPr>
  </w:style>
  <w:style w:customStyle="true" w:styleId="WW8Num44z0" w:type="character">
    <w:name w:val="WW8Num44z0"/>
    <w:rsid w:val="00957C3A"/>
    <w:rPr>
      <w:rFonts w:cs="StarSymbol" w:hAnsi="Symbol" w:ascii="Symbol"/>
      <w:sz w:val="18"/>
      <w:szCs w:val="18"/>
    </w:rPr>
  </w:style>
  <w:style w:customStyle="true" w:styleId="WW8Num45z0" w:type="character">
    <w:name w:val="WW8Num45z0"/>
    <w:rsid w:val="00957C3A"/>
    <w:rPr>
      <w:rFonts w:cs="StarSymbol" w:hAnsi="Symbol" w:ascii="Symbol"/>
      <w:sz w:val="18"/>
      <w:szCs w:val="18"/>
    </w:rPr>
  </w:style>
  <w:style w:customStyle="true" w:styleId="WW8Num46z0" w:type="character">
    <w:name w:val="WW8Num46z0"/>
    <w:rsid w:val="00957C3A"/>
    <w:rPr>
      <w:rFonts w:cs="StarSymbol" w:hAnsi="Symbol" w:ascii="Symbol"/>
      <w:sz w:val="18"/>
      <w:szCs w:val="18"/>
    </w:rPr>
  </w:style>
  <w:style w:customStyle="true" w:styleId="WW8Num47z0" w:type="character">
    <w:name w:val="WW8Num47z0"/>
    <w:rsid w:val="00957C3A"/>
    <w:rPr>
      <w:rFonts w:cs="StarSymbol" w:hAnsi="Symbol" w:ascii="Symbol"/>
      <w:sz w:val="18"/>
      <w:szCs w:val="18"/>
    </w:rPr>
  </w:style>
  <w:style w:customStyle="true" w:styleId="WW8Num48z0" w:type="character">
    <w:name w:val="WW8Num48z0"/>
    <w:rsid w:val="00957C3A"/>
    <w:rPr>
      <w:rFonts w:cs="StarSymbol" w:hAnsi="Symbol" w:ascii="Symbol"/>
      <w:sz w:val="18"/>
      <w:szCs w:val="18"/>
    </w:rPr>
  </w:style>
  <w:style w:customStyle="true" w:styleId="WW8Num49z0" w:type="character">
    <w:name w:val="WW8Num49z0"/>
    <w:rsid w:val="00957C3A"/>
    <w:rPr>
      <w:rFonts w:cs="StarSymbol" w:hAnsi="Symbol" w:ascii="Symbol"/>
      <w:sz w:val="18"/>
      <w:szCs w:val="18"/>
    </w:rPr>
  </w:style>
  <w:style w:customStyle="true" w:styleId="WW8Num50z0" w:type="character">
    <w:name w:val="WW8Num50z0"/>
    <w:rsid w:val="00957C3A"/>
    <w:rPr>
      <w:rFonts w:cs="StarSymbol" w:hAnsi="Symbol" w:ascii="Symbol"/>
      <w:sz w:val="18"/>
      <w:szCs w:val="18"/>
    </w:rPr>
  </w:style>
  <w:style w:customStyle="true" w:styleId="WW8Num51z0" w:type="character">
    <w:name w:val="WW8Num51z0"/>
    <w:rsid w:val="00957C3A"/>
    <w:rPr>
      <w:rFonts w:cs="StarSymbol" w:hAnsi="Symbol" w:ascii="Symbol"/>
      <w:sz w:val="18"/>
      <w:szCs w:val="18"/>
    </w:rPr>
  </w:style>
  <w:style w:customStyle="true" w:styleId="WW8Num52z0" w:type="character">
    <w:name w:val="WW8Num52z0"/>
    <w:rsid w:val="00957C3A"/>
    <w:rPr>
      <w:rFonts w:cs="StarSymbol" w:hAnsi="Symbol" w:ascii="Symbol"/>
      <w:sz w:val="18"/>
      <w:szCs w:val="18"/>
    </w:rPr>
  </w:style>
  <w:style w:customStyle="true" w:styleId="WW8Num53z0" w:type="character">
    <w:name w:val="WW8Num53z0"/>
    <w:rsid w:val="00957C3A"/>
    <w:rPr>
      <w:rFonts w:cs="StarSymbol" w:hAnsi="Symbol" w:ascii="Symbol"/>
      <w:sz w:val="18"/>
      <w:szCs w:val="18"/>
    </w:rPr>
  </w:style>
  <w:style w:customStyle="true" w:styleId="WW8Num54z0" w:type="character">
    <w:name w:val="WW8Num54z0"/>
    <w:rsid w:val="00957C3A"/>
    <w:rPr>
      <w:rFonts w:cs="StarSymbol" w:hAnsi="Symbol" w:ascii="Symbol"/>
      <w:sz w:val="18"/>
      <w:szCs w:val="18"/>
    </w:rPr>
  </w:style>
  <w:style w:customStyle="true" w:styleId="WW8Num55z0" w:type="character">
    <w:name w:val="WW8Num55z0"/>
    <w:rsid w:val="00957C3A"/>
    <w:rPr>
      <w:rFonts w:cs="StarSymbol" w:hAnsi="Symbol" w:ascii="Symbol"/>
      <w:sz w:val="18"/>
      <w:szCs w:val="18"/>
    </w:rPr>
  </w:style>
  <w:style w:customStyle="true" w:styleId="WW8Num56z0" w:type="character">
    <w:name w:val="WW8Num56z0"/>
    <w:rsid w:val="00957C3A"/>
    <w:rPr>
      <w:rFonts w:cs="StarSymbol" w:hAnsi="Symbol" w:ascii="Symbol"/>
      <w:sz w:val="18"/>
      <w:szCs w:val="18"/>
    </w:rPr>
  </w:style>
  <w:style w:customStyle="true" w:styleId="WW8Num57z0" w:type="character">
    <w:name w:val="WW8Num57z0"/>
    <w:rsid w:val="00957C3A"/>
    <w:rPr>
      <w:rFonts w:cs="StarSymbol" w:hAnsi="Symbol" w:ascii="Symbol"/>
      <w:sz w:val="18"/>
      <w:szCs w:val="18"/>
    </w:rPr>
  </w:style>
  <w:style w:customStyle="true" w:styleId="WW8Num58z0" w:type="character">
    <w:name w:val="WW8Num58z0"/>
    <w:rsid w:val="00957C3A"/>
    <w:rPr>
      <w:rFonts w:cs="StarSymbol" w:hAnsi="Symbol" w:ascii="Symbol"/>
      <w:sz w:val="18"/>
      <w:szCs w:val="18"/>
    </w:rPr>
  </w:style>
  <w:style w:customStyle="true" w:styleId="WW8Num59z0" w:type="character">
    <w:name w:val="WW8Num59z0"/>
    <w:rsid w:val="00957C3A"/>
    <w:rPr>
      <w:rFonts w:cs="StarSymbol" w:hAnsi="Symbol" w:ascii="Symbol"/>
      <w:sz w:val="18"/>
      <w:szCs w:val="18"/>
    </w:rPr>
  </w:style>
  <w:style w:customStyle="true" w:styleId="WW8Num60z0" w:type="character">
    <w:name w:val="WW8Num60z0"/>
    <w:rsid w:val="00957C3A"/>
    <w:rPr>
      <w:rFonts w:cs="StarSymbol" w:hAnsi="Symbol" w:ascii="Symbol"/>
      <w:sz w:val="18"/>
      <w:szCs w:val="18"/>
    </w:rPr>
  </w:style>
  <w:style w:customStyle="true" w:styleId="WW8Num61z0" w:type="character">
    <w:name w:val="WW8Num61z0"/>
    <w:rsid w:val="00957C3A"/>
    <w:rPr>
      <w:rFonts w:cs="StarSymbol" w:hAnsi="Symbol" w:ascii="Symbol"/>
      <w:sz w:val="18"/>
      <w:szCs w:val="18"/>
    </w:rPr>
  </w:style>
  <w:style w:customStyle="true" w:styleId="WW8Num62z0" w:type="character">
    <w:name w:val="WW8Num62z0"/>
    <w:rsid w:val="00957C3A"/>
    <w:rPr>
      <w:rFonts w:cs="StarSymbol" w:hAnsi="Symbol" w:ascii="Symbol"/>
      <w:sz w:val="18"/>
      <w:szCs w:val="18"/>
    </w:rPr>
  </w:style>
  <w:style w:customStyle="true" w:styleId="WW8Num63z0" w:type="character">
    <w:name w:val="WW8Num63z0"/>
    <w:rsid w:val="00957C3A"/>
    <w:rPr>
      <w:rFonts w:cs="StarSymbol" w:hAnsi="Symbol" w:ascii="Symbol"/>
      <w:sz w:val="18"/>
      <w:szCs w:val="18"/>
    </w:rPr>
  </w:style>
  <w:style w:customStyle="true" w:styleId="WW8Num64z0" w:type="character">
    <w:name w:val="WW8Num64z0"/>
    <w:rsid w:val="00957C3A"/>
    <w:rPr>
      <w:rFonts w:cs="StarSymbol" w:hAnsi="Symbol" w:ascii="Symbol"/>
      <w:sz w:val="18"/>
      <w:szCs w:val="18"/>
    </w:rPr>
  </w:style>
  <w:style w:customStyle="true" w:styleId="WW8Num65z0" w:type="character">
    <w:name w:val="WW8Num65z0"/>
    <w:rsid w:val="00957C3A"/>
    <w:rPr>
      <w:rFonts w:cs="StarSymbol" w:hAnsi="Symbol" w:ascii="Symbol"/>
      <w:sz w:val="18"/>
      <w:szCs w:val="18"/>
    </w:rPr>
  </w:style>
  <w:style w:customStyle="true" w:styleId="WW8Num66z0" w:type="character">
    <w:name w:val="WW8Num66z0"/>
    <w:rsid w:val="00957C3A"/>
    <w:rPr>
      <w:rFonts w:cs="StarSymbol" w:hAnsi="Symbol" w:ascii="Symbol"/>
      <w:sz w:val="18"/>
      <w:szCs w:val="18"/>
    </w:rPr>
  </w:style>
  <w:style w:customStyle="true" w:styleId="WW8Num67z0" w:type="character">
    <w:name w:val="WW8Num67z0"/>
    <w:rsid w:val="00957C3A"/>
    <w:rPr>
      <w:rFonts w:cs="StarSymbol" w:hAnsi="Symbol" w:ascii="Symbol"/>
      <w:sz w:val="18"/>
      <w:szCs w:val="18"/>
    </w:rPr>
  </w:style>
  <w:style w:customStyle="true" w:styleId="WW8Num68z0" w:type="character">
    <w:name w:val="WW8Num68z0"/>
    <w:rsid w:val="00957C3A"/>
    <w:rPr>
      <w:rFonts w:cs="StarSymbol" w:hAnsi="Symbol" w:ascii="Symbol"/>
      <w:sz w:val="18"/>
      <w:szCs w:val="18"/>
    </w:rPr>
  </w:style>
  <w:style w:customStyle="true" w:styleId="WW8Num69z0" w:type="character">
    <w:name w:val="WW8Num69z0"/>
    <w:rsid w:val="00957C3A"/>
    <w:rPr>
      <w:rFonts w:cs="StarSymbol" w:hAnsi="Symbol" w:ascii="Symbol"/>
      <w:sz w:val="18"/>
      <w:szCs w:val="18"/>
    </w:rPr>
  </w:style>
  <w:style w:customStyle="true" w:styleId="WW8Num70z0" w:type="character">
    <w:name w:val="WW8Num70z0"/>
    <w:rsid w:val="00957C3A"/>
    <w:rPr>
      <w:rFonts w:cs="StarSymbol" w:hAnsi="Symbol" w:ascii="Symbol"/>
      <w:sz w:val="18"/>
      <w:szCs w:val="18"/>
    </w:rPr>
  </w:style>
  <w:style w:customStyle="true" w:styleId="WW8Num71z0" w:type="character">
    <w:name w:val="WW8Num71z0"/>
    <w:rsid w:val="00957C3A"/>
    <w:rPr>
      <w:rFonts w:cs="StarSymbol" w:hAnsi="Symbol" w:ascii="Symbol"/>
      <w:sz w:val="18"/>
      <w:szCs w:val="18"/>
    </w:rPr>
  </w:style>
  <w:style w:customStyle="true" w:styleId="WW8Num72z0" w:type="character">
    <w:name w:val="WW8Num72z0"/>
    <w:rsid w:val="00957C3A"/>
    <w:rPr>
      <w:rFonts w:cs="StarSymbol" w:hAnsi="Symbol" w:ascii="Symbol"/>
      <w:sz w:val="18"/>
      <w:szCs w:val="18"/>
    </w:rPr>
  </w:style>
  <w:style w:customStyle="true" w:styleId="WW8Num73z0" w:type="character">
    <w:name w:val="WW8Num73z0"/>
    <w:rsid w:val="00957C3A"/>
    <w:rPr>
      <w:rFonts w:cs="StarSymbol" w:hAnsi="Symbol" w:ascii="Symbol"/>
      <w:sz w:val="18"/>
      <w:szCs w:val="18"/>
    </w:rPr>
  </w:style>
  <w:style w:customStyle="true" w:styleId="WW8Num74z0" w:type="character">
    <w:name w:val="WW8Num74z0"/>
    <w:rsid w:val="00957C3A"/>
    <w:rPr>
      <w:rFonts w:cs="StarSymbol" w:hAnsi="Symbol" w:ascii="Symbol"/>
      <w:sz w:val="18"/>
      <w:szCs w:val="18"/>
    </w:rPr>
  </w:style>
  <w:style w:customStyle="true" w:styleId="WW8Num75z0" w:type="character">
    <w:name w:val="WW8Num75z0"/>
    <w:rsid w:val="00957C3A"/>
    <w:rPr>
      <w:rFonts w:cs="StarSymbol" w:hAnsi="Symbol" w:ascii="Symbol"/>
      <w:sz w:val="18"/>
      <w:szCs w:val="18"/>
    </w:rPr>
  </w:style>
  <w:style w:customStyle="true" w:styleId="WW8Num76z0" w:type="character">
    <w:name w:val="WW8Num76z0"/>
    <w:rsid w:val="00957C3A"/>
    <w:rPr>
      <w:rFonts w:cs="StarSymbol" w:hAnsi="Symbol" w:ascii="Symbol"/>
      <w:sz w:val="18"/>
      <w:szCs w:val="18"/>
    </w:rPr>
  </w:style>
  <w:style w:customStyle="true" w:styleId="WW8Num77z0" w:type="character">
    <w:name w:val="WW8Num77z0"/>
    <w:rsid w:val="00957C3A"/>
    <w:rPr>
      <w:rFonts w:cs="StarSymbol" w:hAnsi="Symbol" w:ascii="Symbol"/>
      <w:sz w:val="18"/>
      <w:szCs w:val="18"/>
    </w:rPr>
  </w:style>
  <w:style w:customStyle="true" w:styleId="WW8Num78z0" w:type="character">
    <w:name w:val="WW8Num78z0"/>
    <w:rsid w:val="00957C3A"/>
    <w:rPr>
      <w:rFonts w:cs="StarSymbol" w:hAnsi="Symbol" w:ascii="Symbol"/>
      <w:sz w:val="18"/>
      <w:szCs w:val="18"/>
    </w:rPr>
  </w:style>
  <w:style w:customStyle="true" w:styleId="WW8Num79z0" w:type="character">
    <w:name w:val="WW8Num79z0"/>
    <w:rsid w:val="00957C3A"/>
    <w:rPr>
      <w:rFonts w:cs="StarSymbol" w:hAnsi="Symbol" w:ascii="Symbol"/>
      <w:sz w:val="18"/>
      <w:szCs w:val="18"/>
    </w:rPr>
  </w:style>
  <w:style w:customStyle="true" w:styleId="WW8Num80z0" w:type="character">
    <w:name w:val="WW8Num80z0"/>
    <w:rsid w:val="00957C3A"/>
    <w:rPr>
      <w:rFonts w:cs="StarSymbol" w:hAnsi="Symbol" w:ascii="Symbol"/>
      <w:sz w:val="18"/>
      <w:szCs w:val="18"/>
    </w:rPr>
  </w:style>
  <w:style w:customStyle="true" w:styleId="WW8Num81z0" w:type="character">
    <w:name w:val="WW8Num81z0"/>
    <w:rsid w:val="00957C3A"/>
    <w:rPr>
      <w:rFonts w:cs="StarSymbol" w:hAnsi="Symbol" w:ascii="Symbol"/>
      <w:sz w:val="18"/>
      <w:szCs w:val="18"/>
    </w:rPr>
  </w:style>
  <w:style w:customStyle="true" w:styleId="WW8Num82z0" w:type="character">
    <w:name w:val="WW8Num82z0"/>
    <w:rsid w:val="00957C3A"/>
    <w:rPr>
      <w:rFonts w:cs="StarSymbol" w:hAnsi="Symbol" w:ascii="Symbol"/>
      <w:sz w:val="18"/>
      <w:szCs w:val="18"/>
    </w:rPr>
  </w:style>
  <w:style w:customStyle="true" w:styleId="WW8Num83z0" w:type="character">
    <w:name w:val="WW8Num83z0"/>
    <w:rsid w:val="00957C3A"/>
    <w:rPr>
      <w:rFonts w:cs="StarSymbol" w:hAnsi="Symbol" w:ascii="Symbol"/>
      <w:sz w:val="18"/>
      <w:szCs w:val="18"/>
    </w:rPr>
  </w:style>
  <w:style w:customStyle="true" w:styleId="WW8Num84z0" w:type="character">
    <w:name w:val="WW8Num84z0"/>
    <w:rsid w:val="00957C3A"/>
    <w:rPr>
      <w:rFonts w:cs="StarSymbol" w:hAnsi="Symbol" w:ascii="Symbol"/>
      <w:sz w:val="18"/>
      <w:szCs w:val="18"/>
    </w:rPr>
  </w:style>
  <w:style w:customStyle="true" w:styleId="WW8Num85z0" w:type="character">
    <w:name w:val="WW8Num85z0"/>
    <w:rsid w:val="00957C3A"/>
    <w:rPr>
      <w:rFonts w:cs="StarSymbol" w:hAnsi="Symbol" w:ascii="Symbol"/>
      <w:sz w:val="18"/>
      <w:szCs w:val="18"/>
    </w:rPr>
  </w:style>
  <w:style w:customStyle="true" w:styleId="WW8Num86z0" w:type="character">
    <w:name w:val="WW8Num86z0"/>
    <w:rsid w:val="00957C3A"/>
    <w:rPr>
      <w:rFonts w:cs="StarSymbol" w:hAnsi="Symbol" w:ascii="Symbol"/>
      <w:sz w:val="18"/>
      <w:szCs w:val="18"/>
    </w:rPr>
  </w:style>
  <w:style w:customStyle="true" w:styleId="WW8Num87z0" w:type="character">
    <w:name w:val="WW8Num87z0"/>
    <w:rsid w:val="00957C3A"/>
    <w:rPr>
      <w:rFonts w:cs="StarSymbol" w:hAnsi="Symbol" w:ascii="Symbol"/>
      <w:sz w:val="18"/>
      <w:szCs w:val="18"/>
    </w:rPr>
  </w:style>
  <w:style w:customStyle="true" w:styleId="WW8Num88z0" w:type="character">
    <w:name w:val="WW8Num88z0"/>
    <w:rsid w:val="00957C3A"/>
    <w:rPr>
      <w:rFonts w:cs="StarSymbol" w:hAnsi="Symbol" w:ascii="Symbol"/>
      <w:sz w:val="18"/>
      <w:szCs w:val="18"/>
    </w:rPr>
  </w:style>
  <w:style w:customStyle="true" w:styleId="WW8Num89z0" w:type="character">
    <w:name w:val="WW8Num89z0"/>
    <w:rsid w:val="00957C3A"/>
    <w:rPr>
      <w:rFonts w:cs="StarSymbol" w:hAnsi="Symbol" w:ascii="Symbol"/>
      <w:sz w:val="18"/>
      <w:szCs w:val="18"/>
    </w:rPr>
  </w:style>
  <w:style w:customStyle="true" w:styleId="WW8Num90z0" w:type="character">
    <w:name w:val="WW8Num90z0"/>
    <w:rsid w:val="00957C3A"/>
    <w:rPr>
      <w:rFonts w:cs="StarSymbol" w:hAnsi="Symbol" w:ascii="Symbol"/>
      <w:sz w:val="18"/>
      <w:szCs w:val="18"/>
    </w:rPr>
  </w:style>
  <w:style w:customStyle="true" w:styleId="WW8Num91z0" w:type="character">
    <w:name w:val="WW8Num91z0"/>
    <w:rsid w:val="00957C3A"/>
    <w:rPr>
      <w:rFonts w:cs="StarSymbol" w:hAnsi="Symbol" w:ascii="Symbol"/>
      <w:sz w:val="18"/>
      <w:szCs w:val="18"/>
    </w:rPr>
  </w:style>
  <w:style w:customStyle="true" w:styleId="WW8Num92z0" w:type="character">
    <w:name w:val="WW8Num92z0"/>
    <w:rsid w:val="00957C3A"/>
    <w:rPr>
      <w:rFonts w:cs="StarSymbol" w:hAnsi="Symbol" w:ascii="Symbol"/>
      <w:sz w:val="18"/>
      <w:szCs w:val="18"/>
    </w:rPr>
  </w:style>
  <w:style w:customStyle="true" w:styleId="WW8Num93z0" w:type="character">
    <w:name w:val="WW8Num93z0"/>
    <w:rsid w:val="00957C3A"/>
    <w:rPr>
      <w:rFonts w:cs="StarSymbol" w:hAnsi="Symbol" w:ascii="Symbol"/>
      <w:sz w:val="18"/>
      <w:szCs w:val="18"/>
    </w:rPr>
  </w:style>
  <w:style w:customStyle="true" w:styleId="WW8Num94z0" w:type="character">
    <w:name w:val="WW8Num94z0"/>
    <w:rsid w:val="00957C3A"/>
    <w:rPr>
      <w:rFonts w:cs="StarSymbol" w:hAnsi="Symbol" w:ascii="Symbol"/>
      <w:sz w:val="18"/>
      <w:szCs w:val="18"/>
    </w:rPr>
  </w:style>
  <w:style w:customStyle="true" w:styleId="WW8Num95z0" w:type="character">
    <w:name w:val="WW8Num95z0"/>
    <w:rsid w:val="00957C3A"/>
    <w:rPr>
      <w:rFonts w:cs="StarSymbol" w:hAnsi="Symbol" w:ascii="Symbol"/>
      <w:sz w:val="18"/>
      <w:szCs w:val="18"/>
    </w:rPr>
  </w:style>
  <w:style w:customStyle="true" w:styleId="WW8Num96z0" w:type="character">
    <w:name w:val="WW8Num96z0"/>
    <w:rsid w:val="00957C3A"/>
    <w:rPr>
      <w:rFonts w:cs="StarSymbol" w:hAnsi="Symbol" w:ascii="Symbol"/>
      <w:sz w:val="18"/>
      <w:szCs w:val="18"/>
    </w:rPr>
  </w:style>
  <w:style w:customStyle="true" w:styleId="WW8Num97z0" w:type="character">
    <w:name w:val="WW8Num97z0"/>
    <w:rsid w:val="00957C3A"/>
    <w:rPr>
      <w:rFonts w:cs="StarSymbol" w:hAnsi="Symbol" w:ascii="Symbol"/>
      <w:sz w:val="18"/>
      <w:szCs w:val="18"/>
    </w:rPr>
  </w:style>
  <w:style w:customStyle="true" w:styleId="WW8Num98z0" w:type="character">
    <w:name w:val="WW8Num98z0"/>
    <w:rsid w:val="00957C3A"/>
    <w:rPr>
      <w:rFonts w:cs="StarSymbol" w:hAnsi="Symbol" w:ascii="Symbol"/>
      <w:sz w:val="18"/>
      <w:szCs w:val="18"/>
    </w:rPr>
  </w:style>
  <w:style w:customStyle="true" w:styleId="WW8Num99z0" w:type="character">
    <w:name w:val="WW8Num99z0"/>
    <w:rsid w:val="00957C3A"/>
    <w:rPr>
      <w:rFonts w:cs="StarSymbol" w:hAnsi="Symbol" w:ascii="Symbol"/>
      <w:sz w:val="18"/>
      <w:szCs w:val="18"/>
    </w:rPr>
  </w:style>
  <w:style w:customStyle="true" w:styleId="WW8Num100z0" w:type="character">
    <w:name w:val="WW8Num100z0"/>
    <w:rsid w:val="00957C3A"/>
    <w:rPr>
      <w:rFonts w:cs="StarSymbol" w:hAnsi="Symbol" w:ascii="Symbol"/>
      <w:sz w:val="18"/>
      <w:szCs w:val="18"/>
    </w:rPr>
  </w:style>
  <w:style w:customStyle="true" w:styleId="WW8Num101z0" w:type="character">
    <w:name w:val="WW8Num101z0"/>
    <w:rsid w:val="00957C3A"/>
    <w:rPr>
      <w:rFonts w:cs="StarSymbol" w:hAnsi="Symbol" w:ascii="Symbol"/>
      <w:sz w:val="18"/>
      <w:szCs w:val="18"/>
    </w:rPr>
  </w:style>
  <w:style w:customStyle="true" w:styleId="WW8Num102z0" w:type="character">
    <w:name w:val="WW8Num102z0"/>
    <w:rsid w:val="00957C3A"/>
    <w:rPr>
      <w:rFonts w:cs="StarSymbol" w:hAnsi="Symbol" w:ascii="Symbol"/>
      <w:sz w:val="18"/>
      <w:szCs w:val="18"/>
    </w:rPr>
  </w:style>
  <w:style w:customStyle="true" w:styleId="WW8Num103z0" w:type="character">
    <w:name w:val="WW8Num103z0"/>
    <w:rsid w:val="00957C3A"/>
    <w:rPr>
      <w:rFonts w:cs="StarSymbol" w:hAnsi="Symbol" w:ascii="Symbol"/>
      <w:sz w:val="18"/>
      <w:szCs w:val="18"/>
    </w:rPr>
  </w:style>
  <w:style w:customStyle="true" w:styleId="WW8Num104z0" w:type="character">
    <w:name w:val="WW8Num104z0"/>
    <w:rsid w:val="00957C3A"/>
    <w:rPr>
      <w:rFonts w:cs="StarSymbol" w:hAnsi="Symbol" w:ascii="Symbol"/>
      <w:sz w:val="18"/>
      <w:szCs w:val="18"/>
    </w:rPr>
  </w:style>
  <w:style w:customStyle="true" w:styleId="WW8Num105z0" w:type="character">
    <w:name w:val="WW8Num105z0"/>
    <w:rsid w:val="00957C3A"/>
    <w:rPr>
      <w:rFonts w:cs="StarSymbol" w:hAnsi="Symbol" w:ascii="Symbol"/>
      <w:sz w:val="18"/>
      <w:szCs w:val="18"/>
    </w:rPr>
  </w:style>
  <w:style w:customStyle="true" w:styleId="WW8Num106z0" w:type="character">
    <w:name w:val="WW8Num106z0"/>
    <w:rsid w:val="00957C3A"/>
    <w:rPr>
      <w:rFonts w:cs="StarSymbol" w:hAnsi="Symbol" w:ascii="Symbol"/>
      <w:sz w:val="18"/>
      <w:szCs w:val="18"/>
    </w:rPr>
  </w:style>
  <w:style w:customStyle="true" w:styleId="WW8Num107z0" w:type="character">
    <w:name w:val="WW8Num107z0"/>
    <w:rsid w:val="00957C3A"/>
    <w:rPr>
      <w:rFonts w:cs="StarSymbol" w:hAnsi="Symbol" w:ascii="Symbol"/>
      <w:sz w:val="18"/>
      <w:szCs w:val="18"/>
    </w:rPr>
  </w:style>
  <w:style w:customStyle="true" w:styleId="WW8Num108z0" w:type="character">
    <w:name w:val="WW8Num108z0"/>
    <w:rsid w:val="00957C3A"/>
    <w:rPr>
      <w:rFonts w:cs="StarSymbol" w:hAnsi="Symbol" w:ascii="Symbol"/>
      <w:sz w:val="18"/>
      <w:szCs w:val="18"/>
    </w:rPr>
  </w:style>
  <w:style w:customStyle="true" w:styleId="WW8Num109z0" w:type="character">
    <w:name w:val="WW8Num109z0"/>
    <w:rsid w:val="00957C3A"/>
    <w:rPr>
      <w:rFonts w:cs="StarSymbol" w:hAnsi="Symbol" w:ascii="Symbol"/>
      <w:sz w:val="18"/>
      <w:szCs w:val="18"/>
    </w:rPr>
  </w:style>
  <w:style w:customStyle="true" w:styleId="WW8Num110z0" w:type="character">
    <w:name w:val="WW8Num110z0"/>
    <w:rsid w:val="00957C3A"/>
    <w:rPr>
      <w:rFonts w:cs="StarSymbol" w:hAnsi="Symbol" w:ascii="Symbol"/>
      <w:sz w:val="18"/>
      <w:szCs w:val="18"/>
    </w:rPr>
  </w:style>
  <w:style w:customStyle="true" w:styleId="WW8Num111z0" w:type="character">
    <w:name w:val="WW8Num111z0"/>
    <w:rsid w:val="00957C3A"/>
    <w:rPr>
      <w:rFonts w:cs="StarSymbol" w:hAnsi="Symbol" w:ascii="Symbol"/>
      <w:sz w:val="18"/>
      <w:szCs w:val="18"/>
    </w:rPr>
  </w:style>
  <w:style w:customStyle="true" w:styleId="WW8Num112z0" w:type="character">
    <w:name w:val="WW8Num112z0"/>
    <w:rsid w:val="00957C3A"/>
    <w:rPr>
      <w:rFonts w:cs="StarSymbol" w:hAnsi="Symbol" w:ascii="Symbol"/>
      <w:sz w:val="18"/>
      <w:szCs w:val="18"/>
    </w:rPr>
  </w:style>
  <w:style w:customStyle="true" w:styleId="WW8Num113z0" w:type="character">
    <w:name w:val="WW8Num113z0"/>
    <w:rsid w:val="00957C3A"/>
    <w:rPr>
      <w:rFonts w:cs="StarSymbol" w:hAnsi="Symbol" w:ascii="Symbol"/>
      <w:sz w:val="18"/>
      <w:szCs w:val="18"/>
    </w:rPr>
  </w:style>
  <w:style w:customStyle="true" w:styleId="WW8Num114z0" w:type="character">
    <w:name w:val="WW8Num114z0"/>
    <w:rsid w:val="00957C3A"/>
    <w:rPr>
      <w:rFonts w:cs="StarSymbol" w:hAnsi="Symbol" w:ascii="Symbol"/>
      <w:sz w:val="18"/>
      <w:szCs w:val="18"/>
    </w:rPr>
  </w:style>
  <w:style w:customStyle="true" w:styleId="WW8Num115z0" w:type="character">
    <w:name w:val="WW8Num115z0"/>
    <w:rsid w:val="00957C3A"/>
    <w:rPr>
      <w:rFonts w:cs="StarSymbol" w:hAnsi="Symbol" w:ascii="Symbol"/>
      <w:sz w:val="18"/>
      <w:szCs w:val="18"/>
    </w:rPr>
  </w:style>
  <w:style w:customStyle="true" w:styleId="WW8Num116z0" w:type="character">
    <w:name w:val="WW8Num116z0"/>
    <w:rsid w:val="00957C3A"/>
    <w:rPr>
      <w:rFonts w:cs="StarSymbol" w:hAnsi="Symbol" w:ascii="Symbol"/>
      <w:sz w:val="18"/>
      <w:szCs w:val="18"/>
    </w:rPr>
  </w:style>
  <w:style w:customStyle="true" w:styleId="WW8Num117z0" w:type="character">
    <w:name w:val="WW8Num117z0"/>
    <w:rsid w:val="00957C3A"/>
    <w:rPr>
      <w:rFonts w:cs="StarSymbol" w:hAnsi="Symbol" w:ascii="Symbol"/>
      <w:sz w:val="18"/>
      <w:szCs w:val="18"/>
    </w:rPr>
  </w:style>
  <w:style w:customStyle="true" w:styleId="WW8Num118z0" w:type="character">
    <w:name w:val="WW8Num118z0"/>
    <w:rsid w:val="00957C3A"/>
    <w:rPr>
      <w:rFonts w:cs="StarSymbol" w:hAnsi="Symbol" w:ascii="Symbol"/>
      <w:sz w:val="18"/>
      <w:szCs w:val="18"/>
    </w:rPr>
  </w:style>
  <w:style w:customStyle="true" w:styleId="WW8Num119z0" w:type="character">
    <w:name w:val="WW8Num119z0"/>
    <w:rsid w:val="00957C3A"/>
    <w:rPr>
      <w:rFonts w:cs="StarSymbol" w:hAnsi="Symbol" w:ascii="Symbol"/>
      <w:sz w:val="18"/>
      <w:szCs w:val="18"/>
    </w:rPr>
  </w:style>
  <w:style w:customStyle="true" w:styleId="WW8Num120z0" w:type="character">
    <w:name w:val="WW8Num120z0"/>
    <w:rsid w:val="00957C3A"/>
    <w:rPr>
      <w:rFonts w:cs="StarSymbol" w:hAnsi="Symbol" w:ascii="Symbol"/>
      <w:sz w:val="18"/>
      <w:szCs w:val="18"/>
    </w:rPr>
  </w:style>
  <w:style w:customStyle="true" w:styleId="WW8Num121z0" w:type="character">
    <w:name w:val="WW8Num121z0"/>
    <w:rsid w:val="00957C3A"/>
    <w:rPr>
      <w:rFonts w:cs="StarSymbol" w:hAnsi="Symbol" w:ascii="Symbol"/>
      <w:sz w:val="18"/>
      <w:szCs w:val="18"/>
    </w:rPr>
  </w:style>
  <w:style w:customStyle="true" w:styleId="WW8Num122z0" w:type="character">
    <w:name w:val="WW8Num122z0"/>
    <w:rsid w:val="00957C3A"/>
    <w:rPr>
      <w:rFonts w:cs="StarSymbol" w:hAnsi="Symbol" w:ascii="Symbol"/>
      <w:sz w:val="18"/>
      <w:szCs w:val="18"/>
    </w:rPr>
  </w:style>
  <w:style w:customStyle="true" w:styleId="WW8Num123z0" w:type="character">
    <w:name w:val="WW8Num123z0"/>
    <w:rsid w:val="00957C3A"/>
    <w:rPr>
      <w:rFonts w:cs="StarSymbol" w:hAnsi="Symbol" w:ascii="Symbol"/>
      <w:sz w:val="18"/>
      <w:szCs w:val="18"/>
    </w:rPr>
  </w:style>
  <w:style w:customStyle="true" w:styleId="WW8Num124z0" w:type="character">
    <w:name w:val="WW8Num124z0"/>
    <w:rsid w:val="00957C3A"/>
    <w:rPr>
      <w:rFonts w:cs="StarSymbol" w:hAnsi="Symbol" w:ascii="Symbol"/>
      <w:sz w:val="18"/>
      <w:szCs w:val="18"/>
    </w:rPr>
  </w:style>
  <w:style w:customStyle="true" w:styleId="WW8Num125z0" w:type="character">
    <w:name w:val="WW8Num125z0"/>
    <w:rsid w:val="00957C3A"/>
    <w:rPr>
      <w:rFonts w:cs="StarSymbol" w:hAnsi="Symbol" w:ascii="Symbol"/>
      <w:sz w:val="18"/>
      <w:szCs w:val="18"/>
    </w:rPr>
  </w:style>
  <w:style w:customStyle="true" w:styleId="WW8Num126z0" w:type="character">
    <w:name w:val="WW8Num126z0"/>
    <w:rsid w:val="00957C3A"/>
    <w:rPr>
      <w:rFonts w:cs="StarSymbol" w:hAnsi="Symbol" w:ascii="Symbol"/>
      <w:sz w:val="18"/>
      <w:szCs w:val="18"/>
    </w:rPr>
  </w:style>
  <w:style w:customStyle="true" w:styleId="WW8Num127z0" w:type="character">
    <w:name w:val="WW8Num127z0"/>
    <w:rsid w:val="00957C3A"/>
    <w:rPr>
      <w:rFonts w:cs="StarSymbol" w:hAnsi="Symbol" w:ascii="Symbol"/>
      <w:sz w:val="18"/>
      <w:szCs w:val="18"/>
    </w:rPr>
  </w:style>
  <w:style w:customStyle="true" w:styleId="WW8Num128z0" w:type="character">
    <w:name w:val="WW8Num128z0"/>
    <w:rsid w:val="00957C3A"/>
    <w:rPr>
      <w:rFonts w:cs="StarSymbol" w:hAnsi="Symbol" w:ascii="Symbol"/>
      <w:sz w:val="18"/>
      <w:szCs w:val="18"/>
    </w:rPr>
  </w:style>
  <w:style w:customStyle="true" w:styleId="WW8Num129z0" w:type="character">
    <w:name w:val="WW8Num129z0"/>
    <w:rsid w:val="00957C3A"/>
    <w:rPr>
      <w:rFonts w:cs="StarSymbol" w:hAnsi="Symbol" w:ascii="Symbol"/>
      <w:sz w:val="18"/>
      <w:szCs w:val="18"/>
    </w:rPr>
  </w:style>
  <w:style w:customStyle="true" w:styleId="WW8Num130z0" w:type="character">
    <w:name w:val="WW8Num130z0"/>
    <w:rsid w:val="00957C3A"/>
    <w:rPr>
      <w:rFonts w:cs="StarSymbol" w:hAnsi="Symbol" w:ascii="Symbol"/>
      <w:sz w:val="18"/>
      <w:szCs w:val="18"/>
    </w:rPr>
  </w:style>
  <w:style w:customStyle="true" w:styleId="WW-Absatz-Standardschriftart111" w:type="character">
    <w:name w:val="WW-Absatz-Standardschriftart111"/>
    <w:rsid w:val="00957C3A"/>
  </w:style>
  <w:style w:customStyle="true" w:styleId="WW-Absatz-Standardschriftart1111" w:type="character">
    <w:name w:val="WW-Absatz-Standardschriftart1111"/>
    <w:rsid w:val="00957C3A"/>
  </w:style>
  <w:style w:customStyle="true" w:styleId="WW-Absatz-Standardschriftart11111" w:type="character">
    <w:name w:val="WW-Absatz-Standardschriftart11111"/>
    <w:rsid w:val="00957C3A"/>
  </w:style>
  <w:style w:customStyle="true" w:styleId="WW-Absatz-Standardschriftart111111" w:type="character">
    <w:name w:val="WW-Absatz-Standardschriftart111111"/>
    <w:rsid w:val="00957C3A"/>
  </w:style>
  <w:style w:customStyle="true" w:styleId="WW-Absatz-Standardschriftart1111111" w:type="character">
    <w:name w:val="WW-Absatz-Standardschriftart1111111"/>
    <w:rsid w:val="00957C3A"/>
  </w:style>
  <w:style w:customStyle="true" w:styleId="WW-Absatz-Standardschriftart11111111" w:type="character">
    <w:name w:val="WW-Absatz-Standardschriftart11111111"/>
    <w:rsid w:val="00957C3A"/>
  </w:style>
  <w:style w:customStyle="true" w:styleId="WW-Absatz-Standardschriftart111111111" w:type="character">
    <w:name w:val="WW-Absatz-Standardschriftart111111111"/>
    <w:rsid w:val="00957C3A"/>
  </w:style>
  <w:style w:customStyle="true" w:styleId="WW-Absatz-Standardschriftart1111111111" w:type="character">
    <w:name w:val="WW-Absatz-Standardschriftart1111111111"/>
    <w:rsid w:val="00957C3A"/>
  </w:style>
  <w:style w:customStyle="true" w:styleId="WW-Absatz-Standardschriftart11111111111" w:type="character">
    <w:name w:val="WW-Absatz-Standardschriftart11111111111"/>
    <w:rsid w:val="00957C3A"/>
  </w:style>
  <w:style w:customStyle="true" w:styleId="WW-Absatz-Standardschriftart111111111111" w:type="character">
    <w:name w:val="WW-Absatz-Standardschriftart111111111111"/>
    <w:rsid w:val="00957C3A"/>
  </w:style>
  <w:style w:customStyle="true" w:styleId="WW-Absatz-Standardschriftart1111111111111" w:type="character">
    <w:name w:val="WW-Absatz-Standardschriftart1111111111111"/>
    <w:rsid w:val="00957C3A"/>
  </w:style>
  <w:style w:customStyle="true" w:styleId="WW-Absatz-Standardschriftart11111111111111" w:type="character">
    <w:name w:val="WW-Absatz-Standardschriftart11111111111111"/>
    <w:rsid w:val="00957C3A"/>
  </w:style>
  <w:style w:customStyle="true" w:styleId="WW-Absatz-Standardschriftart111111111111111" w:type="character">
    <w:name w:val="WW-Absatz-Standardschriftart111111111111111"/>
    <w:rsid w:val="00957C3A"/>
  </w:style>
  <w:style w:customStyle="true" w:styleId="WW-Absatz-Standardschriftart1111111111111111" w:type="character">
    <w:name w:val="WW-Absatz-Standardschriftart1111111111111111"/>
    <w:rsid w:val="00957C3A"/>
  </w:style>
  <w:style w:customStyle="true" w:styleId="WW-Absatz-Standardschriftart11111111111111111" w:type="character">
    <w:name w:val="WW-Absatz-Standardschriftart11111111111111111"/>
    <w:rsid w:val="00957C3A"/>
  </w:style>
  <w:style w:customStyle="true" w:styleId="WW-Absatz-Standardschriftart111111111111111111" w:type="character">
    <w:name w:val="WW-Absatz-Standardschriftart111111111111111111"/>
    <w:rsid w:val="00957C3A"/>
  </w:style>
  <w:style w:customStyle="true" w:styleId="WW-Absatz-Standardschriftart1111111111111111111" w:type="character">
    <w:name w:val="WW-Absatz-Standardschriftart1111111111111111111"/>
    <w:rsid w:val="00957C3A"/>
  </w:style>
  <w:style w:customStyle="true" w:styleId="WW-Absatz-Standardschriftart11111111111111111111" w:type="character">
    <w:name w:val="WW-Absatz-Standardschriftart11111111111111111111"/>
    <w:rsid w:val="00957C3A"/>
  </w:style>
  <w:style w:customStyle="true" w:styleId="WW-Absatz-Standardschriftart111111111111111111111" w:type="character">
    <w:name w:val="WW-Absatz-Standardschriftart111111111111111111111"/>
    <w:rsid w:val="00957C3A"/>
  </w:style>
  <w:style w:customStyle="true" w:styleId="WW-Absatz-Standardschriftart1111111111111111111111" w:type="character">
    <w:name w:val="WW-Absatz-Standardschriftart1111111111111111111111"/>
    <w:rsid w:val="00957C3A"/>
  </w:style>
  <w:style w:customStyle="true" w:styleId="WW-Absatz-Standardschriftart11111111111111111111111" w:type="character">
    <w:name w:val="WW-Absatz-Standardschriftart11111111111111111111111"/>
    <w:rsid w:val="00957C3A"/>
  </w:style>
  <w:style w:customStyle="true" w:styleId="WW-Absatz-Standardschriftart111111111111111111111111" w:type="character">
    <w:name w:val="WW-Absatz-Standardschriftart111111111111111111111111"/>
    <w:rsid w:val="00957C3A"/>
  </w:style>
  <w:style w:customStyle="true" w:styleId="Grafikeoznake1" w:type="character">
    <w:name w:val="Grafičke oznake1"/>
    <w:rsid w:val="00957C3A"/>
    <w:rPr>
      <w:rFonts w:cs="StarSymbol" w:eastAsia="StarSymbol" w:hAnsi="StarSymbol" w:ascii="StarSymbol"/>
      <w:sz w:val="18"/>
      <w:szCs w:val="18"/>
    </w:rPr>
  </w:style>
  <w:style w:customStyle="true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true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true" w:styleId="Odlomakpopisa1" w:type="paragraph">
    <w:name w:val="Odlomak popisa1"/>
    <w:basedOn w:val="Normal"/>
    <w:rsid w:val="00957C3A"/>
    <w:pPr>
      <w:spacing w:lineRule="auto" w:line="256" w:after="16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cs="Segoe UI" w:hAnsi="Segoe UI" w:ascii="Segoe UI"/>
      <w:sz w:val="18"/>
      <w:szCs w:val="18"/>
      <w:lang w:eastAsia="en-US"/>
    </w:rPr>
  </w:style>
  <w:style w:customStyle="true" w:styleId="TekstbaloniaChar" w:type="character">
    <w:name w:val="Tekst balončića Char"/>
    <w:link w:val="Tekstbalonia"/>
    <w:uiPriority w:val="99"/>
    <w:locked/>
    <w:rsid w:val="00957C3A"/>
    <w:rPr>
      <w:rFonts w:cs="Segoe UI" w:hAnsi="Segoe UI" w:asci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true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rsid w:val="00AE723B"/>
    <w:pPr>
      <w:spacing w:after="120"/>
    </w:pPr>
    <w:rPr>
      <w:rFonts w:cs="Courier New" w:hAnsi="Courier New" w:ascii="Courier New"/>
      <w:sz w:val="16"/>
      <w:szCs w:val="16"/>
    </w:rPr>
  </w:style>
  <w:style w:customStyle="true" w:styleId="Tijeloteksta3Char" w:type="character">
    <w:name w:val="Tijelo teksta 3 Char"/>
    <w:link w:val="Tijeloteksta3"/>
    <w:uiPriority w:val="99"/>
    <w:rsid w:val="00AE723B"/>
    <w:rPr>
      <w:rFonts w:cs="Courier New" w:hAnsi="Courier New" w:ascii="Courier New"/>
      <w:sz w:val="16"/>
      <w:szCs w:val="16"/>
    </w:rPr>
  </w:style>
  <w:style w:customStyle="true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true" w:styleId="BodyTextChar" w:type="character">
    <w:name w:val="Body Text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BodyText3Char" w:type="character">
    <w:name w:val="Body Text 3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HeaderChar" w:type="character">
    <w:name w:val="Head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FooterChar" w:type="character">
    <w:name w:val="Foot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ListLabel1" w:type="character">
    <w:name w:val="ListLabel 1"/>
    <w:uiPriority w:val="99"/>
    <w:rsid w:val="00AE723B"/>
    <w:rPr>
      <w:rFonts w:eastAsia="Times New Roman"/>
    </w:rPr>
  </w:style>
  <w:style w:customStyle="true" w:styleId="ListLabel2" w:type="character">
    <w:name w:val="ListLabel 2"/>
    <w:uiPriority w:val="99"/>
    <w:rsid w:val="00AE723B"/>
  </w:style>
  <w:style w:customStyle="true" w:styleId="ListLabel3" w:type="character">
    <w:name w:val="ListLabel 3"/>
    <w:uiPriority w:val="99"/>
    <w:rsid w:val="00AE723B"/>
    <w:rPr>
      <w:rFonts w:eastAsia="Times New Roman"/>
    </w:rPr>
  </w:style>
  <w:style w:customStyle="true" w:styleId="Heading" w:type="paragraph">
    <w:name w:val="Heading"/>
    <w:basedOn w:val="Normal"/>
    <w:next w:val="Textbody"/>
    <w:rsid w:val="00AE723B"/>
    <w:pPr>
      <w:keepNext/>
      <w:suppressAutoHyphens/>
      <w:spacing w:lineRule="atLeast" w:line="100" w:after="120" w:before="240"/>
    </w:pPr>
    <w:rPr>
      <w:rFonts w:cs="Tahoma" w:hAnsi="Tahoma" w:ascii="Tahoma"/>
      <w:sz w:val="28"/>
      <w:szCs w:val="28"/>
      <w:lang w:val="en-US"/>
    </w:rPr>
  </w:style>
  <w:style w:customStyle="true" w:styleId="Textbody" w:type="paragraph">
    <w:name w:val="Text body"/>
    <w:basedOn w:val="Normal"/>
    <w:rsid w:val="00AE723B"/>
    <w:pPr>
      <w:suppressAutoHyphens/>
      <w:spacing w:lineRule="atLeast" w:line="100"/>
    </w:pPr>
    <w:rPr>
      <w:rFonts w:cs="Arial" w:hAnsi="Arial" w:ascii="Arial"/>
      <w:sz w:val="22"/>
      <w:szCs w:val="22"/>
      <w:lang w:val="en-US"/>
    </w:rPr>
  </w:style>
  <w:style w:customStyle="true" w:styleId="Index" w:type="paragraph">
    <w:name w:val="Index"/>
    <w:basedOn w:val="Normal"/>
    <w:rsid w:val="00AE723B"/>
    <w:pPr>
      <w:suppressLineNumbers/>
      <w:suppressAutoHyphens/>
      <w:spacing w:lineRule="atLeast" w:line="100"/>
    </w:pPr>
    <w:rPr>
      <w:rFonts w:cs="Tahoma" w:hAnsi="Tahoma" w:asci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Rule="atLeast" w:line="100"/>
    </w:pPr>
    <w:rPr>
      <w:rFonts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Rule="atLeast" w:line="100"/>
    </w:pPr>
    <w:rPr>
      <w:sz w:val="20"/>
      <w:szCs w:val="20"/>
      <w:lang w:val="en-US"/>
    </w:rPr>
  </w:style>
  <w:style w:customStyle="true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A5BF4"/>
    <w:rPr>
      <w:rFonts w:eastAsia="Calibri" w:hAnsi="Tahoma" w:ascii="Tahoma"/>
      <w:sz w:val="22"/>
      <w:szCs w:val="22"/>
      <w:lang w:eastAsia="en-US"/>
    </w:rPr>
  </w:style>
  <w:style w:customStyle="true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true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true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true" w:styleId="apple-converted-space" w:type="character">
    <w:name w:val="apple-converted-space"/>
    <w:rsid w:val="00F14FB9"/>
  </w:style>
  <w:style w:customStyle="true" w:styleId="TextBody0" w:type="paragraph">
    <w:name w:val="Text Body"/>
    <w:basedOn w:val="Normal"/>
    <w:uiPriority w:val="99"/>
    <w:rsid w:val="00F14FB9"/>
    <w:pPr>
      <w:widowControl w:val="false"/>
      <w:suppressAutoHyphens/>
      <w:spacing w:lineRule="auto" w:line="276" w:after="120"/>
    </w:pPr>
    <w:rPr>
      <w:rFonts w:eastAsia="SimSun"/>
      <w:color w:val="00000A"/>
      <w:lang w:eastAsia="zh-CN"/>
    </w:rPr>
  </w:style>
  <w:style w:customStyle="true" w:styleId="Obinitekst1" w:type="paragraph">
    <w:name w:val="Obični tekst1"/>
    <w:basedOn w:val="Normal"/>
    <w:rsid w:val="00F14FB9"/>
    <w:pPr>
      <w:widowControl w:val="false"/>
      <w:suppressAutoHyphens/>
    </w:pPr>
    <w:rPr>
      <w:rFonts w:cs="Consolas" w:eastAsia="SimSun" w:hAnsi="Consolas" w:ascii="Consolas"/>
      <w:kern w:val="1"/>
      <w:sz w:val="21"/>
      <w:szCs w:val="21"/>
      <w:lang w:bidi="hi-IN" w:eastAsia="zh-CN" w:val="en-US"/>
    </w:rPr>
  </w:style>
  <w:style w:customStyle="true" w:styleId="Grafikeoznake21" w:type="paragraph">
    <w:name w:val="Grafičke oznake 21"/>
    <w:basedOn w:val="Normal"/>
    <w:rsid w:val="00F14FB9"/>
    <w:pPr>
      <w:widowControl w:val="false"/>
      <w:suppressAutoHyphens/>
      <w:ind w:hanging="360" w:left="720"/>
      <w:contextualSpacing/>
    </w:pPr>
    <w:rPr>
      <w:kern w:val="1"/>
      <w:lang w:bidi="hi-IN" w:eastAsia="zh-CN"/>
    </w:rPr>
  </w:style>
  <w:style w:customStyle="true" w:styleId="Standard" w:type="paragraph">
    <w:name w:val="Standard"/>
    <w:rsid w:val="00713ACD"/>
    <w:pPr>
      <w:widowControl w:val="false"/>
      <w:suppressAutoHyphens/>
      <w:autoSpaceDN w:val="false"/>
      <w:textAlignment w:val="baseline"/>
    </w:pPr>
    <w:rPr>
      <w:rFonts w:cs="Mangal" w:eastAsia="Arial Unicode MS" w:hAnsi="Liberation Serif" w:ascii="Liberation Serif"/>
      <w:kern w:val="3"/>
      <w:sz w:val="24"/>
      <w:szCs w:val="24"/>
      <w:lang w:bidi="hi-IN" w:eastAsia="zh-CN"/>
    </w:rPr>
  </w:style>
  <w:style w:customStyle="true" w:styleId="WW8Num7" w:type="numbering">
    <w:name w:val="WW8Num7"/>
    <w:basedOn w:val="Bezpopisa"/>
    <w:rsid w:val="00713ACD"/>
    <w:pPr>
      <w:numPr>
        <w:numId w:val="26"/>
      </w:numPr>
    </w:pPr>
  </w:style>
  <w:style w:customStyle="true" w:styleId="Textbodyuser" w:type="paragraph">
    <w:name w:val="Text body (user)"/>
    <w:basedOn w:val="Standard"/>
    <w:rsid w:val="00713ACD"/>
    <w:rPr>
      <w:rFonts w:cs="Arial" w:hAnsi="Arial" w:ascii="Arial"/>
      <w:sz w:val="22"/>
      <w:szCs w:val="22"/>
    </w:rPr>
  </w:style>
  <w:style w:styleId="Grafikeoznake2" w:type="paragraph">
    <w:name w:val="List Bullet 2"/>
    <w:basedOn w:val="Standard"/>
    <w:rsid w:val="00713ACD"/>
    <w:pPr>
      <w:numPr>
        <w:numId w:val="28"/>
      </w:numPr>
      <w:suppressAutoHyphens w:val="false"/>
    </w:pPr>
  </w:style>
  <w:style w:customStyle="true" w:styleId="TableContents" w:type="paragraph">
    <w:name w:val="Table Contents"/>
    <w:basedOn w:val="Standard"/>
    <w:rsid w:val="00713ACD"/>
    <w:pPr>
      <w:suppressLineNumbers/>
    </w:pPr>
  </w:style>
  <w:style w:customStyle="true" w:styleId="WW8Num2z1" w:type="character">
    <w:name w:val="WW8Num2z1"/>
    <w:rsid w:val="00713ACD"/>
  </w:style>
  <w:style w:customStyle="true" w:styleId="WW8Num2z2" w:type="character">
    <w:name w:val="WW8Num2z2"/>
    <w:rsid w:val="00713ACD"/>
  </w:style>
  <w:style w:customStyle="true" w:styleId="WW8Num2z3" w:type="character">
    <w:name w:val="WW8Num2z3"/>
    <w:rsid w:val="00713ACD"/>
  </w:style>
  <w:style w:customStyle="true" w:styleId="WW8Num2z4" w:type="character">
    <w:name w:val="WW8Num2z4"/>
    <w:rsid w:val="00713ACD"/>
  </w:style>
  <w:style w:customStyle="true" w:styleId="WW8Num2z5" w:type="character">
    <w:name w:val="WW8Num2z5"/>
    <w:rsid w:val="00713ACD"/>
  </w:style>
  <w:style w:customStyle="true" w:styleId="WW8Num2z6" w:type="character">
    <w:name w:val="WW8Num2z6"/>
    <w:rsid w:val="00713ACD"/>
  </w:style>
  <w:style w:customStyle="true" w:styleId="WW8Num2z7" w:type="character">
    <w:name w:val="WW8Num2z7"/>
    <w:rsid w:val="00713ACD"/>
  </w:style>
  <w:style w:customStyle="true" w:styleId="WW8Num2z8" w:type="character">
    <w:name w:val="WW8Num2z8"/>
    <w:rsid w:val="00713ACD"/>
  </w:style>
  <w:style w:customStyle="true" w:styleId="WW8Num7z1" w:type="character">
    <w:name w:val="WW8Num7z1"/>
    <w:rsid w:val="00713ACD"/>
    <w:rPr>
      <w:rFonts w:cs="Courier New" w:hAnsi="Courier New" w:ascii="Courier New"/>
    </w:rPr>
  </w:style>
  <w:style w:customStyle="true" w:styleId="WW8Num7z2" w:type="character">
    <w:name w:val="WW8Num7z2"/>
    <w:rsid w:val="00713ACD"/>
    <w:rPr>
      <w:rFonts w:cs="Wingdings" w:hAnsi="Wingdings" w:ascii="Wingdings"/>
    </w:rPr>
  </w:style>
  <w:style w:customStyle="true" w:styleId="WW8Num7z3" w:type="character">
    <w:name w:val="WW8Num7z3"/>
    <w:rsid w:val="00713ACD"/>
    <w:rPr>
      <w:rFonts w:cs="Symbol" w:hAnsi="Symbol" w:ascii="Symbol"/>
    </w:rPr>
  </w:style>
  <w:style w:customStyle="true" w:styleId="WW8Num1z0" w:type="character">
    <w:name w:val="WW8Num1z0"/>
    <w:rsid w:val="00713ACD"/>
    <w:rPr>
      <w:rFonts w:cs="Symbol" w:hAnsi="Symbol" w:ascii="Symbol"/>
    </w:rPr>
  </w:style>
  <w:style w:customStyle="true" w:styleId="WW8Num6z1" w:type="character">
    <w:name w:val="WW8Num6z1"/>
    <w:rsid w:val="00713ACD"/>
    <w:rPr>
      <w:rFonts w:cs="Courier New" w:hAnsi="Courier New" w:ascii="Courier New"/>
    </w:rPr>
  </w:style>
  <w:style w:customStyle="true" w:styleId="WW8Num6z2" w:type="character">
    <w:name w:val="WW8Num6z2"/>
    <w:rsid w:val="00713ACD"/>
    <w:rPr>
      <w:rFonts w:cs="Wingdings" w:hAnsi="Wingdings" w:ascii="Wingdings"/>
    </w:rPr>
  </w:style>
  <w:style w:customStyle="true" w:styleId="WW8Num6z3" w:type="character">
    <w:name w:val="WW8Num6z3"/>
    <w:rsid w:val="00713ACD"/>
    <w:rPr>
      <w:rFonts w:cs="Symbol" w:hAnsi="Symbol" w:ascii="Symbol"/>
    </w:rPr>
  </w:style>
  <w:style w:customStyle="true" w:styleId="WW8Num2" w:type="numbering">
    <w:name w:val="WW8Num2"/>
    <w:basedOn w:val="Bezpopisa"/>
    <w:rsid w:val="00713ACD"/>
    <w:pPr>
      <w:numPr>
        <w:numId w:val="27"/>
      </w:numPr>
    </w:pPr>
  </w:style>
  <w:style w:customStyle="true" w:styleId="WW8Num1" w:type="numbering">
    <w:name w:val="WW8Num1"/>
    <w:basedOn w:val="Bezpopisa"/>
    <w:rsid w:val="00713ACD"/>
    <w:pPr>
      <w:numPr>
        <w:numId w:val="28"/>
      </w:numPr>
    </w:pPr>
  </w:style>
  <w:style w:customStyle="true" w:styleId="WW8Num6" w:type="numbering">
    <w:name w:val="WW8Num6"/>
    <w:basedOn w:val="Bezpopisa"/>
    <w:rsid w:val="00713ACD"/>
    <w:pPr>
      <w:numPr>
        <w:numId w:val="29"/>
      </w:numPr>
    </w:pPr>
  </w:style>
  <w:style w:styleId="Tekstrezerviranogmjesta" w:type="character">
    <w:name w:val="Placeholder Text"/>
    <w:basedOn w:val="Zadanifontodlomka"/>
    <w:uiPriority w:val="99"/>
    <w:semiHidden/>
    <w:rsid w:val="008D1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F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F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F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F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Strong" w:qFormat="1" w:uiPriority="22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1" w:styleId="WW8Num2z0" w:type="character">
    <w:name w:val="WW8Num2z0"/>
    <w:rsid w:val="00957C3A"/>
    <w:rPr>
      <w:rFonts w:ascii="Symbol" w:cs="StarSymbol" w:hAnsi="Symbol"/>
      <w:sz w:val="18"/>
      <w:szCs w:val="18"/>
    </w:rPr>
  </w:style>
  <w:style w:customStyle="1" w:styleId="WW8Num3z0" w:type="character">
    <w:name w:val="WW8Num3z0"/>
    <w:rsid w:val="00957C3A"/>
    <w:rPr>
      <w:rFonts w:ascii="Symbol" w:cs="StarSymbol" w:hAnsi="Symbol"/>
      <w:sz w:val="18"/>
      <w:szCs w:val="18"/>
    </w:rPr>
  </w:style>
  <w:style w:customStyle="1" w:styleId="WW8Num4z0" w:type="character">
    <w:name w:val="WW8Num4z0"/>
    <w:rsid w:val="00957C3A"/>
    <w:rPr>
      <w:rFonts w:ascii="Symbol" w:cs="StarSymbol" w:hAnsi="Symbol"/>
      <w:sz w:val="18"/>
      <w:szCs w:val="18"/>
    </w:rPr>
  </w:style>
  <w:style w:customStyle="1" w:styleId="Absatz-Standardschriftart" w:type="character">
    <w:name w:val="Absatz-Standardschriftart"/>
    <w:rsid w:val="00957C3A"/>
  </w:style>
  <w:style w:customStyle="1" w:styleId="WW-Absatz-Standardschriftart" w:type="character">
    <w:name w:val="WW-Absatz-Standardschriftart"/>
    <w:rsid w:val="00957C3A"/>
  </w:style>
  <w:style w:customStyle="1" w:styleId="WW-Absatz-Standardschriftart1" w:type="character">
    <w:name w:val="WW-Absatz-Standardschriftart1"/>
    <w:rsid w:val="00957C3A"/>
  </w:style>
  <w:style w:customStyle="1" w:styleId="WW-Absatz-Standardschriftart11" w:type="character">
    <w:name w:val="WW-Absatz-Standardschriftart11"/>
    <w:rsid w:val="00957C3A"/>
  </w:style>
  <w:style w:customStyle="1" w:styleId="Zadanifontodlomka1" w:type="character">
    <w:name w:val="Zadani font odlomka1"/>
    <w:rsid w:val="00957C3A"/>
  </w:style>
  <w:style w:customStyle="1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rsid w:val="00957C3A"/>
    <w:rPr>
      <w:rFonts w:cs="Tahoma"/>
    </w:rPr>
  </w:style>
  <w:style w:styleId="Opisslike" w:type="paragraph">
    <w:name w:val="caption"/>
    <w:basedOn w:val="Normal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1" w:styleId="Sadrajokvira" w:type="paragraph">
    <w:name w:val="Sadržaj okvira"/>
    <w:basedOn w:val="Tijeloteksta"/>
    <w:rsid w:val="00957C3A"/>
  </w:style>
  <w:style w:customStyle="1" w:styleId="Sadrajitablice" w:type="paragraph">
    <w:name w:val="Sadržaji tablice"/>
    <w:basedOn w:val="Normal"/>
    <w:rsid w:val="00957C3A"/>
    <w:pPr>
      <w:suppressLineNumbers/>
      <w:suppressAutoHyphens/>
    </w:pPr>
  </w:style>
  <w:style w:customStyle="1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1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1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1" w:styleId="WW8Num5z0" w:type="character">
    <w:name w:val="WW8Num5z0"/>
    <w:rsid w:val="00957C3A"/>
    <w:rPr>
      <w:rFonts w:ascii="Symbol" w:cs="StarSymbol" w:hAnsi="Symbol"/>
      <w:sz w:val="18"/>
      <w:szCs w:val="18"/>
    </w:rPr>
  </w:style>
  <w:style w:customStyle="1" w:styleId="WW8Num6z0" w:type="character">
    <w:name w:val="WW8Num6z0"/>
    <w:rsid w:val="00957C3A"/>
    <w:rPr>
      <w:rFonts w:ascii="Symbol" w:cs="StarSymbol" w:hAnsi="Symbol"/>
      <w:sz w:val="18"/>
      <w:szCs w:val="18"/>
    </w:rPr>
  </w:style>
  <w:style w:customStyle="1" w:styleId="WW8Num7z0" w:type="character">
    <w:name w:val="WW8Num7z0"/>
    <w:rsid w:val="00957C3A"/>
    <w:rPr>
      <w:rFonts w:ascii="Symbol" w:cs="StarSymbol" w:hAnsi="Symbol"/>
      <w:sz w:val="18"/>
      <w:szCs w:val="18"/>
    </w:rPr>
  </w:style>
  <w:style w:customStyle="1" w:styleId="WW8Num8z0" w:type="character">
    <w:name w:val="WW8Num8z0"/>
    <w:rsid w:val="00957C3A"/>
    <w:rPr>
      <w:rFonts w:ascii="Symbol" w:cs="StarSymbol" w:hAnsi="Symbol"/>
      <w:sz w:val="18"/>
      <w:szCs w:val="18"/>
    </w:rPr>
  </w:style>
  <w:style w:customStyle="1" w:styleId="WW8Num9z0" w:type="character">
    <w:name w:val="WW8Num9z0"/>
    <w:rsid w:val="00957C3A"/>
    <w:rPr>
      <w:rFonts w:ascii="Symbol" w:cs="StarSymbol" w:hAnsi="Symbol"/>
      <w:sz w:val="18"/>
      <w:szCs w:val="18"/>
    </w:rPr>
  </w:style>
  <w:style w:customStyle="1" w:styleId="WW8Num10z0" w:type="character">
    <w:name w:val="WW8Num10z0"/>
    <w:rsid w:val="00957C3A"/>
    <w:rPr>
      <w:rFonts w:ascii="Symbol" w:cs="StarSymbol" w:hAnsi="Symbol"/>
      <w:sz w:val="18"/>
      <w:szCs w:val="18"/>
    </w:rPr>
  </w:style>
  <w:style w:customStyle="1" w:styleId="WW8Num11z0" w:type="character">
    <w:name w:val="WW8Num11z0"/>
    <w:rsid w:val="00957C3A"/>
    <w:rPr>
      <w:rFonts w:ascii="Symbol" w:cs="StarSymbol" w:hAnsi="Symbol"/>
      <w:sz w:val="18"/>
      <w:szCs w:val="18"/>
    </w:rPr>
  </w:style>
  <w:style w:customStyle="1" w:styleId="WW8Num12z0" w:type="character">
    <w:name w:val="WW8Num12z0"/>
    <w:rsid w:val="00957C3A"/>
    <w:rPr>
      <w:rFonts w:ascii="Symbol" w:cs="StarSymbol" w:hAnsi="Symbol"/>
      <w:sz w:val="18"/>
      <w:szCs w:val="18"/>
    </w:rPr>
  </w:style>
  <w:style w:customStyle="1" w:styleId="WW8Num13z0" w:type="character">
    <w:name w:val="WW8Num13z0"/>
    <w:rsid w:val="00957C3A"/>
    <w:rPr>
      <w:rFonts w:ascii="Symbol" w:cs="StarSymbol" w:hAnsi="Symbol"/>
      <w:sz w:val="18"/>
      <w:szCs w:val="18"/>
    </w:rPr>
  </w:style>
  <w:style w:customStyle="1" w:styleId="WW8Num14z0" w:type="character">
    <w:name w:val="WW8Num14z0"/>
    <w:rsid w:val="00957C3A"/>
    <w:rPr>
      <w:rFonts w:ascii="Symbol" w:cs="StarSymbol" w:hAnsi="Symbol"/>
      <w:sz w:val="18"/>
      <w:szCs w:val="18"/>
    </w:rPr>
  </w:style>
  <w:style w:customStyle="1" w:styleId="WW8Num15z0" w:type="character">
    <w:name w:val="WW8Num15z0"/>
    <w:rsid w:val="00957C3A"/>
    <w:rPr>
      <w:rFonts w:ascii="Symbol" w:cs="StarSymbol" w:hAnsi="Symbol"/>
      <w:sz w:val="18"/>
      <w:szCs w:val="18"/>
    </w:rPr>
  </w:style>
  <w:style w:customStyle="1" w:styleId="WW8Num16z0" w:type="character">
    <w:name w:val="WW8Num16z0"/>
    <w:rsid w:val="00957C3A"/>
    <w:rPr>
      <w:rFonts w:ascii="Symbol" w:cs="StarSymbol" w:hAnsi="Symbol"/>
      <w:sz w:val="18"/>
      <w:szCs w:val="18"/>
    </w:rPr>
  </w:style>
  <w:style w:customStyle="1" w:styleId="WW8Num17z0" w:type="character">
    <w:name w:val="WW8Num17z0"/>
    <w:rsid w:val="00957C3A"/>
    <w:rPr>
      <w:rFonts w:ascii="Symbol" w:cs="StarSymbol" w:hAnsi="Symbol"/>
      <w:sz w:val="18"/>
      <w:szCs w:val="18"/>
    </w:rPr>
  </w:style>
  <w:style w:customStyle="1" w:styleId="WW8Num18z0" w:type="character">
    <w:name w:val="WW8Num18z0"/>
    <w:rsid w:val="00957C3A"/>
    <w:rPr>
      <w:rFonts w:ascii="Symbol" w:cs="StarSymbol" w:hAnsi="Symbol"/>
      <w:sz w:val="18"/>
      <w:szCs w:val="18"/>
    </w:rPr>
  </w:style>
  <w:style w:customStyle="1" w:styleId="WW8Num19z0" w:type="character">
    <w:name w:val="WW8Num19z0"/>
    <w:rsid w:val="00957C3A"/>
    <w:rPr>
      <w:rFonts w:ascii="Symbol" w:cs="StarSymbol" w:hAnsi="Symbol"/>
      <w:sz w:val="18"/>
      <w:szCs w:val="18"/>
    </w:rPr>
  </w:style>
  <w:style w:customStyle="1" w:styleId="WW8Num20z0" w:type="character">
    <w:name w:val="WW8Num20z0"/>
    <w:rsid w:val="00957C3A"/>
    <w:rPr>
      <w:rFonts w:ascii="Symbol" w:cs="StarSymbol" w:hAnsi="Symbol"/>
      <w:sz w:val="18"/>
      <w:szCs w:val="18"/>
    </w:rPr>
  </w:style>
  <w:style w:customStyle="1" w:styleId="WW8Num21z0" w:type="character">
    <w:name w:val="WW8Num21z0"/>
    <w:rsid w:val="00957C3A"/>
    <w:rPr>
      <w:rFonts w:ascii="Symbol" w:cs="StarSymbol" w:hAnsi="Symbol"/>
      <w:sz w:val="18"/>
      <w:szCs w:val="18"/>
    </w:rPr>
  </w:style>
  <w:style w:customStyle="1" w:styleId="WW8Num22z0" w:type="character">
    <w:name w:val="WW8Num22z0"/>
    <w:rsid w:val="00957C3A"/>
    <w:rPr>
      <w:rFonts w:ascii="Symbol" w:cs="StarSymbol" w:hAnsi="Symbol"/>
      <w:sz w:val="18"/>
      <w:szCs w:val="18"/>
    </w:rPr>
  </w:style>
  <w:style w:customStyle="1" w:styleId="WW8Num23z0" w:type="character">
    <w:name w:val="WW8Num23z0"/>
    <w:rsid w:val="00957C3A"/>
    <w:rPr>
      <w:rFonts w:ascii="Symbol" w:cs="StarSymbol" w:hAnsi="Symbol"/>
      <w:sz w:val="18"/>
      <w:szCs w:val="18"/>
    </w:rPr>
  </w:style>
  <w:style w:customStyle="1" w:styleId="WW8Num24z0" w:type="character">
    <w:name w:val="WW8Num24z0"/>
    <w:rsid w:val="00957C3A"/>
    <w:rPr>
      <w:rFonts w:ascii="Symbol" w:cs="StarSymbol" w:hAnsi="Symbol"/>
      <w:sz w:val="18"/>
      <w:szCs w:val="18"/>
    </w:rPr>
  </w:style>
  <w:style w:customStyle="1" w:styleId="WW8Num25z0" w:type="character">
    <w:name w:val="WW8Num25z0"/>
    <w:rsid w:val="00957C3A"/>
    <w:rPr>
      <w:rFonts w:ascii="Symbol" w:cs="StarSymbol" w:hAnsi="Symbol"/>
      <w:sz w:val="18"/>
      <w:szCs w:val="18"/>
    </w:rPr>
  </w:style>
  <w:style w:customStyle="1" w:styleId="WW8Num26z0" w:type="character">
    <w:name w:val="WW8Num26z0"/>
    <w:rsid w:val="00957C3A"/>
    <w:rPr>
      <w:rFonts w:ascii="Symbol" w:cs="StarSymbol" w:hAnsi="Symbol"/>
      <w:sz w:val="18"/>
      <w:szCs w:val="18"/>
    </w:rPr>
  </w:style>
  <w:style w:customStyle="1" w:styleId="WW8Num27z0" w:type="character">
    <w:name w:val="WW8Num27z0"/>
    <w:rsid w:val="00957C3A"/>
    <w:rPr>
      <w:rFonts w:ascii="Symbol" w:cs="StarSymbol" w:hAnsi="Symbol"/>
      <w:sz w:val="18"/>
      <w:szCs w:val="18"/>
    </w:rPr>
  </w:style>
  <w:style w:customStyle="1" w:styleId="WW8Num28z0" w:type="character">
    <w:name w:val="WW8Num28z0"/>
    <w:rsid w:val="00957C3A"/>
    <w:rPr>
      <w:rFonts w:ascii="Symbol" w:cs="StarSymbol" w:hAnsi="Symbol"/>
      <w:sz w:val="18"/>
      <w:szCs w:val="18"/>
    </w:rPr>
  </w:style>
  <w:style w:customStyle="1" w:styleId="WW8Num29z0" w:type="character">
    <w:name w:val="WW8Num29z0"/>
    <w:rsid w:val="00957C3A"/>
    <w:rPr>
      <w:rFonts w:ascii="Symbol" w:cs="StarSymbol" w:hAnsi="Symbol"/>
      <w:sz w:val="18"/>
      <w:szCs w:val="18"/>
    </w:rPr>
  </w:style>
  <w:style w:customStyle="1" w:styleId="WW8Num30z0" w:type="character">
    <w:name w:val="WW8Num30z0"/>
    <w:rsid w:val="00957C3A"/>
    <w:rPr>
      <w:rFonts w:ascii="Symbol" w:cs="StarSymbol" w:hAnsi="Symbol"/>
      <w:sz w:val="18"/>
      <w:szCs w:val="18"/>
    </w:rPr>
  </w:style>
  <w:style w:customStyle="1" w:styleId="WW8Num31z0" w:type="character">
    <w:name w:val="WW8Num31z0"/>
    <w:rsid w:val="00957C3A"/>
    <w:rPr>
      <w:rFonts w:ascii="Symbol" w:cs="StarSymbol" w:hAnsi="Symbol"/>
      <w:sz w:val="18"/>
      <w:szCs w:val="18"/>
    </w:rPr>
  </w:style>
  <w:style w:customStyle="1" w:styleId="WW8Num32z0" w:type="character">
    <w:name w:val="WW8Num32z0"/>
    <w:rsid w:val="00957C3A"/>
    <w:rPr>
      <w:rFonts w:ascii="Symbol" w:cs="StarSymbol" w:hAnsi="Symbol"/>
      <w:sz w:val="18"/>
      <w:szCs w:val="18"/>
    </w:rPr>
  </w:style>
  <w:style w:customStyle="1" w:styleId="WW8Num33z0" w:type="character">
    <w:name w:val="WW8Num33z0"/>
    <w:rsid w:val="00957C3A"/>
    <w:rPr>
      <w:rFonts w:ascii="Symbol" w:cs="StarSymbol" w:hAnsi="Symbol"/>
      <w:sz w:val="18"/>
      <w:szCs w:val="18"/>
    </w:rPr>
  </w:style>
  <w:style w:customStyle="1" w:styleId="WW8Num34z0" w:type="character">
    <w:name w:val="WW8Num34z0"/>
    <w:rsid w:val="00957C3A"/>
    <w:rPr>
      <w:rFonts w:ascii="Symbol" w:cs="StarSymbol" w:hAnsi="Symbol"/>
      <w:sz w:val="18"/>
      <w:szCs w:val="18"/>
    </w:rPr>
  </w:style>
  <w:style w:customStyle="1" w:styleId="WW8Num35z0" w:type="character">
    <w:name w:val="WW8Num35z0"/>
    <w:rsid w:val="00957C3A"/>
    <w:rPr>
      <w:rFonts w:ascii="Symbol" w:cs="StarSymbol" w:hAnsi="Symbol"/>
      <w:sz w:val="18"/>
      <w:szCs w:val="18"/>
    </w:rPr>
  </w:style>
  <w:style w:customStyle="1" w:styleId="WW8Num36z0" w:type="character">
    <w:name w:val="WW8Num36z0"/>
    <w:rsid w:val="00957C3A"/>
    <w:rPr>
      <w:rFonts w:ascii="Symbol" w:cs="StarSymbol" w:hAnsi="Symbol"/>
      <w:sz w:val="18"/>
      <w:szCs w:val="18"/>
    </w:rPr>
  </w:style>
  <w:style w:customStyle="1" w:styleId="WW8Num37z0" w:type="character">
    <w:name w:val="WW8Num37z0"/>
    <w:rsid w:val="00957C3A"/>
    <w:rPr>
      <w:rFonts w:ascii="Symbol" w:cs="StarSymbol" w:hAnsi="Symbol"/>
      <w:sz w:val="18"/>
      <w:szCs w:val="18"/>
    </w:rPr>
  </w:style>
  <w:style w:customStyle="1" w:styleId="WW8Num38z0" w:type="character">
    <w:name w:val="WW8Num38z0"/>
    <w:rsid w:val="00957C3A"/>
    <w:rPr>
      <w:rFonts w:ascii="Symbol" w:cs="StarSymbol" w:hAnsi="Symbol"/>
      <w:sz w:val="18"/>
      <w:szCs w:val="18"/>
    </w:rPr>
  </w:style>
  <w:style w:customStyle="1" w:styleId="WW8Num39z0" w:type="character">
    <w:name w:val="WW8Num39z0"/>
    <w:rsid w:val="00957C3A"/>
    <w:rPr>
      <w:rFonts w:ascii="Symbol" w:cs="StarSymbol" w:hAnsi="Symbol"/>
      <w:sz w:val="18"/>
      <w:szCs w:val="18"/>
    </w:rPr>
  </w:style>
  <w:style w:customStyle="1" w:styleId="WW8Num40z0" w:type="character">
    <w:name w:val="WW8Num40z0"/>
    <w:rsid w:val="00957C3A"/>
    <w:rPr>
      <w:rFonts w:ascii="Symbol" w:cs="StarSymbol" w:hAnsi="Symbol"/>
      <w:sz w:val="18"/>
      <w:szCs w:val="18"/>
    </w:rPr>
  </w:style>
  <w:style w:customStyle="1" w:styleId="WW8Num41z0" w:type="character">
    <w:name w:val="WW8Num41z0"/>
    <w:rsid w:val="00957C3A"/>
    <w:rPr>
      <w:rFonts w:ascii="Symbol" w:cs="StarSymbol" w:hAnsi="Symbol"/>
      <w:sz w:val="18"/>
      <w:szCs w:val="18"/>
    </w:rPr>
  </w:style>
  <w:style w:customStyle="1" w:styleId="WW8Num42z0" w:type="character">
    <w:name w:val="WW8Num42z0"/>
    <w:rsid w:val="00957C3A"/>
    <w:rPr>
      <w:rFonts w:ascii="Symbol" w:cs="StarSymbol" w:hAnsi="Symbol"/>
      <w:sz w:val="18"/>
      <w:szCs w:val="18"/>
    </w:rPr>
  </w:style>
  <w:style w:customStyle="1" w:styleId="WW8Num43z0" w:type="character">
    <w:name w:val="WW8Num43z0"/>
    <w:rsid w:val="00957C3A"/>
    <w:rPr>
      <w:rFonts w:ascii="Symbol" w:cs="StarSymbol" w:hAnsi="Symbol"/>
      <w:sz w:val="18"/>
      <w:szCs w:val="18"/>
    </w:rPr>
  </w:style>
  <w:style w:customStyle="1" w:styleId="WW8Num44z0" w:type="character">
    <w:name w:val="WW8Num44z0"/>
    <w:rsid w:val="00957C3A"/>
    <w:rPr>
      <w:rFonts w:ascii="Symbol" w:cs="StarSymbol" w:hAnsi="Symbol"/>
      <w:sz w:val="18"/>
      <w:szCs w:val="18"/>
    </w:rPr>
  </w:style>
  <w:style w:customStyle="1" w:styleId="WW8Num45z0" w:type="character">
    <w:name w:val="WW8Num45z0"/>
    <w:rsid w:val="00957C3A"/>
    <w:rPr>
      <w:rFonts w:ascii="Symbol" w:cs="StarSymbol" w:hAnsi="Symbol"/>
      <w:sz w:val="18"/>
      <w:szCs w:val="18"/>
    </w:rPr>
  </w:style>
  <w:style w:customStyle="1" w:styleId="WW8Num46z0" w:type="character">
    <w:name w:val="WW8Num46z0"/>
    <w:rsid w:val="00957C3A"/>
    <w:rPr>
      <w:rFonts w:ascii="Symbol" w:cs="StarSymbol" w:hAnsi="Symbol"/>
      <w:sz w:val="18"/>
      <w:szCs w:val="18"/>
    </w:rPr>
  </w:style>
  <w:style w:customStyle="1" w:styleId="WW8Num47z0" w:type="character">
    <w:name w:val="WW8Num47z0"/>
    <w:rsid w:val="00957C3A"/>
    <w:rPr>
      <w:rFonts w:ascii="Symbol" w:cs="StarSymbol" w:hAnsi="Symbol"/>
      <w:sz w:val="18"/>
      <w:szCs w:val="18"/>
    </w:rPr>
  </w:style>
  <w:style w:customStyle="1" w:styleId="WW8Num48z0" w:type="character">
    <w:name w:val="WW8Num48z0"/>
    <w:rsid w:val="00957C3A"/>
    <w:rPr>
      <w:rFonts w:ascii="Symbol" w:cs="StarSymbol" w:hAnsi="Symbol"/>
      <w:sz w:val="18"/>
      <w:szCs w:val="18"/>
    </w:rPr>
  </w:style>
  <w:style w:customStyle="1" w:styleId="WW8Num49z0" w:type="character">
    <w:name w:val="WW8Num49z0"/>
    <w:rsid w:val="00957C3A"/>
    <w:rPr>
      <w:rFonts w:ascii="Symbol" w:cs="StarSymbol" w:hAnsi="Symbol"/>
      <w:sz w:val="18"/>
      <w:szCs w:val="18"/>
    </w:rPr>
  </w:style>
  <w:style w:customStyle="1" w:styleId="WW8Num50z0" w:type="character">
    <w:name w:val="WW8Num50z0"/>
    <w:rsid w:val="00957C3A"/>
    <w:rPr>
      <w:rFonts w:ascii="Symbol" w:cs="StarSymbol" w:hAnsi="Symbol"/>
      <w:sz w:val="18"/>
      <w:szCs w:val="18"/>
    </w:rPr>
  </w:style>
  <w:style w:customStyle="1" w:styleId="WW8Num51z0" w:type="character">
    <w:name w:val="WW8Num51z0"/>
    <w:rsid w:val="00957C3A"/>
    <w:rPr>
      <w:rFonts w:ascii="Symbol" w:cs="StarSymbol" w:hAnsi="Symbol"/>
      <w:sz w:val="18"/>
      <w:szCs w:val="18"/>
    </w:rPr>
  </w:style>
  <w:style w:customStyle="1" w:styleId="WW8Num52z0" w:type="character">
    <w:name w:val="WW8Num52z0"/>
    <w:rsid w:val="00957C3A"/>
    <w:rPr>
      <w:rFonts w:ascii="Symbol" w:cs="StarSymbol" w:hAnsi="Symbol"/>
      <w:sz w:val="18"/>
      <w:szCs w:val="18"/>
    </w:rPr>
  </w:style>
  <w:style w:customStyle="1" w:styleId="WW8Num53z0" w:type="character">
    <w:name w:val="WW8Num53z0"/>
    <w:rsid w:val="00957C3A"/>
    <w:rPr>
      <w:rFonts w:ascii="Symbol" w:cs="StarSymbol" w:hAnsi="Symbol"/>
      <w:sz w:val="18"/>
      <w:szCs w:val="18"/>
    </w:rPr>
  </w:style>
  <w:style w:customStyle="1" w:styleId="WW8Num54z0" w:type="character">
    <w:name w:val="WW8Num54z0"/>
    <w:rsid w:val="00957C3A"/>
    <w:rPr>
      <w:rFonts w:ascii="Symbol" w:cs="StarSymbol" w:hAnsi="Symbol"/>
      <w:sz w:val="18"/>
      <w:szCs w:val="18"/>
    </w:rPr>
  </w:style>
  <w:style w:customStyle="1" w:styleId="WW8Num55z0" w:type="character">
    <w:name w:val="WW8Num55z0"/>
    <w:rsid w:val="00957C3A"/>
    <w:rPr>
      <w:rFonts w:ascii="Symbol" w:cs="StarSymbol" w:hAnsi="Symbol"/>
      <w:sz w:val="18"/>
      <w:szCs w:val="18"/>
    </w:rPr>
  </w:style>
  <w:style w:customStyle="1" w:styleId="WW8Num56z0" w:type="character">
    <w:name w:val="WW8Num56z0"/>
    <w:rsid w:val="00957C3A"/>
    <w:rPr>
      <w:rFonts w:ascii="Symbol" w:cs="StarSymbol" w:hAnsi="Symbol"/>
      <w:sz w:val="18"/>
      <w:szCs w:val="18"/>
    </w:rPr>
  </w:style>
  <w:style w:customStyle="1" w:styleId="WW8Num57z0" w:type="character">
    <w:name w:val="WW8Num57z0"/>
    <w:rsid w:val="00957C3A"/>
    <w:rPr>
      <w:rFonts w:ascii="Symbol" w:cs="StarSymbol" w:hAnsi="Symbol"/>
      <w:sz w:val="18"/>
      <w:szCs w:val="18"/>
    </w:rPr>
  </w:style>
  <w:style w:customStyle="1" w:styleId="WW8Num58z0" w:type="character">
    <w:name w:val="WW8Num58z0"/>
    <w:rsid w:val="00957C3A"/>
    <w:rPr>
      <w:rFonts w:ascii="Symbol" w:cs="StarSymbol" w:hAnsi="Symbol"/>
      <w:sz w:val="18"/>
      <w:szCs w:val="18"/>
    </w:rPr>
  </w:style>
  <w:style w:customStyle="1" w:styleId="WW8Num59z0" w:type="character">
    <w:name w:val="WW8Num59z0"/>
    <w:rsid w:val="00957C3A"/>
    <w:rPr>
      <w:rFonts w:ascii="Symbol" w:cs="StarSymbol" w:hAnsi="Symbol"/>
      <w:sz w:val="18"/>
      <w:szCs w:val="18"/>
    </w:rPr>
  </w:style>
  <w:style w:customStyle="1" w:styleId="WW8Num60z0" w:type="character">
    <w:name w:val="WW8Num60z0"/>
    <w:rsid w:val="00957C3A"/>
    <w:rPr>
      <w:rFonts w:ascii="Symbol" w:cs="StarSymbol" w:hAnsi="Symbol"/>
      <w:sz w:val="18"/>
      <w:szCs w:val="18"/>
    </w:rPr>
  </w:style>
  <w:style w:customStyle="1" w:styleId="WW8Num61z0" w:type="character">
    <w:name w:val="WW8Num61z0"/>
    <w:rsid w:val="00957C3A"/>
    <w:rPr>
      <w:rFonts w:ascii="Symbol" w:cs="StarSymbol" w:hAnsi="Symbol"/>
      <w:sz w:val="18"/>
      <w:szCs w:val="18"/>
    </w:rPr>
  </w:style>
  <w:style w:customStyle="1" w:styleId="WW8Num62z0" w:type="character">
    <w:name w:val="WW8Num62z0"/>
    <w:rsid w:val="00957C3A"/>
    <w:rPr>
      <w:rFonts w:ascii="Symbol" w:cs="StarSymbol" w:hAnsi="Symbol"/>
      <w:sz w:val="18"/>
      <w:szCs w:val="18"/>
    </w:rPr>
  </w:style>
  <w:style w:customStyle="1" w:styleId="WW8Num63z0" w:type="character">
    <w:name w:val="WW8Num63z0"/>
    <w:rsid w:val="00957C3A"/>
    <w:rPr>
      <w:rFonts w:ascii="Symbol" w:cs="StarSymbol" w:hAnsi="Symbol"/>
      <w:sz w:val="18"/>
      <w:szCs w:val="18"/>
    </w:rPr>
  </w:style>
  <w:style w:customStyle="1" w:styleId="WW8Num64z0" w:type="character">
    <w:name w:val="WW8Num64z0"/>
    <w:rsid w:val="00957C3A"/>
    <w:rPr>
      <w:rFonts w:ascii="Symbol" w:cs="StarSymbol" w:hAnsi="Symbol"/>
      <w:sz w:val="18"/>
      <w:szCs w:val="18"/>
    </w:rPr>
  </w:style>
  <w:style w:customStyle="1" w:styleId="WW8Num65z0" w:type="character">
    <w:name w:val="WW8Num65z0"/>
    <w:rsid w:val="00957C3A"/>
    <w:rPr>
      <w:rFonts w:ascii="Symbol" w:cs="StarSymbol" w:hAnsi="Symbol"/>
      <w:sz w:val="18"/>
      <w:szCs w:val="18"/>
    </w:rPr>
  </w:style>
  <w:style w:customStyle="1" w:styleId="WW8Num66z0" w:type="character">
    <w:name w:val="WW8Num66z0"/>
    <w:rsid w:val="00957C3A"/>
    <w:rPr>
      <w:rFonts w:ascii="Symbol" w:cs="StarSymbol" w:hAnsi="Symbol"/>
      <w:sz w:val="18"/>
      <w:szCs w:val="18"/>
    </w:rPr>
  </w:style>
  <w:style w:customStyle="1" w:styleId="WW8Num67z0" w:type="character">
    <w:name w:val="WW8Num67z0"/>
    <w:rsid w:val="00957C3A"/>
    <w:rPr>
      <w:rFonts w:ascii="Symbol" w:cs="StarSymbol" w:hAnsi="Symbol"/>
      <w:sz w:val="18"/>
      <w:szCs w:val="18"/>
    </w:rPr>
  </w:style>
  <w:style w:customStyle="1" w:styleId="WW8Num68z0" w:type="character">
    <w:name w:val="WW8Num68z0"/>
    <w:rsid w:val="00957C3A"/>
    <w:rPr>
      <w:rFonts w:ascii="Symbol" w:cs="StarSymbol" w:hAnsi="Symbol"/>
      <w:sz w:val="18"/>
      <w:szCs w:val="18"/>
    </w:rPr>
  </w:style>
  <w:style w:customStyle="1" w:styleId="WW8Num69z0" w:type="character">
    <w:name w:val="WW8Num69z0"/>
    <w:rsid w:val="00957C3A"/>
    <w:rPr>
      <w:rFonts w:ascii="Symbol" w:cs="StarSymbol" w:hAnsi="Symbol"/>
      <w:sz w:val="18"/>
      <w:szCs w:val="18"/>
    </w:rPr>
  </w:style>
  <w:style w:customStyle="1" w:styleId="WW8Num70z0" w:type="character">
    <w:name w:val="WW8Num70z0"/>
    <w:rsid w:val="00957C3A"/>
    <w:rPr>
      <w:rFonts w:ascii="Symbol" w:cs="StarSymbol" w:hAnsi="Symbol"/>
      <w:sz w:val="18"/>
      <w:szCs w:val="18"/>
    </w:rPr>
  </w:style>
  <w:style w:customStyle="1" w:styleId="WW8Num71z0" w:type="character">
    <w:name w:val="WW8Num71z0"/>
    <w:rsid w:val="00957C3A"/>
    <w:rPr>
      <w:rFonts w:ascii="Symbol" w:cs="StarSymbol" w:hAnsi="Symbol"/>
      <w:sz w:val="18"/>
      <w:szCs w:val="18"/>
    </w:rPr>
  </w:style>
  <w:style w:customStyle="1" w:styleId="WW8Num72z0" w:type="character">
    <w:name w:val="WW8Num72z0"/>
    <w:rsid w:val="00957C3A"/>
    <w:rPr>
      <w:rFonts w:ascii="Symbol" w:cs="StarSymbol" w:hAnsi="Symbol"/>
      <w:sz w:val="18"/>
      <w:szCs w:val="18"/>
    </w:rPr>
  </w:style>
  <w:style w:customStyle="1" w:styleId="WW8Num73z0" w:type="character">
    <w:name w:val="WW8Num73z0"/>
    <w:rsid w:val="00957C3A"/>
    <w:rPr>
      <w:rFonts w:ascii="Symbol" w:cs="StarSymbol" w:hAnsi="Symbol"/>
      <w:sz w:val="18"/>
      <w:szCs w:val="18"/>
    </w:rPr>
  </w:style>
  <w:style w:customStyle="1" w:styleId="WW8Num74z0" w:type="character">
    <w:name w:val="WW8Num74z0"/>
    <w:rsid w:val="00957C3A"/>
    <w:rPr>
      <w:rFonts w:ascii="Symbol" w:cs="StarSymbol" w:hAnsi="Symbol"/>
      <w:sz w:val="18"/>
      <w:szCs w:val="18"/>
    </w:rPr>
  </w:style>
  <w:style w:customStyle="1" w:styleId="WW8Num75z0" w:type="character">
    <w:name w:val="WW8Num75z0"/>
    <w:rsid w:val="00957C3A"/>
    <w:rPr>
      <w:rFonts w:ascii="Symbol" w:cs="StarSymbol" w:hAnsi="Symbol"/>
      <w:sz w:val="18"/>
      <w:szCs w:val="18"/>
    </w:rPr>
  </w:style>
  <w:style w:customStyle="1" w:styleId="WW8Num76z0" w:type="character">
    <w:name w:val="WW8Num76z0"/>
    <w:rsid w:val="00957C3A"/>
    <w:rPr>
      <w:rFonts w:ascii="Symbol" w:cs="StarSymbol" w:hAnsi="Symbol"/>
      <w:sz w:val="18"/>
      <w:szCs w:val="18"/>
    </w:rPr>
  </w:style>
  <w:style w:customStyle="1" w:styleId="WW8Num77z0" w:type="character">
    <w:name w:val="WW8Num77z0"/>
    <w:rsid w:val="00957C3A"/>
    <w:rPr>
      <w:rFonts w:ascii="Symbol" w:cs="StarSymbol" w:hAnsi="Symbol"/>
      <w:sz w:val="18"/>
      <w:szCs w:val="18"/>
    </w:rPr>
  </w:style>
  <w:style w:customStyle="1" w:styleId="WW8Num78z0" w:type="character">
    <w:name w:val="WW8Num78z0"/>
    <w:rsid w:val="00957C3A"/>
    <w:rPr>
      <w:rFonts w:ascii="Symbol" w:cs="StarSymbol" w:hAnsi="Symbol"/>
      <w:sz w:val="18"/>
      <w:szCs w:val="18"/>
    </w:rPr>
  </w:style>
  <w:style w:customStyle="1" w:styleId="WW8Num79z0" w:type="character">
    <w:name w:val="WW8Num79z0"/>
    <w:rsid w:val="00957C3A"/>
    <w:rPr>
      <w:rFonts w:ascii="Symbol" w:cs="StarSymbol" w:hAnsi="Symbol"/>
      <w:sz w:val="18"/>
      <w:szCs w:val="18"/>
    </w:rPr>
  </w:style>
  <w:style w:customStyle="1" w:styleId="WW8Num80z0" w:type="character">
    <w:name w:val="WW8Num80z0"/>
    <w:rsid w:val="00957C3A"/>
    <w:rPr>
      <w:rFonts w:ascii="Symbol" w:cs="StarSymbol" w:hAnsi="Symbol"/>
      <w:sz w:val="18"/>
      <w:szCs w:val="18"/>
    </w:rPr>
  </w:style>
  <w:style w:customStyle="1" w:styleId="WW8Num81z0" w:type="character">
    <w:name w:val="WW8Num81z0"/>
    <w:rsid w:val="00957C3A"/>
    <w:rPr>
      <w:rFonts w:ascii="Symbol" w:cs="StarSymbol" w:hAnsi="Symbol"/>
      <w:sz w:val="18"/>
      <w:szCs w:val="18"/>
    </w:rPr>
  </w:style>
  <w:style w:customStyle="1" w:styleId="WW8Num82z0" w:type="character">
    <w:name w:val="WW8Num82z0"/>
    <w:rsid w:val="00957C3A"/>
    <w:rPr>
      <w:rFonts w:ascii="Symbol" w:cs="StarSymbol" w:hAnsi="Symbol"/>
      <w:sz w:val="18"/>
      <w:szCs w:val="18"/>
    </w:rPr>
  </w:style>
  <w:style w:customStyle="1" w:styleId="WW8Num83z0" w:type="character">
    <w:name w:val="WW8Num83z0"/>
    <w:rsid w:val="00957C3A"/>
    <w:rPr>
      <w:rFonts w:ascii="Symbol" w:cs="StarSymbol" w:hAnsi="Symbol"/>
      <w:sz w:val="18"/>
      <w:szCs w:val="18"/>
    </w:rPr>
  </w:style>
  <w:style w:customStyle="1" w:styleId="WW8Num84z0" w:type="character">
    <w:name w:val="WW8Num84z0"/>
    <w:rsid w:val="00957C3A"/>
    <w:rPr>
      <w:rFonts w:ascii="Symbol" w:cs="StarSymbol" w:hAnsi="Symbol"/>
      <w:sz w:val="18"/>
      <w:szCs w:val="18"/>
    </w:rPr>
  </w:style>
  <w:style w:customStyle="1" w:styleId="WW8Num85z0" w:type="character">
    <w:name w:val="WW8Num85z0"/>
    <w:rsid w:val="00957C3A"/>
    <w:rPr>
      <w:rFonts w:ascii="Symbol" w:cs="StarSymbol" w:hAnsi="Symbol"/>
      <w:sz w:val="18"/>
      <w:szCs w:val="18"/>
    </w:rPr>
  </w:style>
  <w:style w:customStyle="1" w:styleId="WW8Num86z0" w:type="character">
    <w:name w:val="WW8Num86z0"/>
    <w:rsid w:val="00957C3A"/>
    <w:rPr>
      <w:rFonts w:ascii="Symbol" w:cs="StarSymbol" w:hAnsi="Symbol"/>
      <w:sz w:val="18"/>
      <w:szCs w:val="18"/>
    </w:rPr>
  </w:style>
  <w:style w:customStyle="1" w:styleId="WW8Num87z0" w:type="character">
    <w:name w:val="WW8Num87z0"/>
    <w:rsid w:val="00957C3A"/>
    <w:rPr>
      <w:rFonts w:ascii="Symbol" w:cs="StarSymbol" w:hAnsi="Symbol"/>
      <w:sz w:val="18"/>
      <w:szCs w:val="18"/>
    </w:rPr>
  </w:style>
  <w:style w:customStyle="1" w:styleId="WW8Num88z0" w:type="character">
    <w:name w:val="WW8Num88z0"/>
    <w:rsid w:val="00957C3A"/>
    <w:rPr>
      <w:rFonts w:ascii="Symbol" w:cs="StarSymbol" w:hAnsi="Symbol"/>
      <w:sz w:val="18"/>
      <w:szCs w:val="18"/>
    </w:rPr>
  </w:style>
  <w:style w:customStyle="1" w:styleId="WW8Num89z0" w:type="character">
    <w:name w:val="WW8Num89z0"/>
    <w:rsid w:val="00957C3A"/>
    <w:rPr>
      <w:rFonts w:ascii="Symbol" w:cs="StarSymbol" w:hAnsi="Symbol"/>
      <w:sz w:val="18"/>
      <w:szCs w:val="18"/>
    </w:rPr>
  </w:style>
  <w:style w:customStyle="1" w:styleId="WW8Num90z0" w:type="character">
    <w:name w:val="WW8Num90z0"/>
    <w:rsid w:val="00957C3A"/>
    <w:rPr>
      <w:rFonts w:ascii="Symbol" w:cs="StarSymbol" w:hAnsi="Symbol"/>
      <w:sz w:val="18"/>
      <w:szCs w:val="18"/>
    </w:rPr>
  </w:style>
  <w:style w:customStyle="1" w:styleId="WW8Num91z0" w:type="character">
    <w:name w:val="WW8Num91z0"/>
    <w:rsid w:val="00957C3A"/>
    <w:rPr>
      <w:rFonts w:ascii="Symbol" w:cs="StarSymbol" w:hAnsi="Symbol"/>
      <w:sz w:val="18"/>
      <w:szCs w:val="18"/>
    </w:rPr>
  </w:style>
  <w:style w:customStyle="1" w:styleId="WW8Num92z0" w:type="character">
    <w:name w:val="WW8Num92z0"/>
    <w:rsid w:val="00957C3A"/>
    <w:rPr>
      <w:rFonts w:ascii="Symbol" w:cs="StarSymbol" w:hAnsi="Symbol"/>
      <w:sz w:val="18"/>
      <w:szCs w:val="18"/>
    </w:rPr>
  </w:style>
  <w:style w:customStyle="1" w:styleId="WW8Num93z0" w:type="character">
    <w:name w:val="WW8Num93z0"/>
    <w:rsid w:val="00957C3A"/>
    <w:rPr>
      <w:rFonts w:ascii="Symbol" w:cs="StarSymbol" w:hAnsi="Symbol"/>
      <w:sz w:val="18"/>
      <w:szCs w:val="18"/>
    </w:rPr>
  </w:style>
  <w:style w:customStyle="1" w:styleId="WW8Num94z0" w:type="character">
    <w:name w:val="WW8Num94z0"/>
    <w:rsid w:val="00957C3A"/>
    <w:rPr>
      <w:rFonts w:ascii="Symbol" w:cs="StarSymbol" w:hAnsi="Symbol"/>
      <w:sz w:val="18"/>
      <w:szCs w:val="18"/>
    </w:rPr>
  </w:style>
  <w:style w:customStyle="1" w:styleId="WW8Num95z0" w:type="character">
    <w:name w:val="WW8Num95z0"/>
    <w:rsid w:val="00957C3A"/>
    <w:rPr>
      <w:rFonts w:ascii="Symbol" w:cs="StarSymbol" w:hAnsi="Symbol"/>
      <w:sz w:val="18"/>
      <w:szCs w:val="18"/>
    </w:rPr>
  </w:style>
  <w:style w:customStyle="1" w:styleId="WW8Num96z0" w:type="character">
    <w:name w:val="WW8Num96z0"/>
    <w:rsid w:val="00957C3A"/>
    <w:rPr>
      <w:rFonts w:ascii="Symbol" w:cs="StarSymbol" w:hAnsi="Symbol"/>
      <w:sz w:val="18"/>
      <w:szCs w:val="18"/>
    </w:rPr>
  </w:style>
  <w:style w:customStyle="1" w:styleId="WW8Num97z0" w:type="character">
    <w:name w:val="WW8Num97z0"/>
    <w:rsid w:val="00957C3A"/>
    <w:rPr>
      <w:rFonts w:ascii="Symbol" w:cs="StarSymbol" w:hAnsi="Symbol"/>
      <w:sz w:val="18"/>
      <w:szCs w:val="18"/>
    </w:rPr>
  </w:style>
  <w:style w:customStyle="1" w:styleId="WW8Num98z0" w:type="character">
    <w:name w:val="WW8Num98z0"/>
    <w:rsid w:val="00957C3A"/>
    <w:rPr>
      <w:rFonts w:ascii="Symbol" w:cs="StarSymbol" w:hAnsi="Symbol"/>
      <w:sz w:val="18"/>
      <w:szCs w:val="18"/>
    </w:rPr>
  </w:style>
  <w:style w:customStyle="1" w:styleId="WW8Num99z0" w:type="character">
    <w:name w:val="WW8Num99z0"/>
    <w:rsid w:val="00957C3A"/>
    <w:rPr>
      <w:rFonts w:ascii="Symbol" w:cs="StarSymbol" w:hAnsi="Symbol"/>
      <w:sz w:val="18"/>
      <w:szCs w:val="18"/>
    </w:rPr>
  </w:style>
  <w:style w:customStyle="1" w:styleId="WW8Num100z0" w:type="character">
    <w:name w:val="WW8Num100z0"/>
    <w:rsid w:val="00957C3A"/>
    <w:rPr>
      <w:rFonts w:ascii="Symbol" w:cs="StarSymbol" w:hAnsi="Symbol"/>
      <w:sz w:val="18"/>
      <w:szCs w:val="18"/>
    </w:rPr>
  </w:style>
  <w:style w:customStyle="1" w:styleId="WW8Num101z0" w:type="character">
    <w:name w:val="WW8Num101z0"/>
    <w:rsid w:val="00957C3A"/>
    <w:rPr>
      <w:rFonts w:ascii="Symbol" w:cs="StarSymbol" w:hAnsi="Symbol"/>
      <w:sz w:val="18"/>
      <w:szCs w:val="18"/>
    </w:rPr>
  </w:style>
  <w:style w:customStyle="1" w:styleId="WW8Num102z0" w:type="character">
    <w:name w:val="WW8Num102z0"/>
    <w:rsid w:val="00957C3A"/>
    <w:rPr>
      <w:rFonts w:ascii="Symbol" w:cs="StarSymbol" w:hAnsi="Symbol"/>
      <w:sz w:val="18"/>
      <w:szCs w:val="18"/>
    </w:rPr>
  </w:style>
  <w:style w:customStyle="1" w:styleId="WW8Num103z0" w:type="character">
    <w:name w:val="WW8Num103z0"/>
    <w:rsid w:val="00957C3A"/>
    <w:rPr>
      <w:rFonts w:ascii="Symbol" w:cs="StarSymbol" w:hAnsi="Symbol"/>
      <w:sz w:val="18"/>
      <w:szCs w:val="18"/>
    </w:rPr>
  </w:style>
  <w:style w:customStyle="1" w:styleId="WW8Num104z0" w:type="character">
    <w:name w:val="WW8Num104z0"/>
    <w:rsid w:val="00957C3A"/>
    <w:rPr>
      <w:rFonts w:ascii="Symbol" w:cs="StarSymbol" w:hAnsi="Symbol"/>
      <w:sz w:val="18"/>
      <w:szCs w:val="18"/>
    </w:rPr>
  </w:style>
  <w:style w:customStyle="1" w:styleId="WW8Num105z0" w:type="character">
    <w:name w:val="WW8Num105z0"/>
    <w:rsid w:val="00957C3A"/>
    <w:rPr>
      <w:rFonts w:ascii="Symbol" w:cs="StarSymbol" w:hAnsi="Symbol"/>
      <w:sz w:val="18"/>
      <w:szCs w:val="18"/>
    </w:rPr>
  </w:style>
  <w:style w:customStyle="1" w:styleId="WW8Num106z0" w:type="character">
    <w:name w:val="WW8Num106z0"/>
    <w:rsid w:val="00957C3A"/>
    <w:rPr>
      <w:rFonts w:ascii="Symbol" w:cs="StarSymbol" w:hAnsi="Symbol"/>
      <w:sz w:val="18"/>
      <w:szCs w:val="18"/>
    </w:rPr>
  </w:style>
  <w:style w:customStyle="1" w:styleId="WW8Num107z0" w:type="character">
    <w:name w:val="WW8Num107z0"/>
    <w:rsid w:val="00957C3A"/>
    <w:rPr>
      <w:rFonts w:ascii="Symbol" w:cs="StarSymbol" w:hAnsi="Symbol"/>
      <w:sz w:val="18"/>
      <w:szCs w:val="18"/>
    </w:rPr>
  </w:style>
  <w:style w:customStyle="1" w:styleId="WW8Num108z0" w:type="character">
    <w:name w:val="WW8Num108z0"/>
    <w:rsid w:val="00957C3A"/>
    <w:rPr>
      <w:rFonts w:ascii="Symbol" w:cs="StarSymbol" w:hAnsi="Symbol"/>
      <w:sz w:val="18"/>
      <w:szCs w:val="18"/>
    </w:rPr>
  </w:style>
  <w:style w:customStyle="1" w:styleId="WW8Num109z0" w:type="character">
    <w:name w:val="WW8Num109z0"/>
    <w:rsid w:val="00957C3A"/>
    <w:rPr>
      <w:rFonts w:ascii="Symbol" w:cs="StarSymbol" w:hAnsi="Symbol"/>
      <w:sz w:val="18"/>
      <w:szCs w:val="18"/>
    </w:rPr>
  </w:style>
  <w:style w:customStyle="1" w:styleId="WW8Num110z0" w:type="character">
    <w:name w:val="WW8Num110z0"/>
    <w:rsid w:val="00957C3A"/>
    <w:rPr>
      <w:rFonts w:ascii="Symbol" w:cs="StarSymbol" w:hAnsi="Symbol"/>
      <w:sz w:val="18"/>
      <w:szCs w:val="18"/>
    </w:rPr>
  </w:style>
  <w:style w:customStyle="1" w:styleId="WW8Num111z0" w:type="character">
    <w:name w:val="WW8Num111z0"/>
    <w:rsid w:val="00957C3A"/>
    <w:rPr>
      <w:rFonts w:ascii="Symbol" w:cs="StarSymbol" w:hAnsi="Symbol"/>
      <w:sz w:val="18"/>
      <w:szCs w:val="18"/>
    </w:rPr>
  </w:style>
  <w:style w:customStyle="1" w:styleId="WW8Num112z0" w:type="character">
    <w:name w:val="WW8Num112z0"/>
    <w:rsid w:val="00957C3A"/>
    <w:rPr>
      <w:rFonts w:ascii="Symbol" w:cs="StarSymbol" w:hAnsi="Symbol"/>
      <w:sz w:val="18"/>
      <w:szCs w:val="18"/>
    </w:rPr>
  </w:style>
  <w:style w:customStyle="1" w:styleId="WW8Num113z0" w:type="character">
    <w:name w:val="WW8Num113z0"/>
    <w:rsid w:val="00957C3A"/>
    <w:rPr>
      <w:rFonts w:ascii="Symbol" w:cs="StarSymbol" w:hAnsi="Symbol"/>
      <w:sz w:val="18"/>
      <w:szCs w:val="18"/>
    </w:rPr>
  </w:style>
  <w:style w:customStyle="1" w:styleId="WW8Num114z0" w:type="character">
    <w:name w:val="WW8Num114z0"/>
    <w:rsid w:val="00957C3A"/>
    <w:rPr>
      <w:rFonts w:ascii="Symbol" w:cs="StarSymbol" w:hAnsi="Symbol"/>
      <w:sz w:val="18"/>
      <w:szCs w:val="18"/>
    </w:rPr>
  </w:style>
  <w:style w:customStyle="1" w:styleId="WW8Num115z0" w:type="character">
    <w:name w:val="WW8Num115z0"/>
    <w:rsid w:val="00957C3A"/>
    <w:rPr>
      <w:rFonts w:ascii="Symbol" w:cs="StarSymbol" w:hAnsi="Symbol"/>
      <w:sz w:val="18"/>
      <w:szCs w:val="18"/>
    </w:rPr>
  </w:style>
  <w:style w:customStyle="1" w:styleId="WW8Num116z0" w:type="character">
    <w:name w:val="WW8Num116z0"/>
    <w:rsid w:val="00957C3A"/>
    <w:rPr>
      <w:rFonts w:ascii="Symbol" w:cs="StarSymbol" w:hAnsi="Symbol"/>
      <w:sz w:val="18"/>
      <w:szCs w:val="18"/>
    </w:rPr>
  </w:style>
  <w:style w:customStyle="1" w:styleId="WW8Num117z0" w:type="character">
    <w:name w:val="WW8Num117z0"/>
    <w:rsid w:val="00957C3A"/>
    <w:rPr>
      <w:rFonts w:ascii="Symbol" w:cs="StarSymbol" w:hAnsi="Symbol"/>
      <w:sz w:val="18"/>
      <w:szCs w:val="18"/>
    </w:rPr>
  </w:style>
  <w:style w:customStyle="1" w:styleId="WW8Num118z0" w:type="character">
    <w:name w:val="WW8Num118z0"/>
    <w:rsid w:val="00957C3A"/>
    <w:rPr>
      <w:rFonts w:ascii="Symbol" w:cs="StarSymbol" w:hAnsi="Symbol"/>
      <w:sz w:val="18"/>
      <w:szCs w:val="18"/>
    </w:rPr>
  </w:style>
  <w:style w:customStyle="1" w:styleId="WW8Num119z0" w:type="character">
    <w:name w:val="WW8Num119z0"/>
    <w:rsid w:val="00957C3A"/>
    <w:rPr>
      <w:rFonts w:ascii="Symbol" w:cs="StarSymbol" w:hAnsi="Symbol"/>
      <w:sz w:val="18"/>
      <w:szCs w:val="18"/>
    </w:rPr>
  </w:style>
  <w:style w:customStyle="1" w:styleId="WW8Num120z0" w:type="character">
    <w:name w:val="WW8Num120z0"/>
    <w:rsid w:val="00957C3A"/>
    <w:rPr>
      <w:rFonts w:ascii="Symbol" w:cs="StarSymbol" w:hAnsi="Symbol"/>
      <w:sz w:val="18"/>
      <w:szCs w:val="18"/>
    </w:rPr>
  </w:style>
  <w:style w:customStyle="1" w:styleId="WW8Num121z0" w:type="character">
    <w:name w:val="WW8Num121z0"/>
    <w:rsid w:val="00957C3A"/>
    <w:rPr>
      <w:rFonts w:ascii="Symbol" w:cs="StarSymbol" w:hAnsi="Symbol"/>
      <w:sz w:val="18"/>
      <w:szCs w:val="18"/>
    </w:rPr>
  </w:style>
  <w:style w:customStyle="1" w:styleId="WW8Num122z0" w:type="character">
    <w:name w:val="WW8Num122z0"/>
    <w:rsid w:val="00957C3A"/>
    <w:rPr>
      <w:rFonts w:ascii="Symbol" w:cs="StarSymbol" w:hAnsi="Symbol"/>
      <w:sz w:val="18"/>
      <w:szCs w:val="18"/>
    </w:rPr>
  </w:style>
  <w:style w:customStyle="1" w:styleId="WW8Num123z0" w:type="character">
    <w:name w:val="WW8Num123z0"/>
    <w:rsid w:val="00957C3A"/>
    <w:rPr>
      <w:rFonts w:ascii="Symbol" w:cs="StarSymbol" w:hAnsi="Symbol"/>
      <w:sz w:val="18"/>
      <w:szCs w:val="18"/>
    </w:rPr>
  </w:style>
  <w:style w:customStyle="1" w:styleId="WW8Num124z0" w:type="character">
    <w:name w:val="WW8Num124z0"/>
    <w:rsid w:val="00957C3A"/>
    <w:rPr>
      <w:rFonts w:ascii="Symbol" w:cs="StarSymbol" w:hAnsi="Symbol"/>
      <w:sz w:val="18"/>
      <w:szCs w:val="18"/>
    </w:rPr>
  </w:style>
  <w:style w:customStyle="1" w:styleId="WW8Num125z0" w:type="character">
    <w:name w:val="WW8Num125z0"/>
    <w:rsid w:val="00957C3A"/>
    <w:rPr>
      <w:rFonts w:ascii="Symbol" w:cs="StarSymbol" w:hAnsi="Symbol"/>
      <w:sz w:val="18"/>
      <w:szCs w:val="18"/>
    </w:rPr>
  </w:style>
  <w:style w:customStyle="1" w:styleId="WW8Num126z0" w:type="character">
    <w:name w:val="WW8Num126z0"/>
    <w:rsid w:val="00957C3A"/>
    <w:rPr>
      <w:rFonts w:ascii="Symbol" w:cs="StarSymbol" w:hAnsi="Symbol"/>
      <w:sz w:val="18"/>
      <w:szCs w:val="18"/>
    </w:rPr>
  </w:style>
  <w:style w:customStyle="1" w:styleId="WW8Num127z0" w:type="character">
    <w:name w:val="WW8Num127z0"/>
    <w:rsid w:val="00957C3A"/>
    <w:rPr>
      <w:rFonts w:ascii="Symbol" w:cs="StarSymbol" w:hAnsi="Symbol"/>
      <w:sz w:val="18"/>
      <w:szCs w:val="18"/>
    </w:rPr>
  </w:style>
  <w:style w:customStyle="1" w:styleId="WW8Num128z0" w:type="character">
    <w:name w:val="WW8Num128z0"/>
    <w:rsid w:val="00957C3A"/>
    <w:rPr>
      <w:rFonts w:ascii="Symbol" w:cs="StarSymbol" w:hAnsi="Symbol"/>
      <w:sz w:val="18"/>
      <w:szCs w:val="18"/>
    </w:rPr>
  </w:style>
  <w:style w:customStyle="1" w:styleId="WW8Num129z0" w:type="character">
    <w:name w:val="WW8Num129z0"/>
    <w:rsid w:val="00957C3A"/>
    <w:rPr>
      <w:rFonts w:ascii="Symbol" w:cs="StarSymbol" w:hAnsi="Symbol"/>
      <w:sz w:val="18"/>
      <w:szCs w:val="18"/>
    </w:rPr>
  </w:style>
  <w:style w:customStyle="1" w:styleId="WW8Num130z0" w:type="character">
    <w:name w:val="WW8Num130z0"/>
    <w:rsid w:val="00957C3A"/>
    <w:rPr>
      <w:rFonts w:ascii="Symbol" w:cs="StarSymbol" w:hAnsi="Symbol"/>
      <w:sz w:val="18"/>
      <w:szCs w:val="18"/>
    </w:rPr>
  </w:style>
  <w:style w:customStyle="1" w:styleId="WW-Absatz-Standardschriftart111" w:type="character">
    <w:name w:val="WW-Absatz-Standardschriftart111"/>
    <w:rsid w:val="00957C3A"/>
  </w:style>
  <w:style w:customStyle="1" w:styleId="WW-Absatz-Standardschriftart1111" w:type="character">
    <w:name w:val="WW-Absatz-Standardschriftart1111"/>
    <w:rsid w:val="00957C3A"/>
  </w:style>
  <w:style w:customStyle="1" w:styleId="WW-Absatz-Standardschriftart11111" w:type="character">
    <w:name w:val="WW-Absatz-Standardschriftart11111"/>
    <w:rsid w:val="00957C3A"/>
  </w:style>
  <w:style w:customStyle="1" w:styleId="WW-Absatz-Standardschriftart111111" w:type="character">
    <w:name w:val="WW-Absatz-Standardschriftart111111"/>
    <w:rsid w:val="00957C3A"/>
  </w:style>
  <w:style w:customStyle="1" w:styleId="WW-Absatz-Standardschriftart1111111" w:type="character">
    <w:name w:val="WW-Absatz-Standardschriftart1111111"/>
    <w:rsid w:val="00957C3A"/>
  </w:style>
  <w:style w:customStyle="1" w:styleId="WW-Absatz-Standardschriftart11111111" w:type="character">
    <w:name w:val="WW-Absatz-Standardschriftart11111111"/>
    <w:rsid w:val="00957C3A"/>
  </w:style>
  <w:style w:customStyle="1" w:styleId="WW-Absatz-Standardschriftart111111111" w:type="character">
    <w:name w:val="WW-Absatz-Standardschriftart111111111"/>
    <w:rsid w:val="00957C3A"/>
  </w:style>
  <w:style w:customStyle="1" w:styleId="WW-Absatz-Standardschriftart1111111111" w:type="character">
    <w:name w:val="WW-Absatz-Standardschriftart1111111111"/>
    <w:rsid w:val="00957C3A"/>
  </w:style>
  <w:style w:customStyle="1" w:styleId="WW-Absatz-Standardschriftart11111111111" w:type="character">
    <w:name w:val="WW-Absatz-Standardschriftart11111111111"/>
    <w:rsid w:val="00957C3A"/>
  </w:style>
  <w:style w:customStyle="1" w:styleId="WW-Absatz-Standardschriftart111111111111" w:type="character">
    <w:name w:val="WW-Absatz-Standardschriftart111111111111"/>
    <w:rsid w:val="00957C3A"/>
  </w:style>
  <w:style w:customStyle="1" w:styleId="WW-Absatz-Standardschriftart1111111111111" w:type="character">
    <w:name w:val="WW-Absatz-Standardschriftart1111111111111"/>
    <w:rsid w:val="00957C3A"/>
  </w:style>
  <w:style w:customStyle="1" w:styleId="WW-Absatz-Standardschriftart11111111111111" w:type="character">
    <w:name w:val="WW-Absatz-Standardschriftart11111111111111"/>
    <w:rsid w:val="00957C3A"/>
  </w:style>
  <w:style w:customStyle="1" w:styleId="WW-Absatz-Standardschriftart111111111111111" w:type="character">
    <w:name w:val="WW-Absatz-Standardschriftart111111111111111"/>
    <w:rsid w:val="00957C3A"/>
  </w:style>
  <w:style w:customStyle="1" w:styleId="WW-Absatz-Standardschriftart1111111111111111" w:type="character">
    <w:name w:val="WW-Absatz-Standardschriftart1111111111111111"/>
    <w:rsid w:val="00957C3A"/>
  </w:style>
  <w:style w:customStyle="1" w:styleId="WW-Absatz-Standardschriftart11111111111111111" w:type="character">
    <w:name w:val="WW-Absatz-Standardschriftart11111111111111111"/>
    <w:rsid w:val="00957C3A"/>
  </w:style>
  <w:style w:customStyle="1" w:styleId="WW-Absatz-Standardschriftart111111111111111111" w:type="character">
    <w:name w:val="WW-Absatz-Standardschriftart111111111111111111"/>
    <w:rsid w:val="00957C3A"/>
  </w:style>
  <w:style w:customStyle="1" w:styleId="WW-Absatz-Standardschriftart1111111111111111111" w:type="character">
    <w:name w:val="WW-Absatz-Standardschriftart1111111111111111111"/>
    <w:rsid w:val="00957C3A"/>
  </w:style>
  <w:style w:customStyle="1" w:styleId="WW-Absatz-Standardschriftart11111111111111111111" w:type="character">
    <w:name w:val="WW-Absatz-Standardschriftart11111111111111111111"/>
    <w:rsid w:val="00957C3A"/>
  </w:style>
  <w:style w:customStyle="1" w:styleId="WW-Absatz-Standardschriftart111111111111111111111" w:type="character">
    <w:name w:val="WW-Absatz-Standardschriftart111111111111111111111"/>
    <w:rsid w:val="00957C3A"/>
  </w:style>
  <w:style w:customStyle="1" w:styleId="WW-Absatz-Standardschriftart1111111111111111111111" w:type="character">
    <w:name w:val="WW-Absatz-Standardschriftart1111111111111111111111"/>
    <w:rsid w:val="00957C3A"/>
  </w:style>
  <w:style w:customStyle="1" w:styleId="WW-Absatz-Standardschriftart11111111111111111111111" w:type="character">
    <w:name w:val="WW-Absatz-Standardschriftart11111111111111111111111"/>
    <w:rsid w:val="00957C3A"/>
  </w:style>
  <w:style w:customStyle="1" w:styleId="WW-Absatz-Standardschriftart111111111111111111111111" w:type="character">
    <w:name w:val="WW-Absatz-Standardschriftart111111111111111111111111"/>
    <w:rsid w:val="00957C3A"/>
  </w:style>
  <w:style w:customStyle="1" w:styleId="Grafikeoznake1" w:type="character">
    <w:name w:val="Grafičke oznake1"/>
    <w:rsid w:val="00957C3A"/>
    <w:rPr>
      <w:rFonts w:ascii="StarSymbol" w:cs="StarSymbol" w:eastAsia="StarSymbol" w:hAnsi="StarSymbol"/>
      <w:sz w:val="18"/>
      <w:szCs w:val="18"/>
    </w:rPr>
  </w:style>
  <w:style w:customStyle="1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1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1" w:styleId="Odlomakpopisa1" w:type="paragraph">
    <w:name w:val="Odlomak popisa1"/>
    <w:basedOn w:val="Normal"/>
    <w:rsid w:val="00957C3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ascii="Segoe UI" w:cs="Segoe UI" w:hAnsi="Segoe UI"/>
      <w:sz w:val="18"/>
      <w:szCs w:val="18"/>
      <w:lang w:eastAsia="en-US"/>
    </w:rPr>
  </w:style>
  <w:style w:customStyle="1" w:styleId="TekstbaloniaChar" w:type="character">
    <w:name w:val="Tekst balončića Char"/>
    <w:link w:val="Tekstbalonia"/>
    <w:uiPriority w:val="99"/>
    <w:locked/>
    <w:rsid w:val="00957C3A"/>
    <w:rPr>
      <w:rFonts w:ascii="Segoe UI" w:cs="Segoe UI" w:hAns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1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rsid w:val="00AE723B"/>
    <w:pPr>
      <w:spacing w:after="120"/>
    </w:pPr>
    <w:rPr>
      <w:rFonts w:ascii="Courier New" w:cs="Courier New" w:hAnsi="Courier New"/>
      <w:sz w:val="16"/>
      <w:szCs w:val="16"/>
    </w:rPr>
  </w:style>
  <w:style w:customStyle="1" w:styleId="Tijeloteksta3Char" w:type="character">
    <w:name w:val="Tijelo teksta 3 Char"/>
    <w:link w:val="Tijeloteksta3"/>
    <w:uiPriority w:val="99"/>
    <w:rsid w:val="00AE723B"/>
    <w:rPr>
      <w:rFonts w:ascii="Courier New" w:cs="Courier New" w:hAnsi="Courier New"/>
      <w:sz w:val="16"/>
      <w:szCs w:val="16"/>
    </w:rPr>
  </w:style>
  <w:style w:customStyle="1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1" w:styleId="BodyTextChar" w:type="character">
    <w:name w:val="Body Text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BodyText3Char" w:type="character">
    <w:name w:val="Body Text 3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HeaderChar" w:type="character">
    <w:name w:val="Head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FooterChar" w:type="character">
    <w:name w:val="Foot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ListLabel1" w:type="character">
    <w:name w:val="ListLabel 1"/>
    <w:uiPriority w:val="99"/>
    <w:rsid w:val="00AE723B"/>
    <w:rPr>
      <w:rFonts w:eastAsia="Times New Roman"/>
    </w:rPr>
  </w:style>
  <w:style w:customStyle="1" w:styleId="ListLabel2" w:type="character">
    <w:name w:val="ListLabel 2"/>
    <w:uiPriority w:val="99"/>
    <w:rsid w:val="00AE723B"/>
  </w:style>
  <w:style w:customStyle="1" w:styleId="ListLabel3" w:type="character">
    <w:name w:val="ListLabel 3"/>
    <w:uiPriority w:val="99"/>
    <w:rsid w:val="00AE723B"/>
    <w:rPr>
      <w:rFonts w:eastAsia="Times New Roman"/>
    </w:rPr>
  </w:style>
  <w:style w:customStyle="1" w:styleId="Heading" w:type="paragraph">
    <w:name w:val="Heading"/>
    <w:basedOn w:val="Normal"/>
    <w:next w:val="Textbody"/>
    <w:rsid w:val="00AE723B"/>
    <w:pPr>
      <w:keepNext/>
      <w:suppressAutoHyphens/>
      <w:spacing w:after="120" w:before="240" w:line="100" w:lineRule="atLeast"/>
    </w:pPr>
    <w:rPr>
      <w:rFonts w:ascii="Tahoma" w:cs="Tahoma" w:hAnsi="Tahoma"/>
      <w:sz w:val="28"/>
      <w:szCs w:val="28"/>
      <w:lang w:val="en-US"/>
    </w:rPr>
  </w:style>
  <w:style w:customStyle="1" w:styleId="Textbody" w:type="paragraph">
    <w:name w:val="Text body"/>
    <w:basedOn w:val="Normal"/>
    <w:rsid w:val="00AE723B"/>
    <w:pPr>
      <w:suppressAutoHyphens/>
      <w:spacing w:line="100" w:lineRule="atLeast"/>
    </w:pPr>
    <w:rPr>
      <w:rFonts w:ascii="Arial" w:cs="Arial" w:hAnsi="Arial"/>
      <w:sz w:val="22"/>
      <w:szCs w:val="22"/>
      <w:lang w:val="en-US"/>
    </w:rPr>
  </w:style>
  <w:style w:customStyle="1" w:styleId="Index" w:type="paragraph">
    <w:name w:val="Index"/>
    <w:basedOn w:val="Normal"/>
    <w:rsid w:val="00AE723B"/>
    <w:pPr>
      <w:suppressLineNumbers/>
      <w:suppressAutoHyphens/>
      <w:spacing w:line="100" w:lineRule="atLeast"/>
    </w:pPr>
    <w:rPr>
      <w:rFonts w:ascii="Tahoma" w:cs="Tahoma" w:hAns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="100" w:lineRule="atLeast"/>
    </w:pPr>
    <w:rPr>
      <w:rFonts w:ascii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="100" w:lineRule="atLeast"/>
    </w:pPr>
    <w:rPr>
      <w:sz w:val="20"/>
      <w:szCs w:val="20"/>
      <w:lang w:val="en-US"/>
    </w:rPr>
  </w:style>
  <w:style w:customStyle="1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A5BF4"/>
    <w:rPr>
      <w:rFonts w:ascii="Tahoma" w:eastAsia="Calibri" w:hAnsi="Tahoma"/>
      <w:sz w:val="22"/>
      <w:szCs w:val="22"/>
      <w:lang w:eastAsia="en-US"/>
    </w:rPr>
  </w:style>
  <w:style w:customStyle="1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1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1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1" w:styleId="apple-converted-space" w:type="character">
    <w:name w:val="apple-converted-space"/>
    <w:rsid w:val="00F14FB9"/>
  </w:style>
  <w:style w:customStyle="1" w:styleId="TextBody0" w:type="paragraph">
    <w:name w:val="Text Body"/>
    <w:basedOn w:val="Normal"/>
    <w:uiPriority w:val="99"/>
    <w:rsid w:val="00F14FB9"/>
    <w:pPr>
      <w:widowControl w:val="0"/>
      <w:suppressAutoHyphens/>
      <w:spacing w:after="120" w:line="276" w:lineRule="auto"/>
    </w:pPr>
    <w:rPr>
      <w:rFonts w:eastAsia="SimSun"/>
      <w:color w:val="00000A"/>
      <w:lang w:eastAsia="zh-CN"/>
    </w:rPr>
  </w:style>
  <w:style w:customStyle="1" w:styleId="Obinitekst1" w:type="paragraph">
    <w:name w:val="Obični tekst1"/>
    <w:basedOn w:val="Normal"/>
    <w:rsid w:val="00F14FB9"/>
    <w:pPr>
      <w:widowControl w:val="0"/>
      <w:suppressAutoHyphens/>
    </w:pPr>
    <w:rPr>
      <w:rFonts w:ascii="Consolas" w:cs="Consolas" w:eastAsia="SimSun" w:hAnsi="Consolas"/>
      <w:kern w:val="1"/>
      <w:sz w:val="21"/>
      <w:szCs w:val="21"/>
      <w:lang w:bidi="hi-IN" w:eastAsia="zh-CN" w:val="en-US"/>
    </w:rPr>
  </w:style>
  <w:style w:customStyle="1" w:styleId="Grafikeoznake21" w:type="paragraph">
    <w:name w:val="Grafičke oznake 21"/>
    <w:basedOn w:val="Normal"/>
    <w:rsid w:val="00F14FB9"/>
    <w:pPr>
      <w:widowControl w:val="0"/>
      <w:suppressAutoHyphens/>
      <w:ind w:hanging="360" w:left="720"/>
      <w:contextualSpacing/>
    </w:pPr>
    <w:rPr>
      <w:kern w:val="1"/>
      <w:lang w:bidi="hi-IN" w:eastAsia="zh-CN"/>
    </w:rPr>
  </w:style>
  <w:style w:customStyle="1" w:styleId="Standard" w:type="paragraph">
    <w:name w:val="Standard"/>
    <w:rsid w:val="00713ACD"/>
    <w:pPr>
      <w:widowControl w:val="0"/>
      <w:suppressAutoHyphens/>
      <w:autoSpaceDN w:val="0"/>
      <w:textAlignment w:val="baseline"/>
    </w:pPr>
    <w:rPr>
      <w:rFonts w:ascii="Liberation Serif" w:cs="Mangal" w:eastAsia="Arial Unicode MS" w:hAnsi="Liberation Serif"/>
      <w:kern w:val="3"/>
      <w:sz w:val="24"/>
      <w:szCs w:val="24"/>
      <w:lang w:bidi="hi-IN" w:eastAsia="zh-CN"/>
    </w:rPr>
  </w:style>
  <w:style w:customStyle="1" w:styleId="WW8Num7" w:type="numbering">
    <w:name w:val="WW8Num7"/>
    <w:basedOn w:val="Bezpopisa"/>
    <w:rsid w:val="00713ACD"/>
    <w:pPr>
      <w:numPr>
        <w:numId w:val="26"/>
      </w:numPr>
    </w:pPr>
  </w:style>
  <w:style w:customStyle="1" w:styleId="Textbodyuser" w:type="paragraph">
    <w:name w:val="Text body (user)"/>
    <w:basedOn w:val="Standard"/>
    <w:rsid w:val="00713ACD"/>
    <w:rPr>
      <w:rFonts w:ascii="Arial" w:cs="Arial" w:hAnsi="Arial"/>
      <w:sz w:val="22"/>
      <w:szCs w:val="22"/>
    </w:rPr>
  </w:style>
  <w:style w:styleId="Grafikeoznake2" w:type="paragraph">
    <w:name w:val="List Bullet 2"/>
    <w:basedOn w:val="Standard"/>
    <w:rsid w:val="00713ACD"/>
    <w:pPr>
      <w:numPr>
        <w:numId w:val="28"/>
      </w:numPr>
      <w:suppressAutoHyphens w:val="0"/>
    </w:pPr>
  </w:style>
  <w:style w:customStyle="1" w:styleId="TableContents" w:type="paragraph">
    <w:name w:val="Table Contents"/>
    <w:basedOn w:val="Standard"/>
    <w:rsid w:val="00713ACD"/>
    <w:pPr>
      <w:suppressLineNumbers/>
    </w:pPr>
  </w:style>
  <w:style w:customStyle="1" w:styleId="WW8Num2z1" w:type="character">
    <w:name w:val="WW8Num2z1"/>
    <w:rsid w:val="00713ACD"/>
  </w:style>
  <w:style w:customStyle="1" w:styleId="WW8Num2z2" w:type="character">
    <w:name w:val="WW8Num2z2"/>
    <w:rsid w:val="00713ACD"/>
  </w:style>
  <w:style w:customStyle="1" w:styleId="WW8Num2z3" w:type="character">
    <w:name w:val="WW8Num2z3"/>
    <w:rsid w:val="00713ACD"/>
  </w:style>
  <w:style w:customStyle="1" w:styleId="WW8Num2z4" w:type="character">
    <w:name w:val="WW8Num2z4"/>
    <w:rsid w:val="00713ACD"/>
  </w:style>
  <w:style w:customStyle="1" w:styleId="WW8Num2z5" w:type="character">
    <w:name w:val="WW8Num2z5"/>
    <w:rsid w:val="00713ACD"/>
  </w:style>
  <w:style w:customStyle="1" w:styleId="WW8Num2z6" w:type="character">
    <w:name w:val="WW8Num2z6"/>
    <w:rsid w:val="00713ACD"/>
  </w:style>
  <w:style w:customStyle="1" w:styleId="WW8Num2z7" w:type="character">
    <w:name w:val="WW8Num2z7"/>
    <w:rsid w:val="00713ACD"/>
  </w:style>
  <w:style w:customStyle="1" w:styleId="WW8Num2z8" w:type="character">
    <w:name w:val="WW8Num2z8"/>
    <w:rsid w:val="00713ACD"/>
  </w:style>
  <w:style w:customStyle="1" w:styleId="WW8Num7z1" w:type="character">
    <w:name w:val="WW8Num7z1"/>
    <w:rsid w:val="00713ACD"/>
    <w:rPr>
      <w:rFonts w:ascii="Courier New" w:cs="Courier New" w:hAnsi="Courier New"/>
    </w:rPr>
  </w:style>
  <w:style w:customStyle="1" w:styleId="WW8Num7z2" w:type="character">
    <w:name w:val="WW8Num7z2"/>
    <w:rsid w:val="00713ACD"/>
    <w:rPr>
      <w:rFonts w:ascii="Wingdings" w:cs="Wingdings" w:hAnsi="Wingdings"/>
    </w:rPr>
  </w:style>
  <w:style w:customStyle="1" w:styleId="WW8Num7z3" w:type="character">
    <w:name w:val="WW8Num7z3"/>
    <w:rsid w:val="00713ACD"/>
    <w:rPr>
      <w:rFonts w:ascii="Symbol" w:cs="Symbol" w:hAnsi="Symbol"/>
    </w:rPr>
  </w:style>
  <w:style w:customStyle="1" w:styleId="WW8Num1z0" w:type="character">
    <w:name w:val="WW8Num1z0"/>
    <w:rsid w:val="00713ACD"/>
    <w:rPr>
      <w:rFonts w:ascii="Symbol" w:cs="Symbol" w:hAnsi="Symbol"/>
    </w:rPr>
  </w:style>
  <w:style w:customStyle="1" w:styleId="WW8Num6z1" w:type="character">
    <w:name w:val="WW8Num6z1"/>
    <w:rsid w:val="00713ACD"/>
    <w:rPr>
      <w:rFonts w:ascii="Courier New" w:cs="Courier New" w:hAnsi="Courier New"/>
    </w:rPr>
  </w:style>
  <w:style w:customStyle="1" w:styleId="WW8Num6z2" w:type="character">
    <w:name w:val="WW8Num6z2"/>
    <w:rsid w:val="00713ACD"/>
    <w:rPr>
      <w:rFonts w:ascii="Wingdings" w:cs="Wingdings" w:hAnsi="Wingdings"/>
    </w:rPr>
  </w:style>
  <w:style w:customStyle="1" w:styleId="WW8Num6z3" w:type="character">
    <w:name w:val="WW8Num6z3"/>
    <w:rsid w:val="00713ACD"/>
    <w:rPr>
      <w:rFonts w:ascii="Symbol" w:cs="Symbol" w:hAnsi="Symbol"/>
    </w:rPr>
  </w:style>
  <w:style w:customStyle="1" w:styleId="WW8Num2" w:type="numbering">
    <w:name w:val="WW8Num2"/>
    <w:basedOn w:val="Bezpopisa"/>
    <w:rsid w:val="00713ACD"/>
    <w:pPr>
      <w:numPr>
        <w:numId w:val="27"/>
      </w:numPr>
    </w:pPr>
  </w:style>
  <w:style w:customStyle="1" w:styleId="WW8Num1" w:type="numbering">
    <w:name w:val="WW8Num1"/>
    <w:basedOn w:val="Bezpopisa"/>
    <w:rsid w:val="00713ACD"/>
    <w:pPr>
      <w:numPr>
        <w:numId w:val="28"/>
      </w:numPr>
    </w:pPr>
  </w:style>
  <w:style w:customStyle="1" w:styleId="WW8Num6" w:type="numbering">
    <w:name w:val="WW8Num6"/>
    <w:basedOn w:val="Bezpopisa"/>
    <w:rsid w:val="00713ACD"/>
    <w:pPr>
      <w:numPr>
        <w:numId w:val="29"/>
      </w:numPr>
    </w:pPr>
  </w:style>
  <w:style w:styleId="Tekstrezerviranogmjesta" w:type="character">
    <w:name w:val="Placeholder Text"/>
    <w:basedOn w:val="Zadanifontodlomka"/>
    <w:uiPriority w:val="99"/>
    <w:semiHidden/>
    <w:rsid w:val="008D1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F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F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F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F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2015.</izvorni_sadrzaj>
    <derivirana_varijabla naziv="DomainObject.Predmet.DatumOsnivanja_1">23.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Stpn-140/2015</izvorni_sadrzaj>
    <derivirana_varijabla naziv="DomainObject.Predmet.OznakaBroj_1">Stpn-140/2015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QUADRO PROJEKT d.o.o.</izvorni_sadrzaj>
    <derivirana_varijabla naziv="DomainObject.Predmet.ProtustrankaFormated_1">  QUADRO PROJEKT d.o.o.</derivirana_varijabla>
  </DomainObject.Predmet.ProtustrankaFormated>
  <DomainObject.Predmet.ProtustrankaFormatedOIB>
    <izvorni_sadrzaj>  QUADRO PROJEKT d.o.o., OIB 11907826919</izvorni_sadrzaj>
    <derivirana_varijabla naziv="DomainObject.Predmet.ProtustrankaFormatedOIB_1">  QUADRO PROJEKT d.o.o., OIB 11907826919</derivirana_varijabla>
  </DomainObject.Predmet.ProtustrankaFormatedOIB>
  <DomainObject.Predmet.ProtustrankaFormatedWithAdress>
    <izvorni_sadrzaj> QUADRO PROJEKT d.o.o., Teslina 10/II, 10000 Zagreb</izvorni_sadrzaj>
    <derivirana_varijabla naziv="DomainObject.Predmet.ProtustrankaFormatedWithAdress_1"> QUADRO PROJEKT d.o.o., Teslina 10/II, 10000 Zagreb</derivirana_varijabla>
  </DomainObject.Predmet.ProtustrankaFormatedWithAdress>
  <DomainObject.Predmet.ProtustrankaFormatedWithAdressOIB>
    <izvorni_sadrzaj> QUADRO PROJEKT d.o.o., OIB 11907826919, Teslina 10/II, 10000 Zagreb</izvorni_sadrzaj>
    <derivirana_varijabla naziv="DomainObject.Predmet.ProtustrankaFormatedWithAdressOIB_1"> QUADRO PROJEKT d.o.o., OIB 11907826919, Teslina 10/II, 10000 Zagreb</derivirana_varijabla>
  </DomainObject.Predmet.ProtustrankaFormatedWithAdressOIB>
  <DomainObject.Predmet.ProtustrankaWithAdress>
    <izvorni_sadrzaj>QUADRO PROJEKT d.o.o. Teslina 10/II, 10000 Zagreb</izvorni_sadrzaj>
    <derivirana_varijabla naziv="DomainObject.Predmet.ProtustrankaWithAdress_1">QUADRO PROJEKT d.o.o. Teslina 10/II, 10000 Zagreb</derivirana_varijabla>
  </DomainObject.Predmet.ProtustrankaWithAdress>
  <DomainObject.Predmet.ProtustrankaWithAdressOIB>
    <izvorni_sadrzaj>QUADRO PROJEKT d.o.o., OIB 11907826919, Teslina 10/II, 10000 Zagreb</izvorni_sadrzaj>
    <derivirana_varijabla naziv="DomainObject.Predmet.ProtustrankaWithAdressOIB_1">QUADRO PROJEKT d.o.o., OIB 11907826919, Teslina 10/II, 10000 Zagreb</derivirana_varijabla>
  </DomainObject.Predmet.ProtustrankaWithAdressOIB>
  <DomainObject.Predmet.ProtustrankaNazivFormated>
    <izvorni_sadrzaj>QUADRO PROJEKT d.o.o.</izvorni_sadrzaj>
    <derivirana_varijabla naziv="DomainObject.Predmet.ProtustrankaNazivFormated_1">QUADRO PROJEKT d.o.o.</derivirana_varijabla>
  </DomainObject.Predmet.ProtustrankaNazivFormated>
  <DomainObject.Predmet.ProtustrankaNazivFormatedOIB>
    <izvorni_sadrzaj>QUADRO PROJEKT d.o.o., OIB 11907826919</izvorni_sadrzaj>
    <derivirana_varijabla naziv="DomainObject.Predmet.ProtustrankaNazivFormatedOIB_1">QUADRO PROJEKT d.o.o., OIB 11907826919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QUADRO PROJEKT d.o.o.</izvorni_sadrzaj>
    <derivirana_varijabla naziv="DomainObject.Predmet.StrankaFormated_1">  QUADRO PROJEKT d.o.o.</derivirana_varijabla>
  </DomainObject.Predmet.StrankaFormated>
  <DomainObject.Predmet.StrankaFormatedOIB>
    <izvorni_sadrzaj>  QUADRO PROJEKT d.o.o., OIB 11907826919</izvorni_sadrzaj>
    <derivirana_varijabla naziv="DomainObject.Predmet.StrankaFormatedOIB_1">  QUADRO PROJEKT d.o.o., OIB 11907826919</derivirana_varijabla>
  </DomainObject.Predmet.StrankaFormatedOIB>
  <DomainObject.Predmet.StrankaFormatedWithAdress>
    <izvorni_sadrzaj> QUADRO PROJEKT d.o.o., Teslina 10/II, 10000 Zagreb</izvorni_sadrzaj>
    <derivirana_varijabla naziv="DomainObject.Predmet.StrankaFormatedWithAdress_1"> QUADRO PROJEKT d.o.o., Teslina 10/II, 10000 Zagreb</derivirana_varijabla>
  </DomainObject.Predmet.StrankaFormatedWithAdress>
  <DomainObject.Predmet.StrankaFormatedWithAdressOIB>
    <izvorni_sadrzaj> QUADRO PROJEKT d.o.o., OIB 11907826919, Teslina 10/II, 10000 Zagreb</izvorni_sadrzaj>
    <derivirana_varijabla naziv="DomainObject.Predmet.StrankaFormatedWithAdressOIB_1"> QUADRO PROJEKT d.o.o., OIB 11907826919, Teslina 10/II, 10000 Zagreb</derivirana_varijabla>
  </DomainObject.Predmet.StrankaFormatedWithAdressOIB>
  <DomainObject.Predmet.StrankaWithAdress>
    <izvorni_sadrzaj>QUADRO PROJEKT d.o.o. Teslina 10/II,10000 Zagreb</izvorni_sadrzaj>
    <derivirana_varijabla naziv="DomainObject.Predmet.StrankaWithAdress_1">QUADRO PROJEKT d.o.o. Teslina 10/II,10000 Zagreb</derivirana_varijabla>
  </DomainObject.Predmet.StrankaWithAdress>
  <DomainObject.Predmet.StrankaWithAdressOIB>
    <izvorni_sadrzaj>QUADRO PROJEKT d.o.o., OIB 11907826919, Teslina 10/II,10000 Zagreb</izvorni_sadrzaj>
    <derivirana_varijabla naziv="DomainObject.Predmet.StrankaWithAdressOIB_1">QUADRO PROJEKT d.o.o., OIB 11907826919, Teslina 10/II,10000 Zagreb</derivirana_varijabla>
  </DomainObject.Predmet.StrankaWithAdressOIB>
  <DomainObject.Predmet.StrankaNazivFormated>
    <izvorni_sadrzaj>QUADRO PROJEKT d.o.o.</izvorni_sadrzaj>
    <derivirana_varijabla naziv="DomainObject.Predmet.StrankaNazivFormated_1">QUADRO PROJEKT d.o.o.</derivirana_varijabla>
  </DomainObject.Predmet.StrankaNazivFormated>
  <DomainObject.Predmet.StrankaNazivFormatedOIB>
    <izvorni_sadrzaj>QUADRO PROJEKT d.o.o., OIB 11907826919</izvorni_sadrzaj>
    <derivirana_varijabla naziv="DomainObject.Predmet.StrankaNazivFormatedOIB_1">QUADRO PROJEKT d.o.o., OIB 11907826919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QUADRO PROJEKT d.o.o.</item>
    </izvorni_sadrzaj>
    <derivirana_varijabla naziv="DomainObject.Predmet.StrankaListFormated_1">
      <item>QUADRO PROJEKT d.o.o.</item>
    </derivirana_varijabla>
  </DomainObject.Predmet.StrankaListFormated>
  <DomainObject.Predmet.StrankaListFormatedOIB>
    <izvorni_sadrzaj>
      <item>QUADRO PROJEKT d.o.o., OIB 11907826919</item>
    </izvorni_sadrzaj>
    <derivirana_varijabla naziv="DomainObject.Predmet.StrankaListFormatedOIB_1">
      <item>QUADRO PROJEKT d.o.o., OIB 11907826919</item>
    </derivirana_varijabla>
  </DomainObject.Predmet.StrankaListFormatedOIB>
  <DomainObject.Predmet.StrankaListFormatedWithAdress>
    <izvorni_sadrzaj>
      <item>QUADRO PROJEKT d.o.o., Teslina 10/II, 10000 Zagreb</item>
    </izvorni_sadrzaj>
    <derivirana_varijabla naziv="DomainObject.Predmet.StrankaListFormatedWithAdress_1">
      <item>QUADRO PROJEKT d.o.o., Teslina 10/II, 10000 Zagreb</item>
    </derivirana_varijabla>
  </DomainObject.Predmet.StrankaListFormatedWithAdress>
  <DomainObject.Predmet.StrankaListFormatedWithAdressOIB>
    <izvorni_sadrzaj>
      <item>QUADRO PROJEKT d.o.o., OIB 11907826919, Teslina 10/II, 10000 Zagreb</item>
    </izvorni_sadrzaj>
    <derivirana_varijabla naziv="DomainObject.Predmet.StrankaListFormatedWithAdressOIB_1">
      <item>QUADRO PROJEKT d.o.o., OIB 11907826919, Teslina 10/II, 10000 Zagreb</item>
    </derivirana_varijabla>
  </DomainObject.Predmet.StrankaListFormatedWithAdressOIB>
  <DomainObject.Predmet.StrankaListNazivFormated>
    <izvorni_sadrzaj>
      <item>QUADRO PROJEKT d.o.o.</item>
    </izvorni_sadrzaj>
    <derivirana_varijabla naziv="DomainObject.Predmet.StrankaListNazivFormated_1">
      <item>QUADRO PROJEKT d.o.o.</item>
    </derivirana_varijabla>
  </DomainObject.Predmet.StrankaListNazivFormated>
  <DomainObject.Predmet.StrankaListNazivFormatedOIB>
    <izvorni_sadrzaj>
      <item>QUADRO PROJEKT d.o.o., OIB 11907826919</item>
    </izvorni_sadrzaj>
    <derivirana_varijabla naziv="DomainObject.Predmet.StrankaListNazivFormatedOIB_1">
      <item>QUADRO PROJEKT d.o.o., OIB 11907826919</item>
    </derivirana_varijabla>
  </DomainObject.Predmet.StrankaListNazivFormatedOIB>
  <DomainObject.Predmet.ProtuStrankaListFormated>
    <izvorni_sadrzaj>
      <item>QUADRO PROJEKT d.o.o.</item>
    </izvorni_sadrzaj>
    <derivirana_varijabla naziv="DomainObject.Predmet.ProtuStrankaListFormated_1">
      <item>QUADRO PROJEKT d.o.o.</item>
    </derivirana_varijabla>
  </DomainObject.Predmet.ProtuStrankaListFormated>
  <DomainObject.Predmet.ProtuStrankaListFormatedOIB>
    <izvorni_sadrzaj>
      <item>QUADRO PROJEKT d.o.o., OIB 11907826919</item>
    </izvorni_sadrzaj>
    <derivirana_varijabla naziv="DomainObject.Predmet.ProtuStrankaListFormatedOIB_1">
      <item>QUADRO PROJEKT d.o.o., OIB 11907826919</item>
    </derivirana_varijabla>
  </DomainObject.Predmet.ProtuStrankaListFormatedOIB>
  <DomainObject.Predmet.ProtuStrankaListFormatedWithAdress>
    <izvorni_sadrzaj>
      <item>QUADRO PROJEKT d.o.o., Teslina 10/II, 10000 Zagreb</item>
    </izvorni_sadrzaj>
    <derivirana_varijabla naziv="DomainObject.Predmet.ProtuStrankaListFormatedWithAdress_1">
      <item>QUADRO PROJEKT d.o.o., Teslina 10/II, 10000 Zagreb</item>
    </derivirana_varijabla>
  </DomainObject.Predmet.ProtuStrankaListFormatedWithAdress>
  <DomainObject.Predmet.ProtuStrankaListFormatedWithAdressOIB>
    <izvorni_sadrzaj>
      <item>QUADRO PROJEKT d.o.o., OIB 11907826919, Teslina 10/II, 10000 Zagreb</item>
    </izvorni_sadrzaj>
    <derivirana_varijabla naziv="DomainObject.Predmet.ProtuStrankaListFormatedWithAdressOIB_1">
      <item>QUADRO PROJEKT d.o.o., OIB 11907826919, Teslina 10/II, 10000 Zagreb</item>
    </derivirana_varijabla>
  </DomainObject.Predmet.ProtuStrankaListFormatedWithAdressOIB>
  <DomainObject.Predmet.ProtuStrankaListNazivFormated>
    <izvorni_sadrzaj>
      <item>QUADRO PROJEKT d.o.o.</item>
    </izvorni_sadrzaj>
    <derivirana_varijabla naziv="DomainObject.Predmet.ProtuStrankaListNazivFormated_1">
      <item>QUADRO PROJEKT d.o.o.</item>
    </derivirana_varijabla>
  </DomainObject.Predmet.ProtuStrankaListNazivFormated>
  <DomainObject.Predmet.ProtuStrankaListNazivFormatedOIB>
    <izvorni_sadrzaj>
      <item>QUADRO PROJEKT d.o.o., OIB 11907826919</item>
    </izvorni_sadrzaj>
    <derivirana_varijabla naziv="DomainObject.Predmet.ProtuStrankaListNazivFormatedOIB_1">
      <item>QUADRO PROJEKT d.o.o., OIB 11907826919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QUADRO PROJEKT d.o.o.</izvorni_sadrzaj>
    <derivirana_varijabla naziv="DomainObject.Predmet.StrankaIDrugi_1">QUADRO PROJEKT d.o.o.</derivirana_varijabla>
  </DomainObject.Predmet.StrankaIDrugi>
  <DomainObject.Predmet.ProtustrankaIDrugi>
    <izvorni_sadrzaj>QUADRO PROJEKT d.o.o.</izvorni_sadrzaj>
    <derivirana_varijabla naziv="DomainObject.Predmet.ProtustrankaIDrugi_1">QUADRO PROJEKT d.o.o.</derivirana_varijabla>
  </DomainObject.Predmet.ProtustrankaIDrugi>
  <DomainObject.Predmet.StrankaIDrugiAdressOIB>
    <izvorni_sadrzaj>QUADRO PROJEKT d.o.o., OIB 11907826919, Teslina 10/II, 10000 Zagreb</izvorni_sadrzaj>
    <derivirana_varijabla naziv="DomainObject.Predmet.StrankaIDrugiAdressOIB_1">QUADRO PROJEKT d.o.o., OIB 11907826919, Teslina 10/II, 10000 Zagreb</derivirana_varijabla>
  </DomainObject.Predmet.StrankaIDrugiAdressOIB>
  <DomainObject.Predmet.ProtustrankaIDrugiAdressOIB>
    <izvorni_sadrzaj>QUADRO PROJEKT d.o.o., OIB 11907826919, Teslina 10/II, 10000 Zagreb</izvorni_sadrzaj>
    <derivirana_varijabla naziv="DomainObject.Predmet.ProtustrankaIDrugiAdressOIB_1">QUADRO PROJEKT d.o.o., OIB 11907826919, Teslina 10/II,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QUADRO PROJEKT d.o.o.</item>
      <item>QUADRO PROJEKT d.o.o.</item>
    </izvorni_sadrzaj>
    <derivirana_varijabla naziv="DomainObject.Predmet.SudioniciListNaziv_1">
      <item>QUADRO PROJEKT d.o.o.</item>
      <item>QUADRO PROJEKT d.o.o.</item>
    </derivirana_varijabla>
  </DomainObject.Predmet.SudioniciListNaziv>
  <DomainObject.Predmet.SudioniciListAdressOIB>
    <izvorni_sadrzaj>
      <item>QUADRO PROJEKT d.o.o., OIB 11907826919, Teslina 10/II,10000 Zagreb</item>
      <item>QUADRO PROJEKT d.o.o., OIB 11907826919, Teslina 10/II,10000 Zagreb</item>
    </izvorni_sadrzaj>
    <derivirana_varijabla naziv="DomainObject.Predmet.SudioniciListAdressOIB_1">
      <item>QUADRO PROJEKT d.o.o., OIB 11907826919, Teslina 10/II,10000 Zagreb</item>
      <item>QUADRO PROJEKT d.o.o., OIB 11907826919, Teslina 10/II,10000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11907826919</item>
      <item>, OIB 11907826919</item>
    </izvorni_sadrzaj>
    <derivirana_varijabla naziv="DomainObject.Predmet.SudioniciListNazivOIB_1">
      <item>, OIB 11907826919</item>
      <item>, OIB 11907826919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826</properties:Words>
  <properties:Characters>5027</properties:Characters>
  <properties:Lines>113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2015-10-26T10:39:00Z</dcterms:created>
  <dc:creator>vmihalincic</dc:creator>
  <cp:lastModifiedBy>Vinka Mihalinčić</cp:lastModifiedBy>
  <cp:lastPrinted>2014-07-09T13:58:00Z</cp:lastPrinted>
  <dcterms:modified xmlns:xsi="http://www.w3.org/2001/XMLSchema-instance" xsi:type="dcterms:W3CDTF">2015-10-26T10:43:00Z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