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feca" w14:paraId="d4bfeca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BD09C9">
        <w:t>227/14-102</w:t>
      </w:r>
    </w:p>
    <w:p w:rsidRDefault="00EC6267" w:rsidP="00EC6267" w:rsidR="00EC6267">
      <w:r>
        <w:rPr>
          <w:rStyle w:val="Naglaeno"/>
        </w:rPr>
        <w:t xml:space="preserve">             </w:t>
      </w:r>
      <w:r w:rsidR="0044656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66012A">
        <w:t>j sutkinji N</w:t>
      </w:r>
      <w:r>
        <w:t xml:space="preserve">adi Roso,, u stečajnom postupku  nad dužnikom </w:t>
      </w:r>
      <w:r w:rsidR="005002A1" w:rsidRPr="005002A1">
        <w:rPr>
          <w:b/>
        </w:rPr>
        <w:t xml:space="preserve">Poliklinika SJEVER d.o.o., J. J. </w:t>
      </w:r>
      <w:proofErr w:type="spellStart"/>
      <w:r w:rsidR="005002A1" w:rsidRPr="005002A1">
        <w:rPr>
          <w:b/>
        </w:rPr>
        <w:t>Strosmayera</w:t>
      </w:r>
      <w:proofErr w:type="spellEnd"/>
      <w:r w:rsidR="005002A1" w:rsidRPr="005002A1">
        <w:rPr>
          <w:b/>
        </w:rPr>
        <w:t xml:space="preserve"> 163, "u stečaju" Osijek, MBS: 030093206, OIB:69610033893</w:t>
      </w:r>
      <w:r w:rsidR="00451BCA">
        <w:t xml:space="preserve">, </w:t>
      </w:r>
      <w:r>
        <w:t xml:space="preserve">dana </w:t>
      </w:r>
      <w:r w:rsidR="00BD09C9">
        <w:t>22. prosinca</w:t>
      </w:r>
      <w:r w:rsidR="0020611A">
        <w:t xml:space="preserve"> 2016. g.</w:t>
      </w:r>
      <w:r w:rsidR="005002A1">
        <w:t>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BD09C9">
        <w:rPr>
          <w:b/>
          <w:bCs/>
        </w:rPr>
        <w:t>dvanaesta</w:t>
      </w:r>
      <w:r w:rsidR="008631BD">
        <w:rPr>
          <w:b/>
          <w:bCs/>
        </w:rPr>
        <w:t>/</w:t>
      </w:r>
      <w:r w:rsidR="00BD09C9">
        <w:rPr>
          <w:b/>
          <w:bCs/>
        </w:rPr>
        <w:t>peta</w:t>
      </w:r>
      <w:r w:rsidR="002B67E5">
        <w:rPr>
          <w:b/>
          <w:bCs/>
        </w:rPr>
        <w:t xml:space="preserve"> </w:t>
      </w:r>
      <w:r>
        <w:rPr>
          <w:bCs/>
        </w:rPr>
        <w:t xml:space="preserve">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Pr="008B540F">
        <w:t xml:space="preserve">nekretnina u vlasništvu stečajnog dužnika </w:t>
      </w:r>
      <w:r w:rsidRPr="008755A7">
        <w:rPr>
          <w:b/>
        </w:rPr>
        <w:t xml:space="preserve">Poliklinika SJEVER d.o.o., J. J. </w:t>
      </w:r>
      <w:r>
        <w:rPr>
          <w:b/>
        </w:rPr>
        <w:t xml:space="preserve">                   </w:t>
      </w:r>
      <w:proofErr w:type="spellStart"/>
      <w:r w:rsidRPr="008755A7">
        <w:rPr>
          <w:b/>
        </w:rPr>
        <w:t>Strosmayera</w:t>
      </w:r>
      <w:proofErr w:type="spellEnd"/>
      <w:r w:rsidRPr="008755A7">
        <w:rPr>
          <w:b/>
        </w:rPr>
        <w:t xml:space="preserve"> 163, „u stečaju“ Osijek, MBS: 030093206, OIB:69610033893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EC6267" w:rsidP="00BA2C26" w:rsidR="00EC6267">
      <w:pPr>
        <w:pStyle w:val="Odlomakpopisa"/>
        <w:numPr>
          <w:ilvl w:val="0"/>
          <w:numId w:val="7"/>
        </w:numPr>
        <w:jc w:val="both"/>
        <w:rPr>
          <w:b/>
        </w:rPr>
      </w:pPr>
      <w:r w:rsidRPr="00B53105">
        <w:rPr>
          <w:b/>
        </w:rPr>
        <w:t>nekretnin</w:t>
      </w:r>
      <w:r w:rsidR="00BA2C26">
        <w:rPr>
          <w:b/>
        </w:rPr>
        <w:t>a stečajnog dužnika upisana</w:t>
      </w:r>
      <w:r w:rsidRPr="00B53105">
        <w:rPr>
          <w:b/>
        </w:rPr>
        <w:t xml:space="preserve"> u </w:t>
      </w:r>
      <w:proofErr w:type="spellStart"/>
      <w:r w:rsidRPr="00B53105">
        <w:rPr>
          <w:b/>
        </w:rPr>
        <w:t>z.k</w:t>
      </w:r>
      <w:proofErr w:type="spellEnd"/>
      <w:r w:rsidRPr="00B53105">
        <w:rPr>
          <w:b/>
        </w:rPr>
        <w:t xml:space="preserve">. ul. </w:t>
      </w:r>
      <w:r>
        <w:rPr>
          <w:b/>
        </w:rPr>
        <w:t xml:space="preserve">17655 </w:t>
      </w:r>
      <w:proofErr w:type="spellStart"/>
      <w:r>
        <w:rPr>
          <w:b/>
        </w:rPr>
        <w:t>kč</w:t>
      </w:r>
      <w:proofErr w:type="spellEnd"/>
      <w:r>
        <w:rPr>
          <w:b/>
        </w:rPr>
        <w:t>. br. 785/1 k.o. Osijek poslovna zgrada i dvorište, J. J. Strossmayera 163 Osijek, ukupne površine 1515 m2</w:t>
      </w:r>
      <w:r w:rsidR="0023726E">
        <w:rPr>
          <w:b/>
        </w:rPr>
        <w:t xml:space="preserve"> po početnoj cijeni od </w:t>
      </w:r>
      <w:r w:rsidR="00BD09C9" w:rsidRPr="00BD09C9">
        <w:rPr>
          <w:b/>
          <w:bCs/>
        </w:rPr>
        <w:t xml:space="preserve">3.903.696,00 </w:t>
      </w:r>
      <w:r w:rsidR="008631BD" w:rsidRPr="00BD09C9">
        <w:rPr>
          <w:b/>
          <w:bCs/>
        </w:rPr>
        <w:t>kn</w:t>
      </w:r>
      <w:r w:rsidR="00291E7A">
        <w:rPr>
          <w:bCs/>
        </w:rPr>
        <w:t xml:space="preserve"> </w:t>
      </w:r>
      <w:r w:rsidR="0023726E">
        <w:rPr>
          <w:b/>
        </w:rPr>
        <w:t>a na temelju procjene ovlaštenog sudskog procjenitelja.</w:t>
      </w:r>
    </w:p>
    <w:p w:rsidRDefault="00BA2C26" w:rsidP="00BA2C26" w:rsidR="00BA2C26">
      <w:pPr>
        <w:pStyle w:val="Odlomakpopisa"/>
        <w:numPr>
          <w:ilvl w:val="0"/>
          <w:numId w:val="7"/>
        </w:numPr>
        <w:jc w:val="both"/>
        <w:rPr>
          <w:b/>
        </w:rPr>
      </w:pPr>
      <w:proofErr w:type="spellStart"/>
      <w:r>
        <w:rPr>
          <w:b/>
        </w:rPr>
        <w:t>barokomora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Haux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starmed</w:t>
      </w:r>
      <w:proofErr w:type="spellEnd"/>
      <w:r>
        <w:rPr>
          <w:b/>
        </w:rPr>
        <w:t xml:space="preserve"> 2200 D serijski broj 9344 (min/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 TS: 0-20 stupnjeva C, PS 2,</w:t>
      </w:r>
      <w:proofErr w:type="spellStart"/>
      <w:r>
        <w:rPr>
          <w:b/>
        </w:rPr>
        <w:t>2</w:t>
      </w:r>
      <w:proofErr w:type="spellEnd"/>
      <w:r>
        <w:rPr>
          <w:b/>
        </w:rPr>
        <w:t xml:space="preserve"> bar, PT 3,</w:t>
      </w:r>
      <w:proofErr w:type="spellStart"/>
      <w:r>
        <w:rPr>
          <w:b/>
        </w:rPr>
        <w:t>3</w:t>
      </w:r>
      <w:proofErr w:type="spellEnd"/>
      <w:r>
        <w:rPr>
          <w:b/>
        </w:rPr>
        <w:t xml:space="preserve"> bar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operativni tlak 2,0 bar Volumen 19,481 m3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broj osoba: 20 po početnoj cijeni od </w:t>
      </w:r>
      <w:r w:rsidR="00BD09C9" w:rsidRPr="00BD09C9">
        <w:rPr>
          <w:b/>
          <w:bCs/>
        </w:rPr>
        <w:t>653.760,00 kn</w:t>
      </w:r>
      <w:r w:rsidR="00BD09C9">
        <w:rPr>
          <w:bCs/>
        </w:rPr>
        <w:t xml:space="preserve"> </w:t>
      </w:r>
      <w:r>
        <w:rPr>
          <w:b/>
        </w:rPr>
        <w:t xml:space="preserve">a na temeljem procjene ovlaštenog sudskog procjenitelja. </w:t>
      </w:r>
    </w:p>
    <w:p w:rsidRDefault="00EC6267" w:rsidP="0023726E" w:rsidR="00EC6267" w:rsidRPr="00D432FC">
      <w:pPr>
        <w:jc w:val="both"/>
      </w:pPr>
    </w:p>
    <w:p w:rsidRDefault="00EC6267" w:rsidP="00BA2C26" w:rsidR="00EC6267">
      <w:pPr>
        <w:ind w:left="851"/>
        <w:jc w:val="both"/>
      </w:pPr>
      <w:r>
        <w:t>Na naveden</w:t>
      </w:r>
      <w:r w:rsidR="00BA2C26">
        <w:t>oj</w:t>
      </w:r>
      <w:r>
        <w:t xml:space="preserve"> nekretnin</w:t>
      </w:r>
      <w:r w:rsidR="00BA2C26">
        <w:t xml:space="preserve">i pod </w:t>
      </w:r>
      <w:proofErr w:type="spellStart"/>
      <w:r w:rsidR="00BA2C26">
        <w:t>Ia</w:t>
      </w:r>
      <w:proofErr w:type="spellEnd"/>
      <w:r w:rsidR="00BA2C26">
        <w:t xml:space="preserve">) </w:t>
      </w:r>
      <w:r>
        <w:t xml:space="preserve">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vjerovnika: Slavonska banka d.d. Osijek, Hypo Alpe-</w:t>
      </w:r>
      <w:proofErr w:type="spellStart"/>
      <w:r>
        <w:t>Adria</w:t>
      </w:r>
      <w:proofErr w:type="spellEnd"/>
      <w:r>
        <w:t xml:space="preserve"> Bank d.d. Zagreb te pravno služnosti za izgradnju i održavanja građevine za korist Hrvatska elektroprivreda d.d. Zagreb.  </w:t>
      </w:r>
    </w:p>
    <w:p w:rsidRDefault="00800680" w:rsidP="00BA2C26" w:rsidR="00800680">
      <w:pPr>
        <w:ind w:left="705"/>
        <w:jc w:val="both"/>
        <w:rPr>
          <w:color w:val="000000"/>
        </w:rPr>
      </w:pPr>
    </w:p>
    <w:p w:rsidRDefault="00BA2C26" w:rsidP="00BA2C26" w:rsidR="00BA2C26">
      <w:pPr>
        <w:ind w:left="851"/>
        <w:jc w:val="both"/>
      </w:pPr>
      <w:r>
        <w:t xml:space="preserve">Na navedenoj </w:t>
      </w:r>
      <w:proofErr w:type="spellStart"/>
      <w:r>
        <w:t>barokomori</w:t>
      </w:r>
      <w:proofErr w:type="spellEnd"/>
      <w:r>
        <w:t xml:space="preserve"> pod </w:t>
      </w:r>
      <w:proofErr w:type="spellStart"/>
      <w:r>
        <w:t>Ib</w:t>
      </w:r>
      <w:proofErr w:type="spellEnd"/>
      <w:r>
        <w:t xml:space="preserve">) 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vjerovnika: Hypo Alpe-</w:t>
      </w:r>
      <w:proofErr w:type="spellStart"/>
      <w:r>
        <w:t>Adria</w:t>
      </w:r>
      <w:proofErr w:type="spellEnd"/>
      <w:r>
        <w:t xml:space="preserve"> Bank d.d. </w:t>
      </w:r>
      <w:proofErr w:type="spellStart"/>
      <w:r>
        <w:t>Zagreb.</w:t>
      </w:r>
      <w:proofErr w:type="spellEnd"/>
      <w:r>
        <w:t xml:space="preserve">.  </w:t>
      </w: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BA2C26">
        <w:t xml:space="preserve">Imovina stečajnog dužnika </w:t>
      </w:r>
      <w:r w:rsidR="00800680">
        <w:t>iz točke I ovog zaključka prodavat će se u stečajnom postupku usmenom javnom dražbom (</w:t>
      </w:r>
      <w:r w:rsidR="00BD09C9">
        <w:rPr>
          <w:b/>
        </w:rPr>
        <w:t>dvanaesta</w:t>
      </w:r>
      <w:r w:rsidR="00800680">
        <w:t xml:space="preserve"> javna dražba</w:t>
      </w:r>
      <w:r w:rsidR="00BA2C26">
        <w:t xml:space="preserve"> za nekretninu pod </w:t>
      </w:r>
      <w:proofErr w:type="spellStart"/>
      <w:r w:rsidR="00BA2C26">
        <w:t>Ia</w:t>
      </w:r>
      <w:proofErr w:type="spellEnd"/>
      <w:r w:rsidR="00BA2C26">
        <w:t xml:space="preserve">) i </w:t>
      </w:r>
      <w:r w:rsidR="00BD09C9">
        <w:rPr>
          <w:b/>
        </w:rPr>
        <w:t>peta</w:t>
      </w:r>
      <w:r w:rsidR="00BA2C26">
        <w:t xml:space="preserve"> javna dražba za </w:t>
      </w:r>
      <w:proofErr w:type="spellStart"/>
      <w:r w:rsidR="00BA2C26">
        <w:t>barokomoru</w:t>
      </w:r>
      <w:proofErr w:type="spellEnd"/>
      <w:r w:rsidR="00BA2C26">
        <w:t xml:space="preserve"> pod </w:t>
      </w:r>
      <w:proofErr w:type="spellStart"/>
      <w:r w:rsidR="00BA2C26">
        <w:t>Ib</w:t>
      </w:r>
      <w:proofErr w:type="spellEnd"/>
      <w:r w:rsidR="00800680">
        <w:t>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2B67E5">
        <w:rPr>
          <w:b/>
        </w:rPr>
        <w:t>40</w:t>
      </w:r>
      <w:r w:rsidR="009909F2">
        <w:rPr>
          <w:b/>
        </w:rPr>
        <w:t xml:space="preserve">/II </w:t>
      </w:r>
      <w:r>
        <w:t xml:space="preserve">dana  </w:t>
      </w:r>
      <w:r w:rsidR="00BD09C9">
        <w:rPr>
          <w:b/>
        </w:rPr>
        <w:t>22. veljače 2017</w:t>
      </w:r>
      <w:r w:rsidR="00595BC5">
        <w:rPr>
          <w:b/>
        </w:rPr>
        <w:t>. g. u 1</w:t>
      </w:r>
      <w:r w:rsidR="00446567">
        <w:rPr>
          <w:b/>
        </w:rPr>
        <w:t>1,</w:t>
      </w:r>
      <w:r w:rsidR="00BD09C9">
        <w:rPr>
          <w:b/>
        </w:rPr>
        <w:t>00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BD09C9" w:rsidP="00446567" w:rsidR="00446567">
      <w:pPr>
        <w:jc w:val="right"/>
      </w:pPr>
      <w:r>
        <w:lastRenderedPageBreak/>
        <w:t>6 St-227/14-102</w:t>
      </w:r>
    </w:p>
    <w:p w:rsidRDefault="00563C5E" w:rsidP="00563C5E" w:rsidR="00800680">
      <w:r>
        <w:rPr>
          <w:rStyle w:val="Naglaeno"/>
        </w:rPr>
        <w:t xml:space="preserve">             </w:t>
      </w:r>
    </w:p>
    <w:p w:rsidRDefault="00800680" w:rsidP="00BA2C26" w:rsidR="00EC6267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20611A">
        <w:t>e-</w:t>
      </w:r>
      <w:r>
        <w:t>oglasnoj ploči Trgovačkog suda u Osijeku, i u jednom od javnih glasila.</w:t>
      </w:r>
      <w:r w:rsidR="00BA2C26">
        <w:t xml:space="preserve"> 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P="00563C5E" w:rsidR="009909F2">
      <w:pPr>
        <w:ind w:left="1620"/>
        <w:jc w:val="both"/>
      </w:pPr>
      <w:r>
        <w:t xml:space="preserve">a)  </w:t>
      </w:r>
      <w:r w:rsidR="00BA2C26">
        <w:t xml:space="preserve">imovina stečajnog </w:t>
      </w:r>
      <w:r w:rsidR="00563C5E">
        <w:t>dužnika</w:t>
      </w:r>
      <w:r>
        <w:t xml:space="preserve"> iz točke I ovog zaključka proda</w:t>
      </w:r>
      <w:r w:rsidR="00451BCA">
        <w:t>vat će se</w:t>
      </w:r>
      <w:r>
        <w:t xml:space="preserve"> na ročištu za dražbu, po početnim cijenama  koje su jednake utvrđenim vrijednostima imovine  iz točke I ovog zaključka i ispod te cijene ne mogu se prodavati na  ročištu</w:t>
      </w:r>
      <w:r w:rsidR="00563C5E">
        <w:t>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563C5E">
        <w:t>imovine</w:t>
      </w:r>
      <w:r>
        <w:t xml:space="preserve"> iz točke I ovog zaključka   na žiro račun Trgovačkog suda u Osijeku broj HR31 2390 0011 3000 0020 0 s pozivom na broj HR05 272-</w:t>
      </w:r>
      <w:r w:rsidR="0023726E">
        <w:t>227-14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563C5E" w:rsidR="00800680">
      <w:pPr>
        <w:numPr>
          <w:ilvl w:val="0"/>
          <w:numId w:val="3"/>
        </w:numPr>
        <w:jc w:val="both"/>
      </w:pPr>
      <w:r>
        <w:t>Imovina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563C5E" w:rsidR="00800680">
      <w:pPr>
        <w:ind w:left="1968"/>
        <w:jc w:val="both"/>
      </w:pPr>
      <w:r>
        <w:t>Imovina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563C5E">
        <w:t>imovine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563C5E" w:rsidR="00800680">
      <w:pPr>
        <w:ind w:left="1980"/>
        <w:jc w:val="both"/>
      </w:pPr>
      <w:r>
        <w:t>dosuđen</w:t>
      </w:r>
      <w:r w:rsidR="00563C5E">
        <w:t>oj imovini</w:t>
      </w:r>
      <w:r>
        <w:t xml:space="preserve">, te brisati prava i terete na </w:t>
      </w:r>
      <w:r w:rsidR="00563C5E">
        <w:t>imovini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563C5E">
        <w:t>imovine</w:t>
      </w:r>
      <w:r>
        <w:t xml:space="preserve"> kupcu, čime kupac stupa u posjed istih.</w:t>
      </w:r>
    </w:p>
    <w:p w:rsidRDefault="008631BD" w:rsidP="00446567" w:rsidR="00446567">
      <w:pPr>
        <w:ind w:left="1980"/>
        <w:jc w:val="right"/>
      </w:pPr>
      <w:r>
        <w:lastRenderedPageBreak/>
        <w:t>6 St-2</w:t>
      </w:r>
      <w:r w:rsidR="00BD09C9">
        <w:t>27/14-102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 xml:space="preserve">Razgledati </w:t>
      </w:r>
      <w:r w:rsidR="00563C5E">
        <w:t>imovinu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031/812-282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>
        <w:rPr>
          <w:bCs/>
        </w:rPr>
        <w:t>227/14 od 26. kolovoza 2014. g.</w:t>
      </w:r>
      <w:r w:rsidR="00800680">
        <w:rPr>
          <w:bCs/>
        </w:rPr>
        <w:t xml:space="preserve"> otvoren je stečajni postupak nad dužnikom </w:t>
      </w:r>
      <w:r w:rsidRPr="005002A1">
        <w:rPr>
          <w:b/>
        </w:rPr>
        <w:t xml:space="preserve">Poliklinika SJEVER d.o.o., J. J. </w:t>
      </w:r>
      <w:proofErr w:type="spellStart"/>
      <w:r w:rsidRPr="005002A1">
        <w:rPr>
          <w:b/>
        </w:rPr>
        <w:t>Strosmayera</w:t>
      </w:r>
      <w:proofErr w:type="spellEnd"/>
      <w:r w:rsidRPr="005002A1">
        <w:rPr>
          <w:b/>
        </w:rPr>
        <w:t xml:space="preserve"> 163, "u stečaju" Osijek, MBS: 030093206, OIB:69610033893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</w:t>
      </w:r>
      <w:r w:rsidR="00563C5E">
        <w:rPr>
          <w:bCs/>
        </w:rPr>
        <w:t>imovina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BD09C9">
        <w:t>22. prosinca</w:t>
      </w:r>
      <w:r w:rsidR="0020611A">
        <w:t xml:space="preserve"> 2016.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446567">
        <w:t>A SUTKINJA</w:t>
      </w:r>
    </w:p>
    <w:p w:rsidRDefault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BD09C9">
        <w:t xml:space="preserve">  </w:t>
      </w:r>
      <w:r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23726E" w:rsidP="0023726E" w:rsidR="0023726E">
      <w:r w:rsidRPr="00E45D39">
        <w:t xml:space="preserve">DNA: 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Hypo Alpe-</w:t>
      </w:r>
      <w:proofErr w:type="spellStart"/>
      <w:r>
        <w:t>Adria</w:t>
      </w:r>
      <w:proofErr w:type="spellEnd"/>
      <w:r>
        <w:t xml:space="preserve"> Bank d.d. (u Zagreb, Slavonska avenija 6 i u Đakovo)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Hrvatska elektroprivreda d.d. Zagreb, Ulica Grada Vukovara 37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ŽDO</w:t>
      </w:r>
      <w:r w:rsidRPr="00B90112">
        <w:t xml:space="preserve"> Osijek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uz oglas</w:t>
      </w:r>
    </w:p>
    <w:p w:rsidRDefault="00595BC5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 w:rsidR="0023726E">
        <w:t>ogl</w:t>
      </w:r>
      <w:proofErr w:type="spellEnd"/>
      <w:r w:rsidR="0023726E">
        <w:t>. pl.</w:t>
      </w:r>
    </w:p>
    <w:p w:rsidRDefault="0023726E" w:rsidP="0023726E" w:rsidR="0023726E" w:rsidRPr="00E45D39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BD09C9">
        <w:t>22.2.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  <w:bookmarkStart w:name="_GoBack" w:id="0"/>
      <w:bookmarkEnd w:id="0"/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BB1" w:rsidR="00305BB1">
      <w:r>
        <w:separator/>
      </w:r>
    </w:p>
  </w:endnote>
  <w:endnote w:id="0" w:type="continuationSeparator">
    <w:p w:rsidRDefault="00305BB1" w:rsidR="00305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BB1" w:rsidR="00305BB1">
      <w:r>
        <w:separator/>
      </w:r>
    </w:p>
  </w:footnote>
  <w:footnote w:id="0" w:type="continuationSeparator">
    <w:p w:rsidRDefault="00305BB1" w:rsidR="00305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19A0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6B7F21"/>
    <w:multiLevelType w:val="hybridMultilevel"/>
    <w:tmpl w:val="306E5DAE"/>
    <w:lvl w:tplc="78F81D44" w:ilvl="0">
      <w:start w:val="1"/>
      <w:numFmt w:val="lowerLetter"/>
      <w:lvlText w:val="%1)"/>
      <w:lvlJc w:val="left"/>
      <w:pPr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C7769"/>
    <w:rsid w:val="00146693"/>
    <w:rsid w:val="001E0CC7"/>
    <w:rsid w:val="0020611A"/>
    <w:rsid w:val="0023726E"/>
    <w:rsid w:val="00291E7A"/>
    <w:rsid w:val="002B67E5"/>
    <w:rsid w:val="002C776A"/>
    <w:rsid w:val="00305BB1"/>
    <w:rsid w:val="00354F67"/>
    <w:rsid w:val="003A6DA0"/>
    <w:rsid w:val="00446567"/>
    <w:rsid w:val="00451BCA"/>
    <w:rsid w:val="005002A1"/>
    <w:rsid w:val="005231F1"/>
    <w:rsid w:val="00563C5E"/>
    <w:rsid w:val="00581109"/>
    <w:rsid w:val="00595BC5"/>
    <w:rsid w:val="0066012A"/>
    <w:rsid w:val="0068251E"/>
    <w:rsid w:val="006E78B3"/>
    <w:rsid w:val="00800680"/>
    <w:rsid w:val="00801BD2"/>
    <w:rsid w:val="00840DCD"/>
    <w:rsid w:val="008631BD"/>
    <w:rsid w:val="00863EE9"/>
    <w:rsid w:val="008E14E0"/>
    <w:rsid w:val="009909F2"/>
    <w:rsid w:val="009B5CF3"/>
    <w:rsid w:val="009F3A1F"/>
    <w:rsid w:val="00AB03CF"/>
    <w:rsid w:val="00AE62F2"/>
    <w:rsid w:val="00B247DF"/>
    <w:rsid w:val="00B67C94"/>
    <w:rsid w:val="00B92168"/>
    <w:rsid w:val="00BA2C26"/>
    <w:rsid w:val="00BB4F39"/>
    <w:rsid w:val="00BD09C9"/>
    <w:rsid w:val="00D219A0"/>
    <w:rsid w:val="00E44FAD"/>
    <w:rsid w:val="00EC6267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19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1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19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1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1024</properties:Words>
  <properties:Characters>5426</properties:Characters>
  <properties:Lines>167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2016-12-22T10:52:00Z</dcterms:created>
  <dc:creator>Korisnik</dc:creator>
  <cp:lastModifiedBy>Danijela Sekulić</cp:lastModifiedBy>
  <cp:lastPrinted>2016-12-22T10:51:00Z</cp:lastPrinted>
  <dcterms:modified xmlns:xsi="http://www.w3.org/2001/XMLSchema-instance" xsi:type="dcterms:W3CDTF">2016-12-22T10:53:00Z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