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b128" w14:paraId="509b128" w:rsidRDefault="00990B2A" w:rsidP="00534D82" w:rsidR="00F50805" w:rsidRPr="00AD7C8A">
      <w:pPr>
        <w:jc w:val="both"/>
        <w15:collapsed w:val="false"/>
        <w:rPr>
          <w:lang w:val="hr-HR"/>
        </w:rPr>
      </w:pPr>
      <w:bookmarkStart w:name="_GoBack" w:id="0"/>
      <w:bookmarkEnd w:id="0"/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>14 St-</w:t>
      </w:r>
      <w:r w:rsidR="00C979F9">
        <w:rPr>
          <w:lang w:val="hr-HR"/>
        </w:rPr>
        <w:t>1</w:t>
      </w:r>
      <w:r w:rsidR="00534D82" w:rsidRPr="00AD7C8A">
        <w:rPr>
          <w:lang w:val="hr-HR"/>
        </w:rPr>
        <w:t>1</w:t>
      </w:r>
      <w:r w:rsidR="00C979F9">
        <w:rPr>
          <w:lang w:val="hr-HR"/>
        </w:rPr>
        <w:t>4</w:t>
      </w:r>
      <w:r w:rsidRPr="00AD7C8A">
        <w:rPr>
          <w:lang w:val="hr-HR"/>
        </w:rPr>
        <w:t>/1</w:t>
      </w:r>
      <w:r w:rsidR="00C979F9">
        <w:rPr>
          <w:lang w:val="hr-HR"/>
        </w:rPr>
        <w:t>4</w:t>
      </w:r>
      <w:r w:rsidRPr="00AD7C8A">
        <w:rPr>
          <w:lang w:val="hr-HR"/>
        </w:rPr>
        <w:t>-</w:t>
      </w:r>
      <w:r w:rsidR="00C979F9">
        <w:rPr>
          <w:lang w:val="hr-HR"/>
        </w:rPr>
        <w:t>573</w:t>
      </w:r>
    </w:p>
    <w:p w:rsidRDefault="00534D82" w:rsidP="00534D82" w:rsidR="00534D82" w:rsidRPr="00AD7C8A">
      <w:pPr>
        <w:rPr>
          <w:lang w:val="hr-HR"/>
        </w:rPr>
      </w:pPr>
      <w:r w:rsidRPr="00AD7C8A">
        <w:rPr>
          <w:rStyle w:val="Naglaeno"/>
          <w:lang w:val="hr-HR"/>
        </w:rPr>
        <w:t xml:space="preserve">             </w:t>
      </w:r>
      <w:r w:rsidR="00FD3F42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2" w:rsidP="00534D82" w:rsidR="00534D82" w:rsidRPr="00AD7C8A">
      <w:pPr>
        <w:rPr>
          <w:lang w:val="hr-HR"/>
        </w:rPr>
      </w:pPr>
    </w:p>
    <w:p w:rsidRDefault="00534D82" w:rsidP="00534D82" w:rsidR="00534D82" w:rsidRPr="00AD7C8A">
      <w:pPr>
        <w:ind w:hanging="720" w:left="360"/>
        <w:rPr>
          <w:b/>
          <w:lang w:val="hr-HR"/>
        </w:rPr>
      </w:pPr>
      <w:r w:rsidRPr="00AD7C8A">
        <w:rPr>
          <w:b/>
          <w:lang w:val="hr-HR"/>
        </w:rPr>
        <w:t xml:space="preserve">     REPUBLIKA HRVATSKA</w:t>
      </w:r>
    </w:p>
    <w:p w:rsidRDefault="00534D82" w:rsidP="00534D82" w:rsidR="00F50805">
      <w:pPr>
        <w:ind w:hanging="720" w:left="360"/>
        <w:rPr>
          <w:sz w:val="22"/>
          <w:szCs w:val="22"/>
          <w:lang w:val="hr-HR"/>
        </w:rPr>
      </w:pPr>
      <w:r w:rsidRPr="00AD7C8A">
        <w:rPr>
          <w:b/>
          <w:lang w:val="hr-HR"/>
        </w:rPr>
        <w:t xml:space="preserve">    </w:t>
      </w:r>
      <w:r w:rsidRPr="00AD7C8A">
        <w:rPr>
          <w:sz w:val="22"/>
          <w:szCs w:val="22"/>
          <w:lang w:val="hr-HR"/>
        </w:rPr>
        <w:t>TRGOVAČKI SUD U OSIJEKU</w:t>
      </w:r>
    </w:p>
    <w:p w:rsidRDefault="00A8260D" w:rsidP="00534D82" w:rsidR="00A8260D" w:rsidRPr="00AD7C8A">
      <w:pPr>
        <w:ind w:hanging="720" w:left="360"/>
        <w:rPr>
          <w:b/>
          <w:lang w:val="hr-HR"/>
        </w:rPr>
      </w:pPr>
    </w:p>
    <w:p w:rsidRDefault="00F50805" w:rsidP="00F50805" w:rsidR="00F50805" w:rsidRPr="00AD7C8A">
      <w:pPr>
        <w:jc w:val="both"/>
        <w:rPr>
          <w:lang w:val="hr-HR"/>
        </w:rPr>
      </w:pPr>
    </w:p>
    <w:p w:rsidRDefault="003A000C" w:rsidP="001F308A" w:rsidR="001F308A" w:rsidRPr="00AD7C8A">
      <w:pPr>
        <w:jc w:val="center"/>
        <w:rPr>
          <w:bCs/>
          <w:lang w:val="hr-HR"/>
        </w:rPr>
      </w:pPr>
      <w:r>
        <w:rPr>
          <w:bCs/>
          <w:lang w:val="hr-HR"/>
        </w:rPr>
        <w:t>Z A K L J U Č A K</w:t>
      </w:r>
    </w:p>
    <w:p w:rsidRDefault="00F50805" w:rsidP="00F50805" w:rsidR="00F50805" w:rsidRPr="00AD7C8A">
      <w:pPr>
        <w:jc w:val="both"/>
        <w:rPr>
          <w:lang w:val="hr-HR"/>
        </w:rPr>
      </w:pPr>
    </w:p>
    <w:p w:rsidRDefault="00F50805" w:rsidP="00F50805" w:rsidR="00F50805" w:rsidRPr="00AD7C8A">
      <w:pPr>
        <w:jc w:val="both"/>
        <w:rPr>
          <w:lang w:val="hr-HR"/>
        </w:rPr>
      </w:pPr>
    </w:p>
    <w:p w:rsidRDefault="00F50805" w:rsidP="00555E60" w:rsidR="00555E60">
      <w:pPr>
        <w:jc w:val="both"/>
        <w:rPr>
          <w:lang w:val="hr-HR"/>
        </w:rPr>
      </w:pPr>
      <w:r w:rsidRPr="00AD7C8A">
        <w:rPr>
          <w:lang w:val="hr-HR"/>
        </w:rPr>
        <w:tab/>
      </w:r>
      <w:r w:rsidR="00B544A3" w:rsidRPr="00B544A3">
        <w:rPr>
          <w:lang w:val="hr-HR"/>
        </w:rPr>
        <w:t xml:space="preserve">Trgovački sud u Osijeku, po sucu mr. sc. Tihomiru Kovačeviću, kao stečajnom sucu, u stečajnom postupku nad dužnikom </w:t>
      </w:r>
      <w:r w:rsidR="00C979F9" w:rsidRPr="00C979F9">
        <w:rPr>
          <w:lang w:val="hr-HR"/>
        </w:rPr>
        <w:t>VUKOVIĆ-COMPANY d.o.o. za proizvodnju, trgovinu i usluge, u stečaju, Vukovar, J.J. Strossmayera 21, MBS 030074939, OIB: 08199614791</w:t>
      </w:r>
      <w:r w:rsidR="00B544A3" w:rsidRPr="00B544A3">
        <w:rPr>
          <w:lang w:val="hr-HR"/>
        </w:rPr>
        <w:t xml:space="preserve">, dana </w:t>
      </w:r>
      <w:r w:rsidR="003A000C">
        <w:rPr>
          <w:lang w:val="hr-HR"/>
        </w:rPr>
        <w:t>22</w:t>
      </w:r>
      <w:r w:rsidR="00B544A3" w:rsidRPr="00B544A3">
        <w:rPr>
          <w:lang w:val="hr-HR"/>
        </w:rPr>
        <w:t>. studenog 201</w:t>
      </w:r>
      <w:r w:rsidR="003A000C">
        <w:rPr>
          <w:lang w:val="hr-HR"/>
        </w:rPr>
        <w:t>6</w:t>
      </w:r>
      <w:r w:rsidR="00B544A3" w:rsidRPr="00B544A3">
        <w:rPr>
          <w:lang w:val="hr-HR"/>
        </w:rPr>
        <w:t>.</w:t>
      </w:r>
    </w:p>
    <w:p w:rsidRDefault="003A000C" w:rsidP="00555E60" w:rsidR="003A000C" w:rsidRPr="00AD7C8A">
      <w:pPr>
        <w:jc w:val="both"/>
        <w:rPr>
          <w:lang w:val="hr-HR"/>
        </w:rPr>
      </w:pPr>
    </w:p>
    <w:p w:rsidRDefault="003A000C" w:rsidP="00555E60" w:rsidR="00555E60" w:rsidRPr="00AD7C8A">
      <w:pPr>
        <w:jc w:val="center"/>
        <w:rPr>
          <w:lang w:val="hr-HR"/>
        </w:rPr>
      </w:pPr>
      <w:r>
        <w:rPr>
          <w:lang w:val="hr-HR"/>
        </w:rPr>
        <w:t>z a k l j u č</w:t>
      </w:r>
      <w:r w:rsidR="00555E60" w:rsidRPr="00AD7C8A">
        <w:rPr>
          <w:lang w:val="hr-HR"/>
        </w:rPr>
        <w:t xml:space="preserve"> i o  j e</w:t>
      </w:r>
    </w:p>
    <w:p w:rsidRDefault="00555E60" w:rsidP="00555E60" w:rsidR="00555E60" w:rsidRPr="00AD7C8A">
      <w:pPr>
        <w:jc w:val="both"/>
        <w:rPr>
          <w:lang w:val="hr-HR"/>
        </w:rPr>
      </w:pPr>
    </w:p>
    <w:p w:rsidRDefault="00555E60" w:rsidP="00555E60" w:rsidR="00555E60" w:rsidRPr="00AD7C8A">
      <w:pPr>
        <w:jc w:val="both"/>
        <w:rPr>
          <w:lang w:val="hr-HR"/>
        </w:rPr>
      </w:pPr>
    </w:p>
    <w:p w:rsidRDefault="009C41CF" w:rsidP="00BA6F72" w:rsidR="00555E60">
      <w:pPr>
        <w:ind w:left="1134"/>
        <w:jc w:val="both"/>
        <w:rPr>
          <w:lang w:val="hr-HR"/>
        </w:rPr>
      </w:pPr>
      <w:r>
        <w:rPr>
          <w:lang w:val="hr-HR"/>
        </w:rPr>
        <w:t xml:space="preserve">Ispravlja se </w:t>
      </w:r>
      <w:r w:rsidR="003A000C">
        <w:rPr>
          <w:lang w:val="hr-HR"/>
        </w:rPr>
        <w:t>zaključak</w:t>
      </w:r>
      <w:r>
        <w:rPr>
          <w:lang w:val="hr-HR"/>
        </w:rPr>
        <w:t xml:space="preserve"> ovoga suda poslovnog broja 14 St-</w:t>
      </w:r>
      <w:r w:rsidR="003A000C">
        <w:rPr>
          <w:lang w:val="hr-HR"/>
        </w:rPr>
        <w:t>114</w:t>
      </w:r>
      <w:r>
        <w:rPr>
          <w:lang w:val="hr-HR"/>
        </w:rPr>
        <w:t>/1</w:t>
      </w:r>
      <w:r w:rsidR="003A000C">
        <w:rPr>
          <w:lang w:val="hr-HR"/>
        </w:rPr>
        <w:t>4</w:t>
      </w:r>
      <w:r>
        <w:rPr>
          <w:lang w:val="hr-HR"/>
        </w:rPr>
        <w:t>-</w:t>
      </w:r>
      <w:r w:rsidR="003A000C">
        <w:rPr>
          <w:lang w:val="hr-HR"/>
        </w:rPr>
        <w:t>570</w:t>
      </w:r>
      <w:r>
        <w:rPr>
          <w:lang w:val="hr-HR"/>
        </w:rPr>
        <w:t xml:space="preserve"> od </w:t>
      </w:r>
      <w:r w:rsidR="003A000C">
        <w:rPr>
          <w:lang w:val="hr-HR"/>
        </w:rPr>
        <w:t>15.</w:t>
      </w:r>
      <w:r>
        <w:rPr>
          <w:lang w:val="hr-HR"/>
        </w:rPr>
        <w:t xml:space="preserve"> </w:t>
      </w:r>
      <w:r w:rsidR="003A000C">
        <w:rPr>
          <w:lang w:val="hr-HR"/>
        </w:rPr>
        <w:t>studenog</w:t>
      </w:r>
      <w:r>
        <w:rPr>
          <w:lang w:val="hr-HR"/>
        </w:rPr>
        <w:t xml:space="preserve"> 201</w:t>
      </w:r>
      <w:r w:rsidR="003A000C">
        <w:rPr>
          <w:lang w:val="hr-HR"/>
        </w:rPr>
        <w:t>6</w:t>
      </w:r>
      <w:r>
        <w:rPr>
          <w:lang w:val="hr-HR"/>
        </w:rPr>
        <w:t>.</w:t>
      </w:r>
      <w:r w:rsidR="007E69BF">
        <w:rPr>
          <w:lang w:val="hr-HR"/>
        </w:rPr>
        <w:t xml:space="preserve"> </w:t>
      </w:r>
      <w:r w:rsidR="003C27FD">
        <w:rPr>
          <w:lang w:val="hr-HR"/>
        </w:rPr>
        <w:t>tako da točka 1. izreke predmetnog zaključka glasi:</w:t>
      </w:r>
    </w:p>
    <w:p w:rsidRDefault="003C27FD" w:rsidP="009C41CF" w:rsidR="003C27FD">
      <w:pPr>
        <w:ind w:left="1440"/>
        <w:jc w:val="both"/>
        <w:rPr>
          <w:lang w:val="hr-HR"/>
        </w:rPr>
      </w:pPr>
    </w:p>
    <w:p w:rsidRDefault="00A77333" w:rsidP="00A77333" w:rsidR="00F5142C">
      <w:pPr>
        <w:numPr>
          <w:ilvl w:val="0"/>
          <w:numId w:val="14"/>
        </w:numPr>
        <w:ind w:hanging="284" w:left="1418"/>
        <w:jc w:val="both"/>
      </w:pPr>
      <w:r>
        <w:t xml:space="preserve">" </w:t>
      </w:r>
      <w:r w:rsidR="00F5142C">
        <w:t xml:space="preserve">Određuje se petnaesta prodaja nekretnina u stečajnom postupku u vlasništvu stečajnog dužnika </w:t>
      </w:r>
      <w:r w:rsidR="00F5142C" w:rsidRPr="00CB5250">
        <w:rPr>
          <w:bCs/>
        </w:rPr>
        <w:t>VUKOVIĆ-COMPANY d.o.o. za proizvodnju, trgovinu i usluge u stečaju, Vukovar, J.J. Strossmayera 21, MBS 030074939, OIB: 08199614791</w:t>
      </w:r>
      <w:r w:rsidR="00F5142C">
        <w:t xml:space="preserve"> i to:  </w:t>
      </w:r>
    </w:p>
    <w:p w:rsidRDefault="00F5142C" w:rsidP="00F5142C" w:rsidR="00F5142C">
      <w:pPr>
        <w:ind w:left="1425"/>
        <w:jc w:val="both"/>
      </w:pPr>
    </w:p>
    <w:p w:rsidRDefault="00F5142C" w:rsidP="00F5142C" w:rsidR="00F5142C" w:rsidRPr="00981033">
      <w:pPr>
        <w:pStyle w:val="Odlomakpopisa"/>
        <w:numPr>
          <w:ilvl w:val="1"/>
          <w:numId w:val="11"/>
        </w:numPr>
        <w:tabs>
          <w:tab w:pos="1560" w:val="left"/>
        </w:tabs>
      </w:pPr>
      <w:r>
        <w:t>upisane u zk.ul.br. 1890 k.o. Bijelo Brdo, kč.br. 1555/4, pašnjak ulica Ratarska, površina 20000 m</w:t>
      </w:r>
      <w:r w:rsidRPr="005A27D0">
        <w:rPr>
          <w:vertAlign w:val="superscript"/>
        </w:rPr>
        <w:t>2</w:t>
      </w:r>
      <w:r>
        <w:t>, upisane u zk.ul.br. 1889 k.o. Bijelo Brdo, kč.br. 1555/2, poslovna zgrada br. 50, proizvodna hala, skladište, portirnica, ekonomsko dvorište ulica Ratarska, površina 10671 m</w:t>
      </w:r>
      <w:r w:rsidRPr="005A27D0">
        <w:rPr>
          <w:vertAlign w:val="superscript"/>
        </w:rPr>
        <w:t>2</w:t>
      </w:r>
    </w:p>
    <w:p w:rsidRDefault="00F5142C" w:rsidP="007A377C" w:rsidR="007A377C">
      <w:pPr>
        <w:pStyle w:val="Odlomakpopisa"/>
        <w:tabs>
          <w:tab w:pos="1560" w:val="left"/>
        </w:tabs>
        <w:ind w:left="2345"/>
      </w:pPr>
      <w:r>
        <w:t xml:space="preserve">po početnoj cijeni u iznosu od </w:t>
      </w:r>
      <w:r w:rsidR="007A377C">
        <w:t xml:space="preserve">1.271.302,43 KN, PDV 317.829,02 KN, UKUPNO 1.589.131,45 KN   </w:t>
      </w:r>
    </w:p>
    <w:p w:rsidRDefault="007A377C" w:rsidP="007A377C" w:rsidR="007A377C">
      <w:pPr>
        <w:pStyle w:val="Odlomakpopisa"/>
        <w:numPr>
          <w:ilvl w:val="0"/>
          <w:numId w:val="11"/>
        </w:numPr>
        <w:tabs>
          <w:tab w:pos="1425" w:val="clear"/>
          <w:tab w:pos="1560" w:val="left"/>
          <w:tab w:pos="2410" w:val="num"/>
        </w:tabs>
        <w:ind w:hanging="425" w:left="2410"/>
      </w:pPr>
      <w:r>
        <w:t>upisane u zk.ul.br. 9835 k.o. Vukovar, kč.br. 3157/1, kuća br. 11 ulica Supoderica lijeva i dvor, površine 908 m</w:t>
      </w:r>
      <w:r w:rsidRPr="00D562C9">
        <w:rPr>
          <w:vertAlign w:val="superscript"/>
        </w:rPr>
        <w:t>2</w:t>
      </w:r>
      <w:r>
        <w:t>, kč.br. 3157/2 dvorište ulica Supoperica lijeva, površine 227 m</w:t>
      </w:r>
      <w:r w:rsidRPr="00D562C9">
        <w:rPr>
          <w:vertAlign w:val="superscript"/>
        </w:rPr>
        <w:t>2</w:t>
      </w:r>
      <w:r>
        <w:t>, kč.br. 3158/1, oranica Supoderica lijeva, površine 480 m</w:t>
      </w:r>
      <w:r w:rsidRPr="00D562C9">
        <w:rPr>
          <w:vertAlign w:val="superscript"/>
        </w:rPr>
        <w:t>2</w:t>
      </w:r>
      <w:r>
        <w:t>, kč.br. 3158/2, oranica Supoderica lijeva, površine 600 m</w:t>
      </w:r>
      <w:r w:rsidRPr="00D562C9">
        <w:rPr>
          <w:vertAlign w:val="superscript"/>
        </w:rPr>
        <w:t>2</w:t>
      </w:r>
      <w:r>
        <w:t>, kč.br. 3159, oranica Supoderica lijeva, površine 1016 m</w:t>
      </w:r>
      <w:r w:rsidRPr="00D562C9">
        <w:rPr>
          <w:vertAlign w:val="superscript"/>
        </w:rPr>
        <w:t>2</w:t>
      </w:r>
      <w:r>
        <w:t>, kč.br. 3160 oranica Supoderica lijeva, površine 2365 m</w:t>
      </w:r>
      <w:r w:rsidRPr="00D562C9">
        <w:rPr>
          <w:vertAlign w:val="superscript"/>
        </w:rPr>
        <w:t>2</w:t>
      </w:r>
      <w:r>
        <w:t>, kč br. 3161, oranica Supoderica lijeva, površine 234 m</w:t>
      </w:r>
      <w:r w:rsidRPr="00D562C9">
        <w:rPr>
          <w:vertAlign w:val="superscript"/>
        </w:rPr>
        <w:t>2</w:t>
      </w:r>
      <w:r>
        <w:t>, kč.br. 3164/2, oranica Supoderica lijeva, površine 314 m</w:t>
      </w:r>
      <w:r w:rsidRPr="00D562C9">
        <w:rPr>
          <w:vertAlign w:val="superscript"/>
        </w:rPr>
        <w:t>2</w:t>
      </w:r>
    </w:p>
    <w:p w:rsidRDefault="007A377C" w:rsidP="007A377C" w:rsidR="007A377C">
      <w:pPr>
        <w:pStyle w:val="Odlomakpopisa"/>
        <w:tabs>
          <w:tab w:pos="1560" w:val="left"/>
          <w:tab w:pos="2410" w:val="num"/>
        </w:tabs>
        <w:ind w:hanging="425" w:left="2410"/>
      </w:pPr>
      <w:r>
        <w:lastRenderedPageBreak/>
        <w:t xml:space="preserve">       po početnoj cijeni u iznosu od 128.176,63 KN, PDV 32.044,05 KN, UKUPNO 160.220,68 KN </w:t>
      </w:r>
    </w:p>
    <w:p w:rsidRDefault="007A377C" w:rsidP="007A377C" w:rsidR="007A377C">
      <w:pPr>
        <w:pStyle w:val="Odlomakpopisa"/>
        <w:numPr>
          <w:ilvl w:val="0"/>
          <w:numId w:val="11"/>
        </w:numPr>
        <w:tabs>
          <w:tab w:pos="1425" w:val="clear"/>
          <w:tab w:pos="1560" w:val="left"/>
          <w:tab w:pos="2410" w:val="num"/>
        </w:tabs>
        <w:ind w:hanging="425" w:left="2410"/>
      </w:pPr>
      <w:r>
        <w:t>upisane u zk.ul.br. 6214 k.o. Vukovar, kč.br. 3164/1, gradilište Supoderica lijeva, površine 450 m</w:t>
      </w:r>
      <w:r w:rsidRPr="00D562C9">
        <w:rPr>
          <w:vertAlign w:val="superscript"/>
        </w:rPr>
        <w:t>2</w:t>
      </w:r>
    </w:p>
    <w:p w:rsidRDefault="007A377C" w:rsidP="007A377C" w:rsidR="007A377C">
      <w:pPr>
        <w:pStyle w:val="Odlomakpopisa"/>
        <w:tabs>
          <w:tab w:pos="1560" w:val="left"/>
          <w:tab w:pos="2410" w:val="num"/>
        </w:tabs>
        <w:ind w:hanging="425" w:left="2410"/>
      </w:pPr>
      <w:r>
        <w:tab/>
        <w:t xml:space="preserve">po početnoj cijeni u iznosu od  17.408,02 KN, PDV 4.352,01 KN, UKUPNO 21.760,03 KN </w:t>
      </w:r>
    </w:p>
    <w:p w:rsidRDefault="007A377C" w:rsidP="007A377C" w:rsidR="007A377C">
      <w:pPr>
        <w:pStyle w:val="Odlomakpopisa"/>
        <w:numPr>
          <w:ilvl w:val="0"/>
          <w:numId w:val="11"/>
        </w:numPr>
        <w:tabs>
          <w:tab w:pos="1425" w:val="clear"/>
          <w:tab w:pos="1560" w:val="left"/>
          <w:tab w:pos="2410" w:val="num"/>
        </w:tabs>
        <w:ind w:hanging="425" w:left="2410"/>
      </w:pPr>
      <w:r>
        <w:t>upisane u zk.ul.br. 2580 k.o. Vukovar, kč.br. 3162, oranica Supoderica lijeva, površine 286 m</w:t>
      </w:r>
      <w:r w:rsidRPr="00D562C9">
        <w:rPr>
          <w:vertAlign w:val="superscript"/>
        </w:rPr>
        <w:t>2</w:t>
      </w:r>
      <w:r>
        <w:t>, kč.br. 3163/8, oranica Supoderica lijeva, površine 5768 m</w:t>
      </w:r>
      <w:r w:rsidRPr="00D562C9">
        <w:rPr>
          <w:vertAlign w:val="superscript"/>
        </w:rPr>
        <w:t>2</w:t>
      </w:r>
    </w:p>
    <w:p w:rsidRDefault="007A377C" w:rsidP="007A377C" w:rsidR="007A377C">
      <w:pPr>
        <w:pStyle w:val="Odlomakpopisa"/>
        <w:tabs>
          <w:tab w:pos="1560" w:val="left"/>
          <w:tab w:pos="2410" w:val="num"/>
        </w:tabs>
        <w:ind w:hanging="425" w:left="2410"/>
      </w:pPr>
      <w:r>
        <w:tab/>
        <w:t xml:space="preserve">po početnoj cijeni u iznosu od 87.823,49 KN, PDV 21.955,87 KN, UKUPNO 109.779,36 KN </w:t>
      </w:r>
    </w:p>
    <w:p w:rsidRDefault="007A377C" w:rsidP="007A377C" w:rsidR="007A377C">
      <w:pPr>
        <w:pStyle w:val="Odlomakpopisa"/>
        <w:numPr>
          <w:ilvl w:val="0"/>
          <w:numId w:val="11"/>
        </w:numPr>
        <w:tabs>
          <w:tab w:pos="1425" w:val="clear"/>
          <w:tab w:pos="1560" w:val="left"/>
          <w:tab w:pos="2410" w:val="num"/>
        </w:tabs>
        <w:ind w:hanging="425" w:left="2410"/>
      </w:pPr>
      <w:r>
        <w:t>upisane u zk.ul.br. 9103, k.o. Vukovar kč. br. 3163/7, oranica Supoderica lijeva, površine 600 m</w:t>
      </w:r>
      <w:r w:rsidRPr="00D562C9">
        <w:rPr>
          <w:vertAlign w:val="superscript"/>
        </w:rPr>
        <w:t>2</w:t>
      </w:r>
    </w:p>
    <w:p w:rsidRDefault="007A377C" w:rsidP="007A377C" w:rsidR="007A377C">
      <w:pPr>
        <w:pStyle w:val="Odlomakpopisa"/>
        <w:tabs>
          <w:tab w:pos="1560" w:val="left"/>
          <w:tab w:pos="2410" w:val="num"/>
        </w:tabs>
        <w:ind w:hanging="425" w:left="2410"/>
      </w:pPr>
      <w:r>
        <w:tab/>
        <w:t xml:space="preserve">po početnoj cijeni u iznosu od 8.704,01 KN, PDV 2.176,00 KN, UKUPNO 10.880,01 KN </w:t>
      </w:r>
    </w:p>
    <w:p w:rsidRDefault="007A377C" w:rsidP="007A377C" w:rsidR="007A377C">
      <w:pPr>
        <w:pStyle w:val="Odlomakpopisa"/>
        <w:numPr>
          <w:ilvl w:val="0"/>
          <w:numId w:val="11"/>
        </w:numPr>
        <w:tabs>
          <w:tab w:pos="1425" w:val="clear"/>
          <w:tab w:pos="1560" w:val="left"/>
          <w:tab w:pos="2410" w:val="num"/>
        </w:tabs>
        <w:ind w:hanging="425" w:left="2410"/>
      </w:pPr>
      <w:r>
        <w:t>upisane u zk.ul.br. 7817 k.o. Vukovar, kč.br. 3163/6, kuća br. 34 i dvorište ul. A Mihanovića, površine 600 m</w:t>
      </w:r>
      <w:r w:rsidRPr="00D562C9">
        <w:rPr>
          <w:vertAlign w:val="superscript"/>
        </w:rPr>
        <w:t>2</w:t>
      </w:r>
    </w:p>
    <w:p w:rsidRDefault="007A377C" w:rsidP="007A377C" w:rsidR="007A377C">
      <w:pPr>
        <w:pStyle w:val="Odlomakpopisa"/>
        <w:tabs>
          <w:tab w:pos="1560" w:val="left"/>
          <w:tab w:pos="2410" w:val="num"/>
        </w:tabs>
        <w:ind w:hanging="425" w:left="2410"/>
      </w:pPr>
      <w:r>
        <w:tab/>
        <w:t>po početnoj cijeni u iznosu od 23.210,70 KN, PDV 5.802,67 KN, UKUPNO 29.013,37 KN</w:t>
      </w:r>
    </w:p>
    <w:p w:rsidRDefault="007A377C" w:rsidP="007A377C" w:rsidR="007A377C">
      <w:pPr>
        <w:pStyle w:val="Odlomakpopisa"/>
        <w:numPr>
          <w:ilvl w:val="0"/>
          <w:numId w:val="11"/>
        </w:numPr>
        <w:tabs>
          <w:tab w:pos="1425" w:val="clear"/>
          <w:tab w:pos="1560" w:val="left"/>
          <w:tab w:pos="2410" w:val="num"/>
        </w:tabs>
        <w:ind w:hanging="425" w:left="2410"/>
      </w:pPr>
      <w:r>
        <w:t>upisane u zk.ul.br. 7997 k.o. Vukovar, kč.br. 3163/1, kuća br. 36 površine 156 m</w:t>
      </w:r>
      <w:r w:rsidRPr="00D562C9">
        <w:rPr>
          <w:vertAlign w:val="superscript"/>
        </w:rPr>
        <w:t>2</w:t>
      </w:r>
      <w:r>
        <w:t xml:space="preserve"> i dvorište površine 444 m</w:t>
      </w:r>
      <w:r w:rsidRPr="00D562C9">
        <w:rPr>
          <w:vertAlign w:val="superscript"/>
        </w:rPr>
        <w:t>2</w:t>
      </w:r>
      <w:r>
        <w:t xml:space="preserve"> ul A. Mihanovića </w:t>
      </w:r>
    </w:p>
    <w:p w:rsidRDefault="00B36BC6" w:rsidP="007A377C" w:rsidR="007A377C">
      <w:pPr>
        <w:pStyle w:val="Odlomakpopisa"/>
        <w:tabs>
          <w:tab w:pos="1560" w:val="left"/>
          <w:tab w:pos="2410" w:val="num"/>
        </w:tabs>
        <w:ind w:hanging="425" w:left="2410"/>
      </w:pPr>
      <w:r>
        <w:tab/>
      </w:r>
      <w:r w:rsidR="007A377C">
        <w:t>po početnoj cijeni u iznosu od  23.210,70 KN, PDV 5.802,67 KN, UKUPNO 29.013,37 KN</w:t>
      </w:r>
    </w:p>
    <w:p w:rsidRDefault="007A377C" w:rsidP="007A377C" w:rsidR="007A377C">
      <w:pPr>
        <w:pStyle w:val="Odlomakpopisa"/>
        <w:numPr>
          <w:ilvl w:val="0"/>
          <w:numId w:val="11"/>
        </w:numPr>
        <w:tabs>
          <w:tab w:pos="1425" w:val="clear"/>
          <w:tab w:pos="1560" w:val="left"/>
          <w:tab w:pos="2410" w:val="num"/>
        </w:tabs>
        <w:ind w:hanging="425" w:left="2410"/>
      </w:pPr>
      <w:r>
        <w:t>upisano u zk.ul.br. 9916 k.o. Vukovar, kč.br. 1643/1, stambeno-poslovna zgrada br. 9 ul. K.A. Stepinca i dvorište, 969 m</w:t>
      </w:r>
      <w:r w:rsidRPr="00805548">
        <w:rPr>
          <w:vertAlign w:val="superscript"/>
        </w:rPr>
        <w:t>2</w:t>
      </w:r>
      <w:r>
        <w:t xml:space="preserve"> – etažno vlasništvo </w:t>
      </w:r>
    </w:p>
    <w:p w:rsidRDefault="00B36BC6" w:rsidP="00B36BC6" w:rsidR="007A377C">
      <w:pPr>
        <w:pStyle w:val="Odlomakpopisa"/>
        <w:tabs>
          <w:tab w:pos="1560" w:val="left"/>
          <w:tab w:pos="2694" w:val="num"/>
        </w:tabs>
        <w:ind w:hanging="284" w:left="2694"/>
      </w:pPr>
      <w:r>
        <w:t xml:space="preserve">-   </w:t>
      </w:r>
      <w:r w:rsidR="007A377C">
        <w:t>1. etaža 147/1000, skladište 1 oznake 1 – u podrumu zgrade, koji se sastoji od jednog skladišnog prostora, ukupne površine 213,74 m</w:t>
      </w:r>
      <w:r w:rsidR="007A377C" w:rsidRPr="00805548">
        <w:rPr>
          <w:vertAlign w:val="superscript"/>
        </w:rPr>
        <w:t>2</w:t>
      </w:r>
      <w:r w:rsidR="007A377C">
        <w:t xml:space="preserve"> – poduložak 1 </w:t>
      </w:r>
    </w:p>
    <w:p w:rsidRDefault="007A377C" w:rsidP="00B36BC6" w:rsidR="007A377C">
      <w:pPr>
        <w:pStyle w:val="Odlomakpopisa"/>
        <w:tabs>
          <w:tab w:pos="1560" w:val="left"/>
          <w:tab w:pos="2694" w:val="num"/>
        </w:tabs>
        <w:ind w:hanging="284" w:left="2694"/>
      </w:pPr>
      <w:r>
        <w:t xml:space="preserve">       po početnoj cijeni u iznosu od 104.103,31 KN, PDV 26.025,83 KN, UKUPNO 130.129,14 KN </w:t>
      </w:r>
    </w:p>
    <w:p w:rsidRDefault="00B36BC6" w:rsidP="00B36BC6" w:rsidR="007A377C">
      <w:pPr>
        <w:pStyle w:val="Odlomakpopisa"/>
        <w:tabs>
          <w:tab w:pos="1560" w:val="left"/>
          <w:tab w:pos="2694" w:val="num"/>
        </w:tabs>
        <w:ind w:hanging="284" w:left="2694"/>
      </w:pPr>
      <w:r>
        <w:t xml:space="preserve">-   </w:t>
      </w:r>
      <w:r w:rsidR="007A377C">
        <w:t>2. etaža 54/1000, skladište 2 oznake 7 – u podrumu zgrade, koji se sastoji od jednog skladišnog prostora, ukupne površine 79,47 m</w:t>
      </w:r>
      <w:r w:rsidR="007A377C" w:rsidRPr="00805548">
        <w:rPr>
          <w:vertAlign w:val="superscript"/>
        </w:rPr>
        <w:t>2</w:t>
      </w:r>
      <w:r w:rsidR="007A377C">
        <w:t xml:space="preserve"> – poduložak 2 </w:t>
      </w:r>
    </w:p>
    <w:p w:rsidRDefault="00B36BC6" w:rsidP="00B36BC6" w:rsidR="007A377C">
      <w:pPr>
        <w:pStyle w:val="Odlomakpopisa"/>
        <w:tabs>
          <w:tab w:pos="1560" w:val="left"/>
          <w:tab w:pos="2694" w:val="num"/>
        </w:tabs>
        <w:ind w:hanging="284" w:left="2694"/>
      </w:pPr>
      <w:r>
        <w:t xml:space="preserve">     </w:t>
      </w:r>
      <w:r w:rsidR="007A377C">
        <w:t xml:space="preserve">po početnoj cijeni u iznosu od 38.706,33 KN, PDV 9.676,57 KN, UKUPNO 48.382,90 KN </w:t>
      </w:r>
    </w:p>
    <w:p w:rsidRDefault="007A377C" w:rsidP="007A377C" w:rsidR="007A377C">
      <w:pPr>
        <w:pStyle w:val="Odlomakpopisa"/>
        <w:numPr>
          <w:ilvl w:val="0"/>
          <w:numId w:val="11"/>
        </w:numPr>
        <w:tabs>
          <w:tab w:pos="1425" w:val="clear"/>
          <w:tab w:pos="1560" w:val="left"/>
          <w:tab w:pos="2410" w:val="num"/>
        </w:tabs>
        <w:ind w:hanging="425" w:left="2410"/>
      </w:pPr>
      <w:r>
        <w:t>upisane u zk.ul.br. 9597 k.o. Vukovar, kč.br. 5188/8 oranica ulica Sajmište, ukupne površine 7000 m</w:t>
      </w:r>
      <w:r w:rsidRPr="00805548">
        <w:rPr>
          <w:vertAlign w:val="superscript"/>
        </w:rPr>
        <w:t>2</w:t>
      </w:r>
    </w:p>
    <w:p w:rsidRDefault="007A377C" w:rsidP="007A377C" w:rsidR="00F5142C">
      <w:pPr>
        <w:pStyle w:val="Odlomakpopisa"/>
        <w:tabs>
          <w:tab w:pos="1560" w:val="left"/>
          <w:tab w:pos="2410" w:val="num"/>
        </w:tabs>
        <w:ind w:hanging="425" w:left="2410"/>
      </w:pPr>
      <w:r>
        <w:t xml:space="preserve">       po početnoj cijeni u iznosu od 101.546,81 KN, PDV 25.386,70 KN, UKUPNO 126.933,51 KN</w:t>
      </w:r>
      <w:r w:rsidR="00805548">
        <w:t>.</w:t>
      </w:r>
      <w:r w:rsidR="00461FEA">
        <w:t>"</w:t>
      </w:r>
    </w:p>
    <w:p w:rsidRDefault="003C27FD" w:rsidP="009C41CF" w:rsidR="003C27FD" w:rsidRPr="00AD7C8A">
      <w:pPr>
        <w:ind w:left="1440"/>
        <w:jc w:val="both"/>
        <w:rPr>
          <w:lang w:val="hr-HR"/>
        </w:rPr>
      </w:pPr>
    </w:p>
    <w:p w:rsidRDefault="00555E60" w:rsidP="00555E60" w:rsidR="00555E60" w:rsidRPr="00AD7C8A">
      <w:pPr>
        <w:ind w:left="720"/>
        <w:jc w:val="both"/>
        <w:rPr>
          <w:lang w:val="hr-HR"/>
        </w:rPr>
      </w:pPr>
    </w:p>
    <w:p w:rsidRDefault="00555E60" w:rsidP="00555E60" w:rsidR="00555E60">
      <w:pPr>
        <w:jc w:val="both"/>
        <w:rPr>
          <w:lang w:val="hr-HR"/>
        </w:rPr>
      </w:pPr>
    </w:p>
    <w:p w:rsidRDefault="00805548" w:rsidP="00555E60" w:rsidR="00805548">
      <w:pPr>
        <w:jc w:val="both"/>
        <w:rPr>
          <w:lang w:val="hr-HR"/>
        </w:rPr>
      </w:pPr>
    </w:p>
    <w:p w:rsidRDefault="00805548" w:rsidP="00555E60" w:rsidR="00805548">
      <w:pPr>
        <w:jc w:val="both"/>
        <w:rPr>
          <w:lang w:val="hr-HR"/>
        </w:rPr>
      </w:pPr>
    </w:p>
    <w:p w:rsidRDefault="00805548" w:rsidP="00555E60" w:rsidR="00805548" w:rsidRPr="00AD7C8A">
      <w:pPr>
        <w:jc w:val="both"/>
        <w:rPr>
          <w:lang w:val="hr-HR"/>
        </w:rPr>
      </w:pPr>
    </w:p>
    <w:p w:rsidRDefault="00555E60" w:rsidP="00555E60" w:rsidR="00555E60" w:rsidRPr="00AD7C8A">
      <w:pPr>
        <w:jc w:val="center"/>
        <w:rPr>
          <w:lang w:val="hr-HR"/>
        </w:rPr>
      </w:pPr>
      <w:r w:rsidRPr="00AD7C8A">
        <w:rPr>
          <w:lang w:val="hr-HR"/>
        </w:rPr>
        <w:t>Obrazloženje</w:t>
      </w:r>
    </w:p>
    <w:p w:rsidRDefault="00555E60" w:rsidP="00555E60" w:rsidR="00555E60" w:rsidRPr="00AD7C8A">
      <w:pPr>
        <w:jc w:val="both"/>
        <w:rPr>
          <w:lang w:val="hr-HR"/>
        </w:rPr>
      </w:pPr>
    </w:p>
    <w:p w:rsidRDefault="00555E60" w:rsidP="00555E60" w:rsidR="00555E60" w:rsidRPr="00AD7C8A">
      <w:pPr>
        <w:jc w:val="both"/>
        <w:rPr>
          <w:lang w:val="hr-HR"/>
        </w:rPr>
      </w:pPr>
    </w:p>
    <w:p w:rsidRDefault="00BA6F72" w:rsidP="00A77333" w:rsidR="00BA6F72" w:rsidRPr="00BA6F72">
      <w:pPr>
        <w:jc w:val="both"/>
      </w:pPr>
      <w:r>
        <w:rPr>
          <w:lang w:val="hr-HR"/>
        </w:rPr>
        <w:tab/>
      </w:r>
      <w:r w:rsidR="007E69BF">
        <w:rPr>
          <w:lang w:val="hr-HR"/>
        </w:rPr>
        <w:t>Kako je nakon provjere utvrđeno da je došlo do pogreške u pisanju</w:t>
      </w:r>
      <w:r w:rsidR="00805548">
        <w:rPr>
          <w:lang w:val="hr-HR"/>
        </w:rPr>
        <w:t xml:space="preserve"> iznosa početne cijene</w:t>
      </w:r>
      <w:r w:rsidR="007E69BF">
        <w:rPr>
          <w:lang w:val="hr-HR"/>
        </w:rPr>
        <w:t xml:space="preserve">, </w:t>
      </w:r>
      <w:r w:rsidR="00555E60" w:rsidRPr="00AD7C8A">
        <w:rPr>
          <w:lang w:val="hr-HR"/>
        </w:rPr>
        <w:t xml:space="preserve">odlučeno </w:t>
      </w:r>
      <w:r w:rsidR="007E69BF">
        <w:rPr>
          <w:lang w:val="hr-HR"/>
        </w:rPr>
        <w:t xml:space="preserve">je </w:t>
      </w:r>
      <w:r w:rsidR="00555E60" w:rsidRPr="00AD7C8A">
        <w:rPr>
          <w:lang w:val="hr-HR"/>
        </w:rPr>
        <w:t xml:space="preserve">kao u izreci temeljem čl. </w:t>
      </w:r>
      <w:r w:rsidR="008B2266">
        <w:rPr>
          <w:lang w:val="hr-HR"/>
        </w:rPr>
        <w:t>342. i 347.</w:t>
      </w:r>
      <w:r w:rsidR="00555E60" w:rsidRPr="00AD7C8A">
        <w:rPr>
          <w:lang w:val="hr-HR"/>
        </w:rPr>
        <w:t xml:space="preserve"> </w:t>
      </w:r>
      <w:r w:rsidR="00CF135E">
        <w:rPr>
          <w:lang w:val="hr-HR"/>
        </w:rPr>
        <w:t xml:space="preserve">Zakona o parničnom postupku </w:t>
      </w:r>
      <w:r w:rsidR="00A5606F">
        <w:rPr>
          <w:lang w:val="hr-HR"/>
        </w:rPr>
        <w:t xml:space="preserve">(NN </w:t>
      </w:r>
      <w:r w:rsidR="00A5606F" w:rsidRPr="008A12E6">
        <w:rPr>
          <w:lang w:val="hr-HR"/>
        </w:rPr>
        <w:t>53/91, 91/92, 112/99, 88/01, 117/03, 88/05, 02/07, 84/08, 96/08, 123/08, 57/11 i 25/13</w:t>
      </w:r>
      <w:r w:rsidR="00A5606F">
        <w:rPr>
          <w:lang w:val="hr-HR"/>
        </w:rPr>
        <w:t xml:space="preserve">) a u vezi s čl. 6. </w:t>
      </w:r>
      <w:r w:rsidR="008F1796" w:rsidRPr="008F1796">
        <w:t>Stečajnog zakona (NN 44/96, 29/99, 129/00, 123/03, 82/06, 116/10, 25/12 i 133/12)</w:t>
      </w:r>
      <w:r w:rsidR="008F1796">
        <w:t xml:space="preserve"> odnosno čl. 10. </w:t>
      </w:r>
      <w:r w:rsidRPr="00BA6F72">
        <w:t>Stečajnog zakona (NN 71/15)</w:t>
      </w:r>
      <w:r>
        <w:t>.</w:t>
      </w:r>
    </w:p>
    <w:p w:rsidRDefault="00555E60" w:rsidP="00555E60" w:rsidR="00555E60" w:rsidRPr="00AD7C8A">
      <w:pPr>
        <w:ind w:firstLine="720"/>
        <w:jc w:val="both"/>
        <w:rPr>
          <w:lang w:val="hr-HR"/>
        </w:rPr>
      </w:pPr>
    </w:p>
    <w:p w:rsidRDefault="00555E60" w:rsidP="00555E60" w:rsidR="00555E60" w:rsidRPr="00AD7C8A">
      <w:pPr>
        <w:rPr>
          <w:lang w:val="hr-HR"/>
        </w:rPr>
      </w:pPr>
    </w:p>
    <w:p w:rsidRDefault="00555E60" w:rsidP="00555E60" w:rsidR="00555E60" w:rsidRPr="00AD7C8A">
      <w:pPr>
        <w:jc w:val="center"/>
        <w:rPr>
          <w:lang w:val="hr-HR"/>
        </w:rPr>
      </w:pPr>
      <w:r w:rsidRPr="00AD7C8A">
        <w:rPr>
          <w:lang w:val="hr-HR"/>
        </w:rPr>
        <w:t xml:space="preserve">U Osijeku </w:t>
      </w:r>
      <w:r w:rsidR="00BA6F72">
        <w:rPr>
          <w:lang w:val="hr-HR"/>
        </w:rPr>
        <w:t>22</w:t>
      </w:r>
      <w:r w:rsidRPr="00AD7C8A">
        <w:rPr>
          <w:lang w:val="hr-HR"/>
        </w:rPr>
        <w:t xml:space="preserve">. </w:t>
      </w:r>
      <w:r w:rsidR="00CF135E">
        <w:rPr>
          <w:lang w:val="hr-HR"/>
        </w:rPr>
        <w:t>studenog</w:t>
      </w:r>
      <w:r w:rsidRPr="00AD7C8A">
        <w:rPr>
          <w:lang w:val="hr-HR"/>
        </w:rPr>
        <w:t xml:space="preserve"> 201</w:t>
      </w:r>
      <w:r w:rsidR="00BA6F72">
        <w:rPr>
          <w:lang w:val="hr-HR"/>
        </w:rPr>
        <w:t>6</w:t>
      </w:r>
      <w:r w:rsidRPr="00AD7C8A">
        <w:rPr>
          <w:lang w:val="hr-HR"/>
        </w:rPr>
        <w:t xml:space="preserve">. </w:t>
      </w:r>
    </w:p>
    <w:p w:rsidRDefault="00555E60" w:rsidP="00555E60" w:rsidR="00555E60" w:rsidRPr="00AD7C8A">
      <w:pPr>
        <w:rPr>
          <w:lang w:val="hr-HR"/>
        </w:rPr>
      </w:pPr>
    </w:p>
    <w:p w:rsidRDefault="00555E60" w:rsidP="00555E60" w:rsidR="00555E60" w:rsidRPr="00AD7C8A">
      <w:pPr>
        <w:rPr>
          <w:lang w:val="hr-HR"/>
        </w:rPr>
      </w:pPr>
      <w:r w:rsidRPr="00AD7C8A">
        <w:rPr>
          <w:lang w:val="hr-HR"/>
        </w:rPr>
        <w:t>Zapisničar:</w:t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>STEČAJNI SUDAC:</w:t>
      </w:r>
    </w:p>
    <w:p w:rsidRDefault="00555E60" w:rsidP="00555E60" w:rsidR="00555E60" w:rsidRPr="00AD7C8A">
      <w:pPr>
        <w:rPr>
          <w:lang w:val="hr-HR"/>
        </w:rPr>
      </w:pPr>
      <w:r w:rsidRPr="00AD7C8A">
        <w:rPr>
          <w:lang w:val="hr-HR"/>
        </w:rPr>
        <w:t>Elizabeta Đeke</w:t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 xml:space="preserve">                   mr. sc. Tihomir Kovačević</w:t>
      </w:r>
    </w:p>
    <w:p w:rsidRDefault="00555E60" w:rsidP="00555E60" w:rsidR="00555E60" w:rsidRPr="00AD7C8A">
      <w:pPr>
        <w:rPr>
          <w:lang w:val="hr-HR"/>
        </w:rPr>
      </w:pPr>
    </w:p>
    <w:p w:rsidRDefault="00555E60" w:rsidP="00555E60" w:rsidR="00CF135E">
      <w:pPr>
        <w:pStyle w:val="Tijeloteksta"/>
      </w:pPr>
      <w:r w:rsidRPr="00AD7C8A">
        <w:t xml:space="preserve">POUKA O PRAVNOM LIJEKU: </w:t>
      </w:r>
    </w:p>
    <w:p w:rsidRDefault="00555E60" w:rsidP="00555E60" w:rsidR="00555E60" w:rsidRPr="00AD7C8A">
      <w:pPr>
        <w:pStyle w:val="Tijeloteksta"/>
      </w:pPr>
      <w:r w:rsidRPr="00AD7C8A">
        <w:t>Protiv ovog rješenja može nezadovoljna stranka uložiti žalbu Visokom trgovačkom sudu Republike Hrvatske u Zagrebu u roku od 8 dana pismeno u 3 primjerka putem ovog suda.</w:t>
      </w:r>
    </w:p>
    <w:p w:rsidRDefault="00467E70" w:rsidP="00555E60" w:rsidR="00467E70" w:rsidRPr="00AD7C8A">
      <w:pPr>
        <w:rPr>
          <w:lang w:val="hr-HR"/>
        </w:rPr>
      </w:pPr>
    </w:p>
    <w:p w:rsidRDefault="008339BF" w:rsidP="00555E60" w:rsidR="008339BF" w:rsidRPr="00AD7C8A">
      <w:pPr>
        <w:rPr>
          <w:lang w:val="hr-HR"/>
        </w:rPr>
      </w:pPr>
    </w:p>
    <w:p w:rsidRDefault="00BA6F72" w:rsidP="00BA6F72" w:rsidR="00BA6F72" w:rsidRPr="009431C5">
      <w:r w:rsidRPr="009431C5">
        <w:t>D N A :</w:t>
      </w:r>
    </w:p>
    <w:p w:rsidRDefault="00BA6F72" w:rsidP="00BA6F72" w:rsidR="00BA6F72">
      <w:pPr>
        <w:numPr>
          <w:ilvl w:val="0"/>
          <w:numId w:val="13"/>
        </w:numPr>
      </w:pPr>
      <w:r>
        <w:t>Stečajni upravitelj dr. sc. Boris Ljubanović</w:t>
      </w:r>
    </w:p>
    <w:p w:rsidRDefault="00BA6F72" w:rsidP="00BA6F72" w:rsidR="00BA6F72">
      <w:pPr>
        <w:numPr>
          <w:ilvl w:val="0"/>
          <w:numId w:val="13"/>
        </w:numPr>
      </w:pPr>
      <w:r>
        <w:t>ZAGREBAČKA BANKA d.d. Zagreb, Savska 60, N/r. gđe Silve Poljanec</w:t>
      </w:r>
    </w:p>
    <w:p w:rsidRDefault="00BA6F72" w:rsidP="00BA6F72" w:rsidR="00BA6F72">
      <w:pPr>
        <w:numPr>
          <w:ilvl w:val="0"/>
          <w:numId w:val="13"/>
        </w:numPr>
      </w:pPr>
      <w:r>
        <w:t>Erste &amp; Steiermaerkische bank d.d. Rijeka po Belizaru Tomaić, odvjetniku u Osijeku</w:t>
      </w:r>
    </w:p>
    <w:p w:rsidRDefault="00BA6F72" w:rsidP="00BA6F72" w:rsidR="00BA6F72">
      <w:pPr>
        <w:numPr>
          <w:ilvl w:val="0"/>
          <w:numId w:val="13"/>
        </w:numPr>
      </w:pPr>
      <w:r>
        <w:t>OTP BANKA d.d. Zadar po Belizaru Tomaić, odvjetniku u Osijeku</w:t>
      </w:r>
    </w:p>
    <w:p w:rsidRDefault="00BA6F72" w:rsidP="00BA6F72" w:rsidR="00BA6F72">
      <w:pPr>
        <w:numPr>
          <w:ilvl w:val="0"/>
          <w:numId w:val="13"/>
        </w:numPr>
      </w:pPr>
      <w:r>
        <w:t>HYPO ALPE-ADRIA-BANK d.d. Zagreb</w:t>
      </w:r>
    </w:p>
    <w:p w:rsidRDefault="00BA6F72" w:rsidP="00BA6F72" w:rsidR="00BA6F72">
      <w:pPr>
        <w:numPr>
          <w:ilvl w:val="0"/>
          <w:numId w:val="13"/>
        </w:numPr>
      </w:pPr>
      <w:r>
        <w:t>TESLA ŠTEDNA BANKA d.d. Zagreb, Trg J.F. Kennedya 6b</w:t>
      </w:r>
    </w:p>
    <w:p w:rsidRDefault="00BA6F72" w:rsidP="00BA6F72" w:rsidR="00BA6F72">
      <w:pPr>
        <w:numPr>
          <w:ilvl w:val="0"/>
          <w:numId w:val="13"/>
        </w:numPr>
      </w:pPr>
      <w:r>
        <w:t>CROATIA BANKA d.d. Zagreb, R.F. Mihanovića 9</w:t>
      </w:r>
    </w:p>
    <w:p w:rsidRDefault="00BA6F72" w:rsidP="00BA6F72" w:rsidR="00BA6F72">
      <w:pPr>
        <w:numPr>
          <w:ilvl w:val="0"/>
          <w:numId w:val="13"/>
        </w:numPr>
      </w:pPr>
      <w:r>
        <w:t>HRVATSKA BANKA ZA OBNOVU I RAZVITAK d.d. Zagreb, Štrosmajerov trg 9</w:t>
      </w:r>
    </w:p>
    <w:p w:rsidRDefault="00BA6F72" w:rsidP="00BA6F72" w:rsidR="00BA6F72">
      <w:pPr>
        <w:numPr>
          <w:ilvl w:val="0"/>
          <w:numId w:val="13"/>
        </w:numPr>
      </w:pPr>
      <w:r>
        <w:t>B2 Kapital d.o.o. Zagreb, Radnička 41</w:t>
      </w:r>
    </w:p>
    <w:p w:rsidRDefault="00BA6F72" w:rsidP="00BA6F72" w:rsidR="00BA6F72">
      <w:pPr>
        <w:numPr>
          <w:ilvl w:val="0"/>
          <w:numId w:val="13"/>
        </w:numPr>
      </w:pPr>
      <w:r>
        <w:t>ŽDO GUO Vukovar</w:t>
      </w:r>
    </w:p>
    <w:p w:rsidRDefault="00BA6F72" w:rsidP="00BA6F72" w:rsidR="00BA6F72">
      <w:pPr>
        <w:numPr>
          <w:ilvl w:val="0"/>
          <w:numId w:val="13"/>
        </w:numPr>
      </w:pPr>
      <w:r>
        <w:t>Porezna uprava Osijek</w:t>
      </w:r>
    </w:p>
    <w:p w:rsidRDefault="00BA6F72" w:rsidP="00BA6F72" w:rsidR="00BA6F72">
      <w:pPr>
        <w:numPr>
          <w:ilvl w:val="0"/>
          <w:numId w:val="13"/>
        </w:numPr>
      </w:pPr>
      <w:r>
        <w:t>Porezna uprava Vukovar</w:t>
      </w:r>
    </w:p>
    <w:p w:rsidRDefault="00BA6F72" w:rsidP="00BA6F72" w:rsidR="00BA6F72">
      <w:pPr>
        <w:numPr>
          <w:ilvl w:val="0"/>
          <w:numId w:val="13"/>
        </w:numPr>
      </w:pPr>
      <w:r>
        <w:t>M</w:t>
      </w:r>
      <w:r w:rsidRPr="00404433">
        <w:t xml:space="preserve">režna stranica e-Oglasna ploča sudova </w:t>
      </w:r>
    </w:p>
    <w:p w:rsidRDefault="00BA6F72" w:rsidP="00BA6F72" w:rsidR="00BA6F72" w:rsidRPr="00B03516">
      <w:pPr>
        <w:numPr>
          <w:ilvl w:val="0"/>
          <w:numId w:val="13"/>
        </w:numPr>
      </w:pPr>
      <w:r>
        <w:t>Predsjedništvo</w:t>
      </w:r>
    </w:p>
    <w:p w:rsidRDefault="001F308A" w:rsidP="00555E60" w:rsidR="001F308A" w:rsidRPr="00AD7C8A">
      <w:pPr>
        <w:jc w:val="both"/>
        <w:rPr>
          <w:lang w:val="hr-HR"/>
        </w:rPr>
      </w:pPr>
    </w:p>
    <w:sectPr w:rsidSect="009B6182" w:rsidR="001F308A" w:rsidRPr="00AD7C8A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4E5" w:rsidR="002824E5">
      <w:r>
        <w:separator/>
      </w:r>
    </w:p>
  </w:endnote>
  <w:endnote w:id="0" w:type="continuationSeparator">
    <w:p w:rsidRDefault="002824E5" w:rsidR="00282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4E5" w:rsidR="002824E5">
      <w:r>
        <w:separator/>
      </w:r>
    </w:p>
  </w:footnote>
  <w:footnote w:id="0" w:type="continuationSeparator">
    <w:p w:rsidRDefault="002824E5" w:rsidR="002824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A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979F9" w:rsidRPr="00C979F9">
      <w:rPr>
        <w:lang w:val="hr-HR"/>
      </w:rPr>
      <w:t>14 St-114/14-573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EF056F"/>
    <w:multiLevelType w:val="hybridMultilevel"/>
    <w:tmpl w:val="100E4C86"/>
    <w:lvl w:tplc="95EE5EBE" w:ilvl="0">
      <w:start w:val="9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5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7C39A9"/>
    <w:multiLevelType w:val="hybridMultilevel"/>
    <w:tmpl w:val="56EE6AAC"/>
    <w:lvl w:tplc="F74226D0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500E7FCC"/>
    <w:multiLevelType w:val="hybridMultilevel"/>
    <w:tmpl w:val="06206522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10">
    <w:nsid w:val="63CD009B"/>
    <w:multiLevelType w:val="hybridMultilevel"/>
    <w:tmpl w:val="CEC2608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F2615B"/>
    <w:multiLevelType w:val="hybridMultilevel"/>
    <w:tmpl w:val="6E24B2E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6FC104A4"/>
    <w:multiLevelType w:val="hybridMultilevel"/>
    <w:tmpl w:val="AC54941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13"/>
  </w:num>
  <w:num w:numId="5">
    <w:abstractNumId w:val="3"/>
  </w:num>
  <w:num w:numId="6">
    <w:abstractNumId w:val="11"/>
  </w:num>
  <w:num w:numId="7">
    <w:abstractNumId w:val="8"/>
  </w:num>
  <w:num w:numId="8">
    <w:abstractNumId w:val="0"/>
  </w:num>
  <w:num w:numId="9">
    <w:abstractNumId w:val="1"/>
  </w:num>
  <w:num w:numId="10">
    <w:abstractNumId w:val="2"/>
  </w:num>
  <w:num w:numId="11">
    <w:abstractNumId w:val="10"/>
  </w:num>
  <w:num w:numId="12">
    <w:abstractNumId w:val="4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0E9E"/>
    <w:rsid w:val="00016B67"/>
    <w:rsid w:val="00026BCB"/>
    <w:rsid w:val="00043881"/>
    <w:rsid w:val="00082FE4"/>
    <w:rsid w:val="0009658D"/>
    <w:rsid w:val="000A0C66"/>
    <w:rsid w:val="000A6FBE"/>
    <w:rsid w:val="000B0034"/>
    <w:rsid w:val="000C0327"/>
    <w:rsid w:val="000F2860"/>
    <w:rsid w:val="00143C44"/>
    <w:rsid w:val="00145C40"/>
    <w:rsid w:val="001673E6"/>
    <w:rsid w:val="00175599"/>
    <w:rsid w:val="001814DF"/>
    <w:rsid w:val="00194B6C"/>
    <w:rsid w:val="001E1EA0"/>
    <w:rsid w:val="001F0A26"/>
    <w:rsid w:val="001F308A"/>
    <w:rsid w:val="00210AAB"/>
    <w:rsid w:val="00222AAD"/>
    <w:rsid w:val="00243C15"/>
    <w:rsid w:val="00246558"/>
    <w:rsid w:val="00246D77"/>
    <w:rsid w:val="0026480B"/>
    <w:rsid w:val="00273FB4"/>
    <w:rsid w:val="002824E5"/>
    <w:rsid w:val="002C1ECB"/>
    <w:rsid w:val="002C4AB9"/>
    <w:rsid w:val="002E2A16"/>
    <w:rsid w:val="00301C4A"/>
    <w:rsid w:val="00312F04"/>
    <w:rsid w:val="0033252F"/>
    <w:rsid w:val="00357F83"/>
    <w:rsid w:val="00367D5D"/>
    <w:rsid w:val="003728F9"/>
    <w:rsid w:val="003A000C"/>
    <w:rsid w:val="003A190E"/>
    <w:rsid w:val="003B1B01"/>
    <w:rsid w:val="003C27FD"/>
    <w:rsid w:val="003C3AC6"/>
    <w:rsid w:val="003C43D3"/>
    <w:rsid w:val="003C4FA4"/>
    <w:rsid w:val="003D0A3F"/>
    <w:rsid w:val="00403567"/>
    <w:rsid w:val="00403641"/>
    <w:rsid w:val="0041092A"/>
    <w:rsid w:val="004310FC"/>
    <w:rsid w:val="00461FEA"/>
    <w:rsid w:val="00467E70"/>
    <w:rsid w:val="00491172"/>
    <w:rsid w:val="004C7BE8"/>
    <w:rsid w:val="00501DCB"/>
    <w:rsid w:val="00526B3A"/>
    <w:rsid w:val="005316DE"/>
    <w:rsid w:val="00534D82"/>
    <w:rsid w:val="00535A67"/>
    <w:rsid w:val="00555E60"/>
    <w:rsid w:val="00563F8F"/>
    <w:rsid w:val="00567C7C"/>
    <w:rsid w:val="00571564"/>
    <w:rsid w:val="005A7E4B"/>
    <w:rsid w:val="005F0FB8"/>
    <w:rsid w:val="005F157B"/>
    <w:rsid w:val="005F1912"/>
    <w:rsid w:val="006460BB"/>
    <w:rsid w:val="0065395F"/>
    <w:rsid w:val="00656227"/>
    <w:rsid w:val="00660E34"/>
    <w:rsid w:val="00662C19"/>
    <w:rsid w:val="00667E5F"/>
    <w:rsid w:val="006A718B"/>
    <w:rsid w:val="006B7725"/>
    <w:rsid w:val="006C4600"/>
    <w:rsid w:val="006F6F7B"/>
    <w:rsid w:val="00706F13"/>
    <w:rsid w:val="00716A80"/>
    <w:rsid w:val="0074187B"/>
    <w:rsid w:val="007460FC"/>
    <w:rsid w:val="0075177A"/>
    <w:rsid w:val="0075353B"/>
    <w:rsid w:val="00772821"/>
    <w:rsid w:val="00785BC4"/>
    <w:rsid w:val="007A377C"/>
    <w:rsid w:val="007B009A"/>
    <w:rsid w:val="007B2322"/>
    <w:rsid w:val="007E69BF"/>
    <w:rsid w:val="007F785F"/>
    <w:rsid w:val="00800720"/>
    <w:rsid w:val="00805548"/>
    <w:rsid w:val="00817E66"/>
    <w:rsid w:val="0083129F"/>
    <w:rsid w:val="008339BF"/>
    <w:rsid w:val="00837724"/>
    <w:rsid w:val="008517A6"/>
    <w:rsid w:val="00854572"/>
    <w:rsid w:val="00855FCE"/>
    <w:rsid w:val="008813C4"/>
    <w:rsid w:val="008926DB"/>
    <w:rsid w:val="008B2266"/>
    <w:rsid w:val="008C1DEA"/>
    <w:rsid w:val="008C23BC"/>
    <w:rsid w:val="008E0A93"/>
    <w:rsid w:val="008F1796"/>
    <w:rsid w:val="00927361"/>
    <w:rsid w:val="00940ABA"/>
    <w:rsid w:val="00977CE1"/>
    <w:rsid w:val="0098069A"/>
    <w:rsid w:val="00985963"/>
    <w:rsid w:val="009873A1"/>
    <w:rsid w:val="00990B2A"/>
    <w:rsid w:val="00992807"/>
    <w:rsid w:val="00996E96"/>
    <w:rsid w:val="009A7A05"/>
    <w:rsid w:val="009B1F1B"/>
    <w:rsid w:val="009B2561"/>
    <w:rsid w:val="009B6182"/>
    <w:rsid w:val="009B72FC"/>
    <w:rsid w:val="009C41CF"/>
    <w:rsid w:val="009C558D"/>
    <w:rsid w:val="009D691F"/>
    <w:rsid w:val="009E5248"/>
    <w:rsid w:val="00A15442"/>
    <w:rsid w:val="00A23648"/>
    <w:rsid w:val="00A5606F"/>
    <w:rsid w:val="00A6316E"/>
    <w:rsid w:val="00A73CE5"/>
    <w:rsid w:val="00A77333"/>
    <w:rsid w:val="00A8260D"/>
    <w:rsid w:val="00A95A37"/>
    <w:rsid w:val="00AA2E7F"/>
    <w:rsid w:val="00AC624E"/>
    <w:rsid w:val="00AD7C8A"/>
    <w:rsid w:val="00B228C4"/>
    <w:rsid w:val="00B262E9"/>
    <w:rsid w:val="00B3554D"/>
    <w:rsid w:val="00B36BC6"/>
    <w:rsid w:val="00B43439"/>
    <w:rsid w:val="00B50A29"/>
    <w:rsid w:val="00B544A3"/>
    <w:rsid w:val="00B902FF"/>
    <w:rsid w:val="00BA6F72"/>
    <w:rsid w:val="00BB5484"/>
    <w:rsid w:val="00BB6DE8"/>
    <w:rsid w:val="00BC3C80"/>
    <w:rsid w:val="00BD3276"/>
    <w:rsid w:val="00BF4C90"/>
    <w:rsid w:val="00C03435"/>
    <w:rsid w:val="00C241A3"/>
    <w:rsid w:val="00C442DA"/>
    <w:rsid w:val="00C611EA"/>
    <w:rsid w:val="00C76547"/>
    <w:rsid w:val="00C81215"/>
    <w:rsid w:val="00C865EE"/>
    <w:rsid w:val="00C972A6"/>
    <w:rsid w:val="00C979F9"/>
    <w:rsid w:val="00CB04C6"/>
    <w:rsid w:val="00CC0C0A"/>
    <w:rsid w:val="00CD10B6"/>
    <w:rsid w:val="00CD386F"/>
    <w:rsid w:val="00CF135E"/>
    <w:rsid w:val="00CF39F5"/>
    <w:rsid w:val="00CF74E9"/>
    <w:rsid w:val="00D372B6"/>
    <w:rsid w:val="00D47073"/>
    <w:rsid w:val="00D476B3"/>
    <w:rsid w:val="00D55534"/>
    <w:rsid w:val="00D562C9"/>
    <w:rsid w:val="00D65BDD"/>
    <w:rsid w:val="00D737DA"/>
    <w:rsid w:val="00D86B5E"/>
    <w:rsid w:val="00DA47C1"/>
    <w:rsid w:val="00DA66DB"/>
    <w:rsid w:val="00DE53D9"/>
    <w:rsid w:val="00DF2411"/>
    <w:rsid w:val="00E20BDF"/>
    <w:rsid w:val="00E21C6F"/>
    <w:rsid w:val="00E4275E"/>
    <w:rsid w:val="00E60582"/>
    <w:rsid w:val="00E750F6"/>
    <w:rsid w:val="00E939FD"/>
    <w:rsid w:val="00E94537"/>
    <w:rsid w:val="00EC03B1"/>
    <w:rsid w:val="00EC4AE6"/>
    <w:rsid w:val="00EC5976"/>
    <w:rsid w:val="00EC6680"/>
    <w:rsid w:val="00F07634"/>
    <w:rsid w:val="00F50805"/>
    <w:rsid w:val="00F5142C"/>
    <w:rsid w:val="00F53D1F"/>
    <w:rsid w:val="00F64B16"/>
    <w:rsid w:val="00FD3AC8"/>
    <w:rsid w:val="00FD3F42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qFormat/>
    <w:rsid w:val="00F5142C"/>
    <w:pPr>
      <w:ind w:left="720"/>
      <w:contextualSpacing/>
      <w:jc w:val="both"/>
    </w:pPr>
    <w:rPr>
      <w:rFonts w:eastAsia="Calibri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5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A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A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A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A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qFormat/>
    <w:rsid w:val="00F5142C"/>
    <w:pPr>
      <w:ind w:left="720"/>
      <w:contextualSpacing/>
      <w:jc w:val="both"/>
    </w:pPr>
    <w:rPr>
      <w:rFonts w:eastAsia="Calibri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5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A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A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A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A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6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779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4047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441990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84227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508990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11336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87872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5420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9171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1246183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39A94-D34B-4C73-9ADC-0E4F80995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784</properties:Words>
  <properties:Characters>4131</properties:Characters>
  <properties:Lines>125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4986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2016-11-22T08:29:00Z</dcterms:created>
  <dc:creator>edeke</dc:creator>
  <cp:lastModifiedBy>Elizabeta Đeke</cp:lastModifiedBy>
  <cp:lastPrinted>2016-11-22T08:25:00Z</cp:lastPrinted>
  <dcterms:modified xmlns:xsi="http://www.w3.org/2001/XMLSchema-instance" xsi:type="dcterms:W3CDTF">2016-11-22T08:29:00Z</dcterms:modified>
  <cp:revision>3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