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5da4" w14:paraId="1275da4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91506D">
        <w:t>350/14-84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91506D">
        <w:t>5. listopada</w:t>
      </w:r>
      <w:r w:rsidR="00173D99">
        <w:t xml:space="preserve"> 2017.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91506D">
        <w:rPr>
          <w:b/>
          <w:bCs/>
        </w:rPr>
        <w:t>deveta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17721 k.o. Osijek, sportska dvorana Zeleno polje, ukupna površina 1957 m2 po početnoj cijeni od </w:t>
      </w:r>
      <w:r w:rsidR="0091506D">
        <w:rPr>
          <w:b/>
          <w:bCs/>
        </w:rPr>
        <w:t>429.085,90</w:t>
      </w:r>
      <w:r w:rsidR="00173D99" w:rsidRPr="00173D99">
        <w:rPr>
          <w:b/>
          <w:bCs/>
        </w:rPr>
        <w:t xml:space="preserve"> kn</w:t>
      </w:r>
      <w:r w:rsidR="004E08D0" w:rsidRPr="00173D99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>Slavonske banke d.d. Osijek (sada Hypo Alpe-</w:t>
      </w:r>
      <w:proofErr w:type="spellStart"/>
      <w:r>
        <w:t>Adria</w:t>
      </w:r>
      <w:proofErr w:type="spellEnd"/>
      <w:r>
        <w:t xml:space="preserve">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8B6744">
        <w:rPr>
          <w:b/>
        </w:rPr>
        <w:t>36</w:t>
      </w:r>
      <w:r w:rsidR="009909F2">
        <w:rPr>
          <w:b/>
        </w:rPr>
        <w:t xml:space="preserve">/II </w:t>
      </w:r>
      <w:r w:rsidR="008F65D4">
        <w:t xml:space="preserve">dana  </w:t>
      </w:r>
      <w:r w:rsidR="0091506D">
        <w:rPr>
          <w:b/>
        </w:rPr>
        <w:t>29. studenog</w:t>
      </w:r>
      <w:r w:rsidR="002510FC">
        <w:rPr>
          <w:b/>
        </w:rPr>
        <w:t xml:space="preserve"> 2017.</w:t>
      </w:r>
      <w:r w:rsidR="000B3D86">
        <w:rPr>
          <w:b/>
        </w:rPr>
        <w:t xml:space="preserve"> g. u </w:t>
      </w:r>
      <w:r w:rsidR="0091506D">
        <w:rPr>
          <w:b/>
        </w:rPr>
        <w:t>10,1</w:t>
      </w:r>
      <w:r w:rsidR="008B6744">
        <w:rPr>
          <w:b/>
        </w:rPr>
        <w:t>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5F7987" w:rsidP="000B3D86" w:rsidR="000B3D86">
      <w:pPr>
        <w:jc w:val="right"/>
      </w:pPr>
      <w:r>
        <w:lastRenderedPageBreak/>
        <w:t>6 St-350/14-</w:t>
      </w:r>
      <w:r w:rsidR="0091506D">
        <w:t>84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8B6744">
        <w:rPr>
          <w:b/>
        </w:rPr>
        <w:t>dva</w:t>
      </w:r>
      <w:r>
        <w:t xml:space="preserve"> </w:t>
      </w:r>
      <w:r w:rsidRPr="008B6744">
        <w:rPr>
          <w:b/>
        </w:rPr>
        <w:t xml:space="preserve">dana </w:t>
      </w:r>
      <w:r>
        <w:t xml:space="preserve">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8B6744" w:rsidRPr="008B6744">
        <w:rPr>
          <w:b/>
        </w:rPr>
        <w:t>45</w:t>
      </w:r>
      <w:r>
        <w:t xml:space="preserve"> </w:t>
      </w:r>
      <w:r w:rsidRPr="008B6744">
        <w:rPr>
          <w:b/>
        </w:rPr>
        <w:t>dana</w:t>
      </w:r>
      <w:r>
        <w:t xml:space="preserve">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5F7987" w:rsidP="000B3D86" w:rsidR="000B3D86">
      <w:pPr>
        <w:jc w:val="right"/>
      </w:pPr>
      <w:r>
        <w:lastRenderedPageBreak/>
        <w:t>6 St-350/14-</w:t>
      </w:r>
      <w:r w:rsidR="0091506D">
        <w:t>84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91506D">
        <w:t>5. listopada</w:t>
      </w:r>
      <w:r w:rsidR="00173D99">
        <w:t xml:space="preserve">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F7987" w:rsidP="000B3D86" w:rsidR="000B3D86">
      <w:pPr>
        <w:numPr>
          <w:ilvl w:val="0"/>
          <w:numId w:val="7"/>
        </w:numPr>
        <w:suppressAutoHyphens w:val="false"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</w:t>
      </w:r>
      <w:proofErr w:type="spellStart"/>
      <w:r>
        <w:t>Abduco</w:t>
      </w:r>
      <w:proofErr w:type="spellEnd"/>
      <w:r>
        <w:t xml:space="preserve">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91506D">
        <w:t>29.11.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A4433F" w:rsidR="009909F2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9909F2" w:rsidP="009909F2" w:rsidR="009909F2" w:rsidRPr="00EF33B5"/>
    <w:p w:rsidRDefault="009909F2" w:rsidP="009909F2" w:rsidR="009909F2">
      <w:pPr>
        <w:ind w:left="720"/>
        <w:jc w:val="both"/>
      </w:pPr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77D" w:rsidR="00B2077D">
      <w:r>
        <w:separator/>
      </w:r>
    </w:p>
  </w:endnote>
  <w:endnote w:id="0" w:type="continuationSeparator">
    <w:p w:rsidRDefault="00B2077D" w:rsidR="00B20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77D" w:rsidR="00B2077D">
      <w:r>
        <w:separator/>
      </w:r>
    </w:p>
  </w:footnote>
  <w:footnote w:id="0" w:type="continuationSeparator">
    <w:p w:rsidRDefault="00B2077D" w:rsidR="00B20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433F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01AC3"/>
    <w:rsid w:val="00173D99"/>
    <w:rsid w:val="001928C2"/>
    <w:rsid w:val="001D05CC"/>
    <w:rsid w:val="001E0CC7"/>
    <w:rsid w:val="001E23D8"/>
    <w:rsid w:val="0023726E"/>
    <w:rsid w:val="002510FC"/>
    <w:rsid w:val="00355C4E"/>
    <w:rsid w:val="00415A99"/>
    <w:rsid w:val="00451BCA"/>
    <w:rsid w:val="004E08D0"/>
    <w:rsid w:val="005002A1"/>
    <w:rsid w:val="005231F1"/>
    <w:rsid w:val="005400F6"/>
    <w:rsid w:val="005F7987"/>
    <w:rsid w:val="00673434"/>
    <w:rsid w:val="006D423A"/>
    <w:rsid w:val="00791802"/>
    <w:rsid w:val="00800680"/>
    <w:rsid w:val="00816F23"/>
    <w:rsid w:val="00863EE9"/>
    <w:rsid w:val="00881BB6"/>
    <w:rsid w:val="008B6744"/>
    <w:rsid w:val="008C0CE5"/>
    <w:rsid w:val="008F65D4"/>
    <w:rsid w:val="0091506D"/>
    <w:rsid w:val="00966FB6"/>
    <w:rsid w:val="009909F2"/>
    <w:rsid w:val="009B5CF3"/>
    <w:rsid w:val="009F3A1F"/>
    <w:rsid w:val="009F46D5"/>
    <w:rsid w:val="00A4433F"/>
    <w:rsid w:val="00B2077D"/>
    <w:rsid w:val="00B92168"/>
    <w:rsid w:val="00E25F25"/>
    <w:rsid w:val="00EC6267"/>
    <w:rsid w:val="00EE27F6"/>
    <w:rsid w:val="00F1005B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3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3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938</properties:Words>
  <properties:Characters>4943</properties:Characters>
  <properties:Lines>172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2017-10-05T10:06:00Z</dcterms:created>
  <dc:creator>Korisnik</dc:creator>
  <cp:lastModifiedBy>Danijela Sekulić</cp:lastModifiedBy>
  <cp:lastPrinted>2017-10-05T10:05:00Z</cp:lastPrinted>
  <dcterms:modified xmlns:xsi="http://www.w3.org/2001/XMLSchema-instance" xsi:type="dcterms:W3CDTF">2017-10-05T10:06:00Z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