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b0a9" w14:paraId="5e2b0a9" w:rsidRDefault="004E7287" w:rsidP="004E7287" w:rsidR="004E7287" w:rsidRPr="00B43DFF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E82AE3">
        <w:rPr>
          <w:rFonts w:hAnsi="Times New Roman" w:ascii="Times New Roman"/>
          <w:sz w:val="24"/>
          <w:szCs w:val="24"/>
        </w:rPr>
        <w:t>28/15-126</w:t>
      </w:r>
    </w:p>
    <w:p w:rsidRDefault="004E7287" w:rsidP="004E7287" w:rsidR="004E7287">
      <w:r>
        <w:rPr>
          <w:rStyle w:val="Naglaeno"/>
        </w:rPr>
        <w:t xml:space="preserve">             </w:t>
      </w:r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287" w:rsidP="004E7287" w:rsidR="004E7287" w:rsidRPr="00D21A2C"/>
    <w:p w:rsidRDefault="004E7287" w:rsidP="004E7287" w:rsidR="004E728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E7287" w:rsidP="004E7287" w:rsidR="004E728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E7287" w:rsidP="004E7287" w:rsidR="004E7287"/>
    <w:p w:rsidRDefault="004E7287" w:rsidP="004E7287" w:rsidR="004E7287">
      <w:pPr>
        <w:jc w:val="center"/>
      </w:pPr>
      <w:r>
        <w:t>REPUBLIKA HRVATSKA</w:t>
      </w:r>
    </w:p>
    <w:p w:rsidRDefault="004E7287" w:rsidP="004E7287" w:rsidR="004E7287"/>
    <w:p w:rsidRDefault="004E7287" w:rsidP="004E7287" w:rsidR="004E7287" w:rsidRPr="001512AF">
      <w:pPr>
        <w:pStyle w:val="Naslov1"/>
        <w:rPr>
          <w:b w:val="false"/>
        </w:rPr>
      </w:pPr>
      <w:r w:rsidRPr="001512AF">
        <w:rPr>
          <w:b w:val="false"/>
        </w:rPr>
        <w:t>Z A K L J U Č A K</w:t>
      </w:r>
    </w:p>
    <w:p w:rsidRDefault="004E7287" w:rsidP="004E7287" w:rsidR="004E7287">
      <w:pPr>
        <w:jc w:val="center"/>
      </w:pPr>
    </w:p>
    <w:p w:rsidRDefault="004E7287" w:rsidP="004E7287" w:rsidR="004E7287">
      <w:pPr>
        <w:jc w:val="both"/>
      </w:pPr>
    </w:p>
    <w:p w:rsidRDefault="004E7287" w:rsidP="004E7287" w:rsidR="004E7287">
      <w:pPr>
        <w:jc w:val="both"/>
      </w:pPr>
      <w:r>
        <w:tab/>
        <w:t xml:space="preserve">Trgovački sud u Osijeku, po stečajnoj sutkinji Nadi Roso,, u stečajnom postupku 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 xml:space="preserve">dana </w:t>
      </w:r>
      <w:r w:rsidR="00E82AE3">
        <w:t>7. travnja</w:t>
      </w:r>
      <w:r w:rsidR="00721186">
        <w:t xml:space="preserve"> 2017. g.,</w:t>
      </w:r>
    </w:p>
    <w:p w:rsidRDefault="00721186" w:rsidP="00721186" w:rsidR="004E7287">
      <w:pPr>
        <w:tabs>
          <w:tab w:pos="3150" w:val="left"/>
        </w:tabs>
        <w:jc w:val="both"/>
      </w:pPr>
      <w:r>
        <w:tab/>
      </w:r>
    </w:p>
    <w:p w:rsidRDefault="004E7287" w:rsidP="004E7287" w:rsidR="004E7287">
      <w:pPr>
        <w:jc w:val="both"/>
      </w:pPr>
    </w:p>
    <w:p w:rsidRDefault="004E7287" w:rsidP="004E7287" w:rsidR="004E7287" w:rsidRPr="001512AF">
      <w:pPr>
        <w:jc w:val="center"/>
      </w:pPr>
      <w:r w:rsidRPr="001512AF">
        <w:t>z a k l j u č i o     j e</w:t>
      </w:r>
    </w:p>
    <w:p w:rsidRDefault="004E7287" w:rsidP="004E7287" w:rsidR="004E7287"/>
    <w:p w:rsidRDefault="004E7287" w:rsidP="004E7287" w:rsidR="004E7287"/>
    <w:p w:rsidRDefault="004E7287" w:rsidP="004E7287" w:rsidR="004E7287">
      <w:pPr>
        <w:pStyle w:val="Tijeloteksta"/>
        <w:ind w:left="705"/>
        <w:rPr>
          <w:bCs/>
        </w:rPr>
      </w:pPr>
      <w:r>
        <w:rPr>
          <w:b/>
        </w:rPr>
        <w:t>I</w:t>
      </w:r>
      <w:r>
        <w:tab/>
      </w:r>
      <w:r>
        <w:rPr>
          <w:bCs/>
        </w:rPr>
        <w:t xml:space="preserve">Određuje se </w:t>
      </w:r>
      <w:r w:rsidR="00E82AE3">
        <w:rPr>
          <w:b/>
          <w:bCs/>
        </w:rPr>
        <w:t>deveta</w:t>
      </w:r>
      <w:r>
        <w:rPr>
          <w:bCs/>
        </w:rPr>
        <w:t xml:space="preserve"> prodaja u stečajnom postupku, uz odgovarajuću primjenu pravila o ovrsi imovine stečajnog dužnika i to : </w:t>
      </w:r>
    </w:p>
    <w:p w:rsidRDefault="004E7287" w:rsidP="004E7287" w:rsidR="004E7287" w:rsidRPr="00B62172">
      <w:pPr>
        <w:ind w:left="360"/>
        <w:jc w:val="both"/>
      </w:pPr>
      <w:r>
        <w:t xml:space="preserve">       nekretnina u vlasništvu stečajnog dužnika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rPr>
          <w:b/>
        </w:rPr>
        <w:t xml:space="preserve"> </w:t>
      </w:r>
      <w:r>
        <w:t>i to:</w:t>
      </w:r>
    </w:p>
    <w:p w:rsidRDefault="004E7287" w:rsidP="004E7287" w:rsidR="004E7287">
      <w:pPr>
        <w:ind w:left="360"/>
        <w:jc w:val="both"/>
        <w:rPr>
          <w:b/>
        </w:rPr>
      </w:pPr>
    </w:p>
    <w:p w:rsidRDefault="004E7287" w:rsidP="004E7287" w:rsidR="004E7287">
      <w:pPr>
        <w:ind w:firstLine="708"/>
        <w:jc w:val="both"/>
      </w:pPr>
      <w:r w:rsidRPr="00B62172">
        <w:rPr>
          <w:bCs/>
        </w:rPr>
        <w:t>1.</w:t>
      </w:r>
      <w:r w:rsidRPr="00B62172">
        <w:rPr>
          <w:bCs/>
        </w:rPr>
        <w:tab/>
      </w:r>
      <w:r>
        <w:t xml:space="preserve">nekretnina koja se vodi kod Općinskog suda u Osijeku zemljišnoknjižni odjel Osijek </w:t>
      </w:r>
      <w:proofErr w:type="spellStart"/>
      <w:r>
        <w:t>zk</w:t>
      </w:r>
      <w:proofErr w:type="spellEnd"/>
      <w:r>
        <w:t xml:space="preserve">. ul. 580 k.o. </w:t>
      </w:r>
      <w:proofErr w:type="spellStart"/>
      <w:r>
        <w:t>Laslovo</w:t>
      </w:r>
      <w:proofErr w:type="spellEnd"/>
      <w:r>
        <w:t>: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958 (oranica na površini od 7880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970/2 (oranica na površini od 5292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>. br. 1040/1 (kuća broj 73, 4 zgrade, hala i dvorište u ulici V. Nazora, na površini od 4737 m2)</w:t>
      </w:r>
    </w:p>
    <w:p w:rsidRDefault="004E7287" w:rsidP="004E7287" w:rsidR="004E7287">
      <w:pPr>
        <w:numPr>
          <w:ilvl w:val="0"/>
          <w:numId w:val="5"/>
        </w:numPr>
        <w:suppressAutoHyphens w:val="false"/>
        <w:jc w:val="both"/>
      </w:pPr>
      <w:proofErr w:type="spellStart"/>
      <w:r>
        <w:t>kč</w:t>
      </w:r>
      <w:proofErr w:type="spellEnd"/>
      <w:r>
        <w:t xml:space="preserve">. br. 1041 (dvorište na </w:t>
      </w:r>
      <w:proofErr w:type="spellStart"/>
      <w:r>
        <w:t>površiti</w:t>
      </w:r>
      <w:proofErr w:type="spellEnd"/>
      <w:r>
        <w:t xml:space="preserve"> od 3092 m2)</w:t>
      </w:r>
    </w:p>
    <w:p w:rsidRDefault="004E7287" w:rsidP="004E7287" w:rsidR="004E7287">
      <w:pPr>
        <w:ind w:left="1068"/>
        <w:jc w:val="both"/>
      </w:pPr>
    </w:p>
    <w:p w:rsidRDefault="004E7287" w:rsidP="004E7287" w:rsidR="004E7287">
      <w:pPr>
        <w:ind w:firstLine="1068"/>
        <w:jc w:val="both"/>
      </w:pPr>
      <w:r>
        <w:t>Na gore navedenoj nekretnini upisana su založna prava za korist PBZ d.d. Zagreb, i Tekstilpromet d.d. Zagreb.</w:t>
      </w:r>
    </w:p>
    <w:p w:rsidRDefault="004E7287" w:rsidP="004E7287" w:rsidR="004E7287">
      <w:pPr>
        <w:jc w:val="both"/>
        <w:rPr>
          <w:bCs/>
        </w:rPr>
      </w:pPr>
    </w:p>
    <w:p w:rsidRDefault="004E7287" w:rsidP="00266BA8" w:rsidR="004E7287" w:rsidRPr="00266BA8">
      <w:pPr>
        <w:jc w:val="both"/>
        <w:rPr>
          <w:b/>
          <w:bCs/>
        </w:rPr>
      </w:pPr>
      <w:r>
        <w:rPr>
          <w:bCs/>
        </w:rPr>
        <w:tab/>
        <w:t xml:space="preserve">Početna cijena za nekretninu iz točke I 1. iznosi </w:t>
      </w:r>
      <w:r w:rsidR="00E82AE3" w:rsidRPr="00E82AE3">
        <w:rPr>
          <w:b/>
          <w:bCs/>
        </w:rPr>
        <w:t xml:space="preserve">1.439.557,72 </w:t>
      </w:r>
      <w:r w:rsidR="00266BA8" w:rsidRPr="00E82AE3">
        <w:rPr>
          <w:b/>
          <w:bCs/>
        </w:rPr>
        <w:t>kn</w:t>
      </w:r>
      <w:r w:rsidR="00266BA8" w:rsidRPr="00266BA8">
        <w:rPr>
          <w:b/>
          <w:bCs/>
        </w:rPr>
        <w:t>.</w:t>
      </w:r>
    </w:p>
    <w:p w:rsidRDefault="00266BA8" w:rsidP="00266BA8" w:rsidR="00266BA8">
      <w:pPr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 xml:space="preserve">II </w:t>
      </w:r>
      <w:r>
        <w:rPr>
          <w:b/>
        </w:rPr>
        <w:tab/>
      </w:r>
      <w:r>
        <w:t xml:space="preserve">Nekretnine iz točke I ovog zaključka  prodavati će se u stečajnom postupku   usmenom javnom dražbom  </w:t>
      </w:r>
      <w:r w:rsidRPr="00B62172">
        <w:rPr>
          <w:b/>
        </w:rPr>
        <w:t>(</w:t>
      </w:r>
      <w:r w:rsidR="00E82AE3">
        <w:rPr>
          <w:b/>
        </w:rPr>
        <w:t>deveta</w:t>
      </w:r>
      <w:r>
        <w:t xml:space="preserve"> javna dražba).</w:t>
      </w:r>
    </w:p>
    <w:p w:rsidRDefault="004E7287" w:rsidP="004E7287" w:rsidR="004E7287">
      <w:pPr>
        <w:jc w:val="both"/>
      </w:pPr>
      <w:r>
        <w:t xml:space="preserve">            Ročište za prodaju održati će se pred stečajnim sucem u zgradi Trgovačkog suda u </w:t>
      </w:r>
    </w:p>
    <w:p w:rsidRDefault="004E7287" w:rsidP="004E7287" w:rsidR="004E7287">
      <w:pPr>
        <w:jc w:val="both"/>
        <w:rPr>
          <w:b/>
          <w:bCs/>
        </w:rPr>
      </w:pPr>
      <w:r>
        <w:t xml:space="preserve">            Osijeku, soba broj 40/II dana </w:t>
      </w:r>
      <w:r>
        <w:rPr>
          <w:b/>
          <w:bCs/>
        </w:rPr>
        <w:t xml:space="preserve"> </w:t>
      </w:r>
      <w:r w:rsidR="00E82AE3">
        <w:rPr>
          <w:b/>
          <w:bCs/>
        </w:rPr>
        <w:t>18. svibnja</w:t>
      </w:r>
      <w:r>
        <w:rPr>
          <w:b/>
          <w:bCs/>
        </w:rPr>
        <w:t xml:space="preserve"> 201</w:t>
      </w:r>
      <w:r w:rsidR="00F92BB4">
        <w:rPr>
          <w:b/>
          <w:bCs/>
        </w:rPr>
        <w:t>7</w:t>
      </w:r>
      <w:r>
        <w:rPr>
          <w:b/>
          <w:bCs/>
        </w:rPr>
        <w:t xml:space="preserve">. g. u </w:t>
      </w:r>
      <w:r w:rsidR="00E82AE3">
        <w:rPr>
          <w:b/>
          <w:bCs/>
        </w:rPr>
        <w:t>10,45</w:t>
      </w:r>
      <w:r>
        <w:rPr>
          <w:b/>
          <w:bCs/>
        </w:rPr>
        <w:t xml:space="preserve"> sati.</w:t>
      </w:r>
    </w:p>
    <w:p w:rsidRDefault="004E7287" w:rsidP="004E7287" w:rsidR="004E7287">
      <w:pPr>
        <w:ind w:firstLine="708"/>
        <w:jc w:val="both"/>
      </w:pPr>
      <w:r>
        <w:t>Ročište će se održati i ako na njemu sudjeluje samo jedan ponuditelj.</w:t>
      </w:r>
    </w:p>
    <w:p w:rsidRDefault="004E7287" w:rsidP="004E7287" w:rsidR="004E7287">
      <w:pPr>
        <w:ind w:left="1065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III</w:t>
      </w:r>
      <w:r>
        <w:tab/>
        <w:t xml:space="preserve">Ovaj zaključak o prodaji objaviti će se na oglasnoj ploči Trgovačkog suda u Osijeku, na web stranici ovog suda i Visokog trgovačkog suda RH, u očevidniku nekretnina Hrvatske gospodarske komore, </w:t>
      </w:r>
      <w:r>
        <w:rPr>
          <w:b/>
        </w:rPr>
        <w:t xml:space="preserve">a </w:t>
      </w:r>
      <w:proofErr w:type="spellStart"/>
      <w:r>
        <w:rPr>
          <w:b/>
        </w:rPr>
        <w:t>razlučni</w:t>
      </w:r>
      <w:proofErr w:type="spellEnd"/>
      <w:r>
        <w:rPr>
          <w:b/>
        </w:rPr>
        <w:t xml:space="preserve"> vjerovnik može ga objaviti i u jednom od javnih glasila</w:t>
      </w:r>
      <w:r>
        <w:t>.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</w:p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E82AE3">
        <w:rPr>
          <w:rFonts w:hAnsi="Times New Roman" w:ascii="Times New Roman"/>
          <w:sz w:val="24"/>
          <w:szCs w:val="24"/>
        </w:rPr>
        <w:t>126</w:t>
      </w:r>
    </w:p>
    <w:p w:rsidRDefault="004E7287" w:rsidP="004E7287" w:rsidR="004E7287">
      <w:pPr>
        <w:ind w:left="708"/>
        <w:jc w:val="both"/>
      </w:pPr>
    </w:p>
    <w:p w:rsidRDefault="004E7287" w:rsidP="004E7287" w:rsidR="004E7287">
      <w:pPr>
        <w:ind w:left="708"/>
        <w:jc w:val="both"/>
      </w:pPr>
      <w:r>
        <w:rPr>
          <w:b/>
        </w:rPr>
        <w:t>IV</w:t>
      </w:r>
      <w:r>
        <w:tab/>
        <w:t>Uvjeti prodaje:</w:t>
      </w:r>
    </w:p>
    <w:p w:rsidRDefault="004E7287" w:rsidP="004E7287" w:rsidR="004E7287">
      <w:pPr>
        <w:jc w:val="both"/>
      </w:pPr>
    </w:p>
    <w:p w:rsidRDefault="004E7287" w:rsidP="004E7287" w:rsidR="004E7287">
      <w:pPr>
        <w:ind w:left="1620"/>
        <w:jc w:val="both"/>
      </w:pPr>
      <w:r>
        <w:t>a)  nekretnina iz točke I ovog zaključka prodaje se na  ročištu za dražbu, po početnim cijenama  koje su jednake utvrđenim vrijednostima imovine  iz točke I ovog zaključka i ispod te cijene ne mogu se prodavati na  ročištu za javnu dražbu.</w:t>
      </w:r>
    </w:p>
    <w:p w:rsidRDefault="004E7287" w:rsidP="004E7287" w:rsidR="004E7287">
      <w:pPr>
        <w:ind w:left="1620"/>
        <w:jc w:val="both"/>
      </w:pPr>
      <w:r>
        <w:t>Sve poreze i pristojbe u svezi s prodajom nekretnina snosi kupac.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Kao kupci mogu sudjelovati samo osobe koje su najkasnije dva dana prije dana održavanja ročišta za dražbu uplate osiguranje u iznosu od po 10 %  od utvrđene vrijednosti nekretnina iz točke I ovog zaključka   na </w:t>
      </w:r>
    </w:p>
    <w:p w:rsidRDefault="004E7287" w:rsidP="004E7287" w:rsidR="004E7287">
      <w:pPr>
        <w:ind w:left="1980"/>
        <w:jc w:val="both"/>
      </w:pPr>
      <w:r>
        <w:t>žiro račun Trgovačkog suda u Osijeku broj HR31 2390 0011 3000 0020 0 s pozivom na broj HR05 272-28-15 kod HPB i  dokaz o tome predoče  stečajnom sucu prije početka dražbe.</w:t>
      </w:r>
    </w:p>
    <w:p w:rsidRDefault="004E7287" w:rsidP="004E7287" w:rsidR="004E7287">
      <w:pPr>
        <w:ind w:left="1968"/>
        <w:jc w:val="both"/>
      </w:pPr>
      <w:r>
        <w:t>Punomoćnici ponuditelja mogu sudjelovati na dražbi samo uz punomoć.</w:t>
      </w:r>
    </w:p>
    <w:p w:rsidRDefault="004E7287" w:rsidP="004E7287" w:rsidR="004E7287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4E7287" w:rsidP="004E7287" w:rsidR="004E7287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Ponuditelj čija ponuda bude prihvaćena dužan je u roku 30 dana od dana pravomoćnosti rješenja o dosudi uplatiti razliku između osiguranja i postignute kupoprodajne cijene na račun sudskog depozita.</w:t>
      </w:r>
    </w:p>
    <w:p w:rsidRDefault="004E7287" w:rsidP="004E7287" w:rsidR="004E7287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4E7287" w:rsidP="004E7287" w:rsidR="004E7287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prodaji i novoj prodaji.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>
        <w:t xml:space="preserve"> ili se namiruje   prije   tražbina  svih  ostalih  vjerovnika  koji  imaju  pravo  na </w:t>
      </w:r>
    </w:p>
    <w:p w:rsidRDefault="004E7287" w:rsidP="004E7287" w:rsidR="004E7287">
      <w:pPr>
        <w:ind w:left="1980"/>
        <w:jc w:val="both"/>
      </w:pPr>
      <w:r>
        <w:t xml:space="preserve">namirenje  iz iste </w:t>
      </w:r>
      <w:proofErr w:type="spellStart"/>
      <w:r>
        <w:t>kupovnine</w:t>
      </w:r>
      <w:proofErr w:type="spellEnd"/>
      <w:r>
        <w:t xml:space="preserve">,  nije  dužan  položiti  </w:t>
      </w:r>
      <w:proofErr w:type="spellStart"/>
      <w:r>
        <w:t>kupovninu</w:t>
      </w:r>
      <w:proofErr w:type="spellEnd"/>
      <w:r>
        <w:t xml:space="preserve">  ako  ona iznosi koliko i njegova tražbina ili manje, ako iznosi više tada je dužan položiti razliku.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Nekretnine će se rješenjem o dosudi dosuditi kupcu koji ponudi najpovoljniju cijenu.</w:t>
      </w:r>
    </w:p>
    <w:p w:rsidRDefault="004E7287" w:rsidP="004E7287" w:rsidR="004E7287">
      <w:pPr>
        <w:ind w:left="1968"/>
        <w:jc w:val="both"/>
      </w:pPr>
      <w:r>
        <w:t xml:space="preserve">Nekretnine će se dosuditi i  kupcima koji su ponudili nižu cijenu (ali ne i nižu od one početne na ovom ročištu za prodaju) prema veličini ponuđene cijene, ako kupci koji su ponudili veću cijenu ne polože </w:t>
      </w:r>
      <w:proofErr w:type="spellStart"/>
      <w:r>
        <w:t>kupovninu</w:t>
      </w:r>
      <w:proofErr w:type="spellEnd"/>
      <w:r>
        <w:t xml:space="preserve"> u roku iz točke  IV d).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 xml:space="preserve">, u zemljišnim   knjigama   u   njegovu  korist   upiše  pravo  vlasništva  na </w:t>
      </w:r>
    </w:p>
    <w:p w:rsidRDefault="004E7287" w:rsidP="004E7287" w:rsidR="004E7287">
      <w:pPr>
        <w:jc w:val="both"/>
      </w:pPr>
      <w:r>
        <w:t xml:space="preserve">                                 dosuđenim nekretninama, te brisati prava i terete na nekretninama </w:t>
      </w:r>
    </w:p>
    <w:p w:rsidRDefault="004E7287" w:rsidP="004E7287" w:rsidR="004E7287">
      <w:pPr>
        <w:jc w:val="both"/>
      </w:pPr>
      <w:r>
        <w:t xml:space="preserve">                                 koji prestaju njihovom prodajom.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nekretnina  kupcu, čime kupac stupa u posjed istih.</w:t>
      </w:r>
    </w:p>
    <w:p w:rsidRDefault="004E7287" w:rsidP="004E7287" w:rsidR="004E7287">
      <w:pPr>
        <w:numPr>
          <w:ilvl w:val="0"/>
          <w:numId w:val="3"/>
        </w:numPr>
        <w:jc w:val="both"/>
      </w:pPr>
      <w:r>
        <w:t>Prodaja se obavlja po načelu „viđeno – kupljeno“ što isključuje sve naknadne prigovore kupca.</w:t>
      </w:r>
    </w:p>
    <w:p w:rsidRDefault="004E7287" w:rsidP="004E7287" w:rsidR="004E7287"/>
    <w:p w:rsidRDefault="004E7287" w:rsidP="004E7287" w:rsidR="004E7287" w:rsidRPr="00B43DFF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B43DFF">
        <w:rPr>
          <w:rFonts w:hAnsi="Times New Roman" w:ascii="Times New Roman"/>
          <w:sz w:val="24"/>
          <w:szCs w:val="24"/>
        </w:rPr>
        <w:lastRenderedPageBreak/>
        <w:t>Broj: St-</w:t>
      </w:r>
      <w:r w:rsidR="00721186">
        <w:rPr>
          <w:rFonts w:hAnsi="Times New Roman" w:ascii="Times New Roman"/>
          <w:sz w:val="24"/>
          <w:szCs w:val="24"/>
        </w:rPr>
        <w:t>28/15-</w:t>
      </w:r>
      <w:r w:rsidR="00E82AE3">
        <w:rPr>
          <w:rFonts w:hAnsi="Times New Roman" w:ascii="Times New Roman"/>
          <w:sz w:val="24"/>
          <w:szCs w:val="24"/>
        </w:rPr>
        <w:t>126</w:t>
      </w:r>
    </w:p>
    <w:p w:rsidRDefault="004E7287" w:rsidP="004E7287" w:rsidR="004E7287">
      <w:pPr>
        <w:jc w:val="center"/>
      </w:pPr>
    </w:p>
    <w:p w:rsidRDefault="004E7287" w:rsidP="004E7287" w:rsidR="004E7287">
      <w:pPr>
        <w:ind w:left="1968"/>
        <w:jc w:val="both"/>
      </w:pPr>
      <w:r>
        <w:t xml:space="preserve">Razgledati nekretnine, te dokumentaciju vezanu uz iste, zainteresirane   osobe mogu u vrijeme dogovoreno sa stečajnim upraviteljem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na mobitel broj 098-572-549. Više podataka o prodaji imovine stečajnog dužnika može se naći i na </w:t>
      </w:r>
      <w:hyperlink r:id="rId10" w:history="true">
        <w:r>
          <w:rPr>
            <w:rStyle w:val="Hiperveza"/>
          </w:rPr>
          <w:t>www.sudacka-mreza.hr/stecaj</w:t>
        </w:r>
      </w:hyperlink>
      <w:r>
        <w:t xml:space="preserve"> ili na </w:t>
      </w:r>
      <w:hyperlink r:id="rId11" w:history="true">
        <w:r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686AD3" w:rsidP="004E7287" w:rsidR="004E7287">
      <w:pPr>
        <w:ind w:left="1968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</w:t>
      </w:r>
    </w:p>
    <w:p w:rsidRDefault="00686AD3" w:rsidP="004E7287" w:rsidR="00686AD3" w:rsidRPr="00B62172">
      <w:pPr>
        <w:ind w:left="1968"/>
        <w:jc w:val="both"/>
        <w:rPr>
          <w:sz w:val="20"/>
          <w:szCs w:val="20"/>
        </w:rPr>
      </w:pPr>
    </w:p>
    <w:p w:rsidRDefault="004E7287" w:rsidP="004E7287" w:rsidR="004E7287">
      <w:pPr>
        <w:jc w:val="center"/>
        <w:rPr>
          <w:b/>
        </w:rPr>
      </w:pPr>
      <w:r>
        <w:rPr>
          <w:b/>
        </w:rPr>
        <w:t>Obrazloženje</w:t>
      </w:r>
    </w:p>
    <w:p w:rsidRDefault="004E7287" w:rsidP="004E7287" w:rsidR="004E7287">
      <w:pPr>
        <w:pStyle w:val="Tijeloteksta"/>
        <w:rPr>
          <w:bCs/>
        </w:rPr>
      </w:pP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ind w:firstLine="708"/>
        <w:rPr>
          <w:bCs/>
        </w:rPr>
      </w:pPr>
      <w:r>
        <w:rPr>
          <w:bCs/>
        </w:rPr>
        <w:t xml:space="preserve">Pravomoćnim rješenjem ovog suda broj St-28/15 od 6. ožujka 2015. g. otvoren je stečajni postupak nad dužnikom </w:t>
      </w:r>
      <w:r w:rsidRPr="00A71FFE">
        <w:rPr>
          <w:b/>
        </w:rPr>
        <w:t xml:space="preserve">PRVI MAJ d.d. "u stečaju" </w:t>
      </w:r>
      <w:proofErr w:type="spellStart"/>
      <w:r w:rsidRPr="00A71FFE">
        <w:rPr>
          <w:b/>
        </w:rPr>
        <w:t>Laslovo</w:t>
      </w:r>
      <w:proofErr w:type="spellEnd"/>
      <w:r w:rsidRPr="00A71FFE">
        <w:rPr>
          <w:b/>
        </w:rPr>
        <w:t xml:space="preserve">, V. Nazora </w:t>
      </w:r>
      <w:proofErr w:type="spellStart"/>
      <w:r w:rsidRPr="00A71FFE">
        <w:rPr>
          <w:b/>
        </w:rPr>
        <w:t>bb</w:t>
      </w:r>
      <w:proofErr w:type="spellEnd"/>
      <w:r w:rsidRPr="00A71FFE">
        <w:rPr>
          <w:b/>
        </w:rPr>
        <w:t>, OIB: 23591550147, MBS: 030013204</w:t>
      </w:r>
      <w:r>
        <w:t>,</w:t>
      </w:r>
      <w:r>
        <w:rPr>
          <w:bCs/>
        </w:rPr>
        <w:t xml:space="preserve"> za stečajnog upravitelja imenovan je </w:t>
      </w:r>
      <w:proofErr w:type="spellStart"/>
      <w:r>
        <w:rPr>
          <w:bCs/>
        </w:rPr>
        <w:t>Mirsad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Demirović</w:t>
      </w:r>
      <w:proofErr w:type="spellEnd"/>
      <w:r>
        <w:rPr>
          <w:bCs/>
        </w:rPr>
        <w:t xml:space="preserve"> iz </w:t>
      </w:r>
      <w:proofErr w:type="spellStart"/>
      <w:r>
        <w:rPr>
          <w:bCs/>
        </w:rPr>
        <w:t>Gunje</w:t>
      </w:r>
      <w:proofErr w:type="spellEnd"/>
      <w:r>
        <w:rPr>
          <w:bCs/>
        </w:rPr>
        <w:t xml:space="preserve"> a stečajnu masu čine nekretnine  koje su predmet ove prodaje, a koje su opterećene </w:t>
      </w:r>
      <w:proofErr w:type="spellStart"/>
      <w:r>
        <w:rPr>
          <w:bCs/>
        </w:rPr>
        <w:t>razlučnim</w:t>
      </w:r>
      <w:proofErr w:type="spellEnd"/>
      <w:r>
        <w:rPr>
          <w:bCs/>
        </w:rPr>
        <w:t xml:space="preserve"> pravom.</w:t>
      </w:r>
    </w:p>
    <w:p w:rsidRDefault="00686AD3" w:rsidP="004E7287" w:rsidR="00686AD3">
      <w:pPr>
        <w:pStyle w:val="Tijeloteksta"/>
        <w:ind w:firstLine="708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 xml:space="preserve">Na ročištu održanom dana </w:t>
      </w:r>
      <w:r w:rsidR="00E82AE3">
        <w:rPr>
          <w:bCs/>
        </w:rPr>
        <w:t>6. travnja</w:t>
      </w:r>
      <w:r w:rsidR="00721186">
        <w:rPr>
          <w:bCs/>
        </w:rPr>
        <w:t xml:space="preserve"> 2017</w:t>
      </w:r>
      <w:r>
        <w:rPr>
          <w:bCs/>
        </w:rPr>
        <w:t xml:space="preserve">. g. stečajni upravitelj podnio je ovom sudu prijedlog da se nekretnine opisane u točki I ovog zaključka  prodaju  uz odgovarajuću primjenu pravila o ovrsi na nekretninama, sve sukladno članaka 164. stav 1. Stečajnog zakona (Narodne novine broj 44/99, 29/99, 129/00, 123/03,  82/06, 116/10, 25/12 i 133/12). </w:t>
      </w:r>
    </w:p>
    <w:p w:rsidRDefault="00686AD3" w:rsidP="004E7287" w:rsidR="00686AD3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  <w:r>
        <w:rPr>
          <w:bCs/>
        </w:rPr>
        <w:tab/>
        <w:t>O uvjetima i načinu prodaje odlučeno je temeljem Odredbe čl. 92., 93., 94., 95., 98., 100., 100 a., 101. i 101. a) OZ-a (Narodne novine broj 57/96, 29/99, 42/00, 173/03, 194/03, 151/04, 88/05, 121/05, 67/08, 139/10 i 112/12), a u svezi s čl. 164. SZ-a.</w:t>
      </w: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rPr>
          <w:bCs/>
        </w:rPr>
      </w:pPr>
    </w:p>
    <w:p w:rsidRDefault="004E7287" w:rsidP="004E7287" w:rsidR="004E7287">
      <w:pPr>
        <w:pStyle w:val="Tijeloteksta"/>
        <w:jc w:val="center"/>
      </w:pPr>
      <w:r>
        <w:t xml:space="preserve">U Osijeku </w:t>
      </w:r>
      <w:r w:rsidR="00E82AE3">
        <w:t>7. travnja</w:t>
      </w:r>
      <w:r w:rsidR="00721186">
        <w:t xml:space="preserve"> 2017. g</w:t>
      </w:r>
      <w:r>
        <w:t>.</w:t>
      </w:r>
    </w:p>
    <w:p w:rsidRDefault="00721186" w:rsidP="00721186" w:rsidR="004E7287">
      <w:pPr>
        <w:pStyle w:val="Tijeloteksta"/>
        <w:tabs>
          <w:tab w:pos="4995" w:val="left"/>
        </w:tabs>
        <w:jc w:val="left"/>
      </w:pPr>
      <w:r>
        <w:tab/>
      </w:r>
    </w:p>
    <w:p w:rsidRDefault="004E7287" w:rsidP="004E7287" w:rsidR="004E7287">
      <w:pPr>
        <w:pStyle w:val="Tijeloteksta"/>
        <w:jc w:val="center"/>
      </w:pPr>
    </w:p>
    <w:p w:rsidRDefault="004E7287" w:rsidP="004E7287" w:rsidR="004E7287">
      <w:pPr>
        <w:pStyle w:val="Tijeloteksta"/>
        <w:tabs>
          <w:tab w:pos="6690" w:val="left"/>
        </w:tabs>
      </w:pPr>
      <w:r>
        <w:t xml:space="preserve">                                                                                                             </w:t>
      </w:r>
      <w:r w:rsidRPr="00B62172">
        <w:t>STEČAJN</w:t>
      </w:r>
      <w:r>
        <w:t>A SUTKINJIA</w:t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  <w:r>
        <w:t>Zapisničar: Danijela Sekulić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  <w:r>
        <w:tab/>
      </w: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6372" w:val="left"/>
          <w:tab w:pos="6690" w:val="left"/>
        </w:tabs>
        <w:jc w:val="left"/>
      </w:pPr>
    </w:p>
    <w:p w:rsidRDefault="004E7287" w:rsidP="004E7287" w:rsidR="004E7287">
      <w:pPr>
        <w:pStyle w:val="Tijeloteksta"/>
        <w:jc w:val="left"/>
      </w:pPr>
      <w:r>
        <w:t>UPUTA O PRAVNOM LIJEKU:</w:t>
      </w:r>
    </w:p>
    <w:p w:rsidRDefault="004E7287" w:rsidP="004E7287" w:rsidR="004E7287">
      <w:pPr>
        <w:pStyle w:val="Tijeloteksta"/>
        <w:jc w:val="left"/>
      </w:pPr>
      <w:r>
        <w:t xml:space="preserve">Protiv ovog zaključka nije dopuštena žalba. (čl. 11. st. 9. SZ-a) </w:t>
      </w: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jc w:val="left"/>
        <w:rPr>
          <w:sz w:val="22"/>
          <w:szCs w:val="22"/>
        </w:rPr>
      </w:pPr>
    </w:p>
    <w:p w:rsidRDefault="004E7287" w:rsidP="004E7287" w:rsidR="004E7287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Pr="00B62172">
        <w:rPr>
          <w:sz w:val="22"/>
          <w:szCs w:val="22"/>
        </w:rPr>
        <w:t>DNA: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 xml:space="preserve">st. uprav. </w:t>
      </w:r>
      <w:proofErr w:type="spellStart"/>
      <w:r>
        <w:t>Mirsad</w:t>
      </w:r>
      <w:proofErr w:type="spellEnd"/>
      <w:r>
        <w:t xml:space="preserve"> </w:t>
      </w:r>
      <w:proofErr w:type="spellStart"/>
      <w:r>
        <w:t>Demirović</w:t>
      </w:r>
      <w:proofErr w:type="spellEnd"/>
      <w:r>
        <w:t xml:space="preserve"> iz </w:t>
      </w:r>
      <w:proofErr w:type="spellStart"/>
      <w:r>
        <w:t>Gunje</w:t>
      </w:r>
      <w:proofErr w:type="spellEnd"/>
      <w:r>
        <w:t>, Kolodvorska 4</w:t>
      </w:r>
    </w:p>
    <w:p w:rsidRDefault="004E7287" w:rsidP="004E7287" w:rsidR="004E7287" w:rsidRPr="000940B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 xml:space="preserve">za PBZ – odvjetnik Zoran Puljiz, Zagreb, </w:t>
      </w:r>
      <w:proofErr w:type="spellStart"/>
      <w:r>
        <w:t>Grahoreva</w:t>
      </w:r>
      <w:proofErr w:type="spellEnd"/>
      <w:r>
        <w:t xml:space="preserve"> 24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t>Tekstilpromet Zagreb, Ulica grada Gospića 1/A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B62172">
        <w:rPr>
          <w:sz w:val="22"/>
          <w:szCs w:val="22"/>
        </w:rPr>
        <w:t xml:space="preserve">ŽDO </w:t>
      </w:r>
      <w:r>
        <w:rPr>
          <w:sz w:val="22"/>
          <w:szCs w:val="22"/>
        </w:rPr>
        <w:t>Osijek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predsjedništvo + oglas</w:t>
      </w:r>
    </w:p>
    <w:p w:rsidRDefault="004E7287" w:rsidP="004E7287" w:rsidR="004E7287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e-</w:t>
      </w:r>
      <w:proofErr w:type="spellStart"/>
      <w:r w:rsidRPr="00B62172">
        <w:rPr>
          <w:sz w:val="22"/>
          <w:szCs w:val="22"/>
        </w:rPr>
        <w:t>ogl</w:t>
      </w:r>
      <w:proofErr w:type="spellEnd"/>
      <w:r w:rsidRPr="00B62172">
        <w:rPr>
          <w:sz w:val="22"/>
          <w:szCs w:val="22"/>
        </w:rPr>
        <w:t>. pl.</w:t>
      </w:r>
    </w:p>
    <w:p w:rsidRDefault="004E7287" w:rsidP="004E7287" w:rsidR="004E7287" w:rsidRPr="00B62172">
      <w:pPr>
        <w:pStyle w:val="Tijeloteksta"/>
        <w:numPr>
          <w:ilvl w:val="0"/>
          <w:numId w:val="4"/>
        </w:numPr>
        <w:rPr>
          <w:sz w:val="22"/>
          <w:szCs w:val="22"/>
        </w:rPr>
      </w:pPr>
      <w:r>
        <w:rPr>
          <w:sz w:val="22"/>
          <w:szCs w:val="22"/>
        </w:rPr>
        <w:t>R-</w:t>
      </w:r>
      <w:r w:rsidR="00E82AE3">
        <w:rPr>
          <w:sz w:val="22"/>
          <w:szCs w:val="22"/>
        </w:rPr>
        <w:t>18.5.</w:t>
      </w:r>
    </w:p>
    <w:p w:rsidRDefault="004E7287" w:rsidP="004E7287" w:rsidR="004E7287">
      <w:pPr>
        <w:pStyle w:val="Tijeloteksta"/>
        <w:jc w:val="left"/>
      </w:pPr>
    </w:p>
    <w:p w:rsidRDefault="001512AF" w:rsidP="00B62172" w:rsidR="001512AF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0940B7" w:rsidP="00B62172" w:rsidR="000940B7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1512AF" w:rsidP="003D53BC" w:rsidR="001512AF">
      <w:pPr>
        <w:pStyle w:val="Tijeloteksta"/>
        <w:ind w:firstLine="708"/>
        <w:jc w:val="left"/>
      </w:pPr>
    </w:p>
    <w:p w:rsidRDefault="001512AF" w:rsidP="001512AF" w:rsidR="001512AF">
      <w:pPr>
        <w:pStyle w:val="Tijeloteksta"/>
        <w:jc w:val="left"/>
      </w:pPr>
      <w:bookmarkStart w:name="_GoBack" w:id="0"/>
      <w:bookmarkEnd w:id="0"/>
    </w:p>
    <w:p w:rsidRDefault="001512AF" w:rsidP="001512AF" w:rsidR="001512AF">
      <w:pPr>
        <w:pStyle w:val="Tijeloteksta"/>
        <w:jc w:val="left"/>
      </w:pPr>
    </w:p>
    <w:p w:rsidRDefault="001512AF" w:rsidP="001512AF" w:rsidR="001512AF">
      <w:pPr>
        <w:pStyle w:val="Tijeloteksta"/>
        <w:jc w:val="left"/>
      </w:pPr>
    </w:p>
    <w:p w:rsidRDefault="0043548E" w:rsidP="001512AF" w:rsidR="0043548E">
      <w:pPr>
        <w:pStyle w:val="Tijeloteksta"/>
        <w:jc w:val="left"/>
      </w:pPr>
    </w:p>
    <w:sectPr w:rsidR="0043548E">
      <w:headerReference w:type="default" r:id="rId12"/>
      <w:pgSz w:h="16838" w:w="11906"/>
      <w:pgMar w:gutter="0" w:footer="708" w:header="720" w:left="1417" w:bottom="1078" w:right="1417" w:top="1417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4CF" w:rsidR="00D444CF">
      <w:r>
        <w:separator/>
      </w:r>
    </w:p>
  </w:endnote>
  <w:endnote w:id="0" w:type="continuationSeparator">
    <w:p w:rsidRDefault="00D444CF" w:rsidR="00D444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4CF" w:rsidR="00D444CF">
      <w:r>
        <w:separator/>
      </w:r>
    </w:p>
  </w:footnote>
  <w:footnote w:id="0" w:type="continuationSeparator">
    <w:p w:rsidRDefault="00D444CF" w:rsidR="00D444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2AF" w:rsidR="001512A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31620D">
      <w:rPr>
        <w:noProof/>
      </w:rPr>
      <w:t>3</w:t>
    </w:r>
    <w:r>
      <w:fldChar w:fldCharType="end"/>
    </w:r>
  </w:p>
  <w:p w:rsidRDefault="001512AF" w:rsidR="001512A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pStyle w:val="Naslov1"/>
      <w:suff w:val="nothing"/>
      <w:lvlText w:val=""/>
      <w:lvlJc w:val="left"/>
      <w:pPr>
        <w:tabs>
          <w:tab w:pos="0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</w:abstractNum>
  <w:abstractNum w:abstractNumId="2">
    <w:nsid w:val="00000003"/>
    <w:multiLevelType w:val="singleLevel"/>
    <w:tmpl w:val="00000003"/>
    <w:name w:val="WW8Num3"/>
    <w:lvl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</w:abstractNum>
  <w:abstractNum w:abstractNumId="3">
    <w:nsid w:val="4EC52DE4"/>
    <w:multiLevelType w:val="hybridMultilevel"/>
    <w:tmpl w:val="98F0B1DE"/>
    <w:lvl w:tplc="5ACE16D0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88F1BDC"/>
    <w:multiLevelType w:val="hybridMultilevel"/>
    <w:tmpl w:val="23560E58"/>
    <w:lvl w:tplc="4F5C0A0E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12AF"/>
    <w:rsid w:val="00032B94"/>
    <w:rsid w:val="000940B7"/>
    <w:rsid w:val="001512AF"/>
    <w:rsid w:val="00225B6F"/>
    <w:rsid w:val="00266BA8"/>
    <w:rsid w:val="00270A36"/>
    <w:rsid w:val="00283481"/>
    <w:rsid w:val="002B08BF"/>
    <w:rsid w:val="002C47CD"/>
    <w:rsid w:val="002F27DA"/>
    <w:rsid w:val="0031620D"/>
    <w:rsid w:val="003D53BC"/>
    <w:rsid w:val="004012A0"/>
    <w:rsid w:val="0043548E"/>
    <w:rsid w:val="004612C3"/>
    <w:rsid w:val="00461E3F"/>
    <w:rsid w:val="004C2651"/>
    <w:rsid w:val="004E34DD"/>
    <w:rsid w:val="004E7287"/>
    <w:rsid w:val="004F226C"/>
    <w:rsid w:val="00530A55"/>
    <w:rsid w:val="005B3371"/>
    <w:rsid w:val="00686AD3"/>
    <w:rsid w:val="00721186"/>
    <w:rsid w:val="0073570A"/>
    <w:rsid w:val="007808B1"/>
    <w:rsid w:val="00894AC6"/>
    <w:rsid w:val="00A01D6E"/>
    <w:rsid w:val="00A618AE"/>
    <w:rsid w:val="00A71FFE"/>
    <w:rsid w:val="00A738BB"/>
    <w:rsid w:val="00AE5A72"/>
    <w:rsid w:val="00B62172"/>
    <w:rsid w:val="00B9197E"/>
    <w:rsid w:val="00BA7715"/>
    <w:rsid w:val="00C825B7"/>
    <w:rsid w:val="00D16A89"/>
    <w:rsid w:val="00D444CF"/>
    <w:rsid w:val="00E347D5"/>
    <w:rsid w:val="00E44EC2"/>
    <w:rsid w:val="00E51A63"/>
    <w:rsid w:val="00E82AE3"/>
    <w:rsid w:val="00F92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Hyperlink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3z0" w:type="character">
    <w:name w:val="WW8Num3z0"/>
    <w:rPr>
      <w:rFonts w:cs="Times New Roman" w:eastAsia="Times New Roman" w:hAnsi="Times New Roman" w:ascii="Times New Roman"/>
    </w:rPr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WW-Absatz-Standardschriftart1" w:type="character">
    <w:name w:val="WW-Absatz-Standardschriftart1"/>
  </w:style>
  <w:style w:customStyle="true" w:styleId="WW-Absatz-Standardschriftart11" w:type="character">
    <w:name w:val="WW-Absatz-Standardschriftart11"/>
  </w:style>
  <w:style w:customStyle="true" w:styleId="WW-Absatz-Standardschriftart111" w:type="character">
    <w:name w:val="WW-Absatz-Standardschriftart111"/>
  </w:style>
  <w:style w:customStyle="true" w:styleId="WW8Num4z0" w:type="character">
    <w:name w:val="WW8Num4z0"/>
    <w:rPr>
      <w:rFonts w:cs="Times New Roman" w:eastAsia="Times New Roman" w:hAnsi="Times New Roman" w:ascii="Times New Roman"/>
    </w:rPr>
  </w:style>
  <w:style w:customStyle="true" w:styleId="WW-Absatz-Standardschriftart1111" w:type="character">
    <w:name w:val="WW-Absatz-Standardschriftart1111"/>
  </w:style>
  <w:style w:customStyle="true" w:styleId="WW-Absatz-Standardschriftart11111" w:type="character">
    <w:name w:val="WW-Absatz-Standardschriftart11111"/>
  </w:style>
  <w:style w:customStyle="true" w:styleId="WW-Absatz-Standardschriftart111111" w:type="character">
    <w:name w:val="WW-Absatz-Standardschriftart111111"/>
  </w:style>
  <w:style w:customStyle="true" w:styleId="WW-Absatz-Standardschriftart1111111" w:type="character">
    <w:name w:val="WW-Absatz-Standardschriftart1111111"/>
  </w:style>
  <w:style w:customStyle="true" w:styleId="WW-Absatz-Standardschriftart11111111" w:type="character">
    <w:name w:val="WW-Absatz-Standardschriftart11111111"/>
  </w:style>
  <w:style w:customStyle="true" w:styleId="WW-Absatz-Standardschriftart111111111" w:type="character">
    <w:name w:val="WW-Absatz-Standardschriftart111111111"/>
  </w:style>
  <w:style w:customStyle="true" w:styleId="WW-Absatz-Standardschriftart1111111111" w:type="character">
    <w:name w:val="WW-Absatz-Standardschriftart1111111111"/>
  </w:style>
  <w:style w:customStyle="true" w:styleId="WW-Absatz-Standardschriftart11111111111" w:type="character">
    <w:name w:val="WW-Absatz-Standardschriftart11111111111"/>
  </w:style>
  <w:style w:customStyle="true" w:styleId="WW-Absatz-Standardschriftart111111111111" w:type="character">
    <w:name w:val="WW-Absatz-Standardschriftart111111111111"/>
  </w:style>
  <w:style w:customStyle="true" w:styleId="WW-Absatz-Standardschriftart1111111111111" w:type="character">
    <w:name w:val="WW-Absatz-Standardschriftart1111111111111"/>
  </w:style>
  <w:style w:customStyle="true" w:styleId="WW8Num6z0" w:type="character">
    <w:name w:val="WW8Num6z0"/>
    <w:rPr>
      <w:rFonts w:cs="Times New Roman" w:eastAsia="Times New Roman" w:hAnsi="Times New Roman" w:ascii="Times New Roman"/>
    </w:rPr>
  </w:style>
  <w:style w:customStyle="true" w:styleId="WW-Absatz-Standardschriftart11111111111111" w:type="character">
    <w:name w:val="WW-Absatz-Standardschriftart11111111111111"/>
  </w:style>
  <w:style w:customStyle="true" w:styleId="WW8Num1z0" w:type="character">
    <w:name w:val="WW8Num1z0"/>
    <w:rPr>
      <w:b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6z3" w:type="character">
    <w:name w:val="WW8Num6z3"/>
    <w:rPr>
      <w:rFonts w:hAnsi="Symbol" w:ascii="Symbol"/>
    </w:rPr>
  </w:style>
  <w:style w:customStyle="true" w:styleId="WW8Num7z0" w:type="character">
    <w:name w:val="WW8Num7z0"/>
    <w:rPr>
      <w:rFonts w:cs="Times New Roman" w:eastAsia="Times New Roman" w:hAnsi="Times New Roman" w:ascii="Times New Roman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2" w:type="character">
    <w:name w:val="WW8Num7z2"/>
    <w:rPr>
      <w:rFonts w:hAnsi="Wingdings" w:ascii="Wingdings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cs="Times New Roman" w:eastAsia="Times New Roman" w:hAnsi="Times New Roman" w:ascii="Times New Roman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2" w:type="character">
    <w:name w:val="WW8Num8z2"/>
    <w:rPr>
      <w:rFonts w:hAnsi="Wingdings" w:ascii="Wingdings"/>
    </w:rPr>
  </w:style>
  <w:style w:customStyle="true" w:styleId="WW8Num8z3" w:type="character">
    <w:name w:val="WW8Num8z3"/>
    <w:rPr>
      <w:rFonts w:hAnsi="Symbol" w:ascii="Symbol"/>
    </w:rPr>
  </w:style>
  <w:style w:customStyle="true" w:styleId="WW8Num16z0" w:type="character">
    <w:name w:val="WW8Num16z0"/>
    <w:rPr>
      <w:rFonts w:cs="Times New Roman" w:eastAsia="Times New Roman" w:hAnsi="Times New Roman" w:ascii="Times New Roman"/>
    </w:rPr>
  </w:style>
  <w:style w:customStyle="true" w:styleId="WW8Num17z0" w:type="character">
    <w:name w:val="WW8Num17z0"/>
    <w:rPr>
      <w:rFonts w:cs="Times New Roman" w:eastAsia="Times New Roman" w:hAnsi="Times New Roman" w:ascii="Times New Roman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cs="Times New Roman" w:eastAsia="Times New Roman" w:hAnsi="Times New Roman" w:ascii="Times New Roman"/>
    </w:rPr>
  </w:style>
  <w:style w:customStyle="true" w:styleId="WW8Num18z1" w:type="character">
    <w:name w:val="WW8Num18z1"/>
    <w:rPr>
      <w:rFonts w:cs="Courier New" w:hAnsi="Courier New" w:ascii="Courier New"/>
    </w:rPr>
  </w:style>
  <w:style w:customStyle="true" w:styleId="WW8Num18z2" w:type="character">
    <w:name w:val="WW8Num18z2"/>
    <w:rPr>
      <w:rFonts w:hAnsi="Wingdings" w:ascii="Wingdings"/>
    </w:rPr>
  </w:style>
  <w:style w:customStyle="true" w:styleId="WW8Num18z3" w:type="character">
    <w:name w:val="WW8Num18z3"/>
    <w:rPr>
      <w:rFonts w:hAnsi="Symbol" w:ascii="Symbol"/>
    </w:rPr>
  </w:style>
  <w:style w:customStyle="true" w:styleId="WW8Num19z0" w:type="character">
    <w:name w:val="WW8Num19z0"/>
    <w:rPr>
      <w:rFonts w:cs="Times New Roman" w:eastAsia="Times New Roman" w:hAnsi="Times New Roman" w:ascii="Times New Roman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2" w:type="character">
    <w:name w:val="WW8Num19z2"/>
    <w:rPr>
      <w:rFonts w:hAnsi="Wingdings" w:ascii="Wingdings"/>
    </w:rPr>
  </w:style>
  <w:style w:customStyle="true" w:styleId="WW8Num19z3" w:type="character">
    <w:name w:val="WW8Num19z3"/>
    <w:rPr>
      <w:rFonts w:hAnsi="Symbol" w:ascii="Symbol"/>
    </w:rPr>
  </w:style>
  <w:style w:customStyle="true" w:styleId="WW8Num20z0" w:type="character">
    <w:name w:val="WW8Num20z0"/>
    <w:rPr>
      <w:rFonts w:cs="Times New Roman" w:eastAsia="Times New Roman" w:hAnsi="Times New Roman" w:ascii="Times New Roman"/>
    </w:rPr>
  </w:style>
  <w:style w:customStyle="true" w:styleId="WW8Num23z0" w:type="character">
    <w:name w:val="WW8Num23z0"/>
    <w:rPr>
      <w:rFonts w:cs="Times New Roman" w:eastAsia="Times New Roman" w:hAnsi="Times New Roman" w:ascii="Times New Roman"/>
    </w:rPr>
  </w:style>
  <w:style w:customStyle="true" w:styleId="WW8Num23z1" w:type="character">
    <w:name w:val="WW8Num23z1"/>
    <w:rPr>
      <w:rFonts w:cs="Courier New" w:hAnsi="Courier New" w:ascii="Courier New"/>
    </w:rPr>
  </w:style>
  <w:style w:customStyle="true" w:styleId="WW8Num23z2" w:type="character">
    <w:name w:val="WW8Num23z2"/>
    <w:rPr>
      <w:rFonts w:hAnsi="Wingdings" w:ascii="Wingdings"/>
    </w:rPr>
  </w:style>
  <w:style w:customStyle="true" w:styleId="WW8Num23z3" w:type="character">
    <w:name w:val="WW8Num23z3"/>
    <w:rPr>
      <w:rFonts w:hAnsi="Symbol" w:ascii="Symbol"/>
    </w:rPr>
  </w:style>
  <w:style w:customStyle="true" w:styleId="WW8Num25z0" w:type="character">
    <w:name w:val="WW8Num25z0"/>
    <w:rPr>
      <w:rFonts w:cs="Times New Roman" w:eastAsia="Times New Roman" w:hAnsi="Times New Roman" w:ascii="Times New Roman"/>
    </w:rPr>
  </w:style>
  <w:style w:customStyle="true" w:styleId="WW8Num25z1" w:type="character">
    <w:name w:val="WW8Num25z1"/>
    <w:rPr>
      <w:rFonts w:cs="Courier New" w:hAnsi="Courier New" w:ascii="Courier New"/>
    </w:rPr>
  </w:style>
  <w:style w:customStyle="true" w:styleId="WW8Num25z2" w:type="character">
    <w:name w:val="WW8Num25z2"/>
    <w:rPr>
      <w:rFonts w:hAnsi="Wingdings" w:ascii="Wingdings"/>
    </w:rPr>
  </w:style>
  <w:style w:customStyle="true" w:styleId="WW8Num25z3" w:type="character">
    <w:name w:val="WW8Num25z3"/>
    <w:rPr>
      <w:rFonts w:hAnsi="Symbol" w:ascii="Symbol"/>
    </w:rPr>
  </w:style>
  <w:style w:customStyle="true" w:styleId="WW8Num27z0" w:type="character">
    <w:name w:val="WW8Num27z0"/>
    <w:rPr>
      <w:b/>
    </w:rPr>
  </w:style>
  <w:style w:customStyle="true" w:styleId="WW8Num27z1" w:type="character">
    <w:name w:val="WW8Num27z1"/>
    <w:rPr>
      <w:rFonts w:cs="Times New Roman" w:eastAsia="Times New Roman" w:hAnsi="Times New Roman" w:ascii="Times New Roman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true" w:styleId="ZaglavljeChar" w:type="character">
    <w:name w:val="Zaglavlje Char"/>
    <w:uiPriority w:val="99"/>
    <w:rPr>
      <w:sz w:val="24"/>
      <w:szCs w:val="24"/>
    </w:rPr>
  </w:style>
  <w:style w:customStyle="true" w:styleId="PodnojeChar" w:type="character">
    <w:name w:val="Podnožje Char"/>
    <w:rPr>
      <w:sz w:val="24"/>
      <w:szCs w:val="24"/>
    </w:rPr>
  </w:style>
  <w:style w:customStyle="true" w:styleId="TijelotekstaChar" w:type="character">
    <w:name w:val="Tijelo teksta Char"/>
    <w:rPr>
      <w:sz w:val="24"/>
      <w:szCs w:val="24"/>
    </w:rPr>
  </w:style>
  <w:style w:customStyle="true" w:styleId="Naslov10" w:type="paragraph">
    <w:name w:val="Naslov1"/>
    <w:basedOn w:val="Normal"/>
    <w:next w:val="Tijeloteksta"/>
    <w:pPr>
      <w:keepNext/>
      <w:spacing w:after="120" w:before="240"/>
    </w:pPr>
    <w:rPr>
      <w:rFonts w:cs="Tahoma" w:eastAsia="Lucida Sans Unicode" w:hAnsi="Arial" w:asci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162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162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20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2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2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Hyperlink" w:uiPriority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1" w:type="paragraph">
    <w:name w:val="heading 1"/>
    <w:basedOn w:val="Normal"/>
    <w:next w:val="Normal"/>
    <w:qFormat/>
    <w:pPr>
      <w:keepNext/>
      <w:numPr>
        <w:numId w:val="1"/>
      </w:numPr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3z0" w:type="character">
    <w:name w:val="WW8Num3z0"/>
    <w:rPr>
      <w:rFonts w:ascii="Times New Roman" w:cs="Times New Roman" w:eastAsia="Times New Roman" w:hAnsi="Times New Roman"/>
    </w:rPr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WW-Absatz-Standardschriftart1" w:type="character">
    <w:name w:val="WW-Absatz-Standardschriftart1"/>
  </w:style>
  <w:style w:customStyle="1" w:styleId="WW-Absatz-Standardschriftart11" w:type="character">
    <w:name w:val="WW-Absatz-Standardschriftart11"/>
  </w:style>
  <w:style w:customStyle="1" w:styleId="WW-Absatz-Standardschriftart111" w:type="character">
    <w:name w:val="WW-Absatz-Standardschriftart111"/>
  </w:style>
  <w:style w:customStyle="1" w:styleId="WW8Num4z0" w:type="character">
    <w:name w:val="WW8Num4z0"/>
    <w:rPr>
      <w:rFonts w:ascii="Times New Roman" w:cs="Times New Roman" w:eastAsia="Times New Roman" w:hAnsi="Times New Roman"/>
    </w:rPr>
  </w:style>
  <w:style w:customStyle="1" w:styleId="WW-Absatz-Standardschriftart1111" w:type="character">
    <w:name w:val="WW-Absatz-Standardschriftart1111"/>
  </w:style>
  <w:style w:customStyle="1" w:styleId="WW-Absatz-Standardschriftart11111" w:type="character">
    <w:name w:val="WW-Absatz-Standardschriftart11111"/>
  </w:style>
  <w:style w:customStyle="1" w:styleId="WW-Absatz-Standardschriftart111111" w:type="character">
    <w:name w:val="WW-Absatz-Standardschriftart111111"/>
  </w:style>
  <w:style w:customStyle="1" w:styleId="WW-Absatz-Standardschriftart1111111" w:type="character">
    <w:name w:val="WW-Absatz-Standardschriftart1111111"/>
  </w:style>
  <w:style w:customStyle="1" w:styleId="WW-Absatz-Standardschriftart11111111" w:type="character">
    <w:name w:val="WW-Absatz-Standardschriftart11111111"/>
  </w:style>
  <w:style w:customStyle="1" w:styleId="WW-Absatz-Standardschriftart111111111" w:type="character">
    <w:name w:val="WW-Absatz-Standardschriftart111111111"/>
  </w:style>
  <w:style w:customStyle="1" w:styleId="WW-Absatz-Standardschriftart1111111111" w:type="character">
    <w:name w:val="WW-Absatz-Standardschriftart1111111111"/>
  </w:style>
  <w:style w:customStyle="1" w:styleId="WW-Absatz-Standardschriftart11111111111" w:type="character">
    <w:name w:val="WW-Absatz-Standardschriftart11111111111"/>
  </w:style>
  <w:style w:customStyle="1" w:styleId="WW-Absatz-Standardschriftart111111111111" w:type="character">
    <w:name w:val="WW-Absatz-Standardschriftart111111111111"/>
  </w:style>
  <w:style w:customStyle="1" w:styleId="WW-Absatz-Standardschriftart1111111111111" w:type="character">
    <w:name w:val="WW-Absatz-Standardschriftart1111111111111"/>
  </w:style>
  <w:style w:customStyle="1" w:styleId="WW8Num6z0" w:type="character">
    <w:name w:val="WW8Num6z0"/>
    <w:rPr>
      <w:rFonts w:ascii="Times New Roman" w:cs="Times New Roman" w:eastAsia="Times New Roman" w:hAnsi="Times New Roman"/>
    </w:rPr>
  </w:style>
  <w:style w:customStyle="1" w:styleId="WW-Absatz-Standardschriftart11111111111111" w:type="character">
    <w:name w:val="WW-Absatz-Standardschriftart11111111111111"/>
  </w:style>
  <w:style w:customStyle="1" w:styleId="WW8Num1z0" w:type="character">
    <w:name w:val="WW8Num1z0"/>
    <w:rPr>
      <w:b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6z3" w:type="character">
    <w:name w:val="WW8Num6z3"/>
    <w:rPr>
      <w:rFonts w:ascii="Symbol" w:hAnsi="Symbol"/>
    </w:rPr>
  </w:style>
  <w:style w:customStyle="1" w:styleId="WW8Num7z0" w:type="character">
    <w:name w:val="WW8Num7z0"/>
    <w:rPr>
      <w:rFonts w:ascii="Times New Roman" w:cs="Times New Roman" w:eastAsia="Times New Roman" w:hAnsi="Times New Roman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2" w:type="character">
    <w:name w:val="WW8Num7z2"/>
    <w:rPr>
      <w:rFonts w:ascii="Wingdings" w:hAnsi="Wingdings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Times New Roman" w:cs="Times New Roman" w:eastAsia="Times New Roman" w:hAnsi="Times New Roman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2" w:type="character">
    <w:name w:val="WW8Num8z2"/>
    <w:rPr>
      <w:rFonts w:ascii="Wingdings" w:hAnsi="Wingdings"/>
    </w:rPr>
  </w:style>
  <w:style w:customStyle="1" w:styleId="WW8Num8z3" w:type="character">
    <w:name w:val="WW8Num8z3"/>
    <w:rPr>
      <w:rFonts w:ascii="Symbol" w:hAnsi="Symbol"/>
    </w:rPr>
  </w:style>
  <w:style w:customStyle="1" w:styleId="WW8Num16z0" w:type="character">
    <w:name w:val="WW8Num16z0"/>
    <w:rPr>
      <w:rFonts w:ascii="Times New Roman" w:cs="Times New Roman" w:eastAsia="Times New Roman" w:hAnsi="Times New Roman"/>
    </w:rPr>
  </w:style>
  <w:style w:customStyle="1" w:styleId="WW8Num17z0" w:type="character">
    <w:name w:val="WW8Num17z0"/>
    <w:rPr>
      <w:rFonts w:ascii="Times New Roman" w:cs="Times New Roman" w:eastAsia="Times New Roman" w:hAnsi="Times New Roman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Times New Roman" w:cs="Times New Roman" w:eastAsia="Times New Roman" w:hAnsi="Times New Roman"/>
    </w:rPr>
  </w:style>
  <w:style w:customStyle="1" w:styleId="WW8Num18z1" w:type="character">
    <w:name w:val="WW8Num18z1"/>
    <w:rPr>
      <w:rFonts w:ascii="Courier New" w:cs="Courier New" w:hAnsi="Courier New"/>
    </w:rPr>
  </w:style>
  <w:style w:customStyle="1" w:styleId="WW8Num18z2" w:type="character">
    <w:name w:val="WW8Num18z2"/>
    <w:rPr>
      <w:rFonts w:ascii="Wingdings" w:hAnsi="Wingdings"/>
    </w:rPr>
  </w:style>
  <w:style w:customStyle="1" w:styleId="WW8Num18z3" w:type="character">
    <w:name w:val="WW8Num18z3"/>
    <w:rPr>
      <w:rFonts w:ascii="Symbol" w:hAnsi="Symbol"/>
    </w:rPr>
  </w:style>
  <w:style w:customStyle="1" w:styleId="WW8Num19z0" w:type="character">
    <w:name w:val="WW8Num19z0"/>
    <w:rPr>
      <w:rFonts w:ascii="Times New Roman" w:cs="Times New Roman" w:eastAsia="Times New Roman" w:hAnsi="Times New Roman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2" w:type="character">
    <w:name w:val="WW8Num19z2"/>
    <w:rPr>
      <w:rFonts w:ascii="Wingdings" w:hAnsi="Wingdings"/>
    </w:rPr>
  </w:style>
  <w:style w:customStyle="1" w:styleId="WW8Num19z3" w:type="character">
    <w:name w:val="WW8Num19z3"/>
    <w:rPr>
      <w:rFonts w:ascii="Symbol" w:hAnsi="Symbol"/>
    </w:rPr>
  </w:style>
  <w:style w:customStyle="1" w:styleId="WW8Num20z0" w:type="character">
    <w:name w:val="WW8Num20z0"/>
    <w:rPr>
      <w:rFonts w:ascii="Times New Roman" w:cs="Times New Roman" w:eastAsia="Times New Roman" w:hAnsi="Times New Roman"/>
    </w:rPr>
  </w:style>
  <w:style w:customStyle="1" w:styleId="WW8Num23z0" w:type="character">
    <w:name w:val="WW8Num23z0"/>
    <w:rPr>
      <w:rFonts w:ascii="Times New Roman" w:cs="Times New Roman" w:eastAsia="Times New Roman" w:hAnsi="Times New Roman"/>
    </w:rPr>
  </w:style>
  <w:style w:customStyle="1" w:styleId="WW8Num23z1" w:type="character">
    <w:name w:val="WW8Num23z1"/>
    <w:rPr>
      <w:rFonts w:ascii="Courier New" w:cs="Courier New" w:hAnsi="Courier New"/>
    </w:rPr>
  </w:style>
  <w:style w:customStyle="1" w:styleId="WW8Num23z2" w:type="character">
    <w:name w:val="WW8Num23z2"/>
    <w:rPr>
      <w:rFonts w:ascii="Wingdings" w:hAnsi="Wingdings"/>
    </w:rPr>
  </w:style>
  <w:style w:customStyle="1" w:styleId="WW8Num23z3" w:type="character">
    <w:name w:val="WW8Num23z3"/>
    <w:rPr>
      <w:rFonts w:ascii="Symbol" w:hAnsi="Symbol"/>
    </w:rPr>
  </w:style>
  <w:style w:customStyle="1" w:styleId="WW8Num25z0" w:type="character">
    <w:name w:val="WW8Num25z0"/>
    <w:rPr>
      <w:rFonts w:ascii="Times New Roman" w:cs="Times New Roman" w:eastAsia="Times New Roman" w:hAnsi="Times New Roman"/>
    </w:rPr>
  </w:style>
  <w:style w:customStyle="1" w:styleId="WW8Num25z1" w:type="character">
    <w:name w:val="WW8Num25z1"/>
    <w:rPr>
      <w:rFonts w:ascii="Courier New" w:cs="Courier New" w:hAnsi="Courier New"/>
    </w:rPr>
  </w:style>
  <w:style w:customStyle="1" w:styleId="WW8Num25z2" w:type="character">
    <w:name w:val="WW8Num25z2"/>
    <w:rPr>
      <w:rFonts w:ascii="Wingdings" w:hAnsi="Wingdings"/>
    </w:rPr>
  </w:style>
  <w:style w:customStyle="1" w:styleId="WW8Num25z3" w:type="character">
    <w:name w:val="WW8Num25z3"/>
    <w:rPr>
      <w:rFonts w:ascii="Symbol" w:hAnsi="Symbol"/>
    </w:rPr>
  </w:style>
  <w:style w:customStyle="1" w:styleId="WW8Num27z0" w:type="character">
    <w:name w:val="WW8Num27z0"/>
    <w:rPr>
      <w:b/>
    </w:rPr>
  </w:style>
  <w:style w:customStyle="1" w:styleId="WW8Num27z1" w:type="character">
    <w:name w:val="WW8Num27z1"/>
    <w:rPr>
      <w:rFonts w:ascii="Times New Roman" w:cs="Times New Roman" w:eastAsia="Times New Roman" w:hAnsi="Times New Roman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styleId="Hiperveza" w:type="character">
    <w:name w:val="Hyperlink"/>
    <w:rPr>
      <w:color w:val="0000FF"/>
      <w:u w:val="single"/>
    </w:rPr>
  </w:style>
  <w:style w:customStyle="1" w:styleId="ZaglavljeChar" w:type="character">
    <w:name w:val="Zaglavlje Char"/>
    <w:uiPriority w:val="99"/>
    <w:rPr>
      <w:sz w:val="24"/>
      <w:szCs w:val="24"/>
    </w:rPr>
  </w:style>
  <w:style w:customStyle="1" w:styleId="PodnojeChar" w:type="character">
    <w:name w:val="Podnožje Char"/>
    <w:rPr>
      <w:sz w:val="24"/>
      <w:szCs w:val="24"/>
    </w:rPr>
  </w:style>
  <w:style w:customStyle="1" w:styleId="TijelotekstaChar" w:type="character">
    <w:name w:val="Tijelo teksta Char"/>
    <w:rPr>
      <w:sz w:val="24"/>
      <w:szCs w:val="24"/>
    </w:rPr>
  </w:style>
  <w:style w:customStyle="1" w:styleId="Naslov10" w:type="paragraph">
    <w:name w:val="Naslov1"/>
    <w:basedOn w:val="Normal"/>
    <w:next w:val="Tijeloteksta"/>
    <w:pPr>
      <w:keepNext/>
      <w:spacing w:after="120" w:before="240"/>
    </w:pPr>
    <w:rPr>
      <w:rFonts w:ascii="Arial" w:cs="Tahoma" w:eastAsia="Lucida Sans Unicode" w:hAnsi="Arial"/>
      <w:sz w:val="28"/>
      <w:szCs w:val="28"/>
    </w:rPr>
  </w:style>
  <w:style w:styleId="Tijeloteksta" w:type="paragraph">
    <w:name w:val="Body Text"/>
    <w:basedOn w:val="Normal"/>
    <w:pPr>
      <w:jc w:val="both"/>
    </w:pPr>
  </w:style>
  <w:style w:styleId="Popis" w:type="paragraph">
    <w:name w:val="List"/>
    <w:basedOn w:val="Tijeloteksta"/>
    <w:rPr>
      <w:rFonts w:cs="Tahoma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Tahoma"/>
      <w:i/>
      <w:iCs/>
    </w:rPr>
  </w:style>
  <w:style w:customStyle="1" w:styleId="Indeks" w:type="paragraph">
    <w:name w:val="Indeks"/>
    <w:basedOn w:val="Normal"/>
    <w:pPr>
      <w:suppressLineNumbers/>
    </w:pPr>
    <w:rPr>
      <w:rFonts w:cs="Tahoma"/>
    </w:r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uiPriority w:val="9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qFormat/>
    <w:pPr>
      <w:ind w:left="708"/>
    </w:pPr>
  </w:style>
  <w:style w:styleId="Naglaeno" w:type="character">
    <w:name w:val="Strong"/>
    <w:qFormat/>
    <w:rsid w:val="00461E3F"/>
    <w:rPr>
      <w:b/>
      <w:bCs/>
    </w:rPr>
  </w:style>
  <w:style w:styleId="Bezproreda" w:type="paragraph">
    <w:name w:val="No Spacing"/>
    <w:uiPriority w:val="1"/>
    <w:qFormat/>
    <w:rsid w:val="00A71FFE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3162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162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20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2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2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St-28/2015</izvorni_sadrzaj>
    <derivirana_varijabla naziv="DomainObject.Predmet.OznakaBroj_1">St-28/2015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MAJ dioničko društvo za proizvodnju zaštitne i modne odjeće u stečaju</izvorni_sadrzaj>
    <derivirana_varijabla naziv="DomainObject.Predmet.StrankaFormated_1">  PRVI MAJ dioničko društvo za proizvodnju zaštitne i modne odjeće u stečaju</derivirana_varijabla>
  </DomainObject.Predmet.StrankaFormated>
  <DomainObject.Predmet.StrankaFormatedOIB>
    <izvorni_sadrzaj>  PRVI MAJ dioničko društvo za proizvodnju zaštitne i modne odjeće u stečaju, OIB 23591550147</izvorni_sadrzaj>
    <derivirana_varijabla naziv="DomainObject.Predmet.StrankaFormatedOIB_1">  PRVI MAJ dioničko društvo za proizvodnju zaštitne i modne odjeće u stečaju, OIB 23591550147</derivirana_varijabla>
  </DomainObject.Predmet.StrankaFormatedOIB>
  <DomainObject.Predmet.StrankaFormatedWithAdress>
    <izvorni_sadrzaj> PRVI MAJ dioničko društvo za proizvodnju zaštitne i modne odjeće u stečaju, Vl.Nazora/bb, 31207 Laslovo</izvorni_sadrzaj>
    <derivirana_varijabla naziv="DomainObject.Predmet.StrankaFormatedWithAdress_1"> PRVI MAJ dioničko društvo za proizvodnju zaštitne i modne odjeće u stečaju, Vl.Nazora/bb, 31207 Laslovo</derivirana_varijabla>
  </DomainObject.Predmet.StrankaFormatedWithAdress>
  <DomainObject.Predmet.StrankaFormatedWithAdressOIB>
    <izvorni_sadrzaj> PRVI MAJ dioničko društvo za proizvodnju zaštitne i modne odjeće u stečaju, OIB 23591550147, Vl.Nazora/bb, 31207 Laslovo</izvorni_sadrzaj>
    <derivirana_varijabla naziv="DomainObject.Predmet.StrankaFormatedWithAdressOIB_1"> PRVI MAJ dioničko društvo za proizvodnju zaštitne i modne odjeće u stečaju, OIB 23591550147, Vl.Nazora/bb, 31207 Laslovo</derivirana_varijabla>
  </DomainObject.Predmet.StrankaFormatedWithAdressOIB>
  <DomainObject.Predmet.StrankaWithAdress>
    <izvorni_sadrzaj>PRVI MAJ dioničko društvo za proizvodnju zaštitne i modne odjeće u stečaju Vl.Nazora/bb,31207 Laslovo</izvorni_sadrzaj>
    <derivirana_varijabla naziv="DomainObject.Predmet.StrankaWithAdress_1">PRVI MAJ dioničko društvo za proizvodnju zaštitne i modne odjeće u stečaju Vl.Nazora/bb,31207 Laslovo</derivirana_varijabla>
  </DomainObject.Predmet.StrankaWithAdress>
  <DomainObject.Predmet.StrankaWithAdressOIB>
    <izvorni_sadrzaj>PRVI MAJ dioničko društvo za proizvodnju zaštitne i modne odjeće u stečaju, OIB 23591550147, Vl.Nazora/bb,31207 Laslovo</izvorni_sadrzaj>
    <derivirana_varijabla naziv="DomainObject.Predmet.StrankaWithAdressOIB_1">PRVI MAJ dioničko društvo za proizvodnju zaštitne i modne odjeće u stečaju, OIB 23591550147, Vl.Nazora/bb,31207 Laslovo</derivirana_varijabla>
  </DomainObject.Predmet.StrankaWithAdressOIB>
  <DomainObject.Predmet.StrankaNazivFormated>
    <izvorni_sadrzaj>PRVI MAJ dioničko društvo za proizvodnju zaštitne i modne odjeće u stečaju</izvorni_sadrzaj>
    <derivirana_varijabla naziv="DomainObject.Predmet.StrankaNazivFormated_1">PRVI MAJ dioničko društvo za proizvodnju zaštitne i modne odjeće u stečaju</derivirana_varijabla>
  </DomainObject.Predmet.StrankaNazivFormated>
  <DomainObject.Predmet.StrankaNazivFormatedOIB>
    <izvorni_sadrzaj>PRVI MAJ dioničko društvo za proizvodnju zaštitne i modne odjeće u stečaju, OIB 23591550147</izvorni_sadrzaj>
    <derivirana_varijabla naziv="DomainObject.Predmet.StrankaNazivFormatedOIB_1">PRVI MAJ dioničko društvo za proizvodnju zaštitne i modne odjeće u stečaju, OIB 23591550147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PRVI MAJ dioničko društvo za proizvodnju zaštitne i modne odjeće u stečaju</item>
    </izvorni_sadrzaj>
    <derivirana_varijabla naziv="DomainObject.Predmet.StrankaListFormated_1">
      <item>PRVI MAJ dioničko društvo za proizvodnju zaštitne i modne odjeće u stečaju</item>
    </derivirana_varijabla>
  </DomainObject.Predmet.StrankaListFormated>
  <DomainObject.Predmet.StrankaListFormatedOIB>
    <izvorni_sadrzaj>
      <item>PRVI MAJ dioničko društvo za proizvodnju zaštitne i modne odjeće u stečaju, OIB 23591550147</item>
    </izvorni_sadrzaj>
    <derivirana_varijabla naziv="DomainObject.Predmet.StrankaListFormatedOIB_1">
      <item>PRVI MAJ dioničko društvo za proizvodnju zaštitne i modne odjeće u stečaju, OIB 23591550147</item>
    </derivirana_varijabla>
  </DomainObject.Predmet.StrankaListFormatedOIB>
  <DomainObject.Predmet.StrankaListFormatedWithAdress>
    <izvorni_sadrzaj>
      <item>PRVI MAJ dioničko društvo za proizvodnju zaštitne i modne odjeće u stečaju, Vl.Nazora/bb, 31207 Laslovo</item>
    </izvorni_sadrzaj>
    <derivirana_varijabla naziv="DomainObject.Predmet.StrankaListFormatedWithAdress_1">
      <item>PRVI MAJ dioničko društvo za proizvodnju zaštitne i modne odjeće u stečaju, Vl.Nazora/bb, 31207 Laslovo</item>
    </derivirana_varijabla>
  </DomainObject.Predmet.StrankaListFormatedWithAdress>
  <DomainObject.Predmet.StrankaListFormatedWithAdressOIB>
    <izvorni_sadrzaj>
      <item>PRVI MAJ dioničko društvo za proizvodnju zaštitne i modne odjeće u stečaju, OIB 23591550147, Vl.Nazora/bb, 31207 Laslovo</item>
    </izvorni_sadrzaj>
    <derivirana_varijabla naziv="DomainObject.Predmet.StrankaListFormatedWithAdressOIB_1">
      <item>PRVI MAJ dioničko društvo za proizvodnju zaštitne i modne odjeće u stečaju, OIB 23591550147, Vl.Nazora/bb, 31207 Laslovo</item>
    </derivirana_varijabla>
  </DomainObject.Predmet.StrankaListFormatedWithAdressOIB>
  <DomainObject.Predmet.StrankaListNazivFormated>
    <izvorni_sadrzaj>
      <item>PRVI MAJ dioničko društvo za proizvodnju zaštitne i modne odjeće u stečaju</item>
    </izvorni_sadrzaj>
    <derivirana_varijabla naziv="DomainObject.Predmet.StrankaListNazivFormated_1">
      <item>PRVI MAJ dioničko društvo za proizvodnju zaštitne i modne odjeće u stečaju</item>
    </derivirana_varijabla>
  </DomainObject.Predmet.StrankaListNazivFormated>
  <DomainObject.Predmet.StrankaListNazivFormatedOIB>
    <izvorni_sadrzaj>
      <item>PRVI MAJ dioničko društvo za proizvodnju zaštitne i modne odjeće u stečaju, OIB 23591550147</item>
    </izvorni_sadrzaj>
    <derivirana_varijabla naziv="DomainObject.Predmet.StrankaListNazivFormatedOIB_1">
      <item>PRVI MAJ dioničko društvo za proizvodnju zaštitne i modne odjeće u stečaju, OIB 23591550147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 OSIJEK</item>
      <item>Porezna uprava Osijek</item>
      <item>Mirsad Demirović</item>
      <item>oglasna ploča- PRVI MAJ d.d.</item>
    </izvorni_sadrzaj>
    <derivirana_varijabla naziv="DomainObject.Predmet.OstaliListFormated_1">
      <item>FINA OSIJEK</item>
      <item>Porezna uprava Osijek</item>
      <item>Mirsad Demirović</item>
      <item>oglasna ploča- PRVI MAJ d.d.</item>
    </derivirana_varijabla>
  </DomainObject.Predmet.OstaliListFormated>
  <DomainObject.Predmet.OstaliList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FormatedOIB>
  <DomainObject.Predmet.OstaliListFormatedWithAdress>
    <izvorni_sadrzaj>
      <item>FINA OSIJEK, BB, 31000 Osijek</item>
      <item>Porezna uprava Osijek, bb, 31000 Osijek</item>
      <item>Mirsad Demirović, Kolodvorska 4, 32260 Gunja</item>
      <item>oglasna ploča- PRVI MAJ d.d.</item>
    </izvorni_sadrzaj>
    <derivirana_varijabla naziv="DomainObject.Predmet.OstaliListFormatedWithAdress_1">
      <item>FINA OSIJEK, BB, 31000 Osijek</item>
      <item>Porezna uprava Osijek, bb, 31000 Osijek</item>
      <item>Mirsad Demirović, Kolodvorska 4, 32260 Gunja</item>
      <item>oglasna ploča- PRVI MAJ d.d.</item>
    </derivirana_varijabla>
  </DomainObject.Predmet.OstaliListFormatedWithAdress>
  <DomainObject.Predmet.OstaliListFormatedWithAdressOIB>
    <izvorni_sadrzaj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izvorni_sadrzaj>
    <derivirana_varijabla naziv="DomainObject.Predmet.OstaliListFormatedWithAdressOIB_1">
      <item>FINA OSIJEK, OIB 85821130368, BB, 31000 Osijek</item>
      <item>Porezna uprava Osijek, OIB 18683136487, bb, 31000 Osijek</item>
      <item>Mirsad Demirović, OIB 18540805456, Kolodvorska 4, 32260 Gunja</item>
      <item>oglasna ploča- PRVI MAJ d.d.</item>
    </derivirana_varijabla>
  </DomainObject.Predmet.OstaliListFormatedWithAdressOIB>
  <DomainObject.Predmet.OstaliListNazivFormated>
    <izvorni_sadrzaj>
      <item>FINA OSIJEK</item>
      <item>Porezna uprava Osijek</item>
      <item>Mirsad Demirović</item>
      <item>oglasna ploča- PRVI MAJ d.d.</item>
    </izvorni_sadrzaj>
    <derivirana_varijabla naziv="DomainObject.Predmet.OstaliListNazivFormated_1">
      <item>FINA OSIJEK</item>
      <item>Porezna uprava Osijek</item>
      <item>Mirsad Demirović</item>
      <item>oglasna ploča- PRVI MAJ d.d.</item>
    </derivirana_varijabla>
  </DomainObject.Predmet.OstaliListNazivFormated>
  <DomainObject.Predmet.OstaliListNazivFormatedOIB>
    <izvorni_sadrzaj>
      <item>FINA OSIJEK, OIB 85821130368</item>
      <item>Porezna uprava Osijek, OIB 18683136487</item>
      <item>Mirsad Demirović, OIB 18540805456</item>
      <item>oglasna ploča- PRVI MAJ d.d.</item>
    </izvorni_sadrzaj>
    <derivirana_varijabla naziv="DomainObject.Predmet.OstaliListNazivFormatedOIB_1">
      <item>FINA OSIJEK, OIB 85821130368</item>
      <item>Porezna uprava Osijek, OIB 18683136487</item>
      <item>Mirsad Demirović, OIB 18540805456</item>
      <item>oglasna ploča- PRVI MAJ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PRVI MAJ dioničko društvo za proizvodnju zaštitne i modne odjeće u stečaju</izvorni_sadrzaj>
    <derivirana_varijabla naziv="DomainObject.Predmet.StrankaIDrugi_1">PRVI MAJ dioničko društvo za proizvodnju zaštitne i modne odjeće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PRVI MAJ dioničko društvo za proizvodnju zaštitne i modne odjeće u stečaju, OIB 23591550147, Vl.Nazora/bb, 31207 Laslovo</izvorni_sadrzaj>
    <derivirana_varijabla naziv="DomainObject.Predmet.StrankaIDrugiAdressOIB_1">PRVI MAJ dioničko društvo za proizvodnju zaštitne i modne odjeće u stečaju, OIB 23591550147, Vl.Nazora/bb, 31207 Laslovo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PRVI MAJ dioničko društvo za proizvodnju zaštitne i modne odjeće u stečaju</item>
      <item>FINA OSIJEK</item>
      <item>Porezna uprava Osijek</item>
      <item>Mirsad Demirović</item>
      <item>oglasna ploča- PRVI MAJ d.d.</item>
    </izvorni_sadrzaj>
    <derivirana_varijabla naziv="DomainObject.Predmet.SudioniciListNaziv_1">
      <item>PRVI MAJ dioničko društvo za proizvodnju zaštitne i modne odjeće u stečaju</item>
      <item>FINA OSIJEK</item>
      <item>Porezna uprava Osijek</item>
      <item>Mirsad Demirović</item>
      <item>oglasna ploča- PRVI MAJ d.d.</item>
    </derivirana_varijabla>
  </DomainObject.Predmet.SudioniciListNaziv>
  <DomainObject.Predmet.SudioniciListAdressOIB>
    <izvorni_sadrzaj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izvorni_sadrzaj>
    <derivirana_varijabla naziv="DomainObject.Predmet.SudioniciListAdressOIB_1">
      <item>PRVI MAJ dioničko društvo za proizvodnju zaštitne i modne odjeće u stečaju, OIB 23591550147, Vl.Nazora/bb,31207 Laslovo</item>
      <item>FINA OSIJEK, OIB 85821130368, BB,31000 Osijek</item>
      <item>Porezna uprava Osijek, OIB 18683136487, bb,31000 Osijek</item>
      <item>Mirsad Demirović, OIB 18540805456, Kolodvorska 4,32260 Gunja</item>
      <item>oglasna ploča- PRVI MAJ d.d.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23591550147</item>
      <item>, OIB 85821130368</item>
      <item>, OIB 18683136487</item>
      <item>, OIB 18540805456</item>
      <item>, OIB null</item>
    </izvorni_sadrzaj>
    <derivirana_varijabla naziv="DomainObject.Predmet.SudioniciListNazivOIB_1">
      <item>, OIB 23591550147</item>
      <item>, OIB 85821130368</item>
      <item>, OIB 18683136487</item>
      <item>, OIB 18540805456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993</properties:Words>
  <properties:Characters>5131</properties:Characters>
  <properties:Lines>165</properties:Lines>
  <properties:Paragraphs>61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6405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2017-04-07T06:24:00Z</dcterms:created>
  <dc:creator>Korisnik</dc:creator>
  <cp:lastModifiedBy>Danijela Sekulić</cp:lastModifiedBy>
  <cp:lastPrinted>2017-04-07T06:21:00Z</cp:lastPrinted>
  <dcterms:modified xmlns:xsi="http://www.w3.org/2001/XMLSchema-instance" xsi:type="dcterms:W3CDTF">2017-04-07T06:29:00Z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