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4d90" w14:paraId="fcb4d90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773E42">
        <w:t>8. veljače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773E42">
        <w:rPr>
          <w:b/>
          <w:bCs/>
        </w:rPr>
        <w:t>peta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0F2A5A" w:rsidR="00B62172">
      <w:pPr>
        <w:numPr>
          <w:ilvl w:val="0"/>
          <w:numId w:val="5"/>
        </w:numPr>
        <w:ind w:firstLine="36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r w:rsidRPr="00283481">
        <w:rPr>
          <w:b/>
          <w:bCs/>
        </w:rPr>
        <w:t>zk.ul.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283481">
        <w:rPr>
          <w:bCs/>
        </w:rPr>
        <w:t>po početnoj cijeni od</w:t>
      </w:r>
      <w:r w:rsidRPr="00B62172">
        <w:rPr>
          <w:bCs/>
        </w:rPr>
        <w:t xml:space="preserve"> </w:t>
      </w:r>
      <w:r w:rsidR="00773E42" w:rsidRPr="00773E42">
        <w:rPr>
          <w:b/>
          <w:bCs/>
        </w:rPr>
        <w:t>97.848,00 kn</w:t>
      </w:r>
      <w:r w:rsidR="00773E42" w:rsidRPr="00B6217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360"/>
        <w:jc w:val="both"/>
        <w:rPr>
          <w:bCs/>
        </w:rPr>
      </w:pPr>
      <w:r>
        <w:rPr>
          <w:bCs/>
        </w:rPr>
        <w:t>Na navedenoj nekretnini upisano je založno pravo za korist Zagrebačka banka d.d.</w:t>
      </w:r>
    </w:p>
    <w:p w:rsidRDefault="006F63CA" w:rsidP="00B62172" w:rsidR="006F63CA" w:rsidRPr="00B62172">
      <w:pPr>
        <w:jc w:val="both"/>
        <w:rPr>
          <w:bCs/>
        </w:rPr>
      </w:pPr>
    </w:p>
    <w:p w:rsidRDefault="00B62172" w:rsidP="000F2A5A" w:rsidR="00B62172">
      <w:pPr>
        <w:numPr>
          <w:ilvl w:val="0"/>
          <w:numId w:val="5"/>
        </w:numPr>
        <w:ind w:firstLine="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r w:rsidRPr="00283481">
        <w:rPr>
          <w:b/>
          <w:bCs/>
        </w:rPr>
        <w:t>zk.ul.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283481">
        <w:rPr>
          <w:bCs/>
        </w:rPr>
        <w:t>. Navedene nekretnine prodavat će se kao cjelina po početnoj cijeni</w:t>
      </w:r>
      <w:r w:rsidR="00283481" w:rsidRPr="00B62172">
        <w:rPr>
          <w:bCs/>
        </w:rPr>
        <w:t xml:space="preserve"> od</w:t>
      </w:r>
      <w:r w:rsidRPr="00B62172">
        <w:rPr>
          <w:bCs/>
        </w:rPr>
        <w:t xml:space="preserve"> </w:t>
      </w:r>
      <w:r w:rsidR="00773E42" w:rsidRPr="00773E42">
        <w:rPr>
          <w:b/>
          <w:bCs/>
        </w:rPr>
        <w:t>567.648,00 kn</w:t>
      </w:r>
      <w:r w:rsidR="00773E4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708"/>
        <w:jc w:val="both"/>
        <w:rPr>
          <w:bCs/>
        </w:rPr>
      </w:pPr>
      <w:r>
        <w:rPr>
          <w:bCs/>
        </w:rPr>
        <w:t>Na navedenoj nekretnini upisano je založno pravo za korist Zagrebačke banke d.d. Zagreb i RH Ministarstvo financija Porezna uprava Područni ured Vukovar.</w:t>
      </w:r>
    </w:p>
    <w:p w:rsidRDefault="000F2A5A" w:rsidP="00B62172" w:rsidR="00B62172" w:rsidRPr="00B62172">
      <w:pPr>
        <w:jc w:val="both"/>
        <w:rPr>
          <w:bCs/>
        </w:rPr>
      </w:pPr>
      <w:r>
        <w:rPr>
          <w:bCs/>
        </w:rPr>
        <w:t xml:space="preserve"> </w:t>
      </w:r>
    </w:p>
    <w:p w:rsidRDefault="00B62172" w:rsidP="000F2A5A" w:rsidR="000F2A5A">
      <w:pPr>
        <w:numPr>
          <w:ilvl w:val="0"/>
          <w:numId w:val="5"/>
        </w:numPr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r w:rsidRPr="00283481">
        <w:rPr>
          <w:b/>
          <w:bCs/>
        </w:rPr>
        <w:t>zk.ul.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Erste&amp;Steiermarkische bank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r w:rsidRPr="00283481">
        <w:rPr>
          <w:b/>
          <w:bCs/>
        </w:rPr>
        <w:t>zk.ul.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Erste&amp;Steiermarkische bank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>N</w:t>
      </w:r>
      <w:r w:rsidR="00283481">
        <w:rPr>
          <w:bCs/>
        </w:rPr>
        <w:t xml:space="preserve">ekretnine </w:t>
      </w:r>
      <w:r>
        <w:rPr>
          <w:bCs/>
        </w:rPr>
        <w:t xml:space="preserve">pod 4.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773E42" w:rsidRPr="00773E42">
        <w:rPr>
          <w:b/>
          <w:bCs/>
        </w:rPr>
        <w:t>436.752,00 kn</w:t>
      </w:r>
      <w:r w:rsidR="00773E42">
        <w:rPr>
          <w:bCs/>
        </w:rPr>
        <w:t xml:space="preserve"> </w:t>
      </w:r>
      <w:r w:rsidR="00B62172" w:rsidRPr="00B62172">
        <w:rPr>
          <w:bCs/>
        </w:rPr>
        <w:t>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773E42">
        <w:rPr>
          <w:b/>
        </w:rPr>
        <w:t>peta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773E42">
        <w:rPr>
          <w:b/>
          <w:bCs/>
        </w:rPr>
        <w:t>9. ožujka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>. g. u 1</w:t>
      </w:r>
      <w:r w:rsidR="007A0F82">
        <w:rPr>
          <w:b/>
          <w:bCs/>
        </w:rPr>
        <w:t>1</w:t>
      </w:r>
      <w:r w:rsidR="00B62172">
        <w:rPr>
          <w:b/>
          <w:bCs/>
        </w:rPr>
        <w:t>,</w:t>
      </w:r>
      <w:r w:rsidR="00773E42">
        <w:rPr>
          <w:b/>
          <w:bCs/>
        </w:rPr>
        <w:t>15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</w:t>
      </w:r>
      <w:r w:rsidR="000F2A5A">
        <w:t>upovninu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lastRenderedPageBreak/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62172" w:rsidR="006F63CA">
      <w:pPr>
        <w:pStyle w:val="Tijeloteksta"/>
        <w:rPr>
          <w:bCs/>
        </w:rPr>
      </w:pPr>
      <w:r>
        <w:rPr>
          <w:bCs/>
        </w:rPr>
        <w:tab/>
      </w:r>
      <w:r w:rsidR="00773E42">
        <w:rPr>
          <w:bCs/>
        </w:rPr>
        <w:t>Na ročištu održanom dana 8. veljače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0F2A5A" w:rsidP="00B62172" w:rsidR="000F2A5A">
      <w:pPr>
        <w:pStyle w:val="Tijeloteksta"/>
        <w:rPr>
          <w:bCs/>
        </w:rPr>
      </w:pP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773E42">
        <w:t>8. veljače 2017.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Erste &amp; St</w:t>
      </w:r>
      <w:r>
        <w:rPr>
          <w:sz w:val="22"/>
          <w:szCs w:val="22"/>
        </w:rPr>
        <w:t>eiermarkische bank d.d. Rijeka – pun. Belizar Tomaić</w:t>
      </w:r>
    </w:p>
    <w:p w:rsidRDefault="00CA446C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Zagrebačka banka d.d. Zagreb, Paromlinska 2</w:t>
      </w:r>
      <w:r>
        <w:rPr>
          <w:sz w:val="22"/>
          <w:szCs w:val="22"/>
        </w:rPr>
        <w:t xml:space="preserve"> pun. Josip Mađarić odvjetnik iz OD Mađarić i Lui Zagreb, Ilica 191F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B62172" w:rsidP="00B62172" w:rsidR="001512AF">
      <w:pPr>
        <w:pStyle w:val="Tijeloteksta"/>
        <w:numPr>
          <w:ilvl w:val="0"/>
          <w:numId w:val="4"/>
        </w:numPr>
        <w:jc w:val="left"/>
      </w:pPr>
      <w:r w:rsidRPr="00773E42">
        <w:rPr>
          <w:sz w:val="22"/>
          <w:szCs w:val="22"/>
        </w:rPr>
        <w:t>R-</w:t>
      </w:r>
      <w:r w:rsidR="00773E42">
        <w:rPr>
          <w:sz w:val="22"/>
          <w:szCs w:val="22"/>
        </w:rPr>
        <w:t>9.3.</w:t>
      </w: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2F7" w:rsidR="009F72F7">
      <w:r>
        <w:separator/>
      </w:r>
    </w:p>
  </w:endnote>
  <w:endnote w:id="0" w:type="continuationSeparator">
    <w:p w:rsidRDefault="009F72F7" w:rsidR="009F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2F7" w:rsidR="009F72F7">
      <w:r>
        <w:separator/>
      </w:r>
    </w:p>
  </w:footnote>
  <w:footnote w:id="0" w:type="continuationSeparator">
    <w:p w:rsidRDefault="009F72F7" w:rsidR="009F7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03BC">
      <w:rPr>
        <w:noProof/>
      </w:rPr>
      <w:t>4</w:t>
    </w:r>
    <w:r>
      <w:fldChar w:fldCharType="end"/>
    </w:r>
  </w:p>
  <w:p w:rsidRDefault="00773E42" w:rsidP="00CA446C" w:rsidR="00CA446C">
    <w:pPr>
      <w:jc w:val="right"/>
    </w:pPr>
    <w:r>
      <w:t>6 St-135/14-80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F2A5A"/>
    <w:rsid w:val="001512AF"/>
    <w:rsid w:val="001C14D1"/>
    <w:rsid w:val="00270A36"/>
    <w:rsid w:val="00283481"/>
    <w:rsid w:val="002B08BF"/>
    <w:rsid w:val="002B5EA0"/>
    <w:rsid w:val="002C47CD"/>
    <w:rsid w:val="00385382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F63CA"/>
    <w:rsid w:val="007703BC"/>
    <w:rsid w:val="00773E42"/>
    <w:rsid w:val="007808B1"/>
    <w:rsid w:val="007A0F82"/>
    <w:rsid w:val="0094131C"/>
    <w:rsid w:val="009F72F7"/>
    <w:rsid w:val="00A05DC6"/>
    <w:rsid w:val="00A618AE"/>
    <w:rsid w:val="00A81C07"/>
    <w:rsid w:val="00B36620"/>
    <w:rsid w:val="00B62172"/>
    <w:rsid w:val="00B9197E"/>
    <w:rsid w:val="00C159D1"/>
    <w:rsid w:val="00CA446C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03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03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03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3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3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03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03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03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3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3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63976-DAB1-45D8-970D-EE7431DCC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1128</properties:Words>
  <properties:Characters>5868</properties:Characters>
  <properties:Lines>173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7285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2017-02-08T11:29:00Z</dcterms:created>
  <dc:creator>Korisnik</dc:creator>
  <cp:lastModifiedBy>Danijela Sekulić</cp:lastModifiedBy>
  <cp:lastPrinted>2017-02-08T11:26:00Z</cp:lastPrinted>
  <dcterms:modified xmlns:xsi="http://www.w3.org/2001/XMLSchema-instance" xsi:type="dcterms:W3CDTF">2017-02-08T11:29:00Z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