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d49c" w14:paraId="256d49c" w:rsidRDefault="00411342" w:rsidP="00F9415B" w:rsidR="00F9415B" w:rsidRPr="009456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15B" w:rsidP="00F9415B" w:rsidR="00F9415B" w:rsidRPr="0094569E">
      <w:r w:rsidRPr="0094569E">
        <w:t xml:space="preserve">   REPUBLIKA HRVATSKA </w:t>
      </w:r>
    </w:p>
    <w:p w:rsidRDefault="00F9415B" w:rsidP="00F9415B" w:rsidR="00F9415B" w:rsidRPr="0094569E">
      <w:r w:rsidRPr="0094569E">
        <w:t>TRGOVAČKI SUD U ZAGREBU</w:t>
      </w:r>
    </w:p>
    <w:p w:rsidRDefault="00F9415B" w:rsidP="00F9415B" w:rsidR="00F9415B" w:rsidRPr="0094569E">
      <w:r w:rsidRPr="0094569E">
        <w:t>Zagreb, Amruševa 2/II</w:t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31-</w:t>
      </w:r>
      <w:r w:rsidR="008F5D2C">
        <w:t>St-</w:t>
      </w:r>
      <w:r w:rsidR="006857DA">
        <w:t>22/17-9</w:t>
      </w:r>
    </w:p>
    <w:p w:rsidRDefault="00F9415B" w:rsidP="00F9415B" w:rsidR="00F9415B" w:rsidRPr="0094569E"/>
    <w:p w:rsidRDefault="0094569E" w:rsidP="0094569E" w:rsidR="00F9415B" w:rsidRPr="0094569E">
      <w:pPr>
        <w:jc w:val="center"/>
      </w:pPr>
      <w:r>
        <w:t xml:space="preserve">U  I M E  R E P U B L I K E  H R V A T S K E </w:t>
      </w:r>
    </w:p>
    <w:p w:rsidRDefault="00F9415B" w:rsidP="00F9415B" w:rsidR="00F9415B" w:rsidRPr="0094569E">
      <w:pPr>
        <w:jc w:val="center"/>
      </w:pPr>
      <w:r w:rsidRPr="0094569E">
        <w:t xml:space="preserve">R J E Š E N J E </w:t>
      </w:r>
    </w:p>
    <w:p w:rsidRDefault="00F9415B" w:rsidP="00F9415B" w:rsidR="00F9415B" w:rsidRPr="0094569E">
      <w:pPr>
        <w:jc w:val="center"/>
      </w:pPr>
    </w:p>
    <w:p w:rsidRDefault="00F9415B" w:rsidP="00F9415B" w:rsidR="00EC6F6E">
      <w:r w:rsidRPr="0094569E">
        <w:tab/>
        <w:t>TRGOVAČKI SUD U ZAGREBU po sucu Nadi Kraljić u postupku radi sklapanja predstečajne nagodbe, povodom prijedloga predlagatelja</w:t>
      </w:r>
      <w:r w:rsidR="002B7C74" w:rsidRPr="002B7C74">
        <w:t xml:space="preserve"> </w:t>
      </w:r>
      <w:r w:rsidR="006857DA" w:rsidRPr="00473745">
        <w:t>ĐURO ĐAKOVIĆ TUP STANDARD d. d.</w:t>
      </w:r>
      <w:r w:rsidR="006857DA">
        <w:t xml:space="preserve"> Zagreb, Radićeva 27, OIB: </w:t>
      </w:r>
      <w:r w:rsidR="006857DA" w:rsidRPr="00473745">
        <w:t>92722007625</w:t>
      </w:r>
      <w:r w:rsidRPr="0094569E">
        <w:t xml:space="preserve">održanog ročišta radi odluke o prijedlogu za sklapanje predstečajne nagodbe dana </w:t>
      </w:r>
      <w:r w:rsidR="006857DA">
        <w:t>7. veljače 2017.</w:t>
      </w:r>
      <w:r w:rsidR="007E5D3C">
        <w:t xml:space="preserve"> godine </w:t>
      </w:r>
    </w:p>
    <w:p w:rsidRDefault="00856FA9" w:rsidP="00F9415B" w:rsidR="00856FA9" w:rsidRPr="0094569E"/>
    <w:p w:rsidRDefault="00F9415B" w:rsidP="00F9415B" w:rsidR="00F9415B" w:rsidRPr="0094569E">
      <w:pPr>
        <w:jc w:val="center"/>
      </w:pPr>
      <w:r w:rsidRPr="0094569E">
        <w:t xml:space="preserve">r i j e š i o   j e </w:t>
      </w:r>
    </w:p>
    <w:p w:rsidRDefault="00F9415B" w:rsidP="00F9415B" w:rsidR="00F9415B" w:rsidRPr="0094569E">
      <w:pPr>
        <w:jc w:val="center"/>
      </w:pPr>
    </w:p>
    <w:p w:rsidRDefault="00F9415B" w:rsidP="00BC7D0C" w:rsidR="00D12E8D">
      <w:pPr>
        <w:rPr>
          <w:noProof/>
        </w:rPr>
      </w:pPr>
      <w:r w:rsidRPr="0094569E">
        <w:tab/>
        <w:t>1. Odobrava se  sklopljena predstečajna nagodba kojom se dužnik</w:t>
      </w:r>
      <w:r w:rsidR="00DA3A3C" w:rsidRPr="00DA3A3C">
        <w:t xml:space="preserve"> </w:t>
      </w:r>
      <w:r w:rsidR="006857DA" w:rsidRPr="00473745">
        <w:t>ĐURO ĐAKOVIĆ TUP STANDARD d. d.</w:t>
      </w:r>
      <w:r w:rsidR="006857DA">
        <w:t xml:space="preserve"> Zagreb, Radićeva 27, OIB: </w:t>
      </w:r>
      <w:r w:rsidR="006857DA" w:rsidRPr="00473745">
        <w:t>92722007625</w:t>
      </w:r>
      <w:r w:rsidR="006857DA">
        <w:t xml:space="preserve"> </w:t>
      </w:r>
      <w:r w:rsidR="00AA0EB6" w:rsidRPr="0094569E">
        <w:t xml:space="preserve">vjerovnicima predstečajne nagodbe </w:t>
      </w:r>
      <w:r w:rsidR="00071BB8" w:rsidRPr="0094569E">
        <w:t xml:space="preserve">isplatiti </w:t>
      </w:r>
      <w:r w:rsidR="00AA0EB6" w:rsidRPr="0094569E">
        <w:t>iznose tražbina utvrđene u prihvaćenom planu financijskog restrukturiranja prema utvrđenim rokovima plaćanja po grupama vjerovnika počevši od dana potpisa predsteč</w:t>
      </w:r>
      <w:r w:rsidR="00733FE4" w:rsidRPr="0094569E">
        <w:t>ajne nagodbe pa nadalje:</w:t>
      </w:r>
      <w:r w:rsidR="00D12E8D">
        <w:rPr>
          <w:noProof/>
        </w:rPr>
        <w:tab/>
      </w:r>
    </w:p>
    <w:p w:rsidRDefault="00875940" w:rsidP="00BC7D0C" w:rsidR="00875940" w:rsidRPr="00A203B4"/>
    <w:p w:rsidRDefault="006857DA" w:rsidP="006857DA" w:rsidR="006857DA">
      <w:pPr>
        <w:ind w:firstLine="708"/>
      </w:pPr>
      <w:r>
        <w:t>1. Vjerovniku ĐURO ĐAKOVIĆ – Energetika i infrastruktura d.o.o. Slavonski Brod, Dr. Mile Budaka 1 OIB:A 20183823241 tražbina u iznosu od 1.161,89 kn otplatiti će se kroz 48 jednakih mjesečnih obroka, svaki u iznosu od 24,21 kn, uz kamatu od 4,5% godišnje. Mjesečne obroke dužnik će isplaćivati svakog 15-og u mjesecu za tekući mjesec, s time da prvi obrok dospijeva istekom 30 dana po pravomoćnosti rješenja o odobrenju sklapanja predstečajne nagodbe Trgovačkog suda u Zagrebu</w:t>
      </w:r>
    </w:p>
    <w:p w:rsidRDefault="006857DA" w:rsidP="006857DA" w:rsidR="006857DA">
      <w:r>
        <w:tab/>
        <w:t>2. Vjerovniku ĐURO ĐAKOVIĆ MONTAŽA – IZOLAK d.o.o. Slavonski Brod, Dr. Mile Budaka 1 OIB: 67442673084 tražbina  u iznosu od 298.907,79 kn otplatiti će se kroz 48 jednakih mjesečnih obroka, svaki u iznosu od 6.227,25 kn, uz kamatu od 4,5% godišnje. Mjesečne obroke dužnik će isplaćivati svakog 15-og u mjesecu za tekući mjesec, s time da prvi obrok dospijeva istekom 30 dana po pravomoćnosti rješenja o odobrenju sklapanja predstečajne nagodbe Trgovačkog suda u Zagrebu</w:t>
      </w:r>
    </w:p>
    <w:p w:rsidRDefault="006857DA" w:rsidP="006857DA" w:rsidR="006857DA">
      <w:r>
        <w:tab/>
        <w:t>3. Vjerovniku GRAD SLAVONSKI BROD, Slavonski Brod, Vukovarska 1, OIB: 58007872049 tražbina u iznosu od 687,60  kn otplatiti će se kroz 48 jednakih mjesečnih obroka, svaki u iznosu od 14,33 kn, uz kamatu od 4,5% godišnje. Mjesečne obroke dužnik će isplaćivati svakog 15-og u mjesecu za tekući mjesec, s time da prvi obrok dospijeva istekom 30 dana po pravomoćnosti rješenja o odobrenju sklapanja predstečajne nagodbe Trgovačkog suda u Zagrebu</w:t>
      </w:r>
    </w:p>
    <w:p w:rsidRDefault="006857DA" w:rsidP="006857DA" w:rsidR="006857DA">
      <w:r>
        <w:tab/>
        <w:t>4. Vjerovniku</w:t>
      </w:r>
      <w:r w:rsidRPr="007808FD">
        <w:t xml:space="preserve"> </w:t>
      </w:r>
      <w:r>
        <w:t>GRAD TROGIR, Trogir, Trg Ivana Pavla II 1/II OIB. 84400309496 tražbina u iznosu od 14.094,24  kn otplatiti će se kroz 48 jednakih mjesečnih obroka, svaki u iznosu od 293,63 kn, uz kamatu od 4,5% godišnje. Mjesečne obroke dužnik će isplaćivati svakog 15-og u mjesecu za tekući mjesec, s time da prvi obrok dospijeva istekom 30 dana po pravomoćnosti rješenja o odobrenju sklapanja predstečajne nagodbe Trgovačkog suda u Zagrebu</w:t>
      </w:r>
    </w:p>
    <w:p w:rsidRDefault="006857DA" w:rsidP="006857DA" w:rsidR="006857DA">
      <w:r>
        <w:lastRenderedPageBreak/>
        <w:tab/>
        <w:t>5. Vjerovniku</w:t>
      </w:r>
      <w:r w:rsidRPr="007808FD">
        <w:t xml:space="preserve"> </w:t>
      </w:r>
      <w:r>
        <w:t>INFOLINK d.o.o. Slavonski Brod, Trg žrtava rata 3, OIB: 15300338208 tražbina u iznosu od 3.073,13  kn otplatiti će se kroz 48 jednakih mjesečnih obroka, svaki u iznosu od 64,02 kn, uz kamatu od 4,5% godišnje. Mjesečne obroke dužnik će isplaćivati svakog 15-og u mjesecu za tekući mjesec, s time da prvi obrok dospijeva istekom 30 dana po pravomoćnosti rješenja o odobrenju sklapanja predstečajne nagodbe Trgovačkog suda u Zagrebu</w:t>
      </w:r>
    </w:p>
    <w:p w:rsidRDefault="006857DA" w:rsidP="006857DA" w:rsidR="006857DA">
      <w:r>
        <w:tab/>
        <w:t>6. Vjerovniku</w:t>
      </w:r>
      <w:r w:rsidRPr="007808FD">
        <w:t xml:space="preserve"> </w:t>
      </w:r>
      <w:r>
        <w:t>LASICA d.o.o. Slavonski Brod, Kraljice Jelene 26, OIB: 79348352926  tražbina u iznosu od 300,00  kn otplatiti će se kroz 48 jednakih mjesečnih obroka, svaki u iznosu od 5,25 kn, uz kamatu od 4,5% godišnje. Mjesečne obroke dužnik će isplaćivati svakog 15-og u mjesecu za tekući mjesec, s time da prvi obrok dospijeva istekom 30 dana po pravomoćnosti rješenja o odobrenju sklapanja predstečajne nagodbe Trgovačkog suda u Zagrebu</w:t>
      </w:r>
    </w:p>
    <w:p w:rsidRDefault="006857DA" w:rsidP="006857DA" w:rsidR="006857DA">
      <w:r>
        <w:tab/>
        <w:t>7. Vjerovniku</w:t>
      </w:r>
      <w:r w:rsidRPr="007808FD">
        <w:t xml:space="preserve"> </w:t>
      </w:r>
      <w:r>
        <w:t>FCR Media Online d.o.o. Zagreb, Črnomerec 3, OIB: 62996554106 tražbina u iznosu od 2.066,40  kn otplatiti će se kroz 48 jednakih mjesečnih obroka, svaki u iznosu od 43,05 kn, uz kamatu od 4,5% godišnje. Mjesečne obroke dužnik će isplaćivati svakog 15-og u mjesecu za tekući mjesec, s time da prvi obrok dospijeva istekom 30 dana po pravomoćnosti rješenja o odobrenju sklapanja predstečajne nagodbe Trgovačkog suda u Zagrebu</w:t>
      </w:r>
    </w:p>
    <w:p w:rsidRDefault="006857DA" w:rsidP="006857DA" w:rsidR="006857DA">
      <w:r>
        <w:tab/>
        <w:t>8. Vjerovniku</w:t>
      </w:r>
      <w:r w:rsidRPr="007808FD">
        <w:t xml:space="preserve"> </w:t>
      </w:r>
      <w:r>
        <w:t>SREDIŠNJE KLIRINŠKO DEPOZITARNO DRUŠTVO DIONIČKO DRUŠTVO Zagreb, Heinzelova 62a, OIB. 64406809162 tražbina  u iznosu od 7.995,18  kn otplatiti će se kroz 48 jednakih mjesečnih obroka, svaki u iznosu od 166,57 kn, uz kamatu od 4,5% godišnje. Mjesečne obroke dužnik će isplaćivati svakog 1.-og u mjesecu za tekući mjesec, s time da prvi obrok dospijeva po pravomoćnosti rješenja o odobrenju sklapanja predstečajne nagodbe Trgovačkog suda u Zagrebu, sve sukladno sporazumu što su ga dužnik i vjerovnik sklopili 16. veljače 2016. godine.</w:t>
      </w:r>
    </w:p>
    <w:p w:rsidRDefault="006857DA" w:rsidP="006857DA" w:rsidR="006857DA">
      <w:r>
        <w:tab/>
        <w:t>9. Vjerovniku</w:t>
      </w:r>
      <w:r w:rsidRPr="007808FD">
        <w:t xml:space="preserve"> </w:t>
      </w:r>
      <w:r>
        <w:t>VODOVOD d.o.o. Slavonski Brod, Nikole Zrinskog 25, OIG. 80535169523 tražbina u iznosu od 4.894,72  kn otplatiti će se kroz 48 jednakih mjesečnih obroka, svaki u iznosu od 101,97 kn, uz kamatu od 4,5% godišnje. Mjesečne obroke dužnik će isplaćivati svakog 15-og u mjesecu za tekući mjesec, s time da prvi obrok dospijeva istekom 30 dana po pravomoćnosti rješenja o odobrenju sklapanja predstečajne nagodbe Trgovačkog suda u Zagrebu</w:t>
      </w:r>
    </w:p>
    <w:p w:rsidRDefault="006857DA" w:rsidP="006857DA" w:rsidR="006857DA">
      <w:r>
        <w:tab/>
        <w:t>10. Vjerovniku</w:t>
      </w:r>
      <w:r w:rsidRPr="007808FD">
        <w:t xml:space="preserve"> </w:t>
      </w:r>
      <w:r>
        <w:t>HRVATSKE ŠUME d.o.o. Zagreb, Ul. Ljudevita Frakaša Vukotinovića 2, OIB: 69693144506 tražbina u iznosu od 1.509,19  kn otplatiti će se kroz 48 jednakih mjesečnih obroka, svaki u iznosu od 31,44 kn, uz kamatu od 4,5% godišnje. Mjesečne obroke dužnik će isplaćivati svakog 15-og u mjesecu za tekući mjesec, s time da prvi obrok dospijeva istekom 30 dana po pravomoćnosti rješenja o odobrenju sklapanja predstečajne nagodbe Trgovačkog suda u Zagrebu</w:t>
      </w:r>
    </w:p>
    <w:p w:rsidRDefault="006857DA" w:rsidP="006857DA" w:rsidR="006857DA">
      <w:r>
        <w:tab/>
        <w:t>11. Vjerovniku</w:t>
      </w:r>
      <w:r w:rsidRPr="007808FD">
        <w:t xml:space="preserve"> </w:t>
      </w:r>
      <w:r>
        <w:t>Cirkevni i partneri J.t.d. – u likvidaciji, Zagreb, Radićeva 27, OIB: 30453279445 tražbina u iznosu od 9.037,51  kn otplatiti će se kroz 48 jednakih mjesečnih obroka, svaki u iznosu od 188,28 kn, uz kamatu od 4,5% godišnje. Mjesečne obroke dužnik će isplaćivati svakog 15-og u mjesecu za tekući mjesec, s time da prvi obrok dospijeva istekom 30 dana po pravomoćnosti rješenja o odobrenju sklapanja predstečajne nagodbe Trgovačkog suda u Zagrebu</w:t>
      </w:r>
    </w:p>
    <w:p w:rsidRDefault="006857DA" w:rsidP="006857DA" w:rsidR="006857DA">
      <w:r>
        <w:tab/>
        <w:t>12. Prioritetna tražbina radnika Vinka Zubaka iz Slavonskog Broda, Mihovila Pavlinovića 23, OIB: 03079507359 u utvrđenom iznosu od 53.205,39 kn isplatit će se izvan postupka predstečajne nagodbe.</w:t>
      </w:r>
    </w:p>
    <w:p w:rsidRDefault="00FF5FA7" w:rsidP="002B7C74" w:rsidR="00FF5FA7" w:rsidRPr="0094569E">
      <w:pPr>
        <w:ind w:firstLine="708"/>
      </w:pPr>
      <w:r w:rsidRPr="008C5FCC">
        <w:tab/>
      </w:r>
    </w:p>
    <w:p w:rsidRDefault="00AA0EB6" w:rsidP="00BE2FE7" w:rsidR="007770BF" w:rsidRPr="0094569E">
      <w:pPr>
        <w:ind w:firstLine="708"/>
      </w:pPr>
      <w:r w:rsidRPr="0094569E">
        <w:t xml:space="preserve">2. </w:t>
      </w:r>
      <w:r w:rsidRPr="0094569E">
        <w:tab/>
        <w:t xml:space="preserve">Ova predstečajna  nagodba sukladno čl.66 st.2 Zakona o financijskom poslovanju i predstečajnoj nagodbi ima snagu ovršne isprave za sve vjerovnike čije su tražbine utvrđene i razlučne vjerovnike ako su se odrekli svog prava na odvojeno namirenje, </w:t>
      </w:r>
      <w:r w:rsidRPr="0094569E">
        <w:lastRenderedPageBreak/>
        <w:t>te se na temelju nje može radi ostvarenja činidbe nakon dospjelosti obveze neposredno provesti prisilna ovrha.</w:t>
      </w:r>
    </w:p>
    <w:p w:rsidRDefault="00AA0EB6" w:rsidP="00AA0EB6" w:rsidR="00AA0EB6" w:rsidRPr="0094569E">
      <w:pPr>
        <w:jc w:val="center"/>
      </w:pPr>
      <w:r w:rsidRPr="0094569E">
        <w:t xml:space="preserve">Obrazloženje </w:t>
      </w:r>
    </w:p>
    <w:p w:rsidRDefault="00AA0EB6" w:rsidP="00AA0EB6" w:rsidR="00AA0EB6" w:rsidRPr="0094569E">
      <w:pPr>
        <w:jc w:val="center"/>
      </w:pPr>
    </w:p>
    <w:p w:rsidRDefault="00AA0EB6" w:rsidP="00AA0EB6" w:rsidR="00AA0EB6" w:rsidRPr="0094569E">
      <w:r w:rsidRPr="0094569E">
        <w:tab/>
        <w:t xml:space="preserve">Temeljem čl. 66 stavak 1 Zakona o financijskom poslovanju i predstečajnoj nagodbi (NN 108/12, 144/12 u daljnjem tekstu ZFPPN) dužnik je podnio sudu prijedlog za sklapanje predstečajne nagodbe. </w:t>
      </w:r>
    </w:p>
    <w:p w:rsidRDefault="00AA0EB6" w:rsidP="00AA0EB6" w:rsidR="00AA0EB6" w:rsidRPr="0094569E">
      <w:r w:rsidRPr="0094569E">
        <w:tab/>
        <w:t xml:space="preserve">Sukladno dostavljenim ispravama i provjerom podataka na web-stranici FINE utvrđeno je da su ispunjene pretpostavke za određivanje ročišta radi sklapanja predstečajne nagodbe. </w:t>
      </w:r>
    </w:p>
    <w:p w:rsidRDefault="00AA0EB6" w:rsidP="00AA0EB6" w:rsidR="00AA0EB6" w:rsidRPr="0094569E">
      <w:r w:rsidRPr="0094569E">
        <w:tab/>
        <w:t xml:space="preserve">Oglas s pozivom na ročište objavljen je sukladno zakonskim odredbama i pravovremeno. </w:t>
      </w:r>
    </w:p>
    <w:p w:rsidRDefault="00AA0EB6" w:rsidP="00AA0EB6" w:rsidR="00AA0EB6" w:rsidRPr="0094569E">
      <w:r w:rsidRPr="0094569E">
        <w:tab/>
        <w:t xml:space="preserve">Na ročištu za sklapanje predstečajne nagodbe održanom </w:t>
      </w:r>
      <w:r w:rsidR="00F856F4">
        <w:t xml:space="preserve">2. veljače 2017. </w:t>
      </w:r>
      <w:r w:rsidRPr="0094569E">
        <w:t>godine za sklapa</w:t>
      </w:r>
      <w:r w:rsidR="00A1295E">
        <w:t xml:space="preserve">nje su pristanak dali dužnik i </w:t>
      </w:r>
      <w:r w:rsidRPr="0094569E">
        <w:t>vjerovnici</w:t>
      </w:r>
      <w:r w:rsidR="00A17269">
        <w:t xml:space="preserve"> </w:t>
      </w:r>
      <w:r w:rsidRPr="0094569E">
        <w:t>koji su prihvatili plan financijskog restrukturiranja u postupk</w:t>
      </w:r>
      <w:r w:rsidR="008F5D2C">
        <w:t>u</w:t>
      </w:r>
      <w:r w:rsidR="00A17269">
        <w:t xml:space="preserve"> </w:t>
      </w:r>
      <w:r w:rsidR="00856FA9">
        <w:t>predstečajne nagodbe kod FINE.</w:t>
      </w:r>
    </w:p>
    <w:p w:rsidRDefault="00AA0EB6" w:rsidP="00AA0EB6" w:rsidR="00AA0EB6" w:rsidRPr="0094569E">
      <w:pPr>
        <w:ind w:firstLine="708"/>
      </w:pPr>
      <w:r w:rsidRPr="0094569E">
        <w:t xml:space="preserve"> </w:t>
      </w:r>
      <w:r w:rsidR="00BE2FE7" w:rsidRPr="0094569E">
        <w:t xml:space="preserve">Kod FINE je plan financijskog restrukturiranja prihvaćen sa  </w:t>
      </w:r>
      <w:r w:rsidR="00F856F4">
        <w:t>85,61</w:t>
      </w:r>
      <w:r w:rsidR="00F856F4" w:rsidRPr="00867F49">
        <w:t xml:space="preserve">%, </w:t>
      </w:r>
      <w:r w:rsidR="00BE2FE7" w:rsidRPr="0094569E">
        <w:t>svih glasova vjerovnika s utvrđeni</w:t>
      </w:r>
      <w:r w:rsidR="002B7C74">
        <w:t>m tražbinama, a  s obzirom da je</w:t>
      </w:r>
      <w:r w:rsidR="00BE2FE7" w:rsidRPr="0094569E">
        <w:t xml:space="preserve"> na ročištu održanom </w:t>
      </w:r>
      <w:r w:rsidR="00F856F4">
        <w:t>2. veljače 2017.</w:t>
      </w:r>
      <w:r w:rsidR="00A17269">
        <w:t xml:space="preserve"> godine svi vjerovnici koji su glasovali </w:t>
      </w:r>
      <w:r w:rsidR="00BE2FE7" w:rsidRPr="0094569E">
        <w:t>ZA u postupku</w:t>
      </w:r>
      <w:r w:rsidR="00A17269">
        <w:t xml:space="preserve"> predstečajne nagodbe prihvatili </w:t>
      </w:r>
      <w:r w:rsidR="00BE2FE7" w:rsidRPr="0094569E">
        <w:t>plan financijskog restrukturiranja nagodba je sklopljena sa 2/3 glasova vjerovnika potrebnih sukladno članku 63 ZFPPN.</w:t>
      </w:r>
    </w:p>
    <w:p w:rsidRDefault="00AA0EB6" w:rsidP="00F856F4" w:rsidR="003C7D13">
      <w:pPr>
        <w:ind w:firstLine="708"/>
      </w:pPr>
      <w:r w:rsidRPr="0094569E">
        <w:t>Sud je utvrdio da je</w:t>
      </w:r>
      <w:r w:rsidR="00BF2955">
        <w:t xml:space="preserve"> sukladno odredbi čl. 66 Zakona o financijskom poslovanju i predstečajnoj nagodbi</w:t>
      </w:r>
      <w:r w:rsidRPr="0094569E">
        <w:t xml:space="preserve"> sadržaj predložene predstečajne nagodbe u cijelosti istovjetan sa sadržajem prethodno kod FINE prihvaćenog plana financijskog restrukturiranja. Vjerovnici s pravom glasa su prihvatili sporazum o nagodbi koji je unijet na zapisnik i svojim potpisom prihvatili dopušteno sklapanje predstečajne nagodbe. Sadržaj nagodbe naveden je u cijelosti u izreci. Predstečajna nagodba može se pobijati tužbom. </w:t>
      </w:r>
    </w:p>
    <w:p w:rsidRDefault="00AA0EB6" w:rsidP="002C22A3" w:rsidR="00AA0EB6" w:rsidRPr="0094569E">
      <w:pPr>
        <w:ind w:firstLine="708"/>
      </w:pPr>
      <w:r w:rsidRPr="0094569E">
        <w:t xml:space="preserve">Temeljem naprijed navedenog, sukladno ZFPPN i odredbama Zakona o parničnom postupku čl. 321., 322 (NN 53/91, 91/92, 112/99, 88/01, 117/03, 88/05, 2/07, 84/08, 96/08, 123/08, 57/11 i 25/13) riješeno je kao u izreci. </w:t>
      </w:r>
    </w:p>
    <w:p w:rsidRDefault="00AA0EB6" w:rsidP="00AA0EB6" w:rsidR="00AA0EB6" w:rsidRPr="0094569E"/>
    <w:p w:rsidRDefault="00AA0EB6" w:rsidP="00196E33" w:rsidR="00AA0EB6" w:rsidRPr="0094569E">
      <w:pPr>
        <w:jc w:val="center"/>
      </w:pPr>
      <w:r w:rsidRPr="0094569E">
        <w:t xml:space="preserve">U Zagrebu, </w:t>
      </w:r>
      <w:r w:rsidR="00EA3B35">
        <w:t xml:space="preserve">7. </w:t>
      </w:r>
      <w:r w:rsidR="00F856F4">
        <w:t xml:space="preserve">veljače 2017. </w:t>
      </w:r>
      <w:r w:rsidR="00196E33">
        <w:t xml:space="preserve"> </w:t>
      </w:r>
      <w:r w:rsidR="00B25920" w:rsidRPr="0094569E">
        <w:t xml:space="preserve"> </w:t>
      </w:r>
      <w:r w:rsidRPr="0094569E">
        <w:t xml:space="preserve"> </w:t>
      </w:r>
    </w:p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S U D A C </w:t>
      </w:r>
    </w:p>
    <w:p w:rsidRDefault="00AA0EB6" w:rsidP="00AA0EB6" w:rsidR="00AA0EB6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Nada Kraljić</w:t>
      </w:r>
      <w:r w:rsidR="00D36FE8">
        <w:t>,v.r.</w:t>
      </w:r>
    </w:p>
    <w:p w:rsidRDefault="00DA3A3C" w:rsidP="00AA0EB6" w:rsidR="00DA3A3C" w:rsidRPr="0094569E"/>
    <w:p w:rsidRDefault="00AA0EB6" w:rsidP="00AA0EB6" w:rsidR="00AA0EB6" w:rsidRPr="0094569E">
      <w:r w:rsidRPr="0094569E">
        <w:t>POUKA O PRAVNOM LIJEKU</w:t>
      </w:r>
    </w:p>
    <w:p w:rsidRDefault="00AA0EB6" w:rsidP="00AA0EB6" w:rsidR="00AA0EB6">
      <w:r w:rsidRPr="0094569E"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3C7D13" w:rsidP="00AA0EB6" w:rsidR="003C7D13" w:rsidRPr="0094569E"/>
    <w:p w:rsidRDefault="00D36FE8" w:rsidR="00D36FE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36FE8" w:rsidP="00D36FE8" w:rsidR="00D36FE8">
      <w:pPr>
        <w:ind w:firstLine="708" w:left="5664"/>
      </w:pPr>
      <w:r>
        <w:t>Vinka Mihalinčić</w:t>
      </w:r>
    </w:p>
    <w:p w:rsidRDefault="00F9415B" w:rsidP="00F9415B" w:rsidR="00F9415B" w:rsidRPr="0094569E">
      <w:pPr>
        <w:rPr>
          <w:bCs/>
        </w:rPr>
      </w:pPr>
    </w:p>
    <w:p w:rsidRDefault="00F9415B" w:rsidP="00F9415B" w:rsidR="00F9415B" w:rsidRPr="0094569E"/>
    <w:p w:rsidRDefault="00F9415B" w:rsidP="00F9415B" w:rsidR="00F9415B" w:rsidRPr="0094569E">
      <w:r w:rsidRPr="0094569E">
        <w:t xml:space="preserve"> </w:t>
      </w:r>
    </w:p>
    <w:p w:rsidRDefault="00C569DF" w:rsidR="00C569DF" w:rsidRPr="0094569E"/>
    <w:sectPr w:rsidSect="00D12E8D" w:rsidR="00C569DF" w:rsidRPr="0094569E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E40" w:rsidR="002A7E40">
      <w:r>
        <w:separator/>
      </w:r>
    </w:p>
  </w:endnote>
  <w:endnote w:id="0" w:type="continuationSeparator">
    <w:p w:rsidRDefault="002A7E40" w:rsidR="002A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tarSymbol">
    <w:altName w:val="Arial Unicode MS"/>
    <w:charset w:val="80"/>
    <w:family w:val="auto"/>
    <w:pitch w:val="default"/>
  </w:font>
  <w:font w:name="Simplified Arabic Fixed">
    <w:panose1 w:val="02070309020205020404"/>
    <w:charset w:val="00"/>
    <w:family w:val="modern"/>
    <w:pitch w:val="fixed"/>
    <w:sig w:csb1="00000000" w:csb0="00000041" w:usb3="00000000" w:usb2="00000000" w:usb1="00000000" w:usb0="00002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E40" w:rsidR="002A7E40">
      <w:r>
        <w:separator/>
      </w:r>
    </w:p>
  </w:footnote>
  <w:footnote w:id="0" w:type="continuationSeparator">
    <w:p w:rsidRDefault="002A7E40" w:rsidR="002A7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50A3" w:rsidR="004B50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FE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B50A3" w:rsidR="004B50A3" w:rsidRPr="00BE4CFD">
    <w:pPr>
      <w:pStyle w:val="Zaglavlje"/>
    </w:pPr>
    <w:r w:rsidRPr="00BE4CFD">
      <w:t xml:space="preserve">                                                                                                               </w:t>
    </w:r>
    <w:r w:rsidR="00E07EC2">
      <w:t>31-</w:t>
    </w:r>
    <w:r w:rsidR="008F5D2C">
      <w:t>St-</w:t>
    </w:r>
    <w:r w:rsidR="00F856F4">
      <w:t>22/17-9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4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6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7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8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9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1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2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3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4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5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6">
    <w:nsid w:val="0000001C"/>
    <w:multiLevelType w:val="multilevel"/>
    <w:tmpl w:val="0000001C"/>
    <w:name w:val="WW8Num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7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8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9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0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1">
    <w:nsid w:val="00000021"/>
    <w:multiLevelType w:val="multilevel"/>
    <w:tmpl w:val="00000021"/>
    <w:name w:val="WW8Num3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2">
    <w:nsid w:val="00000022"/>
    <w:multiLevelType w:val="multilevel"/>
    <w:tmpl w:val="00000022"/>
    <w:name w:val="WW8Num3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3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4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5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6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7">
    <w:nsid w:val="00000027"/>
    <w:multiLevelType w:val="multilevel"/>
    <w:tmpl w:val="00000027"/>
    <w:name w:val="WW8Num3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8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9">
    <w:nsid w:val="00000029"/>
    <w:multiLevelType w:val="multilevel"/>
    <w:tmpl w:val="00000029"/>
    <w:name w:val="WW8Num4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0">
    <w:nsid w:val="0000002A"/>
    <w:multiLevelType w:val="multilevel"/>
    <w:tmpl w:val="0000002A"/>
    <w:name w:val="WW8Num4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1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2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3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4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5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6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7">
    <w:nsid w:val="00000031"/>
    <w:multiLevelType w:val="multilevel"/>
    <w:tmpl w:val="00000031"/>
    <w:name w:val="WW8Num4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8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9">
    <w:nsid w:val="00000033"/>
    <w:multiLevelType w:val="multilevel"/>
    <w:tmpl w:val="00000033"/>
    <w:name w:val="WW8Num5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0">
    <w:nsid w:val="00000034"/>
    <w:multiLevelType w:val="multilevel"/>
    <w:tmpl w:val="00000034"/>
    <w:name w:val="WW8Num5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1">
    <w:nsid w:val="00000035"/>
    <w:multiLevelType w:val="multilevel"/>
    <w:tmpl w:val="00000035"/>
    <w:name w:val="WW8Num5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2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3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4">
    <w:nsid w:val="00000038"/>
    <w:multiLevelType w:val="multilevel"/>
    <w:tmpl w:val="00000038"/>
    <w:name w:val="WW8Num5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5">
    <w:nsid w:val="00000039"/>
    <w:multiLevelType w:val="multilevel"/>
    <w:tmpl w:val="00000039"/>
    <w:name w:val="WW8Num5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6">
    <w:nsid w:val="0000003A"/>
    <w:multiLevelType w:val="multilevel"/>
    <w:tmpl w:val="0000003A"/>
    <w:name w:val="WW8Num5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7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8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9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0">
    <w:nsid w:val="0000003E"/>
    <w:multiLevelType w:val="multilevel"/>
    <w:tmpl w:val="0000003E"/>
    <w:name w:val="WW8Num6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1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2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3">
    <w:nsid w:val="00000041"/>
    <w:multiLevelType w:val="multilevel"/>
    <w:tmpl w:val="00000041"/>
    <w:name w:val="WW8Num6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4">
    <w:nsid w:val="00000042"/>
    <w:multiLevelType w:val="multilevel"/>
    <w:tmpl w:val="00000042"/>
    <w:name w:val="WW8Num6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5">
    <w:nsid w:val="00000043"/>
    <w:multiLevelType w:val="multilevel"/>
    <w:tmpl w:val="00000043"/>
    <w:name w:val="WW8Num6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6">
    <w:nsid w:val="00000044"/>
    <w:multiLevelType w:val="multilevel"/>
    <w:tmpl w:val="00000044"/>
    <w:name w:val="WW8Num6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7">
    <w:nsid w:val="00000045"/>
    <w:multiLevelType w:val="multilevel"/>
    <w:tmpl w:val="00000045"/>
    <w:name w:val="WW8Num6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8">
    <w:nsid w:val="00000046"/>
    <w:multiLevelType w:val="multilevel"/>
    <w:tmpl w:val="00000046"/>
    <w:name w:val="WW8Num7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9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0">
    <w:nsid w:val="00000048"/>
    <w:multiLevelType w:val="multilevel"/>
    <w:tmpl w:val="00000048"/>
    <w:name w:val="WW8Num7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1">
    <w:nsid w:val="00000049"/>
    <w:multiLevelType w:val="multilevel"/>
    <w:tmpl w:val="00000049"/>
    <w:name w:val="WW8Num7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2">
    <w:nsid w:val="0000004A"/>
    <w:multiLevelType w:val="multilevel"/>
    <w:tmpl w:val="0000004A"/>
    <w:name w:val="WW8Num7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3">
    <w:nsid w:val="0000004B"/>
    <w:multiLevelType w:val="multilevel"/>
    <w:tmpl w:val="0000004B"/>
    <w:name w:val="WW8Num7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4">
    <w:nsid w:val="0000004C"/>
    <w:multiLevelType w:val="multilevel"/>
    <w:tmpl w:val="0000004C"/>
    <w:name w:val="WW8Num7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5">
    <w:nsid w:val="0000004D"/>
    <w:multiLevelType w:val="multilevel"/>
    <w:tmpl w:val="0000004D"/>
    <w:name w:val="WW8Num7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6">
    <w:nsid w:val="0000004E"/>
    <w:multiLevelType w:val="multilevel"/>
    <w:tmpl w:val="0000004E"/>
    <w:name w:val="WW8Num7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7">
    <w:nsid w:val="0000004F"/>
    <w:multiLevelType w:val="multilevel"/>
    <w:tmpl w:val="0000004F"/>
    <w:name w:val="WW8Num7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8">
    <w:nsid w:val="00000050"/>
    <w:multiLevelType w:val="multilevel"/>
    <w:tmpl w:val="00000050"/>
    <w:name w:val="WW8Num8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9">
    <w:nsid w:val="00000051"/>
    <w:multiLevelType w:val="multilevel"/>
    <w:tmpl w:val="00000051"/>
    <w:name w:val="WW8Num8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0">
    <w:nsid w:val="00000052"/>
    <w:multiLevelType w:val="multilevel"/>
    <w:tmpl w:val="00000052"/>
    <w:name w:val="WW8Num8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1">
    <w:nsid w:val="00000053"/>
    <w:multiLevelType w:val="multilevel"/>
    <w:tmpl w:val="00000053"/>
    <w:name w:val="WW8Num8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2">
    <w:nsid w:val="00000054"/>
    <w:multiLevelType w:val="multilevel"/>
    <w:tmpl w:val="00000054"/>
    <w:name w:val="WW8Num8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3">
    <w:nsid w:val="00000055"/>
    <w:multiLevelType w:val="multilevel"/>
    <w:tmpl w:val="00000055"/>
    <w:name w:val="WW8Num8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4">
    <w:nsid w:val="00000056"/>
    <w:multiLevelType w:val="multilevel"/>
    <w:tmpl w:val="00000056"/>
    <w:name w:val="WW8Num8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5">
    <w:nsid w:val="00000057"/>
    <w:multiLevelType w:val="multilevel"/>
    <w:tmpl w:val="00000057"/>
    <w:name w:val="WW8Num8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6">
    <w:nsid w:val="00000058"/>
    <w:multiLevelType w:val="multilevel"/>
    <w:tmpl w:val="00000058"/>
    <w:name w:val="WW8Num8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7">
    <w:nsid w:val="00000059"/>
    <w:multiLevelType w:val="multilevel"/>
    <w:tmpl w:val="00000059"/>
    <w:name w:val="WW8Num8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8">
    <w:nsid w:val="0000005A"/>
    <w:multiLevelType w:val="multilevel"/>
    <w:tmpl w:val="0000005A"/>
    <w:name w:val="WW8Num9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9">
    <w:nsid w:val="0000005B"/>
    <w:multiLevelType w:val="multilevel"/>
    <w:tmpl w:val="0000005B"/>
    <w:name w:val="WW8Num9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0">
    <w:nsid w:val="0000005C"/>
    <w:multiLevelType w:val="multilevel"/>
    <w:tmpl w:val="0000005C"/>
    <w:name w:val="WW8Num9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1">
    <w:nsid w:val="0000005D"/>
    <w:multiLevelType w:val="multilevel"/>
    <w:tmpl w:val="0000005D"/>
    <w:name w:val="WW8Num9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2">
    <w:nsid w:val="0000005E"/>
    <w:multiLevelType w:val="multilevel"/>
    <w:tmpl w:val="0000005E"/>
    <w:name w:val="WW8Num9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3">
    <w:nsid w:val="0000005F"/>
    <w:multiLevelType w:val="multilevel"/>
    <w:tmpl w:val="0000005F"/>
    <w:name w:val="WW8Num9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4">
    <w:nsid w:val="00000060"/>
    <w:multiLevelType w:val="multilevel"/>
    <w:tmpl w:val="00000060"/>
    <w:name w:val="WW8Num9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5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6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7">
    <w:nsid w:val="00000063"/>
    <w:multiLevelType w:val="multilevel"/>
    <w:tmpl w:val="00000063"/>
    <w:name w:val="WW8Num9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8">
    <w:nsid w:val="00000064"/>
    <w:multiLevelType w:val="multilevel"/>
    <w:tmpl w:val="00000064"/>
    <w:name w:val="WW8Num10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9">
    <w:nsid w:val="00000065"/>
    <w:multiLevelType w:val="multilevel"/>
    <w:tmpl w:val="00000065"/>
    <w:name w:val="WW8Num10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0">
    <w:nsid w:val="00000066"/>
    <w:multiLevelType w:val="multilevel"/>
    <w:tmpl w:val="00000066"/>
    <w:name w:val="WW8Num10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1">
    <w:nsid w:val="00000067"/>
    <w:multiLevelType w:val="multilevel"/>
    <w:tmpl w:val="00000067"/>
    <w:name w:val="WW8Num10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2">
    <w:nsid w:val="00000068"/>
    <w:multiLevelType w:val="multilevel"/>
    <w:tmpl w:val="00000068"/>
    <w:name w:val="WW8Num10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3">
    <w:nsid w:val="00000069"/>
    <w:multiLevelType w:val="multilevel"/>
    <w:tmpl w:val="00000069"/>
    <w:name w:val="WW8Num10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4">
    <w:nsid w:val="0000006A"/>
    <w:multiLevelType w:val="multilevel"/>
    <w:tmpl w:val="0000006A"/>
    <w:name w:val="WW8Num10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5">
    <w:nsid w:val="0000006B"/>
    <w:multiLevelType w:val="multilevel"/>
    <w:tmpl w:val="0000006B"/>
    <w:name w:val="WW8Num10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6">
    <w:nsid w:val="0000006C"/>
    <w:multiLevelType w:val="multilevel"/>
    <w:tmpl w:val="0000006C"/>
    <w:name w:val="WW8Num10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7">
    <w:nsid w:val="0000006D"/>
    <w:multiLevelType w:val="multilevel"/>
    <w:tmpl w:val="0000006D"/>
    <w:name w:val="WW8Num10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8">
    <w:nsid w:val="0000006E"/>
    <w:multiLevelType w:val="multilevel"/>
    <w:tmpl w:val="0000006E"/>
    <w:name w:val="WW8Num1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9">
    <w:nsid w:val="0000006F"/>
    <w:multiLevelType w:val="multilevel"/>
    <w:tmpl w:val="0000006F"/>
    <w:name w:val="WW8Num1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0">
    <w:nsid w:val="00000070"/>
    <w:multiLevelType w:val="multilevel"/>
    <w:tmpl w:val="00000070"/>
    <w:name w:val="WW8Num1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1">
    <w:nsid w:val="00000071"/>
    <w:multiLevelType w:val="multilevel"/>
    <w:tmpl w:val="00000071"/>
    <w:name w:val="WW8Num1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2">
    <w:nsid w:val="00000072"/>
    <w:multiLevelType w:val="multilevel"/>
    <w:tmpl w:val="00000072"/>
    <w:name w:val="WW8Num1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3">
    <w:nsid w:val="00000073"/>
    <w:multiLevelType w:val="multilevel"/>
    <w:tmpl w:val="00000073"/>
    <w:name w:val="WW8Num1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4">
    <w:nsid w:val="00000074"/>
    <w:multiLevelType w:val="multilevel"/>
    <w:tmpl w:val="00000074"/>
    <w:name w:val="WW8Num1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5">
    <w:nsid w:val="00000075"/>
    <w:multiLevelType w:val="multilevel"/>
    <w:tmpl w:val="00000075"/>
    <w:name w:val="WW8Num1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6">
    <w:nsid w:val="00000076"/>
    <w:multiLevelType w:val="multilevel"/>
    <w:tmpl w:val="00000076"/>
    <w:name w:val="WW8Num1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7">
    <w:nsid w:val="00000077"/>
    <w:multiLevelType w:val="multilevel"/>
    <w:tmpl w:val="00000077"/>
    <w:name w:val="WW8Num1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8">
    <w:nsid w:val="00000078"/>
    <w:multiLevelType w:val="multilevel"/>
    <w:tmpl w:val="00000078"/>
    <w:name w:val="WW8Num1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9">
    <w:nsid w:val="00000079"/>
    <w:multiLevelType w:val="multilevel"/>
    <w:tmpl w:val="00000079"/>
    <w:name w:val="WW8Num1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0">
    <w:nsid w:val="0000007A"/>
    <w:multiLevelType w:val="multilevel"/>
    <w:tmpl w:val="0000007A"/>
    <w:name w:val="WW8Num1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1">
    <w:nsid w:val="0000007B"/>
    <w:multiLevelType w:val="multilevel"/>
    <w:tmpl w:val="0000007B"/>
    <w:name w:val="WW8Num1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2">
    <w:nsid w:val="0000007C"/>
    <w:multiLevelType w:val="multilevel"/>
    <w:tmpl w:val="0000007C"/>
    <w:name w:val="WW8Num1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3">
    <w:nsid w:val="0000007D"/>
    <w:multiLevelType w:val="multilevel"/>
    <w:tmpl w:val="0000007D"/>
    <w:name w:val="WW8Num1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4">
    <w:nsid w:val="0000007E"/>
    <w:multiLevelType w:val="multilevel"/>
    <w:tmpl w:val="0000007E"/>
    <w:name w:val="WW8Num1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5">
    <w:nsid w:val="0000007F"/>
    <w:multiLevelType w:val="multilevel"/>
    <w:tmpl w:val="0000007F"/>
    <w:name w:val="WW8Num1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6">
    <w:nsid w:val="00000080"/>
    <w:multiLevelType w:val="multilevel"/>
    <w:tmpl w:val="00000080"/>
    <w:name w:val="WW8Num1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7">
    <w:nsid w:val="00000081"/>
    <w:multiLevelType w:val="multilevel"/>
    <w:tmpl w:val="00000081"/>
    <w:name w:val="WW8Num1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8">
    <w:nsid w:val="00000082"/>
    <w:multiLevelType w:val="multilevel"/>
    <w:tmpl w:val="00000082"/>
    <w:name w:val="WW8Num1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9">
    <w:nsid w:val="057052E0"/>
    <w:multiLevelType w:val="multilevel"/>
    <w:tmpl w:val="29809210"/>
    <w:lvl w:ilvl="0">
      <w:start w:val="3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25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28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39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4680"/>
      </w:pPr>
      <w:rPr>
        <w:rFonts w:hint="default"/>
      </w:rPr>
    </w:lvl>
  </w:abstractNum>
  <w:abstractNum w:abstractNumId="130">
    <w:nsid w:val="1E6E1EDF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31">
    <w:nsid w:val="33C13FE8"/>
    <w:multiLevelType w:val="multilevel"/>
    <w:tmpl w:val="CD3CF264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2">
    <w:nsid w:val="388A51FF"/>
    <w:multiLevelType w:val="hybridMultilevel"/>
    <w:tmpl w:val="F336F19C"/>
    <w:lvl w:tplc="59CA35CC" w:ilvl="0">
      <w:start w:val="1"/>
      <w:numFmt w:val="bullet"/>
      <w:lvlText w:val="-"/>
      <w:lvlJc w:val="left"/>
      <w:pPr>
        <w:ind w:hanging="360" w:left="783"/>
      </w:pPr>
      <w:rPr>
        <w:rFonts w:hAnsi="Simplified Arabic Fixed" w:ascii="Simplified Arabic Fixe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3"/>
      </w:pPr>
      <w:rPr>
        <w:rFonts w:hAnsi="Wingdings" w:ascii="Wingdings" w:hint="default"/>
      </w:rPr>
    </w:lvl>
  </w:abstractNum>
  <w:abstractNum w:abstractNumId="133">
    <w:nsid w:val="3A8665FB"/>
    <w:multiLevelType w:val="hybridMultilevel"/>
    <w:tmpl w:val="B7609264"/>
    <w:lvl w:tplc="F3664B72" w:ilvl="0">
      <w:start w:val="3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4">
    <w:nsid w:val="44D678EC"/>
    <w:multiLevelType w:val="multilevel"/>
    <w:tmpl w:val="8A380BE4"/>
    <w:styleLink w:val="WW8Num1"/>
    <w:lvl w:ilvl="0">
      <w:numFmt w:val="bullet"/>
      <w:pStyle w:val="Grafikeoznake2"/>
      <w:lvlText w:val=""/>
      <w:lvlJc w:val="left"/>
      <w:rPr>
        <w:rFonts w:cs="Symbol" w:hAnsi="Symbol" w:asci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5">
    <w:nsid w:val="4701245E"/>
    <w:multiLevelType w:val="hybridMultilevel"/>
    <w:tmpl w:val="5970A70A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6">
    <w:nsid w:val="4DA87BC6"/>
    <w:multiLevelType w:val="multilevel"/>
    <w:tmpl w:val="48A07AA4"/>
    <w:styleLink w:val="WW8Num7"/>
    <w:lvl w:ilvl="0">
      <w:numFmt w:val="bullet"/>
      <w:lvlText w:val="-"/>
      <w:lvlJc w:val="left"/>
      <w:rPr>
        <w:rFonts w:cs="Arial" w:eastAsia="Times New Roman" w:hAnsi="Arial" w:ascii="Arial"/>
        <w:sz w:val="24"/>
        <w:szCs w:val="24"/>
        <w:lang w:val="hr-HR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37">
    <w:nsid w:val="56111542"/>
    <w:multiLevelType w:val="multilevel"/>
    <w:tmpl w:val="772C6BA0"/>
    <w:styleLink w:val="WW8Num6"/>
    <w:lvl w:ilvl="0">
      <w:numFmt w:val="bullet"/>
      <w:lvlText w:val="-"/>
      <w:lvlJc w:val="left"/>
      <w:rPr>
        <w:rFonts w:cs="Arial" w:eastAsia="Times New Roman" w:hAnsi="Arial" w:ascii="Aria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cs="Wingdings" w:hAnsi="Wingdings" w:ascii="Wingdings"/>
      </w:rPr>
    </w:lvl>
    <w:lvl w:ilvl="3">
      <w:numFmt w:val="bullet"/>
      <w:lvlText w:val=""/>
      <w:lvlJc w:val="left"/>
      <w:rPr>
        <w:rFonts w:cs="Symbol"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cs="Wingdings" w:hAnsi="Wingdings" w:ascii="Wingdings"/>
      </w:rPr>
    </w:lvl>
    <w:lvl w:ilvl="6">
      <w:numFmt w:val="bullet"/>
      <w:lvlText w:val=""/>
      <w:lvlJc w:val="left"/>
      <w:rPr>
        <w:rFonts w:cs="Symbol"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cs="Wingdings" w:hAnsi="Wingdings" w:ascii="Wingdings"/>
      </w:rPr>
    </w:lvl>
  </w:abstractNum>
  <w:abstractNum w:abstractNumId="138">
    <w:nsid w:val="674462F1"/>
    <w:multiLevelType w:val="hybridMultilevel"/>
    <w:tmpl w:val="0FD6C99A"/>
    <w:lvl w:tplc="041A000F" w:ilvl="0">
      <w:start w:val="1"/>
      <w:numFmt w:val="decimal"/>
      <w:lvlText w:val="%1."/>
      <w:lvlJc w:val="left"/>
      <w:pPr>
        <w:ind w:hanging="360" w:left="1430"/>
      </w:p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39">
    <w:nsid w:val="6D1F0EBE"/>
    <w:multiLevelType w:val="hybridMultilevel"/>
    <w:tmpl w:val="65000DAC"/>
    <w:lvl w:tplc="59CA35CC" w:ilvl="0">
      <w:start w:val="1"/>
      <w:numFmt w:val="bullet"/>
      <w:lvlText w:val="-"/>
      <w:lvlJc w:val="left"/>
      <w:pPr>
        <w:ind w:hanging="360" w:left="720"/>
      </w:pPr>
      <w:rPr>
        <w:rFonts w:hAnsi="Simplified Arabic Fixed" w:ascii="Simplified Arabic Fixed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0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pStyle w:val="Naslov3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0"/>
  </w:num>
  <w:num w:numId="2">
    <w:abstractNumId w:val="136"/>
  </w:num>
  <w:num w:numId="3">
    <w:abstractNumId w:val="131"/>
  </w:num>
  <w:num w:numId="4">
    <w:abstractNumId w:val="134"/>
  </w:num>
  <w:num w:numId="5">
    <w:abstractNumId w:val="137"/>
  </w:num>
  <w:num w:numId="6">
    <w:abstractNumId w:val="133"/>
  </w:num>
  <w:num w:numId="7">
    <w:abstractNumId w:val="130"/>
  </w:num>
  <w:num w:numId="8">
    <w:abstractNumId w:val="129"/>
  </w:num>
  <w:num w:numId="9">
    <w:abstractNumId w:val="139"/>
  </w:num>
  <w:num w:numId="10">
    <w:abstractNumId w:val="132"/>
  </w:num>
  <w:num w:numId="11">
    <w:abstractNumId w:val="138"/>
  </w:num>
  <w:num w:numId="12">
    <w:abstractNumId w:val="135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15B"/>
    <w:rsid w:val="00064059"/>
    <w:rsid w:val="00071BB8"/>
    <w:rsid w:val="000B1898"/>
    <w:rsid w:val="000E05E0"/>
    <w:rsid w:val="000E5AC2"/>
    <w:rsid w:val="000E5C56"/>
    <w:rsid w:val="001747B9"/>
    <w:rsid w:val="00196E33"/>
    <w:rsid w:val="00224B98"/>
    <w:rsid w:val="00250A1E"/>
    <w:rsid w:val="002A7E40"/>
    <w:rsid w:val="002B5F6A"/>
    <w:rsid w:val="002B7C74"/>
    <w:rsid w:val="002C22A3"/>
    <w:rsid w:val="002D5F68"/>
    <w:rsid w:val="00310E11"/>
    <w:rsid w:val="00330B90"/>
    <w:rsid w:val="003311C0"/>
    <w:rsid w:val="00363468"/>
    <w:rsid w:val="003B40EE"/>
    <w:rsid w:val="003C10F7"/>
    <w:rsid w:val="003C552D"/>
    <w:rsid w:val="003C7D13"/>
    <w:rsid w:val="00411342"/>
    <w:rsid w:val="00471E84"/>
    <w:rsid w:val="004B50A3"/>
    <w:rsid w:val="004E3ACA"/>
    <w:rsid w:val="00581C77"/>
    <w:rsid w:val="005F51C0"/>
    <w:rsid w:val="00612089"/>
    <w:rsid w:val="006857DA"/>
    <w:rsid w:val="006A2824"/>
    <w:rsid w:val="00713ACD"/>
    <w:rsid w:val="007211FF"/>
    <w:rsid w:val="00733FE4"/>
    <w:rsid w:val="00762936"/>
    <w:rsid w:val="00775A37"/>
    <w:rsid w:val="007770BF"/>
    <w:rsid w:val="007E5D3C"/>
    <w:rsid w:val="007F7106"/>
    <w:rsid w:val="00856FA9"/>
    <w:rsid w:val="008625B5"/>
    <w:rsid w:val="00875940"/>
    <w:rsid w:val="008957D8"/>
    <w:rsid w:val="008D4645"/>
    <w:rsid w:val="008E5E27"/>
    <w:rsid w:val="008F5D2C"/>
    <w:rsid w:val="00906370"/>
    <w:rsid w:val="0094569E"/>
    <w:rsid w:val="00957C3A"/>
    <w:rsid w:val="0098582C"/>
    <w:rsid w:val="00992715"/>
    <w:rsid w:val="009F1C79"/>
    <w:rsid w:val="009F313C"/>
    <w:rsid w:val="00A1295E"/>
    <w:rsid w:val="00A17269"/>
    <w:rsid w:val="00AA0EB6"/>
    <w:rsid w:val="00AC087B"/>
    <w:rsid w:val="00AE723B"/>
    <w:rsid w:val="00AF71F4"/>
    <w:rsid w:val="00B25920"/>
    <w:rsid w:val="00B45173"/>
    <w:rsid w:val="00BA5BF4"/>
    <w:rsid w:val="00BC7D0C"/>
    <w:rsid w:val="00BE2FE7"/>
    <w:rsid w:val="00BE4CFD"/>
    <w:rsid w:val="00BF2955"/>
    <w:rsid w:val="00C569DF"/>
    <w:rsid w:val="00C76C87"/>
    <w:rsid w:val="00CE3A4E"/>
    <w:rsid w:val="00D12E8D"/>
    <w:rsid w:val="00D36FE8"/>
    <w:rsid w:val="00D45880"/>
    <w:rsid w:val="00D64440"/>
    <w:rsid w:val="00D76787"/>
    <w:rsid w:val="00DA3A3C"/>
    <w:rsid w:val="00E038FB"/>
    <w:rsid w:val="00E07EC2"/>
    <w:rsid w:val="00E77F6D"/>
    <w:rsid w:val="00E93B23"/>
    <w:rsid w:val="00EA3B35"/>
    <w:rsid w:val="00EC6F6E"/>
    <w:rsid w:val="00EE2834"/>
    <w:rsid w:val="00F05801"/>
    <w:rsid w:val="00F14FB9"/>
    <w:rsid w:val="00F267C0"/>
    <w:rsid w:val="00F34A5C"/>
    <w:rsid w:val="00F856F4"/>
    <w:rsid w:val="00F8576C"/>
    <w:rsid w:val="00F9415B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name="heading 2"/>
    <w:lsdException w:qFormat="true" w:name="heading 3"/>
    <w:lsdException w:qFormat="true" w:uiPriority="9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iPriority="99" w:name="caption"/>
    <w:lsdException w:uiPriority="99" w:name="annotation reference"/>
    <w:lsdException w:uiPriority="99" w:name="page number"/>
    <w:lsdException w:uiPriority="99" w:name="List"/>
    <w:lsdException w:uiPriority="99" w:name="List Bullet 2"/>
    <w:lsdException w:qFormat="true" w:name="Title"/>
    <w:lsdException w:uiPriority="99" w:name="Body Text"/>
    <w:lsdException w:qFormat="true" w:name="Subtitle"/>
    <w:lsdException w:uiPriority="99" w:name="Body Text 3"/>
    <w:lsdException w:uiPriority="99" w:name="Hyperlink"/>
    <w:lsdException w:qFormat="true" w:uiPriority="22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1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34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WW8Num2z0" w:type="character">
    <w:name w:val="WW8Num2z0"/>
    <w:rsid w:val="00957C3A"/>
    <w:rPr>
      <w:rFonts w:cs="StarSymbol" w:hAnsi="Symbol" w:ascii="Symbol"/>
      <w:sz w:val="18"/>
      <w:szCs w:val="18"/>
    </w:rPr>
  </w:style>
  <w:style w:customStyle="true" w:styleId="WW8Num3z0" w:type="character">
    <w:name w:val="WW8Num3z0"/>
    <w:rsid w:val="00957C3A"/>
    <w:rPr>
      <w:rFonts w:cs="StarSymbol" w:hAnsi="Symbol" w:ascii="Symbol"/>
      <w:sz w:val="18"/>
      <w:szCs w:val="18"/>
    </w:rPr>
  </w:style>
  <w:style w:customStyle="true" w:styleId="WW8Num4z0" w:type="character">
    <w:name w:val="WW8Num4z0"/>
    <w:rsid w:val="00957C3A"/>
    <w:rPr>
      <w:rFonts w:cs="StarSymbol" w:hAnsi="Symbol" w:ascii="Symbol"/>
      <w:sz w:val="18"/>
      <w:szCs w:val="18"/>
    </w:rPr>
  </w:style>
  <w:style w:customStyle="true" w:styleId="Absatz-Standardschriftart" w:type="character">
    <w:name w:val="Absatz-Standardschriftart"/>
    <w:rsid w:val="00957C3A"/>
  </w:style>
  <w:style w:customStyle="true" w:styleId="WW-Absatz-Standardschriftart" w:type="character">
    <w:name w:val="WW-Absatz-Standardschriftart"/>
    <w:rsid w:val="00957C3A"/>
  </w:style>
  <w:style w:customStyle="true" w:styleId="WW-Absatz-Standardschriftart1" w:type="character">
    <w:name w:val="WW-Absatz-Standardschriftart1"/>
    <w:rsid w:val="00957C3A"/>
  </w:style>
  <w:style w:customStyle="true" w:styleId="WW-Absatz-Standardschriftart11" w:type="character">
    <w:name w:val="WW-Absatz-Standardschriftart11"/>
    <w:rsid w:val="00957C3A"/>
  </w:style>
  <w:style w:customStyle="true" w:styleId="Zadanifontodlomka1" w:type="character">
    <w:name w:val="Zadani font odlomka1"/>
    <w:rsid w:val="00957C3A"/>
  </w:style>
  <w:style w:customStyle="true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uiPriority w:val="99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true" w:styleId="Sadrajokvira" w:type="paragraph">
    <w:name w:val="Sadržaj okvira"/>
    <w:basedOn w:val="Tijeloteksta"/>
    <w:rsid w:val="00957C3A"/>
  </w:style>
  <w:style w:customStyle="true" w:styleId="Sadrajitablice" w:type="paragraph">
    <w:name w:val="Sadržaji tablice"/>
    <w:basedOn w:val="Normal"/>
    <w:rsid w:val="00957C3A"/>
    <w:pPr>
      <w:suppressLineNumbers/>
      <w:suppressAutoHyphens/>
    </w:pPr>
  </w:style>
  <w:style w:customStyle="true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true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true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true" w:styleId="WW8Num5z0" w:type="character">
    <w:name w:val="WW8Num5z0"/>
    <w:rsid w:val="00957C3A"/>
    <w:rPr>
      <w:rFonts w:cs="StarSymbol" w:hAnsi="Symbol" w:ascii="Symbol"/>
      <w:sz w:val="18"/>
      <w:szCs w:val="18"/>
    </w:rPr>
  </w:style>
  <w:style w:customStyle="true" w:styleId="WW8Num6z0" w:type="character">
    <w:name w:val="WW8Num6z0"/>
    <w:rsid w:val="00957C3A"/>
    <w:rPr>
      <w:rFonts w:cs="StarSymbol" w:hAnsi="Symbol" w:ascii="Symbol"/>
      <w:sz w:val="18"/>
      <w:szCs w:val="18"/>
    </w:rPr>
  </w:style>
  <w:style w:customStyle="true" w:styleId="WW8Num7z0" w:type="character">
    <w:name w:val="WW8Num7z0"/>
    <w:rsid w:val="00957C3A"/>
    <w:rPr>
      <w:rFonts w:cs="StarSymbol" w:hAnsi="Symbol" w:ascii="Symbol"/>
      <w:sz w:val="18"/>
      <w:szCs w:val="18"/>
    </w:rPr>
  </w:style>
  <w:style w:customStyle="true" w:styleId="WW8Num8z0" w:type="character">
    <w:name w:val="WW8Num8z0"/>
    <w:rsid w:val="00957C3A"/>
    <w:rPr>
      <w:rFonts w:cs="StarSymbol" w:hAnsi="Symbol" w:ascii="Symbol"/>
      <w:sz w:val="18"/>
      <w:szCs w:val="18"/>
    </w:rPr>
  </w:style>
  <w:style w:customStyle="true" w:styleId="WW8Num9z0" w:type="character">
    <w:name w:val="WW8Num9z0"/>
    <w:rsid w:val="00957C3A"/>
    <w:rPr>
      <w:rFonts w:cs="StarSymbol" w:hAnsi="Symbol" w:ascii="Symbol"/>
      <w:sz w:val="18"/>
      <w:szCs w:val="18"/>
    </w:rPr>
  </w:style>
  <w:style w:customStyle="true" w:styleId="WW8Num10z0" w:type="character">
    <w:name w:val="WW8Num10z0"/>
    <w:rsid w:val="00957C3A"/>
    <w:rPr>
      <w:rFonts w:cs="StarSymbol" w:hAnsi="Symbol" w:ascii="Symbol"/>
      <w:sz w:val="18"/>
      <w:szCs w:val="18"/>
    </w:rPr>
  </w:style>
  <w:style w:customStyle="true" w:styleId="WW8Num11z0" w:type="character">
    <w:name w:val="WW8Num11z0"/>
    <w:rsid w:val="00957C3A"/>
    <w:rPr>
      <w:rFonts w:cs="StarSymbol" w:hAnsi="Symbol" w:ascii="Symbol"/>
      <w:sz w:val="18"/>
      <w:szCs w:val="18"/>
    </w:rPr>
  </w:style>
  <w:style w:customStyle="true" w:styleId="WW8Num12z0" w:type="character">
    <w:name w:val="WW8Num12z0"/>
    <w:rsid w:val="00957C3A"/>
    <w:rPr>
      <w:rFonts w:cs="StarSymbol" w:hAnsi="Symbol" w:ascii="Symbol"/>
      <w:sz w:val="18"/>
      <w:szCs w:val="18"/>
    </w:rPr>
  </w:style>
  <w:style w:customStyle="true" w:styleId="WW8Num13z0" w:type="character">
    <w:name w:val="WW8Num13z0"/>
    <w:rsid w:val="00957C3A"/>
    <w:rPr>
      <w:rFonts w:cs="StarSymbol" w:hAnsi="Symbol" w:ascii="Symbol"/>
      <w:sz w:val="18"/>
      <w:szCs w:val="18"/>
    </w:rPr>
  </w:style>
  <w:style w:customStyle="true" w:styleId="WW8Num14z0" w:type="character">
    <w:name w:val="WW8Num14z0"/>
    <w:rsid w:val="00957C3A"/>
    <w:rPr>
      <w:rFonts w:cs="StarSymbol" w:hAnsi="Symbol" w:ascii="Symbol"/>
      <w:sz w:val="18"/>
      <w:szCs w:val="18"/>
    </w:rPr>
  </w:style>
  <w:style w:customStyle="true" w:styleId="WW8Num15z0" w:type="character">
    <w:name w:val="WW8Num15z0"/>
    <w:rsid w:val="00957C3A"/>
    <w:rPr>
      <w:rFonts w:cs="StarSymbol" w:hAnsi="Symbol" w:ascii="Symbol"/>
      <w:sz w:val="18"/>
      <w:szCs w:val="18"/>
    </w:rPr>
  </w:style>
  <w:style w:customStyle="true" w:styleId="WW8Num16z0" w:type="character">
    <w:name w:val="WW8Num16z0"/>
    <w:rsid w:val="00957C3A"/>
    <w:rPr>
      <w:rFonts w:cs="StarSymbol" w:hAnsi="Symbol" w:ascii="Symbol"/>
      <w:sz w:val="18"/>
      <w:szCs w:val="18"/>
    </w:rPr>
  </w:style>
  <w:style w:customStyle="true" w:styleId="WW8Num17z0" w:type="character">
    <w:name w:val="WW8Num17z0"/>
    <w:rsid w:val="00957C3A"/>
    <w:rPr>
      <w:rFonts w:cs="StarSymbol" w:hAnsi="Symbol" w:ascii="Symbol"/>
      <w:sz w:val="18"/>
      <w:szCs w:val="18"/>
    </w:rPr>
  </w:style>
  <w:style w:customStyle="true" w:styleId="WW8Num18z0" w:type="character">
    <w:name w:val="WW8Num18z0"/>
    <w:rsid w:val="00957C3A"/>
    <w:rPr>
      <w:rFonts w:cs="StarSymbol" w:hAnsi="Symbol" w:ascii="Symbol"/>
      <w:sz w:val="18"/>
      <w:szCs w:val="18"/>
    </w:rPr>
  </w:style>
  <w:style w:customStyle="true" w:styleId="WW8Num19z0" w:type="character">
    <w:name w:val="WW8Num19z0"/>
    <w:rsid w:val="00957C3A"/>
    <w:rPr>
      <w:rFonts w:cs="StarSymbol" w:hAnsi="Symbol" w:ascii="Symbol"/>
      <w:sz w:val="18"/>
      <w:szCs w:val="18"/>
    </w:rPr>
  </w:style>
  <w:style w:customStyle="true" w:styleId="WW8Num20z0" w:type="character">
    <w:name w:val="WW8Num20z0"/>
    <w:rsid w:val="00957C3A"/>
    <w:rPr>
      <w:rFonts w:cs="StarSymbol" w:hAnsi="Symbol" w:ascii="Symbol"/>
      <w:sz w:val="18"/>
      <w:szCs w:val="18"/>
    </w:rPr>
  </w:style>
  <w:style w:customStyle="true" w:styleId="WW8Num21z0" w:type="character">
    <w:name w:val="WW8Num21z0"/>
    <w:rsid w:val="00957C3A"/>
    <w:rPr>
      <w:rFonts w:cs="StarSymbol" w:hAnsi="Symbol" w:ascii="Symbol"/>
      <w:sz w:val="18"/>
      <w:szCs w:val="18"/>
    </w:rPr>
  </w:style>
  <w:style w:customStyle="true" w:styleId="WW8Num22z0" w:type="character">
    <w:name w:val="WW8Num22z0"/>
    <w:rsid w:val="00957C3A"/>
    <w:rPr>
      <w:rFonts w:cs="StarSymbol" w:hAnsi="Symbol" w:ascii="Symbol"/>
      <w:sz w:val="18"/>
      <w:szCs w:val="18"/>
    </w:rPr>
  </w:style>
  <w:style w:customStyle="true" w:styleId="WW8Num23z0" w:type="character">
    <w:name w:val="WW8Num23z0"/>
    <w:rsid w:val="00957C3A"/>
    <w:rPr>
      <w:rFonts w:cs="StarSymbol" w:hAnsi="Symbol" w:ascii="Symbol"/>
      <w:sz w:val="18"/>
      <w:szCs w:val="18"/>
    </w:rPr>
  </w:style>
  <w:style w:customStyle="true" w:styleId="WW8Num24z0" w:type="character">
    <w:name w:val="WW8Num24z0"/>
    <w:rsid w:val="00957C3A"/>
    <w:rPr>
      <w:rFonts w:cs="StarSymbol" w:hAnsi="Symbol" w:ascii="Symbol"/>
      <w:sz w:val="18"/>
      <w:szCs w:val="18"/>
    </w:rPr>
  </w:style>
  <w:style w:customStyle="true" w:styleId="WW8Num25z0" w:type="character">
    <w:name w:val="WW8Num25z0"/>
    <w:rsid w:val="00957C3A"/>
    <w:rPr>
      <w:rFonts w:cs="StarSymbol" w:hAnsi="Symbol" w:ascii="Symbol"/>
      <w:sz w:val="18"/>
      <w:szCs w:val="18"/>
    </w:rPr>
  </w:style>
  <w:style w:customStyle="true" w:styleId="WW8Num26z0" w:type="character">
    <w:name w:val="WW8Num26z0"/>
    <w:rsid w:val="00957C3A"/>
    <w:rPr>
      <w:rFonts w:cs="StarSymbol" w:hAnsi="Symbol" w:ascii="Symbol"/>
      <w:sz w:val="18"/>
      <w:szCs w:val="18"/>
    </w:rPr>
  </w:style>
  <w:style w:customStyle="true" w:styleId="WW8Num27z0" w:type="character">
    <w:name w:val="WW8Num27z0"/>
    <w:rsid w:val="00957C3A"/>
    <w:rPr>
      <w:rFonts w:cs="StarSymbol" w:hAnsi="Symbol" w:ascii="Symbol"/>
      <w:sz w:val="18"/>
      <w:szCs w:val="18"/>
    </w:rPr>
  </w:style>
  <w:style w:customStyle="true" w:styleId="WW8Num28z0" w:type="character">
    <w:name w:val="WW8Num28z0"/>
    <w:rsid w:val="00957C3A"/>
    <w:rPr>
      <w:rFonts w:cs="StarSymbol" w:hAnsi="Symbol" w:ascii="Symbol"/>
      <w:sz w:val="18"/>
      <w:szCs w:val="18"/>
    </w:rPr>
  </w:style>
  <w:style w:customStyle="true" w:styleId="WW8Num29z0" w:type="character">
    <w:name w:val="WW8Num29z0"/>
    <w:rsid w:val="00957C3A"/>
    <w:rPr>
      <w:rFonts w:cs="StarSymbol" w:hAnsi="Symbol" w:ascii="Symbol"/>
      <w:sz w:val="18"/>
      <w:szCs w:val="18"/>
    </w:rPr>
  </w:style>
  <w:style w:customStyle="true" w:styleId="WW8Num30z0" w:type="character">
    <w:name w:val="WW8Num30z0"/>
    <w:rsid w:val="00957C3A"/>
    <w:rPr>
      <w:rFonts w:cs="StarSymbol" w:hAnsi="Symbol" w:ascii="Symbol"/>
      <w:sz w:val="18"/>
      <w:szCs w:val="18"/>
    </w:rPr>
  </w:style>
  <w:style w:customStyle="true" w:styleId="WW8Num31z0" w:type="character">
    <w:name w:val="WW8Num31z0"/>
    <w:rsid w:val="00957C3A"/>
    <w:rPr>
      <w:rFonts w:cs="StarSymbol" w:hAnsi="Symbol" w:ascii="Symbol"/>
      <w:sz w:val="18"/>
      <w:szCs w:val="18"/>
    </w:rPr>
  </w:style>
  <w:style w:customStyle="true" w:styleId="WW8Num32z0" w:type="character">
    <w:name w:val="WW8Num32z0"/>
    <w:rsid w:val="00957C3A"/>
    <w:rPr>
      <w:rFonts w:cs="StarSymbol" w:hAnsi="Symbol" w:ascii="Symbol"/>
      <w:sz w:val="18"/>
      <w:szCs w:val="18"/>
    </w:rPr>
  </w:style>
  <w:style w:customStyle="true" w:styleId="WW8Num33z0" w:type="character">
    <w:name w:val="WW8Num33z0"/>
    <w:rsid w:val="00957C3A"/>
    <w:rPr>
      <w:rFonts w:cs="StarSymbol" w:hAnsi="Symbol" w:ascii="Symbol"/>
      <w:sz w:val="18"/>
      <w:szCs w:val="18"/>
    </w:rPr>
  </w:style>
  <w:style w:customStyle="true" w:styleId="WW8Num34z0" w:type="character">
    <w:name w:val="WW8Num34z0"/>
    <w:rsid w:val="00957C3A"/>
    <w:rPr>
      <w:rFonts w:cs="StarSymbol" w:hAnsi="Symbol" w:ascii="Symbol"/>
      <w:sz w:val="18"/>
      <w:szCs w:val="18"/>
    </w:rPr>
  </w:style>
  <w:style w:customStyle="true" w:styleId="WW8Num35z0" w:type="character">
    <w:name w:val="WW8Num35z0"/>
    <w:rsid w:val="00957C3A"/>
    <w:rPr>
      <w:rFonts w:cs="StarSymbol" w:hAnsi="Symbol" w:ascii="Symbol"/>
      <w:sz w:val="18"/>
      <w:szCs w:val="18"/>
    </w:rPr>
  </w:style>
  <w:style w:customStyle="true" w:styleId="WW8Num36z0" w:type="character">
    <w:name w:val="WW8Num36z0"/>
    <w:rsid w:val="00957C3A"/>
    <w:rPr>
      <w:rFonts w:cs="StarSymbol" w:hAnsi="Symbol" w:ascii="Symbol"/>
      <w:sz w:val="18"/>
      <w:szCs w:val="18"/>
    </w:rPr>
  </w:style>
  <w:style w:customStyle="true" w:styleId="WW8Num37z0" w:type="character">
    <w:name w:val="WW8Num37z0"/>
    <w:rsid w:val="00957C3A"/>
    <w:rPr>
      <w:rFonts w:cs="StarSymbol" w:hAnsi="Symbol" w:ascii="Symbol"/>
      <w:sz w:val="18"/>
      <w:szCs w:val="18"/>
    </w:rPr>
  </w:style>
  <w:style w:customStyle="true" w:styleId="WW8Num38z0" w:type="character">
    <w:name w:val="WW8Num38z0"/>
    <w:rsid w:val="00957C3A"/>
    <w:rPr>
      <w:rFonts w:cs="StarSymbol" w:hAnsi="Symbol" w:ascii="Symbol"/>
      <w:sz w:val="18"/>
      <w:szCs w:val="18"/>
    </w:rPr>
  </w:style>
  <w:style w:customStyle="true" w:styleId="WW8Num39z0" w:type="character">
    <w:name w:val="WW8Num39z0"/>
    <w:rsid w:val="00957C3A"/>
    <w:rPr>
      <w:rFonts w:cs="StarSymbol" w:hAnsi="Symbol" w:ascii="Symbol"/>
      <w:sz w:val="18"/>
      <w:szCs w:val="18"/>
    </w:rPr>
  </w:style>
  <w:style w:customStyle="true" w:styleId="WW8Num40z0" w:type="character">
    <w:name w:val="WW8Num40z0"/>
    <w:rsid w:val="00957C3A"/>
    <w:rPr>
      <w:rFonts w:cs="StarSymbol" w:hAnsi="Symbol" w:ascii="Symbol"/>
      <w:sz w:val="18"/>
      <w:szCs w:val="18"/>
    </w:rPr>
  </w:style>
  <w:style w:customStyle="true" w:styleId="WW8Num41z0" w:type="character">
    <w:name w:val="WW8Num41z0"/>
    <w:rsid w:val="00957C3A"/>
    <w:rPr>
      <w:rFonts w:cs="StarSymbol" w:hAnsi="Symbol" w:ascii="Symbol"/>
      <w:sz w:val="18"/>
      <w:szCs w:val="18"/>
    </w:rPr>
  </w:style>
  <w:style w:customStyle="true" w:styleId="WW8Num42z0" w:type="character">
    <w:name w:val="WW8Num42z0"/>
    <w:rsid w:val="00957C3A"/>
    <w:rPr>
      <w:rFonts w:cs="StarSymbol" w:hAnsi="Symbol" w:ascii="Symbol"/>
      <w:sz w:val="18"/>
      <w:szCs w:val="18"/>
    </w:rPr>
  </w:style>
  <w:style w:customStyle="true" w:styleId="WW8Num43z0" w:type="character">
    <w:name w:val="WW8Num43z0"/>
    <w:rsid w:val="00957C3A"/>
    <w:rPr>
      <w:rFonts w:cs="StarSymbol" w:hAnsi="Symbol" w:ascii="Symbol"/>
      <w:sz w:val="18"/>
      <w:szCs w:val="18"/>
    </w:rPr>
  </w:style>
  <w:style w:customStyle="true" w:styleId="WW8Num44z0" w:type="character">
    <w:name w:val="WW8Num44z0"/>
    <w:rsid w:val="00957C3A"/>
    <w:rPr>
      <w:rFonts w:cs="StarSymbol" w:hAnsi="Symbol" w:ascii="Symbol"/>
      <w:sz w:val="18"/>
      <w:szCs w:val="18"/>
    </w:rPr>
  </w:style>
  <w:style w:customStyle="true" w:styleId="WW8Num45z0" w:type="character">
    <w:name w:val="WW8Num45z0"/>
    <w:rsid w:val="00957C3A"/>
    <w:rPr>
      <w:rFonts w:cs="StarSymbol" w:hAnsi="Symbol" w:ascii="Symbol"/>
      <w:sz w:val="18"/>
      <w:szCs w:val="18"/>
    </w:rPr>
  </w:style>
  <w:style w:customStyle="true" w:styleId="WW8Num46z0" w:type="character">
    <w:name w:val="WW8Num46z0"/>
    <w:rsid w:val="00957C3A"/>
    <w:rPr>
      <w:rFonts w:cs="StarSymbol" w:hAnsi="Symbol" w:ascii="Symbol"/>
      <w:sz w:val="18"/>
      <w:szCs w:val="18"/>
    </w:rPr>
  </w:style>
  <w:style w:customStyle="true" w:styleId="WW8Num47z0" w:type="character">
    <w:name w:val="WW8Num47z0"/>
    <w:rsid w:val="00957C3A"/>
    <w:rPr>
      <w:rFonts w:cs="StarSymbol" w:hAnsi="Symbol" w:ascii="Symbol"/>
      <w:sz w:val="18"/>
      <w:szCs w:val="18"/>
    </w:rPr>
  </w:style>
  <w:style w:customStyle="true" w:styleId="WW8Num48z0" w:type="character">
    <w:name w:val="WW8Num48z0"/>
    <w:rsid w:val="00957C3A"/>
    <w:rPr>
      <w:rFonts w:cs="StarSymbol" w:hAnsi="Symbol" w:ascii="Symbol"/>
      <w:sz w:val="18"/>
      <w:szCs w:val="18"/>
    </w:rPr>
  </w:style>
  <w:style w:customStyle="true" w:styleId="WW8Num49z0" w:type="character">
    <w:name w:val="WW8Num49z0"/>
    <w:rsid w:val="00957C3A"/>
    <w:rPr>
      <w:rFonts w:cs="StarSymbol" w:hAnsi="Symbol" w:ascii="Symbol"/>
      <w:sz w:val="18"/>
      <w:szCs w:val="18"/>
    </w:rPr>
  </w:style>
  <w:style w:customStyle="true" w:styleId="WW8Num50z0" w:type="character">
    <w:name w:val="WW8Num50z0"/>
    <w:rsid w:val="00957C3A"/>
    <w:rPr>
      <w:rFonts w:cs="StarSymbol" w:hAnsi="Symbol" w:ascii="Symbol"/>
      <w:sz w:val="18"/>
      <w:szCs w:val="18"/>
    </w:rPr>
  </w:style>
  <w:style w:customStyle="true" w:styleId="WW8Num51z0" w:type="character">
    <w:name w:val="WW8Num51z0"/>
    <w:rsid w:val="00957C3A"/>
    <w:rPr>
      <w:rFonts w:cs="StarSymbol" w:hAnsi="Symbol" w:ascii="Symbol"/>
      <w:sz w:val="18"/>
      <w:szCs w:val="18"/>
    </w:rPr>
  </w:style>
  <w:style w:customStyle="true" w:styleId="WW8Num52z0" w:type="character">
    <w:name w:val="WW8Num52z0"/>
    <w:rsid w:val="00957C3A"/>
    <w:rPr>
      <w:rFonts w:cs="StarSymbol" w:hAnsi="Symbol" w:ascii="Symbol"/>
      <w:sz w:val="18"/>
      <w:szCs w:val="18"/>
    </w:rPr>
  </w:style>
  <w:style w:customStyle="true" w:styleId="WW8Num53z0" w:type="character">
    <w:name w:val="WW8Num53z0"/>
    <w:rsid w:val="00957C3A"/>
    <w:rPr>
      <w:rFonts w:cs="StarSymbol" w:hAnsi="Symbol" w:ascii="Symbol"/>
      <w:sz w:val="18"/>
      <w:szCs w:val="18"/>
    </w:rPr>
  </w:style>
  <w:style w:customStyle="true" w:styleId="WW8Num54z0" w:type="character">
    <w:name w:val="WW8Num54z0"/>
    <w:rsid w:val="00957C3A"/>
    <w:rPr>
      <w:rFonts w:cs="StarSymbol" w:hAnsi="Symbol" w:ascii="Symbol"/>
      <w:sz w:val="18"/>
      <w:szCs w:val="18"/>
    </w:rPr>
  </w:style>
  <w:style w:customStyle="true" w:styleId="WW8Num55z0" w:type="character">
    <w:name w:val="WW8Num55z0"/>
    <w:rsid w:val="00957C3A"/>
    <w:rPr>
      <w:rFonts w:cs="StarSymbol" w:hAnsi="Symbol" w:ascii="Symbol"/>
      <w:sz w:val="18"/>
      <w:szCs w:val="18"/>
    </w:rPr>
  </w:style>
  <w:style w:customStyle="true" w:styleId="WW8Num56z0" w:type="character">
    <w:name w:val="WW8Num56z0"/>
    <w:rsid w:val="00957C3A"/>
    <w:rPr>
      <w:rFonts w:cs="StarSymbol" w:hAnsi="Symbol" w:ascii="Symbol"/>
      <w:sz w:val="18"/>
      <w:szCs w:val="18"/>
    </w:rPr>
  </w:style>
  <w:style w:customStyle="true" w:styleId="WW8Num57z0" w:type="character">
    <w:name w:val="WW8Num57z0"/>
    <w:rsid w:val="00957C3A"/>
    <w:rPr>
      <w:rFonts w:cs="StarSymbol" w:hAnsi="Symbol" w:ascii="Symbol"/>
      <w:sz w:val="18"/>
      <w:szCs w:val="18"/>
    </w:rPr>
  </w:style>
  <w:style w:customStyle="true" w:styleId="WW8Num58z0" w:type="character">
    <w:name w:val="WW8Num58z0"/>
    <w:rsid w:val="00957C3A"/>
    <w:rPr>
      <w:rFonts w:cs="StarSymbol" w:hAnsi="Symbol" w:ascii="Symbol"/>
      <w:sz w:val="18"/>
      <w:szCs w:val="18"/>
    </w:rPr>
  </w:style>
  <w:style w:customStyle="true" w:styleId="WW8Num59z0" w:type="character">
    <w:name w:val="WW8Num59z0"/>
    <w:rsid w:val="00957C3A"/>
    <w:rPr>
      <w:rFonts w:cs="StarSymbol" w:hAnsi="Symbol" w:ascii="Symbol"/>
      <w:sz w:val="18"/>
      <w:szCs w:val="18"/>
    </w:rPr>
  </w:style>
  <w:style w:customStyle="true" w:styleId="WW8Num60z0" w:type="character">
    <w:name w:val="WW8Num60z0"/>
    <w:rsid w:val="00957C3A"/>
    <w:rPr>
      <w:rFonts w:cs="StarSymbol" w:hAnsi="Symbol" w:ascii="Symbol"/>
      <w:sz w:val="18"/>
      <w:szCs w:val="18"/>
    </w:rPr>
  </w:style>
  <w:style w:customStyle="true" w:styleId="WW8Num61z0" w:type="character">
    <w:name w:val="WW8Num61z0"/>
    <w:rsid w:val="00957C3A"/>
    <w:rPr>
      <w:rFonts w:cs="StarSymbol" w:hAnsi="Symbol" w:ascii="Symbol"/>
      <w:sz w:val="18"/>
      <w:szCs w:val="18"/>
    </w:rPr>
  </w:style>
  <w:style w:customStyle="true" w:styleId="WW8Num62z0" w:type="character">
    <w:name w:val="WW8Num62z0"/>
    <w:rsid w:val="00957C3A"/>
    <w:rPr>
      <w:rFonts w:cs="StarSymbol" w:hAnsi="Symbol" w:ascii="Symbol"/>
      <w:sz w:val="18"/>
      <w:szCs w:val="18"/>
    </w:rPr>
  </w:style>
  <w:style w:customStyle="true" w:styleId="WW8Num63z0" w:type="character">
    <w:name w:val="WW8Num63z0"/>
    <w:rsid w:val="00957C3A"/>
    <w:rPr>
      <w:rFonts w:cs="StarSymbol" w:hAnsi="Symbol" w:ascii="Symbol"/>
      <w:sz w:val="18"/>
      <w:szCs w:val="18"/>
    </w:rPr>
  </w:style>
  <w:style w:customStyle="true" w:styleId="WW8Num64z0" w:type="character">
    <w:name w:val="WW8Num64z0"/>
    <w:rsid w:val="00957C3A"/>
    <w:rPr>
      <w:rFonts w:cs="StarSymbol" w:hAnsi="Symbol" w:ascii="Symbol"/>
      <w:sz w:val="18"/>
      <w:szCs w:val="18"/>
    </w:rPr>
  </w:style>
  <w:style w:customStyle="true" w:styleId="WW8Num65z0" w:type="character">
    <w:name w:val="WW8Num65z0"/>
    <w:rsid w:val="00957C3A"/>
    <w:rPr>
      <w:rFonts w:cs="StarSymbol" w:hAnsi="Symbol" w:ascii="Symbol"/>
      <w:sz w:val="18"/>
      <w:szCs w:val="18"/>
    </w:rPr>
  </w:style>
  <w:style w:customStyle="true" w:styleId="WW8Num66z0" w:type="character">
    <w:name w:val="WW8Num66z0"/>
    <w:rsid w:val="00957C3A"/>
    <w:rPr>
      <w:rFonts w:cs="StarSymbol" w:hAnsi="Symbol" w:ascii="Symbol"/>
      <w:sz w:val="18"/>
      <w:szCs w:val="18"/>
    </w:rPr>
  </w:style>
  <w:style w:customStyle="true" w:styleId="WW8Num67z0" w:type="character">
    <w:name w:val="WW8Num67z0"/>
    <w:rsid w:val="00957C3A"/>
    <w:rPr>
      <w:rFonts w:cs="StarSymbol" w:hAnsi="Symbol" w:ascii="Symbol"/>
      <w:sz w:val="18"/>
      <w:szCs w:val="18"/>
    </w:rPr>
  </w:style>
  <w:style w:customStyle="true" w:styleId="WW8Num68z0" w:type="character">
    <w:name w:val="WW8Num68z0"/>
    <w:rsid w:val="00957C3A"/>
    <w:rPr>
      <w:rFonts w:cs="StarSymbol" w:hAnsi="Symbol" w:ascii="Symbol"/>
      <w:sz w:val="18"/>
      <w:szCs w:val="18"/>
    </w:rPr>
  </w:style>
  <w:style w:customStyle="true" w:styleId="WW8Num69z0" w:type="character">
    <w:name w:val="WW8Num69z0"/>
    <w:rsid w:val="00957C3A"/>
    <w:rPr>
      <w:rFonts w:cs="StarSymbol" w:hAnsi="Symbol" w:ascii="Symbol"/>
      <w:sz w:val="18"/>
      <w:szCs w:val="18"/>
    </w:rPr>
  </w:style>
  <w:style w:customStyle="true" w:styleId="WW8Num70z0" w:type="character">
    <w:name w:val="WW8Num70z0"/>
    <w:rsid w:val="00957C3A"/>
    <w:rPr>
      <w:rFonts w:cs="StarSymbol" w:hAnsi="Symbol" w:ascii="Symbol"/>
      <w:sz w:val="18"/>
      <w:szCs w:val="18"/>
    </w:rPr>
  </w:style>
  <w:style w:customStyle="true" w:styleId="WW8Num71z0" w:type="character">
    <w:name w:val="WW8Num71z0"/>
    <w:rsid w:val="00957C3A"/>
    <w:rPr>
      <w:rFonts w:cs="StarSymbol" w:hAnsi="Symbol" w:ascii="Symbol"/>
      <w:sz w:val="18"/>
      <w:szCs w:val="18"/>
    </w:rPr>
  </w:style>
  <w:style w:customStyle="true" w:styleId="WW8Num72z0" w:type="character">
    <w:name w:val="WW8Num72z0"/>
    <w:rsid w:val="00957C3A"/>
    <w:rPr>
      <w:rFonts w:cs="StarSymbol" w:hAnsi="Symbol" w:ascii="Symbol"/>
      <w:sz w:val="18"/>
      <w:szCs w:val="18"/>
    </w:rPr>
  </w:style>
  <w:style w:customStyle="true" w:styleId="WW8Num73z0" w:type="character">
    <w:name w:val="WW8Num73z0"/>
    <w:rsid w:val="00957C3A"/>
    <w:rPr>
      <w:rFonts w:cs="StarSymbol" w:hAnsi="Symbol" w:ascii="Symbol"/>
      <w:sz w:val="18"/>
      <w:szCs w:val="18"/>
    </w:rPr>
  </w:style>
  <w:style w:customStyle="true" w:styleId="WW8Num74z0" w:type="character">
    <w:name w:val="WW8Num74z0"/>
    <w:rsid w:val="00957C3A"/>
    <w:rPr>
      <w:rFonts w:cs="StarSymbol" w:hAnsi="Symbol" w:ascii="Symbol"/>
      <w:sz w:val="18"/>
      <w:szCs w:val="18"/>
    </w:rPr>
  </w:style>
  <w:style w:customStyle="true" w:styleId="WW8Num75z0" w:type="character">
    <w:name w:val="WW8Num75z0"/>
    <w:rsid w:val="00957C3A"/>
    <w:rPr>
      <w:rFonts w:cs="StarSymbol" w:hAnsi="Symbol" w:ascii="Symbol"/>
      <w:sz w:val="18"/>
      <w:szCs w:val="18"/>
    </w:rPr>
  </w:style>
  <w:style w:customStyle="true" w:styleId="WW8Num76z0" w:type="character">
    <w:name w:val="WW8Num76z0"/>
    <w:rsid w:val="00957C3A"/>
    <w:rPr>
      <w:rFonts w:cs="StarSymbol" w:hAnsi="Symbol" w:ascii="Symbol"/>
      <w:sz w:val="18"/>
      <w:szCs w:val="18"/>
    </w:rPr>
  </w:style>
  <w:style w:customStyle="true" w:styleId="WW8Num77z0" w:type="character">
    <w:name w:val="WW8Num77z0"/>
    <w:rsid w:val="00957C3A"/>
    <w:rPr>
      <w:rFonts w:cs="StarSymbol" w:hAnsi="Symbol" w:ascii="Symbol"/>
      <w:sz w:val="18"/>
      <w:szCs w:val="18"/>
    </w:rPr>
  </w:style>
  <w:style w:customStyle="true" w:styleId="WW8Num78z0" w:type="character">
    <w:name w:val="WW8Num78z0"/>
    <w:rsid w:val="00957C3A"/>
    <w:rPr>
      <w:rFonts w:cs="StarSymbol" w:hAnsi="Symbol" w:ascii="Symbol"/>
      <w:sz w:val="18"/>
      <w:szCs w:val="18"/>
    </w:rPr>
  </w:style>
  <w:style w:customStyle="true" w:styleId="WW8Num79z0" w:type="character">
    <w:name w:val="WW8Num79z0"/>
    <w:rsid w:val="00957C3A"/>
    <w:rPr>
      <w:rFonts w:cs="StarSymbol" w:hAnsi="Symbol" w:ascii="Symbol"/>
      <w:sz w:val="18"/>
      <w:szCs w:val="18"/>
    </w:rPr>
  </w:style>
  <w:style w:customStyle="true" w:styleId="WW8Num80z0" w:type="character">
    <w:name w:val="WW8Num80z0"/>
    <w:rsid w:val="00957C3A"/>
    <w:rPr>
      <w:rFonts w:cs="StarSymbol" w:hAnsi="Symbol" w:ascii="Symbol"/>
      <w:sz w:val="18"/>
      <w:szCs w:val="18"/>
    </w:rPr>
  </w:style>
  <w:style w:customStyle="true" w:styleId="WW8Num81z0" w:type="character">
    <w:name w:val="WW8Num81z0"/>
    <w:rsid w:val="00957C3A"/>
    <w:rPr>
      <w:rFonts w:cs="StarSymbol" w:hAnsi="Symbol" w:ascii="Symbol"/>
      <w:sz w:val="18"/>
      <w:szCs w:val="18"/>
    </w:rPr>
  </w:style>
  <w:style w:customStyle="true" w:styleId="WW8Num82z0" w:type="character">
    <w:name w:val="WW8Num82z0"/>
    <w:rsid w:val="00957C3A"/>
    <w:rPr>
      <w:rFonts w:cs="StarSymbol" w:hAnsi="Symbol" w:ascii="Symbol"/>
      <w:sz w:val="18"/>
      <w:szCs w:val="18"/>
    </w:rPr>
  </w:style>
  <w:style w:customStyle="true" w:styleId="WW8Num83z0" w:type="character">
    <w:name w:val="WW8Num83z0"/>
    <w:rsid w:val="00957C3A"/>
    <w:rPr>
      <w:rFonts w:cs="StarSymbol" w:hAnsi="Symbol" w:ascii="Symbol"/>
      <w:sz w:val="18"/>
      <w:szCs w:val="18"/>
    </w:rPr>
  </w:style>
  <w:style w:customStyle="true" w:styleId="WW8Num84z0" w:type="character">
    <w:name w:val="WW8Num84z0"/>
    <w:rsid w:val="00957C3A"/>
    <w:rPr>
      <w:rFonts w:cs="StarSymbol" w:hAnsi="Symbol" w:ascii="Symbol"/>
      <w:sz w:val="18"/>
      <w:szCs w:val="18"/>
    </w:rPr>
  </w:style>
  <w:style w:customStyle="true" w:styleId="WW8Num85z0" w:type="character">
    <w:name w:val="WW8Num85z0"/>
    <w:rsid w:val="00957C3A"/>
    <w:rPr>
      <w:rFonts w:cs="StarSymbol" w:hAnsi="Symbol" w:ascii="Symbol"/>
      <w:sz w:val="18"/>
      <w:szCs w:val="18"/>
    </w:rPr>
  </w:style>
  <w:style w:customStyle="true" w:styleId="WW8Num86z0" w:type="character">
    <w:name w:val="WW8Num86z0"/>
    <w:rsid w:val="00957C3A"/>
    <w:rPr>
      <w:rFonts w:cs="StarSymbol" w:hAnsi="Symbol" w:ascii="Symbol"/>
      <w:sz w:val="18"/>
      <w:szCs w:val="18"/>
    </w:rPr>
  </w:style>
  <w:style w:customStyle="true" w:styleId="WW8Num87z0" w:type="character">
    <w:name w:val="WW8Num87z0"/>
    <w:rsid w:val="00957C3A"/>
    <w:rPr>
      <w:rFonts w:cs="StarSymbol" w:hAnsi="Symbol" w:ascii="Symbol"/>
      <w:sz w:val="18"/>
      <w:szCs w:val="18"/>
    </w:rPr>
  </w:style>
  <w:style w:customStyle="true" w:styleId="WW8Num88z0" w:type="character">
    <w:name w:val="WW8Num88z0"/>
    <w:rsid w:val="00957C3A"/>
    <w:rPr>
      <w:rFonts w:cs="StarSymbol" w:hAnsi="Symbol" w:ascii="Symbol"/>
      <w:sz w:val="18"/>
      <w:szCs w:val="18"/>
    </w:rPr>
  </w:style>
  <w:style w:customStyle="true" w:styleId="WW8Num89z0" w:type="character">
    <w:name w:val="WW8Num89z0"/>
    <w:rsid w:val="00957C3A"/>
    <w:rPr>
      <w:rFonts w:cs="StarSymbol" w:hAnsi="Symbol" w:ascii="Symbol"/>
      <w:sz w:val="18"/>
      <w:szCs w:val="18"/>
    </w:rPr>
  </w:style>
  <w:style w:customStyle="true" w:styleId="WW8Num90z0" w:type="character">
    <w:name w:val="WW8Num90z0"/>
    <w:rsid w:val="00957C3A"/>
    <w:rPr>
      <w:rFonts w:cs="StarSymbol" w:hAnsi="Symbol" w:ascii="Symbol"/>
      <w:sz w:val="18"/>
      <w:szCs w:val="18"/>
    </w:rPr>
  </w:style>
  <w:style w:customStyle="true" w:styleId="WW8Num91z0" w:type="character">
    <w:name w:val="WW8Num91z0"/>
    <w:rsid w:val="00957C3A"/>
    <w:rPr>
      <w:rFonts w:cs="StarSymbol" w:hAnsi="Symbol" w:ascii="Symbol"/>
      <w:sz w:val="18"/>
      <w:szCs w:val="18"/>
    </w:rPr>
  </w:style>
  <w:style w:customStyle="true" w:styleId="WW8Num92z0" w:type="character">
    <w:name w:val="WW8Num92z0"/>
    <w:rsid w:val="00957C3A"/>
    <w:rPr>
      <w:rFonts w:cs="StarSymbol" w:hAnsi="Symbol" w:ascii="Symbol"/>
      <w:sz w:val="18"/>
      <w:szCs w:val="18"/>
    </w:rPr>
  </w:style>
  <w:style w:customStyle="true" w:styleId="WW8Num93z0" w:type="character">
    <w:name w:val="WW8Num93z0"/>
    <w:rsid w:val="00957C3A"/>
    <w:rPr>
      <w:rFonts w:cs="StarSymbol" w:hAnsi="Symbol" w:ascii="Symbol"/>
      <w:sz w:val="18"/>
      <w:szCs w:val="18"/>
    </w:rPr>
  </w:style>
  <w:style w:customStyle="true" w:styleId="WW8Num94z0" w:type="character">
    <w:name w:val="WW8Num94z0"/>
    <w:rsid w:val="00957C3A"/>
    <w:rPr>
      <w:rFonts w:cs="StarSymbol" w:hAnsi="Symbol" w:ascii="Symbol"/>
      <w:sz w:val="18"/>
      <w:szCs w:val="18"/>
    </w:rPr>
  </w:style>
  <w:style w:customStyle="true" w:styleId="WW8Num95z0" w:type="character">
    <w:name w:val="WW8Num95z0"/>
    <w:rsid w:val="00957C3A"/>
    <w:rPr>
      <w:rFonts w:cs="StarSymbol" w:hAnsi="Symbol" w:ascii="Symbol"/>
      <w:sz w:val="18"/>
      <w:szCs w:val="18"/>
    </w:rPr>
  </w:style>
  <w:style w:customStyle="true" w:styleId="WW8Num96z0" w:type="character">
    <w:name w:val="WW8Num96z0"/>
    <w:rsid w:val="00957C3A"/>
    <w:rPr>
      <w:rFonts w:cs="StarSymbol" w:hAnsi="Symbol" w:ascii="Symbol"/>
      <w:sz w:val="18"/>
      <w:szCs w:val="18"/>
    </w:rPr>
  </w:style>
  <w:style w:customStyle="true" w:styleId="WW8Num97z0" w:type="character">
    <w:name w:val="WW8Num97z0"/>
    <w:rsid w:val="00957C3A"/>
    <w:rPr>
      <w:rFonts w:cs="StarSymbol" w:hAnsi="Symbol" w:ascii="Symbol"/>
      <w:sz w:val="18"/>
      <w:szCs w:val="18"/>
    </w:rPr>
  </w:style>
  <w:style w:customStyle="true" w:styleId="WW8Num98z0" w:type="character">
    <w:name w:val="WW8Num98z0"/>
    <w:rsid w:val="00957C3A"/>
    <w:rPr>
      <w:rFonts w:cs="StarSymbol" w:hAnsi="Symbol" w:ascii="Symbol"/>
      <w:sz w:val="18"/>
      <w:szCs w:val="18"/>
    </w:rPr>
  </w:style>
  <w:style w:customStyle="true" w:styleId="WW8Num99z0" w:type="character">
    <w:name w:val="WW8Num99z0"/>
    <w:rsid w:val="00957C3A"/>
    <w:rPr>
      <w:rFonts w:cs="StarSymbol" w:hAnsi="Symbol" w:ascii="Symbol"/>
      <w:sz w:val="18"/>
      <w:szCs w:val="18"/>
    </w:rPr>
  </w:style>
  <w:style w:customStyle="true" w:styleId="WW8Num100z0" w:type="character">
    <w:name w:val="WW8Num100z0"/>
    <w:rsid w:val="00957C3A"/>
    <w:rPr>
      <w:rFonts w:cs="StarSymbol" w:hAnsi="Symbol" w:ascii="Symbol"/>
      <w:sz w:val="18"/>
      <w:szCs w:val="18"/>
    </w:rPr>
  </w:style>
  <w:style w:customStyle="true" w:styleId="WW8Num101z0" w:type="character">
    <w:name w:val="WW8Num101z0"/>
    <w:rsid w:val="00957C3A"/>
    <w:rPr>
      <w:rFonts w:cs="StarSymbol" w:hAnsi="Symbol" w:ascii="Symbol"/>
      <w:sz w:val="18"/>
      <w:szCs w:val="18"/>
    </w:rPr>
  </w:style>
  <w:style w:customStyle="true" w:styleId="WW8Num102z0" w:type="character">
    <w:name w:val="WW8Num102z0"/>
    <w:rsid w:val="00957C3A"/>
    <w:rPr>
      <w:rFonts w:cs="StarSymbol" w:hAnsi="Symbol" w:ascii="Symbol"/>
      <w:sz w:val="18"/>
      <w:szCs w:val="18"/>
    </w:rPr>
  </w:style>
  <w:style w:customStyle="true" w:styleId="WW8Num103z0" w:type="character">
    <w:name w:val="WW8Num103z0"/>
    <w:rsid w:val="00957C3A"/>
    <w:rPr>
      <w:rFonts w:cs="StarSymbol" w:hAnsi="Symbol" w:ascii="Symbol"/>
      <w:sz w:val="18"/>
      <w:szCs w:val="18"/>
    </w:rPr>
  </w:style>
  <w:style w:customStyle="true" w:styleId="WW8Num104z0" w:type="character">
    <w:name w:val="WW8Num104z0"/>
    <w:rsid w:val="00957C3A"/>
    <w:rPr>
      <w:rFonts w:cs="StarSymbol" w:hAnsi="Symbol" w:ascii="Symbol"/>
      <w:sz w:val="18"/>
      <w:szCs w:val="18"/>
    </w:rPr>
  </w:style>
  <w:style w:customStyle="true" w:styleId="WW8Num105z0" w:type="character">
    <w:name w:val="WW8Num105z0"/>
    <w:rsid w:val="00957C3A"/>
    <w:rPr>
      <w:rFonts w:cs="StarSymbol" w:hAnsi="Symbol" w:ascii="Symbol"/>
      <w:sz w:val="18"/>
      <w:szCs w:val="18"/>
    </w:rPr>
  </w:style>
  <w:style w:customStyle="true" w:styleId="WW8Num106z0" w:type="character">
    <w:name w:val="WW8Num106z0"/>
    <w:rsid w:val="00957C3A"/>
    <w:rPr>
      <w:rFonts w:cs="StarSymbol" w:hAnsi="Symbol" w:ascii="Symbol"/>
      <w:sz w:val="18"/>
      <w:szCs w:val="18"/>
    </w:rPr>
  </w:style>
  <w:style w:customStyle="true" w:styleId="WW8Num107z0" w:type="character">
    <w:name w:val="WW8Num107z0"/>
    <w:rsid w:val="00957C3A"/>
    <w:rPr>
      <w:rFonts w:cs="StarSymbol" w:hAnsi="Symbol" w:ascii="Symbol"/>
      <w:sz w:val="18"/>
      <w:szCs w:val="18"/>
    </w:rPr>
  </w:style>
  <w:style w:customStyle="true" w:styleId="WW8Num108z0" w:type="character">
    <w:name w:val="WW8Num108z0"/>
    <w:rsid w:val="00957C3A"/>
    <w:rPr>
      <w:rFonts w:cs="StarSymbol" w:hAnsi="Symbol" w:ascii="Symbol"/>
      <w:sz w:val="18"/>
      <w:szCs w:val="18"/>
    </w:rPr>
  </w:style>
  <w:style w:customStyle="true" w:styleId="WW8Num109z0" w:type="character">
    <w:name w:val="WW8Num109z0"/>
    <w:rsid w:val="00957C3A"/>
    <w:rPr>
      <w:rFonts w:cs="StarSymbol" w:hAnsi="Symbol" w:ascii="Symbol"/>
      <w:sz w:val="18"/>
      <w:szCs w:val="18"/>
    </w:rPr>
  </w:style>
  <w:style w:customStyle="true" w:styleId="WW8Num110z0" w:type="character">
    <w:name w:val="WW8Num110z0"/>
    <w:rsid w:val="00957C3A"/>
    <w:rPr>
      <w:rFonts w:cs="StarSymbol" w:hAnsi="Symbol" w:ascii="Symbol"/>
      <w:sz w:val="18"/>
      <w:szCs w:val="18"/>
    </w:rPr>
  </w:style>
  <w:style w:customStyle="true" w:styleId="WW8Num111z0" w:type="character">
    <w:name w:val="WW8Num111z0"/>
    <w:rsid w:val="00957C3A"/>
    <w:rPr>
      <w:rFonts w:cs="StarSymbol" w:hAnsi="Symbol" w:ascii="Symbol"/>
      <w:sz w:val="18"/>
      <w:szCs w:val="18"/>
    </w:rPr>
  </w:style>
  <w:style w:customStyle="true" w:styleId="WW8Num112z0" w:type="character">
    <w:name w:val="WW8Num112z0"/>
    <w:rsid w:val="00957C3A"/>
    <w:rPr>
      <w:rFonts w:cs="StarSymbol" w:hAnsi="Symbol" w:ascii="Symbol"/>
      <w:sz w:val="18"/>
      <w:szCs w:val="18"/>
    </w:rPr>
  </w:style>
  <w:style w:customStyle="true" w:styleId="WW8Num113z0" w:type="character">
    <w:name w:val="WW8Num113z0"/>
    <w:rsid w:val="00957C3A"/>
    <w:rPr>
      <w:rFonts w:cs="StarSymbol" w:hAnsi="Symbol" w:ascii="Symbol"/>
      <w:sz w:val="18"/>
      <w:szCs w:val="18"/>
    </w:rPr>
  </w:style>
  <w:style w:customStyle="true" w:styleId="WW8Num114z0" w:type="character">
    <w:name w:val="WW8Num114z0"/>
    <w:rsid w:val="00957C3A"/>
    <w:rPr>
      <w:rFonts w:cs="StarSymbol" w:hAnsi="Symbol" w:ascii="Symbol"/>
      <w:sz w:val="18"/>
      <w:szCs w:val="18"/>
    </w:rPr>
  </w:style>
  <w:style w:customStyle="true" w:styleId="WW8Num115z0" w:type="character">
    <w:name w:val="WW8Num115z0"/>
    <w:rsid w:val="00957C3A"/>
    <w:rPr>
      <w:rFonts w:cs="StarSymbol" w:hAnsi="Symbol" w:ascii="Symbol"/>
      <w:sz w:val="18"/>
      <w:szCs w:val="18"/>
    </w:rPr>
  </w:style>
  <w:style w:customStyle="true" w:styleId="WW8Num116z0" w:type="character">
    <w:name w:val="WW8Num116z0"/>
    <w:rsid w:val="00957C3A"/>
    <w:rPr>
      <w:rFonts w:cs="StarSymbol" w:hAnsi="Symbol" w:ascii="Symbol"/>
      <w:sz w:val="18"/>
      <w:szCs w:val="18"/>
    </w:rPr>
  </w:style>
  <w:style w:customStyle="true" w:styleId="WW8Num117z0" w:type="character">
    <w:name w:val="WW8Num117z0"/>
    <w:rsid w:val="00957C3A"/>
    <w:rPr>
      <w:rFonts w:cs="StarSymbol" w:hAnsi="Symbol" w:ascii="Symbol"/>
      <w:sz w:val="18"/>
      <w:szCs w:val="18"/>
    </w:rPr>
  </w:style>
  <w:style w:customStyle="true" w:styleId="WW8Num118z0" w:type="character">
    <w:name w:val="WW8Num118z0"/>
    <w:rsid w:val="00957C3A"/>
    <w:rPr>
      <w:rFonts w:cs="StarSymbol" w:hAnsi="Symbol" w:ascii="Symbol"/>
      <w:sz w:val="18"/>
      <w:szCs w:val="18"/>
    </w:rPr>
  </w:style>
  <w:style w:customStyle="true" w:styleId="WW8Num119z0" w:type="character">
    <w:name w:val="WW8Num119z0"/>
    <w:rsid w:val="00957C3A"/>
    <w:rPr>
      <w:rFonts w:cs="StarSymbol" w:hAnsi="Symbol" w:ascii="Symbol"/>
      <w:sz w:val="18"/>
      <w:szCs w:val="18"/>
    </w:rPr>
  </w:style>
  <w:style w:customStyle="true" w:styleId="WW8Num120z0" w:type="character">
    <w:name w:val="WW8Num120z0"/>
    <w:rsid w:val="00957C3A"/>
    <w:rPr>
      <w:rFonts w:cs="StarSymbol" w:hAnsi="Symbol" w:ascii="Symbol"/>
      <w:sz w:val="18"/>
      <w:szCs w:val="18"/>
    </w:rPr>
  </w:style>
  <w:style w:customStyle="true" w:styleId="WW8Num121z0" w:type="character">
    <w:name w:val="WW8Num121z0"/>
    <w:rsid w:val="00957C3A"/>
    <w:rPr>
      <w:rFonts w:cs="StarSymbol" w:hAnsi="Symbol" w:ascii="Symbol"/>
      <w:sz w:val="18"/>
      <w:szCs w:val="18"/>
    </w:rPr>
  </w:style>
  <w:style w:customStyle="true" w:styleId="WW8Num122z0" w:type="character">
    <w:name w:val="WW8Num122z0"/>
    <w:rsid w:val="00957C3A"/>
    <w:rPr>
      <w:rFonts w:cs="StarSymbol" w:hAnsi="Symbol" w:ascii="Symbol"/>
      <w:sz w:val="18"/>
      <w:szCs w:val="18"/>
    </w:rPr>
  </w:style>
  <w:style w:customStyle="true" w:styleId="WW8Num123z0" w:type="character">
    <w:name w:val="WW8Num123z0"/>
    <w:rsid w:val="00957C3A"/>
    <w:rPr>
      <w:rFonts w:cs="StarSymbol" w:hAnsi="Symbol" w:ascii="Symbol"/>
      <w:sz w:val="18"/>
      <w:szCs w:val="18"/>
    </w:rPr>
  </w:style>
  <w:style w:customStyle="true" w:styleId="WW8Num124z0" w:type="character">
    <w:name w:val="WW8Num124z0"/>
    <w:rsid w:val="00957C3A"/>
    <w:rPr>
      <w:rFonts w:cs="StarSymbol" w:hAnsi="Symbol" w:ascii="Symbol"/>
      <w:sz w:val="18"/>
      <w:szCs w:val="18"/>
    </w:rPr>
  </w:style>
  <w:style w:customStyle="true" w:styleId="WW8Num125z0" w:type="character">
    <w:name w:val="WW8Num125z0"/>
    <w:rsid w:val="00957C3A"/>
    <w:rPr>
      <w:rFonts w:cs="StarSymbol" w:hAnsi="Symbol" w:ascii="Symbol"/>
      <w:sz w:val="18"/>
      <w:szCs w:val="18"/>
    </w:rPr>
  </w:style>
  <w:style w:customStyle="true" w:styleId="WW8Num126z0" w:type="character">
    <w:name w:val="WW8Num126z0"/>
    <w:rsid w:val="00957C3A"/>
    <w:rPr>
      <w:rFonts w:cs="StarSymbol" w:hAnsi="Symbol" w:ascii="Symbol"/>
      <w:sz w:val="18"/>
      <w:szCs w:val="18"/>
    </w:rPr>
  </w:style>
  <w:style w:customStyle="true" w:styleId="WW8Num127z0" w:type="character">
    <w:name w:val="WW8Num127z0"/>
    <w:rsid w:val="00957C3A"/>
    <w:rPr>
      <w:rFonts w:cs="StarSymbol" w:hAnsi="Symbol" w:ascii="Symbol"/>
      <w:sz w:val="18"/>
      <w:szCs w:val="18"/>
    </w:rPr>
  </w:style>
  <w:style w:customStyle="true" w:styleId="WW8Num128z0" w:type="character">
    <w:name w:val="WW8Num128z0"/>
    <w:rsid w:val="00957C3A"/>
    <w:rPr>
      <w:rFonts w:cs="StarSymbol" w:hAnsi="Symbol" w:ascii="Symbol"/>
      <w:sz w:val="18"/>
      <w:szCs w:val="18"/>
    </w:rPr>
  </w:style>
  <w:style w:customStyle="true" w:styleId="WW8Num129z0" w:type="character">
    <w:name w:val="WW8Num129z0"/>
    <w:rsid w:val="00957C3A"/>
    <w:rPr>
      <w:rFonts w:cs="StarSymbol" w:hAnsi="Symbol" w:ascii="Symbol"/>
      <w:sz w:val="18"/>
      <w:szCs w:val="18"/>
    </w:rPr>
  </w:style>
  <w:style w:customStyle="true" w:styleId="WW8Num130z0" w:type="character">
    <w:name w:val="WW8Num130z0"/>
    <w:rsid w:val="00957C3A"/>
    <w:rPr>
      <w:rFonts w:cs="StarSymbol" w:hAnsi="Symbol" w:ascii="Symbol"/>
      <w:sz w:val="18"/>
      <w:szCs w:val="18"/>
    </w:rPr>
  </w:style>
  <w:style w:customStyle="true" w:styleId="WW-Absatz-Standardschriftart111" w:type="character">
    <w:name w:val="WW-Absatz-Standardschriftart111"/>
    <w:rsid w:val="00957C3A"/>
  </w:style>
  <w:style w:customStyle="true" w:styleId="WW-Absatz-Standardschriftart1111" w:type="character">
    <w:name w:val="WW-Absatz-Standardschriftart1111"/>
    <w:rsid w:val="00957C3A"/>
  </w:style>
  <w:style w:customStyle="true" w:styleId="WW-Absatz-Standardschriftart11111" w:type="character">
    <w:name w:val="WW-Absatz-Standardschriftart11111"/>
    <w:rsid w:val="00957C3A"/>
  </w:style>
  <w:style w:customStyle="true" w:styleId="WW-Absatz-Standardschriftart111111" w:type="character">
    <w:name w:val="WW-Absatz-Standardschriftart111111"/>
    <w:rsid w:val="00957C3A"/>
  </w:style>
  <w:style w:customStyle="true" w:styleId="WW-Absatz-Standardschriftart1111111" w:type="character">
    <w:name w:val="WW-Absatz-Standardschriftart1111111"/>
    <w:rsid w:val="00957C3A"/>
  </w:style>
  <w:style w:customStyle="true" w:styleId="WW-Absatz-Standardschriftart11111111" w:type="character">
    <w:name w:val="WW-Absatz-Standardschriftart11111111"/>
    <w:rsid w:val="00957C3A"/>
  </w:style>
  <w:style w:customStyle="true" w:styleId="WW-Absatz-Standardschriftart111111111" w:type="character">
    <w:name w:val="WW-Absatz-Standardschriftart111111111"/>
    <w:rsid w:val="00957C3A"/>
  </w:style>
  <w:style w:customStyle="true" w:styleId="WW-Absatz-Standardschriftart1111111111" w:type="character">
    <w:name w:val="WW-Absatz-Standardschriftart1111111111"/>
    <w:rsid w:val="00957C3A"/>
  </w:style>
  <w:style w:customStyle="true" w:styleId="WW-Absatz-Standardschriftart11111111111" w:type="character">
    <w:name w:val="WW-Absatz-Standardschriftart11111111111"/>
    <w:rsid w:val="00957C3A"/>
  </w:style>
  <w:style w:customStyle="true" w:styleId="WW-Absatz-Standardschriftart111111111111" w:type="character">
    <w:name w:val="WW-Absatz-Standardschriftart111111111111"/>
    <w:rsid w:val="00957C3A"/>
  </w:style>
  <w:style w:customStyle="true" w:styleId="WW-Absatz-Standardschriftart1111111111111" w:type="character">
    <w:name w:val="WW-Absatz-Standardschriftart1111111111111"/>
    <w:rsid w:val="00957C3A"/>
  </w:style>
  <w:style w:customStyle="true" w:styleId="WW-Absatz-Standardschriftart11111111111111" w:type="character">
    <w:name w:val="WW-Absatz-Standardschriftart11111111111111"/>
    <w:rsid w:val="00957C3A"/>
  </w:style>
  <w:style w:customStyle="true" w:styleId="WW-Absatz-Standardschriftart111111111111111" w:type="character">
    <w:name w:val="WW-Absatz-Standardschriftart111111111111111"/>
    <w:rsid w:val="00957C3A"/>
  </w:style>
  <w:style w:customStyle="true" w:styleId="WW-Absatz-Standardschriftart1111111111111111" w:type="character">
    <w:name w:val="WW-Absatz-Standardschriftart1111111111111111"/>
    <w:rsid w:val="00957C3A"/>
  </w:style>
  <w:style w:customStyle="true" w:styleId="WW-Absatz-Standardschriftart11111111111111111" w:type="character">
    <w:name w:val="WW-Absatz-Standardschriftart11111111111111111"/>
    <w:rsid w:val="00957C3A"/>
  </w:style>
  <w:style w:customStyle="true" w:styleId="WW-Absatz-Standardschriftart111111111111111111" w:type="character">
    <w:name w:val="WW-Absatz-Standardschriftart111111111111111111"/>
    <w:rsid w:val="00957C3A"/>
  </w:style>
  <w:style w:customStyle="true" w:styleId="WW-Absatz-Standardschriftart1111111111111111111" w:type="character">
    <w:name w:val="WW-Absatz-Standardschriftart1111111111111111111"/>
    <w:rsid w:val="00957C3A"/>
  </w:style>
  <w:style w:customStyle="true" w:styleId="WW-Absatz-Standardschriftart11111111111111111111" w:type="character">
    <w:name w:val="WW-Absatz-Standardschriftart11111111111111111111"/>
    <w:rsid w:val="00957C3A"/>
  </w:style>
  <w:style w:customStyle="true" w:styleId="WW-Absatz-Standardschriftart111111111111111111111" w:type="character">
    <w:name w:val="WW-Absatz-Standardschriftart111111111111111111111"/>
    <w:rsid w:val="00957C3A"/>
  </w:style>
  <w:style w:customStyle="true" w:styleId="WW-Absatz-Standardschriftart1111111111111111111111" w:type="character">
    <w:name w:val="WW-Absatz-Standardschriftart1111111111111111111111"/>
    <w:rsid w:val="00957C3A"/>
  </w:style>
  <w:style w:customStyle="true" w:styleId="WW-Absatz-Standardschriftart11111111111111111111111" w:type="character">
    <w:name w:val="WW-Absatz-Standardschriftart11111111111111111111111"/>
    <w:rsid w:val="00957C3A"/>
  </w:style>
  <w:style w:customStyle="true" w:styleId="WW-Absatz-Standardschriftart111111111111111111111111" w:type="character">
    <w:name w:val="WW-Absatz-Standardschriftart111111111111111111111111"/>
    <w:rsid w:val="00957C3A"/>
  </w:style>
  <w:style w:customStyle="true" w:styleId="Grafikeoznake1" w:type="character">
    <w:name w:val="Grafičke oznake1"/>
    <w:rsid w:val="00957C3A"/>
    <w:rPr>
      <w:rFonts w:cs="StarSymbol" w:eastAsia="StarSymbol" w:hAnsi="StarSymbol" w:ascii="StarSymbol"/>
      <w:sz w:val="18"/>
      <w:szCs w:val="18"/>
    </w:rPr>
  </w:style>
  <w:style w:customStyle="true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true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true" w:styleId="Odlomakpopisa1" w:type="paragraph">
    <w:name w:val="Odlomak popisa1"/>
    <w:basedOn w:val="Normal"/>
    <w:rsid w:val="00957C3A"/>
    <w:pPr>
      <w:spacing w:lineRule="auto" w:line="256" w:after="16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cs="Segoe UI" w:hAnsi="Segoe UI" w:ascii="Segoe UI"/>
      <w:sz w:val="18"/>
      <w:szCs w:val="18"/>
      <w:lang w:eastAsia="en-US"/>
    </w:rPr>
  </w:style>
  <w:style w:customStyle="true" w:styleId="TekstbaloniaChar" w:type="character">
    <w:name w:val="Tekst balončića Char"/>
    <w:link w:val="Tekstbalonia"/>
    <w:uiPriority w:val="99"/>
    <w:locked/>
    <w:rsid w:val="00957C3A"/>
    <w:rPr>
      <w:rFonts w:cs="Segoe UI" w:hAnsi="Segoe UI" w:asci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true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cs="Courier New" w:hAnsi="Courier New" w:ascii="Courier New"/>
      <w:sz w:val="16"/>
      <w:szCs w:val="16"/>
    </w:rPr>
  </w:style>
  <w:style w:customStyle="true" w:styleId="Tijeloteksta3Char" w:type="character">
    <w:name w:val="Tijelo teksta 3 Char"/>
    <w:link w:val="Tijeloteksta3"/>
    <w:uiPriority w:val="99"/>
    <w:rsid w:val="00AE723B"/>
    <w:rPr>
      <w:rFonts w:cs="Courier New" w:hAnsi="Courier New" w:ascii="Courier New"/>
      <w:sz w:val="16"/>
      <w:szCs w:val="16"/>
    </w:rPr>
  </w:style>
  <w:style w:customStyle="true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true" w:styleId="BodyTextChar" w:type="character">
    <w:name w:val="Body Text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BodyText3Char" w:type="character">
    <w:name w:val="Body Text 3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HeaderChar" w:type="character">
    <w:name w:val="Head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FooterChar" w:type="character">
    <w:name w:val="Foot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ListLabel1" w:type="character">
    <w:name w:val="ListLabel 1"/>
    <w:uiPriority w:val="99"/>
    <w:rsid w:val="00AE723B"/>
    <w:rPr>
      <w:rFonts w:eastAsia="Times New Roman"/>
    </w:rPr>
  </w:style>
  <w:style w:customStyle="true" w:styleId="ListLabel2" w:type="character">
    <w:name w:val="ListLabel 2"/>
    <w:uiPriority w:val="99"/>
    <w:rsid w:val="00AE723B"/>
  </w:style>
  <w:style w:customStyle="true" w:styleId="ListLabel3" w:type="character">
    <w:name w:val="ListLabel 3"/>
    <w:uiPriority w:val="99"/>
    <w:rsid w:val="00AE723B"/>
    <w:rPr>
      <w:rFonts w:eastAsia="Times New Roman"/>
    </w:rPr>
  </w:style>
  <w:style w:customStyle="true" w:styleId="Heading" w:type="paragraph">
    <w:name w:val="Heading"/>
    <w:basedOn w:val="Normal"/>
    <w:next w:val="Textbody"/>
    <w:uiPriority w:val="99"/>
    <w:rsid w:val="00AE723B"/>
    <w:pPr>
      <w:keepNext/>
      <w:suppressAutoHyphens/>
      <w:spacing w:lineRule="atLeast" w:line="100" w:after="120" w:before="240"/>
    </w:pPr>
    <w:rPr>
      <w:rFonts w:cs="Tahoma" w:hAnsi="Tahoma" w:ascii="Tahoma"/>
      <w:sz w:val="28"/>
      <w:szCs w:val="28"/>
      <w:lang w:val="en-US"/>
    </w:rPr>
  </w:style>
  <w:style w:customStyle="true" w:styleId="Textbody" w:type="paragraph">
    <w:name w:val="Text body"/>
    <w:basedOn w:val="Normal"/>
    <w:uiPriority w:val="99"/>
    <w:rsid w:val="00AE723B"/>
    <w:pPr>
      <w:suppressAutoHyphens/>
      <w:spacing w:lineRule="atLeast" w:line="100"/>
    </w:pPr>
    <w:rPr>
      <w:rFonts w:cs="Arial" w:hAnsi="Arial" w:ascii="Arial"/>
      <w:sz w:val="22"/>
      <w:szCs w:val="22"/>
      <w:lang w:val="en-US"/>
    </w:rPr>
  </w:style>
  <w:style w:customStyle="true" w:styleId="Index" w:type="paragraph">
    <w:name w:val="Index"/>
    <w:basedOn w:val="Normal"/>
    <w:uiPriority w:val="99"/>
    <w:rsid w:val="00AE723B"/>
    <w:pPr>
      <w:suppressLineNumbers/>
      <w:suppressAutoHyphens/>
      <w:spacing w:lineRule="atLeast" w:line="100"/>
    </w:pPr>
    <w:rPr>
      <w:rFonts w:cs="Tahoma" w:hAnsi="Tahoma" w:asci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Rule="atLeast" w:line="100"/>
    </w:pPr>
    <w:rPr>
      <w:rFonts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Rule="atLeast" w:line="100"/>
    </w:pPr>
    <w:rPr>
      <w:sz w:val="20"/>
      <w:szCs w:val="20"/>
      <w:lang w:val="en-US"/>
    </w:rPr>
  </w:style>
  <w:style w:customStyle="true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A5BF4"/>
    <w:rPr>
      <w:rFonts w:eastAsia="Calibri" w:hAnsi="Tahoma" w:ascii="Tahoma"/>
      <w:sz w:val="22"/>
      <w:szCs w:val="22"/>
      <w:lang w:eastAsia="en-US"/>
    </w:rPr>
  </w:style>
  <w:style w:customStyle="true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true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true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true" w:styleId="apple-converted-space" w:type="character">
    <w:name w:val="apple-converted-space"/>
    <w:rsid w:val="00F14FB9"/>
  </w:style>
  <w:style w:customStyle="true" w:styleId="TextBody0" w:type="paragraph">
    <w:name w:val="Text Body"/>
    <w:basedOn w:val="Normal"/>
    <w:uiPriority w:val="99"/>
    <w:rsid w:val="00F14FB9"/>
    <w:pPr>
      <w:widowControl w:val="false"/>
      <w:suppressAutoHyphens/>
      <w:spacing w:lineRule="auto" w:line="276" w:after="120"/>
    </w:pPr>
    <w:rPr>
      <w:rFonts w:eastAsia="SimSun"/>
      <w:color w:val="00000A"/>
      <w:lang w:eastAsia="zh-CN"/>
    </w:rPr>
  </w:style>
  <w:style w:customStyle="true" w:styleId="Obinitekst1" w:type="paragraph">
    <w:name w:val="Obični tekst1"/>
    <w:basedOn w:val="Normal"/>
    <w:rsid w:val="00F14FB9"/>
    <w:pPr>
      <w:widowControl w:val="false"/>
      <w:suppressAutoHyphens/>
    </w:pPr>
    <w:rPr>
      <w:rFonts w:cs="Consolas" w:eastAsia="SimSun" w:hAnsi="Consolas" w:ascii="Consolas"/>
      <w:kern w:val="1"/>
      <w:sz w:val="21"/>
      <w:szCs w:val="21"/>
      <w:lang w:bidi="hi-IN" w:eastAsia="zh-CN" w:val="en-US"/>
    </w:rPr>
  </w:style>
  <w:style w:customStyle="true" w:styleId="Grafikeoznake21" w:type="paragraph">
    <w:name w:val="Grafičke oznake 21"/>
    <w:basedOn w:val="Normal"/>
    <w:rsid w:val="00F14FB9"/>
    <w:pPr>
      <w:widowControl w:val="false"/>
      <w:suppressAutoHyphens/>
      <w:ind w:hanging="360" w:left="720"/>
      <w:contextualSpacing/>
    </w:pPr>
    <w:rPr>
      <w:kern w:val="1"/>
      <w:lang w:bidi="hi-IN" w:eastAsia="zh-CN"/>
    </w:rPr>
  </w:style>
  <w:style w:customStyle="true" w:styleId="Standard" w:type="paragraph">
    <w:name w:val="Standard"/>
    <w:rsid w:val="00713ACD"/>
    <w:pPr>
      <w:widowControl w:val="false"/>
      <w:suppressAutoHyphens/>
      <w:autoSpaceDN w:val="false"/>
      <w:textAlignment w:val="baseline"/>
    </w:pPr>
    <w:rPr>
      <w:rFonts w:cs="Mangal" w:eastAsia="Arial Unicode MS" w:hAnsi="Liberation Serif" w:ascii="Liberation Serif"/>
      <w:kern w:val="3"/>
      <w:sz w:val="24"/>
      <w:szCs w:val="24"/>
      <w:lang w:bidi="hi-IN" w:eastAsia="zh-CN"/>
    </w:rPr>
  </w:style>
  <w:style w:customStyle="true" w:styleId="WW8Num7" w:type="numbering">
    <w:name w:val="WW8Num7"/>
    <w:basedOn w:val="Bezpopisa"/>
    <w:rsid w:val="00713ACD"/>
    <w:pPr>
      <w:numPr>
        <w:numId w:val="2"/>
      </w:numPr>
    </w:pPr>
  </w:style>
  <w:style w:customStyle="true" w:styleId="Textbodyuser" w:type="paragraph">
    <w:name w:val="Text body (user)"/>
    <w:basedOn w:val="Standard"/>
    <w:rsid w:val="00713ACD"/>
    <w:rPr>
      <w:rFonts w:cs="Arial" w:hAnsi="Arial" w:asci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4"/>
      </w:numPr>
      <w:suppressAutoHyphens w:val="false"/>
    </w:pPr>
  </w:style>
  <w:style w:customStyle="true" w:styleId="TableContents" w:type="paragraph">
    <w:name w:val="Table Contents"/>
    <w:basedOn w:val="Standard"/>
    <w:rsid w:val="00713ACD"/>
    <w:pPr>
      <w:suppressLineNumbers/>
    </w:pPr>
  </w:style>
  <w:style w:customStyle="true" w:styleId="WW8Num2z1" w:type="character">
    <w:name w:val="WW8Num2z1"/>
    <w:rsid w:val="00713ACD"/>
  </w:style>
  <w:style w:customStyle="true" w:styleId="WW8Num2z2" w:type="character">
    <w:name w:val="WW8Num2z2"/>
    <w:rsid w:val="00713ACD"/>
  </w:style>
  <w:style w:customStyle="true" w:styleId="WW8Num2z3" w:type="character">
    <w:name w:val="WW8Num2z3"/>
    <w:rsid w:val="00713ACD"/>
  </w:style>
  <w:style w:customStyle="true" w:styleId="WW8Num2z4" w:type="character">
    <w:name w:val="WW8Num2z4"/>
    <w:rsid w:val="00713ACD"/>
  </w:style>
  <w:style w:customStyle="true" w:styleId="WW8Num2z5" w:type="character">
    <w:name w:val="WW8Num2z5"/>
    <w:rsid w:val="00713ACD"/>
  </w:style>
  <w:style w:customStyle="true" w:styleId="WW8Num2z6" w:type="character">
    <w:name w:val="WW8Num2z6"/>
    <w:rsid w:val="00713ACD"/>
  </w:style>
  <w:style w:customStyle="true" w:styleId="WW8Num2z7" w:type="character">
    <w:name w:val="WW8Num2z7"/>
    <w:rsid w:val="00713ACD"/>
  </w:style>
  <w:style w:customStyle="true" w:styleId="WW8Num2z8" w:type="character">
    <w:name w:val="WW8Num2z8"/>
    <w:rsid w:val="00713ACD"/>
  </w:style>
  <w:style w:customStyle="true" w:styleId="WW8Num7z1" w:type="character">
    <w:name w:val="WW8Num7z1"/>
    <w:rsid w:val="00713ACD"/>
    <w:rPr>
      <w:rFonts w:cs="Courier New" w:hAnsi="Courier New" w:ascii="Courier New"/>
    </w:rPr>
  </w:style>
  <w:style w:customStyle="true" w:styleId="WW8Num7z2" w:type="character">
    <w:name w:val="WW8Num7z2"/>
    <w:rsid w:val="00713ACD"/>
    <w:rPr>
      <w:rFonts w:cs="Wingdings" w:hAnsi="Wingdings" w:ascii="Wingdings"/>
    </w:rPr>
  </w:style>
  <w:style w:customStyle="true" w:styleId="WW8Num7z3" w:type="character">
    <w:name w:val="WW8Num7z3"/>
    <w:rsid w:val="00713ACD"/>
    <w:rPr>
      <w:rFonts w:cs="Symbol" w:hAnsi="Symbol" w:ascii="Symbol"/>
    </w:rPr>
  </w:style>
  <w:style w:customStyle="true" w:styleId="WW8Num1z0" w:type="character">
    <w:name w:val="WW8Num1z0"/>
    <w:rsid w:val="00713ACD"/>
    <w:rPr>
      <w:rFonts w:cs="Symbol" w:hAnsi="Symbol" w:ascii="Symbol"/>
    </w:rPr>
  </w:style>
  <w:style w:customStyle="true" w:styleId="WW8Num6z1" w:type="character">
    <w:name w:val="WW8Num6z1"/>
    <w:rsid w:val="00713ACD"/>
    <w:rPr>
      <w:rFonts w:cs="Courier New" w:hAnsi="Courier New" w:ascii="Courier New"/>
    </w:rPr>
  </w:style>
  <w:style w:customStyle="true" w:styleId="WW8Num6z2" w:type="character">
    <w:name w:val="WW8Num6z2"/>
    <w:rsid w:val="00713ACD"/>
    <w:rPr>
      <w:rFonts w:cs="Wingdings" w:hAnsi="Wingdings" w:ascii="Wingdings"/>
    </w:rPr>
  </w:style>
  <w:style w:customStyle="true" w:styleId="WW8Num6z3" w:type="character">
    <w:name w:val="WW8Num6z3"/>
    <w:rsid w:val="00713ACD"/>
    <w:rPr>
      <w:rFonts w:cs="Symbol" w:hAnsi="Symbol" w:ascii="Symbol"/>
    </w:rPr>
  </w:style>
  <w:style w:customStyle="true" w:styleId="WW8Num2" w:type="numbering">
    <w:name w:val="WW8Num2"/>
    <w:basedOn w:val="Bezpopisa"/>
    <w:rsid w:val="00713ACD"/>
    <w:pPr>
      <w:numPr>
        <w:numId w:val="3"/>
      </w:numPr>
    </w:pPr>
  </w:style>
  <w:style w:customStyle="true" w:styleId="WW8Num1" w:type="numbering">
    <w:name w:val="WW8Num1"/>
    <w:basedOn w:val="Bezpopisa"/>
    <w:rsid w:val="00713ACD"/>
    <w:pPr>
      <w:numPr>
        <w:numId w:val="4"/>
      </w:numPr>
    </w:pPr>
  </w:style>
  <w:style w:customStyle="true" w:styleId="WW8Num6" w:type="numbering">
    <w:name w:val="WW8Num6"/>
    <w:basedOn w:val="Bezpopisa"/>
    <w:rsid w:val="00713ACD"/>
    <w:pPr>
      <w:numPr>
        <w:numId w:val="5"/>
      </w:numPr>
    </w:pPr>
  </w:style>
  <w:style w:customStyle="true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true" w:styleId="tabletextfield" w:type="character">
    <w:name w:val="table_text_field"/>
    <w:rsid w:val="00612089"/>
  </w:style>
  <w:style w:customStyle="true" w:styleId="Srednjareetka2Char" w:type="character">
    <w:name w:val="Srednja rešetka 2 Char"/>
    <w:link w:val="Srednjareetka2"/>
    <w:uiPriority w:val="1"/>
    <w:rsid w:val="00612089"/>
    <w:rPr>
      <w:rFonts w:cs="Calibri" w:eastAsia="Calibri" w:hAnsi="Calibri" w:ascii="Calibri"/>
      <w:color w:val="17365D"/>
      <w:lang w:eastAsia="ja-JP" w:val="en-US"/>
    </w:rPr>
  </w:style>
  <w:style w:customStyle="true" w:styleId="Heading1Char" w:type="character">
    <w:name w:val="Heading 1 Char"/>
    <w:uiPriority w:val="9"/>
    <w:rsid w:val="00612089"/>
    <w:rPr>
      <w:rFonts w:cs="Times New Roman" w:eastAsia="MS Gothic" w:hAnsi="Calibri" w:asci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cs="Calibri" w:eastAsia="Calibri" w:hAnsi="Calibri" w:ascii="Calibri"/>
      <w:color w:val="17365D"/>
      <w:lang w:eastAsia="ja-JP"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tblPr/>
      <w:tcPr>
        <w:shd w:themeFillTint="19" w:themeFill="text1" w:fill="E6E6E6" w:color="auto" w:val="clear"/>
      </w:tcPr>
    </w:tblStylePr>
    <w:tblStylePr w:type="lastRow"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D36F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F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F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F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F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/>
    <w:lsdException w:name="heading 3" w:qFormat="1"/>
    <w:lsdException w:name="heading 4" w:qFormat="1" w:uiPriority="99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uiPriority="99"/>
    <w:lsdException w:name="annotation reference" w:uiPriority="99"/>
    <w:lsdException w:name="page number" w:uiPriority="99"/>
    <w:lsdException w:name="List" w:uiPriority="99"/>
    <w:lsdException w:name="List Bullet 2" w:uiPriority="99"/>
    <w:lsdException w:name="Title" w:qFormat="1"/>
    <w:lsdException w:name="Body Text" w:uiPriority="99"/>
    <w:lsdException w:name="Subtitle" w:qFormat="1"/>
    <w:lsdException w:name="Body Text 3" w:uiPriority="99"/>
    <w:lsdException w:name="Hyperlink" w:uiPriority="99"/>
    <w:lsdException w:name="Strong" w:qFormat="1" w:uiPriority="22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1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1" w:styleId="WW8Num2z0" w:type="character">
    <w:name w:val="WW8Num2z0"/>
    <w:rsid w:val="00957C3A"/>
    <w:rPr>
      <w:rFonts w:ascii="Symbol" w:cs="StarSymbol" w:hAnsi="Symbol"/>
      <w:sz w:val="18"/>
      <w:szCs w:val="18"/>
    </w:rPr>
  </w:style>
  <w:style w:customStyle="1" w:styleId="WW8Num3z0" w:type="character">
    <w:name w:val="WW8Num3z0"/>
    <w:rsid w:val="00957C3A"/>
    <w:rPr>
      <w:rFonts w:ascii="Symbol" w:cs="StarSymbol" w:hAnsi="Symbol"/>
      <w:sz w:val="18"/>
      <w:szCs w:val="18"/>
    </w:rPr>
  </w:style>
  <w:style w:customStyle="1" w:styleId="WW8Num4z0" w:type="character">
    <w:name w:val="WW8Num4z0"/>
    <w:rsid w:val="00957C3A"/>
    <w:rPr>
      <w:rFonts w:ascii="Symbol" w:cs="StarSymbol" w:hAnsi="Symbol"/>
      <w:sz w:val="18"/>
      <w:szCs w:val="18"/>
    </w:rPr>
  </w:style>
  <w:style w:customStyle="1" w:styleId="Absatz-Standardschriftart" w:type="character">
    <w:name w:val="Absatz-Standardschriftart"/>
    <w:rsid w:val="00957C3A"/>
  </w:style>
  <w:style w:customStyle="1" w:styleId="WW-Absatz-Standardschriftart" w:type="character">
    <w:name w:val="WW-Absatz-Standardschriftart"/>
    <w:rsid w:val="00957C3A"/>
  </w:style>
  <w:style w:customStyle="1" w:styleId="WW-Absatz-Standardschriftart1" w:type="character">
    <w:name w:val="WW-Absatz-Standardschriftart1"/>
    <w:rsid w:val="00957C3A"/>
  </w:style>
  <w:style w:customStyle="1" w:styleId="WW-Absatz-Standardschriftart11" w:type="character">
    <w:name w:val="WW-Absatz-Standardschriftart11"/>
    <w:rsid w:val="00957C3A"/>
  </w:style>
  <w:style w:customStyle="1" w:styleId="Zadanifontodlomka1" w:type="character">
    <w:name w:val="Zadani font odlomka1"/>
    <w:rsid w:val="00957C3A"/>
  </w:style>
  <w:style w:customStyle="1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uiPriority w:val="99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1" w:styleId="Sadrajokvira" w:type="paragraph">
    <w:name w:val="Sadržaj okvira"/>
    <w:basedOn w:val="Tijeloteksta"/>
    <w:rsid w:val="00957C3A"/>
  </w:style>
  <w:style w:customStyle="1" w:styleId="Sadrajitablice" w:type="paragraph">
    <w:name w:val="Sadržaji tablice"/>
    <w:basedOn w:val="Normal"/>
    <w:rsid w:val="00957C3A"/>
    <w:pPr>
      <w:suppressLineNumbers/>
      <w:suppressAutoHyphens/>
    </w:pPr>
  </w:style>
  <w:style w:customStyle="1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1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1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1" w:styleId="WW8Num5z0" w:type="character">
    <w:name w:val="WW8Num5z0"/>
    <w:rsid w:val="00957C3A"/>
    <w:rPr>
      <w:rFonts w:ascii="Symbol" w:cs="StarSymbol" w:hAnsi="Symbol"/>
      <w:sz w:val="18"/>
      <w:szCs w:val="18"/>
    </w:rPr>
  </w:style>
  <w:style w:customStyle="1" w:styleId="WW8Num6z0" w:type="character">
    <w:name w:val="WW8Num6z0"/>
    <w:rsid w:val="00957C3A"/>
    <w:rPr>
      <w:rFonts w:ascii="Symbol" w:cs="StarSymbol" w:hAnsi="Symbol"/>
      <w:sz w:val="18"/>
      <w:szCs w:val="18"/>
    </w:rPr>
  </w:style>
  <w:style w:customStyle="1" w:styleId="WW8Num7z0" w:type="character">
    <w:name w:val="WW8Num7z0"/>
    <w:rsid w:val="00957C3A"/>
    <w:rPr>
      <w:rFonts w:ascii="Symbol" w:cs="StarSymbol" w:hAnsi="Symbol"/>
      <w:sz w:val="18"/>
      <w:szCs w:val="18"/>
    </w:rPr>
  </w:style>
  <w:style w:customStyle="1" w:styleId="WW8Num8z0" w:type="character">
    <w:name w:val="WW8Num8z0"/>
    <w:rsid w:val="00957C3A"/>
    <w:rPr>
      <w:rFonts w:ascii="Symbol" w:cs="StarSymbol" w:hAnsi="Symbol"/>
      <w:sz w:val="18"/>
      <w:szCs w:val="18"/>
    </w:rPr>
  </w:style>
  <w:style w:customStyle="1" w:styleId="WW8Num9z0" w:type="character">
    <w:name w:val="WW8Num9z0"/>
    <w:rsid w:val="00957C3A"/>
    <w:rPr>
      <w:rFonts w:ascii="Symbol" w:cs="StarSymbol" w:hAnsi="Symbol"/>
      <w:sz w:val="18"/>
      <w:szCs w:val="18"/>
    </w:rPr>
  </w:style>
  <w:style w:customStyle="1" w:styleId="WW8Num10z0" w:type="character">
    <w:name w:val="WW8Num10z0"/>
    <w:rsid w:val="00957C3A"/>
    <w:rPr>
      <w:rFonts w:ascii="Symbol" w:cs="StarSymbol" w:hAnsi="Symbol"/>
      <w:sz w:val="18"/>
      <w:szCs w:val="18"/>
    </w:rPr>
  </w:style>
  <w:style w:customStyle="1" w:styleId="WW8Num11z0" w:type="character">
    <w:name w:val="WW8Num11z0"/>
    <w:rsid w:val="00957C3A"/>
    <w:rPr>
      <w:rFonts w:ascii="Symbol" w:cs="StarSymbol" w:hAnsi="Symbol"/>
      <w:sz w:val="18"/>
      <w:szCs w:val="18"/>
    </w:rPr>
  </w:style>
  <w:style w:customStyle="1" w:styleId="WW8Num12z0" w:type="character">
    <w:name w:val="WW8Num12z0"/>
    <w:rsid w:val="00957C3A"/>
    <w:rPr>
      <w:rFonts w:ascii="Symbol" w:cs="StarSymbol" w:hAnsi="Symbol"/>
      <w:sz w:val="18"/>
      <w:szCs w:val="18"/>
    </w:rPr>
  </w:style>
  <w:style w:customStyle="1" w:styleId="WW8Num13z0" w:type="character">
    <w:name w:val="WW8Num13z0"/>
    <w:rsid w:val="00957C3A"/>
    <w:rPr>
      <w:rFonts w:ascii="Symbol" w:cs="StarSymbol" w:hAnsi="Symbol"/>
      <w:sz w:val="18"/>
      <w:szCs w:val="18"/>
    </w:rPr>
  </w:style>
  <w:style w:customStyle="1" w:styleId="WW8Num14z0" w:type="character">
    <w:name w:val="WW8Num14z0"/>
    <w:rsid w:val="00957C3A"/>
    <w:rPr>
      <w:rFonts w:ascii="Symbol" w:cs="StarSymbol" w:hAnsi="Symbol"/>
      <w:sz w:val="18"/>
      <w:szCs w:val="18"/>
    </w:rPr>
  </w:style>
  <w:style w:customStyle="1" w:styleId="WW8Num15z0" w:type="character">
    <w:name w:val="WW8Num15z0"/>
    <w:rsid w:val="00957C3A"/>
    <w:rPr>
      <w:rFonts w:ascii="Symbol" w:cs="StarSymbol" w:hAnsi="Symbol"/>
      <w:sz w:val="18"/>
      <w:szCs w:val="18"/>
    </w:rPr>
  </w:style>
  <w:style w:customStyle="1" w:styleId="WW8Num16z0" w:type="character">
    <w:name w:val="WW8Num16z0"/>
    <w:rsid w:val="00957C3A"/>
    <w:rPr>
      <w:rFonts w:ascii="Symbol" w:cs="StarSymbol" w:hAnsi="Symbol"/>
      <w:sz w:val="18"/>
      <w:szCs w:val="18"/>
    </w:rPr>
  </w:style>
  <w:style w:customStyle="1" w:styleId="WW8Num17z0" w:type="character">
    <w:name w:val="WW8Num17z0"/>
    <w:rsid w:val="00957C3A"/>
    <w:rPr>
      <w:rFonts w:ascii="Symbol" w:cs="StarSymbol" w:hAnsi="Symbol"/>
      <w:sz w:val="18"/>
      <w:szCs w:val="18"/>
    </w:rPr>
  </w:style>
  <w:style w:customStyle="1" w:styleId="WW8Num18z0" w:type="character">
    <w:name w:val="WW8Num18z0"/>
    <w:rsid w:val="00957C3A"/>
    <w:rPr>
      <w:rFonts w:ascii="Symbol" w:cs="StarSymbol" w:hAnsi="Symbol"/>
      <w:sz w:val="18"/>
      <w:szCs w:val="18"/>
    </w:rPr>
  </w:style>
  <w:style w:customStyle="1" w:styleId="WW8Num19z0" w:type="character">
    <w:name w:val="WW8Num19z0"/>
    <w:rsid w:val="00957C3A"/>
    <w:rPr>
      <w:rFonts w:ascii="Symbol" w:cs="StarSymbol" w:hAnsi="Symbol"/>
      <w:sz w:val="18"/>
      <w:szCs w:val="18"/>
    </w:rPr>
  </w:style>
  <w:style w:customStyle="1" w:styleId="WW8Num20z0" w:type="character">
    <w:name w:val="WW8Num20z0"/>
    <w:rsid w:val="00957C3A"/>
    <w:rPr>
      <w:rFonts w:ascii="Symbol" w:cs="StarSymbol" w:hAnsi="Symbol"/>
      <w:sz w:val="18"/>
      <w:szCs w:val="18"/>
    </w:rPr>
  </w:style>
  <w:style w:customStyle="1" w:styleId="WW8Num21z0" w:type="character">
    <w:name w:val="WW8Num21z0"/>
    <w:rsid w:val="00957C3A"/>
    <w:rPr>
      <w:rFonts w:ascii="Symbol" w:cs="StarSymbol" w:hAnsi="Symbol"/>
      <w:sz w:val="18"/>
      <w:szCs w:val="18"/>
    </w:rPr>
  </w:style>
  <w:style w:customStyle="1" w:styleId="WW8Num22z0" w:type="character">
    <w:name w:val="WW8Num22z0"/>
    <w:rsid w:val="00957C3A"/>
    <w:rPr>
      <w:rFonts w:ascii="Symbol" w:cs="StarSymbol" w:hAnsi="Symbol"/>
      <w:sz w:val="18"/>
      <w:szCs w:val="18"/>
    </w:rPr>
  </w:style>
  <w:style w:customStyle="1" w:styleId="WW8Num23z0" w:type="character">
    <w:name w:val="WW8Num23z0"/>
    <w:rsid w:val="00957C3A"/>
    <w:rPr>
      <w:rFonts w:ascii="Symbol" w:cs="StarSymbol" w:hAnsi="Symbol"/>
      <w:sz w:val="18"/>
      <w:szCs w:val="18"/>
    </w:rPr>
  </w:style>
  <w:style w:customStyle="1" w:styleId="WW8Num24z0" w:type="character">
    <w:name w:val="WW8Num24z0"/>
    <w:rsid w:val="00957C3A"/>
    <w:rPr>
      <w:rFonts w:ascii="Symbol" w:cs="StarSymbol" w:hAnsi="Symbol"/>
      <w:sz w:val="18"/>
      <w:szCs w:val="18"/>
    </w:rPr>
  </w:style>
  <w:style w:customStyle="1" w:styleId="WW8Num25z0" w:type="character">
    <w:name w:val="WW8Num25z0"/>
    <w:rsid w:val="00957C3A"/>
    <w:rPr>
      <w:rFonts w:ascii="Symbol" w:cs="StarSymbol" w:hAnsi="Symbol"/>
      <w:sz w:val="18"/>
      <w:szCs w:val="18"/>
    </w:rPr>
  </w:style>
  <w:style w:customStyle="1" w:styleId="WW8Num26z0" w:type="character">
    <w:name w:val="WW8Num26z0"/>
    <w:rsid w:val="00957C3A"/>
    <w:rPr>
      <w:rFonts w:ascii="Symbol" w:cs="StarSymbol" w:hAnsi="Symbol"/>
      <w:sz w:val="18"/>
      <w:szCs w:val="18"/>
    </w:rPr>
  </w:style>
  <w:style w:customStyle="1" w:styleId="WW8Num27z0" w:type="character">
    <w:name w:val="WW8Num27z0"/>
    <w:rsid w:val="00957C3A"/>
    <w:rPr>
      <w:rFonts w:ascii="Symbol" w:cs="StarSymbol" w:hAnsi="Symbol"/>
      <w:sz w:val="18"/>
      <w:szCs w:val="18"/>
    </w:rPr>
  </w:style>
  <w:style w:customStyle="1" w:styleId="WW8Num28z0" w:type="character">
    <w:name w:val="WW8Num28z0"/>
    <w:rsid w:val="00957C3A"/>
    <w:rPr>
      <w:rFonts w:ascii="Symbol" w:cs="StarSymbol" w:hAnsi="Symbol"/>
      <w:sz w:val="18"/>
      <w:szCs w:val="18"/>
    </w:rPr>
  </w:style>
  <w:style w:customStyle="1" w:styleId="WW8Num29z0" w:type="character">
    <w:name w:val="WW8Num29z0"/>
    <w:rsid w:val="00957C3A"/>
    <w:rPr>
      <w:rFonts w:ascii="Symbol" w:cs="StarSymbol" w:hAnsi="Symbol"/>
      <w:sz w:val="18"/>
      <w:szCs w:val="18"/>
    </w:rPr>
  </w:style>
  <w:style w:customStyle="1" w:styleId="WW8Num30z0" w:type="character">
    <w:name w:val="WW8Num30z0"/>
    <w:rsid w:val="00957C3A"/>
    <w:rPr>
      <w:rFonts w:ascii="Symbol" w:cs="StarSymbol" w:hAnsi="Symbol"/>
      <w:sz w:val="18"/>
      <w:szCs w:val="18"/>
    </w:rPr>
  </w:style>
  <w:style w:customStyle="1" w:styleId="WW8Num31z0" w:type="character">
    <w:name w:val="WW8Num31z0"/>
    <w:rsid w:val="00957C3A"/>
    <w:rPr>
      <w:rFonts w:ascii="Symbol" w:cs="StarSymbol" w:hAnsi="Symbol"/>
      <w:sz w:val="18"/>
      <w:szCs w:val="18"/>
    </w:rPr>
  </w:style>
  <w:style w:customStyle="1" w:styleId="WW8Num32z0" w:type="character">
    <w:name w:val="WW8Num32z0"/>
    <w:rsid w:val="00957C3A"/>
    <w:rPr>
      <w:rFonts w:ascii="Symbol" w:cs="StarSymbol" w:hAnsi="Symbol"/>
      <w:sz w:val="18"/>
      <w:szCs w:val="18"/>
    </w:rPr>
  </w:style>
  <w:style w:customStyle="1" w:styleId="WW8Num33z0" w:type="character">
    <w:name w:val="WW8Num33z0"/>
    <w:rsid w:val="00957C3A"/>
    <w:rPr>
      <w:rFonts w:ascii="Symbol" w:cs="StarSymbol" w:hAnsi="Symbol"/>
      <w:sz w:val="18"/>
      <w:szCs w:val="18"/>
    </w:rPr>
  </w:style>
  <w:style w:customStyle="1" w:styleId="WW8Num34z0" w:type="character">
    <w:name w:val="WW8Num34z0"/>
    <w:rsid w:val="00957C3A"/>
    <w:rPr>
      <w:rFonts w:ascii="Symbol" w:cs="StarSymbol" w:hAnsi="Symbol"/>
      <w:sz w:val="18"/>
      <w:szCs w:val="18"/>
    </w:rPr>
  </w:style>
  <w:style w:customStyle="1" w:styleId="WW8Num35z0" w:type="character">
    <w:name w:val="WW8Num35z0"/>
    <w:rsid w:val="00957C3A"/>
    <w:rPr>
      <w:rFonts w:ascii="Symbol" w:cs="StarSymbol" w:hAnsi="Symbol"/>
      <w:sz w:val="18"/>
      <w:szCs w:val="18"/>
    </w:rPr>
  </w:style>
  <w:style w:customStyle="1" w:styleId="WW8Num36z0" w:type="character">
    <w:name w:val="WW8Num36z0"/>
    <w:rsid w:val="00957C3A"/>
    <w:rPr>
      <w:rFonts w:ascii="Symbol" w:cs="StarSymbol" w:hAnsi="Symbol"/>
      <w:sz w:val="18"/>
      <w:szCs w:val="18"/>
    </w:rPr>
  </w:style>
  <w:style w:customStyle="1" w:styleId="WW8Num37z0" w:type="character">
    <w:name w:val="WW8Num37z0"/>
    <w:rsid w:val="00957C3A"/>
    <w:rPr>
      <w:rFonts w:ascii="Symbol" w:cs="StarSymbol" w:hAnsi="Symbol"/>
      <w:sz w:val="18"/>
      <w:szCs w:val="18"/>
    </w:rPr>
  </w:style>
  <w:style w:customStyle="1" w:styleId="WW8Num38z0" w:type="character">
    <w:name w:val="WW8Num38z0"/>
    <w:rsid w:val="00957C3A"/>
    <w:rPr>
      <w:rFonts w:ascii="Symbol" w:cs="StarSymbol" w:hAnsi="Symbol"/>
      <w:sz w:val="18"/>
      <w:szCs w:val="18"/>
    </w:rPr>
  </w:style>
  <w:style w:customStyle="1" w:styleId="WW8Num39z0" w:type="character">
    <w:name w:val="WW8Num39z0"/>
    <w:rsid w:val="00957C3A"/>
    <w:rPr>
      <w:rFonts w:ascii="Symbol" w:cs="StarSymbol" w:hAnsi="Symbol"/>
      <w:sz w:val="18"/>
      <w:szCs w:val="18"/>
    </w:rPr>
  </w:style>
  <w:style w:customStyle="1" w:styleId="WW8Num40z0" w:type="character">
    <w:name w:val="WW8Num40z0"/>
    <w:rsid w:val="00957C3A"/>
    <w:rPr>
      <w:rFonts w:ascii="Symbol" w:cs="StarSymbol" w:hAnsi="Symbol"/>
      <w:sz w:val="18"/>
      <w:szCs w:val="18"/>
    </w:rPr>
  </w:style>
  <w:style w:customStyle="1" w:styleId="WW8Num41z0" w:type="character">
    <w:name w:val="WW8Num41z0"/>
    <w:rsid w:val="00957C3A"/>
    <w:rPr>
      <w:rFonts w:ascii="Symbol" w:cs="StarSymbol" w:hAnsi="Symbol"/>
      <w:sz w:val="18"/>
      <w:szCs w:val="18"/>
    </w:rPr>
  </w:style>
  <w:style w:customStyle="1" w:styleId="WW8Num42z0" w:type="character">
    <w:name w:val="WW8Num42z0"/>
    <w:rsid w:val="00957C3A"/>
    <w:rPr>
      <w:rFonts w:ascii="Symbol" w:cs="StarSymbol" w:hAnsi="Symbol"/>
      <w:sz w:val="18"/>
      <w:szCs w:val="18"/>
    </w:rPr>
  </w:style>
  <w:style w:customStyle="1" w:styleId="WW8Num43z0" w:type="character">
    <w:name w:val="WW8Num43z0"/>
    <w:rsid w:val="00957C3A"/>
    <w:rPr>
      <w:rFonts w:ascii="Symbol" w:cs="StarSymbol" w:hAnsi="Symbol"/>
      <w:sz w:val="18"/>
      <w:szCs w:val="18"/>
    </w:rPr>
  </w:style>
  <w:style w:customStyle="1" w:styleId="WW8Num44z0" w:type="character">
    <w:name w:val="WW8Num44z0"/>
    <w:rsid w:val="00957C3A"/>
    <w:rPr>
      <w:rFonts w:ascii="Symbol" w:cs="StarSymbol" w:hAnsi="Symbol"/>
      <w:sz w:val="18"/>
      <w:szCs w:val="18"/>
    </w:rPr>
  </w:style>
  <w:style w:customStyle="1" w:styleId="WW8Num45z0" w:type="character">
    <w:name w:val="WW8Num45z0"/>
    <w:rsid w:val="00957C3A"/>
    <w:rPr>
      <w:rFonts w:ascii="Symbol" w:cs="StarSymbol" w:hAnsi="Symbol"/>
      <w:sz w:val="18"/>
      <w:szCs w:val="18"/>
    </w:rPr>
  </w:style>
  <w:style w:customStyle="1" w:styleId="WW8Num46z0" w:type="character">
    <w:name w:val="WW8Num46z0"/>
    <w:rsid w:val="00957C3A"/>
    <w:rPr>
      <w:rFonts w:ascii="Symbol" w:cs="StarSymbol" w:hAnsi="Symbol"/>
      <w:sz w:val="18"/>
      <w:szCs w:val="18"/>
    </w:rPr>
  </w:style>
  <w:style w:customStyle="1" w:styleId="WW8Num47z0" w:type="character">
    <w:name w:val="WW8Num47z0"/>
    <w:rsid w:val="00957C3A"/>
    <w:rPr>
      <w:rFonts w:ascii="Symbol" w:cs="StarSymbol" w:hAnsi="Symbol"/>
      <w:sz w:val="18"/>
      <w:szCs w:val="18"/>
    </w:rPr>
  </w:style>
  <w:style w:customStyle="1" w:styleId="WW8Num48z0" w:type="character">
    <w:name w:val="WW8Num48z0"/>
    <w:rsid w:val="00957C3A"/>
    <w:rPr>
      <w:rFonts w:ascii="Symbol" w:cs="StarSymbol" w:hAnsi="Symbol"/>
      <w:sz w:val="18"/>
      <w:szCs w:val="18"/>
    </w:rPr>
  </w:style>
  <w:style w:customStyle="1" w:styleId="WW8Num49z0" w:type="character">
    <w:name w:val="WW8Num49z0"/>
    <w:rsid w:val="00957C3A"/>
    <w:rPr>
      <w:rFonts w:ascii="Symbol" w:cs="StarSymbol" w:hAnsi="Symbol"/>
      <w:sz w:val="18"/>
      <w:szCs w:val="18"/>
    </w:rPr>
  </w:style>
  <w:style w:customStyle="1" w:styleId="WW8Num50z0" w:type="character">
    <w:name w:val="WW8Num50z0"/>
    <w:rsid w:val="00957C3A"/>
    <w:rPr>
      <w:rFonts w:ascii="Symbol" w:cs="StarSymbol" w:hAnsi="Symbol"/>
      <w:sz w:val="18"/>
      <w:szCs w:val="18"/>
    </w:rPr>
  </w:style>
  <w:style w:customStyle="1" w:styleId="WW8Num51z0" w:type="character">
    <w:name w:val="WW8Num51z0"/>
    <w:rsid w:val="00957C3A"/>
    <w:rPr>
      <w:rFonts w:ascii="Symbol" w:cs="StarSymbol" w:hAnsi="Symbol"/>
      <w:sz w:val="18"/>
      <w:szCs w:val="18"/>
    </w:rPr>
  </w:style>
  <w:style w:customStyle="1" w:styleId="WW8Num52z0" w:type="character">
    <w:name w:val="WW8Num52z0"/>
    <w:rsid w:val="00957C3A"/>
    <w:rPr>
      <w:rFonts w:ascii="Symbol" w:cs="StarSymbol" w:hAnsi="Symbol"/>
      <w:sz w:val="18"/>
      <w:szCs w:val="18"/>
    </w:rPr>
  </w:style>
  <w:style w:customStyle="1" w:styleId="WW8Num53z0" w:type="character">
    <w:name w:val="WW8Num53z0"/>
    <w:rsid w:val="00957C3A"/>
    <w:rPr>
      <w:rFonts w:ascii="Symbol" w:cs="StarSymbol" w:hAnsi="Symbol"/>
      <w:sz w:val="18"/>
      <w:szCs w:val="18"/>
    </w:rPr>
  </w:style>
  <w:style w:customStyle="1" w:styleId="WW8Num54z0" w:type="character">
    <w:name w:val="WW8Num54z0"/>
    <w:rsid w:val="00957C3A"/>
    <w:rPr>
      <w:rFonts w:ascii="Symbol" w:cs="StarSymbol" w:hAnsi="Symbol"/>
      <w:sz w:val="18"/>
      <w:szCs w:val="18"/>
    </w:rPr>
  </w:style>
  <w:style w:customStyle="1" w:styleId="WW8Num55z0" w:type="character">
    <w:name w:val="WW8Num55z0"/>
    <w:rsid w:val="00957C3A"/>
    <w:rPr>
      <w:rFonts w:ascii="Symbol" w:cs="StarSymbol" w:hAnsi="Symbol"/>
      <w:sz w:val="18"/>
      <w:szCs w:val="18"/>
    </w:rPr>
  </w:style>
  <w:style w:customStyle="1" w:styleId="WW8Num56z0" w:type="character">
    <w:name w:val="WW8Num56z0"/>
    <w:rsid w:val="00957C3A"/>
    <w:rPr>
      <w:rFonts w:ascii="Symbol" w:cs="StarSymbol" w:hAnsi="Symbol"/>
      <w:sz w:val="18"/>
      <w:szCs w:val="18"/>
    </w:rPr>
  </w:style>
  <w:style w:customStyle="1" w:styleId="WW8Num57z0" w:type="character">
    <w:name w:val="WW8Num57z0"/>
    <w:rsid w:val="00957C3A"/>
    <w:rPr>
      <w:rFonts w:ascii="Symbol" w:cs="StarSymbol" w:hAnsi="Symbol"/>
      <w:sz w:val="18"/>
      <w:szCs w:val="18"/>
    </w:rPr>
  </w:style>
  <w:style w:customStyle="1" w:styleId="WW8Num58z0" w:type="character">
    <w:name w:val="WW8Num58z0"/>
    <w:rsid w:val="00957C3A"/>
    <w:rPr>
      <w:rFonts w:ascii="Symbol" w:cs="StarSymbol" w:hAnsi="Symbol"/>
      <w:sz w:val="18"/>
      <w:szCs w:val="18"/>
    </w:rPr>
  </w:style>
  <w:style w:customStyle="1" w:styleId="WW8Num59z0" w:type="character">
    <w:name w:val="WW8Num59z0"/>
    <w:rsid w:val="00957C3A"/>
    <w:rPr>
      <w:rFonts w:ascii="Symbol" w:cs="StarSymbol" w:hAnsi="Symbol"/>
      <w:sz w:val="18"/>
      <w:szCs w:val="18"/>
    </w:rPr>
  </w:style>
  <w:style w:customStyle="1" w:styleId="WW8Num60z0" w:type="character">
    <w:name w:val="WW8Num60z0"/>
    <w:rsid w:val="00957C3A"/>
    <w:rPr>
      <w:rFonts w:ascii="Symbol" w:cs="StarSymbol" w:hAnsi="Symbol"/>
      <w:sz w:val="18"/>
      <w:szCs w:val="18"/>
    </w:rPr>
  </w:style>
  <w:style w:customStyle="1" w:styleId="WW8Num61z0" w:type="character">
    <w:name w:val="WW8Num61z0"/>
    <w:rsid w:val="00957C3A"/>
    <w:rPr>
      <w:rFonts w:ascii="Symbol" w:cs="StarSymbol" w:hAnsi="Symbol"/>
      <w:sz w:val="18"/>
      <w:szCs w:val="18"/>
    </w:rPr>
  </w:style>
  <w:style w:customStyle="1" w:styleId="WW8Num62z0" w:type="character">
    <w:name w:val="WW8Num62z0"/>
    <w:rsid w:val="00957C3A"/>
    <w:rPr>
      <w:rFonts w:ascii="Symbol" w:cs="StarSymbol" w:hAnsi="Symbol"/>
      <w:sz w:val="18"/>
      <w:szCs w:val="18"/>
    </w:rPr>
  </w:style>
  <w:style w:customStyle="1" w:styleId="WW8Num63z0" w:type="character">
    <w:name w:val="WW8Num63z0"/>
    <w:rsid w:val="00957C3A"/>
    <w:rPr>
      <w:rFonts w:ascii="Symbol" w:cs="StarSymbol" w:hAnsi="Symbol"/>
      <w:sz w:val="18"/>
      <w:szCs w:val="18"/>
    </w:rPr>
  </w:style>
  <w:style w:customStyle="1" w:styleId="WW8Num64z0" w:type="character">
    <w:name w:val="WW8Num64z0"/>
    <w:rsid w:val="00957C3A"/>
    <w:rPr>
      <w:rFonts w:ascii="Symbol" w:cs="StarSymbol" w:hAnsi="Symbol"/>
      <w:sz w:val="18"/>
      <w:szCs w:val="18"/>
    </w:rPr>
  </w:style>
  <w:style w:customStyle="1" w:styleId="WW8Num65z0" w:type="character">
    <w:name w:val="WW8Num65z0"/>
    <w:rsid w:val="00957C3A"/>
    <w:rPr>
      <w:rFonts w:ascii="Symbol" w:cs="StarSymbol" w:hAnsi="Symbol"/>
      <w:sz w:val="18"/>
      <w:szCs w:val="18"/>
    </w:rPr>
  </w:style>
  <w:style w:customStyle="1" w:styleId="WW8Num66z0" w:type="character">
    <w:name w:val="WW8Num66z0"/>
    <w:rsid w:val="00957C3A"/>
    <w:rPr>
      <w:rFonts w:ascii="Symbol" w:cs="StarSymbol" w:hAnsi="Symbol"/>
      <w:sz w:val="18"/>
      <w:szCs w:val="18"/>
    </w:rPr>
  </w:style>
  <w:style w:customStyle="1" w:styleId="WW8Num67z0" w:type="character">
    <w:name w:val="WW8Num67z0"/>
    <w:rsid w:val="00957C3A"/>
    <w:rPr>
      <w:rFonts w:ascii="Symbol" w:cs="StarSymbol" w:hAnsi="Symbol"/>
      <w:sz w:val="18"/>
      <w:szCs w:val="18"/>
    </w:rPr>
  </w:style>
  <w:style w:customStyle="1" w:styleId="WW8Num68z0" w:type="character">
    <w:name w:val="WW8Num68z0"/>
    <w:rsid w:val="00957C3A"/>
    <w:rPr>
      <w:rFonts w:ascii="Symbol" w:cs="StarSymbol" w:hAnsi="Symbol"/>
      <w:sz w:val="18"/>
      <w:szCs w:val="18"/>
    </w:rPr>
  </w:style>
  <w:style w:customStyle="1" w:styleId="WW8Num69z0" w:type="character">
    <w:name w:val="WW8Num69z0"/>
    <w:rsid w:val="00957C3A"/>
    <w:rPr>
      <w:rFonts w:ascii="Symbol" w:cs="StarSymbol" w:hAnsi="Symbol"/>
      <w:sz w:val="18"/>
      <w:szCs w:val="18"/>
    </w:rPr>
  </w:style>
  <w:style w:customStyle="1" w:styleId="WW8Num70z0" w:type="character">
    <w:name w:val="WW8Num70z0"/>
    <w:rsid w:val="00957C3A"/>
    <w:rPr>
      <w:rFonts w:ascii="Symbol" w:cs="StarSymbol" w:hAnsi="Symbol"/>
      <w:sz w:val="18"/>
      <w:szCs w:val="18"/>
    </w:rPr>
  </w:style>
  <w:style w:customStyle="1" w:styleId="WW8Num71z0" w:type="character">
    <w:name w:val="WW8Num71z0"/>
    <w:rsid w:val="00957C3A"/>
    <w:rPr>
      <w:rFonts w:ascii="Symbol" w:cs="StarSymbol" w:hAnsi="Symbol"/>
      <w:sz w:val="18"/>
      <w:szCs w:val="18"/>
    </w:rPr>
  </w:style>
  <w:style w:customStyle="1" w:styleId="WW8Num72z0" w:type="character">
    <w:name w:val="WW8Num72z0"/>
    <w:rsid w:val="00957C3A"/>
    <w:rPr>
      <w:rFonts w:ascii="Symbol" w:cs="StarSymbol" w:hAnsi="Symbol"/>
      <w:sz w:val="18"/>
      <w:szCs w:val="18"/>
    </w:rPr>
  </w:style>
  <w:style w:customStyle="1" w:styleId="WW8Num73z0" w:type="character">
    <w:name w:val="WW8Num73z0"/>
    <w:rsid w:val="00957C3A"/>
    <w:rPr>
      <w:rFonts w:ascii="Symbol" w:cs="StarSymbol" w:hAnsi="Symbol"/>
      <w:sz w:val="18"/>
      <w:szCs w:val="18"/>
    </w:rPr>
  </w:style>
  <w:style w:customStyle="1" w:styleId="WW8Num74z0" w:type="character">
    <w:name w:val="WW8Num74z0"/>
    <w:rsid w:val="00957C3A"/>
    <w:rPr>
      <w:rFonts w:ascii="Symbol" w:cs="StarSymbol" w:hAnsi="Symbol"/>
      <w:sz w:val="18"/>
      <w:szCs w:val="18"/>
    </w:rPr>
  </w:style>
  <w:style w:customStyle="1" w:styleId="WW8Num75z0" w:type="character">
    <w:name w:val="WW8Num75z0"/>
    <w:rsid w:val="00957C3A"/>
    <w:rPr>
      <w:rFonts w:ascii="Symbol" w:cs="StarSymbol" w:hAnsi="Symbol"/>
      <w:sz w:val="18"/>
      <w:szCs w:val="18"/>
    </w:rPr>
  </w:style>
  <w:style w:customStyle="1" w:styleId="WW8Num76z0" w:type="character">
    <w:name w:val="WW8Num76z0"/>
    <w:rsid w:val="00957C3A"/>
    <w:rPr>
      <w:rFonts w:ascii="Symbol" w:cs="StarSymbol" w:hAnsi="Symbol"/>
      <w:sz w:val="18"/>
      <w:szCs w:val="18"/>
    </w:rPr>
  </w:style>
  <w:style w:customStyle="1" w:styleId="WW8Num77z0" w:type="character">
    <w:name w:val="WW8Num77z0"/>
    <w:rsid w:val="00957C3A"/>
    <w:rPr>
      <w:rFonts w:ascii="Symbol" w:cs="StarSymbol" w:hAnsi="Symbol"/>
      <w:sz w:val="18"/>
      <w:szCs w:val="18"/>
    </w:rPr>
  </w:style>
  <w:style w:customStyle="1" w:styleId="WW8Num78z0" w:type="character">
    <w:name w:val="WW8Num78z0"/>
    <w:rsid w:val="00957C3A"/>
    <w:rPr>
      <w:rFonts w:ascii="Symbol" w:cs="StarSymbol" w:hAnsi="Symbol"/>
      <w:sz w:val="18"/>
      <w:szCs w:val="18"/>
    </w:rPr>
  </w:style>
  <w:style w:customStyle="1" w:styleId="WW8Num79z0" w:type="character">
    <w:name w:val="WW8Num79z0"/>
    <w:rsid w:val="00957C3A"/>
    <w:rPr>
      <w:rFonts w:ascii="Symbol" w:cs="StarSymbol" w:hAnsi="Symbol"/>
      <w:sz w:val="18"/>
      <w:szCs w:val="18"/>
    </w:rPr>
  </w:style>
  <w:style w:customStyle="1" w:styleId="WW8Num80z0" w:type="character">
    <w:name w:val="WW8Num80z0"/>
    <w:rsid w:val="00957C3A"/>
    <w:rPr>
      <w:rFonts w:ascii="Symbol" w:cs="StarSymbol" w:hAnsi="Symbol"/>
      <w:sz w:val="18"/>
      <w:szCs w:val="18"/>
    </w:rPr>
  </w:style>
  <w:style w:customStyle="1" w:styleId="WW8Num81z0" w:type="character">
    <w:name w:val="WW8Num81z0"/>
    <w:rsid w:val="00957C3A"/>
    <w:rPr>
      <w:rFonts w:ascii="Symbol" w:cs="StarSymbol" w:hAnsi="Symbol"/>
      <w:sz w:val="18"/>
      <w:szCs w:val="18"/>
    </w:rPr>
  </w:style>
  <w:style w:customStyle="1" w:styleId="WW8Num82z0" w:type="character">
    <w:name w:val="WW8Num82z0"/>
    <w:rsid w:val="00957C3A"/>
    <w:rPr>
      <w:rFonts w:ascii="Symbol" w:cs="StarSymbol" w:hAnsi="Symbol"/>
      <w:sz w:val="18"/>
      <w:szCs w:val="18"/>
    </w:rPr>
  </w:style>
  <w:style w:customStyle="1" w:styleId="WW8Num83z0" w:type="character">
    <w:name w:val="WW8Num83z0"/>
    <w:rsid w:val="00957C3A"/>
    <w:rPr>
      <w:rFonts w:ascii="Symbol" w:cs="StarSymbol" w:hAnsi="Symbol"/>
      <w:sz w:val="18"/>
      <w:szCs w:val="18"/>
    </w:rPr>
  </w:style>
  <w:style w:customStyle="1" w:styleId="WW8Num84z0" w:type="character">
    <w:name w:val="WW8Num84z0"/>
    <w:rsid w:val="00957C3A"/>
    <w:rPr>
      <w:rFonts w:ascii="Symbol" w:cs="StarSymbol" w:hAnsi="Symbol"/>
      <w:sz w:val="18"/>
      <w:szCs w:val="18"/>
    </w:rPr>
  </w:style>
  <w:style w:customStyle="1" w:styleId="WW8Num85z0" w:type="character">
    <w:name w:val="WW8Num85z0"/>
    <w:rsid w:val="00957C3A"/>
    <w:rPr>
      <w:rFonts w:ascii="Symbol" w:cs="StarSymbol" w:hAnsi="Symbol"/>
      <w:sz w:val="18"/>
      <w:szCs w:val="18"/>
    </w:rPr>
  </w:style>
  <w:style w:customStyle="1" w:styleId="WW8Num86z0" w:type="character">
    <w:name w:val="WW8Num86z0"/>
    <w:rsid w:val="00957C3A"/>
    <w:rPr>
      <w:rFonts w:ascii="Symbol" w:cs="StarSymbol" w:hAnsi="Symbol"/>
      <w:sz w:val="18"/>
      <w:szCs w:val="18"/>
    </w:rPr>
  </w:style>
  <w:style w:customStyle="1" w:styleId="WW8Num87z0" w:type="character">
    <w:name w:val="WW8Num87z0"/>
    <w:rsid w:val="00957C3A"/>
    <w:rPr>
      <w:rFonts w:ascii="Symbol" w:cs="StarSymbol" w:hAnsi="Symbol"/>
      <w:sz w:val="18"/>
      <w:szCs w:val="18"/>
    </w:rPr>
  </w:style>
  <w:style w:customStyle="1" w:styleId="WW8Num88z0" w:type="character">
    <w:name w:val="WW8Num88z0"/>
    <w:rsid w:val="00957C3A"/>
    <w:rPr>
      <w:rFonts w:ascii="Symbol" w:cs="StarSymbol" w:hAnsi="Symbol"/>
      <w:sz w:val="18"/>
      <w:szCs w:val="18"/>
    </w:rPr>
  </w:style>
  <w:style w:customStyle="1" w:styleId="WW8Num89z0" w:type="character">
    <w:name w:val="WW8Num89z0"/>
    <w:rsid w:val="00957C3A"/>
    <w:rPr>
      <w:rFonts w:ascii="Symbol" w:cs="StarSymbol" w:hAnsi="Symbol"/>
      <w:sz w:val="18"/>
      <w:szCs w:val="18"/>
    </w:rPr>
  </w:style>
  <w:style w:customStyle="1" w:styleId="WW8Num90z0" w:type="character">
    <w:name w:val="WW8Num90z0"/>
    <w:rsid w:val="00957C3A"/>
    <w:rPr>
      <w:rFonts w:ascii="Symbol" w:cs="StarSymbol" w:hAnsi="Symbol"/>
      <w:sz w:val="18"/>
      <w:szCs w:val="18"/>
    </w:rPr>
  </w:style>
  <w:style w:customStyle="1" w:styleId="WW8Num91z0" w:type="character">
    <w:name w:val="WW8Num91z0"/>
    <w:rsid w:val="00957C3A"/>
    <w:rPr>
      <w:rFonts w:ascii="Symbol" w:cs="StarSymbol" w:hAnsi="Symbol"/>
      <w:sz w:val="18"/>
      <w:szCs w:val="18"/>
    </w:rPr>
  </w:style>
  <w:style w:customStyle="1" w:styleId="WW8Num92z0" w:type="character">
    <w:name w:val="WW8Num92z0"/>
    <w:rsid w:val="00957C3A"/>
    <w:rPr>
      <w:rFonts w:ascii="Symbol" w:cs="StarSymbol" w:hAnsi="Symbol"/>
      <w:sz w:val="18"/>
      <w:szCs w:val="18"/>
    </w:rPr>
  </w:style>
  <w:style w:customStyle="1" w:styleId="WW8Num93z0" w:type="character">
    <w:name w:val="WW8Num93z0"/>
    <w:rsid w:val="00957C3A"/>
    <w:rPr>
      <w:rFonts w:ascii="Symbol" w:cs="StarSymbol" w:hAnsi="Symbol"/>
      <w:sz w:val="18"/>
      <w:szCs w:val="18"/>
    </w:rPr>
  </w:style>
  <w:style w:customStyle="1" w:styleId="WW8Num94z0" w:type="character">
    <w:name w:val="WW8Num94z0"/>
    <w:rsid w:val="00957C3A"/>
    <w:rPr>
      <w:rFonts w:ascii="Symbol" w:cs="StarSymbol" w:hAnsi="Symbol"/>
      <w:sz w:val="18"/>
      <w:szCs w:val="18"/>
    </w:rPr>
  </w:style>
  <w:style w:customStyle="1" w:styleId="WW8Num95z0" w:type="character">
    <w:name w:val="WW8Num95z0"/>
    <w:rsid w:val="00957C3A"/>
    <w:rPr>
      <w:rFonts w:ascii="Symbol" w:cs="StarSymbol" w:hAnsi="Symbol"/>
      <w:sz w:val="18"/>
      <w:szCs w:val="18"/>
    </w:rPr>
  </w:style>
  <w:style w:customStyle="1" w:styleId="WW8Num96z0" w:type="character">
    <w:name w:val="WW8Num96z0"/>
    <w:rsid w:val="00957C3A"/>
    <w:rPr>
      <w:rFonts w:ascii="Symbol" w:cs="StarSymbol" w:hAnsi="Symbol"/>
      <w:sz w:val="18"/>
      <w:szCs w:val="18"/>
    </w:rPr>
  </w:style>
  <w:style w:customStyle="1" w:styleId="WW8Num97z0" w:type="character">
    <w:name w:val="WW8Num97z0"/>
    <w:rsid w:val="00957C3A"/>
    <w:rPr>
      <w:rFonts w:ascii="Symbol" w:cs="StarSymbol" w:hAnsi="Symbol"/>
      <w:sz w:val="18"/>
      <w:szCs w:val="18"/>
    </w:rPr>
  </w:style>
  <w:style w:customStyle="1" w:styleId="WW8Num98z0" w:type="character">
    <w:name w:val="WW8Num98z0"/>
    <w:rsid w:val="00957C3A"/>
    <w:rPr>
      <w:rFonts w:ascii="Symbol" w:cs="StarSymbol" w:hAnsi="Symbol"/>
      <w:sz w:val="18"/>
      <w:szCs w:val="18"/>
    </w:rPr>
  </w:style>
  <w:style w:customStyle="1" w:styleId="WW8Num99z0" w:type="character">
    <w:name w:val="WW8Num99z0"/>
    <w:rsid w:val="00957C3A"/>
    <w:rPr>
      <w:rFonts w:ascii="Symbol" w:cs="StarSymbol" w:hAnsi="Symbol"/>
      <w:sz w:val="18"/>
      <w:szCs w:val="18"/>
    </w:rPr>
  </w:style>
  <w:style w:customStyle="1" w:styleId="WW8Num100z0" w:type="character">
    <w:name w:val="WW8Num100z0"/>
    <w:rsid w:val="00957C3A"/>
    <w:rPr>
      <w:rFonts w:ascii="Symbol" w:cs="StarSymbol" w:hAnsi="Symbol"/>
      <w:sz w:val="18"/>
      <w:szCs w:val="18"/>
    </w:rPr>
  </w:style>
  <w:style w:customStyle="1" w:styleId="WW8Num101z0" w:type="character">
    <w:name w:val="WW8Num101z0"/>
    <w:rsid w:val="00957C3A"/>
    <w:rPr>
      <w:rFonts w:ascii="Symbol" w:cs="StarSymbol" w:hAnsi="Symbol"/>
      <w:sz w:val="18"/>
      <w:szCs w:val="18"/>
    </w:rPr>
  </w:style>
  <w:style w:customStyle="1" w:styleId="WW8Num102z0" w:type="character">
    <w:name w:val="WW8Num102z0"/>
    <w:rsid w:val="00957C3A"/>
    <w:rPr>
      <w:rFonts w:ascii="Symbol" w:cs="StarSymbol" w:hAnsi="Symbol"/>
      <w:sz w:val="18"/>
      <w:szCs w:val="18"/>
    </w:rPr>
  </w:style>
  <w:style w:customStyle="1" w:styleId="WW8Num103z0" w:type="character">
    <w:name w:val="WW8Num103z0"/>
    <w:rsid w:val="00957C3A"/>
    <w:rPr>
      <w:rFonts w:ascii="Symbol" w:cs="StarSymbol" w:hAnsi="Symbol"/>
      <w:sz w:val="18"/>
      <w:szCs w:val="18"/>
    </w:rPr>
  </w:style>
  <w:style w:customStyle="1" w:styleId="WW8Num104z0" w:type="character">
    <w:name w:val="WW8Num104z0"/>
    <w:rsid w:val="00957C3A"/>
    <w:rPr>
      <w:rFonts w:ascii="Symbol" w:cs="StarSymbol" w:hAnsi="Symbol"/>
      <w:sz w:val="18"/>
      <w:szCs w:val="18"/>
    </w:rPr>
  </w:style>
  <w:style w:customStyle="1" w:styleId="WW8Num105z0" w:type="character">
    <w:name w:val="WW8Num105z0"/>
    <w:rsid w:val="00957C3A"/>
    <w:rPr>
      <w:rFonts w:ascii="Symbol" w:cs="StarSymbol" w:hAnsi="Symbol"/>
      <w:sz w:val="18"/>
      <w:szCs w:val="18"/>
    </w:rPr>
  </w:style>
  <w:style w:customStyle="1" w:styleId="WW8Num106z0" w:type="character">
    <w:name w:val="WW8Num106z0"/>
    <w:rsid w:val="00957C3A"/>
    <w:rPr>
      <w:rFonts w:ascii="Symbol" w:cs="StarSymbol" w:hAnsi="Symbol"/>
      <w:sz w:val="18"/>
      <w:szCs w:val="18"/>
    </w:rPr>
  </w:style>
  <w:style w:customStyle="1" w:styleId="WW8Num107z0" w:type="character">
    <w:name w:val="WW8Num107z0"/>
    <w:rsid w:val="00957C3A"/>
    <w:rPr>
      <w:rFonts w:ascii="Symbol" w:cs="StarSymbol" w:hAnsi="Symbol"/>
      <w:sz w:val="18"/>
      <w:szCs w:val="18"/>
    </w:rPr>
  </w:style>
  <w:style w:customStyle="1" w:styleId="WW8Num108z0" w:type="character">
    <w:name w:val="WW8Num108z0"/>
    <w:rsid w:val="00957C3A"/>
    <w:rPr>
      <w:rFonts w:ascii="Symbol" w:cs="StarSymbol" w:hAnsi="Symbol"/>
      <w:sz w:val="18"/>
      <w:szCs w:val="18"/>
    </w:rPr>
  </w:style>
  <w:style w:customStyle="1" w:styleId="WW8Num109z0" w:type="character">
    <w:name w:val="WW8Num109z0"/>
    <w:rsid w:val="00957C3A"/>
    <w:rPr>
      <w:rFonts w:ascii="Symbol" w:cs="StarSymbol" w:hAnsi="Symbol"/>
      <w:sz w:val="18"/>
      <w:szCs w:val="18"/>
    </w:rPr>
  </w:style>
  <w:style w:customStyle="1" w:styleId="WW8Num110z0" w:type="character">
    <w:name w:val="WW8Num110z0"/>
    <w:rsid w:val="00957C3A"/>
    <w:rPr>
      <w:rFonts w:ascii="Symbol" w:cs="StarSymbol" w:hAnsi="Symbol"/>
      <w:sz w:val="18"/>
      <w:szCs w:val="18"/>
    </w:rPr>
  </w:style>
  <w:style w:customStyle="1" w:styleId="WW8Num111z0" w:type="character">
    <w:name w:val="WW8Num111z0"/>
    <w:rsid w:val="00957C3A"/>
    <w:rPr>
      <w:rFonts w:ascii="Symbol" w:cs="StarSymbol" w:hAnsi="Symbol"/>
      <w:sz w:val="18"/>
      <w:szCs w:val="18"/>
    </w:rPr>
  </w:style>
  <w:style w:customStyle="1" w:styleId="WW8Num112z0" w:type="character">
    <w:name w:val="WW8Num112z0"/>
    <w:rsid w:val="00957C3A"/>
    <w:rPr>
      <w:rFonts w:ascii="Symbol" w:cs="StarSymbol" w:hAnsi="Symbol"/>
      <w:sz w:val="18"/>
      <w:szCs w:val="18"/>
    </w:rPr>
  </w:style>
  <w:style w:customStyle="1" w:styleId="WW8Num113z0" w:type="character">
    <w:name w:val="WW8Num113z0"/>
    <w:rsid w:val="00957C3A"/>
    <w:rPr>
      <w:rFonts w:ascii="Symbol" w:cs="StarSymbol" w:hAnsi="Symbol"/>
      <w:sz w:val="18"/>
      <w:szCs w:val="18"/>
    </w:rPr>
  </w:style>
  <w:style w:customStyle="1" w:styleId="WW8Num114z0" w:type="character">
    <w:name w:val="WW8Num114z0"/>
    <w:rsid w:val="00957C3A"/>
    <w:rPr>
      <w:rFonts w:ascii="Symbol" w:cs="StarSymbol" w:hAnsi="Symbol"/>
      <w:sz w:val="18"/>
      <w:szCs w:val="18"/>
    </w:rPr>
  </w:style>
  <w:style w:customStyle="1" w:styleId="WW8Num115z0" w:type="character">
    <w:name w:val="WW8Num115z0"/>
    <w:rsid w:val="00957C3A"/>
    <w:rPr>
      <w:rFonts w:ascii="Symbol" w:cs="StarSymbol" w:hAnsi="Symbol"/>
      <w:sz w:val="18"/>
      <w:szCs w:val="18"/>
    </w:rPr>
  </w:style>
  <w:style w:customStyle="1" w:styleId="WW8Num116z0" w:type="character">
    <w:name w:val="WW8Num116z0"/>
    <w:rsid w:val="00957C3A"/>
    <w:rPr>
      <w:rFonts w:ascii="Symbol" w:cs="StarSymbol" w:hAnsi="Symbol"/>
      <w:sz w:val="18"/>
      <w:szCs w:val="18"/>
    </w:rPr>
  </w:style>
  <w:style w:customStyle="1" w:styleId="WW8Num117z0" w:type="character">
    <w:name w:val="WW8Num117z0"/>
    <w:rsid w:val="00957C3A"/>
    <w:rPr>
      <w:rFonts w:ascii="Symbol" w:cs="StarSymbol" w:hAnsi="Symbol"/>
      <w:sz w:val="18"/>
      <w:szCs w:val="18"/>
    </w:rPr>
  </w:style>
  <w:style w:customStyle="1" w:styleId="WW8Num118z0" w:type="character">
    <w:name w:val="WW8Num118z0"/>
    <w:rsid w:val="00957C3A"/>
    <w:rPr>
      <w:rFonts w:ascii="Symbol" w:cs="StarSymbol" w:hAnsi="Symbol"/>
      <w:sz w:val="18"/>
      <w:szCs w:val="18"/>
    </w:rPr>
  </w:style>
  <w:style w:customStyle="1" w:styleId="WW8Num119z0" w:type="character">
    <w:name w:val="WW8Num119z0"/>
    <w:rsid w:val="00957C3A"/>
    <w:rPr>
      <w:rFonts w:ascii="Symbol" w:cs="StarSymbol" w:hAnsi="Symbol"/>
      <w:sz w:val="18"/>
      <w:szCs w:val="18"/>
    </w:rPr>
  </w:style>
  <w:style w:customStyle="1" w:styleId="WW8Num120z0" w:type="character">
    <w:name w:val="WW8Num120z0"/>
    <w:rsid w:val="00957C3A"/>
    <w:rPr>
      <w:rFonts w:ascii="Symbol" w:cs="StarSymbol" w:hAnsi="Symbol"/>
      <w:sz w:val="18"/>
      <w:szCs w:val="18"/>
    </w:rPr>
  </w:style>
  <w:style w:customStyle="1" w:styleId="WW8Num121z0" w:type="character">
    <w:name w:val="WW8Num121z0"/>
    <w:rsid w:val="00957C3A"/>
    <w:rPr>
      <w:rFonts w:ascii="Symbol" w:cs="StarSymbol" w:hAnsi="Symbol"/>
      <w:sz w:val="18"/>
      <w:szCs w:val="18"/>
    </w:rPr>
  </w:style>
  <w:style w:customStyle="1" w:styleId="WW8Num122z0" w:type="character">
    <w:name w:val="WW8Num122z0"/>
    <w:rsid w:val="00957C3A"/>
    <w:rPr>
      <w:rFonts w:ascii="Symbol" w:cs="StarSymbol" w:hAnsi="Symbol"/>
      <w:sz w:val="18"/>
      <w:szCs w:val="18"/>
    </w:rPr>
  </w:style>
  <w:style w:customStyle="1" w:styleId="WW8Num123z0" w:type="character">
    <w:name w:val="WW8Num123z0"/>
    <w:rsid w:val="00957C3A"/>
    <w:rPr>
      <w:rFonts w:ascii="Symbol" w:cs="StarSymbol" w:hAnsi="Symbol"/>
      <w:sz w:val="18"/>
      <w:szCs w:val="18"/>
    </w:rPr>
  </w:style>
  <w:style w:customStyle="1" w:styleId="WW8Num124z0" w:type="character">
    <w:name w:val="WW8Num124z0"/>
    <w:rsid w:val="00957C3A"/>
    <w:rPr>
      <w:rFonts w:ascii="Symbol" w:cs="StarSymbol" w:hAnsi="Symbol"/>
      <w:sz w:val="18"/>
      <w:szCs w:val="18"/>
    </w:rPr>
  </w:style>
  <w:style w:customStyle="1" w:styleId="WW8Num125z0" w:type="character">
    <w:name w:val="WW8Num125z0"/>
    <w:rsid w:val="00957C3A"/>
    <w:rPr>
      <w:rFonts w:ascii="Symbol" w:cs="StarSymbol" w:hAnsi="Symbol"/>
      <w:sz w:val="18"/>
      <w:szCs w:val="18"/>
    </w:rPr>
  </w:style>
  <w:style w:customStyle="1" w:styleId="WW8Num126z0" w:type="character">
    <w:name w:val="WW8Num126z0"/>
    <w:rsid w:val="00957C3A"/>
    <w:rPr>
      <w:rFonts w:ascii="Symbol" w:cs="StarSymbol" w:hAnsi="Symbol"/>
      <w:sz w:val="18"/>
      <w:szCs w:val="18"/>
    </w:rPr>
  </w:style>
  <w:style w:customStyle="1" w:styleId="WW8Num127z0" w:type="character">
    <w:name w:val="WW8Num127z0"/>
    <w:rsid w:val="00957C3A"/>
    <w:rPr>
      <w:rFonts w:ascii="Symbol" w:cs="StarSymbol" w:hAnsi="Symbol"/>
      <w:sz w:val="18"/>
      <w:szCs w:val="18"/>
    </w:rPr>
  </w:style>
  <w:style w:customStyle="1" w:styleId="WW8Num128z0" w:type="character">
    <w:name w:val="WW8Num128z0"/>
    <w:rsid w:val="00957C3A"/>
    <w:rPr>
      <w:rFonts w:ascii="Symbol" w:cs="StarSymbol" w:hAnsi="Symbol"/>
      <w:sz w:val="18"/>
      <w:szCs w:val="18"/>
    </w:rPr>
  </w:style>
  <w:style w:customStyle="1" w:styleId="WW8Num129z0" w:type="character">
    <w:name w:val="WW8Num129z0"/>
    <w:rsid w:val="00957C3A"/>
    <w:rPr>
      <w:rFonts w:ascii="Symbol" w:cs="StarSymbol" w:hAnsi="Symbol"/>
      <w:sz w:val="18"/>
      <w:szCs w:val="18"/>
    </w:rPr>
  </w:style>
  <w:style w:customStyle="1" w:styleId="WW8Num130z0" w:type="character">
    <w:name w:val="WW8Num130z0"/>
    <w:rsid w:val="00957C3A"/>
    <w:rPr>
      <w:rFonts w:ascii="Symbol" w:cs="StarSymbol" w:hAnsi="Symbol"/>
      <w:sz w:val="18"/>
      <w:szCs w:val="18"/>
    </w:rPr>
  </w:style>
  <w:style w:customStyle="1" w:styleId="WW-Absatz-Standardschriftart111" w:type="character">
    <w:name w:val="WW-Absatz-Standardschriftart111"/>
    <w:rsid w:val="00957C3A"/>
  </w:style>
  <w:style w:customStyle="1" w:styleId="WW-Absatz-Standardschriftart1111" w:type="character">
    <w:name w:val="WW-Absatz-Standardschriftart1111"/>
    <w:rsid w:val="00957C3A"/>
  </w:style>
  <w:style w:customStyle="1" w:styleId="WW-Absatz-Standardschriftart11111" w:type="character">
    <w:name w:val="WW-Absatz-Standardschriftart11111"/>
    <w:rsid w:val="00957C3A"/>
  </w:style>
  <w:style w:customStyle="1" w:styleId="WW-Absatz-Standardschriftart111111" w:type="character">
    <w:name w:val="WW-Absatz-Standardschriftart111111"/>
    <w:rsid w:val="00957C3A"/>
  </w:style>
  <w:style w:customStyle="1" w:styleId="WW-Absatz-Standardschriftart1111111" w:type="character">
    <w:name w:val="WW-Absatz-Standardschriftart1111111"/>
    <w:rsid w:val="00957C3A"/>
  </w:style>
  <w:style w:customStyle="1" w:styleId="WW-Absatz-Standardschriftart11111111" w:type="character">
    <w:name w:val="WW-Absatz-Standardschriftart11111111"/>
    <w:rsid w:val="00957C3A"/>
  </w:style>
  <w:style w:customStyle="1" w:styleId="WW-Absatz-Standardschriftart111111111" w:type="character">
    <w:name w:val="WW-Absatz-Standardschriftart111111111"/>
    <w:rsid w:val="00957C3A"/>
  </w:style>
  <w:style w:customStyle="1" w:styleId="WW-Absatz-Standardschriftart1111111111" w:type="character">
    <w:name w:val="WW-Absatz-Standardschriftart1111111111"/>
    <w:rsid w:val="00957C3A"/>
  </w:style>
  <w:style w:customStyle="1" w:styleId="WW-Absatz-Standardschriftart11111111111" w:type="character">
    <w:name w:val="WW-Absatz-Standardschriftart11111111111"/>
    <w:rsid w:val="00957C3A"/>
  </w:style>
  <w:style w:customStyle="1" w:styleId="WW-Absatz-Standardschriftart111111111111" w:type="character">
    <w:name w:val="WW-Absatz-Standardschriftart111111111111"/>
    <w:rsid w:val="00957C3A"/>
  </w:style>
  <w:style w:customStyle="1" w:styleId="WW-Absatz-Standardschriftart1111111111111" w:type="character">
    <w:name w:val="WW-Absatz-Standardschriftart1111111111111"/>
    <w:rsid w:val="00957C3A"/>
  </w:style>
  <w:style w:customStyle="1" w:styleId="WW-Absatz-Standardschriftart11111111111111" w:type="character">
    <w:name w:val="WW-Absatz-Standardschriftart11111111111111"/>
    <w:rsid w:val="00957C3A"/>
  </w:style>
  <w:style w:customStyle="1" w:styleId="WW-Absatz-Standardschriftart111111111111111" w:type="character">
    <w:name w:val="WW-Absatz-Standardschriftart111111111111111"/>
    <w:rsid w:val="00957C3A"/>
  </w:style>
  <w:style w:customStyle="1" w:styleId="WW-Absatz-Standardschriftart1111111111111111" w:type="character">
    <w:name w:val="WW-Absatz-Standardschriftart1111111111111111"/>
    <w:rsid w:val="00957C3A"/>
  </w:style>
  <w:style w:customStyle="1" w:styleId="WW-Absatz-Standardschriftart11111111111111111" w:type="character">
    <w:name w:val="WW-Absatz-Standardschriftart11111111111111111"/>
    <w:rsid w:val="00957C3A"/>
  </w:style>
  <w:style w:customStyle="1" w:styleId="WW-Absatz-Standardschriftart111111111111111111" w:type="character">
    <w:name w:val="WW-Absatz-Standardschriftart111111111111111111"/>
    <w:rsid w:val="00957C3A"/>
  </w:style>
  <w:style w:customStyle="1" w:styleId="WW-Absatz-Standardschriftart1111111111111111111" w:type="character">
    <w:name w:val="WW-Absatz-Standardschriftart1111111111111111111"/>
    <w:rsid w:val="00957C3A"/>
  </w:style>
  <w:style w:customStyle="1" w:styleId="WW-Absatz-Standardschriftart11111111111111111111" w:type="character">
    <w:name w:val="WW-Absatz-Standardschriftart11111111111111111111"/>
    <w:rsid w:val="00957C3A"/>
  </w:style>
  <w:style w:customStyle="1" w:styleId="WW-Absatz-Standardschriftart111111111111111111111" w:type="character">
    <w:name w:val="WW-Absatz-Standardschriftart111111111111111111111"/>
    <w:rsid w:val="00957C3A"/>
  </w:style>
  <w:style w:customStyle="1" w:styleId="WW-Absatz-Standardschriftart1111111111111111111111" w:type="character">
    <w:name w:val="WW-Absatz-Standardschriftart1111111111111111111111"/>
    <w:rsid w:val="00957C3A"/>
  </w:style>
  <w:style w:customStyle="1" w:styleId="WW-Absatz-Standardschriftart11111111111111111111111" w:type="character">
    <w:name w:val="WW-Absatz-Standardschriftart11111111111111111111111"/>
    <w:rsid w:val="00957C3A"/>
  </w:style>
  <w:style w:customStyle="1" w:styleId="WW-Absatz-Standardschriftart111111111111111111111111" w:type="character">
    <w:name w:val="WW-Absatz-Standardschriftart111111111111111111111111"/>
    <w:rsid w:val="00957C3A"/>
  </w:style>
  <w:style w:customStyle="1" w:styleId="Grafikeoznake1" w:type="character">
    <w:name w:val="Grafičke oznake1"/>
    <w:rsid w:val="00957C3A"/>
    <w:rPr>
      <w:rFonts w:ascii="StarSymbol" w:cs="StarSymbol" w:eastAsia="StarSymbol" w:hAnsi="StarSymbol"/>
      <w:sz w:val="18"/>
      <w:szCs w:val="18"/>
    </w:rPr>
  </w:style>
  <w:style w:customStyle="1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1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1" w:styleId="Odlomakpopisa1" w:type="paragraph">
    <w:name w:val="Odlomak popisa1"/>
    <w:basedOn w:val="Normal"/>
    <w:rsid w:val="00957C3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ascii="Segoe UI" w:cs="Segoe UI" w:hAnsi="Segoe UI"/>
      <w:sz w:val="18"/>
      <w:szCs w:val="18"/>
      <w:lang w:eastAsia="en-US"/>
    </w:rPr>
  </w:style>
  <w:style w:customStyle="1" w:styleId="TekstbaloniaChar" w:type="character">
    <w:name w:val="Tekst balončića Char"/>
    <w:link w:val="Tekstbalonia"/>
    <w:uiPriority w:val="99"/>
    <w:locked/>
    <w:rsid w:val="00957C3A"/>
    <w:rPr>
      <w:rFonts w:ascii="Segoe UI" w:cs="Segoe UI" w:hAns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1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ascii="Courier New" w:cs="Courier New" w:hAnsi="Courier New"/>
      <w:sz w:val="16"/>
      <w:szCs w:val="16"/>
    </w:rPr>
  </w:style>
  <w:style w:customStyle="1" w:styleId="Tijeloteksta3Char" w:type="character">
    <w:name w:val="Tijelo teksta 3 Char"/>
    <w:link w:val="Tijeloteksta3"/>
    <w:uiPriority w:val="99"/>
    <w:rsid w:val="00AE723B"/>
    <w:rPr>
      <w:rFonts w:ascii="Courier New" w:cs="Courier New" w:hAnsi="Courier New"/>
      <w:sz w:val="16"/>
      <w:szCs w:val="16"/>
    </w:rPr>
  </w:style>
  <w:style w:customStyle="1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1" w:styleId="BodyTextChar" w:type="character">
    <w:name w:val="Body Text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BodyText3Char" w:type="character">
    <w:name w:val="Body Text 3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HeaderChar" w:type="character">
    <w:name w:val="Head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FooterChar" w:type="character">
    <w:name w:val="Foot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ListLabel1" w:type="character">
    <w:name w:val="ListLabel 1"/>
    <w:uiPriority w:val="99"/>
    <w:rsid w:val="00AE723B"/>
    <w:rPr>
      <w:rFonts w:eastAsia="Times New Roman"/>
    </w:rPr>
  </w:style>
  <w:style w:customStyle="1" w:styleId="ListLabel2" w:type="character">
    <w:name w:val="ListLabel 2"/>
    <w:uiPriority w:val="99"/>
    <w:rsid w:val="00AE723B"/>
  </w:style>
  <w:style w:customStyle="1" w:styleId="ListLabel3" w:type="character">
    <w:name w:val="ListLabel 3"/>
    <w:uiPriority w:val="99"/>
    <w:rsid w:val="00AE723B"/>
    <w:rPr>
      <w:rFonts w:eastAsia="Times New Roman"/>
    </w:rPr>
  </w:style>
  <w:style w:customStyle="1" w:styleId="Heading" w:type="paragraph">
    <w:name w:val="Heading"/>
    <w:basedOn w:val="Normal"/>
    <w:next w:val="Textbody"/>
    <w:uiPriority w:val="99"/>
    <w:rsid w:val="00AE723B"/>
    <w:pPr>
      <w:keepNext/>
      <w:suppressAutoHyphens/>
      <w:spacing w:after="120" w:before="240" w:line="100" w:lineRule="atLeast"/>
    </w:pPr>
    <w:rPr>
      <w:rFonts w:ascii="Tahoma" w:cs="Tahoma" w:hAnsi="Tahoma"/>
      <w:sz w:val="28"/>
      <w:szCs w:val="28"/>
      <w:lang w:val="en-US"/>
    </w:rPr>
  </w:style>
  <w:style w:customStyle="1" w:styleId="Textbody" w:type="paragraph">
    <w:name w:val="Text body"/>
    <w:basedOn w:val="Normal"/>
    <w:uiPriority w:val="99"/>
    <w:rsid w:val="00AE723B"/>
    <w:pPr>
      <w:suppressAutoHyphens/>
      <w:spacing w:line="100" w:lineRule="atLeast"/>
    </w:pPr>
    <w:rPr>
      <w:rFonts w:ascii="Arial" w:cs="Arial" w:hAnsi="Arial"/>
      <w:sz w:val="22"/>
      <w:szCs w:val="22"/>
      <w:lang w:val="en-US"/>
    </w:rPr>
  </w:style>
  <w:style w:customStyle="1" w:styleId="Index" w:type="paragraph">
    <w:name w:val="Index"/>
    <w:basedOn w:val="Normal"/>
    <w:uiPriority w:val="99"/>
    <w:rsid w:val="00AE723B"/>
    <w:pPr>
      <w:suppressLineNumbers/>
      <w:suppressAutoHyphens/>
      <w:spacing w:line="100" w:lineRule="atLeast"/>
    </w:pPr>
    <w:rPr>
      <w:rFonts w:ascii="Tahoma" w:cs="Tahoma" w:hAns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="100" w:lineRule="atLeast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="100" w:lineRule="atLeast"/>
    </w:pPr>
    <w:rPr>
      <w:sz w:val="20"/>
      <w:szCs w:val="20"/>
      <w:lang w:val="en-US"/>
    </w:rPr>
  </w:style>
  <w:style w:customStyle="1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A5BF4"/>
    <w:rPr>
      <w:rFonts w:ascii="Tahoma" w:eastAsia="Calibri" w:hAnsi="Tahoma"/>
      <w:sz w:val="22"/>
      <w:szCs w:val="22"/>
      <w:lang w:eastAsia="en-US"/>
    </w:rPr>
  </w:style>
  <w:style w:customStyle="1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1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1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1" w:styleId="apple-converted-space" w:type="character">
    <w:name w:val="apple-converted-space"/>
    <w:rsid w:val="00F14FB9"/>
  </w:style>
  <w:style w:customStyle="1" w:styleId="TextBody0" w:type="paragraph">
    <w:name w:val="Text Body"/>
    <w:basedOn w:val="Normal"/>
    <w:uiPriority w:val="99"/>
    <w:rsid w:val="00F14FB9"/>
    <w:pPr>
      <w:widowControl w:val="0"/>
      <w:suppressAutoHyphens/>
      <w:spacing w:after="120" w:line="276" w:lineRule="auto"/>
    </w:pPr>
    <w:rPr>
      <w:rFonts w:eastAsia="SimSun"/>
      <w:color w:val="00000A"/>
      <w:lang w:eastAsia="zh-CN"/>
    </w:rPr>
  </w:style>
  <w:style w:customStyle="1" w:styleId="Obinitekst1" w:type="paragraph">
    <w:name w:val="Obični tekst1"/>
    <w:basedOn w:val="Normal"/>
    <w:rsid w:val="00F14FB9"/>
    <w:pPr>
      <w:widowControl w:val="0"/>
      <w:suppressAutoHyphens/>
    </w:pPr>
    <w:rPr>
      <w:rFonts w:ascii="Consolas" w:cs="Consolas" w:eastAsia="SimSun" w:hAnsi="Consolas"/>
      <w:kern w:val="1"/>
      <w:sz w:val="21"/>
      <w:szCs w:val="21"/>
      <w:lang w:bidi="hi-IN" w:eastAsia="zh-CN" w:val="en-US"/>
    </w:rPr>
  </w:style>
  <w:style w:customStyle="1" w:styleId="Grafikeoznake21" w:type="paragraph">
    <w:name w:val="Grafičke oznake 21"/>
    <w:basedOn w:val="Normal"/>
    <w:rsid w:val="00F14FB9"/>
    <w:pPr>
      <w:widowControl w:val="0"/>
      <w:suppressAutoHyphens/>
      <w:ind w:hanging="360" w:left="720"/>
      <w:contextualSpacing/>
    </w:pPr>
    <w:rPr>
      <w:kern w:val="1"/>
      <w:lang w:bidi="hi-IN" w:eastAsia="zh-CN"/>
    </w:rPr>
  </w:style>
  <w:style w:customStyle="1" w:styleId="Standard" w:type="paragraph">
    <w:name w:val="Standard"/>
    <w:rsid w:val="00713ACD"/>
    <w:pPr>
      <w:widowControl w:val="0"/>
      <w:suppressAutoHyphens/>
      <w:autoSpaceDN w:val="0"/>
      <w:textAlignment w:val="baseline"/>
    </w:pPr>
    <w:rPr>
      <w:rFonts w:ascii="Liberation Serif" w:cs="Mangal" w:eastAsia="Arial Unicode MS" w:hAnsi="Liberation Serif"/>
      <w:kern w:val="3"/>
      <w:sz w:val="24"/>
      <w:szCs w:val="24"/>
      <w:lang w:bidi="hi-IN" w:eastAsia="zh-CN"/>
    </w:rPr>
  </w:style>
  <w:style w:customStyle="1" w:styleId="WW8Num7" w:type="numbering">
    <w:name w:val="WW8Num7"/>
    <w:basedOn w:val="Bezpopisa"/>
    <w:rsid w:val="00713ACD"/>
    <w:pPr>
      <w:numPr>
        <w:numId w:val="2"/>
      </w:numPr>
    </w:pPr>
  </w:style>
  <w:style w:customStyle="1" w:styleId="Textbodyuser" w:type="paragraph">
    <w:name w:val="Text body (user)"/>
    <w:basedOn w:val="Standard"/>
    <w:rsid w:val="00713ACD"/>
    <w:rPr>
      <w:rFonts w:ascii="Arial" w:cs="Arial" w:hAnsi="Arial"/>
      <w:sz w:val="22"/>
      <w:szCs w:val="22"/>
    </w:rPr>
  </w:style>
  <w:style w:styleId="Grafikeoznake2" w:type="paragraph">
    <w:name w:val="List Bullet 2"/>
    <w:basedOn w:val="Standard"/>
    <w:uiPriority w:val="99"/>
    <w:rsid w:val="00713ACD"/>
    <w:pPr>
      <w:numPr>
        <w:numId w:val="4"/>
      </w:numPr>
      <w:suppressAutoHyphens w:val="0"/>
    </w:pPr>
  </w:style>
  <w:style w:customStyle="1" w:styleId="TableContents" w:type="paragraph">
    <w:name w:val="Table Contents"/>
    <w:basedOn w:val="Standard"/>
    <w:rsid w:val="00713ACD"/>
    <w:pPr>
      <w:suppressLineNumbers/>
    </w:pPr>
  </w:style>
  <w:style w:customStyle="1" w:styleId="WW8Num2z1" w:type="character">
    <w:name w:val="WW8Num2z1"/>
    <w:rsid w:val="00713ACD"/>
  </w:style>
  <w:style w:customStyle="1" w:styleId="WW8Num2z2" w:type="character">
    <w:name w:val="WW8Num2z2"/>
    <w:rsid w:val="00713ACD"/>
  </w:style>
  <w:style w:customStyle="1" w:styleId="WW8Num2z3" w:type="character">
    <w:name w:val="WW8Num2z3"/>
    <w:rsid w:val="00713ACD"/>
  </w:style>
  <w:style w:customStyle="1" w:styleId="WW8Num2z4" w:type="character">
    <w:name w:val="WW8Num2z4"/>
    <w:rsid w:val="00713ACD"/>
  </w:style>
  <w:style w:customStyle="1" w:styleId="WW8Num2z5" w:type="character">
    <w:name w:val="WW8Num2z5"/>
    <w:rsid w:val="00713ACD"/>
  </w:style>
  <w:style w:customStyle="1" w:styleId="WW8Num2z6" w:type="character">
    <w:name w:val="WW8Num2z6"/>
    <w:rsid w:val="00713ACD"/>
  </w:style>
  <w:style w:customStyle="1" w:styleId="WW8Num2z7" w:type="character">
    <w:name w:val="WW8Num2z7"/>
    <w:rsid w:val="00713ACD"/>
  </w:style>
  <w:style w:customStyle="1" w:styleId="WW8Num2z8" w:type="character">
    <w:name w:val="WW8Num2z8"/>
    <w:rsid w:val="00713ACD"/>
  </w:style>
  <w:style w:customStyle="1" w:styleId="WW8Num7z1" w:type="character">
    <w:name w:val="WW8Num7z1"/>
    <w:rsid w:val="00713ACD"/>
    <w:rPr>
      <w:rFonts w:ascii="Courier New" w:cs="Courier New" w:hAnsi="Courier New"/>
    </w:rPr>
  </w:style>
  <w:style w:customStyle="1" w:styleId="WW8Num7z2" w:type="character">
    <w:name w:val="WW8Num7z2"/>
    <w:rsid w:val="00713ACD"/>
    <w:rPr>
      <w:rFonts w:ascii="Wingdings" w:cs="Wingdings" w:hAnsi="Wingdings"/>
    </w:rPr>
  </w:style>
  <w:style w:customStyle="1" w:styleId="WW8Num7z3" w:type="character">
    <w:name w:val="WW8Num7z3"/>
    <w:rsid w:val="00713ACD"/>
    <w:rPr>
      <w:rFonts w:ascii="Symbol" w:cs="Symbol" w:hAnsi="Symbol"/>
    </w:rPr>
  </w:style>
  <w:style w:customStyle="1" w:styleId="WW8Num1z0" w:type="character">
    <w:name w:val="WW8Num1z0"/>
    <w:rsid w:val="00713ACD"/>
    <w:rPr>
      <w:rFonts w:ascii="Symbol" w:cs="Symbol" w:hAnsi="Symbol"/>
    </w:rPr>
  </w:style>
  <w:style w:customStyle="1" w:styleId="WW8Num6z1" w:type="character">
    <w:name w:val="WW8Num6z1"/>
    <w:rsid w:val="00713ACD"/>
    <w:rPr>
      <w:rFonts w:ascii="Courier New" w:cs="Courier New" w:hAnsi="Courier New"/>
    </w:rPr>
  </w:style>
  <w:style w:customStyle="1" w:styleId="WW8Num6z2" w:type="character">
    <w:name w:val="WW8Num6z2"/>
    <w:rsid w:val="00713ACD"/>
    <w:rPr>
      <w:rFonts w:ascii="Wingdings" w:cs="Wingdings" w:hAnsi="Wingdings"/>
    </w:rPr>
  </w:style>
  <w:style w:customStyle="1" w:styleId="WW8Num6z3" w:type="character">
    <w:name w:val="WW8Num6z3"/>
    <w:rsid w:val="00713ACD"/>
    <w:rPr>
      <w:rFonts w:ascii="Symbol" w:cs="Symbol" w:hAnsi="Symbol"/>
    </w:rPr>
  </w:style>
  <w:style w:customStyle="1" w:styleId="WW8Num2" w:type="numbering">
    <w:name w:val="WW8Num2"/>
    <w:basedOn w:val="Bezpopisa"/>
    <w:rsid w:val="00713ACD"/>
    <w:pPr>
      <w:numPr>
        <w:numId w:val="3"/>
      </w:numPr>
    </w:pPr>
  </w:style>
  <w:style w:customStyle="1" w:styleId="WW8Num1" w:type="numbering">
    <w:name w:val="WW8Num1"/>
    <w:basedOn w:val="Bezpopisa"/>
    <w:rsid w:val="00713ACD"/>
    <w:pPr>
      <w:numPr>
        <w:numId w:val="4"/>
      </w:numPr>
    </w:pPr>
  </w:style>
  <w:style w:customStyle="1" w:styleId="WW8Num6" w:type="numbering">
    <w:name w:val="WW8Num6"/>
    <w:basedOn w:val="Bezpopisa"/>
    <w:rsid w:val="00713ACD"/>
    <w:pPr>
      <w:numPr>
        <w:numId w:val="5"/>
      </w:numPr>
    </w:pPr>
  </w:style>
  <w:style w:customStyle="1" w:styleId="Obojanipopis-Isticanje1Char" w:type="character">
    <w:name w:val="Obojani popis - Isticanje 1 Char"/>
    <w:link w:val="Obojanipopis-Isticanje1"/>
    <w:uiPriority w:val="34"/>
    <w:locked/>
    <w:rsid w:val="00196E33"/>
    <w:rPr>
      <w:sz w:val="24"/>
      <w:szCs w:val="24"/>
    </w:rPr>
  </w:style>
  <w:style w:styleId="Obojanipopis-Isticanje1" w:type="table">
    <w:name w:val="Colorful List Accent 1"/>
    <w:basedOn w:val="Obinatablica"/>
    <w:link w:val="Obojanipopis-Isticanje1Char"/>
    <w:uiPriority w:val="34"/>
    <w:rsid w:val="00196E33"/>
    <w:rPr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il" w:type="character">
    <w:name w:val="il"/>
    <w:basedOn w:val="Zadanifontodlomka"/>
    <w:rsid w:val="00612089"/>
  </w:style>
  <w:style w:styleId="Hiperveza" w:type="character">
    <w:name w:val="Hyperlink"/>
    <w:uiPriority w:val="99"/>
    <w:unhideWhenUsed/>
    <w:rsid w:val="00612089"/>
    <w:rPr>
      <w:color w:val="0000FF"/>
      <w:u w:val="single"/>
    </w:rPr>
  </w:style>
  <w:style w:customStyle="1" w:styleId="tabletextfield" w:type="character">
    <w:name w:val="table_text_field"/>
    <w:rsid w:val="00612089"/>
  </w:style>
  <w:style w:customStyle="1" w:styleId="Srednjareetka2Char" w:type="character">
    <w:name w:val="Srednja rešetka 2 Char"/>
    <w:link w:val="Srednjareetka2"/>
    <w:uiPriority w:val="1"/>
    <w:rsid w:val="00612089"/>
    <w:rPr>
      <w:rFonts w:ascii="Calibri" w:cs="Calibri" w:eastAsia="Calibri" w:hAnsi="Calibri"/>
      <w:color w:val="17365D"/>
      <w:lang w:eastAsia="ja-JP" w:val="en-US"/>
    </w:rPr>
  </w:style>
  <w:style w:customStyle="1" w:styleId="Heading1Char" w:type="character">
    <w:name w:val="Heading 1 Char"/>
    <w:uiPriority w:val="9"/>
    <w:rsid w:val="00612089"/>
    <w:rPr>
      <w:rFonts w:ascii="Calibri" w:cs="Times New Roman" w:eastAsia="MS Gothic" w:hAnsi="Calibri"/>
      <w:b/>
      <w:bCs/>
      <w:kern w:val="32"/>
      <w:sz w:val="32"/>
      <w:szCs w:val="32"/>
    </w:rPr>
  </w:style>
  <w:style w:styleId="Srednjareetka2" w:type="table">
    <w:name w:val="Medium Grid 2"/>
    <w:basedOn w:val="Obinatablica"/>
    <w:link w:val="Srednjareetka2Char"/>
    <w:uiPriority w:val="1"/>
    <w:rsid w:val="00612089"/>
    <w:rPr>
      <w:rFonts w:ascii="Calibri" w:cs="Calibri" w:eastAsia="Calibri" w:hAnsi="Calibri"/>
      <w:color w:val="17365D"/>
      <w:lang w:eastAsia="ja-JP"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tblPr/>
      <w:tcPr>
        <w:shd w:color="auto" w:fill="E6E6E6" w:themeFill="text1" w:themeFillTint="19" w:val="clear"/>
      </w:tcPr>
    </w:tblStylePr>
    <w:tblStylePr w:type="lastRow"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D36F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F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F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F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F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St-22/2017</izvorni_sadrzaj>
    <derivirana_varijabla naziv="DomainObject.Predmet.OznakaBroj_1">St-22/2017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ĐURO ĐAKOVIĆ TRGOVAČKO UGOSTITELJSKO PODUZEĆE STANDARD d.d.</izvorni_sadrzaj>
    <derivirana_varijabla naziv="DomainObject.Predmet.ProtustrankaFormated_1">  ĐURO ĐAKOVIĆ TRGOVAČKO UGOSTITELJSKO PODUZEĆE STANDARD d.d.</derivirana_varijabla>
  </DomainObject.Predmet.ProtustrankaFormated>
  <DomainObject.Predmet.ProtustrankaFormatedOIB>
    <izvorni_sadrzaj>  ĐURO ĐAKOVIĆ TRGOVAČKO UGOSTITELJSKO PODUZEĆE STANDARD d.d., OIB 92722007625</izvorni_sadrzaj>
    <derivirana_varijabla naziv="DomainObject.Predmet.ProtustrankaFormatedOIB_1">  ĐURO ĐAKOVIĆ TRGOVAČKO UGOSTITELJSKO PODUZEĆE STANDARD d.d., OIB 92722007625</derivirana_varijabla>
  </DomainObject.Predmet.ProtustrankaFormatedOIB>
  <DomainObject.Predmet.ProtustrankaFormatedWithAdress>
    <izvorni_sadrzaj> ĐURO ĐAKOVIĆ TRGOVAČKO UGOSTITELJSKO PODUZEĆE STANDARD d.d., Radićeva 27, 10000 Zagreb</izvorni_sadrzaj>
    <derivirana_varijabla naziv="DomainObject.Predmet.ProtustrankaFormatedWithAdress_1"> ĐURO ĐAKOVIĆ TRGOVAČKO UGOSTITELJSKO PODUZEĆE STANDARD d.d., Radićeva 27, 10000 Zagreb</derivirana_varijabla>
  </DomainObject.Predmet.ProtustrankaFormatedWithAdress>
  <DomainObject.Predmet.ProtustrankaFormatedWithAdressOIB>
    <izvorni_sadrzaj> ĐURO ĐAKOVIĆ TRGOVAČKO UGOSTITELJSKO PODUZEĆE STANDARD d.d., OIB 92722007625, Radićeva 27, 10000 Zagreb</izvorni_sadrzaj>
    <derivirana_varijabla naziv="DomainObject.Predmet.ProtustrankaFormatedWithAdressOIB_1"> ĐURO ĐAKOVIĆ TRGOVAČKO UGOSTITELJSKO PODUZEĆE STANDARD d.d., OIB 92722007625, Radićeva 27, 10000 Zagreb</derivirana_varijabla>
  </DomainObject.Predmet.ProtustrankaFormatedWithAdressOIB>
  <DomainObject.Predmet.ProtustrankaWithAdress>
    <izvorni_sadrzaj>ĐURO ĐAKOVIĆ TRGOVAČKO UGOSTITELJSKO PODUZEĆE STANDARD d.d. Radićeva 27, 10000 Zagreb</izvorni_sadrzaj>
    <derivirana_varijabla naziv="DomainObject.Predmet.ProtustrankaWithAdress_1">ĐURO ĐAKOVIĆ TRGOVAČKO UGOSTITELJSKO PODUZEĆE STANDARD d.d. Radićeva 27, 10000 Zagreb</derivirana_varijabla>
  </DomainObject.Predmet.ProtustrankaWithAdress>
  <DomainObject.Predmet.ProtustrankaWithAdressOIB>
    <izvorni_sadrzaj>ĐURO ĐAKOVIĆ TRGOVAČKO UGOSTITELJSKO PODUZEĆE STANDARD d.d., OIB 92722007625, Radićeva 27, 10000 Zagreb</izvorni_sadrzaj>
    <derivirana_varijabla naziv="DomainObject.Predmet.ProtustrankaWithAdressOIB_1">ĐURO ĐAKOVIĆ TRGOVAČKO UGOSTITELJSKO PODUZEĆE STANDARD d.d., OIB 92722007625, Radićeva 27, 10000 Zagreb</derivirana_varijabla>
  </DomainObject.Predmet.ProtustrankaWithAdressOIB>
  <DomainObject.Predmet.ProtustrankaNazivFormated>
    <izvorni_sadrzaj>ĐURO ĐAKOVIĆ TRGOVAČKO UGOSTITELJSKO PODUZEĆE STANDARD d.d.</izvorni_sadrzaj>
    <derivirana_varijabla naziv="DomainObject.Predmet.ProtustrankaNazivFormated_1">ĐURO ĐAKOVIĆ TRGOVAČKO UGOSTITELJSKO PODUZEĆE STANDARD d.d.</derivirana_varijabla>
  </DomainObject.Predmet.ProtustrankaNazivFormated>
  <DomainObject.Predmet.ProtustrankaNazivFormatedOIB>
    <izvorni_sadrzaj>ĐURO ĐAKOVIĆ TRGOVAČKO UGOSTITELJSKO PODUZEĆE STANDARD d.d., OIB 92722007625</izvorni_sadrzaj>
    <derivirana_varijabla naziv="DomainObject.Predmet.ProtustrankaNazivFormatedOIB_1">ĐURO ĐAKOVIĆ TRGOVAČKO UGOSTITELJSKO PODUZEĆE STANDARD d.d., OIB 92722007625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ĐURO ĐAKOVIĆ TRGOVAČKO UGOSTITELJSKO PODUZEĆE STANDARD d.d.</izvorni_sadrzaj>
    <derivirana_varijabla naziv="DomainObject.Predmet.StrankaFormated_1">  ĐURO ĐAKOVIĆ TRGOVAČKO UGOSTITELJSKO PODUZEĆE STANDARD d.d.</derivirana_varijabla>
  </DomainObject.Predmet.StrankaFormated>
  <DomainObject.Predmet.StrankaFormatedOIB>
    <izvorni_sadrzaj>  ĐURO ĐAKOVIĆ TRGOVAČKO UGOSTITELJSKO PODUZEĆE STANDARD d.d., OIB 92722007625</izvorni_sadrzaj>
    <derivirana_varijabla naziv="DomainObject.Predmet.StrankaFormatedOIB_1">  ĐURO ĐAKOVIĆ TRGOVAČKO UGOSTITELJSKO PODUZEĆE STANDARD d.d., OIB 92722007625</derivirana_varijabla>
  </DomainObject.Predmet.StrankaFormatedOIB>
  <DomainObject.Predmet.StrankaFormatedWithAdress>
    <izvorni_sadrzaj> ĐURO ĐAKOVIĆ TRGOVAČKO UGOSTITELJSKO PODUZEĆE STANDARD d.d., Radićeva 27, 10000 Zagreb</izvorni_sadrzaj>
    <derivirana_varijabla naziv="DomainObject.Predmet.StrankaFormatedWithAdress_1"> ĐURO ĐAKOVIĆ TRGOVAČKO UGOSTITELJSKO PODUZEĆE STANDARD d.d., Radićeva 27, 10000 Zagreb</derivirana_varijabla>
  </DomainObject.Predmet.StrankaFormatedWithAdress>
  <DomainObject.Predmet.StrankaFormatedWithAdressOIB>
    <izvorni_sadrzaj> ĐURO ĐAKOVIĆ TRGOVAČKO UGOSTITELJSKO PODUZEĆE STANDARD d.d., OIB 92722007625, Radićeva 27, 10000 Zagreb</izvorni_sadrzaj>
    <derivirana_varijabla naziv="DomainObject.Predmet.StrankaFormatedWithAdressOIB_1"> ĐURO ĐAKOVIĆ TRGOVAČKO UGOSTITELJSKO PODUZEĆE STANDARD d.d., OIB 92722007625, Radićeva 27, 10000 Zagreb</derivirana_varijabla>
  </DomainObject.Predmet.StrankaFormatedWithAdressOIB>
  <DomainObject.Predmet.StrankaWithAdress>
    <izvorni_sadrzaj>ĐURO ĐAKOVIĆ TRGOVAČKO UGOSTITELJSKO PODUZEĆE STANDARD d.d. Radićeva 27,10000 Zagreb</izvorni_sadrzaj>
    <derivirana_varijabla naziv="DomainObject.Predmet.StrankaWithAdress_1">ĐURO ĐAKOVIĆ TRGOVAČKO UGOSTITELJSKO PODUZEĆE STANDARD d.d. Radićeva 27,10000 Zagreb</derivirana_varijabla>
  </DomainObject.Predmet.StrankaWithAdress>
  <DomainObject.Predmet.StrankaWithAdressOIB>
    <izvorni_sadrzaj>ĐURO ĐAKOVIĆ TRGOVAČKO UGOSTITELJSKO PODUZEĆE STANDARD d.d., OIB 92722007625, Radićeva 27,10000 Zagreb</izvorni_sadrzaj>
    <derivirana_varijabla naziv="DomainObject.Predmet.StrankaWithAdressOIB_1">ĐURO ĐAKOVIĆ TRGOVAČKO UGOSTITELJSKO PODUZEĆE STANDARD d.d., OIB 92722007625, Radićeva 27,10000 Zagreb</derivirana_varijabla>
  </DomainObject.Predmet.StrankaWithAdressOIB>
  <DomainObject.Predmet.StrankaNazivFormated>
    <izvorni_sadrzaj>ĐURO ĐAKOVIĆ TRGOVAČKO UGOSTITELJSKO PODUZEĆE STANDARD d.d.</izvorni_sadrzaj>
    <derivirana_varijabla naziv="DomainObject.Predmet.StrankaNazivFormated_1">ĐURO ĐAKOVIĆ TRGOVAČKO UGOSTITELJSKO PODUZEĆE STANDARD d.d.</derivirana_varijabla>
  </DomainObject.Predmet.StrankaNazivFormated>
  <DomainObject.Predmet.StrankaNazivFormatedOIB>
    <izvorni_sadrzaj>ĐURO ĐAKOVIĆ TRGOVAČKO UGOSTITELJSKO PODUZEĆE STANDARD d.d., OIB 92722007625</izvorni_sadrzaj>
    <derivirana_varijabla naziv="DomainObject.Predmet.StrankaNazivFormatedOIB_1">ĐURO ĐAKOVIĆ TRGOVAČKO UGOSTITELJSKO PODUZEĆE STANDARD d.d., OIB 92722007625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ĐURO ĐAKOVIĆ TRGOVAČKO UGOSTITELJSKO PODUZEĆE STANDARD d.d.</item>
    </izvorni_sadrzaj>
    <derivirana_varijabla naziv="DomainObject.Predmet.StrankaListFormated_1">
      <item>ĐURO ĐAKOVIĆ TRGOVAČKO UGOSTITELJSKO PODUZEĆE STANDARD d.d.</item>
    </derivirana_varijabla>
  </DomainObject.Predmet.StrankaListFormated>
  <DomainObject.Predmet.StrankaListFormatedOIB>
    <izvorni_sadrzaj>
      <item>ĐURO ĐAKOVIĆ TRGOVAČKO UGOSTITELJSKO PODUZEĆE STANDARD d.d., OIB 92722007625</item>
    </izvorni_sadrzaj>
    <derivirana_varijabla naziv="DomainObject.Predmet.StrankaListFormatedOIB_1">
      <item>ĐURO ĐAKOVIĆ TRGOVAČKO UGOSTITELJSKO PODUZEĆE STANDARD d.d., OIB 92722007625</item>
    </derivirana_varijabla>
  </DomainObject.Predmet.StrankaListFormatedOIB>
  <DomainObject.Predmet.StrankaListFormatedWithAdress>
    <izvorni_sadrzaj>
      <item>ĐURO ĐAKOVIĆ TRGOVAČKO UGOSTITELJSKO PODUZEĆE STANDARD d.d., Radićeva 27, 10000 Zagreb</item>
    </izvorni_sadrzaj>
    <derivirana_varijabla naziv="DomainObject.Predmet.StrankaListFormatedWithAdress_1">
      <item>ĐURO ĐAKOVIĆ TRGOVAČKO UGOSTITELJSKO PODUZEĆE STANDARD d.d., Radićeva 27, 10000 Zagreb</item>
    </derivirana_varijabla>
  </DomainObject.Predmet.StrankaListFormatedWithAdress>
  <DomainObject.Predmet.StrankaListFormatedWithAdressOIB>
    <izvorni_sadrzaj>
      <item>ĐURO ĐAKOVIĆ TRGOVAČKO UGOSTITELJSKO PODUZEĆE STANDARD d.d., OIB 92722007625, Radićeva 27, 10000 Zagreb</item>
    </izvorni_sadrzaj>
    <derivirana_varijabla naziv="DomainObject.Predmet.StrankaListFormatedWithAdressOIB_1">
      <item>ĐURO ĐAKOVIĆ TRGOVAČKO UGOSTITELJSKO PODUZEĆE STANDARD d.d., OIB 92722007625, Radićeva 27, 10000 Zagreb</item>
    </derivirana_varijabla>
  </DomainObject.Predmet.StrankaListFormatedWithAdressOIB>
  <DomainObject.Predmet.StrankaListNazivFormated>
    <izvorni_sadrzaj>
      <item>ĐURO ĐAKOVIĆ TRGOVAČKO UGOSTITELJSKO PODUZEĆE STANDARD d.d.</item>
    </izvorni_sadrzaj>
    <derivirana_varijabla naziv="DomainObject.Predmet.StrankaListNazivFormated_1">
      <item>ĐURO ĐAKOVIĆ TRGOVAČKO UGOSTITELJSKO PODUZEĆE STANDARD d.d.</item>
    </derivirana_varijabla>
  </DomainObject.Predmet.StrankaListNazivFormated>
  <DomainObject.Predmet.StrankaListNazivFormatedOIB>
    <izvorni_sadrzaj>
      <item>ĐURO ĐAKOVIĆ TRGOVAČKO UGOSTITELJSKO PODUZEĆE STANDARD d.d., OIB 92722007625</item>
    </izvorni_sadrzaj>
    <derivirana_varijabla naziv="DomainObject.Predmet.StrankaListNazivFormatedOIB_1">
      <item>ĐURO ĐAKOVIĆ TRGOVAČKO UGOSTITELJSKO PODUZEĆE STANDARD d.d., OIB 92722007625</item>
    </derivirana_varijabla>
  </DomainObject.Predmet.StrankaListNazivFormatedOIB>
  <DomainObject.Predmet.ProtuStrankaListFormated>
    <izvorni_sadrzaj>
      <item>ĐURO ĐAKOVIĆ TRGOVAČKO UGOSTITELJSKO PODUZEĆE STANDARD d.d.</item>
    </izvorni_sadrzaj>
    <derivirana_varijabla naziv="DomainObject.Predmet.ProtuStrankaListFormated_1">
      <item>ĐURO ĐAKOVIĆ TRGOVAČKO UGOSTITELJSKO PODUZEĆE STANDARD d.d.</item>
    </derivirana_varijabla>
  </DomainObject.Predmet.ProtuStrankaListFormated>
  <DomainObject.Predmet.ProtuStrankaListFormatedOIB>
    <izvorni_sadrzaj>
      <item>ĐURO ĐAKOVIĆ TRGOVAČKO UGOSTITELJSKO PODUZEĆE STANDARD d.d., OIB 92722007625</item>
    </izvorni_sadrzaj>
    <derivirana_varijabla naziv="DomainObject.Predmet.ProtuStrankaListFormatedOIB_1">
      <item>ĐURO ĐAKOVIĆ TRGOVAČKO UGOSTITELJSKO PODUZEĆE STANDARD d.d., OIB 92722007625</item>
    </derivirana_varijabla>
  </DomainObject.Predmet.ProtuStrankaListFormatedOIB>
  <DomainObject.Predmet.ProtuStrankaListFormatedWithAdress>
    <izvorni_sadrzaj>
      <item>ĐURO ĐAKOVIĆ TRGOVAČKO UGOSTITELJSKO PODUZEĆE STANDARD d.d., Radićeva 27, 10000 Zagreb</item>
    </izvorni_sadrzaj>
    <derivirana_varijabla naziv="DomainObject.Predmet.ProtuStrankaListFormatedWithAdress_1">
      <item>ĐURO ĐAKOVIĆ TRGOVAČKO UGOSTITELJSKO PODUZEĆE STANDARD d.d., Radićeva 27, 10000 Zagreb</item>
    </derivirana_varijabla>
  </DomainObject.Predmet.ProtuStrankaListFormatedWithAdress>
  <DomainObject.Predmet.ProtuStrankaListFormatedWithAdressOIB>
    <izvorni_sadrzaj>
      <item>ĐURO ĐAKOVIĆ TRGOVAČKO UGOSTITELJSKO PODUZEĆE STANDARD d.d., OIB 92722007625, Radićeva 27, 10000 Zagreb</item>
    </izvorni_sadrzaj>
    <derivirana_varijabla naziv="DomainObject.Predmet.ProtuStrankaListFormatedWithAdressOIB_1">
      <item>ĐURO ĐAKOVIĆ TRGOVAČKO UGOSTITELJSKO PODUZEĆE STANDARD d.d., OIB 92722007625, Radićeva 27, 10000 Zagreb</item>
    </derivirana_varijabla>
  </DomainObject.Predmet.ProtuStrankaListFormatedWithAdressOIB>
  <DomainObject.Predmet.ProtuStrankaListNazivFormated>
    <izvorni_sadrzaj>
      <item>ĐURO ĐAKOVIĆ TRGOVAČKO UGOSTITELJSKO PODUZEĆE STANDARD d.d.</item>
    </izvorni_sadrzaj>
    <derivirana_varijabla naziv="DomainObject.Predmet.ProtuStrankaListNazivFormated_1">
      <item>ĐURO ĐAKOVIĆ TRGOVAČKO UGOSTITELJSKO PODUZEĆE STANDARD d.d.</item>
    </derivirana_varijabla>
  </DomainObject.Predmet.ProtuStrankaListNazivFormated>
  <DomainObject.Predmet.ProtuStrankaListNazivFormatedOIB>
    <izvorni_sadrzaj>
      <item>ĐURO ĐAKOVIĆ TRGOVAČKO UGOSTITELJSKO PODUZEĆE STANDARD d.d., OIB 92722007625</item>
    </izvorni_sadrzaj>
    <derivirana_varijabla naziv="DomainObject.Predmet.ProtuStrankaListNazivFormatedOIB_1">
      <item>ĐURO ĐAKOVIĆ TRGOVAČKO UGOSTITELJSKO PODUZEĆE STANDARD d.d., OIB 92722007625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ĐURO ĐAKOVIĆ TRGOVAČKO UGOSTITELJSKO PODUZEĆE STANDARD d.d.</izvorni_sadrzaj>
    <derivirana_varijabla naziv="DomainObject.Predmet.StrankaIDrugi_1">ĐURO ĐAKOVIĆ TRGOVAČKO UGOSTITELJSKO PODUZEĆE STANDARD d.d.</derivirana_varijabla>
  </DomainObject.Predmet.StrankaIDrugi>
  <DomainObject.Predmet.ProtustrankaIDrugi>
    <izvorni_sadrzaj>ĐURO ĐAKOVIĆ TRGOVAČKO UGOSTITELJSKO PODUZEĆE STANDARD d.d.</izvorni_sadrzaj>
    <derivirana_varijabla naziv="DomainObject.Predmet.ProtustrankaIDrugi_1">ĐURO ĐAKOVIĆ TRGOVAČKO UGOSTITELJSKO PODUZEĆE STANDARD d.d.</derivirana_varijabla>
  </DomainObject.Predmet.ProtustrankaIDrugi>
  <DomainObject.Predmet.StrankaIDrugiAdressOIB>
    <izvorni_sadrzaj>ĐURO ĐAKOVIĆ TRGOVAČKO UGOSTITELJSKO PODUZEĆE STANDARD d.d., OIB 92722007625, Radićeva 27, 10000 Zagreb</izvorni_sadrzaj>
    <derivirana_varijabla naziv="DomainObject.Predmet.StrankaIDrugiAdressOIB_1">ĐURO ĐAKOVIĆ TRGOVAČKO UGOSTITELJSKO PODUZEĆE STANDARD d.d., OIB 92722007625, Radićeva 27, 10000 Zagreb</derivirana_varijabla>
  </DomainObject.Predmet.StrankaIDrugiAdressOIB>
  <DomainObject.Predmet.ProtustrankaIDrugiAdressOIB>
    <izvorni_sadrzaj>ĐURO ĐAKOVIĆ TRGOVAČKO UGOSTITELJSKO PODUZEĆE STANDARD d.d., OIB 92722007625, Radićeva 27, 10000 Zagreb</izvorni_sadrzaj>
    <derivirana_varijabla naziv="DomainObject.Predmet.ProtustrankaIDrugiAdressOIB_1">ĐURO ĐAKOVIĆ TRGOVAČKO UGOSTITELJSKO PODUZEĆE STANDARD d.d., OIB 92722007625, Radićeva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ĐURO ĐAKOVIĆ TRGOVAČKO UGOSTITELJSKO PODUZEĆE STANDARD d.d.</item>
      <item>ĐURO ĐAKOVIĆ TRGOVAČKO UGOSTITELJSKO PODUZEĆE STANDARD d.d.</item>
    </izvorni_sadrzaj>
    <derivirana_varijabla naziv="DomainObject.Predmet.SudioniciListNaziv_1">
      <item>ĐURO ĐAKOVIĆ TRGOVAČKO UGOSTITELJSKO PODUZEĆE STANDARD d.d.</item>
      <item>ĐURO ĐAKOVIĆ TRGOVAČKO UGOSTITELJSKO PODUZEĆE STANDARD d.d.</item>
    </derivirana_varijabla>
  </DomainObject.Predmet.SudioniciListNaziv>
  <DomainObject.Predmet.SudioniciListAdressOIB>
    <izvorni_sadrzaj>
      <item>ĐURO ĐAKOVIĆ TRGOVAČKO UGOSTITELJSKO PODUZEĆE STANDARD d.d., OIB 92722007625, Radićeva 27,10000 Zagreb</item>
      <item>ĐURO ĐAKOVIĆ TRGOVAČKO UGOSTITELJSKO PODUZEĆE STANDARD d.d., OIB 92722007625, Radićeva 27,10000 Zagreb</item>
    </izvorni_sadrzaj>
    <derivirana_varijabla naziv="DomainObject.Predmet.SudioniciListAdressOIB_1">
      <item>ĐURO ĐAKOVIĆ TRGOVAČKO UGOSTITELJSKO PODUZEĆE STANDARD d.d., OIB 92722007625, Radićeva 27,10000 Zagreb</item>
      <item>ĐURO ĐAKOVIĆ TRGOVAČKO UGOSTITELJSKO PODUZEĆE STANDARD d.d., OIB 92722007625, Radićeva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92722007625</item>
      <item>, OIB 92722007625</item>
    </izvorni_sadrzaj>
    <derivirana_varijabla naziv="DomainObject.Predmet.SudioniciListNazivOIB_1">
      <item>, OIB 92722007625</item>
      <item>, OIB 92722007625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1312</properties:Words>
  <properties:Characters>7236</properties:Characters>
  <properties:Lines>139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2017-02-07T11:43:00Z</dcterms:created>
  <dc:creator>vmihalincic</dc:creator>
  <cp:lastModifiedBy>Vinka Mihalinčić</cp:lastModifiedBy>
  <cp:lastPrinted>2014-07-09T13:58:00Z</cp:lastPrinted>
  <dcterms:modified xmlns:xsi="http://www.w3.org/2001/XMLSchema-instance" xsi:type="dcterms:W3CDTF">2017-02-07T11:56:00Z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