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74cc33" w14:paraId="674cc33" w:rsidRDefault="00F12990" w:rsidR="00F1299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12990" w:rsidR="00F1299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dana 22. kolovoza 2018.g.</w:t>
      </w:r>
    </w:p>
    <w:p w:rsidRDefault="00F12990" w:rsidR="00F12990">
      <w:pPr>
        <w:rPr>
          <w:rFonts w:cs="Times New Roman" w:hAnsi="Times New Roman" w:ascii="Times New Roman"/>
          <w:sz w:val="24"/>
          <w:szCs w:val="24"/>
        </w:rPr>
      </w:pPr>
    </w:p>
    <w:p w:rsidRDefault="00F12990" w:rsidR="00F12990">
      <w:pPr>
        <w:rPr>
          <w:rFonts w:cs="Times New Roman" w:hAnsi="Times New Roman" w:ascii="Times New Roman"/>
          <w:sz w:val="24"/>
          <w:szCs w:val="24"/>
        </w:rPr>
      </w:pPr>
    </w:p>
    <w:p w:rsidRDefault="00F12990" w:rsidR="00F12990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St-1070/18</w:t>
      </w:r>
    </w:p>
    <w:p w:rsidRDefault="00F12990" w:rsidR="00F12990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TRGOVAČKI SUD U ZAGREBU</w:t>
      </w:r>
    </w:p>
    <w:p w:rsidRDefault="00F12990" w:rsidR="00F12990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Sutkinja Ivana Koštarić Fegeš kao stečajni sudac</w:t>
      </w:r>
    </w:p>
    <w:p w:rsidRDefault="00F12990" w:rsidR="00F12990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Amruševa 2, Zagreb</w:t>
      </w:r>
    </w:p>
    <w:p w:rsidRDefault="00F12990" w:rsidR="00F1299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F12990" w:rsidR="00F1299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F12990" w:rsidR="00F1299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F12990" w:rsidR="00F1299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F12990" w:rsidR="00F1299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F12990" w:rsidP="00B43224" w:rsidR="00F12990">
      <w:pPr>
        <w:ind w:hanging="1410" w:left="1410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Predmet:</w:t>
      </w:r>
      <w:r>
        <w:rPr>
          <w:rFonts w:cs="Times New Roman" w:hAnsi="Times New Roman" w:ascii="Times New Roman"/>
          <w:b/>
          <w:bCs/>
          <w:sz w:val="24"/>
          <w:szCs w:val="24"/>
        </w:rPr>
        <w:tab/>
        <w:t>Popis predmeta stečajne mase (čl. 150 st. 1 SZ-a)</w:t>
      </w:r>
    </w:p>
    <w:p w:rsidRDefault="00F12990" w:rsidR="00F12990">
      <w:pPr>
        <w:ind w:hanging="1410" w:left="141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F12990" w:rsidR="00F12990">
      <w:pPr>
        <w:rPr>
          <w:rFonts w:cs="Times New Roman" w:hAnsi="Times New Roman" w:ascii="Times New Roman"/>
          <w:sz w:val="24"/>
          <w:szCs w:val="24"/>
        </w:rPr>
      </w:pPr>
    </w:p>
    <w:p w:rsidRDefault="00F12990" w:rsidP="00155BB9" w:rsidR="00F1299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saznanju stečajnog upravitelja ne postoje predmeti stečajne mase.</w:t>
      </w:r>
    </w:p>
    <w:p w:rsidRDefault="00F12990" w:rsidP="00155BB9" w:rsidR="00F1299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12990" w:rsidR="00F12990"/>
    <w:p w:rsidRDefault="00F12990" w:rsidR="00F12990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2990" w:rsidR="00F12990">
      <w:pPr>
        <w:rPr>
          <w:rFonts w:cs="Times New Roman" w:hAnsi="Times New Roman" w:ascii="Times New Roman"/>
          <w:sz w:val="24"/>
          <w:szCs w:val="24"/>
        </w:rPr>
      </w:pPr>
    </w:p>
    <w:p w:rsidRDefault="00F12990" w:rsidR="00F12990">
      <w:pPr>
        <w:rPr>
          <w:rFonts w:cs="Times New Roman" w:hAnsi="Times New Roman" w:ascii="Times New Roman"/>
          <w:sz w:val="24"/>
          <w:szCs w:val="24"/>
        </w:rPr>
      </w:pPr>
    </w:p>
    <w:p w:rsidRDefault="00F12990" w:rsidP="004D00A3" w:rsidR="00F12990">
      <w:pPr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_____________________________</w:t>
      </w:r>
    </w:p>
    <w:p w:rsidRDefault="00F12990" w:rsidR="00F12990">
      <w:pPr>
        <w:ind w:firstLine="708" w:left="3540"/>
      </w:pPr>
      <w:r>
        <w:rPr>
          <w:rFonts w:cs="Times New Roman" w:hAnsi="Times New Roman" w:ascii="Times New Roman"/>
          <w:sz w:val="24"/>
          <w:szCs w:val="24"/>
        </w:rPr>
        <w:t>Korana Ferdelji, stečajni upravitelj</w:t>
      </w:r>
    </w:p>
    <w:sectPr w:rsidSect="00D26CF9" w:rsidR="00F12990">
      <w:headerReference w:type="default" r:id="rId9"/>
      <w:footerReference w:type="default" r:id="rId10"/>
      <w:pgSz w:h="16838" w:w="11906"/>
      <w:pgMar w:gutter="0" w:footer="708" w:header="708" w:left="1417" w:bottom="1258" w:right="1417" w:top="1417"/>
      <w:cols w:space="720"/>
      <w:docGrid w:charSpace="40960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990" w:rsidR="00F12990">
      <w:r>
        <w:separator/>
      </w:r>
    </w:p>
  </w:endnote>
  <w:endnote w:id="0" w:type="continuationSeparator">
    <w:p w:rsidRDefault="00F12990" w:rsidR="00F12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8FA" w:rsidR="00F12990">
    <w:pPr>
      <w:pStyle w:val="Podnoje"/>
      <w:ind w:right="360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4097" id="Text Box 2" style="position:absolute;margin-left:518.05pt;margin-top:.05pt;width:6.35pt;height:12.1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">
          <v:fill opacity="0"/>
          <v:textbox inset="0,0,0,0">
            <w:txbxContent>
              <w:p w:rsidRDefault="00F12990" w:rsidR="00F12990">
                <w:pPr>
                  <w:pStyle w:val="Podno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3E28FA">
                  <w:rPr>
                    <w:rStyle w:val="Brojstranice"/>
                    <w:noProof/>
                  </w:rPr>
                  <w:t>1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page" side="largest" type="square"/>
        </v:shape>
      </w:pic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990" w:rsidR="00F12990">
      <w:r>
        <w:separator/>
      </w:r>
    </w:p>
  </w:footnote>
  <w:footnote w:id="0" w:type="continuationSeparator">
    <w:p w:rsidRDefault="00F12990" w:rsidR="00F129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990" w:rsidP="00B1409E" w:rsidR="00F12990">
    <w:pPr>
      <w:pStyle w:val="Zaglavlje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  <w:b/>
        <w:bCs/>
      </w:rPr>
      <w:t>Stečajni upravitelj Korana Ferdelji</w:t>
    </w:r>
  </w:p>
  <w:p w:rsidRDefault="00F12990" w:rsidP="00B1409E" w:rsidR="00F12990">
    <w:pPr>
      <w:pStyle w:val="Zaglavlje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Mirka Viriusa 16, 10 000 Zagreb</w:t>
    </w:r>
  </w:p>
  <w:p w:rsidRDefault="00F12990" w:rsidP="00B1409E" w:rsidR="00F12990">
    <w:pPr>
      <w:pStyle w:val="Zaglavlje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Mob: 098 614129</w:t>
    </w:r>
  </w:p>
  <w:p w:rsidRDefault="00F12990" w:rsidP="00B1409E" w:rsidR="00F12990">
    <w:pPr>
      <w:pStyle w:val="Zaglavlje"/>
      <w:pBdr>
        <w:bottom w:space="1" w:sz="4" w:color="auto" w:val="single"/>
      </w:pBdr>
      <w:jc w:val="center"/>
    </w:pPr>
    <w:r>
      <w:rPr>
        <w:rFonts w:cs="Times New Roman" w:hAnsi="Times New Roman" w:ascii="Times New Roman"/>
      </w:rPr>
      <w:t>e-mail: korana.ferdelji@net.hr</w:t>
    </w:r>
  </w:p>
  <w:p w:rsidRDefault="00F12990" w:rsidP="00B1409E" w:rsidR="00F12990" w:rsidRPr="00DA41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2"/>
    <w:lvl w:ilvl="0"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Sylfaen" w:hAnsi="Sylfaen" w:ascii="Sylfaen" w:hint="default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pos="801" w:val="num"/>
        </w:tabs>
        <w:ind w:hanging="375" w:left="801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">
    <w:nsid w:val="127C5DDE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F817D0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746A4C"/>
    <w:multiLevelType w:val="hybridMultilevel"/>
    <w:tmpl w:val="781C6464"/>
    <w:lvl w:tplc="813C4110" w:ilvl="0">
      <w:numFmt w:val="bullet"/>
      <w:lvlText w:val="-"/>
      <w:lvlJc w:val="left"/>
      <w:pPr>
        <w:ind w:hanging="360" w:left="720"/>
      </w:pPr>
      <w:rPr>
        <w:rFonts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6">
    <w:nsid w:val="3E4A4B33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1D1713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311219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displayBackgroundShape/>
  <w:embedSystemFonts/>
  <w:attachedTemplate r:id="rId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AAB"/>
    <w:rsid w:val="00032CA5"/>
    <w:rsid w:val="00050203"/>
    <w:rsid w:val="00080C69"/>
    <w:rsid w:val="00081372"/>
    <w:rsid w:val="000C09CB"/>
    <w:rsid w:val="00155BB9"/>
    <w:rsid w:val="00175853"/>
    <w:rsid w:val="001E3BE5"/>
    <w:rsid w:val="001E7FD8"/>
    <w:rsid w:val="00232CD8"/>
    <w:rsid w:val="00264B99"/>
    <w:rsid w:val="002C652F"/>
    <w:rsid w:val="002E17F5"/>
    <w:rsid w:val="00312178"/>
    <w:rsid w:val="00354A11"/>
    <w:rsid w:val="00373608"/>
    <w:rsid w:val="003D1959"/>
    <w:rsid w:val="003D6516"/>
    <w:rsid w:val="003E28FA"/>
    <w:rsid w:val="0042561F"/>
    <w:rsid w:val="00454656"/>
    <w:rsid w:val="0046385D"/>
    <w:rsid w:val="004D00A3"/>
    <w:rsid w:val="0056208A"/>
    <w:rsid w:val="0058326B"/>
    <w:rsid w:val="00586EB0"/>
    <w:rsid w:val="00664502"/>
    <w:rsid w:val="007303FD"/>
    <w:rsid w:val="00757DC4"/>
    <w:rsid w:val="0084136C"/>
    <w:rsid w:val="00843759"/>
    <w:rsid w:val="009116A4"/>
    <w:rsid w:val="00914DDA"/>
    <w:rsid w:val="00950A30"/>
    <w:rsid w:val="00960ECB"/>
    <w:rsid w:val="0099293C"/>
    <w:rsid w:val="00A825FE"/>
    <w:rsid w:val="00A973BB"/>
    <w:rsid w:val="00B1409E"/>
    <w:rsid w:val="00B2658F"/>
    <w:rsid w:val="00B43224"/>
    <w:rsid w:val="00C26FA3"/>
    <w:rsid w:val="00C43981"/>
    <w:rsid w:val="00C8027F"/>
    <w:rsid w:val="00D26CF9"/>
    <w:rsid w:val="00D43E99"/>
    <w:rsid w:val="00D47D03"/>
    <w:rsid w:val="00D76AAB"/>
    <w:rsid w:val="00DA4105"/>
    <w:rsid w:val="00DD5CA0"/>
    <w:rsid w:val="00DF4755"/>
    <w:rsid w:val="00E12F6E"/>
    <w:rsid w:val="00E31DB2"/>
    <w:rsid w:val="00E67CDD"/>
    <w:rsid w:val="00E740EF"/>
    <w:rsid w:val="00E87E41"/>
    <w:rsid w:val="00F03E06"/>
    <w:rsid w:val="00F12990"/>
    <w:rsid w:val="00F93858"/>
    <w:rsid w:val="00FA6621"/>
    <w:rsid w:val="00FD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6CF9"/>
    <w:pPr>
      <w:suppressAutoHyphens/>
    </w:pPr>
    <w:rPr>
      <w:rFonts w:cs="Verdana" w:hAnsi="Verdana" w:ascii="Verdana"/>
      <w:sz w:val="20"/>
      <w:szCs w:val="20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uiPriority w:val="99"/>
    <w:rsid w:val="00D26CF9"/>
  </w:style>
  <w:style w:customStyle="true" w:styleId="WW8Num1z1" w:type="character">
    <w:name w:val="WW8Num1z1"/>
    <w:uiPriority w:val="99"/>
    <w:rsid w:val="00D26CF9"/>
  </w:style>
  <w:style w:customStyle="true" w:styleId="WW8Num1z2" w:type="character">
    <w:name w:val="WW8Num1z2"/>
    <w:uiPriority w:val="99"/>
    <w:rsid w:val="00D26CF9"/>
  </w:style>
  <w:style w:customStyle="true" w:styleId="WW8Num1z3" w:type="character">
    <w:name w:val="WW8Num1z3"/>
    <w:uiPriority w:val="99"/>
    <w:rsid w:val="00D26CF9"/>
  </w:style>
  <w:style w:customStyle="true" w:styleId="WW8Num1z4" w:type="character">
    <w:name w:val="WW8Num1z4"/>
    <w:uiPriority w:val="99"/>
    <w:rsid w:val="00D26CF9"/>
  </w:style>
  <w:style w:customStyle="true" w:styleId="WW8Num1z5" w:type="character">
    <w:name w:val="WW8Num1z5"/>
    <w:uiPriority w:val="99"/>
    <w:rsid w:val="00D26CF9"/>
  </w:style>
  <w:style w:customStyle="true" w:styleId="WW8Num1z6" w:type="character">
    <w:name w:val="WW8Num1z6"/>
    <w:uiPriority w:val="99"/>
    <w:rsid w:val="00D26CF9"/>
  </w:style>
  <w:style w:customStyle="true" w:styleId="WW8Num1z7" w:type="character">
    <w:name w:val="WW8Num1z7"/>
    <w:uiPriority w:val="99"/>
    <w:rsid w:val="00D26CF9"/>
  </w:style>
  <w:style w:customStyle="true" w:styleId="WW8Num1z8" w:type="character">
    <w:name w:val="WW8Num1z8"/>
    <w:uiPriority w:val="99"/>
    <w:rsid w:val="00D26CF9"/>
  </w:style>
  <w:style w:customStyle="true" w:styleId="WW8Num2z0" w:type="character">
    <w:name w:val="WW8Num2z0"/>
    <w:uiPriority w:val="99"/>
    <w:rsid w:val="00D26CF9"/>
    <w:rPr>
      <w:rFonts w:cs="Sylfaen" w:hAnsi="Sylfaen" w:ascii="Sylfaen"/>
    </w:rPr>
  </w:style>
  <w:style w:customStyle="true" w:styleId="WW8Num2z1" w:type="character">
    <w:name w:val="WW8Num2z1"/>
    <w:uiPriority w:val="99"/>
    <w:rsid w:val="00D26CF9"/>
    <w:rPr>
      <w:rFonts w:cs="Courier New" w:hAnsi="Courier New" w:ascii="Courier New"/>
    </w:rPr>
  </w:style>
  <w:style w:customStyle="true" w:styleId="WW8Num2z2" w:type="character">
    <w:name w:val="WW8Num2z2"/>
    <w:uiPriority w:val="99"/>
    <w:rsid w:val="00D26CF9"/>
    <w:rPr>
      <w:rFonts w:cs="Wingdings" w:hAnsi="Wingdings" w:ascii="Wingdings"/>
    </w:rPr>
  </w:style>
  <w:style w:customStyle="true" w:styleId="WW8Num2z3" w:type="character">
    <w:name w:val="WW8Num2z3"/>
    <w:uiPriority w:val="99"/>
    <w:rsid w:val="00D26CF9"/>
    <w:rPr>
      <w:rFonts w:cs="Symbol" w:hAnsi="Symbol" w:ascii="Symbol"/>
    </w:rPr>
  </w:style>
  <w:style w:customStyle="true" w:styleId="WW8Num3z0" w:type="character">
    <w:name w:val="WW8Num3z0"/>
    <w:uiPriority w:val="99"/>
    <w:rsid w:val="00D26CF9"/>
  </w:style>
  <w:style w:customStyle="true" w:styleId="WW8Num4z0" w:type="character">
    <w:name w:val="WW8Num4z0"/>
    <w:uiPriority w:val="99"/>
    <w:rsid w:val="00D26CF9"/>
    <w:rPr>
      <w:rFonts w:cs="Times New Roman" w:hAnsi="Times New Roman" w:ascii="Times New Roman"/>
    </w:rPr>
  </w:style>
  <w:style w:customStyle="true" w:styleId="WW8Num4z1" w:type="character">
    <w:name w:val="WW8Num4z1"/>
    <w:uiPriority w:val="99"/>
    <w:rsid w:val="00D26CF9"/>
    <w:rPr>
      <w:rFonts w:cs="Courier New" w:hAnsi="Courier New" w:ascii="Courier New"/>
    </w:rPr>
  </w:style>
  <w:style w:customStyle="true" w:styleId="WW8Num4z2" w:type="character">
    <w:name w:val="WW8Num4z2"/>
    <w:uiPriority w:val="99"/>
    <w:rsid w:val="00D26CF9"/>
    <w:rPr>
      <w:rFonts w:cs="Wingdings" w:hAnsi="Wingdings" w:ascii="Wingdings"/>
    </w:rPr>
  </w:style>
  <w:style w:customStyle="true" w:styleId="WW8Num4z3" w:type="character">
    <w:name w:val="WW8Num4z3"/>
    <w:uiPriority w:val="99"/>
    <w:rsid w:val="00D26CF9"/>
    <w:rPr>
      <w:rFonts w:cs="Symbol" w:hAnsi="Symbol" w:ascii="Symbol"/>
    </w:rPr>
  </w:style>
  <w:style w:customStyle="true" w:styleId="WW8Num5z0" w:type="character">
    <w:name w:val="WW8Num5z0"/>
    <w:uiPriority w:val="99"/>
    <w:rsid w:val="00D26CF9"/>
  </w:style>
  <w:style w:customStyle="true" w:styleId="WW8Num5z1" w:type="character">
    <w:name w:val="WW8Num5z1"/>
    <w:uiPriority w:val="99"/>
    <w:rsid w:val="00D26CF9"/>
  </w:style>
  <w:style w:customStyle="true" w:styleId="WW8Num5z2" w:type="character">
    <w:name w:val="WW8Num5z2"/>
    <w:uiPriority w:val="99"/>
    <w:rsid w:val="00D26CF9"/>
  </w:style>
  <w:style w:customStyle="true" w:styleId="WW8Num5z3" w:type="character">
    <w:name w:val="WW8Num5z3"/>
    <w:uiPriority w:val="99"/>
    <w:rsid w:val="00D26CF9"/>
  </w:style>
  <w:style w:customStyle="true" w:styleId="WW8Num5z4" w:type="character">
    <w:name w:val="WW8Num5z4"/>
    <w:uiPriority w:val="99"/>
    <w:rsid w:val="00D26CF9"/>
  </w:style>
  <w:style w:customStyle="true" w:styleId="WW8Num5z5" w:type="character">
    <w:name w:val="WW8Num5z5"/>
    <w:uiPriority w:val="99"/>
    <w:rsid w:val="00D26CF9"/>
  </w:style>
  <w:style w:customStyle="true" w:styleId="WW8Num5z6" w:type="character">
    <w:name w:val="WW8Num5z6"/>
    <w:uiPriority w:val="99"/>
    <w:rsid w:val="00D26CF9"/>
  </w:style>
  <w:style w:customStyle="true" w:styleId="WW8Num5z7" w:type="character">
    <w:name w:val="WW8Num5z7"/>
    <w:uiPriority w:val="99"/>
    <w:rsid w:val="00D26CF9"/>
  </w:style>
  <w:style w:customStyle="true" w:styleId="WW8Num5z8" w:type="character">
    <w:name w:val="WW8Num5z8"/>
    <w:uiPriority w:val="99"/>
    <w:rsid w:val="00D26CF9"/>
  </w:style>
  <w:style w:customStyle="true" w:styleId="tabletitle2" w:type="character">
    <w:name w:val="table_title2"/>
    <w:basedOn w:val="Zadanifontodlomka"/>
    <w:uiPriority w:val="99"/>
    <w:rsid w:val="00D26CF9"/>
  </w:style>
  <w:style w:customStyle="true" w:styleId="CharChar" w:type="character">
    <w:name w:val="Char Char"/>
    <w:uiPriority w:val="99"/>
    <w:rsid w:val="00D26CF9"/>
    <w:rPr>
      <w:rFonts w:cs="Verdana" w:hAnsi="Verdana" w:ascii="Verdana"/>
      <w:sz w:val="24"/>
      <w:szCs w:val="24"/>
    </w:rPr>
  </w:style>
  <w:style w:styleId="Brojstranice" w:type="character">
    <w:name w:val="page number"/>
    <w:basedOn w:val="Zadanifontodlomka"/>
    <w:uiPriority w:val="99"/>
    <w:rsid w:val="00D26CF9"/>
  </w:style>
  <w:style w:customStyle="true" w:styleId="Heading" w:type="paragraph">
    <w:name w:val="Heading"/>
    <w:basedOn w:val="Normal"/>
    <w:next w:val="Tijeloteksta"/>
    <w:uiPriority w:val="99"/>
    <w:rsid w:val="00D26CF9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D26CF9"/>
    <w:pPr>
      <w:jc w:val="both"/>
    </w:pPr>
    <w:rPr>
      <w:rFonts w:cs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E561E2"/>
    <w:rPr>
      <w:rFonts w:cs="Verdana" w:hAnsi="Verdana" w:ascii="Verdana"/>
      <w:sz w:val="20"/>
      <w:szCs w:val="20"/>
      <w:lang w:eastAsia="ar-SA"/>
    </w:rPr>
  </w:style>
  <w:style w:styleId="Popis" w:type="paragraph">
    <w:name w:val="List"/>
    <w:basedOn w:val="Tijeloteksta"/>
    <w:uiPriority w:val="99"/>
    <w:rsid w:val="00D26CF9"/>
  </w:style>
  <w:style w:styleId="Opisslike" w:type="paragraph">
    <w:name w:val="caption"/>
    <w:basedOn w:val="Normal"/>
    <w:uiPriority w:val="99"/>
    <w:qFormat/>
    <w:rsid w:val="00D26CF9"/>
    <w:pPr>
      <w:suppressLineNumbers/>
      <w:spacing w:after="120" w:before="120"/>
    </w:pPr>
    <w:rPr>
      <w:i/>
      <w:iCs/>
      <w:sz w:val="24"/>
      <w:szCs w:val="24"/>
    </w:rPr>
  </w:style>
  <w:style w:customStyle="true" w:styleId="Index" w:type="paragraph">
    <w:name w:val="Index"/>
    <w:basedOn w:val="Normal"/>
    <w:uiPriority w:val="99"/>
    <w:rsid w:val="00D26CF9"/>
    <w:pPr>
      <w:suppressLineNumbers/>
    </w:pPr>
  </w:style>
  <w:style w:styleId="Zaglavlje" w:type="paragraph">
    <w:name w:val="header"/>
    <w:basedOn w:val="Normal"/>
    <w:link w:val="ZaglavljeChar"/>
    <w:uiPriority w:val="99"/>
    <w:rsid w:val="00D26C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561E2"/>
    <w:rPr>
      <w:rFonts w:cs="Verdana" w:hAnsi="Verdana" w:ascii="Verdana"/>
      <w:sz w:val="20"/>
      <w:szCs w:val="20"/>
      <w:lang w:eastAsia="ar-SA"/>
    </w:rPr>
  </w:style>
  <w:style w:styleId="Podnoje" w:type="paragraph">
    <w:name w:val="footer"/>
    <w:basedOn w:val="Normal"/>
    <w:link w:val="PodnojeChar"/>
    <w:uiPriority w:val="99"/>
    <w:rsid w:val="00D26C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561E2"/>
    <w:rPr>
      <w:rFonts w:cs="Verdana" w:hAnsi="Verdana" w:ascii="Verdana"/>
      <w:sz w:val="20"/>
      <w:szCs w:val="20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D26C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61E2"/>
    <w:rPr>
      <w:sz w:val="0"/>
      <w:szCs w:val="0"/>
      <w:lang w:eastAsia="ar-SA"/>
    </w:rPr>
  </w:style>
  <w:style w:customStyle="true" w:styleId="msolistparagraph0" w:type="paragraph">
    <w:name w:val="msolistparagraph"/>
    <w:basedOn w:val="Normal"/>
    <w:uiPriority w:val="99"/>
    <w:rsid w:val="00D26CF9"/>
    <w:pPr>
      <w:spacing w:after="280" w:before="280"/>
    </w:pPr>
    <w:rPr>
      <w:rFonts w:cs="Times New Roman"/>
      <w:sz w:val="24"/>
      <w:szCs w:val="24"/>
    </w:rPr>
  </w:style>
  <w:style w:customStyle="true" w:styleId="Framecontents" w:type="paragraph">
    <w:name w:val="Frame contents"/>
    <w:basedOn w:val="Tijeloteksta"/>
    <w:uiPriority w:val="99"/>
    <w:rsid w:val="00D26CF9"/>
  </w:style>
  <w:style w:styleId="Hiperveza" w:type="character">
    <w:name w:val="Hyperlink"/>
    <w:basedOn w:val="Zadanifontodlomka"/>
    <w:uiPriority w:val="99"/>
    <w:rsid w:val="00373608"/>
    <w:rPr>
      <w:color w:val="0000FF"/>
      <w:u w:val="single"/>
    </w:rPr>
  </w:style>
  <w:style w:styleId="Odlomakpopisa" w:type="paragraph">
    <w:name w:val="List Paragraph"/>
    <w:basedOn w:val="Normal"/>
    <w:uiPriority w:val="99"/>
    <w:qFormat/>
    <w:rsid w:val="00E67CDD"/>
    <w:pPr>
      <w:ind w:left="720"/>
    </w:pPr>
  </w:style>
  <w:style w:styleId="Reetkatablice" w:type="table">
    <w:name w:val="Table Grid"/>
    <w:basedOn w:val="Obinatablica"/>
    <w:uiPriority w:val="99"/>
    <w:rsid w:val="00B1409E"/>
    <w:rPr>
      <w:rFonts w:hAnsi="Verdana" w:ascii="Verdana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2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8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8F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8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8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6CF9"/>
    <w:pPr>
      <w:suppressAutoHyphens/>
    </w:pPr>
    <w:rPr>
      <w:rFonts w:ascii="Verdana" w:cs="Verdana" w:hAnsi="Verdana"/>
      <w:sz w:val="20"/>
      <w:szCs w:val="20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uiPriority w:val="99"/>
    <w:rsid w:val="00D26CF9"/>
  </w:style>
  <w:style w:customStyle="1" w:styleId="WW8Num1z1" w:type="character">
    <w:name w:val="WW8Num1z1"/>
    <w:uiPriority w:val="99"/>
    <w:rsid w:val="00D26CF9"/>
  </w:style>
  <w:style w:customStyle="1" w:styleId="WW8Num1z2" w:type="character">
    <w:name w:val="WW8Num1z2"/>
    <w:uiPriority w:val="99"/>
    <w:rsid w:val="00D26CF9"/>
  </w:style>
  <w:style w:customStyle="1" w:styleId="WW8Num1z3" w:type="character">
    <w:name w:val="WW8Num1z3"/>
    <w:uiPriority w:val="99"/>
    <w:rsid w:val="00D26CF9"/>
  </w:style>
  <w:style w:customStyle="1" w:styleId="WW8Num1z4" w:type="character">
    <w:name w:val="WW8Num1z4"/>
    <w:uiPriority w:val="99"/>
    <w:rsid w:val="00D26CF9"/>
  </w:style>
  <w:style w:customStyle="1" w:styleId="WW8Num1z5" w:type="character">
    <w:name w:val="WW8Num1z5"/>
    <w:uiPriority w:val="99"/>
    <w:rsid w:val="00D26CF9"/>
  </w:style>
  <w:style w:customStyle="1" w:styleId="WW8Num1z6" w:type="character">
    <w:name w:val="WW8Num1z6"/>
    <w:uiPriority w:val="99"/>
    <w:rsid w:val="00D26CF9"/>
  </w:style>
  <w:style w:customStyle="1" w:styleId="WW8Num1z7" w:type="character">
    <w:name w:val="WW8Num1z7"/>
    <w:uiPriority w:val="99"/>
    <w:rsid w:val="00D26CF9"/>
  </w:style>
  <w:style w:customStyle="1" w:styleId="WW8Num1z8" w:type="character">
    <w:name w:val="WW8Num1z8"/>
    <w:uiPriority w:val="99"/>
    <w:rsid w:val="00D26CF9"/>
  </w:style>
  <w:style w:customStyle="1" w:styleId="WW8Num2z0" w:type="character">
    <w:name w:val="WW8Num2z0"/>
    <w:uiPriority w:val="99"/>
    <w:rsid w:val="00D26CF9"/>
    <w:rPr>
      <w:rFonts w:ascii="Sylfaen" w:cs="Sylfaen" w:hAnsi="Sylfaen"/>
    </w:rPr>
  </w:style>
  <w:style w:customStyle="1" w:styleId="WW8Num2z1" w:type="character">
    <w:name w:val="WW8Num2z1"/>
    <w:uiPriority w:val="99"/>
    <w:rsid w:val="00D26CF9"/>
    <w:rPr>
      <w:rFonts w:ascii="Courier New" w:cs="Courier New" w:hAnsi="Courier New"/>
    </w:rPr>
  </w:style>
  <w:style w:customStyle="1" w:styleId="WW8Num2z2" w:type="character">
    <w:name w:val="WW8Num2z2"/>
    <w:uiPriority w:val="99"/>
    <w:rsid w:val="00D26CF9"/>
    <w:rPr>
      <w:rFonts w:ascii="Wingdings" w:cs="Wingdings" w:hAnsi="Wingdings"/>
    </w:rPr>
  </w:style>
  <w:style w:customStyle="1" w:styleId="WW8Num2z3" w:type="character">
    <w:name w:val="WW8Num2z3"/>
    <w:uiPriority w:val="99"/>
    <w:rsid w:val="00D26CF9"/>
    <w:rPr>
      <w:rFonts w:ascii="Symbol" w:cs="Symbol" w:hAnsi="Symbol"/>
    </w:rPr>
  </w:style>
  <w:style w:customStyle="1" w:styleId="WW8Num3z0" w:type="character">
    <w:name w:val="WW8Num3z0"/>
    <w:uiPriority w:val="99"/>
    <w:rsid w:val="00D26CF9"/>
  </w:style>
  <w:style w:customStyle="1" w:styleId="WW8Num4z0" w:type="character">
    <w:name w:val="WW8Num4z0"/>
    <w:uiPriority w:val="99"/>
    <w:rsid w:val="00D26CF9"/>
    <w:rPr>
      <w:rFonts w:ascii="Times New Roman" w:cs="Times New Roman" w:hAnsi="Times New Roman"/>
    </w:rPr>
  </w:style>
  <w:style w:customStyle="1" w:styleId="WW8Num4z1" w:type="character">
    <w:name w:val="WW8Num4z1"/>
    <w:uiPriority w:val="99"/>
    <w:rsid w:val="00D26CF9"/>
    <w:rPr>
      <w:rFonts w:ascii="Courier New" w:cs="Courier New" w:hAnsi="Courier New"/>
    </w:rPr>
  </w:style>
  <w:style w:customStyle="1" w:styleId="WW8Num4z2" w:type="character">
    <w:name w:val="WW8Num4z2"/>
    <w:uiPriority w:val="99"/>
    <w:rsid w:val="00D26CF9"/>
    <w:rPr>
      <w:rFonts w:ascii="Wingdings" w:cs="Wingdings" w:hAnsi="Wingdings"/>
    </w:rPr>
  </w:style>
  <w:style w:customStyle="1" w:styleId="WW8Num4z3" w:type="character">
    <w:name w:val="WW8Num4z3"/>
    <w:uiPriority w:val="99"/>
    <w:rsid w:val="00D26CF9"/>
    <w:rPr>
      <w:rFonts w:ascii="Symbol" w:cs="Symbol" w:hAnsi="Symbol"/>
    </w:rPr>
  </w:style>
  <w:style w:customStyle="1" w:styleId="WW8Num5z0" w:type="character">
    <w:name w:val="WW8Num5z0"/>
    <w:uiPriority w:val="99"/>
    <w:rsid w:val="00D26CF9"/>
  </w:style>
  <w:style w:customStyle="1" w:styleId="WW8Num5z1" w:type="character">
    <w:name w:val="WW8Num5z1"/>
    <w:uiPriority w:val="99"/>
    <w:rsid w:val="00D26CF9"/>
  </w:style>
  <w:style w:customStyle="1" w:styleId="WW8Num5z2" w:type="character">
    <w:name w:val="WW8Num5z2"/>
    <w:uiPriority w:val="99"/>
    <w:rsid w:val="00D26CF9"/>
  </w:style>
  <w:style w:customStyle="1" w:styleId="WW8Num5z3" w:type="character">
    <w:name w:val="WW8Num5z3"/>
    <w:uiPriority w:val="99"/>
    <w:rsid w:val="00D26CF9"/>
  </w:style>
  <w:style w:customStyle="1" w:styleId="WW8Num5z4" w:type="character">
    <w:name w:val="WW8Num5z4"/>
    <w:uiPriority w:val="99"/>
    <w:rsid w:val="00D26CF9"/>
  </w:style>
  <w:style w:customStyle="1" w:styleId="WW8Num5z5" w:type="character">
    <w:name w:val="WW8Num5z5"/>
    <w:uiPriority w:val="99"/>
    <w:rsid w:val="00D26CF9"/>
  </w:style>
  <w:style w:customStyle="1" w:styleId="WW8Num5z6" w:type="character">
    <w:name w:val="WW8Num5z6"/>
    <w:uiPriority w:val="99"/>
    <w:rsid w:val="00D26CF9"/>
  </w:style>
  <w:style w:customStyle="1" w:styleId="WW8Num5z7" w:type="character">
    <w:name w:val="WW8Num5z7"/>
    <w:uiPriority w:val="99"/>
    <w:rsid w:val="00D26CF9"/>
  </w:style>
  <w:style w:customStyle="1" w:styleId="WW8Num5z8" w:type="character">
    <w:name w:val="WW8Num5z8"/>
    <w:uiPriority w:val="99"/>
    <w:rsid w:val="00D26CF9"/>
  </w:style>
  <w:style w:customStyle="1" w:styleId="tabletitle2" w:type="character">
    <w:name w:val="table_title2"/>
    <w:basedOn w:val="Zadanifontodlomka"/>
    <w:uiPriority w:val="99"/>
    <w:rsid w:val="00D26CF9"/>
  </w:style>
  <w:style w:customStyle="1" w:styleId="CharChar" w:type="character">
    <w:name w:val="Char Char"/>
    <w:uiPriority w:val="99"/>
    <w:rsid w:val="00D26CF9"/>
    <w:rPr>
      <w:rFonts w:ascii="Verdana" w:cs="Verdana" w:hAnsi="Verdana"/>
      <w:sz w:val="24"/>
      <w:szCs w:val="24"/>
    </w:rPr>
  </w:style>
  <w:style w:styleId="Brojstranice" w:type="character">
    <w:name w:val="page number"/>
    <w:basedOn w:val="Zadanifontodlomka"/>
    <w:uiPriority w:val="99"/>
    <w:rsid w:val="00D26CF9"/>
  </w:style>
  <w:style w:customStyle="1" w:styleId="Heading" w:type="paragraph">
    <w:name w:val="Heading"/>
    <w:basedOn w:val="Normal"/>
    <w:next w:val="Tijeloteksta"/>
    <w:uiPriority w:val="99"/>
    <w:rsid w:val="00D26CF9"/>
    <w:pPr>
      <w:keepNext/>
      <w:spacing w:after="120" w:before="240"/>
    </w:pPr>
    <w:rPr>
      <w:rFonts w:ascii="Arial" w:cs="Arial" w:eastAsia="Microsoft YaHei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D26CF9"/>
    <w:pPr>
      <w:jc w:val="both"/>
    </w:pPr>
    <w:rPr>
      <w:rFonts w:cs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E561E2"/>
    <w:rPr>
      <w:rFonts w:ascii="Verdana" w:cs="Verdana" w:hAnsi="Verdana"/>
      <w:sz w:val="20"/>
      <w:szCs w:val="20"/>
      <w:lang w:eastAsia="ar-SA"/>
    </w:rPr>
  </w:style>
  <w:style w:styleId="Popis" w:type="paragraph">
    <w:name w:val="List"/>
    <w:basedOn w:val="Tijeloteksta"/>
    <w:uiPriority w:val="99"/>
    <w:rsid w:val="00D26CF9"/>
  </w:style>
  <w:style w:styleId="Opisslike" w:type="paragraph">
    <w:name w:val="caption"/>
    <w:basedOn w:val="Normal"/>
    <w:uiPriority w:val="99"/>
    <w:qFormat/>
    <w:rsid w:val="00D26CF9"/>
    <w:pPr>
      <w:suppressLineNumbers/>
      <w:spacing w:after="120" w:before="120"/>
    </w:pPr>
    <w:rPr>
      <w:i/>
      <w:iCs/>
      <w:sz w:val="24"/>
      <w:szCs w:val="24"/>
    </w:rPr>
  </w:style>
  <w:style w:customStyle="1" w:styleId="Index" w:type="paragraph">
    <w:name w:val="Index"/>
    <w:basedOn w:val="Normal"/>
    <w:uiPriority w:val="99"/>
    <w:rsid w:val="00D26CF9"/>
    <w:pPr>
      <w:suppressLineNumbers/>
    </w:pPr>
  </w:style>
  <w:style w:styleId="Zaglavlje" w:type="paragraph">
    <w:name w:val="header"/>
    <w:basedOn w:val="Normal"/>
    <w:link w:val="ZaglavljeChar"/>
    <w:uiPriority w:val="99"/>
    <w:rsid w:val="00D26C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561E2"/>
    <w:rPr>
      <w:rFonts w:ascii="Verdana" w:cs="Verdana" w:hAnsi="Verdana"/>
      <w:sz w:val="20"/>
      <w:szCs w:val="20"/>
      <w:lang w:eastAsia="ar-SA"/>
    </w:rPr>
  </w:style>
  <w:style w:styleId="Podnoje" w:type="paragraph">
    <w:name w:val="footer"/>
    <w:basedOn w:val="Normal"/>
    <w:link w:val="PodnojeChar"/>
    <w:uiPriority w:val="99"/>
    <w:rsid w:val="00D26C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561E2"/>
    <w:rPr>
      <w:rFonts w:ascii="Verdana" w:cs="Verdana" w:hAnsi="Verdana"/>
      <w:sz w:val="20"/>
      <w:szCs w:val="20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D26C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61E2"/>
    <w:rPr>
      <w:sz w:val="0"/>
      <w:szCs w:val="0"/>
      <w:lang w:eastAsia="ar-SA"/>
    </w:rPr>
  </w:style>
  <w:style w:customStyle="1" w:styleId="msolistparagraph0" w:type="paragraph">
    <w:name w:val="msolistparagraph"/>
    <w:basedOn w:val="Normal"/>
    <w:uiPriority w:val="99"/>
    <w:rsid w:val="00D26CF9"/>
    <w:pPr>
      <w:spacing w:after="280" w:before="280"/>
    </w:pPr>
    <w:rPr>
      <w:rFonts w:cs="Times New Roman"/>
      <w:sz w:val="24"/>
      <w:szCs w:val="24"/>
    </w:rPr>
  </w:style>
  <w:style w:customStyle="1" w:styleId="Framecontents" w:type="paragraph">
    <w:name w:val="Frame contents"/>
    <w:basedOn w:val="Tijeloteksta"/>
    <w:uiPriority w:val="99"/>
    <w:rsid w:val="00D26CF9"/>
  </w:style>
  <w:style w:styleId="Hiperveza" w:type="character">
    <w:name w:val="Hyperlink"/>
    <w:basedOn w:val="Zadanifontodlomka"/>
    <w:uiPriority w:val="99"/>
    <w:rsid w:val="00373608"/>
    <w:rPr>
      <w:color w:val="0000FF"/>
      <w:u w:val="single"/>
    </w:rPr>
  </w:style>
  <w:style w:styleId="Odlomakpopisa" w:type="paragraph">
    <w:name w:val="List Paragraph"/>
    <w:basedOn w:val="Normal"/>
    <w:uiPriority w:val="99"/>
    <w:qFormat/>
    <w:rsid w:val="00E67CDD"/>
    <w:pPr>
      <w:ind w:left="720"/>
    </w:pPr>
  </w:style>
  <w:style w:styleId="Reetkatablice" w:type="table">
    <w:name w:val="Table Grid"/>
    <w:basedOn w:val="Obinatablica"/>
    <w:uiPriority w:val="99"/>
    <w:rsid w:val="00B1409E"/>
    <w:rPr>
      <w:rFonts w:ascii="Verdana" w:hAnsi="Verdana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2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8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8F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8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8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45</properties:Words>
  <properties:Characters>290</properties:Characters>
  <properties:Lines>24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Zagrebu, dana 24</vt:lpstr>
    </vt:vector>
  </properties:TitlesOfParts>
  <properties:LinksUpToDate>false</properties:LinksUpToDate>
  <properties:CharactersWithSpaces>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2018-08-24T06:24:00Z</dcterms:created>
  <dc:creator>Željko Peroković</dc:creator>
  <cp:lastModifiedBy>Katarina Drndelić</cp:lastModifiedBy>
  <cp:lastPrinted>2013-12-05T09:38:00Z</cp:lastPrinted>
  <dcterms:modified xmlns:xsi="http://www.w3.org/2001/XMLSchema-instance" xsi:type="dcterms:W3CDTF">2018-08-24T06:26:00Z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St-1070/2018-57 / Podnesak - Popis predmeta stečajne mase (Popis predmeta stečajne mase_Mundus maximus.docx)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