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7290" w14:paraId="b287290" w:rsidRDefault="00287CAB" w:rsidP="00287CAB" w:rsidR="00287CAB" w:rsidRPr="00287CAB">
      <w:pPr>
        <w:spacing w:after="80"/>
        <w:jc w:val="center"/>
        <w15:collapsed w:val="false"/>
        <w:rPr>
          <w:rFonts w:cs="Arial" w:eastAsia="Calibri"/>
          <w:b/>
          <w:lang w:eastAsia="en-US"/>
        </w:rPr>
      </w:pPr>
      <w:bookmarkStart w:name="_GoBack" w:id="0"/>
      <w:bookmarkEnd w:id="0"/>
      <w:r w:rsidRPr="00287CAB">
        <w:rPr>
          <w:rFonts w:cs="Arial" w:eastAsia="Calibri"/>
          <w:b/>
          <w:lang w:eastAsia="en-US"/>
        </w:rPr>
        <w:t>Obrazac 20.</w:t>
      </w:r>
    </w:p>
    <w:p w:rsidRDefault="00287CAB" w:rsidP="00287CAB" w:rsidR="00287CAB" w:rsidRPr="00287CAB">
      <w:pPr>
        <w:spacing w:after="80"/>
        <w:jc w:val="center"/>
        <w:rPr>
          <w:rFonts w:cs="Arial" w:eastAsia="Calibri"/>
          <w:b/>
          <w:lang w:eastAsia="en-US"/>
        </w:rPr>
      </w:pPr>
      <w:r w:rsidRPr="00287CAB">
        <w:rPr>
          <w:rFonts w:cs="Arial" w:eastAsia="Calibri"/>
          <w:b/>
          <w:lang w:eastAsia="en-US"/>
        </w:rPr>
        <w:t>IZVJEŠĆE STEČAJNOGA UPRAVITELJA O TIJEKU STEČAJNOGA POSTUPKA I STANJU STEČAJNE MASE</w:t>
      </w:r>
    </w:p>
    <w:p w:rsidRDefault="00287CAB" w:rsidP="00287CAB" w:rsidR="00287CAB" w:rsidRPr="00287CAB">
      <w:pPr>
        <w:spacing w:after="80"/>
        <w:jc w:val="center"/>
        <w:rPr>
          <w:rFonts w:cs="Arial" w:eastAsia="Calibri"/>
          <w:lang w:eastAsia="en-US"/>
        </w:rPr>
      </w:pPr>
    </w:p>
    <w:p w:rsidRDefault="00287CAB" w:rsidP="00287CAB" w:rsidR="00287CAB" w:rsidRPr="00287CAB">
      <w:pPr>
        <w:spacing w:after="80"/>
        <w:jc w:val="both"/>
        <w:rPr>
          <w:rFonts w:cs="Arial" w:eastAsia="Calibri"/>
          <w:lang w:eastAsia="en-US"/>
        </w:rPr>
      </w:pPr>
      <w:r w:rsidRPr="00287CAB">
        <w:rPr>
          <w:rFonts w:cs="Arial" w:eastAsia="Calibri"/>
          <w:lang w:eastAsia="en-US" w:val="pl-PL"/>
        </w:rPr>
        <w:t>Nadle</w:t>
      </w:r>
      <w:r w:rsidRPr="00287CAB">
        <w:rPr>
          <w:rFonts w:cs="Arial" w:eastAsia="Calibri"/>
          <w:lang w:eastAsia="en-US"/>
        </w:rPr>
        <w:t>ž</w:t>
      </w:r>
      <w:r w:rsidRPr="00287CAB">
        <w:rPr>
          <w:rFonts w:cs="Arial" w:eastAsia="Calibri"/>
          <w:lang w:eastAsia="en-US" w:val="pl-PL"/>
        </w:rPr>
        <w:t>ni</w:t>
      </w:r>
      <w:r w:rsidRPr="00287CAB">
        <w:rPr>
          <w:rFonts w:cs="Arial" w:eastAsia="Calibri"/>
          <w:lang w:eastAsia="en-US"/>
        </w:rPr>
        <w:t xml:space="preserve"> </w:t>
      </w:r>
      <w:r w:rsidRPr="00287CAB">
        <w:rPr>
          <w:rFonts w:cs="Arial" w:eastAsia="Calibri"/>
          <w:lang w:eastAsia="en-US" w:val="pl-PL"/>
        </w:rPr>
        <w:t>trgova</w:t>
      </w:r>
      <w:r w:rsidRPr="00287CAB">
        <w:rPr>
          <w:rFonts w:cs="Arial" w:eastAsia="Calibri"/>
          <w:lang w:eastAsia="en-US"/>
        </w:rPr>
        <w:t>č</w:t>
      </w:r>
      <w:r w:rsidRPr="00287CAB">
        <w:rPr>
          <w:rFonts w:cs="Arial" w:eastAsia="Calibri"/>
          <w:lang w:eastAsia="en-US" w:val="pl-PL"/>
        </w:rPr>
        <w:t>ki</w:t>
      </w:r>
      <w:r w:rsidRPr="00287CAB">
        <w:rPr>
          <w:rFonts w:cs="Arial" w:eastAsia="Calibri"/>
          <w:lang w:eastAsia="en-US"/>
        </w:rPr>
        <w:t xml:space="preserve"> </w:t>
      </w:r>
      <w:r w:rsidRPr="00287CAB">
        <w:rPr>
          <w:rFonts w:cs="Arial" w:eastAsia="Calibri"/>
          <w:lang w:eastAsia="en-US" w:val="pl-PL"/>
        </w:rPr>
        <w:t>sud</w:t>
      </w:r>
      <w:r w:rsidRPr="00287CAB">
        <w:rPr>
          <w:rFonts w:cs="Arial" w:eastAsia="Calibri"/>
          <w:lang w:eastAsia="en-US"/>
        </w:rPr>
        <w:t xml:space="preserve"> </w:t>
      </w:r>
      <w:r w:rsidRPr="00287CAB">
        <w:rPr>
          <w:rFonts w:cs="Arial" w:eastAsia="Calibri"/>
          <w:u w:val="single"/>
          <w:lang w:eastAsia="en-US"/>
        </w:rPr>
        <w:t>TRGOVAČKI SUD U ZAGREBU</w:t>
      </w:r>
      <w:r w:rsidRPr="00287CAB">
        <w:rPr>
          <w:rFonts w:cs="Arial" w:eastAsia="Calibri"/>
          <w:lang w:eastAsia="en-US"/>
        </w:rPr>
        <w:t>________________</w:t>
      </w:r>
    </w:p>
    <w:p w:rsidRDefault="00287CAB" w:rsidP="00287CAB" w:rsidR="00287CAB" w:rsidRPr="00287CAB">
      <w:pPr>
        <w:spacing w:after="80"/>
        <w:jc w:val="both"/>
        <w:rPr>
          <w:rFonts w:cs="Arial" w:eastAsia="Calibri"/>
          <w:lang w:eastAsia="en-US" w:val="pl-PL"/>
        </w:rPr>
      </w:pPr>
      <w:r w:rsidRPr="00287CAB">
        <w:rPr>
          <w:rFonts w:cs="Arial" w:eastAsia="Calibri"/>
          <w:lang w:eastAsia="en-US" w:val="pl-PL"/>
        </w:rPr>
        <w:t xml:space="preserve">Poslovni broj spisa        </w:t>
      </w:r>
      <w:r w:rsidRPr="00287CAB">
        <w:rPr>
          <w:rFonts w:cs="Arial" w:eastAsia="Calibri"/>
          <w:u w:val="single"/>
          <w:lang w:eastAsia="en-US" w:val="pl-PL"/>
        </w:rPr>
        <w:t>3 St-105/2014_____________________________</w:t>
      </w:r>
      <w:r w:rsidRPr="00287CAB">
        <w:rPr>
          <w:rFonts w:cs="Arial" w:eastAsia="Calibri"/>
          <w:lang w:eastAsia="en-US" w:val="pl-PL"/>
        </w:rPr>
        <w:t>______</w:t>
      </w:r>
    </w:p>
    <w:p w:rsidRDefault="00287CAB" w:rsidP="00287CAB" w:rsidR="00287CAB" w:rsidRPr="00287CAB">
      <w:pPr>
        <w:spacing w:after="80"/>
        <w:rPr>
          <w:rFonts w:cs="Arial" w:eastAsia="Calibri"/>
          <w:lang w:eastAsia="en-US" w:val="pl-PL"/>
        </w:rPr>
      </w:pPr>
      <w:r w:rsidRPr="00287CAB">
        <w:rPr>
          <w:rFonts w:cs="Arial" w:eastAsia="Calibri"/>
          <w:lang w:eastAsia="en-US" w:val="pl-PL"/>
        </w:rPr>
        <w:t xml:space="preserve">Dužnik (ime i prezime / tvrtka ili naziv, OIB, adresa / sjedište) </w:t>
      </w:r>
      <w:r w:rsidRPr="00287CAB">
        <w:rPr>
          <w:rFonts w:cs="Arial" w:eastAsia="Calibri"/>
          <w:u w:val="single"/>
          <w:lang w:eastAsia="en-US" w:val="pl-PL"/>
        </w:rPr>
        <w:t>DELAMARIS-ST d.o.o. u stečaju, Vukovarska 26, Samobor, OIB:55826056974</w:t>
      </w:r>
      <w:r w:rsidRPr="00287CAB">
        <w:rPr>
          <w:rFonts w:cs="Arial" w:eastAsia="Calibri"/>
          <w:lang w:eastAsia="en-US" w:val="pl-PL"/>
        </w:rPr>
        <w:t>________</w:t>
      </w:r>
    </w:p>
    <w:p w:rsidRDefault="00287CAB" w:rsidP="00287CAB" w:rsidR="00287CAB" w:rsidRPr="00287CAB">
      <w:pPr>
        <w:spacing w:after="80"/>
        <w:jc w:val="center"/>
        <w:rPr>
          <w:rFonts w:cs="Arial" w:eastAsia="Calibri"/>
          <w:lang w:eastAsia="en-US" w:val="pl-PL"/>
        </w:rPr>
      </w:pPr>
    </w:p>
    <w:p w:rsidRDefault="00287CAB" w:rsidP="00287CAB" w:rsidR="002D49D8">
      <w:pPr>
        <w:spacing w:after="80"/>
        <w:rPr>
          <w:rFonts w:cs="Arial" w:eastAsia="Calibri"/>
          <w:lang w:eastAsia="en-US" w:val="pl-PL"/>
        </w:rPr>
      </w:pPr>
      <w:r w:rsidRPr="00287CAB">
        <w:rPr>
          <w:rFonts w:cs="Arial" w:eastAsia="Calibri"/>
          <w:lang w:eastAsia="en-US" w:val="pl-PL"/>
        </w:rPr>
        <w:t>I.  TIJEK STEČAJNOGA POSTUPKA U RAZDOBLJU OD_</w:t>
      </w:r>
      <w:r w:rsidR="002D49D8">
        <w:rPr>
          <w:rFonts w:cs="Arial" w:eastAsia="Calibri"/>
          <w:u w:val="single"/>
          <w:lang w:eastAsia="en-US" w:val="pl-PL"/>
        </w:rPr>
        <w:t>21. siječnja</w:t>
      </w:r>
      <w:r w:rsidRPr="00287CAB">
        <w:rPr>
          <w:rFonts w:cs="Arial" w:eastAsia="Calibri"/>
          <w:lang w:eastAsia="en-US" w:val="pl-PL"/>
        </w:rPr>
        <w:t xml:space="preserve"> </w:t>
      </w:r>
      <w:r w:rsidR="002D49D8">
        <w:rPr>
          <w:rFonts w:cs="Arial" w:eastAsia="Calibri"/>
          <w:lang w:eastAsia="en-US" w:val="pl-PL"/>
        </w:rPr>
        <w:t xml:space="preserve"> </w:t>
      </w:r>
      <w:r w:rsidRPr="00287CAB">
        <w:rPr>
          <w:rFonts w:cs="Arial" w:eastAsia="Calibri"/>
          <w:lang w:eastAsia="en-US" w:val="pl-PL"/>
        </w:rPr>
        <w:t>DO</w:t>
      </w:r>
    </w:p>
    <w:p w:rsidRDefault="00287CAB" w:rsidP="00287CAB" w:rsidR="00287CAB" w:rsidRPr="00287CAB">
      <w:pPr>
        <w:spacing w:after="80"/>
        <w:rPr>
          <w:rFonts w:cs="Arial" w:eastAsia="Calibri"/>
          <w:lang w:eastAsia="en-US" w:val="pl-PL"/>
        </w:rPr>
      </w:pPr>
      <w:r w:rsidRPr="00287CAB">
        <w:rPr>
          <w:rFonts w:cs="Arial" w:eastAsia="Calibri"/>
          <w:lang w:eastAsia="en-US" w:val="pl-PL"/>
        </w:rPr>
        <w:t xml:space="preserve"> </w:t>
      </w:r>
      <w:r w:rsidR="002D49D8">
        <w:rPr>
          <w:rFonts w:cs="Arial" w:eastAsia="Calibri"/>
          <w:u w:val="single"/>
          <w:lang w:eastAsia="en-US" w:val="pl-PL"/>
        </w:rPr>
        <w:t>21. travnja</w:t>
      </w:r>
      <w:r w:rsidRPr="00287CAB">
        <w:rPr>
          <w:rFonts w:cs="Arial" w:eastAsia="Calibri"/>
          <w:u w:val="single"/>
          <w:lang w:eastAsia="en-US" w:val="pl-PL"/>
        </w:rPr>
        <w:t xml:space="preserve"> 2018.godine</w:t>
      </w:r>
      <w:r w:rsidRPr="00287CAB">
        <w:rPr>
          <w:rFonts w:cs="Arial" w:eastAsia="Calibri"/>
          <w:lang w:eastAsia="en-US" w:val="pl-PL"/>
        </w:rPr>
        <w:t>___________</w:t>
      </w:r>
    </w:p>
    <w:p w:rsidRDefault="00287CAB" w:rsidP="00287CAB" w:rsidR="00287CAB" w:rsidRPr="00287CAB">
      <w:pPr>
        <w:spacing w:after="80"/>
        <w:rPr>
          <w:rFonts w:cs="Arial" w:eastAsia="Calibri"/>
          <w:lang w:eastAsia="en-US" w:val="pl-PL"/>
        </w:rPr>
      </w:pPr>
      <w:r w:rsidRPr="00287CAB">
        <w:rPr>
          <w:rFonts w:cs="Arial" w:eastAsia="Calibri"/>
          <w:lang w:eastAsia="en-US" w:val="pl-PL"/>
        </w:rPr>
        <w:t>U proteklom razdoblju obavljene su sljedeće radnje:</w:t>
      </w:r>
    </w:p>
    <w:p w:rsidRDefault="00287CAB" w:rsidP="00287CAB" w:rsidR="002D49D8">
      <w:pPr>
        <w:spacing w:lineRule="auto" w:line="276" w:after="200"/>
        <w:contextualSpacing/>
        <w:rPr>
          <w:rFonts w:cs="Arial"/>
        </w:rPr>
      </w:pPr>
      <w:r w:rsidRPr="00287CAB">
        <w:rPr>
          <w:rFonts w:cs="Arial"/>
        </w:rPr>
        <w:t xml:space="preserve">- </w:t>
      </w:r>
      <w:r w:rsidR="002D49D8">
        <w:rPr>
          <w:rFonts w:cs="Arial"/>
        </w:rPr>
        <w:t>zaključio ugovor o najmu poslovnog prostora s društvom Vatroservis d.o.o. Split, do prodaje nekretnine, a najduže do 30.lipnja 2018.godine</w:t>
      </w:r>
    </w:p>
    <w:p w:rsidRDefault="00287CAB" w:rsidP="00287CAB" w:rsidR="00287CAB" w:rsidRPr="00287CAB">
      <w:pPr>
        <w:spacing w:after="80"/>
        <w:rPr>
          <w:rFonts w:cs="Arial" w:eastAsia="Calibri"/>
          <w:lang w:eastAsia="en-US" w:val="pl-PL"/>
        </w:rPr>
      </w:pPr>
    </w:p>
    <w:p w:rsidRDefault="00287CAB" w:rsidP="00287CAB" w:rsidR="00287CAB" w:rsidRPr="00287CAB">
      <w:pPr>
        <w:spacing w:after="80"/>
        <w:rPr>
          <w:rFonts w:cs="Arial" w:eastAsia="Calibri"/>
          <w:lang w:eastAsia="en-US" w:val="pl-PL"/>
        </w:rPr>
      </w:pPr>
      <w:r w:rsidRPr="00287CAB">
        <w:rPr>
          <w:rFonts w:cs="Arial" w:eastAsia="Calibri"/>
          <w:lang w:eastAsia="en-US" w:val="pl-PL"/>
        </w:rPr>
        <w:t>II. STANJE STEČAJNE MASE</w:t>
      </w:r>
    </w:p>
    <w:p w:rsidRDefault="00287CAB" w:rsidP="00287CAB" w:rsidR="00287CAB" w:rsidRPr="00287CAB">
      <w:pPr>
        <w:spacing w:after="80"/>
        <w:jc w:val="both"/>
        <w:rPr>
          <w:rFonts w:cs="Arial" w:eastAsia="Calibri"/>
          <w:lang w:eastAsia="en-US" w:val="pl-PL"/>
        </w:rPr>
      </w:pPr>
      <w:r w:rsidRPr="00287CAB">
        <w:rPr>
          <w:rFonts w:cs="Arial" w:eastAsia="Calibri"/>
          <w:lang w:eastAsia="en-US" w:val="pl-PL"/>
        </w:rPr>
        <w:t>Preostalu stečajnu masu čine:</w:t>
      </w:r>
    </w:p>
    <w:p w:rsidRDefault="00287CAB" w:rsidP="00287CAB" w:rsidR="00287CAB" w:rsidRPr="00287CAB">
      <w:pPr>
        <w:spacing w:after="80"/>
        <w:jc w:val="both"/>
        <w:rPr>
          <w:rFonts w:cs="Arial"/>
        </w:rPr>
      </w:pPr>
      <w:r w:rsidRPr="00287CAB">
        <w:rPr>
          <w:rFonts w:cs="Arial" w:eastAsia="Calibri"/>
          <w:lang w:eastAsia="en-US" w:val="pl-PL"/>
        </w:rPr>
        <w:t>Nekretnine:</w:t>
      </w:r>
    </w:p>
    <w:p w:rsidRDefault="00287CAB" w:rsidP="00287CAB" w:rsidR="00287CAB" w:rsidRPr="00287CAB">
      <w:pPr>
        <w:numPr>
          <w:ilvl w:val="0"/>
          <w:numId w:val="21"/>
        </w:numPr>
        <w:spacing w:after="80"/>
        <w:jc w:val="both"/>
        <w:rPr>
          <w:rFonts w:cs="Arial"/>
        </w:rPr>
      </w:pPr>
      <w:r w:rsidRPr="00287CAB">
        <w:rPr>
          <w:rFonts w:cs="Arial"/>
        </w:rPr>
        <w:t>zemljište u katastarskoj općini Kaštel Sućurac, upisano u zemljišnoknjižnom ulošku broj: 1995, čestica broj: 8184, oznaka zemljišta: SLANO, PAŠNJAK, površine 170 m²,</w:t>
      </w:r>
    </w:p>
    <w:p w:rsidRDefault="00287CAB" w:rsidP="00287CAB" w:rsidR="00287CAB" w:rsidRPr="00287CAB">
      <w:pPr>
        <w:numPr>
          <w:ilvl w:val="0"/>
          <w:numId w:val="21"/>
        </w:numPr>
        <w:spacing w:after="80"/>
        <w:jc w:val="both"/>
        <w:rPr>
          <w:rFonts w:cs="Arial"/>
        </w:rPr>
      </w:pPr>
      <w:r w:rsidRPr="00287CAB">
        <w:rPr>
          <w:rFonts w:cs="Arial"/>
        </w:rPr>
        <w:t>poslovni prostor u katastarskoj općini Kaštel Sućurac, upisan u zemljišnoknjižnom ulošku broj: 1997, čestica broj: 8186, oznaka zemljišta:  SLANO, IZGRAĐENO ZEMLJIŠTE, HALA, površine 2242 m², u vlasničkom listu upisano kao ETAŽA ½ dijela katastarske čestice 8186, povezano s pravom vlasništva dvoetažnog skladišno-poslovnog prostora (prizemlje i prvi kat) oznake br. 1, ukupne bruto površine 403,82 m² u zapadnom dijelu zgrade, ulaz u prostor sa terena, sa juga i zapada.</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 xml:space="preserve">Na opisanim nekretninama, upisano je pravo zaloga u korist HYPO ALPE ADRIA BANK d.d. u iznosima od: 600.000,00 kn, te 60.000,00 i 50.000,00 €, kao i pravo zaloga u korist DELAMARIS d.o.o. Izola, R Slovenija radi osiguranja tražbine u iznosu od 500.000,00 €. </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Ovršni postupak na nekretnini vodio se u Općinskom sudu u Splitu (OVR-2506/14), te je Rješenjem od 29.lipnja 2016.god. utvrđen prekid postupka, Sud se oglasio nenadležnim i ustupio predmet Trgovačkom sudu u Zagrebu.</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Po zaprimanju predmeta u TS Zg, pod brojem 51. Ovr-394/2016, predmet je 31.kolovoza 2016.godine dostavljen Vrhovnom sudu RH radi rješavanja sukoba nadležnosti.</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 xml:space="preserve">Sada je predmet ponovno dostavljen Općinskom sudu u Splitu i vodi se pod br. Ovr-79/2017. Dana 29.kolovoza 2017.godine održano je ročište radi utvrđivanja vrijednosti nekretnine, na kojem je stečajni upravitelj predložio da se utvrdi vrijednost prema procjeni iz 2009.godine, koja iznosi 3.600.000,00 kn, međutim ovrhovoditelj DELAMARIS d.o.o. Slovenija, nije se usuglasio s prijedlogom stečajnog upravitelja, </w:t>
      </w:r>
      <w:r w:rsidRPr="00287CAB">
        <w:rPr>
          <w:rFonts w:cs="Arial" w:eastAsia="Calibri"/>
          <w:lang w:eastAsia="en-US"/>
        </w:rPr>
        <w:lastRenderedPageBreak/>
        <w:t>već je predložio da Sud zatraži podatke od porezne uprave, a podredno predložiti građevinsko vještačenje.</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Dana 9.siječnja 2018.godine zaprimljen je Zaključak Općinskog suda u Splitu kojim se poziva stečajni upravitelj, da se očituje na podatke koji su zaprimljeni od Porezne uprave, a u vezi tržne vrijednosti nekretnina u k.o. Kaštel Sućurac.</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Porezna uprava dostavila je sljedeće podatke:</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 prosječna tržna vrijednost poslovnog objekta iznosi 9.710,47 kn/m²,</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 prosječna tržna vrijednost građevinskog zemljišta iznosi 1.508,91kn/m²,</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 prosječna tržna vrijednost poljoprivrednog zemljišta iznosi 635,26 kn/m².</w:t>
      </w: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Stečajni upravitelj očitovao se da je suglasan s navedenim cijenama Porezne uprave.</w:t>
      </w:r>
    </w:p>
    <w:p w:rsidRDefault="00287CAB" w:rsidP="00287CAB" w:rsidR="00287CAB" w:rsidRPr="00287CAB">
      <w:pPr>
        <w:spacing w:lineRule="auto" w:line="276" w:after="200"/>
        <w:contextualSpacing/>
        <w:rPr>
          <w:rFonts w:cs="Arial" w:eastAsia="Calibri"/>
          <w:lang w:eastAsia="en-US"/>
        </w:rPr>
      </w:pPr>
    </w:p>
    <w:p w:rsidRDefault="00287CAB" w:rsidP="00287CAB" w:rsidR="00287CAB" w:rsidRPr="00287CAB">
      <w:pPr>
        <w:spacing w:lineRule="auto" w:line="276" w:after="200"/>
        <w:contextualSpacing/>
        <w:rPr>
          <w:rFonts w:cs="Arial" w:eastAsia="Calibri"/>
          <w:lang w:eastAsia="en-US"/>
        </w:rPr>
      </w:pPr>
    </w:p>
    <w:p w:rsidRDefault="00287CAB" w:rsidP="00287CAB" w:rsidR="00287CAB" w:rsidRPr="00287CAB">
      <w:pPr>
        <w:spacing w:lineRule="auto" w:line="276" w:after="200"/>
        <w:contextualSpacing/>
        <w:rPr>
          <w:rFonts w:cs="Arial" w:eastAsia="Calibri"/>
          <w:lang w:eastAsia="en-US"/>
        </w:rPr>
      </w:pPr>
      <w:r w:rsidRPr="00287CAB">
        <w:rPr>
          <w:rFonts w:cs="Arial" w:eastAsia="Calibri"/>
          <w:lang w:eastAsia="en-US"/>
        </w:rPr>
        <w:t>Pokretnine:</w:t>
      </w:r>
    </w:p>
    <w:p w:rsidRDefault="00287CAB" w:rsidP="00287CAB" w:rsidR="00287CAB" w:rsidRPr="00287CAB">
      <w:pPr>
        <w:spacing w:after="80"/>
        <w:jc w:val="both"/>
        <w:rPr>
          <w:rFonts w:cs="Arial"/>
        </w:rPr>
      </w:pPr>
      <w:r w:rsidRPr="00287CAB">
        <w:rPr>
          <w:rFonts w:cs="Arial"/>
        </w:rPr>
        <w:t>- pokretnine su unovčene, kao što je navedeno u prethodnim izvješćima</w:t>
      </w:r>
    </w:p>
    <w:p w:rsidRDefault="00287CAB" w:rsidP="00287CAB" w:rsidR="00287CAB" w:rsidRPr="00287CAB">
      <w:pPr>
        <w:spacing w:after="80"/>
        <w:jc w:val="both"/>
        <w:rPr>
          <w:rFonts w:cs="Arial" w:eastAsia="Calibri"/>
          <w:lang w:eastAsia="en-US" w:val="pl-PL"/>
        </w:rPr>
      </w:pPr>
    </w:p>
    <w:p w:rsidRDefault="00287CAB" w:rsidP="00287CAB" w:rsidR="00287CAB" w:rsidRPr="00287CAB">
      <w:pPr>
        <w:spacing w:after="80"/>
        <w:jc w:val="both"/>
        <w:rPr>
          <w:rFonts w:cs="Arial" w:eastAsia="Calibri"/>
          <w:lang w:eastAsia="en-US" w:val="pl-PL"/>
        </w:rPr>
      </w:pPr>
      <w:r w:rsidRPr="00287CAB">
        <w:rPr>
          <w:rFonts w:cs="Arial" w:eastAsia="Calibri"/>
          <w:lang w:eastAsia="en-US" w:val="pl-PL"/>
        </w:rPr>
        <w:t>Financijsko izvješće o prihodima i učinjenim troškovima je u prilogu ovog izvješća.</w:t>
      </w:r>
    </w:p>
    <w:p w:rsidRDefault="00287CAB" w:rsidP="00287CAB" w:rsidR="00287CAB" w:rsidRPr="00287CAB">
      <w:pPr>
        <w:spacing w:after="80"/>
        <w:ind w:left="360"/>
        <w:rPr>
          <w:rFonts w:cs="Arial" w:eastAsia="Calibri"/>
          <w:lang w:eastAsia="en-US" w:val="pl-PL"/>
        </w:rPr>
      </w:pPr>
    </w:p>
    <w:p w:rsidRDefault="00287CAB" w:rsidP="00287CAB" w:rsidR="00287CAB" w:rsidRPr="00287CAB">
      <w:pPr>
        <w:spacing w:after="80"/>
        <w:rPr>
          <w:rFonts w:cs="Arial" w:eastAsia="Calibri"/>
          <w:lang w:eastAsia="en-US" w:val="pl-PL"/>
        </w:rPr>
      </w:pPr>
      <w:r w:rsidRPr="00287CAB">
        <w:rPr>
          <w:rFonts w:cs="Arial" w:eastAsia="Calibri"/>
          <w:lang w:eastAsia="en-US" w:val="pl-PL"/>
        </w:rPr>
        <w:t>III. RADNJE KOJE ĆE SE PODUZETI U NAREDNOM RAZDOBLJU</w:t>
      </w:r>
    </w:p>
    <w:p w:rsidRDefault="00287CAB" w:rsidP="00287CAB" w:rsidR="00287CAB" w:rsidRPr="00287CAB">
      <w:pPr>
        <w:spacing w:after="80"/>
        <w:jc w:val="both"/>
        <w:rPr>
          <w:rFonts w:cs="Arial" w:eastAsia="Calibri"/>
          <w:lang w:eastAsia="en-US" w:val="pl-PL"/>
        </w:rPr>
      </w:pPr>
      <w:r w:rsidRPr="00287CAB">
        <w:rPr>
          <w:rFonts w:cs="Arial" w:eastAsia="Calibri"/>
          <w:lang w:eastAsia="en-US" w:val="pl-PL"/>
        </w:rPr>
        <w:t xml:space="preserve">Naznačiti radnje koje će se poduzeti u naredom razdoblju od </w:t>
      </w:r>
      <w:r w:rsidR="002D49D8">
        <w:rPr>
          <w:rFonts w:cs="Arial" w:eastAsia="Calibri"/>
          <w:u w:val="single"/>
          <w:lang w:eastAsia="en-US" w:val="pl-PL"/>
        </w:rPr>
        <w:t>21. travnja</w:t>
      </w:r>
      <w:r w:rsidRPr="00287CAB">
        <w:rPr>
          <w:rFonts w:cs="Arial" w:eastAsia="Calibri"/>
          <w:lang w:eastAsia="en-US" w:val="pl-PL"/>
        </w:rPr>
        <w:t xml:space="preserve"> DO </w:t>
      </w:r>
      <w:r w:rsidR="002D49D8">
        <w:rPr>
          <w:rFonts w:cs="Arial" w:eastAsia="Calibri"/>
          <w:u w:val="single"/>
          <w:lang w:eastAsia="en-US" w:val="pl-PL"/>
        </w:rPr>
        <w:t>21. srpnja</w:t>
      </w:r>
      <w:r w:rsidRPr="00287CAB">
        <w:rPr>
          <w:rFonts w:cs="Arial" w:eastAsia="Calibri"/>
          <w:u w:val="single"/>
          <w:lang w:eastAsia="en-US" w:val="pl-PL"/>
        </w:rPr>
        <w:t xml:space="preserve"> 2018.godine</w:t>
      </w:r>
      <w:r w:rsidRPr="00287CAB">
        <w:rPr>
          <w:rFonts w:cs="Arial" w:eastAsia="Calibri"/>
          <w:lang w:eastAsia="en-US" w:val="pl-PL"/>
        </w:rPr>
        <w:t>.</w:t>
      </w:r>
    </w:p>
    <w:p w:rsidRDefault="00287CAB" w:rsidP="00287CAB" w:rsidR="00287CAB" w:rsidRPr="00287CAB">
      <w:pPr>
        <w:numPr>
          <w:ilvl w:val="0"/>
          <w:numId w:val="20"/>
        </w:numPr>
        <w:spacing w:after="80"/>
        <w:contextualSpacing/>
        <w:jc w:val="both"/>
        <w:rPr>
          <w:rFonts w:cs="Arial" w:eastAsia="Calibri"/>
          <w:lang w:eastAsia="en-US" w:val="pl-PL"/>
        </w:rPr>
      </w:pPr>
      <w:r w:rsidRPr="00287CAB">
        <w:rPr>
          <w:rFonts w:cs="Arial" w:eastAsia="Calibri"/>
          <w:lang w:eastAsia="en-US" w:val="pl-PL"/>
        </w:rPr>
        <w:t>Poduzimati potrebne radnje u predmetu Ovr-79/2017 koji se vodi u Općinskom sudu u Splitu.</w:t>
      </w:r>
    </w:p>
    <w:p w:rsidRDefault="00287CAB" w:rsidP="00287CAB" w:rsidR="00287CAB" w:rsidRPr="00287CAB">
      <w:pPr>
        <w:spacing w:after="80"/>
        <w:ind w:left="360"/>
        <w:jc w:val="both"/>
        <w:rPr>
          <w:rFonts w:cs="Arial" w:eastAsia="Calibri"/>
          <w:lang w:eastAsia="en-US" w:val="pl-PL"/>
        </w:rPr>
      </w:pPr>
    </w:p>
    <w:p w:rsidRDefault="00287CAB" w:rsidP="00287CAB" w:rsidR="00287CAB" w:rsidRPr="00287CAB">
      <w:pPr>
        <w:spacing w:after="80"/>
        <w:rPr>
          <w:rFonts w:cs="Arial" w:eastAsia="Calibri"/>
          <w:lang w:eastAsia="en-US" w:val="pl-PL"/>
        </w:rPr>
      </w:pPr>
      <w:r w:rsidRPr="00287CAB">
        <w:rPr>
          <w:rFonts w:cs="Arial" w:eastAsia="Calibri"/>
          <w:lang w:eastAsia="en-US" w:val="pl-PL"/>
        </w:rPr>
        <w:t xml:space="preserve">Mjesto i datum </w:t>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r>
      <w:r w:rsidRPr="00287CAB">
        <w:rPr>
          <w:rFonts w:cs="Arial" w:eastAsia="Calibri"/>
          <w:lang w:eastAsia="en-US" w:val="pl-PL"/>
        </w:rPr>
        <w:tab/>
        <w:t>Stečajni upravitelj</w:t>
      </w:r>
    </w:p>
    <w:p w:rsidRDefault="00287CAB" w:rsidP="00287CAB" w:rsidR="00287CAB" w:rsidRPr="00287CAB">
      <w:pPr>
        <w:spacing w:after="80"/>
        <w:rPr>
          <w:rFonts w:cs="Arial" w:eastAsia="Calibri"/>
          <w:lang w:eastAsia="en-US" w:val="pl-PL"/>
        </w:rPr>
      </w:pPr>
      <w:r w:rsidRPr="00287CAB">
        <w:rPr>
          <w:rFonts w:cs="Arial" w:eastAsia="Calibri"/>
          <w:lang w:eastAsia="en-US" w:val="pl-PL"/>
        </w:rPr>
        <w:t>___</w:t>
      </w:r>
      <w:r w:rsidR="002D49D8">
        <w:rPr>
          <w:rFonts w:cs="Arial" w:eastAsia="Calibri"/>
          <w:u w:val="single"/>
          <w:lang w:eastAsia="en-US" w:val="pl-PL"/>
        </w:rPr>
        <w:t>Zagreb, 21. travanj</w:t>
      </w:r>
      <w:r w:rsidRPr="00287CAB">
        <w:rPr>
          <w:rFonts w:cs="Arial" w:eastAsia="Calibri"/>
          <w:u w:val="single"/>
          <w:lang w:eastAsia="en-US" w:val="pl-PL"/>
        </w:rPr>
        <w:t xml:space="preserve"> 2018.god.</w:t>
      </w:r>
      <w:r w:rsidRPr="00287CAB">
        <w:rPr>
          <w:rFonts w:cs="Arial" w:eastAsia="Calibri"/>
          <w:lang w:eastAsia="en-US" w:val="pl-PL"/>
        </w:rPr>
        <w:t xml:space="preserve">_                           </w:t>
      </w:r>
      <w:r w:rsidRPr="00287CAB">
        <w:rPr>
          <w:rFonts w:cs="Arial" w:eastAsia="Calibri"/>
          <w:lang w:eastAsia="en-US" w:val="pl-PL"/>
        </w:rPr>
        <w:tab/>
        <w:t>_</w:t>
      </w:r>
      <w:r w:rsidRPr="00287CAB">
        <w:rPr>
          <w:rFonts w:cs="Arial" w:eastAsia="Calibri"/>
          <w:u w:val="single"/>
          <w:lang w:eastAsia="en-US" w:val="pl-PL"/>
        </w:rPr>
        <w:t>Josip Lončarić</w:t>
      </w:r>
      <w:r w:rsidRPr="00287CAB">
        <w:rPr>
          <w:rFonts w:cs="Arial" w:eastAsia="Calibri"/>
          <w:lang w:eastAsia="en-US" w:val="pl-PL"/>
        </w:rPr>
        <w:t>__</w:t>
      </w:r>
    </w:p>
    <w:p w:rsidRDefault="00287CAB" w:rsidP="00287CAB" w:rsidR="00287CAB" w:rsidRPr="00287CAB">
      <w:pPr>
        <w:spacing w:after="80"/>
        <w:ind w:left="360"/>
        <w:rPr>
          <w:rFonts w:cs="Arial" w:eastAsia="Calibri"/>
          <w:lang w:eastAsia="en-US" w:val="pl-PL"/>
        </w:rPr>
      </w:pPr>
    </w:p>
    <w:p w:rsidRDefault="00287CAB" w:rsidP="00287CAB" w:rsidR="00287CAB" w:rsidRPr="00287CAB">
      <w:pPr>
        <w:spacing w:after="80"/>
        <w:rPr>
          <w:rFonts w:cs="Arial" w:eastAsia="Calibri"/>
          <w:lang w:eastAsia="en-US" w:val="pl-PL"/>
        </w:rPr>
      </w:pPr>
    </w:p>
    <w:p w:rsidRDefault="00F14ECC" w:rsidP="00DB1211" w:rsidR="00F14ECC" w:rsidRPr="00DB1211"/>
    <w:sectPr w:rsidSect="00B02397" w:rsidR="00F14ECC" w:rsidRPr="00DB1211">
      <w:headerReference w:type="even" r:id="rId9"/>
      <w:headerReference w:type="default" r:id="rId10"/>
      <w:footerReference w:type="even" r:id="rId11"/>
      <w:footerReference w:type="default" r:id="rId12"/>
      <w:headerReference w:type="first" r:id="rId13"/>
      <w:footerReference w:type="first" r:id="rId14"/>
      <w:type w:val="continuous"/>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786" w:rsidR="00495786">
      <w:r>
        <w:separator/>
      </w:r>
    </w:p>
  </w:endnote>
  <w:endnote w:id="0" w:type="continuationSeparator">
    <w:p w:rsidRDefault="00495786" w:rsidR="00495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Podnoje"/>
    </w:pPr>
  </w:p>
  <w:p w:rsidRDefault="00B8068B" w:rsidR="00B806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786" w:rsidR="00495786">
      <w:r>
        <w:separator/>
      </w:r>
    </w:p>
  </w:footnote>
  <w:footnote w:id="0" w:type="continuationSeparator">
    <w:p w:rsidRDefault="00495786" w:rsidR="00495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68B" w:rsidR="00B8068B">
    <w:pPr>
      <w:pStyle w:val="Zaglavlje"/>
    </w:pPr>
  </w:p>
  <w:p w:rsidRDefault="00B8068B" w:rsidR="00B806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3"/>
    <w:lvl w:ilvl="0">
      <w:start w:val="2"/>
      <w:numFmt w:val="lowerLetter"/>
      <w:lvlText w:val="%1)"/>
      <w:lvlJc w:val="left"/>
      <w:pPr>
        <w:tabs>
          <w:tab w:pos="0" w:val="num"/>
        </w:tabs>
        <w:ind w:hanging="360" w:left="1070"/>
      </w:pPr>
    </w:lvl>
    <w:lvl w:ilvl="1">
      <w:start w:val="1"/>
      <w:numFmt w:val="lowerLetter"/>
      <w:lvlText w:val="%2."/>
      <w:lvlJc w:val="left"/>
      <w:pPr>
        <w:tabs>
          <w:tab w:pos="0" w:val="num"/>
        </w:tabs>
        <w:ind w:hanging="360" w:left="1790"/>
      </w:pPr>
    </w:lvl>
    <w:lvl w:ilvl="2">
      <w:start w:val="1"/>
      <w:numFmt w:val="lowerRoman"/>
      <w:lvlText w:val="%3."/>
      <w:lvlJc w:val="left"/>
      <w:pPr>
        <w:tabs>
          <w:tab w:pos="0" w:val="num"/>
        </w:tabs>
        <w:ind w:hanging="180" w:left="2510"/>
      </w:pPr>
    </w:lvl>
    <w:lvl w:ilvl="3">
      <w:start w:val="1"/>
      <w:numFmt w:val="decimal"/>
      <w:lvlText w:val="%4."/>
      <w:lvlJc w:val="left"/>
      <w:pPr>
        <w:tabs>
          <w:tab w:pos="0" w:val="num"/>
        </w:tabs>
        <w:ind w:hanging="360" w:left="3230"/>
      </w:pPr>
    </w:lvl>
    <w:lvl w:ilvl="4">
      <w:start w:val="1"/>
      <w:numFmt w:val="lowerLetter"/>
      <w:lvlText w:val="%5."/>
      <w:lvlJc w:val="left"/>
      <w:pPr>
        <w:tabs>
          <w:tab w:pos="0" w:val="num"/>
        </w:tabs>
        <w:ind w:hanging="360" w:left="3950"/>
      </w:pPr>
    </w:lvl>
    <w:lvl w:ilvl="5">
      <w:start w:val="1"/>
      <w:numFmt w:val="lowerRoman"/>
      <w:lvlText w:val="%6."/>
      <w:lvlJc w:val="left"/>
      <w:pPr>
        <w:tabs>
          <w:tab w:pos="0" w:val="num"/>
        </w:tabs>
        <w:ind w:hanging="180" w:left="4670"/>
      </w:pPr>
    </w:lvl>
    <w:lvl w:ilvl="6">
      <w:start w:val="1"/>
      <w:numFmt w:val="decimal"/>
      <w:lvlText w:val="%7."/>
      <w:lvlJc w:val="left"/>
      <w:pPr>
        <w:tabs>
          <w:tab w:pos="0" w:val="num"/>
        </w:tabs>
        <w:ind w:hanging="360" w:left="5390"/>
      </w:pPr>
    </w:lvl>
    <w:lvl w:ilvl="7">
      <w:start w:val="1"/>
      <w:numFmt w:val="lowerLetter"/>
      <w:lvlText w:val="%8."/>
      <w:lvlJc w:val="left"/>
      <w:pPr>
        <w:tabs>
          <w:tab w:pos="0" w:val="num"/>
        </w:tabs>
        <w:ind w:hanging="360" w:left="6110"/>
      </w:pPr>
    </w:lvl>
    <w:lvl w:ilvl="8">
      <w:start w:val="1"/>
      <w:numFmt w:val="lowerRoman"/>
      <w:lvlText w:val="%9."/>
      <w:lvlJc w:val="left"/>
      <w:pPr>
        <w:tabs>
          <w:tab w:pos="0" w:val="num"/>
        </w:tabs>
        <w:ind w:hanging="180" w:left="6830"/>
      </w:pPr>
    </w:lvl>
  </w:abstractNum>
  <w:abstractNum w:abstractNumId="1">
    <w:nsid w:val="00000002"/>
    <w:multiLevelType w:val="multilevel"/>
    <w:tmpl w:val="00000002"/>
    <w:name w:val="WWNum5"/>
    <w:lvl w:ilvl="0">
      <w:start w:val="3"/>
      <w:numFmt w:val="decimal"/>
      <w:lvlText w:val="%1."/>
      <w:lvlJc w:val="left"/>
      <w:pPr>
        <w:tabs>
          <w:tab w:pos="540" w:val="num"/>
        </w:tabs>
        <w:ind w:hanging="360" w:left="540"/>
      </w:pPr>
      <w:rPr>
        <w:rFonts w:cs="Times New Roman"/>
      </w:r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2">
    <w:nsid w:val="00000003"/>
    <w:multiLevelType w:val="multilevel"/>
    <w:tmpl w:val="00000003"/>
    <w:name w:val="WWNum8"/>
    <w:lvl w:ilvl="0">
      <w:start w:val="1"/>
      <w:numFmt w:val="decimal"/>
      <w:lvlText w:val="%1."/>
      <w:lvlJc w:val="left"/>
      <w:pPr>
        <w:tabs>
          <w:tab w:pos="540" w:val="num"/>
        </w:tabs>
        <w:ind w:hanging="360" w:left="540"/>
      </w:pPr>
      <w:rPr>
        <w:rFonts w:cs="Times New Roman"/>
      </w:rPr>
    </w:lvl>
    <w:lvl w:ilvl="1">
      <w:start w:val="1"/>
      <w:numFmt w:val="lowerLetter"/>
      <w:lvlText w:val="%2."/>
      <w:lvlJc w:val="left"/>
      <w:pPr>
        <w:tabs>
          <w:tab w:pos="0" w:val="num"/>
        </w:tabs>
        <w:ind w:hanging="360" w:left="1440"/>
      </w:pPr>
      <w:rPr>
        <w:rFonts w:cs="Times New Roman"/>
      </w:rPr>
    </w:lvl>
    <w:lvl w:ilvl="2">
      <w:start w:val="1"/>
      <w:numFmt w:val="lowerRoman"/>
      <w:lvlText w:val="%3."/>
      <w:lvlJc w:val="left"/>
      <w:pPr>
        <w:tabs>
          <w:tab w:pos="0" w:val="num"/>
        </w:tabs>
        <w:ind w:hanging="180" w:left="2160"/>
      </w:pPr>
      <w:rPr>
        <w:rFonts w:cs="Times New Roman"/>
      </w:rPr>
    </w:lvl>
    <w:lvl w:ilvl="3">
      <w:start w:val="1"/>
      <w:numFmt w:val="decimal"/>
      <w:lvlText w:val="%4."/>
      <w:lvlJc w:val="left"/>
      <w:pPr>
        <w:tabs>
          <w:tab w:pos="0" w:val="num"/>
        </w:tabs>
        <w:ind w:hanging="360" w:left="2880"/>
      </w:pPr>
      <w:rPr>
        <w:rFonts w:cs="Times New Roman"/>
      </w:rPr>
    </w:lvl>
    <w:lvl w:ilvl="4">
      <w:start w:val="1"/>
      <w:numFmt w:val="lowerLetter"/>
      <w:lvlText w:val="%5."/>
      <w:lvlJc w:val="left"/>
      <w:pPr>
        <w:tabs>
          <w:tab w:pos="0" w:val="num"/>
        </w:tabs>
        <w:ind w:hanging="360" w:left="3600"/>
      </w:pPr>
      <w:rPr>
        <w:rFonts w:cs="Times New Roman"/>
      </w:rPr>
    </w:lvl>
    <w:lvl w:ilvl="5">
      <w:start w:val="1"/>
      <w:numFmt w:val="lowerRoman"/>
      <w:lvlText w:val="%6."/>
      <w:lvlJc w:val="left"/>
      <w:pPr>
        <w:tabs>
          <w:tab w:pos="0" w:val="num"/>
        </w:tabs>
        <w:ind w:hanging="180" w:left="4320"/>
      </w:pPr>
      <w:rPr>
        <w:rFonts w:cs="Times New Roman"/>
      </w:rPr>
    </w:lvl>
    <w:lvl w:ilvl="6">
      <w:start w:val="1"/>
      <w:numFmt w:val="decimal"/>
      <w:lvlText w:val="%7."/>
      <w:lvlJc w:val="left"/>
      <w:pPr>
        <w:tabs>
          <w:tab w:pos="0" w:val="num"/>
        </w:tabs>
        <w:ind w:hanging="360" w:left="5040"/>
      </w:pPr>
      <w:rPr>
        <w:rFonts w:cs="Times New Roman"/>
      </w:rPr>
    </w:lvl>
    <w:lvl w:ilvl="7">
      <w:start w:val="1"/>
      <w:numFmt w:val="lowerLetter"/>
      <w:lvlText w:val="%8."/>
      <w:lvlJc w:val="left"/>
      <w:pPr>
        <w:tabs>
          <w:tab w:pos="0" w:val="num"/>
        </w:tabs>
        <w:ind w:hanging="360" w:left="5760"/>
      </w:pPr>
      <w:rPr>
        <w:rFonts w:cs="Times New Roman"/>
      </w:rPr>
    </w:lvl>
    <w:lvl w:ilvl="8">
      <w:start w:val="1"/>
      <w:numFmt w:val="lowerRoman"/>
      <w:lvlText w:val="%9."/>
      <w:lvlJc w:val="left"/>
      <w:pPr>
        <w:tabs>
          <w:tab w:pos="0" w:val="num"/>
        </w:tabs>
        <w:ind w:hanging="180" w:left="6480"/>
      </w:pPr>
      <w:rPr>
        <w:rFonts w:cs="Times New Roman"/>
      </w:rPr>
    </w:lvl>
  </w:abstractNum>
  <w:abstractNum w:abstractNumId="3">
    <w:nsid w:val="05036EA6"/>
    <w:multiLevelType w:val="hybridMultilevel"/>
    <w:tmpl w:val="53A0AACA"/>
    <w:lvl w:tplc="57CCB7F2"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6175660"/>
    <w:multiLevelType w:val="hybridMultilevel"/>
    <w:tmpl w:val="A5D2FA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E054AF"/>
    <w:multiLevelType w:val="hybridMultilevel"/>
    <w:tmpl w:val="B364B7B2"/>
    <w:lvl w:tplc="9056DE32" w:ilvl="0">
      <w:start w:val="1"/>
      <w:numFmt w:val="lowerLetter"/>
      <w:lvlText w:val="%1)"/>
      <w:lvlJc w:val="left"/>
      <w:pPr>
        <w:tabs>
          <w:tab w:pos="2490" w:val="num"/>
        </w:tabs>
        <w:ind w:hanging="360" w:left="2490"/>
      </w:pPr>
      <w:rPr>
        <w:rFonts w:hint="default"/>
      </w:rPr>
    </w:lvl>
    <w:lvl w:tentative="true" w:tplc="04090019" w:ilvl="1">
      <w:start w:val="1"/>
      <w:numFmt w:val="lowerLetter"/>
      <w:lvlText w:val="%2."/>
      <w:lvlJc w:val="left"/>
      <w:pPr>
        <w:tabs>
          <w:tab w:pos="3210" w:val="num"/>
        </w:tabs>
        <w:ind w:hanging="360" w:left="3210"/>
      </w:pPr>
    </w:lvl>
    <w:lvl w:tentative="true" w:tplc="0409001B" w:ilvl="2">
      <w:start w:val="1"/>
      <w:numFmt w:val="lowerRoman"/>
      <w:lvlText w:val="%3."/>
      <w:lvlJc w:val="right"/>
      <w:pPr>
        <w:tabs>
          <w:tab w:pos="3930" w:val="num"/>
        </w:tabs>
        <w:ind w:hanging="180" w:left="3930"/>
      </w:pPr>
    </w:lvl>
    <w:lvl w:tentative="true" w:tplc="0409000F" w:ilvl="3">
      <w:start w:val="1"/>
      <w:numFmt w:val="decimal"/>
      <w:lvlText w:val="%4."/>
      <w:lvlJc w:val="left"/>
      <w:pPr>
        <w:tabs>
          <w:tab w:pos="4650" w:val="num"/>
        </w:tabs>
        <w:ind w:hanging="360" w:left="4650"/>
      </w:pPr>
    </w:lvl>
    <w:lvl w:tentative="true" w:tplc="04090019" w:ilvl="4">
      <w:start w:val="1"/>
      <w:numFmt w:val="lowerLetter"/>
      <w:lvlText w:val="%5."/>
      <w:lvlJc w:val="left"/>
      <w:pPr>
        <w:tabs>
          <w:tab w:pos="5370" w:val="num"/>
        </w:tabs>
        <w:ind w:hanging="360" w:left="5370"/>
      </w:pPr>
    </w:lvl>
    <w:lvl w:tentative="true" w:tplc="0409001B" w:ilvl="5">
      <w:start w:val="1"/>
      <w:numFmt w:val="lowerRoman"/>
      <w:lvlText w:val="%6."/>
      <w:lvlJc w:val="right"/>
      <w:pPr>
        <w:tabs>
          <w:tab w:pos="6090" w:val="num"/>
        </w:tabs>
        <w:ind w:hanging="180" w:left="6090"/>
      </w:pPr>
    </w:lvl>
    <w:lvl w:tentative="true" w:tplc="0409000F" w:ilvl="6">
      <w:start w:val="1"/>
      <w:numFmt w:val="decimal"/>
      <w:lvlText w:val="%7."/>
      <w:lvlJc w:val="left"/>
      <w:pPr>
        <w:tabs>
          <w:tab w:pos="6810" w:val="num"/>
        </w:tabs>
        <w:ind w:hanging="360" w:left="6810"/>
      </w:pPr>
    </w:lvl>
    <w:lvl w:tentative="true" w:tplc="04090019" w:ilvl="7">
      <w:start w:val="1"/>
      <w:numFmt w:val="lowerLetter"/>
      <w:lvlText w:val="%8."/>
      <w:lvlJc w:val="left"/>
      <w:pPr>
        <w:tabs>
          <w:tab w:pos="7530" w:val="num"/>
        </w:tabs>
        <w:ind w:hanging="360" w:left="7530"/>
      </w:pPr>
    </w:lvl>
    <w:lvl w:tentative="true" w:tplc="0409001B" w:ilvl="8">
      <w:start w:val="1"/>
      <w:numFmt w:val="lowerRoman"/>
      <w:lvlText w:val="%9."/>
      <w:lvlJc w:val="right"/>
      <w:pPr>
        <w:tabs>
          <w:tab w:pos="8250" w:val="num"/>
        </w:tabs>
        <w:ind w:hanging="180" w:left="8250"/>
      </w:pPr>
    </w:lvl>
  </w:abstractNum>
  <w:abstractNum w:abstractNumId="6">
    <w:nsid w:val="16C81ACF"/>
    <w:multiLevelType w:val="hybridMultilevel"/>
    <w:tmpl w:val="321A6FD2"/>
    <w:lvl w:tplc="CC68519C" w:ilvl="0">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6F434EB"/>
    <w:multiLevelType w:val="multilevel"/>
    <w:tmpl w:val="31AA9E9E"/>
    <w:lvl w:ilvl="0">
      <w:start w:val="1"/>
      <w:numFmt w:val="decimal"/>
      <w:lvlText w:val="%1."/>
      <w:lvlJc w:val="left"/>
      <w:pPr>
        <w:tabs>
          <w:tab w:pos="585" w:val="num"/>
        </w:tabs>
        <w:ind w:hanging="585" w:left="585"/>
      </w:pPr>
      <w:rPr>
        <w:rFonts w:hint="default"/>
        <w:b/>
      </w:rPr>
    </w:lvl>
    <w:lvl w:ilvl="1">
      <w:start w:val="4"/>
      <w:numFmt w:val="decimal"/>
      <w:lvlText w:val="%1.%2."/>
      <w:lvlJc w:val="left"/>
      <w:pPr>
        <w:tabs>
          <w:tab w:pos="900" w:val="num"/>
        </w:tabs>
        <w:ind w:hanging="720" w:left="90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8">
    <w:nsid w:val="1BB36184"/>
    <w:multiLevelType w:val="hybridMultilevel"/>
    <w:tmpl w:val="5FD2636A"/>
    <w:lvl w:tplc="D34A34A0"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1BFE1C35"/>
    <w:multiLevelType w:val="hybridMultilevel"/>
    <w:tmpl w:val="E04C821A"/>
    <w:lvl w:tplc="65E0E22A" w:ilvl="0">
      <w:start w:val="1"/>
      <w:numFmt w:val="lowerLetter"/>
      <w:lvlText w:val="%1)"/>
      <w:lvlJc w:val="left"/>
      <w:pPr>
        <w:tabs>
          <w:tab w:pos="2220" w:val="num"/>
        </w:tabs>
        <w:ind w:hanging="360" w:left="2220"/>
      </w:pPr>
      <w:rPr>
        <w:rFonts w:hint="default"/>
      </w:rPr>
    </w:lvl>
    <w:lvl w:tplc="43626396" w:ilvl="1">
      <w:start w:val="30"/>
      <w:numFmt w:val="bullet"/>
      <w:lvlText w:val="-"/>
      <w:lvlJc w:val="left"/>
      <w:pPr>
        <w:tabs>
          <w:tab w:pos="2940" w:val="num"/>
        </w:tabs>
        <w:ind w:hanging="360" w:left="2940"/>
      </w:pPr>
      <w:rPr>
        <w:rFonts w:cs="Arial" w:eastAsia="Times New Roman" w:hAnsi="Arial" w:ascii="Arial" w:hint="default"/>
      </w:rPr>
    </w:lvl>
    <w:lvl w:tplc="85EE7C38" w:ilvl="2">
      <w:start w:val="2"/>
      <w:numFmt w:val="bullet"/>
      <w:lvlText w:val=""/>
      <w:lvlJc w:val="left"/>
      <w:pPr>
        <w:tabs>
          <w:tab w:pos="3840" w:val="num"/>
        </w:tabs>
        <w:ind w:hanging="360" w:left="3840"/>
      </w:pPr>
      <w:rPr>
        <w:rFonts w:cs="Times New Roman" w:eastAsia="Times New Roman" w:hAnsi="Symbol" w:ascii="Symbol" w:hint="default"/>
      </w:rPr>
    </w:lvl>
    <w:lvl w:tentative="true" w:tplc="0409000F" w:ilvl="3">
      <w:start w:val="1"/>
      <w:numFmt w:val="decimal"/>
      <w:lvlText w:val="%4."/>
      <w:lvlJc w:val="left"/>
      <w:pPr>
        <w:tabs>
          <w:tab w:pos="4380" w:val="num"/>
        </w:tabs>
        <w:ind w:hanging="360" w:left="4380"/>
      </w:pPr>
    </w:lvl>
    <w:lvl w:tentative="true" w:tplc="04090019" w:ilvl="4">
      <w:start w:val="1"/>
      <w:numFmt w:val="lowerLetter"/>
      <w:lvlText w:val="%5."/>
      <w:lvlJc w:val="left"/>
      <w:pPr>
        <w:tabs>
          <w:tab w:pos="5100" w:val="num"/>
        </w:tabs>
        <w:ind w:hanging="360" w:left="5100"/>
      </w:pPr>
    </w:lvl>
    <w:lvl w:tentative="true" w:tplc="0409001B" w:ilvl="5">
      <w:start w:val="1"/>
      <w:numFmt w:val="lowerRoman"/>
      <w:lvlText w:val="%6."/>
      <w:lvlJc w:val="right"/>
      <w:pPr>
        <w:tabs>
          <w:tab w:pos="5820" w:val="num"/>
        </w:tabs>
        <w:ind w:hanging="180" w:left="5820"/>
      </w:pPr>
    </w:lvl>
    <w:lvl w:tentative="true" w:tplc="0409000F" w:ilvl="6">
      <w:start w:val="1"/>
      <w:numFmt w:val="decimal"/>
      <w:lvlText w:val="%7."/>
      <w:lvlJc w:val="left"/>
      <w:pPr>
        <w:tabs>
          <w:tab w:pos="6540" w:val="num"/>
        </w:tabs>
        <w:ind w:hanging="360" w:left="6540"/>
      </w:pPr>
    </w:lvl>
    <w:lvl w:tentative="true" w:tplc="04090019" w:ilvl="7">
      <w:start w:val="1"/>
      <w:numFmt w:val="lowerLetter"/>
      <w:lvlText w:val="%8."/>
      <w:lvlJc w:val="left"/>
      <w:pPr>
        <w:tabs>
          <w:tab w:pos="7260" w:val="num"/>
        </w:tabs>
        <w:ind w:hanging="360" w:left="7260"/>
      </w:pPr>
    </w:lvl>
    <w:lvl w:tentative="true" w:tplc="0409001B" w:ilvl="8">
      <w:start w:val="1"/>
      <w:numFmt w:val="lowerRoman"/>
      <w:lvlText w:val="%9."/>
      <w:lvlJc w:val="right"/>
      <w:pPr>
        <w:tabs>
          <w:tab w:pos="7980" w:val="num"/>
        </w:tabs>
        <w:ind w:hanging="180" w:left="7980"/>
      </w:pPr>
    </w:lvl>
  </w:abstractNum>
  <w:abstractNum w:abstractNumId="10">
    <w:nsid w:val="1ED17816"/>
    <w:multiLevelType w:val="hybridMultilevel"/>
    <w:tmpl w:val="C21AEB32"/>
    <w:lvl w:tplc="F0D6CAA0" w:ilvl="0">
      <w:start w:val="1"/>
      <w:numFmt w:val="lowerLetter"/>
      <w:lvlText w:val="%1)"/>
      <w:lvlJc w:val="left"/>
      <w:pPr>
        <w:tabs>
          <w:tab w:pos="1140" w:val="num"/>
        </w:tabs>
        <w:ind w:hanging="360" w:left="1140"/>
      </w:pPr>
      <w:rPr>
        <w:rFonts w:hint="default"/>
      </w:rPr>
    </w:lvl>
    <w:lvl w:tplc="87FE8CDA" w:ilvl="1">
      <w:start w:val="1"/>
      <w:numFmt w:val="decimal"/>
      <w:lvlText w:val="%2."/>
      <w:lvlJc w:val="left"/>
      <w:pPr>
        <w:tabs>
          <w:tab w:pos="1860" w:val="num"/>
        </w:tabs>
        <w:ind w:hanging="360" w:left="1860"/>
      </w:pPr>
      <w:rPr>
        <w:rFonts w:hint="default"/>
      </w:rPr>
    </w:lvl>
    <w:lvl w:tentative="true" w:tplc="0409001B" w:ilvl="2">
      <w:start w:val="1"/>
      <w:numFmt w:val="lowerRoman"/>
      <w:lvlText w:val="%3."/>
      <w:lvlJc w:val="right"/>
      <w:pPr>
        <w:tabs>
          <w:tab w:pos="2580" w:val="num"/>
        </w:tabs>
        <w:ind w:hanging="180" w:left="2580"/>
      </w:pPr>
    </w:lvl>
    <w:lvl w:tentative="true" w:tplc="0409000F" w:ilvl="3">
      <w:start w:val="1"/>
      <w:numFmt w:val="decimal"/>
      <w:lvlText w:val="%4."/>
      <w:lvlJc w:val="left"/>
      <w:pPr>
        <w:tabs>
          <w:tab w:pos="3300" w:val="num"/>
        </w:tabs>
        <w:ind w:hanging="360" w:left="3300"/>
      </w:pPr>
    </w:lvl>
    <w:lvl w:tentative="true" w:tplc="04090019" w:ilvl="4">
      <w:start w:val="1"/>
      <w:numFmt w:val="lowerLetter"/>
      <w:lvlText w:val="%5."/>
      <w:lvlJc w:val="left"/>
      <w:pPr>
        <w:tabs>
          <w:tab w:pos="4020" w:val="num"/>
        </w:tabs>
        <w:ind w:hanging="360" w:left="4020"/>
      </w:pPr>
    </w:lvl>
    <w:lvl w:tentative="true" w:tplc="0409001B" w:ilvl="5">
      <w:start w:val="1"/>
      <w:numFmt w:val="lowerRoman"/>
      <w:lvlText w:val="%6."/>
      <w:lvlJc w:val="right"/>
      <w:pPr>
        <w:tabs>
          <w:tab w:pos="4740" w:val="num"/>
        </w:tabs>
        <w:ind w:hanging="180" w:left="4740"/>
      </w:pPr>
    </w:lvl>
    <w:lvl w:tentative="true" w:tplc="0409000F" w:ilvl="6">
      <w:start w:val="1"/>
      <w:numFmt w:val="decimal"/>
      <w:lvlText w:val="%7."/>
      <w:lvlJc w:val="left"/>
      <w:pPr>
        <w:tabs>
          <w:tab w:pos="5460" w:val="num"/>
        </w:tabs>
        <w:ind w:hanging="360" w:left="5460"/>
      </w:pPr>
    </w:lvl>
    <w:lvl w:tentative="true" w:tplc="04090019" w:ilvl="7">
      <w:start w:val="1"/>
      <w:numFmt w:val="lowerLetter"/>
      <w:lvlText w:val="%8."/>
      <w:lvlJc w:val="left"/>
      <w:pPr>
        <w:tabs>
          <w:tab w:pos="6180" w:val="num"/>
        </w:tabs>
        <w:ind w:hanging="360" w:left="6180"/>
      </w:pPr>
    </w:lvl>
    <w:lvl w:tentative="true" w:tplc="0409001B" w:ilvl="8">
      <w:start w:val="1"/>
      <w:numFmt w:val="lowerRoman"/>
      <w:lvlText w:val="%9."/>
      <w:lvlJc w:val="right"/>
      <w:pPr>
        <w:tabs>
          <w:tab w:pos="6900" w:val="num"/>
        </w:tabs>
        <w:ind w:hanging="180" w:left="6900"/>
      </w:pPr>
    </w:lvl>
  </w:abstractNum>
  <w:abstractNum w:abstractNumId="11">
    <w:nsid w:val="31B5204A"/>
    <w:multiLevelType w:val="hybridMultilevel"/>
    <w:tmpl w:val="6DF0EA24"/>
    <w:lvl w:tplc="5A003CC2"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4C0450"/>
    <w:multiLevelType w:val="hybridMultilevel"/>
    <w:tmpl w:val="1144CBEC"/>
    <w:lvl w:tplc="CCDCC76C" w:ilvl="0">
      <w:numFmt w:val="bullet"/>
      <w:lvlText w:val="-"/>
      <w:lvlJc w:val="left"/>
      <w:pPr>
        <w:tabs>
          <w:tab w:pos="1065" w:val="num"/>
        </w:tabs>
        <w:ind w:hanging="360" w:left="1065"/>
      </w:pPr>
      <w:rPr>
        <w:rFonts w:cs="Arial" w:eastAsia="Times New Roman" w:hAnsi="Arial" w:ascii="Arial"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3">
    <w:nsid w:val="3CA83926"/>
    <w:multiLevelType w:val="multilevel"/>
    <w:tmpl w:val="5BD80634"/>
    <w:lvl w:ilvl="0">
      <w:start w:val="1"/>
      <w:numFmt w:val="decimal"/>
      <w:lvlText w:val="%1."/>
      <w:lvlJc w:val="left"/>
      <w:pPr>
        <w:tabs>
          <w:tab w:pos="450" w:val="num"/>
        </w:tabs>
        <w:ind w:hanging="450" w:left="450"/>
      </w:pPr>
      <w:rPr>
        <w:rFonts w:hint="default"/>
        <w:b/>
      </w:rPr>
    </w:lvl>
    <w:lvl w:ilvl="1">
      <w:start w:val="1"/>
      <w:numFmt w:val="decimal"/>
      <w:lvlText w:val="%1.%2."/>
      <w:lvlJc w:val="left"/>
      <w:pPr>
        <w:tabs>
          <w:tab w:pos="720" w:val="num"/>
        </w:tabs>
        <w:ind w:hanging="720" w:left="72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14">
    <w:nsid w:val="3D8902A9"/>
    <w:multiLevelType w:val="hybridMultilevel"/>
    <w:tmpl w:val="1708E34C"/>
    <w:lvl w:tplc="FDF076A4"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5">
    <w:nsid w:val="44F53202"/>
    <w:multiLevelType w:val="hybridMultilevel"/>
    <w:tmpl w:val="0E4612E4"/>
    <w:lvl w:tplc="A5C4D33A" w:ilvl="0">
      <w:start w:val="16"/>
      <w:numFmt w:val="bullet"/>
      <w:lvlText w:val="-"/>
      <w:lvlJc w:val="left"/>
      <w:pPr>
        <w:tabs>
          <w:tab w:pos="1548" w:val="num"/>
        </w:tabs>
        <w:ind w:hanging="840" w:left="154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6">
    <w:nsid w:val="470D7C8B"/>
    <w:multiLevelType w:val="hybridMultilevel"/>
    <w:tmpl w:val="583448E6"/>
    <w:lvl w:tplc="A9C6BDF0"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7">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ABC7F0A"/>
    <w:multiLevelType w:val="hybridMultilevel"/>
    <w:tmpl w:val="85521E90"/>
    <w:lvl w:tplc="86724976" w:ilvl="0">
      <w:start w:val="1"/>
      <w:numFmt w:val="decimal"/>
      <w:lvlText w:val="%1."/>
      <w:lvlJc w:val="left"/>
      <w:pPr>
        <w:tabs>
          <w:tab w:pos="720" w:val="num"/>
        </w:tabs>
        <w:ind w:hanging="360" w:left="720"/>
      </w:pPr>
      <w:rPr>
        <w:rFonts w:hint="default"/>
        <w:b/>
        <w:u w:val="singl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67E0107"/>
    <w:multiLevelType w:val="hybridMultilevel"/>
    <w:tmpl w:val="156E6F7A"/>
    <w:lvl w:tplc="045ECAC2"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2"/>
  </w:num>
  <w:num w:numId="2">
    <w:abstractNumId w:val="16"/>
  </w:num>
  <w:num w:numId="3">
    <w:abstractNumId w:val="18"/>
  </w:num>
  <w:num w:numId="4">
    <w:abstractNumId w:val="13"/>
  </w:num>
  <w:num w:numId="5">
    <w:abstractNumId w:val="10"/>
  </w:num>
  <w:num w:numId="6">
    <w:abstractNumId w:val="8"/>
  </w:num>
  <w:num w:numId="7">
    <w:abstractNumId w:val="5"/>
  </w:num>
  <w:num w:numId="8">
    <w:abstractNumId w:val="9"/>
  </w:num>
  <w:num w:numId="9">
    <w:abstractNumId w:val="7"/>
  </w:num>
  <w:num w:numId="10">
    <w:abstractNumId w:val="11"/>
  </w:num>
  <w:num w:numId="11">
    <w:abstractNumId w:val="20"/>
  </w:num>
  <w:num w:numId="12">
    <w:abstractNumId w:val="3"/>
  </w:num>
  <w:num w:numId="13">
    <w:abstractNumId w:val="6"/>
  </w:num>
  <w:num w:numId="14">
    <w:abstractNumId w:val="4"/>
  </w:num>
  <w:num w:numId="15">
    <w:abstractNumId w:val="15"/>
  </w:num>
  <w:num w:numId="16">
    <w:abstractNumId w:val="0"/>
  </w:num>
  <w:num w:numId="17">
    <w:abstractNumId w:val="1"/>
  </w:num>
  <w:num w:numId="18">
    <w:abstractNumId w:val="2"/>
  </w:num>
  <w:num w:numId="19">
    <w:abstractNumId w:val="14"/>
  </w:num>
  <w:num w:numId="20">
    <w:abstractNumId w:val="17"/>
  </w:num>
  <w:num w:numId="21">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3FBB"/>
    <w:rsid w:val="00004DC7"/>
    <w:rsid w:val="000118AD"/>
    <w:rsid w:val="00012C1F"/>
    <w:rsid w:val="00031845"/>
    <w:rsid w:val="00051863"/>
    <w:rsid w:val="0005309F"/>
    <w:rsid w:val="000667E8"/>
    <w:rsid w:val="0006712D"/>
    <w:rsid w:val="0008203C"/>
    <w:rsid w:val="000850E1"/>
    <w:rsid w:val="0009169D"/>
    <w:rsid w:val="00094401"/>
    <w:rsid w:val="000A6E4C"/>
    <w:rsid w:val="000B1C49"/>
    <w:rsid w:val="000C31D6"/>
    <w:rsid w:val="000C5297"/>
    <w:rsid w:val="000C5603"/>
    <w:rsid w:val="000E20CD"/>
    <w:rsid w:val="000E24F4"/>
    <w:rsid w:val="000E3719"/>
    <w:rsid w:val="000F204D"/>
    <w:rsid w:val="000F27A0"/>
    <w:rsid w:val="001008E1"/>
    <w:rsid w:val="001031F5"/>
    <w:rsid w:val="00107078"/>
    <w:rsid w:val="001110F0"/>
    <w:rsid w:val="001155D5"/>
    <w:rsid w:val="0011698B"/>
    <w:rsid w:val="00116B67"/>
    <w:rsid w:val="00152C1E"/>
    <w:rsid w:val="00155142"/>
    <w:rsid w:val="00167596"/>
    <w:rsid w:val="00172A29"/>
    <w:rsid w:val="001A3597"/>
    <w:rsid w:val="001A3D06"/>
    <w:rsid w:val="001B2EBD"/>
    <w:rsid w:val="001B4992"/>
    <w:rsid w:val="001B5506"/>
    <w:rsid w:val="001B76F0"/>
    <w:rsid w:val="001C62E7"/>
    <w:rsid w:val="001D1585"/>
    <w:rsid w:val="001D3E4F"/>
    <w:rsid w:val="001D6606"/>
    <w:rsid w:val="001D6CC5"/>
    <w:rsid w:val="001E3DB6"/>
    <w:rsid w:val="001E46C4"/>
    <w:rsid w:val="001E7D79"/>
    <w:rsid w:val="001F75A0"/>
    <w:rsid w:val="00201BFC"/>
    <w:rsid w:val="00202C9F"/>
    <w:rsid w:val="002062E9"/>
    <w:rsid w:val="0021405D"/>
    <w:rsid w:val="0022038B"/>
    <w:rsid w:val="00223911"/>
    <w:rsid w:val="00225C33"/>
    <w:rsid w:val="0023173E"/>
    <w:rsid w:val="00234DF4"/>
    <w:rsid w:val="0025223E"/>
    <w:rsid w:val="002553BD"/>
    <w:rsid w:val="00264694"/>
    <w:rsid w:val="00267FF4"/>
    <w:rsid w:val="00276D41"/>
    <w:rsid w:val="00280D10"/>
    <w:rsid w:val="00285412"/>
    <w:rsid w:val="00285421"/>
    <w:rsid w:val="00286B89"/>
    <w:rsid w:val="00287CAB"/>
    <w:rsid w:val="00293E5A"/>
    <w:rsid w:val="00294FD2"/>
    <w:rsid w:val="00295CC3"/>
    <w:rsid w:val="0029742C"/>
    <w:rsid w:val="002A06EF"/>
    <w:rsid w:val="002A27C9"/>
    <w:rsid w:val="002B3DC1"/>
    <w:rsid w:val="002C0133"/>
    <w:rsid w:val="002D49D8"/>
    <w:rsid w:val="002E39AE"/>
    <w:rsid w:val="002E4C8D"/>
    <w:rsid w:val="002F1C01"/>
    <w:rsid w:val="002F5E03"/>
    <w:rsid w:val="002F63B6"/>
    <w:rsid w:val="002F76A8"/>
    <w:rsid w:val="0030779A"/>
    <w:rsid w:val="0031690B"/>
    <w:rsid w:val="0032514E"/>
    <w:rsid w:val="003330D9"/>
    <w:rsid w:val="00334F5E"/>
    <w:rsid w:val="0036522C"/>
    <w:rsid w:val="00376F40"/>
    <w:rsid w:val="00381D98"/>
    <w:rsid w:val="00391E68"/>
    <w:rsid w:val="00393584"/>
    <w:rsid w:val="003956E8"/>
    <w:rsid w:val="003A080F"/>
    <w:rsid w:val="003A4463"/>
    <w:rsid w:val="003B5D2B"/>
    <w:rsid w:val="003C29BB"/>
    <w:rsid w:val="003C58A9"/>
    <w:rsid w:val="003D66B9"/>
    <w:rsid w:val="003F0FB8"/>
    <w:rsid w:val="004027EF"/>
    <w:rsid w:val="004030E8"/>
    <w:rsid w:val="004218C4"/>
    <w:rsid w:val="00422FF6"/>
    <w:rsid w:val="004335C1"/>
    <w:rsid w:val="00441FA3"/>
    <w:rsid w:val="004479F2"/>
    <w:rsid w:val="00447E98"/>
    <w:rsid w:val="00454130"/>
    <w:rsid w:val="004544CB"/>
    <w:rsid w:val="0046710E"/>
    <w:rsid w:val="00473ADA"/>
    <w:rsid w:val="00474CE1"/>
    <w:rsid w:val="004804AA"/>
    <w:rsid w:val="00482242"/>
    <w:rsid w:val="004830D8"/>
    <w:rsid w:val="00486BF9"/>
    <w:rsid w:val="00493176"/>
    <w:rsid w:val="00495786"/>
    <w:rsid w:val="004A2FBB"/>
    <w:rsid w:val="004A3534"/>
    <w:rsid w:val="004D2255"/>
    <w:rsid w:val="004D2D96"/>
    <w:rsid w:val="004F11E1"/>
    <w:rsid w:val="00502972"/>
    <w:rsid w:val="005047B7"/>
    <w:rsid w:val="00514331"/>
    <w:rsid w:val="00526614"/>
    <w:rsid w:val="00542541"/>
    <w:rsid w:val="00552715"/>
    <w:rsid w:val="0056434B"/>
    <w:rsid w:val="00571E5F"/>
    <w:rsid w:val="00582341"/>
    <w:rsid w:val="005870C8"/>
    <w:rsid w:val="00591964"/>
    <w:rsid w:val="005952DC"/>
    <w:rsid w:val="00595349"/>
    <w:rsid w:val="00597940"/>
    <w:rsid w:val="005B221A"/>
    <w:rsid w:val="005B5424"/>
    <w:rsid w:val="005C4556"/>
    <w:rsid w:val="005D43DF"/>
    <w:rsid w:val="005E5B81"/>
    <w:rsid w:val="005F2D2C"/>
    <w:rsid w:val="00610C8E"/>
    <w:rsid w:val="00612956"/>
    <w:rsid w:val="006165D7"/>
    <w:rsid w:val="00621C39"/>
    <w:rsid w:val="00631576"/>
    <w:rsid w:val="00650CA9"/>
    <w:rsid w:val="00653FBB"/>
    <w:rsid w:val="00655389"/>
    <w:rsid w:val="00655D26"/>
    <w:rsid w:val="00657529"/>
    <w:rsid w:val="00680DC2"/>
    <w:rsid w:val="006A2E5F"/>
    <w:rsid w:val="006B70DD"/>
    <w:rsid w:val="006F4587"/>
    <w:rsid w:val="006F57ED"/>
    <w:rsid w:val="007013AD"/>
    <w:rsid w:val="00704D69"/>
    <w:rsid w:val="00715429"/>
    <w:rsid w:val="007163D7"/>
    <w:rsid w:val="00723BAF"/>
    <w:rsid w:val="007248E3"/>
    <w:rsid w:val="00727219"/>
    <w:rsid w:val="00733E04"/>
    <w:rsid w:val="00745EE0"/>
    <w:rsid w:val="00757B0D"/>
    <w:rsid w:val="00765F79"/>
    <w:rsid w:val="007716E7"/>
    <w:rsid w:val="007725E6"/>
    <w:rsid w:val="00774A44"/>
    <w:rsid w:val="00774C24"/>
    <w:rsid w:val="00781EE1"/>
    <w:rsid w:val="00782DA8"/>
    <w:rsid w:val="00782ED8"/>
    <w:rsid w:val="00787A04"/>
    <w:rsid w:val="007A03CF"/>
    <w:rsid w:val="007A63DD"/>
    <w:rsid w:val="007B1CA7"/>
    <w:rsid w:val="007B1D0E"/>
    <w:rsid w:val="007B5E16"/>
    <w:rsid w:val="007B7F48"/>
    <w:rsid w:val="007C03B8"/>
    <w:rsid w:val="007D3EDE"/>
    <w:rsid w:val="007D53A1"/>
    <w:rsid w:val="007D5E84"/>
    <w:rsid w:val="007D61EC"/>
    <w:rsid w:val="007E6E71"/>
    <w:rsid w:val="007E734F"/>
    <w:rsid w:val="007F4BEA"/>
    <w:rsid w:val="007F7512"/>
    <w:rsid w:val="0080760E"/>
    <w:rsid w:val="0081572D"/>
    <w:rsid w:val="00817D91"/>
    <w:rsid w:val="00824152"/>
    <w:rsid w:val="008274AE"/>
    <w:rsid w:val="00833998"/>
    <w:rsid w:val="00834203"/>
    <w:rsid w:val="0084636F"/>
    <w:rsid w:val="00874265"/>
    <w:rsid w:val="00883780"/>
    <w:rsid w:val="00884742"/>
    <w:rsid w:val="008A5385"/>
    <w:rsid w:val="008B21AE"/>
    <w:rsid w:val="008B3894"/>
    <w:rsid w:val="008B44F4"/>
    <w:rsid w:val="008C3744"/>
    <w:rsid w:val="008C698B"/>
    <w:rsid w:val="008E4E88"/>
    <w:rsid w:val="008E79FD"/>
    <w:rsid w:val="008E7ADC"/>
    <w:rsid w:val="008F4266"/>
    <w:rsid w:val="0090099D"/>
    <w:rsid w:val="0090777D"/>
    <w:rsid w:val="00916D1F"/>
    <w:rsid w:val="00916EAC"/>
    <w:rsid w:val="00920EFF"/>
    <w:rsid w:val="0092792A"/>
    <w:rsid w:val="00932F7A"/>
    <w:rsid w:val="00937139"/>
    <w:rsid w:val="0094672B"/>
    <w:rsid w:val="00946BCA"/>
    <w:rsid w:val="009630B9"/>
    <w:rsid w:val="00970A95"/>
    <w:rsid w:val="00973D42"/>
    <w:rsid w:val="00974964"/>
    <w:rsid w:val="009766E4"/>
    <w:rsid w:val="00976A19"/>
    <w:rsid w:val="00981AFE"/>
    <w:rsid w:val="00993920"/>
    <w:rsid w:val="00995172"/>
    <w:rsid w:val="009A0BEA"/>
    <w:rsid w:val="009A689B"/>
    <w:rsid w:val="009B11EC"/>
    <w:rsid w:val="009C462F"/>
    <w:rsid w:val="009C481A"/>
    <w:rsid w:val="009D05C8"/>
    <w:rsid w:val="009D79D4"/>
    <w:rsid w:val="009F7ECE"/>
    <w:rsid w:val="00A02AD7"/>
    <w:rsid w:val="00A13863"/>
    <w:rsid w:val="00A15545"/>
    <w:rsid w:val="00A20263"/>
    <w:rsid w:val="00A23112"/>
    <w:rsid w:val="00A25D00"/>
    <w:rsid w:val="00A349EA"/>
    <w:rsid w:val="00A42450"/>
    <w:rsid w:val="00A47F66"/>
    <w:rsid w:val="00A53B0D"/>
    <w:rsid w:val="00A564F9"/>
    <w:rsid w:val="00A67782"/>
    <w:rsid w:val="00A85DA1"/>
    <w:rsid w:val="00AA2715"/>
    <w:rsid w:val="00AB2700"/>
    <w:rsid w:val="00AB3ADE"/>
    <w:rsid w:val="00AD08AF"/>
    <w:rsid w:val="00AE393F"/>
    <w:rsid w:val="00B02397"/>
    <w:rsid w:val="00B029F1"/>
    <w:rsid w:val="00B02A28"/>
    <w:rsid w:val="00B116BD"/>
    <w:rsid w:val="00B2700A"/>
    <w:rsid w:val="00B3325C"/>
    <w:rsid w:val="00B415E4"/>
    <w:rsid w:val="00B542E3"/>
    <w:rsid w:val="00B5482B"/>
    <w:rsid w:val="00B54C66"/>
    <w:rsid w:val="00B64F0C"/>
    <w:rsid w:val="00B65C84"/>
    <w:rsid w:val="00B8068B"/>
    <w:rsid w:val="00B80D64"/>
    <w:rsid w:val="00B814C0"/>
    <w:rsid w:val="00B840C1"/>
    <w:rsid w:val="00B857AF"/>
    <w:rsid w:val="00B859AF"/>
    <w:rsid w:val="00B948B3"/>
    <w:rsid w:val="00B959C2"/>
    <w:rsid w:val="00BB6F7D"/>
    <w:rsid w:val="00BC60E3"/>
    <w:rsid w:val="00BD529F"/>
    <w:rsid w:val="00BE7529"/>
    <w:rsid w:val="00BE7B24"/>
    <w:rsid w:val="00BF0EDF"/>
    <w:rsid w:val="00BF4C13"/>
    <w:rsid w:val="00C00DB0"/>
    <w:rsid w:val="00C14A7C"/>
    <w:rsid w:val="00C21C93"/>
    <w:rsid w:val="00C22536"/>
    <w:rsid w:val="00C25874"/>
    <w:rsid w:val="00C2701E"/>
    <w:rsid w:val="00C33E9D"/>
    <w:rsid w:val="00C3429D"/>
    <w:rsid w:val="00C34557"/>
    <w:rsid w:val="00C35488"/>
    <w:rsid w:val="00C51DE4"/>
    <w:rsid w:val="00C5371C"/>
    <w:rsid w:val="00C65FAD"/>
    <w:rsid w:val="00C7016A"/>
    <w:rsid w:val="00C77120"/>
    <w:rsid w:val="00C92F04"/>
    <w:rsid w:val="00C931A6"/>
    <w:rsid w:val="00CA1258"/>
    <w:rsid w:val="00CA3256"/>
    <w:rsid w:val="00CB598E"/>
    <w:rsid w:val="00CB6602"/>
    <w:rsid w:val="00CB71D4"/>
    <w:rsid w:val="00CB7B5A"/>
    <w:rsid w:val="00CC7ABF"/>
    <w:rsid w:val="00CD428D"/>
    <w:rsid w:val="00CD7811"/>
    <w:rsid w:val="00CE0F38"/>
    <w:rsid w:val="00CF68CB"/>
    <w:rsid w:val="00D15EE3"/>
    <w:rsid w:val="00D24B22"/>
    <w:rsid w:val="00D255FF"/>
    <w:rsid w:val="00D314F5"/>
    <w:rsid w:val="00D32309"/>
    <w:rsid w:val="00D337F8"/>
    <w:rsid w:val="00D40BE1"/>
    <w:rsid w:val="00D557A2"/>
    <w:rsid w:val="00D56E18"/>
    <w:rsid w:val="00D63360"/>
    <w:rsid w:val="00D7317D"/>
    <w:rsid w:val="00D84FFB"/>
    <w:rsid w:val="00D859F6"/>
    <w:rsid w:val="00D90540"/>
    <w:rsid w:val="00D9065B"/>
    <w:rsid w:val="00D9605D"/>
    <w:rsid w:val="00D978DB"/>
    <w:rsid w:val="00DB1211"/>
    <w:rsid w:val="00DB1884"/>
    <w:rsid w:val="00DB5911"/>
    <w:rsid w:val="00DC21B8"/>
    <w:rsid w:val="00DC2A64"/>
    <w:rsid w:val="00DF1E8A"/>
    <w:rsid w:val="00E10058"/>
    <w:rsid w:val="00E24D25"/>
    <w:rsid w:val="00E32AEA"/>
    <w:rsid w:val="00E3302F"/>
    <w:rsid w:val="00E35A8C"/>
    <w:rsid w:val="00E41C65"/>
    <w:rsid w:val="00E47AD4"/>
    <w:rsid w:val="00E51D16"/>
    <w:rsid w:val="00E805F1"/>
    <w:rsid w:val="00E82494"/>
    <w:rsid w:val="00E9008A"/>
    <w:rsid w:val="00E972FA"/>
    <w:rsid w:val="00EA14E8"/>
    <w:rsid w:val="00EA7FC0"/>
    <w:rsid w:val="00EB1280"/>
    <w:rsid w:val="00EB364A"/>
    <w:rsid w:val="00EB60FD"/>
    <w:rsid w:val="00EB6715"/>
    <w:rsid w:val="00ED07CD"/>
    <w:rsid w:val="00ED260F"/>
    <w:rsid w:val="00ED2747"/>
    <w:rsid w:val="00ED4E33"/>
    <w:rsid w:val="00ED62DA"/>
    <w:rsid w:val="00ED67FF"/>
    <w:rsid w:val="00EE16A9"/>
    <w:rsid w:val="00EE4839"/>
    <w:rsid w:val="00EE5610"/>
    <w:rsid w:val="00EF7783"/>
    <w:rsid w:val="00F06451"/>
    <w:rsid w:val="00F07BFE"/>
    <w:rsid w:val="00F11208"/>
    <w:rsid w:val="00F14ECC"/>
    <w:rsid w:val="00F21290"/>
    <w:rsid w:val="00F23884"/>
    <w:rsid w:val="00F3370B"/>
    <w:rsid w:val="00F36734"/>
    <w:rsid w:val="00F40178"/>
    <w:rsid w:val="00F47C0D"/>
    <w:rsid w:val="00F515A7"/>
    <w:rsid w:val="00F57FF0"/>
    <w:rsid w:val="00F71460"/>
    <w:rsid w:val="00F84C25"/>
    <w:rsid w:val="00F94C37"/>
    <w:rsid w:val="00F959FC"/>
    <w:rsid w:val="00F95A7A"/>
    <w:rsid w:val="00FA1853"/>
    <w:rsid w:val="00FA1FE2"/>
    <w:rsid w:val="00FA3604"/>
    <w:rsid w:val="00FA4BCC"/>
    <w:rsid w:val="00FB0093"/>
    <w:rsid w:val="00FE0745"/>
    <w:rsid w:val="00FE27CB"/>
    <w:rsid w:val="00FF450C"/>
    <w:rsid w:val="00FF667F"/>
    <w:rsid w:val="00FF77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3FBB"/>
    <w:rPr>
      <w:rFonts w:hAnsi="Arial" w:ascii="Arial"/>
      <w:sz w:val="24"/>
      <w:szCs w:val="24"/>
    </w:rPr>
  </w:style>
  <w:style w:styleId="Naslov1" w:type="paragraph">
    <w:name w:val="heading 1"/>
    <w:basedOn w:val="Normal"/>
    <w:next w:val="Normal"/>
    <w:qFormat/>
    <w:rsid w:val="007B7F48"/>
    <w:pPr>
      <w:keepNext/>
      <w:spacing w:after="60" w:before="240"/>
      <w:outlineLvl w:val="0"/>
    </w:pPr>
    <w:rPr>
      <w:rFonts w:cs="Arial"/>
      <w:b/>
      <w:bCs/>
      <w:kern w:val="32"/>
      <w:sz w:val="32"/>
      <w:szCs w:val="32"/>
    </w:rPr>
  </w:style>
  <w:style w:styleId="Naslov2" w:type="paragraph">
    <w:name w:val="heading 2"/>
    <w:basedOn w:val="Normal"/>
    <w:qFormat/>
    <w:rsid w:val="00012C1F"/>
    <w:pPr>
      <w:spacing w:afterAutospacing="true" w:after="100" w:beforeAutospacing="true" w:before="100"/>
      <w:outlineLvl w:val="1"/>
    </w:pPr>
    <w:rPr>
      <w:rFonts w:hAnsi="Times New Roman" w:ascii="Times New Roman"/>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31690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true" w:styleId="apple-converted-space" w:type="character">
    <w:name w:val="apple-converted-space"/>
    <w:basedOn w:val="Zadanifontodlomka"/>
    <w:rsid w:val="00502972"/>
  </w:style>
  <w:style w:styleId="Zaglavlje" w:type="paragraph">
    <w:name w:val="header"/>
    <w:basedOn w:val="Normal"/>
    <w:rsid w:val="009B11EC"/>
    <w:pPr>
      <w:tabs>
        <w:tab w:pos="4536" w:val="center"/>
        <w:tab w:pos="9072" w:val="right"/>
      </w:tabs>
    </w:pPr>
    <w:rPr>
      <w:rFonts w:hAnsi="Times New Roman" w:ascii="Times New Roman"/>
      <w:lang w:eastAsia="en-US"/>
    </w:rPr>
  </w:style>
  <w:style w:customStyle="true" w:styleId="Normal-JNOdvjetnik" w:type="paragraph">
    <w:name w:val="Normal-JNOdvjetnik"/>
    <w:rsid w:val="009B11EC"/>
    <w:rPr>
      <w:rFonts w:cs="Arial" w:hAnsi="Arial" w:ascii="Arial"/>
      <w:sz w:val="24"/>
      <w:lang w:eastAsia="en-US"/>
    </w:rPr>
  </w:style>
  <w:style w:styleId="Tijeloteksta" w:type="paragraph">
    <w:name w:val="Body Text"/>
    <w:basedOn w:val="Normal"/>
    <w:rsid w:val="007B7F48"/>
    <w:pPr>
      <w:jc w:val="center"/>
    </w:pPr>
    <w:rPr>
      <w:rFonts w:hAnsi="Times New Roman" w:ascii="Times New Roman"/>
    </w:rPr>
  </w:style>
  <w:style w:customStyle="true" w:styleId="Bezproreda1" w:type="paragraph">
    <w:name w:val="Bez proreda1"/>
    <w:qFormat/>
    <w:rsid w:val="00514331"/>
    <w:rPr>
      <w:rFonts w:eastAsia="Calibri" w:hAnsi="Calibri" w:ascii="Calibri"/>
      <w:sz w:val="22"/>
      <w:szCs w:val="22"/>
      <w:lang w:eastAsia="en-US"/>
    </w:rPr>
  </w:style>
  <w:style w:customStyle="true" w:styleId="tekst" w:type="paragraph">
    <w:name w:val="tekst"/>
    <w:basedOn w:val="Normal"/>
    <w:rsid w:val="006165D7"/>
    <w:pPr>
      <w:spacing w:afterAutospacing="true" w:after="100" w:beforeAutospacing="true" w:before="100"/>
    </w:pPr>
    <w:rPr>
      <w:rFonts w:hAnsi="Times New Roman" w:ascii="Times New Roman"/>
    </w:rPr>
  </w:style>
  <w:style w:customStyle="true" w:styleId="bold" w:type="character">
    <w:name w:val="bold"/>
    <w:basedOn w:val="Zadanifontodlomka"/>
    <w:rsid w:val="006165D7"/>
  </w:style>
  <w:style w:customStyle="true" w:styleId="stecaj-kraj" w:type="paragraph">
    <w:name w:val="stecaj-kraj"/>
    <w:basedOn w:val="Normal"/>
    <w:rsid w:val="006165D7"/>
    <w:pPr>
      <w:spacing w:afterAutospacing="true" w:after="100" w:beforeAutospacing="true" w:before="100"/>
    </w:pPr>
    <w:rPr>
      <w:rFonts w:hAnsi="Times New Roman" w:ascii="Times New Roman"/>
    </w:rPr>
  </w:style>
  <w:style w:customStyle="true" w:styleId="Odlomakpopisa1" w:type="paragraph">
    <w:name w:val="Odlomak popisa1"/>
    <w:basedOn w:val="Normal"/>
    <w:qFormat/>
    <w:rsid w:val="002062E9"/>
    <w:pPr>
      <w:ind w:left="720"/>
      <w:contextualSpacing/>
    </w:pPr>
    <w:rPr>
      <w:rFonts w:hAnsi="Times New Roman" w:ascii="Times New Roman"/>
    </w:rPr>
  </w:style>
  <w:style w:styleId="StandardWeb" w:type="paragraph">
    <w:name w:val="Normal (Web)"/>
    <w:basedOn w:val="Normal"/>
    <w:rsid w:val="00A564F9"/>
    <w:pPr>
      <w:spacing w:afterAutospacing="true" w:after="100" w:beforeAutospacing="true" w:before="100"/>
    </w:pPr>
    <w:rPr>
      <w:rFonts w:hAnsi="Times New Roman" w:ascii="Times New Roman"/>
    </w:rPr>
  </w:style>
  <w:style w:styleId="Naglaeno" w:type="character">
    <w:name w:val="Strong"/>
    <w:qFormat/>
    <w:rsid w:val="00A564F9"/>
    <w:rPr>
      <w:b/>
      <w:bCs/>
    </w:rPr>
  </w:style>
  <w:style w:customStyle="true" w:styleId="tb-na18" w:type="paragraph">
    <w:name w:val="tb-na18"/>
    <w:basedOn w:val="Normal"/>
    <w:rsid w:val="00B8068B"/>
    <w:pPr>
      <w:spacing w:afterAutospacing="true" w:after="100" w:beforeAutospacing="true" w:before="100"/>
    </w:pPr>
    <w:rPr>
      <w:rFonts w:hAnsi="Times New Roman" w:ascii="Times New Roman"/>
    </w:rPr>
  </w:style>
  <w:style w:customStyle="true" w:styleId="broj-d" w:type="paragraph">
    <w:name w:val="broj-d"/>
    <w:basedOn w:val="Normal"/>
    <w:rsid w:val="00B8068B"/>
    <w:pPr>
      <w:spacing w:afterAutospacing="true" w:after="100" w:beforeAutospacing="true" w:before="100"/>
    </w:pPr>
    <w:rPr>
      <w:rFonts w:hAnsi="Times New Roman" w:ascii="Times New Roman"/>
    </w:rPr>
  </w:style>
  <w:style w:customStyle="true" w:styleId="t-9-8" w:type="paragraph">
    <w:name w:val="t-9-8"/>
    <w:basedOn w:val="Normal"/>
    <w:rsid w:val="00B8068B"/>
    <w:pPr>
      <w:spacing w:afterAutospacing="true" w:after="100" w:beforeAutospacing="true" w:before="100"/>
    </w:pPr>
    <w:rPr>
      <w:rFonts w:hAnsi="Times New Roman" w:ascii="Times New Roman"/>
    </w:rPr>
  </w:style>
  <w:style w:customStyle="true" w:styleId="tb-na16" w:type="paragraph">
    <w:name w:val="tb-na16"/>
    <w:basedOn w:val="Normal"/>
    <w:rsid w:val="00B8068B"/>
    <w:pPr>
      <w:spacing w:afterAutospacing="true" w:after="100" w:beforeAutospacing="true" w:before="100"/>
    </w:pPr>
    <w:rPr>
      <w:rFonts w:hAnsi="Times New Roman" w:ascii="Times New Roman"/>
    </w:rPr>
  </w:style>
  <w:style w:customStyle="true" w:styleId="t-12-9-fett-s" w:type="paragraph">
    <w:name w:val="t-12-9-fett-s"/>
    <w:basedOn w:val="Normal"/>
    <w:rsid w:val="00B8068B"/>
    <w:pPr>
      <w:spacing w:afterAutospacing="true" w:after="100" w:beforeAutospacing="true" w:before="100"/>
    </w:pPr>
    <w:rPr>
      <w:rFonts w:hAnsi="Times New Roman" w:ascii="Times New Roman"/>
    </w:rPr>
  </w:style>
  <w:style w:customStyle="true" w:styleId="clanak-" w:type="paragraph">
    <w:name w:val="clanak-"/>
    <w:basedOn w:val="Normal"/>
    <w:rsid w:val="00B8068B"/>
    <w:pPr>
      <w:spacing w:afterAutospacing="true" w:after="100" w:beforeAutospacing="true" w:before="100"/>
    </w:pPr>
    <w:rPr>
      <w:rFonts w:hAnsi="Times New Roman" w:ascii="Times New Roman"/>
    </w:rPr>
  </w:style>
  <w:style w:customStyle="true" w:styleId="t-11-9-sred" w:type="paragraph">
    <w:name w:val="t-11-9-sred"/>
    <w:basedOn w:val="Normal"/>
    <w:rsid w:val="00B8068B"/>
    <w:pPr>
      <w:spacing w:afterAutospacing="true" w:after="100" w:beforeAutospacing="true" w:before="100"/>
    </w:pPr>
    <w:rPr>
      <w:rFonts w:hAnsi="Times New Roman" w:ascii="Times New Roman"/>
    </w:rPr>
  </w:style>
  <w:style w:customStyle="true" w:styleId="clanak" w:type="paragraph">
    <w:name w:val="clanak"/>
    <w:basedOn w:val="Normal"/>
    <w:rsid w:val="00B8068B"/>
    <w:pPr>
      <w:spacing w:afterAutospacing="true" w:after="100" w:beforeAutospacing="true" w:before="100"/>
    </w:pPr>
    <w:rPr>
      <w:rFonts w:hAnsi="Times New Roman" w:ascii="Times New Roman"/>
    </w:rPr>
  </w:style>
  <w:style w:customStyle="true" w:styleId="t-10-9-kurz-s" w:type="paragraph">
    <w:name w:val="t-10-9-kurz-s"/>
    <w:basedOn w:val="Normal"/>
    <w:rsid w:val="00B8068B"/>
    <w:pPr>
      <w:spacing w:afterAutospacing="true" w:after="100" w:beforeAutospacing="true" w:before="100"/>
    </w:pPr>
    <w:rPr>
      <w:rFonts w:hAnsi="Times New Roman" w:ascii="Times New Roman"/>
    </w:rPr>
  </w:style>
  <w:style w:customStyle="true" w:styleId="klasa2" w:type="paragraph">
    <w:name w:val="klasa2"/>
    <w:basedOn w:val="Normal"/>
    <w:rsid w:val="00B8068B"/>
    <w:pPr>
      <w:spacing w:afterAutospacing="true" w:after="100" w:beforeAutospacing="true" w:before="100"/>
    </w:pPr>
    <w:rPr>
      <w:rFonts w:hAnsi="Times New Roman" w:ascii="Times New Roman"/>
    </w:rPr>
  </w:style>
  <w:style w:customStyle="true" w:styleId="t-9-8-potpis" w:type="paragraph">
    <w:name w:val="t-9-8-potpis"/>
    <w:basedOn w:val="Normal"/>
    <w:rsid w:val="00B8068B"/>
    <w:pPr>
      <w:spacing w:afterAutospacing="true" w:after="100" w:beforeAutospacing="true" w:before="100"/>
    </w:pPr>
    <w:rPr>
      <w:rFonts w:hAnsi="Times New Roman" w:ascii="Times New Roman"/>
    </w:rPr>
  </w:style>
  <w:style w:customStyle="true" w:styleId="t-10-9-sred" w:type="paragraph">
    <w:name w:val="t-10-9-sred"/>
    <w:basedOn w:val="Normal"/>
    <w:rsid w:val="00B8068B"/>
    <w:pPr>
      <w:spacing w:afterAutospacing="true" w:after="100" w:beforeAutospacing="true" w:before="100"/>
    </w:pPr>
    <w:rPr>
      <w:rFonts w:hAnsi="Times New Roman" w:ascii="Times New Roman"/>
    </w:rPr>
  </w:style>
  <w:style w:customStyle="true" w:styleId="bold-kurziv" w:type="character">
    <w:name w:val="bold-kurziv"/>
    <w:basedOn w:val="Zadanifontodlomka"/>
    <w:rsid w:val="00B8068B"/>
  </w:style>
  <w:style w:customStyle="true" w:styleId="t-9-8-bez-uvl" w:type="paragraph">
    <w:name w:val="t-9-8-bez-uvl"/>
    <w:basedOn w:val="Normal"/>
    <w:rsid w:val="00B8068B"/>
    <w:pPr>
      <w:spacing w:afterAutospacing="true" w:after="100" w:beforeAutospacing="true" w:before="100"/>
    </w:pPr>
    <w:rPr>
      <w:rFonts w:hAnsi="Times New Roman" w:ascii="Times New Roman"/>
    </w:rPr>
  </w:style>
  <w:style w:styleId="Odlomakpopisa" w:type="paragraph">
    <w:name w:val="List Paragraph"/>
    <w:basedOn w:val="Normal"/>
    <w:qFormat/>
    <w:rsid w:val="00EB6715"/>
    <w:pPr>
      <w:suppressAutoHyphens/>
      <w:spacing w:lineRule="auto" w:line="276" w:after="200"/>
    </w:pPr>
    <w:rPr>
      <w:rFonts w:eastAsia="Calibri" w:hAnsi="Calibri" w:ascii="Calibri"/>
      <w:kern w:val="1"/>
      <w:sz w:val="22"/>
      <w:szCs w:val="22"/>
      <w:lang w:eastAsia="ar-SA"/>
    </w:rPr>
  </w:style>
  <w:style w:styleId="Tekstrezerviranogmjesta" w:type="character">
    <w:name w:val="Placeholder Text"/>
    <w:basedOn w:val="Zadanifontodlomka"/>
    <w:uiPriority w:val="99"/>
    <w:semiHidden/>
    <w:rsid w:val="00995172"/>
    <w:rPr>
      <w:color w:val="808080"/>
      <w:bdr w:space="0" w:sz="0" w:color="auto" w:val="none"/>
      <w:shd w:fill="auto" w:color="auto" w:val="clear"/>
    </w:rPr>
  </w:style>
  <w:style w:customStyle="true" w:styleId="eSPISCCParagraphDefaultFont" w:type="character">
    <w:name w:val="eSPIS_CC_Paragraph Default Font"/>
    <w:basedOn w:val="Zadanifontodlomka"/>
    <w:rsid w:val="00995172"/>
    <w:rPr>
      <w:rFonts w:cs="Times New Roman" w:eastAsia="Calibri" w:hAnsi="Times New Roman" w:ascii="Times New Roman"/>
      <w:b/>
      <w:sz w:val="24"/>
      <w:bdr w:space="0" w:sz="0" w:color="auto" w:val="none"/>
      <w:shd w:fill="auto" w:color="auto" w:val="clear"/>
      <w:lang w:eastAsia="en-US" w:val="hr-HR"/>
    </w:rPr>
  </w:style>
  <w:style w:customStyle="true" w:styleId="PozadinaSvijetloZuta" w:type="character">
    <w:name w:val="Pozadina_SvijetloZuta"/>
    <w:basedOn w:val="Zadanifontodlomka"/>
    <w:rsid w:val="00995172"/>
    <w:rPr>
      <w:rFonts w:cs="Arial" w:eastAsia="Calibri"/>
      <w:b/>
      <w:bdr w:space="0" w:sz="0" w:color="auto" w:val="none"/>
      <w:shd w:fill="FFFFCC" w:color="auto" w:val="clear"/>
      <w:lang w:eastAsia="en-US" w:val="hr-HR"/>
    </w:rPr>
  </w:style>
  <w:style w:customStyle="true" w:styleId="PozadinaSvijetloCrvena" w:type="character">
    <w:name w:val="Pozadina_SvijetloCrvena"/>
    <w:basedOn w:val="eSPISCCParagraphDefaultFont"/>
    <w:rsid w:val="00995172"/>
    <w:rPr>
      <w:rFonts w:cs="Arial" w:eastAsia="Calibri" w:hAnsi="Times New Roman" w:ascii="Times New Roman"/>
      <w:b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95172"/>
    <w:rPr>
      <w:rFonts w:cs="Arial" w:eastAsia="Calibri" w:hAnsi="Times New Roman" w:ascii="Times New Roman"/>
      <w:b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3FBB"/>
    <w:rPr>
      <w:rFonts w:ascii="Arial" w:hAnsi="Arial"/>
      <w:sz w:val="24"/>
      <w:szCs w:val="24"/>
    </w:rPr>
  </w:style>
  <w:style w:styleId="Naslov1" w:type="paragraph">
    <w:name w:val="heading 1"/>
    <w:basedOn w:val="Normal"/>
    <w:next w:val="Normal"/>
    <w:qFormat/>
    <w:rsid w:val="007B7F48"/>
    <w:pPr>
      <w:keepNext/>
      <w:spacing w:after="60" w:before="240"/>
      <w:outlineLvl w:val="0"/>
    </w:pPr>
    <w:rPr>
      <w:rFonts w:cs="Arial"/>
      <w:b/>
      <w:bCs/>
      <w:kern w:val="32"/>
      <w:sz w:val="32"/>
      <w:szCs w:val="32"/>
    </w:rPr>
  </w:style>
  <w:style w:styleId="Naslov2" w:type="paragraph">
    <w:name w:val="heading 2"/>
    <w:basedOn w:val="Normal"/>
    <w:qFormat/>
    <w:rsid w:val="00012C1F"/>
    <w:pPr>
      <w:spacing w:after="100" w:afterAutospacing="1" w:before="100" w:beforeAutospacing="1"/>
      <w:outlineLvl w:val="1"/>
    </w:pPr>
    <w:rPr>
      <w:rFonts w:ascii="Times New Roman" w:hAnsi="Times New Roman"/>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3169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1" w:styleId="apple-converted-space" w:type="character">
    <w:name w:val="apple-converted-space"/>
    <w:basedOn w:val="Zadanifontodlomka"/>
    <w:rsid w:val="00502972"/>
  </w:style>
  <w:style w:styleId="Zaglavlje" w:type="paragraph">
    <w:name w:val="header"/>
    <w:basedOn w:val="Normal"/>
    <w:rsid w:val="009B11EC"/>
    <w:pPr>
      <w:tabs>
        <w:tab w:pos="4536" w:val="center"/>
        <w:tab w:pos="9072" w:val="right"/>
      </w:tabs>
    </w:pPr>
    <w:rPr>
      <w:rFonts w:ascii="Times New Roman" w:hAnsi="Times New Roman"/>
      <w:lang w:eastAsia="en-US"/>
    </w:rPr>
  </w:style>
  <w:style w:customStyle="1" w:styleId="Normal-JNOdvjetnik" w:type="paragraph">
    <w:name w:val="Normal-JNOdvjetnik"/>
    <w:rsid w:val="009B11EC"/>
    <w:rPr>
      <w:rFonts w:ascii="Arial" w:cs="Arial" w:hAnsi="Arial"/>
      <w:sz w:val="24"/>
      <w:lang w:eastAsia="en-US"/>
    </w:rPr>
  </w:style>
  <w:style w:styleId="Tijeloteksta" w:type="paragraph">
    <w:name w:val="Body Text"/>
    <w:basedOn w:val="Normal"/>
    <w:rsid w:val="007B7F48"/>
    <w:pPr>
      <w:jc w:val="center"/>
    </w:pPr>
    <w:rPr>
      <w:rFonts w:ascii="Times New Roman" w:hAnsi="Times New Roman"/>
    </w:rPr>
  </w:style>
  <w:style w:customStyle="1" w:styleId="Bezproreda1" w:type="paragraph">
    <w:name w:val="Bez proreda1"/>
    <w:qFormat/>
    <w:rsid w:val="00514331"/>
    <w:rPr>
      <w:rFonts w:ascii="Calibri" w:eastAsia="Calibri" w:hAnsi="Calibri"/>
      <w:sz w:val="22"/>
      <w:szCs w:val="22"/>
      <w:lang w:eastAsia="en-US"/>
    </w:rPr>
  </w:style>
  <w:style w:customStyle="1" w:styleId="tekst" w:type="paragraph">
    <w:name w:val="tekst"/>
    <w:basedOn w:val="Normal"/>
    <w:rsid w:val="006165D7"/>
    <w:pPr>
      <w:spacing w:after="100" w:afterAutospacing="1" w:before="100" w:beforeAutospacing="1"/>
    </w:pPr>
    <w:rPr>
      <w:rFonts w:ascii="Times New Roman" w:hAnsi="Times New Roman"/>
    </w:rPr>
  </w:style>
  <w:style w:customStyle="1" w:styleId="bold" w:type="character">
    <w:name w:val="bold"/>
    <w:basedOn w:val="Zadanifontodlomka"/>
    <w:rsid w:val="006165D7"/>
  </w:style>
  <w:style w:customStyle="1" w:styleId="stecaj-kraj" w:type="paragraph">
    <w:name w:val="stecaj-kraj"/>
    <w:basedOn w:val="Normal"/>
    <w:rsid w:val="006165D7"/>
    <w:pPr>
      <w:spacing w:after="100" w:afterAutospacing="1" w:before="100" w:beforeAutospacing="1"/>
    </w:pPr>
    <w:rPr>
      <w:rFonts w:ascii="Times New Roman" w:hAnsi="Times New Roman"/>
    </w:rPr>
  </w:style>
  <w:style w:customStyle="1" w:styleId="Odlomakpopisa1" w:type="paragraph">
    <w:name w:val="Odlomak popisa1"/>
    <w:basedOn w:val="Normal"/>
    <w:qFormat/>
    <w:rsid w:val="002062E9"/>
    <w:pPr>
      <w:ind w:left="720"/>
      <w:contextualSpacing/>
    </w:pPr>
    <w:rPr>
      <w:rFonts w:ascii="Times New Roman" w:hAnsi="Times New Roman"/>
    </w:rPr>
  </w:style>
  <w:style w:styleId="StandardWeb" w:type="paragraph">
    <w:name w:val="Normal (Web)"/>
    <w:basedOn w:val="Normal"/>
    <w:rsid w:val="00A564F9"/>
    <w:pPr>
      <w:spacing w:after="100" w:afterAutospacing="1" w:before="100" w:beforeAutospacing="1"/>
    </w:pPr>
    <w:rPr>
      <w:rFonts w:ascii="Times New Roman" w:hAnsi="Times New Roman"/>
    </w:rPr>
  </w:style>
  <w:style w:styleId="Naglaeno" w:type="character">
    <w:name w:val="Strong"/>
    <w:qFormat/>
    <w:rsid w:val="00A564F9"/>
    <w:rPr>
      <w:b/>
      <w:bCs/>
    </w:rPr>
  </w:style>
  <w:style w:customStyle="1" w:styleId="tb-na18" w:type="paragraph">
    <w:name w:val="tb-na18"/>
    <w:basedOn w:val="Normal"/>
    <w:rsid w:val="00B8068B"/>
    <w:pPr>
      <w:spacing w:after="100" w:afterAutospacing="1" w:before="100" w:beforeAutospacing="1"/>
    </w:pPr>
    <w:rPr>
      <w:rFonts w:ascii="Times New Roman" w:hAnsi="Times New Roman"/>
    </w:rPr>
  </w:style>
  <w:style w:customStyle="1" w:styleId="broj-d" w:type="paragraph">
    <w:name w:val="broj-d"/>
    <w:basedOn w:val="Normal"/>
    <w:rsid w:val="00B8068B"/>
    <w:pPr>
      <w:spacing w:after="100" w:afterAutospacing="1" w:before="100" w:beforeAutospacing="1"/>
    </w:pPr>
    <w:rPr>
      <w:rFonts w:ascii="Times New Roman" w:hAnsi="Times New Roman"/>
    </w:rPr>
  </w:style>
  <w:style w:customStyle="1" w:styleId="t-9-8" w:type="paragraph">
    <w:name w:val="t-9-8"/>
    <w:basedOn w:val="Normal"/>
    <w:rsid w:val="00B8068B"/>
    <w:pPr>
      <w:spacing w:after="100" w:afterAutospacing="1" w:before="100" w:beforeAutospacing="1"/>
    </w:pPr>
    <w:rPr>
      <w:rFonts w:ascii="Times New Roman" w:hAnsi="Times New Roman"/>
    </w:rPr>
  </w:style>
  <w:style w:customStyle="1" w:styleId="tb-na16" w:type="paragraph">
    <w:name w:val="tb-na16"/>
    <w:basedOn w:val="Normal"/>
    <w:rsid w:val="00B8068B"/>
    <w:pPr>
      <w:spacing w:after="100" w:afterAutospacing="1" w:before="100" w:beforeAutospacing="1"/>
    </w:pPr>
    <w:rPr>
      <w:rFonts w:ascii="Times New Roman" w:hAnsi="Times New Roman"/>
    </w:rPr>
  </w:style>
  <w:style w:customStyle="1" w:styleId="t-12-9-fett-s" w:type="paragraph">
    <w:name w:val="t-12-9-fett-s"/>
    <w:basedOn w:val="Normal"/>
    <w:rsid w:val="00B8068B"/>
    <w:pPr>
      <w:spacing w:after="100" w:afterAutospacing="1" w:before="100" w:beforeAutospacing="1"/>
    </w:pPr>
    <w:rPr>
      <w:rFonts w:ascii="Times New Roman" w:hAnsi="Times New Roman"/>
    </w:rPr>
  </w:style>
  <w:style w:customStyle="1" w:styleId="clanak-" w:type="paragraph">
    <w:name w:val="clanak-"/>
    <w:basedOn w:val="Normal"/>
    <w:rsid w:val="00B8068B"/>
    <w:pPr>
      <w:spacing w:after="100" w:afterAutospacing="1" w:before="100" w:beforeAutospacing="1"/>
    </w:pPr>
    <w:rPr>
      <w:rFonts w:ascii="Times New Roman" w:hAnsi="Times New Roman"/>
    </w:rPr>
  </w:style>
  <w:style w:customStyle="1" w:styleId="t-11-9-sred" w:type="paragraph">
    <w:name w:val="t-11-9-sred"/>
    <w:basedOn w:val="Normal"/>
    <w:rsid w:val="00B8068B"/>
    <w:pPr>
      <w:spacing w:after="100" w:afterAutospacing="1" w:before="100" w:beforeAutospacing="1"/>
    </w:pPr>
    <w:rPr>
      <w:rFonts w:ascii="Times New Roman" w:hAnsi="Times New Roman"/>
    </w:rPr>
  </w:style>
  <w:style w:customStyle="1" w:styleId="clanak" w:type="paragraph">
    <w:name w:val="clanak"/>
    <w:basedOn w:val="Normal"/>
    <w:rsid w:val="00B8068B"/>
    <w:pPr>
      <w:spacing w:after="100" w:afterAutospacing="1" w:before="100" w:beforeAutospacing="1"/>
    </w:pPr>
    <w:rPr>
      <w:rFonts w:ascii="Times New Roman" w:hAnsi="Times New Roman"/>
    </w:rPr>
  </w:style>
  <w:style w:customStyle="1" w:styleId="t-10-9-kurz-s" w:type="paragraph">
    <w:name w:val="t-10-9-kurz-s"/>
    <w:basedOn w:val="Normal"/>
    <w:rsid w:val="00B8068B"/>
    <w:pPr>
      <w:spacing w:after="100" w:afterAutospacing="1" w:before="100" w:beforeAutospacing="1"/>
    </w:pPr>
    <w:rPr>
      <w:rFonts w:ascii="Times New Roman" w:hAnsi="Times New Roman"/>
    </w:rPr>
  </w:style>
  <w:style w:customStyle="1" w:styleId="klasa2" w:type="paragraph">
    <w:name w:val="klasa2"/>
    <w:basedOn w:val="Normal"/>
    <w:rsid w:val="00B8068B"/>
    <w:pPr>
      <w:spacing w:after="100" w:afterAutospacing="1" w:before="100" w:beforeAutospacing="1"/>
    </w:pPr>
    <w:rPr>
      <w:rFonts w:ascii="Times New Roman" w:hAnsi="Times New Roman"/>
    </w:rPr>
  </w:style>
  <w:style w:customStyle="1" w:styleId="t-9-8-potpis" w:type="paragraph">
    <w:name w:val="t-9-8-potpis"/>
    <w:basedOn w:val="Normal"/>
    <w:rsid w:val="00B8068B"/>
    <w:pPr>
      <w:spacing w:after="100" w:afterAutospacing="1" w:before="100" w:beforeAutospacing="1"/>
    </w:pPr>
    <w:rPr>
      <w:rFonts w:ascii="Times New Roman" w:hAnsi="Times New Roman"/>
    </w:rPr>
  </w:style>
  <w:style w:customStyle="1" w:styleId="t-10-9-sred" w:type="paragraph">
    <w:name w:val="t-10-9-sred"/>
    <w:basedOn w:val="Normal"/>
    <w:rsid w:val="00B8068B"/>
    <w:pPr>
      <w:spacing w:after="100" w:afterAutospacing="1" w:before="100" w:beforeAutospacing="1"/>
    </w:pPr>
    <w:rPr>
      <w:rFonts w:ascii="Times New Roman" w:hAnsi="Times New Roman"/>
    </w:rPr>
  </w:style>
  <w:style w:customStyle="1" w:styleId="bold-kurziv" w:type="character">
    <w:name w:val="bold-kurziv"/>
    <w:basedOn w:val="Zadanifontodlomka"/>
    <w:rsid w:val="00B8068B"/>
  </w:style>
  <w:style w:customStyle="1" w:styleId="t-9-8-bez-uvl" w:type="paragraph">
    <w:name w:val="t-9-8-bez-uvl"/>
    <w:basedOn w:val="Normal"/>
    <w:rsid w:val="00B8068B"/>
    <w:pPr>
      <w:spacing w:after="100" w:afterAutospacing="1" w:before="100" w:beforeAutospacing="1"/>
    </w:pPr>
    <w:rPr>
      <w:rFonts w:ascii="Times New Roman" w:hAnsi="Times New Roman"/>
    </w:rPr>
  </w:style>
  <w:style w:styleId="Odlomakpopisa" w:type="paragraph">
    <w:name w:val="List Paragraph"/>
    <w:basedOn w:val="Normal"/>
    <w:qFormat/>
    <w:rsid w:val="00EB6715"/>
    <w:pPr>
      <w:suppressAutoHyphens/>
      <w:spacing w:after="200" w:line="276" w:lineRule="auto"/>
    </w:pPr>
    <w:rPr>
      <w:rFonts w:ascii="Calibri" w:eastAsia="Calibri" w:hAnsi="Calibri"/>
      <w:kern w:val="1"/>
      <w:sz w:val="22"/>
      <w:szCs w:val="22"/>
      <w:lang w:eastAsia="ar-SA"/>
    </w:rPr>
  </w:style>
  <w:style w:styleId="Tekstrezerviranogmjesta" w:type="character">
    <w:name w:val="Placeholder Text"/>
    <w:basedOn w:val="Zadanifontodlomka"/>
    <w:uiPriority w:val="99"/>
    <w:semiHidden/>
    <w:rsid w:val="00995172"/>
    <w:rPr>
      <w:color w:val="808080"/>
      <w:bdr w:color="auto" w:space="0" w:sz="0" w:val="none"/>
      <w:shd w:color="auto" w:fill="auto" w:val="clear"/>
    </w:rPr>
  </w:style>
  <w:style w:customStyle="1" w:styleId="eSPISCCParagraphDefaultFont" w:type="character">
    <w:name w:val="eSPIS_CC_Paragraph Default Font"/>
    <w:basedOn w:val="Zadanifontodlomka"/>
    <w:rsid w:val="00995172"/>
    <w:rPr>
      <w:rFonts w:ascii="Times New Roman" w:cs="Times New Roman" w:eastAsia="Calibri" w:hAnsi="Times New Roman"/>
      <w:b/>
      <w:sz w:val="24"/>
      <w:bdr w:color="auto" w:space="0" w:sz="0" w:val="none"/>
      <w:shd w:color="auto" w:fill="auto" w:val="clear"/>
      <w:lang w:eastAsia="en-US" w:val="hr-HR"/>
    </w:rPr>
  </w:style>
  <w:style w:customStyle="1" w:styleId="PozadinaSvijetloZuta" w:type="character">
    <w:name w:val="Pozadina_SvijetloZuta"/>
    <w:basedOn w:val="Zadanifontodlomka"/>
    <w:rsid w:val="00995172"/>
    <w:rPr>
      <w:rFonts w:cs="Arial" w:eastAsia="Calibri"/>
      <w:b/>
      <w:bdr w:color="auto" w:space="0" w:sz="0" w:val="none"/>
      <w:shd w:color="auto" w:fill="FFFFCC" w:val="clear"/>
      <w:lang w:eastAsia="en-US" w:val="hr-HR"/>
    </w:rPr>
  </w:style>
  <w:style w:customStyle="1" w:styleId="PozadinaSvijetloCrvena" w:type="character">
    <w:name w:val="Pozadina_SvijetloCrvena"/>
    <w:basedOn w:val="eSPISCCParagraphDefaultFont"/>
    <w:rsid w:val="00995172"/>
    <w:rPr>
      <w:rFonts w:ascii="Times New Roman" w:cs="Arial" w:eastAsia="Calibri" w:hAnsi="Times New Roman"/>
      <w:b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95172"/>
    <w:rPr>
      <w:rFonts w:ascii="Times New Roman" w:cs="Arial" w:eastAsia="Calibri" w:hAnsi="Times New Roman"/>
      <w:b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784364">
      <w:bodyDiv w:val="true"/>
      <w:marLeft w:val="0"/>
      <w:marRight w:val="0"/>
      <w:marTop w:val="0"/>
      <w:marBottom w:val="0"/>
      <w:divBdr>
        <w:top w:space="0" w:sz="0" w:color="auto" w:val="none"/>
        <w:left w:space="0" w:sz="0" w:color="auto" w:val="none"/>
        <w:bottom w:space="0" w:sz="0" w:color="auto" w:val="none"/>
        <w:right w:space="0" w:sz="0" w:color="auto" w:val="none"/>
      </w:divBdr>
      <w:divsChild>
        <w:div w:id="227232747">
          <w:marLeft w:val="0"/>
          <w:marRight w:val="0"/>
          <w:marTop w:val="0"/>
          <w:marBottom w:val="0"/>
          <w:divBdr>
            <w:top w:space="0" w:sz="0" w:color="auto" w:val="none"/>
            <w:left w:space="0" w:sz="0" w:color="auto" w:val="none"/>
            <w:bottom w:space="0" w:sz="0" w:color="auto" w:val="none"/>
            <w:right w:space="0" w:sz="0" w:color="auto" w:val="none"/>
          </w:divBdr>
        </w:div>
        <w:div w:id="309596616">
          <w:marLeft w:val="0"/>
          <w:marRight w:val="0"/>
          <w:marTop w:val="0"/>
          <w:marBottom w:val="0"/>
          <w:divBdr>
            <w:top w:space="0" w:sz="0" w:color="auto" w:val="none"/>
            <w:left w:space="0" w:sz="0" w:color="auto" w:val="none"/>
            <w:bottom w:space="0" w:sz="0" w:color="auto" w:val="none"/>
            <w:right w:space="0" w:sz="0" w:color="auto" w:val="none"/>
          </w:divBdr>
        </w:div>
        <w:div w:id="538395416">
          <w:marLeft w:val="0"/>
          <w:marRight w:val="0"/>
          <w:marTop w:val="0"/>
          <w:marBottom w:val="0"/>
          <w:divBdr>
            <w:top w:space="0" w:sz="0" w:color="auto" w:val="none"/>
            <w:left w:space="0" w:sz="0" w:color="auto" w:val="none"/>
            <w:bottom w:space="0" w:sz="0" w:color="auto" w:val="none"/>
            <w:right w:space="0" w:sz="0" w:color="auto" w:val="none"/>
          </w:divBdr>
        </w:div>
        <w:div w:id="580411933">
          <w:marLeft w:val="0"/>
          <w:marRight w:val="0"/>
          <w:marTop w:val="0"/>
          <w:marBottom w:val="0"/>
          <w:divBdr>
            <w:top w:space="0" w:sz="0" w:color="auto" w:val="none"/>
            <w:left w:space="0" w:sz="0" w:color="auto" w:val="none"/>
            <w:bottom w:space="0" w:sz="0" w:color="auto" w:val="none"/>
            <w:right w:space="0" w:sz="0" w:color="auto" w:val="none"/>
          </w:divBdr>
        </w:div>
        <w:div w:id="855465286">
          <w:marLeft w:val="0"/>
          <w:marRight w:val="0"/>
          <w:marTop w:val="0"/>
          <w:marBottom w:val="0"/>
          <w:divBdr>
            <w:top w:space="0" w:sz="0" w:color="auto" w:val="none"/>
            <w:left w:space="0" w:sz="0" w:color="auto" w:val="none"/>
            <w:bottom w:space="0" w:sz="0" w:color="auto" w:val="none"/>
            <w:right w:space="0" w:sz="0" w:color="auto" w:val="none"/>
          </w:divBdr>
        </w:div>
        <w:div w:id="1041513090">
          <w:marLeft w:val="0"/>
          <w:marRight w:val="0"/>
          <w:marTop w:val="0"/>
          <w:marBottom w:val="0"/>
          <w:divBdr>
            <w:top w:space="0" w:sz="0" w:color="auto" w:val="none"/>
            <w:left w:space="0" w:sz="0" w:color="auto" w:val="none"/>
            <w:bottom w:space="0" w:sz="0" w:color="auto" w:val="none"/>
            <w:right w:space="0" w:sz="0" w:color="auto" w:val="none"/>
          </w:divBdr>
        </w:div>
        <w:div w:id="1165055082">
          <w:marLeft w:val="0"/>
          <w:marRight w:val="0"/>
          <w:marTop w:val="0"/>
          <w:marBottom w:val="0"/>
          <w:divBdr>
            <w:top w:space="0" w:sz="0" w:color="auto" w:val="none"/>
            <w:left w:space="0" w:sz="0" w:color="auto" w:val="none"/>
            <w:bottom w:space="0" w:sz="0" w:color="auto" w:val="none"/>
            <w:right w:space="0" w:sz="0" w:color="auto" w:val="none"/>
          </w:divBdr>
        </w:div>
        <w:div w:id="1538929580">
          <w:marLeft w:val="0"/>
          <w:marRight w:val="0"/>
          <w:marTop w:val="0"/>
          <w:marBottom w:val="0"/>
          <w:divBdr>
            <w:top w:space="0" w:sz="0" w:color="auto" w:val="none"/>
            <w:left w:space="0" w:sz="0" w:color="auto" w:val="none"/>
            <w:bottom w:space="0" w:sz="0" w:color="auto" w:val="none"/>
            <w:right w:space="0" w:sz="0" w:color="auto" w:val="none"/>
          </w:divBdr>
        </w:div>
        <w:div w:id="1665040019">
          <w:marLeft w:val="0"/>
          <w:marRight w:val="0"/>
          <w:marTop w:val="0"/>
          <w:marBottom w:val="0"/>
          <w:divBdr>
            <w:top w:space="0" w:sz="0" w:color="auto" w:val="none"/>
            <w:left w:space="0" w:sz="0" w:color="auto" w:val="none"/>
            <w:bottom w:space="0" w:sz="0" w:color="auto" w:val="none"/>
            <w:right w:space="0" w:sz="0" w:color="auto" w:val="none"/>
          </w:divBdr>
        </w:div>
        <w:div w:id="1949847379">
          <w:marLeft w:val="0"/>
          <w:marRight w:val="0"/>
          <w:marTop w:val="0"/>
          <w:marBottom w:val="0"/>
          <w:divBdr>
            <w:top w:space="0" w:sz="0" w:color="auto" w:val="none"/>
            <w:left w:space="0" w:sz="0" w:color="auto" w:val="none"/>
            <w:bottom w:space="0" w:sz="0" w:color="auto" w:val="none"/>
            <w:right w:space="0" w:sz="0" w:color="auto" w:val="none"/>
          </w:divBdr>
        </w:div>
        <w:div w:id="2102680926">
          <w:marLeft w:val="0"/>
          <w:marRight w:val="0"/>
          <w:marTop w:val="0"/>
          <w:marBottom w:val="0"/>
          <w:divBdr>
            <w:top w:space="0" w:sz="0" w:color="auto" w:val="none"/>
            <w:left w:space="0" w:sz="0" w:color="auto" w:val="none"/>
            <w:bottom w:space="0" w:sz="0" w:color="auto" w:val="none"/>
            <w:right w:space="0" w:sz="0" w:color="auto" w:val="none"/>
          </w:divBdr>
        </w:div>
      </w:divsChild>
    </w:div>
    <w:div w:id="179319506">
      <w:bodyDiv w:val="true"/>
      <w:marLeft w:val="0"/>
      <w:marRight w:val="0"/>
      <w:marTop w:val="0"/>
      <w:marBottom w:val="0"/>
      <w:divBdr>
        <w:top w:space="0" w:sz="0" w:color="auto" w:val="none"/>
        <w:left w:space="0" w:sz="0" w:color="auto" w:val="none"/>
        <w:bottom w:space="0" w:sz="0" w:color="auto" w:val="none"/>
        <w:right w:space="0" w:sz="0" w:color="auto" w:val="none"/>
      </w:divBdr>
    </w:div>
    <w:div w:id="255023671">
      <w:bodyDiv w:val="true"/>
      <w:marLeft w:val="0"/>
      <w:marRight w:val="0"/>
      <w:marTop w:val="0"/>
      <w:marBottom w:val="0"/>
      <w:divBdr>
        <w:top w:space="0" w:sz="0" w:color="auto" w:val="none"/>
        <w:left w:space="0" w:sz="0" w:color="auto" w:val="none"/>
        <w:bottom w:space="0" w:sz="0" w:color="auto" w:val="none"/>
        <w:right w:space="0" w:sz="0" w:color="auto" w:val="none"/>
      </w:divBdr>
    </w:div>
    <w:div w:id="308169843">
      <w:bodyDiv w:val="true"/>
      <w:marLeft w:val="0"/>
      <w:marRight w:val="0"/>
      <w:marTop w:val="0"/>
      <w:marBottom w:val="0"/>
      <w:divBdr>
        <w:top w:space="0" w:sz="0" w:color="auto" w:val="none"/>
        <w:left w:space="0" w:sz="0" w:color="auto" w:val="none"/>
        <w:bottom w:space="0" w:sz="0" w:color="auto" w:val="none"/>
        <w:right w:space="0" w:sz="0" w:color="auto" w:val="none"/>
      </w:divBdr>
      <w:divsChild>
        <w:div w:id="129709974">
          <w:marLeft w:val="0"/>
          <w:marRight w:val="0"/>
          <w:marTop w:val="0"/>
          <w:marBottom w:val="0"/>
          <w:divBdr>
            <w:top w:space="0" w:sz="0" w:color="auto" w:val="none"/>
            <w:left w:space="0" w:sz="0" w:color="auto" w:val="none"/>
            <w:bottom w:space="0" w:sz="0" w:color="auto" w:val="none"/>
            <w:right w:space="0" w:sz="0" w:color="auto" w:val="none"/>
          </w:divBdr>
        </w:div>
        <w:div w:id="924538414">
          <w:marLeft w:val="0"/>
          <w:marRight w:val="0"/>
          <w:marTop w:val="0"/>
          <w:marBottom w:val="0"/>
          <w:divBdr>
            <w:top w:space="0" w:sz="0" w:color="auto" w:val="none"/>
            <w:left w:space="0" w:sz="0" w:color="auto" w:val="none"/>
            <w:bottom w:space="0" w:sz="0" w:color="auto" w:val="none"/>
            <w:right w:space="0" w:sz="0" w:color="auto" w:val="none"/>
          </w:divBdr>
        </w:div>
        <w:div w:id="1385104811">
          <w:marLeft w:val="0"/>
          <w:marRight w:val="0"/>
          <w:marTop w:val="0"/>
          <w:marBottom w:val="0"/>
          <w:divBdr>
            <w:top w:space="0" w:sz="0" w:color="auto" w:val="none"/>
            <w:left w:space="0" w:sz="0" w:color="auto" w:val="none"/>
            <w:bottom w:space="0" w:sz="0" w:color="auto" w:val="none"/>
            <w:right w:space="0" w:sz="0" w:color="auto" w:val="none"/>
          </w:divBdr>
        </w:div>
      </w:divsChild>
    </w:div>
    <w:div w:id="452601534">
      <w:bodyDiv w:val="true"/>
      <w:marLeft w:val="0"/>
      <w:marRight w:val="0"/>
      <w:marTop w:val="0"/>
      <w:marBottom w:val="0"/>
      <w:divBdr>
        <w:top w:space="0" w:sz="0" w:color="auto" w:val="none"/>
        <w:left w:space="0" w:sz="0" w:color="auto" w:val="none"/>
        <w:bottom w:space="0" w:sz="0" w:color="auto" w:val="none"/>
        <w:right w:space="0" w:sz="0" w:color="auto" w:val="none"/>
      </w:divBdr>
      <w:divsChild>
        <w:div w:id="27150386">
          <w:marLeft w:val="0"/>
          <w:marRight w:val="0"/>
          <w:marTop w:val="0"/>
          <w:marBottom w:val="0"/>
          <w:divBdr>
            <w:top w:space="0" w:sz="0" w:color="auto" w:val="none"/>
            <w:left w:space="0" w:sz="0" w:color="auto" w:val="none"/>
            <w:bottom w:space="0" w:sz="0" w:color="auto" w:val="none"/>
            <w:right w:space="0" w:sz="0" w:color="auto" w:val="none"/>
          </w:divBdr>
        </w:div>
        <w:div w:id="45570479">
          <w:marLeft w:val="0"/>
          <w:marRight w:val="0"/>
          <w:marTop w:val="0"/>
          <w:marBottom w:val="0"/>
          <w:divBdr>
            <w:top w:space="0" w:sz="0" w:color="auto" w:val="none"/>
            <w:left w:space="0" w:sz="0" w:color="auto" w:val="none"/>
            <w:bottom w:space="0" w:sz="0" w:color="auto" w:val="none"/>
            <w:right w:space="0" w:sz="0" w:color="auto" w:val="none"/>
          </w:divBdr>
        </w:div>
        <w:div w:id="60178298">
          <w:marLeft w:val="0"/>
          <w:marRight w:val="0"/>
          <w:marTop w:val="0"/>
          <w:marBottom w:val="0"/>
          <w:divBdr>
            <w:top w:space="0" w:sz="0" w:color="auto" w:val="none"/>
            <w:left w:space="0" w:sz="0" w:color="auto" w:val="none"/>
            <w:bottom w:space="0" w:sz="0" w:color="auto" w:val="none"/>
            <w:right w:space="0" w:sz="0" w:color="auto" w:val="none"/>
          </w:divBdr>
        </w:div>
        <w:div w:id="128594318">
          <w:marLeft w:val="0"/>
          <w:marRight w:val="0"/>
          <w:marTop w:val="0"/>
          <w:marBottom w:val="0"/>
          <w:divBdr>
            <w:top w:space="0" w:sz="0" w:color="auto" w:val="none"/>
            <w:left w:space="0" w:sz="0" w:color="auto" w:val="none"/>
            <w:bottom w:space="0" w:sz="0" w:color="auto" w:val="none"/>
            <w:right w:space="0" w:sz="0" w:color="auto" w:val="none"/>
          </w:divBdr>
        </w:div>
        <w:div w:id="197009513">
          <w:marLeft w:val="0"/>
          <w:marRight w:val="0"/>
          <w:marTop w:val="0"/>
          <w:marBottom w:val="0"/>
          <w:divBdr>
            <w:top w:space="0" w:sz="0" w:color="auto" w:val="none"/>
            <w:left w:space="0" w:sz="0" w:color="auto" w:val="none"/>
            <w:bottom w:space="0" w:sz="0" w:color="auto" w:val="none"/>
            <w:right w:space="0" w:sz="0" w:color="auto" w:val="none"/>
          </w:divBdr>
        </w:div>
        <w:div w:id="210852771">
          <w:marLeft w:val="0"/>
          <w:marRight w:val="0"/>
          <w:marTop w:val="0"/>
          <w:marBottom w:val="0"/>
          <w:divBdr>
            <w:top w:space="0" w:sz="0" w:color="auto" w:val="none"/>
            <w:left w:space="0" w:sz="0" w:color="auto" w:val="none"/>
            <w:bottom w:space="0" w:sz="0" w:color="auto" w:val="none"/>
            <w:right w:space="0" w:sz="0" w:color="auto" w:val="none"/>
          </w:divBdr>
        </w:div>
        <w:div w:id="252662742">
          <w:marLeft w:val="0"/>
          <w:marRight w:val="0"/>
          <w:marTop w:val="0"/>
          <w:marBottom w:val="0"/>
          <w:divBdr>
            <w:top w:space="0" w:sz="0" w:color="auto" w:val="none"/>
            <w:left w:space="0" w:sz="0" w:color="auto" w:val="none"/>
            <w:bottom w:space="0" w:sz="0" w:color="auto" w:val="none"/>
            <w:right w:space="0" w:sz="0" w:color="auto" w:val="none"/>
          </w:divBdr>
        </w:div>
        <w:div w:id="261181336">
          <w:marLeft w:val="0"/>
          <w:marRight w:val="0"/>
          <w:marTop w:val="0"/>
          <w:marBottom w:val="0"/>
          <w:divBdr>
            <w:top w:space="0" w:sz="0" w:color="auto" w:val="none"/>
            <w:left w:space="0" w:sz="0" w:color="auto" w:val="none"/>
            <w:bottom w:space="0" w:sz="0" w:color="auto" w:val="none"/>
            <w:right w:space="0" w:sz="0" w:color="auto" w:val="none"/>
          </w:divBdr>
        </w:div>
        <w:div w:id="274095799">
          <w:marLeft w:val="0"/>
          <w:marRight w:val="0"/>
          <w:marTop w:val="0"/>
          <w:marBottom w:val="0"/>
          <w:divBdr>
            <w:top w:space="0" w:sz="0" w:color="auto" w:val="none"/>
            <w:left w:space="0" w:sz="0" w:color="auto" w:val="none"/>
            <w:bottom w:space="0" w:sz="0" w:color="auto" w:val="none"/>
            <w:right w:space="0" w:sz="0" w:color="auto" w:val="none"/>
          </w:divBdr>
        </w:div>
        <w:div w:id="284427301">
          <w:marLeft w:val="0"/>
          <w:marRight w:val="0"/>
          <w:marTop w:val="0"/>
          <w:marBottom w:val="0"/>
          <w:divBdr>
            <w:top w:space="0" w:sz="0" w:color="auto" w:val="none"/>
            <w:left w:space="0" w:sz="0" w:color="auto" w:val="none"/>
            <w:bottom w:space="0" w:sz="0" w:color="auto" w:val="none"/>
            <w:right w:space="0" w:sz="0" w:color="auto" w:val="none"/>
          </w:divBdr>
        </w:div>
        <w:div w:id="316150015">
          <w:marLeft w:val="0"/>
          <w:marRight w:val="0"/>
          <w:marTop w:val="0"/>
          <w:marBottom w:val="0"/>
          <w:divBdr>
            <w:top w:space="0" w:sz="0" w:color="auto" w:val="none"/>
            <w:left w:space="0" w:sz="0" w:color="auto" w:val="none"/>
            <w:bottom w:space="0" w:sz="0" w:color="auto" w:val="none"/>
            <w:right w:space="0" w:sz="0" w:color="auto" w:val="none"/>
          </w:divBdr>
        </w:div>
        <w:div w:id="331640560">
          <w:marLeft w:val="0"/>
          <w:marRight w:val="0"/>
          <w:marTop w:val="0"/>
          <w:marBottom w:val="0"/>
          <w:divBdr>
            <w:top w:space="0" w:sz="0" w:color="auto" w:val="none"/>
            <w:left w:space="0" w:sz="0" w:color="auto" w:val="none"/>
            <w:bottom w:space="0" w:sz="0" w:color="auto" w:val="none"/>
            <w:right w:space="0" w:sz="0" w:color="auto" w:val="none"/>
          </w:divBdr>
        </w:div>
        <w:div w:id="351810457">
          <w:marLeft w:val="0"/>
          <w:marRight w:val="0"/>
          <w:marTop w:val="0"/>
          <w:marBottom w:val="0"/>
          <w:divBdr>
            <w:top w:space="0" w:sz="0" w:color="auto" w:val="none"/>
            <w:left w:space="0" w:sz="0" w:color="auto" w:val="none"/>
            <w:bottom w:space="0" w:sz="0" w:color="auto" w:val="none"/>
            <w:right w:space="0" w:sz="0" w:color="auto" w:val="none"/>
          </w:divBdr>
        </w:div>
        <w:div w:id="409348239">
          <w:marLeft w:val="0"/>
          <w:marRight w:val="0"/>
          <w:marTop w:val="0"/>
          <w:marBottom w:val="0"/>
          <w:divBdr>
            <w:top w:space="0" w:sz="0" w:color="auto" w:val="none"/>
            <w:left w:space="0" w:sz="0" w:color="auto" w:val="none"/>
            <w:bottom w:space="0" w:sz="0" w:color="auto" w:val="none"/>
            <w:right w:space="0" w:sz="0" w:color="auto" w:val="none"/>
          </w:divBdr>
        </w:div>
        <w:div w:id="436608373">
          <w:marLeft w:val="0"/>
          <w:marRight w:val="0"/>
          <w:marTop w:val="0"/>
          <w:marBottom w:val="0"/>
          <w:divBdr>
            <w:top w:space="0" w:sz="0" w:color="auto" w:val="none"/>
            <w:left w:space="0" w:sz="0" w:color="auto" w:val="none"/>
            <w:bottom w:space="0" w:sz="0" w:color="auto" w:val="none"/>
            <w:right w:space="0" w:sz="0" w:color="auto" w:val="none"/>
          </w:divBdr>
        </w:div>
        <w:div w:id="449975942">
          <w:marLeft w:val="0"/>
          <w:marRight w:val="0"/>
          <w:marTop w:val="0"/>
          <w:marBottom w:val="0"/>
          <w:divBdr>
            <w:top w:space="0" w:sz="0" w:color="auto" w:val="none"/>
            <w:left w:space="0" w:sz="0" w:color="auto" w:val="none"/>
            <w:bottom w:space="0" w:sz="0" w:color="auto" w:val="none"/>
            <w:right w:space="0" w:sz="0" w:color="auto" w:val="none"/>
          </w:divBdr>
        </w:div>
        <w:div w:id="470177550">
          <w:marLeft w:val="0"/>
          <w:marRight w:val="0"/>
          <w:marTop w:val="0"/>
          <w:marBottom w:val="0"/>
          <w:divBdr>
            <w:top w:space="0" w:sz="0" w:color="auto" w:val="none"/>
            <w:left w:space="0" w:sz="0" w:color="auto" w:val="none"/>
            <w:bottom w:space="0" w:sz="0" w:color="auto" w:val="none"/>
            <w:right w:space="0" w:sz="0" w:color="auto" w:val="none"/>
          </w:divBdr>
        </w:div>
        <w:div w:id="477265806">
          <w:marLeft w:val="0"/>
          <w:marRight w:val="0"/>
          <w:marTop w:val="0"/>
          <w:marBottom w:val="0"/>
          <w:divBdr>
            <w:top w:space="0" w:sz="0" w:color="auto" w:val="none"/>
            <w:left w:space="0" w:sz="0" w:color="auto" w:val="none"/>
            <w:bottom w:space="0" w:sz="0" w:color="auto" w:val="none"/>
            <w:right w:space="0" w:sz="0" w:color="auto" w:val="none"/>
          </w:divBdr>
        </w:div>
        <w:div w:id="486943287">
          <w:marLeft w:val="0"/>
          <w:marRight w:val="0"/>
          <w:marTop w:val="0"/>
          <w:marBottom w:val="0"/>
          <w:divBdr>
            <w:top w:space="0" w:sz="0" w:color="auto" w:val="none"/>
            <w:left w:space="0" w:sz="0" w:color="auto" w:val="none"/>
            <w:bottom w:space="0" w:sz="0" w:color="auto" w:val="none"/>
            <w:right w:space="0" w:sz="0" w:color="auto" w:val="none"/>
          </w:divBdr>
        </w:div>
        <w:div w:id="501706503">
          <w:marLeft w:val="0"/>
          <w:marRight w:val="0"/>
          <w:marTop w:val="0"/>
          <w:marBottom w:val="0"/>
          <w:divBdr>
            <w:top w:space="0" w:sz="0" w:color="auto" w:val="none"/>
            <w:left w:space="0" w:sz="0" w:color="auto" w:val="none"/>
            <w:bottom w:space="0" w:sz="0" w:color="auto" w:val="none"/>
            <w:right w:space="0" w:sz="0" w:color="auto" w:val="none"/>
          </w:divBdr>
        </w:div>
        <w:div w:id="530538045">
          <w:marLeft w:val="0"/>
          <w:marRight w:val="0"/>
          <w:marTop w:val="0"/>
          <w:marBottom w:val="0"/>
          <w:divBdr>
            <w:top w:space="0" w:sz="0" w:color="auto" w:val="none"/>
            <w:left w:space="0" w:sz="0" w:color="auto" w:val="none"/>
            <w:bottom w:space="0" w:sz="0" w:color="auto" w:val="none"/>
            <w:right w:space="0" w:sz="0" w:color="auto" w:val="none"/>
          </w:divBdr>
        </w:div>
        <w:div w:id="541744476">
          <w:marLeft w:val="0"/>
          <w:marRight w:val="0"/>
          <w:marTop w:val="0"/>
          <w:marBottom w:val="0"/>
          <w:divBdr>
            <w:top w:space="0" w:sz="0" w:color="auto" w:val="none"/>
            <w:left w:space="0" w:sz="0" w:color="auto" w:val="none"/>
            <w:bottom w:space="0" w:sz="0" w:color="auto" w:val="none"/>
            <w:right w:space="0" w:sz="0" w:color="auto" w:val="none"/>
          </w:divBdr>
        </w:div>
        <w:div w:id="556015680">
          <w:marLeft w:val="0"/>
          <w:marRight w:val="0"/>
          <w:marTop w:val="0"/>
          <w:marBottom w:val="0"/>
          <w:divBdr>
            <w:top w:space="0" w:sz="0" w:color="auto" w:val="none"/>
            <w:left w:space="0" w:sz="0" w:color="auto" w:val="none"/>
            <w:bottom w:space="0" w:sz="0" w:color="auto" w:val="none"/>
            <w:right w:space="0" w:sz="0" w:color="auto" w:val="none"/>
          </w:divBdr>
        </w:div>
        <w:div w:id="607390945">
          <w:marLeft w:val="0"/>
          <w:marRight w:val="0"/>
          <w:marTop w:val="0"/>
          <w:marBottom w:val="0"/>
          <w:divBdr>
            <w:top w:space="0" w:sz="0" w:color="auto" w:val="none"/>
            <w:left w:space="0" w:sz="0" w:color="auto" w:val="none"/>
            <w:bottom w:space="0" w:sz="0" w:color="auto" w:val="none"/>
            <w:right w:space="0" w:sz="0" w:color="auto" w:val="none"/>
          </w:divBdr>
        </w:div>
        <w:div w:id="611741304">
          <w:marLeft w:val="0"/>
          <w:marRight w:val="0"/>
          <w:marTop w:val="0"/>
          <w:marBottom w:val="0"/>
          <w:divBdr>
            <w:top w:space="0" w:sz="0" w:color="auto" w:val="none"/>
            <w:left w:space="0" w:sz="0" w:color="auto" w:val="none"/>
            <w:bottom w:space="0" w:sz="0" w:color="auto" w:val="none"/>
            <w:right w:space="0" w:sz="0" w:color="auto" w:val="none"/>
          </w:divBdr>
        </w:div>
        <w:div w:id="716583057">
          <w:marLeft w:val="0"/>
          <w:marRight w:val="0"/>
          <w:marTop w:val="0"/>
          <w:marBottom w:val="0"/>
          <w:divBdr>
            <w:top w:space="0" w:sz="0" w:color="auto" w:val="none"/>
            <w:left w:space="0" w:sz="0" w:color="auto" w:val="none"/>
            <w:bottom w:space="0" w:sz="0" w:color="auto" w:val="none"/>
            <w:right w:space="0" w:sz="0" w:color="auto" w:val="none"/>
          </w:divBdr>
        </w:div>
        <w:div w:id="738751314">
          <w:marLeft w:val="0"/>
          <w:marRight w:val="0"/>
          <w:marTop w:val="0"/>
          <w:marBottom w:val="0"/>
          <w:divBdr>
            <w:top w:space="0" w:sz="0" w:color="auto" w:val="none"/>
            <w:left w:space="0" w:sz="0" w:color="auto" w:val="none"/>
            <w:bottom w:space="0" w:sz="0" w:color="auto" w:val="none"/>
            <w:right w:space="0" w:sz="0" w:color="auto" w:val="none"/>
          </w:divBdr>
        </w:div>
        <w:div w:id="807406215">
          <w:marLeft w:val="0"/>
          <w:marRight w:val="0"/>
          <w:marTop w:val="0"/>
          <w:marBottom w:val="0"/>
          <w:divBdr>
            <w:top w:space="0" w:sz="0" w:color="auto" w:val="none"/>
            <w:left w:space="0" w:sz="0" w:color="auto" w:val="none"/>
            <w:bottom w:space="0" w:sz="0" w:color="auto" w:val="none"/>
            <w:right w:space="0" w:sz="0" w:color="auto" w:val="none"/>
          </w:divBdr>
        </w:div>
        <w:div w:id="925192193">
          <w:marLeft w:val="0"/>
          <w:marRight w:val="0"/>
          <w:marTop w:val="0"/>
          <w:marBottom w:val="0"/>
          <w:divBdr>
            <w:top w:space="0" w:sz="0" w:color="auto" w:val="none"/>
            <w:left w:space="0" w:sz="0" w:color="auto" w:val="none"/>
            <w:bottom w:space="0" w:sz="0" w:color="auto" w:val="none"/>
            <w:right w:space="0" w:sz="0" w:color="auto" w:val="none"/>
          </w:divBdr>
        </w:div>
        <w:div w:id="947080586">
          <w:marLeft w:val="0"/>
          <w:marRight w:val="0"/>
          <w:marTop w:val="0"/>
          <w:marBottom w:val="0"/>
          <w:divBdr>
            <w:top w:space="0" w:sz="0" w:color="auto" w:val="none"/>
            <w:left w:space="0" w:sz="0" w:color="auto" w:val="none"/>
            <w:bottom w:space="0" w:sz="0" w:color="auto" w:val="none"/>
            <w:right w:space="0" w:sz="0" w:color="auto" w:val="none"/>
          </w:divBdr>
        </w:div>
        <w:div w:id="962227644">
          <w:marLeft w:val="0"/>
          <w:marRight w:val="0"/>
          <w:marTop w:val="0"/>
          <w:marBottom w:val="0"/>
          <w:divBdr>
            <w:top w:space="0" w:sz="0" w:color="auto" w:val="none"/>
            <w:left w:space="0" w:sz="0" w:color="auto" w:val="none"/>
            <w:bottom w:space="0" w:sz="0" w:color="auto" w:val="none"/>
            <w:right w:space="0" w:sz="0" w:color="auto" w:val="none"/>
          </w:divBdr>
        </w:div>
        <w:div w:id="968517138">
          <w:marLeft w:val="0"/>
          <w:marRight w:val="0"/>
          <w:marTop w:val="0"/>
          <w:marBottom w:val="0"/>
          <w:divBdr>
            <w:top w:space="0" w:sz="0" w:color="auto" w:val="none"/>
            <w:left w:space="0" w:sz="0" w:color="auto" w:val="none"/>
            <w:bottom w:space="0" w:sz="0" w:color="auto" w:val="none"/>
            <w:right w:space="0" w:sz="0" w:color="auto" w:val="none"/>
          </w:divBdr>
        </w:div>
        <w:div w:id="975258694">
          <w:marLeft w:val="0"/>
          <w:marRight w:val="0"/>
          <w:marTop w:val="0"/>
          <w:marBottom w:val="0"/>
          <w:divBdr>
            <w:top w:space="0" w:sz="0" w:color="auto" w:val="none"/>
            <w:left w:space="0" w:sz="0" w:color="auto" w:val="none"/>
            <w:bottom w:space="0" w:sz="0" w:color="auto" w:val="none"/>
            <w:right w:space="0" w:sz="0" w:color="auto" w:val="none"/>
          </w:divBdr>
        </w:div>
        <w:div w:id="1019694412">
          <w:marLeft w:val="0"/>
          <w:marRight w:val="0"/>
          <w:marTop w:val="0"/>
          <w:marBottom w:val="0"/>
          <w:divBdr>
            <w:top w:space="0" w:sz="0" w:color="auto" w:val="none"/>
            <w:left w:space="0" w:sz="0" w:color="auto" w:val="none"/>
            <w:bottom w:space="0" w:sz="0" w:color="auto" w:val="none"/>
            <w:right w:space="0" w:sz="0" w:color="auto" w:val="none"/>
          </w:divBdr>
        </w:div>
        <w:div w:id="1020088981">
          <w:marLeft w:val="0"/>
          <w:marRight w:val="0"/>
          <w:marTop w:val="0"/>
          <w:marBottom w:val="0"/>
          <w:divBdr>
            <w:top w:space="0" w:sz="0" w:color="auto" w:val="none"/>
            <w:left w:space="0" w:sz="0" w:color="auto" w:val="none"/>
            <w:bottom w:space="0" w:sz="0" w:color="auto" w:val="none"/>
            <w:right w:space="0" w:sz="0" w:color="auto" w:val="none"/>
          </w:divBdr>
        </w:div>
        <w:div w:id="1047069140">
          <w:marLeft w:val="0"/>
          <w:marRight w:val="0"/>
          <w:marTop w:val="0"/>
          <w:marBottom w:val="0"/>
          <w:divBdr>
            <w:top w:space="0" w:sz="0" w:color="auto" w:val="none"/>
            <w:left w:space="0" w:sz="0" w:color="auto" w:val="none"/>
            <w:bottom w:space="0" w:sz="0" w:color="auto" w:val="none"/>
            <w:right w:space="0" w:sz="0" w:color="auto" w:val="none"/>
          </w:divBdr>
        </w:div>
        <w:div w:id="1085345305">
          <w:marLeft w:val="0"/>
          <w:marRight w:val="0"/>
          <w:marTop w:val="0"/>
          <w:marBottom w:val="0"/>
          <w:divBdr>
            <w:top w:space="0" w:sz="0" w:color="auto" w:val="none"/>
            <w:left w:space="0" w:sz="0" w:color="auto" w:val="none"/>
            <w:bottom w:space="0" w:sz="0" w:color="auto" w:val="none"/>
            <w:right w:space="0" w:sz="0" w:color="auto" w:val="none"/>
          </w:divBdr>
        </w:div>
        <w:div w:id="1190723807">
          <w:marLeft w:val="0"/>
          <w:marRight w:val="0"/>
          <w:marTop w:val="0"/>
          <w:marBottom w:val="0"/>
          <w:divBdr>
            <w:top w:space="0" w:sz="0" w:color="auto" w:val="none"/>
            <w:left w:space="0" w:sz="0" w:color="auto" w:val="none"/>
            <w:bottom w:space="0" w:sz="0" w:color="auto" w:val="none"/>
            <w:right w:space="0" w:sz="0" w:color="auto" w:val="none"/>
          </w:divBdr>
        </w:div>
        <w:div w:id="1251084434">
          <w:marLeft w:val="0"/>
          <w:marRight w:val="0"/>
          <w:marTop w:val="0"/>
          <w:marBottom w:val="0"/>
          <w:divBdr>
            <w:top w:space="0" w:sz="0" w:color="auto" w:val="none"/>
            <w:left w:space="0" w:sz="0" w:color="auto" w:val="none"/>
            <w:bottom w:space="0" w:sz="0" w:color="auto" w:val="none"/>
            <w:right w:space="0" w:sz="0" w:color="auto" w:val="none"/>
          </w:divBdr>
        </w:div>
        <w:div w:id="1274097958">
          <w:marLeft w:val="0"/>
          <w:marRight w:val="0"/>
          <w:marTop w:val="0"/>
          <w:marBottom w:val="0"/>
          <w:divBdr>
            <w:top w:space="0" w:sz="0" w:color="auto" w:val="none"/>
            <w:left w:space="0" w:sz="0" w:color="auto" w:val="none"/>
            <w:bottom w:space="0" w:sz="0" w:color="auto" w:val="none"/>
            <w:right w:space="0" w:sz="0" w:color="auto" w:val="none"/>
          </w:divBdr>
        </w:div>
        <w:div w:id="1296371837">
          <w:marLeft w:val="0"/>
          <w:marRight w:val="0"/>
          <w:marTop w:val="0"/>
          <w:marBottom w:val="0"/>
          <w:divBdr>
            <w:top w:space="0" w:sz="0" w:color="auto" w:val="none"/>
            <w:left w:space="0" w:sz="0" w:color="auto" w:val="none"/>
            <w:bottom w:space="0" w:sz="0" w:color="auto" w:val="none"/>
            <w:right w:space="0" w:sz="0" w:color="auto" w:val="none"/>
          </w:divBdr>
        </w:div>
        <w:div w:id="1308512948">
          <w:marLeft w:val="0"/>
          <w:marRight w:val="0"/>
          <w:marTop w:val="0"/>
          <w:marBottom w:val="0"/>
          <w:divBdr>
            <w:top w:space="0" w:sz="0" w:color="auto" w:val="none"/>
            <w:left w:space="0" w:sz="0" w:color="auto" w:val="none"/>
            <w:bottom w:space="0" w:sz="0" w:color="auto" w:val="none"/>
            <w:right w:space="0" w:sz="0" w:color="auto" w:val="none"/>
          </w:divBdr>
        </w:div>
        <w:div w:id="1310595639">
          <w:marLeft w:val="0"/>
          <w:marRight w:val="0"/>
          <w:marTop w:val="0"/>
          <w:marBottom w:val="0"/>
          <w:divBdr>
            <w:top w:space="0" w:sz="0" w:color="auto" w:val="none"/>
            <w:left w:space="0" w:sz="0" w:color="auto" w:val="none"/>
            <w:bottom w:space="0" w:sz="0" w:color="auto" w:val="none"/>
            <w:right w:space="0" w:sz="0" w:color="auto" w:val="none"/>
          </w:divBdr>
        </w:div>
        <w:div w:id="1381788759">
          <w:marLeft w:val="0"/>
          <w:marRight w:val="0"/>
          <w:marTop w:val="0"/>
          <w:marBottom w:val="0"/>
          <w:divBdr>
            <w:top w:space="0" w:sz="0" w:color="auto" w:val="none"/>
            <w:left w:space="0" w:sz="0" w:color="auto" w:val="none"/>
            <w:bottom w:space="0" w:sz="0" w:color="auto" w:val="none"/>
            <w:right w:space="0" w:sz="0" w:color="auto" w:val="none"/>
          </w:divBdr>
        </w:div>
        <w:div w:id="1482310776">
          <w:marLeft w:val="0"/>
          <w:marRight w:val="0"/>
          <w:marTop w:val="0"/>
          <w:marBottom w:val="0"/>
          <w:divBdr>
            <w:top w:space="0" w:sz="0" w:color="auto" w:val="none"/>
            <w:left w:space="0" w:sz="0" w:color="auto" w:val="none"/>
            <w:bottom w:space="0" w:sz="0" w:color="auto" w:val="none"/>
            <w:right w:space="0" w:sz="0" w:color="auto" w:val="none"/>
          </w:divBdr>
        </w:div>
        <w:div w:id="1501240809">
          <w:marLeft w:val="0"/>
          <w:marRight w:val="0"/>
          <w:marTop w:val="0"/>
          <w:marBottom w:val="0"/>
          <w:divBdr>
            <w:top w:space="0" w:sz="0" w:color="auto" w:val="none"/>
            <w:left w:space="0" w:sz="0" w:color="auto" w:val="none"/>
            <w:bottom w:space="0" w:sz="0" w:color="auto" w:val="none"/>
            <w:right w:space="0" w:sz="0" w:color="auto" w:val="none"/>
          </w:divBdr>
        </w:div>
        <w:div w:id="1525942758">
          <w:marLeft w:val="0"/>
          <w:marRight w:val="0"/>
          <w:marTop w:val="0"/>
          <w:marBottom w:val="0"/>
          <w:divBdr>
            <w:top w:space="0" w:sz="0" w:color="auto" w:val="none"/>
            <w:left w:space="0" w:sz="0" w:color="auto" w:val="none"/>
            <w:bottom w:space="0" w:sz="0" w:color="auto" w:val="none"/>
            <w:right w:space="0" w:sz="0" w:color="auto" w:val="none"/>
          </w:divBdr>
        </w:div>
        <w:div w:id="1568220990">
          <w:marLeft w:val="0"/>
          <w:marRight w:val="0"/>
          <w:marTop w:val="0"/>
          <w:marBottom w:val="0"/>
          <w:divBdr>
            <w:top w:space="0" w:sz="0" w:color="auto" w:val="none"/>
            <w:left w:space="0" w:sz="0" w:color="auto" w:val="none"/>
            <w:bottom w:space="0" w:sz="0" w:color="auto" w:val="none"/>
            <w:right w:space="0" w:sz="0" w:color="auto" w:val="none"/>
          </w:divBdr>
        </w:div>
        <w:div w:id="1601521563">
          <w:marLeft w:val="0"/>
          <w:marRight w:val="0"/>
          <w:marTop w:val="0"/>
          <w:marBottom w:val="0"/>
          <w:divBdr>
            <w:top w:space="0" w:sz="0" w:color="auto" w:val="none"/>
            <w:left w:space="0" w:sz="0" w:color="auto" w:val="none"/>
            <w:bottom w:space="0" w:sz="0" w:color="auto" w:val="none"/>
            <w:right w:space="0" w:sz="0" w:color="auto" w:val="none"/>
          </w:divBdr>
        </w:div>
        <w:div w:id="1609311626">
          <w:marLeft w:val="0"/>
          <w:marRight w:val="0"/>
          <w:marTop w:val="0"/>
          <w:marBottom w:val="0"/>
          <w:divBdr>
            <w:top w:space="0" w:sz="0" w:color="auto" w:val="none"/>
            <w:left w:space="0" w:sz="0" w:color="auto" w:val="none"/>
            <w:bottom w:space="0" w:sz="0" w:color="auto" w:val="none"/>
            <w:right w:space="0" w:sz="0" w:color="auto" w:val="none"/>
          </w:divBdr>
        </w:div>
        <w:div w:id="1672365161">
          <w:marLeft w:val="0"/>
          <w:marRight w:val="0"/>
          <w:marTop w:val="0"/>
          <w:marBottom w:val="0"/>
          <w:divBdr>
            <w:top w:space="0" w:sz="0" w:color="auto" w:val="none"/>
            <w:left w:space="0" w:sz="0" w:color="auto" w:val="none"/>
            <w:bottom w:space="0" w:sz="0" w:color="auto" w:val="none"/>
            <w:right w:space="0" w:sz="0" w:color="auto" w:val="none"/>
          </w:divBdr>
        </w:div>
        <w:div w:id="1699577654">
          <w:marLeft w:val="0"/>
          <w:marRight w:val="0"/>
          <w:marTop w:val="0"/>
          <w:marBottom w:val="0"/>
          <w:divBdr>
            <w:top w:space="0" w:sz="0" w:color="auto" w:val="none"/>
            <w:left w:space="0" w:sz="0" w:color="auto" w:val="none"/>
            <w:bottom w:space="0" w:sz="0" w:color="auto" w:val="none"/>
            <w:right w:space="0" w:sz="0" w:color="auto" w:val="none"/>
          </w:divBdr>
        </w:div>
        <w:div w:id="1700857571">
          <w:marLeft w:val="0"/>
          <w:marRight w:val="0"/>
          <w:marTop w:val="0"/>
          <w:marBottom w:val="0"/>
          <w:divBdr>
            <w:top w:space="0" w:sz="0" w:color="auto" w:val="none"/>
            <w:left w:space="0" w:sz="0" w:color="auto" w:val="none"/>
            <w:bottom w:space="0" w:sz="0" w:color="auto" w:val="none"/>
            <w:right w:space="0" w:sz="0" w:color="auto" w:val="none"/>
          </w:divBdr>
        </w:div>
        <w:div w:id="1755935636">
          <w:marLeft w:val="0"/>
          <w:marRight w:val="0"/>
          <w:marTop w:val="0"/>
          <w:marBottom w:val="0"/>
          <w:divBdr>
            <w:top w:space="0" w:sz="0" w:color="auto" w:val="none"/>
            <w:left w:space="0" w:sz="0" w:color="auto" w:val="none"/>
            <w:bottom w:space="0" w:sz="0" w:color="auto" w:val="none"/>
            <w:right w:space="0" w:sz="0" w:color="auto" w:val="none"/>
          </w:divBdr>
        </w:div>
        <w:div w:id="1783260204">
          <w:marLeft w:val="0"/>
          <w:marRight w:val="0"/>
          <w:marTop w:val="0"/>
          <w:marBottom w:val="0"/>
          <w:divBdr>
            <w:top w:space="0" w:sz="0" w:color="auto" w:val="none"/>
            <w:left w:space="0" w:sz="0" w:color="auto" w:val="none"/>
            <w:bottom w:space="0" w:sz="0" w:color="auto" w:val="none"/>
            <w:right w:space="0" w:sz="0" w:color="auto" w:val="none"/>
          </w:divBdr>
        </w:div>
        <w:div w:id="1844276172">
          <w:marLeft w:val="0"/>
          <w:marRight w:val="0"/>
          <w:marTop w:val="0"/>
          <w:marBottom w:val="0"/>
          <w:divBdr>
            <w:top w:space="0" w:sz="0" w:color="auto" w:val="none"/>
            <w:left w:space="0" w:sz="0" w:color="auto" w:val="none"/>
            <w:bottom w:space="0" w:sz="0" w:color="auto" w:val="none"/>
            <w:right w:space="0" w:sz="0" w:color="auto" w:val="none"/>
          </w:divBdr>
        </w:div>
        <w:div w:id="1875540759">
          <w:marLeft w:val="0"/>
          <w:marRight w:val="0"/>
          <w:marTop w:val="0"/>
          <w:marBottom w:val="0"/>
          <w:divBdr>
            <w:top w:space="0" w:sz="0" w:color="auto" w:val="none"/>
            <w:left w:space="0" w:sz="0" w:color="auto" w:val="none"/>
            <w:bottom w:space="0" w:sz="0" w:color="auto" w:val="none"/>
            <w:right w:space="0" w:sz="0" w:color="auto" w:val="none"/>
          </w:divBdr>
        </w:div>
        <w:div w:id="1954633170">
          <w:marLeft w:val="0"/>
          <w:marRight w:val="0"/>
          <w:marTop w:val="0"/>
          <w:marBottom w:val="0"/>
          <w:divBdr>
            <w:top w:space="0" w:sz="0" w:color="auto" w:val="none"/>
            <w:left w:space="0" w:sz="0" w:color="auto" w:val="none"/>
            <w:bottom w:space="0" w:sz="0" w:color="auto" w:val="none"/>
            <w:right w:space="0" w:sz="0" w:color="auto" w:val="none"/>
          </w:divBdr>
        </w:div>
        <w:div w:id="1964769339">
          <w:marLeft w:val="0"/>
          <w:marRight w:val="0"/>
          <w:marTop w:val="0"/>
          <w:marBottom w:val="0"/>
          <w:divBdr>
            <w:top w:space="0" w:sz="0" w:color="auto" w:val="none"/>
            <w:left w:space="0" w:sz="0" w:color="auto" w:val="none"/>
            <w:bottom w:space="0" w:sz="0" w:color="auto" w:val="none"/>
            <w:right w:space="0" w:sz="0" w:color="auto" w:val="none"/>
          </w:divBdr>
        </w:div>
        <w:div w:id="2063821985">
          <w:marLeft w:val="0"/>
          <w:marRight w:val="0"/>
          <w:marTop w:val="0"/>
          <w:marBottom w:val="0"/>
          <w:divBdr>
            <w:top w:space="0" w:sz="0" w:color="auto" w:val="none"/>
            <w:left w:space="0" w:sz="0" w:color="auto" w:val="none"/>
            <w:bottom w:space="0" w:sz="0" w:color="auto" w:val="none"/>
            <w:right w:space="0" w:sz="0" w:color="auto" w:val="none"/>
          </w:divBdr>
        </w:div>
        <w:div w:id="2112359924">
          <w:marLeft w:val="0"/>
          <w:marRight w:val="0"/>
          <w:marTop w:val="0"/>
          <w:marBottom w:val="0"/>
          <w:divBdr>
            <w:top w:space="0" w:sz="0" w:color="auto" w:val="none"/>
            <w:left w:space="0" w:sz="0" w:color="auto" w:val="none"/>
            <w:bottom w:space="0" w:sz="0" w:color="auto" w:val="none"/>
            <w:right w:space="0" w:sz="0" w:color="auto" w:val="none"/>
          </w:divBdr>
        </w:div>
      </w:divsChild>
    </w:div>
    <w:div w:id="564336037">
      <w:bodyDiv w:val="true"/>
      <w:marLeft w:val="0"/>
      <w:marRight w:val="0"/>
      <w:marTop w:val="0"/>
      <w:marBottom w:val="0"/>
      <w:divBdr>
        <w:top w:space="0" w:sz="0" w:color="auto" w:val="none"/>
        <w:left w:space="0" w:sz="0" w:color="auto" w:val="none"/>
        <w:bottom w:space="0" w:sz="0" w:color="auto" w:val="none"/>
        <w:right w:space="0" w:sz="0" w:color="auto" w:val="none"/>
      </w:divBdr>
    </w:div>
    <w:div w:id="937761112">
      <w:bodyDiv w:val="true"/>
      <w:marLeft w:val="0"/>
      <w:marRight w:val="0"/>
      <w:marTop w:val="0"/>
      <w:marBottom w:val="0"/>
      <w:divBdr>
        <w:top w:space="0" w:sz="0" w:color="auto" w:val="none"/>
        <w:left w:space="0" w:sz="0" w:color="auto" w:val="none"/>
        <w:bottom w:space="0" w:sz="0" w:color="auto" w:val="none"/>
        <w:right w:space="0" w:sz="0" w:color="auto" w:val="none"/>
      </w:divBdr>
    </w:div>
    <w:div w:id="1036931516">
      <w:bodyDiv w:val="true"/>
      <w:marLeft w:val="0"/>
      <w:marRight w:val="0"/>
      <w:marTop w:val="0"/>
      <w:marBottom w:val="0"/>
      <w:divBdr>
        <w:top w:space="0" w:sz="0" w:color="auto" w:val="none"/>
        <w:left w:space="0" w:sz="0" w:color="auto" w:val="none"/>
        <w:bottom w:space="0" w:sz="0" w:color="auto" w:val="none"/>
        <w:right w:space="0" w:sz="0" w:color="auto" w:val="none"/>
      </w:divBdr>
    </w:div>
    <w:div w:id="1103723285">
      <w:bodyDiv w:val="true"/>
      <w:marLeft w:val="0"/>
      <w:marRight w:val="0"/>
      <w:marTop w:val="0"/>
      <w:marBottom w:val="0"/>
      <w:divBdr>
        <w:top w:space="0" w:sz="0" w:color="auto" w:val="none"/>
        <w:left w:space="0" w:sz="0" w:color="auto" w:val="none"/>
        <w:bottom w:space="0" w:sz="0" w:color="auto" w:val="none"/>
        <w:right w:space="0" w:sz="0" w:color="auto" w:val="none"/>
      </w:divBdr>
    </w:div>
    <w:div w:id="1207910774">
      <w:bodyDiv w:val="true"/>
      <w:marLeft w:val="0"/>
      <w:marRight w:val="0"/>
      <w:marTop w:val="0"/>
      <w:marBottom w:val="0"/>
      <w:divBdr>
        <w:top w:space="0" w:sz="0" w:color="auto" w:val="none"/>
        <w:left w:space="0" w:sz="0" w:color="auto" w:val="none"/>
        <w:bottom w:space="0" w:sz="0" w:color="auto" w:val="none"/>
        <w:right w:space="0" w:sz="0" w:color="auto" w:val="none"/>
      </w:divBdr>
      <w:divsChild>
        <w:div w:id="691611249">
          <w:marLeft w:val="0"/>
          <w:marRight w:val="0"/>
          <w:marTop w:val="0"/>
          <w:marBottom w:val="0"/>
          <w:divBdr>
            <w:top w:space="0" w:sz="0" w:color="auto" w:val="none"/>
            <w:left w:space="0" w:sz="0" w:color="auto" w:val="none"/>
            <w:bottom w:space="0" w:sz="0" w:color="auto" w:val="none"/>
            <w:right w:space="0" w:sz="0" w:color="auto" w:val="none"/>
          </w:divBdr>
          <w:divsChild>
            <w:div w:id="15768641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80448772">
      <w:bodyDiv w:val="true"/>
      <w:marLeft w:val="0"/>
      <w:marRight w:val="0"/>
      <w:marTop w:val="0"/>
      <w:marBottom w:val="0"/>
      <w:divBdr>
        <w:top w:space="0" w:sz="0" w:color="auto" w:val="none"/>
        <w:left w:space="0" w:sz="0" w:color="auto" w:val="none"/>
        <w:bottom w:space="0" w:sz="0" w:color="auto" w:val="none"/>
        <w:right w:space="0" w:sz="0" w:color="auto" w:val="none"/>
      </w:divBdr>
      <w:divsChild>
        <w:div w:id="404958276">
          <w:marLeft w:val="0"/>
          <w:marRight w:val="0"/>
          <w:marTop w:val="0"/>
          <w:marBottom w:val="0"/>
          <w:divBdr>
            <w:top w:space="0" w:sz="0" w:color="auto" w:val="none"/>
            <w:left w:space="0" w:sz="0" w:color="auto" w:val="none"/>
            <w:bottom w:space="0" w:sz="0" w:color="auto" w:val="none"/>
            <w:right w:space="0" w:sz="0" w:color="auto" w:val="none"/>
          </w:divBdr>
        </w:div>
      </w:divsChild>
    </w:div>
    <w:div w:id="1348948933">
      <w:bodyDiv w:val="true"/>
      <w:marLeft w:val="0"/>
      <w:marRight w:val="0"/>
      <w:marTop w:val="0"/>
      <w:marBottom w:val="0"/>
      <w:divBdr>
        <w:top w:space="0" w:sz="0" w:color="auto" w:val="none"/>
        <w:left w:space="0" w:sz="0" w:color="auto" w:val="none"/>
        <w:bottom w:space="0" w:sz="0" w:color="auto" w:val="none"/>
        <w:right w:space="0" w:sz="0" w:color="auto" w:val="none"/>
      </w:divBdr>
    </w:div>
    <w:div w:id="1379477554">
      <w:bodyDiv w:val="true"/>
      <w:marLeft w:val="0"/>
      <w:marRight w:val="0"/>
      <w:marTop w:val="0"/>
      <w:marBottom w:val="0"/>
      <w:divBdr>
        <w:top w:space="0" w:sz="0" w:color="auto" w:val="none"/>
        <w:left w:space="0" w:sz="0" w:color="auto" w:val="none"/>
        <w:bottom w:space="0" w:sz="0" w:color="auto" w:val="none"/>
        <w:right w:space="0" w:sz="0" w:color="auto" w:val="none"/>
      </w:divBdr>
      <w:divsChild>
        <w:div w:id="1383402822">
          <w:marLeft w:val="0"/>
          <w:marRight w:val="0"/>
          <w:marTop w:val="0"/>
          <w:marBottom w:val="0"/>
          <w:divBdr>
            <w:top w:space="0" w:sz="0" w:color="auto" w:val="none"/>
            <w:left w:space="0" w:sz="0" w:color="auto" w:val="none"/>
            <w:bottom w:space="0" w:sz="0" w:color="auto" w:val="none"/>
            <w:right w:space="0" w:sz="0" w:color="auto" w:val="none"/>
          </w:divBdr>
          <w:divsChild>
            <w:div w:id="17020506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478376076">
      <w:bodyDiv w:val="true"/>
      <w:marLeft w:val="0"/>
      <w:marRight w:val="0"/>
      <w:marTop w:val="0"/>
      <w:marBottom w:val="0"/>
      <w:divBdr>
        <w:top w:space="0" w:sz="0" w:color="auto" w:val="none"/>
        <w:left w:space="0" w:sz="0" w:color="auto" w:val="none"/>
        <w:bottom w:space="0" w:sz="0" w:color="auto" w:val="none"/>
        <w:right w:space="0" w:sz="0" w:color="auto" w:val="none"/>
      </w:divBdr>
      <w:divsChild>
        <w:div w:id="1151992224">
          <w:marLeft w:val="0"/>
          <w:marRight w:val="0"/>
          <w:marTop w:val="0"/>
          <w:marBottom w:val="0"/>
          <w:divBdr>
            <w:top w:space="0" w:sz="0" w:color="auto" w:val="none"/>
            <w:left w:space="0" w:sz="0" w:color="auto" w:val="none"/>
            <w:bottom w:space="0" w:sz="0" w:color="auto" w:val="none"/>
            <w:right w:space="0" w:sz="0" w:color="auto" w:val="none"/>
          </w:divBdr>
        </w:div>
      </w:divsChild>
    </w:div>
    <w:div w:id="1503928315">
      <w:bodyDiv w:val="true"/>
      <w:marLeft w:val="0"/>
      <w:marRight w:val="0"/>
      <w:marTop w:val="0"/>
      <w:marBottom w:val="0"/>
      <w:divBdr>
        <w:top w:space="0" w:sz="0" w:color="auto" w:val="none"/>
        <w:left w:space="0" w:sz="0" w:color="auto" w:val="none"/>
        <w:bottom w:space="0" w:sz="0" w:color="auto" w:val="none"/>
        <w:right w:space="0" w:sz="0" w:color="auto" w:val="none"/>
      </w:divBdr>
    </w:div>
    <w:div w:id="1701710295">
      <w:bodyDiv w:val="true"/>
      <w:marLeft w:val="0"/>
      <w:marRight w:val="0"/>
      <w:marTop w:val="0"/>
      <w:marBottom w:val="0"/>
      <w:divBdr>
        <w:top w:space="0" w:sz="0" w:color="auto" w:val="none"/>
        <w:left w:space="0" w:sz="0" w:color="auto" w:val="none"/>
        <w:bottom w:space="0" w:sz="0" w:color="auto" w:val="none"/>
        <w:right w:space="0" w:sz="0" w:color="auto" w:val="none"/>
      </w:divBdr>
    </w:div>
    <w:div w:id="1729304950">
      <w:bodyDiv w:val="true"/>
      <w:marLeft w:val="0"/>
      <w:marRight w:val="0"/>
      <w:marTop w:val="0"/>
      <w:marBottom w:val="0"/>
      <w:divBdr>
        <w:top w:space="0" w:sz="0" w:color="auto" w:val="none"/>
        <w:left w:space="0" w:sz="0" w:color="auto" w:val="none"/>
        <w:bottom w:space="0" w:sz="0" w:color="auto" w:val="none"/>
        <w:right w:space="0" w:sz="0" w:color="auto" w:val="none"/>
      </w:divBdr>
    </w:div>
    <w:div w:id="1848059142">
      <w:bodyDiv w:val="true"/>
      <w:marLeft w:val="0"/>
      <w:marRight w:val="0"/>
      <w:marTop w:val="0"/>
      <w:marBottom w:val="0"/>
      <w:divBdr>
        <w:top w:space="0" w:sz="0" w:color="auto" w:val="none"/>
        <w:left w:space="0" w:sz="0" w:color="auto" w:val="none"/>
        <w:bottom w:space="0" w:sz="0" w:color="auto" w:val="none"/>
        <w:right w:space="0" w:sz="0" w:color="auto" w:val="none"/>
      </w:divBdr>
    </w:div>
    <w:div w:id="1854880294">
      <w:bodyDiv w:val="true"/>
      <w:marLeft w:val="0"/>
      <w:marRight w:val="0"/>
      <w:marTop w:val="0"/>
      <w:marBottom w:val="0"/>
      <w:divBdr>
        <w:top w:space="0" w:sz="0" w:color="auto" w:val="none"/>
        <w:left w:space="0" w:sz="0" w:color="auto" w:val="none"/>
        <w:bottom w:space="0" w:sz="0" w:color="auto" w:val="none"/>
        <w:right w:space="0" w:sz="0" w:color="auto" w:val="none"/>
      </w:divBdr>
    </w:div>
    <w:div w:id="1906180699">
      <w:bodyDiv w:val="true"/>
      <w:marLeft w:val="0"/>
      <w:marRight w:val="0"/>
      <w:marTop w:val="0"/>
      <w:marBottom w:val="0"/>
      <w:divBdr>
        <w:top w:space="0" w:sz="0" w:color="auto" w:val="none"/>
        <w:left w:space="0" w:sz="0" w:color="auto" w:val="none"/>
        <w:bottom w:space="0" w:sz="0" w:color="auto" w:val="none"/>
        <w:right w:space="0" w:sz="0" w:color="auto" w:val="none"/>
      </w:divBdr>
      <w:divsChild>
        <w:div w:id="241649373">
          <w:marLeft w:val="0"/>
          <w:marRight w:val="0"/>
          <w:marTop w:val="0"/>
          <w:marBottom w:val="0"/>
          <w:divBdr>
            <w:top w:space="0" w:sz="0" w:color="auto" w:val="none"/>
            <w:left w:space="0" w:sz="0" w:color="auto" w:val="none"/>
            <w:bottom w:space="0" w:sz="0" w:color="auto" w:val="none"/>
            <w:right w:space="0" w:sz="0" w:color="auto" w:val="none"/>
          </w:divBdr>
        </w:div>
        <w:div w:id="528027568">
          <w:marLeft w:val="0"/>
          <w:marRight w:val="0"/>
          <w:marTop w:val="0"/>
          <w:marBottom w:val="0"/>
          <w:divBdr>
            <w:top w:space="0" w:sz="0" w:color="auto" w:val="none"/>
            <w:left w:space="0" w:sz="0" w:color="auto" w:val="none"/>
            <w:bottom w:space="0" w:sz="0" w:color="auto" w:val="none"/>
            <w:right w:space="0" w:sz="0" w:color="auto" w:val="none"/>
          </w:divBdr>
        </w:div>
        <w:div w:id="870150566">
          <w:marLeft w:val="0"/>
          <w:marRight w:val="0"/>
          <w:marTop w:val="0"/>
          <w:marBottom w:val="0"/>
          <w:divBdr>
            <w:top w:space="0" w:sz="0" w:color="auto" w:val="none"/>
            <w:left w:space="0" w:sz="0" w:color="auto" w:val="none"/>
            <w:bottom w:space="0" w:sz="0" w:color="auto" w:val="none"/>
            <w:right w:space="0" w:sz="0" w:color="auto" w:val="none"/>
          </w:divBdr>
        </w:div>
        <w:div w:id="1337534226">
          <w:marLeft w:val="0"/>
          <w:marRight w:val="0"/>
          <w:marTop w:val="0"/>
          <w:marBottom w:val="0"/>
          <w:divBdr>
            <w:top w:space="0" w:sz="0" w:color="auto" w:val="none"/>
            <w:left w:space="0" w:sz="0" w:color="auto" w:val="none"/>
            <w:bottom w:space="0" w:sz="0" w:color="auto" w:val="none"/>
            <w:right w:space="0" w:sz="0" w:color="auto" w:val="none"/>
          </w:divBdr>
        </w:div>
        <w:div w:id="1792284024">
          <w:marLeft w:val="0"/>
          <w:marRight w:val="0"/>
          <w:marTop w:val="0"/>
          <w:marBottom w:val="0"/>
          <w:divBdr>
            <w:top w:space="0" w:sz="0" w:color="auto" w:val="none"/>
            <w:left w:space="0" w:sz="0" w:color="auto" w:val="none"/>
            <w:bottom w:space="0" w:sz="0" w:color="auto" w:val="none"/>
            <w:right w:space="0" w:sz="0" w:color="auto" w:val="none"/>
          </w:divBdr>
        </w:div>
      </w:divsChild>
    </w:div>
    <w:div w:id="1931767703">
      <w:bodyDiv w:val="true"/>
      <w:marLeft w:val="0"/>
      <w:marRight w:val="0"/>
      <w:marTop w:val="0"/>
      <w:marBottom w:val="0"/>
      <w:divBdr>
        <w:top w:space="0" w:sz="0" w:color="auto" w:val="none"/>
        <w:left w:space="0" w:sz="0" w:color="auto" w:val="none"/>
        <w:bottom w:space="0" w:sz="0" w:color="auto" w:val="none"/>
        <w:right w:space="0" w:sz="0" w:color="auto" w:val="none"/>
      </w:divBdr>
    </w:div>
    <w:div w:id="2082872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3098</properties:Characters>
  <properties:Lines>70</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2018-04-25T06:39:00Z</dcterms:created>
  <dc:creator>Joža</dc:creator>
  <cp:lastModifiedBy>Sonja Pilić</cp:lastModifiedBy>
  <cp:lastPrinted>2018-04-23T14:40:00Z</cp:lastPrinted>
  <dcterms:modified xmlns:xsi="http://www.w3.org/2001/XMLSchema-instance" xsi:type="dcterms:W3CDTF">2018-04-25T06:40:00Z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St-105/2014-88 / Podnesak - Izvješće stečajnog upravitelja (Obrazac 20-13.REDOVNO IZVJEŠĆE 21.1.-21.4.18_.docx)</vt:lpwstr>
  </prop:property>
  <prop:property name="CC_coloring" pid="4" fmtid="{D5CDD505-2E9C-101B-9397-08002B2CF9AE}">
    <vt:bool>false</vt:bool>
  </prop:property>
  <prop:property name="BrojStranica" pid="5" fmtid="{D5CDD505-2E9C-101B-9397-08002B2CF9AE}">
    <vt:i4>2</vt:i4>
  </prop:property>
</prop:Properties>
</file>