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e4ba" w14:paraId="a75e4ba" w:rsidRDefault="008D339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CB7064">
        <w:rPr>
          <w:rFonts w:hAnsi="Times New Roman" w:ascii="Times New Roman"/>
          <w:sz w:val="24"/>
          <w:szCs w:val="24"/>
        </w:rPr>
        <w:t>28/15-142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CB7064">
        <w:t>13. studenog</w:t>
      </w:r>
      <w:r w:rsidR="00721186">
        <w:t xml:space="preserve">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CB7064">
        <w:rPr>
          <w:b/>
          <w:bCs/>
        </w:rPr>
        <w:t>tri</w:t>
      </w:r>
      <w:r w:rsidR="00FD2A0A">
        <w:rPr>
          <w:b/>
          <w:bCs/>
        </w:rPr>
        <w:t>naesta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266BA8" w:rsidR="004E7287" w:rsidRPr="00266BA8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CB7064">
        <w:rPr>
          <w:b/>
          <w:bCs/>
        </w:rPr>
        <w:t>944.550,00</w:t>
      </w:r>
      <w:r w:rsidR="00E82AE3" w:rsidRPr="00E82AE3">
        <w:rPr>
          <w:b/>
          <w:bCs/>
        </w:rPr>
        <w:t xml:space="preserve"> </w:t>
      </w:r>
      <w:r w:rsidR="00266BA8" w:rsidRPr="00E82AE3">
        <w:rPr>
          <w:b/>
          <w:bCs/>
        </w:rPr>
        <w:t>kn</w:t>
      </w:r>
      <w:r w:rsidR="00266BA8" w:rsidRPr="00266BA8">
        <w:rPr>
          <w:b/>
          <w:bCs/>
        </w:rPr>
        <w:t>.</w:t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CB7064">
        <w:rPr>
          <w:b/>
        </w:rPr>
        <w:t>13</w:t>
      </w:r>
      <w:r w:rsidR="00FD2A0A">
        <w:rPr>
          <w:b/>
        </w:rPr>
        <w:t>.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</w:t>
      </w:r>
      <w:r w:rsidR="00FD2A0A">
        <w:t>36</w:t>
      </w:r>
      <w:r>
        <w:t xml:space="preserve">/II dana </w:t>
      </w:r>
      <w:r>
        <w:rPr>
          <w:b/>
          <w:bCs/>
        </w:rPr>
        <w:t xml:space="preserve"> </w:t>
      </w:r>
      <w:r w:rsidR="00CB7064">
        <w:rPr>
          <w:b/>
          <w:bCs/>
        </w:rPr>
        <w:t>24. siječnja 2018. g.</w:t>
      </w:r>
      <w:r>
        <w:rPr>
          <w:b/>
          <w:bCs/>
        </w:rPr>
        <w:t xml:space="preserve"> u </w:t>
      </w:r>
      <w:r w:rsidR="0015528A">
        <w:rPr>
          <w:b/>
          <w:bCs/>
        </w:rPr>
        <w:t>10,</w:t>
      </w:r>
      <w:r w:rsidR="00CB7064">
        <w:rPr>
          <w:b/>
          <w:bCs/>
        </w:rPr>
        <w:t>45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8D339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CB7064">
        <w:rPr>
          <w:rFonts w:hAnsi="Times New Roman" w:ascii="Times New Roman"/>
          <w:sz w:val="24"/>
          <w:szCs w:val="24"/>
        </w:rPr>
        <w:t>142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FD2A0A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15528A">
        <w:rPr>
          <w:b/>
        </w:rPr>
        <w:t>45</w:t>
      </w:r>
      <w:r w:rsidRPr="00FD2A0A">
        <w:rPr>
          <w:b/>
        </w:rPr>
        <w:t xml:space="preserve"> dana</w:t>
      </w:r>
      <w:r>
        <w:t xml:space="preserve">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8D339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CB7064">
        <w:rPr>
          <w:rFonts w:hAnsi="Times New Roman" w:ascii="Times New Roman"/>
          <w:sz w:val="24"/>
          <w:szCs w:val="24"/>
        </w:rPr>
        <w:t>142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CB7064">
        <w:rPr>
          <w:bCs/>
        </w:rPr>
        <w:t>9. studenog</w:t>
      </w:r>
      <w:r w:rsidR="00721186">
        <w:rPr>
          <w:bCs/>
        </w:rPr>
        <w:t xml:space="preserve">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CB7064">
        <w:t>13. studenog</w:t>
      </w:r>
      <w:r w:rsidR="00721186">
        <w:t xml:space="preserve">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CB7064">
        <w:rPr>
          <w:sz w:val="22"/>
          <w:szCs w:val="22"/>
        </w:rPr>
        <w:t>24.1.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05148F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C68" w:rsidR="001E7C68">
      <w:r>
        <w:separator/>
      </w:r>
    </w:p>
  </w:endnote>
  <w:endnote w:id="0" w:type="continuationSeparator">
    <w:p w:rsidRDefault="001E7C68" w:rsidR="001E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C68" w:rsidR="001E7C68">
      <w:r>
        <w:separator/>
      </w:r>
    </w:p>
  </w:footnote>
  <w:footnote w:id="0" w:type="continuationSeparator">
    <w:p w:rsidRDefault="001E7C68" w:rsidR="001E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148F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5148F"/>
    <w:rsid w:val="000940B7"/>
    <w:rsid w:val="00116FA6"/>
    <w:rsid w:val="001512AF"/>
    <w:rsid w:val="0015528A"/>
    <w:rsid w:val="001E7C68"/>
    <w:rsid w:val="001F7683"/>
    <w:rsid w:val="00225B6F"/>
    <w:rsid w:val="00266BA8"/>
    <w:rsid w:val="00270A36"/>
    <w:rsid w:val="00283481"/>
    <w:rsid w:val="002B08BF"/>
    <w:rsid w:val="002C47CD"/>
    <w:rsid w:val="002F0565"/>
    <w:rsid w:val="002F27DA"/>
    <w:rsid w:val="003C4DA8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86AD3"/>
    <w:rsid w:val="00721186"/>
    <w:rsid w:val="0073570A"/>
    <w:rsid w:val="007808B1"/>
    <w:rsid w:val="00894AC6"/>
    <w:rsid w:val="008D3397"/>
    <w:rsid w:val="00A01D6E"/>
    <w:rsid w:val="00A618AE"/>
    <w:rsid w:val="00A71FFE"/>
    <w:rsid w:val="00A738BB"/>
    <w:rsid w:val="00AE5A72"/>
    <w:rsid w:val="00B62172"/>
    <w:rsid w:val="00B75A14"/>
    <w:rsid w:val="00B9197E"/>
    <w:rsid w:val="00B96880"/>
    <w:rsid w:val="00BA7715"/>
    <w:rsid w:val="00C825B7"/>
    <w:rsid w:val="00CB7064"/>
    <w:rsid w:val="00D16A89"/>
    <w:rsid w:val="00E347D5"/>
    <w:rsid w:val="00E44EC2"/>
    <w:rsid w:val="00E51A63"/>
    <w:rsid w:val="00E82AE3"/>
    <w:rsid w:val="00F92BB4"/>
    <w:rsid w:val="00FD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514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1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4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514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1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4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5138</properties:Characters>
  <properties:Lines>166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6520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2017-11-13T07:29:00Z</dcterms:created>
  <dc:creator>Korisnik</dc:creator>
  <cp:lastModifiedBy>Danijela Sekulić</cp:lastModifiedBy>
  <cp:lastPrinted>2017-11-13T07:29:00Z</cp:lastPrinted>
  <dcterms:modified xmlns:xsi="http://www.w3.org/2001/XMLSchema-instance" xsi:type="dcterms:W3CDTF">2017-11-13T07:30:00Z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