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0932b" w14:paraId="240932b"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8A4C05">
        <w:rPr>
          <w:bCs/>
          <w:sz w:val="24"/>
          <w:szCs w:val="24"/>
        </w:rPr>
        <w:t>43</w:t>
      </w:r>
      <w:r w:rsidR="00EB4203">
        <w:rPr>
          <w:bCs/>
          <w:sz w:val="24"/>
          <w:szCs w:val="24"/>
        </w:rPr>
        <w:t>/19</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1841AA">
        <w:rPr>
          <w:rFonts w:hAnsi="Times New Roman" w:ascii="Times New Roman"/>
          <w:bCs/>
          <w:sz w:val="24"/>
          <w:szCs w:val="24"/>
        </w:rPr>
        <w:t>11</w:t>
      </w:r>
      <w:r w:rsidR="00BD0049">
        <w:rPr>
          <w:rFonts w:hAnsi="Times New Roman" w:ascii="Times New Roman"/>
          <w:bCs/>
          <w:sz w:val="24"/>
          <w:szCs w:val="24"/>
        </w:rPr>
        <w:t>. lipnja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25619E" w:rsidRPr="0025619E">
        <w:rPr>
          <w:rFonts w:hAnsi="Times New Roman" w:ascii="Times New Roman"/>
        </w:rPr>
        <w:t xml:space="preserve">Stečajnom masom iza stečajnog dužnika PHARMAGENT d.o.o., Zagreb, Kuzminečka 49, OIB: </w:t>
      </w:r>
      <w:r w:rsidR="004760D2">
        <w:rPr>
          <w:rFonts w:hAnsi="Times New Roman" w:ascii="Times New Roman"/>
        </w:rPr>
        <w:t>22279273318</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3F093B">
        <w:rPr>
          <w:sz w:val="24"/>
          <w:szCs w:val="24"/>
        </w:rPr>
        <w:t>Antonija Selak</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4760D2">
        <w:rPr>
          <w:bCs/>
          <w:sz w:val="24"/>
          <w:szCs w:val="24"/>
        </w:rPr>
        <w:t>11</w:t>
      </w:r>
      <w:r w:rsidR="001841AA">
        <w:rPr>
          <w:bCs/>
          <w:sz w:val="24"/>
          <w:szCs w:val="24"/>
        </w:rPr>
        <w:t>,0</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0F517F" w:rsidP="001841AA" w:rsidR="000F517F">
      <w:pPr>
        <w:jc w:val="both"/>
        <w:rPr>
          <w:bCs/>
          <w:sz w:val="24"/>
          <w:szCs w:val="24"/>
        </w:rPr>
      </w:pPr>
      <w:r>
        <w:rPr>
          <w:bCs/>
          <w:sz w:val="24"/>
          <w:szCs w:val="24"/>
        </w:rPr>
        <w:t xml:space="preserve">RH-MINISTARSTVO FINANCIJA- POREZNA UPRAVA </w:t>
      </w:r>
      <w:r w:rsidR="006A11EA">
        <w:rPr>
          <w:bCs/>
          <w:sz w:val="24"/>
          <w:szCs w:val="24"/>
        </w:rPr>
        <w:t>–</w:t>
      </w:r>
      <w:r>
        <w:rPr>
          <w:bCs/>
          <w:sz w:val="24"/>
          <w:szCs w:val="24"/>
        </w:rPr>
        <w:t xml:space="preserve"> </w:t>
      </w:r>
      <w:r w:rsidR="00D4365E">
        <w:rPr>
          <w:bCs/>
          <w:sz w:val="24"/>
          <w:szCs w:val="24"/>
        </w:rPr>
        <w:t>Ružica Grbavac Galić, zamjenik ŽDO-a</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4760D2">
        <w:rPr>
          <w:b w:val="false"/>
          <w:szCs w:val="24"/>
        </w:rPr>
        <w:t>27. veljače</w:t>
      </w:r>
      <w:r w:rsidR="00F8036C">
        <w:rPr>
          <w:b w:val="false"/>
          <w:szCs w:val="24"/>
        </w:rPr>
        <w:t xml:space="preserve"> 2019. godine,</w:t>
      </w:r>
      <w:r w:rsidRPr="003007B4">
        <w:rPr>
          <w:b w:val="false"/>
          <w:szCs w:val="24"/>
        </w:rPr>
        <w:t xml:space="preserve"> broj gornji, </w:t>
      </w:r>
      <w:r w:rsidR="00BD0049">
        <w:rPr>
          <w:b w:val="false"/>
          <w:szCs w:val="24"/>
        </w:rPr>
        <w:t xml:space="preserve">nastavljen </w:t>
      </w:r>
      <w:r w:rsidR="003C6553" w:rsidRPr="003007B4">
        <w:rPr>
          <w:b w:val="false"/>
          <w:szCs w:val="24"/>
        </w:rPr>
        <w:t xml:space="preserve">stečajni postupak nad </w:t>
      </w:r>
      <w:r w:rsidR="004760D2" w:rsidRPr="004760D2">
        <w:rPr>
          <w:b w:val="false"/>
        </w:rPr>
        <w:t>Stečajnom masom iza stečajnog dužnika PHARMAGENT d.o.o., Zagreb, Kuzminečka 49, OIB: 22279273318,</w:t>
      </w:r>
      <w:r w:rsidR="004760D2" w:rsidRPr="00577629">
        <w:rPr>
          <w:rFonts w:eastAsiaTheme="minorEastAsia"/>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4760D2">
        <w:rPr>
          <w:b w:val="false"/>
          <w:szCs w:val="24"/>
        </w:rPr>
        <w:t>27. veljače</w:t>
      </w:r>
      <w:r w:rsidR="0032246B">
        <w:rPr>
          <w:b w:val="false"/>
          <w:szCs w:val="24"/>
        </w:rPr>
        <w:t xml:space="preserve">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4760D2">
        <w:rPr>
          <w:sz w:val="24"/>
          <w:szCs w:val="24"/>
        </w:rPr>
        <w:t>27. veljače</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4617FD">
        <w:rPr>
          <w:sz w:val="24"/>
          <w:szCs w:val="24"/>
        </w:rPr>
        <w:t xml:space="preserve"> i II. </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Stečajni upravitelj čita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W w:type="auto" w:w="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7"/>
        <w:gridCol w:w="2109"/>
        <w:gridCol w:w="1206"/>
        <w:gridCol w:w="1052"/>
        <w:gridCol w:w="1092"/>
        <w:gridCol w:w="1137"/>
        <w:gridCol w:w="1035"/>
        <w:gridCol w:w="885"/>
        <w:gridCol w:w="1136"/>
      </w:tblGrid>
      <w:tr w:rsidTr="00B96993" w:rsidR="00B96993" w:rsidRPr="00B96993">
        <w:trPr>
          <w:trHeight w:val="660"/>
        </w:trPr>
        <w:tc>
          <w:tcPr>
            <w:tcW w:type="auto" w:w="0"/>
            <w:shd w:fill="auto" w:color="auto" w:val="clear"/>
            <w:hideMark/>
          </w:tcPr>
          <w:p w:rsidRDefault="00B96993" w:rsidP="00F05230" w:rsidR="00B96993" w:rsidRPr="00B96993">
            <w:pPr>
              <w:rPr>
                <w:bCs/>
                <w:sz w:val="18"/>
                <w:szCs w:val="18"/>
              </w:rPr>
            </w:pPr>
            <w:r w:rsidRPr="00B96993">
              <w:rPr>
                <w:bCs/>
                <w:sz w:val="18"/>
                <w:szCs w:val="18"/>
              </w:rPr>
              <w:t>Rb</w:t>
            </w:r>
          </w:p>
        </w:tc>
        <w:tc>
          <w:tcPr>
            <w:tcW w:type="auto" w:w="0"/>
            <w:shd w:fill="auto" w:color="auto" w:val="clear"/>
            <w:hideMark/>
          </w:tcPr>
          <w:p w:rsidRDefault="00B96993" w:rsidP="00F05230" w:rsidR="00B96993" w:rsidRPr="00B96993">
            <w:pPr>
              <w:jc w:val="center"/>
              <w:rPr>
                <w:bCs/>
                <w:sz w:val="18"/>
                <w:szCs w:val="18"/>
              </w:rPr>
            </w:pPr>
          </w:p>
          <w:p w:rsidRDefault="00B96993" w:rsidP="00F05230" w:rsidR="00B96993" w:rsidRPr="00B96993">
            <w:pPr>
              <w:jc w:val="center"/>
              <w:rPr>
                <w:bCs/>
                <w:sz w:val="18"/>
                <w:szCs w:val="18"/>
              </w:rPr>
            </w:pPr>
            <w:r w:rsidRPr="00B96993">
              <w:rPr>
                <w:bCs/>
                <w:sz w:val="18"/>
                <w:szCs w:val="18"/>
              </w:rPr>
              <w:t>Vjerovnik</w:t>
            </w:r>
          </w:p>
        </w:tc>
        <w:tc>
          <w:tcPr>
            <w:tcW w:type="auto" w:w="0"/>
            <w:shd w:fill="auto" w:color="auto" w:val="clear"/>
            <w:vAlign w:val="center"/>
            <w:hideMark/>
          </w:tcPr>
          <w:p w:rsidRDefault="00B96993" w:rsidP="00F05230" w:rsidR="00B96993" w:rsidRPr="00B96993">
            <w:pPr>
              <w:jc w:val="center"/>
              <w:rPr>
                <w:bCs/>
                <w:sz w:val="18"/>
                <w:szCs w:val="18"/>
              </w:rPr>
            </w:pPr>
            <w:r w:rsidRPr="00B96993">
              <w:rPr>
                <w:bCs/>
                <w:sz w:val="18"/>
                <w:szCs w:val="18"/>
              </w:rPr>
              <w:t>OIB</w:t>
            </w:r>
          </w:p>
        </w:tc>
        <w:tc>
          <w:tcPr>
            <w:tcW w:type="auto" w:w="0"/>
            <w:shd w:fill="auto" w:color="auto" w:val="clear"/>
            <w:vAlign w:val="center"/>
            <w:hideMark/>
          </w:tcPr>
          <w:p w:rsidRDefault="00B96993" w:rsidP="00F05230" w:rsidR="00B96993" w:rsidRPr="00B96993">
            <w:pPr>
              <w:jc w:val="center"/>
              <w:rPr>
                <w:bCs/>
                <w:sz w:val="18"/>
                <w:szCs w:val="18"/>
              </w:rPr>
            </w:pPr>
            <w:r w:rsidRPr="00B96993">
              <w:rPr>
                <w:bCs/>
                <w:sz w:val="18"/>
                <w:szCs w:val="18"/>
              </w:rPr>
              <w:t xml:space="preserve">Adresa </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Iznos prijavljene     tražbine (kn)</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Pravna osnova prijavljene tražbine/ Oznaka ovršene isprave</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Iznos priznate</w:t>
            </w:r>
          </w:p>
          <w:p w:rsidRDefault="00B96993" w:rsidP="00F05230" w:rsidR="00B96993" w:rsidRPr="00B96993">
            <w:pPr>
              <w:jc w:val="center"/>
              <w:rPr>
                <w:bCs/>
                <w:sz w:val="18"/>
                <w:szCs w:val="18"/>
              </w:rPr>
            </w:pPr>
            <w:r w:rsidRPr="00B96993">
              <w:rPr>
                <w:bCs/>
                <w:sz w:val="18"/>
                <w:szCs w:val="18"/>
              </w:rPr>
              <w:t>tražbine</w:t>
            </w:r>
          </w:p>
          <w:p w:rsidRDefault="00B96993" w:rsidP="00F05230" w:rsidR="00B96993" w:rsidRPr="00B96993">
            <w:pPr>
              <w:jc w:val="center"/>
              <w:rPr>
                <w:bCs/>
                <w:sz w:val="18"/>
                <w:szCs w:val="18"/>
              </w:rPr>
            </w:pPr>
            <w:r w:rsidRPr="00B96993">
              <w:rPr>
                <w:bCs/>
                <w:sz w:val="18"/>
                <w:szCs w:val="18"/>
              </w:rPr>
              <w:t>(kn)</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Iznos osporene</w:t>
            </w:r>
          </w:p>
          <w:p w:rsidRDefault="00B96993" w:rsidP="00F05230" w:rsidR="00B96993" w:rsidRPr="00B96993">
            <w:pPr>
              <w:jc w:val="center"/>
              <w:rPr>
                <w:bCs/>
                <w:sz w:val="18"/>
                <w:szCs w:val="18"/>
              </w:rPr>
            </w:pPr>
            <w:r w:rsidRPr="00B96993">
              <w:rPr>
                <w:bCs/>
                <w:sz w:val="18"/>
                <w:szCs w:val="18"/>
              </w:rPr>
              <w:t>tražbine</w:t>
            </w:r>
          </w:p>
          <w:p w:rsidRDefault="00B96993" w:rsidP="00F05230" w:rsidR="00B96993" w:rsidRPr="00B96993">
            <w:pPr>
              <w:jc w:val="center"/>
              <w:rPr>
                <w:bCs/>
                <w:sz w:val="18"/>
                <w:szCs w:val="18"/>
              </w:rPr>
            </w:pPr>
            <w:r w:rsidRPr="00B96993">
              <w:rPr>
                <w:bCs/>
                <w:sz w:val="18"/>
                <w:szCs w:val="18"/>
              </w:rPr>
              <w:t>(kn)</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Razlog osporavanja tražbine</w:t>
            </w:r>
          </w:p>
        </w:tc>
      </w:tr>
      <w:tr w:rsidTr="00B96993" w:rsidR="00B96993" w:rsidRPr="00B96993">
        <w:trPr>
          <w:trHeight w:val="1014"/>
        </w:trPr>
        <w:tc>
          <w:tcPr>
            <w:tcW w:type="auto" w:w="0"/>
            <w:shd w:fill="auto" w:color="auto" w:val="clear"/>
            <w:vAlign w:val="center"/>
            <w:hideMark/>
          </w:tcPr>
          <w:p w:rsidRDefault="00B96993" w:rsidP="00F05230" w:rsidR="00B96993" w:rsidRPr="00B96993">
            <w:pPr>
              <w:jc w:val="center"/>
              <w:rPr>
                <w:sz w:val="18"/>
                <w:szCs w:val="18"/>
              </w:rPr>
            </w:pPr>
            <w:r w:rsidRPr="00B96993">
              <w:rPr>
                <w:sz w:val="18"/>
                <w:szCs w:val="18"/>
              </w:rPr>
              <w:t>1</w:t>
            </w:r>
          </w:p>
        </w:tc>
        <w:tc>
          <w:tcPr>
            <w:tcW w:type="auto" w:w="0"/>
            <w:shd w:fill="auto" w:color="auto" w:val="clear"/>
            <w:vAlign w:val="center"/>
          </w:tcPr>
          <w:p w:rsidRDefault="00B96993" w:rsidP="00F05230" w:rsidR="00B96993" w:rsidRPr="00B96993">
            <w:pPr>
              <w:rPr>
                <w:bCs/>
                <w:sz w:val="18"/>
                <w:szCs w:val="18"/>
              </w:rPr>
            </w:pPr>
            <w:r w:rsidRPr="00B96993">
              <w:rPr>
                <w:sz w:val="18"/>
                <w:szCs w:val="18"/>
              </w:rPr>
              <w:t>REPUBLIKA HRVATSKA, MINISTARSTVO FINANCIJA, POREZNA UPRAVA,zastupano po Županijskom državnom odvjetništvu u Zagrebu</w:t>
            </w:r>
          </w:p>
        </w:tc>
        <w:tc>
          <w:tcPr>
            <w:tcW w:type="auto" w:w="0"/>
            <w:shd w:fill="auto" w:color="auto" w:val="clear"/>
          </w:tcPr>
          <w:p w:rsidRDefault="00B96993" w:rsidP="00F05230" w:rsidR="00B96993" w:rsidRPr="00B96993">
            <w:pPr>
              <w:rPr>
                <w:sz w:val="18"/>
                <w:szCs w:val="18"/>
              </w:rPr>
            </w:pPr>
          </w:p>
          <w:p w:rsidRDefault="00B96993" w:rsidP="00F05230" w:rsidR="00B96993" w:rsidRPr="00B96993">
            <w:pPr>
              <w:rPr>
                <w:sz w:val="18"/>
                <w:szCs w:val="18"/>
              </w:rPr>
            </w:pPr>
          </w:p>
          <w:p w:rsidRDefault="00B96993" w:rsidP="00F05230" w:rsidR="00B96993" w:rsidRPr="00B96993">
            <w:pPr>
              <w:rPr>
                <w:sz w:val="18"/>
                <w:szCs w:val="18"/>
              </w:rPr>
            </w:pPr>
          </w:p>
          <w:p w:rsidRDefault="00B96993" w:rsidP="00F05230" w:rsidR="00B96993" w:rsidRPr="00B96993">
            <w:pPr>
              <w:rPr>
                <w:b/>
                <w:sz w:val="18"/>
                <w:szCs w:val="18"/>
              </w:rPr>
            </w:pPr>
            <w:r w:rsidRPr="00B96993">
              <w:rPr>
                <w:sz w:val="18"/>
                <w:szCs w:val="18"/>
              </w:rPr>
              <w:t>18683136487</w:t>
            </w:r>
          </w:p>
        </w:tc>
        <w:tc>
          <w:tcPr>
            <w:tcW w:type="auto" w:w="0"/>
            <w:shd w:fill="auto" w:color="auto" w:val="clear"/>
          </w:tcPr>
          <w:p w:rsidRDefault="00B96993" w:rsidP="00F05230" w:rsidR="00B96993" w:rsidRPr="00B96993">
            <w:pPr>
              <w:jc w:val="center"/>
              <w:rPr>
                <w:sz w:val="18"/>
                <w:szCs w:val="18"/>
              </w:rPr>
            </w:pPr>
          </w:p>
          <w:p w:rsidRDefault="00B96993" w:rsidP="00F05230" w:rsidR="00B96993" w:rsidRPr="00B96993">
            <w:pPr>
              <w:jc w:val="center"/>
              <w:rPr>
                <w:sz w:val="18"/>
                <w:szCs w:val="18"/>
              </w:rPr>
            </w:pPr>
            <w:r w:rsidRPr="00B96993">
              <w:rPr>
                <w:sz w:val="18"/>
                <w:szCs w:val="18"/>
              </w:rPr>
              <w:t>Zagreb,</w:t>
            </w:r>
          </w:p>
          <w:p w:rsidRDefault="00B96993" w:rsidP="00F05230" w:rsidR="00B96993" w:rsidRPr="00B96993">
            <w:pPr>
              <w:jc w:val="center"/>
              <w:rPr>
                <w:sz w:val="18"/>
                <w:szCs w:val="18"/>
              </w:rPr>
            </w:pPr>
            <w:r w:rsidRPr="00B96993">
              <w:rPr>
                <w:sz w:val="18"/>
                <w:szCs w:val="18"/>
              </w:rPr>
              <w:t>Avenija Dubrovnik 32</w:t>
            </w:r>
          </w:p>
          <w:p w:rsidRDefault="00B96993" w:rsidP="00F05230" w:rsidR="00B96993" w:rsidRPr="00B96993">
            <w:pPr>
              <w:jc w:val="center"/>
              <w:rPr>
                <w:sz w:val="18"/>
                <w:szCs w:val="18"/>
              </w:rPr>
            </w:pPr>
          </w:p>
          <w:p w:rsidRDefault="00B96993" w:rsidP="00F05230" w:rsidR="00B96993" w:rsidRPr="00B96993">
            <w:pPr>
              <w:jc w:val="center"/>
              <w:rPr>
                <w:b/>
                <w:sz w:val="18"/>
                <w:szCs w:val="18"/>
              </w:rPr>
            </w:pPr>
          </w:p>
        </w:tc>
        <w:tc>
          <w:tcPr>
            <w:tcW w:type="auto" w:w="0"/>
            <w:shd w:fill="auto" w:color="auto" w:val="clear"/>
            <w:vAlign w:val="center"/>
          </w:tcPr>
          <w:p w:rsidRDefault="00B96993" w:rsidP="00F05230" w:rsidR="00B96993" w:rsidRPr="00B96993">
            <w:pPr>
              <w:jc w:val="center"/>
              <w:rPr>
                <w:sz w:val="18"/>
                <w:szCs w:val="18"/>
              </w:rPr>
            </w:pPr>
            <w:r w:rsidRPr="00B96993">
              <w:rPr>
                <w:sz w:val="18"/>
                <w:szCs w:val="18"/>
              </w:rPr>
              <w:t>217.393,04</w:t>
            </w:r>
          </w:p>
        </w:tc>
        <w:tc>
          <w:tcPr>
            <w:tcW w:type="auto" w:w="0"/>
            <w:shd w:fill="auto" w:color="auto" w:val="clear"/>
            <w:vAlign w:val="center"/>
          </w:tcPr>
          <w:p w:rsidRDefault="00B96993" w:rsidP="00F05230" w:rsidR="00B96993" w:rsidRPr="00B96993">
            <w:pPr>
              <w:jc w:val="center"/>
              <w:rPr>
                <w:sz w:val="18"/>
                <w:szCs w:val="18"/>
              </w:rPr>
            </w:pPr>
            <w:r w:rsidRPr="00B96993">
              <w:rPr>
                <w:sz w:val="18"/>
                <w:szCs w:val="18"/>
              </w:rPr>
              <w:t>Porezi, doprinosi</w:t>
            </w:r>
          </w:p>
        </w:tc>
        <w:tc>
          <w:tcPr>
            <w:tcW w:type="auto" w:w="0"/>
            <w:shd w:fill="auto" w:color="auto" w:val="clear"/>
            <w:noWrap/>
            <w:vAlign w:val="center"/>
          </w:tcPr>
          <w:p w:rsidRDefault="00B96993" w:rsidP="00F05230" w:rsidR="00B96993" w:rsidRPr="00B96993">
            <w:pPr>
              <w:jc w:val="center"/>
              <w:rPr>
                <w:sz w:val="18"/>
                <w:szCs w:val="18"/>
              </w:rPr>
            </w:pPr>
          </w:p>
          <w:p w:rsidRDefault="00B96993" w:rsidP="00F05230" w:rsidR="00B96993" w:rsidRPr="00B96993">
            <w:pPr>
              <w:jc w:val="center"/>
              <w:rPr>
                <w:sz w:val="18"/>
                <w:szCs w:val="18"/>
              </w:rPr>
            </w:pPr>
            <w:r w:rsidRPr="00B96993">
              <w:rPr>
                <w:sz w:val="18"/>
                <w:szCs w:val="18"/>
              </w:rPr>
              <w:t>217.393,04</w:t>
            </w:r>
          </w:p>
          <w:p w:rsidRDefault="00B96993" w:rsidP="00F05230" w:rsidR="00B96993" w:rsidRPr="00B96993">
            <w:pPr>
              <w:jc w:val="center"/>
              <w:rPr>
                <w:sz w:val="18"/>
                <w:szCs w:val="18"/>
              </w:rPr>
            </w:pPr>
          </w:p>
        </w:tc>
        <w:tc>
          <w:tcPr>
            <w:tcW w:type="auto" w:w="0"/>
            <w:shd w:fill="auto" w:color="auto" w:val="clear"/>
            <w:noWrap/>
            <w:vAlign w:val="center"/>
          </w:tcPr>
          <w:p w:rsidRDefault="00B96993" w:rsidP="00F05230" w:rsidR="00B96993" w:rsidRPr="00B96993">
            <w:pPr>
              <w:jc w:val="center"/>
              <w:rPr>
                <w:sz w:val="18"/>
                <w:szCs w:val="18"/>
              </w:rPr>
            </w:pPr>
          </w:p>
        </w:tc>
        <w:tc>
          <w:tcPr>
            <w:tcW w:type="auto" w:w="0"/>
            <w:shd w:fill="auto" w:color="auto" w:val="clear"/>
            <w:noWrap/>
            <w:vAlign w:val="center"/>
          </w:tcPr>
          <w:p w:rsidRDefault="00B96993" w:rsidP="00F05230" w:rsidR="00B96993" w:rsidRPr="00B96993">
            <w:pPr>
              <w:jc w:val="center"/>
              <w:rPr>
                <w:sz w:val="18"/>
                <w:szCs w:val="18"/>
              </w:rPr>
            </w:pPr>
          </w:p>
        </w:tc>
      </w:tr>
      <w:tr w:rsidTr="00B96993" w:rsidR="00B96993" w:rsidRPr="00B96993">
        <w:trPr>
          <w:trHeight w:val="645"/>
        </w:trPr>
        <w:tc>
          <w:tcPr>
            <w:tcW w:type="auto" w:w="0"/>
            <w:tcBorders>
              <w:bottom w:space="0" w:sz="4" w:color="auto" w:val="single"/>
            </w:tcBorders>
            <w:shd w:fill="auto" w:color="auto" w:val="clear"/>
            <w:vAlign w:val="center"/>
            <w:hideMark/>
          </w:tcPr>
          <w:p w:rsidRDefault="00B96993" w:rsidP="00F05230" w:rsidR="00B96993" w:rsidRPr="00B96993">
            <w:pPr>
              <w:jc w:val="center"/>
              <w:rPr>
                <w:sz w:val="18"/>
                <w:szCs w:val="18"/>
              </w:rPr>
            </w:pPr>
          </w:p>
        </w:tc>
        <w:tc>
          <w:tcPr>
            <w:tcW w:type="auto" w:w="0"/>
            <w:tcBorders>
              <w:bottom w:space="0" w:sz="4" w:color="auto" w:val="single"/>
            </w:tcBorders>
            <w:shd w:fill="auto" w:color="auto" w:val="clear"/>
            <w:vAlign w:val="center"/>
          </w:tcPr>
          <w:p w:rsidRDefault="00B96993" w:rsidP="00F05230" w:rsidR="00B96993" w:rsidRPr="00B96993">
            <w:pPr>
              <w:jc w:val="center"/>
              <w:rPr>
                <w:sz w:val="18"/>
                <w:szCs w:val="18"/>
              </w:rPr>
            </w:pPr>
          </w:p>
        </w:tc>
        <w:tc>
          <w:tcPr>
            <w:tcW w:type="auto" w:w="0"/>
            <w:tcBorders>
              <w:bottom w:space="0" w:sz="4" w:color="auto" w:val="single"/>
            </w:tcBorders>
            <w:shd w:fill="auto" w:color="auto" w:val="clear"/>
            <w:vAlign w:val="center"/>
          </w:tcPr>
          <w:p w:rsidRDefault="00B96993" w:rsidP="00F05230" w:rsidR="00B96993" w:rsidRPr="00B96993">
            <w:pPr>
              <w:rPr>
                <w:sz w:val="18"/>
                <w:szCs w:val="18"/>
              </w:rPr>
            </w:pPr>
          </w:p>
        </w:tc>
        <w:tc>
          <w:tcPr>
            <w:tcW w:type="auto" w:w="0"/>
            <w:tcBorders>
              <w:bottom w:space="0" w:sz="4" w:color="auto" w:val="single"/>
            </w:tcBorders>
            <w:shd w:fill="auto" w:color="auto" w:val="clear"/>
            <w:vAlign w:val="center"/>
          </w:tcPr>
          <w:p w:rsidRDefault="00B96993" w:rsidP="00F05230" w:rsidR="00B96993" w:rsidRPr="00B96993">
            <w:pPr>
              <w:jc w:val="center"/>
              <w:rPr>
                <w:sz w:val="18"/>
                <w:szCs w:val="18"/>
              </w:rPr>
            </w:pPr>
            <w:r w:rsidRPr="00B96993">
              <w:rPr>
                <w:sz w:val="18"/>
                <w:szCs w:val="18"/>
              </w:rPr>
              <w:t>UKUPNO:</w:t>
            </w:r>
          </w:p>
        </w:tc>
        <w:tc>
          <w:tcPr>
            <w:tcW w:type="auto" w:w="0"/>
            <w:tcBorders>
              <w:bottom w:space="0" w:sz="4" w:color="auto" w:val="single"/>
            </w:tcBorders>
            <w:shd w:fill="auto" w:color="auto" w:val="clear"/>
            <w:vAlign w:val="center"/>
          </w:tcPr>
          <w:p w:rsidRDefault="00B96993" w:rsidP="00F05230" w:rsidR="00B96993" w:rsidRPr="00B96993">
            <w:pPr>
              <w:jc w:val="center"/>
              <w:rPr>
                <w:sz w:val="18"/>
                <w:szCs w:val="18"/>
              </w:rPr>
            </w:pPr>
            <w:r w:rsidRPr="00B96993">
              <w:rPr>
                <w:sz w:val="18"/>
                <w:szCs w:val="18"/>
              </w:rPr>
              <w:t>217.393,04</w:t>
            </w:r>
          </w:p>
        </w:tc>
        <w:tc>
          <w:tcPr>
            <w:tcW w:type="auto" w:w="0"/>
            <w:tcBorders>
              <w:bottom w:space="0" w:sz="4" w:color="auto" w:val="single"/>
            </w:tcBorders>
            <w:shd w:fill="auto" w:color="auto" w:val="clear"/>
            <w:vAlign w:val="center"/>
          </w:tcPr>
          <w:p w:rsidRDefault="00B96993" w:rsidP="00F05230" w:rsidR="00B96993" w:rsidRPr="00B96993">
            <w:pPr>
              <w:rPr>
                <w:sz w:val="18"/>
                <w:szCs w:val="18"/>
              </w:rPr>
            </w:pPr>
          </w:p>
        </w:tc>
        <w:tc>
          <w:tcPr>
            <w:tcW w:type="auto" w:w="0"/>
            <w:tcBorders>
              <w:bottom w:space="0" w:sz="4" w:color="auto" w:val="single"/>
            </w:tcBorders>
            <w:shd w:fill="auto" w:color="auto" w:val="clear"/>
            <w:noWrap/>
            <w:vAlign w:val="center"/>
          </w:tcPr>
          <w:p w:rsidRDefault="00B96993" w:rsidP="00F05230" w:rsidR="00B96993" w:rsidRPr="00B96993">
            <w:pPr>
              <w:jc w:val="center"/>
              <w:rPr>
                <w:sz w:val="18"/>
                <w:szCs w:val="18"/>
              </w:rPr>
            </w:pPr>
            <w:r w:rsidRPr="00B96993">
              <w:rPr>
                <w:sz w:val="18"/>
                <w:szCs w:val="18"/>
              </w:rPr>
              <w:t>217.393,04</w:t>
            </w:r>
          </w:p>
        </w:tc>
        <w:tc>
          <w:tcPr>
            <w:tcW w:type="auto" w:w="0"/>
            <w:tcBorders>
              <w:bottom w:space="0" w:sz="4" w:color="auto" w:val="single"/>
            </w:tcBorders>
            <w:shd w:fill="auto" w:color="auto" w:val="clear"/>
            <w:noWrap/>
            <w:vAlign w:val="center"/>
          </w:tcPr>
          <w:p w:rsidRDefault="00B96993" w:rsidP="00F05230" w:rsidR="00B96993" w:rsidRPr="00B96993">
            <w:pPr>
              <w:jc w:val="center"/>
              <w:rPr>
                <w:sz w:val="18"/>
                <w:szCs w:val="18"/>
              </w:rPr>
            </w:pPr>
          </w:p>
        </w:tc>
        <w:tc>
          <w:tcPr>
            <w:tcW w:type="auto" w:w="0"/>
            <w:tcBorders>
              <w:bottom w:space="0" w:sz="4" w:color="auto" w:val="single"/>
            </w:tcBorders>
            <w:shd w:fill="auto" w:color="auto" w:val="clear"/>
            <w:noWrap/>
            <w:vAlign w:val="center"/>
          </w:tcPr>
          <w:p w:rsidRDefault="00B96993" w:rsidP="00F05230" w:rsidR="00B96993" w:rsidRPr="00B96993">
            <w:pPr>
              <w:rPr>
                <w:sz w:val="18"/>
                <w:szCs w:val="18"/>
              </w:rPr>
            </w:pPr>
          </w:p>
        </w:tc>
      </w:tr>
    </w:tbl>
    <w:p w:rsidRDefault="00616181" w:rsidP="00EF29F3" w:rsidR="00616181" w:rsidRPr="003007B4">
      <w:pPr>
        <w:rPr>
          <w:bCs/>
          <w:sz w:val="24"/>
          <w:szCs w:val="24"/>
        </w:rPr>
      </w:pPr>
    </w:p>
    <w:p w:rsidRDefault="004617FD" w:rsidP="004617FD" w:rsidR="004821AC">
      <w:pPr>
        <w:ind w:firstLine="720"/>
        <w:rPr>
          <w:sz w:val="24"/>
          <w:szCs w:val="24"/>
        </w:rPr>
      </w:pPr>
      <w:r w:rsidRPr="003007B4">
        <w:rPr>
          <w:sz w:val="24"/>
          <w:szCs w:val="24"/>
        </w:rPr>
        <w:t xml:space="preserve">Vjerovnici </w:t>
      </w:r>
      <w:r>
        <w:rPr>
          <w:sz w:val="24"/>
          <w:szCs w:val="24"/>
        </w:rPr>
        <w:t>I</w:t>
      </w:r>
      <w:r w:rsidRPr="003007B4">
        <w:rPr>
          <w:sz w:val="24"/>
          <w:szCs w:val="24"/>
        </w:rPr>
        <w:t>I. višeg isplatnog reda</w:t>
      </w:r>
    </w:p>
    <w:p w:rsidRDefault="004617FD" w:rsidP="004617FD" w:rsidR="004617FD">
      <w:pPr>
        <w:ind w:firstLine="720"/>
        <w:rPr>
          <w:sz w:val="24"/>
          <w:szCs w:val="24"/>
        </w:rPr>
      </w:pPr>
    </w:p>
    <w:tbl>
      <w:tblPr>
        <w:tblW w:type="auto" w:w="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7"/>
        <w:gridCol w:w="2109"/>
        <w:gridCol w:w="1206"/>
        <w:gridCol w:w="1052"/>
        <w:gridCol w:w="1092"/>
        <w:gridCol w:w="1137"/>
        <w:gridCol w:w="1035"/>
        <w:gridCol w:w="885"/>
        <w:gridCol w:w="1136"/>
      </w:tblGrid>
      <w:tr w:rsidTr="00B96993" w:rsidR="00B96993" w:rsidRPr="00B96993">
        <w:trPr>
          <w:trHeight w:val="660"/>
        </w:trPr>
        <w:tc>
          <w:tcPr>
            <w:tcW w:type="auto" w:w="0"/>
            <w:shd w:fill="auto" w:color="auto" w:val="clear"/>
            <w:hideMark/>
          </w:tcPr>
          <w:p w:rsidRDefault="00B96993" w:rsidP="00F05230" w:rsidR="00B96993" w:rsidRPr="00B96993">
            <w:pPr>
              <w:rPr>
                <w:bCs/>
                <w:sz w:val="18"/>
                <w:szCs w:val="18"/>
              </w:rPr>
            </w:pPr>
            <w:r w:rsidRPr="00B96993">
              <w:rPr>
                <w:bCs/>
                <w:sz w:val="18"/>
                <w:szCs w:val="18"/>
              </w:rPr>
              <w:t>Rb</w:t>
            </w:r>
          </w:p>
        </w:tc>
        <w:tc>
          <w:tcPr>
            <w:tcW w:type="auto" w:w="0"/>
            <w:shd w:fill="auto" w:color="auto" w:val="clear"/>
            <w:hideMark/>
          </w:tcPr>
          <w:p w:rsidRDefault="00B96993" w:rsidP="00F05230" w:rsidR="00B96993" w:rsidRPr="00B96993">
            <w:pPr>
              <w:jc w:val="center"/>
              <w:rPr>
                <w:bCs/>
                <w:sz w:val="18"/>
                <w:szCs w:val="18"/>
              </w:rPr>
            </w:pPr>
          </w:p>
          <w:p w:rsidRDefault="00B96993" w:rsidP="00F05230" w:rsidR="00B96993" w:rsidRPr="00B96993">
            <w:pPr>
              <w:jc w:val="center"/>
              <w:rPr>
                <w:bCs/>
                <w:sz w:val="18"/>
                <w:szCs w:val="18"/>
              </w:rPr>
            </w:pPr>
            <w:r w:rsidRPr="00B96993">
              <w:rPr>
                <w:bCs/>
                <w:sz w:val="18"/>
                <w:szCs w:val="18"/>
              </w:rPr>
              <w:t>Vjerovnik</w:t>
            </w:r>
          </w:p>
        </w:tc>
        <w:tc>
          <w:tcPr>
            <w:tcW w:type="auto" w:w="0"/>
            <w:shd w:fill="auto" w:color="auto" w:val="clear"/>
            <w:vAlign w:val="center"/>
            <w:hideMark/>
          </w:tcPr>
          <w:p w:rsidRDefault="00B96993" w:rsidP="00F05230" w:rsidR="00B96993" w:rsidRPr="00B96993">
            <w:pPr>
              <w:jc w:val="center"/>
              <w:rPr>
                <w:bCs/>
                <w:sz w:val="18"/>
                <w:szCs w:val="18"/>
              </w:rPr>
            </w:pPr>
            <w:r w:rsidRPr="00B96993">
              <w:rPr>
                <w:bCs/>
                <w:sz w:val="18"/>
                <w:szCs w:val="18"/>
              </w:rPr>
              <w:t>OIB</w:t>
            </w:r>
          </w:p>
        </w:tc>
        <w:tc>
          <w:tcPr>
            <w:tcW w:type="auto" w:w="0"/>
            <w:shd w:fill="auto" w:color="auto" w:val="clear"/>
            <w:vAlign w:val="center"/>
            <w:hideMark/>
          </w:tcPr>
          <w:p w:rsidRDefault="00B96993" w:rsidP="00F05230" w:rsidR="00B96993" w:rsidRPr="00B96993">
            <w:pPr>
              <w:jc w:val="center"/>
              <w:rPr>
                <w:bCs/>
                <w:sz w:val="18"/>
                <w:szCs w:val="18"/>
              </w:rPr>
            </w:pPr>
            <w:r w:rsidRPr="00B96993">
              <w:rPr>
                <w:bCs/>
                <w:sz w:val="18"/>
                <w:szCs w:val="18"/>
              </w:rPr>
              <w:t xml:space="preserve">Adresa </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Iznos prijavljene     tražbine (kn)</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Pravna osnova prijavljene tražbine/ Oznaka ovršene isprave</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Iznos priznate</w:t>
            </w:r>
          </w:p>
          <w:p w:rsidRDefault="00B96993" w:rsidP="00F05230" w:rsidR="00B96993" w:rsidRPr="00B96993">
            <w:pPr>
              <w:jc w:val="center"/>
              <w:rPr>
                <w:bCs/>
                <w:sz w:val="18"/>
                <w:szCs w:val="18"/>
              </w:rPr>
            </w:pPr>
            <w:r w:rsidRPr="00B96993">
              <w:rPr>
                <w:bCs/>
                <w:sz w:val="18"/>
                <w:szCs w:val="18"/>
              </w:rPr>
              <w:t>tražbine</w:t>
            </w:r>
          </w:p>
          <w:p w:rsidRDefault="00B96993" w:rsidP="00F05230" w:rsidR="00B96993" w:rsidRPr="00B96993">
            <w:pPr>
              <w:jc w:val="center"/>
              <w:rPr>
                <w:bCs/>
                <w:sz w:val="18"/>
                <w:szCs w:val="18"/>
              </w:rPr>
            </w:pPr>
            <w:r w:rsidRPr="00B96993">
              <w:rPr>
                <w:bCs/>
                <w:sz w:val="18"/>
                <w:szCs w:val="18"/>
              </w:rPr>
              <w:t>(kn)</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Iznos osporene</w:t>
            </w:r>
          </w:p>
          <w:p w:rsidRDefault="00B96993" w:rsidP="00F05230" w:rsidR="00B96993" w:rsidRPr="00B96993">
            <w:pPr>
              <w:jc w:val="center"/>
              <w:rPr>
                <w:bCs/>
                <w:sz w:val="18"/>
                <w:szCs w:val="18"/>
              </w:rPr>
            </w:pPr>
            <w:r w:rsidRPr="00B96993">
              <w:rPr>
                <w:bCs/>
                <w:sz w:val="18"/>
                <w:szCs w:val="18"/>
              </w:rPr>
              <w:t>tražbine</w:t>
            </w:r>
          </w:p>
          <w:p w:rsidRDefault="00B96993" w:rsidP="00F05230" w:rsidR="00B96993" w:rsidRPr="00B96993">
            <w:pPr>
              <w:jc w:val="center"/>
              <w:rPr>
                <w:bCs/>
                <w:sz w:val="18"/>
                <w:szCs w:val="18"/>
              </w:rPr>
            </w:pPr>
            <w:r w:rsidRPr="00B96993">
              <w:rPr>
                <w:bCs/>
                <w:sz w:val="18"/>
                <w:szCs w:val="18"/>
              </w:rPr>
              <w:t>(kn)</w:t>
            </w:r>
          </w:p>
        </w:tc>
        <w:tc>
          <w:tcPr>
            <w:tcW w:type="auto" w:w="0"/>
            <w:shd w:fill="auto" w:color="auto" w:val="clear"/>
            <w:vAlign w:val="center"/>
          </w:tcPr>
          <w:p w:rsidRDefault="00B96993" w:rsidP="00F05230" w:rsidR="00B96993" w:rsidRPr="00B96993">
            <w:pPr>
              <w:jc w:val="center"/>
              <w:rPr>
                <w:bCs/>
                <w:sz w:val="18"/>
                <w:szCs w:val="18"/>
              </w:rPr>
            </w:pPr>
            <w:r w:rsidRPr="00B96993">
              <w:rPr>
                <w:bCs/>
                <w:sz w:val="18"/>
                <w:szCs w:val="18"/>
              </w:rPr>
              <w:t>Razlog osporavanja tražbine</w:t>
            </w:r>
          </w:p>
        </w:tc>
      </w:tr>
      <w:tr w:rsidTr="00B96993" w:rsidR="00B96993" w:rsidRPr="00B96993">
        <w:trPr>
          <w:trHeight w:val="1014"/>
        </w:trPr>
        <w:tc>
          <w:tcPr>
            <w:tcW w:type="auto" w:w="0"/>
            <w:shd w:fill="auto" w:color="auto" w:val="clear"/>
            <w:vAlign w:val="center"/>
            <w:hideMark/>
          </w:tcPr>
          <w:p w:rsidRDefault="00B96993" w:rsidP="00F05230" w:rsidR="00B96993" w:rsidRPr="00B96993">
            <w:pPr>
              <w:jc w:val="center"/>
              <w:rPr>
                <w:sz w:val="18"/>
                <w:szCs w:val="18"/>
              </w:rPr>
            </w:pPr>
            <w:r w:rsidRPr="00B96993">
              <w:rPr>
                <w:sz w:val="18"/>
                <w:szCs w:val="18"/>
              </w:rPr>
              <w:t>1</w:t>
            </w:r>
          </w:p>
        </w:tc>
        <w:tc>
          <w:tcPr>
            <w:tcW w:type="auto" w:w="0"/>
            <w:shd w:fill="auto" w:color="auto" w:val="clear"/>
            <w:vAlign w:val="center"/>
          </w:tcPr>
          <w:p w:rsidRDefault="00B96993" w:rsidP="00F05230" w:rsidR="00B96993" w:rsidRPr="00B96993">
            <w:pPr>
              <w:rPr>
                <w:bCs/>
                <w:sz w:val="18"/>
                <w:szCs w:val="18"/>
              </w:rPr>
            </w:pPr>
            <w:r w:rsidRPr="00B96993">
              <w:rPr>
                <w:sz w:val="18"/>
                <w:szCs w:val="18"/>
              </w:rPr>
              <w:t>REPUBLIKA HRVATSKA, MINISTARSTVO FINANCIJA, POREZNA UPRAVA,zastupano po Županijskom državnom odvjetništvu u Zagrebu</w:t>
            </w:r>
          </w:p>
        </w:tc>
        <w:tc>
          <w:tcPr>
            <w:tcW w:type="auto" w:w="0"/>
            <w:shd w:fill="auto" w:color="auto" w:val="clear"/>
          </w:tcPr>
          <w:p w:rsidRDefault="00B96993" w:rsidP="00F05230" w:rsidR="00B96993" w:rsidRPr="00B96993">
            <w:pPr>
              <w:rPr>
                <w:sz w:val="18"/>
                <w:szCs w:val="18"/>
              </w:rPr>
            </w:pPr>
          </w:p>
          <w:p w:rsidRDefault="00B96993" w:rsidP="00F05230" w:rsidR="00B96993" w:rsidRPr="00B96993">
            <w:pPr>
              <w:rPr>
                <w:sz w:val="18"/>
                <w:szCs w:val="18"/>
              </w:rPr>
            </w:pPr>
          </w:p>
          <w:p w:rsidRDefault="00B96993" w:rsidP="00F05230" w:rsidR="00B96993" w:rsidRPr="00B96993">
            <w:pPr>
              <w:rPr>
                <w:sz w:val="18"/>
                <w:szCs w:val="18"/>
              </w:rPr>
            </w:pPr>
          </w:p>
          <w:p w:rsidRDefault="00B96993" w:rsidP="00F05230" w:rsidR="00B96993" w:rsidRPr="00B96993">
            <w:pPr>
              <w:rPr>
                <w:sz w:val="18"/>
                <w:szCs w:val="18"/>
              </w:rPr>
            </w:pPr>
          </w:p>
          <w:p w:rsidRDefault="00B96993" w:rsidP="00F05230" w:rsidR="00B96993" w:rsidRPr="00B96993">
            <w:pPr>
              <w:rPr>
                <w:b/>
                <w:sz w:val="18"/>
                <w:szCs w:val="18"/>
              </w:rPr>
            </w:pPr>
            <w:r w:rsidRPr="00B96993">
              <w:rPr>
                <w:sz w:val="18"/>
                <w:szCs w:val="18"/>
              </w:rPr>
              <w:t>18683136487</w:t>
            </w:r>
          </w:p>
        </w:tc>
        <w:tc>
          <w:tcPr>
            <w:tcW w:type="auto" w:w="0"/>
            <w:shd w:fill="auto" w:color="auto" w:val="clear"/>
          </w:tcPr>
          <w:p w:rsidRDefault="00B96993" w:rsidP="00F05230" w:rsidR="00B96993" w:rsidRPr="00B96993">
            <w:pPr>
              <w:jc w:val="center"/>
              <w:rPr>
                <w:sz w:val="18"/>
                <w:szCs w:val="18"/>
              </w:rPr>
            </w:pPr>
          </w:p>
          <w:p w:rsidRDefault="00B96993" w:rsidP="00F05230" w:rsidR="00B96993" w:rsidRPr="00B96993">
            <w:pPr>
              <w:jc w:val="center"/>
              <w:rPr>
                <w:sz w:val="18"/>
                <w:szCs w:val="18"/>
              </w:rPr>
            </w:pPr>
            <w:r w:rsidRPr="00B96993">
              <w:rPr>
                <w:sz w:val="18"/>
                <w:szCs w:val="18"/>
              </w:rPr>
              <w:t>Zagreb,</w:t>
            </w:r>
          </w:p>
          <w:p w:rsidRDefault="00B96993" w:rsidP="00F05230" w:rsidR="00B96993" w:rsidRPr="00B96993">
            <w:pPr>
              <w:jc w:val="center"/>
              <w:rPr>
                <w:sz w:val="18"/>
                <w:szCs w:val="18"/>
              </w:rPr>
            </w:pPr>
            <w:r w:rsidRPr="00B96993">
              <w:rPr>
                <w:sz w:val="18"/>
                <w:szCs w:val="18"/>
              </w:rPr>
              <w:t>Avenija Dubrovnik 32</w:t>
            </w:r>
          </w:p>
          <w:p w:rsidRDefault="00B96993" w:rsidP="00F05230" w:rsidR="00B96993" w:rsidRPr="00B96993">
            <w:pPr>
              <w:jc w:val="center"/>
              <w:rPr>
                <w:sz w:val="18"/>
                <w:szCs w:val="18"/>
              </w:rPr>
            </w:pPr>
          </w:p>
          <w:p w:rsidRDefault="00B96993" w:rsidP="00F05230" w:rsidR="00B96993" w:rsidRPr="00B96993">
            <w:pPr>
              <w:jc w:val="center"/>
              <w:rPr>
                <w:sz w:val="18"/>
                <w:szCs w:val="18"/>
              </w:rPr>
            </w:pPr>
          </w:p>
          <w:p w:rsidRDefault="00B96993" w:rsidP="00F05230" w:rsidR="00B96993" w:rsidRPr="00B96993">
            <w:pPr>
              <w:jc w:val="center"/>
              <w:rPr>
                <w:b/>
                <w:sz w:val="18"/>
                <w:szCs w:val="18"/>
              </w:rPr>
            </w:pPr>
          </w:p>
        </w:tc>
        <w:tc>
          <w:tcPr>
            <w:tcW w:type="auto" w:w="0"/>
            <w:shd w:fill="auto" w:color="auto" w:val="clear"/>
            <w:vAlign w:val="center"/>
          </w:tcPr>
          <w:p w:rsidRDefault="00B96993" w:rsidP="00F05230" w:rsidR="00B96993" w:rsidRPr="00B96993">
            <w:pPr>
              <w:jc w:val="center"/>
              <w:rPr>
                <w:sz w:val="18"/>
                <w:szCs w:val="18"/>
              </w:rPr>
            </w:pPr>
            <w:r w:rsidRPr="00B96993">
              <w:rPr>
                <w:sz w:val="18"/>
                <w:szCs w:val="18"/>
              </w:rPr>
              <w:t>267.656,33</w:t>
            </w:r>
          </w:p>
        </w:tc>
        <w:tc>
          <w:tcPr>
            <w:tcW w:type="auto" w:w="0"/>
            <w:shd w:fill="auto" w:color="auto" w:val="clear"/>
            <w:vAlign w:val="center"/>
          </w:tcPr>
          <w:p w:rsidRDefault="00B96993" w:rsidP="00F05230" w:rsidR="00B96993" w:rsidRPr="00B96993">
            <w:pPr>
              <w:rPr>
                <w:sz w:val="18"/>
                <w:szCs w:val="18"/>
              </w:rPr>
            </w:pPr>
            <w:r w:rsidRPr="00B96993">
              <w:rPr>
                <w:sz w:val="18"/>
                <w:szCs w:val="18"/>
              </w:rPr>
              <w:t>Porezi, sudske pristojbe i druga javna davanja</w:t>
            </w:r>
          </w:p>
        </w:tc>
        <w:tc>
          <w:tcPr>
            <w:tcW w:type="auto" w:w="0"/>
            <w:shd w:fill="auto" w:color="auto" w:val="clear"/>
            <w:noWrap/>
            <w:vAlign w:val="center"/>
          </w:tcPr>
          <w:p w:rsidRDefault="00B96993" w:rsidP="00F05230" w:rsidR="00B96993" w:rsidRPr="00B96993">
            <w:pPr>
              <w:jc w:val="center"/>
              <w:rPr>
                <w:sz w:val="18"/>
                <w:szCs w:val="18"/>
              </w:rPr>
            </w:pPr>
            <w:r w:rsidRPr="00B96993">
              <w:rPr>
                <w:sz w:val="18"/>
                <w:szCs w:val="18"/>
              </w:rPr>
              <w:t>267.656,33</w:t>
            </w:r>
          </w:p>
        </w:tc>
        <w:tc>
          <w:tcPr>
            <w:tcW w:type="auto" w:w="0"/>
            <w:shd w:fill="auto" w:color="auto" w:val="clear"/>
            <w:noWrap/>
            <w:vAlign w:val="center"/>
          </w:tcPr>
          <w:p w:rsidRDefault="00B96993" w:rsidP="00F05230" w:rsidR="00B96993" w:rsidRPr="00B96993">
            <w:pPr>
              <w:jc w:val="center"/>
              <w:rPr>
                <w:sz w:val="18"/>
                <w:szCs w:val="18"/>
              </w:rPr>
            </w:pPr>
          </w:p>
        </w:tc>
        <w:tc>
          <w:tcPr>
            <w:tcW w:type="auto" w:w="0"/>
            <w:shd w:fill="auto" w:color="auto" w:val="clear"/>
            <w:noWrap/>
            <w:vAlign w:val="center"/>
          </w:tcPr>
          <w:p w:rsidRDefault="00B96993" w:rsidP="00F05230" w:rsidR="00B96993" w:rsidRPr="00B96993">
            <w:pPr>
              <w:jc w:val="center"/>
              <w:rPr>
                <w:sz w:val="18"/>
                <w:szCs w:val="18"/>
              </w:rPr>
            </w:pPr>
          </w:p>
        </w:tc>
      </w:tr>
      <w:tr w:rsidTr="00B96993" w:rsidR="00B96993" w:rsidRPr="00B96993">
        <w:trPr>
          <w:trHeight w:val="645"/>
        </w:trPr>
        <w:tc>
          <w:tcPr>
            <w:tcW w:type="auto" w:w="0"/>
            <w:tcBorders>
              <w:bottom w:space="0" w:sz="4" w:color="auto" w:val="single"/>
            </w:tcBorders>
            <w:shd w:fill="auto" w:color="auto" w:val="clear"/>
            <w:vAlign w:val="center"/>
            <w:hideMark/>
          </w:tcPr>
          <w:p w:rsidRDefault="00B96993" w:rsidP="00F05230" w:rsidR="00B96993" w:rsidRPr="00B96993">
            <w:pPr>
              <w:jc w:val="center"/>
              <w:rPr>
                <w:sz w:val="18"/>
                <w:szCs w:val="18"/>
              </w:rPr>
            </w:pPr>
          </w:p>
        </w:tc>
        <w:tc>
          <w:tcPr>
            <w:tcW w:type="auto" w:w="0"/>
            <w:tcBorders>
              <w:bottom w:space="0" w:sz="4" w:color="auto" w:val="single"/>
            </w:tcBorders>
            <w:shd w:fill="auto" w:color="auto" w:val="clear"/>
            <w:vAlign w:val="center"/>
          </w:tcPr>
          <w:p w:rsidRDefault="00B96993" w:rsidP="00F05230" w:rsidR="00B96993" w:rsidRPr="00B96993">
            <w:pPr>
              <w:jc w:val="center"/>
              <w:rPr>
                <w:sz w:val="18"/>
                <w:szCs w:val="18"/>
              </w:rPr>
            </w:pPr>
          </w:p>
        </w:tc>
        <w:tc>
          <w:tcPr>
            <w:tcW w:type="auto" w:w="0"/>
            <w:tcBorders>
              <w:bottom w:space="0" w:sz="4" w:color="auto" w:val="single"/>
            </w:tcBorders>
            <w:shd w:fill="auto" w:color="auto" w:val="clear"/>
            <w:vAlign w:val="center"/>
          </w:tcPr>
          <w:p w:rsidRDefault="00B96993" w:rsidP="00F05230" w:rsidR="00B96993" w:rsidRPr="00B96993">
            <w:pPr>
              <w:rPr>
                <w:sz w:val="18"/>
                <w:szCs w:val="18"/>
              </w:rPr>
            </w:pPr>
          </w:p>
        </w:tc>
        <w:tc>
          <w:tcPr>
            <w:tcW w:type="auto" w:w="0"/>
            <w:tcBorders>
              <w:bottom w:space="0" w:sz="4" w:color="auto" w:val="single"/>
            </w:tcBorders>
            <w:shd w:fill="auto" w:color="auto" w:val="clear"/>
            <w:vAlign w:val="center"/>
          </w:tcPr>
          <w:p w:rsidRDefault="00B96993" w:rsidP="00F05230" w:rsidR="00B96993" w:rsidRPr="00B96993">
            <w:pPr>
              <w:jc w:val="center"/>
              <w:rPr>
                <w:sz w:val="18"/>
                <w:szCs w:val="18"/>
              </w:rPr>
            </w:pPr>
            <w:r w:rsidRPr="00B96993">
              <w:rPr>
                <w:sz w:val="18"/>
                <w:szCs w:val="18"/>
              </w:rPr>
              <w:t>UKUPNO:</w:t>
            </w:r>
          </w:p>
        </w:tc>
        <w:tc>
          <w:tcPr>
            <w:tcW w:type="auto" w:w="0"/>
            <w:tcBorders>
              <w:bottom w:space="0" w:sz="4" w:color="auto" w:val="single"/>
            </w:tcBorders>
            <w:shd w:fill="auto" w:color="auto" w:val="clear"/>
            <w:vAlign w:val="center"/>
          </w:tcPr>
          <w:p w:rsidRDefault="00B96993" w:rsidP="00F05230" w:rsidR="00B96993" w:rsidRPr="00B96993">
            <w:pPr>
              <w:jc w:val="center"/>
              <w:rPr>
                <w:sz w:val="18"/>
                <w:szCs w:val="18"/>
              </w:rPr>
            </w:pPr>
            <w:r w:rsidRPr="00B96993">
              <w:rPr>
                <w:sz w:val="18"/>
                <w:szCs w:val="18"/>
              </w:rPr>
              <w:t>267.656,33</w:t>
            </w:r>
          </w:p>
        </w:tc>
        <w:tc>
          <w:tcPr>
            <w:tcW w:type="auto" w:w="0"/>
            <w:tcBorders>
              <w:bottom w:space="0" w:sz="4" w:color="auto" w:val="single"/>
            </w:tcBorders>
            <w:shd w:fill="auto" w:color="auto" w:val="clear"/>
            <w:vAlign w:val="center"/>
          </w:tcPr>
          <w:p w:rsidRDefault="00B96993" w:rsidP="00F05230" w:rsidR="00B96993" w:rsidRPr="00B96993">
            <w:pPr>
              <w:rPr>
                <w:sz w:val="18"/>
                <w:szCs w:val="18"/>
              </w:rPr>
            </w:pPr>
          </w:p>
        </w:tc>
        <w:tc>
          <w:tcPr>
            <w:tcW w:type="auto" w:w="0"/>
            <w:tcBorders>
              <w:bottom w:space="0" w:sz="4" w:color="auto" w:val="single"/>
            </w:tcBorders>
            <w:shd w:fill="auto" w:color="auto" w:val="clear"/>
            <w:noWrap/>
            <w:vAlign w:val="center"/>
          </w:tcPr>
          <w:p w:rsidRDefault="00B96993" w:rsidP="00F05230" w:rsidR="00B96993" w:rsidRPr="00B96993">
            <w:pPr>
              <w:jc w:val="center"/>
              <w:rPr>
                <w:sz w:val="18"/>
                <w:szCs w:val="18"/>
              </w:rPr>
            </w:pPr>
            <w:r w:rsidRPr="00B96993">
              <w:rPr>
                <w:sz w:val="18"/>
                <w:szCs w:val="18"/>
              </w:rPr>
              <w:t>267.656,33</w:t>
            </w:r>
          </w:p>
        </w:tc>
        <w:tc>
          <w:tcPr>
            <w:tcW w:type="auto" w:w="0"/>
            <w:tcBorders>
              <w:bottom w:space="0" w:sz="4" w:color="auto" w:val="single"/>
            </w:tcBorders>
            <w:shd w:fill="auto" w:color="auto" w:val="clear"/>
            <w:noWrap/>
            <w:vAlign w:val="center"/>
          </w:tcPr>
          <w:p w:rsidRDefault="00B96993" w:rsidP="00F05230" w:rsidR="00B96993" w:rsidRPr="00B96993">
            <w:pPr>
              <w:jc w:val="center"/>
              <w:rPr>
                <w:sz w:val="18"/>
                <w:szCs w:val="18"/>
              </w:rPr>
            </w:pPr>
          </w:p>
        </w:tc>
        <w:tc>
          <w:tcPr>
            <w:tcW w:type="auto" w:w="0"/>
            <w:tcBorders>
              <w:bottom w:space="0" w:sz="4" w:color="auto" w:val="single"/>
            </w:tcBorders>
            <w:shd w:fill="auto" w:color="auto" w:val="clear"/>
            <w:noWrap/>
            <w:vAlign w:val="center"/>
          </w:tcPr>
          <w:p w:rsidRDefault="00B96993" w:rsidP="00F05230" w:rsidR="00B96993" w:rsidRPr="00B96993">
            <w:pPr>
              <w:rPr>
                <w:sz w:val="18"/>
                <w:szCs w:val="18"/>
              </w:rPr>
            </w:pPr>
          </w:p>
        </w:tc>
      </w:tr>
    </w:tbl>
    <w:p w:rsidRDefault="004617FD" w:rsidP="004617FD" w:rsidR="004617FD">
      <w:pPr>
        <w:ind w:firstLine="720"/>
      </w:pPr>
    </w:p>
    <w:p w:rsidRDefault="00EF29F3" w:rsidP="00EF29F3" w:rsidR="00EF29F3"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I </w:t>
      </w:r>
      <w:r w:rsidR="009042A0">
        <w:rPr>
          <w:bCs/>
          <w:sz w:val="24"/>
          <w:szCs w:val="24"/>
        </w:rPr>
        <w:t xml:space="preserve">i II. </w:t>
      </w:r>
      <w:r w:rsidRPr="003007B4">
        <w:rPr>
          <w:bCs/>
          <w:sz w:val="24"/>
          <w:szCs w:val="24"/>
        </w:rPr>
        <w:t>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smatraju utvrđenim  i razvrstavaju u I  </w:t>
      </w:r>
      <w:r w:rsidR="009042A0">
        <w:rPr>
          <w:bCs/>
          <w:sz w:val="24"/>
          <w:szCs w:val="24"/>
        </w:rPr>
        <w:t xml:space="preserve">i II </w:t>
      </w:r>
      <w:r w:rsidR="000857AF" w:rsidRPr="003007B4">
        <w:rPr>
          <w:bCs/>
          <w:sz w:val="24"/>
          <w:szCs w:val="24"/>
        </w:rPr>
        <w:t>viši isplatni red.</w:t>
      </w:r>
    </w:p>
    <w:p w:rsidRDefault="000857AF" w:rsidP="000857AF" w:rsidR="000857AF" w:rsidRPr="003007B4">
      <w:pPr>
        <w:numPr>
          <w:ilvl w:val="12"/>
          <w:numId w:val="0"/>
        </w:numPr>
        <w:jc w:val="both"/>
        <w:rPr>
          <w:bCs/>
          <w:sz w:val="24"/>
          <w:szCs w:val="24"/>
        </w:rPr>
      </w:pPr>
    </w:p>
    <w:p w:rsidRDefault="000857AF" w:rsidP="000857AF" w:rsidR="000857AF">
      <w:pPr>
        <w:numPr>
          <w:ilvl w:val="12"/>
          <w:numId w:val="0"/>
        </w:numPr>
        <w:ind w:firstLine="720"/>
        <w:jc w:val="both"/>
        <w:rPr>
          <w:bCs/>
          <w:sz w:val="24"/>
          <w:szCs w:val="24"/>
        </w:rPr>
      </w:pPr>
      <w:r w:rsidRPr="003007B4">
        <w:rPr>
          <w:bCs/>
          <w:sz w:val="24"/>
          <w:szCs w:val="24"/>
        </w:rPr>
        <w:t xml:space="preserve">Stečajni upravitelj ističe kako </w:t>
      </w:r>
      <w:r w:rsidR="000F4DC9">
        <w:rPr>
          <w:bCs/>
          <w:sz w:val="24"/>
          <w:szCs w:val="24"/>
        </w:rPr>
        <w:t>postoje slijedeća razlučna prava:</w:t>
      </w:r>
    </w:p>
    <w:p w:rsidRDefault="000F4DC9" w:rsidP="000857AF" w:rsidR="000F4DC9">
      <w:pPr>
        <w:numPr>
          <w:ilvl w:val="12"/>
          <w:numId w:val="0"/>
        </w:numPr>
        <w:ind w:firstLine="720"/>
        <w:jc w:val="both"/>
        <w:rPr>
          <w:bCs/>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98"/>
        <w:gridCol w:w="1270"/>
        <w:gridCol w:w="708"/>
        <w:gridCol w:w="850"/>
        <w:gridCol w:w="1278"/>
        <w:gridCol w:w="1841"/>
        <w:gridCol w:w="1701"/>
        <w:gridCol w:w="1574"/>
      </w:tblGrid>
      <w:tr w:rsidTr="00B34055" w:rsidR="00B34055" w:rsidRPr="000F4DC9">
        <w:trPr>
          <w:trHeight w:val="660"/>
        </w:trPr>
        <w:tc>
          <w:tcPr>
            <w:tcW w:type="pct" w:w="207"/>
            <w:shd w:fill="auto" w:color="auto" w:val="clear"/>
            <w:vAlign w:val="center"/>
            <w:hideMark/>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 xml:space="preserve">Rb / Broj prijave </w:t>
            </w:r>
          </w:p>
          <w:p w:rsidRDefault="000F4DC9" w:rsidP="00F05230" w:rsidR="000F4DC9" w:rsidRPr="000F4DC9">
            <w:pPr>
              <w:pStyle w:val="Bezproreda"/>
              <w:spacing w:lineRule="auto" w:line="276"/>
              <w:jc w:val="center"/>
              <w:rPr>
                <w:rFonts w:hAnsi="Times New Roman" w:ascii="Times New Roman"/>
                <w:sz w:val="18"/>
                <w:szCs w:val="18"/>
              </w:rPr>
            </w:pPr>
          </w:p>
        </w:tc>
        <w:tc>
          <w:tcPr>
            <w:tcW w:type="pct" w:w="660"/>
            <w:shd w:fill="auto" w:color="auto" w:val="clear"/>
            <w:vAlign w:val="center"/>
            <w:hideMark/>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Ime i prezime /  tvrtka ili naziv razlučnog vjerovnika</w:t>
            </w:r>
          </w:p>
        </w:tc>
        <w:tc>
          <w:tcPr>
            <w:tcW w:type="pct" w:w="368"/>
            <w:shd w:fill="auto" w:color="auto" w:val="clear"/>
            <w:vAlign w:val="center"/>
            <w:hideMark/>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 xml:space="preserve">OIB razlučnog vjerovnika </w:t>
            </w:r>
          </w:p>
        </w:tc>
        <w:tc>
          <w:tcPr>
            <w:tcW w:type="pct" w:w="442"/>
            <w:shd w:fill="auto" w:color="auto" w:val="clear"/>
            <w:vAlign w:val="center"/>
            <w:hideMark/>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Adresa / sjedište razlučnog vjerovnika</w:t>
            </w:r>
          </w:p>
        </w:tc>
        <w:tc>
          <w:tcPr>
            <w:tcW w:type="pct" w:w="664"/>
            <w:shd w:fill="auto" w:color="auto" w:val="clear"/>
            <w:vAlign w:val="center"/>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Javna knjiga u koju je razlučno pravo upisano</w:t>
            </w:r>
          </w:p>
        </w:tc>
        <w:tc>
          <w:tcPr>
            <w:tcW w:type="pct" w:w="957"/>
            <w:shd w:fill="auto" w:color="auto" w:val="clear"/>
            <w:vAlign w:val="center"/>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Iznos tražbine osigurane razlučnim pravom (kn)</w:t>
            </w:r>
          </w:p>
        </w:tc>
        <w:tc>
          <w:tcPr>
            <w:tcW w:type="pct" w:w="884"/>
            <w:shd w:fill="auto" w:color="auto" w:val="clear"/>
            <w:vAlign w:val="center"/>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Pravnu osnovu tražbine osigurane razlučnim pravom</w:t>
            </w:r>
          </w:p>
        </w:tc>
        <w:tc>
          <w:tcPr>
            <w:tcW w:type="pct" w:w="818"/>
            <w:shd w:fill="auto" w:color="auto" w:val="clear"/>
            <w:vAlign w:val="center"/>
          </w:tcPr>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Dio imovine na koji se odnosi razlučno</w:t>
            </w:r>
          </w:p>
          <w:p w:rsidRDefault="000F4DC9" w:rsidP="00F05230" w:rsidR="000F4DC9" w:rsidRPr="000F4DC9">
            <w:pPr>
              <w:pStyle w:val="Bezproreda"/>
              <w:spacing w:lineRule="auto" w:line="276"/>
              <w:jc w:val="center"/>
              <w:rPr>
                <w:rFonts w:hAnsi="Times New Roman" w:ascii="Times New Roman"/>
                <w:sz w:val="18"/>
                <w:szCs w:val="18"/>
              </w:rPr>
            </w:pPr>
            <w:r w:rsidRPr="000F4DC9">
              <w:rPr>
                <w:rFonts w:hAnsi="Times New Roman" w:ascii="Times New Roman"/>
                <w:sz w:val="18"/>
                <w:szCs w:val="18"/>
              </w:rPr>
              <w:t>pravo</w:t>
            </w:r>
          </w:p>
        </w:tc>
      </w:tr>
      <w:tr w:rsidTr="00B34055" w:rsidR="00B34055" w:rsidRPr="000F4DC9">
        <w:trPr>
          <w:trHeight w:val="1014"/>
        </w:trPr>
        <w:tc>
          <w:tcPr>
            <w:tcW w:type="pct" w:w="207"/>
            <w:shd w:fill="auto" w:color="auto" w:val="clear"/>
            <w:vAlign w:val="center"/>
            <w:hideMark/>
          </w:tcPr>
          <w:p w:rsidRDefault="000F4DC9" w:rsidP="00F05230" w:rsidR="000F4DC9" w:rsidRPr="000F4DC9">
            <w:pPr>
              <w:jc w:val="center"/>
              <w:rPr>
                <w:sz w:val="18"/>
                <w:szCs w:val="18"/>
              </w:rPr>
            </w:pPr>
            <w:r w:rsidRPr="000F4DC9">
              <w:rPr>
                <w:sz w:val="18"/>
                <w:szCs w:val="18"/>
              </w:rPr>
              <w:t>1</w:t>
            </w:r>
          </w:p>
        </w:tc>
        <w:tc>
          <w:tcPr>
            <w:tcW w:type="pct" w:w="660"/>
            <w:shd w:fill="auto" w:color="auto" w:val="clear"/>
            <w:vAlign w:val="center"/>
          </w:tcPr>
          <w:p w:rsidRDefault="000F4DC9" w:rsidP="00F05230" w:rsidR="000F4DC9" w:rsidRPr="000F4DC9">
            <w:pPr>
              <w:rPr>
                <w:bCs/>
                <w:sz w:val="18"/>
                <w:szCs w:val="18"/>
              </w:rPr>
            </w:pPr>
            <w:r w:rsidRPr="000F4DC9">
              <w:rPr>
                <w:sz w:val="18"/>
                <w:szCs w:val="18"/>
              </w:rPr>
              <w:t>REPUBLIKA HRVATSKA, MINISTARSTVO FINANCIJA, POREZNA UPRAVA,zastupano po Županijskom državnom odvjetništvu u Zagrebu</w:t>
            </w:r>
          </w:p>
        </w:tc>
        <w:tc>
          <w:tcPr>
            <w:tcW w:type="pct" w:w="368"/>
            <w:shd w:fill="auto" w:color="auto" w:val="clear"/>
          </w:tcPr>
          <w:p w:rsidRDefault="000F4DC9" w:rsidP="00F05230" w:rsidR="000F4DC9" w:rsidRPr="000F4DC9">
            <w:pPr>
              <w:rPr>
                <w:sz w:val="18"/>
                <w:szCs w:val="18"/>
              </w:rPr>
            </w:pPr>
          </w:p>
          <w:p w:rsidRDefault="000F4DC9" w:rsidP="00F05230" w:rsidR="000F4DC9" w:rsidRPr="000F4DC9">
            <w:pPr>
              <w:rPr>
                <w:sz w:val="18"/>
                <w:szCs w:val="18"/>
              </w:rPr>
            </w:pPr>
          </w:p>
          <w:p w:rsidRDefault="000F4DC9" w:rsidP="00F05230" w:rsidR="000F4DC9" w:rsidRPr="000F4DC9">
            <w:pPr>
              <w:rPr>
                <w:sz w:val="18"/>
                <w:szCs w:val="18"/>
              </w:rPr>
            </w:pPr>
          </w:p>
          <w:p w:rsidRDefault="000F4DC9" w:rsidP="00F05230" w:rsidR="000F4DC9" w:rsidRPr="000F4DC9">
            <w:pPr>
              <w:rPr>
                <w:b/>
                <w:sz w:val="18"/>
                <w:szCs w:val="18"/>
              </w:rPr>
            </w:pPr>
            <w:r w:rsidRPr="000F4DC9">
              <w:rPr>
                <w:sz w:val="18"/>
                <w:szCs w:val="18"/>
              </w:rPr>
              <w:t>18683136487</w:t>
            </w:r>
          </w:p>
        </w:tc>
        <w:tc>
          <w:tcPr>
            <w:tcW w:type="pct" w:w="442"/>
            <w:shd w:fill="auto" w:color="auto" w:val="clear"/>
          </w:tcPr>
          <w:p w:rsidRDefault="000F4DC9" w:rsidP="00F05230" w:rsidR="000F4DC9" w:rsidRPr="000F4DC9">
            <w:pPr>
              <w:jc w:val="center"/>
              <w:rPr>
                <w:sz w:val="18"/>
                <w:szCs w:val="18"/>
              </w:rPr>
            </w:pPr>
          </w:p>
          <w:p w:rsidRDefault="000F4DC9" w:rsidP="00F05230" w:rsidR="000F4DC9" w:rsidRPr="000F4DC9">
            <w:pPr>
              <w:jc w:val="center"/>
              <w:rPr>
                <w:sz w:val="18"/>
                <w:szCs w:val="18"/>
              </w:rPr>
            </w:pPr>
            <w:r w:rsidRPr="000F4DC9">
              <w:rPr>
                <w:sz w:val="18"/>
                <w:szCs w:val="18"/>
              </w:rPr>
              <w:t>Zagreb,</w:t>
            </w:r>
          </w:p>
          <w:p w:rsidRDefault="000F4DC9" w:rsidP="00F05230" w:rsidR="000F4DC9" w:rsidRPr="000F4DC9">
            <w:pPr>
              <w:jc w:val="center"/>
              <w:rPr>
                <w:sz w:val="18"/>
                <w:szCs w:val="18"/>
              </w:rPr>
            </w:pPr>
            <w:r w:rsidRPr="000F4DC9">
              <w:rPr>
                <w:sz w:val="18"/>
                <w:szCs w:val="18"/>
              </w:rPr>
              <w:t>Avenija Dubrovnik 32</w:t>
            </w:r>
          </w:p>
          <w:p w:rsidRDefault="000F4DC9" w:rsidP="00F05230" w:rsidR="000F4DC9" w:rsidRPr="000F4DC9">
            <w:pPr>
              <w:jc w:val="center"/>
              <w:rPr>
                <w:b/>
                <w:sz w:val="18"/>
                <w:szCs w:val="18"/>
              </w:rPr>
            </w:pPr>
          </w:p>
        </w:tc>
        <w:tc>
          <w:tcPr>
            <w:tcW w:type="pct" w:w="664"/>
            <w:shd w:fill="auto" w:color="auto" w:val="clear"/>
            <w:vAlign w:val="center"/>
          </w:tcPr>
          <w:p w:rsidRDefault="000F4DC9" w:rsidP="00F05230" w:rsidR="000F4DC9" w:rsidRPr="000F4DC9">
            <w:pPr>
              <w:rPr>
                <w:sz w:val="18"/>
                <w:szCs w:val="18"/>
              </w:rPr>
            </w:pPr>
            <w:r w:rsidRPr="000F4DC9">
              <w:rPr>
                <w:sz w:val="18"/>
                <w:szCs w:val="18"/>
              </w:rPr>
              <w:t>Evidencija MUP-a</w:t>
            </w:r>
          </w:p>
        </w:tc>
        <w:tc>
          <w:tcPr>
            <w:tcW w:type="pct" w:w="957"/>
            <w:shd w:fill="auto" w:color="auto" w:val="clear"/>
            <w:vAlign w:val="center"/>
          </w:tcPr>
          <w:p w:rsidRDefault="000F4DC9" w:rsidP="00F05230" w:rsidR="000F4DC9" w:rsidRPr="000F4DC9">
            <w:pPr>
              <w:jc w:val="center"/>
              <w:rPr>
                <w:sz w:val="18"/>
                <w:szCs w:val="18"/>
              </w:rPr>
            </w:pPr>
            <w:r w:rsidRPr="000F4DC9">
              <w:rPr>
                <w:sz w:val="18"/>
                <w:szCs w:val="18"/>
              </w:rPr>
              <w:t>205.233,23</w:t>
            </w:r>
          </w:p>
          <w:p w:rsidRDefault="000F4DC9" w:rsidP="00F05230" w:rsidR="000F4DC9" w:rsidRPr="000F4DC9">
            <w:pPr>
              <w:jc w:val="center"/>
              <w:rPr>
                <w:sz w:val="18"/>
                <w:szCs w:val="18"/>
              </w:rPr>
            </w:pPr>
            <w:r w:rsidRPr="000F4DC9">
              <w:rPr>
                <w:sz w:val="18"/>
                <w:szCs w:val="18"/>
              </w:rPr>
              <w:t xml:space="preserve"> (bez pripadajuće zakonske zatezne kamate)</w:t>
            </w:r>
          </w:p>
        </w:tc>
        <w:tc>
          <w:tcPr>
            <w:tcW w:type="pct" w:w="884"/>
            <w:shd w:fill="auto" w:color="auto" w:val="clear"/>
            <w:noWrap/>
          </w:tcPr>
          <w:p w:rsidRDefault="000F4DC9" w:rsidP="00F05230" w:rsidR="000F4DC9" w:rsidRPr="000F4DC9">
            <w:pPr>
              <w:ind w:firstLine="720"/>
              <w:rPr>
                <w:sz w:val="18"/>
                <w:szCs w:val="18"/>
              </w:rPr>
            </w:pPr>
            <w:r w:rsidRPr="000F4DC9">
              <w:rPr>
                <w:sz w:val="18"/>
                <w:szCs w:val="18"/>
              </w:rPr>
              <w:t>Rješenje o ovrsi pljenidbom, procjenom i prodajom pokretnina Klasa: UP/I-415-02/2011-001/03559 od 24.08.2011.g.</w:t>
            </w:r>
          </w:p>
        </w:tc>
        <w:tc>
          <w:tcPr>
            <w:tcW w:type="pct" w:w="818"/>
            <w:shd w:fill="auto" w:color="auto" w:val="clear"/>
            <w:noWrap/>
            <w:vAlign w:val="center"/>
          </w:tcPr>
          <w:p w:rsidRDefault="000F4DC9" w:rsidP="00F05230" w:rsidR="000F4DC9" w:rsidRPr="000F4DC9">
            <w:pPr>
              <w:ind w:firstLine="720"/>
              <w:rPr>
                <w:sz w:val="18"/>
                <w:szCs w:val="18"/>
              </w:rPr>
            </w:pPr>
            <w:r w:rsidRPr="000F4DC9">
              <w:rPr>
                <w:sz w:val="18"/>
                <w:szCs w:val="18"/>
              </w:rPr>
              <w:t xml:space="preserve">Osobno vozilo marke PEUGEOT 607 </w:t>
            </w:r>
            <w:r w:rsidRPr="000F4DC9">
              <w:rPr>
                <w:bCs/>
                <w:sz w:val="18"/>
                <w:szCs w:val="18"/>
              </w:rPr>
              <w:t>PACK AUTO, godina proizvodnje 2004.g., reg.oznake ZG8658AT</w:t>
            </w:r>
          </w:p>
        </w:tc>
      </w:tr>
    </w:tbl>
    <w:p w:rsidRDefault="000F4DC9" w:rsidP="000857AF" w:rsidR="000F4DC9" w:rsidRPr="003007B4">
      <w:pPr>
        <w:numPr>
          <w:ilvl w:val="12"/>
          <w:numId w:val="0"/>
        </w:numPr>
        <w:ind w:firstLine="720"/>
        <w:jc w:val="both"/>
        <w:rPr>
          <w:bCs/>
          <w:sz w:val="24"/>
          <w:szCs w:val="24"/>
        </w:rPr>
      </w:pP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w:t>
      </w:r>
      <w:r w:rsidR="009444FA">
        <w:rPr>
          <w:bCs/>
          <w:sz w:val="24"/>
          <w:szCs w:val="24"/>
        </w:rPr>
        <w:t xml:space="preserve">11,10 </w:t>
      </w:r>
      <w:r w:rsidR="00862E38" w:rsidRPr="003007B4">
        <w:rPr>
          <w:bCs/>
          <w:sz w:val="24"/>
          <w:szCs w:val="24"/>
        </w:rPr>
        <w:t>sati</w:t>
      </w:r>
    </w:p>
    <w:p w:rsidRDefault="00FF4310" w:rsidP="00C62C16" w:rsidR="00FF4310" w:rsidRPr="003007B4">
      <w:pPr>
        <w:jc w:val="both"/>
        <w:rPr>
          <w:bCs/>
          <w:sz w:val="24"/>
          <w:szCs w:val="24"/>
        </w:rPr>
      </w:pPr>
    </w:p>
    <w:p w:rsidRDefault="007D3CE7" w:rsidP="00C62C16" w:rsidR="007D3CE7">
      <w:pPr>
        <w:jc w:val="both"/>
        <w:rPr>
          <w:bCs/>
          <w:sz w:val="24"/>
          <w:szCs w:val="24"/>
        </w:rPr>
      </w:pPr>
    </w:p>
    <w:p w:rsidRDefault="003440C5" w:rsidP="00C62C16" w:rsidR="003440C5">
      <w:pPr>
        <w:jc w:val="both"/>
        <w:rPr>
          <w:bCs/>
          <w:sz w:val="24"/>
          <w:szCs w:val="24"/>
        </w:rPr>
      </w:pPr>
    </w:p>
    <w:p w:rsidRDefault="003440C5" w:rsidP="00C62C16" w:rsidR="003440C5">
      <w:pPr>
        <w:jc w:val="both"/>
        <w:rPr>
          <w:bCs/>
          <w:sz w:val="24"/>
          <w:szCs w:val="24"/>
        </w:rPr>
      </w:pPr>
    </w:p>
    <w:p w:rsidRDefault="003440C5" w:rsidP="00C62C16" w:rsidR="003440C5">
      <w:pPr>
        <w:jc w:val="both"/>
        <w:rPr>
          <w:bCs/>
          <w:sz w:val="24"/>
          <w:szCs w:val="24"/>
        </w:rPr>
      </w:pPr>
    </w:p>
    <w:p w:rsidRDefault="003440C5" w:rsidP="00C62C16" w:rsidR="003440C5">
      <w:pPr>
        <w:jc w:val="both"/>
        <w:rPr>
          <w:bCs/>
          <w:sz w:val="24"/>
          <w:szCs w:val="24"/>
        </w:rPr>
      </w:pPr>
    </w:p>
    <w:p w:rsidRDefault="003440C5" w:rsidP="00C62C16" w:rsidR="003440C5">
      <w:pPr>
        <w:jc w:val="both"/>
        <w:rPr>
          <w:bCs/>
          <w:sz w:val="24"/>
          <w:szCs w:val="24"/>
        </w:rPr>
      </w:pPr>
    </w:p>
    <w:p w:rsidRDefault="003440C5" w:rsidP="00C62C16" w:rsidR="003440C5">
      <w:pPr>
        <w:jc w:val="both"/>
        <w:rPr>
          <w:bCs/>
          <w:sz w:val="24"/>
          <w:szCs w:val="24"/>
        </w:rPr>
      </w:pPr>
    </w:p>
    <w:p w:rsidRDefault="003440C5" w:rsidP="00C62C16" w:rsidR="003440C5">
      <w:pPr>
        <w:jc w:val="both"/>
        <w:rPr>
          <w:bCs/>
          <w:sz w:val="24"/>
          <w:szCs w:val="24"/>
        </w:rPr>
      </w:pPr>
    </w:p>
    <w:p w:rsidRDefault="003440C5" w:rsidP="00C62C16" w:rsidR="003440C5"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pPr>
        <w:ind w:firstLine="720"/>
        <w:jc w:val="both"/>
        <w:rPr>
          <w:bCs/>
          <w:sz w:val="24"/>
          <w:szCs w:val="24"/>
        </w:rPr>
      </w:pPr>
      <w:r w:rsidRPr="007D3CE7">
        <w:rPr>
          <w:bCs/>
          <w:sz w:val="24"/>
          <w:szCs w:val="24"/>
        </w:rPr>
        <w:t>Stečajni upravitelj usmeno izlaže kao u svom pisanom izvješću, koje je sastavni dio ovog stečajnog spisa.</w:t>
      </w:r>
    </w:p>
    <w:p w:rsidRDefault="00945104" w:rsidP="00E8650B" w:rsidR="00945104">
      <w:pPr>
        <w:ind w:firstLine="720"/>
        <w:jc w:val="both"/>
        <w:rPr>
          <w:bCs/>
          <w:sz w:val="24"/>
          <w:szCs w:val="24"/>
        </w:rPr>
      </w:pPr>
    </w:p>
    <w:p w:rsidRDefault="003440C5" w:rsidP="003440C5" w:rsidR="003440C5" w:rsidRPr="00480AA6">
      <w:pPr>
        <w:pStyle w:val="Bezproreda"/>
        <w:jc w:val="center"/>
        <w:rPr>
          <w:rFonts w:hAnsi="Times New Roman" w:ascii="Times New Roman"/>
          <w:b/>
          <w:sz w:val="24"/>
          <w:szCs w:val="24"/>
        </w:rPr>
      </w:pPr>
    </w:p>
    <w:p w:rsidRDefault="003440C5" w:rsidP="003440C5" w:rsidR="003440C5" w:rsidRPr="00480AA6">
      <w:pPr>
        <w:pStyle w:val="Tijeloteksta"/>
        <w:numPr>
          <w:ilvl w:val="0"/>
          <w:numId w:val="27"/>
        </w:numPr>
        <w:tabs>
          <w:tab w:pos="851" w:val="left"/>
        </w:tabs>
        <w:overflowPunct/>
        <w:autoSpaceDE/>
        <w:autoSpaceDN/>
        <w:adjustRightInd/>
        <w:ind w:hanging="851" w:left="851"/>
        <w:textAlignment w:val="auto"/>
        <w:rPr>
          <w:rFonts w:hAnsi="Times New Roman" w:ascii="Times New Roman"/>
          <w:b/>
        </w:rPr>
      </w:pPr>
      <w:r w:rsidRPr="00480AA6">
        <w:rPr>
          <w:rFonts w:hAnsi="Times New Roman" w:ascii="Times New Roman"/>
          <w:b/>
        </w:rPr>
        <w:t>UVODNE NAPOMENE</w:t>
      </w:r>
    </w:p>
    <w:p w:rsidRDefault="003440C5" w:rsidP="003440C5" w:rsidR="003440C5" w:rsidRPr="00480AA6">
      <w:pPr>
        <w:pStyle w:val="Tijeloteksta"/>
        <w:tabs>
          <w:tab w:pos="851" w:val="left"/>
        </w:tabs>
        <w:ind w:left="851"/>
        <w:rPr>
          <w:rFonts w:hAnsi="Times New Roman" w:ascii="Times New Roman"/>
          <w:b/>
        </w:rPr>
      </w:pPr>
    </w:p>
    <w:p w:rsidRDefault="003440C5" w:rsidP="003440C5" w:rsidR="003440C5" w:rsidRPr="00480AA6">
      <w:pPr>
        <w:ind w:firstLine="720"/>
        <w:rPr>
          <w:sz w:val="24"/>
          <w:szCs w:val="24"/>
        </w:rPr>
      </w:pPr>
      <w:r w:rsidRPr="00480AA6">
        <w:rPr>
          <w:sz w:val="24"/>
          <w:szCs w:val="24"/>
        </w:rPr>
        <w:t>Rješenjem Naslovnog suda pod gornjim brojem od 01. ožujka 2018.g. je otvoren likvidacijski postupak nad imovinom brisanog subjekta gore navedenog trgovačkog društva.</w:t>
      </w:r>
    </w:p>
    <w:p w:rsidRDefault="003440C5" w:rsidP="003440C5" w:rsidR="003440C5" w:rsidRPr="00480AA6">
      <w:pPr>
        <w:rPr>
          <w:sz w:val="24"/>
          <w:szCs w:val="24"/>
        </w:rPr>
      </w:pPr>
      <w:r w:rsidRPr="00480AA6">
        <w:rPr>
          <w:sz w:val="24"/>
          <w:szCs w:val="24"/>
        </w:rPr>
        <w:t>Kako je vrijednost likvidacijske mase procijenjena na iznos od 24.503,00 kuna, u tom postupku se nije mogla namiriti tražbina vjerovnika u iznosu od 471.329,65 kuna, pa je stoga  obustavljen postupak likvidacije nad imovinom pravne osobe i podnijet je prijedlog za otvaranje stečajnog postupka nad likvidacijskom masom iza PHARMAGENT d.o.o.</w:t>
      </w:r>
    </w:p>
    <w:p w:rsidRDefault="003440C5" w:rsidP="003440C5" w:rsidR="003440C5" w:rsidRPr="00480AA6">
      <w:pPr>
        <w:rPr>
          <w:sz w:val="24"/>
          <w:szCs w:val="24"/>
        </w:rPr>
      </w:pPr>
      <w:r w:rsidRPr="00480AA6">
        <w:rPr>
          <w:sz w:val="24"/>
          <w:szCs w:val="24"/>
        </w:rPr>
        <w:t>Nakon toga je Naslovni sud donio rješenje, kojim je određen upis stečajne mase u sudski registar, te zatim i rješenje o nastavku stečajnog postupka nad Stečajnom masom iza PHARMAGENT d.o.o.</w:t>
      </w:r>
    </w:p>
    <w:p w:rsidRDefault="003440C5" w:rsidP="003440C5" w:rsidR="003440C5" w:rsidRPr="00480AA6">
      <w:pPr>
        <w:rPr>
          <w:sz w:val="24"/>
          <w:szCs w:val="24"/>
        </w:rPr>
      </w:pPr>
      <w:r w:rsidRPr="00480AA6">
        <w:rPr>
          <w:sz w:val="24"/>
          <w:szCs w:val="24"/>
        </w:rPr>
        <w:t>Također, tim rješenjem sam imenovana stečajnim upraviteljem.</w:t>
      </w:r>
    </w:p>
    <w:p w:rsidRDefault="003440C5" w:rsidP="003440C5" w:rsidR="003440C5" w:rsidRPr="00480AA6">
      <w:pPr>
        <w:ind w:hanging="1416" w:left="1416"/>
        <w:rPr>
          <w:sz w:val="24"/>
          <w:szCs w:val="24"/>
        </w:rPr>
      </w:pPr>
    </w:p>
    <w:p w:rsidRDefault="003440C5" w:rsidP="003440C5" w:rsidR="003440C5" w:rsidRPr="00480AA6">
      <w:pPr>
        <w:pStyle w:val="Bezproreda"/>
        <w:tabs>
          <w:tab w:pos="851" w:val="left"/>
        </w:tabs>
        <w:ind w:hanging="708" w:left="708"/>
        <w:rPr>
          <w:rFonts w:hAnsi="Times New Roman" w:ascii="Times New Roman"/>
          <w:b/>
          <w:sz w:val="24"/>
          <w:szCs w:val="24"/>
        </w:rPr>
      </w:pPr>
      <w:r w:rsidRPr="00480AA6">
        <w:rPr>
          <w:rFonts w:hAnsi="Times New Roman" w:ascii="Times New Roman"/>
          <w:b/>
          <w:sz w:val="24"/>
          <w:szCs w:val="24"/>
        </w:rPr>
        <w:t>II</w:t>
      </w:r>
      <w:r w:rsidRPr="00480AA6">
        <w:rPr>
          <w:rFonts w:hAnsi="Times New Roman" w:ascii="Times New Roman"/>
          <w:b/>
          <w:sz w:val="24"/>
          <w:szCs w:val="24"/>
        </w:rPr>
        <w:tab/>
        <w:t>PODUZETE RADNJE STEČAJNE UPRAVITELJICE OD OTVARANJA STEČAJNOG POSTUPKA</w:t>
      </w:r>
    </w:p>
    <w:p w:rsidRDefault="003440C5" w:rsidP="003440C5" w:rsidR="003440C5" w:rsidRPr="00480AA6">
      <w:pPr>
        <w:pStyle w:val="Bezproreda"/>
        <w:tabs>
          <w:tab w:pos="851" w:val="left"/>
        </w:tabs>
        <w:ind w:hanging="708" w:left="708"/>
        <w:rPr>
          <w:rFonts w:hAnsi="Times New Roman" w:ascii="Times New Roman"/>
          <w:b/>
          <w:sz w:val="24"/>
          <w:szCs w:val="24"/>
        </w:rPr>
      </w:pPr>
    </w:p>
    <w:p w:rsidRDefault="003440C5" w:rsidP="003440C5" w:rsidR="003440C5" w:rsidRPr="00480AA6">
      <w:pPr>
        <w:jc w:val="both"/>
        <w:rPr>
          <w:sz w:val="24"/>
          <w:szCs w:val="24"/>
          <w:lang w:val="pl-PL"/>
        </w:rPr>
      </w:pPr>
      <w:r w:rsidRPr="00480AA6">
        <w:rPr>
          <w:sz w:val="24"/>
          <w:szCs w:val="24"/>
          <w:lang w:val="pl-PL"/>
        </w:rPr>
        <w:t xml:space="preserve">Danom donošenja Rješenja o </w:t>
      </w:r>
      <w:r w:rsidRPr="00480AA6">
        <w:rPr>
          <w:sz w:val="24"/>
          <w:szCs w:val="24"/>
        </w:rPr>
        <w:t>otvaranju</w:t>
      </w:r>
      <w:r w:rsidRPr="00480AA6">
        <w:rPr>
          <w:sz w:val="24"/>
          <w:szCs w:val="24"/>
          <w:lang w:val="pl-PL"/>
        </w:rPr>
        <w:t xml:space="preserve"> stečajnog  postupka sam preuzela dužnost stečajne upraviteljice, te su poduzete slijedeće radnje:</w:t>
      </w:r>
    </w:p>
    <w:p w:rsidRDefault="003440C5" w:rsidP="003440C5" w:rsidR="003440C5" w:rsidRPr="00480AA6">
      <w:pPr>
        <w:pStyle w:val="Odlomakpopisa"/>
        <w:numPr>
          <w:ilvl w:val="0"/>
          <w:numId w:val="28"/>
        </w:numPr>
        <w:spacing w:after="0"/>
        <w:jc w:val="both"/>
        <w:rPr>
          <w:rFonts w:hAnsi="Times New Roman" w:ascii="Times New Roman"/>
          <w:sz w:val="24"/>
          <w:szCs w:val="24"/>
          <w:lang w:val="pl-PL"/>
        </w:rPr>
      </w:pPr>
      <w:r w:rsidRPr="00480AA6">
        <w:rPr>
          <w:rFonts w:hAnsi="Times New Roman" w:ascii="Times New Roman"/>
          <w:sz w:val="24"/>
          <w:szCs w:val="24"/>
          <w:lang w:val="pl-PL"/>
        </w:rPr>
        <w:t>Poslana je pisana obavijest prijašnjem zakonskom zastupniku, kojom je zatražena predaja poslovne dokumentacije i imovine dužnika,</w:t>
      </w:r>
    </w:p>
    <w:p w:rsidRDefault="003440C5" w:rsidP="003440C5" w:rsidR="003440C5" w:rsidRPr="00480AA6">
      <w:pPr>
        <w:pStyle w:val="Odlomakpopisa"/>
        <w:numPr>
          <w:ilvl w:val="0"/>
          <w:numId w:val="31"/>
        </w:numPr>
        <w:spacing w:after="0"/>
        <w:jc w:val="both"/>
        <w:rPr>
          <w:rFonts w:hAnsi="Times New Roman" w:ascii="Times New Roman"/>
          <w:bCs/>
          <w:sz w:val="24"/>
          <w:szCs w:val="24"/>
        </w:rPr>
      </w:pPr>
      <w:r w:rsidRPr="00480AA6">
        <w:rPr>
          <w:rFonts w:hAnsi="Times New Roman" w:ascii="Times New Roman"/>
          <w:bCs/>
          <w:sz w:val="24"/>
          <w:szCs w:val="24"/>
        </w:rPr>
        <w:t xml:space="preserve">Sastavljen je popis </w:t>
      </w:r>
      <w:r w:rsidRPr="00480AA6">
        <w:rPr>
          <w:rFonts w:hAnsi="Times New Roman" w:ascii="Times New Roman"/>
          <w:sz w:val="24"/>
          <w:szCs w:val="24"/>
          <w:lang w:val="pl-PL"/>
        </w:rPr>
        <w:t xml:space="preserve">predmeta stečajne mase sukladno čl. 221. Stečajnog zakona, sačinjen pregled imovine i obveza sukladno čl. 223. Stečajnog zakona, te popis vjerovnika,         </w:t>
      </w:r>
    </w:p>
    <w:p w:rsidRDefault="003440C5" w:rsidP="003440C5" w:rsidR="003440C5" w:rsidRPr="00480AA6">
      <w:pPr>
        <w:pStyle w:val="Odlomakpopisa"/>
        <w:numPr>
          <w:ilvl w:val="0"/>
          <w:numId w:val="30"/>
        </w:numPr>
        <w:spacing w:after="0"/>
        <w:rPr>
          <w:rFonts w:hAnsi="Times New Roman" w:ascii="Times New Roman"/>
          <w:sz w:val="24"/>
          <w:szCs w:val="24"/>
        </w:rPr>
      </w:pPr>
      <w:r w:rsidRPr="00480AA6">
        <w:rPr>
          <w:rFonts w:hAnsi="Times New Roman" w:ascii="Times New Roman"/>
          <w:sz w:val="24"/>
          <w:szCs w:val="24"/>
        </w:rPr>
        <w:t>Sastavljena je tablica prijavljenih tražbina, razlučnih i izlučnih prava,</w:t>
      </w:r>
    </w:p>
    <w:p w:rsidRDefault="003440C5" w:rsidP="003440C5" w:rsidR="003440C5" w:rsidRPr="00480AA6">
      <w:pPr>
        <w:pStyle w:val="Odlomakpopisa"/>
        <w:numPr>
          <w:ilvl w:val="0"/>
          <w:numId w:val="28"/>
        </w:numPr>
        <w:spacing w:after="0"/>
        <w:jc w:val="both"/>
        <w:rPr>
          <w:rFonts w:hAnsi="Times New Roman" w:ascii="Times New Roman"/>
          <w:noProof/>
          <w:color w:themeShade="1A" w:themeColor="background2" w:val="1D1B11"/>
          <w:sz w:val="24"/>
          <w:szCs w:val="24"/>
        </w:rPr>
      </w:pPr>
      <w:r w:rsidRPr="00480AA6">
        <w:rPr>
          <w:rFonts w:hAnsi="Times New Roman" w:ascii="Times New Roman"/>
          <w:noProof/>
          <w:color w:themeShade="1A" w:themeColor="background2" w:val="1D1B11"/>
          <w:sz w:val="24"/>
          <w:szCs w:val="24"/>
        </w:rPr>
        <w:t>Sastavljen je predračun troškova stečajnog postupka.</w:t>
      </w:r>
    </w:p>
    <w:p w:rsidRDefault="003440C5" w:rsidP="003440C5" w:rsidR="003440C5" w:rsidRPr="00480AA6">
      <w:pPr>
        <w:pStyle w:val="Odlomakpopisa"/>
        <w:spacing w:after="0"/>
        <w:jc w:val="both"/>
        <w:rPr>
          <w:rFonts w:hAnsi="Times New Roman" w:ascii="Times New Roman"/>
          <w:noProof/>
          <w:color w:themeShade="1A" w:themeColor="background2" w:val="1D1B11"/>
          <w:sz w:val="24"/>
          <w:szCs w:val="24"/>
        </w:rPr>
      </w:pPr>
    </w:p>
    <w:p w:rsidRDefault="003440C5" w:rsidP="003440C5" w:rsidR="003440C5" w:rsidRPr="00480AA6">
      <w:pPr>
        <w:spacing w:lineRule="auto" w:line="288"/>
        <w:jc w:val="both"/>
        <w:rPr>
          <w:b/>
          <w:bCs/>
          <w:sz w:val="24"/>
          <w:szCs w:val="24"/>
        </w:rPr>
      </w:pPr>
      <w:r w:rsidRPr="00480AA6">
        <w:rPr>
          <w:b/>
          <w:bCs/>
          <w:sz w:val="24"/>
          <w:szCs w:val="24"/>
        </w:rPr>
        <w:t>III</w:t>
      </w:r>
      <w:r w:rsidRPr="00480AA6">
        <w:rPr>
          <w:b/>
          <w:bCs/>
          <w:sz w:val="24"/>
          <w:szCs w:val="24"/>
        </w:rPr>
        <w:tab/>
      </w:r>
      <w:r w:rsidRPr="00480AA6">
        <w:rPr>
          <w:b/>
          <w:sz w:val="24"/>
          <w:szCs w:val="24"/>
          <w:lang w:val="pl-PL"/>
        </w:rPr>
        <w:t>STANJE STEČAJNE MASE</w:t>
      </w:r>
      <w:r w:rsidRPr="00480AA6">
        <w:rPr>
          <w:b/>
          <w:bCs/>
          <w:sz w:val="24"/>
          <w:szCs w:val="24"/>
        </w:rPr>
        <w:t xml:space="preserve"> </w:t>
      </w:r>
    </w:p>
    <w:p w:rsidRDefault="003440C5" w:rsidP="003440C5" w:rsidR="003440C5" w:rsidRPr="00480AA6">
      <w:pPr>
        <w:spacing w:lineRule="auto" w:line="288"/>
        <w:jc w:val="both"/>
        <w:rPr>
          <w:b/>
          <w:bCs/>
          <w:sz w:val="24"/>
          <w:szCs w:val="24"/>
        </w:rPr>
      </w:pPr>
    </w:p>
    <w:p w:rsidRDefault="003440C5" w:rsidP="003440C5" w:rsidR="003440C5" w:rsidRPr="00480AA6">
      <w:pPr>
        <w:ind w:firstLine="720"/>
        <w:rPr>
          <w:sz w:val="24"/>
          <w:szCs w:val="24"/>
        </w:rPr>
      </w:pPr>
      <w:r w:rsidRPr="00480AA6">
        <w:rPr>
          <w:sz w:val="24"/>
          <w:szCs w:val="24"/>
          <w:lang w:val="pl-PL"/>
        </w:rPr>
        <w:t xml:space="preserve">Po primitku Rješenja o nastavku stečajnog postupka sam uputila dopis </w:t>
      </w:r>
      <w:r w:rsidRPr="00480AA6">
        <w:rPr>
          <w:sz w:val="24"/>
          <w:szCs w:val="24"/>
        </w:rPr>
        <w:t xml:space="preserve">ranijem zakonskom zastupniku - </w:t>
      </w:r>
      <w:r w:rsidRPr="00480AA6">
        <w:rPr>
          <w:sz w:val="24"/>
          <w:szCs w:val="24"/>
          <w:lang w:val="pl-PL"/>
        </w:rPr>
        <w:t xml:space="preserve">Tomislavu Škalameri, </w:t>
      </w:r>
      <w:r w:rsidRPr="00480AA6">
        <w:rPr>
          <w:sz w:val="24"/>
          <w:szCs w:val="24"/>
        </w:rPr>
        <w:t>kako bi preuzela predmetno vozilo, te pokušala utvrditi postoji li još neka druga imovina dužnika osim predmetnog vozila.</w:t>
      </w:r>
    </w:p>
    <w:p w:rsidRDefault="003440C5" w:rsidP="003440C5" w:rsidR="003440C5" w:rsidRPr="00480AA6">
      <w:pPr>
        <w:jc w:val="both"/>
        <w:rPr>
          <w:sz w:val="24"/>
          <w:szCs w:val="24"/>
          <w:lang w:val="pl-PL"/>
        </w:rPr>
      </w:pPr>
      <w:r w:rsidRPr="00480AA6">
        <w:rPr>
          <w:sz w:val="24"/>
          <w:szCs w:val="24"/>
          <w:lang w:val="pl-PL"/>
        </w:rPr>
        <w:t>Prijašnji zakonski zastupnik je preminuo o čemu me je izvijestila Tajana Vrhovec Škalamera ( bivša supruga), koja je izjavila da je vozilo zaplijenjeno od strane nadležne Porezne uprave, te da prema njezinim saznanjima stečajni dužnik nema druge imovine.</w:t>
      </w:r>
    </w:p>
    <w:p w:rsidRDefault="003440C5" w:rsidP="003440C5" w:rsidR="003440C5" w:rsidRPr="00480AA6">
      <w:pPr>
        <w:jc w:val="both"/>
        <w:rPr>
          <w:sz w:val="24"/>
          <w:szCs w:val="24"/>
          <w:lang w:val="pl-PL"/>
        </w:rPr>
      </w:pPr>
      <w:r w:rsidRPr="00480AA6">
        <w:rPr>
          <w:sz w:val="24"/>
          <w:szCs w:val="24"/>
          <w:lang w:val="pl-PL"/>
        </w:rPr>
        <w:t>Stoga sam sam se obratila Ispostavi Porezne uprave u Albrechtovoj, gdje se vozilo trenutno i nalazi, radi preuzimanja istog, te ključeva i dokumentacije od vozila.</w:t>
      </w:r>
    </w:p>
    <w:p w:rsidRDefault="003440C5" w:rsidP="003440C5" w:rsidR="003440C5">
      <w:pPr>
        <w:jc w:val="both"/>
        <w:rPr>
          <w:sz w:val="24"/>
          <w:szCs w:val="24"/>
          <w:lang w:val="pl-PL"/>
        </w:rPr>
      </w:pPr>
      <w:r w:rsidRPr="00480AA6">
        <w:rPr>
          <w:sz w:val="24"/>
          <w:szCs w:val="24"/>
          <w:lang w:val="pl-PL"/>
        </w:rPr>
        <w:t xml:space="preserve">Do dana izrade ovog izvješća još nisam primila pisani odgovor od navedene Ispostave Porezne uprave, već me je samo usmeno kontaktirala službenica koja vodi predmet, te smo načelno dogovorile primopredaju ključeva i dokumentacije za idući tjedan, time da bi vozilo ostalo u garaži od navedene Ispostave, a obzirom isto nije u voznom stanju, te bi premještaj vozila samo stvarao nepotrebne dodatne trškove. </w:t>
      </w:r>
    </w:p>
    <w:p w:rsidRDefault="00FD532A" w:rsidP="003440C5" w:rsidR="00FD532A" w:rsidRPr="00480AA6">
      <w:pPr>
        <w:jc w:val="both"/>
        <w:rPr>
          <w:sz w:val="24"/>
          <w:szCs w:val="24"/>
          <w:lang w:val="pl-PL"/>
        </w:rPr>
      </w:pPr>
      <w:r>
        <w:rPr>
          <w:sz w:val="24"/>
          <w:szCs w:val="24"/>
          <w:lang w:val="pl-PL"/>
        </w:rPr>
        <w:tab/>
        <w:t>Utvrđuje se da stečajni upraviatelj predaje u spis izračun procjene motornog vozila na kojem postoji razlučno pravo u korist jedinog vjerovnika RH-MF-PU, a radi se o vozilu marke PEUGEOT 607 DIESEL tip 607</w:t>
      </w:r>
      <w:r w:rsidR="00954BE0">
        <w:rPr>
          <w:sz w:val="24"/>
          <w:szCs w:val="24"/>
          <w:lang w:val="pl-PL"/>
        </w:rPr>
        <w:t xml:space="preserve"> </w:t>
      </w:r>
      <w:r>
        <w:rPr>
          <w:sz w:val="24"/>
          <w:szCs w:val="24"/>
          <w:lang w:val="pl-PL"/>
        </w:rPr>
        <w:t>2,2</w:t>
      </w:r>
      <w:r w:rsidR="00954BE0">
        <w:rPr>
          <w:sz w:val="24"/>
          <w:szCs w:val="24"/>
          <w:lang w:val="pl-PL"/>
        </w:rPr>
        <w:t xml:space="preserve"> na dan 23. listopada 2017. godine za iznos od 24.503,00 kn. </w:t>
      </w:r>
    </w:p>
    <w:p w:rsidRDefault="003440C5" w:rsidP="003440C5" w:rsidR="003440C5" w:rsidRPr="00480AA6">
      <w:pPr>
        <w:jc w:val="both"/>
        <w:rPr>
          <w:sz w:val="24"/>
          <w:szCs w:val="24"/>
          <w:lang w:val="pl-PL"/>
        </w:rPr>
      </w:pPr>
    </w:p>
    <w:p w:rsidRDefault="003440C5" w:rsidP="003440C5" w:rsidR="003440C5" w:rsidRPr="00480AA6">
      <w:pPr>
        <w:jc w:val="both"/>
        <w:rPr>
          <w:sz w:val="24"/>
          <w:szCs w:val="24"/>
          <w:lang w:val="pl-PL"/>
        </w:rPr>
      </w:pPr>
    </w:p>
    <w:p w:rsidRDefault="003440C5" w:rsidP="003440C5" w:rsidR="003440C5" w:rsidRPr="00480AA6">
      <w:pPr>
        <w:rPr>
          <w:b/>
          <w:noProof/>
          <w:sz w:val="24"/>
          <w:szCs w:val="24"/>
        </w:rPr>
      </w:pPr>
      <w:r w:rsidRPr="00480AA6">
        <w:rPr>
          <w:b/>
          <w:noProof/>
          <w:color w:themeShade="1A" w:themeColor="background2" w:val="1D1B11"/>
          <w:sz w:val="24"/>
          <w:szCs w:val="24"/>
        </w:rPr>
        <w:t xml:space="preserve">IV </w:t>
      </w:r>
      <w:r w:rsidRPr="00480AA6">
        <w:rPr>
          <w:b/>
          <w:noProof/>
          <w:sz w:val="24"/>
          <w:szCs w:val="24"/>
        </w:rPr>
        <w:t>RADNJE KOJE ĆE SE PODUZETI U NAREDNOM RAZDOBLJU</w:t>
      </w:r>
    </w:p>
    <w:p w:rsidRDefault="003440C5" w:rsidP="003440C5" w:rsidR="003440C5" w:rsidRPr="00480AA6">
      <w:pPr>
        <w:rPr>
          <w:b/>
          <w:noProof/>
          <w:sz w:val="24"/>
          <w:szCs w:val="24"/>
        </w:rPr>
      </w:pPr>
    </w:p>
    <w:p w:rsidRDefault="003440C5" w:rsidP="003440C5" w:rsidR="003440C5" w:rsidRPr="00480AA6">
      <w:pPr>
        <w:jc w:val="both"/>
        <w:rPr>
          <w:noProof/>
          <w:color w:themeShade="1A" w:themeColor="background2" w:val="1D1B11"/>
          <w:sz w:val="24"/>
          <w:szCs w:val="24"/>
        </w:rPr>
      </w:pPr>
      <w:r w:rsidRPr="00480AA6">
        <w:rPr>
          <w:noProof/>
          <w:color w:themeShade="1A" w:themeColor="background2" w:val="1D1B11"/>
          <w:sz w:val="24"/>
          <w:szCs w:val="24"/>
        </w:rPr>
        <w:t>Započeti s potrebnim radnjama radi unovčenja pokretnine.</w:t>
      </w:r>
    </w:p>
    <w:p w:rsidRDefault="003440C5" w:rsidP="003440C5" w:rsidR="003440C5" w:rsidRPr="00480AA6">
      <w:pPr>
        <w:jc w:val="both"/>
        <w:rPr>
          <w:sz w:val="24"/>
          <w:szCs w:val="24"/>
          <w:lang w:val="pl-PL"/>
        </w:rPr>
      </w:pPr>
    </w:p>
    <w:p w:rsidRDefault="003440C5" w:rsidP="003440C5" w:rsidR="003440C5" w:rsidRPr="00480AA6">
      <w:pPr>
        <w:jc w:val="both"/>
        <w:rPr>
          <w:b/>
          <w:sz w:val="24"/>
          <w:szCs w:val="24"/>
        </w:rPr>
      </w:pPr>
      <w:r w:rsidRPr="00480AA6">
        <w:rPr>
          <w:b/>
          <w:noProof/>
          <w:color w:themeShade="1A" w:themeColor="background2" w:val="1D1B11"/>
          <w:sz w:val="24"/>
          <w:szCs w:val="24"/>
        </w:rPr>
        <w:t xml:space="preserve">V </w:t>
      </w:r>
      <w:r w:rsidRPr="00480AA6">
        <w:rPr>
          <w:b/>
          <w:sz w:val="24"/>
          <w:szCs w:val="24"/>
        </w:rPr>
        <w:t>FINANCIJSKO IZVJEŠĆE</w:t>
      </w:r>
    </w:p>
    <w:p w:rsidRDefault="003440C5" w:rsidP="003440C5" w:rsidR="003440C5" w:rsidRPr="00480AA6">
      <w:pPr>
        <w:rPr>
          <w:sz w:val="24"/>
          <w:szCs w:val="24"/>
        </w:rPr>
      </w:pPr>
      <w:r w:rsidRPr="00480AA6">
        <w:rPr>
          <w:b/>
          <w:sz w:val="24"/>
          <w:szCs w:val="24"/>
        </w:rPr>
        <w:t>Predračun troškova za vođenje cjelokupnog stečajnog postupka (18 mjeseci)</w:t>
      </w:r>
    </w:p>
    <w:p w:rsidRDefault="003440C5" w:rsidP="003440C5" w:rsidR="003440C5" w:rsidRPr="00480AA6">
      <w:pPr>
        <w:rPr>
          <w:sz w:val="24"/>
          <w:szCs w:val="24"/>
        </w:rPr>
      </w:pPr>
      <w:r w:rsidRPr="00480AA6">
        <w:rPr>
          <w:sz w:val="24"/>
          <w:szCs w:val="24"/>
        </w:rPr>
        <w:t xml:space="preserve">1.  Materijalni troškovi (uredski materijal, poštarina) </w:t>
      </w:r>
      <w:r w:rsidRPr="00480AA6">
        <w:rPr>
          <w:sz w:val="24"/>
          <w:szCs w:val="24"/>
        </w:rPr>
        <w:tab/>
      </w:r>
      <w:r w:rsidRPr="00480AA6">
        <w:rPr>
          <w:sz w:val="24"/>
          <w:szCs w:val="24"/>
        </w:rPr>
        <w:tab/>
      </w:r>
      <w:r w:rsidRPr="00480AA6">
        <w:rPr>
          <w:sz w:val="24"/>
          <w:szCs w:val="24"/>
        </w:rPr>
        <w:tab/>
        <w:t xml:space="preserve">  100,00 kn       </w:t>
      </w:r>
    </w:p>
    <w:p w:rsidRDefault="003440C5" w:rsidP="003440C5" w:rsidR="003440C5" w:rsidRPr="00480AA6">
      <w:pPr>
        <w:rPr>
          <w:sz w:val="24"/>
          <w:szCs w:val="24"/>
        </w:rPr>
      </w:pPr>
      <w:r w:rsidRPr="00480AA6">
        <w:rPr>
          <w:sz w:val="24"/>
          <w:szCs w:val="24"/>
        </w:rPr>
        <w:t xml:space="preserve">2. Izrada pečata </w:t>
      </w:r>
      <w:r w:rsidRPr="00480AA6">
        <w:rPr>
          <w:sz w:val="24"/>
          <w:szCs w:val="24"/>
        </w:rPr>
        <w:tab/>
      </w:r>
      <w:r w:rsidRPr="00480AA6">
        <w:rPr>
          <w:sz w:val="24"/>
          <w:szCs w:val="24"/>
        </w:rPr>
        <w:tab/>
      </w:r>
      <w:r w:rsidRPr="00480AA6">
        <w:rPr>
          <w:sz w:val="24"/>
          <w:szCs w:val="24"/>
        </w:rPr>
        <w:tab/>
      </w:r>
      <w:r w:rsidRPr="00480AA6">
        <w:rPr>
          <w:sz w:val="24"/>
          <w:szCs w:val="24"/>
        </w:rPr>
        <w:tab/>
      </w:r>
      <w:r w:rsidRPr="00480AA6">
        <w:rPr>
          <w:sz w:val="24"/>
          <w:szCs w:val="24"/>
        </w:rPr>
        <w:tab/>
      </w:r>
      <w:r w:rsidRPr="00480AA6">
        <w:rPr>
          <w:sz w:val="24"/>
          <w:szCs w:val="24"/>
        </w:rPr>
        <w:tab/>
      </w:r>
      <w:r w:rsidRPr="00480AA6">
        <w:rPr>
          <w:sz w:val="24"/>
          <w:szCs w:val="24"/>
        </w:rPr>
        <w:tab/>
      </w:r>
      <w:r w:rsidRPr="00480AA6">
        <w:rPr>
          <w:sz w:val="24"/>
          <w:szCs w:val="24"/>
        </w:rPr>
        <w:tab/>
        <w:t xml:space="preserve">  150,00 kn</w:t>
      </w:r>
    </w:p>
    <w:p w:rsidRDefault="003440C5" w:rsidP="003440C5" w:rsidR="003440C5" w:rsidRPr="00480AA6">
      <w:pPr>
        <w:rPr>
          <w:sz w:val="24"/>
          <w:szCs w:val="24"/>
        </w:rPr>
      </w:pPr>
      <w:r w:rsidRPr="00480AA6">
        <w:rPr>
          <w:sz w:val="24"/>
          <w:szCs w:val="24"/>
        </w:rPr>
        <w:t>3. Naknada banke za vođenje računa</w:t>
      </w:r>
      <w:r w:rsidRPr="00480AA6">
        <w:rPr>
          <w:sz w:val="24"/>
          <w:szCs w:val="24"/>
        </w:rPr>
        <w:tab/>
      </w:r>
      <w:r w:rsidRPr="00480AA6">
        <w:rPr>
          <w:sz w:val="24"/>
          <w:szCs w:val="24"/>
        </w:rPr>
        <w:tab/>
      </w:r>
      <w:r w:rsidRPr="00480AA6">
        <w:rPr>
          <w:sz w:val="24"/>
          <w:szCs w:val="24"/>
        </w:rPr>
        <w:tab/>
      </w:r>
      <w:r w:rsidRPr="00480AA6">
        <w:rPr>
          <w:sz w:val="24"/>
          <w:szCs w:val="24"/>
        </w:rPr>
        <w:tab/>
      </w:r>
      <w:r w:rsidRPr="00480AA6">
        <w:rPr>
          <w:sz w:val="24"/>
          <w:szCs w:val="24"/>
        </w:rPr>
        <w:tab/>
      </w:r>
      <w:r w:rsidRPr="00480AA6">
        <w:rPr>
          <w:sz w:val="24"/>
          <w:szCs w:val="24"/>
        </w:rPr>
        <w:tab/>
        <w:t xml:space="preserve">  350,00 kn</w:t>
      </w:r>
      <w:r w:rsidRPr="00480AA6">
        <w:rPr>
          <w:sz w:val="24"/>
          <w:szCs w:val="24"/>
        </w:rPr>
        <w:tab/>
      </w:r>
    </w:p>
    <w:p w:rsidRDefault="003440C5" w:rsidP="003440C5" w:rsidR="003440C5" w:rsidRPr="00480AA6">
      <w:pPr>
        <w:rPr>
          <w:sz w:val="24"/>
          <w:szCs w:val="24"/>
        </w:rPr>
      </w:pPr>
      <w:r w:rsidRPr="00480AA6">
        <w:rPr>
          <w:sz w:val="24"/>
          <w:szCs w:val="24"/>
        </w:rPr>
        <w:t xml:space="preserve">4. Knjigovodstvene usluge   </w:t>
      </w:r>
      <w:r w:rsidRPr="00480AA6">
        <w:rPr>
          <w:sz w:val="24"/>
          <w:szCs w:val="24"/>
        </w:rPr>
        <w:tab/>
      </w:r>
      <w:r w:rsidRPr="00480AA6">
        <w:rPr>
          <w:sz w:val="24"/>
          <w:szCs w:val="24"/>
        </w:rPr>
        <w:tab/>
      </w:r>
      <w:r w:rsidRPr="00480AA6">
        <w:rPr>
          <w:sz w:val="24"/>
          <w:szCs w:val="24"/>
        </w:rPr>
        <w:tab/>
        <w:t xml:space="preserve">                                              2.000,00 kn</w:t>
      </w:r>
    </w:p>
    <w:p w:rsidRDefault="003440C5" w:rsidP="003440C5" w:rsidR="003440C5" w:rsidRPr="00480AA6">
      <w:pPr>
        <w:rPr>
          <w:sz w:val="24"/>
          <w:szCs w:val="24"/>
        </w:rPr>
      </w:pPr>
      <w:r w:rsidRPr="00480AA6">
        <w:rPr>
          <w:sz w:val="24"/>
          <w:szCs w:val="24"/>
        </w:rPr>
        <w:t>Ukupno:                                                                                                       2.600,00 kn</w:t>
      </w:r>
    </w:p>
    <w:p w:rsidRDefault="003440C5" w:rsidP="003440C5" w:rsidR="003440C5" w:rsidRPr="00480AA6">
      <w:pPr>
        <w:rPr>
          <w:b/>
          <w:noProof/>
          <w:color w:themeShade="1A" w:themeColor="background2" w:val="1D1B11"/>
          <w:sz w:val="24"/>
          <w:szCs w:val="24"/>
        </w:rPr>
      </w:pPr>
    </w:p>
    <w:p w:rsidRDefault="003440C5" w:rsidP="003440C5" w:rsidR="003440C5" w:rsidRPr="00480AA6">
      <w:pPr>
        <w:tabs>
          <w:tab w:pos="709" w:val="left"/>
        </w:tabs>
        <w:spacing w:lineRule="auto" w:line="288"/>
        <w:jc w:val="both"/>
        <w:rPr>
          <w:b/>
          <w:sz w:val="24"/>
          <w:szCs w:val="24"/>
          <w:lang w:val="pl-PL"/>
        </w:rPr>
      </w:pPr>
      <w:r w:rsidRPr="00480AA6">
        <w:rPr>
          <w:b/>
          <w:sz w:val="24"/>
          <w:szCs w:val="24"/>
          <w:lang w:val="pl-PL"/>
        </w:rPr>
        <w:t>V PRIJEDLOZI STEČAJNE UPRAVITELJICE</w:t>
      </w:r>
    </w:p>
    <w:p w:rsidRDefault="003440C5" w:rsidP="003440C5" w:rsidR="003440C5" w:rsidRPr="00480AA6">
      <w:pPr>
        <w:tabs>
          <w:tab w:pos="709" w:val="left"/>
        </w:tabs>
        <w:spacing w:lineRule="auto" w:line="288"/>
        <w:jc w:val="both"/>
        <w:rPr>
          <w:b/>
          <w:sz w:val="24"/>
          <w:szCs w:val="24"/>
          <w:lang w:val="pl-PL"/>
        </w:rPr>
      </w:pPr>
    </w:p>
    <w:p w:rsidRDefault="003440C5" w:rsidP="003440C5" w:rsidR="003440C5" w:rsidRPr="00480AA6">
      <w:pPr>
        <w:jc w:val="both"/>
        <w:rPr>
          <w:b/>
          <w:noProof/>
          <w:color w:themeShade="1A" w:themeColor="background2" w:val="1D1B11"/>
          <w:sz w:val="24"/>
          <w:szCs w:val="24"/>
        </w:rPr>
      </w:pPr>
      <w:r w:rsidRPr="00480AA6">
        <w:rPr>
          <w:sz w:val="24"/>
          <w:szCs w:val="24"/>
        </w:rPr>
        <w:t xml:space="preserve">Slijedom navedenoga predlažem </w:t>
      </w:r>
      <w:r w:rsidRPr="00480AA6">
        <w:rPr>
          <w:noProof/>
          <w:color w:themeShade="1A" w:themeColor="background2" w:val="1D1B11"/>
          <w:sz w:val="24"/>
          <w:szCs w:val="24"/>
        </w:rPr>
        <w:t>donošenje slijedećih odluka</w:t>
      </w:r>
      <w:r w:rsidRPr="00480AA6">
        <w:rPr>
          <w:b/>
          <w:noProof/>
          <w:color w:themeShade="1A" w:themeColor="background2" w:val="1D1B11"/>
          <w:sz w:val="24"/>
          <w:szCs w:val="24"/>
        </w:rPr>
        <w:t>:</w:t>
      </w:r>
    </w:p>
    <w:p w:rsidRDefault="003440C5" w:rsidP="003440C5" w:rsidR="003440C5" w:rsidRPr="00480AA6">
      <w:pPr>
        <w:pStyle w:val="Tijeloteksta"/>
        <w:numPr>
          <w:ilvl w:val="0"/>
          <w:numId w:val="29"/>
        </w:numPr>
        <w:overflowPunct/>
        <w:autoSpaceDE/>
        <w:autoSpaceDN/>
        <w:adjustRightInd/>
        <w:ind w:firstLine="0" w:left="0"/>
        <w:textAlignment w:val="auto"/>
        <w:rPr>
          <w:rFonts w:hAnsi="Times New Roman" w:ascii="Times New Roman"/>
        </w:rPr>
      </w:pPr>
      <w:r w:rsidRPr="00480AA6">
        <w:rPr>
          <w:rFonts w:hAnsi="Times New Roman" w:ascii="Times New Roman"/>
        </w:rPr>
        <w:t>Prihvaća se Izvješće stečajne upraviteljice</w:t>
      </w:r>
      <w:r w:rsidRPr="00480AA6">
        <w:rPr>
          <w:rFonts w:hAnsi="Times New Roman" w:ascii="Times New Roman"/>
        </w:rPr>
        <w:tab/>
        <w:t xml:space="preserve">i odobravaju se dosada poduzete radnje </w:t>
      </w:r>
      <w:r w:rsidRPr="00480AA6">
        <w:rPr>
          <w:rFonts w:hAnsi="Times New Roman" w:ascii="Times New Roman"/>
        </w:rPr>
        <w:tab/>
        <w:t>stečajne upraviteljice.</w:t>
      </w:r>
    </w:p>
    <w:p w:rsidRDefault="003440C5" w:rsidP="003440C5" w:rsidR="003440C5" w:rsidRPr="00480AA6">
      <w:pPr>
        <w:pStyle w:val="Tijeloteksta"/>
        <w:rPr>
          <w:rFonts w:hAnsi="Times New Roman" w:ascii="Times New Roman"/>
        </w:rPr>
      </w:pPr>
    </w:p>
    <w:p w:rsidRDefault="003440C5" w:rsidP="003440C5" w:rsidR="003440C5" w:rsidRPr="00480AA6">
      <w:pPr>
        <w:pStyle w:val="Tijeloteksta"/>
        <w:numPr>
          <w:ilvl w:val="0"/>
          <w:numId w:val="29"/>
        </w:numPr>
        <w:overflowPunct/>
        <w:autoSpaceDE/>
        <w:autoSpaceDN/>
        <w:adjustRightInd/>
        <w:ind w:firstLine="0" w:left="0"/>
        <w:textAlignment w:val="auto"/>
        <w:rPr>
          <w:rFonts w:hAnsi="Times New Roman" w:ascii="Times New Roman"/>
        </w:rPr>
      </w:pPr>
      <w:r w:rsidRPr="00480AA6">
        <w:rPr>
          <w:rFonts w:hAnsi="Times New Roman" w:ascii="Times New Roman"/>
        </w:rPr>
        <w:t xml:space="preserve">Utvrđuje se da nema mogućnosti za nastavak poslovanja stečajnog dužnika ili </w:t>
      </w:r>
      <w:r w:rsidRPr="00480AA6">
        <w:rPr>
          <w:rFonts w:hAnsi="Times New Roman" w:ascii="Times New Roman"/>
        </w:rPr>
        <w:tab/>
        <w:t>ponovno pokretanje istog.</w:t>
      </w:r>
    </w:p>
    <w:p w:rsidRDefault="003440C5" w:rsidP="003440C5" w:rsidR="003440C5" w:rsidRPr="00480AA6">
      <w:pPr>
        <w:pStyle w:val="Tijeloteksta"/>
        <w:ind w:left="1557"/>
        <w:jc w:val="left"/>
        <w:rPr>
          <w:rFonts w:hAnsi="Times New Roman" w:ascii="Times New Roman"/>
        </w:rPr>
      </w:pPr>
    </w:p>
    <w:p w:rsidRDefault="003440C5" w:rsidP="003440C5" w:rsidR="003440C5" w:rsidRPr="00480AA6">
      <w:pPr>
        <w:numPr>
          <w:ilvl w:val="0"/>
          <w:numId w:val="29"/>
        </w:numPr>
        <w:tabs>
          <w:tab w:pos="709" w:val="left"/>
        </w:tabs>
        <w:suppressAutoHyphens/>
        <w:overflowPunct/>
        <w:autoSpaceDE/>
        <w:autoSpaceDN/>
        <w:adjustRightInd/>
        <w:ind w:hanging="709" w:left="709"/>
        <w:jc w:val="both"/>
        <w:textAlignment w:val="auto"/>
        <w:rPr>
          <w:rFonts w:eastAsia="Arial Unicode MS"/>
          <w:b/>
          <w:kern w:val="1"/>
          <w:sz w:val="24"/>
          <w:szCs w:val="24"/>
          <w:lang w:eastAsia="ar-SA"/>
        </w:rPr>
      </w:pPr>
      <w:r w:rsidRPr="00480AA6">
        <w:rPr>
          <w:noProof/>
          <w:color w:themeShade="1A" w:themeColor="background2" w:val="1D1B11"/>
          <w:sz w:val="24"/>
          <w:szCs w:val="24"/>
        </w:rPr>
        <w:t>Daje se suglasnost stečajnoj upraviteljici da unovči pokretninu u vlasništvu dužnika</w:t>
      </w:r>
      <w:r w:rsidRPr="00480AA6">
        <w:rPr>
          <w:b/>
          <w:noProof/>
          <w:color w:themeShade="1A" w:themeColor="background2" w:val="1D1B11"/>
          <w:sz w:val="24"/>
          <w:szCs w:val="24"/>
        </w:rPr>
        <w:t xml:space="preserve"> </w:t>
      </w:r>
      <w:r w:rsidRPr="00480AA6">
        <w:rPr>
          <w:noProof/>
          <w:color w:themeShade="1A" w:themeColor="background2" w:val="1D1B11"/>
          <w:sz w:val="24"/>
          <w:szCs w:val="24"/>
        </w:rPr>
        <w:t>javnim prikupljanjem ponuda temeljem oglasa objavljenog na sudačkoj mreži po procijenjenoj vrijednosti kao početnoj cijeni, te ukoliko ista ne bude prodana, da na svakoj sljedećoj javnoj objavi prodaje smanjuje početnu cijenu pokretnine za 20%.</w:t>
      </w:r>
    </w:p>
    <w:p w:rsidRDefault="003440C5" w:rsidP="00E8650B" w:rsidR="003440C5" w:rsidRPr="007D3CE7">
      <w:pPr>
        <w:ind w:firstLine="720"/>
        <w:jc w:val="both"/>
        <w:rPr>
          <w:bCs/>
          <w:sz w:val="24"/>
          <w:szCs w:val="24"/>
        </w:rPr>
      </w:pPr>
    </w:p>
    <w:p w:rsidRDefault="00E8650B" w:rsidP="00E8650B" w:rsidR="00E8650B"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480AA6" w:rsidP="00382E2C" w:rsidR="00480AA6" w:rsidRPr="00480AA6">
      <w:pPr>
        <w:pStyle w:val="Tijeloteksta"/>
        <w:numPr>
          <w:ilvl w:val="1"/>
          <w:numId w:val="31"/>
        </w:numPr>
        <w:overflowPunct/>
        <w:autoSpaceDE/>
        <w:autoSpaceDN/>
        <w:adjustRightInd/>
        <w:textAlignment w:val="auto"/>
        <w:rPr>
          <w:rFonts w:hAnsi="Times New Roman" w:ascii="Times New Roman"/>
        </w:rPr>
      </w:pPr>
      <w:r w:rsidRPr="00480AA6">
        <w:rPr>
          <w:rFonts w:hAnsi="Times New Roman" w:ascii="Times New Roman"/>
        </w:rPr>
        <w:t>Prihvaća se Izvješće stečajne upraviteljice</w:t>
      </w:r>
      <w:r w:rsidRPr="00480AA6">
        <w:rPr>
          <w:rFonts w:hAnsi="Times New Roman" w:ascii="Times New Roman"/>
        </w:rPr>
        <w:tab/>
        <w:t xml:space="preserve">i odobravaju se dosada poduzete radnje </w:t>
      </w:r>
      <w:r w:rsidRPr="00480AA6">
        <w:rPr>
          <w:rFonts w:hAnsi="Times New Roman" w:ascii="Times New Roman"/>
        </w:rPr>
        <w:tab/>
        <w:t>stečajne upraviteljice.</w:t>
      </w:r>
    </w:p>
    <w:p w:rsidRDefault="00480AA6" w:rsidP="00480AA6" w:rsidR="00480AA6" w:rsidRPr="00480AA6">
      <w:pPr>
        <w:pStyle w:val="Tijeloteksta"/>
        <w:rPr>
          <w:rFonts w:hAnsi="Times New Roman" w:ascii="Times New Roman"/>
        </w:rPr>
      </w:pPr>
    </w:p>
    <w:p w:rsidRDefault="00480AA6" w:rsidP="00382E2C" w:rsidR="00480AA6" w:rsidRPr="00480AA6">
      <w:pPr>
        <w:pStyle w:val="Tijeloteksta"/>
        <w:numPr>
          <w:ilvl w:val="1"/>
          <w:numId w:val="31"/>
        </w:numPr>
        <w:overflowPunct/>
        <w:autoSpaceDE/>
        <w:autoSpaceDN/>
        <w:adjustRightInd/>
        <w:textAlignment w:val="auto"/>
        <w:rPr>
          <w:rFonts w:hAnsi="Times New Roman" w:ascii="Times New Roman"/>
        </w:rPr>
      </w:pPr>
      <w:r w:rsidRPr="00480AA6">
        <w:rPr>
          <w:rFonts w:hAnsi="Times New Roman" w:ascii="Times New Roman"/>
        </w:rPr>
        <w:t>Utvrđuje se da nema mogućnosti za nastavak po</w:t>
      </w:r>
      <w:r w:rsidR="00382E2C">
        <w:rPr>
          <w:rFonts w:hAnsi="Times New Roman" w:ascii="Times New Roman"/>
        </w:rPr>
        <w:t xml:space="preserve">slovanja stečajnog dužnika ili </w:t>
      </w:r>
      <w:r w:rsidRPr="00480AA6">
        <w:rPr>
          <w:rFonts w:hAnsi="Times New Roman" w:ascii="Times New Roman"/>
        </w:rPr>
        <w:t>ponovno pokretanje istog.</w:t>
      </w:r>
    </w:p>
    <w:p w:rsidRDefault="00480AA6" w:rsidP="00480AA6" w:rsidR="00480AA6" w:rsidRPr="00480AA6">
      <w:pPr>
        <w:pStyle w:val="Tijeloteksta"/>
        <w:ind w:left="1557"/>
        <w:jc w:val="left"/>
        <w:rPr>
          <w:rFonts w:hAnsi="Times New Roman" w:ascii="Times New Roman"/>
        </w:rPr>
      </w:pPr>
    </w:p>
    <w:p w:rsidRDefault="00480AA6" w:rsidP="00382E2C" w:rsidR="00480AA6" w:rsidRPr="00382E2C">
      <w:pPr>
        <w:pStyle w:val="Odlomakpopisa"/>
        <w:numPr>
          <w:ilvl w:val="1"/>
          <w:numId w:val="31"/>
        </w:numPr>
        <w:tabs>
          <w:tab w:pos="709" w:val="left"/>
        </w:tabs>
        <w:suppressAutoHyphens/>
        <w:jc w:val="both"/>
        <w:rPr>
          <w:rFonts w:eastAsia="Arial Unicode MS" w:hAnsi="Times New Roman" w:ascii="Times New Roman"/>
          <w:b/>
          <w:kern w:val="1"/>
          <w:sz w:val="24"/>
          <w:szCs w:val="24"/>
          <w:lang w:eastAsia="ar-SA"/>
        </w:rPr>
      </w:pPr>
      <w:r w:rsidRPr="00382E2C">
        <w:rPr>
          <w:rFonts w:hAnsi="Times New Roman" w:ascii="Times New Roman"/>
          <w:noProof/>
          <w:color w:themeShade="1A" w:themeColor="background2" w:val="1D1B11"/>
          <w:sz w:val="24"/>
          <w:szCs w:val="24"/>
        </w:rPr>
        <w:t>Daje se suglasnost stečajnoj upraviteljici da unovči pokretninu u vlasništvu dužnika</w:t>
      </w:r>
      <w:r w:rsidRPr="00382E2C">
        <w:rPr>
          <w:rFonts w:hAnsi="Times New Roman" w:ascii="Times New Roman"/>
          <w:b/>
          <w:noProof/>
          <w:color w:themeShade="1A" w:themeColor="background2" w:val="1D1B11"/>
          <w:sz w:val="24"/>
          <w:szCs w:val="24"/>
        </w:rPr>
        <w:t xml:space="preserve"> </w:t>
      </w:r>
      <w:r w:rsidRPr="00382E2C">
        <w:rPr>
          <w:rFonts w:hAnsi="Times New Roman" w:ascii="Times New Roman"/>
          <w:noProof/>
          <w:color w:themeShade="1A" w:themeColor="background2" w:val="1D1B11"/>
          <w:sz w:val="24"/>
          <w:szCs w:val="24"/>
        </w:rPr>
        <w:t>javnim prikupljanjem ponuda temeljem oglasa objavljenog na sudačkoj mreži</w:t>
      </w:r>
      <w:r w:rsidR="00382E2C">
        <w:rPr>
          <w:rFonts w:hAnsi="Times New Roman" w:ascii="Times New Roman"/>
          <w:noProof/>
          <w:color w:themeShade="1A" w:themeColor="background2" w:val="1D1B11"/>
          <w:sz w:val="24"/>
          <w:szCs w:val="24"/>
        </w:rPr>
        <w:t xml:space="preserve">. </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680DB8">
        <w:rPr>
          <w:bCs/>
          <w:sz w:val="24"/>
          <w:szCs w:val="24"/>
        </w:rPr>
        <w:t xml:space="preserve"> 11, 15 </w:t>
      </w:r>
      <w:r w:rsidR="003D06D8">
        <w:rPr>
          <w:bCs/>
          <w:sz w:val="24"/>
          <w:szCs w:val="24"/>
        </w:rPr>
        <w:t xml:space="preserve">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796C">
      <w:rPr>
        <w:rStyle w:val="Brojstranice"/>
        <w:noProof/>
      </w:rPr>
      <w:t>6</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4760D2">
      <w:rPr>
        <w:bCs/>
        <w:sz w:val="22"/>
        <w:szCs w:val="22"/>
      </w:rPr>
      <w:t>43</w:t>
    </w:r>
    <w:r w:rsidR="0032246B">
      <w:rPr>
        <w:bCs/>
        <w:sz w:val="22"/>
        <w:szCs w:val="22"/>
      </w:rPr>
      <w:t>/19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5D2CB6"/>
    <w:multiLevelType w:val="hybridMultilevel"/>
    <w:tmpl w:val="25406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1DF588E"/>
    <w:multiLevelType w:val="hybridMultilevel"/>
    <w:tmpl w:val="111CADBC"/>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6">
    <w:nsid w:val="349451E4"/>
    <w:multiLevelType w:val="singleLevel"/>
    <w:tmpl w:val="DED41B4E"/>
    <w:lvl w:ilvl="0">
      <w:start w:val="1"/>
      <w:numFmt w:val="decimal"/>
      <w:lvlText w:val="%1."/>
      <w:lvlJc w:val="left"/>
      <w:pPr>
        <w:tabs>
          <w:tab w:pos="930" w:val="num"/>
        </w:tabs>
        <w:ind w:hanging="375" w:left="930"/>
      </w:pPr>
    </w:lvl>
  </w:abstractNum>
  <w:abstractNum w:abstractNumId="17">
    <w:nsid w:val="38985206"/>
    <w:multiLevelType w:val="hybridMultilevel"/>
    <w:tmpl w:val="6E30A638"/>
    <w:lvl w:tplc="2FBED94A" w:ilvl="0">
      <w:start w:val="1"/>
      <w:numFmt w:val="upperRoman"/>
      <w:lvlText w:val="%1."/>
      <w:lvlJc w:val="left"/>
      <w:pPr>
        <w:ind w:hanging="72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8">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F1961A3"/>
    <w:multiLevelType w:val="hybridMultilevel"/>
    <w:tmpl w:val="10D4FE2A"/>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3">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4">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5">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79A458E"/>
    <w:multiLevelType w:val="singleLevel"/>
    <w:tmpl w:val="DED41B4E"/>
    <w:lvl w:ilvl="0">
      <w:start w:val="1"/>
      <w:numFmt w:val="decimal"/>
      <w:lvlText w:val="%1."/>
      <w:lvlJc w:val="left"/>
      <w:pPr>
        <w:tabs>
          <w:tab w:pos="930" w:val="num"/>
        </w:tabs>
        <w:ind w:hanging="375" w:left="930"/>
      </w:pPr>
    </w:lvl>
  </w:abstractNum>
  <w:abstractNum w:abstractNumId="30">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1">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2">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33">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5">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7"/>
  </w:num>
  <w:num w:numId="2">
    <w:abstractNumId w:val="18"/>
  </w:num>
  <w:num w:numId="3">
    <w:abstractNumId w:val="12"/>
  </w:num>
  <w:num w:numId="4">
    <w:abstractNumId w:val="35"/>
  </w:num>
  <w:num w:numId="5">
    <w:abstractNumId w:val="21"/>
  </w:num>
  <w:num w:numId="6">
    <w:abstractNumId w:val="3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0"/>
  </w:num>
  <w:num w:numId="10">
    <w:abstractNumId w:val="34"/>
  </w:num>
  <w:num w:numId="11">
    <w:abstractNumId w:val="23"/>
  </w:num>
  <w:num w:numId="12">
    <w:abstractNumId w:val="14"/>
  </w:num>
  <w:num w:numId="13">
    <w:abstractNumId w:val="26"/>
  </w:num>
  <w:num w:numId="14">
    <w:abstractNumId w:val="22"/>
  </w:num>
  <w:num w:numId="15">
    <w:abstractNumId w:val="9"/>
  </w:num>
  <w:num w:numId="16">
    <w:abstractNumId w:val="24"/>
  </w:num>
  <w:num w:numId="17">
    <w:abstractNumId w:val="28"/>
  </w:num>
  <w:num w:numId="18">
    <w:abstractNumId w:val="32"/>
  </w:num>
  <w:num w:numId="19">
    <w:abstractNumId w:val="30"/>
  </w:num>
  <w:num w:numId="20">
    <w:abstractNumId w:val="25"/>
  </w:num>
  <w:num w:numId="21">
    <w:abstractNumId w:val="13"/>
  </w:num>
  <w:num w:numId="22">
    <w:abstractNumId w:val="3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8"/>
  </w:num>
  <w:num w:numId="26">
    <w:abstractNumId w:val="29"/>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11"/>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6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0F4DC9"/>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1AA"/>
    <w:rsid w:val="001847BE"/>
    <w:rsid w:val="001875E5"/>
    <w:rsid w:val="001876F9"/>
    <w:rsid w:val="00192476"/>
    <w:rsid w:val="001932CC"/>
    <w:rsid w:val="001953DB"/>
    <w:rsid w:val="001A007B"/>
    <w:rsid w:val="001A16C9"/>
    <w:rsid w:val="001A4F52"/>
    <w:rsid w:val="001A4FA8"/>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619E"/>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440C5"/>
    <w:rsid w:val="003505A9"/>
    <w:rsid w:val="0035226B"/>
    <w:rsid w:val="00355B3E"/>
    <w:rsid w:val="00363841"/>
    <w:rsid w:val="00370475"/>
    <w:rsid w:val="00380752"/>
    <w:rsid w:val="00382685"/>
    <w:rsid w:val="00382E2C"/>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1A00"/>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093B"/>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7FD"/>
    <w:rsid w:val="00461ECA"/>
    <w:rsid w:val="00462075"/>
    <w:rsid w:val="00463879"/>
    <w:rsid w:val="004642DE"/>
    <w:rsid w:val="00464313"/>
    <w:rsid w:val="00464E3A"/>
    <w:rsid w:val="0046757C"/>
    <w:rsid w:val="004718C3"/>
    <w:rsid w:val="00471FE8"/>
    <w:rsid w:val="0047500A"/>
    <w:rsid w:val="004760D2"/>
    <w:rsid w:val="00477293"/>
    <w:rsid w:val="00480A89"/>
    <w:rsid w:val="00480AA6"/>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0DB8"/>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0910"/>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4C05"/>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2A0"/>
    <w:rsid w:val="009045A8"/>
    <w:rsid w:val="00904661"/>
    <w:rsid w:val="00910B06"/>
    <w:rsid w:val="00910B23"/>
    <w:rsid w:val="00910D88"/>
    <w:rsid w:val="009270EA"/>
    <w:rsid w:val="009323B9"/>
    <w:rsid w:val="00935ABA"/>
    <w:rsid w:val="00936F64"/>
    <w:rsid w:val="009411E1"/>
    <w:rsid w:val="00941279"/>
    <w:rsid w:val="0094135D"/>
    <w:rsid w:val="00942A9E"/>
    <w:rsid w:val="009444FA"/>
    <w:rsid w:val="00945104"/>
    <w:rsid w:val="00950CAB"/>
    <w:rsid w:val="009527E8"/>
    <w:rsid w:val="00952ED3"/>
    <w:rsid w:val="00954230"/>
    <w:rsid w:val="009548EE"/>
    <w:rsid w:val="00954A54"/>
    <w:rsid w:val="00954BE0"/>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4055"/>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699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1796C"/>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365E"/>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532A"/>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6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Naslov4Char" w:type="character">
    <w:name w:val="Naslov 4 Char"/>
    <w:basedOn w:val="Zadanifontodlomka"/>
    <w:link w:val="Naslov4"/>
    <w:semiHidden/>
    <w:rsid w:val="00945104"/>
    <w:rPr>
      <w:rFonts w:cstheme="majorBidi" w:eastAsiaTheme="majorEastAsia" w:hAnsiTheme="majorHAnsi" w:asciiTheme="majorHAnsi"/>
      <w:b/>
      <w:bCs/>
      <w:i/>
      <w:iCs/>
      <w:color w:themeColor="accent1" w:val="4F81BD"/>
    </w:rPr>
  </w:style>
  <w:style w:customStyle="true" w:styleId="blokiranistaknuto" w:type="character">
    <w:name w:val="blokiranistaknuto"/>
    <w:basedOn w:val="Zadanifontodlomka"/>
    <w:rsid w:val="0094510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Naslov4Char" w:type="character">
    <w:name w:val="Naslov 4 Char"/>
    <w:basedOn w:val="Zadanifontodlomka"/>
    <w:link w:val="Naslov4"/>
    <w:semiHidden/>
    <w:rsid w:val="00945104"/>
    <w:rPr>
      <w:rFonts w:asciiTheme="majorHAnsi" w:cstheme="majorBidi" w:eastAsiaTheme="majorEastAsia" w:hAnsiTheme="majorHAnsi"/>
      <w:b/>
      <w:bCs/>
      <w:i/>
      <w:iCs/>
      <w:color w:themeColor="accent1" w:val="4F81BD"/>
    </w:rPr>
  </w:style>
  <w:style w:customStyle="1" w:styleId="blokiranistaknuto" w:type="character">
    <w:name w:val="blokiranistaknuto"/>
    <w:basedOn w:val="Zadanifontodlomka"/>
    <w:rsid w:val="0094510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11. lipnja 2019.</izvorni_sadrzaj>
    <derivirana_varijabla naziv="DomainObject.StvarniPocetakDatum_1">11. lipnja 2019.</derivirana_varijabla>
  </DomainObject.StvarniPocetakDatum>
  <DomainObject.StvarniZavrsetakDatum>
    <izvorni_sadrzaj>11. lipnja 2019.</izvorni_sadrzaj>
    <derivirana_varijabla naziv="DomainObject.StvarniZavrsetakDatum_1">11. lipnja 2019.</derivirana_varijabla>
  </DomainObject.StvarniZavrsetakDatum>
  <DomainObject.PlaniraniZavrsetakDatum>
    <izvorni_sadrzaj>11. lipnja 2019.</izvorni_sadrzaj>
    <derivirana_varijabla naziv="DomainObject.PlaniraniZavrsetakDatum_1">11. lipnja 2019.</derivirana_varijabla>
  </DomainObject.PlaniraniZavrsetakDatum>
  <DomainObject.PlaniraniPocetakDatum>
    <izvorni_sadrzaj>11. lipnja 2019.</izvorni_sadrzaj>
    <derivirana_varijabla naziv="DomainObject.PlaniraniPocetakDatum_1">11. lipnja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2019.</izvorni_sadrzaj>
    <derivirana_varijabla naziv="DomainObject.Zapisnik.DatumKreiranja_1">11. lipnja 2019.</derivirana_varijabla>
  </DomainObject.Zapisnik.DatumKreiranja>
  <DomainObject.Zapisnik.ImovinskaKorist>
    <izvorni_sadrzaj/>
    <derivirana_varijabla naziv="DomainObject.Zapisnik.ImovinskaKorist_1"/>
  </DomainObject.Zapisnik.ImovinskaKorist>
  <DomainObject.Zapisnik.Oznaka>
    <izvorni_sadrzaj>St-43/2019-9</izvorni_sadrzaj>
    <derivirana_varijabla naziv="DomainObject.Zapisnik.Oznaka_1">St-43/2019-9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St-43/2019</izvorni_sadrzaj>
    <derivirana_varijabla naziv="DomainObject.Predmet.OznakaBroj_1">St-43/2019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Likvidacijska masa PHARMAGENT d.o.o.</izvorni_sadrzaj>
    <derivirana_varijabla naziv="DomainObject.Predmet.ProtustrankaFormated_1">  Likvidacijska masa PHARMAGENT d.o.o.</derivirana_varijabla>
  </DomainObject.Predmet.ProtustrankaFormated>
  <DomainObject.Predmet.ProtustrankaFormatedOIB>
    <izvorni_sadrzaj>  Likvidacijska masa PHARMAGENT d.o.o., OIB 00000000001</izvorni_sadrzaj>
    <derivirana_varijabla naziv="DomainObject.Predmet.ProtustrankaFormatedOIB_1">  Likvidacijska masa PHARMAGENT d.o.o., OIB 00000000001</derivirana_varijabla>
  </DomainObject.Predmet.ProtustrankaFormatedOIB>
  <DomainObject.Predmet.ProtustrankaFormatedWithAdress>
    <izvorni_sadrzaj> Likvidacijska masa PHARMAGENT d.o.o., Kuzminečka 49, 10000 Zagreb</izvorni_sadrzaj>
    <derivirana_varijabla naziv="DomainObject.Predmet.ProtustrankaFormatedWithAdress_1"> Likvidacijska masa PHARMAGENT d.o.o., Kuzminečka 49, 10000 Zagreb</derivirana_varijabla>
  </DomainObject.Predmet.ProtustrankaFormatedWithAdress>
  <DomainObject.Predmet.ProtustrankaFormatedWithAdressOIB>
    <izvorni_sadrzaj> Likvidacijska masa PHARMAGENT d.o.o., OIB 00000000001, Kuzminečka 49, 10000 Zagreb</izvorni_sadrzaj>
    <derivirana_varijabla naziv="DomainObject.Predmet.ProtustrankaFormatedWithAdressOIB_1"> Likvidacijska masa PHARMAGENT d.o.o., OIB 00000000001, Kuzminečka 49, 10000 Zagreb</derivirana_varijabla>
  </DomainObject.Predmet.ProtustrankaFormatedWithAdressOIB>
  <DomainObject.Predmet.ProtustrankaWithAdress>
    <izvorni_sadrzaj>Likvidacijska masa PHARMAGENT d.o.o. Kuzminečka 49, 10000 Zagreb</izvorni_sadrzaj>
    <derivirana_varijabla naziv="DomainObject.Predmet.ProtustrankaWithAdress_1">Likvidacijska masa PHARMAGENT d.o.o. Kuzminečka 49, 10000 Zagreb</derivirana_varijabla>
  </DomainObject.Predmet.ProtustrankaWithAdress>
  <DomainObject.Predmet.ProtustrankaWithAdressOIB>
    <izvorni_sadrzaj>Likvidacijska masa PHARMAGENT d.o.o., OIB 00000000001, Kuzminečka 49, 10000 Zagreb</izvorni_sadrzaj>
    <derivirana_varijabla naziv="DomainObject.Predmet.ProtustrankaWithAdressOIB_1">Likvidacijska masa PHARMAGENT d.o.o., OIB 00000000001, Kuzminečka 49, 10000 Zagreb</derivirana_varijabla>
  </DomainObject.Predmet.ProtustrankaWithAdressOIB>
  <DomainObject.Predmet.ProtustrankaNazivFormated>
    <izvorni_sadrzaj>Likvidacijska masa PHARMAGENT d.o.o.</izvorni_sadrzaj>
    <derivirana_varijabla naziv="DomainObject.Predmet.ProtustrankaNazivFormated_1">Likvidacijska masa PHARMAGENT d.o.o.</derivirana_varijabla>
  </DomainObject.Predmet.ProtustrankaNazivFormated>
  <DomainObject.Predmet.ProtustrankaNazivFormatedOIB>
    <izvorni_sadrzaj>Likvidacijska masa PHARMAGENT d.o.o., OIB 00000000001</izvorni_sadrzaj>
    <derivirana_varijabla naziv="DomainObject.Predmet.ProtustrankaNazivFormatedOIB_1">Likvidacijska masa PHARMAGENT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Antonia Selak</izvorni_sadrzaj>
    <derivirana_varijabla naziv="DomainObject.Predmet.StrankaFormated_1">  Antonia Selak</derivirana_varijabla>
  </DomainObject.Predmet.StrankaFormated>
  <DomainObject.Predmet.StrankaFormatedOIB>
    <izvorni_sadrzaj>  Antonia Selak, OIB 91237926182</izvorni_sadrzaj>
    <derivirana_varijabla naziv="DomainObject.Predmet.StrankaFormatedOIB_1">  Antonia Selak, OIB 91237926182</derivirana_varijabla>
  </DomainObject.Predmet.StrankaFormatedOIB>
  <DomainObject.Predmet.StrankaFormatedWithAdress>
    <izvorni_sadrzaj> Antonia Selak, Drenovačka 3, 10000 Zagreb</izvorni_sadrzaj>
    <derivirana_varijabla naziv="DomainObject.Predmet.StrankaFormatedWithAdress_1"> Antonia Selak, Drenovačka 3, 10000 Zagreb</derivirana_varijabla>
  </DomainObject.Predmet.StrankaFormatedWithAdress>
  <DomainObject.Predmet.StrankaFormatedWithAdressOIB>
    <izvorni_sadrzaj> Antonia Selak, OIB 91237926182, Drenovačka 3, 10000 Zagreb</izvorni_sadrzaj>
    <derivirana_varijabla naziv="DomainObject.Predmet.StrankaFormatedWithAdressOIB_1"> Antonia Selak, OIB 91237926182, Drenovačka 3, 10000 Zagreb</derivirana_varijabla>
  </DomainObject.Predmet.StrankaFormatedWithAdressOIB>
  <DomainObject.Predmet.StrankaWithAdress>
    <izvorni_sadrzaj>Antonia Selak Drenovačka 3,10000 Zagreb</izvorni_sadrzaj>
    <derivirana_varijabla naziv="DomainObject.Predmet.StrankaWithAdress_1">Antonia Selak Drenovačka 3,10000 Zagreb</derivirana_varijabla>
  </DomainObject.Predmet.StrankaWithAdress>
  <DomainObject.Predmet.StrankaWithAdressOIB>
    <izvorni_sadrzaj>Antonia Selak, OIB 91237926182, Drenovačka 3,10000 Zagreb</izvorni_sadrzaj>
    <derivirana_varijabla naziv="DomainObject.Predmet.StrankaWithAdressOIB_1">Antonia Selak, OIB 91237926182, Drenovačka 3,10000 Zagreb</derivirana_varijabla>
  </DomainObject.Predmet.StrankaWithAdressOIB>
  <DomainObject.Predmet.StrankaNazivFormated>
    <izvorni_sadrzaj>Antonia Selak</izvorni_sadrzaj>
    <derivirana_varijabla naziv="DomainObject.Predmet.StrankaNazivFormated_1">Antonia Selak</derivirana_varijabla>
  </DomainObject.Predmet.StrankaNazivFormated>
  <DomainObject.Predmet.StrankaNazivFormatedOIB>
    <izvorni_sadrzaj>Antonia Selak, OIB 91237926182</izvorni_sadrzaj>
    <derivirana_varijabla naziv="DomainObject.Predmet.StrankaNazivFormatedOIB_1">Antonia Selak, OIB 91237926182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Antonia Selak</item>
    </izvorni_sadrzaj>
    <derivirana_varijabla naziv="DomainObject.Predmet.StrankaListFormated_1">
      <item>Antonia Selak</item>
    </derivirana_varijabla>
  </DomainObject.Predmet.StrankaListFormated>
  <DomainObject.Predmet.StrankaListFormatedOIB>
    <izvorni_sadrzaj>
      <item>Antonia Selak, OIB 91237926182</item>
    </izvorni_sadrzaj>
    <derivirana_varijabla naziv="DomainObject.Predmet.StrankaListFormatedOIB_1">
      <item>Antonia Selak, OIB 91237926182</item>
    </derivirana_varijabla>
  </DomainObject.Predmet.StrankaListFormatedOIB>
  <DomainObject.Predmet.StrankaListFormatedWithAdress>
    <izvorni_sadrzaj>
      <item>Antonia Selak, Drenovačka 3, 10000 Zagreb</item>
    </izvorni_sadrzaj>
    <derivirana_varijabla naziv="DomainObject.Predmet.StrankaListFormatedWithAdress_1">
      <item>Antonia Selak, Drenovačka 3, 10000 Zagreb</item>
    </derivirana_varijabla>
  </DomainObject.Predmet.StrankaListFormatedWithAdress>
  <DomainObject.Predmet.StrankaListFormatedWithAdressOIB>
    <izvorni_sadrzaj>
      <item>Antonia Selak, OIB 91237926182, Drenovačka 3, 10000 Zagreb</item>
    </izvorni_sadrzaj>
    <derivirana_varijabla naziv="DomainObject.Predmet.StrankaListFormatedWithAdressOIB_1">
      <item>Antonia Selak, OIB 91237926182, Drenovačka 3, 10000 Zagreb</item>
    </derivirana_varijabla>
  </DomainObject.Predmet.StrankaListFormatedWithAdressOIB>
  <DomainObject.Predmet.StrankaListNazivFormated>
    <izvorni_sadrzaj>
      <item>Antonia Selak</item>
    </izvorni_sadrzaj>
    <derivirana_varijabla naziv="DomainObject.Predmet.StrankaListNazivFormated_1">
      <item>Antonia Selak</item>
    </derivirana_varijabla>
  </DomainObject.Predmet.StrankaListNazivFormated>
  <DomainObject.Predmet.StrankaListNazivFormatedOIB>
    <izvorni_sadrzaj>
      <item>Antonia Selak, OIB 91237926182</item>
    </izvorni_sadrzaj>
    <derivirana_varijabla naziv="DomainObject.Predmet.StrankaListNazivFormatedOIB_1">
      <item>Antonia Selak, OIB 91237926182</item>
    </derivirana_varijabla>
  </DomainObject.Predmet.StrankaListNazivFormatedOIB>
  <DomainObject.Predmet.ProtuStrankaListFormated>
    <izvorni_sadrzaj>
      <item>Likvidacijska masa PHARMAGENT d.o.o.</item>
    </izvorni_sadrzaj>
    <derivirana_varijabla naziv="DomainObject.Predmet.ProtuStrankaListFormated_1">
      <item>Likvidacijska masa PHARMAGENT d.o.o.</item>
    </derivirana_varijabla>
  </DomainObject.Predmet.ProtuStrankaListFormated>
  <DomainObject.Predmet.ProtuStrankaListFormatedOIB>
    <izvorni_sadrzaj>
      <item>Likvidacijska masa PHARMAGENT d.o.o., OIB 00000000001</item>
    </izvorni_sadrzaj>
    <derivirana_varijabla naziv="DomainObject.Predmet.ProtuStrankaListFormatedOIB_1">
      <item>Likvidacijska masa PHARMAGENT d.o.o., OIB 00000000001</item>
    </derivirana_varijabla>
  </DomainObject.Predmet.ProtuStrankaListFormatedOIB>
  <DomainObject.Predmet.ProtuStrankaListFormatedWithAdress>
    <izvorni_sadrzaj>
      <item>Likvidacijska masa PHARMAGENT d.o.o., Kuzminečka 49, 10000 Zagreb</item>
    </izvorni_sadrzaj>
    <derivirana_varijabla naziv="DomainObject.Predmet.ProtuStrankaListFormatedWithAdress_1">
      <item>Likvidacijska masa PHARMAGENT d.o.o., Kuzminečka 49, 10000 Zagreb</item>
    </derivirana_varijabla>
  </DomainObject.Predmet.ProtuStrankaListFormatedWithAdress>
  <DomainObject.Predmet.ProtuStrankaListFormatedWithAdressOIB>
    <izvorni_sadrzaj>
      <item>Likvidacijska masa PHARMAGENT d.o.o., OIB 00000000001, Kuzminečka 49, 10000 Zagreb</item>
    </izvorni_sadrzaj>
    <derivirana_varijabla naziv="DomainObject.Predmet.ProtuStrankaListFormatedWithAdressOIB_1">
      <item>Likvidacijska masa PHARMAGENT d.o.o., OIB 00000000001, Kuzminečka 49, 10000 Zagreb</item>
    </derivirana_varijabla>
  </DomainObject.Predmet.ProtuStrankaListFormatedWithAdressOIB>
  <DomainObject.Predmet.ProtuStrankaListNazivFormated>
    <izvorni_sadrzaj>
      <item>Likvidacijska masa PHARMAGENT d.o.o.</item>
    </izvorni_sadrzaj>
    <derivirana_varijabla naziv="DomainObject.Predmet.ProtuStrankaListNazivFormated_1">
      <item>Likvidacijska masa PHARMAGENT d.o.o.</item>
    </derivirana_varijabla>
  </DomainObject.Predmet.ProtuStrankaListNazivFormated>
  <DomainObject.Predmet.ProtuStrankaListNazivFormatedOIB>
    <izvorni_sadrzaj>
      <item>Likvidacijska masa PHARMAGENT d.o.o., OIB 00000000001</item>
    </izvorni_sadrzaj>
    <derivirana_varijabla naziv="DomainObject.Predmet.ProtuStrankaListNazivFormatedOIB_1">
      <item>Likvidacijska masa PHARMAGENT d.o.o.,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St-43/2019-9</izvorni_sadrzaj>
    <derivirana_varijabla naziv="DomainObject.PoslovniBrojDokumenta_1">St-43/2019-9</derivirana_varijabla>
  </DomainObject.PoslovniBrojDokumenta>
  <DomainObject.Predmet.StrankaIDrugi>
    <izvorni_sadrzaj>Antonia Selak</izvorni_sadrzaj>
    <derivirana_varijabla naziv="DomainObject.Predmet.StrankaIDrugi_1">Antonia Selak</derivirana_varijabla>
  </DomainObject.Predmet.StrankaIDrugi>
  <DomainObject.Predmet.ProtustrankaIDrugi>
    <izvorni_sadrzaj>Likvidacijska masa PHARMAGENT d.o.o.</izvorni_sadrzaj>
    <derivirana_varijabla naziv="DomainObject.Predmet.ProtustrankaIDrugi_1">Likvidacijska masa PHARMAGENT d.o.o.</derivirana_varijabla>
  </DomainObject.Predmet.ProtustrankaIDrugi>
  <DomainObject.Predmet.StrankaIDrugiAdressOIB>
    <izvorni_sadrzaj>Antonia Selak, OIB 91237926182, Drenovačka 3, 10000 Zagreb</izvorni_sadrzaj>
    <derivirana_varijabla naziv="DomainObject.Predmet.StrankaIDrugiAdressOIB_1">Antonia Selak, OIB 91237926182, Drenovačka 3, 10000 Zagreb</derivirana_varijabla>
  </DomainObject.Predmet.StrankaIDrugiAdressOIB>
  <DomainObject.Predmet.ProtustrankaIDrugiAdressOIB>
    <izvorni_sadrzaj>Likvidacijska masa PHARMAGENT d.o.o., OIB 00000000001, Kuzminečka 49, 10000 Zagreb</izvorni_sadrzaj>
    <derivirana_varijabla naziv="DomainObject.Predmet.ProtustrankaIDrugiAdressOIB_1">Likvidacijska masa PHARMAGENT d.o.o., OIB 00000000001, Kuzminečka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Antonia Selak</item>
      <item>Likvidacijska masa PHARMAGENT d.o.o.</item>
    </izvorni_sadrzaj>
    <derivirana_varijabla naziv="DomainObject.Predmet.SudioniciListNaziv_1">
      <item>Antonia Selak</item>
      <item>Likvidacijska masa PHARMAGENT d.o.o.</item>
    </derivirana_varijabla>
  </DomainObject.Predmet.SudioniciListNaziv>
  <DomainObject.Predmet.SudioniciListAdressOIB>
    <izvorni_sadrzaj>
      <item>Antonia Selak, OIB 91237926182, Drenovačka 3,10000 Zagreb</item>
      <item>Likvidacijska masa PHARMAGENT d.o.o., OIB 00000000001, Kuzminečka 49,10000 Zagreb</item>
    </izvorni_sadrzaj>
    <derivirana_varijabla naziv="DomainObject.Predmet.SudioniciListAdressOIB_1">
      <item>Antonia Selak, OIB 91237926182, Drenovačka 3,10000 Zagreb</item>
      <item>Likvidacijska masa PHARMAGENT d.o.o., OIB 00000000001, Kuzminečka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91237926182</item>
      <item>, OIB 00000000001</item>
    </izvorni_sadrzaj>
    <derivirana_varijabla naziv="DomainObject.Predmet.SudioniciListNazivOIB_1">
      <item>, OIB 91237926182</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6B7ED5-541D-4F1C-BC8C-1DF4804B9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1568</properties:Words>
  <properties:Characters>9365</properties:Characters>
  <properties:Lines>444</properties:Lines>
  <properties:Paragraphs>153</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11345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2019-06-07T08:53:00Z</dcterms:created>
  <dc:creator>nmarkovic</dc:creator>
  <cp:lastModifiedBy>Vinka Mihalinčić</cp:lastModifiedBy>
  <cp:lastPrinted>2019-04-03T09:14:00Z</cp:lastPrinted>
  <dcterms:modified xmlns:xsi="http://www.w3.org/2001/XMLSchema-instance" xsi:type="dcterms:W3CDTF">2019-06-11T09:41:00Z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St-43/2019-9 / Zapisnik - Ispitno ročište (St-4319-ispitno i izvještajno ročište.docx)</vt:lpwstr>
  </prop:property>
  <prop:property name="CC_coloring" pid="4" fmtid="{D5CDD505-2E9C-101B-9397-08002B2CF9AE}">
    <vt:bool>false</vt:bool>
  </prop:property>
  <prop:property name="BrojStranica" pid="5" fmtid="{D5CDD505-2E9C-101B-9397-08002B2CF9AE}">
    <vt:i4>6</vt:i4>
  </prop:property>
</prop:Properties>
</file>