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9a652" w14:paraId="849a652" w:rsidRDefault="005229F1" w:rsidP="00B85304" w:rsidR="00B85304">
      <w:pPr>
        <w:ind w:firstLine="709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4619" w:rsidP="00B5410F" w:rsidR="00B5410F" w:rsidRPr="005C5908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5C5908">
        <w:rPr>
          <w:sz w:val="24"/>
          <w:szCs w:val="24"/>
        </w:rPr>
        <w:t>Republika Hrvatska</w:t>
      </w:r>
    </w:p>
    <w:p w:rsidRDefault="00B5410F" w:rsidP="00B5410F" w:rsidR="00B5410F" w:rsidRPr="005C5908">
      <w:pPr>
        <w:rPr>
          <w:sz w:val="24"/>
          <w:szCs w:val="24"/>
        </w:rPr>
      </w:pPr>
      <w:r w:rsidRPr="005C5908">
        <w:rPr>
          <w:sz w:val="24"/>
          <w:szCs w:val="24"/>
        </w:rPr>
        <w:t xml:space="preserve">  Trgovački sud u Zagrebu</w:t>
      </w:r>
    </w:p>
    <w:p w:rsidRDefault="00B5410F" w:rsidP="00D41A83" w:rsidR="002A475F">
      <w:pPr>
        <w:rPr>
          <w:sz w:val="24"/>
          <w:szCs w:val="24"/>
        </w:rPr>
      </w:pPr>
      <w:r w:rsidRPr="005C5908">
        <w:rPr>
          <w:sz w:val="24"/>
          <w:szCs w:val="24"/>
        </w:rPr>
        <w:t xml:space="preserve">    Zagreb, </w:t>
      </w:r>
      <w:proofErr w:type="spellStart"/>
      <w:r w:rsidRPr="005C5908">
        <w:rPr>
          <w:sz w:val="24"/>
          <w:szCs w:val="24"/>
        </w:rPr>
        <w:t>Amruševa</w:t>
      </w:r>
      <w:proofErr w:type="spellEnd"/>
      <w:r w:rsidRPr="005C5908">
        <w:rPr>
          <w:sz w:val="24"/>
          <w:szCs w:val="24"/>
        </w:rPr>
        <w:t xml:space="preserve"> 2/II                                                  </w:t>
      </w:r>
      <w:r w:rsidR="00D41A83">
        <w:rPr>
          <w:sz w:val="24"/>
          <w:szCs w:val="24"/>
        </w:rPr>
        <w:tab/>
      </w:r>
      <w:r w:rsidR="00D41A83">
        <w:rPr>
          <w:sz w:val="24"/>
          <w:szCs w:val="24"/>
        </w:rPr>
        <w:tab/>
      </w:r>
      <w:r w:rsidR="00D41A83">
        <w:rPr>
          <w:sz w:val="24"/>
          <w:szCs w:val="24"/>
        </w:rPr>
        <w:tab/>
      </w:r>
      <w:r w:rsidR="002A475F">
        <w:rPr>
          <w:sz w:val="24"/>
          <w:szCs w:val="24"/>
        </w:rPr>
        <w:t xml:space="preserve">  </w:t>
      </w:r>
      <w:r w:rsidRPr="005C5908">
        <w:rPr>
          <w:sz w:val="24"/>
          <w:szCs w:val="24"/>
        </w:rPr>
        <w:t>66 St-</w:t>
      </w:r>
      <w:r w:rsidR="002528F9">
        <w:rPr>
          <w:sz w:val="24"/>
          <w:szCs w:val="24"/>
        </w:rPr>
        <w:t>1</w:t>
      </w:r>
      <w:r w:rsidR="00055118">
        <w:rPr>
          <w:sz w:val="24"/>
          <w:szCs w:val="24"/>
        </w:rPr>
        <w:t>448</w:t>
      </w:r>
      <w:r w:rsidRPr="005C5908">
        <w:rPr>
          <w:sz w:val="24"/>
          <w:szCs w:val="24"/>
        </w:rPr>
        <w:t>/1</w:t>
      </w:r>
      <w:r w:rsidR="00843557">
        <w:rPr>
          <w:sz w:val="24"/>
          <w:szCs w:val="24"/>
        </w:rPr>
        <w:t>3</w:t>
      </w:r>
    </w:p>
    <w:p w:rsidRDefault="00B85304" w:rsidP="00DD70AF" w:rsidR="00B85304" w:rsidRPr="00335AF5">
      <w:pPr>
        <w:rPr>
          <w:sz w:val="24"/>
          <w:szCs w:val="24"/>
        </w:rPr>
      </w:pPr>
    </w:p>
    <w:p w:rsidRDefault="00B85304" w:rsidP="00DD70AF" w:rsidR="00B85304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B5410F" w:rsidP="00B5410F" w:rsidR="00B5410F" w:rsidRPr="00B85304">
      <w:pPr>
        <w:jc w:val="center"/>
        <w:rPr>
          <w:sz w:val="24"/>
          <w:szCs w:val="24"/>
        </w:rPr>
      </w:pPr>
      <w:r w:rsidRPr="00B85304">
        <w:rPr>
          <w:sz w:val="24"/>
          <w:szCs w:val="24"/>
        </w:rPr>
        <w:t>R J E Š E N J E</w:t>
      </w:r>
    </w:p>
    <w:p w:rsidRDefault="00B5410F" w:rsidP="00B5410F" w:rsidR="00B5410F">
      <w:pPr>
        <w:jc w:val="both"/>
        <w:rPr>
          <w:b/>
          <w:sz w:val="24"/>
          <w:szCs w:val="24"/>
        </w:rPr>
      </w:pPr>
    </w:p>
    <w:p w:rsidRDefault="009C14A0" w:rsidP="00B5410F" w:rsidR="006315C4">
      <w:pPr>
        <w:ind w:firstLine="708"/>
        <w:jc w:val="both"/>
        <w:rPr>
          <w:sz w:val="24"/>
          <w:szCs w:val="24"/>
        </w:rPr>
      </w:pPr>
      <w:r w:rsidRPr="009C14A0">
        <w:rPr>
          <w:sz w:val="24"/>
          <w:szCs w:val="24"/>
        </w:rPr>
        <w:t xml:space="preserve">Trgovački sud u Zagrebu po sucu pojedincu Mislavu </w:t>
      </w:r>
      <w:proofErr w:type="spellStart"/>
      <w:r w:rsidRPr="009C14A0">
        <w:rPr>
          <w:sz w:val="24"/>
          <w:szCs w:val="24"/>
        </w:rPr>
        <w:t>Kolakušiću</w:t>
      </w:r>
      <w:proofErr w:type="spellEnd"/>
      <w:r w:rsidRPr="009C14A0">
        <w:rPr>
          <w:sz w:val="24"/>
          <w:szCs w:val="24"/>
        </w:rPr>
        <w:t xml:space="preserve">, kao stečajnom sucu u stečajnom postupku </w:t>
      </w:r>
      <w:r w:rsidR="001A2D6A" w:rsidRPr="001A2D6A">
        <w:rPr>
          <w:sz w:val="24"/>
          <w:szCs w:val="24"/>
        </w:rPr>
        <w:t xml:space="preserve">nad dužnikom trgovačkim društvom </w:t>
      </w:r>
      <w:r w:rsidR="00F648B3" w:rsidRPr="00F648B3">
        <w:rPr>
          <w:sz w:val="24"/>
          <w:szCs w:val="24"/>
        </w:rPr>
        <w:t xml:space="preserve">CENTAR ZA MARKETING CEMA d.o.o., Makančeva 16, Zagreb, </w:t>
      </w:r>
      <w:proofErr w:type="spellStart"/>
      <w:r w:rsidR="00F648B3" w:rsidRPr="00F648B3">
        <w:rPr>
          <w:sz w:val="24"/>
          <w:szCs w:val="24"/>
        </w:rPr>
        <w:t>OIB</w:t>
      </w:r>
      <w:proofErr w:type="spellEnd"/>
      <w:r w:rsidR="00F648B3" w:rsidRPr="00F648B3">
        <w:rPr>
          <w:sz w:val="24"/>
          <w:szCs w:val="24"/>
        </w:rPr>
        <w:t>:03194436526</w:t>
      </w:r>
      <w:r>
        <w:rPr>
          <w:sz w:val="24"/>
          <w:szCs w:val="24"/>
        </w:rPr>
        <w:t xml:space="preserve">, </w:t>
      </w:r>
      <w:r w:rsidR="00DC0353">
        <w:rPr>
          <w:sz w:val="24"/>
          <w:szCs w:val="24"/>
        </w:rPr>
        <w:t>23</w:t>
      </w:r>
      <w:r w:rsidR="00B5410F" w:rsidRPr="00851D71">
        <w:rPr>
          <w:sz w:val="24"/>
          <w:szCs w:val="24"/>
        </w:rPr>
        <w:t xml:space="preserve">. </w:t>
      </w:r>
      <w:r w:rsidR="00DC0353">
        <w:rPr>
          <w:sz w:val="24"/>
          <w:szCs w:val="24"/>
        </w:rPr>
        <w:t>studenoga</w:t>
      </w:r>
      <w:r w:rsidR="00817695">
        <w:rPr>
          <w:sz w:val="24"/>
          <w:szCs w:val="24"/>
        </w:rPr>
        <w:t xml:space="preserve"> </w:t>
      </w:r>
      <w:r w:rsidR="00B5410F" w:rsidRPr="00851D71">
        <w:rPr>
          <w:sz w:val="24"/>
          <w:szCs w:val="24"/>
        </w:rPr>
        <w:t>201</w:t>
      </w:r>
      <w:r w:rsidR="00DC0353">
        <w:rPr>
          <w:sz w:val="24"/>
          <w:szCs w:val="24"/>
        </w:rPr>
        <w:t>7</w:t>
      </w:r>
      <w:r w:rsidR="00B5410F" w:rsidRPr="00851D71">
        <w:rPr>
          <w:sz w:val="24"/>
          <w:szCs w:val="24"/>
        </w:rPr>
        <w:t>.</w:t>
      </w:r>
      <w:r w:rsidR="00CD666C">
        <w:rPr>
          <w:sz w:val="24"/>
          <w:szCs w:val="24"/>
        </w:rPr>
        <w:t>,</w:t>
      </w:r>
    </w:p>
    <w:p w:rsidRDefault="00F648B3" w:rsidP="00B5410F" w:rsidR="00F648B3" w:rsidRPr="00851D71">
      <w:pPr>
        <w:ind w:firstLine="708"/>
        <w:jc w:val="both"/>
        <w:rPr>
          <w:sz w:val="24"/>
          <w:szCs w:val="24"/>
        </w:rPr>
      </w:pPr>
    </w:p>
    <w:p w:rsidRDefault="00A71973" w:rsidP="00B5410F" w:rsidR="00B5410F" w:rsidRPr="00B85304">
      <w:pPr>
        <w:jc w:val="center"/>
        <w:rPr>
          <w:sz w:val="24"/>
          <w:szCs w:val="24"/>
        </w:rPr>
      </w:pPr>
      <w:r w:rsidRPr="00B85304">
        <w:rPr>
          <w:sz w:val="24"/>
          <w:szCs w:val="24"/>
        </w:rPr>
        <w:t>r</w:t>
      </w:r>
      <w:r w:rsidR="00C74264" w:rsidRPr="00B85304">
        <w:rPr>
          <w:sz w:val="24"/>
          <w:szCs w:val="24"/>
        </w:rPr>
        <w:t xml:space="preserve">  i </w:t>
      </w:r>
      <w:r w:rsidRPr="00B85304">
        <w:rPr>
          <w:sz w:val="24"/>
          <w:szCs w:val="24"/>
        </w:rPr>
        <w:t>j</w:t>
      </w:r>
      <w:r w:rsidR="00C74264" w:rsidRPr="00B85304">
        <w:rPr>
          <w:sz w:val="24"/>
          <w:szCs w:val="24"/>
        </w:rPr>
        <w:t xml:space="preserve"> </w:t>
      </w:r>
      <w:r w:rsidRPr="00B85304">
        <w:rPr>
          <w:sz w:val="24"/>
          <w:szCs w:val="24"/>
        </w:rPr>
        <w:t>e</w:t>
      </w:r>
      <w:r w:rsidR="00C74264" w:rsidRPr="00B85304">
        <w:rPr>
          <w:sz w:val="24"/>
          <w:szCs w:val="24"/>
        </w:rPr>
        <w:t xml:space="preserve"> </w:t>
      </w:r>
      <w:r w:rsidRPr="00B85304">
        <w:rPr>
          <w:sz w:val="24"/>
          <w:szCs w:val="24"/>
        </w:rPr>
        <w:t>š</w:t>
      </w:r>
      <w:r w:rsidR="00C74264" w:rsidRPr="00B85304">
        <w:rPr>
          <w:sz w:val="24"/>
          <w:szCs w:val="24"/>
        </w:rPr>
        <w:t xml:space="preserve"> </w:t>
      </w:r>
      <w:r w:rsidRPr="00B85304">
        <w:rPr>
          <w:sz w:val="24"/>
          <w:szCs w:val="24"/>
        </w:rPr>
        <w:t>i</w:t>
      </w:r>
      <w:r w:rsidR="00C74264" w:rsidRPr="00B85304">
        <w:rPr>
          <w:sz w:val="24"/>
          <w:szCs w:val="24"/>
        </w:rPr>
        <w:t xml:space="preserve"> </w:t>
      </w:r>
      <w:r w:rsidRPr="00B85304">
        <w:rPr>
          <w:sz w:val="24"/>
          <w:szCs w:val="24"/>
        </w:rPr>
        <w:t xml:space="preserve">o </w:t>
      </w:r>
      <w:r w:rsidR="00C74264" w:rsidRPr="00B85304">
        <w:rPr>
          <w:sz w:val="24"/>
          <w:szCs w:val="24"/>
        </w:rPr>
        <w:t xml:space="preserve">  </w:t>
      </w:r>
      <w:r w:rsidRPr="00B85304">
        <w:rPr>
          <w:sz w:val="24"/>
          <w:szCs w:val="24"/>
        </w:rPr>
        <w:t>j</w:t>
      </w:r>
      <w:r w:rsidR="00C74264" w:rsidRPr="00B85304">
        <w:rPr>
          <w:sz w:val="24"/>
          <w:szCs w:val="24"/>
        </w:rPr>
        <w:t xml:space="preserve"> </w:t>
      </w:r>
      <w:r w:rsidRPr="00B85304">
        <w:rPr>
          <w:sz w:val="24"/>
          <w:szCs w:val="24"/>
        </w:rPr>
        <w:t>e</w:t>
      </w:r>
      <w:r w:rsidR="00B5410F" w:rsidRPr="00B85304">
        <w:rPr>
          <w:sz w:val="24"/>
          <w:szCs w:val="24"/>
        </w:rPr>
        <w:t xml:space="preserve"> </w:t>
      </w:r>
    </w:p>
    <w:p w:rsidRDefault="00B5410F" w:rsidP="00B5410F" w:rsidR="00B5410F" w:rsidRPr="00E70DF5">
      <w:pPr>
        <w:jc w:val="both"/>
        <w:rPr>
          <w:sz w:val="24"/>
          <w:szCs w:val="24"/>
        </w:rPr>
      </w:pPr>
    </w:p>
    <w:p w:rsidRDefault="00DC0353" w:rsidP="00B5410F" w:rsidR="00B5410F" w:rsidRPr="00443C61">
      <w:pPr>
        <w:ind w:hanging="720"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</w:t>
      </w:r>
      <w:r w:rsidR="00B5410F" w:rsidRPr="00E70DF5">
        <w:rPr>
          <w:b/>
          <w:sz w:val="24"/>
          <w:szCs w:val="24"/>
        </w:rPr>
        <w:t xml:space="preserve"> </w:t>
      </w:r>
      <w:r w:rsidR="00B5410F" w:rsidRPr="00E70DF5">
        <w:rPr>
          <w:sz w:val="24"/>
          <w:szCs w:val="24"/>
        </w:rPr>
        <w:tab/>
        <w:t xml:space="preserve">Pozivaju se vjerovnici </w:t>
      </w:r>
      <w:r>
        <w:rPr>
          <w:sz w:val="24"/>
          <w:szCs w:val="24"/>
        </w:rPr>
        <w:t>nižih</w:t>
      </w:r>
      <w:r w:rsidR="00B5410F" w:rsidRPr="00E70DF5">
        <w:rPr>
          <w:sz w:val="24"/>
          <w:szCs w:val="24"/>
        </w:rPr>
        <w:t xml:space="preserve"> isplatnih redova da u roku od </w:t>
      </w:r>
      <w:r w:rsidR="00B5410F" w:rsidRPr="00136F2D">
        <w:rPr>
          <w:b/>
          <w:sz w:val="24"/>
          <w:szCs w:val="24"/>
        </w:rPr>
        <w:t>15 dana od dana isteka 8</w:t>
      </w:r>
      <w:r w:rsidR="00B5410F" w:rsidRPr="00E70DF5">
        <w:rPr>
          <w:sz w:val="24"/>
          <w:szCs w:val="24"/>
        </w:rPr>
        <w:t xml:space="preserve"> dana od dana objave </w:t>
      </w:r>
      <w:r w:rsidR="00136F2D">
        <w:rPr>
          <w:sz w:val="24"/>
          <w:szCs w:val="24"/>
        </w:rPr>
        <w:t>poziva</w:t>
      </w:r>
      <w:r w:rsidR="00B5410F" w:rsidRPr="00E70DF5">
        <w:rPr>
          <w:sz w:val="24"/>
          <w:szCs w:val="24"/>
        </w:rPr>
        <w:t xml:space="preserve"> </w:t>
      </w:r>
      <w:r>
        <w:rPr>
          <w:sz w:val="24"/>
          <w:szCs w:val="24"/>
        </w:rPr>
        <w:t>na e-oglasna ploča Suda</w:t>
      </w:r>
      <w:r w:rsidR="00B5410F" w:rsidRPr="00E70DF5">
        <w:rPr>
          <w:sz w:val="24"/>
          <w:szCs w:val="24"/>
        </w:rPr>
        <w:t xml:space="preserve"> prijave svoje tražbine stečajnom upravitelju u skladu s pravilima Stečajnog zakona i to u dva primjerka s ispravama iz kojih tražbina proizlazi, te prilože potvrdu o uplaćenoj sudskog pristojbi u iznosu od 2% od vrijednosti prijavljene tražbine ali ne više od 500,00 kn, na adresu: </w:t>
      </w:r>
      <w:r w:rsidR="00F648B3" w:rsidRPr="00F648B3">
        <w:rPr>
          <w:b/>
          <w:sz w:val="24"/>
          <w:szCs w:val="24"/>
        </w:rPr>
        <w:t>MARIJANA SABLJIĆ, Zag</w:t>
      </w:r>
      <w:r w:rsidR="00F648B3">
        <w:rPr>
          <w:b/>
          <w:sz w:val="24"/>
          <w:szCs w:val="24"/>
        </w:rPr>
        <w:t>reb, Ribnjak 22</w:t>
      </w:r>
      <w:r w:rsidR="00B5410F" w:rsidRPr="00443C61">
        <w:rPr>
          <w:b/>
          <w:sz w:val="24"/>
          <w:szCs w:val="24"/>
        </w:rPr>
        <w:t>.</w:t>
      </w:r>
    </w:p>
    <w:p w:rsidRDefault="00B5410F" w:rsidP="00B5410F" w:rsidR="00B5410F" w:rsidRPr="00E70DF5">
      <w:pPr>
        <w:ind w:left="720"/>
        <w:jc w:val="both"/>
        <w:rPr>
          <w:sz w:val="24"/>
          <w:szCs w:val="24"/>
        </w:rPr>
      </w:pPr>
      <w:r w:rsidRPr="00E70DF5">
        <w:rPr>
          <w:sz w:val="24"/>
          <w:szCs w:val="24"/>
        </w:rPr>
        <w:t>U prijavi je potrebno navesti osnovu i visinu tražbine u kunama, te broj računa vjerovnika.</w:t>
      </w:r>
    </w:p>
    <w:p w:rsidRDefault="00DC0353" w:rsidP="0073469B" w:rsidR="00DC0353">
      <w:pPr>
        <w:numPr>
          <w:ilvl w:val="12"/>
          <w:numId w:val="0"/>
        </w:numPr>
        <w:ind w:hanging="720" w:left="720"/>
        <w:jc w:val="center"/>
        <w:rPr>
          <w:sz w:val="24"/>
          <w:szCs w:val="24"/>
        </w:rPr>
      </w:pPr>
    </w:p>
    <w:p w:rsidRDefault="00D41A83" w:rsidP="0073469B" w:rsidR="005779C4" w:rsidRPr="0073469B">
      <w:pPr>
        <w:numPr>
          <w:ilvl w:val="12"/>
          <w:numId w:val="0"/>
        </w:numPr>
        <w:ind w:hanging="720" w:left="720"/>
        <w:jc w:val="center"/>
        <w:rPr>
          <w:sz w:val="24"/>
          <w:szCs w:val="24"/>
        </w:rPr>
      </w:pPr>
      <w:r>
        <w:rPr>
          <w:sz w:val="24"/>
          <w:szCs w:val="24"/>
        </w:rPr>
        <w:t>O</w:t>
      </w:r>
      <w:r w:rsidR="005779C4" w:rsidRPr="0073469B">
        <w:rPr>
          <w:sz w:val="24"/>
          <w:szCs w:val="24"/>
        </w:rPr>
        <w:t>bra</w:t>
      </w:r>
      <w:r w:rsidR="0073469B" w:rsidRPr="0073469B">
        <w:rPr>
          <w:sz w:val="24"/>
          <w:szCs w:val="24"/>
        </w:rPr>
        <w:t>zloženje</w:t>
      </w:r>
    </w:p>
    <w:p w:rsidRDefault="00DC0353" w:rsidP="00C74264" w:rsidR="00DC0353">
      <w:pPr>
        <w:jc w:val="center"/>
        <w:rPr>
          <w:sz w:val="24"/>
          <w:szCs w:val="24"/>
        </w:rPr>
      </w:pPr>
    </w:p>
    <w:p w:rsidRDefault="00DC0353" w:rsidP="00DC0353" w:rsidR="00DC035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Stečajna upraviteljica je podneskom zatražila od Suda da </w:t>
      </w:r>
      <w:r w:rsidR="00136F2D">
        <w:rPr>
          <w:sz w:val="24"/>
          <w:szCs w:val="24"/>
        </w:rPr>
        <w:t>što su namireni vjerovnici II višeg isplatnog reda u 100% njihovih potraživanja</w:t>
      </w:r>
      <w:r>
        <w:rPr>
          <w:sz w:val="24"/>
          <w:szCs w:val="24"/>
        </w:rPr>
        <w:t xml:space="preserve"> </w:t>
      </w:r>
      <w:r w:rsidR="00136F2D">
        <w:rPr>
          <w:sz w:val="24"/>
          <w:szCs w:val="24"/>
        </w:rPr>
        <w:t>zatražila je da se na prijavljivanje tražbina pozovu vjerovnici nižih isplatnih redova.</w:t>
      </w:r>
    </w:p>
    <w:p w:rsidRDefault="00136F2D" w:rsidP="00136F2D" w:rsidR="00136F2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članka </w:t>
      </w:r>
      <w:r w:rsidRPr="00136F2D">
        <w:rPr>
          <w:sz w:val="24"/>
          <w:szCs w:val="24"/>
        </w:rPr>
        <w:t>173.</w:t>
      </w:r>
      <w:r>
        <w:rPr>
          <w:sz w:val="24"/>
          <w:szCs w:val="24"/>
        </w:rPr>
        <w:t xml:space="preserve"> stavak 1.</w:t>
      </w:r>
      <w:r w:rsidRPr="00136F2D">
        <w:t xml:space="preserve"> </w:t>
      </w:r>
      <w:r w:rsidRPr="00136F2D">
        <w:rPr>
          <w:sz w:val="24"/>
          <w:szCs w:val="24"/>
        </w:rPr>
        <w:t xml:space="preserve">Stečajnog zakona (NN 44/96, 29/99, 129/00, 123/03, 197/03, 187/04, 82/06 i 116/10, 25/12 i 133/12 – dalje </w:t>
      </w:r>
      <w:proofErr w:type="spellStart"/>
      <w:r w:rsidRPr="00136F2D">
        <w:rPr>
          <w:sz w:val="24"/>
          <w:szCs w:val="24"/>
        </w:rPr>
        <w:t>SZ</w:t>
      </w:r>
      <w:proofErr w:type="spellEnd"/>
      <w:r w:rsidRPr="00136F2D">
        <w:rPr>
          <w:sz w:val="24"/>
          <w:szCs w:val="24"/>
        </w:rPr>
        <w:t>)</w:t>
      </w:r>
      <w:r>
        <w:rPr>
          <w:sz w:val="24"/>
          <w:szCs w:val="24"/>
        </w:rPr>
        <w:t xml:space="preserve"> određeno je da s</w:t>
      </w:r>
      <w:r w:rsidRPr="00136F2D">
        <w:rPr>
          <w:sz w:val="24"/>
          <w:szCs w:val="24"/>
        </w:rPr>
        <w:t>tečajni vjerovnici prijavu svojih tražbina podnose stečajnom upravitelju u dva primjerka. Prijavi se u prijepisu prilažu isprave iz kojih tražbina proizlazi, odnosno kojima se dokazuje. U prijavi se navodi: tvrtka i sjedište, odnosno ime i adresa vjerovnika, pravna osnova i iznos tražbine u kunama te broj računa vjerovnika.</w:t>
      </w:r>
      <w:r w:rsidR="00285A37">
        <w:rPr>
          <w:sz w:val="24"/>
          <w:szCs w:val="24"/>
        </w:rPr>
        <w:t xml:space="preserve"> Odredbom stavka 7. istog članka zakona određeno je da se t</w:t>
      </w:r>
      <w:r w:rsidRPr="00136F2D">
        <w:rPr>
          <w:sz w:val="24"/>
          <w:szCs w:val="24"/>
        </w:rPr>
        <w:t>ražbine vjerovnika nižih isplatnih redova prijavljuju se samo ako stečajni sudac posebno pozove i te vjerovnike da prijave svoje tražbine. U prijavi takvih tražbina treba naznačiti da se radi o tražbini nižega isplatnoga reda te označiti redno mje</w:t>
      </w:r>
      <w:r w:rsidR="00285A37">
        <w:rPr>
          <w:sz w:val="24"/>
          <w:szCs w:val="24"/>
        </w:rPr>
        <w:t>sto na koje vjerovnik ima pravo.</w:t>
      </w:r>
    </w:p>
    <w:p w:rsidRDefault="00285A37" w:rsidP="00136F2D" w:rsidR="00285A3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navedenog odlučeno je u izreci rješenja.</w:t>
      </w:r>
    </w:p>
    <w:p w:rsidRDefault="00DC0353" w:rsidP="00DC0353" w:rsidR="00DC0353">
      <w:pPr>
        <w:jc w:val="both"/>
        <w:rPr>
          <w:sz w:val="24"/>
          <w:szCs w:val="24"/>
        </w:rPr>
      </w:pPr>
    </w:p>
    <w:p w:rsidRDefault="009C14A0" w:rsidP="00C74264" w:rsidR="002B7AFF" w:rsidRPr="00C74264">
      <w:pPr>
        <w:jc w:val="center"/>
        <w:rPr>
          <w:sz w:val="24"/>
          <w:szCs w:val="24"/>
        </w:rPr>
      </w:pPr>
      <w:r w:rsidRPr="00C74264">
        <w:rPr>
          <w:sz w:val="24"/>
          <w:szCs w:val="24"/>
        </w:rPr>
        <w:t xml:space="preserve">U Zagrebu </w:t>
      </w:r>
      <w:r w:rsidR="00DC0353">
        <w:rPr>
          <w:sz w:val="24"/>
          <w:szCs w:val="24"/>
        </w:rPr>
        <w:t>23</w:t>
      </w:r>
      <w:r w:rsidR="007F5F91" w:rsidRPr="00C74264">
        <w:rPr>
          <w:sz w:val="24"/>
          <w:szCs w:val="24"/>
        </w:rPr>
        <w:t xml:space="preserve">. </w:t>
      </w:r>
      <w:r w:rsidR="00DC0353">
        <w:rPr>
          <w:sz w:val="24"/>
          <w:szCs w:val="24"/>
        </w:rPr>
        <w:t>studenoga</w:t>
      </w:r>
      <w:r w:rsidR="007F5F91" w:rsidRPr="00C74264">
        <w:rPr>
          <w:sz w:val="24"/>
          <w:szCs w:val="24"/>
        </w:rPr>
        <w:t xml:space="preserve"> 201</w:t>
      </w:r>
      <w:r w:rsidR="00DC0353">
        <w:rPr>
          <w:sz w:val="24"/>
          <w:szCs w:val="24"/>
        </w:rPr>
        <w:t>7</w:t>
      </w:r>
      <w:r w:rsidR="007F5F91" w:rsidRPr="00C74264">
        <w:rPr>
          <w:sz w:val="24"/>
          <w:szCs w:val="24"/>
        </w:rPr>
        <w:t>.</w:t>
      </w:r>
    </w:p>
    <w:p w:rsidRDefault="00B5410F" w:rsidP="00B5410F" w:rsidR="00B5410F" w:rsidRPr="0007255E">
      <w:pPr>
        <w:pStyle w:val="Tijeloteksta"/>
        <w:ind w:left="5760"/>
      </w:pPr>
      <w:r w:rsidRPr="0007255E">
        <w:tab/>
        <w:t>SUDAC:</w:t>
      </w:r>
    </w:p>
    <w:p w:rsidRDefault="00B5410F" w:rsidP="00B5410F" w:rsidR="003435C1">
      <w:pPr>
        <w:pStyle w:val="Tijeloteksta"/>
        <w:ind w:left="5760"/>
      </w:pPr>
      <w:r w:rsidRPr="0007255E">
        <w:tab/>
        <w:t>Mislav Kolakušić</w:t>
      </w:r>
      <w:r w:rsidR="000B25DE">
        <w:t xml:space="preserve"> v.r.</w:t>
      </w:r>
    </w:p>
    <w:p w:rsidRDefault="00B5410F" w:rsidP="00B5410F" w:rsidR="00B5410F">
      <w:pPr>
        <w:pStyle w:val="Tijeloteksta"/>
        <w:ind w:left="5760"/>
      </w:pPr>
    </w:p>
    <w:p w:rsidRDefault="009B6563" w:rsidP="009B6563" w:rsidR="009B6563" w:rsidRPr="00E70DF5">
      <w:pPr>
        <w:numPr>
          <w:ilvl w:val="12"/>
          <w:numId w:val="0"/>
        </w:numPr>
        <w:jc w:val="both"/>
        <w:rPr>
          <w:sz w:val="24"/>
          <w:szCs w:val="24"/>
        </w:rPr>
      </w:pPr>
      <w:r w:rsidRPr="00E70DF5">
        <w:rPr>
          <w:sz w:val="24"/>
          <w:szCs w:val="24"/>
        </w:rPr>
        <w:t>UPUTA O PRAVNOM LIJEKU:</w:t>
      </w:r>
    </w:p>
    <w:p w:rsidRDefault="001F4880" w:rsidP="00B85304" w:rsidR="000B25DE">
      <w:pPr>
        <w:numPr>
          <w:ilvl w:val="12"/>
          <w:numId w:val="0"/>
        </w:numPr>
        <w:jc w:val="both"/>
        <w:rPr>
          <w:sz w:val="24"/>
          <w:szCs w:val="24"/>
        </w:rPr>
      </w:pPr>
      <w:r w:rsidRPr="00C74264">
        <w:rPr>
          <w:sz w:val="24"/>
          <w:szCs w:val="24"/>
        </w:rPr>
        <w:t>Protiv ovog rješenja može se izjaviti žalba</w:t>
      </w:r>
      <w:r w:rsidR="009B6563" w:rsidRPr="00C74264">
        <w:rPr>
          <w:sz w:val="24"/>
          <w:szCs w:val="24"/>
        </w:rPr>
        <w:t xml:space="preserve"> u roku od 8 dana od dana primi</w:t>
      </w:r>
      <w:r w:rsidRPr="00C74264">
        <w:rPr>
          <w:sz w:val="24"/>
          <w:szCs w:val="24"/>
        </w:rPr>
        <w:t>tka. Žalba se ulaže putem ovog S</w:t>
      </w:r>
      <w:r w:rsidR="009B6563" w:rsidRPr="00C74264">
        <w:rPr>
          <w:sz w:val="24"/>
          <w:szCs w:val="24"/>
        </w:rPr>
        <w:t>uda Visokom trgovačkom sudu Republike Hrvatske u 2 primjerka.</w:t>
      </w:r>
    </w:p>
    <w:p w:rsidRDefault="000B25DE" w:rsidR="000B25DE" w:rsidRPr="000B25DE">
      <w:pPr>
        <w:rPr>
          <w:sz w:val="24"/>
          <w:szCs w:val="24"/>
        </w:rPr>
      </w:pPr>
      <w:r w:rsidRPr="000B25DE">
        <w:rPr>
          <w:sz w:val="24"/>
          <w:szCs w:val="24"/>
        </w:rPr>
        <w:t xml:space="preserve">Za točnost </w:t>
      </w:r>
      <w:proofErr w:type="spellStart"/>
      <w:r w:rsidRPr="000B25DE">
        <w:rPr>
          <w:sz w:val="24"/>
          <w:szCs w:val="24"/>
        </w:rPr>
        <w:t>otpravka</w:t>
      </w:r>
      <w:proofErr w:type="spellEnd"/>
      <w:r w:rsidRPr="000B25DE">
        <w:rPr>
          <w:sz w:val="24"/>
          <w:szCs w:val="24"/>
        </w:rPr>
        <w:t xml:space="preserve"> - ovlašteni službenik</w:t>
      </w:r>
    </w:p>
    <w:p w:rsidRDefault="000B25DE" w:rsidP="00CC77D5" w:rsidR="000B25DE">
      <w:r w:rsidRPr="000B25DE">
        <w:rPr>
          <w:sz w:val="24"/>
          <w:szCs w:val="24"/>
        </w:rPr>
        <w:tab/>
        <w:t xml:space="preserve">      Ivana Stampf</w:t>
      </w:r>
    </w:p>
    <w:sectPr w:rsidSect="00B85304" w:rsidR="000B25DE">
      <w:headerReference w:type="default" r:id="rId10"/>
      <w:pgSz w:h="16838" w:w="11906"/>
      <w:pgMar w:gutter="0" w:footer="708" w:header="708" w:left="1417" w:bottom="1258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70AF" w:rsidP="009C14A0" w:rsidR="00DD70AF">
      <w:r>
        <w:separator/>
      </w:r>
    </w:p>
  </w:endnote>
  <w:endnote w:id="0" w:type="continuationSeparator">
    <w:p w:rsidRDefault="00DD70AF" w:rsidP="009C14A0" w:rsidR="00DD70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70AF" w:rsidP="009C14A0" w:rsidR="00DD70AF">
      <w:r>
        <w:separator/>
      </w:r>
    </w:p>
  </w:footnote>
  <w:footnote w:id="0" w:type="continuationSeparator">
    <w:p w:rsidRDefault="00DD70AF" w:rsidP="009C14A0" w:rsidR="00DD70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8B3" w:rsidR="00F648B3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C77D5">
      <w:rPr>
        <w:noProof/>
      </w:rPr>
      <w:t>2</w:t>
    </w:r>
    <w:r>
      <w:fldChar w:fldCharType="end"/>
    </w:r>
    <w:r>
      <w:t xml:space="preserve">                                               </w:t>
    </w:r>
  </w:p>
  <w:p w:rsidRDefault="00F648B3" w:rsidR="00F648B3">
    <w:pPr>
      <w:pStyle w:val="Zaglavlje"/>
      <w:jc w:val="center"/>
    </w:pPr>
    <w:r>
      <w:tab/>
    </w:r>
    <w:r>
      <w:tab/>
      <w:t>St-1448/13</w:t>
    </w:r>
  </w:p>
  <w:p w:rsidRDefault="00F648B3" w:rsidR="00F648B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2"/>
    <w:lvl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hAnsi="Tahoma" w:ascii="Tahoma"/>
      </w:rPr>
    </w:lvl>
  </w:abstractNum>
  <w:abstractNum w:abstractNumId="1">
    <w:nsid w:val="00000002"/>
    <w:multiLevelType w:val="singleLevel"/>
    <w:tmpl w:val="00000002"/>
    <w:name w:val="WW8Num1"/>
    <w:lvl w:ilvl="0">
      <w:start w:val="66"/>
      <w:numFmt w:val="bullet"/>
      <w:lvlText w:val="-"/>
      <w:lvlJc w:val="left"/>
      <w:pPr>
        <w:tabs>
          <w:tab w:pos="0" w:val="num"/>
        </w:tabs>
        <w:ind w:hanging="360" w:left="615"/>
      </w:pPr>
      <w:rPr>
        <w:rFonts w:hAnsi="Sylfaen" w:ascii="Sylfae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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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4">
    <w:nsid w:val="0A9D6504"/>
    <w:multiLevelType w:val="hybridMultilevel"/>
    <w:tmpl w:val="DBA26666"/>
    <w:lvl w:tplc="852A287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7364491"/>
    <w:multiLevelType w:val="hybridMultilevel"/>
    <w:tmpl w:val="7BCCE2E8"/>
    <w:lvl w:tplc="822438C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EC43811"/>
    <w:multiLevelType w:val="hybridMultilevel"/>
    <w:tmpl w:val="2C726D7A"/>
    <w:lvl w:tplc="F5D476E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3FB83A1E"/>
    <w:multiLevelType w:val="hybridMultilevel"/>
    <w:tmpl w:val="D1E84A5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8">
    <w:nsid w:val="638D5A9F"/>
    <w:multiLevelType w:val="hybridMultilevel"/>
    <w:tmpl w:val="6F66227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D021A77"/>
    <w:multiLevelType w:val="hybridMultilevel"/>
    <w:tmpl w:val="56E4F5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8"/>
  </w:num>
  <w:num w:numId="5">
    <w:abstractNumId w:val="2"/>
  </w:num>
  <w:num w:numId="6">
    <w:abstractNumId w:val="3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4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410F"/>
    <w:rsid w:val="000213AE"/>
    <w:rsid w:val="000302D2"/>
    <w:rsid w:val="00055118"/>
    <w:rsid w:val="00090F80"/>
    <w:rsid w:val="0009180C"/>
    <w:rsid w:val="000B25DE"/>
    <w:rsid w:val="000B5AB8"/>
    <w:rsid w:val="000D7233"/>
    <w:rsid w:val="001166C1"/>
    <w:rsid w:val="00126A58"/>
    <w:rsid w:val="00136F2D"/>
    <w:rsid w:val="00161B2E"/>
    <w:rsid w:val="00176D84"/>
    <w:rsid w:val="001A2D6A"/>
    <w:rsid w:val="001E607A"/>
    <w:rsid w:val="001F4880"/>
    <w:rsid w:val="00244E45"/>
    <w:rsid w:val="0024780A"/>
    <w:rsid w:val="002528F9"/>
    <w:rsid w:val="00257C67"/>
    <w:rsid w:val="00285A37"/>
    <w:rsid w:val="002A475F"/>
    <w:rsid w:val="002B36A4"/>
    <w:rsid w:val="002B7AFF"/>
    <w:rsid w:val="002D51E6"/>
    <w:rsid w:val="002F111F"/>
    <w:rsid w:val="00334F11"/>
    <w:rsid w:val="003435C1"/>
    <w:rsid w:val="003A619E"/>
    <w:rsid w:val="003B16DD"/>
    <w:rsid w:val="003B67F6"/>
    <w:rsid w:val="004036A6"/>
    <w:rsid w:val="00427209"/>
    <w:rsid w:val="00475AEC"/>
    <w:rsid w:val="00497ADF"/>
    <w:rsid w:val="004B45E2"/>
    <w:rsid w:val="004B4986"/>
    <w:rsid w:val="005066A3"/>
    <w:rsid w:val="0051548B"/>
    <w:rsid w:val="005229F1"/>
    <w:rsid w:val="00530E76"/>
    <w:rsid w:val="0053316D"/>
    <w:rsid w:val="005450E1"/>
    <w:rsid w:val="005779C4"/>
    <w:rsid w:val="00583A37"/>
    <w:rsid w:val="005922D8"/>
    <w:rsid w:val="00593475"/>
    <w:rsid w:val="006315C4"/>
    <w:rsid w:val="00637E27"/>
    <w:rsid w:val="0064213A"/>
    <w:rsid w:val="006512FC"/>
    <w:rsid w:val="00665097"/>
    <w:rsid w:val="00697161"/>
    <w:rsid w:val="006A26FF"/>
    <w:rsid w:val="006E297A"/>
    <w:rsid w:val="00705DDC"/>
    <w:rsid w:val="00713EF5"/>
    <w:rsid w:val="0073469B"/>
    <w:rsid w:val="00740241"/>
    <w:rsid w:val="007403C0"/>
    <w:rsid w:val="00744C36"/>
    <w:rsid w:val="007457B4"/>
    <w:rsid w:val="00747DB1"/>
    <w:rsid w:val="00770271"/>
    <w:rsid w:val="00772600"/>
    <w:rsid w:val="007F5F91"/>
    <w:rsid w:val="00814E61"/>
    <w:rsid w:val="00817695"/>
    <w:rsid w:val="00843557"/>
    <w:rsid w:val="008E5C0A"/>
    <w:rsid w:val="009370EA"/>
    <w:rsid w:val="00955365"/>
    <w:rsid w:val="0096128C"/>
    <w:rsid w:val="00967F40"/>
    <w:rsid w:val="00971C05"/>
    <w:rsid w:val="009B6563"/>
    <w:rsid w:val="009B7E58"/>
    <w:rsid w:val="009C14A0"/>
    <w:rsid w:val="00A457AE"/>
    <w:rsid w:val="00A71973"/>
    <w:rsid w:val="00AC42CA"/>
    <w:rsid w:val="00AD2B38"/>
    <w:rsid w:val="00AE31EA"/>
    <w:rsid w:val="00B42AD9"/>
    <w:rsid w:val="00B45363"/>
    <w:rsid w:val="00B5410F"/>
    <w:rsid w:val="00B55C84"/>
    <w:rsid w:val="00B63D4A"/>
    <w:rsid w:val="00B64619"/>
    <w:rsid w:val="00B85304"/>
    <w:rsid w:val="00BA020E"/>
    <w:rsid w:val="00BA44CF"/>
    <w:rsid w:val="00BF2659"/>
    <w:rsid w:val="00C74264"/>
    <w:rsid w:val="00CC77D5"/>
    <w:rsid w:val="00CD666C"/>
    <w:rsid w:val="00CD6758"/>
    <w:rsid w:val="00CE7A00"/>
    <w:rsid w:val="00D41A83"/>
    <w:rsid w:val="00DC0353"/>
    <w:rsid w:val="00DD6B63"/>
    <w:rsid w:val="00DD70AF"/>
    <w:rsid w:val="00DF7E3B"/>
    <w:rsid w:val="00E0622E"/>
    <w:rsid w:val="00E117C5"/>
    <w:rsid w:val="00E1635E"/>
    <w:rsid w:val="00E23568"/>
    <w:rsid w:val="00ED5F07"/>
    <w:rsid w:val="00EE1F79"/>
    <w:rsid w:val="00F06235"/>
    <w:rsid w:val="00F648B3"/>
    <w:rsid w:val="00F65192"/>
    <w:rsid w:val="00F852D4"/>
    <w:rsid w:val="00FD15E9"/>
    <w:rsid w:val="00FD3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5410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5410F"/>
    <w:pPr>
      <w:overflowPunct w:val="false"/>
      <w:autoSpaceDE w:val="false"/>
      <w:autoSpaceDN w:val="false"/>
      <w:adjustRightInd w:val="false"/>
      <w:jc w:val="both"/>
      <w:textAlignment w:val="baseline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9C14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14A0"/>
  </w:style>
  <w:style w:styleId="Podnoje" w:type="paragraph">
    <w:name w:val="footer"/>
    <w:basedOn w:val="Normal"/>
    <w:link w:val="PodnojeChar"/>
    <w:rsid w:val="009C14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14A0"/>
  </w:style>
  <w:style w:styleId="Tekstbalonia" w:type="paragraph">
    <w:name w:val="Balloon Text"/>
    <w:basedOn w:val="Normal"/>
    <w:link w:val="TekstbaloniaChar"/>
    <w:rsid w:val="00E062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0622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25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25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25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5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5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5410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5410F"/>
    <w:pPr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9C14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14A0"/>
  </w:style>
  <w:style w:styleId="Podnoje" w:type="paragraph">
    <w:name w:val="footer"/>
    <w:basedOn w:val="Normal"/>
    <w:link w:val="PodnojeChar"/>
    <w:rsid w:val="009C14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14A0"/>
  </w:style>
  <w:style w:styleId="Tekstbalonia" w:type="paragraph">
    <w:name w:val="Balloon Text"/>
    <w:basedOn w:val="Normal"/>
    <w:link w:val="TekstbaloniaChar"/>
    <w:rsid w:val="00E062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0622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25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25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25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5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5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3631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614545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7713219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962567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podnošenje prijava
 DNA:
1. e-oglasna ploča suda - vjerovnici</izvorni_sadrzaj>
    <derivirana_varijabla naziv="DomainObject.Primjedba_1">poziv vjerovnicima na podnošenje prijava
 DNA:
1. e-oglasna ploča suda - vjerovnici</derivirana_varijabla>
  </DomainObject.Primjedba>
  <DomainObject.Oznaka>
    <izvorni_sadrzaj>St-1448/2013-58</izvorni_sadrzaj>
    <derivirana_varijabla naziv="DomainObject.Oznaka_1">St-1448/2013-58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1448</izvorni_sadrzaj>
    <derivirana_varijabla naziv="DomainObject.Predmet.Broj_1">1448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2013.</izvorni_sadrzaj>
    <derivirana_varijabla naziv="DomainObject.Predmet.DatumOsnivanja_1">18.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 
PRIJEDLOG ZA POKRETANJE STEČAJNOG POSTUPKA</izvorni_sadrzaj>
    <derivirana_varijabla naziv="DomainObject.Predmet.Opis_1">PRIJEDLOG ZA POKRETANJE STEČAJNOG POSTUPKA 
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St-1448/2013</izvorni_sadrzaj>
    <derivirana_varijabla naziv="DomainObject.Predmet.OznakaBroj_1">St-1448/2013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za marketing Cema društvo s ograničenom odgovornošću</izvorni_sadrzaj>
    <derivirana_varijabla naziv="DomainObject.Predmet.ProtustrankaFormated_1">  Centar za marketing Cema društvo s ograničenom odgovornošću</derivirana_varijabla>
  </DomainObject.Predmet.ProtustrankaFormated>
  <DomainObject.Predmet.ProtustrankaFormatedOIB>
    <izvorni_sadrzaj>  Centar za marketing Cema društvo s ograničenom odgovornošću, OIB 03194436526</izvorni_sadrzaj>
    <derivirana_varijabla naziv="DomainObject.Predmet.ProtustrankaFormatedOIB_1">  Centar za marketing Cema društvo s ograničenom odgovornošću, OIB 03194436526</derivirana_varijabla>
  </DomainObject.Predmet.ProtustrankaFormatedOIB>
  <DomainObject.Predmet.ProtustrankaFormatedWithAdress>
    <izvorni_sadrzaj> Centar za marketing Cema društvo s ograničenom odgovornošću, Makančeva 16, 10000 Zagreb</izvorni_sadrzaj>
    <derivirana_varijabla naziv="DomainObject.Predmet.ProtustrankaFormatedWithAdress_1"> Centar za marketing Cema društvo s ograničenom odgovornošću, Makančeva 16, 10000 Zagreb</derivirana_varijabla>
  </DomainObject.Predmet.ProtustrankaFormatedWithAdress>
  <DomainObject.Predmet.ProtustrankaFormatedWithAdressOIB>
    <izvorni_sadrzaj> Centar za marketing Cema društvo s ograničenom odgovornošću, OIB 03194436526, Makančeva 16, 10000 Zagreb</izvorni_sadrzaj>
    <derivirana_varijabla naziv="DomainObject.Predmet.ProtustrankaFormatedWithAdressOIB_1"> Centar za marketing Cema društvo s ograničenom odgovornošću, OIB 03194436526, Makančeva 16, 10000 Zagreb</derivirana_varijabla>
  </DomainObject.Predmet.ProtustrankaFormatedWithAdressOIB>
  <DomainObject.Predmet.ProtustrankaWithAdress>
    <izvorni_sadrzaj>Centar za marketing Cema društvo s ograničenom odgovornošću Makančeva 16, 10000 Zagreb</izvorni_sadrzaj>
    <derivirana_varijabla naziv="DomainObject.Predmet.ProtustrankaWithAdress_1">Centar za marketing Cema društvo s ograničenom odgovornošću Makančeva 16, 10000 Zagreb</derivirana_varijabla>
  </DomainObject.Predmet.ProtustrankaWithAdress>
  <DomainObject.Predmet.ProtustrankaWithAdressOIB>
    <izvorni_sadrzaj>Centar za marketing Cema društvo s ograničenom odgovornošću, OIB 03194436526, Makančeva 16, 10000 Zagreb</izvorni_sadrzaj>
    <derivirana_varijabla naziv="DomainObject.Predmet.ProtustrankaWithAdressOIB_1">Centar za marketing Cema društvo s ograničenom odgovornošću, OIB 03194436526, Makančeva 16, 10000 Zagreb</derivirana_varijabla>
  </DomainObject.Predmet.ProtustrankaWithAdressOIB>
  <DomainObject.Predmet.ProtustrankaNazivFormated>
    <izvorni_sadrzaj>Centar za marketing Cema društvo s ograničenom odgovornošću</izvorni_sadrzaj>
    <derivirana_varijabla naziv="DomainObject.Predmet.ProtustrankaNazivFormated_1">Centar za marketing Cema društvo s ograničenom odgovornošću</derivirana_varijabla>
  </DomainObject.Predmet.ProtustrankaNazivFormated>
  <DomainObject.Predmet.ProtustrankaNazivFormatedOIB>
    <izvorni_sadrzaj>Centar za marketing Cema društvo s ograničenom odgovornošću, OIB 03194436526</izvorni_sadrzaj>
    <derivirana_varijabla naziv="DomainObject.Predmet.ProtustrankaNazivFormatedOIB_1">Centar za marketing Cema društvo s ograničenom odgovornošću, OIB 03194436526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</izvorni_sadrzaj>
    <derivirana_varijabla naziv="DomainObject.Predmet.StrankaFormated_1">  FINA ZAGREB; VJEROVNICI</derivirana_varijabla>
  </DomainObject.Predmet.StrankaFormated>
  <DomainObject.Predmet.StrankaFormatedOIB>
    <izvorni_sadrzaj>  FINA ZAGREB, OIB 85821130368; VJEROVNICI</izvorni_sadrzaj>
    <derivirana_varijabla naziv="DomainObject.Predmet.StrankaFormatedOIB_1">  FINA ZAGREB, OIB 85821130368; VJEROVNICI</derivirana_varijabla>
  </DomainObject.Predmet.StrankaFormatedOIB>
  <DomainObject.Predmet.StrankaFormatedWithAdress>
    <izvorni_sadrzaj> FINA ZAGREB, ALBRECHTOVA 42, 10000 Zagreb; VJEROVNICI</izvorni_sadrzaj>
    <derivirana_varijabla naziv="DomainObject.Predmet.StrankaFormatedWithAdress_1"> FINA ZAGREB, ALBRECHTOVA 42, 10000 Zagreb; VJEROVNICI</derivirana_varijabla>
  </DomainObject.Predmet.StrankaFormatedWithAdress>
  <DomainObject.Predmet.StrankaFormatedWithAdressOIB>
    <izvorni_sadrzaj> FINA ZAGREB, OIB 85821130368, ALBRECHTOVA 42, 10000 Zagreb; VJEROVNICI</izvorni_sadrzaj>
    <derivirana_varijabla naziv="DomainObject.Predmet.StrankaFormatedWithAdressOIB_1"> FINA ZAGREB, OIB 85821130368, ALBRECHTOVA 42, 10000 Zagreb; VJEROVNICI</derivirana_varijabla>
  </DomainObject.Predmet.StrankaFormatedWithAdressOIB>
  <DomainObject.Predmet.StrankaWithAdress>
    <izvorni_sadrzaj>FINA ZAGREB ALBRECHTOVA 42,10000 Zagreb,VJEROVNICI </izvorni_sadrzaj>
    <derivirana_varijabla naziv="DomainObject.Predmet.StrankaWithAdress_1">FINA ZAGREB ALBRECHTOVA 42,10000 Zagreb,VJEROVNICI </derivirana_varijabla>
  </DomainObject.Predmet.StrankaWithAdress>
  <DomainObject.Predmet.StrankaWithAdressOIB>
    <izvorni_sadrzaj>FINA ZAGREB, OIB 85821130368, ALBRECHTOVA 42,10000 Zagreb,VJEROVNICI</izvorni_sadrzaj>
    <derivirana_varijabla naziv="DomainObject.Predmet.StrankaWithAdressOIB_1">FINA ZAGREB, OIB 85821130368, ALBRECHTOVA 42,10000 Zagreb,VJEROVNICI</derivirana_varijabla>
  </DomainObject.Predmet.StrankaWithAdressOIB>
  <DomainObject.Predmet.StrankaNazivFormated>
    <izvorni_sadrzaj>FINA ZAGREB,VJEROVNICI</izvorni_sadrzaj>
    <derivirana_varijabla naziv="DomainObject.Predmet.StrankaNazivFormated_1">FINA ZAGREB,VJEROVNICI</derivirana_varijabla>
  </DomainObject.Predmet.StrankaNazivFormated>
  <DomainObject.Predmet.StrankaNazivFormatedOIB>
    <izvorni_sadrzaj>FINA ZAGREB, OIB 85821130368,VJEROVNICI</izvorni_sadrzaj>
    <derivirana_varijabla naziv="DomainObject.Predmet.StrankaNazivFormatedOIB_1">FINA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  <item>VJEROVNICI</item>
    </izvorni_sadrzaj>
    <derivirana_varijabla naziv="DomainObject.Predmet.StrankaListFormated_1">
      <item>FINA ZAGREB</item>
      <item>VJEROVNICI</item>
    </derivirana_varijabla>
  </DomainObject.Predmet.StrankaListFormated>
  <DomainObject.Predmet.StrankaListFormatedOIB>
    <izvorni_sadrzaj>
      <item>FINA ZAGREB, OIB 85821130368</item>
      <item>VJEROVNICI</item>
    </izvorni_sadrzaj>
    <derivirana_varijabla naziv="DomainObject.Predmet.StrankaListFormatedOIB_1">
      <item>FINA ZAGREB, OIB 85821130368</item>
      <item>VJEROVNICI</item>
    </derivirana_varijabla>
  </DomainObject.Predmet.StrankaListFormatedOIB>
  <DomainObject.Predmet.StrankaListFormatedWithAdress>
    <izvorni_sadrzaj>
      <item>FINA ZAGREB, ALBRECHTOVA 42, 10000 Zagreb</item>
      <item>VJEROVNICI</item>
    </izvorni_sadrzaj>
    <derivirana_varijabla naziv="DomainObject.Predmet.StrankaListFormatedWithAdress_1">
      <item>FINA ZAGREB, ALBRECHTOVA 42, 10000 Zagreb</item>
      <item>VJEROVNICI</item>
    </derivirana_varijabla>
  </DomainObject.Predmet.StrankaListFormatedWithAdress>
  <DomainObject.Predmet.StrankaListFormatedWithAdressOIB>
    <izvorni_sadrzaj>
      <item>FINA ZAGREB, OIB 85821130368, ALBRECHTOVA 42, 10000 Zagreb</item>
      <item>VJEROVNICI</item>
    </izvorni_sadrzaj>
    <derivirana_varijabla naziv="DomainObject.Predmet.StrankaListFormatedWithAdressOIB_1">
      <item>FINA ZAGREB, OIB 85821130368, ALBRECHTOVA 42, 10000 Zagreb</item>
      <item>VJEROVNICI</item>
    </derivirana_varijabla>
  </DomainObject.Predmet.StrankaListFormatedWithAdressOIB>
  <DomainObject.Predmet.StrankaListNazivFormated>
    <izvorni_sadrzaj>
      <item>FINA ZAGREB</item>
      <item>VJEROVNICI</item>
    </izvorni_sadrzaj>
    <derivirana_varijabla naziv="DomainObject.Predmet.StrankaListNazivFormated_1">
      <item>FINA ZAGREB</item>
      <item>VJEROVNICI</item>
    </derivirana_varijabla>
  </DomainObject.Predmet.StrankaListNazivFormated>
  <DomainObject.Predmet.StrankaListNazivFormatedOIB>
    <izvorni_sadrzaj>
      <item>FINA ZAGREB, OIB 85821130368</item>
      <item>VJEROVNICI</item>
    </izvorni_sadrzaj>
    <derivirana_varijabla naziv="DomainObject.Predmet.StrankaListNazivFormatedOIB_1">
      <item>FINA ZAGREB, OIB 85821130368</item>
      <item>VJEROVNICI</item>
    </derivirana_varijabla>
  </DomainObject.Predmet.StrankaListNazivFormatedOIB>
  <DomainObject.Predmet.ProtuStrankaListFormated>
    <izvorni_sadrzaj>
      <item>Centar za marketing Cema društvo s ograničenom odgovornošću</item>
    </izvorni_sadrzaj>
    <derivirana_varijabla naziv="DomainObject.Predmet.ProtuStrankaListFormated_1">
      <item>Centar za marketing Cema društvo s ograničenom odgovornošću</item>
    </derivirana_varijabla>
  </DomainObject.Predmet.ProtuStrankaListFormated>
  <DomainObject.Predmet.ProtuStrankaListFormatedOIB>
    <izvorni_sadrzaj>
      <item>Centar za marketing Cema društvo s ograničenom odgovornošću, OIB 03194436526</item>
    </izvorni_sadrzaj>
    <derivirana_varijabla naziv="DomainObject.Predmet.ProtuStrankaListFormatedOIB_1">
      <item>Centar za marketing Cema društvo s ograničenom odgovornošću, OIB 03194436526</item>
    </derivirana_varijabla>
  </DomainObject.Predmet.ProtuStrankaListFormatedOIB>
  <DomainObject.Predmet.ProtuStrankaListFormatedWithAdress>
    <izvorni_sadrzaj>
      <item>Centar za marketing Cema društvo s ograničenom odgovornošću, Makančeva 16, 10000 Zagreb</item>
    </izvorni_sadrzaj>
    <derivirana_varijabla naziv="DomainObject.Predmet.ProtuStrankaListFormatedWithAdress_1">
      <item>Centar za marketing Cema društvo s ograničenom odgovornošću, Makančeva 16, 10000 Zagreb</item>
    </derivirana_varijabla>
  </DomainObject.Predmet.ProtuStrankaListFormatedWithAdress>
  <DomainObject.Predmet.ProtuStrankaListFormatedWithAdressOIB>
    <izvorni_sadrzaj>
      <item>Centar za marketing Cema društvo s ograničenom odgovornošću, OIB 03194436526, Makančeva 16, 10000 Zagreb</item>
    </izvorni_sadrzaj>
    <derivirana_varijabla naziv="DomainObject.Predmet.ProtuStrankaListFormatedWithAdressOIB_1">
      <item>Centar za marketing Cema društvo s ograničenom odgovornošću, OIB 03194436526, Makančeva 16, 10000 Zagreb</item>
    </derivirana_varijabla>
  </DomainObject.Predmet.ProtuStrankaListFormatedWithAdressOIB>
  <DomainObject.Predmet.ProtuStrankaListNazivFormated>
    <izvorni_sadrzaj>
      <item>Centar za marketing Cema društvo s ograničenom odgovornošću</item>
    </izvorni_sadrzaj>
    <derivirana_varijabla naziv="DomainObject.Predmet.ProtuStrankaListNazivFormated_1">
      <item>Centar za marketing Cema društvo s ograničenom odgovornošću</item>
    </derivirana_varijabla>
  </DomainObject.Predmet.ProtuStrankaListNazivFormated>
  <DomainObject.Predmet.ProtuStrankaListNazivFormatedOIB>
    <izvorni_sadrzaj>
      <item>Centar za marketing Cema društvo s ograničenom odgovornošću, OIB 03194436526</item>
    </izvorni_sadrzaj>
    <derivirana_varijabla naziv="DomainObject.Predmet.ProtuStrankaListNazivFormatedOIB_1">
      <item>Centar za marketing Cema društvo s ograničenom odgovornošću, OIB 03194436526</item>
    </derivirana_varijabla>
  </DomainObject.Predmet.ProtuStrankaListNazivFormatedOIB>
  <DomainObject.Predmet.OstaliListFormated>
    <izvorni_sadrzaj>
      <item>SANJA ROCCO</item>
      <item>MARIJANA SABLJIĆ</item>
    </izvorni_sadrzaj>
    <derivirana_varijabla naziv="DomainObject.Predmet.OstaliListFormated_1">
      <item>SANJA ROCCO</item>
      <item>MARIJANA SABLJIĆ</item>
    </derivirana_varijabla>
  </DomainObject.Predmet.OstaliListFormated>
  <DomainObject.Predmet.OstaliListFormatedOIB>
    <izvorni_sadrzaj>
      <item>SANJA ROCCO</item>
      <item>MARIJANA SABLJIĆ, OIB 67071032106</item>
    </izvorni_sadrzaj>
    <derivirana_varijabla naziv="DomainObject.Predmet.OstaliListFormatedOIB_1">
      <item>SANJA ROCCO</item>
      <item>MARIJANA SABLJIĆ, OIB 67071032106</item>
    </derivirana_varijabla>
  </DomainObject.Predmet.OstaliListFormatedOIB>
  <DomainObject.Predmet.OstaliListFormatedWithAdress>
    <izvorni_sadrzaj>
      <item>SANJA ROCCO, Ilica 91, 10000 Zagreb</item>
      <item>MARIJANA SABLJIĆ, Ribnjak 22, 10000 Zagreb</item>
    </izvorni_sadrzaj>
    <derivirana_varijabla naziv="DomainObject.Predmet.OstaliListFormatedWithAdress_1">
      <item>SANJA ROCCO, Ilica 91, 10000 Zagreb</item>
      <item>MARIJANA SABLJIĆ, Ribnjak 22, 10000 Zagreb</item>
    </derivirana_varijabla>
  </DomainObject.Predmet.OstaliListFormatedWithAdress>
  <DomainObject.Predmet.OstaliListFormatedWithAdressOIB>
    <izvorni_sadrzaj>
      <item>SANJA ROCCO, Ilica 91, 10000 Zagreb</item>
      <item>MARIJANA SABLJIĆ, OIB 67071032106, Ribnjak 22, 10000 Zagreb</item>
    </izvorni_sadrzaj>
    <derivirana_varijabla naziv="DomainObject.Predmet.OstaliListFormatedWithAdressOIB_1">
      <item>SANJA ROCCO, Ilica 91, 10000 Zagreb</item>
      <item>MARIJANA SABLJIĆ, OIB 67071032106, Ribnjak 22, 10000 Zagreb</item>
    </derivirana_varijabla>
  </DomainObject.Predmet.OstaliListFormatedWithAdressOIB>
  <DomainObject.Predmet.OstaliListNazivFormated>
    <izvorni_sadrzaj>
      <item>SANJA ROCCO</item>
      <item>MARIJANA SABLJIĆ</item>
    </izvorni_sadrzaj>
    <derivirana_varijabla naziv="DomainObject.Predmet.OstaliListNazivFormated_1">
      <item>SANJA ROCCO</item>
      <item>MARIJANA SABLJIĆ</item>
    </derivirana_varijabla>
  </DomainObject.Predmet.OstaliListNazivFormated>
  <DomainObject.Predmet.OstaliListNazivFormatedOIB>
    <izvorni_sadrzaj>
      <item>SANJA ROCCO</item>
      <item>MARIJANA SABLJIĆ, OIB 67071032106</item>
    </izvorni_sadrzaj>
    <derivirana_varijabla naziv="DomainObject.Predmet.OstaliListNazivFormatedOIB_1">
      <item>SANJA ROCCO</item>
      <item>MARIJANA SABLJIĆ, OIB 67071032106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>St-1448/2013-58</izvorni_sadrzaj>
    <derivirana_varijabla naziv="DomainObject.PoslovniBrojDokumenta_1">St-1448/2013-58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Centar za marketing Cema društvo s ograničenom odgovornošću</izvorni_sadrzaj>
    <derivirana_varijabla naziv="DomainObject.Predmet.ProtustrankaIDrugi_1">Centar za marketing Cema društvo s ograničenom odgovornošću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Centar za marketing Cema društvo s ograničenom odgovornošću, OIB 03194436526, Makančeva 16, 10000 Zagreb</izvorni_sadrzaj>
    <derivirana_varijabla naziv="DomainObject.Predmet.ProtustrankaIDrugiAdressOIB_1">Centar za marketing Cema društvo s ograničenom odgovornošću, OIB 03194436526, Makančeva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Centar za marketing Cema društvo s ograničenom odgovornošću</item>
      <item>VJEROVNICI</item>
      <item>SANJA ROCCO</item>
      <item>MARIJANA SABLJIĆ</item>
    </izvorni_sadrzaj>
    <derivirana_varijabla naziv="DomainObject.Predmet.SudioniciListNaziv_1">
      <item>FINA ZAGREB</item>
      <item>Centar za marketing Cema društvo s ograničenom odgovornošću</item>
      <item>VJEROVNICI</item>
      <item>SANJA ROCCO</item>
      <item>MARIJANA SABLJIĆ</item>
    </derivirana_varijabla>
  </DomainObject.Predmet.SudioniciListNaziv>
  <DomainObject.Predmet.SudioniciListAdressOIB>
    <izvorni_sadrzaj>
      <item>FINA ZAGREB, OIB 85821130368, ALBRECHTOVA 42,10000 Zagreb</item>
      <item>Centar za marketing Cema društvo s ograničenom odgovornošću, OIB 03194436526, Makančeva 16,10000 Zagreb</item>
      <item>VJEROVNICI</item>
      <item>SANJA ROCCO, Ilica 91,10000 Zagreb</item>
      <item>MARIJANA SABLJIĆ, OIB 67071032106, Ribnjak 22,10000 Zagreb</item>
    </izvorni_sadrzaj>
    <derivirana_varijabla naziv="DomainObject.Predmet.SudioniciListAdressOIB_1">
      <item>FINA ZAGREB, OIB 85821130368, ALBRECHTOVA 42,10000 Zagreb</item>
      <item>Centar za marketing Cema društvo s ograničenom odgovornošću, OIB 03194436526, Makančeva 16,10000 Zagreb</item>
      <item>VJEROVNICI</item>
      <item>SANJA ROCCO, Ilica 91,10000 Zagreb</item>
      <item>MARIJANA SABLJIĆ, OIB 67071032106, Ribnjak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03194436526</item>
      <item>, OIB null</item>
      <item>, OIB null</item>
      <item>, OIB 67071032106</item>
    </izvorni_sadrzaj>
    <derivirana_varijabla naziv="DomainObject.Predmet.SudioniciListNazivOIB_1">
      <item>, OIB 85821130368</item>
      <item>, OIB 03194436526</item>
      <item>, OIB null</item>
      <item>, OIB null</item>
      <item>, OIB 67071032106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383</properties:Words>
  <properties:Characters>1955</properties:Characters>
  <properties:Lines>48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2017-11-23T13:05:00Z</dcterms:created>
  <dc:creator>mkolakusic</dc:creator>
  <cp:lastModifiedBy>Ivana Stampf</cp:lastModifiedBy>
  <cp:lastPrinted>2013-06-14T12:12:00Z</cp:lastPrinted>
  <dcterms:modified xmlns:xsi="http://www.w3.org/2001/XMLSchema-instance" xsi:type="dcterms:W3CDTF">2017-11-23T13:07:00Z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St-1448/2013-58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