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96309" w14:paraId="0496309" w:rsidRDefault="008A7A1C" w:rsidP="00D65F19" w:rsidR="00D65F19" w:rsidRPr="00C34E94">
      <w:pPr>
        <w:jc w:val="right"/>
        <w15:collapsed w:val="false"/>
      </w:pPr>
      <w:bookmarkStart w:name="_GoBack" w:id="0"/>
      <w:bookmarkEnd w:id="0"/>
      <w:r w:rsidRPr="00C34E94">
        <w:t>4 Stpn-</w:t>
      </w:r>
      <w:r w:rsidR="006C63BF">
        <w:t>2</w:t>
      </w:r>
      <w:r w:rsidR="001A55CC">
        <w:t>5</w:t>
      </w:r>
      <w:r w:rsidR="00D65F19" w:rsidRPr="00C34E94">
        <w:t>/201</w:t>
      </w:r>
      <w:r w:rsidRPr="00C34E94">
        <w:t>5</w:t>
      </w:r>
      <w:r w:rsidR="00D65F19" w:rsidRPr="00C34E94">
        <w:t>-</w:t>
      </w:r>
      <w:r w:rsidRPr="00C34E94">
        <w:t>5</w:t>
      </w:r>
      <w:r w:rsidR="00D65F19" w:rsidRPr="00C34E94">
        <w:t>.</w:t>
      </w:r>
    </w:p>
    <w:p w:rsidRDefault="00D65F19" w:rsidP="00D65F19" w:rsidR="00D65F19" w:rsidRPr="00C34E94"/>
    <w:p w:rsidRDefault="00D65F19" w:rsidP="00D65F19" w:rsidR="00D65F19" w:rsidRPr="00C34E94"/>
    <w:p w:rsidRDefault="00D65F19" w:rsidP="00D65F19" w:rsidR="00D65F19" w:rsidRPr="00C34E94">
      <w:pPr>
        <w:jc w:val="center"/>
      </w:pPr>
      <w:r w:rsidRPr="00C34E94">
        <w:t>Z A P I S N I K</w:t>
      </w:r>
    </w:p>
    <w:p w:rsidRDefault="00D65F19" w:rsidP="00D65F19" w:rsidR="00D65F19" w:rsidRPr="00C34E94">
      <w:pPr>
        <w:jc w:val="center"/>
      </w:pPr>
    </w:p>
    <w:p w:rsidRDefault="00D65F19" w:rsidP="00D65F19" w:rsidR="00D65F19" w:rsidRPr="00C34E94">
      <w:pPr>
        <w:jc w:val="center"/>
      </w:pPr>
      <w:r w:rsidRPr="00C34E94">
        <w:t>sastavljen kod TRGOVAČKOG SUDA U BJELOVARU</w:t>
      </w:r>
    </w:p>
    <w:p w:rsidRDefault="00D65F19" w:rsidP="00D65F19" w:rsidR="00D65F19" w:rsidRPr="00C34E94">
      <w:pPr>
        <w:jc w:val="center"/>
      </w:pPr>
      <w:r w:rsidRPr="00C34E94">
        <w:t xml:space="preserve">dana </w:t>
      </w:r>
      <w:r w:rsidR="0035349A" w:rsidRPr="00C34E94">
        <w:t>1</w:t>
      </w:r>
      <w:r w:rsidR="00475AC7">
        <w:t>6</w:t>
      </w:r>
      <w:r w:rsidRPr="00C34E94">
        <w:t>. listopada 201</w:t>
      </w:r>
      <w:r w:rsidR="0035349A" w:rsidRPr="00C34E94">
        <w:t>5</w:t>
      </w:r>
      <w:r w:rsidRPr="00C34E94">
        <w:t>. godine</w:t>
      </w:r>
    </w:p>
    <w:p w:rsidRDefault="00D65F19" w:rsidP="00D65F19" w:rsidR="00D65F19" w:rsidRPr="00C34E94">
      <w:pPr>
        <w:jc w:val="center"/>
      </w:pPr>
      <w:r w:rsidRPr="00C34E94">
        <w:t>sa ročišta radi sklapanja predstečajne nagodbe</w:t>
      </w:r>
    </w:p>
    <w:p w:rsidRDefault="00D65F19" w:rsidP="00D65F19" w:rsidR="00D65F19" w:rsidRPr="00C34E94"/>
    <w:p w:rsidRDefault="00D65F19" w:rsidP="00D65F19" w:rsidR="00D65F19" w:rsidRPr="00C34E94"/>
    <w:p w:rsidRDefault="00D65F19" w:rsidP="00D65F19" w:rsidR="00D65F19" w:rsidRPr="00C34E94"/>
    <w:p w:rsidRDefault="00D65F19" w:rsidP="00D65F19" w:rsidR="00D65F19" w:rsidRPr="00C34E94">
      <w:r w:rsidRPr="00C34E94">
        <w:t>Nazočni od suda:</w:t>
      </w:r>
      <w:r w:rsidRPr="00C34E94">
        <w:tab/>
      </w:r>
      <w:r w:rsidRPr="00C34E94">
        <w:tab/>
      </w:r>
      <w:r w:rsidRPr="00C34E94">
        <w:tab/>
      </w:r>
      <w:r w:rsidRPr="00C34E94">
        <w:tab/>
      </w:r>
      <w:r w:rsidRPr="00C34E94">
        <w:tab/>
        <w:t>Stečajni postupak:</w:t>
      </w:r>
    </w:p>
    <w:p w:rsidRDefault="00D65F19" w:rsidP="00D65F19" w:rsidR="00D65F19" w:rsidRPr="00C34E94"/>
    <w:p w:rsidRDefault="00D65F19" w:rsidP="00D65F19" w:rsidR="00D65F19" w:rsidRPr="00C34E94">
      <w:r w:rsidRPr="00C34E94">
        <w:rPr>
          <w:u w:val="single"/>
        </w:rPr>
        <w:t>MATE IVANČIĆ</w:t>
      </w:r>
      <w:r w:rsidRPr="00C34E94">
        <w:tab/>
      </w:r>
      <w:r w:rsidRPr="00C34E94">
        <w:tab/>
        <w:t xml:space="preserve">Predlagatelj-dužnik: </w:t>
      </w:r>
      <w:r w:rsidR="000A7DAE">
        <w:t>MARKO BATO, vl. Caffe bara BATO, Slatina</w:t>
      </w:r>
    </w:p>
    <w:p w:rsidRDefault="00D65F19" w:rsidP="00D65F19" w:rsidR="00D65F19" w:rsidRPr="00C34E94">
      <w:r w:rsidRPr="00C34E94">
        <w:t xml:space="preserve">       (sudac)</w:t>
      </w:r>
      <w:r w:rsidRPr="00C34E94">
        <w:tab/>
      </w:r>
    </w:p>
    <w:p w:rsidRDefault="00D65F19" w:rsidP="00D65F19" w:rsidR="00D65F19" w:rsidRPr="00C34E94"/>
    <w:p w:rsidRDefault="00D65F19" w:rsidP="00D65F19" w:rsidR="00D65F19" w:rsidRPr="00C34E94">
      <w:r w:rsidRPr="00C34E94">
        <w:rPr>
          <w:u w:val="single"/>
        </w:rPr>
        <w:t>Romana Tremski</w:t>
      </w:r>
      <w:r w:rsidRPr="00C34E94">
        <w:tab/>
      </w:r>
      <w:r w:rsidRPr="00C34E94">
        <w:tab/>
        <w:t>Radi: predstečajne nagodbe</w:t>
      </w:r>
    </w:p>
    <w:p w:rsidRDefault="00D65F19" w:rsidP="00D65F19" w:rsidR="00D65F19" w:rsidRPr="00C34E94">
      <w:r w:rsidRPr="00C34E94">
        <w:t xml:space="preserve">  (zapisničar)</w:t>
      </w:r>
    </w:p>
    <w:p w:rsidRDefault="00D65F19" w:rsidP="00D65F19" w:rsidR="00D65F19" w:rsidRPr="00C34E94">
      <w:pPr>
        <w:jc w:val="both"/>
      </w:pPr>
    </w:p>
    <w:p w:rsidRDefault="00D65F19" w:rsidP="00D65F19" w:rsidR="00D65F19" w:rsidRPr="00C34E94">
      <w:r w:rsidRPr="00C34E94">
        <w:t xml:space="preserve">Početak u </w:t>
      </w:r>
      <w:r w:rsidR="00F60F6B" w:rsidRPr="00C34E94">
        <w:t>09</w:t>
      </w:r>
      <w:r w:rsidRPr="00C34E94">
        <w:t>,00 sati.</w:t>
      </w:r>
    </w:p>
    <w:p w:rsidRDefault="00D65F19" w:rsidP="00D65F19" w:rsidR="00D65F19" w:rsidRPr="00C34E94"/>
    <w:p w:rsidRDefault="00D65F19" w:rsidP="00D65F19" w:rsidR="00D65F19" w:rsidRPr="00C34E94">
      <w:r w:rsidRPr="00C34E94">
        <w:t>Utvrđuje se da su pristupili:</w:t>
      </w:r>
    </w:p>
    <w:p w:rsidRDefault="00D65F19" w:rsidP="00D65F19" w:rsidR="00D65F19" w:rsidRPr="00C34E94">
      <w:r w:rsidRPr="00C34E94">
        <w:t xml:space="preserve">Za predlagatelja i dužnika: </w:t>
      </w:r>
      <w:r w:rsidR="000A7DAE">
        <w:t>Marko Bato osobno</w:t>
      </w:r>
    </w:p>
    <w:p w:rsidRDefault="00D65F19" w:rsidP="00D65F19" w:rsidR="005F7B9B">
      <w:pPr>
        <w:jc w:val="both"/>
      </w:pPr>
      <w:r w:rsidRPr="00C34E94">
        <w:t xml:space="preserve">Za vjerovnike: </w:t>
      </w:r>
      <w:r w:rsidR="00AC68E8">
        <w:t>za RH Min. financija, Porezna uprava, Područni ured Slavonija i Baranja po pun. Zdenko Brkljačić</w:t>
      </w:r>
    </w:p>
    <w:p w:rsidRDefault="00D65F19" w:rsidP="00D65F19" w:rsidR="00D65F19" w:rsidRPr="00C34E94">
      <w:pPr>
        <w:jc w:val="both"/>
      </w:pPr>
    </w:p>
    <w:p w:rsidRDefault="00D65F19" w:rsidP="00D65F19" w:rsidR="00D65F19" w:rsidRPr="00C34E94">
      <w:pPr>
        <w:jc w:val="both"/>
      </w:pPr>
      <w:r w:rsidRPr="00C34E94">
        <w:tab/>
        <w:t xml:space="preserve">Ovo ročište sazvano je rješenjem od </w:t>
      </w:r>
      <w:r w:rsidR="00B05AE2" w:rsidRPr="00C34E94">
        <w:t>1</w:t>
      </w:r>
      <w:r w:rsidR="0032753A">
        <w:t>7</w:t>
      </w:r>
      <w:r w:rsidRPr="00C34E94">
        <w:t>. rujna 201</w:t>
      </w:r>
      <w:r w:rsidR="00B05AE2" w:rsidRPr="00C34E94">
        <w:t>5</w:t>
      </w:r>
      <w:r w:rsidRPr="00C34E94">
        <w:t xml:space="preserve">. godine koje je objavljeno na </w:t>
      </w:r>
      <w:r w:rsidR="00B05AE2" w:rsidRPr="00C34E94">
        <w:t>e-</w:t>
      </w:r>
      <w:r w:rsidRPr="00C34E94">
        <w:t xml:space="preserve">oglasnoj ploči suda </w:t>
      </w:r>
      <w:r w:rsidR="00B05AE2" w:rsidRPr="00C34E94">
        <w:t>1</w:t>
      </w:r>
      <w:r w:rsidR="00F17933">
        <w:t>7</w:t>
      </w:r>
      <w:r w:rsidRPr="00C34E94">
        <w:t>. rujna 201</w:t>
      </w:r>
      <w:r w:rsidR="00B05AE2" w:rsidRPr="00C34E94">
        <w:t>5</w:t>
      </w:r>
      <w:r w:rsidRPr="00C34E94">
        <w:t xml:space="preserve">. godine i na web stranicama FINE </w:t>
      </w:r>
      <w:r w:rsidR="00CD7169">
        <w:t>2</w:t>
      </w:r>
      <w:r w:rsidR="007E4511">
        <w:t>3</w:t>
      </w:r>
      <w:r w:rsidRPr="00C34E94">
        <w:t>. rujna 201</w:t>
      </w:r>
      <w:r w:rsidR="00A85C94" w:rsidRPr="00C34E94">
        <w:t>5</w:t>
      </w:r>
      <w:r w:rsidRPr="00C34E94">
        <w:t>. godine.</w:t>
      </w:r>
    </w:p>
    <w:p w:rsidRDefault="00D65F19" w:rsidP="00D65F19" w:rsidR="00D65F19" w:rsidRPr="00C34E94">
      <w:pPr>
        <w:jc w:val="both"/>
      </w:pPr>
    </w:p>
    <w:p w:rsidRDefault="00D65F19" w:rsidP="00D65F19" w:rsidR="00D65F19" w:rsidRPr="00C34E94">
      <w:pPr>
        <w:jc w:val="both"/>
      </w:pPr>
      <w:r w:rsidRPr="00C34E94">
        <w:tab/>
        <w:t xml:space="preserve">Utvrđuje se da je dužnik sukladno čl. 66. st. 1. Zakona o financijskom poslovanju i predstečajnoj nagodbi </w:t>
      </w:r>
      <w:r w:rsidR="0050211D">
        <w:t>05</w:t>
      </w:r>
      <w:r w:rsidRPr="00C34E94">
        <w:t xml:space="preserve">. </w:t>
      </w:r>
      <w:r w:rsidR="0050211D">
        <w:t>lipnja</w:t>
      </w:r>
      <w:r w:rsidRPr="00C34E94">
        <w:t xml:space="preserve"> 201</w:t>
      </w:r>
      <w:r w:rsidR="00AB4F38" w:rsidRPr="00C34E94">
        <w:t>5</w:t>
      </w:r>
      <w:r w:rsidRPr="00C34E94">
        <w:t xml:space="preserve">. godine podnio ovom sudu prijedlog za sklapanje predstečajne nagodbe, budući da je izvršnim rješenjem Nagodbenog vijeća </w:t>
      </w:r>
      <w:r w:rsidR="0050211D">
        <w:t>ZG03</w:t>
      </w:r>
      <w:r w:rsidRPr="00C34E94">
        <w:t xml:space="preserve"> Financijske agencije, Klasa: UP-I/110/07/1</w:t>
      </w:r>
      <w:r w:rsidR="0050211D">
        <w:t>5</w:t>
      </w:r>
      <w:r w:rsidRPr="00C34E94">
        <w:t>-01/</w:t>
      </w:r>
      <w:r w:rsidR="0050211D">
        <w:t>7485</w:t>
      </w:r>
      <w:r w:rsidRPr="00C34E94">
        <w:t>, Ur.br. 04-06-1</w:t>
      </w:r>
      <w:r w:rsidR="00EB4A42" w:rsidRPr="00C34E94">
        <w:t>5</w:t>
      </w:r>
      <w:r w:rsidRPr="00C34E94">
        <w:t>-</w:t>
      </w:r>
      <w:r w:rsidR="0050211D">
        <w:t>7485</w:t>
      </w:r>
      <w:r w:rsidRPr="00C34E94">
        <w:t>-</w:t>
      </w:r>
      <w:r w:rsidR="0050211D">
        <w:t>23</w:t>
      </w:r>
      <w:r w:rsidRPr="00C34E94">
        <w:t xml:space="preserve"> od </w:t>
      </w:r>
      <w:r w:rsidR="0050211D">
        <w:t>06</w:t>
      </w:r>
      <w:r w:rsidRPr="00C34E94">
        <w:t xml:space="preserve">. </w:t>
      </w:r>
      <w:r w:rsidR="0050211D">
        <w:t>svibnja</w:t>
      </w:r>
      <w:r w:rsidRPr="00C34E94">
        <w:t xml:space="preserve"> 201</w:t>
      </w:r>
      <w:r w:rsidR="0050211D">
        <w:t>5</w:t>
      </w:r>
      <w:r w:rsidRPr="00C34E94">
        <w:t xml:space="preserve">. godine utvrđeno da je u postupku predstečajne nagodbe nad dužnikom </w:t>
      </w:r>
      <w:r w:rsidR="0050211D">
        <w:t xml:space="preserve">MARKO BATO, vl. Caffe bara BATO, Slatina, </w:t>
      </w:r>
      <w:r w:rsidR="00BD2EA9">
        <w:t>N.Š. Zrinskog 19</w:t>
      </w:r>
      <w:r w:rsidRPr="00C34E94">
        <w:t xml:space="preserve">, OIB </w:t>
      </w:r>
      <w:r w:rsidR="00BD2EA9" w:rsidRPr="00BD2EA9">
        <w:t>26311805292</w:t>
      </w:r>
      <w:r w:rsidRPr="00C34E94">
        <w:t>, Plan financijskog restrukturiranja prihvaćen jer su za njega glasovali vjerovnici čije tražbine prelaze 2/3 vrijednosti svih utvrđenih tražbina, a postupak je proveden u skladu sa odredbama Zakona.</w:t>
      </w:r>
    </w:p>
    <w:p w:rsidRDefault="00D65F19" w:rsidP="00D65F19" w:rsidR="00D65F19" w:rsidRPr="00C34E94">
      <w:pPr>
        <w:jc w:val="both"/>
      </w:pPr>
    </w:p>
    <w:p w:rsidRDefault="00D65F19" w:rsidP="00D65F19" w:rsidR="00D65F19" w:rsidRPr="00C34E94">
      <w:pPr>
        <w:jc w:val="both"/>
      </w:pPr>
      <w:r w:rsidRPr="00C34E94">
        <w:tab/>
        <w:t>Utvrđuje se da dužnik ostaje kod prijedloga da se na ovom ročištu sklopi predstečajna nagodba i da je sud potvrdi rješenjem.</w:t>
      </w:r>
    </w:p>
    <w:p w:rsidRDefault="00D65F19" w:rsidP="00D65F19" w:rsidR="00D65F19" w:rsidRPr="00C34E94">
      <w:pPr>
        <w:jc w:val="both"/>
      </w:pPr>
    </w:p>
    <w:p w:rsidRDefault="00D65F19" w:rsidP="00CC7231" w:rsidR="00D65F19" w:rsidRPr="00C34E94">
      <w:pPr>
        <w:ind w:firstLine="708"/>
        <w:jc w:val="both"/>
      </w:pPr>
      <w:r w:rsidRPr="00C34E94">
        <w:t>Utvrđuje se da je na današnjem ročištu nazoč</w:t>
      </w:r>
      <w:r w:rsidR="00A16CC1">
        <w:t>a</w:t>
      </w:r>
      <w:r w:rsidR="00575CC7">
        <w:t>n</w:t>
      </w:r>
      <w:r w:rsidRPr="00C34E94">
        <w:t xml:space="preserve"> vjerovni</w:t>
      </w:r>
      <w:r w:rsidR="00A16CC1">
        <w:t>k</w:t>
      </w:r>
      <w:r w:rsidR="00B23452">
        <w:t xml:space="preserve"> RH Min. financija, Porezna uprava, Područni ured Slavonija i Baranja.</w:t>
      </w:r>
    </w:p>
    <w:p w:rsidRDefault="00D65F19" w:rsidP="00D65F19" w:rsidR="00D65F19" w:rsidRPr="00C34E94">
      <w:pPr>
        <w:jc w:val="both"/>
      </w:pPr>
    </w:p>
    <w:p w:rsidRDefault="00D65F19" w:rsidP="00D65F19" w:rsidR="00D65F19">
      <w:pPr>
        <w:jc w:val="both"/>
      </w:pPr>
      <w:r w:rsidRPr="00C34E94">
        <w:tab/>
        <w:t xml:space="preserve">Dostava poziva je uredno obavljena putem </w:t>
      </w:r>
      <w:r w:rsidR="004A73F8" w:rsidRPr="00C34E94">
        <w:t xml:space="preserve">e-oglasne ploče ovoga suda i </w:t>
      </w:r>
      <w:r w:rsidRPr="00C34E94">
        <w:t>web stranica FINA-e.</w:t>
      </w:r>
    </w:p>
    <w:p w:rsidRDefault="008F5638" w:rsidP="008F5638" w:rsidR="008F5638" w:rsidRPr="00C34E94">
      <w:pPr>
        <w:jc w:val="both"/>
      </w:pPr>
    </w:p>
    <w:p w:rsidRDefault="008F5638" w:rsidP="008F5638" w:rsidR="008F5638" w:rsidRPr="00C34E94">
      <w:pPr>
        <w:jc w:val="both"/>
      </w:pPr>
      <w:r w:rsidRPr="00C34E94">
        <w:lastRenderedPageBreak/>
        <w:tab/>
        <w:t>Sudac utvrđuje da su za sklapanje predstečajne nagodbe svoj pristanak dali dužnik i prisutni vjerovnici, koji su prihvatili plan financijskog restrukturiranja, a čija tražbina prelazi 2/3 vrijednosti svih utvrđenih tražbina.</w:t>
      </w:r>
    </w:p>
    <w:p w:rsidRDefault="008F5638" w:rsidP="008F5638" w:rsidR="008F5638" w:rsidRPr="00C34E94">
      <w:pPr>
        <w:jc w:val="both"/>
      </w:pPr>
    </w:p>
    <w:p w:rsidRDefault="008F5638" w:rsidP="008F5638" w:rsidR="008F5638" w:rsidRPr="00C34E94">
      <w:pPr>
        <w:jc w:val="both"/>
      </w:pPr>
      <w:r w:rsidRPr="00C34E94">
        <w:tab/>
        <w:t>Sud donosi</w:t>
      </w:r>
    </w:p>
    <w:p w:rsidRDefault="008F5638" w:rsidP="008F5638" w:rsidR="008F5638" w:rsidRPr="00C34E94">
      <w:pPr>
        <w:jc w:val="both"/>
      </w:pPr>
    </w:p>
    <w:p w:rsidRDefault="008F5638" w:rsidP="008F5638" w:rsidR="008F5638" w:rsidRPr="00C34E94">
      <w:pPr>
        <w:jc w:val="center"/>
      </w:pPr>
      <w:r w:rsidRPr="00C34E94">
        <w:t>r j e š e n j e</w:t>
      </w:r>
    </w:p>
    <w:p w:rsidRDefault="008F5638" w:rsidP="008F5638" w:rsidR="008F5638" w:rsidRPr="00C34E94">
      <w:pPr>
        <w:jc w:val="both"/>
      </w:pPr>
    </w:p>
    <w:p w:rsidRDefault="008F5638" w:rsidP="008F5638" w:rsidR="008F5638" w:rsidRPr="00C34E94">
      <w:pPr>
        <w:jc w:val="both"/>
      </w:pPr>
      <w:r w:rsidRPr="00C34E94">
        <w:tab/>
        <w:t>Odobrava se sklapanje predstečajne nagodbe.</w:t>
      </w:r>
    </w:p>
    <w:p w:rsidRDefault="008F5638" w:rsidP="008F5638" w:rsidR="008F5638" w:rsidRPr="00C34E94">
      <w:pPr>
        <w:jc w:val="both"/>
      </w:pPr>
    </w:p>
    <w:p w:rsidRDefault="008F5638" w:rsidP="008F5638" w:rsidR="008F5638" w:rsidRPr="00C34E94">
      <w:pPr>
        <w:jc w:val="center"/>
      </w:pPr>
      <w:r w:rsidRPr="00C34E94">
        <w:t>Obrazloženje</w:t>
      </w:r>
    </w:p>
    <w:p w:rsidRDefault="008F5638" w:rsidP="008F5638" w:rsidR="008F5638" w:rsidRPr="00C34E94">
      <w:pPr>
        <w:jc w:val="both"/>
      </w:pPr>
    </w:p>
    <w:p w:rsidRDefault="008F5638" w:rsidP="008F5638" w:rsidR="008F5638" w:rsidRPr="00C34E94">
      <w:pPr>
        <w:jc w:val="both"/>
      </w:pPr>
      <w:r w:rsidRPr="00C34E94">
        <w:tab/>
        <w:t xml:space="preserve">U ovom postupku utvrđeno je da je dužnik podnio nadležnom organu prijedlog za sklapanje predstečajne nagodbe, te da je FINA regionalni centar Zagreb rješenjem Klasa: </w:t>
      </w:r>
      <w:r w:rsidR="003253D1" w:rsidRPr="00C34E94">
        <w:t>UP-I/110/07/1</w:t>
      </w:r>
      <w:r w:rsidR="003253D1">
        <w:t>5</w:t>
      </w:r>
      <w:r w:rsidR="003253D1" w:rsidRPr="00C34E94">
        <w:t>-01/</w:t>
      </w:r>
      <w:r w:rsidR="003253D1">
        <w:t>7485</w:t>
      </w:r>
      <w:r w:rsidR="003253D1" w:rsidRPr="00C34E94">
        <w:t>, Ur.br. 04-06-15-</w:t>
      </w:r>
      <w:r w:rsidR="003253D1">
        <w:t>7485</w:t>
      </w:r>
      <w:r w:rsidR="003253D1" w:rsidRPr="00C34E94">
        <w:t>-</w:t>
      </w:r>
      <w:r w:rsidR="003253D1">
        <w:t>23</w:t>
      </w:r>
      <w:r w:rsidR="003253D1" w:rsidRPr="00C34E94">
        <w:t xml:space="preserve"> od </w:t>
      </w:r>
      <w:r w:rsidR="003253D1">
        <w:t>06</w:t>
      </w:r>
      <w:r w:rsidR="003253D1" w:rsidRPr="00C34E94">
        <w:t xml:space="preserve">. </w:t>
      </w:r>
      <w:r w:rsidR="003253D1">
        <w:t>svibnja</w:t>
      </w:r>
      <w:r w:rsidR="003253D1" w:rsidRPr="00C34E94">
        <w:t xml:space="preserve"> 201</w:t>
      </w:r>
      <w:r w:rsidR="003253D1">
        <w:t>5</w:t>
      </w:r>
      <w:r w:rsidR="003253D1" w:rsidRPr="00C34E94">
        <w:t>. godine</w:t>
      </w:r>
      <w:r w:rsidRPr="00C34E94">
        <w:t xml:space="preserve"> utvrdilo da su vjerovnici prihvatili plan financijskog restrukturiranja dužnika i da su glasovali tako da njihove tražbine prelaze 2/3 vrijednosti svih utvrđenih tražbina, te da se plan smatra prihvaćenim.</w:t>
      </w:r>
    </w:p>
    <w:p w:rsidRDefault="008F5638" w:rsidP="008F5638" w:rsidR="008F5638" w:rsidRPr="00C34E94">
      <w:pPr>
        <w:jc w:val="both"/>
      </w:pPr>
      <w:r w:rsidRPr="00C34E94">
        <w:tab/>
        <w:t>Uvidom u e-spis predstečajnih nagodbi kod FINA-e sud je utvrdio da su vjerovnici prihvatili plan financijskog restrukturiranja dužnika.</w:t>
      </w:r>
    </w:p>
    <w:p w:rsidRDefault="008F5638" w:rsidP="008F5638" w:rsidR="008F5638" w:rsidRPr="00C34E94">
      <w:pPr>
        <w:jc w:val="both"/>
      </w:pPr>
      <w:r w:rsidRPr="00C34E94">
        <w:tab/>
        <w:t>Stoga je sud temeljem čl. 66. Zakona o financijskom poslovanju i predstečajnoj nagodbi (NN  br. 108/12, 144/12, 81/13 i 112/13) odobrio sklapanje predstečajne nagodbe.</w:t>
      </w:r>
    </w:p>
    <w:p w:rsidRDefault="008F5638" w:rsidP="008F5638" w:rsidR="008F5638" w:rsidRPr="00C34E94">
      <w:pPr>
        <w:jc w:val="both"/>
      </w:pPr>
    </w:p>
    <w:p w:rsidRDefault="008F5638" w:rsidP="008F5638" w:rsidR="008F5638" w:rsidRPr="00C34E94">
      <w:pPr>
        <w:jc w:val="both"/>
      </w:pPr>
      <w:r w:rsidRPr="00C34E94">
        <w:tab/>
        <w:t>Protiv ovog rješenja dopuštena je žalba.</w:t>
      </w:r>
    </w:p>
    <w:p w:rsidRDefault="008F5638" w:rsidP="008F5638" w:rsidR="008F5638" w:rsidRPr="00C34E94">
      <w:pPr>
        <w:jc w:val="both"/>
      </w:pPr>
      <w:r w:rsidRPr="00C34E94">
        <w:tab/>
        <w:t>Žalba se podnosi putem ovog suda Visokom trgovačkom sudu u Zagrebu u 3 primjerka u roku od 8 dana od dana objave na web stranicama FINA-e.</w:t>
      </w:r>
    </w:p>
    <w:p w:rsidRDefault="008F5638" w:rsidP="008F5638" w:rsidR="008F5638" w:rsidRPr="00C34E94">
      <w:pPr>
        <w:jc w:val="both"/>
      </w:pPr>
      <w:r w:rsidRPr="00C34E94">
        <w:tab/>
        <w:t>Žalba ne odgađa provedbu ovog rješenja.</w:t>
      </w:r>
    </w:p>
    <w:p w:rsidRDefault="008F5638" w:rsidP="008F5638" w:rsidR="008F5638" w:rsidRPr="00C34E94">
      <w:pPr>
        <w:jc w:val="both"/>
      </w:pPr>
    </w:p>
    <w:p w:rsidRDefault="008F5638" w:rsidP="008F5638" w:rsidR="008F5638" w:rsidRPr="00C34E94">
      <w:pPr>
        <w:jc w:val="both"/>
      </w:pPr>
      <w:r w:rsidRPr="00C34E94">
        <w:tab/>
        <w:t>Nakon toga stranke zaključuju slijedeću:</w:t>
      </w:r>
    </w:p>
    <w:p w:rsidRDefault="008F5638" w:rsidP="008F5638" w:rsidR="008F5638" w:rsidRPr="00C34E94">
      <w:pPr>
        <w:jc w:val="both"/>
      </w:pPr>
    </w:p>
    <w:p w:rsidRDefault="008F5638" w:rsidP="008F5638" w:rsidR="008F5638" w:rsidRPr="00C34E94">
      <w:pPr>
        <w:jc w:val="both"/>
      </w:pPr>
    </w:p>
    <w:p w:rsidRDefault="008F5638" w:rsidP="008F5638" w:rsidR="008F5638" w:rsidRPr="00C34E94">
      <w:pPr>
        <w:jc w:val="center"/>
      </w:pPr>
      <w:r w:rsidRPr="00C34E94">
        <w:t>P R E D S T E Č A J N A   N A G O D B A</w:t>
      </w:r>
    </w:p>
    <w:p w:rsidRDefault="008F5638" w:rsidP="008F5638" w:rsidR="008F5638" w:rsidRPr="00C34E94">
      <w:pPr>
        <w:jc w:val="both"/>
      </w:pPr>
    </w:p>
    <w:p w:rsidRDefault="008F5638" w:rsidP="008F5638" w:rsidR="008F5638" w:rsidRPr="00C34E94">
      <w:pPr>
        <w:jc w:val="both"/>
      </w:pPr>
    </w:p>
    <w:p w:rsidRDefault="00BC28A9" w:rsidP="00BC28A9" w:rsidR="00BC28A9" w:rsidRPr="006C718C">
      <w:pPr>
        <w:spacing w:lineRule="atLeast" w:line="100"/>
        <w:jc w:val="both"/>
      </w:pPr>
      <w:r>
        <w:rPr>
          <w:b/>
        </w:rPr>
        <w:t xml:space="preserve">I. </w:t>
      </w:r>
      <w:r w:rsidRPr="006C718C">
        <w:t xml:space="preserve">Utvrđuje se da je u postupku  predstečajne nagodbe koji se nad dužnikom </w:t>
      </w:r>
      <w:r>
        <w:t>MARKO BATO, vl. Caffe bara BATO, Slatina, N.Š. Zrinskog 19</w:t>
      </w:r>
      <w:r w:rsidRPr="00C34E94">
        <w:t xml:space="preserve">, OIB </w:t>
      </w:r>
      <w:r w:rsidR="00FB09CB" w:rsidRPr="00FB09CB">
        <w:t>26311805292</w:t>
      </w:r>
      <w:r w:rsidRPr="006C718C">
        <w:t xml:space="preserve">, vodio pred Financijskom agencijom pod Klasom </w:t>
      </w:r>
      <w:r w:rsidR="00FB09CB" w:rsidRPr="00C34E94">
        <w:t>UP-I/110/07/1</w:t>
      </w:r>
      <w:r w:rsidR="00FB09CB">
        <w:t>5</w:t>
      </w:r>
      <w:r w:rsidR="00FB09CB" w:rsidRPr="00C34E94">
        <w:t>-01/</w:t>
      </w:r>
      <w:r w:rsidR="00FB09CB">
        <w:t>7485</w:t>
      </w:r>
      <w:r>
        <w:t xml:space="preserve"> na ročištu za glasovanje dana</w:t>
      </w:r>
      <w:r w:rsidRPr="006C718C">
        <w:t xml:space="preserve"> </w:t>
      </w:r>
      <w:r w:rsidR="00FB09CB">
        <w:t>06</w:t>
      </w:r>
      <w:r w:rsidRPr="006C718C">
        <w:t>.0</w:t>
      </w:r>
      <w:r w:rsidR="00FB09CB">
        <w:t>5</w:t>
      </w:r>
      <w:r w:rsidRPr="006C718C">
        <w:t>.201</w:t>
      </w:r>
      <w:r>
        <w:t>5</w:t>
      </w:r>
      <w:r w:rsidRPr="006C718C">
        <w:t>.g. za Plan financijskog restrukturiranja glasovali vjerovnici čije tražbine prelaze polovinu vrijednosti utvrđenih tražbina za svaku grupu vjerovnika odnosno 2/3 vrijednosti svih utvrđenih tražbina.</w:t>
      </w:r>
    </w:p>
    <w:p w:rsidRDefault="00BC28A9" w:rsidP="00BC28A9" w:rsidR="00BC28A9" w:rsidRPr="006C718C">
      <w:pPr>
        <w:spacing w:lineRule="atLeast" w:line="100"/>
        <w:rPr>
          <w:b/>
          <w:bCs/>
        </w:rPr>
      </w:pPr>
    </w:p>
    <w:p w:rsidRDefault="00BC28A9" w:rsidP="00BC28A9" w:rsidR="00BC28A9" w:rsidRPr="006C718C">
      <w:pPr>
        <w:jc w:val="both"/>
      </w:pPr>
    </w:p>
    <w:p w:rsidRDefault="00BC28A9" w:rsidP="00FB09CB" w:rsidR="00BC28A9" w:rsidRPr="00FB09CB">
      <w:pPr>
        <w:pStyle w:val="Odlomakpopisa"/>
        <w:spacing w:after="0"/>
        <w:ind w:left="0"/>
        <w:jc w:val="both"/>
      </w:pPr>
      <w:r w:rsidRPr="00FB09CB">
        <w:rPr>
          <w:rFonts w:cs="Times New Roman" w:hAnsi="Times New Roman" w:ascii="Times New Roman"/>
          <w:b/>
          <w:sz w:val="24"/>
          <w:szCs w:val="24"/>
        </w:rPr>
        <w:t xml:space="preserve">II. </w:t>
      </w:r>
      <w:r w:rsidRPr="00FB09CB">
        <w:rPr>
          <w:rFonts w:cs="Times New Roman" w:hAnsi="Times New Roman" w:ascii="Times New Roman"/>
          <w:sz w:val="24"/>
          <w:szCs w:val="24"/>
        </w:rPr>
        <w:t xml:space="preserve">Dužnik </w:t>
      </w:r>
      <w:r w:rsidR="00FB09CB" w:rsidRPr="00FB09CB">
        <w:rPr>
          <w:rFonts w:cs="Times New Roman" w:hAnsi="Times New Roman" w:ascii="Times New Roman"/>
          <w:sz w:val="24"/>
          <w:szCs w:val="24"/>
        </w:rPr>
        <w:t>MARKO BATO, vl. Caffe bara BATO, Slatina, N.Š. Zrinskog 19, OIB 26311805292</w:t>
      </w:r>
      <w:r w:rsidRPr="00FB09CB">
        <w:rPr>
          <w:rFonts w:cs="Times New Roman" w:hAnsi="Times New Roman" w:ascii="Times New Roman"/>
          <w:sz w:val="24"/>
          <w:szCs w:val="24"/>
        </w:rPr>
        <w:t xml:space="preserve"> se obvezuje vjerovniku</w:t>
      </w:r>
      <w:r w:rsidR="00FB09CB">
        <w:rPr>
          <w:rFonts w:cs="Times New Roman" w:hAnsi="Times New Roman" w:ascii="Times New Roman"/>
          <w:sz w:val="24"/>
          <w:szCs w:val="24"/>
        </w:rPr>
        <w:t xml:space="preserve"> RH</w:t>
      </w:r>
      <w:r w:rsidRPr="00FB09CB">
        <w:rPr>
          <w:rFonts w:cs="Times New Roman" w:hAnsi="Times New Roman" w:ascii="Times New Roman"/>
          <w:sz w:val="24"/>
          <w:szCs w:val="24"/>
        </w:rPr>
        <w:t xml:space="preserve"> </w:t>
      </w:r>
      <w:r w:rsidR="00FB09CB" w:rsidRPr="00FB09CB">
        <w:rPr>
          <w:rFonts w:cs="Times New Roman" w:hAnsi="Times New Roman" w:ascii="Times New Roman"/>
          <w:sz w:val="24"/>
          <w:szCs w:val="24"/>
        </w:rPr>
        <w:t>M</w:t>
      </w:r>
      <w:r w:rsidR="00FB09CB">
        <w:rPr>
          <w:rFonts w:cs="Times New Roman" w:hAnsi="Times New Roman" w:ascii="Times New Roman"/>
          <w:sz w:val="24"/>
          <w:szCs w:val="24"/>
        </w:rPr>
        <w:t>inistarstvo financija, Porezna uprava, Područni ured</w:t>
      </w:r>
      <w:r w:rsidR="00FB09CB" w:rsidRPr="00FB09CB">
        <w:rPr>
          <w:rFonts w:cs="Times New Roman" w:hAnsi="Times New Roman" w:ascii="Times New Roman"/>
          <w:sz w:val="24"/>
          <w:szCs w:val="24"/>
        </w:rPr>
        <w:t xml:space="preserve">, </w:t>
      </w:r>
      <w:r w:rsidR="00FB09CB">
        <w:rPr>
          <w:rFonts w:cs="Times New Roman" w:hAnsi="Times New Roman" w:ascii="Times New Roman"/>
          <w:sz w:val="24"/>
          <w:szCs w:val="24"/>
        </w:rPr>
        <w:t>Slavonija i Baranja podmiriti tražbinu</w:t>
      </w:r>
      <w:r w:rsidR="00FB09CB" w:rsidRPr="00FB09CB">
        <w:rPr>
          <w:rFonts w:cs="Times New Roman" w:hAnsi="Times New Roman" w:ascii="Times New Roman"/>
          <w:sz w:val="24"/>
          <w:szCs w:val="24"/>
        </w:rPr>
        <w:t xml:space="preserve"> u iznosu od 212.472,63 k</w:t>
      </w:r>
      <w:r w:rsidR="00FB09CB">
        <w:rPr>
          <w:rFonts w:cs="Times New Roman" w:hAnsi="Times New Roman" w:ascii="Times New Roman"/>
          <w:sz w:val="24"/>
          <w:szCs w:val="24"/>
        </w:rPr>
        <w:t>una</w:t>
      </w:r>
      <w:r w:rsidR="00FB09CB" w:rsidRPr="00FB09CB">
        <w:rPr>
          <w:rFonts w:cs="Times New Roman" w:hAnsi="Times New Roman" w:ascii="Times New Roman"/>
          <w:sz w:val="24"/>
          <w:szCs w:val="24"/>
        </w:rPr>
        <w:t xml:space="preserve">, </w:t>
      </w:r>
      <w:r w:rsidR="00FB09CB">
        <w:rPr>
          <w:rFonts w:cs="Times New Roman" w:hAnsi="Times New Roman" w:ascii="Times New Roman"/>
          <w:sz w:val="24"/>
          <w:szCs w:val="24"/>
        </w:rPr>
        <w:t>umanjenu za zatezne kamate u iznosu od</w:t>
      </w:r>
      <w:r w:rsidR="00770ADF">
        <w:rPr>
          <w:rFonts w:cs="Times New Roman" w:hAnsi="Times New Roman" w:ascii="Times New Roman"/>
          <w:sz w:val="24"/>
          <w:szCs w:val="24"/>
        </w:rPr>
        <w:t xml:space="preserve"> 54.092,71</w:t>
      </w:r>
      <w:r w:rsidR="00FB09CB">
        <w:rPr>
          <w:rFonts w:cs="Times New Roman" w:hAnsi="Times New Roman" w:ascii="Times New Roman"/>
          <w:sz w:val="24"/>
          <w:szCs w:val="24"/>
        </w:rPr>
        <w:t xml:space="preserve"> kuna, dakle ukupan iznos od</w:t>
      </w:r>
      <w:r w:rsidR="00770ADF">
        <w:rPr>
          <w:rFonts w:cs="Times New Roman" w:hAnsi="Times New Roman" w:ascii="Times New Roman"/>
          <w:sz w:val="24"/>
          <w:szCs w:val="24"/>
        </w:rPr>
        <w:t xml:space="preserve"> 158.379,92</w:t>
      </w:r>
      <w:r w:rsidR="00FB09CB">
        <w:rPr>
          <w:rFonts w:cs="Times New Roman" w:hAnsi="Times New Roman" w:ascii="Times New Roman"/>
          <w:sz w:val="24"/>
          <w:szCs w:val="24"/>
        </w:rPr>
        <w:t xml:space="preserve"> kune, platiti</w:t>
      </w:r>
      <w:r w:rsidR="00FB09CB" w:rsidRPr="00FB09CB">
        <w:rPr>
          <w:rFonts w:cs="Times New Roman" w:hAnsi="Times New Roman" w:ascii="Times New Roman"/>
          <w:sz w:val="24"/>
          <w:szCs w:val="24"/>
        </w:rPr>
        <w:t xml:space="preserve"> u 24 jednaka mjesečna anuiteta</w:t>
      </w:r>
      <w:r w:rsidR="00FB09CB">
        <w:rPr>
          <w:rFonts w:cs="Times New Roman" w:hAnsi="Times New Roman" w:ascii="Times New Roman"/>
          <w:sz w:val="24"/>
          <w:szCs w:val="24"/>
        </w:rPr>
        <w:t>, prema otplatnom planu porezne uprave</w:t>
      </w:r>
      <w:r w:rsidRPr="00FB09CB">
        <w:rPr>
          <w:rFonts w:cs="Times New Roman" w:hAnsi="Times New Roman" w:ascii="Times New Roman"/>
        </w:rPr>
        <w:t xml:space="preserve"> uz kamatu od 4,5 % godišnje, sve u roku 30 dana od dana </w:t>
      </w:r>
      <w:r w:rsidR="00324EFE">
        <w:rPr>
          <w:rFonts w:cs="Times New Roman" w:hAnsi="Times New Roman" w:ascii="Times New Roman"/>
        </w:rPr>
        <w:t>pravomoćnosti rješenja o sklapanju</w:t>
      </w:r>
      <w:r w:rsidRPr="00FB09CB">
        <w:rPr>
          <w:rFonts w:cs="Times New Roman" w:hAnsi="Times New Roman" w:ascii="Times New Roman"/>
        </w:rPr>
        <w:t xml:space="preserve"> predstečajne nagodbe.</w:t>
      </w:r>
    </w:p>
    <w:p w:rsidRDefault="00BC28A9" w:rsidP="00BC28A9" w:rsidR="00BC28A9">
      <w:pPr>
        <w:pStyle w:val="Zaglavlje"/>
        <w:tabs>
          <w:tab w:pos="426" w:val="center"/>
        </w:tabs>
        <w:ind w:right="-64"/>
        <w:jc w:val="both"/>
      </w:pPr>
    </w:p>
    <w:p w:rsidRDefault="00FB09CB" w:rsidP="00BC28A9" w:rsidR="00FB09CB" w:rsidRPr="00FB09CB">
      <w:pPr>
        <w:pStyle w:val="Zaglavlje"/>
        <w:tabs>
          <w:tab w:pos="426" w:val="center"/>
        </w:tabs>
        <w:ind w:right="-64"/>
        <w:jc w:val="both"/>
      </w:pPr>
    </w:p>
    <w:p w:rsidRDefault="00FB09CB" w:rsidP="00FB09CB" w:rsidR="00FB09CB" w:rsidRPr="00FB09CB">
      <w:pPr>
        <w:pStyle w:val="Odlomakpopisa"/>
        <w:spacing w:after="0"/>
        <w:ind w:left="0"/>
        <w:jc w:val="both"/>
        <w:rPr>
          <w:rFonts w:cs="Times New Roman" w:hAnsi="Times New Roman" w:ascii="Times New Roman"/>
          <w:sz w:val="24"/>
          <w:szCs w:val="24"/>
        </w:rPr>
      </w:pPr>
      <w:r w:rsidRPr="00FB09CB">
        <w:rPr>
          <w:rFonts w:cs="Times New Roman" w:hAnsi="Times New Roman" w:ascii="Times New Roman"/>
          <w:b/>
          <w:sz w:val="24"/>
          <w:szCs w:val="24"/>
        </w:rPr>
        <w:t xml:space="preserve">III . </w:t>
      </w:r>
      <w:r w:rsidRPr="00FB09CB">
        <w:rPr>
          <w:rFonts w:cs="Times New Roman" w:hAnsi="Times New Roman" w:ascii="Times New Roman"/>
          <w:sz w:val="24"/>
          <w:szCs w:val="24"/>
        </w:rPr>
        <w:t xml:space="preserve">Dužnik MARKO BATO, vl. Caffe bara BATO, Slatina, N.Š. Zrinskog 19, OIB 26311805292 se obvezuje vjerovniku </w:t>
      </w:r>
      <w:r>
        <w:rPr>
          <w:rFonts w:cs="Times New Roman" w:hAnsi="Times New Roman" w:ascii="Times New Roman"/>
          <w:sz w:val="24"/>
          <w:szCs w:val="24"/>
        </w:rPr>
        <w:t>GRAD SLATINA</w:t>
      </w:r>
      <w:r w:rsidRPr="00FB09CB">
        <w:rPr>
          <w:rFonts w:cs="Times New Roman" w:hAnsi="Times New Roman" w:ascii="Times New Roman"/>
          <w:sz w:val="24"/>
          <w:szCs w:val="24"/>
        </w:rPr>
        <w:t xml:space="preserve"> podmiriti tražbinu u iznosu od </w:t>
      </w:r>
      <w:r>
        <w:rPr>
          <w:rFonts w:cs="Times New Roman" w:hAnsi="Times New Roman" w:ascii="Times New Roman"/>
          <w:sz w:val="24"/>
          <w:szCs w:val="24"/>
        </w:rPr>
        <w:t>14.870,86</w:t>
      </w:r>
      <w:r w:rsidRPr="00FB09CB">
        <w:rPr>
          <w:rFonts w:cs="Times New Roman" w:hAnsi="Times New Roman" w:ascii="Times New Roman"/>
          <w:sz w:val="24"/>
          <w:szCs w:val="24"/>
        </w:rPr>
        <w:t xml:space="preserve"> kun</w:t>
      </w:r>
      <w:r>
        <w:rPr>
          <w:rFonts w:cs="Times New Roman" w:hAnsi="Times New Roman" w:ascii="Times New Roman"/>
          <w:sz w:val="24"/>
          <w:szCs w:val="24"/>
        </w:rPr>
        <w:t>e</w:t>
      </w:r>
      <w:r w:rsidRPr="00FB09CB">
        <w:rPr>
          <w:rFonts w:cs="Times New Roman" w:hAnsi="Times New Roman" w:ascii="Times New Roman"/>
          <w:sz w:val="24"/>
          <w:szCs w:val="24"/>
        </w:rPr>
        <w:t>, umanjenu za zatezne kamate u iznosu od</w:t>
      </w:r>
      <w:r>
        <w:rPr>
          <w:rFonts w:cs="Times New Roman" w:hAnsi="Times New Roman" w:ascii="Times New Roman"/>
          <w:sz w:val="24"/>
          <w:szCs w:val="24"/>
        </w:rPr>
        <w:t xml:space="preserve"> 3.174,89</w:t>
      </w:r>
      <w:r w:rsidRPr="00FB09CB">
        <w:rPr>
          <w:rFonts w:cs="Times New Roman" w:hAnsi="Times New Roman" w:ascii="Times New Roman"/>
          <w:sz w:val="24"/>
          <w:szCs w:val="24"/>
        </w:rPr>
        <w:t xml:space="preserve"> kuna, dakle ukupan iznos od</w:t>
      </w:r>
      <w:r>
        <w:rPr>
          <w:rFonts w:cs="Times New Roman" w:hAnsi="Times New Roman" w:ascii="Times New Roman"/>
          <w:sz w:val="24"/>
          <w:szCs w:val="24"/>
        </w:rPr>
        <w:t xml:space="preserve"> 11.695,97</w:t>
      </w:r>
      <w:r w:rsidRPr="00FB09CB">
        <w:rPr>
          <w:rFonts w:cs="Times New Roman" w:hAnsi="Times New Roman" w:ascii="Times New Roman"/>
          <w:sz w:val="24"/>
          <w:szCs w:val="24"/>
        </w:rPr>
        <w:t xml:space="preserve"> kun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FB09CB">
        <w:rPr>
          <w:rFonts w:cs="Times New Roman" w:hAnsi="Times New Roman" w:ascii="Times New Roman"/>
          <w:sz w:val="24"/>
          <w:szCs w:val="24"/>
        </w:rPr>
        <w:t>, platiti u 24 jednaka mjesečna anuiteta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FB09CB">
        <w:rPr>
          <w:rFonts w:cs="Times New Roman" w:hAnsi="Times New Roman" w:ascii="Times New Roman"/>
          <w:sz w:val="24"/>
          <w:szCs w:val="24"/>
        </w:rPr>
        <w:t xml:space="preserve">uz kamatu od 4,5 % godišnje, sve </w:t>
      </w:r>
      <w:r w:rsidR="00324EFE" w:rsidRPr="00FB09CB">
        <w:rPr>
          <w:rFonts w:cs="Times New Roman" w:hAnsi="Times New Roman" w:ascii="Times New Roman"/>
        </w:rPr>
        <w:t xml:space="preserve">u roku 30 dana od dana </w:t>
      </w:r>
      <w:r w:rsidR="00324EFE">
        <w:rPr>
          <w:rFonts w:cs="Times New Roman" w:hAnsi="Times New Roman" w:ascii="Times New Roman"/>
        </w:rPr>
        <w:t>pravomoćnosti rješenja o sklapanju</w:t>
      </w:r>
      <w:r w:rsidR="00324EFE" w:rsidRPr="00FB09CB">
        <w:rPr>
          <w:rFonts w:cs="Times New Roman" w:hAnsi="Times New Roman" w:ascii="Times New Roman"/>
        </w:rPr>
        <w:t xml:space="preserve"> predstečajne nagodbe</w:t>
      </w:r>
      <w:r w:rsidRPr="00FB09CB">
        <w:rPr>
          <w:rFonts w:cs="Times New Roman" w:hAnsi="Times New Roman" w:ascii="Times New Roman"/>
          <w:sz w:val="24"/>
          <w:szCs w:val="24"/>
        </w:rPr>
        <w:t>.</w:t>
      </w:r>
    </w:p>
    <w:p w:rsidRDefault="00FB09CB" w:rsidP="00BC28A9" w:rsidR="00FB09CB" w:rsidRPr="00FB09CB">
      <w:pPr>
        <w:pStyle w:val="Zaglavlje"/>
        <w:tabs>
          <w:tab w:pos="426" w:val="center"/>
        </w:tabs>
        <w:ind w:right="-64"/>
        <w:jc w:val="both"/>
        <w:rPr>
          <w:b/>
        </w:rPr>
      </w:pPr>
    </w:p>
    <w:p w:rsidRDefault="00FB09CB" w:rsidP="00BC28A9" w:rsidR="00BC28A9" w:rsidRPr="00FB09CB">
      <w:pPr>
        <w:pStyle w:val="Zaglavlje"/>
        <w:tabs>
          <w:tab w:pos="426" w:val="center"/>
        </w:tabs>
        <w:ind w:right="-64"/>
        <w:jc w:val="both"/>
      </w:pPr>
      <w:r>
        <w:rPr>
          <w:b/>
        </w:rPr>
        <w:t>IV</w:t>
      </w:r>
      <w:r w:rsidR="00BC28A9" w:rsidRPr="00FB09CB">
        <w:rPr>
          <w:b/>
        </w:rPr>
        <w:t xml:space="preserve">. </w:t>
      </w:r>
      <w:r w:rsidR="00BC28A9" w:rsidRPr="00FB09CB">
        <w:t>Vjerovnik RH Min. financija, Porezna uprava, Područni ured Slavonija i Baranja prihvaća obvezu dužnika iz toč. II. ove nagodbe.</w:t>
      </w:r>
    </w:p>
    <w:p w:rsidRDefault="00BC28A9" w:rsidP="00BC28A9" w:rsidR="00BC28A9" w:rsidRPr="00FB09CB">
      <w:pPr>
        <w:pStyle w:val="Zaglavlje"/>
        <w:tabs>
          <w:tab w:pos="426" w:val="center"/>
        </w:tabs>
        <w:ind w:right="-64"/>
        <w:jc w:val="both"/>
      </w:pPr>
    </w:p>
    <w:p w:rsidRDefault="00BC28A9" w:rsidP="00BC28A9" w:rsidR="00BC28A9" w:rsidRPr="00FB09CB">
      <w:pPr>
        <w:pStyle w:val="Zaglavlje"/>
        <w:tabs>
          <w:tab w:pos="426" w:val="center"/>
        </w:tabs>
        <w:ind w:right="-64"/>
        <w:jc w:val="both"/>
        <w:rPr>
          <w:b/>
        </w:rPr>
      </w:pPr>
      <w:r w:rsidRPr="00FB09CB">
        <w:rPr>
          <w:b/>
        </w:rPr>
        <w:t xml:space="preserve">IV. </w:t>
      </w:r>
      <w:r w:rsidRPr="00FB09CB">
        <w:t>Stranke suglasno utvrđuju da ova Nagodba ima snagu ovršne isprave.</w:t>
      </w:r>
    </w:p>
    <w:p w:rsidRDefault="00BC28A9" w:rsidP="00BC28A9" w:rsidR="00BC28A9" w:rsidRPr="00FB09CB">
      <w:pPr>
        <w:pStyle w:val="Zaglavlje"/>
        <w:tabs>
          <w:tab w:pos="426" w:val="center"/>
        </w:tabs>
        <w:spacing w:lineRule="auto" w:line="276"/>
        <w:ind w:right="-64"/>
        <w:jc w:val="both"/>
      </w:pPr>
    </w:p>
    <w:p w:rsidRDefault="00BC28A9" w:rsidP="00BC28A9" w:rsidR="00BC28A9" w:rsidRPr="00FB09CB">
      <w:pPr>
        <w:pStyle w:val="Odlomakpopisa"/>
        <w:spacing w:after="0"/>
        <w:ind w:left="0"/>
        <w:jc w:val="both"/>
        <w:rPr>
          <w:rFonts w:cs="Times New Roman" w:hAnsi="Times New Roman" w:ascii="Times New Roman"/>
          <w:sz w:val="24"/>
          <w:szCs w:val="24"/>
        </w:rPr>
      </w:pPr>
      <w:r w:rsidRPr="00FB09CB">
        <w:rPr>
          <w:rFonts w:cs="Times New Roman" w:hAnsi="Times New Roman" w:ascii="Times New Roman"/>
          <w:b/>
        </w:rPr>
        <w:t xml:space="preserve">V. </w:t>
      </w:r>
      <w:r w:rsidRPr="00FB09CB">
        <w:rPr>
          <w:rFonts w:cs="Times New Roman" w:hAnsi="Times New Roman" w:ascii="Times New Roman"/>
        </w:rPr>
        <w:t>U znak prihvata prava i obveza koje za njih proizlaze iz ove Nagodbe stranke vlastoručno potpisuju zapisnik o ovoj Nagodbi.</w:t>
      </w:r>
    </w:p>
    <w:p w:rsidRDefault="008F5638" w:rsidP="008F5638" w:rsidR="008F5638" w:rsidRPr="00C34E94">
      <w:pPr>
        <w:jc w:val="both"/>
      </w:pPr>
    </w:p>
    <w:p w:rsidRDefault="008F5638" w:rsidP="008F5638" w:rsidR="008F5638" w:rsidRPr="00C34E94">
      <w:pPr>
        <w:tabs>
          <w:tab w:pos="0" w:val="left"/>
        </w:tabs>
        <w:jc w:val="center"/>
      </w:pPr>
      <w:r w:rsidRPr="00C34E94">
        <w:t>U Bjelovaru, 1</w:t>
      </w:r>
      <w:r w:rsidR="00901FFC">
        <w:t>6</w:t>
      </w:r>
      <w:r w:rsidRPr="00C34E94">
        <w:t>. listopada 2015. godine</w:t>
      </w:r>
    </w:p>
    <w:p w:rsidRDefault="008F5638" w:rsidP="008F5638" w:rsidR="008F5638" w:rsidRPr="00C34E94">
      <w:pPr>
        <w:tabs>
          <w:tab w:pos="0" w:val="left"/>
        </w:tabs>
        <w:jc w:val="both"/>
      </w:pPr>
    </w:p>
    <w:p w:rsidRDefault="008F5638" w:rsidP="008F5638" w:rsidR="008F5638" w:rsidRPr="00C34E94">
      <w:pPr>
        <w:tabs>
          <w:tab w:pos="0" w:val="left"/>
        </w:tabs>
        <w:jc w:val="both"/>
      </w:pPr>
    </w:p>
    <w:p w:rsidRDefault="008F5638" w:rsidP="008F5638" w:rsidR="008F5638" w:rsidRPr="00C34E94">
      <w:pPr>
        <w:tabs>
          <w:tab w:pos="0" w:val="left"/>
        </w:tabs>
      </w:pPr>
      <w:r w:rsidRPr="00C34E94">
        <w:t>SUDAC</w:t>
      </w:r>
      <w:r w:rsidRPr="00C34E94">
        <w:tab/>
      </w:r>
      <w:r w:rsidRPr="00C34E94">
        <w:tab/>
      </w:r>
      <w:r w:rsidRPr="00C34E94">
        <w:tab/>
      </w:r>
      <w:r w:rsidRPr="00C34E94">
        <w:tab/>
      </w:r>
      <w:r w:rsidRPr="00C34E94">
        <w:tab/>
      </w:r>
      <w:r w:rsidRPr="00C34E94">
        <w:tab/>
        <w:t>Za dužnika:</w:t>
      </w:r>
    </w:p>
    <w:p w:rsidRDefault="008F5638" w:rsidP="008F5638" w:rsidR="008F5638" w:rsidRPr="00C34E94">
      <w:pPr>
        <w:tabs>
          <w:tab w:pos="0" w:val="left"/>
        </w:tabs>
      </w:pPr>
      <w:r w:rsidRPr="00C34E94">
        <w:t>MATE IVANČIĆ</w:t>
      </w:r>
      <w:r w:rsidRPr="00C34E94">
        <w:tab/>
      </w:r>
      <w:r w:rsidRPr="00C34E94">
        <w:tab/>
      </w:r>
      <w:r w:rsidRPr="00C34E94">
        <w:tab/>
      </w:r>
      <w:r w:rsidRPr="00C34E94">
        <w:tab/>
      </w:r>
      <w:r w:rsidRPr="00C34E94">
        <w:tab/>
      </w:r>
      <w:r w:rsidR="00550780">
        <w:t>Marko Bato</w:t>
      </w:r>
      <w:r>
        <w:t xml:space="preserve"> osobno</w:t>
      </w:r>
    </w:p>
    <w:p w:rsidRDefault="008F5638" w:rsidP="008F5638" w:rsidR="008F5638" w:rsidRPr="00C34E94">
      <w:pPr>
        <w:tabs>
          <w:tab w:pos="0" w:val="left"/>
        </w:tabs>
      </w:pPr>
    </w:p>
    <w:p w:rsidRDefault="008F5638" w:rsidP="008F5638" w:rsidR="008F5638" w:rsidRPr="00C34E94">
      <w:pPr>
        <w:tabs>
          <w:tab w:pos="0" w:val="left"/>
        </w:tabs>
      </w:pPr>
    </w:p>
    <w:p w:rsidRDefault="008F5638" w:rsidP="008F5638" w:rsidR="008F5638" w:rsidRPr="00C34E94">
      <w:pPr>
        <w:tabs>
          <w:tab w:pos="0" w:val="left"/>
        </w:tabs>
      </w:pPr>
    </w:p>
    <w:p w:rsidRDefault="008F5638" w:rsidP="008F5638" w:rsidR="008F5638" w:rsidRPr="00C34E94">
      <w:pPr>
        <w:tabs>
          <w:tab w:pos="0" w:val="left"/>
        </w:tabs>
      </w:pPr>
      <w:r w:rsidRPr="00C34E94">
        <w:t>sudski zapisničar</w:t>
      </w:r>
      <w:r w:rsidRPr="00C34E94">
        <w:tab/>
      </w:r>
      <w:r w:rsidRPr="00C34E94">
        <w:tab/>
      </w:r>
      <w:r w:rsidRPr="00C34E94">
        <w:tab/>
      </w:r>
      <w:r w:rsidRPr="00C34E94">
        <w:tab/>
      </w:r>
      <w:r w:rsidRPr="00C34E94">
        <w:tab/>
        <w:t>Za vjerovnike:</w:t>
      </w:r>
    </w:p>
    <w:p w:rsidRDefault="008F5638" w:rsidP="00245EC8" w:rsidR="00245EC8">
      <w:pPr>
        <w:tabs>
          <w:tab w:pos="0" w:val="left"/>
        </w:tabs>
      </w:pPr>
      <w:r>
        <w:t>ROMANA TREMSKI</w:t>
      </w:r>
      <w:r>
        <w:tab/>
      </w:r>
      <w:r w:rsidR="00245EC8">
        <w:tab/>
      </w:r>
      <w:r w:rsidR="00245EC8">
        <w:tab/>
      </w:r>
      <w:r w:rsidR="00245EC8">
        <w:tab/>
        <w:t xml:space="preserve">RH Min. financija, Porezan uprava </w:t>
      </w:r>
    </w:p>
    <w:p w:rsidRDefault="00245EC8" w:rsidP="00245EC8" w:rsidR="008F5638">
      <w:pPr>
        <w:tabs>
          <w:tab w:pos="0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pun. Zdenko Brkljačić</w:t>
      </w:r>
    </w:p>
    <w:p w:rsidRDefault="008F5638" w:rsidP="008F5638" w:rsidR="008F5638">
      <w:pPr>
        <w:tabs>
          <w:tab w:pos="0" w:val="left"/>
        </w:tabs>
      </w:pPr>
    </w:p>
    <w:p w:rsidRDefault="008F5638" w:rsidP="008F5638" w:rsidR="008F5638">
      <w:pPr>
        <w:tabs>
          <w:tab w:pos="0" w:val="left"/>
        </w:tabs>
      </w:pPr>
    </w:p>
    <w:p w:rsidRDefault="008F5638" w:rsidP="008F5638" w:rsidR="008F5638" w:rsidRPr="00C34E94">
      <w:pPr>
        <w:tabs>
          <w:tab w:pos="0" w:val="left"/>
        </w:tabs>
      </w:pPr>
    </w:p>
    <w:p w:rsidRDefault="008F5638" w:rsidP="008F5638" w:rsidR="008F5638"/>
    <w:p w:rsidRDefault="008F5638" w:rsidP="008F5638" w:rsidR="008F5638" w:rsidRPr="00C34E94">
      <w:pPr>
        <w:jc w:val="both"/>
      </w:pPr>
      <w:r w:rsidRPr="00C34E94">
        <w:t xml:space="preserve">Dovršeno u </w:t>
      </w:r>
      <w:r w:rsidR="001524B4">
        <w:t>09,15</w:t>
      </w:r>
      <w:r w:rsidRPr="00C34E94">
        <w:t xml:space="preserve"> sati.</w:t>
      </w:r>
      <w:r>
        <w:tab/>
      </w:r>
      <w:r>
        <w:tab/>
      </w:r>
    </w:p>
    <w:p w:rsidRDefault="00496A29" w:rsidR="00496A29" w:rsidRPr="00C34E94"/>
    <w:sectPr w:rsidSect="00C34E94" w:rsidR="00496A29" w:rsidRPr="00C34E94">
      <w:headerReference w:type="even" r:id="rId9"/>
      <w:headerReference w:type="default" r:id="rId10"/>
      <w:footerReference w:type="even" r:id="rId11"/>
      <w:footerReference w:type="default" r:id="rId12"/>
      <w:pgSz w:h="15840" w:w="12240"/>
      <w:pgMar w:gutter="0" w:footer="708" w:header="708" w:left="1440" w:bottom="1418" w:right="1080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0A74" w:rsidR="00F40A74">
      <w:r>
        <w:separator/>
      </w:r>
    </w:p>
  </w:endnote>
  <w:endnote w:id="0" w:type="continuationSeparator">
    <w:p w:rsidRDefault="00F40A74" w:rsidR="00F40A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iberation Sans">
    <w:altName w:val="Arial"/>
    <w:charset w:val="00"/>
    <w:family w:val="swiss"/>
    <w:pitch w:val="variable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762B" w:rsidP="00AF20B2" w:rsidR="00642BD4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25D9B" w:rsidP="007C4572" w:rsidR="00642BD4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762B" w:rsidP="00AF20B2" w:rsidR="00642BD4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25D9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25D9B" w:rsidP="007C4572" w:rsidR="00642BD4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0A74" w:rsidR="00F40A74">
      <w:r>
        <w:separator/>
      </w:r>
    </w:p>
  </w:footnote>
  <w:footnote w:id="0" w:type="continuationSeparator">
    <w:p w:rsidRDefault="00F40A74" w:rsidR="00F40A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762B" w:rsidP="00987BF6" w:rsidR="00642BD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25D9B" w:rsidR="00642BD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5D9B" w:rsidP="007C4572" w:rsidR="00642BD4">
    <w:pPr>
      <w:pStyle w:val="Zaglavlje"/>
      <w:framePr w:y="1" w:xAlign="center" w:vAnchor="text" w:hAnchor="margin" w:wrap="around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</w:lvl>
  </w:abstractNum>
  <w:abstractNum w:abstractNumId="1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</w:abstractNum>
  <w:abstractNum w:abstractNumId="3">
    <w:nsid w:val="00000004"/>
    <w:multiLevelType w:val="singleLevel"/>
    <w:tmpl w:val="00000004"/>
    <w:name w:val="WW8Num8"/>
    <w:lvl w:ilvl="0">
      <w:start w:val="10"/>
      <w:numFmt w:val="decimal"/>
      <w:pStyle w:val="Naslov1"/>
      <w:lvlText w:val="%1."/>
      <w:lvlJc w:val="left"/>
      <w:pPr>
        <w:tabs>
          <w:tab w:pos="720" w:val="num"/>
        </w:tabs>
        <w:ind w:hanging="360" w:left="720"/>
      </w:pPr>
    </w:lvl>
  </w:abstractNum>
  <w:abstractNum w:abstractNumId="4">
    <w:nsid w:val="00000005"/>
    <w:multiLevelType w:val="singleLevel"/>
    <w:tmpl w:val="00000005"/>
    <w:name w:val="WW8Num4"/>
    <w:lvl w:ilvl="0">
      <w:start w:val="1"/>
      <w:numFmt w:val="bullet"/>
      <w:lvlText w:val=""/>
      <w:lvlJc w:val="left"/>
      <w:pPr>
        <w:tabs>
          <w:tab w:pos="708" w:val="num"/>
        </w:tabs>
        <w:ind w:hanging="360" w:left="1698"/>
      </w:pPr>
      <w:rPr>
        <w:rFonts w:cs="Wingdings" w:hAnsi="Wingdings" w:ascii="Wingdings" w:hint="default"/>
      </w:rPr>
    </w:lvl>
  </w:abstractNum>
  <w:abstractNum w:abstractNumId="5">
    <w:nsid w:val="00000006"/>
    <w:multiLevelType w:val="multilevel"/>
    <w:tmpl w:val="00000006"/>
    <w:name w:val="WW8Num5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ilvl="1">
      <w:start w:val="1"/>
      <w:numFmt w:val="bullet"/>
      <w:lvlText w:val=""/>
      <w:lvlJc w:val="left"/>
      <w:pPr>
        <w:tabs>
          <w:tab w:pos="1440" w:val="num"/>
        </w:tabs>
        <w:ind w:hanging="360" w:left="1440"/>
      </w:pPr>
      <w:rPr>
        <w:rFonts w:cs="Wingdings" w:hAnsi="Wingdings" w:ascii="Wingdings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cs="Wingdings"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cs="Wingdings"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cs="Symbol"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cs="Wingdings" w:hAnsi="Wingdings" w:ascii="Wingdings" w:hint="default"/>
      </w:rPr>
    </w:lvl>
  </w:abstractNum>
  <w:abstractNum w:abstractNumId="6">
    <w:nsid w:val="00000007"/>
    <w:multiLevelType w:val="singleLevel"/>
    <w:tmpl w:val="00000007"/>
    <w:name w:val="WW8Num6"/>
    <w:lvl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  <w:rPr>
        <w:color w:val="000000"/>
      </w:rPr>
    </w:lvl>
  </w:abstractNum>
  <w:abstractNum w:abstractNumId="7">
    <w:nsid w:val="00000008"/>
    <w:multiLevelType w:val="multilevel"/>
    <w:tmpl w:val="00000008"/>
    <w:name w:val="WW8Num7"/>
    <w:lvl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cs="Symbol" w:hAnsi="Symbol" w:ascii="Symbol" w:hint="default"/>
      </w:rPr>
    </w:lvl>
    <w:lvl w:ilvl="1">
      <w:start w:val="1"/>
      <w:numFmt w:val="decimal"/>
      <w:lvlText w:val="%2)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cs="Wingdings"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cs="Symbol"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cs="Wingdings"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cs="Symbol" w:hAnsi="Symbol" w:ascii="Symbol" w:hint="default"/>
      </w:rPr>
    </w:lvl>
    <w:lvl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cs="Wingdings" w:hAnsi="Wingdings" w:ascii="Wingdings" w:hint="default"/>
      </w:rPr>
    </w:lvl>
  </w:abstractNum>
  <w:abstractNum w:abstractNumId="8">
    <w:nsid w:val="07904E64"/>
    <w:multiLevelType w:val="hybridMultilevel"/>
    <w:tmpl w:val="A0BA870A"/>
    <w:lvl w:tplc="5BD0A3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EDB6DF3"/>
    <w:multiLevelType w:val="hybridMultilevel"/>
    <w:tmpl w:val="3F5C0346"/>
    <w:lvl w:tplc="94364E60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20019C3"/>
    <w:multiLevelType w:val="hybridMultilevel"/>
    <w:tmpl w:val="38903B9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35D5157"/>
    <w:multiLevelType w:val="hybridMultilevel"/>
    <w:tmpl w:val="BF78067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58D41BB"/>
    <w:multiLevelType w:val="hybridMultilevel"/>
    <w:tmpl w:val="59E638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7757FE0"/>
    <w:multiLevelType w:val="hybridMultilevel"/>
    <w:tmpl w:val="5FB2A10C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9CC3EFC"/>
    <w:multiLevelType w:val="hybridMultilevel"/>
    <w:tmpl w:val="7E201B74"/>
    <w:lvl w:tplc="041A0003" w:ilvl="0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5">
    <w:nsid w:val="2BA22FEF"/>
    <w:multiLevelType w:val="hybridMultilevel"/>
    <w:tmpl w:val="493CE38E"/>
    <w:lvl w:tplc="041A0003" w:ilvl="0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6">
    <w:nsid w:val="3084783C"/>
    <w:multiLevelType w:val="hybridMultilevel"/>
    <w:tmpl w:val="E58E118E"/>
    <w:lvl w:tplc="F3D84A0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7">
    <w:nsid w:val="519A4243"/>
    <w:multiLevelType w:val="hybridMultilevel"/>
    <w:tmpl w:val="B0FC2E06"/>
    <w:lvl w:tplc="5972022A" w:ilvl="0">
      <w:start w:val="2"/>
      <w:numFmt w:val="bullet"/>
      <w:lvlText w:val="-"/>
      <w:lvlJc w:val="left"/>
      <w:pPr>
        <w:tabs>
          <w:tab w:pos="644" w:val="num"/>
        </w:tabs>
        <w:ind w:hanging="360" w:left="644"/>
      </w:pPr>
      <w:rPr>
        <w:rFonts w:cs="Arial" w:eastAsia="Times New Roman" w:hAnsi="Century Gothic" w:ascii="Century Gothic" w:hint="default"/>
      </w:rPr>
    </w:lvl>
    <w:lvl w:tplc="041A0001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5537751C"/>
    <w:multiLevelType w:val="hybridMultilevel"/>
    <w:tmpl w:val="BF581262"/>
    <w:lvl w:tplc="A59847E6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A4D7E7A"/>
    <w:multiLevelType w:val="hybridMultilevel"/>
    <w:tmpl w:val="E3C6B8CC"/>
    <w:lvl w:tplc="71681054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</w:num>
  <w:num w:numId="2">
    <w:abstractNumId w:val="3"/>
    <w:lvlOverride w:ilvl="0">
      <w:startOverride w:val="10"/>
    </w:lvlOverride>
  </w:num>
  <w:num w:numId="3">
    <w:abstractNumId w:val="17"/>
  </w:num>
  <w:num w:numId="4">
    <w:abstractNumId w:val="10"/>
  </w:num>
  <w:num w:numId="5">
    <w:abstractNumId w:val="8"/>
  </w:num>
  <w:num w:numId="6">
    <w:abstractNumId w:val="19"/>
  </w:num>
  <w:num w:numId="7">
    <w:abstractNumId w:val="0"/>
  </w:num>
  <w:num w:numId="8">
    <w:abstractNumId w:val="1"/>
  </w:num>
  <w:num w:numId="9">
    <w:abstractNumId w:val="2"/>
  </w:num>
  <w:num w:numId="10">
    <w:abstractNumId w:val="3"/>
  </w:num>
  <w:num w:numId="11">
    <w:abstractNumId w:val="4"/>
  </w:num>
  <w:num w:numId="12">
    <w:abstractNumId w:val="5"/>
  </w:num>
  <w:num w:numId="13">
    <w:abstractNumId w:val="6"/>
  </w:num>
  <w:num w:numId="14">
    <w:abstractNumId w:val="7"/>
  </w:num>
  <w:num w:numId="15">
    <w:abstractNumId w:val="11"/>
  </w:num>
  <w:num w:numId="16">
    <w:abstractNumId w:val="14"/>
  </w:num>
  <w:num w:numId="17">
    <w:abstractNumId w:val="9"/>
  </w:num>
  <w:num w:numId="18">
    <w:abstractNumId w:val="18"/>
  </w:num>
  <w:num w:numId="19">
    <w:abstractNumId w:val="15"/>
  </w:num>
  <w:num w:numId="20">
    <w:abstractNumId w:val="16"/>
  </w:num>
  <w:num w:numId="21">
    <w:abstractNumId w:val="12"/>
  </w:num>
  <w:num w:numId="22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5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F19"/>
    <w:rsid w:val="00015700"/>
    <w:rsid w:val="00052232"/>
    <w:rsid w:val="00084862"/>
    <w:rsid w:val="000A7DAE"/>
    <w:rsid w:val="001524B4"/>
    <w:rsid w:val="0015636B"/>
    <w:rsid w:val="00182BEE"/>
    <w:rsid w:val="001861D9"/>
    <w:rsid w:val="001A55CC"/>
    <w:rsid w:val="001C01A7"/>
    <w:rsid w:val="001D13BD"/>
    <w:rsid w:val="001F2C2B"/>
    <w:rsid w:val="001F65F5"/>
    <w:rsid w:val="00217CDE"/>
    <w:rsid w:val="00245EC8"/>
    <w:rsid w:val="00266B7A"/>
    <w:rsid w:val="0031006B"/>
    <w:rsid w:val="00322795"/>
    <w:rsid w:val="00324EFE"/>
    <w:rsid w:val="003253D1"/>
    <w:rsid w:val="0032753A"/>
    <w:rsid w:val="0035349A"/>
    <w:rsid w:val="00386028"/>
    <w:rsid w:val="003C6D03"/>
    <w:rsid w:val="00430227"/>
    <w:rsid w:val="00431065"/>
    <w:rsid w:val="004517B6"/>
    <w:rsid w:val="0046079B"/>
    <w:rsid w:val="00463087"/>
    <w:rsid w:val="00475AC7"/>
    <w:rsid w:val="00476473"/>
    <w:rsid w:val="00496A29"/>
    <w:rsid w:val="004A73F8"/>
    <w:rsid w:val="0050211D"/>
    <w:rsid w:val="0053777A"/>
    <w:rsid w:val="00550780"/>
    <w:rsid w:val="005547B3"/>
    <w:rsid w:val="00571F68"/>
    <w:rsid w:val="00575CC7"/>
    <w:rsid w:val="005A7BC7"/>
    <w:rsid w:val="005F2A11"/>
    <w:rsid w:val="005F7B9B"/>
    <w:rsid w:val="006041B9"/>
    <w:rsid w:val="006403F1"/>
    <w:rsid w:val="006C63BF"/>
    <w:rsid w:val="00707314"/>
    <w:rsid w:val="00726A39"/>
    <w:rsid w:val="00770ADF"/>
    <w:rsid w:val="007C3D90"/>
    <w:rsid w:val="007D6331"/>
    <w:rsid w:val="007E4511"/>
    <w:rsid w:val="00844A05"/>
    <w:rsid w:val="008618DC"/>
    <w:rsid w:val="00867090"/>
    <w:rsid w:val="008A7A1C"/>
    <w:rsid w:val="008E0D8E"/>
    <w:rsid w:val="008F5638"/>
    <w:rsid w:val="00901FFC"/>
    <w:rsid w:val="00925D9B"/>
    <w:rsid w:val="00987A07"/>
    <w:rsid w:val="009A5953"/>
    <w:rsid w:val="009C6CEE"/>
    <w:rsid w:val="009D28FD"/>
    <w:rsid w:val="00A16CC1"/>
    <w:rsid w:val="00A5453B"/>
    <w:rsid w:val="00A831D3"/>
    <w:rsid w:val="00A85C94"/>
    <w:rsid w:val="00A87F01"/>
    <w:rsid w:val="00A95974"/>
    <w:rsid w:val="00AA33E1"/>
    <w:rsid w:val="00AB4F38"/>
    <w:rsid w:val="00AC68E8"/>
    <w:rsid w:val="00AE334E"/>
    <w:rsid w:val="00B05AE2"/>
    <w:rsid w:val="00B20510"/>
    <w:rsid w:val="00B23452"/>
    <w:rsid w:val="00B83E91"/>
    <w:rsid w:val="00BB6A80"/>
    <w:rsid w:val="00BC28A9"/>
    <w:rsid w:val="00BD2EA9"/>
    <w:rsid w:val="00BF7977"/>
    <w:rsid w:val="00C34E94"/>
    <w:rsid w:val="00C47709"/>
    <w:rsid w:val="00CC7231"/>
    <w:rsid w:val="00CD678D"/>
    <w:rsid w:val="00CD7169"/>
    <w:rsid w:val="00CE7082"/>
    <w:rsid w:val="00CE7375"/>
    <w:rsid w:val="00CF6B9D"/>
    <w:rsid w:val="00D10470"/>
    <w:rsid w:val="00D65F19"/>
    <w:rsid w:val="00DC39E9"/>
    <w:rsid w:val="00DD388C"/>
    <w:rsid w:val="00DD5FEF"/>
    <w:rsid w:val="00E200C4"/>
    <w:rsid w:val="00E435A4"/>
    <w:rsid w:val="00EA0D54"/>
    <w:rsid w:val="00EB4A42"/>
    <w:rsid w:val="00EE762B"/>
    <w:rsid w:val="00F13C95"/>
    <w:rsid w:val="00F17933"/>
    <w:rsid w:val="00F20B9F"/>
    <w:rsid w:val="00F40A74"/>
    <w:rsid w:val="00F44CA5"/>
    <w:rsid w:val="00F60F6B"/>
    <w:rsid w:val="00F83177"/>
    <w:rsid w:val="00F95430"/>
    <w:rsid w:val="00FB0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0" w:name="caption"/>
    <w:lsdException w:uiPriority="0" w:name="page number"/>
    <w:lsdException w:uiPriority="0" w:name="List"/>
    <w:lsdException w:qFormat="true" w:unhideWhenUsed="false" w:semiHidden="false" w:uiPriority="10" w:name="Title"/>
    <w:lsdException w:uiPriority="0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iPriority="0" w:name="No Lis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F1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F95430"/>
    <w:pPr>
      <w:keepNext/>
      <w:numPr>
        <w:numId w:val="2"/>
      </w:numPr>
      <w:suppressAutoHyphens/>
      <w:spacing w:after="60" w:before="240"/>
      <w:outlineLvl w:val="0"/>
    </w:pPr>
    <w:rPr>
      <w:rFonts w:cs="Arial" w:hAnsi="Arial" w:ascii="Arial"/>
      <w:b/>
      <w:bCs/>
      <w:kern w:val="1"/>
      <w:sz w:val="32"/>
      <w:szCs w:val="32"/>
      <w:lang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65F19"/>
    <w:pPr>
      <w:tabs>
        <w:tab w:pos="4703" w:val="center"/>
        <w:tab w:pos="9406" w:val="right"/>
      </w:tabs>
    </w:pPr>
  </w:style>
  <w:style w:customStyle="true" w:styleId="ZaglavljeChar" w:type="character">
    <w:name w:val="Zaglavlje Char"/>
    <w:basedOn w:val="Zadanifontodlomka"/>
    <w:link w:val="Zaglavlje"/>
    <w:rsid w:val="00D65F19"/>
    <w:rPr>
      <w:rFonts w:cs="Times New Roman" w:eastAsia="Times New Roman" w:hAnsi="Times New Roman" w:ascii="Times New Roman"/>
      <w:sz w:val="24"/>
      <w:szCs w:val="24"/>
    </w:rPr>
  </w:style>
  <w:style w:styleId="Brojstranice" w:type="character">
    <w:name w:val="page number"/>
    <w:basedOn w:val="Zadanifontodlomka"/>
    <w:rsid w:val="00D65F19"/>
  </w:style>
  <w:style w:styleId="Podnoje" w:type="paragraph">
    <w:name w:val="footer"/>
    <w:basedOn w:val="Normal"/>
    <w:link w:val="PodnojeChar"/>
    <w:rsid w:val="00D65F19"/>
    <w:pPr>
      <w:tabs>
        <w:tab w:pos="4703" w:val="center"/>
        <w:tab w:pos="9406" w:val="right"/>
      </w:tabs>
    </w:pPr>
  </w:style>
  <w:style w:customStyle="true" w:styleId="PodnojeChar" w:type="character">
    <w:name w:val="Podnožje Char"/>
    <w:basedOn w:val="Zadanifontodlomka"/>
    <w:link w:val="Podnoje"/>
    <w:rsid w:val="00D65F19"/>
    <w:rPr>
      <w:rFonts w:cs="Times New Roman" w:eastAsia="Times New Roman" w:hAnsi="Times New Roman" w:ascii="Times New Roman"/>
      <w:sz w:val="24"/>
      <w:szCs w:val="24"/>
    </w:rPr>
  </w:style>
  <w:style w:styleId="StandardWeb" w:type="paragraph">
    <w:name w:val="Normal (Web)"/>
    <w:basedOn w:val="Normal"/>
    <w:rsid w:val="00C34E94"/>
    <w:pPr>
      <w:spacing w:afterAutospacing="true" w:after="100" w:beforeAutospacing="true" w:before="100"/>
    </w:pPr>
    <w:rPr>
      <w:lang w:eastAsia="hr-HR"/>
    </w:rPr>
  </w:style>
  <w:style w:customStyle="true" w:styleId="normal1" w:type="paragraph">
    <w:name w:val="normal1"/>
    <w:basedOn w:val="Normal"/>
    <w:rsid w:val="00C34E94"/>
    <w:pPr>
      <w:spacing w:afterAutospacing="true" w:after="100" w:beforeAutospacing="true" w:before="100"/>
    </w:pPr>
    <w:rPr>
      <w:rFonts w:eastAsia="Calibri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6A8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B6A80"/>
    <w:rPr>
      <w:rFonts w:cs="Tahoma" w:eastAsia="Times New Roman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F95430"/>
    <w:rPr>
      <w:rFonts w:cs="Arial" w:eastAsia="Times New Roman" w:hAnsi="Arial" w:ascii="Arial"/>
      <w:b/>
      <w:bCs/>
      <w:kern w:val="1"/>
      <w:sz w:val="32"/>
      <w:szCs w:val="32"/>
      <w:lang w:eastAsia="zh-CN"/>
    </w:rPr>
  </w:style>
  <w:style w:customStyle="true" w:styleId="WW8Num1z0" w:type="character">
    <w:name w:val="WW8Num1z0"/>
    <w:rsid w:val="00F95430"/>
  </w:style>
  <w:style w:customStyle="true" w:styleId="WW8Num1z1" w:type="character">
    <w:name w:val="WW8Num1z1"/>
    <w:rsid w:val="00F95430"/>
  </w:style>
  <w:style w:customStyle="true" w:styleId="WW8Num1z2" w:type="character">
    <w:name w:val="WW8Num1z2"/>
    <w:rsid w:val="00F95430"/>
  </w:style>
  <w:style w:customStyle="true" w:styleId="WW8Num1z3" w:type="character">
    <w:name w:val="WW8Num1z3"/>
    <w:rsid w:val="00F95430"/>
  </w:style>
  <w:style w:customStyle="true" w:styleId="WW8Num1z4" w:type="character">
    <w:name w:val="WW8Num1z4"/>
    <w:rsid w:val="00F95430"/>
  </w:style>
  <w:style w:customStyle="true" w:styleId="WW8Num1z5" w:type="character">
    <w:name w:val="WW8Num1z5"/>
    <w:rsid w:val="00F95430"/>
  </w:style>
  <w:style w:customStyle="true" w:styleId="WW8Num1z6" w:type="character">
    <w:name w:val="WW8Num1z6"/>
    <w:rsid w:val="00F95430"/>
  </w:style>
  <w:style w:customStyle="true" w:styleId="WW8Num1z7" w:type="character">
    <w:name w:val="WW8Num1z7"/>
    <w:rsid w:val="00F95430"/>
  </w:style>
  <w:style w:customStyle="true" w:styleId="WW8Num1z8" w:type="character">
    <w:name w:val="WW8Num1z8"/>
    <w:rsid w:val="00F95430"/>
  </w:style>
  <w:style w:customStyle="true" w:styleId="WW8Num2z0" w:type="character">
    <w:name w:val="WW8Num2z0"/>
    <w:rsid w:val="00F95430"/>
  </w:style>
  <w:style w:customStyle="true" w:styleId="WW8Num3z0" w:type="character">
    <w:name w:val="WW8Num3z0"/>
    <w:rsid w:val="00F95430"/>
    <w:rPr>
      <w:rFonts w:hint="default"/>
      <w:b/>
      <w:i/>
    </w:rPr>
  </w:style>
  <w:style w:customStyle="true" w:styleId="WW8Num4z0" w:type="character">
    <w:name w:val="WW8Num4z0"/>
    <w:rsid w:val="00F95430"/>
    <w:rPr>
      <w:rFonts w:cs="Wingdings" w:hAnsi="Wingdings" w:ascii="Wingdings" w:hint="default"/>
    </w:rPr>
  </w:style>
  <w:style w:customStyle="true" w:styleId="WW8Num5z0" w:type="character">
    <w:name w:val="WW8Num5z0"/>
    <w:rsid w:val="00F95430"/>
    <w:rPr>
      <w:rFonts w:hint="default"/>
      <w:b/>
    </w:rPr>
  </w:style>
  <w:style w:customStyle="true" w:styleId="WW8Num5z1" w:type="character">
    <w:name w:val="WW8Num5z1"/>
    <w:rsid w:val="00F95430"/>
    <w:rPr>
      <w:rFonts w:cs="Wingdings" w:hAnsi="Wingdings" w:ascii="Wingdings" w:hint="default"/>
    </w:rPr>
  </w:style>
  <w:style w:customStyle="true" w:styleId="WW8Num5z3" w:type="character">
    <w:name w:val="WW8Num5z3"/>
    <w:rsid w:val="00F95430"/>
    <w:rPr>
      <w:rFonts w:cs="Symbol" w:hAnsi="Symbol" w:ascii="Symbol" w:hint="default"/>
    </w:rPr>
  </w:style>
  <w:style w:customStyle="true" w:styleId="WW8Num5z4" w:type="character">
    <w:name w:val="WW8Num5z4"/>
    <w:rsid w:val="00F95430"/>
    <w:rPr>
      <w:rFonts w:cs="Courier New" w:hAnsi="Courier New" w:ascii="Courier New" w:hint="default"/>
    </w:rPr>
  </w:style>
  <w:style w:customStyle="true" w:styleId="WW8Num6z0" w:type="character">
    <w:name w:val="WW8Num6z0"/>
    <w:rsid w:val="00F95430"/>
    <w:rPr>
      <w:color w:val="000000"/>
    </w:rPr>
  </w:style>
  <w:style w:customStyle="true" w:styleId="WW8Num7z0" w:type="character">
    <w:name w:val="WW8Num7z0"/>
    <w:rsid w:val="00F95430"/>
    <w:rPr>
      <w:rFonts w:cs="Symbol" w:hAnsi="Symbol" w:ascii="Symbol" w:hint="default"/>
    </w:rPr>
  </w:style>
  <w:style w:customStyle="true" w:styleId="WW8Num7z1" w:type="character">
    <w:name w:val="WW8Num7z1"/>
    <w:rsid w:val="00F95430"/>
    <w:rPr>
      <w:rFonts w:hint="default"/>
    </w:rPr>
  </w:style>
  <w:style w:customStyle="true" w:styleId="WW8Num7z2" w:type="character">
    <w:name w:val="WW8Num7z2"/>
    <w:rsid w:val="00F95430"/>
    <w:rPr>
      <w:rFonts w:cs="Wingdings" w:hAnsi="Wingdings" w:ascii="Wingdings" w:hint="default"/>
    </w:rPr>
  </w:style>
  <w:style w:customStyle="true" w:styleId="WW8Num7z4" w:type="character">
    <w:name w:val="WW8Num7z4"/>
    <w:rsid w:val="00F95430"/>
    <w:rPr>
      <w:rFonts w:cs="Courier New" w:hAnsi="Courier New" w:ascii="Courier New" w:hint="default"/>
    </w:rPr>
  </w:style>
  <w:style w:customStyle="true" w:styleId="WW8Num2z1" w:type="character">
    <w:name w:val="WW8Num2z1"/>
    <w:rsid w:val="00F95430"/>
  </w:style>
  <w:style w:customStyle="true" w:styleId="WW8Num2z2" w:type="character">
    <w:name w:val="WW8Num2z2"/>
    <w:rsid w:val="00F95430"/>
  </w:style>
  <w:style w:customStyle="true" w:styleId="WW8Num2z3" w:type="character">
    <w:name w:val="WW8Num2z3"/>
    <w:rsid w:val="00F95430"/>
  </w:style>
  <w:style w:customStyle="true" w:styleId="WW8Num2z4" w:type="character">
    <w:name w:val="WW8Num2z4"/>
    <w:rsid w:val="00F95430"/>
  </w:style>
  <w:style w:customStyle="true" w:styleId="WW8Num2z5" w:type="character">
    <w:name w:val="WW8Num2z5"/>
    <w:rsid w:val="00F95430"/>
  </w:style>
  <w:style w:customStyle="true" w:styleId="WW8Num2z6" w:type="character">
    <w:name w:val="WW8Num2z6"/>
    <w:rsid w:val="00F95430"/>
  </w:style>
  <w:style w:customStyle="true" w:styleId="WW8Num2z7" w:type="character">
    <w:name w:val="WW8Num2z7"/>
    <w:rsid w:val="00F95430"/>
  </w:style>
  <w:style w:customStyle="true" w:styleId="WW8Num2z8" w:type="character">
    <w:name w:val="WW8Num2z8"/>
    <w:rsid w:val="00F95430"/>
  </w:style>
  <w:style w:customStyle="true" w:styleId="WW8Num3z1" w:type="character">
    <w:name w:val="WW8Num3z1"/>
    <w:rsid w:val="00F95430"/>
    <w:rPr>
      <w:rFonts w:cs="Wingdings" w:hAnsi="Wingdings" w:ascii="Wingdings" w:hint="default"/>
    </w:rPr>
  </w:style>
  <w:style w:customStyle="true" w:styleId="WW8Num3z3" w:type="character">
    <w:name w:val="WW8Num3z3"/>
    <w:rsid w:val="00F95430"/>
    <w:rPr>
      <w:rFonts w:cs="Symbol" w:hAnsi="Symbol" w:ascii="Symbol" w:hint="default"/>
    </w:rPr>
  </w:style>
  <w:style w:customStyle="true" w:styleId="WW8Num3z4" w:type="character">
    <w:name w:val="WW8Num3z4"/>
    <w:rsid w:val="00F95430"/>
    <w:rPr>
      <w:rFonts w:cs="Courier New" w:hAnsi="Courier New" w:ascii="Courier New" w:hint="default"/>
    </w:rPr>
  </w:style>
  <w:style w:customStyle="true" w:styleId="WW8Num4z1" w:type="character">
    <w:name w:val="WW8Num4z1"/>
    <w:rsid w:val="00F95430"/>
    <w:rPr>
      <w:rFonts w:cs="Courier New" w:hAnsi="Courier New" w:ascii="Courier New" w:hint="default"/>
    </w:rPr>
  </w:style>
  <w:style w:customStyle="true" w:styleId="WW8Num4z3" w:type="character">
    <w:name w:val="WW8Num4z3"/>
    <w:rsid w:val="00F95430"/>
    <w:rPr>
      <w:rFonts w:cs="Symbol" w:hAnsi="Symbol" w:ascii="Symbol" w:hint="default"/>
    </w:rPr>
  </w:style>
  <w:style w:customStyle="true" w:styleId="WW8Num6z1" w:type="character">
    <w:name w:val="WW8Num6z1"/>
    <w:rsid w:val="00F95430"/>
  </w:style>
  <w:style w:customStyle="true" w:styleId="WW8Num6z2" w:type="character">
    <w:name w:val="WW8Num6z2"/>
    <w:rsid w:val="00F95430"/>
  </w:style>
  <w:style w:customStyle="true" w:styleId="WW8Num6z3" w:type="character">
    <w:name w:val="WW8Num6z3"/>
    <w:rsid w:val="00F95430"/>
  </w:style>
  <w:style w:customStyle="true" w:styleId="WW8Num6z4" w:type="character">
    <w:name w:val="WW8Num6z4"/>
    <w:rsid w:val="00F95430"/>
  </w:style>
  <w:style w:customStyle="true" w:styleId="WW8Num6z5" w:type="character">
    <w:name w:val="WW8Num6z5"/>
    <w:rsid w:val="00F95430"/>
  </w:style>
  <w:style w:customStyle="true" w:styleId="WW8Num6z6" w:type="character">
    <w:name w:val="WW8Num6z6"/>
    <w:rsid w:val="00F95430"/>
  </w:style>
  <w:style w:customStyle="true" w:styleId="WW8Num6z7" w:type="character">
    <w:name w:val="WW8Num6z7"/>
    <w:rsid w:val="00F95430"/>
  </w:style>
  <w:style w:customStyle="true" w:styleId="WW8Num6z8" w:type="character">
    <w:name w:val="WW8Num6z8"/>
    <w:rsid w:val="00F95430"/>
  </w:style>
  <w:style w:customStyle="true" w:styleId="WW8Num7z3" w:type="character">
    <w:name w:val="WW8Num7z3"/>
    <w:rsid w:val="00F95430"/>
  </w:style>
  <w:style w:customStyle="true" w:styleId="WW8Num7z5" w:type="character">
    <w:name w:val="WW8Num7z5"/>
    <w:rsid w:val="00F95430"/>
  </w:style>
  <w:style w:customStyle="true" w:styleId="WW8Num7z6" w:type="character">
    <w:name w:val="WW8Num7z6"/>
    <w:rsid w:val="00F95430"/>
  </w:style>
  <w:style w:customStyle="true" w:styleId="WW8Num7z7" w:type="character">
    <w:name w:val="WW8Num7z7"/>
    <w:rsid w:val="00F95430"/>
  </w:style>
  <w:style w:customStyle="true" w:styleId="WW8Num7z8" w:type="character">
    <w:name w:val="WW8Num7z8"/>
    <w:rsid w:val="00F95430"/>
  </w:style>
  <w:style w:customStyle="true" w:styleId="WW8Num8z0" w:type="character">
    <w:name w:val="WW8Num8z0"/>
    <w:rsid w:val="00F95430"/>
  </w:style>
  <w:style w:customStyle="true" w:styleId="WW8Num8z1" w:type="character">
    <w:name w:val="WW8Num8z1"/>
    <w:rsid w:val="00F95430"/>
  </w:style>
  <w:style w:customStyle="true" w:styleId="WW8Num8z2" w:type="character">
    <w:name w:val="WW8Num8z2"/>
    <w:rsid w:val="00F95430"/>
  </w:style>
  <w:style w:customStyle="true" w:styleId="WW8Num8z3" w:type="character">
    <w:name w:val="WW8Num8z3"/>
    <w:rsid w:val="00F95430"/>
  </w:style>
  <w:style w:customStyle="true" w:styleId="WW8Num8z4" w:type="character">
    <w:name w:val="WW8Num8z4"/>
    <w:rsid w:val="00F95430"/>
  </w:style>
  <w:style w:customStyle="true" w:styleId="WW8Num8z5" w:type="character">
    <w:name w:val="WW8Num8z5"/>
    <w:rsid w:val="00F95430"/>
  </w:style>
  <w:style w:customStyle="true" w:styleId="WW8Num8z6" w:type="character">
    <w:name w:val="WW8Num8z6"/>
    <w:rsid w:val="00F95430"/>
  </w:style>
  <w:style w:customStyle="true" w:styleId="WW8Num8z7" w:type="character">
    <w:name w:val="WW8Num8z7"/>
    <w:rsid w:val="00F95430"/>
  </w:style>
  <w:style w:customStyle="true" w:styleId="WW8Num8z8" w:type="character">
    <w:name w:val="WW8Num8z8"/>
    <w:rsid w:val="00F95430"/>
  </w:style>
  <w:style w:customStyle="true" w:styleId="WW8Num9z0" w:type="character">
    <w:name w:val="WW8Num9z0"/>
    <w:rsid w:val="00F95430"/>
  </w:style>
  <w:style w:customStyle="true" w:styleId="WW8Num9z1" w:type="character">
    <w:name w:val="WW8Num9z1"/>
    <w:rsid w:val="00F95430"/>
  </w:style>
  <w:style w:customStyle="true" w:styleId="WW8Num9z2" w:type="character">
    <w:name w:val="WW8Num9z2"/>
    <w:rsid w:val="00F95430"/>
  </w:style>
  <w:style w:customStyle="true" w:styleId="WW8Num9z3" w:type="character">
    <w:name w:val="WW8Num9z3"/>
    <w:rsid w:val="00F95430"/>
  </w:style>
  <w:style w:customStyle="true" w:styleId="WW8Num9z4" w:type="character">
    <w:name w:val="WW8Num9z4"/>
    <w:rsid w:val="00F95430"/>
  </w:style>
  <w:style w:customStyle="true" w:styleId="WW8Num9z5" w:type="character">
    <w:name w:val="WW8Num9z5"/>
    <w:rsid w:val="00F95430"/>
  </w:style>
  <w:style w:customStyle="true" w:styleId="WW8Num9z6" w:type="character">
    <w:name w:val="WW8Num9z6"/>
    <w:rsid w:val="00F95430"/>
  </w:style>
  <w:style w:customStyle="true" w:styleId="WW8Num9z7" w:type="character">
    <w:name w:val="WW8Num9z7"/>
    <w:rsid w:val="00F95430"/>
  </w:style>
  <w:style w:customStyle="true" w:styleId="WW8Num9z8" w:type="character">
    <w:name w:val="WW8Num9z8"/>
    <w:rsid w:val="00F95430"/>
  </w:style>
  <w:style w:customStyle="true" w:styleId="WW8Num10z0" w:type="character">
    <w:name w:val="WW8Num10z0"/>
    <w:rsid w:val="00F95430"/>
  </w:style>
  <w:style w:customStyle="true" w:styleId="WW8Num10z1" w:type="character">
    <w:name w:val="WW8Num10z1"/>
    <w:rsid w:val="00F95430"/>
  </w:style>
  <w:style w:customStyle="true" w:styleId="WW8Num10z2" w:type="character">
    <w:name w:val="WW8Num10z2"/>
    <w:rsid w:val="00F95430"/>
  </w:style>
  <w:style w:customStyle="true" w:styleId="WW8Num10z3" w:type="character">
    <w:name w:val="WW8Num10z3"/>
    <w:rsid w:val="00F95430"/>
  </w:style>
  <w:style w:customStyle="true" w:styleId="WW8Num10z4" w:type="character">
    <w:name w:val="WW8Num10z4"/>
    <w:rsid w:val="00F95430"/>
  </w:style>
  <w:style w:customStyle="true" w:styleId="WW8Num10z5" w:type="character">
    <w:name w:val="WW8Num10z5"/>
    <w:rsid w:val="00F95430"/>
  </w:style>
  <w:style w:customStyle="true" w:styleId="WW8Num10z6" w:type="character">
    <w:name w:val="WW8Num10z6"/>
    <w:rsid w:val="00F95430"/>
  </w:style>
  <w:style w:customStyle="true" w:styleId="WW8Num10z7" w:type="character">
    <w:name w:val="WW8Num10z7"/>
    <w:rsid w:val="00F95430"/>
  </w:style>
  <w:style w:customStyle="true" w:styleId="WW8Num10z8" w:type="character">
    <w:name w:val="WW8Num10z8"/>
    <w:rsid w:val="00F95430"/>
  </w:style>
  <w:style w:customStyle="true" w:styleId="WW8Num11z0" w:type="character">
    <w:name w:val="WW8Num11z0"/>
    <w:rsid w:val="00F95430"/>
  </w:style>
  <w:style w:customStyle="true" w:styleId="WW8Num11z1" w:type="character">
    <w:name w:val="WW8Num11z1"/>
    <w:rsid w:val="00F95430"/>
  </w:style>
  <w:style w:customStyle="true" w:styleId="WW8Num11z2" w:type="character">
    <w:name w:val="WW8Num11z2"/>
    <w:rsid w:val="00F95430"/>
  </w:style>
  <w:style w:customStyle="true" w:styleId="WW8Num11z3" w:type="character">
    <w:name w:val="WW8Num11z3"/>
    <w:rsid w:val="00F95430"/>
  </w:style>
  <w:style w:customStyle="true" w:styleId="WW8Num11z4" w:type="character">
    <w:name w:val="WW8Num11z4"/>
    <w:rsid w:val="00F95430"/>
  </w:style>
  <w:style w:customStyle="true" w:styleId="WW8Num11z5" w:type="character">
    <w:name w:val="WW8Num11z5"/>
    <w:rsid w:val="00F95430"/>
  </w:style>
  <w:style w:customStyle="true" w:styleId="WW8Num11z6" w:type="character">
    <w:name w:val="WW8Num11z6"/>
    <w:rsid w:val="00F95430"/>
  </w:style>
  <w:style w:customStyle="true" w:styleId="WW8Num11z7" w:type="character">
    <w:name w:val="WW8Num11z7"/>
    <w:rsid w:val="00F95430"/>
  </w:style>
  <w:style w:customStyle="true" w:styleId="WW8Num11z8" w:type="character">
    <w:name w:val="WW8Num11z8"/>
    <w:rsid w:val="00F95430"/>
  </w:style>
  <w:style w:customStyle="true" w:styleId="WW8Num12z0" w:type="character">
    <w:name w:val="WW8Num12z0"/>
    <w:rsid w:val="00F95430"/>
    <w:rPr>
      <w:rFonts w:cs="Wingdings" w:hAnsi="Wingdings" w:ascii="Wingdings" w:hint="default"/>
    </w:rPr>
  </w:style>
  <w:style w:customStyle="true" w:styleId="WW8Num12z1" w:type="character">
    <w:name w:val="WW8Num12z1"/>
    <w:rsid w:val="00F95430"/>
    <w:rPr>
      <w:rFonts w:hint="default"/>
    </w:rPr>
  </w:style>
  <w:style w:customStyle="true" w:styleId="WW8Num12z3" w:type="character">
    <w:name w:val="WW8Num12z3"/>
    <w:rsid w:val="00F95430"/>
    <w:rPr>
      <w:rFonts w:cs="Symbol" w:hAnsi="Symbol" w:ascii="Symbol" w:hint="default"/>
    </w:rPr>
  </w:style>
  <w:style w:customStyle="true" w:styleId="WW8Num12z4" w:type="character">
    <w:name w:val="WW8Num12z4"/>
    <w:rsid w:val="00F95430"/>
    <w:rPr>
      <w:rFonts w:cs="Courier New" w:hAnsi="Courier New" w:ascii="Courier New" w:hint="default"/>
    </w:rPr>
  </w:style>
  <w:style w:customStyle="true" w:styleId="WW8Num13z0" w:type="character">
    <w:name w:val="WW8Num13z0"/>
    <w:rsid w:val="00F95430"/>
  </w:style>
  <w:style w:customStyle="true" w:styleId="WW8Num13z1" w:type="character">
    <w:name w:val="WW8Num13z1"/>
    <w:rsid w:val="00F95430"/>
  </w:style>
  <w:style w:customStyle="true" w:styleId="WW8Num13z2" w:type="character">
    <w:name w:val="WW8Num13z2"/>
    <w:rsid w:val="00F95430"/>
  </w:style>
  <w:style w:customStyle="true" w:styleId="WW8Num13z3" w:type="character">
    <w:name w:val="WW8Num13z3"/>
    <w:rsid w:val="00F95430"/>
  </w:style>
  <w:style w:customStyle="true" w:styleId="WW8Num13z4" w:type="character">
    <w:name w:val="WW8Num13z4"/>
    <w:rsid w:val="00F95430"/>
  </w:style>
  <w:style w:customStyle="true" w:styleId="WW8Num13z5" w:type="character">
    <w:name w:val="WW8Num13z5"/>
    <w:rsid w:val="00F95430"/>
  </w:style>
  <w:style w:customStyle="true" w:styleId="WW8Num13z6" w:type="character">
    <w:name w:val="WW8Num13z6"/>
    <w:rsid w:val="00F95430"/>
  </w:style>
  <w:style w:customStyle="true" w:styleId="WW8Num13z7" w:type="character">
    <w:name w:val="WW8Num13z7"/>
    <w:rsid w:val="00F95430"/>
  </w:style>
  <w:style w:customStyle="true" w:styleId="WW8Num13z8" w:type="character">
    <w:name w:val="WW8Num13z8"/>
    <w:rsid w:val="00F95430"/>
  </w:style>
  <w:style w:customStyle="true" w:styleId="WW8Num14z0" w:type="character">
    <w:name w:val="WW8Num14z0"/>
    <w:rsid w:val="00F95430"/>
  </w:style>
  <w:style w:customStyle="true" w:styleId="WW8Num14z1" w:type="character">
    <w:name w:val="WW8Num14z1"/>
    <w:rsid w:val="00F95430"/>
  </w:style>
  <w:style w:customStyle="true" w:styleId="WW8Num14z2" w:type="character">
    <w:name w:val="WW8Num14z2"/>
    <w:rsid w:val="00F95430"/>
  </w:style>
  <w:style w:customStyle="true" w:styleId="WW8Num14z3" w:type="character">
    <w:name w:val="WW8Num14z3"/>
    <w:rsid w:val="00F95430"/>
  </w:style>
  <w:style w:customStyle="true" w:styleId="WW8Num14z4" w:type="character">
    <w:name w:val="WW8Num14z4"/>
    <w:rsid w:val="00F95430"/>
  </w:style>
  <w:style w:customStyle="true" w:styleId="WW8Num14z5" w:type="character">
    <w:name w:val="WW8Num14z5"/>
    <w:rsid w:val="00F95430"/>
  </w:style>
  <w:style w:customStyle="true" w:styleId="WW8Num14z6" w:type="character">
    <w:name w:val="WW8Num14z6"/>
    <w:rsid w:val="00F95430"/>
  </w:style>
  <w:style w:customStyle="true" w:styleId="WW8Num14z7" w:type="character">
    <w:name w:val="WW8Num14z7"/>
    <w:rsid w:val="00F95430"/>
  </w:style>
  <w:style w:customStyle="true" w:styleId="WW8Num14z8" w:type="character">
    <w:name w:val="WW8Num14z8"/>
    <w:rsid w:val="00F95430"/>
  </w:style>
  <w:style w:customStyle="true" w:styleId="WW8Num15z0" w:type="character">
    <w:name w:val="WW8Num15z0"/>
    <w:rsid w:val="00F95430"/>
    <w:rPr>
      <w:rFonts w:hint="default"/>
      <w:b/>
    </w:rPr>
  </w:style>
  <w:style w:customStyle="true" w:styleId="WW8Num15z1" w:type="character">
    <w:name w:val="WW8Num15z1"/>
    <w:rsid w:val="00F95430"/>
    <w:rPr>
      <w:rFonts w:cs="Wingdings" w:hAnsi="Wingdings" w:ascii="Wingdings" w:hint="default"/>
    </w:rPr>
  </w:style>
  <w:style w:customStyle="true" w:styleId="WW8Num15z3" w:type="character">
    <w:name w:val="WW8Num15z3"/>
    <w:rsid w:val="00F95430"/>
    <w:rPr>
      <w:rFonts w:cs="Symbol" w:hAnsi="Symbol" w:ascii="Symbol" w:hint="default"/>
    </w:rPr>
  </w:style>
  <w:style w:customStyle="true" w:styleId="WW8Num15z4" w:type="character">
    <w:name w:val="WW8Num15z4"/>
    <w:rsid w:val="00F95430"/>
    <w:rPr>
      <w:rFonts w:cs="Courier New" w:hAnsi="Courier New" w:ascii="Courier New" w:hint="default"/>
    </w:rPr>
  </w:style>
  <w:style w:customStyle="true" w:styleId="WW8Num16z0" w:type="character">
    <w:name w:val="WW8Num16z0"/>
    <w:rsid w:val="00F95430"/>
  </w:style>
  <w:style w:customStyle="true" w:styleId="WW8Num16z1" w:type="character">
    <w:name w:val="WW8Num16z1"/>
    <w:rsid w:val="00F95430"/>
  </w:style>
  <w:style w:customStyle="true" w:styleId="WW8Num16z2" w:type="character">
    <w:name w:val="WW8Num16z2"/>
    <w:rsid w:val="00F95430"/>
  </w:style>
  <w:style w:customStyle="true" w:styleId="WW8Num16z3" w:type="character">
    <w:name w:val="WW8Num16z3"/>
    <w:rsid w:val="00F95430"/>
  </w:style>
  <w:style w:customStyle="true" w:styleId="WW8Num16z4" w:type="character">
    <w:name w:val="WW8Num16z4"/>
    <w:rsid w:val="00F95430"/>
  </w:style>
  <w:style w:customStyle="true" w:styleId="WW8Num16z5" w:type="character">
    <w:name w:val="WW8Num16z5"/>
    <w:rsid w:val="00F95430"/>
  </w:style>
  <w:style w:customStyle="true" w:styleId="WW8Num16z6" w:type="character">
    <w:name w:val="WW8Num16z6"/>
    <w:rsid w:val="00F95430"/>
  </w:style>
  <w:style w:customStyle="true" w:styleId="WW8Num16z7" w:type="character">
    <w:name w:val="WW8Num16z7"/>
    <w:rsid w:val="00F95430"/>
  </w:style>
  <w:style w:customStyle="true" w:styleId="WW8Num16z8" w:type="character">
    <w:name w:val="WW8Num16z8"/>
    <w:rsid w:val="00F95430"/>
  </w:style>
  <w:style w:customStyle="true" w:styleId="WW8Num17z0" w:type="character">
    <w:name w:val="WW8Num17z0"/>
    <w:rsid w:val="00F95430"/>
  </w:style>
  <w:style w:customStyle="true" w:styleId="WW8Num17z1" w:type="character">
    <w:name w:val="WW8Num17z1"/>
    <w:rsid w:val="00F95430"/>
  </w:style>
  <w:style w:customStyle="true" w:styleId="WW8Num17z2" w:type="character">
    <w:name w:val="WW8Num17z2"/>
    <w:rsid w:val="00F95430"/>
  </w:style>
  <w:style w:customStyle="true" w:styleId="WW8Num17z3" w:type="character">
    <w:name w:val="WW8Num17z3"/>
    <w:rsid w:val="00F95430"/>
  </w:style>
  <w:style w:customStyle="true" w:styleId="WW8Num17z4" w:type="character">
    <w:name w:val="WW8Num17z4"/>
    <w:rsid w:val="00F95430"/>
  </w:style>
  <w:style w:customStyle="true" w:styleId="WW8Num17z5" w:type="character">
    <w:name w:val="WW8Num17z5"/>
    <w:rsid w:val="00F95430"/>
  </w:style>
  <w:style w:customStyle="true" w:styleId="WW8Num17z6" w:type="character">
    <w:name w:val="WW8Num17z6"/>
    <w:rsid w:val="00F95430"/>
  </w:style>
  <w:style w:customStyle="true" w:styleId="WW8Num17z7" w:type="character">
    <w:name w:val="WW8Num17z7"/>
    <w:rsid w:val="00F95430"/>
  </w:style>
  <w:style w:customStyle="true" w:styleId="WW8Num17z8" w:type="character">
    <w:name w:val="WW8Num17z8"/>
    <w:rsid w:val="00F95430"/>
  </w:style>
  <w:style w:customStyle="true" w:styleId="WW8Num18z0" w:type="character">
    <w:name w:val="WW8Num18z0"/>
    <w:rsid w:val="00F95430"/>
    <w:rPr>
      <w:color w:val="000000"/>
    </w:rPr>
  </w:style>
  <w:style w:customStyle="true" w:styleId="WW8Num18z1" w:type="character">
    <w:name w:val="WW8Num18z1"/>
    <w:rsid w:val="00F95430"/>
  </w:style>
  <w:style w:customStyle="true" w:styleId="WW8Num18z2" w:type="character">
    <w:name w:val="WW8Num18z2"/>
    <w:rsid w:val="00F95430"/>
  </w:style>
  <w:style w:customStyle="true" w:styleId="WW8Num18z3" w:type="character">
    <w:name w:val="WW8Num18z3"/>
    <w:rsid w:val="00F95430"/>
  </w:style>
  <w:style w:customStyle="true" w:styleId="WW8Num18z4" w:type="character">
    <w:name w:val="WW8Num18z4"/>
    <w:rsid w:val="00F95430"/>
  </w:style>
  <w:style w:customStyle="true" w:styleId="WW8Num18z5" w:type="character">
    <w:name w:val="WW8Num18z5"/>
    <w:rsid w:val="00F95430"/>
  </w:style>
  <w:style w:customStyle="true" w:styleId="WW8Num18z6" w:type="character">
    <w:name w:val="WW8Num18z6"/>
    <w:rsid w:val="00F95430"/>
  </w:style>
  <w:style w:customStyle="true" w:styleId="WW8Num18z7" w:type="character">
    <w:name w:val="WW8Num18z7"/>
    <w:rsid w:val="00F95430"/>
  </w:style>
  <w:style w:customStyle="true" w:styleId="WW8Num18z8" w:type="character">
    <w:name w:val="WW8Num18z8"/>
    <w:rsid w:val="00F95430"/>
  </w:style>
  <w:style w:customStyle="true" w:styleId="WW8Num19z0" w:type="character">
    <w:name w:val="WW8Num19z0"/>
    <w:rsid w:val="00F95430"/>
    <w:rPr>
      <w:rFonts w:hint="default"/>
      <w:b/>
    </w:rPr>
  </w:style>
  <w:style w:customStyle="true" w:styleId="WW8Num19z1" w:type="character">
    <w:name w:val="WW8Num19z1"/>
    <w:rsid w:val="00F95430"/>
    <w:rPr>
      <w:rFonts w:cs="Wingdings" w:hAnsi="Wingdings" w:ascii="Wingdings" w:hint="default"/>
    </w:rPr>
  </w:style>
  <w:style w:customStyle="true" w:styleId="WW8Num19z3" w:type="character">
    <w:name w:val="WW8Num19z3"/>
    <w:rsid w:val="00F95430"/>
    <w:rPr>
      <w:rFonts w:cs="Symbol" w:hAnsi="Symbol" w:ascii="Symbol" w:hint="default"/>
    </w:rPr>
  </w:style>
  <w:style w:customStyle="true" w:styleId="WW8Num19z4" w:type="character">
    <w:name w:val="WW8Num19z4"/>
    <w:rsid w:val="00F95430"/>
    <w:rPr>
      <w:rFonts w:cs="Courier New" w:hAnsi="Courier New" w:ascii="Courier New" w:hint="default"/>
    </w:rPr>
  </w:style>
  <w:style w:customStyle="true" w:styleId="WW8Num20z0" w:type="character">
    <w:name w:val="WW8Num20z0"/>
    <w:rsid w:val="00F95430"/>
  </w:style>
  <w:style w:customStyle="true" w:styleId="WW8Num20z1" w:type="character">
    <w:name w:val="WW8Num20z1"/>
    <w:rsid w:val="00F95430"/>
  </w:style>
  <w:style w:customStyle="true" w:styleId="WW8Num20z2" w:type="character">
    <w:name w:val="WW8Num20z2"/>
    <w:rsid w:val="00F95430"/>
  </w:style>
  <w:style w:customStyle="true" w:styleId="WW8Num20z3" w:type="character">
    <w:name w:val="WW8Num20z3"/>
    <w:rsid w:val="00F95430"/>
  </w:style>
  <w:style w:customStyle="true" w:styleId="WW8Num20z4" w:type="character">
    <w:name w:val="WW8Num20z4"/>
    <w:rsid w:val="00F95430"/>
  </w:style>
  <w:style w:customStyle="true" w:styleId="WW8Num20z5" w:type="character">
    <w:name w:val="WW8Num20z5"/>
    <w:rsid w:val="00F95430"/>
  </w:style>
  <w:style w:customStyle="true" w:styleId="WW8Num20z6" w:type="character">
    <w:name w:val="WW8Num20z6"/>
    <w:rsid w:val="00F95430"/>
  </w:style>
  <w:style w:customStyle="true" w:styleId="WW8Num20z7" w:type="character">
    <w:name w:val="WW8Num20z7"/>
    <w:rsid w:val="00F95430"/>
  </w:style>
  <w:style w:customStyle="true" w:styleId="WW8Num20z8" w:type="character">
    <w:name w:val="WW8Num20z8"/>
    <w:rsid w:val="00F95430"/>
  </w:style>
  <w:style w:customStyle="true" w:styleId="WW8Num21z0" w:type="character">
    <w:name w:val="WW8Num21z0"/>
    <w:rsid w:val="00F95430"/>
    <w:rPr>
      <w:rFonts w:cs="Symbol" w:hAnsi="Symbol" w:ascii="Symbol" w:hint="default"/>
    </w:rPr>
  </w:style>
  <w:style w:customStyle="true" w:styleId="WW8Num21z1" w:type="character">
    <w:name w:val="WW8Num21z1"/>
    <w:rsid w:val="00F95430"/>
    <w:rPr>
      <w:rFonts w:hint="default"/>
    </w:rPr>
  </w:style>
  <w:style w:customStyle="true" w:styleId="WW8Num21z2" w:type="character">
    <w:name w:val="WW8Num21z2"/>
    <w:rsid w:val="00F95430"/>
    <w:rPr>
      <w:rFonts w:cs="Wingdings" w:hAnsi="Wingdings" w:ascii="Wingdings" w:hint="default"/>
    </w:rPr>
  </w:style>
  <w:style w:customStyle="true" w:styleId="WW8Num21z4" w:type="character">
    <w:name w:val="WW8Num21z4"/>
    <w:rsid w:val="00F95430"/>
    <w:rPr>
      <w:rFonts w:cs="Courier New" w:hAnsi="Courier New" w:ascii="Courier New" w:hint="default"/>
    </w:rPr>
  </w:style>
  <w:style w:customStyle="true" w:styleId="WW8Num22z0" w:type="character">
    <w:name w:val="WW8Num22z0"/>
    <w:rsid w:val="00F95430"/>
    <w:rPr>
      <w:rFonts w:cs="Wingdings" w:hAnsi="Wingdings" w:ascii="Wingdings" w:hint="default"/>
    </w:rPr>
  </w:style>
  <w:style w:customStyle="true" w:styleId="WW8Num22z1" w:type="character">
    <w:name w:val="WW8Num22z1"/>
    <w:rsid w:val="00F95430"/>
    <w:rPr>
      <w:rFonts w:cs="Courier New" w:hAnsi="Courier New" w:ascii="Courier New" w:hint="default"/>
    </w:rPr>
  </w:style>
  <w:style w:customStyle="true" w:styleId="WW8Num22z3" w:type="character">
    <w:name w:val="WW8Num22z3"/>
    <w:rsid w:val="00F95430"/>
    <w:rPr>
      <w:rFonts w:cs="Symbol" w:hAnsi="Symbol" w:ascii="Symbol" w:hint="default"/>
    </w:rPr>
  </w:style>
  <w:style w:customStyle="true" w:styleId="Heading" w:type="paragraph">
    <w:name w:val="Heading"/>
    <w:basedOn w:val="Normal"/>
    <w:next w:val="Tijeloteksta"/>
    <w:rsid w:val="00F95430"/>
    <w:pPr>
      <w:keepNext/>
      <w:suppressAutoHyphens/>
      <w:spacing w:after="120" w:before="240"/>
    </w:pPr>
    <w:rPr>
      <w:rFonts w:cs="Mangal" w:eastAsia="Lucida Sans Unicode" w:hAnsi="Liberation Sans" w:ascii="Liberation Sans"/>
      <w:sz w:val="28"/>
      <w:szCs w:val="28"/>
      <w:lang w:eastAsia="zh-CN"/>
    </w:rPr>
  </w:style>
  <w:style w:styleId="Tijeloteksta" w:type="paragraph">
    <w:name w:val="Body Text"/>
    <w:basedOn w:val="Normal"/>
    <w:link w:val="TijelotekstaChar"/>
    <w:rsid w:val="00F95430"/>
    <w:pPr>
      <w:suppressAutoHyphens/>
      <w:spacing w:lineRule="auto" w:line="288" w:after="140"/>
    </w:pPr>
    <w:rPr>
      <w:lang w:eastAsia="zh-CN"/>
    </w:rPr>
  </w:style>
  <w:style w:customStyle="true" w:styleId="TijelotekstaChar" w:type="character">
    <w:name w:val="Tijelo teksta Char"/>
    <w:basedOn w:val="Zadanifontodlomka"/>
    <w:link w:val="Tijeloteksta"/>
    <w:rsid w:val="00F95430"/>
    <w:rPr>
      <w:rFonts w:cs="Times New Roman" w:eastAsia="Times New Roman" w:hAnsi="Times New Roman" w:ascii="Times New Roman"/>
      <w:sz w:val="24"/>
      <w:szCs w:val="24"/>
      <w:lang w:eastAsia="zh-CN"/>
    </w:rPr>
  </w:style>
  <w:style w:styleId="Popis" w:type="paragraph">
    <w:name w:val="List"/>
    <w:basedOn w:val="Tijeloteksta"/>
    <w:rsid w:val="00F95430"/>
    <w:rPr>
      <w:rFonts w:cs="Mangal"/>
    </w:rPr>
  </w:style>
  <w:style w:styleId="Opisslike" w:type="paragraph">
    <w:name w:val="caption"/>
    <w:basedOn w:val="Normal"/>
    <w:qFormat/>
    <w:rsid w:val="00F95430"/>
    <w:pPr>
      <w:suppressLineNumbers/>
      <w:suppressAutoHyphens/>
      <w:spacing w:after="120" w:before="120"/>
    </w:pPr>
    <w:rPr>
      <w:rFonts w:cs="Mangal"/>
      <w:i/>
      <w:iCs/>
      <w:lang w:eastAsia="zh-CN"/>
    </w:rPr>
  </w:style>
  <w:style w:customStyle="true" w:styleId="Index" w:type="paragraph">
    <w:name w:val="Index"/>
    <w:basedOn w:val="Normal"/>
    <w:rsid w:val="00F95430"/>
    <w:pPr>
      <w:suppressLineNumbers/>
      <w:suppressAutoHyphens/>
    </w:pPr>
    <w:rPr>
      <w:rFonts w:cs="Mangal"/>
      <w:lang w:eastAsia="zh-CN"/>
    </w:rPr>
  </w:style>
  <w:style w:customStyle="true" w:styleId="NASLOV10" w:type="paragraph">
    <w:name w:val="NASLOV 1"/>
    <w:basedOn w:val="Naslov1"/>
    <w:rsid w:val="00F95430"/>
    <w:pPr>
      <w:numPr>
        <w:numId w:val="0"/>
      </w:numPr>
      <w:spacing w:after="720" w:before="0"/>
      <w:jc w:val="center"/>
    </w:pPr>
    <w:rPr>
      <w:rFonts w:cs="Times New Roman" w:eastAsia="Calibri" w:hAnsi="Times New Roman" w:ascii="Times New Roman"/>
      <w:caps/>
      <w:sz w:val="28"/>
    </w:rPr>
  </w:style>
  <w:style w:styleId="Odlomakpopisa" w:type="paragraph">
    <w:name w:val="List Paragraph"/>
    <w:basedOn w:val="Normal"/>
    <w:uiPriority w:val="34"/>
    <w:qFormat/>
    <w:rsid w:val="008F5638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925D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5D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5D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5D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5D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0"/>
    <w:lsdException w:name="page number" w:uiPriority="0"/>
    <w:lsdException w:name="List" w:uiPriority="0"/>
    <w:lsdException w:name="Title" w:qFormat="1" w:semiHidden="0" w:uiPriority="10" w:unhideWhenUsed="0"/>
    <w:lsdException w:name="Default Paragraph Font" w:uiPriority="0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F1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F95430"/>
    <w:pPr>
      <w:keepNext/>
      <w:numPr>
        <w:numId w:val="2"/>
      </w:numPr>
      <w:suppressAutoHyphens/>
      <w:spacing w:after="60" w:before="240"/>
      <w:outlineLvl w:val="0"/>
    </w:pPr>
    <w:rPr>
      <w:rFonts w:ascii="Arial" w:cs="Arial" w:hAnsi="Arial"/>
      <w:b/>
      <w:bCs/>
      <w:kern w:val="1"/>
      <w:sz w:val="32"/>
      <w:szCs w:val="32"/>
      <w:lang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65F19"/>
    <w:pPr>
      <w:tabs>
        <w:tab w:pos="4703" w:val="center"/>
        <w:tab w:pos="9406" w:val="right"/>
      </w:tabs>
    </w:pPr>
  </w:style>
  <w:style w:customStyle="1" w:styleId="ZaglavljeChar" w:type="character">
    <w:name w:val="Zaglavlje Char"/>
    <w:basedOn w:val="Zadanifontodlomka"/>
    <w:link w:val="Zaglavlje"/>
    <w:rsid w:val="00D65F19"/>
    <w:rPr>
      <w:rFonts w:ascii="Times New Roman" w:cs="Times New Roman" w:eastAsia="Times New Roman" w:hAnsi="Times New Roman"/>
      <w:sz w:val="24"/>
      <w:szCs w:val="24"/>
    </w:rPr>
  </w:style>
  <w:style w:styleId="Brojstranice" w:type="character">
    <w:name w:val="page number"/>
    <w:basedOn w:val="Zadanifontodlomka"/>
    <w:rsid w:val="00D65F19"/>
  </w:style>
  <w:style w:styleId="Podnoje" w:type="paragraph">
    <w:name w:val="footer"/>
    <w:basedOn w:val="Normal"/>
    <w:link w:val="PodnojeChar"/>
    <w:rsid w:val="00D65F19"/>
    <w:pPr>
      <w:tabs>
        <w:tab w:pos="4703" w:val="center"/>
        <w:tab w:pos="9406" w:val="right"/>
      </w:tabs>
    </w:pPr>
  </w:style>
  <w:style w:customStyle="1" w:styleId="PodnojeChar" w:type="character">
    <w:name w:val="Podnožje Char"/>
    <w:basedOn w:val="Zadanifontodlomka"/>
    <w:link w:val="Podnoje"/>
    <w:rsid w:val="00D65F19"/>
    <w:rPr>
      <w:rFonts w:ascii="Times New Roman" w:cs="Times New Roman" w:eastAsia="Times New Roman" w:hAnsi="Times New Roman"/>
      <w:sz w:val="24"/>
      <w:szCs w:val="24"/>
    </w:rPr>
  </w:style>
  <w:style w:styleId="StandardWeb" w:type="paragraph">
    <w:name w:val="Normal (Web)"/>
    <w:basedOn w:val="Normal"/>
    <w:rsid w:val="00C34E94"/>
    <w:pPr>
      <w:spacing w:after="100" w:afterAutospacing="1" w:before="100" w:beforeAutospacing="1"/>
    </w:pPr>
    <w:rPr>
      <w:lang w:eastAsia="hr-HR"/>
    </w:rPr>
  </w:style>
  <w:style w:customStyle="1" w:styleId="normal1" w:type="paragraph">
    <w:name w:val="normal1"/>
    <w:basedOn w:val="Normal"/>
    <w:rsid w:val="00C34E94"/>
    <w:pPr>
      <w:spacing w:after="100" w:afterAutospacing="1" w:before="100" w:beforeAutospacing="1"/>
    </w:pPr>
    <w:rPr>
      <w:rFonts w:eastAsia="Calibri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6A8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B6A80"/>
    <w:rPr>
      <w:rFonts w:ascii="Tahoma" w:cs="Tahoma" w:eastAsia="Times New Roman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F95430"/>
    <w:rPr>
      <w:rFonts w:ascii="Arial" w:cs="Arial" w:eastAsia="Times New Roman" w:hAnsi="Arial"/>
      <w:b/>
      <w:bCs/>
      <w:kern w:val="1"/>
      <w:sz w:val="32"/>
      <w:szCs w:val="32"/>
      <w:lang w:eastAsia="zh-CN"/>
    </w:rPr>
  </w:style>
  <w:style w:customStyle="1" w:styleId="WW8Num1z0" w:type="character">
    <w:name w:val="WW8Num1z0"/>
    <w:rsid w:val="00F95430"/>
  </w:style>
  <w:style w:customStyle="1" w:styleId="WW8Num1z1" w:type="character">
    <w:name w:val="WW8Num1z1"/>
    <w:rsid w:val="00F95430"/>
  </w:style>
  <w:style w:customStyle="1" w:styleId="WW8Num1z2" w:type="character">
    <w:name w:val="WW8Num1z2"/>
    <w:rsid w:val="00F95430"/>
  </w:style>
  <w:style w:customStyle="1" w:styleId="WW8Num1z3" w:type="character">
    <w:name w:val="WW8Num1z3"/>
    <w:rsid w:val="00F95430"/>
  </w:style>
  <w:style w:customStyle="1" w:styleId="WW8Num1z4" w:type="character">
    <w:name w:val="WW8Num1z4"/>
    <w:rsid w:val="00F95430"/>
  </w:style>
  <w:style w:customStyle="1" w:styleId="WW8Num1z5" w:type="character">
    <w:name w:val="WW8Num1z5"/>
    <w:rsid w:val="00F95430"/>
  </w:style>
  <w:style w:customStyle="1" w:styleId="WW8Num1z6" w:type="character">
    <w:name w:val="WW8Num1z6"/>
    <w:rsid w:val="00F95430"/>
  </w:style>
  <w:style w:customStyle="1" w:styleId="WW8Num1z7" w:type="character">
    <w:name w:val="WW8Num1z7"/>
    <w:rsid w:val="00F95430"/>
  </w:style>
  <w:style w:customStyle="1" w:styleId="WW8Num1z8" w:type="character">
    <w:name w:val="WW8Num1z8"/>
    <w:rsid w:val="00F95430"/>
  </w:style>
  <w:style w:customStyle="1" w:styleId="WW8Num2z0" w:type="character">
    <w:name w:val="WW8Num2z0"/>
    <w:rsid w:val="00F95430"/>
  </w:style>
  <w:style w:customStyle="1" w:styleId="WW8Num3z0" w:type="character">
    <w:name w:val="WW8Num3z0"/>
    <w:rsid w:val="00F95430"/>
    <w:rPr>
      <w:rFonts w:hint="default"/>
      <w:b/>
      <w:i/>
    </w:rPr>
  </w:style>
  <w:style w:customStyle="1" w:styleId="WW8Num4z0" w:type="character">
    <w:name w:val="WW8Num4z0"/>
    <w:rsid w:val="00F95430"/>
    <w:rPr>
      <w:rFonts w:ascii="Wingdings" w:cs="Wingdings" w:hAnsi="Wingdings" w:hint="default"/>
    </w:rPr>
  </w:style>
  <w:style w:customStyle="1" w:styleId="WW8Num5z0" w:type="character">
    <w:name w:val="WW8Num5z0"/>
    <w:rsid w:val="00F95430"/>
    <w:rPr>
      <w:rFonts w:hint="default"/>
      <w:b/>
    </w:rPr>
  </w:style>
  <w:style w:customStyle="1" w:styleId="WW8Num5z1" w:type="character">
    <w:name w:val="WW8Num5z1"/>
    <w:rsid w:val="00F95430"/>
    <w:rPr>
      <w:rFonts w:ascii="Wingdings" w:cs="Wingdings" w:hAnsi="Wingdings" w:hint="default"/>
    </w:rPr>
  </w:style>
  <w:style w:customStyle="1" w:styleId="WW8Num5z3" w:type="character">
    <w:name w:val="WW8Num5z3"/>
    <w:rsid w:val="00F95430"/>
    <w:rPr>
      <w:rFonts w:ascii="Symbol" w:cs="Symbol" w:hAnsi="Symbol" w:hint="default"/>
    </w:rPr>
  </w:style>
  <w:style w:customStyle="1" w:styleId="WW8Num5z4" w:type="character">
    <w:name w:val="WW8Num5z4"/>
    <w:rsid w:val="00F95430"/>
    <w:rPr>
      <w:rFonts w:ascii="Courier New" w:cs="Courier New" w:hAnsi="Courier New" w:hint="default"/>
    </w:rPr>
  </w:style>
  <w:style w:customStyle="1" w:styleId="WW8Num6z0" w:type="character">
    <w:name w:val="WW8Num6z0"/>
    <w:rsid w:val="00F95430"/>
    <w:rPr>
      <w:color w:val="000000"/>
    </w:rPr>
  </w:style>
  <w:style w:customStyle="1" w:styleId="WW8Num7z0" w:type="character">
    <w:name w:val="WW8Num7z0"/>
    <w:rsid w:val="00F95430"/>
    <w:rPr>
      <w:rFonts w:ascii="Symbol" w:cs="Symbol" w:hAnsi="Symbol" w:hint="default"/>
    </w:rPr>
  </w:style>
  <w:style w:customStyle="1" w:styleId="WW8Num7z1" w:type="character">
    <w:name w:val="WW8Num7z1"/>
    <w:rsid w:val="00F95430"/>
    <w:rPr>
      <w:rFonts w:hint="default"/>
    </w:rPr>
  </w:style>
  <w:style w:customStyle="1" w:styleId="WW8Num7z2" w:type="character">
    <w:name w:val="WW8Num7z2"/>
    <w:rsid w:val="00F95430"/>
    <w:rPr>
      <w:rFonts w:ascii="Wingdings" w:cs="Wingdings" w:hAnsi="Wingdings" w:hint="default"/>
    </w:rPr>
  </w:style>
  <w:style w:customStyle="1" w:styleId="WW8Num7z4" w:type="character">
    <w:name w:val="WW8Num7z4"/>
    <w:rsid w:val="00F95430"/>
    <w:rPr>
      <w:rFonts w:ascii="Courier New" w:cs="Courier New" w:hAnsi="Courier New" w:hint="default"/>
    </w:rPr>
  </w:style>
  <w:style w:customStyle="1" w:styleId="WW8Num2z1" w:type="character">
    <w:name w:val="WW8Num2z1"/>
    <w:rsid w:val="00F95430"/>
  </w:style>
  <w:style w:customStyle="1" w:styleId="WW8Num2z2" w:type="character">
    <w:name w:val="WW8Num2z2"/>
    <w:rsid w:val="00F95430"/>
  </w:style>
  <w:style w:customStyle="1" w:styleId="WW8Num2z3" w:type="character">
    <w:name w:val="WW8Num2z3"/>
    <w:rsid w:val="00F95430"/>
  </w:style>
  <w:style w:customStyle="1" w:styleId="WW8Num2z4" w:type="character">
    <w:name w:val="WW8Num2z4"/>
    <w:rsid w:val="00F95430"/>
  </w:style>
  <w:style w:customStyle="1" w:styleId="WW8Num2z5" w:type="character">
    <w:name w:val="WW8Num2z5"/>
    <w:rsid w:val="00F95430"/>
  </w:style>
  <w:style w:customStyle="1" w:styleId="WW8Num2z6" w:type="character">
    <w:name w:val="WW8Num2z6"/>
    <w:rsid w:val="00F95430"/>
  </w:style>
  <w:style w:customStyle="1" w:styleId="WW8Num2z7" w:type="character">
    <w:name w:val="WW8Num2z7"/>
    <w:rsid w:val="00F95430"/>
  </w:style>
  <w:style w:customStyle="1" w:styleId="WW8Num2z8" w:type="character">
    <w:name w:val="WW8Num2z8"/>
    <w:rsid w:val="00F95430"/>
  </w:style>
  <w:style w:customStyle="1" w:styleId="WW8Num3z1" w:type="character">
    <w:name w:val="WW8Num3z1"/>
    <w:rsid w:val="00F95430"/>
    <w:rPr>
      <w:rFonts w:ascii="Wingdings" w:cs="Wingdings" w:hAnsi="Wingdings" w:hint="default"/>
    </w:rPr>
  </w:style>
  <w:style w:customStyle="1" w:styleId="WW8Num3z3" w:type="character">
    <w:name w:val="WW8Num3z3"/>
    <w:rsid w:val="00F95430"/>
    <w:rPr>
      <w:rFonts w:ascii="Symbol" w:cs="Symbol" w:hAnsi="Symbol" w:hint="default"/>
    </w:rPr>
  </w:style>
  <w:style w:customStyle="1" w:styleId="WW8Num3z4" w:type="character">
    <w:name w:val="WW8Num3z4"/>
    <w:rsid w:val="00F95430"/>
    <w:rPr>
      <w:rFonts w:ascii="Courier New" w:cs="Courier New" w:hAnsi="Courier New" w:hint="default"/>
    </w:rPr>
  </w:style>
  <w:style w:customStyle="1" w:styleId="WW8Num4z1" w:type="character">
    <w:name w:val="WW8Num4z1"/>
    <w:rsid w:val="00F95430"/>
    <w:rPr>
      <w:rFonts w:ascii="Courier New" w:cs="Courier New" w:hAnsi="Courier New" w:hint="default"/>
    </w:rPr>
  </w:style>
  <w:style w:customStyle="1" w:styleId="WW8Num4z3" w:type="character">
    <w:name w:val="WW8Num4z3"/>
    <w:rsid w:val="00F95430"/>
    <w:rPr>
      <w:rFonts w:ascii="Symbol" w:cs="Symbol" w:hAnsi="Symbol" w:hint="default"/>
    </w:rPr>
  </w:style>
  <w:style w:customStyle="1" w:styleId="WW8Num6z1" w:type="character">
    <w:name w:val="WW8Num6z1"/>
    <w:rsid w:val="00F95430"/>
  </w:style>
  <w:style w:customStyle="1" w:styleId="WW8Num6z2" w:type="character">
    <w:name w:val="WW8Num6z2"/>
    <w:rsid w:val="00F95430"/>
  </w:style>
  <w:style w:customStyle="1" w:styleId="WW8Num6z3" w:type="character">
    <w:name w:val="WW8Num6z3"/>
    <w:rsid w:val="00F95430"/>
  </w:style>
  <w:style w:customStyle="1" w:styleId="WW8Num6z4" w:type="character">
    <w:name w:val="WW8Num6z4"/>
    <w:rsid w:val="00F95430"/>
  </w:style>
  <w:style w:customStyle="1" w:styleId="WW8Num6z5" w:type="character">
    <w:name w:val="WW8Num6z5"/>
    <w:rsid w:val="00F95430"/>
  </w:style>
  <w:style w:customStyle="1" w:styleId="WW8Num6z6" w:type="character">
    <w:name w:val="WW8Num6z6"/>
    <w:rsid w:val="00F95430"/>
  </w:style>
  <w:style w:customStyle="1" w:styleId="WW8Num6z7" w:type="character">
    <w:name w:val="WW8Num6z7"/>
    <w:rsid w:val="00F95430"/>
  </w:style>
  <w:style w:customStyle="1" w:styleId="WW8Num6z8" w:type="character">
    <w:name w:val="WW8Num6z8"/>
    <w:rsid w:val="00F95430"/>
  </w:style>
  <w:style w:customStyle="1" w:styleId="WW8Num7z3" w:type="character">
    <w:name w:val="WW8Num7z3"/>
    <w:rsid w:val="00F95430"/>
  </w:style>
  <w:style w:customStyle="1" w:styleId="WW8Num7z5" w:type="character">
    <w:name w:val="WW8Num7z5"/>
    <w:rsid w:val="00F95430"/>
  </w:style>
  <w:style w:customStyle="1" w:styleId="WW8Num7z6" w:type="character">
    <w:name w:val="WW8Num7z6"/>
    <w:rsid w:val="00F95430"/>
  </w:style>
  <w:style w:customStyle="1" w:styleId="WW8Num7z7" w:type="character">
    <w:name w:val="WW8Num7z7"/>
    <w:rsid w:val="00F95430"/>
  </w:style>
  <w:style w:customStyle="1" w:styleId="WW8Num7z8" w:type="character">
    <w:name w:val="WW8Num7z8"/>
    <w:rsid w:val="00F95430"/>
  </w:style>
  <w:style w:customStyle="1" w:styleId="WW8Num8z0" w:type="character">
    <w:name w:val="WW8Num8z0"/>
    <w:rsid w:val="00F95430"/>
  </w:style>
  <w:style w:customStyle="1" w:styleId="WW8Num8z1" w:type="character">
    <w:name w:val="WW8Num8z1"/>
    <w:rsid w:val="00F95430"/>
  </w:style>
  <w:style w:customStyle="1" w:styleId="WW8Num8z2" w:type="character">
    <w:name w:val="WW8Num8z2"/>
    <w:rsid w:val="00F95430"/>
  </w:style>
  <w:style w:customStyle="1" w:styleId="WW8Num8z3" w:type="character">
    <w:name w:val="WW8Num8z3"/>
    <w:rsid w:val="00F95430"/>
  </w:style>
  <w:style w:customStyle="1" w:styleId="WW8Num8z4" w:type="character">
    <w:name w:val="WW8Num8z4"/>
    <w:rsid w:val="00F95430"/>
  </w:style>
  <w:style w:customStyle="1" w:styleId="WW8Num8z5" w:type="character">
    <w:name w:val="WW8Num8z5"/>
    <w:rsid w:val="00F95430"/>
  </w:style>
  <w:style w:customStyle="1" w:styleId="WW8Num8z6" w:type="character">
    <w:name w:val="WW8Num8z6"/>
    <w:rsid w:val="00F95430"/>
  </w:style>
  <w:style w:customStyle="1" w:styleId="WW8Num8z7" w:type="character">
    <w:name w:val="WW8Num8z7"/>
    <w:rsid w:val="00F95430"/>
  </w:style>
  <w:style w:customStyle="1" w:styleId="WW8Num8z8" w:type="character">
    <w:name w:val="WW8Num8z8"/>
    <w:rsid w:val="00F95430"/>
  </w:style>
  <w:style w:customStyle="1" w:styleId="WW8Num9z0" w:type="character">
    <w:name w:val="WW8Num9z0"/>
    <w:rsid w:val="00F95430"/>
  </w:style>
  <w:style w:customStyle="1" w:styleId="WW8Num9z1" w:type="character">
    <w:name w:val="WW8Num9z1"/>
    <w:rsid w:val="00F95430"/>
  </w:style>
  <w:style w:customStyle="1" w:styleId="WW8Num9z2" w:type="character">
    <w:name w:val="WW8Num9z2"/>
    <w:rsid w:val="00F95430"/>
  </w:style>
  <w:style w:customStyle="1" w:styleId="WW8Num9z3" w:type="character">
    <w:name w:val="WW8Num9z3"/>
    <w:rsid w:val="00F95430"/>
  </w:style>
  <w:style w:customStyle="1" w:styleId="WW8Num9z4" w:type="character">
    <w:name w:val="WW8Num9z4"/>
    <w:rsid w:val="00F95430"/>
  </w:style>
  <w:style w:customStyle="1" w:styleId="WW8Num9z5" w:type="character">
    <w:name w:val="WW8Num9z5"/>
    <w:rsid w:val="00F95430"/>
  </w:style>
  <w:style w:customStyle="1" w:styleId="WW8Num9z6" w:type="character">
    <w:name w:val="WW8Num9z6"/>
    <w:rsid w:val="00F95430"/>
  </w:style>
  <w:style w:customStyle="1" w:styleId="WW8Num9z7" w:type="character">
    <w:name w:val="WW8Num9z7"/>
    <w:rsid w:val="00F95430"/>
  </w:style>
  <w:style w:customStyle="1" w:styleId="WW8Num9z8" w:type="character">
    <w:name w:val="WW8Num9z8"/>
    <w:rsid w:val="00F95430"/>
  </w:style>
  <w:style w:customStyle="1" w:styleId="WW8Num10z0" w:type="character">
    <w:name w:val="WW8Num10z0"/>
    <w:rsid w:val="00F95430"/>
  </w:style>
  <w:style w:customStyle="1" w:styleId="WW8Num10z1" w:type="character">
    <w:name w:val="WW8Num10z1"/>
    <w:rsid w:val="00F95430"/>
  </w:style>
  <w:style w:customStyle="1" w:styleId="WW8Num10z2" w:type="character">
    <w:name w:val="WW8Num10z2"/>
    <w:rsid w:val="00F95430"/>
  </w:style>
  <w:style w:customStyle="1" w:styleId="WW8Num10z3" w:type="character">
    <w:name w:val="WW8Num10z3"/>
    <w:rsid w:val="00F95430"/>
  </w:style>
  <w:style w:customStyle="1" w:styleId="WW8Num10z4" w:type="character">
    <w:name w:val="WW8Num10z4"/>
    <w:rsid w:val="00F95430"/>
  </w:style>
  <w:style w:customStyle="1" w:styleId="WW8Num10z5" w:type="character">
    <w:name w:val="WW8Num10z5"/>
    <w:rsid w:val="00F95430"/>
  </w:style>
  <w:style w:customStyle="1" w:styleId="WW8Num10z6" w:type="character">
    <w:name w:val="WW8Num10z6"/>
    <w:rsid w:val="00F95430"/>
  </w:style>
  <w:style w:customStyle="1" w:styleId="WW8Num10z7" w:type="character">
    <w:name w:val="WW8Num10z7"/>
    <w:rsid w:val="00F95430"/>
  </w:style>
  <w:style w:customStyle="1" w:styleId="WW8Num10z8" w:type="character">
    <w:name w:val="WW8Num10z8"/>
    <w:rsid w:val="00F95430"/>
  </w:style>
  <w:style w:customStyle="1" w:styleId="WW8Num11z0" w:type="character">
    <w:name w:val="WW8Num11z0"/>
    <w:rsid w:val="00F95430"/>
  </w:style>
  <w:style w:customStyle="1" w:styleId="WW8Num11z1" w:type="character">
    <w:name w:val="WW8Num11z1"/>
    <w:rsid w:val="00F95430"/>
  </w:style>
  <w:style w:customStyle="1" w:styleId="WW8Num11z2" w:type="character">
    <w:name w:val="WW8Num11z2"/>
    <w:rsid w:val="00F95430"/>
  </w:style>
  <w:style w:customStyle="1" w:styleId="WW8Num11z3" w:type="character">
    <w:name w:val="WW8Num11z3"/>
    <w:rsid w:val="00F95430"/>
  </w:style>
  <w:style w:customStyle="1" w:styleId="WW8Num11z4" w:type="character">
    <w:name w:val="WW8Num11z4"/>
    <w:rsid w:val="00F95430"/>
  </w:style>
  <w:style w:customStyle="1" w:styleId="WW8Num11z5" w:type="character">
    <w:name w:val="WW8Num11z5"/>
    <w:rsid w:val="00F95430"/>
  </w:style>
  <w:style w:customStyle="1" w:styleId="WW8Num11z6" w:type="character">
    <w:name w:val="WW8Num11z6"/>
    <w:rsid w:val="00F95430"/>
  </w:style>
  <w:style w:customStyle="1" w:styleId="WW8Num11z7" w:type="character">
    <w:name w:val="WW8Num11z7"/>
    <w:rsid w:val="00F95430"/>
  </w:style>
  <w:style w:customStyle="1" w:styleId="WW8Num11z8" w:type="character">
    <w:name w:val="WW8Num11z8"/>
    <w:rsid w:val="00F95430"/>
  </w:style>
  <w:style w:customStyle="1" w:styleId="WW8Num12z0" w:type="character">
    <w:name w:val="WW8Num12z0"/>
    <w:rsid w:val="00F95430"/>
    <w:rPr>
      <w:rFonts w:ascii="Wingdings" w:cs="Wingdings" w:hAnsi="Wingdings" w:hint="default"/>
    </w:rPr>
  </w:style>
  <w:style w:customStyle="1" w:styleId="WW8Num12z1" w:type="character">
    <w:name w:val="WW8Num12z1"/>
    <w:rsid w:val="00F95430"/>
    <w:rPr>
      <w:rFonts w:hint="default"/>
    </w:rPr>
  </w:style>
  <w:style w:customStyle="1" w:styleId="WW8Num12z3" w:type="character">
    <w:name w:val="WW8Num12z3"/>
    <w:rsid w:val="00F95430"/>
    <w:rPr>
      <w:rFonts w:ascii="Symbol" w:cs="Symbol" w:hAnsi="Symbol" w:hint="default"/>
    </w:rPr>
  </w:style>
  <w:style w:customStyle="1" w:styleId="WW8Num12z4" w:type="character">
    <w:name w:val="WW8Num12z4"/>
    <w:rsid w:val="00F95430"/>
    <w:rPr>
      <w:rFonts w:ascii="Courier New" w:cs="Courier New" w:hAnsi="Courier New" w:hint="default"/>
    </w:rPr>
  </w:style>
  <w:style w:customStyle="1" w:styleId="WW8Num13z0" w:type="character">
    <w:name w:val="WW8Num13z0"/>
    <w:rsid w:val="00F95430"/>
  </w:style>
  <w:style w:customStyle="1" w:styleId="WW8Num13z1" w:type="character">
    <w:name w:val="WW8Num13z1"/>
    <w:rsid w:val="00F95430"/>
  </w:style>
  <w:style w:customStyle="1" w:styleId="WW8Num13z2" w:type="character">
    <w:name w:val="WW8Num13z2"/>
    <w:rsid w:val="00F95430"/>
  </w:style>
  <w:style w:customStyle="1" w:styleId="WW8Num13z3" w:type="character">
    <w:name w:val="WW8Num13z3"/>
    <w:rsid w:val="00F95430"/>
  </w:style>
  <w:style w:customStyle="1" w:styleId="WW8Num13z4" w:type="character">
    <w:name w:val="WW8Num13z4"/>
    <w:rsid w:val="00F95430"/>
  </w:style>
  <w:style w:customStyle="1" w:styleId="WW8Num13z5" w:type="character">
    <w:name w:val="WW8Num13z5"/>
    <w:rsid w:val="00F95430"/>
  </w:style>
  <w:style w:customStyle="1" w:styleId="WW8Num13z6" w:type="character">
    <w:name w:val="WW8Num13z6"/>
    <w:rsid w:val="00F95430"/>
  </w:style>
  <w:style w:customStyle="1" w:styleId="WW8Num13z7" w:type="character">
    <w:name w:val="WW8Num13z7"/>
    <w:rsid w:val="00F95430"/>
  </w:style>
  <w:style w:customStyle="1" w:styleId="WW8Num13z8" w:type="character">
    <w:name w:val="WW8Num13z8"/>
    <w:rsid w:val="00F95430"/>
  </w:style>
  <w:style w:customStyle="1" w:styleId="WW8Num14z0" w:type="character">
    <w:name w:val="WW8Num14z0"/>
    <w:rsid w:val="00F95430"/>
  </w:style>
  <w:style w:customStyle="1" w:styleId="WW8Num14z1" w:type="character">
    <w:name w:val="WW8Num14z1"/>
    <w:rsid w:val="00F95430"/>
  </w:style>
  <w:style w:customStyle="1" w:styleId="WW8Num14z2" w:type="character">
    <w:name w:val="WW8Num14z2"/>
    <w:rsid w:val="00F95430"/>
  </w:style>
  <w:style w:customStyle="1" w:styleId="WW8Num14z3" w:type="character">
    <w:name w:val="WW8Num14z3"/>
    <w:rsid w:val="00F95430"/>
  </w:style>
  <w:style w:customStyle="1" w:styleId="WW8Num14z4" w:type="character">
    <w:name w:val="WW8Num14z4"/>
    <w:rsid w:val="00F95430"/>
  </w:style>
  <w:style w:customStyle="1" w:styleId="WW8Num14z5" w:type="character">
    <w:name w:val="WW8Num14z5"/>
    <w:rsid w:val="00F95430"/>
  </w:style>
  <w:style w:customStyle="1" w:styleId="WW8Num14z6" w:type="character">
    <w:name w:val="WW8Num14z6"/>
    <w:rsid w:val="00F95430"/>
  </w:style>
  <w:style w:customStyle="1" w:styleId="WW8Num14z7" w:type="character">
    <w:name w:val="WW8Num14z7"/>
    <w:rsid w:val="00F95430"/>
  </w:style>
  <w:style w:customStyle="1" w:styleId="WW8Num14z8" w:type="character">
    <w:name w:val="WW8Num14z8"/>
    <w:rsid w:val="00F95430"/>
  </w:style>
  <w:style w:customStyle="1" w:styleId="WW8Num15z0" w:type="character">
    <w:name w:val="WW8Num15z0"/>
    <w:rsid w:val="00F95430"/>
    <w:rPr>
      <w:rFonts w:hint="default"/>
      <w:b/>
    </w:rPr>
  </w:style>
  <w:style w:customStyle="1" w:styleId="WW8Num15z1" w:type="character">
    <w:name w:val="WW8Num15z1"/>
    <w:rsid w:val="00F95430"/>
    <w:rPr>
      <w:rFonts w:ascii="Wingdings" w:cs="Wingdings" w:hAnsi="Wingdings" w:hint="default"/>
    </w:rPr>
  </w:style>
  <w:style w:customStyle="1" w:styleId="WW8Num15z3" w:type="character">
    <w:name w:val="WW8Num15z3"/>
    <w:rsid w:val="00F95430"/>
    <w:rPr>
      <w:rFonts w:ascii="Symbol" w:cs="Symbol" w:hAnsi="Symbol" w:hint="default"/>
    </w:rPr>
  </w:style>
  <w:style w:customStyle="1" w:styleId="WW8Num15z4" w:type="character">
    <w:name w:val="WW8Num15z4"/>
    <w:rsid w:val="00F95430"/>
    <w:rPr>
      <w:rFonts w:ascii="Courier New" w:cs="Courier New" w:hAnsi="Courier New" w:hint="default"/>
    </w:rPr>
  </w:style>
  <w:style w:customStyle="1" w:styleId="WW8Num16z0" w:type="character">
    <w:name w:val="WW8Num16z0"/>
    <w:rsid w:val="00F95430"/>
  </w:style>
  <w:style w:customStyle="1" w:styleId="WW8Num16z1" w:type="character">
    <w:name w:val="WW8Num16z1"/>
    <w:rsid w:val="00F95430"/>
  </w:style>
  <w:style w:customStyle="1" w:styleId="WW8Num16z2" w:type="character">
    <w:name w:val="WW8Num16z2"/>
    <w:rsid w:val="00F95430"/>
  </w:style>
  <w:style w:customStyle="1" w:styleId="WW8Num16z3" w:type="character">
    <w:name w:val="WW8Num16z3"/>
    <w:rsid w:val="00F95430"/>
  </w:style>
  <w:style w:customStyle="1" w:styleId="WW8Num16z4" w:type="character">
    <w:name w:val="WW8Num16z4"/>
    <w:rsid w:val="00F95430"/>
  </w:style>
  <w:style w:customStyle="1" w:styleId="WW8Num16z5" w:type="character">
    <w:name w:val="WW8Num16z5"/>
    <w:rsid w:val="00F95430"/>
  </w:style>
  <w:style w:customStyle="1" w:styleId="WW8Num16z6" w:type="character">
    <w:name w:val="WW8Num16z6"/>
    <w:rsid w:val="00F95430"/>
  </w:style>
  <w:style w:customStyle="1" w:styleId="WW8Num16z7" w:type="character">
    <w:name w:val="WW8Num16z7"/>
    <w:rsid w:val="00F95430"/>
  </w:style>
  <w:style w:customStyle="1" w:styleId="WW8Num16z8" w:type="character">
    <w:name w:val="WW8Num16z8"/>
    <w:rsid w:val="00F95430"/>
  </w:style>
  <w:style w:customStyle="1" w:styleId="WW8Num17z0" w:type="character">
    <w:name w:val="WW8Num17z0"/>
    <w:rsid w:val="00F95430"/>
  </w:style>
  <w:style w:customStyle="1" w:styleId="WW8Num17z1" w:type="character">
    <w:name w:val="WW8Num17z1"/>
    <w:rsid w:val="00F95430"/>
  </w:style>
  <w:style w:customStyle="1" w:styleId="WW8Num17z2" w:type="character">
    <w:name w:val="WW8Num17z2"/>
    <w:rsid w:val="00F95430"/>
  </w:style>
  <w:style w:customStyle="1" w:styleId="WW8Num17z3" w:type="character">
    <w:name w:val="WW8Num17z3"/>
    <w:rsid w:val="00F95430"/>
  </w:style>
  <w:style w:customStyle="1" w:styleId="WW8Num17z4" w:type="character">
    <w:name w:val="WW8Num17z4"/>
    <w:rsid w:val="00F95430"/>
  </w:style>
  <w:style w:customStyle="1" w:styleId="WW8Num17z5" w:type="character">
    <w:name w:val="WW8Num17z5"/>
    <w:rsid w:val="00F95430"/>
  </w:style>
  <w:style w:customStyle="1" w:styleId="WW8Num17z6" w:type="character">
    <w:name w:val="WW8Num17z6"/>
    <w:rsid w:val="00F95430"/>
  </w:style>
  <w:style w:customStyle="1" w:styleId="WW8Num17z7" w:type="character">
    <w:name w:val="WW8Num17z7"/>
    <w:rsid w:val="00F95430"/>
  </w:style>
  <w:style w:customStyle="1" w:styleId="WW8Num17z8" w:type="character">
    <w:name w:val="WW8Num17z8"/>
    <w:rsid w:val="00F95430"/>
  </w:style>
  <w:style w:customStyle="1" w:styleId="WW8Num18z0" w:type="character">
    <w:name w:val="WW8Num18z0"/>
    <w:rsid w:val="00F95430"/>
    <w:rPr>
      <w:color w:val="000000"/>
    </w:rPr>
  </w:style>
  <w:style w:customStyle="1" w:styleId="WW8Num18z1" w:type="character">
    <w:name w:val="WW8Num18z1"/>
    <w:rsid w:val="00F95430"/>
  </w:style>
  <w:style w:customStyle="1" w:styleId="WW8Num18z2" w:type="character">
    <w:name w:val="WW8Num18z2"/>
    <w:rsid w:val="00F95430"/>
  </w:style>
  <w:style w:customStyle="1" w:styleId="WW8Num18z3" w:type="character">
    <w:name w:val="WW8Num18z3"/>
    <w:rsid w:val="00F95430"/>
  </w:style>
  <w:style w:customStyle="1" w:styleId="WW8Num18z4" w:type="character">
    <w:name w:val="WW8Num18z4"/>
    <w:rsid w:val="00F95430"/>
  </w:style>
  <w:style w:customStyle="1" w:styleId="WW8Num18z5" w:type="character">
    <w:name w:val="WW8Num18z5"/>
    <w:rsid w:val="00F95430"/>
  </w:style>
  <w:style w:customStyle="1" w:styleId="WW8Num18z6" w:type="character">
    <w:name w:val="WW8Num18z6"/>
    <w:rsid w:val="00F95430"/>
  </w:style>
  <w:style w:customStyle="1" w:styleId="WW8Num18z7" w:type="character">
    <w:name w:val="WW8Num18z7"/>
    <w:rsid w:val="00F95430"/>
  </w:style>
  <w:style w:customStyle="1" w:styleId="WW8Num18z8" w:type="character">
    <w:name w:val="WW8Num18z8"/>
    <w:rsid w:val="00F95430"/>
  </w:style>
  <w:style w:customStyle="1" w:styleId="WW8Num19z0" w:type="character">
    <w:name w:val="WW8Num19z0"/>
    <w:rsid w:val="00F95430"/>
    <w:rPr>
      <w:rFonts w:hint="default"/>
      <w:b/>
    </w:rPr>
  </w:style>
  <w:style w:customStyle="1" w:styleId="WW8Num19z1" w:type="character">
    <w:name w:val="WW8Num19z1"/>
    <w:rsid w:val="00F95430"/>
    <w:rPr>
      <w:rFonts w:ascii="Wingdings" w:cs="Wingdings" w:hAnsi="Wingdings" w:hint="default"/>
    </w:rPr>
  </w:style>
  <w:style w:customStyle="1" w:styleId="WW8Num19z3" w:type="character">
    <w:name w:val="WW8Num19z3"/>
    <w:rsid w:val="00F95430"/>
    <w:rPr>
      <w:rFonts w:ascii="Symbol" w:cs="Symbol" w:hAnsi="Symbol" w:hint="default"/>
    </w:rPr>
  </w:style>
  <w:style w:customStyle="1" w:styleId="WW8Num19z4" w:type="character">
    <w:name w:val="WW8Num19z4"/>
    <w:rsid w:val="00F95430"/>
    <w:rPr>
      <w:rFonts w:ascii="Courier New" w:cs="Courier New" w:hAnsi="Courier New" w:hint="default"/>
    </w:rPr>
  </w:style>
  <w:style w:customStyle="1" w:styleId="WW8Num20z0" w:type="character">
    <w:name w:val="WW8Num20z0"/>
    <w:rsid w:val="00F95430"/>
  </w:style>
  <w:style w:customStyle="1" w:styleId="WW8Num20z1" w:type="character">
    <w:name w:val="WW8Num20z1"/>
    <w:rsid w:val="00F95430"/>
  </w:style>
  <w:style w:customStyle="1" w:styleId="WW8Num20z2" w:type="character">
    <w:name w:val="WW8Num20z2"/>
    <w:rsid w:val="00F95430"/>
  </w:style>
  <w:style w:customStyle="1" w:styleId="WW8Num20z3" w:type="character">
    <w:name w:val="WW8Num20z3"/>
    <w:rsid w:val="00F95430"/>
  </w:style>
  <w:style w:customStyle="1" w:styleId="WW8Num20z4" w:type="character">
    <w:name w:val="WW8Num20z4"/>
    <w:rsid w:val="00F95430"/>
  </w:style>
  <w:style w:customStyle="1" w:styleId="WW8Num20z5" w:type="character">
    <w:name w:val="WW8Num20z5"/>
    <w:rsid w:val="00F95430"/>
  </w:style>
  <w:style w:customStyle="1" w:styleId="WW8Num20z6" w:type="character">
    <w:name w:val="WW8Num20z6"/>
    <w:rsid w:val="00F95430"/>
  </w:style>
  <w:style w:customStyle="1" w:styleId="WW8Num20z7" w:type="character">
    <w:name w:val="WW8Num20z7"/>
    <w:rsid w:val="00F95430"/>
  </w:style>
  <w:style w:customStyle="1" w:styleId="WW8Num20z8" w:type="character">
    <w:name w:val="WW8Num20z8"/>
    <w:rsid w:val="00F95430"/>
  </w:style>
  <w:style w:customStyle="1" w:styleId="WW8Num21z0" w:type="character">
    <w:name w:val="WW8Num21z0"/>
    <w:rsid w:val="00F95430"/>
    <w:rPr>
      <w:rFonts w:ascii="Symbol" w:cs="Symbol" w:hAnsi="Symbol" w:hint="default"/>
    </w:rPr>
  </w:style>
  <w:style w:customStyle="1" w:styleId="WW8Num21z1" w:type="character">
    <w:name w:val="WW8Num21z1"/>
    <w:rsid w:val="00F95430"/>
    <w:rPr>
      <w:rFonts w:hint="default"/>
    </w:rPr>
  </w:style>
  <w:style w:customStyle="1" w:styleId="WW8Num21z2" w:type="character">
    <w:name w:val="WW8Num21z2"/>
    <w:rsid w:val="00F95430"/>
    <w:rPr>
      <w:rFonts w:ascii="Wingdings" w:cs="Wingdings" w:hAnsi="Wingdings" w:hint="default"/>
    </w:rPr>
  </w:style>
  <w:style w:customStyle="1" w:styleId="WW8Num21z4" w:type="character">
    <w:name w:val="WW8Num21z4"/>
    <w:rsid w:val="00F95430"/>
    <w:rPr>
      <w:rFonts w:ascii="Courier New" w:cs="Courier New" w:hAnsi="Courier New" w:hint="default"/>
    </w:rPr>
  </w:style>
  <w:style w:customStyle="1" w:styleId="WW8Num22z0" w:type="character">
    <w:name w:val="WW8Num22z0"/>
    <w:rsid w:val="00F95430"/>
    <w:rPr>
      <w:rFonts w:ascii="Wingdings" w:cs="Wingdings" w:hAnsi="Wingdings" w:hint="default"/>
    </w:rPr>
  </w:style>
  <w:style w:customStyle="1" w:styleId="WW8Num22z1" w:type="character">
    <w:name w:val="WW8Num22z1"/>
    <w:rsid w:val="00F95430"/>
    <w:rPr>
      <w:rFonts w:ascii="Courier New" w:cs="Courier New" w:hAnsi="Courier New" w:hint="default"/>
    </w:rPr>
  </w:style>
  <w:style w:customStyle="1" w:styleId="WW8Num22z3" w:type="character">
    <w:name w:val="WW8Num22z3"/>
    <w:rsid w:val="00F95430"/>
    <w:rPr>
      <w:rFonts w:ascii="Symbol" w:cs="Symbol" w:hAnsi="Symbol" w:hint="default"/>
    </w:rPr>
  </w:style>
  <w:style w:customStyle="1" w:styleId="Heading" w:type="paragraph">
    <w:name w:val="Heading"/>
    <w:basedOn w:val="Normal"/>
    <w:next w:val="Tijeloteksta"/>
    <w:rsid w:val="00F95430"/>
    <w:pPr>
      <w:keepNext/>
      <w:suppressAutoHyphens/>
      <w:spacing w:after="120" w:before="240"/>
    </w:pPr>
    <w:rPr>
      <w:rFonts w:ascii="Liberation Sans" w:cs="Mangal" w:eastAsia="Lucida Sans Unicode" w:hAnsi="Liberation Sans"/>
      <w:sz w:val="28"/>
      <w:szCs w:val="28"/>
      <w:lang w:eastAsia="zh-CN"/>
    </w:rPr>
  </w:style>
  <w:style w:styleId="Tijeloteksta" w:type="paragraph">
    <w:name w:val="Body Text"/>
    <w:basedOn w:val="Normal"/>
    <w:link w:val="TijelotekstaChar"/>
    <w:rsid w:val="00F95430"/>
    <w:pPr>
      <w:suppressAutoHyphens/>
      <w:spacing w:after="140" w:line="288" w:lineRule="auto"/>
    </w:pPr>
    <w:rPr>
      <w:lang w:eastAsia="zh-CN"/>
    </w:rPr>
  </w:style>
  <w:style w:customStyle="1" w:styleId="TijelotekstaChar" w:type="character">
    <w:name w:val="Tijelo teksta Char"/>
    <w:basedOn w:val="Zadanifontodlomka"/>
    <w:link w:val="Tijeloteksta"/>
    <w:rsid w:val="00F95430"/>
    <w:rPr>
      <w:rFonts w:ascii="Times New Roman" w:cs="Times New Roman" w:eastAsia="Times New Roman" w:hAnsi="Times New Roman"/>
      <w:sz w:val="24"/>
      <w:szCs w:val="24"/>
      <w:lang w:eastAsia="zh-CN"/>
    </w:rPr>
  </w:style>
  <w:style w:styleId="Popis" w:type="paragraph">
    <w:name w:val="List"/>
    <w:basedOn w:val="Tijeloteksta"/>
    <w:rsid w:val="00F95430"/>
    <w:rPr>
      <w:rFonts w:cs="Mangal"/>
    </w:rPr>
  </w:style>
  <w:style w:styleId="Opisslike" w:type="paragraph">
    <w:name w:val="caption"/>
    <w:basedOn w:val="Normal"/>
    <w:qFormat/>
    <w:rsid w:val="00F95430"/>
    <w:pPr>
      <w:suppressLineNumbers/>
      <w:suppressAutoHyphens/>
      <w:spacing w:after="120" w:before="120"/>
    </w:pPr>
    <w:rPr>
      <w:rFonts w:cs="Mangal"/>
      <w:i/>
      <w:iCs/>
      <w:lang w:eastAsia="zh-CN"/>
    </w:rPr>
  </w:style>
  <w:style w:customStyle="1" w:styleId="Index" w:type="paragraph">
    <w:name w:val="Index"/>
    <w:basedOn w:val="Normal"/>
    <w:rsid w:val="00F95430"/>
    <w:pPr>
      <w:suppressLineNumbers/>
      <w:suppressAutoHyphens/>
    </w:pPr>
    <w:rPr>
      <w:rFonts w:cs="Mangal"/>
      <w:lang w:eastAsia="zh-CN"/>
    </w:rPr>
  </w:style>
  <w:style w:customStyle="1" w:styleId="NASLOV10" w:type="paragraph">
    <w:name w:val="NASLOV 1"/>
    <w:basedOn w:val="Naslov1"/>
    <w:rsid w:val="00F95430"/>
    <w:pPr>
      <w:numPr>
        <w:numId w:val="0"/>
      </w:numPr>
      <w:spacing w:after="720" w:before="0"/>
      <w:jc w:val="center"/>
    </w:pPr>
    <w:rPr>
      <w:rFonts w:ascii="Times New Roman" w:cs="Times New Roman" w:eastAsia="Calibri" w:hAnsi="Times New Roman"/>
      <w:caps/>
      <w:sz w:val="28"/>
    </w:rPr>
  </w:style>
  <w:style w:styleId="Odlomakpopisa" w:type="paragraph">
    <w:name w:val="List Paragraph"/>
    <w:basedOn w:val="Normal"/>
    <w:uiPriority w:val="34"/>
    <w:qFormat/>
    <w:rsid w:val="008F5638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925D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5D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5D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5D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5D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958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Soba 5</izvorni_sadrzaj>
    <derivirana_varijabla naziv="DomainObject.Prostorija.Oznaka_1">Soba 5</derivirana_varijabla>
  </DomainObject.Prostorija.Oznaka>
  <DomainObject.Obrazlozenje>
    <izvorni_sadrzaj/>
    <derivirana_varijabla naziv="DomainObject.Obrazlozenje_1"/>
  </DomainObject.Obrazlozenje>
  <DomainObject.StvarniPocetakDatum>
    <izvorni_sadrzaj>16. listopada 2015.</izvorni_sadrzaj>
    <derivirana_varijabla naziv="DomainObject.StvarniPocetakDatum_1">16. listopada 2015.</derivirana_varijabla>
  </DomainObject.StvarniPocetakDatum>
  <DomainObject.StvarniZavrsetakDatum>
    <izvorni_sadrzaj>16. listopada 2015.</izvorni_sadrzaj>
    <derivirana_varijabla naziv="DomainObject.StvarniZavrsetakDatum_1">16. listopada 2015.</derivirana_varijabla>
  </DomainObject.StvarniZavrsetakDatum>
  <DomainObject.PlaniraniZavrsetakDatum>
    <izvorni_sadrzaj>16. listopada 2015.</izvorni_sadrzaj>
    <derivirana_varijabla naziv="DomainObject.PlaniraniZavrsetakDatum_1">16. listopada 2015.</derivirana_varijabla>
  </DomainObject.PlaniraniZavrsetakDatum>
  <DomainObject.PlaniraniPocetakDatum>
    <izvorni_sadrzaj>16. listopada 2015.</izvorni_sadrzaj>
    <derivirana_varijabla naziv="DomainObject.PlaniraniPocetakDatum_1">16. listopada 2015.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09:15</izvorni_sadrzaj>
    <derivirana_varijabla naziv="DomainObject.StvarniZavrsetakVrijeme_1">09:15</derivirana_varijabla>
  </DomainObject.StvarniZavrsetakVrijeme>
  <DomainObject.PlaniraniZavrsetakVrijeme>
    <izvorni_sadrzaj>09:55</izvorni_sadrzaj>
    <derivirana_varijabla naziv="DomainObject.PlaniraniZavrsetakVrijeme_1">09:55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>
      <item>MARKO BATO</item>
    </izvorni_sadrzaj>
    <derivirana_varijabla naziv="DomainObject.UcesnikSudskeRadnjeListNaziv_1">
      <item>MARKO BATO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2015.</izvorni_sadrzaj>
    <derivirana_varijabla naziv="DomainObject.Predmet.DatumOsnivanja_1">5.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Stpn-25/2015</izvorni_sadrzaj>
    <derivirana_varijabla naziv="DomainObject.Predmet.OznakaBroj_1">Stpn-25/2015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Soba 5</izvorni_sadrzaj>
    <derivirana_varijabla naziv="DomainObject.Predmet.Referada.Prostorija.Oznaka_1">Soba 5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Mate Ivančić</izvorni_sadrzaj>
    <derivirana_varijabla naziv="DomainObject.Predmet.Referada.Sudac_1">Mate Ivančić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BATO</izvorni_sadrzaj>
    <derivirana_varijabla naziv="DomainObject.Predmet.StrankaFormated_1">  MARKO BATO</derivirana_varijabla>
  </DomainObject.Predmet.StrankaFormated>
  <DomainObject.Predmet.StrankaFormatedOIB>
    <izvorni_sadrzaj>  MARKO BATO, OIB 26311805292</izvorni_sadrzaj>
    <derivirana_varijabla naziv="DomainObject.Predmet.StrankaFormatedOIB_1">  MARKO BATO, OIB 26311805292</derivirana_varijabla>
  </DomainObject.Predmet.StrankaFormatedOIB>
  <DomainObject.Predmet.StrankaFormatedWithAdress>
    <izvorni_sadrzaj> MARKO BATO, N. Š. Zrinskog 19, 33520 Slatina</izvorni_sadrzaj>
    <derivirana_varijabla naziv="DomainObject.Predmet.StrankaFormatedWithAdress_1"> MARKO BATO, N. Š. Zrinskog 19, 33520 Slatina</derivirana_varijabla>
  </DomainObject.Predmet.StrankaFormatedWithAdress>
  <DomainObject.Predmet.StrankaFormatedWithAdressOIB>
    <izvorni_sadrzaj> MARKO BATO, OIB 26311805292, N. Š. Zrinskog 19, 33520 Slatina</izvorni_sadrzaj>
    <derivirana_varijabla naziv="DomainObject.Predmet.StrankaFormatedWithAdressOIB_1"> MARKO BATO, OIB 26311805292, N. Š. Zrinskog 19, 33520 Slatina</derivirana_varijabla>
  </DomainObject.Predmet.StrankaFormatedWithAdressOIB>
  <DomainObject.Predmet.StrankaWithAdress>
    <izvorni_sadrzaj>MARKO BATO N. Š. Zrinskog 19,33520 Slatina</izvorni_sadrzaj>
    <derivirana_varijabla naziv="DomainObject.Predmet.StrankaWithAdress_1">MARKO BATO N. Š. Zrinskog 19,33520 Slatina</derivirana_varijabla>
  </DomainObject.Predmet.StrankaWithAdress>
  <DomainObject.Predmet.StrankaWithAdressOIB>
    <izvorni_sadrzaj>MARKO BATO, OIB 26311805292, N. Š. Zrinskog 19,33520 Slatina</izvorni_sadrzaj>
    <derivirana_varijabla naziv="DomainObject.Predmet.StrankaWithAdressOIB_1">MARKO BATO, OIB 26311805292, N. Š. Zrinskog 19,33520 Slatina</derivirana_varijabla>
  </DomainObject.Predmet.StrankaWithAdressOIB>
  <DomainObject.Predmet.StrankaNazivFormated>
    <izvorni_sadrzaj>MARKO BATO</izvorni_sadrzaj>
    <derivirana_varijabla naziv="DomainObject.Predmet.StrankaNazivFormated_1">MARKO BATO</derivirana_varijabla>
  </DomainObject.Predmet.StrankaNazivFormated>
  <DomainObject.Predmet.StrankaNazivFormatedOIB>
    <izvorni_sadrzaj>MARKO BATO, OIB 26311805292</izvorni_sadrzaj>
    <derivirana_varijabla naziv="DomainObject.Predmet.StrankaNazivFormatedOIB_1">MARKO BATO, OIB 26311805292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Romana Tušek</izvorni_sadrzaj>
    <derivirana_varijabla naziv="DomainObject.Predmet.Zapisnicar_1">Romana Tušek</derivirana_varijabla>
  </DomainObject.Predmet.Zapisnicar>
  <DomainObject.Predmet.StrankaListFormated>
    <izvorni_sadrzaj>
      <item>MARKO BATO</item>
    </izvorni_sadrzaj>
    <derivirana_varijabla naziv="DomainObject.Predmet.StrankaListFormated_1">
      <item>MARKO BATO</item>
    </derivirana_varijabla>
  </DomainObject.Predmet.StrankaListFormated>
  <DomainObject.Predmet.StrankaListFormatedOIB>
    <izvorni_sadrzaj>
      <item>MARKO BATO, OIB 26311805292</item>
    </izvorni_sadrzaj>
    <derivirana_varijabla naziv="DomainObject.Predmet.StrankaListFormatedOIB_1">
      <item>MARKO BATO, OIB 26311805292</item>
    </derivirana_varijabla>
  </DomainObject.Predmet.StrankaListFormatedOIB>
  <DomainObject.Predmet.StrankaListFormatedWithAdress>
    <izvorni_sadrzaj>
      <item>MARKO BATO, N. Š. Zrinskog 19, 33520 Slatina</item>
    </izvorni_sadrzaj>
    <derivirana_varijabla naziv="DomainObject.Predmet.StrankaListFormatedWithAdress_1">
      <item>MARKO BATO, N. Š. Zrinskog 19, 33520 Slatina</item>
    </derivirana_varijabla>
  </DomainObject.Predmet.StrankaListFormatedWithAdress>
  <DomainObject.Predmet.StrankaListFormatedWithAdressOIB>
    <izvorni_sadrzaj>
      <item>MARKO BATO, OIB 26311805292, N. Š. Zrinskog 19, 33520 Slatina</item>
    </izvorni_sadrzaj>
    <derivirana_varijabla naziv="DomainObject.Predmet.StrankaListFormatedWithAdressOIB_1">
      <item>MARKO BATO, OIB 26311805292, N. Š. Zrinskog 19, 33520 Slatina</item>
    </derivirana_varijabla>
  </DomainObject.Predmet.StrankaListFormatedWithAdressOIB>
  <DomainObject.Predmet.StrankaListNazivFormated>
    <izvorni_sadrzaj>
      <item>MARKO BATO</item>
    </izvorni_sadrzaj>
    <derivirana_varijabla naziv="DomainObject.Predmet.StrankaListNazivFormated_1">
      <item>MARKO BATO</item>
    </derivirana_varijabla>
  </DomainObject.Predmet.StrankaListNazivFormated>
  <DomainObject.Predmet.StrankaListNazivFormatedOIB>
    <izvorni_sadrzaj>
      <item>MARKO BATO, OIB 26311805292</item>
    </izvorni_sadrzaj>
    <derivirana_varijabla naziv="DomainObject.Predmet.StrankaListNazivFormatedOIB_1">
      <item>MARKO BATO, OIB 26311805292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2015.</izvorni_sadrzaj>
    <derivirana_varijabla naziv="DomainObject.Datum_1">16.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MARKO BATO</izvorni_sadrzaj>
    <derivirana_varijabla naziv="DomainObject.Predmet.StrankaIDrugi_1">MARKO BATO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MARKO BATO, OIB 26311805292, N. Š. Zrinskog 19, 33520 Slatina</izvorni_sadrzaj>
    <derivirana_varijabla naziv="DomainObject.Predmet.StrankaIDrugiAdressOIB_1">MARKO BATO, OIB 26311805292, N. Š. Zrinskog 19, 33520 Slatina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BATO</item>
    </izvorni_sadrzaj>
    <derivirana_varijabla naziv="DomainObject.Predmet.SudioniciListNaziv_1">
      <item>MARKO BATO</item>
    </derivirana_varijabla>
  </DomainObject.Predmet.SudioniciListNaziv>
  <DomainObject.Predmet.SudioniciListAdressOIB>
    <izvorni_sadrzaj>
      <item>MARKO BATO, OIB 26311805292, N. Š. Zrinskog 19,33520 Slatina</item>
    </izvorni_sadrzaj>
    <derivirana_varijabla naziv="DomainObject.Predmet.SudioniciListAdressOIB_1">
      <item>MARKO BATO, OIB 26311805292, N. Š. Zrinskog 19,33520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26311805292</item>
    </izvorni_sadrzaj>
    <derivirana_varijabla naziv="DomainObject.Predmet.SudioniciListNazivOIB_1">
      <item>, OIB 26311805292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765</properties:Words>
  <properties:Characters>4280</properties:Characters>
  <properties:Lines>125</properties:Lines>
  <properties:Paragraphs>45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2015-10-16T06:10:00Z</dcterms:created>
  <dc:creator>Romana Tremski</dc:creator>
  <cp:lastModifiedBy>Romana Tremski</cp:lastModifiedBy>
  <cp:lastPrinted>2015-10-13T07:10:00Z</cp:lastPrinted>
  <dcterms:modified xmlns:xsi="http://www.w3.org/2001/XMLSchema-instance" xsi:type="dcterms:W3CDTF">2015-10-16T07:15:00Z</dcterms:modified>
  <cp:revision>41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