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2eb4" w14:paraId="5ae2eb4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3408F0">
        <w:t xml:space="preserve"> </w:t>
      </w:r>
      <w:r>
        <w:t>E</w:t>
      </w:r>
      <w:r w:rsidR="003408F0">
        <w:t xml:space="preserve"> </w:t>
      </w:r>
      <w:r>
        <w:t>P</w:t>
      </w:r>
      <w:r w:rsidR="003408F0">
        <w:t xml:space="preserve"> </w:t>
      </w:r>
      <w:r>
        <w:t>U</w:t>
      </w:r>
      <w:r w:rsidR="003408F0">
        <w:t xml:space="preserve"> </w:t>
      </w:r>
      <w:r>
        <w:t>B</w:t>
      </w:r>
      <w:r w:rsidR="003408F0">
        <w:t xml:space="preserve"> </w:t>
      </w:r>
      <w:r>
        <w:t>L</w:t>
      </w:r>
      <w:r w:rsidR="003408F0">
        <w:t xml:space="preserve"> </w:t>
      </w:r>
      <w:r>
        <w:t>I</w:t>
      </w:r>
      <w:r w:rsidR="003408F0">
        <w:t xml:space="preserve"> </w:t>
      </w:r>
      <w:r>
        <w:t>K</w:t>
      </w:r>
      <w:r w:rsidR="003408F0">
        <w:t xml:space="preserve"> </w:t>
      </w:r>
      <w:r>
        <w:t>A</w:t>
      </w:r>
      <w:r w:rsidR="003408F0">
        <w:t xml:space="preserve">  </w:t>
      </w:r>
      <w:r>
        <w:t>H</w:t>
      </w:r>
      <w:r w:rsidR="003408F0">
        <w:t xml:space="preserve"> </w:t>
      </w:r>
      <w:r>
        <w:t>R</w:t>
      </w:r>
      <w:r w:rsidR="003408F0">
        <w:t xml:space="preserve"> </w:t>
      </w:r>
      <w:r>
        <w:t>V</w:t>
      </w:r>
      <w:r w:rsidR="003408F0">
        <w:t xml:space="preserve"> </w:t>
      </w:r>
      <w:r>
        <w:t>A</w:t>
      </w:r>
      <w:r w:rsidR="003408F0">
        <w:t xml:space="preserve"> </w:t>
      </w:r>
      <w:r>
        <w:t>T</w:t>
      </w:r>
      <w:r w:rsidR="003408F0">
        <w:t xml:space="preserve"> </w:t>
      </w:r>
      <w:r>
        <w:t>S</w:t>
      </w:r>
      <w:r w:rsidR="003408F0">
        <w:t xml:space="preserve"> </w:t>
      </w:r>
      <w:r>
        <w:t>K</w:t>
      </w:r>
      <w:r w:rsidR="003408F0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D3710C">
        <w:t xml:space="preserve">po </w:t>
      </w:r>
      <w:r w:rsidR="009C1D35">
        <w:t>stečajnoj sutkinji</w:t>
      </w:r>
      <w:r w:rsidR="00CF5CF1">
        <w:t xml:space="preserve"> Nadi Roso, u stečajnom postupku nad dužnikom: </w:t>
      </w:r>
      <w:r w:rsidR="00D61958">
        <w:rPr>
          <w:b/>
          <w:color w:val="000000"/>
        </w:rPr>
        <w:t xml:space="preserve">stečajna masa iza VEGETUS d.o.o. za proizvodnju, trgovinu i usluge "u stečaju", OIB: 91293915748, MBS: 030179501, Vinkovci, </w:t>
      </w:r>
      <w:proofErr w:type="spellStart"/>
      <w:r w:rsidR="00D61958">
        <w:rPr>
          <w:b/>
          <w:color w:val="000000"/>
        </w:rPr>
        <w:t>Lapovačka</w:t>
      </w:r>
      <w:proofErr w:type="spellEnd"/>
      <w:r w:rsidR="00D61958">
        <w:rPr>
          <w:b/>
          <w:color w:val="000000"/>
        </w:rPr>
        <w:t xml:space="preserve"> 30</w:t>
      </w:r>
      <w:r w:rsidR="00CF5CF1">
        <w:rPr>
          <w:b/>
          <w:bCs/>
        </w:rPr>
        <w:t>,</w:t>
      </w:r>
      <w:r w:rsidR="00CF5CF1">
        <w:t xml:space="preserve"> dana </w:t>
      </w:r>
      <w:r w:rsidR="00D61958">
        <w:t>4. rujna 2018. g.,</w:t>
      </w:r>
    </w:p>
    <w:p w:rsidRDefault="00447DF3" w:rsidP="00447DF3" w:rsidR="00CF5CF1">
      <w:pPr>
        <w:tabs>
          <w:tab w:pos="3630" w:val="left"/>
          <w:tab w:pos="6660" w:val="left"/>
        </w:tabs>
        <w:jc w:val="both"/>
      </w:pPr>
      <w:r>
        <w:tab/>
      </w:r>
      <w:r>
        <w:tab/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3408F0" w:rsidP="00D61958" w:rsidR="003408F0" w:rsidRPr="00E82995">
      <w:pPr>
        <w:ind w:hanging="207" w:left="567"/>
        <w:jc w:val="both"/>
      </w:pPr>
      <w:r w:rsidRPr="00E82995">
        <w:rPr>
          <w:b/>
          <w:bCs/>
        </w:rPr>
        <w:t xml:space="preserve">I   Kupcu  </w:t>
      </w:r>
      <w:r w:rsidR="00D61958">
        <w:t xml:space="preserve">Općina </w:t>
      </w:r>
      <w:proofErr w:type="spellStart"/>
      <w:r w:rsidR="00D61958">
        <w:t>Magadenovac</w:t>
      </w:r>
      <w:proofErr w:type="spellEnd"/>
      <w:r w:rsidR="00D61958">
        <w:t xml:space="preserve">, </w:t>
      </w:r>
      <w:proofErr w:type="spellStart"/>
      <w:r w:rsidR="00D61958">
        <w:t>Magadenovac</w:t>
      </w:r>
      <w:proofErr w:type="spellEnd"/>
      <w:r w:rsidR="00D61958">
        <w:t>,Školska 1, OIB: 47221079851</w:t>
      </w:r>
      <w:r w:rsidRPr="00E82995">
        <w:rPr>
          <w:b/>
          <w:bCs/>
        </w:rPr>
        <w:t xml:space="preserve">, </w:t>
      </w:r>
      <w:r w:rsidRPr="00E82995">
        <w:t>predaj</w:t>
      </w:r>
      <w:r w:rsidR="00D61958">
        <w:t>e</w:t>
      </w:r>
      <w:r w:rsidRPr="00E82995">
        <w:t xml:space="preserve"> se u posjed nekretnin</w:t>
      </w:r>
      <w:r w:rsidR="00D61958">
        <w:t xml:space="preserve">a i to </w:t>
      </w:r>
      <w:r w:rsidR="00D61958">
        <w:rPr>
          <w:bCs/>
        </w:rPr>
        <w:t xml:space="preserve">upisana u zemljišnoknjižni odjel Donji Miholjac </w:t>
      </w:r>
      <w:proofErr w:type="spellStart"/>
      <w:r w:rsidR="00D61958">
        <w:rPr>
          <w:bCs/>
        </w:rPr>
        <w:t>zk.ul</w:t>
      </w:r>
      <w:proofErr w:type="spellEnd"/>
      <w:r w:rsidR="00D61958">
        <w:rPr>
          <w:bCs/>
        </w:rPr>
        <w:t xml:space="preserve">. br. 8 k.o. </w:t>
      </w:r>
      <w:proofErr w:type="spellStart"/>
      <w:r w:rsidR="00D61958">
        <w:rPr>
          <w:bCs/>
        </w:rPr>
        <w:t>Kućanci</w:t>
      </w:r>
      <w:proofErr w:type="spellEnd"/>
      <w:r w:rsidR="00D61958">
        <w:rPr>
          <w:bCs/>
        </w:rPr>
        <w:t xml:space="preserve">, </w:t>
      </w:r>
      <w:proofErr w:type="spellStart"/>
      <w:r w:rsidR="00D61958">
        <w:rPr>
          <w:bCs/>
        </w:rPr>
        <w:t>kč</w:t>
      </w:r>
      <w:proofErr w:type="spellEnd"/>
      <w:r w:rsidR="00D61958">
        <w:rPr>
          <w:bCs/>
        </w:rPr>
        <w:t>. br. 48, u naravi kuća, dvor, oranica u mjestu ukupne površine 942.</w:t>
      </w:r>
    </w:p>
    <w:p w:rsidRDefault="003408F0" w:rsidP="003408F0" w:rsidR="003408F0" w:rsidRPr="00E82995">
      <w:pPr>
        <w:ind w:hanging="567" w:left="567"/>
        <w:jc w:val="both"/>
      </w:pPr>
      <w:r w:rsidRPr="00E82995">
        <w:rPr>
          <w:b/>
        </w:rPr>
        <w:t xml:space="preserve">    II</w:t>
      </w:r>
      <w:r w:rsidRPr="00E82995">
        <w:t xml:space="preserve">   Zemljišnoknjižni  odjel  </w:t>
      </w:r>
      <w:r w:rsidR="00D61958">
        <w:t>Donji Miholjac</w:t>
      </w:r>
      <w:r w:rsidRPr="00E82995">
        <w:t xml:space="preserve"> izvršit će upis prava vlasništva na  nekretninama   u korist kupca</w:t>
      </w:r>
      <w:r w:rsidR="00D61958">
        <w:t xml:space="preserve"> iz točke I Zaključka</w:t>
      </w:r>
      <w:r w:rsidRPr="00E82995">
        <w:t xml:space="preserve"> i brisati  sva upisana prava, terete i zabilježbe  u odnosu na sljedeć</w:t>
      </w:r>
      <w:r w:rsidR="00D61958">
        <w:t>u</w:t>
      </w:r>
      <w:r w:rsidRPr="00E82995">
        <w:t xml:space="preserve"> nekretnin</w:t>
      </w:r>
      <w:r w:rsidR="00D61958">
        <w:t>u</w:t>
      </w:r>
      <w:r w:rsidRPr="00E82995">
        <w:t xml:space="preserve">: </w:t>
      </w:r>
    </w:p>
    <w:p w:rsidRDefault="003408F0" w:rsidP="003408F0" w:rsidR="003408F0" w:rsidRPr="00E82995">
      <w:pPr>
        <w:ind w:hanging="567" w:left="567"/>
        <w:jc w:val="both"/>
      </w:pPr>
    </w:p>
    <w:p w:rsidRDefault="00D61958" w:rsidP="00D61958" w:rsidR="003408F0" w:rsidRPr="00E82995">
      <w:pPr>
        <w:ind w:firstLine="705"/>
        <w:jc w:val="both"/>
      </w:pPr>
      <w:r>
        <w:rPr>
          <w:bCs/>
        </w:rPr>
        <w:t xml:space="preserve">upisana u zemljišnoknjižni odjel Donji Miholjac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br. 8 k.o. </w:t>
      </w:r>
      <w:proofErr w:type="spellStart"/>
      <w:r>
        <w:rPr>
          <w:bCs/>
        </w:rPr>
        <w:t>Kućanci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kč</w:t>
      </w:r>
      <w:proofErr w:type="spellEnd"/>
      <w:r>
        <w:rPr>
          <w:bCs/>
        </w:rPr>
        <w:t xml:space="preserve">. br. 48, u naravi kuća, dvor, oranica u mjestu ukupne površine 942 m2 </w:t>
      </w:r>
    </w:p>
    <w:p w:rsidRDefault="003408F0" w:rsidP="003408F0" w:rsidR="003408F0" w:rsidRPr="00E82995">
      <w:pPr>
        <w:tabs>
          <w:tab w:pos="390" w:val="left"/>
        </w:tabs>
        <w:ind w:left="390"/>
        <w:jc w:val="both"/>
      </w:pPr>
    </w:p>
    <w:p w:rsidRDefault="003408F0" w:rsidP="003408F0" w:rsidR="003408F0" w:rsidRPr="00D61958">
      <w:pPr>
        <w:tabs>
          <w:tab w:pos="15" w:val="left"/>
        </w:tabs>
        <w:ind w:hanging="45" w:left="15"/>
        <w:jc w:val="both"/>
      </w:pPr>
      <w:r w:rsidRPr="00D61958">
        <w:tab/>
        <w:t xml:space="preserve">    C  Teretovnica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28"/>
        <w:gridCol w:w="450"/>
        <w:gridCol w:w="4695"/>
        <w:gridCol w:w="450"/>
        <w:gridCol w:w="750"/>
        <w:gridCol w:w="435"/>
        <w:gridCol w:w="965"/>
        <w:gridCol w:w="522"/>
        <w:gridCol w:w="230"/>
      </w:tblGrid>
      <w:tr w:rsidTr="00D61958" w:rsidR="00D61958" w:rsidRPr="00D61958">
        <w:trPr>
          <w:gridAfter w:val="1"/>
          <w:wAfter w:type="dxa" w:w="300"/>
          <w:trHeight w:val="735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jc w:val="center"/>
              <w:rPr>
                <w:color w:val="333333"/>
              </w:rPr>
            </w:pPr>
            <w:r w:rsidRPr="00D61958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Primljeno 31.ožujka 2005. Z-467/2005.</w:t>
            </w:r>
            <w:r w:rsidRPr="00D61958">
              <w:rPr>
                <w:color w:val="000000"/>
              </w:rPr>
              <w:br/>
              <w:t xml:space="preserve">Na temelju Sporazuma o osiguranju novčane tražbine zasnivanjem založnog prava na nekretninama od 15.03.2005., </w:t>
            </w:r>
            <w:proofErr w:type="spellStart"/>
            <w:r w:rsidRPr="00D61958">
              <w:rPr>
                <w:color w:val="000000"/>
              </w:rPr>
              <w:t>solemniziranog</w:t>
            </w:r>
            <w:proofErr w:type="spellEnd"/>
            <w:r w:rsidRPr="00D61958">
              <w:rPr>
                <w:color w:val="000000"/>
              </w:rPr>
              <w:t xml:space="preserve"> po javnom bilježniku uknjižuje se pravo zaloga za glavnicu od </w:t>
            </w:r>
            <w:proofErr w:type="spellStart"/>
            <w:r w:rsidRPr="00D61958">
              <w:rPr>
                <w:color w:val="000000"/>
              </w:rPr>
              <w:t>stoosamdesetpettisuća</w:t>
            </w:r>
            <w:proofErr w:type="spellEnd"/>
            <w:r w:rsidRPr="00D61958">
              <w:rPr>
                <w:color w:val="000000"/>
              </w:rPr>
              <w:t xml:space="preserve"> kuna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185.000,00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jc w:val="center"/>
              <w:rPr>
                <w:color w:val="333333"/>
              </w:rPr>
            </w:pPr>
            <w:r w:rsidRPr="00D61958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Zaprimljeno 02.07.2018.g. pod brojem Z-14334/2018</w:t>
            </w:r>
            <w:r w:rsidRPr="00D61958">
              <w:rPr>
                <w:color w:val="000000"/>
              </w:rPr>
              <w:br/>
            </w:r>
            <w:r w:rsidRPr="00D61958">
              <w:rPr>
                <w:color w:val="000000"/>
              </w:rPr>
              <w:br/>
              <w:t>UKNJIŽBA, USTUPANJE ZALOŽNOG PRAVA, UGOVOR O USTUPU TRAŽBINE 17.12.2014, ANEKS UGOVORU O USTUPU TRAŽBINE 05.06.2018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na 1.1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b/>
                <w:bCs/>
                <w:color w:val="000000"/>
              </w:rPr>
              <w:t>B2  KAPITAL D.O.O. ZA POSLOVNE USLUGE, OIB: 57509775367, RADNIČKA CESTA 41, 10000 ZAGREB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b/>
                <w:bCs/>
                <w:color w:val="000000"/>
              </w:rPr>
              <w:t xml:space="preserve">2.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jc w:val="center"/>
              <w:rPr>
                <w:color w:val="333333"/>
              </w:rPr>
            </w:pPr>
            <w:r w:rsidRPr="00D61958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Primljeno 18.travnja 2005. Z-561/2005. Sporedni uložak</w:t>
            </w:r>
            <w:r w:rsidRPr="00D61958">
              <w:rPr>
                <w:color w:val="000000"/>
              </w:rPr>
              <w:br/>
              <w:t xml:space="preserve">Na temelju Ugovora o dugoročnom kreditu uz valutnu klauzulu broj: 28/2005-95016989 sa Sporazumom o osiguranju novčane tražbine zasnivanjem založnog prava na nekretninama od 14.03.2005. , </w:t>
            </w:r>
            <w:proofErr w:type="spellStart"/>
            <w:r w:rsidRPr="00D61958">
              <w:rPr>
                <w:color w:val="000000"/>
              </w:rPr>
              <w:t>solemniziranog</w:t>
            </w:r>
            <w:proofErr w:type="spellEnd"/>
            <w:r w:rsidRPr="00D61958">
              <w:rPr>
                <w:color w:val="000000"/>
              </w:rPr>
              <w:t xml:space="preserve"> po javnom bilježniku uknjižuje se pravo zaloga za glavnicu od </w:t>
            </w:r>
            <w:proofErr w:type="spellStart"/>
            <w:r w:rsidRPr="00D61958">
              <w:rPr>
                <w:color w:val="000000"/>
              </w:rPr>
              <w:t>pedesettisuća</w:t>
            </w:r>
            <w:proofErr w:type="spellEnd"/>
            <w:r w:rsidRPr="00D61958">
              <w:rPr>
                <w:color w:val="000000"/>
              </w:rPr>
              <w:t xml:space="preserve"> kuna na nekretnine upisane u A za korist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50.000,00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 xml:space="preserve">GLAVNA HIPOTEKA U </w:t>
            </w:r>
            <w:proofErr w:type="spellStart"/>
            <w:r w:rsidRPr="00D61958">
              <w:rPr>
                <w:color w:val="000000"/>
              </w:rPr>
              <w:t>Z.K</w:t>
            </w:r>
            <w:proofErr w:type="spellEnd"/>
            <w:r w:rsidRPr="00D61958">
              <w:rPr>
                <w:color w:val="000000"/>
              </w:rPr>
              <w:t>. ULOŠKU 604 K.O. BELIŠĆE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b/>
                <w:bCs/>
                <w:color w:val="000000"/>
              </w:rPr>
              <w:t xml:space="preserve">SLAVONSKA BANKA DD OSIJEK, PODRUŽNICA BELI MANASTIR, BELI MANASTIR, </w:t>
            </w:r>
            <w:proofErr w:type="spellStart"/>
            <w:r w:rsidRPr="00D61958">
              <w:rPr>
                <w:b/>
                <w:bCs/>
                <w:color w:val="000000"/>
              </w:rPr>
              <w:t>K.ZVONIMIRA</w:t>
            </w:r>
            <w:proofErr w:type="spellEnd"/>
            <w:r w:rsidRPr="00D61958">
              <w:rPr>
                <w:b/>
                <w:bCs/>
                <w:color w:val="000000"/>
              </w:rPr>
              <w:t xml:space="preserve"> 1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b/>
                <w:bCs/>
                <w:color w:val="000000"/>
              </w:rPr>
              <w:t xml:space="preserve">3.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jc w:val="center"/>
              <w:rPr>
                <w:color w:val="333333"/>
              </w:rPr>
            </w:pPr>
            <w:r w:rsidRPr="00D61958">
              <w:rPr>
                <w:color w:val="000000"/>
              </w:rPr>
              <w:t>3.1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Zaprimljeno 18.10.2007. broj Z-1538/07</w:t>
            </w:r>
            <w:r w:rsidRPr="00D61958">
              <w:rPr>
                <w:color w:val="000000"/>
              </w:rPr>
              <w:br/>
              <w:t xml:space="preserve">Na temelju Rješenja Trgovačkog suda u Osijeku br. VI-R1-108/07-3 od 15.10.2007. god. </w:t>
            </w:r>
            <w:proofErr w:type="spellStart"/>
            <w:r w:rsidRPr="00D61958">
              <w:rPr>
                <w:color w:val="000000"/>
              </w:rPr>
              <w:t>zabilježuje</w:t>
            </w:r>
            <w:proofErr w:type="spellEnd"/>
            <w:r w:rsidRPr="00D61958">
              <w:rPr>
                <w:color w:val="000000"/>
              </w:rPr>
              <w:t xml:space="preserve"> se zabrana otuđenja i opterećenja radi osiguranja novčane tražbine u iznosu od 121.196,62 kuna sa zakonskom zateznom kamatom kao i svim troškovima navedenim u rješenju i to </w:t>
            </w:r>
            <w:proofErr w:type="spellStart"/>
            <w:r w:rsidRPr="00D61958">
              <w:rPr>
                <w:color w:val="000000"/>
              </w:rPr>
              <w:t>predhodnom</w:t>
            </w:r>
            <w:proofErr w:type="spellEnd"/>
            <w:r w:rsidRPr="00D61958">
              <w:rPr>
                <w:color w:val="000000"/>
              </w:rPr>
              <w:t xml:space="preserve"> mjerom 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 xml:space="preserve">ZABILJEŽBA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b/>
                <w:bCs/>
                <w:color w:val="000000"/>
              </w:rPr>
              <w:t xml:space="preserve">4.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jc w:val="center"/>
              <w:rPr>
                <w:color w:val="333333"/>
              </w:rPr>
            </w:pPr>
            <w:r w:rsidRPr="00D61958">
              <w:rPr>
                <w:color w:val="000000"/>
              </w:rPr>
              <w:t>4.1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Zaprimljeno 14.11.2008. broj Z-1571/08</w:t>
            </w:r>
            <w:r w:rsidRPr="00D61958">
              <w:rPr>
                <w:color w:val="000000"/>
              </w:rPr>
              <w:br/>
              <w:t xml:space="preserve">Na temelju </w:t>
            </w:r>
            <w:proofErr w:type="spellStart"/>
            <w:r w:rsidRPr="00D61958">
              <w:rPr>
                <w:color w:val="000000"/>
              </w:rPr>
              <w:t>ovosudnog</w:t>
            </w:r>
            <w:proofErr w:type="spellEnd"/>
            <w:r w:rsidRPr="00D61958">
              <w:rPr>
                <w:color w:val="000000"/>
              </w:rPr>
              <w:t xml:space="preserve"> rješenja broj </w:t>
            </w:r>
            <w:proofErr w:type="spellStart"/>
            <w:r w:rsidRPr="00D61958">
              <w:rPr>
                <w:color w:val="000000"/>
              </w:rPr>
              <w:t>Ovr</w:t>
            </w:r>
            <w:proofErr w:type="spellEnd"/>
            <w:r w:rsidRPr="00D61958">
              <w:rPr>
                <w:color w:val="000000"/>
              </w:rPr>
              <w:t xml:space="preserve">.-310/08 od 14.11.2008. god. uknjižuje se pravo zaloga ( hipoteke) radi osiguranja novčane tražbine u iznosu od </w:t>
            </w:r>
            <w:proofErr w:type="spellStart"/>
            <w:r w:rsidRPr="00D61958">
              <w:rPr>
                <w:color w:val="000000"/>
              </w:rPr>
              <w:t>stodevedesettritisućedvjestočetrdesetdevet</w:t>
            </w:r>
            <w:proofErr w:type="spellEnd"/>
            <w:r w:rsidRPr="00D61958">
              <w:rPr>
                <w:color w:val="000000"/>
              </w:rPr>
              <w:t xml:space="preserve"> kuna i </w:t>
            </w:r>
            <w:proofErr w:type="spellStart"/>
            <w:r w:rsidRPr="00D61958">
              <w:rPr>
                <w:color w:val="000000"/>
              </w:rPr>
              <w:t>šezdesetjednu</w:t>
            </w:r>
            <w:proofErr w:type="spellEnd"/>
            <w:r w:rsidRPr="00D61958">
              <w:rPr>
                <w:color w:val="000000"/>
              </w:rPr>
              <w:t xml:space="preserve"> lipu sa zakonskom zateznom kamatom koje teku od 21.10.2008. god. pa do isplate, kao i troškova ovog postupka osiguranja u iznosu od 2.500,00 kuna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193.249,61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b/>
                <w:bCs/>
                <w:color w:val="000000"/>
              </w:rPr>
              <w:t>REPUBLIKA HRVATSKA - MINISTARSTVO FINANCIJA, POREZNA UPRAVA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jc w:val="center"/>
              <w:rPr>
                <w:color w:val="333333"/>
              </w:rPr>
            </w:pPr>
            <w:r w:rsidRPr="00D61958">
              <w:rPr>
                <w:color w:val="000000"/>
              </w:rPr>
              <w:t>4.2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proofErr w:type="spellStart"/>
            <w:r w:rsidRPr="00D61958">
              <w:rPr>
                <w:color w:val="000000"/>
              </w:rPr>
              <w:t>zabilježuje</w:t>
            </w:r>
            <w:proofErr w:type="spellEnd"/>
            <w:r w:rsidRPr="00D61958">
              <w:rPr>
                <w:color w:val="000000"/>
              </w:rPr>
              <w:t xml:space="preserve"> se da </w:t>
            </w:r>
            <w:proofErr w:type="spellStart"/>
            <w:r w:rsidRPr="00D61958">
              <w:rPr>
                <w:color w:val="000000"/>
              </w:rPr>
              <w:t>ovršivost</w:t>
            </w:r>
            <w:proofErr w:type="spellEnd"/>
            <w:r w:rsidRPr="00D61958">
              <w:rPr>
                <w:color w:val="000000"/>
              </w:rPr>
              <w:t xml:space="preserve"> tražbine ima učinak da se ovrha smije provesti i prema trećoj osobi koja je opterećenu nekretninu kasnije stekla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b/>
                <w:bCs/>
                <w:color w:val="000000"/>
              </w:rPr>
              <w:t xml:space="preserve">5.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</w:tr>
      <w:tr w:rsidTr="00D61958" w:rsidR="00D61958" w:rsidRPr="00D61958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jc w:val="center"/>
              <w:rPr>
                <w:color w:val="333333"/>
              </w:rPr>
            </w:pPr>
            <w:r w:rsidRPr="00D61958">
              <w:rPr>
                <w:color w:val="000000"/>
              </w:rPr>
              <w:t>5.1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Zaprimljeno 22.09.2010. broj Z-1795/10</w:t>
            </w:r>
            <w:r w:rsidRPr="00D61958">
              <w:rPr>
                <w:color w:val="000000"/>
              </w:rPr>
              <w:br/>
              <w:t xml:space="preserve">Na temelju </w:t>
            </w:r>
            <w:proofErr w:type="spellStart"/>
            <w:r w:rsidRPr="00D61958">
              <w:rPr>
                <w:color w:val="000000"/>
              </w:rPr>
              <w:t>ovosudnog</w:t>
            </w:r>
            <w:proofErr w:type="spellEnd"/>
            <w:r w:rsidRPr="00D61958">
              <w:rPr>
                <w:color w:val="000000"/>
              </w:rPr>
              <w:t xml:space="preserve"> rješenja br. </w:t>
            </w:r>
            <w:proofErr w:type="spellStart"/>
            <w:r w:rsidRPr="00D61958">
              <w:rPr>
                <w:color w:val="000000"/>
              </w:rPr>
              <w:t>Ovr</w:t>
            </w:r>
            <w:proofErr w:type="spellEnd"/>
            <w:r w:rsidRPr="00D61958">
              <w:rPr>
                <w:color w:val="000000"/>
              </w:rPr>
              <w:t xml:space="preserve">-927/10-3 od 22.09.2010. god. ovrha na nekretnine upisane u A I - </w:t>
            </w:r>
            <w:proofErr w:type="spellStart"/>
            <w:r w:rsidRPr="00D61958">
              <w:rPr>
                <w:color w:val="000000"/>
              </w:rPr>
              <w:t>zabilježuje</w:t>
            </w:r>
            <w:proofErr w:type="spellEnd"/>
            <w:r w:rsidRPr="00D61958">
              <w:rPr>
                <w:color w:val="000000"/>
              </w:rPr>
              <w:t xml:space="preserve"> se !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61958" w:rsidR="00D61958" w:rsidRPr="00D61958">
            <w:pPr>
              <w:rPr>
                <w:color w:val="333333"/>
              </w:rPr>
            </w:pPr>
            <w:r w:rsidRPr="00D61958">
              <w:rPr>
                <w:color w:val="000000"/>
              </w:rPr>
              <w:t>ZABILJEŽBA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D61958" w:rsidR="00D61958" w:rsidRPr="00D61958"/>
        </w:tc>
      </w:tr>
    </w:tbl>
    <w:p w:rsidRDefault="003408F0" w:rsidP="003408F0" w:rsidR="003408F0" w:rsidRPr="00E82995">
      <w:pPr>
        <w:tabs>
          <w:tab w:pos="0" w:val="left"/>
        </w:tabs>
        <w:jc w:val="both"/>
      </w:pPr>
    </w:p>
    <w:p w:rsidRDefault="003408F0" w:rsidP="003408F0" w:rsidR="003408F0" w:rsidRPr="00E82995">
      <w:pPr>
        <w:tabs>
          <w:tab w:pos="795" w:val="left"/>
        </w:tabs>
        <w:ind w:left="360"/>
        <w:jc w:val="both"/>
      </w:pPr>
    </w:p>
    <w:p w:rsidRDefault="003408F0" w:rsidP="003408F0" w:rsidR="003408F0" w:rsidRPr="00E82995">
      <w:pPr>
        <w:jc w:val="center"/>
      </w:pPr>
      <w:r w:rsidRPr="00E82995">
        <w:t>Obrazloženje</w:t>
      </w:r>
    </w:p>
    <w:p w:rsidRDefault="003408F0" w:rsidP="003408F0" w:rsidR="003408F0" w:rsidRPr="00E82995">
      <w:pPr>
        <w:jc w:val="both"/>
      </w:pPr>
    </w:p>
    <w:p w:rsidRDefault="003408F0" w:rsidP="003408F0" w:rsidR="003408F0" w:rsidRPr="00E82995">
      <w:pPr>
        <w:ind w:firstLine="708"/>
        <w:jc w:val="both"/>
      </w:pPr>
      <w:r w:rsidRPr="00E82995">
        <w:t>Kako je Rješenje ovog suda broj  6 St-</w:t>
      </w:r>
      <w:r w:rsidR="00D61958">
        <w:t>59</w:t>
      </w:r>
      <w:r w:rsidRPr="00E82995">
        <w:t>/15-</w:t>
      </w:r>
      <w:r w:rsidR="00D61958">
        <w:t>51</w:t>
      </w:r>
      <w:r w:rsidRPr="00E82995">
        <w:t xml:space="preserve">  od </w:t>
      </w:r>
      <w:r w:rsidR="00D61958">
        <w:t>20. lipnja 2018. g</w:t>
      </w:r>
      <w:r w:rsidRPr="00E82995">
        <w:t>. kojim se dosuđuju nekretnine iz t</w:t>
      </w:r>
      <w:r w:rsidR="00E246E6">
        <w:t xml:space="preserve">očke </w:t>
      </w:r>
      <w:r w:rsidRPr="00E82995">
        <w:t>I izreke ovoga zaključka, postalo pravomoć</w:t>
      </w:r>
      <w:r w:rsidR="00E246E6">
        <w:t xml:space="preserve">no dana </w:t>
      </w:r>
      <w:r w:rsidR="00D61958">
        <w:t>4. srpnja 2018</w:t>
      </w:r>
      <w:r w:rsidR="00E246E6">
        <w:t>. g.</w:t>
      </w:r>
      <w:r w:rsidRPr="00E82995">
        <w:t xml:space="preserve"> te kako je kupac u određenom mu roku  uplatio  cjelokupnu </w:t>
      </w:r>
      <w:proofErr w:type="spellStart"/>
      <w:r w:rsidRPr="00E82995">
        <w:t>kupovninu</w:t>
      </w:r>
      <w:proofErr w:type="spellEnd"/>
      <w:r w:rsidRPr="00E82995">
        <w:t xml:space="preserve"> u iznosu od </w:t>
      </w:r>
      <w:r w:rsidR="00D61958">
        <w:t>126.911,10</w:t>
      </w:r>
      <w:r w:rsidRPr="00E82995">
        <w:t xml:space="preserve"> kn </w:t>
      </w:r>
      <w:r w:rsidR="00E246E6">
        <w:t xml:space="preserve">dana </w:t>
      </w:r>
      <w:r w:rsidR="00D61958">
        <w:t>4. srpnja 2018</w:t>
      </w:r>
      <w:r w:rsidR="00E246E6">
        <w:t xml:space="preserve">. g. </w:t>
      </w:r>
      <w:r w:rsidRPr="00E82995">
        <w:t>odlučeno je kao u izreci zaključka, a temeljem čl. 107 i 108  st.4 Ovršnog zakona i čl. 164 Stečajnog zakona.</w:t>
      </w:r>
    </w:p>
    <w:p w:rsidRDefault="00E22E37" w:rsidP="00B85ADD" w:rsidR="00E22E37">
      <w:pPr>
        <w:jc w:val="both"/>
      </w:pPr>
    </w:p>
    <w:p w:rsidRDefault="00A52656" w:rsidP="00B85ADD" w:rsidR="00A52656">
      <w:pPr>
        <w:jc w:val="both"/>
      </w:pPr>
    </w:p>
    <w:p w:rsidRDefault="00A52656" w:rsidP="00B85ADD" w:rsidR="00A52656">
      <w:pPr>
        <w:jc w:val="both"/>
      </w:pPr>
    </w:p>
    <w:p w:rsidRDefault="000A10DC" w:rsidP="00D61958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D61958">
        <w:t>4. rujna 2018. g.</w:t>
      </w:r>
    </w:p>
    <w:p w:rsidRDefault="00061E89" w:rsidP="00061E89" w:rsidR="00E22E37">
      <w:pPr>
        <w:tabs>
          <w:tab w:pos="6195" w:val="left"/>
        </w:tabs>
        <w:ind w:left="1425"/>
      </w:pPr>
      <w:r>
        <w:tab/>
      </w: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A52656">
        <w:tab/>
      </w:r>
      <w:r w:rsidR="00A52656">
        <w:tab/>
      </w:r>
      <w:r w:rsidR="00A52656">
        <w:tab/>
      </w:r>
      <w:r w:rsidR="00A52656">
        <w:tab/>
        <w:t xml:space="preserve">        </w:t>
      </w:r>
      <w:r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061E89">
        <w:t>a</w:t>
      </w:r>
      <w:r>
        <w:t xml:space="preserve"> upravitelj</w:t>
      </w:r>
      <w:r w:rsidR="00061E89">
        <w:t>ica</w:t>
      </w:r>
      <w:r w:rsidR="003A416C">
        <w:t xml:space="preserve"> </w:t>
      </w:r>
      <w:r w:rsidR="00D61958">
        <w:t xml:space="preserve">Margareta </w:t>
      </w:r>
      <w:proofErr w:type="spellStart"/>
      <w:r w:rsidR="00D61958">
        <w:t>Bondža</w:t>
      </w:r>
      <w:proofErr w:type="spellEnd"/>
      <w:r w:rsidR="00D61958">
        <w:t xml:space="preserve">, Vinkovci, </w:t>
      </w:r>
      <w:proofErr w:type="spellStart"/>
      <w:r w:rsidR="00D61958">
        <w:t>Lapovačka</w:t>
      </w:r>
      <w:proofErr w:type="spellEnd"/>
      <w:r w:rsidR="00D61958">
        <w:t xml:space="preserve"> 30 uz podnesak B2 Kapital d.o.o. od 28.6.2018. g.</w:t>
      </w:r>
    </w:p>
    <w:p w:rsidRDefault="00D61958" w:rsidP="00EA19E1" w:rsidR="00D61958">
      <w:pPr>
        <w:pStyle w:val="Tijeloteksta"/>
        <w:numPr>
          <w:ilvl w:val="0"/>
          <w:numId w:val="5"/>
        </w:numPr>
      </w:pPr>
      <w:r>
        <w:t xml:space="preserve">Općina </w:t>
      </w:r>
      <w:proofErr w:type="spellStart"/>
      <w:r>
        <w:t>Magadenovac</w:t>
      </w:r>
      <w:proofErr w:type="spellEnd"/>
      <w:r>
        <w:t xml:space="preserve">, </w:t>
      </w:r>
      <w:proofErr w:type="spellStart"/>
      <w:r>
        <w:t>Magadenovac</w:t>
      </w:r>
      <w:proofErr w:type="spellEnd"/>
      <w:r>
        <w:t>,Školska 1</w:t>
      </w:r>
    </w:p>
    <w:p w:rsidRDefault="0076040E" w:rsidP="00EA19E1" w:rsidR="0076040E" w:rsidRPr="00E246E6">
      <w:pPr>
        <w:pStyle w:val="Tijeloteksta"/>
        <w:numPr>
          <w:ilvl w:val="0"/>
          <w:numId w:val="5"/>
        </w:numPr>
      </w:pPr>
      <w:r>
        <w:rPr>
          <w:bCs/>
        </w:rPr>
        <w:t>ŽDO Osijek</w:t>
      </w:r>
    </w:p>
    <w:p w:rsidRDefault="00D61958" w:rsidP="00EA19E1" w:rsidR="00D61958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>. odjel D. Miholjac</w:t>
      </w:r>
      <w:r w:rsidR="00043562">
        <w:t xml:space="preserve"> uz</w:t>
      </w:r>
      <w:r w:rsidR="000A10DC">
        <w:t xml:space="preserve"> rješenje o dosudi od </w:t>
      </w:r>
      <w:r>
        <w:t>20.6.2018.</w:t>
      </w:r>
      <w:r w:rsidR="00A52656">
        <w:t xml:space="preserve"> g.</w:t>
      </w:r>
      <w:r w:rsidR="0076040E">
        <w:t xml:space="preserve"> </w:t>
      </w:r>
      <w:r w:rsidR="000A10DC">
        <w:t>s potvrdom pravomoćnosti</w:t>
      </w:r>
      <w:r w:rsidR="0076040E">
        <w:t xml:space="preserve"> 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D61958" w:rsidP="00EA19E1" w:rsidR="00F7659F">
      <w:pPr>
        <w:pStyle w:val="Tijeloteksta"/>
        <w:numPr>
          <w:ilvl w:val="0"/>
          <w:numId w:val="5"/>
        </w:numPr>
      </w:pPr>
      <w:r>
        <w:t>K-4.10.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76040E" w:rsidP="006D1A38" w:rsidR="00F257CB">
      <w:pPr>
        <w:ind w:left="6480"/>
        <w:jc w:val="both"/>
      </w:pPr>
      <w:r>
        <w:t xml:space="preserve"> </w:t>
      </w:r>
      <w:r w:rsidR="000A10DC"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6AA" w:rsidR="00FA56AA">
      <w:r>
        <w:separator/>
      </w:r>
    </w:p>
  </w:endnote>
  <w:endnote w:id="0" w:type="continuationSeparator">
    <w:p w:rsidRDefault="00FA56AA" w:rsidR="00FA5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6AA" w:rsidR="00FA56AA">
      <w:r>
        <w:separator/>
      </w:r>
    </w:p>
  </w:footnote>
  <w:footnote w:id="0" w:type="continuationSeparator">
    <w:p w:rsidRDefault="00FA56AA" w:rsidR="00FA5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1A38">
      <w:rPr>
        <w:noProof/>
      </w:rPr>
      <w:t>2</w:t>
    </w:r>
    <w:r>
      <w:fldChar w:fldCharType="end"/>
    </w:r>
  </w:p>
  <w:p w:rsidRDefault="00D61958" w:rsidP="00D61958" w:rsidR="00D61958">
    <w:pPr>
      <w:jc w:val="right"/>
    </w:pPr>
    <w:r>
      <w:t>6 St-59/15-55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D61958">
      <w:t>59</w:t>
    </w:r>
    <w:r w:rsidR="00E246E6">
      <w:t>/15-</w:t>
    </w:r>
    <w:r w:rsidR="00D61958">
      <w:t>55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EFF2D6E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b w:val="false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0000005"/>
    <w:multiLevelType w:val="multilevel"/>
    <w:tmpl w:val="00000005"/>
    <w:name w:val="WW8Num5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000007"/>
    <w:multiLevelType w:val="multilevel"/>
    <w:tmpl w:val="00000007"/>
    <w:name w:val="WW8Num7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3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4">
    <w:nsid w:val="00000008"/>
    <w:multiLevelType w:val="multilevel"/>
    <w:tmpl w:val="00000008"/>
    <w:name w:val="WW8Num8"/>
    <w:lvl w:ilvl="0">
      <w:start w:val="18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5">
    <w:nsid w:val="00000009"/>
    <w:multiLevelType w:val="multilevel"/>
    <w:tmpl w:val="EFF2D6E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b w:val="false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6">
    <w:nsid w:val="0000000A"/>
    <w:multiLevelType w:val="multilevel"/>
    <w:tmpl w:val="0000000A"/>
    <w:name w:val="WW8Num10"/>
    <w:lvl w:ilvl="0">
      <w:start w:val="16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2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7">
    <w:nsid w:val="0000000B"/>
    <w:multiLevelType w:val="multilevel"/>
    <w:tmpl w:val="0000000B"/>
    <w:name w:val="WW8Num11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8">
    <w:nsid w:val="0000000C"/>
    <w:multiLevelType w:val="multilevel"/>
    <w:tmpl w:val="0000000C"/>
    <w:name w:val="WW8Num12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2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9">
    <w:nsid w:val="0000000D"/>
    <w:multiLevelType w:val="multilevel"/>
    <w:tmpl w:val="0000000D"/>
    <w:name w:val="WW8Num13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3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10">
    <w:nsid w:val="0000000E"/>
    <w:multiLevelType w:val="multilevel"/>
    <w:tmpl w:val="0000000E"/>
    <w:name w:val="WW8Num14"/>
    <w:lvl w:ilvl="0">
      <w:start w:val="18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11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3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0F2F3E05"/>
    <w:multiLevelType w:val="multilevel"/>
    <w:tmpl w:val="EFF2D6E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b w:val="false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5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1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0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21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22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24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3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3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3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6"/>
  </w:num>
  <w:num w:numId="2">
    <w:abstractNumId w:val="28"/>
  </w:num>
  <w:num w:numId="3">
    <w:abstractNumId w:val="30"/>
  </w:num>
  <w:num w:numId="4">
    <w:abstractNumId w:val="22"/>
  </w:num>
  <w:num w:numId="5">
    <w:abstractNumId w:val="29"/>
  </w:num>
  <w:num w:numId="6">
    <w:abstractNumId w:val="31"/>
  </w:num>
  <w:num w:numId="7">
    <w:abstractNumId w:val="32"/>
  </w:num>
  <w:num w:numId="8">
    <w:abstractNumId w:val="23"/>
  </w:num>
  <w:num w:numId="9">
    <w:abstractNumId w:val="33"/>
  </w:num>
  <w:num w:numId="10">
    <w:abstractNumId w:val="15"/>
  </w:num>
  <w:num w:numId="11">
    <w:abstractNumId w:val="21"/>
  </w:num>
  <w:num w:numId="12">
    <w:abstractNumId w:val="34"/>
  </w:num>
  <w:num w:numId="13">
    <w:abstractNumId w:val="13"/>
  </w:num>
  <w:num w:numId="14">
    <w:abstractNumId w:val="27"/>
  </w:num>
  <w:num w:numId="15">
    <w:abstractNumId w:val="18"/>
  </w:num>
  <w:num w:numId="16">
    <w:abstractNumId w:val="16"/>
  </w:num>
  <w:num w:numId="17">
    <w:abstractNumId w:val="17"/>
  </w:num>
  <w:num w:numId="18">
    <w:abstractNumId w:val="20"/>
  </w:num>
  <w:num w:numId="19">
    <w:abstractNumId w:val="19"/>
  </w:num>
  <w:num w:numId="20">
    <w:abstractNumId w:val="12"/>
  </w:num>
  <w:num w:numId="21">
    <w:abstractNumId w:val="25"/>
  </w:num>
  <w:num w:numId="22">
    <w:abstractNumId w:val="11"/>
  </w:num>
  <w:num w:numId="23">
    <w:abstractNumId w:val="24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5"/>
  </w:num>
  <w:num w:numId="30">
    <w:abstractNumId w:val="6"/>
  </w:num>
  <w:num w:numId="31">
    <w:abstractNumId w:val="7"/>
  </w:num>
  <w:num w:numId="32">
    <w:abstractNumId w:val="8"/>
  </w:num>
  <w:num w:numId="33">
    <w:abstractNumId w:val="9"/>
  </w:num>
  <w:num w:numId="34">
    <w:abstractNumId w:val="10"/>
  </w:num>
  <w:num w:numId="3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1012"/>
    <w:rsid w:val="000358A8"/>
    <w:rsid w:val="00037F02"/>
    <w:rsid w:val="00043562"/>
    <w:rsid w:val="0005668D"/>
    <w:rsid w:val="00061E89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16889"/>
    <w:rsid w:val="0012187C"/>
    <w:rsid w:val="0012580D"/>
    <w:rsid w:val="00141989"/>
    <w:rsid w:val="00155C69"/>
    <w:rsid w:val="00165DD6"/>
    <w:rsid w:val="0018343E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408F0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07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47DF3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048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1A38"/>
    <w:rsid w:val="006D6978"/>
    <w:rsid w:val="006F3607"/>
    <w:rsid w:val="006F4F1C"/>
    <w:rsid w:val="00734462"/>
    <w:rsid w:val="007344A9"/>
    <w:rsid w:val="00752C2B"/>
    <w:rsid w:val="0076040E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51AC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B72A4"/>
    <w:rsid w:val="009C1D35"/>
    <w:rsid w:val="009C4B66"/>
    <w:rsid w:val="009D4238"/>
    <w:rsid w:val="009E299F"/>
    <w:rsid w:val="00A33C2B"/>
    <w:rsid w:val="00A3682D"/>
    <w:rsid w:val="00A41D6B"/>
    <w:rsid w:val="00A52656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3710C"/>
    <w:rsid w:val="00D4088D"/>
    <w:rsid w:val="00D42D3E"/>
    <w:rsid w:val="00D446EF"/>
    <w:rsid w:val="00D57538"/>
    <w:rsid w:val="00D61958"/>
    <w:rsid w:val="00D6245A"/>
    <w:rsid w:val="00DA30BE"/>
    <w:rsid w:val="00DC6F29"/>
    <w:rsid w:val="00DE2427"/>
    <w:rsid w:val="00DE6DA3"/>
    <w:rsid w:val="00E14E17"/>
    <w:rsid w:val="00E14F81"/>
    <w:rsid w:val="00E20D25"/>
    <w:rsid w:val="00E22E37"/>
    <w:rsid w:val="00E246E6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A56AA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A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D1A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1A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A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A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A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D1A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1A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A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A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16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3472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6581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28646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242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38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534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7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62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504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2129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96048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57929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7808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232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70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91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296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219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81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60688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22060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25299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294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09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822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641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777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8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80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48598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095267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14850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1441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2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564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74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154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32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4528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96946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87841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6066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951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4464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185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2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3890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69712489132</item>
      <item>, OIB 81085118009</item>
      <item>, OIB null</item>
      <item>, OIB 64546066176</item>
    </izvorni_sadrzaj>
    <derivirana_varijabla naziv="DomainObject.Predmet.SudioniciListNazivOIB_1">
      <item>, OIB null</item>
      <item>, OIB null</item>
      <item>, OIB 69712489132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8D5B9-CB52-4159-821D-E6EBBEAF2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640</properties:Words>
  <properties:Characters>3486</properties:Characters>
  <properties:Lines>244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2018-09-04T07:53:00Z</dcterms:created>
  <dc:creator>banka</dc:creator>
  <cp:lastModifiedBy>Danijela Sekulić</cp:lastModifiedBy>
  <cp:lastPrinted>2018-09-04T07:50:00Z</cp:lastPrinted>
  <dcterms:modified xmlns:xsi="http://www.w3.org/2001/XMLSchema-instance" xsi:type="dcterms:W3CDTF">2018-09-04T07:53:00Z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(VEGETUS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