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950c" w14:paraId="cd0950c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28/15-115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>PRVI MAJ d.d. "u stečaju" Laslovo, V. Nazora bb, OIB: 23591550147, MBS: 030013204</w:t>
      </w:r>
      <w:r>
        <w:rPr>
          <w:b/>
        </w:rPr>
        <w:t xml:space="preserve"> </w:t>
      </w:r>
      <w:r>
        <w:t xml:space="preserve">dana </w:t>
      </w:r>
      <w:r w:rsidR="00721186">
        <w:t>18. siječnja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721186">
        <w:rPr>
          <w:b/>
          <w:bCs/>
        </w:rPr>
        <w:t>sedma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>PRVI MAJ d.d. "u stečaju" Laslovo, V. Nazora bb,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>nekretnina koja se vodi kod Općinskog suda u Osijeku zemljišnoknjižni odjel Osijek zk. ul. 580 k.o. Laslovo: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1041 (dvorište na površiti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4E7287" w:rsidR="004E7287" w:rsidRPr="00F92BB4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721186" w:rsidRPr="00721186">
        <w:rPr>
          <w:b/>
          <w:bCs/>
        </w:rPr>
        <w:t>1.777.231,75</w:t>
      </w:r>
      <w:r w:rsidR="00721186">
        <w:rPr>
          <w:bCs/>
        </w:rPr>
        <w:t xml:space="preserve"> </w:t>
      </w:r>
      <w:r w:rsidR="00721186" w:rsidRPr="00721186">
        <w:rPr>
          <w:b/>
          <w:bCs/>
        </w:rPr>
        <w:t>kn</w:t>
      </w:r>
      <w:r w:rsidRPr="00F92BB4">
        <w:rPr>
          <w:b/>
          <w:bCs/>
        </w:rPr>
        <w:t>.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721186">
        <w:rPr>
          <w:b/>
        </w:rPr>
        <w:t>sedma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721186">
        <w:rPr>
          <w:b/>
          <w:bCs/>
        </w:rPr>
        <w:t>21. veljače</w:t>
      </w:r>
      <w:r>
        <w:rPr>
          <w:b/>
          <w:bCs/>
        </w:rPr>
        <w:t xml:space="preserve"> 201</w:t>
      </w:r>
      <w:r w:rsidR="00F92BB4">
        <w:rPr>
          <w:b/>
          <w:bCs/>
        </w:rPr>
        <w:t>7</w:t>
      </w:r>
      <w:r>
        <w:rPr>
          <w:b/>
          <w:bCs/>
        </w:rPr>
        <w:t>. g. u 10,</w:t>
      </w:r>
      <w:r w:rsidR="00721186">
        <w:rPr>
          <w:b/>
          <w:bCs/>
        </w:rPr>
        <w:t>3</w:t>
      </w:r>
      <w:r w:rsidR="00F92BB4">
        <w:rPr>
          <w:b/>
          <w:bCs/>
        </w:rPr>
        <w:t>0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>a razlučni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28/15-115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721186">
        <w:rPr>
          <w:rFonts w:hAnsi="Times New Roman" w:ascii="Times New Roman"/>
          <w:sz w:val="24"/>
          <w:szCs w:val="24"/>
        </w:rPr>
        <w:t>28/15-115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Mirsad Demirović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E7287" w:rsidP="004E7287" w:rsidR="004E7287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>PRVI MAJ d.d. "u stečaju" Laslovo, V. Nazora bb, OIB: 23591550147, MBS: 030013204</w:t>
      </w:r>
      <w:r>
        <w:t>,</w:t>
      </w:r>
      <w:r>
        <w:rPr>
          <w:bCs/>
        </w:rPr>
        <w:t xml:space="preserve"> za stečajnog upravitelja imenovan je Mirsad Demirović iz Gunje a stečajnu masu čine nekretnine  koje su predmet ove prodaje, a koje su opterećene razlučnim pravom.</w:t>
      </w: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721186">
        <w:rPr>
          <w:bCs/>
        </w:rPr>
        <w:t>18. siječnja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721186">
        <w:t>18. siječnja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>
        <w:t>Mirsad Demirović iz Gunje,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za PBZ – odvjetnik Zoran Puljiz, Zagreb, Grahoreva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Pr="00B62172">
        <w:rPr>
          <w:sz w:val="22"/>
          <w:szCs w:val="22"/>
        </w:rPr>
        <w:t>ogl.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721186">
        <w:rPr>
          <w:sz w:val="22"/>
          <w:szCs w:val="22"/>
        </w:rPr>
        <w:t>21.2.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6B0BD8" w:rsidR="001512AF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063" w:rsidR="00567063">
      <w:r>
        <w:separator/>
      </w:r>
    </w:p>
  </w:endnote>
  <w:endnote w:id="0" w:type="continuationSeparator">
    <w:p w:rsidRDefault="00567063" w:rsidR="00567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063" w:rsidR="00567063">
      <w:r>
        <w:separator/>
      </w:r>
    </w:p>
  </w:footnote>
  <w:footnote w:id="0" w:type="continuationSeparator">
    <w:p w:rsidRDefault="00567063" w:rsidR="00567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0BD8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67063"/>
    <w:rsid w:val="005B3371"/>
    <w:rsid w:val="006B0BD8"/>
    <w:rsid w:val="00721186"/>
    <w:rsid w:val="0073570A"/>
    <w:rsid w:val="007808B1"/>
    <w:rsid w:val="00894AC6"/>
    <w:rsid w:val="00A01D6E"/>
    <w:rsid w:val="00A618AE"/>
    <w:rsid w:val="00A71FFE"/>
    <w:rsid w:val="00A738BB"/>
    <w:rsid w:val="00B62172"/>
    <w:rsid w:val="00B9197E"/>
    <w:rsid w:val="00BA7715"/>
    <w:rsid w:val="00C825B7"/>
    <w:rsid w:val="00D16A89"/>
    <w:rsid w:val="00E347D5"/>
    <w:rsid w:val="00E44EC2"/>
    <w:rsid w:val="00E51A63"/>
    <w:rsid w:val="00F9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0B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0B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B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B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B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0B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B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B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B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B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5135</properties:Characters>
  <properties:Lines>159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6515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2017-01-18T12:03:00Z</dcterms:created>
  <dc:creator>Korisnik</dc:creator>
  <cp:lastModifiedBy>Danijela Sekulić</cp:lastModifiedBy>
  <cp:lastPrinted>2017-01-18T11:58:00Z</cp:lastPrinted>
  <dcterms:modified xmlns:xsi="http://www.w3.org/2001/XMLSchema-instance" xsi:type="dcterms:W3CDTF">2017-01-18T12:03:00Z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