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b43d3" w14:paraId="88b43d3" w:rsidRDefault="000D6BA8" w:rsidP="00C62C16" w:rsidR="000D6BA8" w:rsidRPr="00B90E57">
      <w:pPr>
        <w:jc w:val="both"/>
        <w15:collapsed w:val="false"/>
        <w:rPr>
          <w:bCs/>
          <w:sz w:val="24"/>
          <w:szCs w:val="24"/>
        </w:rPr>
      </w:pPr>
      <w:bookmarkStart w:name="_GoBack" w:id="0"/>
      <w:bookmarkEnd w:id="0"/>
      <w:r w:rsidRPr="00B90E57">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B90E57">
        <w:rPr>
          <w:bCs/>
          <w:sz w:val="24"/>
          <w:szCs w:val="24"/>
        </w:rPr>
        <w:t xml:space="preserve">                                                                                                                             </w:t>
      </w:r>
    </w:p>
    <w:p w:rsidRDefault="00071633" w:rsidP="00C62C16" w:rsidR="00071633" w:rsidRPr="00B90E57">
      <w:pPr>
        <w:jc w:val="both"/>
        <w:rPr>
          <w:bCs/>
          <w:sz w:val="24"/>
          <w:szCs w:val="24"/>
        </w:rPr>
      </w:pPr>
      <w:r w:rsidRPr="00B90E57">
        <w:rPr>
          <w:bCs/>
          <w:sz w:val="24"/>
          <w:szCs w:val="24"/>
        </w:rPr>
        <w:t xml:space="preserve">REPUBLIKA HRVATSKA </w:t>
      </w:r>
    </w:p>
    <w:p w:rsidRDefault="00071633" w:rsidP="00C62C16" w:rsidR="00071633" w:rsidRPr="00B90E57">
      <w:pPr>
        <w:jc w:val="both"/>
        <w:rPr>
          <w:bCs/>
          <w:sz w:val="24"/>
          <w:szCs w:val="24"/>
        </w:rPr>
      </w:pPr>
      <w:r w:rsidRPr="00B90E57">
        <w:rPr>
          <w:bCs/>
          <w:sz w:val="24"/>
          <w:szCs w:val="24"/>
        </w:rPr>
        <w:t>TRGOVAČKI SUD U ZAGREBU</w:t>
      </w:r>
    </w:p>
    <w:p w:rsidRDefault="00071633" w:rsidP="00C6522F" w:rsidR="00853FF6" w:rsidRPr="00B90E57">
      <w:pPr>
        <w:jc w:val="right"/>
        <w:rPr>
          <w:bCs/>
          <w:sz w:val="24"/>
          <w:szCs w:val="24"/>
        </w:rPr>
      </w:pPr>
      <w:r w:rsidRPr="00B90E57">
        <w:rPr>
          <w:bCs/>
          <w:sz w:val="24"/>
          <w:szCs w:val="24"/>
        </w:rPr>
        <w:t>Zagreb, Amruševa 2/II</w:t>
      </w:r>
      <w:r w:rsidR="005568C5" w:rsidRPr="00B90E57">
        <w:rPr>
          <w:bCs/>
          <w:sz w:val="24"/>
          <w:szCs w:val="24"/>
        </w:rPr>
        <w:tab/>
      </w:r>
      <w:r w:rsidR="005568C5" w:rsidRPr="00B90E57">
        <w:rPr>
          <w:bCs/>
          <w:sz w:val="24"/>
          <w:szCs w:val="24"/>
        </w:rPr>
        <w:tab/>
      </w:r>
      <w:r w:rsidR="005568C5" w:rsidRPr="00B90E57">
        <w:rPr>
          <w:bCs/>
          <w:sz w:val="24"/>
          <w:szCs w:val="24"/>
        </w:rPr>
        <w:tab/>
      </w:r>
      <w:r w:rsidR="005568C5" w:rsidRPr="00B90E57">
        <w:rPr>
          <w:bCs/>
          <w:sz w:val="24"/>
          <w:szCs w:val="24"/>
        </w:rPr>
        <w:tab/>
        <w:t xml:space="preserve">        </w:t>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Pr="00B90E57">
        <w:rPr>
          <w:bCs/>
          <w:sz w:val="24"/>
          <w:szCs w:val="24"/>
        </w:rPr>
        <w:t xml:space="preserve">                                                                           48</w:t>
      </w:r>
      <w:r w:rsidR="00EA2F22" w:rsidRPr="00B90E57">
        <w:rPr>
          <w:bCs/>
          <w:sz w:val="24"/>
          <w:szCs w:val="24"/>
        </w:rPr>
        <w:t>.</w:t>
      </w:r>
      <w:r w:rsidR="00B84EFD" w:rsidRPr="00B90E57">
        <w:rPr>
          <w:bCs/>
          <w:sz w:val="24"/>
          <w:szCs w:val="24"/>
        </w:rPr>
        <w:t xml:space="preserve"> St-</w:t>
      </w:r>
      <w:r w:rsidR="003A7E64">
        <w:rPr>
          <w:bCs/>
          <w:sz w:val="24"/>
          <w:szCs w:val="24"/>
        </w:rPr>
        <w:t>2704/17</w:t>
      </w:r>
    </w:p>
    <w:p w:rsidRDefault="00853FF6" w:rsidP="00C62C16" w:rsidR="00853FF6" w:rsidRPr="00B90E57">
      <w:pPr>
        <w:jc w:val="both"/>
        <w:rPr>
          <w:bCs/>
          <w:sz w:val="24"/>
          <w:szCs w:val="24"/>
        </w:rPr>
      </w:pPr>
    </w:p>
    <w:p w:rsidRDefault="00853FF6" w:rsidP="00C6522F" w:rsidR="00853FF6" w:rsidRPr="00B90E57">
      <w:pPr>
        <w:pStyle w:val="Naslov3"/>
        <w:rPr>
          <w:b w:val="false"/>
          <w:bCs/>
          <w:szCs w:val="24"/>
        </w:rPr>
      </w:pPr>
      <w:r w:rsidRPr="00B90E57">
        <w:rPr>
          <w:b w:val="false"/>
          <w:bCs/>
          <w:szCs w:val="24"/>
        </w:rPr>
        <w:t>Z A P I S N I K</w:t>
      </w:r>
    </w:p>
    <w:p w:rsidRDefault="00071633" w:rsidP="00C6522F" w:rsidR="00853FF6" w:rsidRPr="00B90E57">
      <w:pPr>
        <w:pStyle w:val="Naslov1"/>
        <w:jc w:val="center"/>
        <w:rPr>
          <w:b w:val="false"/>
          <w:bCs/>
          <w:szCs w:val="24"/>
        </w:rPr>
      </w:pPr>
      <w:r w:rsidRPr="00B90E57">
        <w:rPr>
          <w:b w:val="false"/>
          <w:bCs/>
          <w:szCs w:val="24"/>
        </w:rPr>
        <w:t>S</w:t>
      </w:r>
      <w:r w:rsidR="00853FF6" w:rsidRPr="00B90E57">
        <w:rPr>
          <w:b w:val="false"/>
          <w:bCs/>
          <w:szCs w:val="24"/>
        </w:rPr>
        <w:t xml:space="preserve"> ISPITNOG ROČIŠTA</w:t>
      </w:r>
    </w:p>
    <w:p w:rsidRDefault="005A3188" w:rsidP="00C62C16" w:rsidR="005A3188" w:rsidRPr="00B90E57">
      <w:pPr>
        <w:jc w:val="both"/>
        <w:rPr>
          <w:sz w:val="24"/>
          <w:szCs w:val="24"/>
        </w:rPr>
      </w:pPr>
    </w:p>
    <w:p w:rsidRDefault="009919F7" w:rsidP="00C62C16" w:rsidR="00BF1405" w:rsidRPr="00B90E57">
      <w:pPr>
        <w:pStyle w:val="Bezproreda"/>
        <w:jc w:val="both"/>
        <w:rPr>
          <w:rFonts w:hAnsi="Times New Roman" w:ascii="Times New Roman"/>
          <w:sz w:val="24"/>
          <w:szCs w:val="24"/>
        </w:rPr>
      </w:pPr>
      <w:r w:rsidRPr="00B90E57">
        <w:rPr>
          <w:rFonts w:hAnsi="Times New Roman" w:ascii="Times New Roman"/>
          <w:bCs/>
          <w:sz w:val="24"/>
          <w:szCs w:val="24"/>
        </w:rPr>
        <w:t xml:space="preserve">održanog dana </w:t>
      </w:r>
      <w:r w:rsidR="003A7E64">
        <w:rPr>
          <w:rFonts w:hAnsi="Times New Roman" w:ascii="Times New Roman"/>
          <w:bCs/>
          <w:sz w:val="24"/>
          <w:szCs w:val="24"/>
        </w:rPr>
        <w:t>5</w:t>
      </w:r>
      <w:r w:rsidR="006A3461">
        <w:rPr>
          <w:rFonts w:hAnsi="Times New Roman" w:ascii="Times New Roman"/>
          <w:bCs/>
          <w:sz w:val="24"/>
          <w:szCs w:val="24"/>
        </w:rPr>
        <w:t>. ožujka</w:t>
      </w:r>
      <w:r w:rsidR="00B30A32" w:rsidRPr="00B90E57">
        <w:rPr>
          <w:rFonts w:hAnsi="Times New Roman" w:ascii="Times New Roman"/>
          <w:bCs/>
          <w:sz w:val="24"/>
          <w:szCs w:val="24"/>
        </w:rPr>
        <w:t xml:space="preserve"> 2019</w:t>
      </w:r>
      <w:r w:rsidRPr="00B90E57">
        <w:rPr>
          <w:rFonts w:hAnsi="Times New Roman" w:ascii="Times New Roman"/>
          <w:bCs/>
          <w:sz w:val="24"/>
          <w:szCs w:val="24"/>
        </w:rPr>
        <w:t>. na Trgovačkom sudu u Zagrebu, Amruševa</w:t>
      </w:r>
      <w:r w:rsidR="00B30A32" w:rsidRPr="00B90E57">
        <w:rPr>
          <w:rFonts w:hAnsi="Times New Roman" w:ascii="Times New Roman"/>
          <w:bCs/>
          <w:sz w:val="24"/>
          <w:szCs w:val="24"/>
        </w:rPr>
        <w:t xml:space="preserve"> 2/II, soba 93/II kat, UZ</w:t>
      </w:r>
      <w:r w:rsidRPr="00B90E57">
        <w:rPr>
          <w:rFonts w:hAnsi="Times New Roman" w:ascii="Times New Roman"/>
          <w:bCs/>
          <w:sz w:val="24"/>
          <w:szCs w:val="24"/>
        </w:rPr>
        <w:t xml:space="preserve"> u stečajnom predmetu nad </w:t>
      </w:r>
      <w:r w:rsidR="0038417C" w:rsidRPr="00B90E57">
        <w:rPr>
          <w:rFonts w:hAnsi="Times New Roman" w:ascii="Times New Roman"/>
          <w:bCs/>
          <w:sz w:val="24"/>
          <w:szCs w:val="24"/>
        </w:rPr>
        <w:t xml:space="preserve">stečajnim dužnikom </w:t>
      </w:r>
      <w:r w:rsidR="00C83C7F" w:rsidRPr="00C83C7F">
        <w:rPr>
          <w:rFonts w:hAnsi="Times New Roman" w:ascii="Times New Roman"/>
          <w:sz w:val="24"/>
          <w:szCs w:val="24"/>
        </w:rPr>
        <w:t xml:space="preserve">MIRNA VICTUS d.o.o. </w:t>
      </w:r>
      <w:r w:rsidR="00C83C7F">
        <w:rPr>
          <w:rFonts w:hAnsi="Times New Roman" w:ascii="Times New Roman"/>
          <w:sz w:val="24"/>
          <w:szCs w:val="24"/>
        </w:rPr>
        <w:t xml:space="preserve">– u stečaju, </w:t>
      </w:r>
      <w:r w:rsidR="00C83C7F" w:rsidRPr="00C83C7F">
        <w:rPr>
          <w:rFonts w:hAnsi="Times New Roman" w:ascii="Times New Roman"/>
          <w:sz w:val="24"/>
          <w:szCs w:val="24"/>
        </w:rPr>
        <w:t>za trgovinu i ugostiteljstvo, iz Karlovca, Jana Masaryka 2, OIB: 85771310260</w:t>
      </w:r>
    </w:p>
    <w:p w:rsidRDefault="000834CF" w:rsidP="00C62C16" w:rsidR="000834CF" w:rsidRPr="00B90E57">
      <w:pPr>
        <w:pStyle w:val="Bezproreda"/>
        <w:jc w:val="both"/>
        <w:rPr>
          <w:rFonts w:hAnsi="Times New Roman" w:ascii="Times New Roman"/>
          <w:sz w:val="24"/>
          <w:szCs w:val="24"/>
        </w:rPr>
      </w:pPr>
    </w:p>
    <w:p w:rsidRDefault="00853FF6" w:rsidP="00C62C16" w:rsidR="00853FF6" w:rsidRPr="00B90E57">
      <w:pPr>
        <w:pStyle w:val="Bezproreda"/>
        <w:jc w:val="both"/>
        <w:rPr>
          <w:rFonts w:hAnsi="Times New Roman" w:ascii="Times New Roman"/>
          <w:bCs/>
          <w:sz w:val="24"/>
          <w:szCs w:val="24"/>
        </w:rPr>
      </w:pPr>
      <w:r w:rsidRPr="00B90E57">
        <w:rPr>
          <w:rFonts w:hAnsi="Times New Roman" w:ascii="Times New Roman"/>
          <w:bCs/>
          <w:sz w:val="24"/>
          <w:szCs w:val="24"/>
        </w:rPr>
        <w:t>Nazočni od suda:</w:t>
      </w:r>
    </w:p>
    <w:p w:rsidRDefault="00071633" w:rsidP="00C62C16" w:rsidR="00853FF6" w:rsidRPr="00B90E57">
      <w:pPr>
        <w:jc w:val="both"/>
        <w:rPr>
          <w:bCs/>
          <w:sz w:val="24"/>
          <w:szCs w:val="24"/>
        </w:rPr>
      </w:pPr>
      <w:r w:rsidRPr="00B90E57">
        <w:rPr>
          <w:bCs/>
          <w:sz w:val="24"/>
          <w:szCs w:val="24"/>
        </w:rPr>
        <w:t>Vesna Sremac Šoštar</w:t>
      </w:r>
      <w:r w:rsidR="004642DE" w:rsidRPr="00B90E57">
        <w:rPr>
          <w:bCs/>
          <w:sz w:val="24"/>
          <w:szCs w:val="24"/>
        </w:rPr>
        <w:t xml:space="preserve">, </w:t>
      </w:r>
      <w:r w:rsidR="00853FF6" w:rsidRPr="00B90E57">
        <w:rPr>
          <w:bCs/>
          <w:sz w:val="24"/>
          <w:szCs w:val="24"/>
        </w:rPr>
        <w:t>sudac</w:t>
      </w:r>
    </w:p>
    <w:p w:rsidRDefault="00610D69" w:rsidP="00126873" w:rsidR="00853FF6" w:rsidRPr="00B90E57">
      <w:pPr>
        <w:tabs>
          <w:tab w:pos="8364" w:val="left"/>
        </w:tabs>
        <w:jc w:val="both"/>
        <w:rPr>
          <w:bCs/>
          <w:sz w:val="24"/>
          <w:szCs w:val="24"/>
        </w:rPr>
      </w:pPr>
      <w:r>
        <w:rPr>
          <w:bCs/>
          <w:sz w:val="24"/>
          <w:szCs w:val="24"/>
        </w:rPr>
        <w:t>Vinka Mihalinčić</w:t>
      </w:r>
      <w:r w:rsidR="00853FF6" w:rsidRPr="00B90E57">
        <w:rPr>
          <w:bCs/>
          <w:sz w:val="24"/>
          <w:szCs w:val="24"/>
        </w:rPr>
        <w:t>, zapisničar</w:t>
      </w:r>
      <w:r w:rsidR="00126873" w:rsidRPr="00B90E57">
        <w:rPr>
          <w:bCs/>
          <w:sz w:val="24"/>
          <w:szCs w:val="24"/>
        </w:rPr>
        <w:tab/>
      </w:r>
    </w:p>
    <w:p w:rsidRDefault="00853FF6" w:rsidP="00C62C16" w:rsidR="00853FF6" w:rsidRPr="00B90E57">
      <w:pPr>
        <w:jc w:val="both"/>
        <w:rPr>
          <w:bCs/>
          <w:sz w:val="24"/>
          <w:szCs w:val="24"/>
        </w:rPr>
      </w:pPr>
    </w:p>
    <w:p w:rsidRDefault="00853FF6" w:rsidP="00C62C16" w:rsidR="009835DE" w:rsidRPr="00B90E57">
      <w:pPr>
        <w:jc w:val="both"/>
        <w:rPr>
          <w:sz w:val="24"/>
          <w:szCs w:val="24"/>
        </w:rPr>
      </w:pPr>
      <w:r w:rsidRPr="00B90E57">
        <w:rPr>
          <w:sz w:val="24"/>
          <w:szCs w:val="24"/>
        </w:rPr>
        <w:t>Utvrđuje se da je pristu</w:t>
      </w:r>
      <w:r w:rsidR="002A3A8D" w:rsidRPr="00B90E57">
        <w:rPr>
          <w:sz w:val="24"/>
          <w:szCs w:val="24"/>
        </w:rPr>
        <w:t>pio</w:t>
      </w:r>
      <w:r w:rsidRPr="00B90E57">
        <w:rPr>
          <w:sz w:val="24"/>
          <w:szCs w:val="24"/>
        </w:rPr>
        <w:t xml:space="preserve"> stečajn</w:t>
      </w:r>
      <w:r w:rsidR="002A3A8D" w:rsidRPr="00B90E57">
        <w:rPr>
          <w:sz w:val="24"/>
          <w:szCs w:val="24"/>
        </w:rPr>
        <w:t>i</w:t>
      </w:r>
      <w:r w:rsidR="00DC6824" w:rsidRPr="00B90E57">
        <w:rPr>
          <w:sz w:val="24"/>
          <w:szCs w:val="24"/>
        </w:rPr>
        <w:t xml:space="preserve"> </w:t>
      </w:r>
      <w:r w:rsidR="00A63F46" w:rsidRPr="00B90E57">
        <w:rPr>
          <w:sz w:val="24"/>
          <w:szCs w:val="24"/>
        </w:rPr>
        <w:t>upravitelj</w:t>
      </w:r>
      <w:r w:rsidR="00532F34" w:rsidRPr="00B90E57">
        <w:rPr>
          <w:sz w:val="24"/>
          <w:szCs w:val="24"/>
        </w:rPr>
        <w:t xml:space="preserve"> </w:t>
      </w:r>
      <w:r w:rsidR="00C83C7F">
        <w:rPr>
          <w:sz w:val="24"/>
          <w:szCs w:val="24"/>
        </w:rPr>
        <w:t>Martin Lukin</w:t>
      </w:r>
    </w:p>
    <w:p w:rsidRDefault="00B23978" w:rsidP="00C62C16" w:rsidR="00954230" w:rsidRPr="00B90E57">
      <w:pPr>
        <w:tabs>
          <w:tab w:pos="7741" w:val="left"/>
        </w:tabs>
        <w:jc w:val="both"/>
        <w:rPr>
          <w:bCs/>
          <w:sz w:val="24"/>
          <w:szCs w:val="24"/>
        </w:rPr>
      </w:pPr>
      <w:r w:rsidRPr="00B90E57">
        <w:rPr>
          <w:bCs/>
          <w:sz w:val="24"/>
          <w:szCs w:val="24"/>
        </w:rPr>
        <w:tab/>
      </w:r>
    </w:p>
    <w:p w:rsidRDefault="00071633" w:rsidP="00C62C16" w:rsidR="00D4581C" w:rsidRPr="00B90E57">
      <w:pPr>
        <w:jc w:val="both"/>
        <w:rPr>
          <w:bCs/>
          <w:sz w:val="24"/>
          <w:szCs w:val="24"/>
        </w:rPr>
      </w:pPr>
      <w:r w:rsidRPr="00B90E57">
        <w:rPr>
          <w:bCs/>
          <w:sz w:val="24"/>
          <w:szCs w:val="24"/>
        </w:rPr>
        <w:t xml:space="preserve">Započeto u </w:t>
      </w:r>
      <w:r w:rsidR="002530EA" w:rsidRPr="00B90E57">
        <w:rPr>
          <w:bCs/>
          <w:sz w:val="24"/>
          <w:szCs w:val="24"/>
        </w:rPr>
        <w:t>10</w:t>
      </w:r>
      <w:r w:rsidR="00B30A32" w:rsidRPr="00B90E57">
        <w:rPr>
          <w:bCs/>
          <w:sz w:val="24"/>
          <w:szCs w:val="24"/>
        </w:rPr>
        <w:t>,00</w:t>
      </w:r>
      <w:r w:rsidR="00956688" w:rsidRPr="00B90E57">
        <w:rPr>
          <w:bCs/>
          <w:sz w:val="24"/>
          <w:szCs w:val="24"/>
        </w:rPr>
        <w:t xml:space="preserve"> </w:t>
      </w:r>
      <w:r w:rsidR="00853FF6" w:rsidRPr="00B90E57">
        <w:rPr>
          <w:bCs/>
          <w:sz w:val="24"/>
          <w:szCs w:val="24"/>
        </w:rPr>
        <w:t>sati.</w:t>
      </w:r>
    </w:p>
    <w:p w:rsidRDefault="00D4581C" w:rsidP="00C62C16" w:rsidR="00D4581C" w:rsidRPr="00B90E57">
      <w:pPr>
        <w:jc w:val="both"/>
        <w:rPr>
          <w:bCs/>
          <w:sz w:val="24"/>
          <w:szCs w:val="24"/>
        </w:rPr>
      </w:pPr>
    </w:p>
    <w:p w:rsidRDefault="00853FF6" w:rsidP="00C62C16" w:rsidR="00071633" w:rsidRPr="00B90E57">
      <w:pPr>
        <w:jc w:val="both"/>
        <w:rPr>
          <w:bCs/>
          <w:sz w:val="24"/>
          <w:szCs w:val="24"/>
        </w:rPr>
      </w:pPr>
      <w:r w:rsidRPr="00B90E57">
        <w:rPr>
          <w:bCs/>
          <w:sz w:val="24"/>
          <w:szCs w:val="24"/>
        </w:rPr>
        <w:t>Ročište je javno.</w:t>
      </w:r>
    </w:p>
    <w:p w:rsidRDefault="00071633" w:rsidP="00C62C16" w:rsidR="00071633" w:rsidRPr="00B90E57">
      <w:pPr>
        <w:jc w:val="both"/>
        <w:rPr>
          <w:bCs/>
          <w:sz w:val="24"/>
          <w:szCs w:val="24"/>
        </w:rPr>
      </w:pPr>
    </w:p>
    <w:p w:rsidRDefault="00853FF6" w:rsidP="00C62C16" w:rsidR="00853FF6" w:rsidRPr="00B90E57">
      <w:pPr>
        <w:jc w:val="both"/>
        <w:rPr>
          <w:bCs/>
          <w:sz w:val="24"/>
          <w:szCs w:val="24"/>
        </w:rPr>
      </w:pPr>
      <w:r w:rsidRPr="00B90E57">
        <w:rPr>
          <w:bCs/>
          <w:sz w:val="24"/>
          <w:szCs w:val="24"/>
        </w:rPr>
        <w:t>Utvrđuje se da su p</w:t>
      </w:r>
      <w:r w:rsidR="009E0988" w:rsidRPr="00B90E57">
        <w:rPr>
          <w:bCs/>
          <w:sz w:val="24"/>
          <w:szCs w:val="24"/>
        </w:rPr>
        <w:t>ristupili sl</w:t>
      </w:r>
      <w:r w:rsidRPr="00B90E57">
        <w:rPr>
          <w:bCs/>
          <w:sz w:val="24"/>
          <w:szCs w:val="24"/>
        </w:rPr>
        <w:t>jedeći vjerovnici:</w:t>
      </w:r>
    </w:p>
    <w:p w:rsidRDefault="000D7C0F" w:rsidP="00C62C16" w:rsidR="000D7C0F" w:rsidRPr="00B90E57">
      <w:pPr>
        <w:jc w:val="both"/>
        <w:rPr>
          <w:bCs/>
          <w:sz w:val="24"/>
          <w:szCs w:val="24"/>
        </w:rPr>
      </w:pPr>
    </w:p>
    <w:p w:rsidRDefault="00A130EB" w:rsidP="00A46D9E" w:rsidR="000D525C">
      <w:pPr>
        <w:jc w:val="both"/>
        <w:rPr>
          <w:bCs/>
          <w:sz w:val="24"/>
          <w:szCs w:val="24"/>
        </w:rPr>
      </w:pPr>
      <w:r w:rsidRPr="00B90E57">
        <w:rPr>
          <w:bCs/>
          <w:sz w:val="24"/>
          <w:szCs w:val="24"/>
        </w:rPr>
        <w:t>RH, MF, Porezna uprava</w:t>
      </w:r>
      <w:r w:rsidR="00C3089E">
        <w:rPr>
          <w:bCs/>
          <w:sz w:val="24"/>
          <w:szCs w:val="24"/>
        </w:rPr>
        <w:t xml:space="preserve"> – </w:t>
      </w:r>
      <w:r w:rsidR="006D5FE6">
        <w:rPr>
          <w:bCs/>
          <w:sz w:val="24"/>
          <w:szCs w:val="24"/>
        </w:rPr>
        <w:t>Željka Matić Zaborski, zamjenica ŽDO-a Karlovac</w:t>
      </w:r>
    </w:p>
    <w:p w:rsidRDefault="006D5FE6" w:rsidP="00A46D9E" w:rsidR="006D5FE6">
      <w:pPr>
        <w:jc w:val="both"/>
        <w:rPr>
          <w:bCs/>
          <w:sz w:val="24"/>
          <w:szCs w:val="24"/>
        </w:rPr>
      </w:pPr>
      <w:r>
        <w:rPr>
          <w:bCs/>
          <w:sz w:val="24"/>
          <w:szCs w:val="24"/>
        </w:rPr>
        <w:t>CROATIA OSIGURANJE d.d. – pun. Renata Ćaćić Sambolić, gen. Pun. Su-762/99</w:t>
      </w:r>
    </w:p>
    <w:p w:rsidRDefault="005277D5" w:rsidP="00B11DA9" w:rsidR="005277D5" w:rsidRPr="00B90E57">
      <w:pPr>
        <w:jc w:val="both"/>
        <w:rPr>
          <w:bCs/>
          <w:sz w:val="24"/>
          <w:szCs w:val="24"/>
        </w:rPr>
      </w:pPr>
    </w:p>
    <w:p w:rsidRDefault="0038417C" w:rsidP="0038417C" w:rsidR="0038417C" w:rsidRPr="00B90E57">
      <w:pPr>
        <w:pStyle w:val="Naslov1"/>
        <w:ind w:firstLine="360"/>
        <w:jc w:val="both"/>
        <w:rPr>
          <w:b w:val="false"/>
          <w:szCs w:val="24"/>
        </w:rPr>
      </w:pPr>
      <w:r w:rsidRPr="00B90E57">
        <w:rPr>
          <w:b w:val="false"/>
          <w:szCs w:val="24"/>
        </w:rPr>
        <w:t xml:space="preserve">Utvrđuje se da je rješenje o otvaranju stečajnog postupka nad dužnikom </w:t>
      </w:r>
      <w:r w:rsidR="00405D85" w:rsidRPr="00405D85">
        <w:rPr>
          <w:b w:val="false"/>
        </w:rPr>
        <w:t>MIRNA VICTUS d.o.o. za trgovinu i ugostiteljstvo, iz Karlovca, Jana Masaryka 2, OIB: 85771310260</w:t>
      </w:r>
      <w:r w:rsidR="00405D85">
        <w:t xml:space="preserve"> </w:t>
      </w:r>
      <w:r w:rsidRPr="00B90E57">
        <w:rPr>
          <w:b w:val="false"/>
          <w:szCs w:val="24"/>
        </w:rPr>
        <w:t xml:space="preserve">od </w:t>
      </w:r>
      <w:r w:rsidR="00C83C7F">
        <w:rPr>
          <w:b w:val="false"/>
          <w:szCs w:val="24"/>
        </w:rPr>
        <w:t>23. listopada</w:t>
      </w:r>
      <w:r w:rsidRPr="00B90E57">
        <w:rPr>
          <w:b w:val="false"/>
          <w:szCs w:val="24"/>
        </w:rPr>
        <w:t xml:space="preserve"> 2018., broj gornji, kojim je određeno današnje ispitno i izvještajno ročište objavljeno na mrežnoj stranici e-oglasna ploča Trgovačkog suda u Zagrebu istog dana, tj. </w:t>
      </w:r>
      <w:r w:rsidR="00C83C7F">
        <w:rPr>
          <w:b w:val="false"/>
          <w:szCs w:val="24"/>
        </w:rPr>
        <w:t>23. listopada</w:t>
      </w:r>
      <w:r w:rsidRPr="00B90E57">
        <w:rPr>
          <w:b w:val="false"/>
          <w:szCs w:val="24"/>
        </w:rPr>
        <w:t xml:space="preserve"> 2018.</w:t>
      </w:r>
    </w:p>
    <w:p w:rsidRDefault="0038417C" w:rsidP="0038417C" w:rsidR="0038417C" w:rsidRPr="00B90E57">
      <w:pPr>
        <w:rPr>
          <w:bCs/>
          <w:sz w:val="24"/>
          <w:szCs w:val="24"/>
        </w:rPr>
      </w:pPr>
    </w:p>
    <w:p w:rsidRDefault="0038417C" w:rsidP="0038417C" w:rsidR="0038417C" w:rsidRPr="00B90E57">
      <w:pPr>
        <w:ind w:firstLine="360"/>
        <w:jc w:val="both"/>
        <w:rPr>
          <w:sz w:val="24"/>
          <w:szCs w:val="24"/>
        </w:rPr>
      </w:pPr>
      <w:r w:rsidRPr="00B90E57">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B90E57">
        <w:rPr>
          <w:sz w:val="24"/>
          <w:szCs w:val="24"/>
        </w:rPr>
        <w:t>alazile su se na uvidu u sobi 93</w:t>
      </w:r>
      <w:r w:rsidR="000834CF" w:rsidRPr="00B90E57">
        <w:rPr>
          <w:bCs/>
          <w:sz w:val="24"/>
          <w:szCs w:val="24"/>
        </w:rPr>
        <w:t>/II (ulična</w:t>
      </w:r>
      <w:r w:rsidRPr="00B90E57">
        <w:rPr>
          <w:bCs/>
          <w:sz w:val="24"/>
          <w:szCs w:val="24"/>
        </w:rPr>
        <w:t xml:space="preserve"> zgrada) </w:t>
      </w:r>
      <w:r w:rsidRPr="00B90E57">
        <w:rPr>
          <w:sz w:val="24"/>
          <w:szCs w:val="24"/>
        </w:rPr>
        <w:t xml:space="preserve">u Trgovačkom sudu u Zagrebu.    </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 xml:space="preserve">Uz tablice su bile izložene i prijave svih vjerovnika koje su stigle u roku objave koji je određen rješenjem o otvaranju stečajnog postupka nad dužnikom od </w:t>
      </w:r>
      <w:r w:rsidR="00405D85">
        <w:rPr>
          <w:sz w:val="24"/>
          <w:szCs w:val="24"/>
        </w:rPr>
        <w:t>23. listopada</w:t>
      </w:r>
      <w:r w:rsidRPr="00B90E57">
        <w:rPr>
          <w:sz w:val="24"/>
          <w:szCs w:val="24"/>
        </w:rPr>
        <w:t xml:space="preserve"> 2018</w:t>
      </w:r>
      <w:r w:rsidRPr="00B90E57">
        <w:rPr>
          <w:bCs/>
          <w:sz w:val="24"/>
          <w:szCs w:val="24"/>
        </w:rPr>
        <w:t>.</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t>Rješenje o utvrđenim</w:t>
      </w:r>
      <w:r w:rsidR="009045A8" w:rsidRPr="00B90E57">
        <w:rPr>
          <w:sz w:val="24"/>
          <w:szCs w:val="24"/>
        </w:rPr>
        <w:t xml:space="preserve"> i osporenim tražbinama objavit</w:t>
      </w:r>
      <w:r w:rsidRPr="00B90E57">
        <w:rPr>
          <w:sz w:val="24"/>
          <w:szCs w:val="24"/>
        </w:rPr>
        <w:t xml:space="preserve"> će se na mrežnoj stranici e-oglasna pl</w:t>
      </w:r>
      <w:r w:rsidR="009045A8" w:rsidRPr="00B90E57">
        <w:rPr>
          <w:sz w:val="24"/>
          <w:szCs w:val="24"/>
        </w:rPr>
        <w:t>oča sudova (čl. 265. st. 2. SZ</w:t>
      </w:r>
      <w:r w:rsidRPr="00B90E57">
        <w:rPr>
          <w:sz w:val="24"/>
          <w:szCs w:val="24"/>
        </w:rPr>
        <w:t xml:space="preserve">). </w:t>
      </w:r>
    </w:p>
    <w:p w:rsidRDefault="000D28B2" w:rsidP="00C62C16" w:rsidR="000D28B2"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t>Vjerovnici čije tražbine budu osporene (čl. 266. SZ</w:t>
      </w:r>
      <w:r w:rsidR="009045A8" w:rsidRPr="00B90E57">
        <w:rPr>
          <w:sz w:val="24"/>
          <w:szCs w:val="24"/>
        </w:rPr>
        <w:t xml:space="preserve">) bit </w:t>
      </w:r>
      <w:r w:rsidRPr="00B90E57">
        <w:rPr>
          <w:sz w:val="24"/>
          <w:szCs w:val="24"/>
        </w:rPr>
        <w:t>će upućeni na parnicu u roku od 8 dana od dana pravomoćnosti rješenja o upućivanju u parnicu, odnosno primitka drugostupanjs</w:t>
      </w:r>
      <w:r w:rsidR="009045A8" w:rsidRPr="00B90E57">
        <w:rPr>
          <w:sz w:val="24"/>
          <w:szCs w:val="24"/>
        </w:rPr>
        <w:t>ke odluke (čl. 267. st. 1. SZ.</w:t>
      </w:r>
      <w:r w:rsidRPr="00B90E57">
        <w:rPr>
          <w:sz w:val="24"/>
          <w:szCs w:val="24"/>
        </w:rPr>
        <w:t xml:space="preserve">). </w:t>
      </w:r>
    </w:p>
    <w:p w:rsidRDefault="00DF1CEC" w:rsidP="00C62C16" w:rsidR="00DF1CEC" w:rsidRPr="00B90E57">
      <w:pPr>
        <w:jc w:val="both"/>
        <w:rPr>
          <w:sz w:val="24"/>
          <w:szCs w:val="24"/>
        </w:rPr>
      </w:pPr>
    </w:p>
    <w:p w:rsidRDefault="000D28B2" w:rsidP="00C62C16" w:rsidR="00BA2A64" w:rsidRPr="00B90E57">
      <w:pPr>
        <w:ind w:firstLine="360"/>
        <w:jc w:val="both"/>
        <w:rPr>
          <w:sz w:val="24"/>
          <w:szCs w:val="24"/>
        </w:rPr>
      </w:pPr>
      <w:r w:rsidRPr="00B90E57">
        <w:rPr>
          <w:sz w:val="24"/>
          <w:szCs w:val="24"/>
        </w:rPr>
        <w:t>Poziva se stečajni upravitelj određeno očitovati osporava li ili priznaje svaku prijavljenu tražbinu</w:t>
      </w:r>
      <w:r w:rsidR="002A3A8D" w:rsidRPr="00B90E57">
        <w:rPr>
          <w:sz w:val="24"/>
          <w:szCs w:val="24"/>
        </w:rPr>
        <w:t xml:space="preserve"> </w:t>
      </w:r>
      <w:r w:rsidR="009045A8" w:rsidRPr="00B90E57">
        <w:rPr>
          <w:sz w:val="24"/>
          <w:szCs w:val="24"/>
        </w:rPr>
        <w:t>(čl. 260. st. 2. SZ</w:t>
      </w:r>
      <w:r w:rsidRPr="00B90E57">
        <w:rPr>
          <w:sz w:val="24"/>
          <w:szCs w:val="24"/>
        </w:rPr>
        <w:t>).</w:t>
      </w:r>
      <w:r w:rsidR="00BA2A64" w:rsidRPr="00B90E57">
        <w:rPr>
          <w:sz w:val="24"/>
          <w:szCs w:val="24"/>
        </w:rPr>
        <w:t xml:space="preserve"> </w:t>
      </w:r>
    </w:p>
    <w:p w:rsidRDefault="00C76C38" w:rsidP="00C62C16" w:rsidR="00C76C38" w:rsidRPr="00B90E57">
      <w:pPr>
        <w:jc w:val="both"/>
        <w:rPr>
          <w:sz w:val="24"/>
          <w:szCs w:val="24"/>
        </w:rPr>
      </w:pPr>
    </w:p>
    <w:p w:rsidRDefault="007657B8" w:rsidP="00C62C16" w:rsidR="007657B8" w:rsidRPr="00B90E57">
      <w:pPr>
        <w:ind w:firstLine="360"/>
        <w:jc w:val="both"/>
        <w:rPr>
          <w:sz w:val="24"/>
          <w:szCs w:val="24"/>
        </w:rPr>
      </w:pPr>
      <w:r w:rsidRPr="00B90E57">
        <w:rPr>
          <w:sz w:val="24"/>
          <w:szCs w:val="24"/>
        </w:rPr>
        <w:t>Prelazi se na ispitivanje svake pojedine tražbine.</w:t>
      </w:r>
    </w:p>
    <w:p w:rsidRDefault="007657B8" w:rsidP="00C62C16" w:rsidR="007657B8" w:rsidRPr="00B90E57">
      <w:pPr>
        <w:jc w:val="both"/>
        <w:rPr>
          <w:sz w:val="24"/>
          <w:szCs w:val="24"/>
        </w:rPr>
      </w:pPr>
    </w:p>
    <w:p w:rsidRDefault="0064196D" w:rsidP="00C62C16" w:rsidR="00C76C38" w:rsidRPr="00B90E57">
      <w:pPr>
        <w:ind w:firstLine="360"/>
        <w:jc w:val="both"/>
        <w:rPr>
          <w:sz w:val="24"/>
          <w:szCs w:val="24"/>
        </w:rPr>
      </w:pPr>
      <w:r w:rsidRPr="00B90E57">
        <w:rPr>
          <w:sz w:val="24"/>
          <w:szCs w:val="24"/>
        </w:rPr>
        <w:t>Stečajni</w:t>
      </w:r>
      <w:r w:rsidR="00C76C38" w:rsidRPr="00B90E57">
        <w:rPr>
          <w:sz w:val="24"/>
          <w:szCs w:val="24"/>
        </w:rPr>
        <w:t xml:space="preserve"> upravitelj izjavljuje da </w:t>
      </w:r>
      <w:r w:rsidR="0089076F" w:rsidRPr="00B90E57">
        <w:rPr>
          <w:sz w:val="24"/>
          <w:szCs w:val="24"/>
        </w:rPr>
        <w:t xml:space="preserve">u ovom stečajnom postupku </w:t>
      </w:r>
      <w:r w:rsidR="00320681" w:rsidRPr="00B90E57">
        <w:rPr>
          <w:sz w:val="24"/>
          <w:szCs w:val="24"/>
        </w:rPr>
        <w:t xml:space="preserve">ima </w:t>
      </w:r>
      <w:r w:rsidR="0089076F" w:rsidRPr="00B90E57">
        <w:rPr>
          <w:sz w:val="24"/>
          <w:szCs w:val="24"/>
        </w:rPr>
        <w:t>vjerovnika</w:t>
      </w:r>
      <w:r w:rsidR="00905301">
        <w:rPr>
          <w:sz w:val="24"/>
          <w:szCs w:val="24"/>
        </w:rPr>
        <w:t xml:space="preserve"> I i </w:t>
      </w:r>
      <w:r w:rsidR="00E77A03" w:rsidRPr="00B90E57">
        <w:rPr>
          <w:sz w:val="24"/>
          <w:szCs w:val="24"/>
        </w:rPr>
        <w:t xml:space="preserve"> </w:t>
      </w:r>
      <w:r w:rsidR="000457CD" w:rsidRPr="00B90E57">
        <w:rPr>
          <w:sz w:val="24"/>
          <w:szCs w:val="24"/>
        </w:rPr>
        <w:t xml:space="preserve">II. </w:t>
      </w:r>
      <w:r w:rsidR="0089076F" w:rsidRPr="00B90E57">
        <w:rPr>
          <w:sz w:val="24"/>
          <w:szCs w:val="24"/>
        </w:rPr>
        <w:t>višeg isplatnog reda</w:t>
      </w:r>
      <w:r w:rsidR="007762AC" w:rsidRPr="00B90E57">
        <w:rPr>
          <w:sz w:val="24"/>
          <w:szCs w:val="24"/>
        </w:rPr>
        <w:t>.</w:t>
      </w:r>
      <w:r w:rsidR="0089076F" w:rsidRPr="00B90E57">
        <w:rPr>
          <w:sz w:val="24"/>
          <w:szCs w:val="24"/>
        </w:rPr>
        <w:t xml:space="preserve"> </w:t>
      </w:r>
    </w:p>
    <w:p w:rsidRDefault="009857F6" w:rsidP="00C62C16" w:rsidR="009857F6" w:rsidRPr="00B90E57">
      <w:pPr>
        <w:jc w:val="both"/>
        <w:rPr>
          <w:bCs/>
          <w:sz w:val="24"/>
          <w:szCs w:val="24"/>
        </w:rPr>
      </w:pPr>
    </w:p>
    <w:p w:rsidRDefault="0064196D" w:rsidP="00C62C16" w:rsidR="00F972B8" w:rsidRPr="00B90E57">
      <w:pPr>
        <w:ind w:firstLine="360"/>
        <w:jc w:val="both"/>
        <w:rPr>
          <w:sz w:val="24"/>
          <w:szCs w:val="24"/>
        </w:rPr>
      </w:pPr>
      <w:r w:rsidRPr="00B90E57">
        <w:rPr>
          <w:sz w:val="24"/>
          <w:szCs w:val="24"/>
        </w:rPr>
        <w:t>Stečajni</w:t>
      </w:r>
      <w:r w:rsidR="00DF0F9D" w:rsidRPr="00B90E57">
        <w:rPr>
          <w:sz w:val="24"/>
          <w:szCs w:val="24"/>
        </w:rPr>
        <w:t xml:space="preserve"> upravitelj čita pr</w:t>
      </w:r>
      <w:r w:rsidRPr="00B90E57">
        <w:rPr>
          <w:sz w:val="24"/>
          <w:szCs w:val="24"/>
        </w:rPr>
        <w:t>ijavljene</w:t>
      </w:r>
      <w:r w:rsidR="00150D16" w:rsidRPr="00B90E57">
        <w:rPr>
          <w:sz w:val="24"/>
          <w:szCs w:val="24"/>
        </w:rPr>
        <w:t xml:space="preserve"> tražbine vjerovnika</w:t>
      </w:r>
      <w:r w:rsidR="00905301">
        <w:rPr>
          <w:sz w:val="24"/>
          <w:szCs w:val="24"/>
        </w:rPr>
        <w:t xml:space="preserve"> I i </w:t>
      </w:r>
      <w:r w:rsidR="00E77A03" w:rsidRPr="00B90E57">
        <w:rPr>
          <w:sz w:val="24"/>
          <w:szCs w:val="24"/>
        </w:rPr>
        <w:t xml:space="preserve"> </w:t>
      </w:r>
      <w:r w:rsidR="000457CD" w:rsidRPr="00B90E57">
        <w:rPr>
          <w:sz w:val="24"/>
          <w:szCs w:val="24"/>
        </w:rPr>
        <w:t xml:space="preserve">II. </w:t>
      </w:r>
      <w:r w:rsidR="00DF0F9D" w:rsidRPr="00B90E57">
        <w:rPr>
          <w:sz w:val="24"/>
          <w:szCs w:val="24"/>
        </w:rPr>
        <w:t>višeg isplatnog reda</w:t>
      </w:r>
      <w:r w:rsidR="007762AC" w:rsidRPr="00B90E57">
        <w:rPr>
          <w:sz w:val="24"/>
          <w:szCs w:val="24"/>
        </w:rPr>
        <w:t>.</w:t>
      </w:r>
    </w:p>
    <w:p w:rsidRDefault="007762AC" w:rsidP="00C62C16" w:rsidR="007762AC" w:rsidRPr="00B90E57">
      <w:pPr>
        <w:ind w:firstLine="360"/>
        <w:jc w:val="both"/>
        <w:rPr>
          <w:sz w:val="24"/>
          <w:szCs w:val="24"/>
        </w:rPr>
      </w:pPr>
    </w:p>
    <w:p w:rsidRDefault="007762AC" w:rsidP="00C62C16" w:rsidR="007F1362" w:rsidRPr="00B90E57">
      <w:pPr>
        <w:ind w:firstLine="360"/>
        <w:jc w:val="both"/>
        <w:rPr>
          <w:sz w:val="24"/>
          <w:szCs w:val="24"/>
        </w:rPr>
      </w:pPr>
      <w:r w:rsidRPr="00B90E57">
        <w:rPr>
          <w:sz w:val="24"/>
          <w:szCs w:val="24"/>
        </w:rPr>
        <w:t>Stečajni upravitelj priznaje sljedeće prijavljene tražbine vjerovnika</w:t>
      </w:r>
      <w:r w:rsidR="00E77A03" w:rsidRPr="00B90E57">
        <w:rPr>
          <w:sz w:val="24"/>
          <w:szCs w:val="24"/>
        </w:rPr>
        <w:t xml:space="preserve"> </w:t>
      </w:r>
      <w:r w:rsidR="00905301">
        <w:rPr>
          <w:sz w:val="24"/>
          <w:szCs w:val="24"/>
        </w:rPr>
        <w:t xml:space="preserve">I i </w:t>
      </w:r>
      <w:r w:rsidR="000457CD" w:rsidRPr="00B90E57">
        <w:rPr>
          <w:sz w:val="24"/>
          <w:szCs w:val="24"/>
        </w:rPr>
        <w:t xml:space="preserve">II. </w:t>
      </w:r>
      <w:r w:rsidRPr="00B90E57">
        <w:rPr>
          <w:sz w:val="24"/>
          <w:szCs w:val="24"/>
        </w:rPr>
        <w:t>višeg isplatnog reda upisane u tablici :</w:t>
      </w:r>
    </w:p>
    <w:p w:rsidRDefault="00F53451" w:rsidP="00C62C16" w:rsidR="00F53451">
      <w:pPr>
        <w:overflowPunct/>
        <w:autoSpaceDE/>
        <w:autoSpaceDN/>
        <w:adjustRightInd/>
        <w:jc w:val="both"/>
        <w:textAlignment w:val="auto"/>
        <w:rPr>
          <w:sz w:val="24"/>
          <w:szCs w:val="24"/>
        </w:rPr>
      </w:pPr>
    </w:p>
    <w:p w:rsidRDefault="009C1861" w:rsidP="009C1861" w:rsidR="009C1861">
      <w:pPr>
        <w:overflowPunct/>
        <w:autoSpaceDE/>
        <w:autoSpaceDN/>
        <w:adjustRightInd/>
        <w:textAlignment w:val="auto"/>
        <w:rPr>
          <w:sz w:val="24"/>
          <w:szCs w:val="24"/>
        </w:rPr>
      </w:pPr>
      <w:r>
        <w:rPr>
          <w:sz w:val="24"/>
          <w:szCs w:val="24"/>
        </w:rPr>
        <w:t>I. viši isplatni red:</w:t>
      </w:r>
    </w:p>
    <w:p w:rsidRDefault="009C1861" w:rsidP="009C1861" w:rsidR="009C1861">
      <w:pPr>
        <w:overflowPunct/>
        <w:autoSpaceDE/>
        <w:autoSpaceDN/>
        <w:adjustRightInd/>
        <w:textAlignment w:val="auto"/>
        <w:rPr>
          <w:sz w:val="24"/>
          <w:szCs w:val="24"/>
        </w:rPr>
      </w:pPr>
    </w:p>
    <w:p w:rsidRDefault="009C1861" w:rsidP="009C1861" w:rsidR="009C1861">
      <w:pPr>
        <w:overflowPunct/>
        <w:autoSpaceDE/>
        <w:autoSpaceDN/>
        <w:adjustRightInd/>
        <w:textAlignment w:val="auto"/>
        <w:rPr>
          <w:sz w:val="24"/>
          <w:szCs w:val="24"/>
        </w:rPr>
      </w:pPr>
    </w:p>
    <w:tbl>
      <w:tblPr>
        <w:tblpPr w:tblpY="1" w:tblpXSpec="center" w:vertAnchor="text" w:rightFromText="180" w:leftFromText="180"/>
        <w:tblOverlap w:val="never"/>
        <w:tblW w:type="pct" w:w="565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46"/>
        <w:gridCol w:w="1965"/>
        <w:gridCol w:w="1590"/>
        <w:gridCol w:w="1610"/>
        <w:gridCol w:w="1305"/>
        <w:gridCol w:w="1288"/>
        <w:gridCol w:w="1249"/>
        <w:gridCol w:w="1025"/>
      </w:tblGrid>
      <w:tr w:rsidTr="00061049" w:rsidR="00405D85" w:rsidRPr="00B40BEB">
        <w:trPr>
          <w:jc w:val="center"/>
        </w:trPr>
        <w:tc>
          <w:tcPr>
            <w:tcW w:type="pct" w:w="389"/>
            <w:vAlign w:val="center"/>
          </w:tcPr>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903"/>
            <w:vAlign w:val="center"/>
          </w:tcPr>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731"/>
            <w:vAlign w:val="center"/>
          </w:tcPr>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740"/>
            <w:vAlign w:val="center"/>
          </w:tcPr>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600"/>
            <w:vAlign w:val="center"/>
          </w:tcPr>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pct" w:w="592"/>
            <w:vAlign w:val="center"/>
          </w:tcPr>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74"/>
            <w:vAlign w:val="center"/>
          </w:tcPr>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471"/>
            <w:vAlign w:val="center"/>
          </w:tcPr>
          <w:p w:rsidRDefault="00405D85" w:rsidP="00061049" w:rsidR="00405D85"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061049" w:rsidR="00405D85" w:rsidRPr="00B40BEB">
        <w:trPr>
          <w:jc w:val="center"/>
        </w:trPr>
        <w:tc>
          <w:tcPr>
            <w:tcW w:type="pct" w:w="389"/>
          </w:tcPr>
          <w:p w:rsidRDefault="00405D85" w:rsidP="00061049" w:rsidR="00405D85" w:rsidRPr="00B5326E">
            <w:pPr>
              <w:pStyle w:val="Bezproreda"/>
              <w:rPr>
                <w:rFonts w:hAnsi="Times New Roman" w:ascii="Times New Roman"/>
              </w:rPr>
            </w:pPr>
            <w:r w:rsidRPr="00B5326E">
              <w:rPr>
                <w:rFonts w:hAnsi="Times New Roman" w:ascii="Times New Roman"/>
              </w:rPr>
              <w:t>1.</w:t>
            </w:r>
          </w:p>
          <w:p w:rsidRDefault="00405D85" w:rsidP="00061049" w:rsidR="00405D85" w:rsidRPr="00B40BEB">
            <w:pPr>
              <w:pStyle w:val="Bezproreda"/>
              <w:rPr>
                <w:rFonts w:hAnsi="Times New Roman" w:ascii="Times New Roman"/>
                <w:sz w:val="24"/>
                <w:szCs w:val="24"/>
              </w:rPr>
            </w:pPr>
          </w:p>
        </w:tc>
        <w:tc>
          <w:tcPr>
            <w:tcW w:type="pct" w:w="903"/>
          </w:tcPr>
          <w:p w:rsidRDefault="00405D85" w:rsidP="00061049" w:rsidR="00405D85" w:rsidRPr="00107933">
            <w:pPr>
              <w:pStyle w:val="Bezproreda"/>
              <w:rPr>
                <w:rFonts w:hAnsi="Times New Roman" w:ascii="Times New Roman"/>
              </w:rPr>
            </w:pPr>
            <w:r w:rsidRPr="00107933">
              <w:rPr>
                <w:rFonts w:hAnsi="Times New Roman" w:ascii="Times New Roman"/>
              </w:rPr>
              <w:t>JAHIJI NEVENKA</w:t>
            </w:r>
          </w:p>
        </w:tc>
        <w:tc>
          <w:tcPr>
            <w:tcW w:type="pct" w:w="731"/>
          </w:tcPr>
          <w:p w:rsidRDefault="00405D85" w:rsidP="00061049" w:rsidR="00405D85" w:rsidRPr="001D74BE">
            <w:pPr>
              <w:pStyle w:val="Bezproreda"/>
              <w:rPr>
                <w:rFonts w:hAnsi="Times New Roman" w:ascii="Times New Roman"/>
              </w:rPr>
            </w:pPr>
            <w:r w:rsidRPr="001D74BE">
              <w:rPr>
                <w:rFonts w:hAnsi="Times New Roman" w:ascii="Times New Roman"/>
              </w:rPr>
              <w:t xml:space="preserve"> 13337732192</w:t>
            </w:r>
          </w:p>
        </w:tc>
        <w:tc>
          <w:tcPr>
            <w:tcW w:type="pct" w:w="740"/>
          </w:tcPr>
          <w:p w:rsidRDefault="00405D85" w:rsidP="00061049" w:rsidR="00405D85" w:rsidRPr="00885BAC">
            <w:pPr>
              <w:pStyle w:val="Bezproreda"/>
              <w:rPr>
                <w:rFonts w:hAnsi="Times New Roman" w:ascii="Times New Roman"/>
              </w:rPr>
            </w:pPr>
            <w:r w:rsidRPr="00885BAC">
              <w:rPr>
                <w:rFonts w:hAnsi="Times New Roman" w:ascii="Times New Roman"/>
              </w:rPr>
              <w:t>S. Vraza 42,Karlovac</w:t>
            </w:r>
          </w:p>
        </w:tc>
        <w:tc>
          <w:tcPr>
            <w:tcW w:type="pct" w:w="600"/>
          </w:tcPr>
          <w:p w:rsidRDefault="00405D85" w:rsidP="00061049" w:rsidR="00405D85" w:rsidRPr="001D74BE">
            <w:pPr>
              <w:pStyle w:val="Bezproreda"/>
              <w:rPr>
                <w:rFonts w:hAnsi="Times New Roman" w:ascii="Times New Roman"/>
              </w:rPr>
            </w:pPr>
            <w:r>
              <w:rPr>
                <w:rFonts w:hAnsi="Times New Roman" w:ascii="Times New Roman"/>
              </w:rPr>
              <w:t>b</w:t>
            </w:r>
            <w:r w:rsidRPr="001D74BE">
              <w:rPr>
                <w:rFonts w:hAnsi="Times New Roman" w:ascii="Times New Roman"/>
              </w:rPr>
              <w:t xml:space="preserve">ruto 33.092,61 </w:t>
            </w:r>
            <w:r>
              <w:rPr>
                <w:rFonts w:hAnsi="Times New Roman" w:ascii="Times New Roman"/>
              </w:rPr>
              <w:t>n</w:t>
            </w:r>
            <w:r w:rsidRPr="001D74BE">
              <w:rPr>
                <w:rFonts w:hAnsi="Times New Roman" w:ascii="Times New Roman"/>
              </w:rPr>
              <w:t xml:space="preserve">eto  24.318,16   </w:t>
            </w:r>
          </w:p>
        </w:tc>
        <w:tc>
          <w:tcPr>
            <w:tcW w:type="pct" w:w="592"/>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radni odnos</w:t>
            </w:r>
          </w:p>
        </w:tc>
        <w:tc>
          <w:tcPr>
            <w:tcW w:type="pct" w:w="574"/>
          </w:tcPr>
          <w:p w:rsidRDefault="00405D85" w:rsidP="00061049" w:rsidR="00405D85" w:rsidRPr="00B40BEB">
            <w:pPr>
              <w:pStyle w:val="Bezproreda"/>
              <w:rPr>
                <w:rFonts w:hAnsi="Times New Roman" w:ascii="Times New Roman"/>
                <w:sz w:val="24"/>
                <w:szCs w:val="24"/>
              </w:rPr>
            </w:pPr>
            <w:r w:rsidRPr="001D74BE">
              <w:rPr>
                <w:rFonts w:hAnsi="Times New Roman" w:ascii="Times New Roman"/>
                <w:sz w:val="24"/>
                <w:szCs w:val="24"/>
              </w:rPr>
              <w:t xml:space="preserve">bruto 33.092,61 neto  24.318,16   </w:t>
            </w:r>
          </w:p>
        </w:tc>
        <w:tc>
          <w:tcPr>
            <w:tcW w:type="pct" w:w="471"/>
          </w:tcPr>
          <w:p w:rsidRDefault="00405D85" w:rsidP="00061049" w:rsidR="00405D85" w:rsidRPr="00B40BEB">
            <w:pPr>
              <w:pStyle w:val="Bezproreda"/>
              <w:rPr>
                <w:rFonts w:hAnsi="Times New Roman" w:ascii="Times New Roman"/>
                <w:sz w:val="24"/>
                <w:szCs w:val="24"/>
              </w:rPr>
            </w:pPr>
            <w:r w:rsidRPr="001D74BE">
              <w:rPr>
                <w:rFonts w:hAnsi="Times New Roman" w:ascii="Times New Roman"/>
                <w:sz w:val="24"/>
                <w:szCs w:val="24"/>
              </w:rPr>
              <w:t>radni odnos</w:t>
            </w:r>
          </w:p>
        </w:tc>
      </w:tr>
      <w:tr w:rsidTr="00061049" w:rsidR="00405D85" w:rsidRPr="00B40BEB">
        <w:trPr>
          <w:trHeight w:val="688"/>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2.</w:t>
            </w:r>
          </w:p>
        </w:tc>
        <w:tc>
          <w:tcPr>
            <w:tcW w:type="pct" w:w="903"/>
          </w:tcPr>
          <w:p w:rsidRDefault="00405D85" w:rsidP="00061049" w:rsidR="00405D85" w:rsidRPr="00B40BEB">
            <w:pPr>
              <w:pStyle w:val="Bezproreda"/>
              <w:rPr>
                <w:rFonts w:hAnsi="Times New Roman" w:ascii="Times New Roman"/>
                <w:sz w:val="24"/>
                <w:szCs w:val="24"/>
              </w:rPr>
            </w:pPr>
            <w:r w:rsidRPr="00885BAC">
              <w:rPr>
                <w:rFonts w:hAnsi="Times New Roman" w:ascii="Times New Roman"/>
              </w:rPr>
              <w:t>BRANKA MALEŽIĆ</w:t>
            </w:r>
          </w:p>
        </w:tc>
        <w:tc>
          <w:tcPr>
            <w:tcW w:type="pct" w:w="731"/>
          </w:tcPr>
          <w:p w:rsidRDefault="00405D85" w:rsidP="00061049" w:rsidR="00405D85" w:rsidRPr="00B40BEB">
            <w:pPr>
              <w:pStyle w:val="Bezproreda"/>
              <w:rPr>
                <w:rFonts w:hAnsi="Times New Roman" w:ascii="Times New Roman"/>
                <w:sz w:val="24"/>
                <w:szCs w:val="24"/>
              </w:rPr>
            </w:pPr>
            <w:r w:rsidRPr="00885BAC">
              <w:rPr>
                <w:rFonts w:hAnsi="Times New Roman" w:ascii="Times New Roman"/>
                <w:sz w:val="24"/>
                <w:szCs w:val="24"/>
              </w:rPr>
              <w:t>69786732013</w:t>
            </w:r>
          </w:p>
        </w:tc>
        <w:tc>
          <w:tcPr>
            <w:tcW w:type="pct" w:w="740"/>
          </w:tcPr>
          <w:p w:rsidRDefault="00405D85" w:rsidP="00061049" w:rsidR="00405D85" w:rsidRPr="00B40BEB">
            <w:pPr>
              <w:pStyle w:val="Bezproreda"/>
              <w:rPr>
                <w:rFonts w:hAnsi="Times New Roman" w:ascii="Times New Roman"/>
                <w:sz w:val="24"/>
                <w:szCs w:val="24"/>
              </w:rPr>
            </w:pPr>
            <w:r w:rsidRPr="00885BAC">
              <w:rPr>
                <w:rFonts w:hAnsi="Times New Roman" w:ascii="Times New Roman"/>
              </w:rPr>
              <w:t>G. Mrzlo Polje Mrež. 48a, Duga Res</w:t>
            </w:r>
            <w:r w:rsidRPr="00885BAC">
              <w:rPr>
                <w:rFonts w:hAnsi="Times New Roman" w:ascii="Times New Roman"/>
                <w:sz w:val="24"/>
                <w:szCs w:val="24"/>
              </w:rPr>
              <w:t>a</w:t>
            </w:r>
          </w:p>
        </w:tc>
        <w:tc>
          <w:tcPr>
            <w:tcW w:type="pct" w:w="600"/>
          </w:tcPr>
          <w:p w:rsidRDefault="00405D85" w:rsidP="00061049" w:rsidR="00405D85" w:rsidRPr="00885BAC">
            <w:pPr>
              <w:pStyle w:val="Bezproreda"/>
              <w:rPr>
                <w:rFonts w:hAnsi="Times New Roman" w:ascii="Times New Roman"/>
              </w:rPr>
            </w:pPr>
            <w:r>
              <w:rPr>
                <w:rFonts w:hAnsi="Times New Roman" w:ascii="Times New Roman"/>
              </w:rPr>
              <w:t xml:space="preserve">bruto 10.931,91 neto 7.552,97 </w:t>
            </w:r>
            <w:r w:rsidRPr="00885BAC">
              <w:rPr>
                <w:rFonts w:hAnsi="Times New Roman" w:ascii="Times New Roman"/>
              </w:rPr>
              <w:t xml:space="preserve">  </w:t>
            </w:r>
          </w:p>
        </w:tc>
        <w:tc>
          <w:tcPr>
            <w:tcW w:type="pct" w:w="592"/>
          </w:tcPr>
          <w:p w:rsidRDefault="00405D85" w:rsidP="00061049" w:rsidR="00405D85" w:rsidRPr="00885BAC">
            <w:pPr>
              <w:pStyle w:val="Bezproreda"/>
              <w:rPr>
                <w:rFonts w:hAnsi="Times New Roman" w:ascii="Times New Roman"/>
              </w:rPr>
            </w:pPr>
            <w:r w:rsidRPr="00885BAC">
              <w:rPr>
                <w:rFonts w:hAnsi="Times New Roman" w:ascii="Times New Roman"/>
              </w:rPr>
              <w:t>radni odnos</w:t>
            </w:r>
          </w:p>
        </w:tc>
        <w:tc>
          <w:tcPr>
            <w:tcW w:type="pct" w:w="574"/>
          </w:tcPr>
          <w:p w:rsidRDefault="00405D85" w:rsidP="00061049" w:rsidR="00405D85" w:rsidRPr="00885BAC">
            <w:pPr>
              <w:pStyle w:val="Bezproreda"/>
              <w:rPr>
                <w:rFonts w:hAnsi="Times New Roman" w:ascii="Times New Roman"/>
              </w:rPr>
            </w:pPr>
            <w:r w:rsidRPr="00885BAC">
              <w:rPr>
                <w:rFonts w:hAnsi="Times New Roman" w:ascii="Times New Roman"/>
              </w:rPr>
              <w:t xml:space="preserve">bruto 10.931,91 neto 7.552,97   </w:t>
            </w:r>
          </w:p>
        </w:tc>
        <w:tc>
          <w:tcPr>
            <w:tcW w:type="pct" w:w="471"/>
          </w:tcPr>
          <w:p w:rsidRDefault="00405D85" w:rsidP="00061049" w:rsidR="00405D85" w:rsidRPr="00885BAC">
            <w:pPr>
              <w:pStyle w:val="Bezproreda"/>
              <w:rPr>
                <w:rFonts w:hAnsi="Times New Roman" w:ascii="Times New Roman"/>
              </w:rPr>
            </w:pPr>
            <w:r w:rsidRPr="00885BAC">
              <w:rPr>
                <w:rFonts w:hAnsi="Times New Roman" w:ascii="Times New Roman"/>
              </w:rPr>
              <w:t>radni odnos</w:t>
            </w:r>
          </w:p>
        </w:tc>
      </w:tr>
      <w:tr w:rsidTr="00061049" w:rsidR="00405D85" w:rsidRPr="00B40BEB">
        <w:trPr>
          <w:trHeight w:val="556"/>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3.</w:t>
            </w:r>
          </w:p>
        </w:tc>
        <w:tc>
          <w:tcPr>
            <w:tcW w:type="pct" w:w="903"/>
          </w:tcPr>
          <w:p w:rsidRDefault="00405D85" w:rsidP="00061049" w:rsidR="00405D85" w:rsidRPr="00885BAC">
            <w:pPr>
              <w:pStyle w:val="Bezproreda"/>
              <w:rPr>
                <w:rFonts w:hAnsi="Times New Roman" w:ascii="Times New Roman"/>
              </w:rPr>
            </w:pPr>
            <w:r w:rsidRPr="00885BAC">
              <w:rPr>
                <w:rFonts w:hAnsi="Times New Roman" w:ascii="Times New Roman"/>
              </w:rPr>
              <w:t>AKIKI SANJA</w:t>
            </w:r>
          </w:p>
        </w:tc>
        <w:tc>
          <w:tcPr>
            <w:tcW w:type="pct" w:w="731"/>
          </w:tcPr>
          <w:p w:rsidRDefault="00405D85" w:rsidP="00061049" w:rsidR="00405D85" w:rsidRPr="00885BAC">
            <w:pPr>
              <w:pStyle w:val="Bezproreda"/>
              <w:rPr>
                <w:rFonts w:hAnsi="Times New Roman" w:ascii="Times New Roman"/>
              </w:rPr>
            </w:pPr>
            <w:r w:rsidRPr="00885BAC">
              <w:rPr>
                <w:rFonts w:hAnsi="Times New Roman" w:ascii="Times New Roman"/>
              </w:rPr>
              <w:t>46522890055</w:t>
            </w:r>
          </w:p>
        </w:tc>
        <w:tc>
          <w:tcPr>
            <w:tcW w:type="pct" w:w="740"/>
          </w:tcPr>
          <w:p w:rsidRDefault="00405D85" w:rsidP="00061049" w:rsidR="00405D85" w:rsidRPr="00885BAC">
            <w:pPr>
              <w:pStyle w:val="Bezproreda"/>
              <w:rPr>
                <w:rFonts w:hAnsi="Times New Roman" w:ascii="Times New Roman"/>
              </w:rPr>
            </w:pPr>
            <w:r>
              <w:rPr>
                <w:rFonts w:hAnsi="Times New Roman" w:ascii="Times New Roman"/>
              </w:rPr>
              <w:t>Vodostaj</w:t>
            </w:r>
            <w:r w:rsidRPr="00885BAC">
              <w:rPr>
                <w:rFonts w:hAnsi="Times New Roman" w:ascii="Times New Roman"/>
              </w:rPr>
              <w:t>43d, Karlovac</w:t>
            </w:r>
          </w:p>
        </w:tc>
        <w:tc>
          <w:tcPr>
            <w:tcW w:type="pct" w:w="600"/>
          </w:tcPr>
          <w:p w:rsidRDefault="00405D85" w:rsidP="00061049" w:rsidR="00405D85" w:rsidRPr="00885BAC">
            <w:pPr>
              <w:pStyle w:val="Bezproreda"/>
              <w:rPr>
                <w:rFonts w:hAnsi="Times New Roman" w:ascii="Times New Roman"/>
              </w:rPr>
            </w:pPr>
            <w:r>
              <w:rPr>
                <w:rFonts w:hAnsi="Times New Roman" w:ascii="Times New Roman"/>
              </w:rPr>
              <w:t xml:space="preserve">bruto 182.780,06  neto 129.644,15 </w:t>
            </w:r>
            <w:r w:rsidRPr="00885BAC">
              <w:rPr>
                <w:rFonts w:hAnsi="Times New Roman" w:ascii="Times New Roman"/>
              </w:rPr>
              <w:t xml:space="preserve"> </w:t>
            </w:r>
          </w:p>
        </w:tc>
        <w:tc>
          <w:tcPr>
            <w:tcW w:type="pct" w:w="592"/>
          </w:tcPr>
          <w:p w:rsidRDefault="00405D85" w:rsidP="00061049" w:rsidR="00405D85" w:rsidRPr="00885BAC">
            <w:pPr>
              <w:pStyle w:val="Bezproreda"/>
              <w:rPr>
                <w:rFonts w:hAnsi="Times New Roman" w:ascii="Times New Roman"/>
              </w:rPr>
            </w:pPr>
            <w:r w:rsidRPr="00885BAC">
              <w:rPr>
                <w:rFonts w:hAnsi="Times New Roman" w:ascii="Times New Roman"/>
              </w:rPr>
              <w:t>radni odnos</w:t>
            </w:r>
          </w:p>
        </w:tc>
        <w:tc>
          <w:tcPr>
            <w:tcW w:type="pct" w:w="574"/>
          </w:tcPr>
          <w:p w:rsidRDefault="00405D85" w:rsidP="00061049" w:rsidR="00405D85" w:rsidRPr="00885BAC">
            <w:pPr>
              <w:pStyle w:val="Bezproreda"/>
              <w:rPr>
                <w:rFonts w:hAnsi="Times New Roman" w:ascii="Times New Roman"/>
              </w:rPr>
            </w:pPr>
            <w:r w:rsidRPr="00885BAC">
              <w:rPr>
                <w:rFonts w:hAnsi="Times New Roman" w:ascii="Times New Roman"/>
              </w:rPr>
              <w:t xml:space="preserve">bruto 182.780,06  neto 129.644,15  </w:t>
            </w:r>
          </w:p>
        </w:tc>
        <w:tc>
          <w:tcPr>
            <w:tcW w:type="pct" w:w="471"/>
          </w:tcPr>
          <w:p w:rsidRDefault="00405D85" w:rsidP="00061049" w:rsidR="00405D85" w:rsidRPr="00885BAC">
            <w:pPr>
              <w:pStyle w:val="Bezproreda"/>
              <w:rPr>
                <w:rFonts w:hAnsi="Times New Roman" w:ascii="Times New Roman"/>
              </w:rPr>
            </w:pPr>
            <w:r w:rsidRPr="00885BAC">
              <w:rPr>
                <w:rFonts w:hAnsi="Times New Roman" w:ascii="Times New Roman"/>
              </w:rPr>
              <w:t>radni odnos</w:t>
            </w:r>
          </w:p>
        </w:tc>
      </w:tr>
      <w:tr w:rsidTr="00061049" w:rsidR="00405D85" w:rsidRPr="00B40BEB">
        <w:trPr>
          <w:trHeight w:val="564"/>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4.</w:t>
            </w:r>
          </w:p>
        </w:tc>
        <w:tc>
          <w:tcPr>
            <w:tcW w:type="pct" w:w="903"/>
          </w:tcPr>
          <w:p w:rsidRDefault="00405D85" w:rsidP="00061049" w:rsidR="00405D85" w:rsidRPr="00EB7D5D">
            <w:pPr>
              <w:pStyle w:val="Bezproreda"/>
              <w:rPr>
                <w:rFonts w:hAnsi="Times New Roman" w:ascii="Times New Roman"/>
              </w:rPr>
            </w:pPr>
            <w:r>
              <w:rPr>
                <w:rFonts w:hAnsi="Times New Roman" w:ascii="Times New Roman"/>
              </w:rPr>
              <w:t>BOGOVIĆ JOSIP</w:t>
            </w:r>
          </w:p>
        </w:tc>
        <w:tc>
          <w:tcPr>
            <w:tcW w:type="pct" w:w="731"/>
          </w:tcPr>
          <w:p w:rsidRDefault="00405D85" w:rsidP="00061049" w:rsidR="00405D85" w:rsidRPr="00EB7D5D">
            <w:pPr>
              <w:pStyle w:val="Bezproreda"/>
              <w:rPr>
                <w:rFonts w:hAnsi="Times New Roman" w:ascii="Times New Roman"/>
              </w:rPr>
            </w:pPr>
            <w:r w:rsidRPr="00EB7D5D">
              <w:rPr>
                <w:rFonts w:hAnsi="Times New Roman" w:ascii="Times New Roman"/>
              </w:rPr>
              <w:t>67483169728</w:t>
            </w:r>
          </w:p>
        </w:tc>
        <w:tc>
          <w:tcPr>
            <w:tcW w:type="pct" w:w="740"/>
          </w:tcPr>
          <w:p w:rsidRDefault="00405D85" w:rsidP="00061049" w:rsidR="00405D85" w:rsidRPr="00EB7D5D">
            <w:pPr>
              <w:pStyle w:val="Bezproreda"/>
              <w:rPr>
                <w:rFonts w:hAnsi="Times New Roman" w:ascii="Times New Roman"/>
              </w:rPr>
            </w:pPr>
            <w:r w:rsidRPr="00EB7D5D">
              <w:rPr>
                <w:rFonts w:hAnsi="Times New Roman" w:ascii="Times New Roman"/>
              </w:rPr>
              <w:t>Udbinja 12a, Karlovac,</w:t>
            </w:r>
          </w:p>
        </w:tc>
        <w:tc>
          <w:tcPr>
            <w:tcW w:type="pct" w:w="600"/>
          </w:tcPr>
          <w:p w:rsidRDefault="00405D85" w:rsidP="00061049" w:rsidR="00405D85" w:rsidRPr="00EB7D5D">
            <w:pPr>
              <w:pStyle w:val="Bezproreda"/>
              <w:rPr>
                <w:rFonts w:hAnsi="Times New Roman" w:ascii="Times New Roman"/>
              </w:rPr>
            </w:pPr>
            <w:r>
              <w:rPr>
                <w:rFonts w:hAnsi="Times New Roman" w:ascii="Times New Roman"/>
              </w:rPr>
              <w:t xml:space="preserve">bruto 72.090,50 neto  62.985,69 </w:t>
            </w:r>
            <w:r w:rsidRPr="00EB7D5D">
              <w:rPr>
                <w:rFonts w:hAnsi="Times New Roman" w:ascii="Times New Roman"/>
              </w:rPr>
              <w:t xml:space="preserve">  </w:t>
            </w:r>
          </w:p>
        </w:tc>
        <w:tc>
          <w:tcPr>
            <w:tcW w:type="pct" w:w="592"/>
          </w:tcPr>
          <w:p w:rsidRDefault="00405D85" w:rsidP="00061049" w:rsidR="00405D85" w:rsidRPr="00EB7D5D">
            <w:pPr>
              <w:pStyle w:val="Bezproreda"/>
              <w:rPr>
                <w:rFonts w:hAnsi="Times New Roman" w:ascii="Times New Roman"/>
              </w:rPr>
            </w:pPr>
            <w:r w:rsidRPr="00EB7D5D">
              <w:rPr>
                <w:rFonts w:hAnsi="Times New Roman" w:ascii="Times New Roman"/>
              </w:rPr>
              <w:t>radni odnos</w:t>
            </w:r>
          </w:p>
        </w:tc>
        <w:tc>
          <w:tcPr>
            <w:tcW w:type="pct" w:w="574"/>
          </w:tcPr>
          <w:p w:rsidRDefault="00405D85" w:rsidP="00061049" w:rsidR="00405D85" w:rsidRPr="00EB7D5D">
            <w:pPr>
              <w:pStyle w:val="Bezproreda"/>
              <w:rPr>
                <w:rFonts w:hAnsi="Times New Roman" w:ascii="Times New Roman"/>
              </w:rPr>
            </w:pPr>
            <w:r w:rsidRPr="00EB7D5D">
              <w:rPr>
                <w:rFonts w:hAnsi="Times New Roman" w:ascii="Times New Roman"/>
              </w:rPr>
              <w:t xml:space="preserve">bruto 72.090,50 neto  62.985,69   </w:t>
            </w:r>
          </w:p>
        </w:tc>
        <w:tc>
          <w:tcPr>
            <w:tcW w:type="pct" w:w="471"/>
          </w:tcPr>
          <w:p w:rsidRDefault="00405D85" w:rsidP="00061049" w:rsidR="00405D85" w:rsidRPr="00EB7D5D">
            <w:pPr>
              <w:pStyle w:val="Bezproreda"/>
              <w:rPr>
                <w:rFonts w:hAnsi="Times New Roman" w:ascii="Times New Roman"/>
              </w:rPr>
            </w:pPr>
            <w:r w:rsidRPr="00EB7D5D">
              <w:rPr>
                <w:rFonts w:hAnsi="Times New Roman" w:ascii="Times New Roman"/>
              </w:rPr>
              <w:t>radni odnos</w:t>
            </w:r>
          </w:p>
        </w:tc>
      </w:tr>
      <w:tr w:rsidTr="00061049" w:rsidR="00405D85" w:rsidRPr="00B40BEB">
        <w:trPr>
          <w:trHeight w:val="686"/>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lastRenderedPageBreak/>
              <w:t>5.</w:t>
            </w:r>
          </w:p>
        </w:tc>
        <w:tc>
          <w:tcPr>
            <w:tcW w:type="pct" w:w="903"/>
          </w:tcPr>
          <w:p w:rsidRDefault="00405D85" w:rsidP="00061049" w:rsidR="00405D85" w:rsidRPr="00EB7D5D">
            <w:pPr>
              <w:pStyle w:val="Bezproreda"/>
              <w:rPr>
                <w:rFonts w:hAnsi="Times New Roman" w:ascii="Times New Roman"/>
              </w:rPr>
            </w:pPr>
            <w:r w:rsidRPr="00EB7D5D">
              <w:rPr>
                <w:rFonts w:hAnsi="Times New Roman" w:ascii="Times New Roman"/>
              </w:rPr>
              <w:t>LORENA CINDRIĆ</w:t>
            </w:r>
          </w:p>
        </w:tc>
        <w:tc>
          <w:tcPr>
            <w:tcW w:type="pct" w:w="731"/>
          </w:tcPr>
          <w:p w:rsidRDefault="00405D85" w:rsidP="00061049" w:rsidR="00405D85" w:rsidRPr="00B40BEB">
            <w:pPr>
              <w:pStyle w:val="Bezproreda"/>
              <w:rPr>
                <w:rFonts w:hAnsi="Times New Roman" w:ascii="Times New Roman"/>
                <w:sz w:val="24"/>
                <w:szCs w:val="24"/>
              </w:rPr>
            </w:pPr>
            <w:r w:rsidRPr="00EB7D5D">
              <w:rPr>
                <w:rFonts w:hAnsi="Times New Roman" w:ascii="Times New Roman"/>
              </w:rPr>
              <w:t>67070145002</w:t>
            </w:r>
          </w:p>
        </w:tc>
        <w:tc>
          <w:tcPr>
            <w:tcW w:type="pct" w:w="740"/>
          </w:tcPr>
          <w:p w:rsidRDefault="00405D85" w:rsidP="00061049" w:rsidR="00405D85" w:rsidRPr="00EB7D5D">
            <w:pPr>
              <w:pStyle w:val="Bezproreda"/>
              <w:rPr>
                <w:rFonts w:hAnsi="Times New Roman" w:ascii="Times New Roman"/>
              </w:rPr>
            </w:pPr>
            <w:r w:rsidRPr="00EB7D5D">
              <w:rPr>
                <w:rFonts w:hAnsi="Times New Roman" w:ascii="Times New Roman"/>
              </w:rPr>
              <w:t>I. Kršnjavog 13, Karlovac</w:t>
            </w:r>
          </w:p>
        </w:tc>
        <w:tc>
          <w:tcPr>
            <w:tcW w:type="pct" w:w="600"/>
          </w:tcPr>
          <w:p w:rsidRDefault="00405D85" w:rsidP="00061049" w:rsidR="00405D85">
            <w:pPr>
              <w:pStyle w:val="Bezproreda"/>
              <w:rPr>
                <w:rFonts w:hAnsi="Times New Roman" w:ascii="Times New Roman"/>
              </w:rPr>
            </w:pPr>
            <w:r>
              <w:rPr>
                <w:rFonts w:hAnsi="Times New Roman" w:ascii="Times New Roman"/>
              </w:rPr>
              <w:t>bruto 7.713,28  neto</w:t>
            </w:r>
          </w:p>
          <w:p w:rsidRDefault="00405D85" w:rsidP="00061049" w:rsidR="00405D85" w:rsidRPr="00EB7D5D">
            <w:pPr>
              <w:pStyle w:val="Bezproreda"/>
              <w:rPr>
                <w:rFonts w:hAnsi="Times New Roman" w:ascii="Times New Roman"/>
              </w:rPr>
            </w:pPr>
            <w:r>
              <w:rPr>
                <w:rFonts w:hAnsi="Times New Roman" w:ascii="Times New Roman"/>
              </w:rPr>
              <w:t xml:space="preserve">5.392,00 </w:t>
            </w:r>
            <w:r w:rsidRPr="00EB7D5D">
              <w:rPr>
                <w:rFonts w:hAnsi="Times New Roman" w:ascii="Times New Roman"/>
              </w:rPr>
              <w:t xml:space="preserve">  </w:t>
            </w:r>
          </w:p>
        </w:tc>
        <w:tc>
          <w:tcPr>
            <w:tcW w:type="pct" w:w="592"/>
          </w:tcPr>
          <w:p w:rsidRDefault="00405D85" w:rsidP="00061049" w:rsidR="00405D85" w:rsidRPr="00EB7D5D">
            <w:pPr>
              <w:pStyle w:val="Bezproreda"/>
              <w:rPr>
                <w:rFonts w:hAnsi="Times New Roman" w:ascii="Times New Roman"/>
              </w:rPr>
            </w:pPr>
            <w:r w:rsidRPr="00EB7D5D">
              <w:rPr>
                <w:rFonts w:hAnsi="Times New Roman" w:ascii="Times New Roman"/>
              </w:rPr>
              <w:t>radni odnos</w:t>
            </w:r>
          </w:p>
        </w:tc>
        <w:tc>
          <w:tcPr>
            <w:tcW w:type="pct" w:w="574"/>
          </w:tcPr>
          <w:p w:rsidRDefault="00405D85" w:rsidP="00061049" w:rsidR="00405D85" w:rsidRPr="00EB7D5D">
            <w:pPr>
              <w:pStyle w:val="Bezproreda"/>
              <w:rPr>
                <w:rFonts w:hAnsi="Times New Roman" w:ascii="Times New Roman"/>
              </w:rPr>
            </w:pPr>
            <w:r w:rsidRPr="00EB7D5D">
              <w:rPr>
                <w:rFonts w:hAnsi="Times New Roman" w:ascii="Times New Roman"/>
              </w:rPr>
              <w:t>bruto 7.713,28  neto</w:t>
            </w:r>
          </w:p>
          <w:p w:rsidRDefault="00405D85" w:rsidP="00061049" w:rsidR="00405D85" w:rsidRPr="00B40BEB">
            <w:pPr>
              <w:pStyle w:val="Bezproreda"/>
              <w:rPr>
                <w:rFonts w:hAnsi="Times New Roman" w:ascii="Times New Roman"/>
                <w:sz w:val="24"/>
                <w:szCs w:val="24"/>
              </w:rPr>
            </w:pPr>
            <w:r w:rsidRPr="00EB7D5D">
              <w:rPr>
                <w:rFonts w:hAnsi="Times New Roman" w:ascii="Times New Roman"/>
              </w:rPr>
              <w:t>5.392,00</w:t>
            </w:r>
            <w:r w:rsidRPr="00EB7D5D">
              <w:rPr>
                <w:rFonts w:hAnsi="Times New Roman" w:ascii="Times New Roman"/>
                <w:sz w:val="24"/>
                <w:szCs w:val="24"/>
              </w:rPr>
              <w:t xml:space="preserve">   </w:t>
            </w:r>
          </w:p>
        </w:tc>
        <w:tc>
          <w:tcPr>
            <w:tcW w:type="pct" w:w="471"/>
          </w:tcPr>
          <w:p w:rsidRDefault="00405D85" w:rsidP="00061049" w:rsidR="00405D85" w:rsidRPr="00EB7D5D">
            <w:pPr>
              <w:pStyle w:val="Bezproreda"/>
              <w:rPr>
                <w:rFonts w:hAnsi="Times New Roman" w:ascii="Times New Roman"/>
              </w:rPr>
            </w:pPr>
            <w:r w:rsidRPr="00EB7D5D">
              <w:rPr>
                <w:rFonts w:hAnsi="Times New Roman" w:ascii="Times New Roman"/>
              </w:rPr>
              <w:t>radni odnos</w:t>
            </w:r>
          </w:p>
        </w:tc>
      </w:tr>
      <w:tr w:rsidTr="00061049" w:rsidR="00405D85" w:rsidRPr="00B40BEB">
        <w:trPr>
          <w:trHeight w:val="694"/>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6.</w:t>
            </w:r>
          </w:p>
        </w:tc>
        <w:tc>
          <w:tcPr>
            <w:tcW w:type="pct" w:w="903"/>
          </w:tcPr>
          <w:p w:rsidRDefault="00405D85" w:rsidP="00061049" w:rsidR="00405D85" w:rsidRPr="00EB7D5D">
            <w:pPr>
              <w:pStyle w:val="Bezproreda"/>
              <w:rPr>
                <w:rFonts w:hAnsi="Times New Roman" w:ascii="Times New Roman"/>
              </w:rPr>
            </w:pPr>
            <w:r w:rsidRPr="00EB7D5D">
              <w:rPr>
                <w:rFonts w:hAnsi="Times New Roman" w:ascii="Times New Roman"/>
              </w:rPr>
              <w:t>DRAŽEN NIKOLIĆ</w:t>
            </w:r>
          </w:p>
        </w:tc>
        <w:tc>
          <w:tcPr>
            <w:tcW w:type="pct" w:w="731"/>
          </w:tcPr>
          <w:p w:rsidRDefault="00405D85" w:rsidP="00061049" w:rsidR="00405D85" w:rsidRPr="001B569C">
            <w:pPr>
              <w:pStyle w:val="Bezproreda"/>
              <w:rPr>
                <w:rFonts w:hAnsi="Times New Roman" w:ascii="Times New Roman"/>
              </w:rPr>
            </w:pPr>
            <w:r w:rsidRPr="001B569C">
              <w:rPr>
                <w:rFonts w:hAnsi="Times New Roman" w:ascii="Times New Roman"/>
              </w:rPr>
              <w:t>86314057467</w:t>
            </w:r>
          </w:p>
        </w:tc>
        <w:tc>
          <w:tcPr>
            <w:tcW w:type="pct" w:w="740"/>
          </w:tcPr>
          <w:p w:rsidRDefault="00405D85" w:rsidP="00061049" w:rsidR="00405D85" w:rsidRPr="001B569C">
            <w:pPr>
              <w:pStyle w:val="Bezproreda"/>
              <w:rPr>
                <w:rFonts w:hAnsi="Times New Roman" w:ascii="Times New Roman"/>
              </w:rPr>
            </w:pPr>
            <w:r w:rsidRPr="001B569C">
              <w:rPr>
                <w:rFonts w:hAnsi="Times New Roman" w:ascii="Times New Roman"/>
              </w:rPr>
              <w:t>Mažuranićevo šetalište 21, Split</w:t>
            </w:r>
          </w:p>
        </w:tc>
        <w:tc>
          <w:tcPr>
            <w:tcW w:type="pct" w:w="600"/>
          </w:tcPr>
          <w:p w:rsidRDefault="00405D85" w:rsidP="00061049" w:rsidR="00405D85" w:rsidRPr="00B40BEB">
            <w:pPr>
              <w:pStyle w:val="Bezproreda"/>
              <w:rPr>
                <w:rFonts w:hAnsi="Times New Roman" w:ascii="Times New Roman"/>
                <w:sz w:val="24"/>
                <w:szCs w:val="24"/>
              </w:rPr>
            </w:pPr>
            <w:r>
              <w:rPr>
                <w:rFonts w:hAnsi="Times New Roman" w:ascii="Times New Roman"/>
              </w:rPr>
              <w:t>bruto 181.462,93 neto</w:t>
            </w:r>
            <w:r w:rsidRPr="001B569C">
              <w:rPr>
                <w:rFonts w:hAnsi="Times New Roman" w:ascii="Times New Roman"/>
              </w:rPr>
              <w:t xml:space="preserve"> 126.153,18</w:t>
            </w:r>
            <w:r w:rsidRPr="001B569C">
              <w:rPr>
                <w:rFonts w:hAnsi="Times New Roman" w:ascii="Times New Roman"/>
                <w:sz w:val="24"/>
                <w:szCs w:val="24"/>
              </w:rPr>
              <w:t xml:space="preserve"> </w:t>
            </w:r>
          </w:p>
        </w:tc>
        <w:tc>
          <w:tcPr>
            <w:tcW w:type="pct" w:w="592"/>
          </w:tcPr>
          <w:p w:rsidRDefault="00405D85" w:rsidP="00061049" w:rsidR="00405D85" w:rsidRPr="001B569C">
            <w:pPr>
              <w:pStyle w:val="Bezproreda"/>
              <w:rPr>
                <w:rFonts w:hAnsi="Times New Roman" w:ascii="Times New Roman"/>
              </w:rPr>
            </w:pPr>
            <w:r w:rsidRPr="001B569C">
              <w:rPr>
                <w:rFonts w:hAnsi="Times New Roman" w:ascii="Times New Roman"/>
              </w:rPr>
              <w:t>radni odnos</w:t>
            </w:r>
          </w:p>
        </w:tc>
        <w:tc>
          <w:tcPr>
            <w:tcW w:type="pct" w:w="574"/>
          </w:tcPr>
          <w:p w:rsidRDefault="00405D85" w:rsidP="00061049" w:rsidR="00405D85" w:rsidRPr="001B569C">
            <w:pPr>
              <w:pStyle w:val="Bezproreda"/>
              <w:rPr>
                <w:rFonts w:hAnsi="Times New Roman" w:ascii="Times New Roman"/>
              </w:rPr>
            </w:pPr>
            <w:r w:rsidRPr="001B569C">
              <w:rPr>
                <w:rFonts w:hAnsi="Times New Roman" w:ascii="Times New Roman"/>
              </w:rPr>
              <w:t>bruto 181.462,93 neto 126.153,18</w:t>
            </w:r>
          </w:p>
        </w:tc>
        <w:tc>
          <w:tcPr>
            <w:tcW w:type="pct" w:w="471"/>
          </w:tcPr>
          <w:p w:rsidRDefault="00405D85" w:rsidP="00061049" w:rsidR="00405D85" w:rsidRPr="00B5326E">
            <w:pPr>
              <w:pStyle w:val="Bezproreda"/>
              <w:rPr>
                <w:rFonts w:hAnsi="Times New Roman" w:ascii="Times New Roman"/>
              </w:rPr>
            </w:pPr>
            <w:r w:rsidRPr="00B5326E">
              <w:rPr>
                <w:rFonts w:hAnsi="Times New Roman" w:ascii="Times New Roman"/>
              </w:rPr>
              <w:t>radni odnos</w:t>
            </w:r>
          </w:p>
        </w:tc>
      </w:tr>
      <w:tr w:rsidTr="00061049" w:rsidR="00405D85" w:rsidRPr="00B40BEB">
        <w:trPr>
          <w:trHeight w:val="575"/>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7.</w:t>
            </w:r>
          </w:p>
        </w:tc>
        <w:tc>
          <w:tcPr>
            <w:tcW w:type="pct" w:w="903"/>
          </w:tcPr>
          <w:p w:rsidRDefault="00405D85" w:rsidP="00061049" w:rsidR="00405D85" w:rsidRPr="00B5326E">
            <w:pPr>
              <w:pStyle w:val="Bezproreda"/>
              <w:rPr>
                <w:rFonts w:hAnsi="Times New Roman" w:ascii="Times New Roman"/>
              </w:rPr>
            </w:pPr>
            <w:r w:rsidRPr="00B5326E">
              <w:rPr>
                <w:rFonts w:hAnsi="Times New Roman" w:ascii="Times New Roman"/>
              </w:rPr>
              <w:t>EMIRA PEH</w:t>
            </w:r>
            <w:r>
              <w:rPr>
                <w:rFonts w:hAnsi="Times New Roman" w:ascii="Times New Roman"/>
              </w:rPr>
              <w:t>LIĆ</w:t>
            </w:r>
          </w:p>
        </w:tc>
        <w:tc>
          <w:tcPr>
            <w:tcW w:type="pct" w:w="731"/>
          </w:tcPr>
          <w:p w:rsidRDefault="00405D85" w:rsidP="00061049" w:rsidR="00405D85" w:rsidRPr="00B5326E">
            <w:pPr>
              <w:pStyle w:val="Bezproreda"/>
              <w:rPr>
                <w:rFonts w:hAnsi="Times New Roman" w:ascii="Times New Roman"/>
              </w:rPr>
            </w:pPr>
            <w:r w:rsidRPr="00B5326E">
              <w:rPr>
                <w:rFonts w:hAnsi="Times New Roman" w:ascii="Times New Roman"/>
              </w:rPr>
              <w:t>20060634867</w:t>
            </w:r>
          </w:p>
        </w:tc>
        <w:tc>
          <w:tcPr>
            <w:tcW w:type="pct" w:w="740"/>
          </w:tcPr>
          <w:p w:rsidRDefault="00405D85" w:rsidP="00061049" w:rsidR="00405D85" w:rsidRPr="00B5326E">
            <w:pPr>
              <w:pStyle w:val="Bezproreda"/>
              <w:rPr>
                <w:rFonts w:hAnsi="Times New Roman" w:ascii="Times New Roman"/>
              </w:rPr>
            </w:pPr>
            <w:r w:rsidRPr="00B5326E">
              <w:rPr>
                <w:rFonts w:hAnsi="Times New Roman" w:ascii="Times New Roman"/>
              </w:rPr>
              <w:t>Imbre Tkalca 14, Karlovac</w:t>
            </w:r>
          </w:p>
        </w:tc>
        <w:tc>
          <w:tcPr>
            <w:tcW w:type="pct" w:w="600"/>
          </w:tcPr>
          <w:p w:rsidRDefault="00405D85" w:rsidP="00061049" w:rsidR="00405D85" w:rsidRPr="00B5326E">
            <w:pPr>
              <w:pStyle w:val="Bezproreda"/>
              <w:rPr>
                <w:rFonts w:hAnsi="Times New Roman" w:ascii="Times New Roman"/>
              </w:rPr>
            </w:pPr>
            <w:r>
              <w:rPr>
                <w:rFonts w:hAnsi="Times New Roman" w:ascii="Times New Roman"/>
              </w:rPr>
              <w:t>bruto 29.972,20 neto  22.866,81</w:t>
            </w:r>
            <w:r w:rsidRPr="00B5326E">
              <w:rPr>
                <w:rFonts w:hAnsi="Times New Roman" w:ascii="Times New Roman"/>
              </w:rPr>
              <w:t xml:space="preserve"> </w:t>
            </w:r>
          </w:p>
        </w:tc>
        <w:tc>
          <w:tcPr>
            <w:tcW w:type="pct" w:w="592"/>
          </w:tcPr>
          <w:p w:rsidRDefault="00405D85" w:rsidP="00061049" w:rsidR="00405D85" w:rsidRPr="00B5326E">
            <w:pPr>
              <w:pStyle w:val="Bezproreda"/>
              <w:rPr>
                <w:rFonts w:hAnsi="Times New Roman" w:ascii="Times New Roman"/>
              </w:rPr>
            </w:pPr>
            <w:r w:rsidRPr="00B5326E">
              <w:rPr>
                <w:rFonts w:hAnsi="Times New Roman" w:ascii="Times New Roman"/>
              </w:rPr>
              <w:t>radni odnos</w:t>
            </w:r>
          </w:p>
        </w:tc>
        <w:tc>
          <w:tcPr>
            <w:tcW w:type="pct" w:w="574"/>
          </w:tcPr>
          <w:p w:rsidRDefault="00405D85" w:rsidP="00061049" w:rsidR="00405D85" w:rsidRPr="00B5326E">
            <w:pPr>
              <w:pStyle w:val="Bezproreda"/>
              <w:rPr>
                <w:rFonts w:hAnsi="Times New Roman" w:ascii="Times New Roman"/>
              </w:rPr>
            </w:pPr>
            <w:r w:rsidRPr="00B5326E">
              <w:rPr>
                <w:rFonts w:hAnsi="Times New Roman" w:ascii="Times New Roman"/>
              </w:rPr>
              <w:t>bruto 29.972,20 neto  22.866,81</w:t>
            </w:r>
          </w:p>
        </w:tc>
        <w:tc>
          <w:tcPr>
            <w:tcW w:type="pct" w:w="471"/>
          </w:tcPr>
          <w:p w:rsidRDefault="00405D85" w:rsidP="00061049" w:rsidR="00405D85" w:rsidRPr="00B5326E">
            <w:pPr>
              <w:pStyle w:val="Bezproreda"/>
              <w:rPr>
                <w:rFonts w:hAnsi="Times New Roman" w:ascii="Times New Roman"/>
              </w:rPr>
            </w:pPr>
            <w:r w:rsidRPr="00B5326E">
              <w:rPr>
                <w:rFonts w:hAnsi="Times New Roman" w:ascii="Times New Roman"/>
              </w:rPr>
              <w:t>radni odnos</w:t>
            </w:r>
          </w:p>
        </w:tc>
      </w:tr>
      <w:tr w:rsidTr="00061049" w:rsidR="00405D85" w:rsidRPr="00B40BEB">
        <w:trPr>
          <w:trHeight w:val="555"/>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8.</w:t>
            </w:r>
          </w:p>
        </w:tc>
        <w:tc>
          <w:tcPr>
            <w:tcW w:type="pct" w:w="903"/>
          </w:tcPr>
          <w:p w:rsidRDefault="00405D85" w:rsidP="00061049" w:rsidR="00405D85" w:rsidRPr="00B5326E">
            <w:pPr>
              <w:pStyle w:val="Bezproreda"/>
              <w:rPr>
                <w:rFonts w:hAnsi="Times New Roman" w:ascii="Times New Roman"/>
              </w:rPr>
            </w:pPr>
            <w:r w:rsidRPr="00B5326E">
              <w:rPr>
                <w:rFonts w:hAnsi="Times New Roman" w:ascii="Times New Roman"/>
              </w:rPr>
              <w:t>ANA PEJAKOVIĆ</w:t>
            </w:r>
          </w:p>
        </w:tc>
        <w:tc>
          <w:tcPr>
            <w:tcW w:type="pct" w:w="731"/>
          </w:tcPr>
          <w:p w:rsidRDefault="00405D85" w:rsidP="00061049" w:rsidR="00405D85" w:rsidRPr="00B5326E">
            <w:pPr>
              <w:pStyle w:val="Bezproreda"/>
              <w:rPr>
                <w:rFonts w:hAnsi="Times New Roman" w:ascii="Times New Roman"/>
              </w:rPr>
            </w:pPr>
            <w:r w:rsidRPr="00B5326E">
              <w:rPr>
                <w:rFonts w:hAnsi="Times New Roman" w:ascii="Times New Roman"/>
              </w:rPr>
              <w:t>39092995394</w:t>
            </w:r>
          </w:p>
        </w:tc>
        <w:tc>
          <w:tcPr>
            <w:tcW w:type="pct" w:w="740"/>
          </w:tcPr>
          <w:p w:rsidRDefault="00405D85" w:rsidP="00061049" w:rsidR="00405D85" w:rsidRPr="00B5326E">
            <w:pPr>
              <w:pStyle w:val="Bezproreda"/>
              <w:rPr>
                <w:rFonts w:hAnsi="Times New Roman" w:ascii="Times New Roman"/>
              </w:rPr>
            </w:pPr>
            <w:r w:rsidRPr="00B5326E">
              <w:rPr>
                <w:rFonts w:hAnsi="Times New Roman" w:ascii="Times New Roman"/>
              </w:rPr>
              <w:t>Mrežnička 6, Karlovac</w:t>
            </w:r>
          </w:p>
        </w:tc>
        <w:tc>
          <w:tcPr>
            <w:tcW w:type="pct" w:w="600"/>
          </w:tcPr>
          <w:p w:rsidRDefault="00405D85" w:rsidP="00061049" w:rsidR="00405D85" w:rsidRPr="00B5326E">
            <w:pPr>
              <w:pStyle w:val="Bezproreda"/>
              <w:rPr>
                <w:rFonts w:hAnsi="Times New Roman" w:ascii="Times New Roman"/>
              </w:rPr>
            </w:pPr>
            <w:r>
              <w:rPr>
                <w:rFonts w:hAnsi="Times New Roman" w:ascii="Times New Roman"/>
              </w:rPr>
              <w:t>bruto 28.409,51 neto 21.315,94</w:t>
            </w:r>
            <w:r w:rsidRPr="00B5326E">
              <w:rPr>
                <w:rFonts w:hAnsi="Times New Roman" w:ascii="Times New Roman"/>
              </w:rPr>
              <w:t xml:space="preserve">  </w:t>
            </w:r>
          </w:p>
        </w:tc>
        <w:tc>
          <w:tcPr>
            <w:tcW w:type="pct" w:w="592"/>
          </w:tcPr>
          <w:p w:rsidRDefault="00405D85" w:rsidP="00061049" w:rsidR="00405D85" w:rsidRPr="00B40BEB">
            <w:pPr>
              <w:pStyle w:val="Bezproreda"/>
              <w:rPr>
                <w:rFonts w:hAnsi="Times New Roman" w:ascii="Times New Roman"/>
                <w:sz w:val="24"/>
                <w:szCs w:val="24"/>
              </w:rPr>
            </w:pPr>
            <w:r w:rsidRPr="00B5326E">
              <w:rPr>
                <w:rFonts w:hAnsi="Times New Roman" w:ascii="Times New Roman"/>
                <w:sz w:val="24"/>
                <w:szCs w:val="24"/>
              </w:rPr>
              <w:t>radni odnos</w:t>
            </w:r>
          </w:p>
        </w:tc>
        <w:tc>
          <w:tcPr>
            <w:tcW w:type="pct" w:w="574"/>
          </w:tcPr>
          <w:p w:rsidRDefault="00405D85" w:rsidP="00061049" w:rsidR="00405D85" w:rsidRPr="00B40BEB">
            <w:pPr>
              <w:pStyle w:val="Bezproreda"/>
              <w:rPr>
                <w:rFonts w:hAnsi="Times New Roman" w:ascii="Times New Roman"/>
                <w:sz w:val="24"/>
                <w:szCs w:val="24"/>
              </w:rPr>
            </w:pPr>
            <w:r w:rsidRPr="006F7DC9">
              <w:rPr>
                <w:rFonts w:hAnsi="Times New Roman" w:ascii="Times New Roman"/>
              </w:rPr>
              <w:t>bruto 28.409,51 neto 21.315,94</w:t>
            </w:r>
            <w:r w:rsidRPr="00B5326E">
              <w:rPr>
                <w:rFonts w:hAnsi="Times New Roman" w:ascii="Times New Roman"/>
                <w:sz w:val="24"/>
                <w:szCs w:val="24"/>
              </w:rPr>
              <w:t xml:space="preserve">  </w:t>
            </w:r>
          </w:p>
        </w:tc>
        <w:tc>
          <w:tcPr>
            <w:tcW w:type="pct" w:w="471"/>
          </w:tcPr>
          <w:p w:rsidRDefault="00405D85" w:rsidP="00061049" w:rsidR="00405D85" w:rsidRPr="00B5326E">
            <w:pPr>
              <w:pStyle w:val="Bezproreda"/>
              <w:rPr>
                <w:rFonts w:hAnsi="Times New Roman" w:ascii="Times New Roman"/>
              </w:rPr>
            </w:pPr>
            <w:r w:rsidRPr="00B5326E">
              <w:rPr>
                <w:rFonts w:hAnsi="Times New Roman" w:ascii="Times New Roman"/>
              </w:rPr>
              <w:t>radni odnos</w:t>
            </w:r>
          </w:p>
        </w:tc>
      </w:tr>
      <w:tr w:rsidTr="00061049" w:rsidR="00405D85" w:rsidRPr="00B40BEB">
        <w:trPr>
          <w:trHeight w:val="548"/>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9</w:t>
            </w:r>
          </w:p>
        </w:tc>
        <w:tc>
          <w:tcPr>
            <w:tcW w:type="pct" w:w="903"/>
          </w:tcPr>
          <w:p w:rsidRDefault="00405D85" w:rsidP="00061049" w:rsidR="00405D85" w:rsidRPr="00B5326E">
            <w:pPr>
              <w:pStyle w:val="Bezproreda"/>
              <w:rPr>
                <w:rFonts w:hAnsi="Times New Roman" w:ascii="Times New Roman"/>
              </w:rPr>
            </w:pPr>
            <w:r w:rsidRPr="00B5326E">
              <w:rPr>
                <w:rFonts w:hAnsi="Times New Roman" w:ascii="Times New Roman"/>
              </w:rPr>
              <w:t>MILOJČIĆ ELIZABETA</w:t>
            </w:r>
          </w:p>
        </w:tc>
        <w:tc>
          <w:tcPr>
            <w:tcW w:type="pct" w:w="731"/>
          </w:tcPr>
          <w:p w:rsidRDefault="00405D85" w:rsidP="00061049" w:rsidR="00405D85" w:rsidRPr="006F7DC9">
            <w:pPr>
              <w:pStyle w:val="Bezproreda"/>
              <w:rPr>
                <w:rFonts w:hAnsi="Times New Roman" w:ascii="Times New Roman"/>
              </w:rPr>
            </w:pPr>
            <w:r w:rsidRPr="006F7DC9">
              <w:rPr>
                <w:rFonts w:hAnsi="Times New Roman" w:ascii="Times New Roman"/>
              </w:rPr>
              <w:t>07766667233</w:t>
            </w:r>
          </w:p>
        </w:tc>
        <w:tc>
          <w:tcPr>
            <w:tcW w:type="pct" w:w="740"/>
          </w:tcPr>
          <w:p w:rsidRDefault="00405D85" w:rsidP="00061049" w:rsidR="00405D85" w:rsidRPr="006F7DC9">
            <w:pPr>
              <w:pStyle w:val="Bezproreda"/>
              <w:rPr>
                <w:rFonts w:hAnsi="Times New Roman" w:ascii="Times New Roman"/>
              </w:rPr>
            </w:pPr>
            <w:r w:rsidRPr="006F7DC9">
              <w:rPr>
                <w:rFonts w:hAnsi="Times New Roman" w:ascii="Times New Roman"/>
              </w:rPr>
              <w:t>Dubrovačka 5c, Karlovac</w:t>
            </w:r>
          </w:p>
        </w:tc>
        <w:tc>
          <w:tcPr>
            <w:tcW w:type="pct" w:w="600"/>
          </w:tcPr>
          <w:p w:rsidRDefault="00405D85" w:rsidP="00061049" w:rsidR="00405D85" w:rsidRPr="00B40BEB">
            <w:pPr>
              <w:pStyle w:val="Bezproreda"/>
              <w:rPr>
                <w:rFonts w:hAnsi="Times New Roman" w:ascii="Times New Roman"/>
                <w:sz w:val="24"/>
                <w:szCs w:val="24"/>
              </w:rPr>
            </w:pPr>
            <w:r>
              <w:rPr>
                <w:rFonts w:hAnsi="Times New Roman" w:ascii="Times New Roman"/>
              </w:rPr>
              <w:t>b</w:t>
            </w:r>
            <w:r w:rsidRPr="006F7DC9">
              <w:rPr>
                <w:rFonts w:hAnsi="Times New Roman" w:ascii="Times New Roman"/>
              </w:rPr>
              <w:t>ruto</w:t>
            </w:r>
            <w:r>
              <w:rPr>
                <w:rFonts w:hAnsi="Times New Roman" w:ascii="Times New Roman"/>
              </w:rPr>
              <w:t xml:space="preserve"> 54.706,52 neto </w:t>
            </w:r>
            <w:r w:rsidRPr="006F7DC9">
              <w:rPr>
                <w:rFonts w:hAnsi="Times New Roman" w:ascii="Times New Roman"/>
              </w:rPr>
              <w:t>47.363,91</w:t>
            </w:r>
            <w:r w:rsidRPr="006F7DC9">
              <w:rPr>
                <w:rFonts w:hAnsi="Times New Roman" w:ascii="Times New Roman"/>
                <w:sz w:val="24"/>
                <w:szCs w:val="24"/>
              </w:rPr>
              <w:t xml:space="preserve"> </w:t>
            </w:r>
          </w:p>
        </w:tc>
        <w:tc>
          <w:tcPr>
            <w:tcW w:type="pct" w:w="592"/>
          </w:tcPr>
          <w:p w:rsidRDefault="00405D85" w:rsidP="00061049" w:rsidR="00405D85" w:rsidRPr="006F7DC9">
            <w:pPr>
              <w:pStyle w:val="Bezproreda"/>
              <w:rPr>
                <w:rFonts w:hAnsi="Times New Roman" w:ascii="Times New Roman"/>
              </w:rPr>
            </w:pPr>
            <w:r w:rsidRPr="006F7DC9">
              <w:rPr>
                <w:rFonts w:hAnsi="Times New Roman" w:ascii="Times New Roman"/>
              </w:rPr>
              <w:t>radni odnos</w:t>
            </w:r>
          </w:p>
        </w:tc>
        <w:tc>
          <w:tcPr>
            <w:tcW w:type="pct" w:w="574"/>
          </w:tcPr>
          <w:p w:rsidRDefault="00405D85" w:rsidP="00061049" w:rsidR="00405D85" w:rsidRPr="00B40BEB">
            <w:pPr>
              <w:pStyle w:val="Bezproreda"/>
              <w:rPr>
                <w:rFonts w:hAnsi="Times New Roman" w:ascii="Times New Roman"/>
                <w:sz w:val="24"/>
                <w:szCs w:val="24"/>
              </w:rPr>
            </w:pPr>
            <w:r w:rsidRPr="006F7DC9">
              <w:rPr>
                <w:rFonts w:hAnsi="Times New Roman" w:ascii="Times New Roman"/>
              </w:rPr>
              <w:t>bruto 54.706,52 neto 47.363,9</w:t>
            </w:r>
            <w:r w:rsidRPr="006F7DC9">
              <w:rPr>
                <w:rFonts w:hAnsi="Times New Roman" w:ascii="Times New Roman"/>
                <w:sz w:val="24"/>
                <w:szCs w:val="24"/>
              </w:rPr>
              <w:t>1</w:t>
            </w:r>
          </w:p>
        </w:tc>
        <w:tc>
          <w:tcPr>
            <w:tcW w:type="pct" w:w="471"/>
          </w:tcPr>
          <w:p w:rsidRDefault="00405D85" w:rsidP="00061049" w:rsidR="00405D85" w:rsidRPr="00B40BEB">
            <w:pPr>
              <w:pStyle w:val="Bezproreda"/>
              <w:rPr>
                <w:rFonts w:hAnsi="Times New Roman" w:ascii="Times New Roman"/>
                <w:sz w:val="24"/>
                <w:szCs w:val="24"/>
              </w:rPr>
            </w:pPr>
            <w:r w:rsidRPr="006F7DC9">
              <w:rPr>
                <w:rFonts w:hAnsi="Times New Roman" w:ascii="Times New Roman"/>
                <w:sz w:val="24"/>
                <w:szCs w:val="24"/>
              </w:rPr>
              <w:t>radni odnos</w:t>
            </w:r>
          </w:p>
        </w:tc>
      </w:tr>
      <w:tr w:rsidTr="00061049" w:rsidR="00405D85" w:rsidRPr="00B40BEB">
        <w:trPr>
          <w:trHeight w:val="570"/>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10</w:t>
            </w:r>
          </w:p>
        </w:tc>
        <w:tc>
          <w:tcPr>
            <w:tcW w:type="pct" w:w="903"/>
          </w:tcPr>
          <w:p w:rsidRDefault="00405D85" w:rsidP="00061049" w:rsidR="00405D85" w:rsidRPr="006F7DC9">
            <w:pPr>
              <w:pStyle w:val="Bezproreda"/>
              <w:rPr>
                <w:rFonts w:hAnsi="Times New Roman" w:ascii="Times New Roman"/>
              </w:rPr>
            </w:pPr>
            <w:r w:rsidRPr="006F7DC9">
              <w:rPr>
                <w:rFonts w:hAnsi="Times New Roman" w:ascii="Times New Roman"/>
              </w:rPr>
              <w:t>GORDANA MIHALIĆ</w:t>
            </w:r>
          </w:p>
        </w:tc>
        <w:tc>
          <w:tcPr>
            <w:tcW w:type="pct" w:w="731"/>
          </w:tcPr>
          <w:p w:rsidRDefault="00405D85" w:rsidP="00061049" w:rsidR="00405D85" w:rsidRPr="006F7DC9">
            <w:pPr>
              <w:pStyle w:val="Bezproreda"/>
              <w:rPr>
                <w:rFonts w:hAnsi="Times New Roman" w:ascii="Times New Roman"/>
              </w:rPr>
            </w:pPr>
            <w:r w:rsidRPr="006F7DC9">
              <w:rPr>
                <w:rFonts w:hAnsi="Times New Roman" w:ascii="Times New Roman"/>
              </w:rPr>
              <w:t>69991323203</w:t>
            </w:r>
          </w:p>
        </w:tc>
        <w:tc>
          <w:tcPr>
            <w:tcW w:type="pct" w:w="740"/>
          </w:tcPr>
          <w:p w:rsidRDefault="00405D85" w:rsidP="00061049" w:rsidR="00405D85" w:rsidRPr="00B40BEB">
            <w:pPr>
              <w:pStyle w:val="Bezproreda"/>
              <w:rPr>
                <w:rFonts w:hAnsi="Times New Roman" w:ascii="Times New Roman"/>
                <w:sz w:val="24"/>
                <w:szCs w:val="24"/>
              </w:rPr>
            </w:pPr>
            <w:r w:rsidRPr="006F7DC9">
              <w:rPr>
                <w:rFonts w:hAnsi="Times New Roman" w:ascii="Times New Roman"/>
              </w:rPr>
              <w:t>A. Hebranka 8c,</w:t>
            </w:r>
            <w:r w:rsidRPr="006F7DC9">
              <w:rPr>
                <w:rFonts w:hAnsi="Times New Roman" w:ascii="Times New Roman"/>
                <w:sz w:val="24"/>
                <w:szCs w:val="24"/>
              </w:rPr>
              <w:t xml:space="preserve"> </w:t>
            </w:r>
            <w:r w:rsidRPr="006F7DC9">
              <w:rPr>
                <w:rFonts w:hAnsi="Times New Roman" w:ascii="Times New Roman"/>
              </w:rPr>
              <w:t>Karlovac,</w:t>
            </w:r>
          </w:p>
        </w:tc>
        <w:tc>
          <w:tcPr>
            <w:tcW w:type="pct" w:w="600"/>
          </w:tcPr>
          <w:p w:rsidRDefault="00405D85" w:rsidP="00061049" w:rsidR="00405D85" w:rsidRPr="006F7DC9">
            <w:pPr>
              <w:pStyle w:val="Bezproreda"/>
              <w:rPr>
                <w:rFonts w:hAnsi="Times New Roman" w:ascii="Times New Roman"/>
              </w:rPr>
            </w:pPr>
            <w:r>
              <w:rPr>
                <w:rFonts w:hAnsi="Times New Roman" w:ascii="Times New Roman"/>
              </w:rPr>
              <w:t xml:space="preserve">bruto 52.435,51 neto iza isplatu 44.313,77 </w:t>
            </w:r>
          </w:p>
        </w:tc>
        <w:tc>
          <w:tcPr>
            <w:tcW w:type="pct" w:w="592"/>
          </w:tcPr>
          <w:p w:rsidRDefault="00405D85" w:rsidP="00061049" w:rsidR="00405D85" w:rsidRPr="00C22B1B">
            <w:pPr>
              <w:pStyle w:val="Bezproreda"/>
              <w:rPr>
                <w:rFonts w:hAnsi="Times New Roman" w:ascii="Times New Roman"/>
              </w:rPr>
            </w:pPr>
            <w:r w:rsidRPr="00C22B1B">
              <w:rPr>
                <w:rFonts w:hAnsi="Times New Roman" w:ascii="Times New Roman"/>
              </w:rPr>
              <w:t>radni odnos</w:t>
            </w:r>
          </w:p>
        </w:tc>
        <w:tc>
          <w:tcPr>
            <w:tcW w:type="pct" w:w="574"/>
          </w:tcPr>
          <w:p w:rsidRDefault="00405D85" w:rsidP="00061049" w:rsidR="00405D85" w:rsidRPr="006F7DC9">
            <w:pPr>
              <w:pStyle w:val="Bezproreda"/>
              <w:rPr>
                <w:rFonts w:hAnsi="Times New Roman" w:ascii="Times New Roman"/>
              </w:rPr>
            </w:pPr>
            <w:r w:rsidRPr="006F7DC9">
              <w:rPr>
                <w:rFonts w:hAnsi="Times New Roman" w:ascii="Times New Roman"/>
              </w:rPr>
              <w:t>bruto 52.435,51 neto iza isplatu 44.313,77</w:t>
            </w:r>
          </w:p>
        </w:tc>
        <w:tc>
          <w:tcPr>
            <w:tcW w:type="pct" w:w="471"/>
          </w:tcPr>
          <w:p w:rsidRDefault="00405D85" w:rsidP="00061049" w:rsidR="00405D85" w:rsidRPr="00C22B1B">
            <w:pPr>
              <w:pStyle w:val="Bezproreda"/>
              <w:rPr>
                <w:rFonts w:hAnsi="Times New Roman" w:ascii="Times New Roman"/>
              </w:rPr>
            </w:pPr>
            <w:r w:rsidRPr="00C22B1B">
              <w:rPr>
                <w:rFonts w:hAnsi="Times New Roman" w:ascii="Times New Roman"/>
              </w:rPr>
              <w:t>radni odnos</w:t>
            </w:r>
          </w:p>
        </w:tc>
      </w:tr>
      <w:tr w:rsidTr="00061049" w:rsidR="00405D85" w:rsidRPr="00B40BEB">
        <w:trPr>
          <w:trHeight w:val="551"/>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11.</w:t>
            </w:r>
          </w:p>
        </w:tc>
        <w:tc>
          <w:tcPr>
            <w:tcW w:type="pct" w:w="903"/>
          </w:tcPr>
          <w:p w:rsidRDefault="00405D85" w:rsidP="00061049" w:rsidR="00405D85" w:rsidRPr="006F7DC9">
            <w:pPr>
              <w:pStyle w:val="Bezproreda"/>
              <w:rPr>
                <w:rFonts w:hAnsi="Times New Roman" w:ascii="Times New Roman"/>
              </w:rPr>
            </w:pPr>
            <w:r w:rsidRPr="006F7DC9">
              <w:rPr>
                <w:rFonts w:hAnsi="Times New Roman" w:ascii="Times New Roman"/>
              </w:rPr>
              <w:t>LJUBICA ĆUPURDIJA</w:t>
            </w:r>
          </w:p>
        </w:tc>
        <w:tc>
          <w:tcPr>
            <w:tcW w:type="pct" w:w="731"/>
          </w:tcPr>
          <w:p w:rsidRDefault="00405D85" w:rsidP="00061049" w:rsidR="00405D85" w:rsidRPr="006F7DC9">
            <w:r w:rsidRPr="006F7DC9">
              <w:t>4271837667</w:t>
            </w:r>
          </w:p>
          <w:p w:rsidRDefault="00405D85" w:rsidP="00061049" w:rsidR="00405D85" w:rsidRPr="00B40BEB">
            <w:pPr>
              <w:pStyle w:val="Bezproreda"/>
              <w:rPr>
                <w:rFonts w:hAnsi="Times New Roman" w:ascii="Times New Roman"/>
                <w:sz w:val="24"/>
                <w:szCs w:val="24"/>
              </w:rPr>
            </w:pPr>
          </w:p>
        </w:tc>
        <w:tc>
          <w:tcPr>
            <w:tcW w:type="pct" w:w="740"/>
          </w:tcPr>
          <w:p w:rsidRDefault="00405D85" w:rsidP="00061049" w:rsidR="00405D85" w:rsidRPr="006F7DC9">
            <w:pPr>
              <w:pStyle w:val="Bezproreda"/>
              <w:rPr>
                <w:rFonts w:hAnsi="Times New Roman" w:ascii="Times New Roman"/>
              </w:rPr>
            </w:pPr>
            <w:r>
              <w:rPr>
                <w:rFonts w:hAnsi="Times New Roman" w:ascii="Times New Roman"/>
              </w:rPr>
              <w:t>M.V</w:t>
            </w:r>
            <w:r w:rsidRPr="006F7DC9">
              <w:rPr>
                <w:rFonts w:hAnsi="Times New Roman" w:ascii="Times New Roman"/>
              </w:rPr>
              <w:t>RHOVCA 13, Karlovac</w:t>
            </w:r>
          </w:p>
        </w:tc>
        <w:tc>
          <w:tcPr>
            <w:tcW w:type="pct" w:w="600"/>
          </w:tcPr>
          <w:p w:rsidRDefault="00405D85" w:rsidP="00061049" w:rsidR="00405D85" w:rsidRPr="006F7DC9">
            <w:pPr>
              <w:pStyle w:val="Bezproreda"/>
              <w:rPr>
                <w:rFonts w:hAnsi="Times New Roman" w:ascii="Times New Roman"/>
              </w:rPr>
            </w:pPr>
            <w:r>
              <w:rPr>
                <w:rFonts w:hAnsi="Times New Roman" w:ascii="Times New Roman"/>
              </w:rPr>
              <w:t>bruto 61.231,47 neto  53.765,06</w:t>
            </w:r>
          </w:p>
        </w:tc>
        <w:tc>
          <w:tcPr>
            <w:tcW w:type="pct" w:w="592"/>
          </w:tcPr>
          <w:p w:rsidRDefault="00405D85" w:rsidP="00061049" w:rsidR="00405D85" w:rsidRPr="00C22B1B">
            <w:pPr>
              <w:pStyle w:val="Bezproreda"/>
              <w:rPr>
                <w:rFonts w:hAnsi="Times New Roman" w:ascii="Times New Roman"/>
              </w:rPr>
            </w:pPr>
            <w:r w:rsidRPr="00C22B1B">
              <w:rPr>
                <w:rFonts w:hAnsi="Times New Roman" w:ascii="Times New Roman"/>
              </w:rPr>
              <w:t>radni odnos</w:t>
            </w:r>
          </w:p>
        </w:tc>
        <w:tc>
          <w:tcPr>
            <w:tcW w:type="pct" w:w="574"/>
          </w:tcPr>
          <w:p w:rsidRDefault="00405D85" w:rsidP="00061049" w:rsidR="00405D85" w:rsidRPr="00C22B1B">
            <w:pPr>
              <w:pStyle w:val="Bezproreda"/>
              <w:rPr>
                <w:rFonts w:hAnsi="Times New Roman" w:ascii="Times New Roman"/>
              </w:rPr>
            </w:pPr>
            <w:r w:rsidRPr="00C22B1B">
              <w:rPr>
                <w:rFonts w:hAnsi="Times New Roman" w:ascii="Times New Roman"/>
              </w:rPr>
              <w:t>bruto 61.231,47 neto  53.765,06</w:t>
            </w:r>
          </w:p>
        </w:tc>
        <w:tc>
          <w:tcPr>
            <w:tcW w:type="pct" w:w="471"/>
          </w:tcPr>
          <w:p w:rsidRDefault="00405D85" w:rsidP="00061049" w:rsidR="00405D85" w:rsidRPr="00C22B1B">
            <w:pPr>
              <w:pStyle w:val="Bezproreda"/>
              <w:rPr>
                <w:rFonts w:hAnsi="Times New Roman" w:ascii="Times New Roman"/>
              </w:rPr>
            </w:pPr>
            <w:r w:rsidRPr="00C22B1B">
              <w:rPr>
                <w:rFonts w:hAnsi="Times New Roman" w:ascii="Times New Roman"/>
              </w:rPr>
              <w:t>radni odnos</w:t>
            </w:r>
          </w:p>
        </w:tc>
      </w:tr>
      <w:tr w:rsidTr="00061049" w:rsidR="00405D85" w:rsidRPr="00B40BEB">
        <w:trPr>
          <w:trHeight w:val="558"/>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12</w:t>
            </w:r>
          </w:p>
        </w:tc>
        <w:tc>
          <w:tcPr>
            <w:tcW w:type="pct" w:w="903"/>
          </w:tcPr>
          <w:p w:rsidRDefault="00405D85" w:rsidP="00061049" w:rsidR="00405D85" w:rsidRPr="00C22B1B">
            <w:pPr>
              <w:pStyle w:val="Bezproreda"/>
              <w:rPr>
                <w:rFonts w:hAnsi="Times New Roman" w:ascii="Times New Roman"/>
              </w:rPr>
            </w:pPr>
            <w:r w:rsidRPr="00C22B1B">
              <w:rPr>
                <w:rFonts w:hAnsi="Times New Roman" w:ascii="Times New Roman"/>
              </w:rPr>
              <w:t>ĐORĐE ĆUPURDIJ</w:t>
            </w:r>
            <w:r>
              <w:rPr>
                <w:rFonts w:hAnsi="Times New Roman" w:ascii="Times New Roman"/>
              </w:rPr>
              <w:t>A</w:t>
            </w:r>
          </w:p>
        </w:tc>
        <w:tc>
          <w:tcPr>
            <w:tcW w:type="pct" w:w="731"/>
          </w:tcPr>
          <w:p w:rsidRDefault="00405D85" w:rsidP="00061049" w:rsidR="00405D85" w:rsidRPr="00B40BEB">
            <w:pPr>
              <w:pStyle w:val="Bezproreda"/>
              <w:rPr>
                <w:rFonts w:hAnsi="Times New Roman" w:ascii="Times New Roman"/>
                <w:sz w:val="24"/>
                <w:szCs w:val="24"/>
              </w:rPr>
            </w:pPr>
            <w:r w:rsidRPr="00C22B1B">
              <w:rPr>
                <w:rFonts w:hAnsi="Times New Roman" w:ascii="Times New Roman"/>
              </w:rPr>
              <w:t>51203547960</w:t>
            </w:r>
          </w:p>
        </w:tc>
        <w:tc>
          <w:tcPr>
            <w:tcW w:type="pct" w:w="740"/>
          </w:tcPr>
          <w:p w:rsidRDefault="00405D85" w:rsidP="00061049" w:rsidR="00405D85" w:rsidRPr="00C22B1B">
            <w:pPr>
              <w:pStyle w:val="Bezproreda"/>
              <w:rPr>
                <w:rFonts w:hAnsi="Times New Roman" w:ascii="Times New Roman"/>
              </w:rPr>
            </w:pPr>
            <w:r>
              <w:rPr>
                <w:rFonts w:hAnsi="Times New Roman" w:ascii="Times New Roman"/>
              </w:rPr>
              <w:t>M.</w:t>
            </w:r>
            <w:r w:rsidRPr="00C22B1B">
              <w:rPr>
                <w:rFonts w:hAnsi="Times New Roman" w:ascii="Times New Roman"/>
              </w:rPr>
              <w:t>VRHOVCA 13</w:t>
            </w:r>
            <w:r>
              <w:rPr>
                <w:rFonts w:hAnsi="Times New Roman" w:ascii="Times New Roman"/>
              </w:rPr>
              <w:t xml:space="preserve">, Karlovac </w:t>
            </w:r>
          </w:p>
        </w:tc>
        <w:tc>
          <w:tcPr>
            <w:tcW w:type="pct" w:w="600"/>
          </w:tcPr>
          <w:p w:rsidRDefault="00405D85" w:rsidP="00061049" w:rsidR="00405D85" w:rsidRPr="00C22B1B">
            <w:pPr>
              <w:pStyle w:val="Bezproreda"/>
              <w:rPr>
                <w:rFonts w:hAnsi="Times New Roman" w:ascii="Times New Roman"/>
              </w:rPr>
            </w:pPr>
            <w:r>
              <w:rPr>
                <w:rFonts w:hAnsi="Times New Roman" w:ascii="Times New Roman"/>
              </w:rPr>
              <w:t xml:space="preserve">bruto 46.486,31 neto 42.760,32 </w:t>
            </w:r>
            <w:r w:rsidRPr="00C22B1B">
              <w:rPr>
                <w:rFonts w:hAnsi="Times New Roman" w:ascii="Times New Roman"/>
              </w:rPr>
              <w:t xml:space="preserve"> </w:t>
            </w:r>
          </w:p>
        </w:tc>
        <w:tc>
          <w:tcPr>
            <w:tcW w:type="pct" w:w="592"/>
          </w:tcPr>
          <w:p w:rsidRDefault="00405D85" w:rsidP="00061049" w:rsidR="00405D85" w:rsidRPr="00435F92">
            <w:pPr>
              <w:pStyle w:val="Bezproreda"/>
              <w:rPr>
                <w:rFonts w:hAnsi="Times New Roman" w:ascii="Times New Roman"/>
              </w:rPr>
            </w:pPr>
            <w:r w:rsidRPr="00435F92">
              <w:rPr>
                <w:rFonts w:hAnsi="Times New Roman" w:ascii="Times New Roman"/>
              </w:rPr>
              <w:t>radni odnos</w:t>
            </w:r>
          </w:p>
        </w:tc>
        <w:tc>
          <w:tcPr>
            <w:tcW w:type="pct" w:w="574"/>
          </w:tcPr>
          <w:p w:rsidRDefault="00405D85" w:rsidP="00061049" w:rsidR="00405D85" w:rsidRPr="00C22B1B">
            <w:pPr>
              <w:pStyle w:val="Bezproreda"/>
              <w:rPr>
                <w:rFonts w:hAnsi="Times New Roman" w:ascii="Times New Roman"/>
              </w:rPr>
            </w:pPr>
            <w:r w:rsidRPr="00C22B1B">
              <w:rPr>
                <w:rFonts w:hAnsi="Times New Roman" w:ascii="Times New Roman"/>
              </w:rPr>
              <w:t>bruto 46.486,31 neto 42.760,32</w:t>
            </w:r>
          </w:p>
        </w:tc>
        <w:tc>
          <w:tcPr>
            <w:tcW w:type="pct" w:w="471"/>
          </w:tcPr>
          <w:p w:rsidRDefault="00405D85" w:rsidP="00061049" w:rsidR="00405D85" w:rsidRPr="00C22B1B">
            <w:pPr>
              <w:pStyle w:val="Bezproreda"/>
              <w:rPr>
                <w:rFonts w:hAnsi="Times New Roman" w:ascii="Times New Roman"/>
              </w:rPr>
            </w:pPr>
            <w:r w:rsidRPr="00C22B1B">
              <w:rPr>
                <w:rFonts w:hAnsi="Times New Roman" w:ascii="Times New Roman"/>
              </w:rPr>
              <w:t>radni odnos</w:t>
            </w:r>
          </w:p>
        </w:tc>
      </w:tr>
      <w:tr w:rsidTr="00061049" w:rsidR="00405D85" w:rsidRPr="00B40BEB">
        <w:trPr>
          <w:trHeight w:val="701"/>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13</w:t>
            </w:r>
          </w:p>
        </w:tc>
        <w:tc>
          <w:tcPr>
            <w:tcW w:type="pct" w:w="903"/>
          </w:tcPr>
          <w:p w:rsidRDefault="00405D85" w:rsidP="00061049" w:rsidR="00405D85" w:rsidRPr="00C22B1B">
            <w:pPr>
              <w:pStyle w:val="Bezproreda"/>
              <w:rPr>
                <w:rFonts w:hAnsi="Times New Roman" w:ascii="Times New Roman"/>
              </w:rPr>
            </w:pPr>
            <w:r w:rsidRPr="00C22B1B">
              <w:rPr>
                <w:rFonts w:hAnsi="Times New Roman" w:ascii="Times New Roman"/>
              </w:rPr>
              <w:t>PAULINA ŽALAC</w:t>
            </w:r>
          </w:p>
        </w:tc>
        <w:tc>
          <w:tcPr>
            <w:tcW w:type="pct" w:w="731"/>
          </w:tcPr>
          <w:p w:rsidRDefault="00405D85" w:rsidP="00061049" w:rsidR="00405D85" w:rsidRPr="00C22B1B">
            <w:pPr>
              <w:pStyle w:val="Bezproreda"/>
              <w:rPr>
                <w:rFonts w:hAnsi="Times New Roman" w:ascii="Times New Roman"/>
              </w:rPr>
            </w:pPr>
            <w:r w:rsidRPr="00C22B1B">
              <w:rPr>
                <w:rFonts w:hAnsi="Times New Roman" w:ascii="Times New Roman"/>
              </w:rPr>
              <w:t>97668564649</w:t>
            </w:r>
          </w:p>
        </w:tc>
        <w:tc>
          <w:tcPr>
            <w:tcW w:type="pct" w:w="740"/>
          </w:tcPr>
          <w:p w:rsidRDefault="00405D85" w:rsidP="00061049" w:rsidR="00405D85" w:rsidRPr="00B40BEB">
            <w:pPr>
              <w:pStyle w:val="Bezproreda"/>
              <w:rPr>
                <w:rFonts w:hAnsi="Times New Roman" w:ascii="Times New Roman"/>
                <w:sz w:val="24"/>
                <w:szCs w:val="24"/>
              </w:rPr>
            </w:pPr>
            <w:r w:rsidRPr="00C22B1B">
              <w:rPr>
                <w:rFonts w:hAnsi="Times New Roman" w:ascii="Times New Roman"/>
              </w:rPr>
              <w:t>Lj. Šestića 4, Karlovac</w:t>
            </w:r>
          </w:p>
        </w:tc>
        <w:tc>
          <w:tcPr>
            <w:tcW w:type="pct" w:w="600"/>
          </w:tcPr>
          <w:p w:rsidRDefault="00405D85" w:rsidP="00061049" w:rsidR="00405D85">
            <w:pPr>
              <w:pStyle w:val="Bezproreda"/>
              <w:rPr>
                <w:rFonts w:hAnsi="Times New Roman" w:ascii="Times New Roman"/>
              </w:rPr>
            </w:pPr>
            <w:r>
              <w:rPr>
                <w:rFonts w:hAnsi="Times New Roman" w:ascii="Times New Roman"/>
              </w:rPr>
              <w:t>bruto 16.053,79  neto</w:t>
            </w:r>
          </w:p>
          <w:p w:rsidRDefault="00405D85" w:rsidP="00061049" w:rsidR="00405D85" w:rsidRPr="00C22B1B">
            <w:pPr>
              <w:pStyle w:val="Bezproreda"/>
              <w:rPr>
                <w:rFonts w:hAnsi="Times New Roman" w:ascii="Times New Roman"/>
              </w:rPr>
            </w:pPr>
            <w:r>
              <w:rPr>
                <w:rFonts w:hAnsi="Times New Roman" w:ascii="Times New Roman"/>
              </w:rPr>
              <w:t>12.604,41</w:t>
            </w:r>
          </w:p>
        </w:tc>
        <w:tc>
          <w:tcPr>
            <w:tcW w:type="pct" w:w="592"/>
          </w:tcPr>
          <w:p w:rsidRDefault="00405D85" w:rsidP="00061049" w:rsidR="00405D85" w:rsidRPr="00435F92">
            <w:pPr>
              <w:pStyle w:val="Bezproreda"/>
              <w:rPr>
                <w:rFonts w:hAnsi="Times New Roman" w:ascii="Times New Roman"/>
              </w:rPr>
            </w:pPr>
            <w:r w:rsidRPr="00435F92">
              <w:rPr>
                <w:rFonts w:hAnsi="Times New Roman" w:ascii="Times New Roman"/>
              </w:rPr>
              <w:t>radni odnos</w:t>
            </w:r>
          </w:p>
        </w:tc>
        <w:tc>
          <w:tcPr>
            <w:tcW w:type="pct" w:w="574"/>
          </w:tcPr>
          <w:p w:rsidRDefault="00405D85" w:rsidP="00061049" w:rsidR="00405D85" w:rsidRPr="00C22B1B">
            <w:pPr>
              <w:pStyle w:val="Bezproreda"/>
              <w:rPr>
                <w:rFonts w:hAnsi="Times New Roman" w:ascii="Times New Roman"/>
              </w:rPr>
            </w:pPr>
            <w:r w:rsidRPr="00C22B1B">
              <w:rPr>
                <w:rFonts w:hAnsi="Times New Roman" w:ascii="Times New Roman"/>
              </w:rPr>
              <w:t>bruto 16.053,79  neto</w:t>
            </w:r>
          </w:p>
          <w:p w:rsidRDefault="00405D85" w:rsidP="00061049" w:rsidR="00405D85" w:rsidRPr="00B40BEB">
            <w:pPr>
              <w:pStyle w:val="Bezproreda"/>
              <w:rPr>
                <w:rFonts w:hAnsi="Times New Roman" w:ascii="Times New Roman"/>
                <w:sz w:val="24"/>
                <w:szCs w:val="24"/>
              </w:rPr>
            </w:pPr>
            <w:r w:rsidRPr="00C22B1B">
              <w:rPr>
                <w:rFonts w:hAnsi="Times New Roman" w:ascii="Times New Roman"/>
              </w:rPr>
              <w:t>12.604,41</w:t>
            </w:r>
          </w:p>
        </w:tc>
        <w:tc>
          <w:tcPr>
            <w:tcW w:type="pct" w:w="471"/>
          </w:tcPr>
          <w:p w:rsidRDefault="00405D85" w:rsidP="00061049" w:rsidR="00405D85" w:rsidRPr="00435F92">
            <w:pPr>
              <w:pStyle w:val="Bezproreda"/>
              <w:rPr>
                <w:rFonts w:hAnsi="Times New Roman" w:ascii="Times New Roman"/>
              </w:rPr>
            </w:pPr>
            <w:r w:rsidRPr="00435F92">
              <w:rPr>
                <w:rFonts w:hAnsi="Times New Roman" w:ascii="Times New Roman"/>
              </w:rPr>
              <w:t>radni odnos</w:t>
            </w:r>
          </w:p>
        </w:tc>
      </w:tr>
      <w:tr w:rsidTr="00061049" w:rsidR="00405D85" w:rsidRPr="00B40BEB">
        <w:trPr>
          <w:trHeight w:val="553"/>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14.</w:t>
            </w:r>
          </w:p>
        </w:tc>
        <w:tc>
          <w:tcPr>
            <w:tcW w:type="pct" w:w="903"/>
          </w:tcPr>
          <w:p w:rsidRDefault="00405D85" w:rsidP="00061049" w:rsidR="00405D85" w:rsidRPr="00C22B1B">
            <w:pPr>
              <w:pStyle w:val="Bezproreda"/>
              <w:rPr>
                <w:rFonts w:hAnsi="Times New Roman" w:ascii="Times New Roman"/>
              </w:rPr>
            </w:pPr>
            <w:r w:rsidRPr="00C22B1B">
              <w:rPr>
                <w:rFonts w:hAnsi="Times New Roman" w:ascii="Times New Roman"/>
              </w:rPr>
              <w:t>BISERKA ŠKRGIĆ</w:t>
            </w:r>
          </w:p>
        </w:tc>
        <w:tc>
          <w:tcPr>
            <w:tcW w:type="pct" w:w="731"/>
          </w:tcPr>
          <w:p w:rsidRDefault="00405D85" w:rsidP="00061049" w:rsidR="00405D85" w:rsidRPr="00435F92">
            <w:pPr>
              <w:pStyle w:val="Bezproreda"/>
              <w:rPr>
                <w:rFonts w:hAnsi="Times New Roman" w:ascii="Times New Roman"/>
              </w:rPr>
            </w:pPr>
            <w:r w:rsidRPr="00435F92">
              <w:rPr>
                <w:rFonts w:hAnsi="Times New Roman" w:ascii="Times New Roman"/>
              </w:rPr>
              <w:t>36804247059</w:t>
            </w:r>
          </w:p>
        </w:tc>
        <w:tc>
          <w:tcPr>
            <w:tcW w:type="pct" w:w="740"/>
          </w:tcPr>
          <w:p w:rsidRDefault="00405D85" w:rsidP="00061049" w:rsidR="00405D85" w:rsidRPr="00435F92">
            <w:pPr>
              <w:pStyle w:val="Bezproreda"/>
              <w:rPr>
                <w:rFonts w:hAnsi="Times New Roman" w:ascii="Times New Roman"/>
              </w:rPr>
            </w:pPr>
            <w:r w:rsidRPr="00435F92">
              <w:rPr>
                <w:rFonts w:hAnsi="Times New Roman" w:ascii="Times New Roman"/>
              </w:rPr>
              <w:t>Hvarska 8,  Karlovac</w:t>
            </w:r>
          </w:p>
          <w:p w:rsidRDefault="00405D85" w:rsidP="00061049" w:rsidR="00405D85" w:rsidRPr="00B40BEB">
            <w:pPr>
              <w:pStyle w:val="Bezproreda"/>
              <w:rPr>
                <w:rFonts w:hAnsi="Times New Roman" w:ascii="Times New Roman"/>
                <w:sz w:val="24"/>
                <w:szCs w:val="24"/>
              </w:rPr>
            </w:pPr>
          </w:p>
        </w:tc>
        <w:tc>
          <w:tcPr>
            <w:tcW w:type="pct" w:w="600"/>
          </w:tcPr>
          <w:p w:rsidRDefault="00405D85" w:rsidP="00061049" w:rsidR="00405D85" w:rsidRPr="00435F92">
            <w:pPr>
              <w:pStyle w:val="Bezproreda"/>
              <w:rPr>
                <w:rFonts w:hAnsi="Times New Roman" w:ascii="Times New Roman"/>
              </w:rPr>
            </w:pPr>
            <w:r>
              <w:rPr>
                <w:rFonts w:hAnsi="Times New Roman" w:ascii="Times New Roman"/>
              </w:rPr>
              <w:t>bruto 28.817,22  neto 21.711,83</w:t>
            </w:r>
            <w:r w:rsidRPr="00435F92">
              <w:rPr>
                <w:rFonts w:hAnsi="Times New Roman" w:ascii="Times New Roman"/>
              </w:rPr>
              <w:t xml:space="preserve"> </w:t>
            </w:r>
          </w:p>
        </w:tc>
        <w:tc>
          <w:tcPr>
            <w:tcW w:type="pct" w:w="592"/>
          </w:tcPr>
          <w:p w:rsidRDefault="00405D85" w:rsidP="00061049" w:rsidR="00405D85" w:rsidRPr="00B40BEB">
            <w:pPr>
              <w:pStyle w:val="Bezproreda"/>
              <w:rPr>
                <w:rFonts w:hAnsi="Times New Roman" w:ascii="Times New Roman"/>
                <w:sz w:val="24"/>
                <w:szCs w:val="24"/>
              </w:rPr>
            </w:pPr>
            <w:r w:rsidRPr="00435F92">
              <w:rPr>
                <w:rFonts w:hAnsi="Times New Roman" w:ascii="Times New Roman"/>
                <w:sz w:val="24"/>
                <w:szCs w:val="24"/>
              </w:rPr>
              <w:t>radni odnos</w:t>
            </w:r>
          </w:p>
        </w:tc>
        <w:tc>
          <w:tcPr>
            <w:tcW w:type="pct" w:w="574"/>
          </w:tcPr>
          <w:p w:rsidRDefault="00405D85" w:rsidP="00061049" w:rsidR="00405D85" w:rsidRPr="00034375">
            <w:pPr>
              <w:pStyle w:val="Bezproreda"/>
              <w:rPr>
                <w:rFonts w:hAnsi="Times New Roman" w:ascii="Times New Roman"/>
              </w:rPr>
            </w:pPr>
            <w:r w:rsidRPr="00034375">
              <w:rPr>
                <w:rFonts w:hAnsi="Times New Roman" w:ascii="Times New Roman"/>
              </w:rPr>
              <w:t>bruto 28.817,22  neto 21.711,83</w:t>
            </w:r>
          </w:p>
        </w:tc>
        <w:tc>
          <w:tcPr>
            <w:tcW w:type="pct" w:w="471"/>
          </w:tcPr>
          <w:p w:rsidRDefault="00405D85" w:rsidP="00061049" w:rsidR="00405D85" w:rsidRPr="00034375">
            <w:pPr>
              <w:pStyle w:val="Bezproreda"/>
              <w:rPr>
                <w:rFonts w:hAnsi="Times New Roman" w:ascii="Times New Roman"/>
              </w:rPr>
            </w:pPr>
            <w:r w:rsidRPr="00034375">
              <w:rPr>
                <w:rFonts w:hAnsi="Times New Roman" w:ascii="Times New Roman"/>
              </w:rPr>
              <w:t>radni odnos</w:t>
            </w:r>
          </w:p>
        </w:tc>
      </w:tr>
      <w:tr w:rsidTr="00061049" w:rsidR="00405D85" w:rsidRPr="00B40BEB">
        <w:trPr>
          <w:trHeight w:val="558"/>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15</w:t>
            </w:r>
          </w:p>
        </w:tc>
        <w:tc>
          <w:tcPr>
            <w:tcW w:type="pct" w:w="903"/>
          </w:tcPr>
          <w:p w:rsidRDefault="00405D85" w:rsidP="00061049" w:rsidR="00405D85" w:rsidRPr="00435F92">
            <w:pPr>
              <w:pStyle w:val="Bezproreda"/>
              <w:rPr>
                <w:rFonts w:hAnsi="Times New Roman" w:ascii="Times New Roman"/>
              </w:rPr>
            </w:pPr>
            <w:r w:rsidRPr="00435F92">
              <w:rPr>
                <w:rFonts w:hAnsi="Times New Roman" w:ascii="Times New Roman"/>
              </w:rPr>
              <w:t>JASMINA STOJKOVIĆ</w:t>
            </w:r>
          </w:p>
        </w:tc>
        <w:tc>
          <w:tcPr>
            <w:tcW w:type="pct" w:w="731"/>
          </w:tcPr>
          <w:p w:rsidRDefault="00405D85" w:rsidP="00061049" w:rsidR="00405D85" w:rsidRPr="00435F92">
            <w:pPr>
              <w:pStyle w:val="Bezproreda"/>
              <w:rPr>
                <w:rFonts w:hAnsi="Times New Roman" w:ascii="Times New Roman"/>
              </w:rPr>
            </w:pPr>
            <w:r w:rsidRPr="00435F92">
              <w:rPr>
                <w:rFonts w:hAnsi="Times New Roman" w:ascii="Times New Roman"/>
              </w:rPr>
              <w:t>3688951932</w:t>
            </w:r>
          </w:p>
        </w:tc>
        <w:tc>
          <w:tcPr>
            <w:tcW w:type="pct" w:w="740"/>
          </w:tcPr>
          <w:p w:rsidRDefault="00405D85" w:rsidP="00061049" w:rsidR="00405D85" w:rsidRPr="00435F92">
            <w:pPr>
              <w:pStyle w:val="Bezproreda"/>
              <w:rPr>
                <w:rFonts w:hAnsi="Times New Roman" w:ascii="Times New Roman"/>
              </w:rPr>
            </w:pPr>
            <w:r w:rsidRPr="00435F92">
              <w:rPr>
                <w:rFonts w:hAnsi="Times New Roman" w:ascii="Times New Roman"/>
              </w:rPr>
              <w:t>Vodostaj 32b,  Karlovac</w:t>
            </w:r>
          </w:p>
        </w:tc>
        <w:tc>
          <w:tcPr>
            <w:tcW w:type="pct" w:w="600"/>
          </w:tcPr>
          <w:p w:rsidRDefault="00405D85" w:rsidP="00061049" w:rsidR="00405D85" w:rsidRPr="00435F92">
            <w:pPr>
              <w:pStyle w:val="Bezproreda"/>
              <w:rPr>
                <w:rFonts w:hAnsi="Times New Roman" w:ascii="Times New Roman"/>
              </w:rPr>
            </w:pPr>
            <w:r>
              <w:rPr>
                <w:rFonts w:hAnsi="Times New Roman" w:ascii="Times New Roman"/>
              </w:rPr>
              <w:t>bruto 16.078,93  neto  11.033,31</w:t>
            </w:r>
            <w:r w:rsidRPr="00435F92">
              <w:rPr>
                <w:rFonts w:hAnsi="Times New Roman" w:ascii="Times New Roman"/>
              </w:rPr>
              <w:t xml:space="preserve"> </w:t>
            </w:r>
          </w:p>
        </w:tc>
        <w:tc>
          <w:tcPr>
            <w:tcW w:type="pct" w:w="592"/>
          </w:tcPr>
          <w:p w:rsidRDefault="00405D85" w:rsidP="00061049" w:rsidR="00405D85" w:rsidRPr="00034375">
            <w:pPr>
              <w:pStyle w:val="Bezproreda"/>
              <w:rPr>
                <w:rFonts w:hAnsi="Times New Roman" w:ascii="Times New Roman"/>
              </w:rPr>
            </w:pPr>
            <w:r w:rsidRPr="00034375">
              <w:rPr>
                <w:rFonts w:hAnsi="Times New Roman" w:ascii="Times New Roman"/>
              </w:rPr>
              <w:t>radni odnos</w:t>
            </w:r>
          </w:p>
        </w:tc>
        <w:tc>
          <w:tcPr>
            <w:tcW w:type="pct" w:w="574"/>
          </w:tcPr>
          <w:p w:rsidRDefault="00405D85" w:rsidP="00061049" w:rsidR="00405D85" w:rsidRPr="00034375">
            <w:pPr>
              <w:pStyle w:val="Bezproreda"/>
              <w:rPr>
                <w:rFonts w:hAnsi="Times New Roman" w:ascii="Times New Roman"/>
              </w:rPr>
            </w:pPr>
            <w:r w:rsidRPr="00034375">
              <w:rPr>
                <w:rFonts w:hAnsi="Times New Roman" w:ascii="Times New Roman"/>
              </w:rPr>
              <w:t>bruto 16.078,93  neto  11.033,31</w:t>
            </w:r>
          </w:p>
        </w:tc>
        <w:tc>
          <w:tcPr>
            <w:tcW w:type="pct" w:w="471"/>
          </w:tcPr>
          <w:p w:rsidRDefault="00405D85" w:rsidP="00061049" w:rsidR="00405D85" w:rsidRPr="00034375">
            <w:pPr>
              <w:pStyle w:val="Bezproreda"/>
              <w:rPr>
                <w:rFonts w:hAnsi="Times New Roman" w:ascii="Times New Roman"/>
              </w:rPr>
            </w:pPr>
            <w:r w:rsidRPr="00034375">
              <w:rPr>
                <w:rFonts w:hAnsi="Times New Roman" w:ascii="Times New Roman"/>
              </w:rPr>
              <w:t>radni odnos</w:t>
            </w:r>
          </w:p>
        </w:tc>
      </w:tr>
      <w:tr w:rsidTr="00061049" w:rsidR="00405D85" w:rsidRPr="00B40BEB">
        <w:trPr>
          <w:trHeight w:val="554"/>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16.</w:t>
            </w:r>
          </w:p>
        </w:tc>
        <w:tc>
          <w:tcPr>
            <w:tcW w:type="pct" w:w="903"/>
          </w:tcPr>
          <w:p w:rsidRDefault="00405D85" w:rsidP="00061049" w:rsidR="00405D85" w:rsidRPr="00034375">
            <w:pPr>
              <w:pStyle w:val="Bezproreda"/>
              <w:rPr>
                <w:rFonts w:hAnsi="Times New Roman" w:ascii="Times New Roman"/>
              </w:rPr>
            </w:pPr>
            <w:r w:rsidRPr="00034375">
              <w:rPr>
                <w:rFonts w:hAnsi="Times New Roman" w:ascii="Times New Roman"/>
              </w:rPr>
              <w:t>BRANKA VRBOS</w:t>
            </w:r>
          </w:p>
        </w:tc>
        <w:tc>
          <w:tcPr>
            <w:tcW w:type="pct" w:w="731"/>
          </w:tcPr>
          <w:p w:rsidRDefault="00405D85" w:rsidP="00061049" w:rsidR="00405D85" w:rsidRPr="00034375">
            <w:pPr>
              <w:pStyle w:val="Bezproreda"/>
              <w:rPr>
                <w:rFonts w:hAnsi="Times New Roman" w:ascii="Times New Roman"/>
              </w:rPr>
            </w:pPr>
            <w:r w:rsidRPr="00034375">
              <w:rPr>
                <w:rFonts w:hAnsi="Times New Roman" w:ascii="Times New Roman"/>
              </w:rPr>
              <w:t>78341701824</w:t>
            </w:r>
          </w:p>
        </w:tc>
        <w:tc>
          <w:tcPr>
            <w:tcW w:type="pct" w:w="740"/>
          </w:tcPr>
          <w:p w:rsidRDefault="00405D85" w:rsidP="00061049" w:rsidR="00405D85" w:rsidRPr="00034375">
            <w:pPr>
              <w:pStyle w:val="Bezproreda"/>
              <w:rPr>
                <w:rFonts w:hAnsi="Times New Roman" w:ascii="Times New Roman"/>
              </w:rPr>
            </w:pPr>
            <w:r w:rsidRPr="00034375">
              <w:rPr>
                <w:rFonts w:hAnsi="Times New Roman" w:ascii="Times New Roman"/>
              </w:rPr>
              <w:t>Mostanje 107, Karlovac</w:t>
            </w:r>
          </w:p>
        </w:tc>
        <w:tc>
          <w:tcPr>
            <w:tcW w:type="pct" w:w="600"/>
          </w:tcPr>
          <w:p w:rsidRDefault="00405D85" w:rsidP="00061049" w:rsidR="00405D85" w:rsidRPr="00034375">
            <w:pPr>
              <w:pStyle w:val="Bezproreda"/>
              <w:rPr>
                <w:rFonts w:hAnsi="Times New Roman" w:ascii="Times New Roman"/>
              </w:rPr>
            </w:pPr>
            <w:r>
              <w:rPr>
                <w:rFonts w:hAnsi="Times New Roman" w:ascii="Times New Roman"/>
              </w:rPr>
              <w:t xml:space="preserve">bruto 57.056,39 neto 49.576,17 </w:t>
            </w:r>
            <w:r w:rsidRPr="00034375">
              <w:rPr>
                <w:rFonts w:hAnsi="Times New Roman" w:ascii="Times New Roman"/>
              </w:rPr>
              <w:t xml:space="preserve"> </w:t>
            </w:r>
          </w:p>
        </w:tc>
        <w:tc>
          <w:tcPr>
            <w:tcW w:type="pct" w:w="592"/>
          </w:tcPr>
          <w:p w:rsidRDefault="00405D85" w:rsidP="00061049" w:rsidR="00405D85" w:rsidRPr="00B40BEB">
            <w:pPr>
              <w:pStyle w:val="Bezproreda"/>
              <w:rPr>
                <w:rFonts w:hAnsi="Times New Roman" w:ascii="Times New Roman"/>
                <w:sz w:val="24"/>
                <w:szCs w:val="24"/>
              </w:rPr>
            </w:pPr>
            <w:r w:rsidRPr="00034375">
              <w:rPr>
                <w:rFonts w:hAnsi="Times New Roman" w:ascii="Times New Roman"/>
                <w:sz w:val="24"/>
                <w:szCs w:val="24"/>
              </w:rPr>
              <w:t>radni odnos</w:t>
            </w:r>
          </w:p>
        </w:tc>
        <w:tc>
          <w:tcPr>
            <w:tcW w:type="pct" w:w="574"/>
          </w:tcPr>
          <w:p w:rsidRDefault="00405D85" w:rsidP="00061049" w:rsidR="00405D85" w:rsidRPr="00B40BEB">
            <w:pPr>
              <w:pStyle w:val="Bezproreda"/>
              <w:rPr>
                <w:rFonts w:hAnsi="Times New Roman" w:ascii="Times New Roman"/>
                <w:sz w:val="24"/>
                <w:szCs w:val="24"/>
              </w:rPr>
            </w:pPr>
            <w:r w:rsidRPr="00034375">
              <w:rPr>
                <w:rFonts w:hAnsi="Times New Roman" w:ascii="Times New Roman"/>
              </w:rPr>
              <w:t>bruto 57.056,39 neto 49.576,1</w:t>
            </w:r>
            <w:r w:rsidRPr="00034375">
              <w:rPr>
                <w:rFonts w:hAnsi="Times New Roman" w:ascii="Times New Roman"/>
                <w:sz w:val="24"/>
                <w:szCs w:val="24"/>
              </w:rPr>
              <w:t xml:space="preserve">7  </w:t>
            </w:r>
          </w:p>
        </w:tc>
        <w:tc>
          <w:tcPr>
            <w:tcW w:type="pct" w:w="471"/>
          </w:tcPr>
          <w:p w:rsidRDefault="00405D85" w:rsidP="00061049" w:rsidR="00405D85" w:rsidRPr="00B40BEB">
            <w:pPr>
              <w:pStyle w:val="Bezproreda"/>
              <w:rPr>
                <w:rFonts w:hAnsi="Times New Roman" w:ascii="Times New Roman"/>
                <w:sz w:val="24"/>
                <w:szCs w:val="24"/>
              </w:rPr>
            </w:pPr>
            <w:r w:rsidRPr="00034375">
              <w:rPr>
                <w:rFonts w:hAnsi="Times New Roman" w:ascii="Times New Roman"/>
                <w:sz w:val="24"/>
                <w:szCs w:val="24"/>
              </w:rPr>
              <w:t>radni odnos</w:t>
            </w:r>
          </w:p>
        </w:tc>
      </w:tr>
      <w:tr w:rsidTr="00061049" w:rsidR="00405D85" w:rsidRPr="00B40BEB">
        <w:trPr>
          <w:trHeight w:val="1343"/>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lastRenderedPageBreak/>
              <w:t>17.</w:t>
            </w:r>
          </w:p>
        </w:tc>
        <w:tc>
          <w:tcPr>
            <w:tcW w:type="pct" w:w="903"/>
          </w:tcPr>
          <w:p w:rsidRDefault="00405D85" w:rsidP="00061049" w:rsidR="00405D85" w:rsidRPr="00B40BEB">
            <w:pPr>
              <w:pStyle w:val="Bezproreda"/>
              <w:rPr>
                <w:rFonts w:hAnsi="Times New Roman" w:ascii="Times New Roman"/>
                <w:sz w:val="24"/>
                <w:szCs w:val="24"/>
              </w:rPr>
            </w:pPr>
            <w:r w:rsidRPr="00034375">
              <w:rPr>
                <w:rFonts w:hAnsi="Times New Roman" w:ascii="Times New Roman"/>
              </w:rPr>
              <w:t>MARINA GORŠĆAK</w:t>
            </w:r>
          </w:p>
        </w:tc>
        <w:tc>
          <w:tcPr>
            <w:tcW w:type="pct" w:w="731"/>
          </w:tcPr>
          <w:p w:rsidRDefault="00405D85" w:rsidP="00061049" w:rsidR="00405D85" w:rsidRPr="00034375">
            <w:pPr>
              <w:pStyle w:val="Bezproreda"/>
              <w:rPr>
                <w:rFonts w:hAnsi="Times New Roman" w:ascii="Times New Roman"/>
              </w:rPr>
            </w:pPr>
            <w:r w:rsidRPr="00034375">
              <w:rPr>
                <w:rFonts w:hAnsi="Times New Roman" w:ascii="Times New Roman"/>
              </w:rPr>
              <w:t>81246133009</w:t>
            </w:r>
          </w:p>
        </w:tc>
        <w:tc>
          <w:tcPr>
            <w:tcW w:type="pct" w:w="740"/>
          </w:tcPr>
          <w:p w:rsidRDefault="00405D85" w:rsidP="00061049" w:rsidR="00405D85" w:rsidRPr="00034375">
            <w:pPr>
              <w:pStyle w:val="Bezproreda"/>
              <w:rPr>
                <w:rFonts w:hAnsi="Times New Roman" w:ascii="Times New Roman"/>
              </w:rPr>
            </w:pPr>
            <w:r w:rsidRPr="00034375">
              <w:rPr>
                <w:rFonts w:hAnsi="Times New Roman" w:ascii="Times New Roman"/>
              </w:rPr>
              <w:t>Velemerić 15, Duga Resa</w:t>
            </w:r>
          </w:p>
        </w:tc>
        <w:tc>
          <w:tcPr>
            <w:tcW w:type="pct" w:w="600"/>
          </w:tcPr>
          <w:p w:rsidRDefault="00405D85" w:rsidP="00061049" w:rsidR="00405D85" w:rsidRPr="00034375">
            <w:r>
              <w:t>bruto 25.086,13 neto  19.199,41</w:t>
            </w:r>
          </w:p>
          <w:p w:rsidRDefault="00405D85" w:rsidP="00061049" w:rsidR="00405D85" w:rsidRPr="00B40BEB">
            <w:pPr>
              <w:pStyle w:val="Bezproreda"/>
              <w:rPr>
                <w:rFonts w:hAnsi="Times New Roman" w:ascii="Times New Roman"/>
                <w:sz w:val="24"/>
                <w:szCs w:val="24"/>
              </w:rPr>
            </w:pPr>
          </w:p>
        </w:tc>
        <w:tc>
          <w:tcPr>
            <w:tcW w:type="pct" w:w="592"/>
          </w:tcPr>
          <w:p w:rsidRDefault="00405D85" w:rsidP="00061049" w:rsidR="00405D85" w:rsidRPr="00034375">
            <w:pPr>
              <w:pStyle w:val="Bezproreda"/>
              <w:rPr>
                <w:rFonts w:hAnsi="Times New Roman" w:ascii="Times New Roman"/>
              </w:rPr>
            </w:pPr>
            <w:r w:rsidRPr="00034375">
              <w:rPr>
                <w:rFonts w:hAnsi="Times New Roman" w:ascii="Times New Roman"/>
              </w:rPr>
              <w:t>radni odnos</w:t>
            </w:r>
          </w:p>
        </w:tc>
        <w:tc>
          <w:tcPr>
            <w:tcW w:type="pct" w:w="574"/>
          </w:tcPr>
          <w:p w:rsidRDefault="00405D85" w:rsidP="00061049" w:rsidR="00405D85" w:rsidRPr="00034375">
            <w:pPr>
              <w:pStyle w:val="Bezproreda"/>
              <w:rPr>
                <w:rFonts w:hAnsi="Times New Roman" w:ascii="Times New Roman"/>
              </w:rPr>
            </w:pPr>
            <w:r w:rsidRPr="00034375">
              <w:rPr>
                <w:rFonts w:hAnsi="Times New Roman" w:ascii="Times New Roman"/>
              </w:rPr>
              <w:t>bruto 25.086,13 neto  19.199,41</w:t>
            </w:r>
          </w:p>
        </w:tc>
        <w:tc>
          <w:tcPr>
            <w:tcW w:type="pct" w:w="471"/>
          </w:tcPr>
          <w:p w:rsidRDefault="00405D85" w:rsidP="00061049" w:rsidR="00405D85" w:rsidRPr="00CC6A89">
            <w:pPr>
              <w:pStyle w:val="Bezproreda"/>
              <w:rPr>
                <w:rFonts w:hAnsi="Times New Roman" w:ascii="Times New Roman"/>
              </w:rPr>
            </w:pPr>
            <w:r w:rsidRPr="00CC6A89">
              <w:rPr>
                <w:rFonts w:hAnsi="Times New Roman" w:ascii="Times New Roman"/>
              </w:rPr>
              <w:t>radni odnos</w:t>
            </w:r>
          </w:p>
        </w:tc>
      </w:tr>
      <w:tr w:rsidTr="00061049" w:rsidR="00405D85" w:rsidRPr="00B40BEB">
        <w:trPr>
          <w:trHeight w:val="554"/>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18.</w:t>
            </w:r>
          </w:p>
        </w:tc>
        <w:tc>
          <w:tcPr>
            <w:tcW w:type="pct" w:w="903"/>
          </w:tcPr>
          <w:p w:rsidRDefault="00405D85" w:rsidP="00061049" w:rsidR="00405D85" w:rsidRPr="00CC6A89">
            <w:pPr>
              <w:pStyle w:val="Bezproreda"/>
              <w:rPr>
                <w:rFonts w:hAnsi="Times New Roman" w:ascii="Times New Roman"/>
              </w:rPr>
            </w:pPr>
            <w:r w:rsidRPr="00CC6A89">
              <w:rPr>
                <w:rFonts w:hAnsi="Times New Roman" w:ascii="Times New Roman"/>
              </w:rPr>
              <w:t>RATKO TARABIĆ</w:t>
            </w:r>
          </w:p>
        </w:tc>
        <w:tc>
          <w:tcPr>
            <w:tcW w:type="pct" w:w="731"/>
          </w:tcPr>
          <w:p w:rsidRDefault="00405D85" w:rsidP="00061049" w:rsidR="00405D85" w:rsidRPr="00CC6A89">
            <w:pPr>
              <w:pStyle w:val="Bezproreda"/>
              <w:rPr>
                <w:rFonts w:hAnsi="Times New Roman" w:ascii="Times New Roman"/>
              </w:rPr>
            </w:pPr>
            <w:r w:rsidRPr="00CC6A89">
              <w:rPr>
                <w:rFonts w:hAnsi="Times New Roman" w:ascii="Times New Roman"/>
              </w:rPr>
              <w:t>82782428569</w:t>
            </w:r>
          </w:p>
        </w:tc>
        <w:tc>
          <w:tcPr>
            <w:tcW w:type="pct" w:w="740"/>
          </w:tcPr>
          <w:p w:rsidRDefault="00405D85" w:rsidP="00061049" w:rsidR="00405D85" w:rsidRPr="00CC6A89">
            <w:pPr>
              <w:pStyle w:val="Bezproreda"/>
              <w:rPr>
                <w:rFonts w:hAnsi="Times New Roman" w:ascii="Times New Roman"/>
              </w:rPr>
            </w:pPr>
            <w:r w:rsidRPr="00CC6A89">
              <w:rPr>
                <w:rFonts w:hAnsi="Times New Roman" w:ascii="Times New Roman"/>
              </w:rPr>
              <w:t>I. Ršnjavoga 7, Karlovac</w:t>
            </w:r>
          </w:p>
        </w:tc>
        <w:tc>
          <w:tcPr>
            <w:tcW w:type="pct" w:w="600"/>
          </w:tcPr>
          <w:p w:rsidRDefault="00405D85" w:rsidP="00061049" w:rsidR="00405D85" w:rsidRPr="00CC6A89">
            <w:pPr>
              <w:pStyle w:val="Bezproreda"/>
              <w:rPr>
                <w:rFonts w:hAnsi="Times New Roman" w:ascii="Times New Roman"/>
              </w:rPr>
            </w:pPr>
            <w:r w:rsidRPr="00CC6A89">
              <w:rPr>
                <w:rFonts w:hAnsi="Times New Roman" w:ascii="Times New Roman"/>
              </w:rPr>
              <w:t>bruto 60.970,84 neto  53.504,50</w:t>
            </w:r>
          </w:p>
        </w:tc>
        <w:tc>
          <w:tcPr>
            <w:tcW w:type="pct" w:w="592"/>
          </w:tcPr>
          <w:p w:rsidRDefault="00405D85" w:rsidP="00061049" w:rsidR="00405D85" w:rsidRPr="00CC6A89">
            <w:pPr>
              <w:pStyle w:val="Bezproreda"/>
              <w:rPr>
                <w:rFonts w:hAnsi="Times New Roman" w:ascii="Times New Roman"/>
              </w:rPr>
            </w:pPr>
            <w:r w:rsidRPr="00CC6A89">
              <w:rPr>
                <w:rFonts w:hAnsi="Times New Roman" w:ascii="Times New Roman"/>
              </w:rPr>
              <w:t>radni odnos</w:t>
            </w:r>
          </w:p>
        </w:tc>
        <w:tc>
          <w:tcPr>
            <w:tcW w:type="pct" w:w="574"/>
          </w:tcPr>
          <w:p w:rsidRDefault="00405D85" w:rsidP="00061049" w:rsidR="00405D85" w:rsidRPr="00CC6A89">
            <w:pPr>
              <w:pStyle w:val="Bezproreda"/>
              <w:rPr>
                <w:rFonts w:hAnsi="Times New Roman" w:ascii="Times New Roman"/>
              </w:rPr>
            </w:pPr>
            <w:r w:rsidRPr="00CC6A89">
              <w:rPr>
                <w:rFonts w:hAnsi="Times New Roman" w:ascii="Times New Roman"/>
              </w:rPr>
              <w:t>bruto 60.970,84 neto  53.504,50</w:t>
            </w:r>
          </w:p>
        </w:tc>
        <w:tc>
          <w:tcPr>
            <w:tcW w:type="pct" w:w="471"/>
          </w:tcPr>
          <w:p w:rsidRDefault="00405D85" w:rsidP="00061049" w:rsidR="00405D85" w:rsidRPr="00CC6A89">
            <w:pPr>
              <w:pStyle w:val="Bezproreda"/>
              <w:rPr>
                <w:rFonts w:hAnsi="Times New Roman" w:ascii="Times New Roman"/>
              </w:rPr>
            </w:pPr>
            <w:r w:rsidRPr="00CC6A89">
              <w:rPr>
                <w:rFonts w:hAnsi="Times New Roman" w:ascii="Times New Roman"/>
              </w:rPr>
              <w:t>radni odnos</w:t>
            </w:r>
          </w:p>
        </w:tc>
      </w:tr>
      <w:tr w:rsidTr="00061049" w:rsidR="00405D85" w:rsidRPr="00B40BEB">
        <w:trPr>
          <w:trHeight w:val="562"/>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19.</w:t>
            </w:r>
          </w:p>
        </w:tc>
        <w:tc>
          <w:tcPr>
            <w:tcW w:type="pct" w:w="903"/>
          </w:tcPr>
          <w:p w:rsidRDefault="00405D85" w:rsidP="00061049" w:rsidR="00405D85" w:rsidRPr="00B40BEB">
            <w:pPr>
              <w:pStyle w:val="Bezproreda"/>
              <w:rPr>
                <w:rFonts w:hAnsi="Times New Roman" w:ascii="Times New Roman"/>
                <w:sz w:val="24"/>
                <w:szCs w:val="24"/>
              </w:rPr>
            </w:pPr>
            <w:r w:rsidRPr="00CC6A89">
              <w:rPr>
                <w:rFonts w:hAnsi="Times New Roman" w:ascii="Times New Roman"/>
              </w:rPr>
              <w:t>MAJA BREBERINA</w:t>
            </w:r>
          </w:p>
        </w:tc>
        <w:tc>
          <w:tcPr>
            <w:tcW w:type="pct" w:w="731"/>
          </w:tcPr>
          <w:p w:rsidRDefault="00405D85" w:rsidP="00061049" w:rsidR="00405D85" w:rsidRPr="00CC6A89">
            <w:r w:rsidRPr="00CC6A89">
              <w:t>80198949873</w:t>
            </w:r>
          </w:p>
          <w:p w:rsidRDefault="00405D85" w:rsidP="00061049" w:rsidR="00405D85" w:rsidRPr="00B40BEB">
            <w:pPr>
              <w:pStyle w:val="Bezproreda"/>
              <w:rPr>
                <w:rFonts w:hAnsi="Times New Roman" w:ascii="Times New Roman"/>
                <w:sz w:val="24"/>
                <w:szCs w:val="24"/>
              </w:rPr>
            </w:pPr>
          </w:p>
        </w:tc>
        <w:tc>
          <w:tcPr>
            <w:tcW w:type="pct" w:w="740"/>
          </w:tcPr>
          <w:p w:rsidRDefault="00405D85" w:rsidP="00061049" w:rsidR="00405D85" w:rsidRPr="00B40BEB">
            <w:pPr>
              <w:pStyle w:val="Bezproreda"/>
              <w:rPr>
                <w:rFonts w:hAnsi="Times New Roman" w:ascii="Times New Roman"/>
                <w:sz w:val="24"/>
                <w:szCs w:val="24"/>
              </w:rPr>
            </w:pPr>
            <w:r w:rsidRPr="00CC6A89">
              <w:rPr>
                <w:rFonts w:hAnsi="Times New Roman" w:ascii="Times New Roman"/>
              </w:rPr>
              <w:t>Baće Gojaka 56,  Karlovac</w:t>
            </w:r>
          </w:p>
        </w:tc>
        <w:tc>
          <w:tcPr>
            <w:tcW w:type="pct" w:w="600"/>
          </w:tcPr>
          <w:p w:rsidRDefault="00405D85" w:rsidP="00061049" w:rsidR="00405D85" w:rsidRPr="00CC6A89">
            <w:pPr>
              <w:pStyle w:val="Bezproreda"/>
              <w:rPr>
                <w:rFonts w:hAnsi="Times New Roman" w:ascii="Times New Roman"/>
              </w:rPr>
            </w:pPr>
            <w:r>
              <w:rPr>
                <w:rFonts w:hAnsi="Times New Roman" w:ascii="Times New Roman"/>
              </w:rPr>
              <w:t xml:space="preserve">bruto 41.479,30 neto 34.012,89 </w:t>
            </w:r>
          </w:p>
        </w:tc>
        <w:tc>
          <w:tcPr>
            <w:tcW w:type="pct" w:w="592"/>
          </w:tcPr>
          <w:p w:rsidRDefault="00405D85" w:rsidP="00061049" w:rsidR="00405D85" w:rsidRPr="00CC6A89">
            <w:pPr>
              <w:pStyle w:val="Bezproreda"/>
              <w:rPr>
                <w:rFonts w:hAnsi="Times New Roman" w:ascii="Times New Roman"/>
              </w:rPr>
            </w:pPr>
            <w:r w:rsidRPr="00CC6A89">
              <w:rPr>
                <w:rFonts w:hAnsi="Times New Roman" w:ascii="Times New Roman"/>
              </w:rPr>
              <w:t>radni odnos</w:t>
            </w:r>
          </w:p>
        </w:tc>
        <w:tc>
          <w:tcPr>
            <w:tcW w:type="pct" w:w="574"/>
          </w:tcPr>
          <w:p w:rsidRDefault="00405D85" w:rsidP="00061049" w:rsidR="00405D85" w:rsidRPr="00CC6A89">
            <w:pPr>
              <w:pStyle w:val="Bezproreda"/>
              <w:rPr>
                <w:rFonts w:hAnsi="Times New Roman" w:ascii="Times New Roman"/>
              </w:rPr>
            </w:pPr>
            <w:r w:rsidRPr="00CC6A89">
              <w:rPr>
                <w:rFonts w:hAnsi="Times New Roman" w:ascii="Times New Roman"/>
              </w:rPr>
              <w:t>bruto 41.479,30 neto 34.012,89</w:t>
            </w:r>
          </w:p>
        </w:tc>
        <w:tc>
          <w:tcPr>
            <w:tcW w:type="pct" w:w="471"/>
          </w:tcPr>
          <w:p w:rsidRDefault="00405D85" w:rsidP="00061049" w:rsidR="00405D85" w:rsidRPr="00CC6A89">
            <w:pPr>
              <w:pStyle w:val="Bezproreda"/>
              <w:rPr>
                <w:rFonts w:hAnsi="Times New Roman" w:ascii="Times New Roman"/>
              </w:rPr>
            </w:pPr>
            <w:r w:rsidRPr="00CC6A89">
              <w:rPr>
                <w:rFonts w:hAnsi="Times New Roman" w:ascii="Times New Roman"/>
              </w:rPr>
              <w:t>radni odnos</w:t>
            </w:r>
          </w:p>
        </w:tc>
      </w:tr>
      <w:tr w:rsidTr="00061049" w:rsidR="00405D85" w:rsidRPr="00B40BEB">
        <w:trPr>
          <w:trHeight w:val="557"/>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20.</w:t>
            </w:r>
          </w:p>
        </w:tc>
        <w:tc>
          <w:tcPr>
            <w:tcW w:type="pct" w:w="903"/>
          </w:tcPr>
          <w:p w:rsidRDefault="00405D85" w:rsidP="00061049" w:rsidR="00405D85" w:rsidRPr="008F739A">
            <w:pPr>
              <w:pStyle w:val="Bezproreda"/>
              <w:rPr>
                <w:rFonts w:hAnsi="Times New Roman" w:ascii="Times New Roman"/>
              </w:rPr>
            </w:pPr>
            <w:r w:rsidRPr="008F739A">
              <w:rPr>
                <w:rFonts w:hAnsi="Times New Roman" w:ascii="Times New Roman"/>
              </w:rPr>
              <w:t>MIRJANA PETRUNIĆ</w:t>
            </w:r>
          </w:p>
        </w:tc>
        <w:tc>
          <w:tcPr>
            <w:tcW w:type="pct" w:w="731"/>
          </w:tcPr>
          <w:p w:rsidRDefault="00405D85" w:rsidP="00061049" w:rsidR="00405D85" w:rsidRPr="008F739A">
            <w:pPr>
              <w:pStyle w:val="Bezproreda"/>
              <w:rPr>
                <w:rFonts w:hAnsi="Times New Roman" w:ascii="Times New Roman"/>
              </w:rPr>
            </w:pPr>
            <w:r w:rsidRPr="008F739A">
              <w:rPr>
                <w:rFonts w:hAnsi="Times New Roman" w:ascii="Times New Roman"/>
              </w:rPr>
              <w:t>8506544786</w:t>
            </w:r>
          </w:p>
        </w:tc>
        <w:tc>
          <w:tcPr>
            <w:tcW w:type="pct" w:w="740"/>
          </w:tcPr>
          <w:p w:rsidRDefault="00405D85" w:rsidP="00061049" w:rsidR="00405D85" w:rsidRPr="008F739A">
            <w:pPr>
              <w:pStyle w:val="Bezproreda"/>
              <w:rPr>
                <w:rFonts w:hAnsi="Times New Roman" w:ascii="Times New Roman"/>
              </w:rPr>
            </w:pPr>
            <w:r w:rsidRPr="008F739A">
              <w:rPr>
                <w:rFonts w:hAnsi="Times New Roman" w:ascii="Times New Roman"/>
              </w:rPr>
              <w:t>Baščinska cesta 30, Karlovac</w:t>
            </w:r>
          </w:p>
        </w:tc>
        <w:tc>
          <w:tcPr>
            <w:tcW w:type="pct" w:w="600"/>
          </w:tcPr>
          <w:p w:rsidRDefault="00405D85" w:rsidP="00061049" w:rsidR="00405D85" w:rsidRPr="00B40BEB">
            <w:pPr>
              <w:pStyle w:val="Bezproreda"/>
              <w:rPr>
                <w:rFonts w:hAnsi="Times New Roman" w:ascii="Times New Roman"/>
                <w:sz w:val="24"/>
                <w:szCs w:val="24"/>
              </w:rPr>
            </w:pPr>
            <w:r>
              <w:rPr>
                <w:rFonts w:hAnsi="Times New Roman" w:ascii="Times New Roman"/>
              </w:rPr>
              <w:t xml:space="preserve">bruto 10.414,77  neto </w:t>
            </w:r>
            <w:r w:rsidRPr="008F739A">
              <w:rPr>
                <w:rFonts w:hAnsi="Times New Roman" w:ascii="Times New Roman"/>
              </w:rPr>
              <w:t xml:space="preserve"> 7.242,37</w:t>
            </w:r>
          </w:p>
        </w:tc>
        <w:tc>
          <w:tcPr>
            <w:tcW w:type="pct" w:w="592"/>
          </w:tcPr>
          <w:p w:rsidRDefault="00405D85" w:rsidP="00061049" w:rsidR="00405D85" w:rsidRPr="008F739A">
            <w:pPr>
              <w:pStyle w:val="Bezproreda"/>
              <w:rPr>
                <w:rFonts w:hAnsi="Times New Roman" w:ascii="Times New Roman"/>
              </w:rPr>
            </w:pPr>
            <w:r w:rsidRPr="008F739A">
              <w:rPr>
                <w:rFonts w:hAnsi="Times New Roman" w:ascii="Times New Roman"/>
              </w:rPr>
              <w:t>radni odnos</w:t>
            </w:r>
          </w:p>
        </w:tc>
        <w:tc>
          <w:tcPr>
            <w:tcW w:type="pct" w:w="574"/>
          </w:tcPr>
          <w:p w:rsidRDefault="00405D85" w:rsidP="00061049" w:rsidR="00405D85" w:rsidRPr="00C97F41">
            <w:pPr>
              <w:pStyle w:val="Bezproreda"/>
              <w:rPr>
                <w:rFonts w:hAnsi="Times New Roman" w:ascii="Times New Roman"/>
              </w:rPr>
            </w:pPr>
            <w:r w:rsidRPr="00C97F41">
              <w:rPr>
                <w:rFonts w:hAnsi="Times New Roman" w:ascii="Times New Roman"/>
              </w:rPr>
              <w:t>bruto 10.414,77  neto  7.242,37</w:t>
            </w:r>
          </w:p>
        </w:tc>
        <w:tc>
          <w:tcPr>
            <w:tcW w:type="pct" w:w="471"/>
          </w:tcPr>
          <w:p w:rsidRDefault="00405D85" w:rsidP="00061049" w:rsidR="00405D85" w:rsidRPr="00C97F41">
            <w:pPr>
              <w:pStyle w:val="Bezproreda"/>
              <w:rPr>
                <w:rFonts w:hAnsi="Times New Roman" w:ascii="Times New Roman"/>
              </w:rPr>
            </w:pPr>
            <w:r w:rsidRPr="00C97F41">
              <w:rPr>
                <w:rFonts w:hAnsi="Times New Roman" w:ascii="Times New Roman"/>
              </w:rPr>
              <w:t>radni odnos</w:t>
            </w:r>
          </w:p>
        </w:tc>
      </w:tr>
      <w:tr w:rsidTr="00061049" w:rsidR="00405D85" w:rsidRPr="00B40BEB">
        <w:trPr>
          <w:trHeight w:val="550"/>
          <w:jc w:val="center"/>
        </w:trPr>
        <w:tc>
          <w:tcPr>
            <w:tcW w:type="pct" w:w="389"/>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21.</w:t>
            </w:r>
          </w:p>
        </w:tc>
        <w:tc>
          <w:tcPr>
            <w:tcW w:type="pct" w:w="903"/>
          </w:tcPr>
          <w:p w:rsidRDefault="00405D85" w:rsidP="00061049" w:rsidR="00405D85">
            <w:pPr>
              <w:pStyle w:val="Bezproreda"/>
              <w:rPr>
                <w:rFonts w:hAnsi="Times New Roman" w:ascii="Times New Roman"/>
              </w:rPr>
            </w:pPr>
            <w:r>
              <w:rPr>
                <w:rFonts w:hAnsi="Times New Roman" w:ascii="Times New Roman"/>
              </w:rPr>
              <w:t>REPUBLIKA</w:t>
            </w:r>
          </w:p>
          <w:p w:rsidRDefault="00405D85" w:rsidP="00061049" w:rsidR="00405D85">
            <w:pPr>
              <w:pStyle w:val="Bezproreda"/>
              <w:rPr>
                <w:rFonts w:hAnsi="Times New Roman" w:ascii="Times New Roman"/>
              </w:rPr>
            </w:pPr>
            <w:r>
              <w:rPr>
                <w:rFonts w:hAnsi="Times New Roman" w:ascii="Times New Roman"/>
              </w:rPr>
              <w:t>HRVATSKA,</w:t>
            </w:r>
          </w:p>
          <w:p w:rsidRDefault="00405D85" w:rsidP="00061049" w:rsidR="00405D85">
            <w:pPr>
              <w:pStyle w:val="Bezproreda"/>
              <w:rPr>
                <w:rFonts w:hAnsi="Times New Roman" w:ascii="Times New Roman"/>
              </w:rPr>
            </w:pPr>
            <w:r>
              <w:rPr>
                <w:rFonts w:hAnsi="Times New Roman" w:ascii="Times New Roman"/>
              </w:rPr>
              <w:t>Min.Finan.</w:t>
            </w:r>
          </w:p>
          <w:p w:rsidRDefault="00405D85" w:rsidP="00061049" w:rsidR="00405D85" w:rsidRPr="00C97F41">
            <w:pPr>
              <w:pStyle w:val="Bezproreda"/>
              <w:rPr>
                <w:rFonts w:hAnsi="Times New Roman" w:ascii="Times New Roman"/>
              </w:rPr>
            </w:pPr>
            <w:r>
              <w:rPr>
                <w:rFonts w:hAnsi="Times New Roman" w:ascii="Times New Roman"/>
              </w:rPr>
              <w:t>Porezna uprava</w:t>
            </w:r>
          </w:p>
        </w:tc>
        <w:tc>
          <w:tcPr>
            <w:tcW w:type="pct" w:w="731"/>
          </w:tcPr>
          <w:p w:rsidRDefault="00405D85" w:rsidP="00061049" w:rsidR="00405D85" w:rsidRPr="00B40BEB">
            <w:pPr>
              <w:pStyle w:val="Bezproreda"/>
              <w:rPr>
                <w:rFonts w:hAnsi="Times New Roman" w:ascii="Times New Roman"/>
                <w:sz w:val="24"/>
                <w:szCs w:val="24"/>
              </w:rPr>
            </w:pPr>
            <w:r>
              <w:rPr>
                <w:rFonts w:hAnsi="Times New Roman" w:ascii="Times New Roman"/>
                <w:sz w:val="24"/>
                <w:szCs w:val="24"/>
              </w:rPr>
              <w:t>18683136487</w:t>
            </w:r>
          </w:p>
        </w:tc>
        <w:tc>
          <w:tcPr>
            <w:tcW w:type="pct" w:w="740"/>
          </w:tcPr>
          <w:p w:rsidRDefault="00405D85" w:rsidP="00061049" w:rsidR="00405D85">
            <w:pPr>
              <w:pStyle w:val="Bezproreda"/>
              <w:rPr>
                <w:rFonts w:hAnsi="Times New Roman" w:ascii="Times New Roman"/>
              </w:rPr>
            </w:pPr>
            <w:r w:rsidRPr="00C97F41">
              <w:rPr>
                <w:rFonts w:hAnsi="Times New Roman" w:ascii="Times New Roman"/>
              </w:rPr>
              <w:t>ŽDO</w:t>
            </w:r>
          </w:p>
          <w:p w:rsidRDefault="00405D85" w:rsidP="00061049" w:rsidR="00405D85" w:rsidRPr="00C97F41">
            <w:pPr>
              <w:pStyle w:val="Bezproreda"/>
              <w:rPr>
                <w:rFonts w:hAnsi="Times New Roman" w:ascii="Times New Roman"/>
              </w:rPr>
            </w:pPr>
            <w:r>
              <w:rPr>
                <w:rFonts w:hAnsi="Times New Roman" w:ascii="Times New Roman"/>
              </w:rPr>
              <w:t xml:space="preserve">Karlovac </w:t>
            </w:r>
            <w:r w:rsidRPr="00C97F41">
              <w:rPr>
                <w:rFonts w:hAnsi="Times New Roman" w:ascii="Times New Roman"/>
              </w:rPr>
              <w:t xml:space="preserve"> </w:t>
            </w:r>
          </w:p>
        </w:tc>
        <w:tc>
          <w:tcPr>
            <w:tcW w:type="pct" w:w="600"/>
          </w:tcPr>
          <w:p w:rsidRDefault="00405D85" w:rsidP="00061049" w:rsidR="00405D85">
            <w:pPr>
              <w:pStyle w:val="Bezproreda"/>
              <w:rPr>
                <w:rFonts w:hAnsi="Times New Roman" w:ascii="Times New Roman"/>
              </w:rPr>
            </w:pPr>
          </w:p>
          <w:p w:rsidRDefault="00405D85" w:rsidP="00061049" w:rsidR="00405D85" w:rsidRPr="00D96EE8">
            <w:pPr>
              <w:pStyle w:val="Bezproreda"/>
              <w:rPr>
                <w:rFonts w:cstheme="minorHAnsi" w:hAnsiTheme="minorHAnsi" w:asciiTheme="minorHAnsi"/>
                <w:sz w:val="18"/>
                <w:szCs w:val="18"/>
              </w:rPr>
            </w:pPr>
            <w:r w:rsidRPr="00D96EE8">
              <w:rPr>
                <w:rFonts w:cstheme="minorHAnsi" w:hAnsiTheme="minorHAnsi" w:asciiTheme="minorHAnsi"/>
                <w:sz w:val="18"/>
                <w:szCs w:val="18"/>
              </w:rPr>
              <w:t>1.224.780,18</w:t>
            </w:r>
          </w:p>
        </w:tc>
        <w:tc>
          <w:tcPr>
            <w:tcW w:type="pct" w:w="592"/>
          </w:tcPr>
          <w:p w:rsidRDefault="00405D85" w:rsidP="00061049" w:rsidR="00405D85">
            <w:pPr>
              <w:pStyle w:val="Bezproreda"/>
              <w:rPr>
                <w:rFonts w:hAnsi="Times New Roman" w:ascii="Times New Roman"/>
                <w:sz w:val="20"/>
                <w:szCs w:val="20"/>
              </w:rPr>
            </w:pPr>
            <w:r>
              <w:rPr>
                <w:rFonts w:hAnsi="Times New Roman" w:ascii="Times New Roman"/>
                <w:sz w:val="20"/>
                <w:szCs w:val="20"/>
              </w:rPr>
              <w:t>d</w:t>
            </w:r>
            <w:r w:rsidRPr="00EA766A">
              <w:rPr>
                <w:rFonts w:hAnsi="Times New Roman" w:ascii="Times New Roman"/>
                <w:sz w:val="20"/>
                <w:szCs w:val="20"/>
              </w:rPr>
              <w:t>oprinosi</w:t>
            </w:r>
            <w:r>
              <w:rPr>
                <w:rFonts w:hAnsi="Times New Roman" w:ascii="Times New Roman"/>
                <w:sz w:val="20"/>
                <w:szCs w:val="20"/>
              </w:rPr>
              <w:t>,</w:t>
            </w:r>
          </w:p>
          <w:p w:rsidRDefault="00405D85" w:rsidP="00061049" w:rsidR="00405D85" w:rsidRPr="00EA766A">
            <w:pPr>
              <w:pStyle w:val="Bezproreda"/>
              <w:rPr>
                <w:rFonts w:hAnsi="Times New Roman" w:ascii="Times New Roman"/>
                <w:sz w:val="20"/>
                <w:szCs w:val="20"/>
              </w:rPr>
            </w:pPr>
            <w:r>
              <w:rPr>
                <w:rFonts w:hAnsi="Times New Roman" w:ascii="Times New Roman"/>
                <w:sz w:val="20"/>
                <w:szCs w:val="20"/>
              </w:rPr>
              <w:t>porez na doh</w:t>
            </w:r>
          </w:p>
        </w:tc>
        <w:tc>
          <w:tcPr>
            <w:tcW w:type="pct" w:w="574"/>
          </w:tcPr>
          <w:p w:rsidRDefault="00405D85" w:rsidP="00061049" w:rsidR="00405D85">
            <w:pPr>
              <w:pStyle w:val="Bezproreda"/>
              <w:rPr>
                <w:rFonts w:cstheme="minorHAnsi" w:hAnsiTheme="minorHAnsi" w:asciiTheme="minorHAnsi"/>
                <w:sz w:val="18"/>
                <w:szCs w:val="18"/>
              </w:rPr>
            </w:pPr>
          </w:p>
          <w:p w:rsidRDefault="00405D85" w:rsidP="00061049" w:rsidR="00405D85" w:rsidRPr="00D96EE8">
            <w:pPr>
              <w:pStyle w:val="Bezproreda"/>
              <w:rPr>
                <w:rFonts w:cstheme="minorHAnsi" w:hAnsiTheme="minorHAnsi" w:asciiTheme="minorHAnsi"/>
                <w:sz w:val="18"/>
                <w:szCs w:val="18"/>
              </w:rPr>
            </w:pPr>
            <w:r w:rsidRPr="00D96EE8">
              <w:rPr>
                <w:rFonts w:cstheme="minorHAnsi" w:hAnsiTheme="minorHAnsi" w:asciiTheme="minorHAnsi"/>
                <w:sz w:val="18"/>
                <w:szCs w:val="18"/>
              </w:rPr>
              <w:t>1.224.780,18</w:t>
            </w:r>
          </w:p>
        </w:tc>
        <w:tc>
          <w:tcPr>
            <w:tcW w:type="pct" w:w="471"/>
          </w:tcPr>
          <w:p w:rsidRDefault="00405D85" w:rsidP="00061049" w:rsidR="00405D85">
            <w:pPr>
              <w:pStyle w:val="Bezproreda"/>
              <w:rPr>
                <w:rFonts w:hAnsi="Times New Roman" w:ascii="Times New Roman"/>
              </w:rPr>
            </w:pPr>
          </w:p>
          <w:p w:rsidRDefault="00405D85" w:rsidP="00061049" w:rsidR="00405D85">
            <w:pPr>
              <w:pStyle w:val="Bezproreda"/>
              <w:rPr>
                <w:rFonts w:hAnsi="Times New Roman" w:ascii="Times New Roman"/>
                <w:sz w:val="20"/>
                <w:szCs w:val="20"/>
              </w:rPr>
            </w:pPr>
            <w:r>
              <w:rPr>
                <w:rFonts w:hAnsi="Times New Roman" w:ascii="Times New Roman"/>
                <w:sz w:val="20"/>
                <w:szCs w:val="20"/>
              </w:rPr>
              <w:t>d</w:t>
            </w:r>
            <w:r w:rsidRPr="00EA766A">
              <w:rPr>
                <w:rFonts w:hAnsi="Times New Roman" w:ascii="Times New Roman"/>
                <w:sz w:val="20"/>
                <w:szCs w:val="20"/>
              </w:rPr>
              <w:t>oprinos</w:t>
            </w:r>
            <w:r>
              <w:rPr>
                <w:rFonts w:hAnsi="Times New Roman" w:ascii="Times New Roman"/>
                <w:sz w:val="20"/>
                <w:szCs w:val="20"/>
              </w:rPr>
              <w:t>i</w:t>
            </w:r>
          </w:p>
          <w:p w:rsidRDefault="00405D85" w:rsidP="00061049" w:rsidR="00405D85" w:rsidRPr="00EA766A">
            <w:pPr>
              <w:pStyle w:val="Bezproreda"/>
              <w:rPr>
                <w:rFonts w:hAnsi="Times New Roman" w:ascii="Times New Roman"/>
                <w:sz w:val="20"/>
                <w:szCs w:val="20"/>
              </w:rPr>
            </w:pPr>
            <w:r w:rsidRPr="00EA766A">
              <w:rPr>
                <w:rFonts w:hAnsi="Times New Roman" w:ascii="Times New Roman"/>
                <w:sz w:val="20"/>
                <w:szCs w:val="20"/>
              </w:rPr>
              <w:t>porez na doh</w:t>
            </w:r>
            <w:r>
              <w:rPr>
                <w:rFonts w:hAnsi="Times New Roman" w:ascii="Times New Roman"/>
                <w:sz w:val="20"/>
                <w:szCs w:val="20"/>
              </w:rPr>
              <w:t>.</w:t>
            </w:r>
          </w:p>
        </w:tc>
      </w:tr>
    </w:tbl>
    <w:p w:rsidRDefault="009C1861" w:rsidP="009C1861" w:rsidR="009C1861" w:rsidRPr="00B90E57">
      <w:pPr>
        <w:overflowPunct/>
        <w:autoSpaceDE/>
        <w:autoSpaceDN/>
        <w:adjustRightInd/>
        <w:textAlignment w:val="auto"/>
        <w:rPr>
          <w:sz w:val="24"/>
          <w:szCs w:val="24"/>
        </w:rPr>
        <w:sectPr w:rsidSect="00F53451" w:rsidR="009C1861" w:rsidRPr="00B90E57">
          <w:headerReference w:type="even" r:id="rId11"/>
          <w:headerReference w:type="default" r:id="rId12"/>
          <w:headerReference w:type="first" r:id="rId13"/>
          <w:pgSz w:h="15840" w:w="12240"/>
          <w:pgMar w:gutter="0" w:footer="709" w:header="709" w:left="1418" w:bottom="958" w:right="1418" w:top="567"/>
          <w:cols w:space="708"/>
          <w:titlePg/>
          <w:docGrid w:linePitch="360"/>
        </w:sectPr>
      </w:pPr>
    </w:p>
    <w:p w:rsidRDefault="00E77A03" w:rsidP="009034E6" w:rsidR="00E77A03" w:rsidRPr="00B90E57">
      <w:pPr>
        <w:jc w:val="both"/>
        <w:rPr>
          <w:sz w:val="24"/>
          <w:szCs w:val="24"/>
        </w:rPr>
      </w:pPr>
    </w:p>
    <w:p w:rsidRDefault="00E77A03" w:rsidP="00F55003" w:rsidR="00E77A03" w:rsidRPr="00B90E57">
      <w:pPr>
        <w:jc w:val="both"/>
        <w:rPr>
          <w:sz w:val="24"/>
          <w:szCs w:val="24"/>
        </w:rPr>
      </w:pPr>
    </w:p>
    <w:p w:rsidRDefault="00905301" w:rsidP="00F55003" w:rsidR="006F474D">
      <w:pPr>
        <w:jc w:val="both"/>
        <w:rPr>
          <w:sz w:val="24"/>
          <w:szCs w:val="24"/>
        </w:rPr>
      </w:pPr>
      <w:r>
        <w:rPr>
          <w:sz w:val="24"/>
          <w:szCs w:val="24"/>
        </w:rPr>
        <w:t xml:space="preserve">II. viši isplatni red: </w:t>
      </w:r>
    </w:p>
    <w:p w:rsidRDefault="00905301" w:rsidP="00F55003" w:rsidR="00905301">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22"/>
        <w:gridCol w:w="2313"/>
        <w:gridCol w:w="1484"/>
        <w:gridCol w:w="1869"/>
        <w:gridCol w:w="1630"/>
        <w:gridCol w:w="1924"/>
        <w:gridCol w:w="1443"/>
        <w:gridCol w:w="1786"/>
      </w:tblGrid>
      <w:tr w:rsidTr="008B37E9" w:rsidR="008B37E9" w:rsidRPr="00B40BEB">
        <w:trPr>
          <w:jc w:val="center"/>
        </w:trPr>
        <w:tc>
          <w:tcPr>
            <w:tcW w:type="auto" w:w="0"/>
            <w:vAlign w:val="center"/>
          </w:tcPr>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2"/>
            </w:r>
          </w:p>
        </w:tc>
        <w:tc>
          <w:tcPr>
            <w:tcW w:type="auto" w:w="0"/>
            <w:vAlign w:val="center"/>
          </w:tcPr>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8B37E9" w:rsidP="00061049" w:rsidR="008B37E9"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8B37E9" w:rsidR="008B37E9" w:rsidRPr="00B40BEB">
        <w:trPr>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22.</w:t>
            </w:r>
          </w:p>
          <w:p w:rsidRDefault="008B37E9" w:rsidP="00061049" w:rsidR="008B37E9" w:rsidRPr="00B40BEB">
            <w:pPr>
              <w:pStyle w:val="Bezproreda"/>
              <w:rPr>
                <w:rFonts w:hAnsi="Times New Roman" w:ascii="Times New Roman"/>
                <w:sz w:val="24"/>
                <w:szCs w:val="24"/>
              </w:rPr>
            </w:pPr>
          </w:p>
        </w:tc>
        <w:tc>
          <w:tcPr>
            <w:tcW w:type="auto" w:w="0"/>
          </w:tcPr>
          <w:p w:rsidRDefault="008B37E9" w:rsidP="00061049" w:rsidR="008B37E9" w:rsidRPr="00B30007">
            <w:pPr>
              <w:pStyle w:val="Bezproreda"/>
              <w:rPr>
                <w:rFonts w:hAnsi="Times New Roman" w:ascii="Times New Roman"/>
                <w:sz w:val="20"/>
                <w:szCs w:val="20"/>
              </w:rPr>
            </w:pPr>
            <w:r w:rsidRPr="00B30007">
              <w:rPr>
                <w:rFonts w:hAnsi="Times New Roman" w:ascii="Times New Roman"/>
                <w:sz w:val="20"/>
                <w:szCs w:val="20"/>
              </w:rPr>
              <w:t>REPUBLIKA</w:t>
            </w:r>
          </w:p>
          <w:p w:rsidRDefault="008B37E9" w:rsidP="00061049" w:rsidR="008B37E9" w:rsidRPr="00B30007">
            <w:pPr>
              <w:pStyle w:val="Bezproreda"/>
              <w:rPr>
                <w:rFonts w:hAnsi="Times New Roman" w:ascii="Times New Roman"/>
                <w:sz w:val="20"/>
                <w:szCs w:val="20"/>
              </w:rPr>
            </w:pPr>
            <w:r w:rsidRPr="00B30007">
              <w:rPr>
                <w:rFonts w:hAnsi="Times New Roman" w:ascii="Times New Roman"/>
                <w:sz w:val="20"/>
                <w:szCs w:val="20"/>
              </w:rPr>
              <w:t>HRVATSKA,</w:t>
            </w:r>
          </w:p>
          <w:p w:rsidRDefault="008B37E9" w:rsidP="00061049" w:rsidR="008B37E9" w:rsidRPr="00B30007">
            <w:pPr>
              <w:pStyle w:val="Bezproreda"/>
              <w:rPr>
                <w:rFonts w:hAnsi="Times New Roman" w:ascii="Times New Roman"/>
                <w:sz w:val="20"/>
                <w:szCs w:val="20"/>
              </w:rPr>
            </w:pPr>
            <w:r w:rsidRPr="00B30007">
              <w:rPr>
                <w:rFonts w:hAnsi="Times New Roman" w:ascii="Times New Roman"/>
                <w:sz w:val="20"/>
                <w:szCs w:val="20"/>
              </w:rPr>
              <w:t>Min.Finan.</w:t>
            </w:r>
          </w:p>
          <w:p w:rsidRDefault="008B37E9" w:rsidP="00061049" w:rsidR="008B37E9" w:rsidRPr="00B40BEB">
            <w:pPr>
              <w:pStyle w:val="Bezproreda"/>
              <w:rPr>
                <w:rFonts w:hAnsi="Times New Roman" w:ascii="Times New Roman"/>
                <w:sz w:val="24"/>
                <w:szCs w:val="24"/>
              </w:rPr>
            </w:pPr>
            <w:r w:rsidRPr="00B30007">
              <w:rPr>
                <w:rFonts w:hAnsi="Times New Roman" w:ascii="Times New Roman"/>
                <w:sz w:val="20"/>
                <w:szCs w:val="20"/>
              </w:rPr>
              <w:t>Porezna uprava</w:t>
            </w:r>
          </w:p>
        </w:tc>
        <w:tc>
          <w:tcPr>
            <w:tcW w:type="auto" w:w="0"/>
          </w:tcPr>
          <w:p w:rsidRDefault="008B37E9" w:rsidP="00061049" w:rsidR="008B37E9" w:rsidRPr="00D96EE8">
            <w:pPr>
              <w:pStyle w:val="Bezproreda"/>
              <w:rPr>
                <w:rFonts w:hAnsi="Times New Roman" w:ascii="Times New Roman"/>
              </w:rPr>
            </w:pPr>
            <w:r w:rsidRPr="00D96EE8">
              <w:rPr>
                <w:rFonts w:hAnsi="Times New Roman" w:ascii="Times New Roman"/>
              </w:rPr>
              <w:t>18683136487</w:t>
            </w:r>
          </w:p>
        </w:tc>
        <w:tc>
          <w:tcPr>
            <w:tcW w:type="auto" w:w="0"/>
          </w:tcPr>
          <w:p w:rsidRDefault="008B37E9" w:rsidP="00061049" w:rsidR="008B37E9" w:rsidRPr="00D96EE8">
            <w:pPr>
              <w:pStyle w:val="Bezproreda"/>
              <w:rPr>
                <w:rFonts w:hAnsi="Times New Roman" w:ascii="Times New Roman"/>
                <w:sz w:val="24"/>
                <w:szCs w:val="24"/>
              </w:rPr>
            </w:pPr>
            <w:r w:rsidRPr="00D96EE8">
              <w:rPr>
                <w:rFonts w:hAnsi="Times New Roman" w:ascii="Times New Roman"/>
                <w:sz w:val="24"/>
                <w:szCs w:val="24"/>
              </w:rPr>
              <w:t>ŽDO</w:t>
            </w:r>
          </w:p>
          <w:p w:rsidRDefault="008B37E9" w:rsidP="00061049" w:rsidR="008B37E9" w:rsidRPr="00B40BEB">
            <w:pPr>
              <w:pStyle w:val="Bezproreda"/>
              <w:rPr>
                <w:rFonts w:hAnsi="Times New Roman" w:ascii="Times New Roman"/>
                <w:sz w:val="24"/>
                <w:szCs w:val="24"/>
              </w:rPr>
            </w:pPr>
            <w:r w:rsidRPr="00D96EE8">
              <w:rPr>
                <w:rFonts w:hAnsi="Times New Roman" w:ascii="Times New Roman"/>
                <w:sz w:val="24"/>
                <w:szCs w:val="24"/>
              </w:rPr>
              <w:t xml:space="preserve">Karlovac  </w:t>
            </w:r>
          </w:p>
        </w:tc>
        <w:tc>
          <w:tcPr>
            <w:tcW w:type="auto" w:w="0"/>
          </w:tcPr>
          <w:p w:rsidRDefault="008B37E9" w:rsidP="00061049" w:rsidR="008B37E9" w:rsidRPr="00D96EE8">
            <w:pPr>
              <w:pStyle w:val="Bezproreda"/>
              <w:rPr>
                <w:rFonts w:hAnsi="Times New Roman" w:ascii="Times New Roman"/>
              </w:rPr>
            </w:pPr>
            <w:r>
              <w:rPr>
                <w:rFonts w:hAnsi="Times New Roman" w:ascii="Times New Roman"/>
              </w:rPr>
              <w:t>186.183,33</w:t>
            </w:r>
          </w:p>
        </w:tc>
        <w:tc>
          <w:tcPr>
            <w:tcW w:type="auto" w:w="0"/>
          </w:tcPr>
          <w:p w:rsidRDefault="008B37E9" w:rsidP="00061049" w:rsidR="008B37E9">
            <w:pPr>
              <w:pStyle w:val="Bezproreda"/>
              <w:rPr>
                <w:rFonts w:hAnsi="Times New Roman" w:ascii="Times New Roman"/>
              </w:rPr>
            </w:pPr>
            <w:r>
              <w:rPr>
                <w:rFonts w:hAnsi="Times New Roman" w:ascii="Times New Roman"/>
              </w:rPr>
              <w:t>porezi,javna</w:t>
            </w:r>
          </w:p>
          <w:p w:rsidRDefault="008B37E9" w:rsidP="00061049" w:rsidR="008B37E9" w:rsidRPr="00BC4F8B">
            <w:pPr>
              <w:pStyle w:val="Bezproreda"/>
              <w:rPr>
                <w:rFonts w:hAnsi="Times New Roman" w:ascii="Times New Roman"/>
              </w:rPr>
            </w:pPr>
            <w:r>
              <w:rPr>
                <w:rFonts w:hAnsi="Times New Roman" w:ascii="Times New Roman"/>
              </w:rPr>
              <w:t xml:space="preserve">davanja </w:t>
            </w:r>
          </w:p>
        </w:tc>
        <w:tc>
          <w:tcPr>
            <w:tcW w:type="auto" w:w="0"/>
          </w:tcPr>
          <w:p w:rsidRDefault="008B37E9" w:rsidP="00061049" w:rsidR="008B37E9" w:rsidRPr="00BC4F8B">
            <w:pPr>
              <w:pStyle w:val="Bezproreda"/>
              <w:rPr>
                <w:rFonts w:hAnsi="Times New Roman" w:ascii="Times New Roman"/>
              </w:rPr>
            </w:pPr>
            <w:r w:rsidRPr="00BC4F8B">
              <w:rPr>
                <w:rFonts w:hAnsi="Times New Roman" w:ascii="Times New Roman"/>
              </w:rPr>
              <w:t>186.183,33</w:t>
            </w:r>
          </w:p>
        </w:tc>
        <w:tc>
          <w:tcPr>
            <w:tcW w:type="auto" w:w="0"/>
          </w:tcPr>
          <w:p w:rsidRDefault="008B37E9" w:rsidP="00061049" w:rsidR="008B37E9" w:rsidRPr="00BC4F8B">
            <w:pPr>
              <w:pStyle w:val="Bezproreda"/>
              <w:rPr>
                <w:rFonts w:hAnsi="Times New Roman" w:ascii="Times New Roman"/>
              </w:rPr>
            </w:pPr>
            <w:r w:rsidRPr="00BC4F8B">
              <w:rPr>
                <w:rFonts w:hAnsi="Times New Roman" w:ascii="Times New Roman"/>
              </w:rPr>
              <w:t>porezi,javna</w:t>
            </w:r>
          </w:p>
          <w:p w:rsidRDefault="008B37E9" w:rsidP="00061049" w:rsidR="008B37E9">
            <w:pPr>
              <w:pStyle w:val="Bezproreda"/>
              <w:rPr>
                <w:rFonts w:hAnsi="Times New Roman" w:ascii="Times New Roman"/>
              </w:rPr>
            </w:pPr>
            <w:r w:rsidRPr="00BC4F8B">
              <w:rPr>
                <w:rFonts w:hAnsi="Times New Roman" w:ascii="Times New Roman"/>
              </w:rPr>
              <w:t>davanja</w:t>
            </w:r>
            <w:r>
              <w:rPr>
                <w:rFonts w:hAnsi="Times New Roman" w:ascii="Times New Roman"/>
              </w:rPr>
              <w:t>,</w:t>
            </w:r>
          </w:p>
          <w:p w:rsidRDefault="008B37E9" w:rsidP="00061049" w:rsidR="008B37E9" w:rsidRPr="00BC4F8B">
            <w:pPr>
              <w:pStyle w:val="Bezproreda"/>
              <w:rPr>
                <w:rFonts w:hAnsi="Times New Roman" w:ascii="Times New Roman"/>
              </w:rPr>
            </w:pPr>
            <w:r>
              <w:rPr>
                <w:rFonts w:hAnsi="Times New Roman" w:ascii="Times New Roman"/>
              </w:rPr>
              <w:t>ovršna isprava</w:t>
            </w:r>
          </w:p>
        </w:tc>
      </w:tr>
      <w:tr w:rsidTr="008B37E9" w:rsidR="008B37E9" w:rsidRPr="00B40BEB">
        <w:trPr>
          <w:trHeight w:val="688"/>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23.</w:t>
            </w:r>
          </w:p>
        </w:tc>
        <w:tc>
          <w:tcPr>
            <w:tcW w:type="auto" w:w="0"/>
          </w:tcPr>
          <w:p w:rsidRDefault="008B37E9" w:rsidP="00061049" w:rsidR="008B37E9" w:rsidRPr="00B30007">
            <w:pPr>
              <w:pStyle w:val="Bezproreda"/>
              <w:rPr>
                <w:rFonts w:hAnsi="Times New Roman" w:ascii="Times New Roman"/>
                <w:sz w:val="20"/>
                <w:szCs w:val="20"/>
              </w:rPr>
            </w:pPr>
            <w:r w:rsidRPr="00B30007">
              <w:rPr>
                <w:rFonts w:hAnsi="Times New Roman" w:ascii="Times New Roman"/>
                <w:sz w:val="20"/>
                <w:szCs w:val="20"/>
              </w:rPr>
              <w:t xml:space="preserve">MINJON </w:t>
            </w:r>
          </w:p>
          <w:p w:rsidRDefault="008B37E9" w:rsidP="00061049" w:rsidR="008B37E9" w:rsidRPr="00BC4F8B">
            <w:pPr>
              <w:pStyle w:val="Bezproreda"/>
              <w:rPr>
                <w:rFonts w:hAnsi="Times New Roman" w:ascii="Times New Roman"/>
              </w:rPr>
            </w:pPr>
            <w:r w:rsidRPr="00B30007">
              <w:rPr>
                <w:rFonts w:hAnsi="Times New Roman" w:ascii="Times New Roman"/>
                <w:sz w:val="20"/>
                <w:szCs w:val="20"/>
              </w:rPr>
              <w:t>d.o.o.</w:t>
            </w:r>
            <w:r>
              <w:rPr>
                <w:rFonts w:hAnsi="Times New Roman" w:ascii="Times New Roman"/>
              </w:rPr>
              <w:t xml:space="preserve"> </w:t>
            </w:r>
          </w:p>
        </w:tc>
        <w:tc>
          <w:tcPr>
            <w:tcW w:type="auto" w:w="0"/>
          </w:tcPr>
          <w:p w:rsidRDefault="008B37E9" w:rsidP="00061049" w:rsidR="008B37E9" w:rsidRPr="00BC4F8B">
            <w:pPr>
              <w:pStyle w:val="Bezproreda"/>
              <w:rPr>
                <w:rFonts w:hAnsi="Times New Roman" w:ascii="Times New Roman"/>
              </w:rPr>
            </w:pPr>
            <w:r>
              <w:rPr>
                <w:rFonts w:hAnsi="Times New Roman" w:ascii="Times New Roman"/>
              </w:rPr>
              <w:t>85771310260</w:t>
            </w:r>
          </w:p>
        </w:tc>
        <w:tc>
          <w:tcPr>
            <w:tcW w:type="auto" w:w="0"/>
          </w:tcPr>
          <w:p w:rsidRDefault="008B37E9" w:rsidP="00061049" w:rsidR="008B37E9" w:rsidRPr="00BC4F8B">
            <w:pPr>
              <w:pStyle w:val="Bezproreda"/>
              <w:rPr>
                <w:rFonts w:hAnsi="Times New Roman" w:ascii="Times New Roman"/>
              </w:rPr>
            </w:pPr>
            <w:r w:rsidRPr="00BC4F8B">
              <w:rPr>
                <w:rFonts w:hAnsi="Times New Roman" w:ascii="Times New Roman"/>
              </w:rPr>
              <w:t>Valpovo.</w:t>
            </w:r>
          </w:p>
          <w:p w:rsidRDefault="008B37E9" w:rsidP="00061049" w:rsidR="008B37E9" w:rsidRPr="00B40BEB">
            <w:pPr>
              <w:pStyle w:val="Bezproreda"/>
              <w:rPr>
                <w:rFonts w:hAnsi="Times New Roman" w:ascii="Times New Roman"/>
                <w:sz w:val="24"/>
                <w:szCs w:val="24"/>
              </w:rPr>
            </w:pPr>
            <w:r w:rsidRPr="00BC4F8B">
              <w:rPr>
                <w:rFonts w:hAnsi="Times New Roman" w:ascii="Times New Roman"/>
              </w:rPr>
              <w:t>D.</w:t>
            </w:r>
            <w:r>
              <w:rPr>
                <w:rFonts w:hAnsi="Times New Roman" w:ascii="Times New Roman"/>
              </w:rPr>
              <w:t>Sutarića8</w:t>
            </w:r>
          </w:p>
        </w:tc>
        <w:tc>
          <w:tcPr>
            <w:tcW w:type="auto" w:w="0"/>
          </w:tcPr>
          <w:p w:rsidRDefault="008B37E9" w:rsidP="00061049" w:rsidR="008B37E9" w:rsidRPr="00BC4F8B">
            <w:pPr>
              <w:pStyle w:val="Bezproreda"/>
              <w:rPr>
                <w:rFonts w:hAnsi="Times New Roman" w:ascii="Times New Roman"/>
              </w:rPr>
            </w:pPr>
            <w:r>
              <w:rPr>
                <w:rFonts w:hAnsi="Times New Roman" w:ascii="Times New Roman"/>
              </w:rPr>
              <w:t>35.802,84</w:t>
            </w:r>
          </w:p>
        </w:tc>
        <w:tc>
          <w:tcPr>
            <w:tcW w:type="auto" w:w="0"/>
          </w:tcPr>
          <w:p w:rsidRDefault="008B37E9" w:rsidP="00061049" w:rsidR="008B37E9" w:rsidRPr="00BC4F8B">
            <w:pPr>
              <w:pStyle w:val="Bezproreda"/>
              <w:rPr>
                <w:rFonts w:hAnsi="Times New Roman" w:ascii="Times New Roman"/>
              </w:rPr>
            </w:pPr>
            <w:r>
              <w:rPr>
                <w:rFonts w:hAnsi="Times New Roman" w:ascii="Times New Roman"/>
              </w:rPr>
              <w:t>v</w:t>
            </w:r>
            <w:r w:rsidRPr="00BC4F8B">
              <w:rPr>
                <w:rFonts w:hAnsi="Times New Roman" w:ascii="Times New Roman"/>
              </w:rPr>
              <w:t>jerodostojna</w:t>
            </w:r>
          </w:p>
          <w:p w:rsidRDefault="008B37E9" w:rsidP="00061049" w:rsidR="008B37E9" w:rsidRPr="00BC4F8B">
            <w:pPr>
              <w:pStyle w:val="Bezproreda"/>
              <w:rPr>
                <w:rFonts w:hAnsi="Times New Roman" w:ascii="Times New Roman"/>
              </w:rPr>
            </w:pPr>
            <w:r>
              <w:rPr>
                <w:rFonts w:hAnsi="Times New Roman" w:ascii="Times New Roman"/>
              </w:rPr>
              <w:t>i</w:t>
            </w:r>
            <w:r w:rsidRPr="00BC4F8B">
              <w:rPr>
                <w:rFonts w:hAnsi="Times New Roman" w:ascii="Times New Roman"/>
              </w:rPr>
              <w:t>sprava</w:t>
            </w:r>
            <w:r>
              <w:rPr>
                <w:rFonts w:hAnsi="Times New Roman" w:ascii="Times New Roman"/>
              </w:rPr>
              <w:t>,</w:t>
            </w:r>
          </w:p>
        </w:tc>
        <w:tc>
          <w:tcPr>
            <w:tcW w:type="auto" w:w="0"/>
          </w:tcPr>
          <w:p w:rsidRDefault="008B37E9" w:rsidP="00061049" w:rsidR="008B37E9" w:rsidRPr="00BC4F8B">
            <w:pPr>
              <w:pStyle w:val="Bezproreda"/>
              <w:rPr>
                <w:rFonts w:hAnsi="Times New Roman" w:ascii="Times New Roman"/>
              </w:rPr>
            </w:pPr>
            <w:r w:rsidRPr="00BC4F8B">
              <w:rPr>
                <w:rFonts w:hAnsi="Times New Roman" w:ascii="Times New Roman"/>
              </w:rPr>
              <w:t>35.802,84</w:t>
            </w:r>
          </w:p>
        </w:tc>
        <w:tc>
          <w:tcPr>
            <w:tcW w:type="auto" w:w="0"/>
          </w:tcPr>
          <w:p w:rsidRDefault="008B37E9" w:rsidP="00061049" w:rsidR="008B37E9" w:rsidRPr="00BC4F8B">
            <w:pPr>
              <w:pStyle w:val="Bezproreda"/>
              <w:rPr>
                <w:rFonts w:hAnsi="Times New Roman" w:ascii="Times New Roman"/>
              </w:rPr>
            </w:pPr>
            <w:r w:rsidRPr="00BC4F8B">
              <w:rPr>
                <w:rFonts w:hAnsi="Times New Roman" w:ascii="Times New Roman"/>
              </w:rPr>
              <w:t>vjerodostojna</w:t>
            </w:r>
          </w:p>
          <w:p w:rsidRDefault="008B37E9" w:rsidP="00061049" w:rsidR="008B37E9" w:rsidRPr="00BC4F8B">
            <w:pPr>
              <w:pStyle w:val="Bezproreda"/>
              <w:rPr>
                <w:rFonts w:hAnsi="Times New Roman" w:ascii="Times New Roman"/>
              </w:rPr>
            </w:pPr>
            <w:r>
              <w:rPr>
                <w:rFonts w:hAnsi="Times New Roman" w:ascii="Times New Roman"/>
              </w:rPr>
              <w:t>isprava,</w:t>
            </w:r>
          </w:p>
        </w:tc>
      </w:tr>
      <w:tr w:rsidTr="008B37E9" w:rsidR="008B37E9" w:rsidRPr="00B40BEB">
        <w:trPr>
          <w:trHeight w:val="556"/>
          <w:jc w:val="center"/>
        </w:trPr>
        <w:tc>
          <w:tcPr>
            <w:tcW w:type="auto" w:w="0"/>
          </w:tcPr>
          <w:p w:rsidRDefault="008B37E9" w:rsidP="00061049" w:rsidR="008B37E9" w:rsidRPr="00B40BEB">
            <w:pPr>
              <w:pStyle w:val="Bezproreda"/>
              <w:rPr>
                <w:rFonts w:hAnsi="Times New Roman" w:ascii="Times New Roman"/>
                <w:sz w:val="24"/>
                <w:szCs w:val="24"/>
              </w:rPr>
            </w:pPr>
            <w:r w:rsidRPr="00B30007">
              <w:rPr>
                <w:rFonts w:hAnsi="Times New Roman" w:ascii="Times New Roman"/>
              </w:rPr>
              <w:t>24</w:t>
            </w:r>
            <w:r>
              <w:rPr>
                <w:rFonts w:hAnsi="Times New Roman" w:ascii="Times New Roman"/>
                <w:sz w:val="24"/>
                <w:szCs w:val="24"/>
              </w:rPr>
              <w:t>.</w:t>
            </w:r>
          </w:p>
        </w:tc>
        <w:tc>
          <w:tcPr>
            <w:tcW w:type="auto" w:w="0"/>
          </w:tcPr>
          <w:p w:rsidRDefault="008B37E9" w:rsidP="00061049" w:rsidR="008B37E9">
            <w:pPr>
              <w:pStyle w:val="Bezproreda"/>
              <w:rPr>
                <w:rFonts w:hAnsi="Times New Roman" w:ascii="Times New Roman"/>
              </w:rPr>
            </w:pPr>
            <w:r w:rsidRPr="00B30007">
              <w:rPr>
                <w:rFonts w:hAnsi="Times New Roman" w:ascii="Times New Roman"/>
                <w:sz w:val="20"/>
                <w:szCs w:val="20"/>
              </w:rPr>
              <w:t>FINANCIJSKA</w:t>
            </w:r>
          </w:p>
          <w:p w:rsidRDefault="008B37E9" w:rsidP="00061049" w:rsidR="008B37E9" w:rsidRPr="00B30007">
            <w:pPr>
              <w:pStyle w:val="Bezproreda"/>
              <w:rPr>
                <w:rFonts w:hAnsi="Times New Roman" w:ascii="Times New Roman"/>
                <w:sz w:val="20"/>
                <w:szCs w:val="20"/>
              </w:rPr>
            </w:pPr>
            <w:r>
              <w:rPr>
                <w:rFonts w:hAnsi="Times New Roman" w:ascii="Times New Roman"/>
                <w:sz w:val="20"/>
                <w:szCs w:val="20"/>
              </w:rPr>
              <w:t>AGENCIJA</w:t>
            </w:r>
          </w:p>
        </w:tc>
        <w:tc>
          <w:tcPr>
            <w:tcW w:type="auto" w:w="0"/>
          </w:tcPr>
          <w:p w:rsidRDefault="008B37E9" w:rsidP="00061049" w:rsidR="008B37E9" w:rsidRPr="00B30007">
            <w:pPr>
              <w:pStyle w:val="Bezproreda"/>
              <w:rPr>
                <w:rFonts w:hAnsi="Times New Roman" w:ascii="Times New Roman"/>
              </w:rPr>
            </w:pPr>
            <w:r>
              <w:rPr>
                <w:rFonts w:hAnsi="Times New Roman" w:ascii="Times New Roman"/>
              </w:rPr>
              <w:t>85821130368</w:t>
            </w:r>
          </w:p>
        </w:tc>
        <w:tc>
          <w:tcPr>
            <w:tcW w:type="auto" w:w="0"/>
          </w:tcPr>
          <w:p w:rsidRDefault="008B37E9" w:rsidP="00061049" w:rsidR="008B37E9" w:rsidRPr="00B30007">
            <w:pPr>
              <w:pStyle w:val="Bezproreda"/>
              <w:rPr>
                <w:rFonts w:hAnsi="Times New Roman" w:ascii="Times New Roman"/>
                <w:sz w:val="20"/>
                <w:szCs w:val="20"/>
              </w:rPr>
            </w:pPr>
            <w:r w:rsidRPr="00B30007">
              <w:rPr>
                <w:rFonts w:hAnsi="Times New Roman" w:ascii="Times New Roman"/>
                <w:sz w:val="20"/>
                <w:szCs w:val="20"/>
              </w:rPr>
              <w:t xml:space="preserve">Zagreb,Ul.grada, </w:t>
            </w:r>
            <w:r>
              <w:rPr>
                <w:rFonts w:hAnsi="Times New Roman" w:ascii="Times New Roman"/>
                <w:sz w:val="20"/>
                <w:szCs w:val="20"/>
              </w:rPr>
              <w:t>Vukovora 70</w:t>
            </w:r>
          </w:p>
        </w:tc>
        <w:tc>
          <w:tcPr>
            <w:tcW w:type="auto" w:w="0"/>
          </w:tcPr>
          <w:p w:rsidRDefault="008B37E9" w:rsidP="00061049" w:rsidR="008B37E9" w:rsidRPr="00B30007">
            <w:pPr>
              <w:pStyle w:val="Bezproreda"/>
              <w:rPr>
                <w:rFonts w:hAnsi="Times New Roman" w:ascii="Times New Roman"/>
              </w:rPr>
            </w:pPr>
            <w:r w:rsidRPr="00B30007">
              <w:rPr>
                <w:rFonts w:hAnsi="Times New Roman" w:ascii="Times New Roman"/>
              </w:rPr>
              <w:t>4.154,93</w:t>
            </w:r>
          </w:p>
        </w:tc>
        <w:tc>
          <w:tcPr>
            <w:tcW w:type="auto" w:w="0"/>
          </w:tcPr>
          <w:p w:rsidRDefault="008B37E9" w:rsidP="00061049" w:rsidR="008B37E9" w:rsidRPr="00B30007">
            <w:pPr>
              <w:pStyle w:val="Bezproreda"/>
              <w:rPr>
                <w:rFonts w:hAnsi="Times New Roman" w:ascii="Times New Roman"/>
              </w:rPr>
            </w:pPr>
            <w:r w:rsidRPr="00B30007">
              <w:rPr>
                <w:rFonts w:hAnsi="Times New Roman" w:ascii="Times New Roman"/>
              </w:rPr>
              <w:t>vjerodostojna</w:t>
            </w:r>
          </w:p>
          <w:p w:rsidRDefault="008B37E9" w:rsidP="00061049" w:rsidR="008B37E9" w:rsidRPr="00B40BEB">
            <w:pPr>
              <w:pStyle w:val="Bezproreda"/>
              <w:rPr>
                <w:rFonts w:hAnsi="Times New Roman" w:ascii="Times New Roman"/>
                <w:sz w:val="24"/>
                <w:szCs w:val="24"/>
              </w:rPr>
            </w:pPr>
            <w:r>
              <w:rPr>
                <w:rFonts w:hAnsi="Times New Roman" w:ascii="Times New Roman"/>
              </w:rPr>
              <w:t>isprava,</w:t>
            </w:r>
          </w:p>
        </w:tc>
        <w:tc>
          <w:tcPr>
            <w:tcW w:type="auto" w:w="0"/>
          </w:tcPr>
          <w:p w:rsidRDefault="008B37E9" w:rsidP="00061049" w:rsidR="008B37E9" w:rsidRPr="00B30007">
            <w:pPr>
              <w:pStyle w:val="Bezproreda"/>
              <w:rPr>
                <w:rFonts w:hAnsi="Times New Roman" w:ascii="Times New Roman"/>
              </w:rPr>
            </w:pPr>
            <w:r w:rsidRPr="00B30007">
              <w:rPr>
                <w:rFonts w:hAnsi="Times New Roman" w:ascii="Times New Roman"/>
              </w:rPr>
              <w:t>4.154,93</w:t>
            </w:r>
          </w:p>
        </w:tc>
        <w:tc>
          <w:tcPr>
            <w:tcW w:type="auto" w:w="0"/>
          </w:tcPr>
          <w:p w:rsidRDefault="008B37E9" w:rsidP="00061049" w:rsidR="008B37E9" w:rsidRPr="00B30007">
            <w:pPr>
              <w:pStyle w:val="Bezproreda"/>
              <w:rPr>
                <w:rFonts w:hAnsi="Times New Roman" w:ascii="Times New Roman"/>
              </w:rPr>
            </w:pPr>
            <w:r w:rsidRPr="00B30007">
              <w:rPr>
                <w:rFonts w:hAnsi="Times New Roman" w:ascii="Times New Roman"/>
              </w:rPr>
              <w:t>vjerodostojna</w:t>
            </w:r>
          </w:p>
          <w:p w:rsidRDefault="008B37E9" w:rsidP="00061049" w:rsidR="008B37E9" w:rsidRPr="00B40BEB">
            <w:pPr>
              <w:pStyle w:val="Bezproreda"/>
              <w:rPr>
                <w:rFonts w:hAnsi="Times New Roman" w:ascii="Times New Roman"/>
                <w:sz w:val="24"/>
                <w:szCs w:val="24"/>
              </w:rPr>
            </w:pPr>
            <w:r>
              <w:rPr>
                <w:rFonts w:hAnsi="Times New Roman" w:ascii="Times New Roman"/>
              </w:rPr>
              <w:t>isprava.</w:t>
            </w:r>
          </w:p>
        </w:tc>
      </w:tr>
      <w:tr w:rsidTr="008B37E9" w:rsidR="008B37E9" w:rsidRPr="00B40BEB">
        <w:trPr>
          <w:trHeight w:val="564"/>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25.</w:t>
            </w:r>
          </w:p>
        </w:tc>
        <w:tc>
          <w:tcPr>
            <w:tcW w:type="auto" w:w="0"/>
          </w:tcPr>
          <w:p w:rsidRDefault="008B37E9" w:rsidP="00061049" w:rsidR="008B37E9" w:rsidRPr="00B30007">
            <w:pPr>
              <w:pStyle w:val="Bezproreda"/>
              <w:rPr>
                <w:rFonts w:hAnsi="Times New Roman" w:ascii="Times New Roman"/>
                <w:sz w:val="20"/>
                <w:szCs w:val="20"/>
              </w:rPr>
            </w:pPr>
            <w:r w:rsidRPr="00B30007">
              <w:rPr>
                <w:rFonts w:hAnsi="Times New Roman" w:ascii="Times New Roman"/>
                <w:sz w:val="20"/>
                <w:szCs w:val="20"/>
              </w:rPr>
              <w:t xml:space="preserve">KARMES </w:t>
            </w:r>
          </w:p>
          <w:p w:rsidRDefault="008B37E9" w:rsidP="00061049" w:rsidR="008B37E9" w:rsidRPr="00B30007">
            <w:pPr>
              <w:pStyle w:val="Bezproreda"/>
              <w:rPr>
                <w:rFonts w:hAnsi="Times New Roman" w:ascii="Times New Roman"/>
              </w:rPr>
            </w:pPr>
            <w:r w:rsidRPr="00B30007">
              <w:rPr>
                <w:rFonts w:hAnsi="Times New Roman" w:ascii="Times New Roman"/>
                <w:sz w:val="20"/>
                <w:szCs w:val="20"/>
              </w:rPr>
              <w:t>d.o.o.</w:t>
            </w:r>
            <w:r>
              <w:rPr>
                <w:rFonts w:hAnsi="Times New Roman" w:ascii="Times New Roman"/>
              </w:rPr>
              <w:t xml:space="preserve"> </w:t>
            </w:r>
          </w:p>
        </w:tc>
        <w:tc>
          <w:tcPr>
            <w:tcW w:type="auto" w:w="0"/>
          </w:tcPr>
          <w:p w:rsidRDefault="008B37E9" w:rsidP="00061049" w:rsidR="008B37E9" w:rsidRPr="002E5993">
            <w:pPr>
              <w:pStyle w:val="Bezproreda"/>
              <w:rPr>
                <w:rFonts w:hAnsi="Times New Roman" w:ascii="Times New Roman"/>
              </w:rPr>
            </w:pPr>
            <w:r w:rsidRPr="002E5993">
              <w:rPr>
                <w:rFonts w:hAnsi="Times New Roman" w:ascii="Times New Roman"/>
              </w:rPr>
              <w:t>83608255146</w:t>
            </w:r>
          </w:p>
        </w:tc>
        <w:tc>
          <w:tcPr>
            <w:tcW w:type="auto" w:w="0"/>
          </w:tcPr>
          <w:p w:rsidRDefault="008B37E9" w:rsidP="00061049" w:rsidR="008B37E9">
            <w:pPr>
              <w:pStyle w:val="Bezproreda"/>
              <w:rPr>
                <w:rFonts w:hAnsi="Times New Roman" w:ascii="Times New Roman"/>
              </w:rPr>
            </w:pPr>
            <w:r>
              <w:rPr>
                <w:rFonts w:hAnsi="Times New Roman" w:ascii="Times New Roman"/>
              </w:rPr>
              <w:t>Karlovac,Donje</w:t>
            </w:r>
          </w:p>
          <w:p w:rsidRDefault="008B37E9" w:rsidP="00061049" w:rsidR="008B37E9" w:rsidRPr="00B30007">
            <w:pPr>
              <w:pStyle w:val="Bezproreda"/>
              <w:rPr>
                <w:rFonts w:hAnsi="Times New Roman" w:ascii="Times New Roman"/>
              </w:rPr>
            </w:pPr>
            <w:r>
              <w:rPr>
                <w:rFonts w:hAnsi="Times New Roman" w:ascii="Times New Roman"/>
              </w:rPr>
              <w:t>Mekušje 28</w:t>
            </w:r>
          </w:p>
        </w:tc>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6.050,00</w:t>
            </w:r>
          </w:p>
        </w:tc>
        <w:tc>
          <w:tcPr>
            <w:tcW w:type="auto" w:w="0"/>
          </w:tcPr>
          <w:p w:rsidRDefault="008B37E9" w:rsidP="00061049" w:rsidR="008B37E9" w:rsidRPr="00B30007">
            <w:pPr>
              <w:pStyle w:val="Bezproreda"/>
              <w:rPr>
                <w:rFonts w:hAnsi="Times New Roman" w:ascii="Times New Roman"/>
                <w:sz w:val="24"/>
                <w:szCs w:val="24"/>
              </w:rPr>
            </w:pPr>
            <w:r w:rsidRPr="00B30007">
              <w:rPr>
                <w:rFonts w:hAnsi="Times New Roman" w:ascii="Times New Roman"/>
                <w:sz w:val="24"/>
                <w:szCs w:val="24"/>
              </w:rPr>
              <w:t>vjerodostojna</w:t>
            </w:r>
          </w:p>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isprava,</w:t>
            </w:r>
          </w:p>
        </w:tc>
        <w:tc>
          <w:tcPr>
            <w:tcW w:type="auto" w:w="0"/>
          </w:tcPr>
          <w:p w:rsidRDefault="008B37E9" w:rsidP="00061049" w:rsidR="008B37E9" w:rsidRPr="00B40BEB">
            <w:pPr>
              <w:pStyle w:val="Bezproreda"/>
              <w:rPr>
                <w:rFonts w:hAnsi="Times New Roman" w:ascii="Times New Roman"/>
                <w:sz w:val="24"/>
                <w:szCs w:val="24"/>
              </w:rPr>
            </w:pPr>
            <w:r w:rsidRPr="00B30007">
              <w:rPr>
                <w:rFonts w:hAnsi="Times New Roman" w:ascii="Times New Roman"/>
                <w:sz w:val="24"/>
                <w:szCs w:val="24"/>
              </w:rPr>
              <w:t>6.050,00</w:t>
            </w:r>
          </w:p>
        </w:tc>
        <w:tc>
          <w:tcPr>
            <w:tcW w:type="auto" w:w="0"/>
          </w:tcPr>
          <w:p w:rsidRDefault="008B37E9" w:rsidP="00061049" w:rsidR="008B37E9" w:rsidRPr="002E5993">
            <w:pPr>
              <w:pStyle w:val="Bezproreda"/>
              <w:rPr>
                <w:rFonts w:hAnsi="Times New Roman" w:ascii="Times New Roman"/>
              </w:rPr>
            </w:pPr>
            <w:r w:rsidRPr="002E5993">
              <w:rPr>
                <w:rFonts w:hAnsi="Times New Roman" w:ascii="Times New Roman"/>
              </w:rPr>
              <w:t>vjerodostojna</w:t>
            </w:r>
          </w:p>
          <w:p w:rsidRDefault="008B37E9" w:rsidP="00061049" w:rsidR="008B37E9" w:rsidRPr="00B40BEB">
            <w:pPr>
              <w:pStyle w:val="Bezproreda"/>
              <w:rPr>
                <w:rFonts w:hAnsi="Times New Roman" w:ascii="Times New Roman"/>
                <w:sz w:val="24"/>
                <w:szCs w:val="24"/>
              </w:rPr>
            </w:pPr>
            <w:r w:rsidRPr="002E5993">
              <w:rPr>
                <w:rFonts w:hAnsi="Times New Roman" w:ascii="Times New Roman"/>
              </w:rPr>
              <w:t>isprava,</w:t>
            </w:r>
          </w:p>
        </w:tc>
      </w:tr>
      <w:tr w:rsidTr="008B37E9" w:rsidR="008B37E9" w:rsidRPr="00B40BEB">
        <w:trPr>
          <w:trHeight w:val="686"/>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26.</w:t>
            </w:r>
          </w:p>
        </w:tc>
        <w:tc>
          <w:tcPr>
            <w:tcW w:type="auto" w:w="0"/>
          </w:tcPr>
          <w:p w:rsidRDefault="008B37E9" w:rsidP="00061049" w:rsidR="008B37E9">
            <w:pPr>
              <w:pStyle w:val="Bezproreda"/>
              <w:rPr>
                <w:rFonts w:hAnsi="Times New Roman" w:ascii="Times New Roman"/>
                <w:sz w:val="18"/>
                <w:szCs w:val="18"/>
              </w:rPr>
            </w:pPr>
            <w:r w:rsidRPr="002E5993">
              <w:rPr>
                <w:rFonts w:hAnsi="Times New Roman" w:ascii="Times New Roman"/>
                <w:sz w:val="18"/>
                <w:szCs w:val="18"/>
              </w:rPr>
              <w:t>PIK VRBOVEC</w:t>
            </w:r>
          </w:p>
          <w:p w:rsidRDefault="008B37E9" w:rsidP="00061049" w:rsidR="008B37E9" w:rsidRPr="002E5993">
            <w:pPr>
              <w:pStyle w:val="Bezproreda"/>
              <w:rPr>
                <w:rFonts w:hAnsi="Times New Roman" w:ascii="Times New Roman"/>
                <w:sz w:val="18"/>
                <w:szCs w:val="18"/>
              </w:rPr>
            </w:pPr>
            <w:r>
              <w:rPr>
                <w:rFonts w:hAnsi="Times New Roman" w:ascii="Times New Roman"/>
                <w:sz w:val="18"/>
                <w:szCs w:val="18"/>
              </w:rPr>
              <w:t>MESNA INDUSTRIJA d.d</w:t>
            </w:r>
          </w:p>
        </w:tc>
        <w:tc>
          <w:tcPr>
            <w:tcW w:type="auto" w:w="0"/>
          </w:tcPr>
          <w:p w:rsidRDefault="008B37E9" w:rsidP="00061049" w:rsidR="008B37E9" w:rsidRPr="002E5993">
            <w:pPr>
              <w:pStyle w:val="Bezproreda"/>
              <w:rPr>
                <w:rFonts w:hAnsi="Times New Roman" w:ascii="Times New Roman"/>
              </w:rPr>
            </w:pPr>
            <w:r w:rsidRPr="002E5993">
              <w:rPr>
                <w:rFonts w:hAnsi="Times New Roman" w:ascii="Times New Roman"/>
              </w:rPr>
              <w:t>78909170415</w:t>
            </w:r>
          </w:p>
        </w:tc>
        <w:tc>
          <w:tcPr>
            <w:tcW w:type="auto" w:w="0"/>
          </w:tcPr>
          <w:p w:rsidRDefault="008B37E9" w:rsidP="00061049" w:rsidR="008B37E9">
            <w:pPr>
              <w:pStyle w:val="Bezproreda"/>
              <w:rPr>
                <w:rFonts w:hAnsi="Times New Roman" w:ascii="Times New Roman"/>
              </w:rPr>
            </w:pPr>
            <w:r>
              <w:rPr>
                <w:rFonts w:hAnsi="Times New Roman" w:ascii="Times New Roman"/>
              </w:rPr>
              <w:t>Vrbovec,</w:t>
            </w:r>
          </w:p>
          <w:p w:rsidRDefault="008B37E9" w:rsidP="00061049" w:rsidR="008B37E9" w:rsidRPr="002E5993">
            <w:pPr>
              <w:pStyle w:val="Bezproreda"/>
              <w:rPr>
                <w:rFonts w:hAnsi="Times New Roman" w:ascii="Times New Roman"/>
              </w:rPr>
            </w:pPr>
            <w:r>
              <w:rPr>
                <w:rFonts w:hAnsi="Times New Roman" w:ascii="Times New Roman"/>
              </w:rPr>
              <w:t>Zagrebačka 148</w:t>
            </w:r>
          </w:p>
        </w:tc>
        <w:tc>
          <w:tcPr>
            <w:tcW w:type="auto" w:w="0"/>
          </w:tcPr>
          <w:p w:rsidRDefault="008B37E9" w:rsidP="00061049" w:rsidR="008B37E9" w:rsidRPr="00B40BEB">
            <w:pPr>
              <w:pStyle w:val="Bezproreda"/>
              <w:rPr>
                <w:rFonts w:hAnsi="Times New Roman" w:ascii="Times New Roman"/>
                <w:sz w:val="24"/>
                <w:szCs w:val="24"/>
              </w:rPr>
            </w:pPr>
            <w:r w:rsidRPr="002E5993">
              <w:rPr>
                <w:rFonts w:hAnsi="Times New Roman" w:ascii="Times New Roman"/>
              </w:rPr>
              <w:t>248.923,</w:t>
            </w:r>
            <w:r>
              <w:rPr>
                <w:rFonts w:hAnsi="Times New Roman" w:ascii="Times New Roman"/>
                <w:sz w:val="24"/>
                <w:szCs w:val="24"/>
              </w:rPr>
              <w:t>2</w:t>
            </w:r>
            <w:r w:rsidRPr="002E5993">
              <w:rPr>
                <w:rFonts w:hAnsi="Times New Roman" w:ascii="Times New Roman"/>
              </w:rPr>
              <w:t>4</w:t>
            </w:r>
          </w:p>
        </w:tc>
        <w:tc>
          <w:tcPr>
            <w:tcW w:type="auto" w:w="0"/>
          </w:tcPr>
          <w:p w:rsidRDefault="008B37E9" w:rsidP="00061049" w:rsidR="008B37E9" w:rsidRPr="002E5993">
            <w:pPr>
              <w:pStyle w:val="Bezproreda"/>
              <w:rPr>
                <w:rFonts w:hAnsi="Times New Roman" w:ascii="Times New Roman"/>
                <w:sz w:val="20"/>
                <w:szCs w:val="20"/>
              </w:rPr>
            </w:pPr>
            <w:r w:rsidRPr="002E5993">
              <w:rPr>
                <w:rFonts w:hAnsi="Times New Roman" w:ascii="Times New Roman"/>
                <w:sz w:val="20"/>
                <w:szCs w:val="20"/>
              </w:rPr>
              <w:t xml:space="preserve">ovršna isprava, </w:t>
            </w:r>
          </w:p>
          <w:p w:rsidRDefault="008B37E9" w:rsidP="00061049" w:rsidR="008B37E9" w:rsidRPr="002E5993">
            <w:pPr>
              <w:pStyle w:val="Bezproreda"/>
              <w:rPr>
                <w:rFonts w:hAnsi="Times New Roman" w:ascii="Times New Roman"/>
                <w:sz w:val="20"/>
                <w:szCs w:val="20"/>
              </w:rPr>
            </w:pPr>
            <w:r w:rsidRPr="002E5993">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2E5993">
              <w:rPr>
                <w:rFonts w:hAnsi="Times New Roman" w:ascii="Times New Roman"/>
                <w:sz w:val="20"/>
                <w:szCs w:val="20"/>
              </w:rPr>
              <w:t>isprava</w:t>
            </w:r>
          </w:p>
        </w:tc>
        <w:tc>
          <w:tcPr>
            <w:tcW w:type="auto" w:w="0"/>
          </w:tcPr>
          <w:p w:rsidRDefault="008B37E9" w:rsidP="00061049" w:rsidR="008B37E9" w:rsidRPr="002E5993">
            <w:pPr>
              <w:pStyle w:val="Bezproreda"/>
              <w:rPr>
                <w:rFonts w:hAnsi="Times New Roman" w:ascii="Times New Roman"/>
              </w:rPr>
            </w:pPr>
            <w:r w:rsidRPr="002E5993">
              <w:rPr>
                <w:rFonts w:hAnsi="Times New Roman" w:ascii="Times New Roman"/>
              </w:rPr>
              <w:t>248.923,24</w:t>
            </w:r>
          </w:p>
        </w:tc>
        <w:tc>
          <w:tcPr>
            <w:tcW w:type="auto" w:w="0"/>
          </w:tcPr>
          <w:p w:rsidRDefault="008B37E9" w:rsidP="00061049" w:rsidR="008B37E9" w:rsidRPr="002E5993">
            <w:pPr>
              <w:pStyle w:val="Bezproreda"/>
              <w:rPr>
                <w:rFonts w:hAnsi="Times New Roman" w:ascii="Times New Roman"/>
                <w:sz w:val="20"/>
                <w:szCs w:val="20"/>
              </w:rPr>
            </w:pPr>
            <w:r>
              <w:rPr>
                <w:rFonts w:hAnsi="Times New Roman" w:ascii="Times New Roman"/>
                <w:sz w:val="20"/>
                <w:szCs w:val="20"/>
              </w:rPr>
              <w:t>ovršna isprava</w:t>
            </w:r>
            <w:r w:rsidRPr="002E5993">
              <w:rPr>
                <w:rFonts w:hAnsi="Times New Roman" w:ascii="Times New Roman"/>
                <w:sz w:val="20"/>
                <w:szCs w:val="20"/>
              </w:rPr>
              <w:t xml:space="preserve"> </w:t>
            </w:r>
          </w:p>
          <w:p w:rsidRDefault="008B37E9" w:rsidP="00061049" w:rsidR="008B37E9" w:rsidRPr="002E5993">
            <w:pPr>
              <w:pStyle w:val="Bezproreda"/>
              <w:rPr>
                <w:rFonts w:hAnsi="Times New Roman" w:ascii="Times New Roman"/>
                <w:sz w:val="20"/>
                <w:szCs w:val="20"/>
              </w:rPr>
            </w:pPr>
            <w:r w:rsidRPr="002E5993">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2E5993">
              <w:rPr>
                <w:rFonts w:hAnsi="Times New Roman" w:ascii="Times New Roman"/>
                <w:sz w:val="20"/>
                <w:szCs w:val="20"/>
              </w:rPr>
              <w:t>isprava</w:t>
            </w:r>
          </w:p>
        </w:tc>
      </w:tr>
      <w:tr w:rsidTr="008B37E9" w:rsidR="008B37E9" w:rsidRPr="00B40BEB">
        <w:trPr>
          <w:trHeight w:val="694"/>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27</w:t>
            </w:r>
          </w:p>
        </w:tc>
        <w:tc>
          <w:tcPr>
            <w:tcW w:type="auto" w:w="0"/>
          </w:tcPr>
          <w:p w:rsidRDefault="008B37E9" w:rsidP="00061049" w:rsidR="008B37E9" w:rsidRPr="00A0160E">
            <w:pPr>
              <w:pStyle w:val="Bezproreda"/>
              <w:rPr>
                <w:rFonts w:hAnsi="Times New Roman" w:ascii="Times New Roman"/>
                <w:sz w:val="20"/>
                <w:szCs w:val="20"/>
              </w:rPr>
            </w:pPr>
            <w:r w:rsidRPr="00A0160E">
              <w:rPr>
                <w:rFonts w:hAnsi="Times New Roman" w:ascii="Times New Roman"/>
                <w:sz w:val="20"/>
                <w:szCs w:val="20"/>
              </w:rPr>
              <w:t>GRAD KARLOVAC</w:t>
            </w:r>
          </w:p>
        </w:tc>
        <w:tc>
          <w:tcPr>
            <w:tcW w:type="auto" w:w="0"/>
          </w:tcPr>
          <w:p w:rsidRDefault="008B37E9" w:rsidP="00061049" w:rsidR="008B37E9" w:rsidRPr="00A0160E">
            <w:pPr>
              <w:pStyle w:val="Bezproreda"/>
              <w:rPr>
                <w:rFonts w:hAnsi="Times New Roman" w:ascii="Times New Roman"/>
              </w:rPr>
            </w:pPr>
            <w:r w:rsidRPr="00A0160E">
              <w:rPr>
                <w:rFonts w:hAnsi="Times New Roman" w:ascii="Times New Roman"/>
              </w:rPr>
              <w:t>25654647153</w:t>
            </w:r>
          </w:p>
        </w:tc>
        <w:tc>
          <w:tcPr>
            <w:tcW w:type="auto" w:w="0"/>
          </w:tcPr>
          <w:p w:rsidRDefault="008B37E9" w:rsidP="00061049" w:rsidR="008B37E9">
            <w:pPr>
              <w:pStyle w:val="Bezproreda"/>
              <w:rPr>
                <w:rFonts w:hAnsi="Times New Roman" w:ascii="Times New Roman"/>
              </w:rPr>
            </w:pPr>
            <w:r>
              <w:rPr>
                <w:rFonts w:hAnsi="Times New Roman" w:ascii="Times New Roman"/>
              </w:rPr>
              <w:t>Karlovac</w:t>
            </w:r>
          </w:p>
          <w:p w:rsidRDefault="008B37E9" w:rsidP="00061049" w:rsidR="008B37E9" w:rsidRPr="00A0160E">
            <w:pPr>
              <w:pStyle w:val="Bezproreda"/>
              <w:rPr>
                <w:rFonts w:hAnsi="Times New Roman" w:ascii="Times New Roman"/>
              </w:rPr>
            </w:pPr>
            <w:r w:rsidRPr="00A0160E">
              <w:rPr>
                <w:rFonts w:hAnsi="Times New Roman" w:ascii="Times New Roman"/>
              </w:rPr>
              <w:t>Banjavčićeva 9</w:t>
            </w:r>
          </w:p>
        </w:tc>
        <w:tc>
          <w:tcPr>
            <w:tcW w:type="auto" w:w="0"/>
          </w:tcPr>
          <w:p w:rsidRDefault="008B37E9" w:rsidP="00061049" w:rsidR="008B37E9" w:rsidRPr="00A0160E">
            <w:pPr>
              <w:pStyle w:val="Bezproreda"/>
              <w:rPr>
                <w:rFonts w:hAnsi="Times New Roman" w:ascii="Times New Roman"/>
              </w:rPr>
            </w:pPr>
            <w:r w:rsidRPr="00A0160E">
              <w:rPr>
                <w:rFonts w:hAnsi="Times New Roman" w:ascii="Times New Roman"/>
              </w:rPr>
              <w:t>4.818,85</w:t>
            </w:r>
          </w:p>
        </w:tc>
        <w:tc>
          <w:tcPr>
            <w:tcW w:type="auto" w:w="0"/>
          </w:tcPr>
          <w:p w:rsidRDefault="008B37E9" w:rsidP="00061049" w:rsidR="008B37E9" w:rsidRPr="00A0160E">
            <w:pPr>
              <w:pStyle w:val="Bezproreda"/>
              <w:rPr>
                <w:rFonts w:hAnsi="Times New Roman" w:ascii="Times New Roman"/>
                <w:sz w:val="20"/>
                <w:szCs w:val="20"/>
              </w:rPr>
            </w:pPr>
            <w:r w:rsidRPr="00A0160E">
              <w:rPr>
                <w:rFonts w:hAnsi="Times New Roman" w:ascii="Times New Roman"/>
                <w:sz w:val="20"/>
                <w:szCs w:val="20"/>
              </w:rPr>
              <w:t>ovršna isprava</w:t>
            </w:r>
          </w:p>
        </w:tc>
        <w:tc>
          <w:tcPr>
            <w:tcW w:type="auto" w:w="0"/>
          </w:tcPr>
          <w:p w:rsidRDefault="008B37E9" w:rsidP="00061049" w:rsidR="008B37E9" w:rsidRPr="00A0160E">
            <w:pPr>
              <w:pStyle w:val="Bezproreda"/>
              <w:rPr>
                <w:rFonts w:hAnsi="Times New Roman" w:ascii="Times New Roman"/>
              </w:rPr>
            </w:pPr>
            <w:r w:rsidRPr="00A0160E">
              <w:rPr>
                <w:rFonts w:hAnsi="Times New Roman" w:ascii="Times New Roman"/>
              </w:rPr>
              <w:t>4.818,85</w:t>
            </w:r>
          </w:p>
        </w:tc>
        <w:tc>
          <w:tcPr>
            <w:tcW w:type="auto" w:w="0"/>
          </w:tcPr>
          <w:p w:rsidRDefault="008B37E9" w:rsidP="00061049" w:rsidR="008B37E9" w:rsidRPr="00A0160E">
            <w:pPr>
              <w:pStyle w:val="Bezproreda"/>
              <w:rPr>
                <w:rFonts w:hAnsi="Times New Roman" w:ascii="Times New Roman"/>
                <w:sz w:val="20"/>
                <w:szCs w:val="20"/>
              </w:rPr>
            </w:pPr>
            <w:r w:rsidRPr="00A0160E">
              <w:rPr>
                <w:rFonts w:hAnsi="Times New Roman" w:ascii="Times New Roman"/>
                <w:sz w:val="20"/>
                <w:szCs w:val="20"/>
              </w:rPr>
              <w:t>ovršna isprav</w:t>
            </w:r>
            <w:r>
              <w:rPr>
                <w:rFonts w:hAnsi="Times New Roman" w:ascii="Times New Roman"/>
                <w:sz w:val="20"/>
                <w:szCs w:val="20"/>
              </w:rPr>
              <w:t>a</w:t>
            </w:r>
          </w:p>
        </w:tc>
      </w:tr>
      <w:tr w:rsidTr="008B37E9" w:rsidR="008B37E9" w:rsidRPr="00B40BEB">
        <w:trPr>
          <w:trHeight w:val="575"/>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28.</w:t>
            </w:r>
          </w:p>
        </w:tc>
        <w:tc>
          <w:tcPr>
            <w:tcW w:type="auto" w:w="0"/>
          </w:tcPr>
          <w:p w:rsidRDefault="008B37E9" w:rsidP="00061049" w:rsidR="008B37E9" w:rsidRPr="0036699D">
            <w:pPr>
              <w:pStyle w:val="Bezproreda"/>
              <w:rPr>
                <w:rFonts w:hAnsi="Times New Roman" w:ascii="Times New Roman"/>
                <w:sz w:val="18"/>
                <w:szCs w:val="18"/>
              </w:rPr>
            </w:pPr>
            <w:r w:rsidRPr="0036699D">
              <w:rPr>
                <w:rFonts w:hAnsi="Times New Roman" w:ascii="Times New Roman"/>
                <w:sz w:val="18"/>
                <w:szCs w:val="18"/>
              </w:rPr>
              <w:t xml:space="preserve">CROATIA </w:t>
            </w:r>
          </w:p>
          <w:p w:rsidRDefault="008B37E9" w:rsidP="00061049" w:rsidR="008B37E9" w:rsidRPr="0036699D">
            <w:pPr>
              <w:pStyle w:val="Bezproreda"/>
              <w:rPr>
                <w:rFonts w:hAnsi="Times New Roman" w:ascii="Times New Roman"/>
                <w:sz w:val="20"/>
                <w:szCs w:val="20"/>
              </w:rPr>
            </w:pPr>
            <w:r w:rsidRPr="0036699D">
              <w:rPr>
                <w:rFonts w:hAnsi="Times New Roman" w:ascii="Times New Roman"/>
                <w:sz w:val="18"/>
                <w:szCs w:val="18"/>
              </w:rPr>
              <w:t>OSIGURANJE d.d.</w:t>
            </w:r>
          </w:p>
        </w:tc>
        <w:tc>
          <w:tcPr>
            <w:tcW w:type="auto" w:w="0"/>
          </w:tcPr>
          <w:p w:rsidRDefault="008B37E9" w:rsidP="00061049" w:rsidR="008B37E9" w:rsidRPr="0036699D">
            <w:pPr>
              <w:pStyle w:val="Bezproreda"/>
              <w:rPr>
                <w:rFonts w:hAnsi="Times New Roman" w:ascii="Times New Roman"/>
              </w:rPr>
            </w:pPr>
            <w:r w:rsidRPr="0036699D">
              <w:rPr>
                <w:rFonts w:hAnsi="Times New Roman" w:ascii="Times New Roman"/>
              </w:rPr>
              <w:t>26187994862</w:t>
            </w:r>
          </w:p>
        </w:tc>
        <w:tc>
          <w:tcPr>
            <w:tcW w:type="auto" w:w="0"/>
          </w:tcPr>
          <w:p w:rsidRDefault="008B37E9" w:rsidP="00061049" w:rsidR="008B37E9" w:rsidRPr="0036699D">
            <w:pPr>
              <w:pStyle w:val="Bezproreda"/>
              <w:rPr>
                <w:rFonts w:hAnsi="Times New Roman" w:ascii="Times New Roman"/>
              </w:rPr>
            </w:pPr>
            <w:r>
              <w:rPr>
                <w:rFonts w:hAnsi="Times New Roman" w:ascii="Times New Roman"/>
              </w:rPr>
              <w:t>Zagreb, V.Jagića 33</w:t>
            </w:r>
          </w:p>
        </w:tc>
        <w:tc>
          <w:tcPr>
            <w:tcW w:type="auto" w:w="0"/>
          </w:tcPr>
          <w:p w:rsidRDefault="008B37E9" w:rsidP="00061049" w:rsidR="008B37E9" w:rsidRPr="00B40BEB">
            <w:pPr>
              <w:pStyle w:val="Bezproreda"/>
              <w:rPr>
                <w:rFonts w:hAnsi="Times New Roman" w:ascii="Times New Roman"/>
                <w:sz w:val="24"/>
                <w:szCs w:val="24"/>
              </w:rPr>
            </w:pPr>
            <w:r w:rsidRPr="0036699D">
              <w:rPr>
                <w:rFonts w:hAnsi="Times New Roman" w:ascii="Times New Roman"/>
              </w:rPr>
              <w:t>7.929,01</w:t>
            </w:r>
          </w:p>
        </w:tc>
        <w:tc>
          <w:tcPr>
            <w:tcW w:type="auto" w:w="0"/>
          </w:tcPr>
          <w:p w:rsidRDefault="008B37E9" w:rsidP="00061049" w:rsidR="008B37E9" w:rsidRPr="0036699D">
            <w:pPr>
              <w:pStyle w:val="Bezproreda"/>
              <w:rPr>
                <w:rFonts w:hAnsi="Times New Roman" w:ascii="Times New Roman"/>
                <w:sz w:val="20"/>
                <w:szCs w:val="20"/>
              </w:rPr>
            </w:pPr>
            <w:r w:rsidRPr="0036699D">
              <w:rPr>
                <w:rFonts w:hAnsi="Times New Roman" w:ascii="Times New Roman"/>
                <w:sz w:val="20"/>
                <w:szCs w:val="20"/>
              </w:rPr>
              <w:t>ovršna isprava</w:t>
            </w:r>
          </w:p>
        </w:tc>
        <w:tc>
          <w:tcPr>
            <w:tcW w:type="auto" w:w="0"/>
          </w:tcPr>
          <w:p w:rsidRDefault="008B37E9" w:rsidP="00061049" w:rsidR="008B37E9" w:rsidRPr="0036699D">
            <w:pPr>
              <w:pStyle w:val="Bezproreda"/>
              <w:rPr>
                <w:rFonts w:hAnsi="Times New Roman" w:ascii="Times New Roman"/>
              </w:rPr>
            </w:pPr>
            <w:r w:rsidRPr="0036699D">
              <w:rPr>
                <w:rFonts w:hAnsi="Times New Roman" w:ascii="Times New Roman"/>
              </w:rPr>
              <w:t>7.929,01</w:t>
            </w:r>
          </w:p>
        </w:tc>
        <w:tc>
          <w:tcPr>
            <w:tcW w:type="auto" w:w="0"/>
          </w:tcPr>
          <w:p w:rsidRDefault="008B37E9" w:rsidP="00061049" w:rsidR="008B37E9" w:rsidRPr="0036699D">
            <w:pPr>
              <w:pStyle w:val="Bezproreda"/>
              <w:rPr>
                <w:rFonts w:hAnsi="Times New Roman" w:ascii="Times New Roman"/>
                <w:sz w:val="20"/>
                <w:szCs w:val="20"/>
              </w:rPr>
            </w:pPr>
            <w:r w:rsidRPr="0036699D">
              <w:rPr>
                <w:rFonts w:hAnsi="Times New Roman" w:ascii="Times New Roman"/>
                <w:sz w:val="20"/>
                <w:szCs w:val="20"/>
              </w:rPr>
              <w:t>ovršna isprava</w:t>
            </w:r>
          </w:p>
        </w:tc>
      </w:tr>
      <w:tr w:rsidTr="008B37E9" w:rsidR="008B37E9" w:rsidRPr="00B40BEB">
        <w:trPr>
          <w:trHeight w:val="555"/>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29.</w:t>
            </w:r>
          </w:p>
        </w:tc>
        <w:tc>
          <w:tcPr>
            <w:tcW w:type="auto" w:w="0"/>
          </w:tcPr>
          <w:p w:rsidRDefault="008B37E9" w:rsidP="00061049" w:rsidR="008B37E9" w:rsidRPr="0050743C">
            <w:pPr>
              <w:pStyle w:val="Bezproreda"/>
              <w:rPr>
                <w:rFonts w:hAnsi="Times New Roman" w:ascii="Times New Roman"/>
              </w:rPr>
            </w:pPr>
            <w:r w:rsidRPr="0050743C">
              <w:rPr>
                <w:rFonts w:hAnsi="Times New Roman" w:ascii="Times New Roman"/>
              </w:rPr>
              <w:t>LEDO d.d.</w:t>
            </w:r>
          </w:p>
        </w:tc>
        <w:tc>
          <w:tcPr>
            <w:tcW w:type="auto" w:w="0"/>
          </w:tcPr>
          <w:p w:rsidRDefault="008B37E9" w:rsidP="00061049" w:rsidR="008B37E9" w:rsidRPr="0050743C">
            <w:pPr>
              <w:pStyle w:val="Bezproreda"/>
              <w:rPr>
                <w:rFonts w:hAnsi="Times New Roman" w:ascii="Times New Roman"/>
              </w:rPr>
            </w:pPr>
            <w:r w:rsidRPr="0050743C">
              <w:rPr>
                <w:rFonts w:hAnsi="Times New Roman" w:ascii="Times New Roman"/>
              </w:rPr>
              <w:t>87955947581</w:t>
            </w:r>
          </w:p>
        </w:tc>
        <w:tc>
          <w:tcPr>
            <w:tcW w:type="auto" w:w="0"/>
          </w:tcPr>
          <w:p w:rsidRDefault="008B37E9" w:rsidP="00061049" w:rsidR="008B37E9" w:rsidRPr="0050743C">
            <w:pPr>
              <w:pStyle w:val="Bezproreda"/>
              <w:rPr>
                <w:rFonts w:hAnsi="Times New Roman" w:ascii="Times New Roman"/>
              </w:rPr>
            </w:pPr>
            <w:r w:rsidRPr="0050743C">
              <w:rPr>
                <w:rFonts w:hAnsi="Times New Roman" w:ascii="Times New Roman"/>
              </w:rPr>
              <w:t>Zagreb, Čavićeva 1A</w:t>
            </w:r>
          </w:p>
        </w:tc>
        <w:tc>
          <w:tcPr>
            <w:tcW w:type="auto" w:w="0"/>
          </w:tcPr>
          <w:p w:rsidRDefault="008B37E9" w:rsidP="00061049" w:rsidR="008B37E9" w:rsidRPr="0050743C">
            <w:pPr>
              <w:pStyle w:val="Bezproreda"/>
              <w:rPr>
                <w:rFonts w:hAnsi="Times New Roman" w:ascii="Times New Roman"/>
              </w:rPr>
            </w:pPr>
            <w:r>
              <w:rPr>
                <w:rFonts w:hAnsi="Times New Roman" w:ascii="Times New Roman"/>
              </w:rPr>
              <w:t>1.645,88</w:t>
            </w:r>
          </w:p>
        </w:tc>
        <w:tc>
          <w:tcPr>
            <w:tcW w:type="auto" w:w="0"/>
          </w:tcPr>
          <w:p w:rsidRDefault="008B37E9" w:rsidP="00061049" w:rsidR="008B37E9" w:rsidRPr="0050743C">
            <w:pPr>
              <w:pStyle w:val="Bezproreda"/>
              <w:rPr>
                <w:rFonts w:hAnsi="Times New Roman" w:ascii="Times New Roman"/>
                <w:sz w:val="20"/>
                <w:szCs w:val="20"/>
              </w:rPr>
            </w:pPr>
            <w:r w:rsidRPr="0050743C">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50743C">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50743C">
              <w:rPr>
                <w:rFonts w:hAnsi="Times New Roman" w:ascii="Times New Roman"/>
                <w:sz w:val="24"/>
                <w:szCs w:val="24"/>
              </w:rPr>
              <w:t>1.645,88</w:t>
            </w:r>
          </w:p>
        </w:tc>
        <w:tc>
          <w:tcPr>
            <w:tcW w:type="auto" w:w="0"/>
          </w:tcPr>
          <w:p w:rsidRDefault="008B37E9" w:rsidP="00061049" w:rsidR="008B37E9" w:rsidRPr="0050743C">
            <w:pPr>
              <w:pStyle w:val="Bezproreda"/>
              <w:rPr>
                <w:rFonts w:hAnsi="Times New Roman" w:ascii="Times New Roman"/>
                <w:sz w:val="20"/>
                <w:szCs w:val="20"/>
              </w:rPr>
            </w:pPr>
            <w:r w:rsidRPr="0050743C">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50743C">
              <w:rPr>
                <w:rFonts w:hAnsi="Times New Roman" w:ascii="Times New Roman"/>
                <w:sz w:val="20"/>
                <w:szCs w:val="20"/>
              </w:rPr>
              <w:t>isprava</w:t>
            </w:r>
          </w:p>
        </w:tc>
      </w:tr>
      <w:tr w:rsidTr="008B37E9" w:rsidR="008B37E9" w:rsidRPr="00B40BEB">
        <w:trPr>
          <w:trHeight w:val="548"/>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30.</w:t>
            </w:r>
          </w:p>
        </w:tc>
        <w:tc>
          <w:tcPr>
            <w:tcW w:type="auto" w:w="0"/>
          </w:tcPr>
          <w:p w:rsidRDefault="008B37E9" w:rsidP="00061049" w:rsidR="008B37E9" w:rsidRPr="0050743C">
            <w:pPr>
              <w:pStyle w:val="Bezproreda"/>
              <w:rPr>
                <w:rFonts w:hAnsi="Times New Roman" w:ascii="Times New Roman"/>
                <w:sz w:val="20"/>
                <w:szCs w:val="20"/>
              </w:rPr>
            </w:pPr>
            <w:r w:rsidRPr="0050743C">
              <w:rPr>
                <w:rFonts w:hAnsi="Times New Roman" w:ascii="Times New Roman"/>
                <w:sz w:val="20"/>
                <w:szCs w:val="20"/>
              </w:rPr>
              <w:t>VELPRO-</w:t>
            </w:r>
          </w:p>
          <w:p w:rsidRDefault="008B37E9" w:rsidP="00061049" w:rsidR="008B37E9" w:rsidRPr="0050743C">
            <w:pPr>
              <w:pStyle w:val="Bezproreda"/>
              <w:rPr>
                <w:rFonts w:hAnsi="Times New Roman" w:ascii="Times New Roman"/>
              </w:rPr>
            </w:pPr>
            <w:r w:rsidRPr="0050743C">
              <w:rPr>
                <w:rFonts w:hAnsi="Times New Roman" w:ascii="Times New Roman"/>
                <w:sz w:val="20"/>
                <w:szCs w:val="20"/>
              </w:rPr>
              <w:t>CENTAR d.o.o.</w:t>
            </w:r>
          </w:p>
        </w:tc>
        <w:tc>
          <w:tcPr>
            <w:tcW w:type="auto" w:w="0"/>
          </w:tcPr>
          <w:p w:rsidRDefault="008B37E9" w:rsidP="00061049" w:rsidR="008B37E9" w:rsidRPr="0050743C">
            <w:pPr>
              <w:pStyle w:val="Bezproreda"/>
              <w:rPr>
                <w:rFonts w:hAnsi="Times New Roman" w:ascii="Times New Roman"/>
              </w:rPr>
            </w:pPr>
            <w:r w:rsidRPr="0050743C">
              <w:rPr>
                <w:rFonts w:hAnsi="Times New Roman" w:ascii="Times New Roman"/>
              </w:rPr>
              <w:t>46660800468</w:t>
            </w:r>
          </w:p>
        </w:tc>
        <w:tc>
          <w:tcPr>
            <w:tcW w:type="auto" w:w="0"/>
          </w:tcPr>
          <w:p w:rsidRDefault="008B37E9" w:rsidP="00061049" w:rsidR="008B37E9" w:rsidRPr="005827CA">
            <w:pPr>
              <w:pStyle w:val="Bezproreda"/>
              <w:rPr>
                <w:rFonts w:hAnsi="Times New Roman" w:ascii="Times New Roman"/>
              </w:rPr>
            </w:pPr>
            <w:r w:rsidRPr="005827CA">
              <w:rPr>
                <w:rFonts w:hAnsi="Times New Roman" w:ascii="Times New Roman"/>
              </w:rPr>
              <w:t>Zagreb, Čavićeva 1</w:t>
            </w:r>
          </w:p>
        </w:tc>
        <w:tc>
          <w:tcPr>
            <w:tcW w:type="auto" w:w="0"/>
          </w:tcPr>
          <w:p w:rsidRDefault="008B37E9" w:rsidP="00061049" w:rsidR="008B37E9" w:rsidRPr="0050743C">
            <w:pPr>
              <w:pStyle w:val="Bezproreda"/>
              <w:rPr>
                <w:rFonts w:hAnsi="Times New Roman" w:ascii="Times New Roman"/>
              </w:rPr>
            </w:pPr>
            <w:r>
              <w:rPr>
                <w:rFonts w:hAnsi="Times New Roman" w:ascii="Times New Roman"/>
              </w:rPr>
              <w:t>336.225,88</w:t>
            </w:r>
          </w:p>
        </w:tc>
        <w:tc>
          <w:tcPr>
            <w:tcW w:type="auto" w:w="0"/>
          </w:tcPr>
          <w:p w:rsidRDefault="008B37E9" w:rsidP="00061049" w:rsidR="008B37E9" w:rsidRPr="0050743C">
            <w:pPr>
              <w:pStyle w:val="Bezproreda"/>
              <w:rPr>
                <w:rFonts w:hAnsi="Times New Roman" w:ascii="Times New Roman"/>
                <w:sz w:val="20"/>
                <w:szCs w:val="20"/>
              </w:rPr>
            </w:pPr>
            <w:r w:rsidRPr="0050743C">
              <w:rPr>
                <w:rFonts w:hAnsi="Times New Roman" w:ascii="Times New Roman"/>
                <w:sz w:val="20"/>
                <w:szCs w:val="20"/>
              </w:rPr>
              <w:t xml:space="preserve">ovršna isprava, </w:t>
            </w:r>
          </w:p>
          <w:p w:rsidRDefault="008B37E9" w:rsidP="00061049" w:rsidR="008B37E9" w:rsidRPr="0050743C">
            <w:pPr>
              <w:pStyle w:val="Bezproreda"/>
              <w:rPr>
                <w:rFonts w:hAnsi="Times New Roman" w:ascii="Times New Roman"/>
                <w:sz w:val="20"/>
                <w:szCs w:val="20"/>
              </w:rPr>
            </w:pPr>
            <w:r w:rsidRPr="0050743C">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50743C">
              <w:rPr>
                <w:rFonts w:hAnsi="Times New Roman" w:ascii="Times New Roman"/>
                <w:sz w:val="20"/>
                <w:szCs w:val="20"/>
              </w:rPr>
              <w:t>isprava</w:t>
            </w:r>
          </w:p>
        </w:tc>
        <w:tc>
          <w:tcPr>
            <w:tcW w:type="auto" w:w="0"/>
          </w:tcPr>
          <w:p w:rsidRDefault="008B37E9" w:rsidP="00061049" w:rsidR="008B37E9" w:rsidRPr="00141484">
            <w:pPr>
              <w:pStyle w:val="Bezproreda"/>
              <w:rPr>
                <w:rFonts w:hAnsi="Times New Roman" w:ascii="Times New Roman"/>
              </w:rPr>
            </w:pPr>
            <w:r w:rsidRPr="00141484">
              <w:rPr>
                <w:rFonts w:hAnsi="Times New Roman" w:ascii="Times New Roman"/>
              </w:rPr>
              <w:t>336.225,88</w:t>
            </w:r>
          </w:p>
        </w:tc>
        <w:tc>
          <w:tcPr>
            <w:tcW w:type="auto" w:w="0"/>
          </w:tcPr>
          <w:p w:rsidRDefault="008B37E9" w:rsidP="00061049" w:rsidR="008B37E9" w:rsidRPr="00141484">
            <w:pPr>
              <w:pStyle w:val="Bezproreda"/>
              <w:rPr>
                <w:rFonts w:hAnsi="Times New Roman" w:ascii="Times New Roman"/>
                <w:sz w:val="20"/>
                <w:szCs w:val="20"/>
              </w:rPr>
            </w:pPr>
            <w:r>
              <w:rPr>
                <w:rFonts w:hAnsi="Times New Roman" w:ascii="Times New Roman"/>
                <w:sz w:val="20"/>
                <w:szCs w:val="20"/>
              </w:rPr>
              <w:t>ovršna isprava</w:t>
            </w:r>
            <w:r w:rsidRPr="00141484">
              <w:rPr>
                <w:rFonts w:hAnsi="Times New Roman" w:ascii="Times New Roman"/>
                <w:sz w:val="20"/>
                <w:szCs w:val="20"/>
              </w:rPr>
              <w:t xml:space="preserve"> </w:t>
            </w:r>
          </w:p>
          <w:p w:rsidRDefault="008B37E9" w:rsidP="00061049" w:rsidR="008B37E9" w:rsidRPr="00141484">
            <w:pPr>
              <w:pStyle w:val="Bezproreda"/>
              <w:rPr>
                <w:rFonts w:hAnsi="Times New Roman" w:ascii="Times New Roman"/>
                <w:sz w:val="20"/>
                <w:szCs w:val="20"/>
              </w:rPr>
            </w:pPr>
            <w:r w:rsidRPr="00141484">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141484">
              <w:rPr>
                <w:rFonts w:hAnsi="Times New Roman" w:ascii="Times New Roman"/>
                <w:sz w:val="20"/>
                <w:szCs w:val="20"/>
              </w:rPr>
              <w:t>isprava</w:t>
            </w:r>
          </w:p>
        </w:tc>
      </w:tr>
      <w:tr w:rsidTr="008B37E9" w:rsidR="008B37E9" w:rsidRPr="00B40BEB">
        <w:trPr>
          <w:trHeight w:val="570"/>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31.</w:t>
            </w:r>
          </w:p>
        </w:tc>
        <w:tc>
          <w:tcPr>
            <w:tcW w:type="auto" w:w="0"/>
          </w:tcPr>
          <w:p w:rsidRDefault="008B37E9" w:rsidP="00061049" w:rsidR="008B37E9" w:rsidRPr="005827CA">
            <w:pPr>
              <w:pStyle w:val="Bezproreda"/>
              <w:rPr>
                <w:rFonts w:hAnsi="Times New Roman" w:ascii="Times New Roman"/>
                <w:sz w:val="20"/>
                <w:szCs w:val="20"/>
              </w:rPr>
            </w:pPr>
            <w:r w:rsidRPr="005827CA">
              <w:rPr>
                <w:rFonts w:hAnsi="Times New Roman" w:ascii="Times New Roman"/>
                <w:sz w:val="20"/>
                <w:szCs w:val="20"/>
              </w:rPr>
              <w:t>HRVATSKE</w:t>
            </w:r>
          </w:p>
          <w:p w:rsidRDefault="008B37E9" w:rsidP="00061049" w:rsidR="008B37E9" w:rsidRPr="005827CA">
            <w:pPr>
              <w:pStyle w:val="Bezproreda"/>
              <w:rPr>
                <w:rFonts w:hAnsi="Times New Roman" w:ascii="Times New Roman"/>
              </w:rPr>
            </w:pPr>
            <w:r w:rsidRPr="005827CA">
              <w:rPr>
                <w:rFonts w:hAnsi="Times New Roman" w:ascii="Times New Roman"/>
                <w:sz w:val="20"/>
                <w:szCs w:val="20"/>
              </w:rPr>
              <w:t>VODE</w:t>
            </w:r>
          </w:p>
        </w:tc>
        <w:tc>
          <w:tcPr>
            <w:tcW w:type="auto" w:w="0"/>
          </w:tcPr>
          <w:p w:rsidRDefault="008B37E9" w:rsidP="00061049" w:rsidR="008B37E9" w:rsidRPr="005827CA">
            <w:pPr>
              <w:pStyle w:val="Bezproreda"/>
              <w:rPr>
                <w:rFonts w:hAnsi="Times New Roman" w:ascii="Times New Roman"/>
              </w:rPr>
            </w:pPr>
            <w:r w:rsidRPr="005827CA">
              <w:rPr>
                <w:rFonts w:hAnsi="Times New Roman" w:ascii="Times New Roman"/>
              </w:rPr>
              <w:t>28921383001</w:t>
            </w:r>
          </w:p>
        </w:tc>
        <w:tc>
          <w:tcPr>
            <w:tcW w:type="auto" w:w="0"/>
          </w:tcPr>
          <w:p w:rsidRDefault="008B37E9" w:rsidP="00061049" w:rsidR="008B37E9">
            <w:pPr>
              <w:pStyle w:val="Bezproreda"/>
              <w:rPr>
                <w:rFonts w:hAnsi="Times New Roman" w:ascii="Times New Roman"/>
                <w:u w:val="single"/>
              </w:rPr>
            </w:pPr>
            <w:r>
              <w:rPr>
                <w:rFonts w:hAnsi="Times New Roman" w:ascii="Times New Roman"/>
              </w:rPr>
              <w:t>Zagreb,</w:t>
            </w:r>
            <w:r>
              <w:rPr>
                <w:rFonts w:hAnsi="Times New Roman" w:ascii="Times New Roman"/>
                <w:u w:val="single"/>
              </w:rPr>
              <w:t>Ul.grad.</w:t>
            </w:r>
          </w:p>
          <w:p w:rsidRDefault="008B37E9" w:rsidP="00061049" w:rsidR="008B37E9" w:rsidRPr="005827CA">
            <w:pPr>
              <w:pStyle w:val="Bezproreda"/>
              <w:rPr>
                <w:rFonts w:hAnsi="Times New Roman" w:ascii="Times New Roman"/>
              </w:rPr>
            </w:pPr>
            <w:r w:rsidRPr="005827CA">
              <w:rPr>
                <w:rFonts w:hAnsi="Times New Roman" w:ascii="Times New Roman"/>
              </w:rPr>
              <w:t>Vukovara 220</w:t>
            </w:r>
          </w:p>
        </w:tc>
        <w:tc>
          <w:tcPr>
            <w:tcW w:type="auto" w:w="0"/>
          </w:tcPr>
          <w:p w:rsidRDefault="008B37E9" w:rsidP="00061049" w:rsidR="008B37E9" w:rsidRPr="005827CA">
            <w:pPr>
              <w:pStyle w:val="Bezproreda"/>
              <w:rPr>
                <w:rFonts w:hAnsi="Times New Roman" w:ascii="Times New Roman"/>
              </w:rPr>
            </w:pPr>
            <w:r w:rsidRPr="005827CA">
              <w:rPr>
                <w:rFonts w:hAnsi="Times New Roman" w:ascii="Times New Roman"/>
              </w:rPr>
              <w:t>5.705,16</w:t>
            </w:r>
          </w:p>
        </w:tc>
        <w:tc>
          <w:tcPr>
            <w:tcW w:type="auto" w:w="0"/>
          </w:tcPr>
          <w:p w:rsidRDefault="008B37E9" w:rsidP="00061049" w:rsidR="008B37E9" w:rsidRPr="005827CA">
            <w:pPr>
              <w:pStyle w:val="Bezproreda"/>
              <w:rPr>
                <w:rFonts w:hAnsi="Times New Roman" w:ascii="Times New Roman"/>
                <w:sz w:val="20"/>
                <w:szCs w:val="20"/>
              </w:rPr>
            </w:pPr>
            <w:r w:rsidRPr="005827CA">
              <w:rPr>
                <w:rFonts w:hAnsi="Times New Roman" w:ascii="Times New Roman"/>
                <w:sz w:val="20"/>
                <w:szCs w:val="20"/>
              </w:rPr>
              <w:t>ovršna isprava</w:t>
            </w:r>
          </w:p>
        </w:tc>
        <w:tc>
          <w:tcPr>
            <w:tcW w:type="auto" w:w="0"/>
          </w:tcPr>
          <w:p w:rsidRDefault="008B37E9" w:rsidP="00061049" w:rsidR="008B37E9" w:rsidRPr="005827CA">
            <w:pPr>
              <w:pStyle w:val="Bezproreda"/>
              <w:rPr>
                <w:rFonts w:hAnsi="Times New Roman" w:ascii="Times New Roman"/>
              </w:rPr>
            </w:pPr>
            <w:r w:rsidRPr="005827CA">
              <w:rPr>
                <w:rFonts w:hAnsi="Times New Roman" w:ascii="Times New Roman"/>
              </w:rPr>
              <w:t>5.705,16</w:t>
            </w:r>
          </w:p>
        </w:tc>
        <w:tc>
          <w:tcPr>
            <w:tcW w:type="auto" w:w="0"/>
          </w:tcPr>
          <w:p w:rsidRDefault="008B37E9" w:rsidP="00061049" w:rsidR="008B37E9" w:rsidRPr="005827CA">
            <w:pPr>
              <w:pStyle w:val="Bezproreda"/>
              <w:rPr>
                <w:rFonts w:hAnsi="Times New Roman" w:ascii="Times New Roman"/>
                <w:sz w:val="18"/>
                <w:szCs w:val="18"/>
              </w:rPr>
            </w:pPr>
            <w:r w:rsidRPr="005827CA">
              <w:rPr>
                <w:rFonts w:hAnsi="Times New Roman" w:ascii="Times New Roman"/>
                <w:sz w:val="18"/>
                <w:szCs w:val="18"/>
              </w:rPr>
              <w:t>ovršna isprava</w:t>
            </w:r>
          </w:p>
        </w:tc>
      </w:tr>
      <w:tr w:rsidTr="008B37E9" w:rsidR="008B37E9" w:rsidRPr="00B40BEB">
        <w:trPr>
          <w:trHeight w:val="551"/>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lastRenderedPageBreak/>
              <w:t>32.</w:t>
            </w:r>
          </w:p>
        </w:tc>
        <w:tc>
          <w:tcPr>
            <w:tcW w:type="auto" w:w="0"/>
          </w:tcPr>
          <w:p w:rsidRDefault="008B37E9" w:rsidP="00061049" w:rsidR="008B37E9" w:rsidRPr="005827CA">
            <w:pPr>
              <w:pStyle w:val="Bezproreda"/>
              <w:rPr>
                <w:rFonts w:hAnsi="Times New Roman" w:ascii="Times New Roman"/>
              </w:rPr>
            </w:pPr>
            <w:r>
              <w:rPr>
                <w:rFonts w:hAnsi="Times New Roman" w:ascii="Times New Roman"/>
                <w:sz w:val="20"/>
                <w:szCs w:val="20"/>
              </w:rPr>
              <w:t xml:space="preserve">ZVIJEZDA </w:t>
            </w:r>
            <w:r w:rsidRPr="005827CA">
              <w:rPr>
                <w:rFonts w:hAnsi="Times New Roman" w:ascii="Times New Roman"/>
                <w:sz w:val="20"/>
                <w:szCs w:val="20"/>
              </w:rPr>
              <w:t>d.d</w:t>
            </w:r>
            <w:r w:rsidRPr="005827CA">
              <w:rPr>
                <w:rFonts w:hAnsi="Times New Roman" w:ascii="Times New Roman"/>
              </w:rPr>
              <w:t>.</w:t>
            </w:r>
          </w:p>
        </w:tc>
        <w:tc>
          <w:tcPr>
            <w:tcW w:type="auto" w:w="0"/>
          </w:tcPr>
          <w:p w:rsidRDefault="008B37E9" w:rsidP="00061049" w:rsidR="008B37E9" w:rsidRPr="005827CA">
            <w:pPr>
              <w:pStyle w:val="Bezproreda"/>
              <w:rPr>
                <w:rFonts w:hAnsi="Times New Roman" w:ascii="Times New Roman"/>
              </w:rPr>
            </w:pPr>
            <w:r w:rsidRPr="005827CA">
              <w:rPr>
                <w:rFonts w:hAnsi="Times New Roman" w:ascii="Times New Roman"/>
              </w:rPr>
              <w:t>91492011748</w:t>
            </w:r>
          </w:p>
        </w:tc>
        <w:tc>
          <w:tcPr>
            <w:tcW w:type="auto" w:w="0"/>
          </w:tcPr>
          <w:p w:rsidRDefault="008B37E9" w:rsidP="00061049" w:rsidR="008B37E9" w:rsidRPr="005827CA">
            <w:pPr>
              <w:pStyle w:val="Bezproreda"/>
              <w:rPr>
                <w:rFonts w:hAnsi="Times New Roman" w:ascii="Times New Roman"/>
              </w:rPr>
            </w:pPr>
            <w:r w:rsidRPr="005827CA">
              <w:rPr>
                <w:rFonts w:hAnsi="Times New Roman" w:ascii="Times New Roman"/>
              </w:rPr>
              <w:t>Zagreb, Čavićeva 1</w:t>
            </w:r>
          </w:p>
        </w:tc>
        <w:tc>
          <w:tcPr>
            <w:tcW w:type="auto" w:w="0"/>
          </w:tcPr>
          <w:p w:rsidRDefault="008B37E9" w:rsidP="00061049" w:rsidR="008B37E9" w:rsidRPr="005827CA">
            <w:pPr>
              <w:pStyle w:val="Bezproreda"/>
              <w:rPr>
                <w:rFonts w:hAnsi="Times New Roman" w:ascii="Times New Roman"/>
              </w:rPr>
            </w:pPr>
            <w:r w:rsidRPr="005827CA">
              <w:rPr>
                <w:rFonts w:hAnsi="Times New Roman" w:ascii="Times New Roman"/>
              </w:rPr>
              <w:t>12.396,62</w:t>
            </w:r>
          </w:p>
        </w:tc>
        <w:tc>
          <w:tcPr>
            <w:tcW w:type="auto" w:w="0"/>
          </w:tcPr>
          <w:p w:rsidRDefault="008B37E9" w:rsidP="00061049" w:rsidR="008B37E9" w:rsidRPr="00ED23A5">
            <w:pPr>
              <w:pStyle w:val="Bezproreda"/>
              <w:rPr>
                <w:rFonts w:hAnsi="Times New Roman" w:ascii="Times New Roman"/>
                <w:sz w:val="20"/>
                <w:szCs w:val="20"/>
              </w:rPr>
            </w:pPr>
            <w:r w:rsidRPr="00ED23A5">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ED23A5">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5827CA">
              <w:rPr>
                <w:rFonts w:hAnsi="Times New Roman" w:ascii="Times New Roman"/>
                <w:sz w:val="24"/>
                <w:szCs w:val="24"/>
              </w:rPr>
              <w:t>12.396,62</w:t>
            </w:r>
          </w:p>
        </w:tc>
        <w:tc>
          <w:tcPr>
            <w:tcW w:type="auto" w:w="0"/>
          </w:tcPr>
          <w:p w:rsidRDefault="008B37E9" w:rsidP="00061049" w:rsidR="008B37E9" w:rsidRPr="00ED23A5">
            <w:pPr>
              <w:pStyle w:val="Bezproreda"/>
              <w:rPr>
                <w:rFonts w:hAnsi="Times New Roman" w:ascii="Times New Roman"/>
                <w:sz w:val="20"/>
                <w:szCs w:val="20"/>
              </w:rPr>
            </w:pPr>
            <w:r w:rsidRPr="00ED23A5">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ED23A5">
              <w:rPr>
                <w:rFonts w:hAnsi="Times New Roman" w:ascii="Times New Roman"/>
                <w:sz w:val="20"/>
                <w:szCs w:val="20"/>
              </w:rPr>
              <w:t>isprava</w:t>
            </w:r>
          </w:p>
        </w:tc>
      </w:tr>
      <w:tr w:rsidTr="008B37E9" w:rsidR="008B37E9" w:rsidRPr="00B40BEB">
        <w:trPr>
          <w:trHeight w:val="558"/>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33.</w:t>
            </w:r>
          </w:p>
        </w:tc>
        <w:tc>
          <w:tcPr>
            <w:tcW w:type="auto" w:w="0"/>
          </w:tcPr>
          <w:p w:rsidRDefault="008B37E9" w:rsidP="00061049" w:rsidR="008B37E9" w:rsidRPr="00ED23A5">
            <w:pPr>
              <w:pStyle w:val="Bezproreda"/>
              <w:rPr>
                <w:rFonts w:hAnsi="Times New Roman" w:ascii="Times New Roman"/>
              </w:rPr>
            </w:pPr>
            <w:r>
              <w:rPr>
                <w:rFonts w:hAnsi="Times New Roman" w:ascii="Times New Roman"/>
              </w:rPr>
              <w:t>KORANA d.d. u stečaju</w:t>
            </w:r>
          </w:p>
        </w:tc>
        <w:tc>
          <w:tcPr>
            <w:tcW w:type="auto" w:w="0"/>
          </w:tcPr>
          <w:p w:rsidRDefault="008B37E9" w:rsidP="00061049" w:rsidR="008B37E9" w:rsidRPr="00ED23A5">
            <w:pPr>
              <w:pStyle w:val="Bezproreda"/>
              <w:rPr>
                <w:rFonts w:hAnsi="Times New Roman" w:ascii="Times New Roman"/>
              </w:rPr>
            </w:pPr>
            <w:r>
              <w:rPr>
                <w:rFonts w:hAnsi="Times New Roman" w:ascii="Times New Roman"/>
              </w:rPr>
              <w:t>52935153496</w:t>
            </w:r>
          </w:p>
        </w:tc>
        <w:tc>
          <w:tcPr>
            <w:tcW w:type="auto" w:w="0"/>
          </w:tcPr>
          <w:p w:rsidRDefault="008B37E9" w:rsidP="00061049" w:rsidR="008B37E9">
            <w:pPr>
              <w:pStyle w:val="Bezproreda"/>
              <w:rPr>
                <w:rFonts w:hAnsi="Times New Roman" w:ascii="Times New Roman"/>
              </w:rPr>
            </w:pPr>
            <w:r>
              <w:rPr>
                <w:rFonts w:hAnsi="Times New Roman" w:ascii="Times New Roman"/>
              </w:rPr>
              <w:t>Karlovac,</w:t>
            </w:r>
          </w:p>
          <w:p w:rsidRDefault="008B37E9" w:rsidP="00061049" w:rsidR="008B37E9" w:rsidRPr="00ED23A5">
            <w:pPr>
              <w:pStyle w:val="Bezproreda"/>
              <w:rPr>
                <w:rFonts w:hAnsi="Times New Roman" w:ascii="Times New Roman"/>
              </w:rPr>
            </w:pPr>
            <w:r>
              <w:rPr>
                <w:rFonts w:hAnsi="Times New Roman" w:ascii="Times New Roman"/>
              </w:rPr>
              <w:t>Masarykova 2</w:t>
            </w:r>
          </w:p>
        </w:tc>
        <w:tc>
          <w:tcPr>
            <w:tcW w:type="auto" w:w="0"/>
          </w:tcPr>
          <w:p w:rsidRDefault="008B37E9" w:rsidP="00061049" w:rsidR="008B37E9" w:rsidRPr="00ED23A5">
            <w:pPr>
              <w:pStyle w:val="Bezproreda"/>
              <w:rPr>
                <w:rFonts w:hAnsi="Times New Roman" w:ascii="Times New Roman"/>
              </w:rPr>
            </w:pPr>
            <w:r>
              <w:rPr>
                <w:rFonts w:hAnsi="Times New Roman" w:ascii="Times New Roman"/>
              </w:rPr>
              <w:t>688.825,20</w:t>
            </w:r>
          </w:p>
        </w:tc>
        <w:tc>
          <w:tcPr>
            <w:tcW w:type="auto" w:w="0"/>
          </w:tcPr>
          <w:p w:rsidRDefault="008B37E9" w:rsidP="00061049" w:rsidR="008B37E9" w:rsidRPr="00ED23A5">
            <w:pPr>
              <w:pStyle w:val="Bezproreda"/>
              <w:rPr>
                <w:rFonts w:hAnsi="Times New Roman" w:ascii="Times New Roman"/>
                <w:sz w:val="20"/>
                <w:szCs w:val="20"/>
              </w:rPr>
            </w:pPr>
            <w:r w:rsidRPr="00ED23A5">
              <w:rPr>
                <w:rFonts w:hAnsi="Times New Roman" w:ascii="Times New Roman"/>
                <w:sz w:val="20"/>
                <w:szCs w:val="20"/>
              </w:rPr>
              <w:t>ovršna isprava</w:t>
            </w:r>
          </w:p>
        </w:tc>
        <w:tc>
          <w:tcPr>
            <w:tcW w:type="auto" w:w="0"/>
          </w:tcPr>
          <w:p w:rsidRDefault="008B37E9" w:rsidP="00061049" w:rsidR="008B37E9" w:rsidRPr="001A56AA">
            <w:pPr>
              <w:pStyle w:val="Bezproreda"/>
              <w:rPr>
                <w:rFonts w:hAnsi="Times New Roman" w:ascii="Times New Roman"/>
              </w:rPr>
            </w:pPr>
            <w:r w:rsidRPr="001A56AA">
              <w:rPr>
                <w:rFonts w:hAnsi="Times New Roman" w:ascii="Times New Roman"/>
              </w:rPr>
              <w:t>688.825,20</w:t>
            </w:r>
          </w:p>
        </w:tc>
        <w:tc>
          <w:tcPr>
            <w:tcW w:type="auto" w:w="0"/>
          </w:tcPr>
          <w:p w:rsidRDefault="008B37E9" w:rsidP="00061049" w:rsidR="008B37E9" w:rsidRPr="00ED23A5">
            <w:pPr>
              <w:pStyle w:val="Bezproreda"/>
              <w:rPr>
                <w:rFonts w:hAnsi="Times New Roman" w:ascii="Times New Roman"/>
                <w:sz w:val="20"/>
                <w:szCs w:val="20"/>
              </w:rPr>
            </w:pPr>
            <w:r w:rsidRPr="00ED23A5">
              <w:rPr>
                <w:rFonts w:hAnsi="Times New Roman" w:ascii="Times New Roman"/>
                <w:sz w:val="20"/>
                <w:szCs w:val="20"/>
              </w:rPr>
              <w:t>ovršna isprava</w:t>
            </w:r>
          </w:p>
        </w:tc>
      </w:tr>
      <w:tr w:rsidTr="008B37E9" w:rsidR="008B37E9" w:rsidRPr="00B40BEB">
        <w:trPr>
          <w:trHeight w:val="701"/>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 xml:space="preserve">34. </w:t>
            </w:r>
          </w:p>
        </w:tc>
        <w:tc>
          <w:tcPr>
            <w:tcW w:type="auto" w:w="0"/>
          </w:tcPr>
          <w:p w:rsidRDefault="008B37E9" w:rsidP="00061049" w:rsidR="008B37E9">
            <w:pPr>
              <w:pStyle w:val="Bezproreda"/>
              <w:rPr>
                <w:rFonts w:hAnsi="Times New Roman" w:ascii="Times New Roman"/>
                <w:sz w:val="20"/>
                <w:szCs w:val="20"/>
              </w:rPr>
            </w:pPr>
            <w:r>
              <w:rPr>
                <w:rFonts w:hAnsi="Times New Roman" w:ascii="Times New Roman"/>
                <w:sz w:val="20"/>
                <w:szCs w:val="20"/>
              </w:rPr>
              <w:t>STUDENSKI</w:t>
            </w:r>
          </w:p>
          <w:p w:rsidRDefault="008B37E9" w:rsidP="00061049" w:rsidR="008B37E9">
            <w:pPr>
              <w:pStyle w:val="Bezproreda"/>
              <w:rPr>
                <w:rFonts w:hAnsi="Times New Roman" w:ascii="Times New Roman"/>
                <w:sz w:val="20"/>
                <w:szCs w:val="20"/>
              </w:rPr>
            </w:pPr>
            <w:r>
              <w:rPr>
                <w:rFonts w:hAnsi="Times New Roman" w:ascii="Times New Roman"/>
                <w:sz w:val="20"/>
                <w:szCs w:val="20"/>
              </w:rPr>
              <w:t xml:space="preserve">CENTAR </w:t>
            </w:r>
          </w:p>
          <w:p w:rsidRDefault="008B37E9" w:rsidP="00061049" w:rsidR="008B37E9" w:rsidRPr="00ED23A5">
            <w:pPr>
              <w:pStyle w:val="Bezproreda"/>
              <w:rPr>
                <w:rFonts w:hAnsi="Times New Roman" w:ascii="Times New Roman"/>
                <w:sz w:val="20"/>
                <w:szCs w:val="20"/>
              </w:rPr>
            </w:pPr>
            <w:r>
              <w:rPr>
                <w:rFonts w:hAnsi="Times New Roman" w:ascii="Times New Roman"/>
                <w:sz w:val="20"/>
                <w:szCs w:val="20"/>
              </w:rPr>
              <w:t>KARLOVAC</w:t>
            </w:r>
          </w:p>
        </w:tc>
        <w:tc>
          <w:tcPr>
            <w:tcW w:type="auto" w:w="0"/>
          </w:tcPr>
          <w:p w:rsidRDefault="008B37E9" w:rsidP="00061049" w:rsidR="008B37E9" w:rsidRPr="001A56AA">
            <w:pPr>
              <w:pStyle w:val="Bezproreda"/>
              <w:rPr>
                <w:rFonts w:hAnsi="Times New Roman" w:ascii="Times New Roman"/>
              </w:rPr>
            </w:pPr>
            <w:r w:rsidRPr="001A56AA">
              <w:rPr>
                <w:rFonts w:hAnsi="Times New Roman" w:ascii="Times New Roman"/>
              </w:rPr>
              <w:t>58335400167</w:t>
            </w:r>
          </w:p>
        </w:tc>
        <w:tc>
          <w:tcPr>
            <w:tcW w:type="auto" w:w="0"/>
          </w:tcPr>
          <w:p w:rsidRDefault="008B37E9" w:rsidP="00061049" w:rsidR="008B37E9">
            <w:pPr>
              <w:pStyle w:val="Bezproreda"/>
              <w:rPr>
                <w:rFonts w:hAnsi="Times New Roman" w:ascii="Times New Roman"/>
              </w:rPr>
            </w:pPr>
            <w:r>
              <w:rPr>
                <w:rFonts w:hAnsi="Times New Roman" w:ascii="Times New Roman"/>
              </w:rPr>
              <w:t>Karlovac,F.K.</w:t>
            </w:r>
          </w:p>
          <w:p w:rsidRDefault="008B37E9" w:rsidP="00061049" w:rsidR="008B37E9" w:rsidRPr="001A56AA">
            <w:pPr>
              <w:pStyle w:val="Bezproreda"/>
              <w:rPr>
                <w:rFonts w:hAnsi="Times New Roman" w:ascii="Times New Roman"/>
              </w:rPr>
            </w:pPr>
            <w:r>
              <w:rPr>
                <w:rFonts w:hAnsi="Times New Roman" w:ascii="Times New Roman"/>
              </w:rPr>
              <w:t>Frankopana 5</w:t>
            </w:r>
          </w:p>
        </w:tc>
        <w:tc>
          <w:tcPr>
            <w:tcW w:type="auto" w:w="0"/>
          </w:tcPr>
          <w:p w:rsidRDefault="008B37E9" w:rsidP="00061049" w:rsidR="008B37E9" w:rsidRPr="001A56AA">
            <w:pPr>
              <w:pStyle w:val="Bezproreda"/>
              <w:rPr>
                <w:rFonts w:hAnsi="Times New Roman" w:ascii="Times New Roman"/>
              </w:rPr>
            </w:pPr>
            <w:r w:rsidRPr="001A56AA">
              <w:rPr>
                <w:rFonts w:hAnsi="Times New Roman" w:ascii="Times New Roman"/>
              </w:rPr>
              <w:t>15.601,31</w:t>
            </w:r>
          </w:p>
        </w:tc>
        <w:tc>
          <w:tcPr>
            <w:tcW w:type="auto" w:w="0"/>
          </w:tcPr>
          <w:p w:rsidRDefault="008B37E9" w:rsidP="00061049" w:rsidR="008B37E9" w:rsidRPr="001A56AA">
            <w:pPr>
              <w:pStyle w:val="Bezproreda"/>
              <w:rPr>
                <w:rFonts w:hAnsi="Times New Roman" w:ascii="Times New Roman"/>
                <w:sz w:val="20"/>
                <w:szCs w:val="20"/>
              </w:rPr>
            </w:pPr>
            <w:r w:rsidRPr="001A56AA">
              <w:rPr>
                <w:rFonts w:hAnsi="Times New Roman" w:ascii="Times New Roman"/>
                <w:sz w:val="20"/>
                <w:szCs w:val="20"/>
              </w:rPr>
              <w:t>vjerodostojna</w:t>
            </w:r>
          </w:p>
          <w:p w:rsidRDefault="008B37E9" w:rsidP="00061049" w:rsidR="008B37E9" w:rsidRPr="001A56AA">
            <w:pPr>
              <w:pStyle w:val="Bezproreda"/>
              <w:rPr>
                <w:rFonts w:hAnsi="Times New Roman" w:ascii="Times New Roman"/>
                <w:sz w:val="20"/>
                <w:szCs w:val="20"/>
              </w:rPr>
            </w:pPr>
            <w:r w:rsidRPr="001A56AA">
              <w:rPr>
                <w:rFonts w:hAnsi="Times New Roman" w:ascii="Times New Roman"/>
                <w:sz w:val="20"/>
                <w:szCs w:val="20"/>
              </w:rPr>
              <w:t>isprava</w:t>
            </w:r>
          </w:p>
        </w:tc>
        <w:tc>
          <w:tcPr>
            <w:tcW w:type="auto" w:w="0"/>
          </w:tcPr>
          <w:p w:rsidRDefault="008B37E9" w:rsidP="00061049" w:rsidR="008B37E9" w:rsidRPr="001A56AA">
            <w:pPr>
              <w:pStyle w:val="Bezproreda"/>
              <w:rPr>
                <w:rFonts w:hAnsi="Times New Roman" w:ascii="Times New Roman"/>
              </w:rPr>
            </w:pPr>
            <w:r w:rsidRPr="001A56AA">
              <w:rPr>
                <w:rFonts w:hAnsi="Times New Roman" w:ascii="Times New Roman"/>
              </w:rPr>
              <w:t>15.601,31</w:t>
            </w:r>
          </w:p>
        </w:tc>
        <w:tc>
          <w:tcPr>
            <w:tcW w:type="auto" w:w="0"/>
          </w:tcPr>
          <w:p w:rsidRDefault="008B37E9" w:rsidP="00061049" w:rsidR="008B37E9" w:rsidRPr="001A56AA">
            <w:pPr>
              <w:pStyle w:val="Bezproreda"/>
              <w:rPr>
                <w:rFonts w:hAnsi="Times New Roman" w:ascii="Times New Roman"/>
                <w:sz w:val="20"/>
                <w:szCs w:val="20"/>
              </w:rPr>
            </w:pPr>
            <w:r w:rsidRPr="001A56AA">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1A56AA">
              <w:rPr>
                <w:rFonts w:hAnsi="Times New Roman" w:ascii="Times New Roman"/>
                <w:sz w:val="20"/>
                <w:szCs w:val="20"/>
              </w:rPr>
              <w:t>isprava</w:t>
            </w:r>
          </w:p>
        </w:tc>
      </w:tr>
      <w:tr w:rsidTr="008B37E9" w:rsidR="008B37E9" w:rsidRPr="00B40BEB">
        <w:trPr>
          <w:trHeight w:val="553"/>
          <w:jc w:val="center"/>
        </w:trPr>
        <w:tc>
          <w:tcPr>
            <w:tcW w:type="auto" w:w="0"/>
          </w:tcPr>
          <w:p w:rsidRDefault="008B37E9" w:rsidP="00061049" w:rsidR="008B37E9" w:rsidRPr="001A56AA">
            <w:pPr>
              <w:pStyle w:val="Bezproreda"/>
              <w:rPr>
                <w:rFonts w:hAnsi="Times New Roman" w:ascii="Times New Roman"/>
                <w:sz w:val="24"/>
                <w:szCs w:val="24"/>
              </w:rPr>
            </w:pPr>
            <w:r w:rsidRPr="001A56AA">
              <w:rPr>
                <w:rFonts w:hAnsi="Times New Roman" w:ascii="Times New Roman"/>
                <w:sz w:val="24"/>
                <w:szCs w:val="24"/>
              </w:rPr>
              <w:t>35.</w:t>
            </w:r>
          </w:p>
        </w:tc>
        <w:tc>
          <w:tcPr>
            <w:tcW w:type="auto" w:w="0"/>
          </w:tcPr>
          <w:p w:rsidRDefault="008B37E9" w:rsidP="00061049" w:rsidR="008B37E9" w:rsidRPr="001A56AA">
            <w:pPr>
              <w:pStyle w:val="Bezproreda"/>
              <w:rPr>
                <w:rFonts w:hAnsi="Times New Roman" w:ascii="Times New Roman"/>
                <w:sz w:val="18"/>
                <w:szCs w:val="18"/>
              </w:rPr>
            </w:pPr>
            <w:r w:rsidRPr="001A56AA">
              <w:rPr>
                <w:rFonts w:hAnsi="Times New Roman" w:ascii="Times New Roman"/>
                <w:sz w:val="18"/>
                <w:szCs w:val="18"/>
              </w:rPr>
              <w:t>HRVATSKA RADIOTELEVIZIJA</w:t>
            </w:r>
          </w:p>
        </w:tc>
        <w:tc>
          <w:tcPr>
            <w:tcW w:type="auto" w:w="0"/>
          </w:tcPr>
          <w:p w:rsidRDefault="008B37E9" w:rsidP="00061049" w:rsidR="008B37E9" w:rsidRPr="001A56AA">
            <w:pPr>
              <w:pStyle w:val="Bezproreda"/>
              <w:rPr>
                <w:rFonts w:hAnsi="Times New Roman" w:ascii="Times New Roman"/>
              </w:rPr>
            </w:pPr>
            <w:r w:rsidRPr="001A56AA">
              <w:rPr>
                <w:rFonts w:hAnsi="Times New Roman" w:ascii="Times New Roman"/>
              </w:rPr>
              <w:t>68419124305</w:t>
            </w:r>
          </w:p>
        </w:tc>
        <w:tc>
          <w:tcPr>
            <w:tcW w:type="auto" w:w="0"/>
          </w:tcPr>
          <w:p w:rsidRDefault="008B37E9" w:rsidP="00061049" w:rsidR="008B37E9" w:rsidRPr="001A56AA">
            <w:pPr>
              <w:pStyle w:val="Bezproreda"/>
              <w:rPr>
                <w:rFonts w:hAnsi="Times New Roman" w:ascii="Times New Roman"/>
              </w:rPr>
            </w:pPr>
            <w:r>
              <w:rPr>
                <w:rFonts w:hAnsi="Times New Roman" w:ascii="Times New Roman"/>
              </w:rPr>
              <w:t>Zagreb, Prisavlje 3</w:t>
            </w:r>
          </w:p>
        </w:tc>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1.978,09</w:t>
            </w:r>
          </w:p>
        </w:tc>
        <w:tc>
          <w:tcPr>
            <w:tcW w:type="auto" w:w="0"/>
          </w:tcPr>
          <w:p w:rsidRDefault="008B37E9" w:rsidP="00061049" w:rsidR="008B37E9" w:rsidRPr="001A56AA">
            <w:pPr>
              <w:pStyle w:val="Bezproreda"/>
              <w:rPr>
                <w:rFonts w:hAnsi="Times New Roman" w:ascii="Times New Roman"/>
                <w:sz w:val="20"/>
                <w:szCs w:val="20"/>
              </w:rPr>
            </w:pPr>
            <w:r w:rsidRPr="001A56AA">
              <w:rPr>
                <w:rFonts w:hAnsi="Times New Roman" w:ascii="Times New Roman"/>
                <w:sz w:val="20"/>
                <w:szCs w:val="20"/>
              </w:rPr>
              <w:t>ovršna isprava</w:t>
            </w:r>
          </w:p>
        </w:tc>
        <w:tc>
          <w:tcPr>
            <w:tcW w:type="auto" w:w="0"/>
          </w:tcPr>
          <w:p w:rsidRDefault="008B37E9" w:rsidP="00061049" w:rsidR="008B37E9" w:rsidRPr="00B40BEB">
            <w:pPr>
              <w:pStyle w:val="Bezproreda"/>
              <w:rPr>
                <w:rFonts w:hAnsi="Times New Roman" w:ascii="Times New Roman"/>
                <w:sz w:val="24"/>
                <w:szCs w:val="24"/>
              </w:rPr>
            </w:pPr>
            <w:r w:rsidRPr="001A56AA">
              <w:rPr>
                <w:rFonts w:hAnsi="Times New Roman" w:ascii="Times New Roman"/>
                <w:sz w:val="24"/>
                <w:szCs w:val="24"/>
              </w:rPr>
              <w:t>1.978,09</w:t>
            </w:r>
          </w:p>
        </w:tc>
        <w:tc>
          <w:tcPr>
            <w:tcW w:type="auto" w:w="0"/>
          </w:tcPr>
          <w:p w:rsidRDefault="008B37E9" w:rsidP="00061049" w:rsidR="008B37E9" w:rsidRPr="00B40BEB">
            <w:pPr>
              <w:pStyle w:val="Bezproreda"/>
              <w:rPr>
                <w:rFonts w:hAnsi="Times New Roman" w:ascii="Times New Roman"/>
                <w:sz w:val="24"/>
                <w:szCs w:val="24"/>
              </w:rPr>
            </w:pPr>
            <w:r w:rsidRPr="001A56AA">
              <w:rPr>
                <w:rFonts w:hAnsi="Times New Roman" w:ascii="Times New Roman"/>
                <w:sz w:val="20"/>
                <w:szCs w:val="20"/>
              </w:rPr>
              <w:t>ovršna isprava</w:t>
            </w:r>
          </w:p>
        </w:tc>
      </w:tr>
      <w:tr w:rsidTr="008B37E9" w:rsidR="008B37E9" w:rsidRPr="00B40BEB">
        <w:trPr>
          <w:trHeight w:val="558"/>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37.</w:t>
            </w:r>
          </w:p>
        </w:tc>
        <w:tc>
          <w:tcPr>
            <w:tcW w:type="auto" w:w="0"/>
          </w:tcPr>
          <w:p w:rsidRDefault="008B37E9" w:rsidP="00061049" w:rsidR="008B37E9" w:rsidRPr="00CB28EA">
            <w:pPr>
              <w:pStyle w:val="Bezproreda"/>
              <w:rPr>
                <w:rFonts w:hAnsi="Times New Roman" w:ascii="Times New Roman"/>
              </w:rPr>
            </w:pPr>
            <w:r w:rsidRPr="00CB28EA">
              <w:rPr>
                <w:rFonts w:hAnsi="Times New Roman" w:ascii="Times New Roman"/>
              </w:rPr>
              <w:t>ČISTOĆA d.o.o.</w:t>
            </w:r>
          </w:p>
        </w:tc>
        <w:tc>
          <w:tcPr>
            <w:tcW w:type="auto" w:w="0"/>
          </w:tcPr>
          <w:p w:rsidRDefault="008B37E9" w:rsidP="00061049" w:rsidR="008B37E9" w:rsidRPr="00CB28EA">
            <w:pPr>
              <w:pStyle w:val="Bezproreda"/>
              <w:rPr>
                <w:rFonts w:hAnsi="Times New Roman" w:ascii="Times New Roman"/>
              </w:rPr>
            </w:pPr>
            <w:r w:rsidRPr="00CB28EA">
              <w:rPr>
                <w:rFonts w:hAnsi="Times New Roman" w:ascii="Times New Roman"/>
              </w:rPr>
              <w:t>70467048139</w:t>
            </w:r>
          </w:p>
        </w:tc>
        <w:tc>
          <w:tcPr>
            <w:tcW w:type="auto" w:w="0"/>
          </w:tcPr>
          <w:p w:rsidRDefault="008B37E9" w:rsidP="00061049" w:rsidR="008B37E9" w:rsidRPr="00CB28EA">
            <w:pPr>
              <w:pStyle w:val="Bezproreda"/>
              <w:rPr>
                <w:rFonts w:hAnsi="Times New Roman" w:ascii="Times New Roman"/>
              </w:rPr>
            </w:pPr>
            <w:r>
              <w:rPr>
                <w:rFonts w:hAnsi="Times New Roman" w:ascii="Times New Roman"/>
              </w:rPr>
              <w:t>Karlovac, Gažinski trg 8</w:t>
            </w:r>
          </w:p>
        </w:tc>
        <w:tc>
          <w:tcPr>
            <w:tcW w:type="auto" w:w="0"/>
          </w:tcPr>
          <w:p w:rsidRDefault="008B37E9" w:rsidP="00061049" w:rsidR="008B37E9" w:rsidRPr="00CB28EA">
            <w:pPr>
              <w:pStyle w:val="Bezproreda"/>
              <w:rPr>
                <w:rFonts w:hAnsi="Times New Roman" w:ascii="Times New Roman"/>
              </w:rPr>
            </w:pPr>
            <w:r>
              <w:rPr>
                <w:rFonts w:hAnsi="Times New Roman" w:ascii="Times New Roman"/>
              </w:rPr>
              <w:t>46.929,05</w:t>
            </w:r>
          </w:p>
        </w:tc>
        <w:tc>
          <w:tcPr>
            <w:tcW w:type="auto" w:w="0"/>
          </w:tcPr>
          <w:p w:rsidRDefault="008B37E9" w:rsidP="00061049" w:rsidR="008B37E9" w:rsidRPr="00CB28EA">
            <w:pPr>
              <w:pStyle w:val="Bezproreda"/>
              <w:rPr>
                <w:rFonts w:hAnsi="Times New Roman" w:ascii="Times New Roman"/>
                <w:sz w:val="20"/>
                <w:szCs w:val="20"/>
              </w:rPr>
            </w:pPr>
            <w:r w:rsidRPr="00CB28EA">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CB28EA">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CB28EA">
              <w:rPr>
                <w:rFonts w:hAnsi="Times New Roman" w:ascii="Times New Roman"/>
                <w:sz w:val="24"/>
                <w:szCs w:val="24"/>
              </w:rPr>
              <w:t>46.929,05</w:t>
            </w:r>
          </w:p>
        </w:tc>
        <w:tc>
          <w:tcPr>
            <w:tcW w:type="auto" w:w="0"/>
          </w:tcPr>
          <w:p w:rsidRDefault="008B37E9" w:rsidP="00061049" w:rsidR="008B37E9" w:rsidRPr="00CB28EA">
            <w:pPr>
              <w:pStyle w:val="Bezproreda"/>
              <w:rPr>
                <w:rFonts w:hAnsi="Times New Roman" w:ascii="Times New Roman"/>
                <w:sz w:val="20"/>
                <w:szCs w:val="20"/>
              </w:rPr>
            </w:pPr>
            <w:r w:rsidRPr="00CB28EA">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CB28EA">
              <w:rPr>
                <w:rFonts w:hAnsi="Times New Roman" w:ascii="Times New Roman"/>
                <w:sz w:val="20"/>
                <w:szCs w:val="20"/>
              </w:rPr>
              <w:t>isprava</w:t>
            </w:r>
          </w:p>
        </w:tc>
      </w:tr>
      <w:tr w:rsidTr="008B37E9" w:rsidR="008B37E9" w:rsidRPr="00B40BEB">
        <w:trPr>
          <w:trHeight w:val="554"/>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38</w:t>
            </w:r>
          </w:p>
        </w:tc>
        <w:tc>
          <w:tcPr>
            <w:tcW w:type="auto" w:w="0"/>
          </w:tcPr>
          <w:p w:rsidRDefault="008B37E9" w:rsidP="00061049" w:rsidR="008B37E9" w:rsidRPr="00CB28EA">
            <w:pPr>
              <w:pStyle w:val="Bezproreda"/>
              <w:rPr>
                <w:rFonts w:hAnsi="Times New Roman" w:ascii="Times New Roman"/>
                <w:sz w:val="18"/>
                <w:szCs w:val="18"/>
              </w:rPr>
            </w:pPr>
            <w:r w:rsidRPr="00CB28EA">
              <w:rPr>
                <w:rFonts w:hAnsi="Times New Roman" w:ascii="Times New Roman"/>
                <w:sz w:val="18"/>
                <w:szCs w:val="18"/>
              </w:rPr>
              <w:t>HRVATSKO</w:t>
            </w:r>
          </w:p>
          <w:p w:rsidRDefault="008B37E9" w:rsidP="00061049" w:rsidR="008B37E9" w:rsidRPr="00CB28EA">
            <w:pPr>
              <w:pStyle w:val="Bezproreda"/>
              <w:rPr>
                <w:rFonts w:hAnsi="Times New Roman" w:ascii="Times New Roman"/>
                <w:sz w:val="18"/>
                <w:szCs w:val="18"/>
              </w:rPr>
            </w:pPr>
            <w:r w:rsidRPr="00CB28EA">
              <w:rPr>
                <w:rFonts w:hAnsi="Times New Roman" w:ascii="Times New Roman"/>
                <w:sz w:val="18"/>
                <w:szCs w:val="18"/>
              </w:rPr>
              <w:t xml:space="preserve">DRUŠTVO </w:t>
            </w:r>
          </w:p>
          <w:p w:rsidRDefault="008B37E9" w:rsidP="00061049" w:rsidR="008B37E9" w:rsidRPr="00CB28EA">
            <w:pPr>
              <w:pStyle w:val="Bezproreda"/>
              <w:rPr>
                <w:rFonts w:hAnsi="Times New Roman" w:ascii="Times New Roman"/>
                <w:sz w:val="20"/>
                <w:szCs w:val="20"/>
              </w:rPr>
            </w:pPr>
            <w:r w:rsidRPr="00CB28EA">
              <w:rPr>
                <w:rFonts w:hAnsi="Times New Roman" w:ascii="Times New Roman"/>
                <w:sz w:val="18"/>
                <w:szCs w:val="18"/>
              </w:rPr>
              <w:t>SKLADATELJA</w:t>
            </w:r>
          </w:p>
        </w:tc>
        <w:tc>
          <w:tcPr>
            <w:tcW w:type="auto" w:w="0"/>
          </w:tcPr>
          <w:p w:rsidRDefault="008B37E9" w:rsidP="00061049" w:rsidR="008B37E9" w:rsidRPr="00CB28EA">
            <w:pPr>
              <w:pStyle w:val="Bezproreda"/>
              <w:rPr>
                <w:rFonts w:hAnsi="Times New Roman" w:ascii="Times New Roman"/>
              </w:rPr>
            </w:pPr>
            <w:r w:rsidRPr="00CB28EA">
              <w:rPr>
                <w:rFonts w:hAnsi="Times New Roman" w:ascii="Times New Roman"/>
              </w:rPr>
              <w:t>56668956985</w:t>
            </w:r>
          </w:p>
        </w:tc>
        <w:tc>
          <w:tcPr>
            <w:tcW w:type="auto" w:w="0"/>
          </w:tcPr>
          <w:p w:rsidRDefault="008B37E9" w:rsidP="00061049" w:rsidR="008B37E9" w:rsidRPr="00CB28EA">
            <w:pPr>
              <w:pStyle w:val="Bezproreda"/>
              <w:rPr>
                <w:rFonts w:hAnsi="Times New Roman" w:ascii="Times New Roman"/>
              </w:rPr>
            </w:pPr>
            <w:r>
              <w:rPr>
                <w:rFonts w:hAnsi="Times New Roman" w:ascii="Times New Roman"/>
              </w:rPr>
              <w:t>Zagreb, Berislavećeva 9</w:t>
            </w:r>
          </w:p>
        </w:tc>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22.920,55</w:t>
            </w:r>
          </w:p>
        </w:tc>
        <w:tc>
          <w:tcPr>
            <w:tcW w:type="auto" w:w="0"/>
          </w:tcPr>
          <w:p w:rsidRDefault="008B37E9" w:rsidP="00061049" w:rsidR="008B37E9" w:rsidRPr="008057D7">
            <w:pPr>
              <w:pStyle w:val="Bezproreda"/>
              <w:rPr>
                <w:rFonts w:hAnsi="Times New Roman" w:ascii="Times New Roman"/>
                <w:sz w:val="20"/>
                <w:szCs w:val="20"/>
              </w:rPr>
            </w:pPr>
            <w:r w:rsidRPr="008057D7">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8057D7">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8057D7">
              <w:rPr>
                <w:rFonts w:hAnsi="Times New Roman" w:ascii="Times New Roman"/>
                <w:sz w:val="24"/>
                <w:szCs w:val="24"/>
              </w:rPr>
              <w:t>22.920,55</w:t>
            </w:r>
          </w:p>
        </w:tc>
        <w:tc>
          <w:tcPr>
            <w:tcW w:type="auto" w:w="0"/>
          </w:tcPr>
          <w:p w:rsidRDefault="008B37E9" w:rsidP="00061049" w:rsidR="008B37E9" w:rsidRPr="008057D7">
            <w:pPr>
              <w:pStyle w:val="Bezproreda"/>
              <w:rPr>
                <w:rFonts w:hAnsi="Times New Roman" w:ascii="Times New Roman"/>
                <w:sz w:val="20"/>
                <w:szCs w:val="20"/>
              </w:rPr>
            </w:pPr>
            <w:r w:rsidRPr="008057D7">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8057D7">
              <w:rPr>
                <w:rFonts w:hAnsi="Times New Roman" w:ascii="Times New Roman"/>
                <w:sz w:val="20"/>
                <w:szCs w:val="20"/>
              </w:rPr>
              <w:t>isprava</w:t>
            </w:r>
          </w:p>
        </w:tc>
      </w:tr>
      <w:tr w:rsidTr="008B37E9" w:rsidR="008B37E9" w:rsidRPr="00B40BEB">
        <w:trPr>
          <w:trHeight w:val="561"/>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39.</w:t>
            </w:r>
          </w:p>
        </w:tc>
        <w:tc>
          <w:tcPr>
            <w:tcW w:type="auto" w:w="0"/>
          </w:tcPr>
          <w:p w:rsidRDefault="008B37E9" w:rsidP="00061049" w:rsidR="008B37E9">
            <w:pPr>
              <w:pStyle w:val="Bezproreda"/>
              <w:rPr>
                <w:rFonts w:hAnsi="Times New Roman" w:ascii="Times New Roman"/>
                <w:sz w:val="20"/>
                <w:szCs w:val="20"/>
              </w:rPr>
            </w:pPr>
            <w:r>
              <w:rPr>
                <w:rFonts w:hAnsi="Times New Roman" w:ascii="Times New Roman"/>
                <w:sz w:val="20"/>
                <w:szCs w:val="20"/>
              </w:rPr>
              <w:t xml:space="preserve">TRIGLAV </w:t>
            </w:r>
          </w:p>
          <w:p w:rsidRDefault="008B37E9" w:rsidP="00061049" w:rsidR="008B37E9">
            <w:pPr>
              <w:pStyle w:val="Bezproreda"/>
              <w:rPr>
                <w:rFonts w:hAnsi="Times New Roman" w:ascii="Times New Roman"/>
                <w:sz w:val="20"/>
                <w:szCs w:val="20"/>
              </w:rPr>
            </w:pPr>
            <w:r>
              <w:rPr>
                <w:rFonts w:hAnsi="Times New Roman" w:ascii="Times New Roman"/>
                <w:sz w:val="20"/>
                <w:szCs w:val="20"/>
              </w:rPr>
              <w:t xml:space="preserve">OSIGURANJE </w:t>
            </w:r>
          </w:p>
          <w:p w:rsidRDefault="008B37E9" w:rsidP="00061049" w:rsidR="008B37E9" w:rsidRPr="008057D7">
            <w:pPr>
              <w:pStyle w:val="Bezproreda"/>
              <w:rPr>
                <w:rFonts w:hAnsi="Times New Roman" w:ascii="Times New Roman"/>
                <w:sz w:val="20"/>
                <w:szCs w:val="20"/>
              </w:rPr>
            </w:pPr>
            <w:r>
              <w:rPr>
                <w:rFonts w:hAnsi="Times New Roman" w:ascii="Times New Roman"/>
                <w:sz w:val="20"/>
                <w:szCs w:val="20"/>
              </w:rPr>
              <w:t>d.d.</w:t>
            </w:r>
          </w:p>
        </w:tc>
        <w:tc>
          <w:tcPr>
            <w:tcW w:type="auto" w:w="0"/>
          </w:tcPr>
          <w:p w:rsidRDefault="008B37E9" w:rsidP="00061049" w:rsidR="008B37E9" w:rsidRPr="008057D7">
            <w:pPr>
              <w:pStyle w:val="Bezproreda"/>
              <w:rPr>
                <w:rFonts w:hAnsi="Times New Roman" w:ascii="Times New Roman"/>
              </w:rPr>
            </w:pPr>
            <w:r w:rsidRPr="008057D7">
              <w:rPr>
                <w:rFonts w:hAnsi="Times New Roman" w:ascii="Times New Roman"/>
              </w:rPr>
              <w:t>29743547503</w:t>
            </w:r>
          </w:p>
        </w:tc>
        <w:tc>
          <w:tcPr>
            <w:tcW w:type="auto" w:w="0"/>
          </w:tcPr>
          <w:p w:rsidRDefault="008B37E9" w:rsidP="00061049" w:rsidR="008B37E9" w:rsidRPr="008057D7">
            <w:pPr>
              <w:pStyle w:val="Bezproreda"/>
              <w:rPr>
                <w:rFonts w:hAnsi="Times New Roman" w:ascii="Times New Roman"/>
              </w:rPr>
            </w:pPr>
            <w:r>
              <w:rPr>
                <w:rFonts w:hAnsi="Times New Roman" w:ascii="Times New Roman"/>
              </w:rPr>
              <w:t>Zagreb, A.Heinza 4</w:t>
            </w:r>
          </w:p>
        </w:tc>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1.540,82</w:t>
            </w:r>
          </w:p>
        </w:tc>
        <w:tc>
          <w:tcPr>
            <w:tcW w:type="auto" w:w="0"/>
          </w:tcPr>
          <w:p w:rsidRDefault="008B37E9" w:rsidP="00061049" w:rsidR="008B37E9" w:rsidRPr="008057D7">
            <w:pPr>
              <w:pStyle w:val="Bezproreda"/>
              <w:rPr>
                <w:rFonts w:hAnsi="Times New Roman" w:ascii="Times New Roman"/>
                <w:sz w:val="20"/>
                <w:szCs w:val="20"/>
              </w:rPr>
            </w:pPr>
            <w:r w:rsidRPr="008057D7">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8057D7">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8057D7">
              <w:rPr>
                <w:rFonts w:hAnsi="Times New Roman" w:ascii="Times New Roman"/>
                <w:sz w:val="24"/>
                <w:szCs w:val="24"/>
              </w:rPr>
              <w:t>1.540,82</w:t>
            </w:r>
          </w:p>
        </w:tc>
        <w:tc>
          <w:tcPr>
            <w:tcW w:type="auto" w:w="0"/>
          </w:tcPr>
          <w:p w:rsidRDefault="008B37E9" w:rsidP="00061049" w:rsidR="008B37E9" w:rsidRPr="008057D7">
            <w:pPr>
              <w:pStyle w:val="Bezproreda"/>
              <w:rPr>
                <w:rFonts w:hAnsi="Times New Roman" w:ascii="Times New Roman"/>
                <w:sz w:val="20"/>
                <w:szCs w:val="20"/>
              </w:rPr>
            </w:pPr>
            <w:r w:rsidRPr="008057D7">
              <w:rPr>
                <w:rFonts w:hAnsi="Times New Roman" w:ascii="Times New Roman"/>
                <w:sz w:val="20"/>
                <w:szCs w:val="20"/>
              </w:rPr>
              <w:t>vjerodostojna</w:t>
            </w:r>
          </w:p>
          <w:p w:rsidRDefault="008B37E9" w:rsidP="00061049" w:rsidR="008B37E9" w:rsidRPr="008057D7">
            <w:pPr>
              <w:pStyle w:val="Bezproreda"/>
              <w:rPr>
                <w:rFonts w:hAnsi="Times New Roman" w:ascii="Times New Roman"/>
                <w:sz w:val="20"/>
                <w:szCs w:val="20"/>
              </w:rPr>
            </w:pPr>
            <w:r w:rsidRPr="008057D7">
              <w:rPr>
                <w:rFonts w:hAnsi="Times New Roman" w:ascii="Times New Roman"/>
                <w:sz w:val="20"/>
                <w:szCs w:val="20"/>
              </w:rPr>
              <w:t>isprava</w:t>
            </w:r>
          </w:p>
        </w:tc>
      </w:tr>
      <w:tr w:rsidTr="008B37E9" w:rsidR="008B37E9" w:rsidRPr="00B40BEB">
        <w:trPr>
          <w:trHeight w:val="554"/>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40.</w:t>
            </w:r>
          </w:p>
        </w:tc>
        <w:tc>
          <w:tcPr>
            <w:tcW w:type="auto" w:w="0"/>
          </w:tcPr>
          <w:p w:rsidRDefault="008B37E9" w:rsidP="00061049" w:rsidR="008B37E9" w:rsidRPr="008057D7">
            <w:pPr>
              <w:pStyle w:val="Bezproreda"/>
              <w:rPr>
                <w:rFonts w:hAnsi="Times New Roman" w:ascii="Times New Roman"/>
                <w:sz w:val="20"/>
                <w:szCs w:val="20"/>
              </w:rPr>
            </w:pPr>
            <w:r>
              <w:rPr>
                <w:rFonts w:hAnsi="Times New Roman" w:ascii="Times New Roman"/>
                <w:sz w:val="20"/>
                <w:szCs w:val="20"/>
              </w:rPr>
              <w:t>HEP-OPSKRBA d.o.o.</w:t>
            </w:r>
          </w:p>
        </w:tc>
        <w:tc>
          <w:tcPr>
            <w:tcW w:type="auto" w:w="0"/>
          </w:tcPr>
          <w:p w:rsidRDefault="008B37E9" w:rsidP="00061049" w:rsidR="008B37E9" w:rsidRPr="008057D7">
            <w:pPr>
              <w:pStyle w:val="Bezproreda"/>
              <w:rPr>
                <w:rFonts w:hAnsi="Times New Roman" w:ascii="Times New Roman"/>
              </w:rPr>
            </w:pPr>
            <w:r>
              <w:rPr>
                <w:rFonts w:hAnsi="Times New Roman" w:ascii="Times New Roman"/>
              </w:rPr>
              <w:t>63073332379</w:t>
            </w:r>
          </w:p>
        </w:tc>
        <w:tc>
          <w:tcPr>
            <w:tcW w:type="auto" w:w="0"/>
          </w:tcPr>
          <w:p w:rsidRDefault="008B37E9" w:rsidP="00061049" w:rsidR="008B37E9" w:rsidRPr="0095477C">
            <w:pPr>
              <w:pStyle w:val="Bezproreda"/>
              <w:rPr>
                <w:rFonts w:hAnsi="Times New Roman" w:ascii="Times New Roman"/>
                <w:sz w:val="20"/>
                <w:szCs w:val="20"/>
              </w:rPr>
            </w:pPr>
            <w:r w:rsidRPr="0095477C">
              <w:rPr>
                <w:rFonts w:hAnsi="Times New Roman" w:ascii="Times New Roman"/>
                <w:sz w:val="20"/>
                <w:szCs w:val="20"/>
              </w:rPr>
              <w:t>Zagreb,Ul.grada Vukovora 37</w:t>
            </w:r>
          </w:p>
        </w:tc>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28.357,86</w:t>
            </w:r>
          </w:p>
        </w:tc>
        <w:tc>
          <w:tcPr>
            <w:tcW w:type="auto" w:w="0"/>
          </w:tcPr>
          <w:p w:rsidRDefault="008B37E9" w:rsidP="00061049" w:rsidR="008B37E9" w:rsidRPr="0095477C">
            <w:pPr>
              <w:pStyle w:val="Bezproreda"/>
              <w:rPr>
                <w:rFonts w:hAnsi="Times New Roman" w:ascii="Times New Roman"/>
                <w:sz w:val="20"/>
                <w:szCs w:val="20"/>
              </w:rPr>
            </w:pPr>
            <w:r w:rsidRPr="0095477C">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95477C">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95477C">
              <w:rPr>
                <w:rFonts w:hAnsi="Times New Roman" w:ascii="Times New Roman"/>
                <w:sz w:val="24"/>
                <w:szCs w:val="24"/>
              </w:rPr>
              <w:t>28.357,86</w:t>
            </w:r>
          </w:p>
        </w:tc>
        <w:tc>
          <w:tcPr>
            <w:tcW w:type="auto" w:w="0"/>
          </w:tcPr>
          <w:p w:rsidRDefault="008B37E9" w:rsidP="00061049" w:rsidR="008B37E9" w:rsidRPr="0095477C">
            <w:pPr>
              <w:pStyle w:val="Bezproreda"/>
              <w:rPr>
                <w:rFonts w:hAnsi="Times New Roman" w:ascii="Times New Roman"/>
                <w:sz w:val="20"/>
                <w:szCs w:val="20"/>
              </w:rPr>
            </w:pPr>
            <w:r w:rsidRPr="0095477C">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95477C">
              <w:rPr>
                <w:rFonts w:hAnsi="Times New Roman" w:ascii="Times New Roman"/>
                <w:sz w:val="20"/>
                <w:szCs w:val="20"/>
              </w:rPr>
              <w:t>isprava</w:t>
            </w:r>
          </w:p>
        </w:tc>
      </w:tr>
      <w:tr w:rsidTr="008B37E9" w:rsidR="008B37E9" w:rsidRPr="00B40BEB">
        <w:trPr>
          <w:trHeight w:val="562"/>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41</w:t>
            </w:r>
          </w:p>
        </w:tc>
        <w:tc>
          <w:tcPr>
            <w:tcW w:type="auto" w:w="0"/>
          </w:tcPr>
          <w:p w:rsidRDefault="008B37E9" w:rsidP="00061049" w:rsidR="008B37E9" w:rsidRPr="0095477C">
            <w:pPr>
              <w:pStyle w:val="Bezproreda"/>
              <w:rPr>
                <w:rFonts w:hAnsi="Times New Roman" w:ascii="Times New Roman"/>
                <w:sz w:val="18"/>
                <w:szCs w:val="18"/>
              </w:rPr>
            </w:pPr>
            <w:r>
              <w:rPr>
                <w:rFonts w:hAnsi="Times New Roman" w:ascii="Times New Roman"/>
                <w:sz w:val="18"/>
                <w:szCs w:val="18"/>
              </w:rPr>
              <w:t>INFORMATIVNI CENTAR BJELOVAR d.o.o.  u stečaju</w:t>
            </w:r>
          </w:p>
        </w:tc>
        <w:tc>
          <w:tcPr>
            <w:tcW w:type="auto" w:w="0"/>
          </w:tcPr>
          <w:p w:rsidRDefault="008B37E9" w:rsidP="00061049" w:rsidR="008B37E9" w:rsidRPr="0095477C">
            <w:pPr>
              <w:pStyle w:val="Bezproreda"/>
              <w:rPr>
                <w:rFonts w:hAnsi="Times New Roman" w:ascii="Times New Roman"/>
              </w:rPr>
            </w:pPr>
            <w:r w:rsidRPr="0095477C">
              <w:rPr>
                <w:rFonts w:hAnsi="Times New Roman" w:ascii="Times New Roman"/>
              </w:rPr>
              <w:t>14895266944</w:t>
            </w:r>
          </w:p>
        </w:tc>
        <w:tc>
          <w:tcPr>
            <w:tcW w:type="auto" w:w="0"/>
          </w:tcPr>
          <w:p w:rsidRDefault="008B37E9" w:rsidP="00061049" w:rsidR="008B37E9" w:rsidRPr="00111BBF">
            <w:pPr>
              <w:pStyle w:val="Bezproreda"/>
              <w:rPr>
                <w:rFonts w:hAnsi="Times New Roman" w:ascii="Times New Roman"/>
                <w:sz w:val="20"/>
                <w:szCs w:val="20"/>
              </w:rPr>
            </w:pPr>
            <w:r w:rsidRPr="00111BBF">
              <w:rPr>
                <w:rFonts w:hAnsi="Times New Roman" w:ascii="Times New Roman"/>
                <w:sz w:val="20"/>
                <w:szCs w:val="20"/>
              </w:rPr>
              <w:t>Bjelovar, Trg.E.Kvartenika b.b.</w:t>
            </w:r>
          </w:p>
        </w:tc>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92.532,56</w:t>
            </w:r>
          </w:p>
        </w:tc>
        <w:tc>
          <w:tcPr>
            <w:tcW w:type="auto" w:w="0"/>
          </w:tcPr>
          <w:p w:rsidRDefault="008B37E9" w:rsidP="00061049" w:rsidR="008B37E9" w:rsidRPr="00111BBF">
            <w:pPr>
              <w:pStyle w:val="Bezproreda"/>
              <w:rPr>
                <w:rFonts w:hAnsi="Times New Roman" w:ascii="Times New Roman"/>
                <w:sz w:val="20"/>
                <w:szCs w:val="20"/>
              </w:rPr>
            </w:pPr>
            <w:r w:rsidRPr="00111BBF">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111BBF">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111BBF">
              <w:rPr>
                <w:rFonts w:hAnsi="Times New Roman" w:ascii="Times New Roman"/>
                <w:sz w:val="24"/>
                <w:szCs w:val="24"/>
              </w:rPr>
              <w:t>92.532,56</w:t>
            </w:r>
          </w:p>
        </w:tc>
        <w:tc>
          <w:tcPr>
            <w:tcW w:type="auto" w:w="0"/>
          </w:tcPr>
          <w:p w:rsidRDefault="008B37E9" w:rsidP="00061049" w:rsidR="008B37E9" w:rsidRPr="00111BBF">
            <w:pPr>
              <w:pStyle w:val="Bezproreda"/>
              <w:rPr>
                <w:rFonts w:hAnsi="Times New Roman" w:ascii="Times New Roman"/>
                <w:sz w:val="20"/>
                <w:szCs w:val="20"/>
              </w:rPr>
            </w:pPr>
            <w:r w:rsidRPr="00111BBF">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111BBF">
              <w:rPr>
                <w:rFonts w:hAnsi="Times New Roman" w:ascii="Times New Roman"/>
                <w:sz w:val="20"/>
                <w:szCs w:val="20"/>
              </w:rPr>
              <w:t>isprava</w:t>
            </w:r>
          </w:p>
        </w:tc>
      </w:tr>
      <w:tr w:rsidTr="008B37E9" w:rsidR="008B37E9" w:rsidRPr="00B40BEB">
        <w:trPr>
          <w:trHeight w:val="557"/>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42</w:t>
            </w:r>
          </w:p>
        </w:tc>
        <w:tc>
          <w:tcPr>
            <w:tcW w:type="auto" w:w="0"/>
          </w:tcPr>
          <w:p w:rsidRDefault="008B37E9" w:rsidP="00061049" w:rsidR="008B37E9" w:rsidRPr="00111BBF">
            <w:pPr>
              <w:pStyle w:val="Bezproreda"/>
              <w:rPr>
                <w:rFonts w:hAnsi="Times New Roman" w:ascii="Times New Roman"/>
              </w:rPr>
            </w:pPr>
            <w:r>
              <w:rPr>
                <w:rFonts w:hAnsi="Times New Roman" w:ascii="Times New Roman"/>
              </w:rPr>
              <w:t>HEP ELEKTRA d.d.</w:t>
            </w:r>
          </w:p>
        </w:tc>
        <w:tc>
          <w:tcPr>
            <w:tcW w:type="auto" w:w="0"/>
          </w:tcPr>
          <w:p w:rsidRDefault="008B37E9" w:rsidP="00061049" w:rsidR="008B37E9" w:rsidRPr="00111BBF">
            <w:pPr>
              <w:pStyle w:val="Bezproreda"/>
              <w:rPr>
                <w:rFonts w:hAnsi="Times New Roman" w:ascii="Times New Roman"/>
              </w:rPr>
            </w:pPr>
            <w:r w:rsidRPr="00111BBF">
              <w:rPr>
                <w:rFonts w:hAnsi="Times New Roman" w:ascii="Times New Roman"/>
              </w:rPr>
              <w:t>43</w:t>
            </w:r>
            <w:r>
              <w:rPr>
                <w:rFonts w:hAnsi="Times New Roman" w:ascii="Times New Roman"/>
              </w:rPr>
              <w:t>965974818</w:t>
            </w:r>
          </w:p>
        </w:tc>
        <w:tc>
          <w:tcPr>
            <w:tcW w:type="auto" w:w="0"/>
          </w:tcPr>
          <w:p w:rsidRDefault="008B37E9" w:rsidP="00061049" w:rsidR="008B37E9" w:rsidRPr="00111BBF">
            <w:pPr>
              <w:pStyle w:val="Bezproreda"/>
              <w:rPr>
                <w:rFonts w:hAnsi="Times New Roman" w:ascii="Times New Roman"/>
                <w:sz w:val="20"/>
                <w:szCs w:val="20"/>
              </w:rPr>
            </w:pPr>
            <w:r w:rsidRPr="00111BBF">
              <w:rPr>
                <w:rFonts w:hAnsi="Times New Roman" w:ascii="Times New Roman"/>
                <w:sz w:val="20"/>
                <w:szCs w:val="20"/>
              </w:rPr>
              <w:t>Zagreb,Ul.grada Vukovora 37</w:t>
            </w:r>
          </w:p>
        </w:tc>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 xml:space="preserve"> 90.198,35</w:t>
            </w:r>
          </w:p>
        </w:tc>
        <w:tc>
          <w:tcPr>
            <w:tcW w:type="auto" w:w="0"/>
          </w:tcPr>
          <w:p w:rsidRDefault="008B37E9" w:rsidP="00061049" w:rsidR="008B37E9" w:rsidRPr="00111BBF">
            <w:pPr>
              <w:pStyle w:val="Bezproreda"/>
              <w:rPr>
                <w:rFonts w:hAnsi="Times New Roman" w:ascii="Times New Roman"/>
                <w:sz w:val="20"/>
                <w:szCs w:val="20"/>
              </w:rPr>
            </w:pPr>
            <w:r w:rsidRPr="00111BBF">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111BBF">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111BBF">
              <w:rPr>
                <w:rFonts w:hAnsi="Times New Roman" w:ascii="Times New Roman"/>
                <w:sz w:val="24"/>
                <w:szCs w:val="24"/>
              </w:rPr>
              <w:t>90.198,35</w:t>
            </w:r>
          </w:p>
        </w:tc>
        <w:tc>
          <w:tcPr>
            <w:tcW w:type="auto" w:w="0"/>
          </w:tcPr>
          <w:p w:rsidRDefault="008B37E9" w:rsidP="00061049" w:rsidR="008B37E9" w:rsidRPr="00111BBF">
            <w:pPr>
              <w:pStyle w:val="Bezproreda"/>
              <w:rPr>
                <w:rFonts w:hAnsi="Times New Roman" w:ascii="Times New Roman"/>
                <w:sz w:val="20"/>
                <w:szCs w:val="20"/>
              </w:rPr>
            </w:pPr>
            <w:r w:rsidRPr="00111BBF">
              <w:rPr>
                <w:rFonts w:hAnsi="Times New Roman" w:ascii="Times New Roman"/>
                <w:sz w:val="20"/>
                <w:szCs w:val="20"/>
              </w:rPr>
              <w:t>vjerodostojna</w:t>
            </w:r>
          </w:p>
          <w:p w:rsidRDefault="008B37E9" w:rsidP="00061049" w:rsidR="008B37E9" w:rsidRPr="00111BBF">
            <w:pPr>
              <w:pStyle w:val="Bezproreda"/>
              <w:rPr>
                <w:rFonts w:hAnsi="Times New Roman" w:ascii="Times New Roman"/>
                <w:sz w:val="20"/>
                <w:szCs w:val="20"/>
              </w:rPr>
            </w:pPr>
            <w:r w:rsidRPr="00111BBF">
              <w:rPr>
                <w:rFonts w:hAnsi="Times New Roman" w:ascii="Times New Roman"/>
                <w:sz w:val="20"/>
                <w:szCs w:val="20"/>
              </w:rPr>
              <w:t>isprava</w:t>
            </w:r>
          </w:p>
        </w:tc>
      </w:tr>
      <w:tr w:rsidTr="008B37E9" w:rsidR="008B37E9" w:rsidRPr="00B40BEB">
        <w:trPr>
          <w:trHeight w:val="550"/>
          <w:jc w:val="center"/>
        </w:trPr>
        <w:tc>
          <w:tcPr>
            <w:tcW w:type="auto" w:w="0"/>
          </w:tcPr>
          <w:p w:rsidRDefault="008B37E9" w:rsidP="00061049" w:rsidR="008B37E9" w:rsidRPr="00B40BEB">
            <w:pPr>
              <w:pStyle w:val="Bezproreda"/>
              <w:rPr>
                <w:rFonts w:hAnsi="Times New Roman" w:ascii="Times New Roman"/>
                <w:sz w:val="24"/>
                <w:szCs w:val="24"/>
              </w:rPr>
            </w:pPr>
            <w:r>
              <w:rPr>
                <w:rFonts w:hAnsi="Times New Roman" w:ascii="Times New Roman"/>
                <w:sz w:val="24"/>
                <w:szCs w:val="24"/>
              </w:rPr>
              <w:t>43.</w:t>
            </w:r>
          </w:p>
        </w:tc>
        <w:tc>
          <w:tcPr>
            <w:tcW w:type="auto" w:w="0"/>
          </w:tcPr>
          <w:p w:rsidRDefault="008B37E9" w:rsidP="00061049" w:rsidR="008B37E9" w:rsidRPr="00BA623F">
            <w:pPr>
              <w:pStyle w:val="Bezproreda"/>
              <w:rPr>
                <w:rFonts w:hAnsi="Times New Roman" w:ascii="Times New Roman"/>
              </w:rPr>
            </w:pPr>
            <w:r>
              <w:rPr>
                <w:rFonts w:hAnsi="Times New Roman" w:ascii="Times New Roman"/>
              </w:rPr>
              <w:t xml:space="preserve">RIN-KA d.o.o. </w:t>
            </w:r>
          </w:p>
        </w:tc>
        <w:tc>
          <w:tcPr>
            <w:tcW w:type="auto" w:w="0"/>
          </w:tcPr>
          <w:p w:rsidRDefault="008B37E9" w:rsidP="00061049" w:rsidR="008B37E9" w:rsidRPr="00BA623F">
            <w:pPr>
              <w:pStyle w:val="Bezproreda"/>
              <w:rPr>
                <w:rFonts w:hAnsi="Times New Roman" w:ascii="Times New Roman"/>
              </w:rPr>
            </w:pPr>
            <w:r w:rsidRPr="00BA623F">
              <w:rPr>
                <w:rFonts w:hAnsi="Times New Roman" w:ascii="Times New Roman"/>
              </w:rPr>
              <w:t>41733871885</w:t>
            </w:r>
          </w:p>
        </w:tc>
        <w:tc>
          <w:tcPr>
            <w:tcW w:type="auto" w:w="0"/>
          </w:tcPr>
          <w:p w:rsidRDefault="008B37E9" w:rsidP="00061049" w:rsidR="008B37E9" w:rsidRPr="00BA623F">
            <w:pPr>
              <w:pStyle w:val="Bezproreda"/>
              <w:rPr>
                <w:rFonts w:hAnsi="Times New Roman" w:ascii="Times New Roman"/>
                <w:sz w:val="20"/>
                <w:szCs w:val="20"/>
              </w:rPr>
            </w:pPr>
            <w:r w:rsidRPr="00BA623F">
              <w:rPr>
                <w:rFonts w:hAnsi="Times New Roman" w:ascii="Times New Roman"/>
                <w:sz w:val="20"/>
                <w:szCs w:val="20"/>
              </w:rPr>
              <w:t>Karlovac, Trg</w:t>
            </w:r>
          </w:p>
          <w:p w:rsidRDefault="008B37E9" w:rsidP="00061049" w:rsidR="008B37E9" w:rsidRPr="00BA623F">
            <w:pPr>
              <w:pStyle w:val="Bezproreda"/>
              <w:rPr>
                <w:rFonts w:hAnsi="Times New Roman" w:ascii="Times New Roman"/>
                <w:sz w:val="20"/>
                <w:szCs w:val="20"/>
              </w:rPr>
            </w:pPr>
            <w:r>
              <w:rPr>
                <w:rFonts w:hAnsi="Times New Roman" w:ascii="Times New Roman"/>
                <w:sz w:val="20"/>
                <w:szCs w:val="20"/>
              </w:rPr>
              <w:t>Petra Svačića 1</w:t>
            </w:r>
          </w:p>
        </w:tc>
        <w:tc>
          <w:tcPr>
            <w:tcW w:type="auto" w:w="0"/>
          </w:tcPr>
          <w:p w:rsidRDefault="008B37E9" w:rsidP="00061049" w:rsidR="008B37E9" w:rsidRPr="00BA623F">
            <w:pPr>
              <w:pStyle w:val="Bezproreda"/>
              <w:rPr>
                <w:rFonts w:hAnsi="Times New Roman" w:ascii="Times New Roman"/>
              </w:rPr>
            </w:pPr>
            <w:r w:rsidRPr="00BA623F">
              <w:rPr>
                <w:rFonts w:hAnsi="Times New Roman" w:ascii="Times New Roman"/>
              </w:rPr>
              <w:t xml:space="preserve">20.000,00 </w:t>
            </w:r>
          </w:p>
        </w:tc>
        <w:tc>
          <w:tcPr>
            <w:tcW w:type="auto" w:w="0"/>
          </w:tcPr>
          <w:p w:rsidRDefault="008B37E9" w:rsidP="00061049" w:rsidR="008B37E9" w:rsidRPr="00BA623F">
            <w:pPr>
              <w:pStyle w:val="Bezproreda"/>
              <w:rPr>
                <w:rFonts w:hAnsi="Times New Roman" w:ascii="Times New Roman"/>
                <w:sz w:val="20"/>
                <w:szCs w:val="20"/>
              </w:rPr>
            </w:pPr>
            <w:r w:rsidRPr="00BA623F">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BA623F">
              <w:rPr>
                <w:rFonts w:hAnsi="Times New Roman" w:ascii="Times New Roman"/>
                <w:sz w:val="20"/>
                <w:szCs w:val="20"/>
              </w:rPr>
              <w:t>isprava</w:t>
            </w:r>
          </w:p>
        </w:tc>
        <w:tc>
          <w:tcPr>
            <w:tcW w:type="auto" w:w="0"/>
          </w:tcPr>
          <w:p w:rsidRDefault="008B37E9" w:rsidP="00061049" w:rsidR="008B37E9" w:rsidRPr="00B40BEB">
            <w:pPr>
              <w:pStyle w:val="Bezproreda"/>
              <w:rPr>
                <w:rFonts w:hAnsi="Times New Roman" w:ascii="Times New Roman"/>
                <w:sz w:val="24"/>
                <w:szCs w:val="24"/>
              </w:rPr>
            </w:pPr>
            <w:r w:rsidRPr="00BA623F">
              <w:rPr>
                <w:rFonts w:hAnsi="Times New Roman" w:ascii="Times New Roman"/>
                <w:sz w:val="24"/>
                <w:szCs w:val="24"/>
              </w:rPr>
              <w:t>20.000,00</w:t>
            </w:r>
          </w:p>
        </w:tc>
        <w:tc>
          <w:tcPr>
            <w:tcW w:type="auto" w:w="0"/>
          </w:tcPr>
          <w:p w:rsidRDefault="008B37E9" w:rsidP="00061049" w:rsidR="008B37E9" w:rsidRPr="00BA623F">
            <w:pPr>
              <w:pStyle w:val="Bezproreda"/>
              <w:rPr>
                <w:rFonts w:hAnsi="Times New Roman" w:ascii="Times New Roman"/>
                <w:sz w:val="20"/>
                <w:szCs w:val="20"/>
              </w:rPr>
            </w:pPr>
            <w:r w:rsidRPr="00BA623F">
              <w:rPr>
                <w:rFonts w:hAnsi="Times New Roman" w:ascii="Times New Roman"/>
                <w:sz w:val="20"/>
                <w:szCs w:val="20"/>
              </w:rPr>
              <w:t>vjerodostojna</w:t>
            </w:r>
          </w:p>
          <w:p w:rsidRDefault="008B37E9" w:rsidP="00061049" w:rsidR="008B37E9" w:rsidRPr="00B40BEB">
            <w:pPr>
              <w:pStyle w:val="Bezproreda"/>
              <w:rPr>
                <w:rFonts w:hAnsi="Times New Roman" w:ascii="Times New Roman"/>
                <w:sz w:val="24"/>
                <w:szCs w:val="24"/>
              </w:rPr>
            </w:pPr>
            <w:r w:rsidRPr="00BA623F">
              <w:rPr>
                <w:rFonts w:hAnsi="Times New Roman" w:ascii="Times New Roman"/>
                <w:sz w:val="24"/>
                <w:szCs w:val="24"/>
              </w:rPr>
              <w:t>isprava</w:t>
            </w:r>
          </w:p>
        </w:tc>
      </w:tr>
    </w:tbl>
    <w:p w:rsidRDefault="00905301" w:rsidP="00F55003" w:rsidR="00905301" w:rsidRPr="00B90E57">
      <w:pPr>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1B7518" w:rsidP="00C62C16" w:rsidR="00E15BCE">
      <w:pPr>
        <w:ind w:firstLine="720"/>
        <w:jc w:val="both"/>
        <w:rPr>
          <w:sz w:val="24"/>
          <w:szCs w:val="24"/>
        </w:rPr>
      </w:pPr>
      <w:r w:rsidRPr="00B90E57">
        <w:rPr>
          <w:sz w:val="24"/>
          <w:szCs w:val="24"/>
        </w:rPr>
        <w:t xml:space="preserve"> </w:t>
      </w: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3D5E96">
      <w:pPr>
        <w:ind w:firstLine="720"/>
        <w:jc w:val="both"/>
        <w:rPr>
          <w:sz w:val="24"/>
          <w:szCs w:val="24"/>
        </w:rPr>
      </w:pPr>
      <w:r>
        <w:rPr>
          <w:sz w:val="24"/>
          <w:szCs w:val="24"/>
        </w:rPr>
        <w:t xml:space="preserve">S </w:t>
      </w:r>
      <w:r w:rsidR="001B7518" w:rsidRPr="00B90E57">
        <w:rPr>
          <w:sz w:val="24"/>
          <w:szCs w:val="24"/>
        </w:rPr>
        <w:t>o</w:t>
      </w:r>
      <w:r w:rsidR="007B3A1D" w:rsidRPr="00B90E57">
        <w:rPr>
          <w:sz w:val="24"/>
          <w:szCs w:val="24"/>
        </w:rPr>
        <w:t xml:space="preserve">bzirom </w:t>
      </w:r>
      <w:r w:rsidR="001B7518" w:rsidRPr="00B90E57">
        <w:rPr>
          <w:sz w:val="24"/>
          <w:szCs w:val="24"/>
        </w:rPr>
        <w:t xml:space="preserve">da </w:t>
      </w:r>
      <w:r w:rsidR="007B3A1D" w:rsidRPr="00B90E57">
        <w:rPr>
          <w:sz w:val="24"/>
          <w:szCs w:val="24"/>
        </w:rPr>
        <w:t xml:space="preserve">su ispitane sve prijavljene tražbine, </w:t>
      </w:r>
      <w:r w:rsidR="006E11F9" w:rsidRPr="00B90E57">
        <w:rPr>
          <w:sz w:val="24"/>
          <w:szCs w:val="24"/>
        </w:rPr>
        <w:t>sud</w:t>
      </w:r>
      <w:r w:rsidR="007B3A1D" w:rsidRPr="00B90E57">
        <w:rPr>
          <w:sz w:val="24"/>
          <w:szCs w:val="24"/>
        </w:rPr>
        <w:t xml:space="preserve"> izjavljuje da će rješenje o tome u kojem iznosu i u kojem isplatnom redu su </w:t>
      </w:r>
    </w:p>
    <w:p w:rsidRDefault="007B3A1D" w:rsidP="00C62C16" w:rsidR="009E2E3B" w:rsidRPr="00B90E57">
      <w:pPr>
        <w:ind w:firstLine="720"/>
        <w:jc w:val="both"/>
        <w:rPr>
          <w:sz w:val="24"/>
          <w:szCs w:val="24"/>
        </w:rPr>
      </w:pPr>
      <w:r w:rsidRPr="00B90E57">
        <w:rPr>
          <w:sz w:val="24"/>
          <w:szCs w:val="24"/>
        </w:rPr>
        <w:t>utvrđene,</w:t>
      </w:r>
      <w:r w:rsidR="004E2E52" w:rsidRPr="00B90E57">
        <w:rPr>
          <w:sz w:val="24"/>
          <w:szCs w:val="24"/>
        </w:rPr>
        <w:t xml:space="preserve"> odnosno osporene</w:t>
      </w:r>
      <w:r w:rsidRPr="00B90E57">
        <w:rPr>
          <w:sz w:val="24"/>
          <w:szCs w:val="24"/>
        </w:rPr>
        <w:t xml:space="preserve"> </w:t>
      </w:r>
      <w:r w:rsidR="001B7518" w:rsidRPr="00B90E57">
        <w:rPr>
          <w:sz w:val="24"/>
          <w:szCs w:val="24"/>
        </w:rPr>
        <w:t>biti objavljeno na e-oglasnoj ploči suda.</w:t>
      </w:r>
    </w:p>
    <w:p w:rsidRDefault="001B7518" w:rsidP="00C62C16" w:rsidR="001B7518" w:rsidRPr="00B90E57">
      <w:pPr>
        <w:jc w:val="both"/>
        <w:rPr>
          <w:sz w:val="24"/>
          <w:szCs w:val="24"/>
        </w:rPr>
      </w:pPr>
    </w:p>
    <w:p w:rsidRDefault="009E2E3B" w:rsidP="00C62C16" w:rsidR="00AA0670" w:rsidRPr="00B90E57">
      <w:pPr>
        <w:jc w:val="both"/>
        <w:rPr>
          <w:bCs/>
          <w:sz w:val="24"/>
          <w:szCs w:val="24"/>
        </w:rPr>
      </w:pPr>
      <w:r w:rsidRPr="00B90E57">
        <w:rPr>
          <w:sz w:val="24"/>
          <w:szCs w:val="24"/>
        </w:rPr>
        <w:t xml:space="preserve">           </w:t>
      </w:r>
      <w:r w:rsidR="00AA0670" w:rsidRPr="00B90E57">
        <w:rPr>
          <w:bCs/>
          <w:sz w:val="24"/>
          <w:szCs w:val="24"/>
        </w:rPr>
        <w:t>Nitko od nazočnih vjerovnika nije osporio tražbine koje j</w:t>
      </w:r>
      <w:r w:rsidR="00020DF7" w:rsidRPr="00B90E57">
        <w:rPr>
          <w:bCs/>
          <w:sz w:val="24"/>
          <w:szCs w:val="24"/>
        </w:rPr>
        <w:t xml:space="preserve">e stečajni upravitelj priznao </w:t>
      </w:r>
      <w:r w:rsidR="006F474D" w:rsidRPr="00B90E57">
        <w:rPr>
          <w:bCs/>
          <w:sz w:val="24"/>
          <w:szCs w:val="24"/>
        </w:rPr>
        <w:t xml:space="preserve">u </w:t>
      </w:r>
      <w:r w:rsidR="00B2746B">
        <w:rPr>
          <w:bCs/>
          <w:sz w:val="24"/>
          <w:szCs w:val="24"/>
        </w:rPr>
        <w:t xml:space="preserve">I. i </w:t>
      </w:r>
      <w:r w:rsidR="000457CD" w:rsidRPr="00B90E57">
        <w:rPr>
          <w:bCs/>
          <w:sz w:val="24"/>
          <w:szCs w:val="24"/>
        </w:rPr>
        <w:t>II.</w:t>
      </w:r>
      <w:r w:rsidR="00561466" w:rsidRPr="00B90E57">
        <w:rPr>
          <w:bCs/>
          <w:sz w:val="24"/>
          <w:szCs w:val="24"/>
        </w:rPr>
        <w:t xml:space="preserve"> </w:t>
      </w:r>
      <w:r w:rsidR="00AA0670" w:rsidRPr="00B90E57">
        <w:rPr>
          <w:bCs/>
          <w:sz w:val="24"/>
          <w:szCs w:val="24"/>
        </w:rPr>
        <w:t>višem isplatnom redu.</w:t>
      </w:r>
    </w:p>
    <w:p w:rsidRDefault="004E2E52" w:rsidP="00C62C16" w:rsidR="004E2E52" w:rsidRPr="00B90E57">
      <w:pPr>
        <w:jc w:val="both"/>
        <w:rPr>
          <w:bCs/>
          <w:sz w:val="24"/>
          <w:szCs w:val="24"/>
        </w:rPr>
      </w:pPr>
    </w:p>
    <w:p w:rsidRDefault="00954230" w:rsidP="00C62C16" w:rsidR="003D5E96">
      <w:pPr>
        <w:ind w:firstLine="720"/>
        <w:jc w:val="both"/>
        <w:rPr>
          <w:bCs/>
          <w:sz w:val="24"/>
          <w:szCs w:val="24"/>
        </w:rPr>
      </w:pPr>
      <w:r w:rsidRPr="00B90E57">
        <w:rPr>
          <w:bCs/>
          <w:sz w:val="24"/>
          <w:szCs w:val="24"/>
        </w:rPr>
        <w:t>Stečajni s</w:t>
      </w:r>
      <w:r w:rsidR="00AA0670" w:rsidRPr="00B90E57">
        <w:rPr>
          <w:bCs/>
          <w:sz w:val="24"/>
          <w:szCs w:val="24"/>
        </w:rPr>
        <w:t xml:space="preserve">udac objavljuje da se </w:t>
      </w:r>
      <w:r w:rsidR="00166167" w:rsidRPr="00B90E57">
        <w:rPr>
          <w:bCs/>
          <w:sz w:val="24"/>
          <w:szCs w:val="24"/>
        </w:rPr>
        <w:t xml:space="preserve">u tablici </w:t>
      </w:r>
      <w:r w:rsidR="00AA0670" w:rsidRPr="00B90E57">
        <w:rPr>
          <w:bCs/>
          <w:sz w:val="24"/>
          <w:szCs w:val="24"/>
        </w:rPr>
        <w:t>navedene tražbine stečajnih vjerovnika smatraju utvrđenim  i razvrstavaju u</w:t>
      </w:r>
      <w:r w:rsidR="00B2746B">
        <w:rPr>
          <w:bCs/>
          <w:sz w:val="24"/>
          <w:szCs w:val="24"/>
        </w:rPr>
        <w:t xml:space="preserve"> I. i </w:t>
      </w:r>
      <w:r w:rsidR="00E77A03" w:rsidRPr="00B90E57">
        <w:rPr>
          <w:bCs/>
          <w:sz w:val="24"/>
          <w:szCs w:val="24"/>
        </w:rPr>
        <w:t xml:space="preserve"> </w:t>
      </w:r>
      <w:r w:rsidR="000457CD" w:rsidRPr="00B90E57">
        <w:rPr>
          <w:bCs/>
          <w:sz w:val="24"/>
          <w:szCs w:val="24"/>
        </w:rPr>
        <w:t xml:space="preserve">II. </w:t>
      </w:r>
    </w:p>
    <w:p w:rsidRDefault="00D8786F" w:rsidP="00C62C16" w:rsidR="00166167" w:rsidRPr="00B90E57">
      <w:pPr>
        <w:ind w:firstLine="720"/>
        <w:jc w:val="both"/>
        <w:rPr>
          <w:bCs/>
          <w:sz w:val="24"/>
          <w:szCs w:val="24"/>
        </w:rPr>
      </w:pPr>
      <w:r w:rsidRPr="00B90E57">
        <w:rPr>
          <w:bCs/>
          <w:sz w:val="24"/>
          <w:szCs w:val="24"/>
        </w:rPr>
        <w:t>viši isplatni red.</w:t>
      </w:r>
    </w:p>
    <w:p w:rsidRDefault="00F55003" w:rsidP="008A58F1" w:rsidR="00F55003" w:rsidRPr="00B90E57">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B90E57">
        <w:rPr>
          <w:bCs/>
          <w:sz w:val="24"/>
          <w:szCs w:val="24"/>
        </w:rPr>
        <w:t>Stečajni upravitelj</w:t>
      </w:r>
      <w:r w:rsidR="001C42B4" w:rsidRPr="00B90E57">
        <w:rPr>
          <w:bCs/>
          <w:sz w:val="24"/>
          <w:szCs w:val="24"/>
        </w:rPr>
        <w:t xml:space="preserve"> ističe </w:t>
      </w:r>
      <w:r w:rsidR="00FE0FF0" w:rsidRPr="00B90E57">
        <w:rPr>
          <w:bCs/>
          <w:sz w:val="24"/>
          <w:szCs w:val="24"/>
        </w:rPr>
        <w:t xml:space="preserve">kako </w:t>
      </w:r>
      <w:r w:rsidR="00B2746B">
        <w:rPr>
          <w:bCs/>
          <w:sz w:val="24"/>
          <w:szCs w:val="24"/>
        </w:rPr>
        <w:t>postoje slijedeća  razlučna prava:</w:t>
      </w:r>
    </w:p>
    <w:p w:rsidRDefault="00B2746B" w:rsidP="00162DBE" w:rsidR="00B2746B">
      <w:pPr>
        <w:numPr>
          <w:ilvl w:val="12"/>
          <w:numId w:val="0"/>
        </w:num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61"/>
        <w:gridCol w:w="1890"/>
        <w:gridCol w:w="1479"/>
        <w:gridCol w:w="1667"/>
        <w:gridCol w:w="1640"/>
        <w:gridCol w:w="1687"/>
        <w:gridCol w:w="1947"/>
        <w:gridCol w:w="2900"/>
      </w:tblGrid>
      <w:tr w:rsidTr="00061049" w:rsidR="00061049" w:rsidRPr="00B40BEB">
        <w:trPr>
          <w:jc w:val="center"/>
        </w:trPr>
        <w:tc>
          <w:tcPr>
            <w:tcW w:type="auto" w:w="0"/>
            <w:vAlign w:val="center"/>
          </w:tcPr>
          <w:p w:rsidRDefault="00061049" w:rsidP="00061049" w:rsidR="00061049"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061049" w:rsidP="00061049" w:rsidR="00061049" w:rsidRPr="00B40BEB">
            <w:pPr>
              <w:pStyle w:val="Bezproreda"/>
              <w:jc w:val="center"/>
              <w:rPr>
                <w:rFonts w:hAnsi="Times New Roman" w:ascii="Times New Roman"/>
                <w:sz w:val="24"/>
                <w:szCs w:val="24"/>
              </w:rPr>
            </w:pPr>
          </w:p>
        </w:tc>
        <w:tc>
          <w:tcPr>
            <w:tcW w:type="auto" w:w="0"/>
            <w:vAlign w:val="center"/>
          </w:tcPr>
          <w:p w:rsidRDefault="00061049" w:rsidP="00061049" w:rsidR="00061049"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auto" w:w="0"/>
            <w:vAlign w:val="center"/>
          </w:tcPr>
          <w:p w:rsidRDefault="00061049" w:rsidP="00061049" w:rsidR="00061049"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auto" w:w="0"/>
            <w:vAlign w:val="center"/>
          </w:tcPr>
          <w:p w:rsidRDefault="00061049" w:rsidP="00061049" w:rsidR="00061049"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auto" w:w="0"/>
            <w:vAlign w:val="center"/>
          </w:tcPr>
          <w:p w:rsidRDefault="00061049" w:rsidP="00061049" w:rsidR="00061049"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auto" w:w="0"/>
            <w:vAlign w:val="center"/>
          </w:tcPr>
          <w:p w:rsidRDefault="00061049" w:rsidP="00061049" w:rsidR="00061049"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auto" w:w="0"/>
            <w:vAlign w:val="center"/>
          </w:tcPr>
          <w:p w:rsidRDefault="00061049" w:rsidP="00061049" w:rsidR="00061049"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auto" w:w="0"/>
            <w:vAlign w:val="center"/>
          </w:tcPr>
          <w:p w:rsidRDefault="00061049" w:rsidP="00061049" w:rsidR="00061049"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061049" w:rsidR="00061049" w:rsidRPr="00B40BEB">
        <w:trPr>
          <w:jc w:val="center"/>
        </w:trPr>
        <w:tc>
          <w:tcPr>
            <w:tcW w:type="auto" w:w="0"/>
          </w:tcPr>
          <w:p w:rsidRDefault="00061049" w:rsidP="00061049" w:rsidR="00061049" w:rsidRPr="00B40BEB">
            <w:pPr>
              <w:pStyle w:val="Bezproreda"/>
              <w:rPr>
                <w:rFonts w:hAnsi="Times New Roman" w:ascii="Times New Roman"/>
                <w:sz w:val="24"/>
                <w:szCs w:val="24"/>
              </w:rPr>
            </w:pPr>
            <w:r>
              <w:rPr>
                <w:rFonts w:hAnsi="Times New Roman" w:ascii="Times New Roman"/>
                <w:sz w:val="24"/>
                <w:szCs w:val="24"/>
              </w:rPr>
              <w:t>1.</w:t>
            </w:r>
          </w:p>
          <w:p w:rsidRDefault="00061049" w:rsidP="00061049" w:rsidR="00061049" w:rsidRPr="00B40BEB">
            <w:pPr>
              <w:pStyle w:val="Bezproreda"/>
              <w:rPr>
                <w:rFonts w:hAnsi="Times New Roman" w:ascii="Times New Roman"/>
                <w:sz w:val="24"/>
                <w:szCs w:val="24"/>
              </w:rPr>
            </w:pPr>
          </w:p>
        </w:tc>
        <w:tc>
          <w:tcPr>
            <w:tcW w:type="auto" w:w="0"/>
          </w:tcPr>
          <w:p w:rsidRDefault="00061049" w:rsidP="00061049" w:rsidR="00061049" w:rsidRPr="00806363">
            <w:pPr>
              <w:pStyle w:val="Bezproreda"/>
              <w:rPr>
                <w:rFonts w:hAnsi="Times New Roman" w:ascii="Times New Roman"/>
                <w:sz w:val="18"/>
                <w:szCs w:val="18"/>
              </w:rPr>
            </w:pPr>
            <w:r w:rsidRPr="00806363">
              <w:rPr>
                <w:rFonts w:hAnsi="Times New Roman" w:ascii="Times New Roman"/>
                <w:sz w:val="18"/>
                <w:szCs w:val="18"/>
              </w:rPr>
              <w:t>REPUBLIKA</w:t>
            </w:r>
          </w:p>
          <w:p w:rsidRDefault="00061049" w:rsidP="00061049" w:rsidR="00061049" w:rsidRPr="00806363">
            <w:pPr>
              <w:pStyle w:val="Bezproreda"/>
              <w:rPr>
                <w:rFonts w:hAnsi="Times New Roman" w:ascii="Times New Roman"/>
                <w:sz w:val="18"/>
                <w:szCs w:val="18"/>
              </w:rPr>
            </w:pPr>
            <w:r w:rsidRPr="00806363">
              <w:rPr>
                <w:rFonts w:hAnsi="Times New Roman" w:ascii="Times New Roman"/>
                <w:sz w:val="18"/>
                <w:szCs w:val="18"/>
              </w:rPr>
              <w:t>HRVATSKA,</w:t>
            </w:r>
          </w:p>
          <w:p w:rsidRDefault="00061049" w:rsidP="00061049" w:rsidR="00061049" w:rsidRPr="00806363">
            <w:pPr>
              <w:pStyle w:val="Bezproreda"/>
              <w:rPr>
                <w:rFonts w:hAnsi="Times New Roman" w:ascii="Times New Roman"/>
                <w:sz w:val="18"/>
                <w:szCs w:val="18"/>
              </w:rPr>
            </w:pPr>
            <w:r w:rsidRPr="00806363">
              <w:rPr>
                <w:rFonts w:hAnsi="Times New Roman" w:ascii="Times New Roman"/>
                <w:sz w:val="18"/>
                <w:szCs w:val="18"/>
              </w:rPr>
              <w:t>Min.Finan.</w:t>
            </w:r>
          </w:p>
          <w:p w:rsidRDefault="00061049" w:rsidP="00061049" w:rsidR="00061049" w:rsidRPr="00B40BEB">
            <w:pPr>
              <w:pStyle w:val="Bezproreda"/>
              <w:rPr>
                <w:rFonts w:hAnsi="Times New Roman" w:ascii="Times New Roman"/>
                <w:sz w:val="24"/>
                <w:szCs w:val="24"/>
              </w:rPr>
            </w:pPr>
            <w:r w:rsidRPr="00806363">
              <w:rPr>
                <w:rFonts w:hAnsi="Times New Roman" w:ascii="Times New Roman"/>
                <w:sz w:val="18"/>
                <w:szCs w:val="18"/>
              </w:rPr>
              <w:t>Porezna uprava</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18683136487</w:t>
            </w:r>
          </w:p>
        </w:tc>
        <w:tc>
          <w:tcPr>
            <w:tcW w:type="auto" w:w="0"/>
          </w:tcPr>
          <w:p w:rsidRDefault="00061049" w:rsidP="00061049" w:rsidR="00061049" w:rsidRPr="00806363">
            <w:pPr>
              <w:pStyle w:val="Bezproreda"/>
              <w:rPr>
                <w:rFonts w:hAnsi="Times New Roman" w:ascii="Times New Roman"/>
                <w:sz w:val="20"/>
                <w:szCs w:val="20"/>
              </w:rPr>
            </w:pPr>
            <w:r w:rsidRPr="00806363">
              <w:rPr>
                <w:rFonts w:hAnsi="Times New Roman" w:ascii="Times New Roman"/>
                <w:sz w:val="20"/>
                <w:szCs w:val="20"/>
              </w:rPr>
              <w:t>ŽDO</w:t>
            </w:r>
          </w:p>
          <w:p w:rsidRDefault="00061049" w:rsidP="00061049" w:rsidR="00061049" w:rsidRPr="00B40BEB">
            <w:pPr>
              <w:pStyle w:val="Bezproreda"/>
              <w:rPr>
                <w:rFonts w:hAnsi="Times New Roman" w:ascii="Times New Roman"/>
                <w:sz w:val="24"/>
                <w:szCs w:val="24"/>
              </w:rPr>
            </w:pPr>
            <w:r w:rsidRPr="00806363">
              <w:rPr>
                <w:rFonts w:hAnsi="Times New Roman" w:ascii="Times New Roman"/>
                <w:sz w:val="20"/>
                <w:szCs w:val="20"/>
              </w:rPr>
              <w:t>Karlovac</w:t>
            </w:r>
            <w:r w:rsidRPr="00806363">
              <w:rPr>
                <w:rFonts w:hAnsi="Times New Roman" w:ascii="Times New Roman"/>
                <w:sz w:val="24"/>
                <w:szCs w:val="24"/>
              </w:rPr>
              <w:t xml:space="preserve">  </w:t>
            </w:r>
          </w:p>
        </w:tc>
        <w:tc>
          <w:tcPr>
            <w:tcW w:type="auto" w:w="0"/>
          </w:tcPr>
          <w:p w:rsidRDefault="00061049" w:rsidP="00061049" w:rsidR="00061049" w:rsidRPr="00806363">
            <w:pPr>
              <w:pStyle w:val="Bezproreda"/>
              <w:rPr>
                <w:rFonts w:hAnsi="Times New Roman" w:ascii="Times New Roman"/>
                <w:sz w:val="20"/>
                <w:szCs w:val="20"/>
              </w:rPr>
            </w:pPr>
            <w:r w:rsidRPr="00806363">
              <w:rPr>
                <w:rFonts w:hAnsi="Times New Roman" w:ascii="Times New Roman"/>
                <w:sz w:val="20"/>
                <w:szCs w:val="20"/>
              </w:rPr>
              <w:t>Evidencija</w:t>
            </w:r>
          </w:p>
          <w:p w:rsidRDefault="00061049" w:rsidP="00061049" w:rsidR="00061049" w:rsidRPr="00B40BEB">
            <w:pPr>
              <w:pStyle w:val="Bezproreda"/>
              <w:rPr>
                <w:rFonts w:hAnsi="Times New Roman" w:ascii="Times New Roman"/>
                <w:sz w:val="24"/>
                <w:szCs w:val="24"/>
              </w:rPr>
            </w:pPr>
            <w:r w:rsidRPr="00806363">
              <w:rPr>
                <w:rFonts w:hAnsi="Times New Roman" w:ascii="Times New Roman"/>
                <w:sz w:val="20"/>
                <w:szCs w:val="20"/>
              </w:rPr>
              <w:t>MUP-a</w:t>
            </w:r>
          </w:p>
        </w:tc>
        <w:tc>
          <w:tcPr>
            <w:tcW w:type="auto" w:w="0"/>
          </w:tcPr>
          <w:p w:rsidRDefault="00061049" w:rsidP="00061049" w:rsidR="00061049" w:rsidRPr="00806363">
            <w:pPr>
              <w:pStyle w:val="Bezproreda"/>
              <w:rPr>
                <w:rFonts w:hAnsi="Times New Roman" w:ascii="Times New Roman"/>
                <w:sz w:val="20"/>
                <w:szCs w:val="20"/>
              </w:rPr>
            </w:pPr>
            <w:r w:rsidRPr="00806363">
              <w:rPr>
                <w:rFonts w:hAnsi="Times New Roman" w:ascii="Times New Roman"/>
                <w:sz w:val="20"/>
                <w:szCs w:val="20"/>
              </w:rPr>
              <w:t>400.695,73</w:t>
            </w:r>
          </w:p>
        </w:tc>
        <w:tc>
          <w:tcPr>
            <w:tcW w:type="auto" w:w="0"/>
          </w:tcPr>
          <w:p w:rsidRDefault="00061049" w:rsidP="00061049" w:rsidR="00061049">
            <w:pPr>
              <w:pStyle w:val="Bezproreda"/>
              <w:rPr>
                <w:rFonts w:hAnsi="Times New Roman" w:ascii="Times New Roman"/>
                <w:sz w:val="20"/>
                <w:szCs w:val="20"/>
              </w:rPr>
            </w:pPr>
            <w:r w:rsidRPr="00806363">
              <w:rPr>
                <w:rFonts w:hAnsi="Times New Roman" w:ascii="Times New Roman"/>
                <w:sz w:val="20"/>
                <w:szCs w:val="20"/>
              </w:rPr>
              <w:t>Rješenje o ovrs</w:t>
            </w:r>
            <w:r>
              <w:rPr>
                <w:rFonts w:hAnsi="Times New Roman" w:ascii="Times New Roman"/>
                <w:sz w:val="20"/>
                <w:szCs w:val="20"/>
              </w:rPr>
              <w:t>i,Porezna uprava Klasa</w:t>
            </w:r>
          </w:p>
          <w:p w:rsidRDefault="00061049" w:rsidP="00061049" w:rsidR="00061049" w:rsidRPr="00806363">
            <w:pPr>
              <w:pStyle w:val="Bezproreda"/>
              <w:rPr>
                <w:rFonts w:hAnsi="Times New Roman" w:ascii="Times New Roman"/>
                <w:sz w:val="20"/>
                <w:szCs w:val="20"/>
              </w:rPr>
            </w:pPr>
            <w:r>
              <w:rPr>
                <w:rFonts w:hAnsi="Times New Roman" w:ascii="Times New Roman"/>
                <w:sz w:val="20"/>
                <w:szCs w:val="20"/>
              </w:rPr>
              <w:t>Up/I-415-02/16/-01/3553 od 23.12.2016</w:t>
            </w:r>
          </w:p>
        </w:tc>
        <w:tc>
          <w:tcPr>
            <w:tcW w:type="auto" w:w="0"/>
          </w:tcPr>
          <w:p w:rsidRDefault="00061049" w:rsidP="00061049" w:rsidR="00061049">
            <w:pPr>
              <w:pStyle w:val="Bezproreda"/>
              <w:rPr>
                <w:rFonts w:hAnsi="Times New Roman" w:ascii="Times New Roman"/>
                <w:sz w:val="18"/>
                <w:szCs w:val="18"/>
              </w:rPr>
            </w:pPr>
            <w:r>
              <w:rPr>
                <w:rFonts w:hAnsi="Times New Roman" w:ascii="Times New Roman"/>
                <w:sz w:val="18"/>
                <w:szCs w:val="18"/>
              </w:rPr>
              <w:t>M1 RENAULT</w:t>
            </w:r>
            <w:r w:rsidRPr="00806363">
              <w:rPr>
                <w:rFonts w:hAnsi="Times New Roman" w:ascii="Times New Roman"/>
                <w:sz w:val="18"/>
                <w:szCs w:val="18"/>
              </w:rPr>
              <w:t xml:space="preserve"> 2.2Dci broj šasije:VF1JK0</w:t>
            </w:r>
            <w:r>
              <w:rPr>
                <w:rFonts w:hAnsi="Times New Roman" w:ascii="Times New Roman"/>
                <w:sz w:val="18"/>
                <w:szCs w:val="18"/>
              </w:rPr>
              <w:t>HB630224884</w:t>
            </w:r>
          </w:p>
          <w:p w:rsidRDefault="00061049" w:rsidP="00061049" w:rsidR="00061049" w:rsidRPr="00806363">
            <w:pPr>
              <w:pStyle w:val="Bezproreda"/>
              <w:rPr>
                <w:rFonts w:hAnsi="Times New Roman" w:ascii="Times New Roman"/>
                <w:sz w:val="18"/>
                <w:szCs w:val="18"/>
              </w:rPr>
            </w:pPr>
            <w:r>
              <w:rPr>
                <w:rFonts w:hAnsi="Times New Roman" w:ascii="Times New Roman"/>
                <w:sz w:val="18"/>
                <w:szCs w:val="18"/>
              </w:rPr>
              <w:t>KA-207GG</w:t>
            </w:r>
          </w:p>
        </w:tc>
      </w:tr>
      <w:tr w:rsidTr="00061049" w:rsidR="00061049" w:rsidRPr="00B40BEB">
        <w:trPr>
          <w:trHeight w:val="655"/>
          <w:jc w:val="center"/>
        </w:trPr>
        <w:tc>
          <w:tcPr>
            <w:tcW w:type="auto" w:w="0"/>
          </w:tcPr>
          <w:p w:rsidRDefault="00061049" w:rsidP="00061049" w:rsidR="00061049" w:rsidRPr="00B40BEB">
            <w:pPr>
              <w:pStyle w:val="Bezproreda"/>
              <w:rPr>
                <w:rFonts w:hAnsi="Times New Roman" w:ascii="Times New Roman"/>
                <w:sz w:val="24"/>
                <w:szCs w:val="24"/>
              </w:rPr>
            </w:pPr>
            <w:r>
              <w:rPr>
                <w:rFonts w:hAnsi="Times New Roman" w:ascii="Times New Roman"/>
                <w:sz w:val="24"/>
                <w:szCs w:val="24"/>
              </w:rPr>
              <w:t>2</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REPUBLIKA</w:t>
            </w:r>
          </w:p>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HRVATSKA,</w:t>
            </w:r>
          </w:p>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Min.Finan.</w:t>
            </w:r>
          </w:p>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Porezna uprava</w:t>
            </w:r>
          </w:p>
        </w:tc>
        <w:tc>
          <w:tcPr>
            <w:tcW w:type="auto" w:w="0"/>
          </w:tcPr>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18683136487</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ŽDO</w:t>
            </w:r>
          </w:p>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 xml:space="preserve">Karlovac  </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Evidencija</w:t>
            </w:r>
          </w:p>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MUP-a</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400.695,73</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Rješenje o ovrsi,Porezna uprava Klasa</w:t>
            </w:r>
          </w:p>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Up/I-415-02/16/-01/3553 od 23.12.2016</w:t>
            </w:r>
          </w:p>
        </w:tc>
        <w:tc>
          <w:tcPr>
            <w:tcW w:type="auto" w:w="0"/>
          </w:tcPr>
          <w:p w:rsidRDefault="00061049" w:rsidP="00061049" w:rsidR="00061049" w:rsidRPr="00733EEE">
            <w:pPr>
              <w:pStyle w:val="Bezproreda"/>
              <w:rPr>
                <w:rFonts w:hAnsi="Times New Roman" w:ascii="Times New Roman"/>
                <w:sz w:val="18"/>
                <w:szCs w:val="18"/>
              </w:rPr>
            </w:pPr>
            <w:r>
              <w:rPr>
                <w:rFonts w:hAnsi="Times New Roman" w:ascii="Times New Roman"/>
                <w:sz w:val="18"/>
                <w:szCs w:val="18"/>
              </w:rPr>
              <w:t>N1 OPEL 2.0 CTDI šasije:W0lf7BHB69V601398</w:t>
            </w:r>
          </w:p>
          <w:p w:rsidRDefault="00061049" w:rsidP="00061049" w:rsidR="00061049" w:rsidRPr="00B40BEB">
            <w:pPr>
              <w:pStyle w:val="Bezproreda"/>
              <w:rPr>
                <w:rFonts w:hAnsi="Times New Roman" w:ascii="Times New Roman"/>
                <w:sz w:val="24"/>
                <w:szCs w:val="24"/>
              </w:rPr>
            </w:pPr>
            <w:r>
              <w:rPr>
                <w:rFonts w:hAnsi="Times New Roman" w:ascii="Times New Roman"/>
                <w:sz w:val="18"/>
                <w:szCs w:val="18"/>
              </w:rPr>
              <w:t>KA-146FG</w:t>
            </w:r>
          </w:p>
        </w:tc>
      </w:tr>
      <w:tr w:rsidTr="00061049" w:rsidR="00061049" w:rsidRPr="00B40BEB">
        <w:trPr>
          <w:trHeight w:val="549"/>
          <w:jc w:val="center"/>
        </w:trPr>
        <w:tc>
          <w:tcPr>
            <w:tcW w:type="auto" w:w="0"/>
          </w:tcPr>
          <w:p w:rsidRDefault="00061049" w:rsidP="00061049" w:rsidR="00061049" w:rsidRPr="00B40BEB">
            <w:pPr>
              <w:pStyle w:val="Bezproreda"/>
              <w:rPr>
                <w:rFonts w:hAnsi="Times New Roman" w:ascii="Times New Roman"/>
                <w:sz w:val="24"/>
                <w:szCs w:val="24"/>
              </w:rPr>
            </w:pPr>
            <w:r>
              <w:rPr>
                <w:rFonts w:hAnsi="Times New Roman" w:ascii="Times New Roman"/>
                <w:sz w:val="24"/>
                <w:szCs w:val="24"/>
              </w:rPr>
              <w:t>3.</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REPUBLIKA</w:t>
            </w:r>
          </w:p>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HRVATSKA,</w:t>
            </w:r>
          </w:p>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Min.Finan.</w:t>
            </w:r>
          </w:p>
          <w:p w:rsidRDefault="00061049" w:rsidP="00061049" w:rsidR="00061049">
            <w:pPr>
              <w:pStyle w:val="Bezproreda"/>
              <w:rPr>
                <w:rFonts w:hAnsi="Times New Roman" w:ascii="Times New Roman"/>
                <w:sz w:val="18"/>
                <w:szCs w:val="18"/>
              </w:rPr>
            </w:pPr>
            <w:r>
              <w:rPr>
                <w:rFonts w:hAnsi="Times New Roman" w:ascii="Times New Roman"/>
                <w:sz w:val="18"/>
                <w:szCs w:val="18"/>
              </w:rPr>
              <w:t>Porezna</w:t>
            </w:r>
          </w:p>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uprava</w:t>
            </w:r>
          </w:p>
        </w:tc>
        <w:tc>
          <w:tcPr>
            <w:tcW w:type="auto" w:w="0"/>
          </w:tcPr>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18683136487</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ŽDO</w:t>
            </w:r>
          </w:p>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Karlovac</w:t>
            </w:r>
            <w:r w:rsidRPr="00733EEE">
              <w:rPr>
                <w:rFonts w:hAnsi="Times New Roman" w:ascii="Times New Roman"/>
                <w:sz w:val="24"/>
                <w:szCs w:val="24"/>
              </w:rPr>
              <w:t xml:space="preserve">  </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Evidencija</w:t>
            </w:r>
          </w:p>
          <w:p w:rsidRDefault="00061049" w:rsidP="00061049" w:rsidR="00061049" w:rsidRPr="00B40BEB">
            <w:pPr>
              <w:pStyle w:val="Bezproreda"/>
              <w:rPr>
                <w:rFonts w:hAnsi="Times New Roman" w:ascii="Times New Roman"/>
                <w:sz w:val="24"/>
                <w:szCs w:val="24"/>
              </w:rPr>
            </w:pPr>
            <w:r w:rsidRPr="00733EEE">
              <w:rPr>
                <w:rFonts w:hAnsi="Times New Roman" w:ascii="Times New Roman"/>
                <w:sz w:val="18"/>
                <w:szCs w:val="18"/>
              </w:rPr>
              <w:t>MUP-a</w:t>
            </w:r>
          </w:p>
        </w:tc>
        <w:tc>
          <w:tcPr>
            <w:tcW w:type="auto" w:w="0"/>
          </w:tcPr>
          <w:p w:rsidRDefault="00061049" w:rsidP="00061049" w:rsidR="00061049" w:rsidRPr="00733EEE">
            <w:pPr>
              <w:pStyle w:val="Bezproreda"/>
              <w:rPr>
                <w:rFonts w:hAnsi="Times New Roman" w:ascii="Times New Roman"/>
                <w:sz w:val="18"/>
                <w:szCs w:val="18"/>
              </w:rPr>
            </w:pPr>
            <w:r w:rsidRPr="00733EEE">
              <w:rPr>
                <w:rFonts w:hAnsi="Times New Roman" w:ascii="Times New Roman"/>
                <w:sz w:val="18"/>
                <w:szCs w:val="18"/>
              </w:rPr>
              <w:t>400.695,73</w:t>
            </w:r>
          </w:p>
        </w:tc>
        <w:tc>
          <w:tcPr>
            <w:tcW w:type="auto" w:w="0"/>
          </w:tcPr>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t>Rješenje o ovrsi,Porezna uprava Klasa</w:t>
            </w:r>
          </w:p>
          <w:p w:rsidRDefault="00061049" w:rsidP="00061049" w:rsidR="00061049" w:rsidRPr="00733EEE">
            <w:pPr>
              <w:pStyle w:val="Bezproreda"/>
              <w:rPr>
                <w:rFonts w:hAnsi="Times New Roman" w:ascii="Times New Roman"/>
                <w:sz w:val="18"/>
                <w:szCs w:val="18"/>
              </w:rPr>
            </w:pPr>
            <w:r w:rsidRPr="00153C01">
              <w:rPr>
                <w:rFonts w:hAnsi="Times New Roman" w:ascii="Times New Roman"/>
                <w:sz w:val="18"/>
                <w:szCs w:val="18"/>
              </w:rPr>
              <w:t>Up/I-415-02/16/-01/3553 od 23.12.2016</w:t>
            </w:r>
          </w:p>
        </w:tc>
        <w:tc>
          <w:tcPr>
            <w:tcW w:type="auto" w:w="0"/>
          </w:tcPr>
          <w:p w:rsidRDefault="00061049" w:rsidP="00061049" w:rsidR="00061049" w:rsidRPr="00153C01">
            <w:pPr>
              <w:pStyle w:val="Bezproreda"/>
              <w:rPr>
                <w:rFonts w:hAnsi="Times New Roman" w:ascii="Times New Roman"/>
                <w:sz w:val="18"/>
                <w:szCs w:val="18"/>
              </w:rPr>
            </w:pPr>
            <w:r>
              <w:rPr>
                <w:rFonts w:hAnsi="Times New Roman" w:ascii="Times New Roman"/>
                <w:sz w:val="18"/>
                <w:szCs w:val="18"/>
              </w:rPr>
              <w:t>N1 FIAT  2.3 JTD šasije:ZFA25000001395596</w:t>
            </w:r>
          </w:p>
          <w:p w:rsidRDefault="00061049" w:rsidP="00061049" w:rsidR="00061049" w:rsidRPr="00B40BEB">
            <w:pPr>
              <w:pStyle w:val="Bezproreda"/>
              <w:rPr>
                <w:rFonts w:hAnsi="Times New Roman" w:ascii="Times New Roman"/>
                <w:sz w:val="24"/>
                <w:szCs w:val="24"/>
              </w:rPr>
            </w:pPr>
            <w:r>
              <w:rPr>
                <w:rFonts w:hAnsi="Times New Roman" w:ascii="Times New Roman"/>
                <w:sz w:val="18"/>
                <w:szCs w:val="18"/>
              </w:rPr>
              <w:t>KA-520F</w:t>
            </w:r>
            <w:r w:rsidRPr="00153C01">
              <w:rPr>
                <w:rFonts w:hAnsi="Times New Roman" w:ascii="Times New Roman"/>
                <w:sz w:val="18"/>
                <w:szCs w:val="18"/>
              </w:rPr>
              <w:t>G</w:t>
            </w:r>
          </w:p>
        </w:tc>
      </w:tr>
      <w:tr w:rsidTr="00061049" w:rsidR="00061049" w:rsidRPr="00B40BEB">
        <w:trPr>
          <w:jc w:val="center"/>
        </w:trPr>
        <w:tc>
          <w:tcPr>
            <w:tcW w:type="auto" w:w="0"/>
          </w:tcPr>
          <w:p w:rsidRDefault="00061049" w:rsidP="00061049" w:rsidR="00061049" w:rsidRPr="00B40BEB">
            <w:pPr>
              <w:pStyle w:val="Bezproreda"/>
              <w:rPr>
                <w:rFonts w:hAnsi="Times New Roman" w:ascii="Times New Roman"/>
                <w:sz w:val="24"/>
                <w:szCs w:val="24"/>
              </w:rPr>
            </w:pPr>
            <w:r>
              <w:rPr>
                <w:rFonts w:hAnsi="Times New Roman" w:ascii="Times New Roman"/>
                <w:sz w:val="24"/>
                <w:szCs w:val="24"/>
              </w:rPr>
              <w:t>4.</w:t>
            </w:r>
          </w:p>
          <w:p w:rsidRDefault="00061049" w:rsidP="00061049" w:rsidR="00061049" w:rsidRPr="00B40BEB">
            <w:pPr>
              <w:pStyle w:val="Bezproreda"/>
              <w:rPr>
                <w:rFonts w:hAnsi="Times New Roman" w:ascii="Times New Roman"/>
                <w:sz w:val="24"/>
                <w:szCs w:val="24"/>
              </w:rPr>
            </w:pPr>
          </w:p>
        </w:tc>
        <w:tc>
          <w:tcPr>
            <w:tcW w:type="auto" w:w="0"/>
          </w:tcPr>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lastRenderedPageBreak/>
              <w:t>REPUBLIKA</w:t>
            </w:r>
          </w:p>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lastRenderedPageBreak/>
              <w:t>HRVATSKA,</w:t>
            </w:r>
          </w:p>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t>Min.Finan.</w:t>
            </w:r>
          </w:p>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t>Porezna</w:t>
            </w:r>
          </w:p>
          <w:p w:rsidRDefault="00061049" w:rsidP="00061049" w:rsidR="00061049" w:rsidRPr="00B40BEB">
            <w:pPr>
              <w:pStyle w:val="Bezproreda"/>
              <w:rPr>
                <w:rFonts w:hAnsi="Times New Roman" w:ascii="Times New Roman"/>
                <w:sz w:val="24"/>
                <w:szCs w:val="24"/>
              </w:rPr>
            </w:pPr>
            <w:r w:rsidRPr="00153C01">
              <w:rPr>
                <w:rFonts w:hAnsi="Times New Roman" w:ascii="Times New Roman"/>
                <w:sz w:val="18"/>
                <w:szCs w:val="18"/>
              </w:rPr>
              <w:t>uprava</w:t>
            </w:r>
          </w:p>
        </w:tc>
        <w:tc>
          <w:tcPr>
            <w:tcW w:type="auto" w:w="0"/>
          </w:tcPr>
          <w:p w:rsidRDefault="00061049" w:rsidP="00061049" w:rsidR="00061049" w:rsidRPr="00153C01">
            <w:pPr>
              <w:pStyle w:val="Bezproreda"/>
              <w:rPr>
                <w:rFonts w:hAnsi="Times New Roman" w:ascii="Times New Roman"/>
                <w:sz w:val="20"/>
                <w:szCs w:val="20"/>
              </w:rPr>
            </w:pPr>
            <w:r w:rsidRPr="00153C01">
              <w:rPr>
                <w:rFonts w:hAnsi="Times New Roman" w:ascii="Times New Roman"/>
                <w:sz w:val="20"/>
                <w:szCs w:val="20"/>
              </w:rPr>
              <w:lastRenderedPageBreak/>
              <w:t>1868313648</w:t>
            </w:r>
          </w:p>
        </w:tc>
        <w:tc>
          <w:tcPr>
            <w:tcW w:type="auto" w:w="0"/>
          </w:tcPr>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t>ŽDO</w:t>
            </w:r>
          </w:p>
          <w:p w:rsidRDefault="00061049" w:rsidP="00061049" w:rsidR="00061049" w:rsidRPr="00B40BEB">
            <w:pPr>
              <w:pStyle w:val="Bezproreda"/>
              <w:rPr>
                <w:rFonts w:hAnsi="Times New Roman" w:ascii="Times New Roman"/>
                <w:sz w:val="24"/>
                <w:szCs w:val="24"/>
              </w:rPr>
            </w:pPr>
            <w:r w:rsidRPr="00153C01">
              <w:rPr>
                <w:rFonts w:hAnsi="Times New Roman" w:ascii="Times New Roman"/>
                <w:sz w:val="18"/>
                <w:szCs w:val="18"/>
              </w:rPr>
              <w:lastRenderedPageBreak/>
              <w:t>Karlovac</w:t>
            </w:r>
            <w:r w:rsidRPr="00153C01">
              <w:rPr>
                <w:rFonts w:hAnsi="Times New Roman" w:ascii="Times New Roman"/>
                <w:sz w:val="24"/>
                <w:szCs w:val="24"/>
              </w:rPr>
              <w:t xml:space="preserve">  </w:t>
            </w:r>
          </w:p>
        </w:tc>
        <w:tc>
          <w:tcPr>
            <w:tcW w:type="auto" w:w="0"/>
          </w:tcPr>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lastRenderedPageBreak/>
              <w:t>Evidencija</w:t>
            </w:r>
          </w:p>
          <w:p w:rsidRDefault="00061049" w:rsidP="00061049" w:rsidR="00061049" w:rsidRPr="00B40BEB">
            <w:pPr>
              <w:pStyle w:val="Bezproreda"/>
              <w:rPr>
                <w:rFonts w:hAnsi="Times New Roman" w:ascii="Times New Roman"/>
                <w:sz w:val="24"/>
                <w:szCs w:val="24"/>
              </w:rPr>
            </w:pPr>
            <w:r w:rsidRPr="00153C01">
              <w:rPr>
                <w:rFonts w:hAnsi="Times New Roman" w:ascii="Times New Roman"/>
                <w:sz w:val="18"/>
                <w:szCs w:val="18"/>
              </w:rPr>
              <w:lastRenderedPageBreak/>
              <w:t>MUP-a</w:t>
            </w:r>
          </w:p>
        </w:tc>
        <w:tc>
          <w:tcPr>
            <w:tcW w:type="auto" w:w="0"/>
          </w:tcPr>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lastRenderedPageBreak/>
              <w:t>400.695,73</w:t>
            </w:r>
          </w:p>
        </w:tc>
        <w:tc>
          <w:tcPr>
            <w:tcW w:type="auto" w:w="0"/>
          </w:tcPr>
          <w:p w:rsidRDefault="00061049" w:rsidP="00061049" w:rsidR="00061049" w:rsidRPr="00153C01">
            <w:pPr>
              <w:pStyle w:val="Bezproreda"/>
              <w:rPr>
                <w:rFonts w:hAnsi="Times New Roman" w:ascii="Times New Roman"/>
                <w:sz w:val="18"/>
                <w:szCs w:val="18"/>
              </w:rPr>
            </w:pPr>
            <w:r w:rsidRPr="00153C01">
              <w:rPr>
                <w:rFonts w:hAnsi="Times New Roman" w:ascii="Times New Roman"/>
                <w:sz w:val="18"/>
                <w:szCs w:val="18"/>
              </w:rPr>
              <w:t xml:space="preserve">Rješenje o </w:t>
            </w:r>
            <w:r w:rsidRPr="00153C01">
              <w:rPr>
                <w:rFonts w:hAnsi="Times New Roman" w:ascii="Times New Roman"/>
                <w:sz w:val="18"/>
                <w:szCs w:val="18"/>
              </w:rPr>
              <w:lastRenderedPageBreak/>
              <w:t>ovrsi,Porezna uprava Klasa</w:t>
            </w:r>
          </w:p>
          <w:p w:rsidRDefault="00061049" w:rsidP="00061049" w:rsidR="00061049" w:rsidRPr="00B40BEB">
            <w:pPr>
              <w:pStyle w:val="Bezproreda"/>
              <w:rPr>
                <w:rFonts w:hAnsi="Times New Roman" w:ascii="Times New Roman"/>
                <w:sz w:val="24"/>
                <w:szCs w:val="24"/>
              </w:rPr>
            </w:pPr>
            <w:r w:rsidRPr="00153C01">
              <w:rPr>
                <w:rFonts w:hAnsi="Times New Roman" w:ascii="Times New Roman"/>
                <w:sz w:val="18"/>
                <w:szCs w:val="18"/>
              </w:rPr>
              <w:t>Up/I-415-02/16/-01/3553 od 23.12.2016</w:t>
            </w:r>
          </w:p>
        </w:tc>
        <w:tc>
          <w:tcPr>
            <w:tcW w:type="auto" w:w="0"/>
          </w:tcPr>
          <w:p w:rsidRDefault="00061049" w:rsidP="00061049" w:rsidR="00061049" w:rsidRPr="00153C01">
            <w:pPr>
              <w:pStyle w:val="Bezproreda"/>
              <w:rPr>
                <w:rFonts w:hAnsi="Times New Roman" w:ascii="Times New Roman"/>
                <w:sz w:val="18"/>
                <w:szCs w:val="18"/>
              </w:rPr>
            </w:pPr>
            <w:r>
              <w:rPr>
                <w:rFonts w:hAnsi="Times New Roman" w:ascii="Times New Roman"/>
                <w:sz w:val="18"/>
                <w:szCs w:val="18"/>
              </w:rPr>
              <w:lastRenderedPageBreak/>
              <w:t xml:space="preserve">N1 FORD  1.6 Trend Plus  </w:t>
            </w:r>
            <w:r>
              <w:rPr>
                <w:rFonts w:hAnsi="Times New Roman" w:ascii="Times New Roman"/>
                <w:sz w:val="18"/>
                <w:szCs w:val="18"/>
              </w:rPr>
              <w:lastRenderedPageBreak/>
              <w:t>šasije:WF0PXXGCDPAU20768</w:t>
            </w:r>
          </w:p>
          <w:p w:rsidRDefault="00061049" w:rsidP="00061049" w:rsidR="00061049" w:rsidRPr="00B40BEB">
            <w:pPr>
              <w:pStyle w:val="Bezproreda"/>
              <w:rPr>
                <w:rFonts w:hAnsi="Times New Roman" w:ascii="Times New Roman"/>
                <w:sz w:val="24"/>
                <w:szCs w:val="24"/>
              </w:rPr>
            </w:pPr>
            <w:r>
              <w:rPr>
                <w:rFonts w:hAnsi="Times New Roman" w:ascii="Times New Roman"/>
                <w:sz w:val="18"/>
                <w:szCs w:val="18"/>
              </w:rPr>
              <w:t>KA-54</w:t>
            </w:r>
            <w:r w:rsidRPr="00153C01">
              <w:rPr>
                <w:rFonts w:hAnsi="Times New Roman" w:ascii="Times New Roman"/>
                <w:sz w:val="18"/>
                <w:szCs w:val="18"/>
              </w:rPr>
              <w:t>0FG</w:t>
            </w:r>
          </w:p>
        </w:tc>
      </w:tr>
    </w:tbl>
    <w:p w:rsidRDefault="00B2746B" w:rsidP="00162DBE" w:rsidR="00B2746B" w:rsidRPr="00B90E57">
      <w:pPr>
        <w:numPr>
          <w:ilvl w:val="12"/>
          <w:numId w:val="0"/>
        </w:numPr>
        <w:ind w:firstLine="720"/>
        <w:jc w:val="both"/>
        <w:rPr>
          <w:bCs/>
          <w:sz w:val="24"/>
          <w:szCs w:val="24"/>
        </w:rPr>
      </w:pPr>
    </w:p>
    <w:p w:rsidRDefault="00F55003" w:rsidP="00B90E57" w:rsidR="00F55003" w:rsidRPr="00B90E57">
      <w:pPr>
        <w:numPr>
          <w:ilvl w:val="12"/>
          <w:numId w:val="0"/>
        </w:numPr>
        <w:jc w:val="both"/>
        <w:rPr>
          <w:bCs/>
          <w:sz w:val="24"/>
          <w:szCs w:val="24"/>
        </w:rPr>
      </w:pPr>
    </w:p>
    <w:p w:rsidRDefault="00666408" w:rsidP="00C62C16" w:rsidR="00666408" w:rsidRPr="00B90E57">
      <w:pPr>
        <w:ind w:firstLine="720"/>
        <w:jc w:val="both"/>
        <w:rPr>
          <w:bCs/>
          <w:sz w:val="24"/>
          <w:szCs w:val="24"/>
        </w:rPr>
      </w:pPr>
      <w:r w:rsidRPr="00B90E57">
        <w:rPr>
          <w:bCs/>
          <w:sz w:val="24"/>
          <w:szCs w:val="24"/>
        </w:rPr>
        <w:t>Stečajni upravitelj u</w:t>
      </w:r>
      <w:r w:rsidR="00A46D9E" w:rsidRPr="00B90E57">
        <w:rPr>
          <w:bCs/>
          <w:sz w:val="24"/>
          <w:szCs w:val="24"/>
        </w:rPr>
        <w:t xml:space="preserve"> ističe kako nema izlučnih prava.</w:t>
      </w:r>
      <w:r w:rsidRPr="00B90E57">
        <w:rPr>
          <w:bCs/>
          <w:sz w:val="24"/>
          <w:szCs w:val="24"/>
        </w:rPr>
        <w:t xml:space="preserve"> </w:t>
      </w:r>
    </w:p>
    <w:p w:rsidRDefault="002B7B9E" w:rsidP="00C62C16" w:rsidR="002B7B9E" w:rsidRPr="00B90E57">
      <w:pPr>
        <w:jc w:val="both"/>
        <w:rPr>
          <w:bCs/>
          <w:sz w:val="24"/>
          <w:szCs w:val="24"/>
        </w:rPr>
      </w:pPr>
    </w:p>
    <w:p w:rsidRDefault="00723D06" w:rsidP="00C62C16" w:rsidR="00723D06" w:rsidRPr="00B90E57">
      <w:pPr>
        <w:pStyle w:val="Odlomakpopisa"/>
        <w:jc w:val="both"/>
        <w:rPr>
          <w:rFonts w:hAnsi="Times New Roman" w:ascii="Times New Roman"/>
          <w:bCs/>
          <w:sz w:val="24"/>
          <w:szCs w:val="24"/>
        </w:rPr>
      </w:pPr>
      <w:r w:rsidRPr="00B90E57">
        <w:rPr>
          <w:rFonts w:hAnsi="Times New Roman" w:ascii="Times New Roman"/>
          <w:bCs/>
          <w:sz w:val="24"/>
          <w:szCs w:val="24"/>
        </w:rPr>
        <w:t xml:space="preserve">Dovršeno u </w:t>
      </w:r>
      <w:r w:rsidR="00002775">
        <w:rPr>
          <w:rFonts w:hAnsi="Times New Roman" w:ascii="Times New Roman"/>
          <w:bCs/>
          <w:sz w:val="24"/>
          <w:szCs w:val="24"/>
        </w:rPr>
        <w:t xml:space="preserve">10,05 </w:t>
      </w:r>
      <w:r w:rsidR="003B61DA">
        <w:rPr>
          <w:rFonts w:hAnsi="Times New Roman" w:ascii="Times New Roman"/>
          <w:bCs/>
          <w:sz w:val="24"/>
          <w:szCs w:val="24"/>
        </w:rPr>
        <w:t xml:space="preserve"> </w:t>
      </w:r>
      <w:r w:rsidRPr="00B90E57">
        <w:rPr>
          <w:rFonts w:hAnsi="Times New Roman" w:ascii="Times New Roman"/>
          <w:bCs/>
          <w:sz w:val="24"/>
          <w:szCs w:val="24"/>
        </w:rPr>
        <w:t>sati.</w:t>
      </w:r>
    </w:p>
    <w:p w:rsidRDefault="004007FD" w:rsidP="00C62C16" w:rsidR="004007FD" w:rsidRPr="00B90E57">
      <w:pPr>
        <w:numPr>
          <w:ilvl w:val="12"/>
          <w:numId w:val="0"/>
        </w:numPr>
        <w:jc w:val="both"/>
        <w:rPr>
          <w:bCs/>
          <w:sz w:val="24"/>
          <w:szCs w:val="24"/>
        </w:rPr>
        <w:sectPr w:rsidSect="00E15BCE" w:rsidR="004007FD" w:rsidRPr="00B90E57">
          <w:pgSz w:orient="landscape" w:h="12240" w:w="15840"/>
          <w:pgMar w:gutter="0" w:footer="709" w:header="709" w:left="1418" w:bottom="1418" w:right="567" w:top="1418"/>
          <w:cols w:space="708"/>
          <w:titlePg/>
          <w:docGrid w:linePitch="360"/>
        </w:sectPr>
      </w:pPr>
    </w:p>
    <w:p w:rsidRDefault="005E5D9C" w:rsidP="00C62C16" w:rsidR="00852275" w:rsidRPr="00B90E57">
      <w:pPr>
        <w:numPr>
          <w:ilvl w:val="12"/>
          <w:numId w:val="0"/>
        </w:numPr>
        <w:jc w:val="both"/>
        <w:rPr>
          <w:bCs/>
          <w:sz w:val="24"/>
          <w:szCs w:val="24"/>
        </w:rPr>
      </w:pPr>
      <w:r w:rsidRPr="00B90E57">
        <w:rPr>
          <w:bCs/>
          <w:sz w:val="24"/>
          <w:szCs w:val="24"/>
        </w:rPr>
        <w:lastRenderedPageBreak/>
        <w:t>Na temelju odredbe</w:t>
      </w:r>
      <w:r w:rsidR="00853FF6" w:rsidRPr="00B90E57">
        <w:rPr>
          <w:bCs/>
          <w:sz w:val="24"/>
          <w:szCs w:val="24"/>
        </w:rPr>
        <w:t xml:space="preserve"> </w:t>
      </w:r>
      <w:r w:rsidR="00971100" w:rsidRPr="00B90E57">
        <w:rPr>
          <w:bCs/>
          <w:sz w:val="24"/>
          <w:szCs w:val="24"/>
        </w:rPr>
        <w:t>čl. 130. st. 4</w:t>
      </w:r>
      <w:r w:rsidR="00853FF6" w:rsidRPr="00B90E57">
        <w:rPr>
          <w:bCs/>
          <w:sz w:val="24"/>
          <w:szCs w:val="24"/>
        </w:rPr>
        <w:t>. Stečajnog zakona, spajaju se ispitno i izvještajno ročište te se prelazi na:</w:t>
      </w:r>
    </w:p>
    <w:p w:rsidRDefault="00117D8C" w:rsidP="00C62C16" w:rsidR="00117D8C" w:rsidRPr="00B90E57">
      <w:pPr>
        <w:numPr>
          <w:ilvl w:val="12"/>
          <w:numId w:val="0"/>
        </w:numPr>
        <w:jc w:val="both"/>
        <w:rPr>
          <w:bCs/>
          <w:sz w:val="24"/>
          <w:szCs w:val="24"/>
        </w:rPr>
      </w:pPr>
    </w:p>
    <w:p w:rsidRDefault="00853FF6" w:rsidP="008F46A0" w:rsidR="00853FF6" w:rsidRPr="00B90E57">
      <w:pPr>
        <w:numPr>
          <w:ilvl w:val="12"/>
          <w:numId w:val="0"/>
        </w:numPr>
        <w:jc w:val="center"/>
        <w:rPr>
          <w:bCs/>
          <w:sz w:val="24"/>
          <w:szCs w:val="24"/>
        </w:rPr>
      </w:pPr>
      <w:r w:rsidRPr="00B90E57">
        <w:rPr>
          <w:bCs/>
          <w:sz w:val="24"/>
          <w:szCs w:val="24"/>
        </w:rPr>
        <w:t>SKUPŠTINU VJEROVNIKA S</w:t>
      </w:r>
    </w:p>
    <w:p w:rsidRDefault="00853FF6" w:rsidP="008F46A0" w:rsidR="00853FF6" w:rsidRPr="00B90E57">
      <w:pPr>
        <w:numPr>
          <w:ilvl w:val="12"/>
          <w:numId w:val="0"/>
        </w:numPr>
        <w:jc w:val="center"/>
        <w:rPr>
          <w:bCs/>
          <w:sz w:val="24"/>
          <w:szCs w:val="24"/>
        </w:rPr>
      </w:pPr>
      <w:r w:rsidRPr="00B90E57">
        <w:rPr>
          <w:bCs/>
          <w:sz w:val="24"/>
          <w:szCs w:val="24"/>
        </w:rPr>
        <w:t>IZVJEŠTAJ</w:t>
      </w:r>
      <w:r w:rsidR="005E5D9C" w:rsidRPr="00B90E57">
        <w:rPr>
          <w:bCs/>
          <w:sz w:val="24"/>
          <w:szCs w:val="24"/>
        </w:rPr>
        <w:t>N</w:t>
      </w:r>
      <w:r w:rsidRPr="00B90E57">
        <w:rPr>
          <w:bCs/>
          <w:sz w:val="24"/>
          <w:szCs w:val="24"/>
        </w:rPr>
        <w:t>OG ROČIŠTA</w:t>
      </w:r>
    </w:p>
    <w:p w:rsidRDefault="00853FF6" w:rsidP="00C62C16" w:rsidR="00853FF6" w:rsidRPr="00B90E57">
      <w:pPr>
        <w:numPr>
          <w:ilvl w:val="12"/>
          <w:numId w:val="0"/>
        </w:numPr>
        <w:jc w:val="both"/>
        <w:rPr>
          <w:bCs/>
          <w:sz w:val="24"/>
          <w:szCs w:val="24"/>
        </w:rPr>
      </w:pPr>
    </w:p>
    <w:p w:rsidRDefault="008F629C" w:rsidP="00C62C16" w:rsidR="008F629C" w:rsidRPr="00B90E57">
      <w:pPr>
        <w:ind w:firstLine="720"/>
        <w:jc w:val="both"/>
        <w:rPr>
          <w:sz w:val="24"/>
          <w:szCs w:val="24"/>
        </w:rPr>
      </w:pPr>
      <w:r w:rsidRPr="00B90E57">
        <w:rPr>
          <w:sz w:val="24"/>
          <w:szCs w:val="24"/>
        </w:rPr>
        <w:t xml:space="preserve">Utvrđuje se da su na izvještajnom ročištu nazočni vjerovnici koji su bili nazočni na ispitnom ročištu. </w:t>
      </w:r>
    </w:p>
    <w:p w:rsidRDefault="006B22FB" w:rsidP="00C62C16" w:rsidR="006B22FB" w:rsidRPr="00B90E57">
      <w:pPr>
        <w:ind w:firstLine="720"/>
        <w:jc w:val="both"/>
        <w:rPr>
          <w:sz w:val="24"/>
          <w:szCs w:val="24"/>
        </w:rPr>
      </w:pPr>
    </w:p>
    <w:p w:rsidRDefault="000F4ADA" w:rsidP="00C62C16" w:rsidR="006B22FB" w:rsidRPr="00B90E57">
      <w:pPr>
        <w:ind w:firstLine="720"/>
        <w:jc w:val="both"/>
        <w:rPr>
          <w:sz w:val="24"/>
          <w:szCs w:val="24"/>
        </w:rPr>
      </w:pPr>
      <w:r w:rsidRPr="00B90E57">
        <w:rPr>
          <w:sz w:val="24"/>
          <w:szCs w:val="24"/>
        </w:rPr>
        <w:t>Sudac</w:t>
      </w:r>
      <w:r w:rsidR="006B22FB" w:rsidRPr="00B90E57">
        <w:rPr>
          <w:sz w:val="24"/>
          <w:szCs w:val="24"/>
        </w:rPr>
        <w:t xml:space="preserve"> otvara r</w:t>
      </w:r>
      <w:r w:rsidR="00806FDD" w:rsidRPr="00B90E57">
        <w:rPr>
          <w:sz w:val="24"/>
          <w:szCs w:val="24"/>
        </w:rPr>
        <w:t>očište</w:t>
      </w:r>
      <w:r w:rsidR="006B22FB" w:rsidRPr="00B90E57">
        <w:rPr>
          <w:sz w:val="24"/>
          <w:szCs w:val="24"/>
        </w:rPr>
        <w:t xml:space="preserve"> i objavljuje da je predmet današnjeg izvještajnog ročišta</w:t>
      </w:r>
      <w:r w:rsidR="00725E76" w:rsidRPr="00B90E57">
        <w:rPr>
          <w:sz w:val="24"/>
          <w:szCs w:val="24"/>
        </w:rPr>
        <w:t xml:space="preserve"> (članak 227 SZ-a)</w:t>
      </w:r>
      <w:r w:rsidR="006B22FB" w:rsidRPr="00B90E57">
        <w:rPr>
          <w:sz w:val="24"/>
          <w:szCs w:val="24"/>
        </w:rPr>
        <w:t xml:space="preserve"> donošenje odluka sukladno čl. 107. SZ-a.</w:t>
      </w:r>
    </w:p>
    <w:p w:rsidRDefault="00BB6FEA" w:rsidP="00C62C16" w:rsidR="00BB6FEA" w:rsidRPr="00B90E57">
      <w:pPr>
        <w:jc w:val="both"/>
        <w:rPr>
          <w:sz w:val="24"/>
          <w:szCs w:val="24"/>
        </w:rPr>
      </w:pPr>
    </w:p>
    <w:p w:rsidRDefault="00BB6FEA" w:rsidP="00C62C16" w:rsidR="00BB6FEA" w:rsidRPr="00B90E57">
      <w:pPr>
        <w:jc w:val="both"/>
        <w:rPr>
          <w:sz w:val="24"/>
          <w:szCs w:val="24"/>
        </w:rPr>
      </w:pPr>
      <w:r w:rsidRPr="00B90E5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B90E57">
      <w:pPr>
        <w:jc w:val="both"/>
        <w:rPr>
          <w:sz w:val="24"/>
          <w:szCs w:val="24"/>
        </w:rPr>
      </w:pPr>
    </w:p>
    <w:p w:rsidRDefault="00BB6FEA" w:rsidP="00C62C16" w:rsidR="000959C4">
      <w:pPr>
        <w:ind w:firstLine="720"/>
        <w:jc w:val="both"/>
        <w:rPr>
          <w:bCs/>
          <w:sz w:val="24"/>
          <w:szCs w:val="24"/>
        </w:rPr>
      </w:pPr>
      <w:r w:rsidRPr="00B90E57">
        <w:rPr>
          <w:bCs/>
          <w:sz w:val="24"/>
          <w:szCs w:val="24"/>
        </w:rPr>
        <w:t>Stečajni upravitelj usmeno izlaže kao u svom pisanom izvješću, koje je sastavni dio ovog stečajnog spisa</w:t>
      </w:r>
      <w:r w:rsidR="00115571" w:rsidRPr="00B90E57">
        <w:rPr>
          <w:bCs/>
          <w:sz w:val="24"/>
          <w:szCs w:val="24"/>
        </w:rPr>
        <w:t>.</w:t>
      </w:r>
    </w:p>
    <w:p w:rsidRDefault="00A93441" w:rsidP="00C62C16" w:rsidR="00A93441" w:rsidRPr="007F5672">
      <w:pPr>
        <w:ind w:firstLine="720"/>
        <w:jc w:val="both"/>
        <w:rPr>
          <w:bCs/>
          <w:sz w:val="24"/>
          <w:szCs w:val="24"/>
        </w:rPr>
      </w:pPr>
    </w:p>
    <w:p w:rsidRDefault="007F5672" w:rsidP="007F5672" w:rsidR="007F5672" w:rsidRPr="007F5672">
      <w:pPr>
        <w:jc w:val="both"/>
        <w:rPr>
          <w:bCs/>
          <w:sz w:val="24"/>
          <w:szCs w:val="24"/>
        </w:rPr>
      </w:pPr>
      <w:r w:rsidRPr="007F5672">
        <w:rPr>
          <w:bCs/>
          <w:sz w:val="24"/>
          <w:szCs w:val="24"/>
        </w:rPr>
        <w:t xml:space="preserve">MIRNA VICTUS  d.o.o. u stečaju OIB:85771310260  Karlovac, J. Masaryka 2.d.o.o. u stečaju,  </w:t>
      </w:r>
      <w:r w:rsidRPr="007F5672">
        <w:rPr>
          <w:sz w:val="24"/>
          <w:szCs w:val="24"/>
        </w:rPr>
        <w:t xml:space="preserve">kao gospodarski subjekt upisano je u registru Trgovačkog suda u Zagrebu, Stalna služba u Karlovcu  sa MBS: 020007102. </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 xml:space="preserve">U sudskom registru upisane su razne djelatnosti, a upisani temeljni kapital društva iznosio je 20.000,00 kuna, s time da je kao osnivač-član  društva u sudskom  registru  upisan Jasmin Akiki koji je bio i prokurista društva, a dužnost direktora-člana  je obnašao Dražen Nikolić.  </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Nadalje, odnosu na gospodarski položaj dužnika u razdoblju do otvaranja stečajnog postupka, u mogućnosti sam iznijeti slijedeće činjenice.</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 xml:space="preserve">Predmetni stečajni postupak otvoren je Rješenjem St-2704/17 od 23.10.2018.g obzirom je nad predmetnim stečajnim dužnikom obustavljen predstečajni postupak ovosudnim Rješenjem  St-6482/16  od 11.05.2017.g   Nadalje, prema potvrdi Financijske agencije (dalje u tekstu FINA) na dan 13.10.2017.g stečajni dužnik  je bio neprekidno blokiran 180 dana u prethodnih 6 mjeseci. </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Kod dužnika u vrijeme otvaranja stečajnog postupka zatečeno je 9 radnika na neodređeno vrijeme, te je stečajni upravitelj za predmetnih 9 radnika zaposlenih na neodređeno vrijeme otkazao ugovor o radu, te iste odjavio sa Hrvatskog zavoda za mirovinsko osiguranje  i Hrvatskog zavoda za zdravstveno osiguranje.</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 xml:space="preserve">S druge strane u poslovnim knjigama i prema prokaznom popisu stečajni dužnika ima u vlasništvu  pokretnine i to  uredski uredski iventar i opremu  koji su amortizirani i koji su u lošem stanju, kao i određenu zalihu neiskorištenih figura-opreme za ukrašavanje slastičarskih proizvoda (torta). </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lastRenderedPageBreak/>
        <w:t>Istovremeno stečajni dužnik prema prokaznom popisu i prema Uvjerenju izdanom dana 07.02.2019.g od strane Centra za vozila Hrvatske d.d. prema evidenciji Ministarstva unutarnjih poslova je ima u vlasništvu slijedeća motorna vozila:</w:t>
      </w:r>
    </w:p>
    <w:p w:rsidRDefault="007F5672" w:rsidP="007F5672" w:rsidR="007F5672" w:rsidRPr="007F5672">
      <w:pPr>
        <w:numPr>
          <w:ilvl w:val="0"/>
          <w:numId w:val="15"/>
        </w:numPr>
        <w:overflowPunct/>
        <w:autoSpaceDE/>
        <w:autoSpaceDN/>
        <w:adjustRightInd/>
        <w:jc w:val="both"/>
        <w:textAlignment w:val="auto"/>
        <w:rPr>
          <w:sz w:val="24"/>
          <w:szCs w:val="24"/>
        </w:rPr>
      </w:pPr>
      <w:r w:rsidRPr="007F5672">
        <w:rPr>
          <w:sz w:val="24"/>
          <w:szCs w:val="24"/>
        </w:rPr>
        <w:t>M1 RENAULT 2.2Dci godina proizvodnje 2004  broj šasije:VF1JK0HB630224884 registarskih oznaka KA-207GG odjavljen dana 07.12.2016.g</w:t>
      </w:r>
    </w:p>
    <w:p w:rsidRDefault="007F5672" w:rsidP="007F5672" w:rsidR="007F5672" w:rsidRPr="007F5672">
      <w:pPr>
        <w:numPr>
          <w:ilvl w:val="0"/>
          <w:numId w:val="15"/>
        </w:numPr>
        <w:overflowPunct/>
        <w:autoSpaceDE/>
        <w:autoSpaceDN/>
        <w:adjustRightInd/>
        <w:jc w:val="both"/>
        <w:textAlignment w:val="auto"/>
        <w:rPr>
          <w:sz w:val="24"/>
          <w:szCs w:val="24"/>
        </w:rPr>
      </w:pPr>
      <w:r w:rsidRPr="007F5672">
        <w:rPr>
          <w:sz w:val="24"/>
          <w:szCs w:val="24"/>
        </w:rPr>
        <w:t xml:space="preserve">N1 OPEL 2.0 CTDI godina proizvodnja 2009  šasije:W0lf7BHB69V601398 registarskih oznaka KA-146FG odjavljen dana 25.07.2017.g </w:t>
      </w:r>
    </w:p>
    <w:p w:rsidRDefault="007F5672" w:rsidP="007F5672" w:rsidR="007F5672" w:rsidRPr="007F5672">
      <w:pPr>
        <w:numPr>
          <w:ilvl w:val="0"/>
          <w:numId w:val="15"/>
        </w:numPr>
        <w:overflowPunct/>
        <w:autoSpaceDE/>
        <w:autoSpaceDN/>
        <w:adjustRightInd/>
        <w:jc w:val="both"/>
        <w:textAlignment w:val="auto"/>
        <w:rPr>
          <w:sz w:val="24"/>
          <w:szCs w:val="24"/>
        </w:rPr>
      </w:pPr>
      <w:r w:rsidRPr="007F5672">
        <w:rPr>
          <w:sz w:val="24"/>
          <w:szCs w:val="24"/>
        </w:rPr>
        <w:t>N1 FIAT  2.3 JTD godina proizvodnje 2008 šasije:ZFA25000001395596 registarskih oznaka KA-520FG odjavljen dana 17.7.2018.g</w:t>
      </w:r>
    </w:p>
    <w:p w:rsidRDefault="007F5672" w:rsidP="007F5672" w:rsidR="007F5672" w:rsidRPr="007F5672">
      <w:pPr>
        <w:numPr>
          <w:ilvl w:val="0"/>
          <w:numId w:val="15"/>
        </w:numPr>
        <w:overflowPunct/>
        <w:autoSpaceDE/>
        <w:autoSpaceDN/>
        <w:adjustRightInd/>
        <w:jc w:val="both"/>
        <w:textAlignment w:val="auto"/>
        <w:rPr>
          <w:sz w:val="24"/>
          <w:szCs w:val="24"/>
        </w:rPr>
      </w:pPr>
      <w:r w:rsidRPr="007F5672">
        <w:rPr>
          <w:sz w:val="24"/>
          <w:szCs w:val="24"/>
        </w:rPr>
        <w:t>M1 FORD 1.6 Trend Plus godina proizvodnje 2010 šasije:WF0PXXGCDPAU20768</w:t>
      </w:r>
    </w:p>
    <w:p w:rsidRDefault="007F5672" w:rsidP="007F5672" w:rsidR="007F5672" w:rsidRPr="007F5672">
      <w:pPr>
        <w:ind w:left="360"/>
        <w:jc w:val="both"/>
        <w:rPr>
          <w:sz w:val="24"/>
          <w:szCs w:val="24"/>
        </w:rPr>
      </w:pPr>
      <w:r w:rsidRPr="007F5672">
        <w:rPr>
          <w:sz w:val="24"/>
          <w:szCs w:val="24"/>
        </w:rPr>
        <w:t xml:space="preserve">      KA-540FG</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Nadalje, nad predmetnim vozilima je zabilježena ovrha i uknjiženo založno pravo-razlučno pravo u korist Republike Hrvatske, Ministarstva financija-Porezne uprave  i to temeljem Rješenja o ovrsi od 23.12.2016.g Klasa: UP/I-415-02/16/-01/3553, Ur.Broj: 513-07-25-01/16-3, te je isto razlučno pravo i prijavljeno u predmetnom stečajnom postupku i to u iznosu od 400.695,73 kn.</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 xml:space="preserve">Naprijed navedena vozila nisu u voznom stanju, oštećena su i karombolirana, te je za utvrđivanjem njihove tržišne vrijednost potrebno svakako provesti vještačenje  od strane ovlaštenog sudskog vještaka za procjenu motornih vozila. </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Nadalje, stečajni dužnik je i vlasnik motornog vozila FIAT Punto koji je oštećen i nije u voznom stanju, te isto vozilo nije niti evidentirano u evidenciji MUP-a kao vlasništvo stečajnog dužnika, već je isto prema iskazu direktora Dražena Nikolić kupljeno radi dijelova, te je vrijednost istoga  automobila nepoznata, te je za utvrđivanjem njegove tržišne vrijednosti također potrebno  provesti vještačenje  od strane ovlaštenog sudskog vještaka za procjenu motornih vozila.</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 xml:space="preserve">Postoji  21 vjerovnika  I. višeg isplatnog reda u iznosu od  1.977.229,27 kn,  te je ukupno podnijelo prijave tražbina  21 vjerovnika II. višeg isplatnog reda u ukupnom iznosu od 1.858.719,53  kn, koje je tražbine stečajni upravitelj priznao.    </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Stoga tražbine  I. višeg isplatnog reda ukupno iznose 1.977.229,27 kn, a tražbine II. višeg isplatnog reda ukupno iznose 1.858.719,53  kn.</w:t>
      </w:r>
    </w:p>
    <w:p w:rsidRDefault="007F5672" w:rsidP="007F5672" w:rsidR="007F5672" w:rsidRPr="007F5672">
      <w:pPr>
        <w:jc w:val="both"/>
        <w:rPr>
          <w:sz w:val="24"/>
          <w:szCs w:val="24"/>
        </w:rPr>
      </w:pPr>
    </w:p>
    <w:p w:rsidRDefault="007F5672" w:rsidP="007F5672" w:rsidR="007F5672" w:rsidRPr="007F5672">
      <w:pPr>
        <w:jc w:val="both"/>
        <w:rPr>
          <w:sz w:val="24"/>
          <w:szCs w:val="24"/>
        </w:rPr>
      </w:pPr>
      <w:r w:rsidRPr="007F5672">
        <w:rPr>
          <w:sz w:val="24"/>
          <w:szCs w:val="24"/>
        </w:rPr>
        <w:t xml:space="preserve">Na temelju iznijetih činjenica u ovom izvješću, stečajni upravitelj predlaže skupštini vjerovnika usvojiti slijedeće </w:t>
      </w:r>
      <w:r w:rsidRPr="007F5672">
        <w:rPr>
          <w:b/>
          <w:sz w:val="24"/>
          <w:szCs w:val="24"/>
        </w:rPr>
        <w:t>zaključke:</w:t>
      </w:r>
    </w:p>
    <w:p w:rsidRDefault="007F5672" w:rsidP="007F5672" w:rsidR="007F5672" w:rsidRPr="007F5672">
      <w:pPr>
        <w:jc w:val="both"/>
        <w:rPr>
          <w:sz w:val="24"/>
          <w:szCs w:val="24"/>
        </w:rPr>
      </w:pPr>
    </w:p>
    <w:p w:rsidRDefault="007F5672" w:rsidP="007F5672" w:rsidR="007F5672" w:rsidRPr="007F5672">
      <w:pPr>
        <w:numPr>
          <w:ilvl w:val="0"/>
          <w:numId w:val="14"/>
        </w:numPr>
        <w:overflowPunct/>
        <w:autoSpaceDE/>
        <w:autoSpaceDN/>
        <w:adjustRightInd/>
        <w:jc w:val="both"/>
        <w:textAlignment w:val="auto"/>
        <w:rPr>
          <w:sz w:val="24"/>
          <w:szCs w:val="24"/>
        </w:rPr>
      </w:pPr>
      <w:r w:rsidRPr="007F5672">
        <w:rPr>
          <w:sz w:val="24"/>
          <w:szCs w:val="24"/>
        </w:rPr>
        <w:t>Prihvaća se u cijelosti izvješće stečajnog upravitelja i odobravaju se sve do sada poduzete radnje stečajnog upravitelja.</w:t>
      </w:r>
    </w:p>
    <w:p w:rsidRDefault="007F5672" w:rsidP="007F5672" w:rsidR="007F5672" w:rsidRPr="007F5672">
      <w:pPr>
        <w:jc w:val="both"/>
        <w:rPr>
          <w:sz w:val="24"/>
          <w:szCs w:val="24"/>
        </w:rPr>
      </w:pPr>
    </w:p>
    <w:p w:rsidRDefault="007F5672" w:rsidP="007F5672" w:rsidR="007F5672" w:rsidRPr="007F5672">
      <w:pPr>
        <w:numPr>
          <w:ilvl w:val="0"/>
          <w:numId w:val="14"/>
        </w:numPr>
        <w:overflowPunct/>
        <w:autoSpaceDE/>
        <w:autoSpaceDN/>
        <w:adjustRightInd/>
        <w:jc w:val="both"/>
        <w:textAlignment w:val="auto"/>
        <w:rPr>
          <w:sz w:val="24"/>
          <w:szCs w:val="24"/>
        </w:rPr>
      </w:pPr>
      <w:r w:rsidRPr="007F5672">
        <w:rPr>
          <w:sz w:val="24"/>
          <w:szCs w:val="24"/>
        </w:rPr>
        <w:t>Ne postoje uvjeti za nastavak poslovanja stečajnog dužnika, pa se poslovanje stečajnog dužnika obustavlja.</w:t>
      </w:r>
    </w:p>
    <w:p w:rsidRDefault="007F5672" w:rsidP="007F5672" w:rsidR="007F5672" w:rsidRPr="007F5672">
      <w:pPr>
        <w:jc w:val="both"/>
        <w:rPr>
          <w:sz w:val="24"/>
          <w:szCs w:val="24"/>
        </w:rPr>
      </w:pPr>
    </w:p>
    <w:p w:rsidRDefault="007F5672" w:rsidP="007F5672" w:rsidR="007F5672">
      <w:pPr>
        <w:numPr>
          <w:ilvl w:val="0"/>
          <w:numId w:val="14"/>
        </w:numPr>
        <w:overflowPunct/>
        <w:autoSpaceDE/>
        <w:autoSpaceDN/>
        <w:adjustRightInd/>
        <w:jc w:val="both"/>
        <w:textAlignment w:val="auto"/>
        <w:rPr>
          <w:sz w:val="24"/>
          <w:szCs w:val="24"/>
        </w:rPr>
      </w:pPr>
      <w:r w:rsidRPr="007F5672">
        <w:rPr>
          <w:sz w:val="24"/>
          <w:szCs w:val="24"/>
        </w:rPr>
        <w:t xml:space="preserve">Imovina stečajnog dužnika i to pokretnine: uredski </w:t>
      </w:r>
      <w:r w:rsidR="00DD0F30" w:rsidRPr="007F5672">
        <w:rPr>
          <w:sz w:val="24"/>
          <w:szCs w:val="24"/>
        </w:rPr>
        <w:t>inventar</w:t>
      </w:r>
      <w:r w:rsidRPr="007F5672">
        <w:rPr>
          <w:sz w:val="24"/>
          <w:szCs w:val="24"/>
        </w:rPr>
        <w:t xml:space="preserve"> i opremu  kao i zalihu neiskorištenih figura-opreme za ukrašavanje slastičarskih proizvoda (torta), unovčit će se slobodnom pogodbom</w:t>
      </w:r>
    </w:p>
    <w:p w:rsidRDefault="00143465" w:rsidP="00143465" w:rsidR="00143465">
      <w:pPr>
        <w:pStyle w:val="Odlomakpopisa"/>
        <w:rPr>
          <w:sz w:val="24"/>
          <w:szCs w:val="24"/>
        </w:rPr>
      </w:pPr>
    </w:p>
    <w:p w:rsidRDefault="00143465" w:rsidP="00143465" w:rsidR="00143465" w:rsidRPr="007F5672">
      <w:pPr>
        <w:overflowPunct/>
        <w:autoSpaceDE/>
        <w:autoSpaceDN/>
        <w:adjustRightInd/>
        <w:ind w:left="927"/>
        <w:jc w:val="both"/>
        <w:textAlignment w:val="auto"/>
        <w:rPr>
          <w:sz w:val="24"/>
          <w:szCs w:val="24"/>
        </w:rPr>
      </w:pPr>
    </w:p>
    <w:p w:rsidRDefault="007F5672" w:rsidP="007F5672" w:rsidR="007F5672" w:rsidRPr="007F5672">
      <w:pPr>
        <w:pStyle w:val="Odlomakpopisa"/>
        <w:rPr>
          <w:rFonts w:hAnsi="Times New Roman" w:ascii="Times New Roman"/>
          <w:sz w:val="24"/>
          <w:szCs w:val="24"/>
        </w:rPr>
      </w:pPr>
    </w:p>
    <w:p w:rsidRDefault="007F5672" w:rsidP="007F5672" w:rsidR="007F5672" w:rsidRPr="007F5672">
      <w:pPr>
        <w:numPr>
          <w:ilvl w:val="0"/>
          <w:numId w:val="14"/>
        </w:numPr>
        <w:overflowPunct/>
        <w:autoSpaceDE/>
        <w:autoSpaceDN/>
        <w:adjustRightInd/>
        <w:textAlignment w:val="auto"/>
        <w:rPr>
          <w:sz w:val="24"/>
          <w:szCs w:val="24"/>
        </w:rPr>
      </w:pPr>
      <w:r w:rsidRPr="007F5672">
        <w:rPr>
          <w:sz w:val="24"/>
          <w:szCs w:val="24"/>
        </w:rPr>
        <w:t>Odobrava se stečajnom upravitelju da angažira ovlaštenog sudskog vještaka za procjenu motornih vozila  kako bi se utvrdila tržišna vrijednost slijedećih vozila i to:</w:t>
      </w:r>
    </w:p>
    <w:p w:rsidRDefault="007F5672" w:rsidP="007F5672" w:rsidR="007F5672" w:rsidRPr="007F5672">
      <w:pPr>
        <w:ind w:left="720"/>
        <w:jc w:val="both"/>
        <w:rPr>
          <w:sz w:val="24"/>
          <w:szCs w:val="24"/>
        </w:rPr>
      </w:pPr>
      <w:r w:rsidRPr="007F5672">
        <w:rPr>
          <w:sz w:val="24"/>
          <w:szCs w:val="24"/>
        </w:rPr>
        <w:t>1)</w:t>
      </w:r>
      <w:r w:rsidRPr="007F5672">
        <w:rPr>
          <w:sz w:val="24"/>
          <w:szCs w:val="24"/>
        </w:rPr>
        <w:tab/>
        <w:t>M1 RENAULT 2.2Dci godina proizvodnje 2004  broj šasije:VF1JK0HB630224884 registarskih oznaka KA-207GG odjavljen dana 07.12.2016.g</w:t>
      </w:r>
    </w:p>
    <w:p w:rsidRDefault="007F5672" w:rsidP="007F5672" w:rsidR="007F5672" w:rsidRPr="007F5672">
      <w:pPr>
        <w:ind w:left="720"/>
        <w:jc w:val="both"/>
        <w:rPr>
          <w:sz w:val="24"/>
          <w:szCs w:val="24"/>
        </w:rPr>
      </w:pPr>
      <w:r w:rsidRPr="007F5672">
        <w:rPr>
          <w:sz w:val="24"/>
          <w:szCs w:val="24"/>
        </w:rPr>
        <w:t>2)</w:t>
      </w:r>
      <w:r w:rsidRPr="007F5672">
        <w:rPr>
          <w:sz w:val="24"/>
          <w:szCs w:val="24"/>
        </w:rPr>
        <w:tab/>
        <w:t xml:space="preserve">N1 OPEL 2.0 CTDI godina proizvodnja 2009  šasije:W0lf7BHB69V601398 registarskih oznaka KA-146FG odjavljen dana 25.07.2017.g </w:t>
      </w:r>
    </w:p>
    <w:p w:rsidRDefault="007F5672" w:rsidP="007F5672" w:rsidR="007F5672" w:rsidRPr="007F5672">
      <w:pPr>
        <w:ind w:left="720"/>
        <w:jc w:val="both"/>
        <w:rPr>
          <w:sz w:val="24"/>
          <w:szCs w:val="24"/>
        </w:rPr>
      </w:pPr>
      <w:r w:rsidRPr="007F5672">
        <w:rPr>
          <w:sz w:val="24"/>
          <w:szCs w:val="24"/>
        </w:rPr>
        <w:t>3)</w:t>
      </w:r>
      <w:r w:rsidRPr="007F5672">
        <w:rPr>
          <w:sz w:val="24"/>
          <w:szCs w:val="24"/>
        </w:rPr>
        <w:tab/>
        <w:t>N1 FIAT  2.3 JTD godina proizvodnje 2008 šasije:ZFA25000001395596 registarskih oznaka KA-520FG odjavljen dana 17.7.2018.g</w:t>
      </w:r>
    </w:p>
    <w:p w:rsidRDefault="007F5672" w:rsidP="007F5672" w:rsidR="007F5672" w:rsidRPr="007F5672">
      <w:pPr>
        <w:ind w:left="720"/>
        <w:jc w:val="both"/>
        <w:rPr>
          <w:sz w:val="24"/>
          <w:szCs w:val="24"/>
        </w:rPr>
      </w:pPr>
      <w:r w:rsidRPr="007F5672">
        <w:rPr>
          <w:sz w:val="24"/>
          <w:szCs w:val="24"/>
        </w:rPr>
        <w:t>4)</w:t>
      </w:r>
      <w:r w:rsidRPr="007F5672">
        <w:rPr>
          <w:sz w:val="24"/>
          <w:szCs w:val="24"/>
        </w:rPr>
        <w:tab/>
        <w:t>M1 FORD 1.6 Trend Plus godina proizvodnje 2010 šasije:WF0PXXGCDPAU20768 KA-540FG</w:t>
      </w:r>
    </w:p>
    <w:p w:rsidRDefault="007F5672" w:rsidP="007F5672" w:rsidR="007F5672" w:rsidRPr="007F5672">
      <w:pPr>
        <w:ind w:left="720"/>
        <w:jc w:val="both"/>
        <w:rPr>
          <w:sz w:val="24"/>
          <w:szCs w:val="24"/>
        </w:rPr>
      </w:pPr>
      <w:r w:rsidRPr="007F5672">
        <w:rPr>
          <w:sz w:val="24"/>
          <w:szCs w:val="24"/>
        </w:rPr>
        <w:t xml:space="preserve">5) FIAT Punto </w:t>
      </w:r>
    </w:p>
    <w:p w:rsidRDefault="007F5672" w:rsidP="007F5672" w:rsidR="007F5672" w:rsidRPr="007F5672">
      <w:pPr>
        <w:jc w:val="both"/>
        <w:rPr>
          <w:sz w:val="24"/>
          <w:szCs w:val="24"/>
        </w:rPr>
      </w:pPr>
    </w:p>
    <w:p w:rsidRDefault="007F5672" w:rsidP="007F5672" w:rsidR="007F5672" w:rsidRPr="007F5672">
      <w:pPr>
        <w:pStyle w:val="Odlomakpopisa"/>
        <w:numPr>
          <w:ilvl w:val="0"/>
          <w:numId w:val="14"/>
        </w:numPr>
        <w:spacing w:after="0"/>
        <w:rPr>
          <w:rFonts w:hAnsi="Times New Roman" w:ascii="Times New Roman"/>
          <w:sz w:val="24"/>
          <w:szCs w:val="24"/>
        </w:rPr>
      </w:pPr>
      <w:r w:rsidRPr="007F5672">
        <w:rPr>
          <w:rFonts w:hAnsi="Times New Roman" w:ascii="Times New Roman"/>
          <w:sz w:val="24"/>
          <w:szCs w:val="24"/>
        </w:rPr>
        <w:t xml:space="preserve">Motorna vozila u vlasništvu stečajnog dužnika i to 1)M1 RENAULT 2.2Dci godina  proizvodnje 2004  broj šasije:VF1JK0HB630224884 registarskih oznaka KA-207GG </w:t>
      </w:r>
    </w:p>
    <w:p w:rsidRDefault="007F5672" w:rsidP="007F5672" w:rsidR="007F5672" w:rsidRPr="007F5672">
      <w:pPr>
        <w:rPr>
          <w:sz w:val="24"/>
          <w:szCs w:val="24"/>
        </w:rPr>
      </w:pPr>
      <w:r w:rsidRPr="007F5672">
        <w:rPr>
          <w:sz w:val="24"/>
          <w:szCs w:val="24"/>
        </w:rPr>
        <w:t xml:space="preserve">           </w:t>
      </w:r>
      <w:r>
        <w:rPr>
          <w:sz w:val="24"/>
          <w:szCs w:val="24"/>
        </w:rPr>
        <w:t xml:space="preserve">    </w:t>
      </w:r>
      <w:r w:rsidRPr="007F5672">
        <w:rPr>
          <w:sz w:val="24"/>
          <w:szCs w:val="24"/>
        </w:rPr>
        <w:t xml:space="preserve">odjavljen dana 07.12.2016.g 2)N1 OPEL 2.0 CTDI godina proizvodnja 2009  </w:t>
      </w:r>
    </w:p>
    <w:p w:rsidRDefault="007F5672" w:rsidP="007F5672" w:rsidR="007F5672" w:rsidRPr="007F5672">
      <w:pPr>
        <w:rPr>
          <w:sz w:val="24"/>
          <w:szCs w:val="24"/>
        </w:rPr>
      </w:pPr>
      <w:r w:rsidRPr="007F5672">
        <w:rPr>
          <w:sz w:val="24"/>
          <w:szCs w:val="24"/>
        </w:rPr>
        <w:t xml:space="preserve">           </w:t>
      </w:r>
      <w:r>
        <w:rPr>
          <w:sz w:val="24"/>
          <w:szCs w:val="24"/>
        </w:rPr>
        <w:t xml:space="preserve">    </w:t>
      </w:r>
      <w:r w:rsidRPr="007F5672">
        <w:rPr>
          <w:sz w:val="24"/>
          <w:szCs w:val="24"/>
        </w:rPr>
        <w:t xml:space="preserve">broj šasije:W0lf7BHB69V601398 registarskih oznaka KA-146FG odjavljen dana </w:t>
      </w:r>
    </w:p>
    <w:p w:rsidRDefault="007F5672" w:rsidP="00143465" w:rsidR="007F5672" w:rsidRPr="007F5672">
      <w:pPr>
        <w:ind w:left="720"/>
        <w:rPr>
          <w:sz w:val="24"/>
          <w:szCs w:val="24"/>
        </w:rPr>
      </w:pPr>
      <w:r w:rsidRPr="007F5672">
        <w:rPr>
          <w:sz w:val="24"/>
          <w:szCs w:val="24"/>
        </w:rPr>
        <w:t xml:space="preserve">   25.07.2017.g  3)N1 FIAT  2.3 JTD godina proizvodnje 2008 </w:t>
      </w:r>
      <w:r>
        <w:rPr>
          <w:sz w:val="24"/>
          <w:szCs w:val="24"/>
        </w:rPr>
        <w:t xml:space="preserve">   </w:t>
      </w:r>
      <w:r w:rsidRPr="007F5672">
        <w:rPr>
          <w:sz w:val="24"/>
          <w:szCs w:val="24"/>
        </w:rPr>
        <w:t>šasije:</w:t>
      </w:r>
      <w:r>
        <w:rPr>
          <w:sz w:val="24"/>
          <w:szCs w:val="24"/>
        </w:rPr>
        <w:t xml:space="preserve">   </w:t>
      </w:r>
      <w:r w:rsidR="00143465">
        <w:rPr>
          <w:sz w:val="24"/>
          <w:szCs w:val="24"/>
        </w:rPr>
        <w:t xml:space="preserve">       </w:t>
      </w:r>
      <w:r w:rsidRPr="007F5672">
        <w:rPr>
          <w:sz w:val="24"/>
          <w:szCs w:val="24"/>
        </w:rPr>
        <w:t>ZFA25000001395596 registarskih oznaka KA-520FG odjavljen dana 17.7.2018.g 4)M1 FORD 1.6 Trend Plus godina proizvodnje 2010 šasije:WF0PXXGCDPAU20768 KA-540FG i</w:t>
      </w:r>
      <w:r w:rsidR="00143465">
        <w:rPr>
          <w:sz w:val="24"/>
          <w:szCs w:val="24"/>
        </w:rPr>
        <w:t xml:space="preserve">5) FIAT Punto </w:t>
      </w:r>
      <w:r w:rsidRPr="007F5672">
        <w:rPr>
          <w:sz w:val="24"/>
          <w:szCs w:val="24"/>
        </w:rPr>
        <w:t>nakon izvršene tržišne procjene vrijednosti prodat će se u stečajnom postupku slobodnom pogodbom.</w:t>
      </w:r>
    </w:p>
    <w:p w:rsidRDefault="00F55003" w:rsidP="00C62C16" w:rsidR="00F55003" w:rsidRPr="00B90E57">
      <w:pPr>
        <w:ind w:firstLine="720"/>
        <w:jc w:val="both"/>
        <w:rPr>
          <w:bCs/>
          <w:sz w:val="24"/>
          <w:szCs w:val="24"/>
        </w:rPr>
      </w:pPr>
    </w:p>
    <w:p w:rsidRDefault="006F474D" w:rsidP="007459B6" w:rsidR="006F474D"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B90E57">
      <w:pPr>
        <w:ind w:firstLine="720"/>
        <w:jc w:val="both"/>
        <w:rPr>
          <w:sz w:val="24"/>
          <w:szCs w:val="24"/>
        </w:rPr>
      </w:pPr>
    </w:p>
    <w:p w:rsidRDefault="00E637B8" w:rsidP="00E637B8" w:rsidR="00E637B8" w:rsidRPr="00B90E57">
      <w:pPr>
        <w:ind w:firstLine="720"/>
        <w:jc w:val="both"/>
        <w:rPr>
          <w:sz w:val="24"/>
          <w:szCs w:val="24"/>
        </w:rPr>
      </w:pPr>
      <w:r w:rsidRPr="00B90E57">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obavještava vjerovnike kako će se glasovati dizanjem ruke. Nakon glasovanja  sud će objaviti rezultate glasovanja. </w:t>
      </w:r>
    </w:p>
    <w:p w:rsidRDefault="0045549E" w:rsidP="00B63FE7" w:rsidR="0045549E" w:rsidRPr="00B90E57">
      <w:pPr>
        <w:jc w:val="both"/>
        <w:rPr>
          <w:bCs/>
          <w:sz w:val="24"/>
          <w:szCs w:val="24"/>
        </w:rPr>
      </w:pPr>
    </w:p>
    <w:p w:rsidRDefault="001E5599" w:rsidP="00C62C16" w:rsidR="002B7B9E" w:rsidRPr="00B90E57">
      <w:pPr>
        <w:ind w:firstLine="720"/>
        <w:jc w:val="both"/>
        <w:rPr>
          <w:bCs/>
          <w:sz w:val="24"/>
          <w:szCs w:val="24"/>
        </w:rPr>
      </w:pPr>
      <w:r w:rsidRPr="00B90E57">
        <w:rPr>
          <w:bCs/>
          <w:sz w:val="24"/>
          <w:szCs w:val="24"/>
        </w:rPr>
        <w:t>Prisutni stečajni vjerovni</w:t>
      </w:r>
      <w:r w:rsidR="00C85BB3">
        <w:rPr>
          <w:bCs/>
          <w:sz w:val="24"/>
          <w:szCs w:val="24"/>
        </w:rPr>
        <w:t>ci</w:t>
      </w:r>
      <w:r w:rsidR="005928D1" w:rsidRPr="00B90E57">
        <w:rPr>
          <w:bCs/>
          <w:sz w:val="24"/>
          <w:szCs w:val="24"/>
        </w:rPr>
        <w:t xml:space="preserve"> suglas</w:t>
      </w:r>
      <w:r w:rsidR="00C85BB3">
        <w:rPr>
          <w:bCs/>
          <w:sz w:val="24"/>
          <w:szCs w:val="24"/>
        </w:rPr>
        <w:t>ni su</w:t>
      </w:r>
      <w:r w:rsidR="00F70574" w:rsidRPr="00B90E57">
        <w:rPr>
          <w:bCs/>
          <w:sz w:val="24"/>
          <w:szCs w:val="24"/>
        </w:rPr>
        <w:t xml:space="preserve"> da</w:t>
      </w:r>
      <w:r w:rsidR="00A30477" w:rsidRPr="00B90E57">
        <w:rPr>
          <w:bCs/>
          <w:sz w:val="24"/>
          <w:szCs w:val="24"/>
        </w:rPr>
        <w:t xml:space="preserve"> se donesu </w:t>
      </w:r>
      <w:r w:rsidR="002B7B9E" w:rsidRPr="00B90E57">
        <w:rPr>
          <w:bCs/>
          <w:sz w:val="24"/>
          <w:szCs w:val="24"/>
        </w:rPr>
        <w:t>sljedeće:</w:t>
      </w:r>
    </w:p>
    <w:p w:rsidRDefault="00A7081A" w:rsidP="00C62C16" w:rsidR="00A7081A" w:rsidRPr="00B90E57">
      <w:pPr>
        <w:ind w:firstLine="720"/>
        <w:jc w:val="both"/>
        <w:rPr>
          <w:bCs/>
          <w:sz w:val="24"/>
          <w:szCs w:val="24"/>
        </w:rPr>
      </w:pPr>
      <w:r w:rsidRPr="00B90E57">
        <w:rPr>
          <w:bCs/>
          <w:sz w:val="24"/>
          <w:szCs w:val="24"/>
        </w:rPr>
        <w:t xml:space="preserve"> </w:t>
      </w:r>
    </w:p>
    <w:p w:rsidRDefault="007752F6" w:rsidP="00C62C16" w:rsidR="007752F6" w:rsidRPr="00B90E57">
      <w:pPr>
        <w:jc w:val="both"/>
        <w:rPr>
          <w:bCs/>
          <w:sz w:val="24"/>
          <w:szCs w:val="24"/>
        </w:rPr>
      </w:pPr>
    </w:p>
    <w:p w:rsidRDefault="00A7081A" w:rsidP="009034E6" w:rsidR="009034E6" w:rsidRPr="00B90E57">
      <w:pPr>
        <w:jc w:val="center"/>
        <w:rPr>
          <w:bCs/>
          <w:sz w:val="24"/>
          <w:szCs w:val="24"/>
        </w:rPr>
      </w:pPr>
      <w:r w:rsidRPr="00B90E57">
        <w:rPr>
          <w:bCs/>
          <w:sz w:val="24"/>
          <w:szCs w:val="24"/>
        </w:rPr>
        <w:t>O D L U K E</w:t>
      </w:r>
    </w:p>
    <w:p w:rsidRDefault="00F55003" w:rsidP="009034E6" w:rsidR="00F55003" w:rsidRPr="00B90E57">
      <w:pPr>
        <w:jc w:val="center"/>
        <w:rPr>
          <w:bCs/>
          <w:sz w:val="24"/>
          <w:szCs w:val="24"/>
        </w:rPr>
      </w:pPr>
    </w:p>
    <w:p w:rsidRDefault="00143465" w:rsidP="00143465" w:rsidR="00143465" w:rsidRPr="007F5672">
      <w:pPr>
        <w:numPr>
          <w:ilvl w:val="0"/>
          <w:numId w:val="16"/>
        </w:numPr>
        <w:overflowPunct/>
        <w:autoSpaceDE/>
        <w:autoSpaceDN/>
        <w:adjustRightInd/>
        <w:jc w:val="both"/>
        <w:textAlignment w:val="auto"/>
        <w:rPr>
          <w:sz w:val="24"/>
          <w:szCs w:val="24"/>
        </w:rPr>
      </w:pPr>
      <w:r w:rsidRPr="007F5672">
        <w:rPr>
          <w:sz w:val="24"/>
          <w:szCs w:val="24"/>
        </w:rPr>
        <w:t>Prihvaća se u cijelosti izvješće stečajnog upravitelja i odobravaju se sve do sada poduzete radnje stečajnog upravitelja.</w:t>
      </w:r>
    </w:p>
    <w:p w:rsidRDefault="00143465" w:rsidP="00143465" w:rsidR="00143465" w:rsidRPr="007F5672">
      <w:pPr>
        <w:jc w:val="both"/>
        <w:rPr>
          <w:sz w:val="24"/>
          <w:szCs w:val="24"/>
        </w:rPr>
      </w:pPr>
    </w:p>
    <w:p w:rsidRDefault="00143465" w:rsidP="00143465" w:rsidR="00143465" w:rsidRPr="007F5672">
      <w:pPr>
        <w:numPr>
          <w:ilvl w:val="0"/>
          <w:numId w:val="16"/>
        </w:numPr>
        <w:overflowPunct/>
        <w:autoSpaceDE/>
        <w:autoSpaceDN/>
        <w:adjustRightInd/>
        <w:jc w:val="both"/>
        <w:textAlignment w:val="auto"/>
        <w:rPr>
          <w:sz w:val="24"/>
          <w:szCs w:val="24"/>
        </w:rPr>
      </w:pPr>
      <w:r w:rsidRPr="007F5672">
        <w:rPr>
          <w:sz w:val="24"/>
          <w:szCs w:val="24"/>
        </w:rPr>
        <w:t>Ne postoje uvjeti za nastavak poslovanja stečajnog dužnika, pa se poslovanje stečajnog dužnika obustavlja.</w:t>
      </w:r>
    </w:p>
    <w:p w:rsidRDefault="00143465" w:rsidP="00143465" w:rsidR="00143465" w:rsidRPr="007F5672">
      <w:pPr>
        <w:jc w:val="both"/>
        <w:rPr>
          <w:sz w:val="24"/>
          <w:szCs w:val="24"/>
        </w:rPr>
      </w:pPr>
    </w:p>
    <w:p w:rsidRDefault="00143465" w:rsidP="00143465" w:rsidR="00143465">
      <w:pPr>
        <w:numPr>
          <w:ilvl w:val="0"/>
          <w:numId w:val="16"/>
        </w:numPr>
        <w:overflowPunct/>
        <w:autoSpaceDE/>
        <w:autoSpaceDN/>
        <w:adjustRightInd/>
        <w:jc w:val="both"/>
        <w:textAlignment w:val="auto"/>
        <w:rPr>
          <w:sz w:val="24"/>
          <w:szCs w:val="24"/>
        </w:rPr>
      </w:pPr>
      <w:r w:rsidRPr="007F5672">
        <w:rPr>
          <w:sz w:val="24"/>
          <w:szCs w:val="24"/>
        </w:rPr>
        <w:t>Imovina stečajnog dužnika i to pokretnine: uredski i</w:t>
      </w:r>
      <w:r w:rsidR="002A74E2">
        <w:rPr>
          <w:sz w:val="24"/>
          <w:szCs w:val="24"/>
        </w:rPr>
        <w:t>n</w:t>
      </w:r>
      <w:r w:rsidRPr="007F5672">
        <w:rPr>
          <w:sz w:val="24"/>
          <w:szCs w:val="24"/>
        </w:rPr>
        <w:t xml:space="preserve">ventar i opremu  kao i zalihu neiskorištenih figura-opreme za ukrašavanje slastičarskih proizvoda (torta), </w:t>
      </w:r>
      <w:r w:rsidR="00A54C46">
        <w:rPr>
          <w:sz w:val="24"/>
          <w:szCs w:val="24"/>
        </w:rPr>
        <w:t xml:space="preserve">uključujući i Fiat Punto, a nakon procjene tog vozila, </w:t>
      </w:r>
      <w:r w:rsidRPr="007F5672">
        <w:rPr>
          <w:sz w:val="24"/>
          <w:szCs w:val="24"/>
        </w:rPr>
        <w:t>unovčit će se slobodnom pogodbom</w:t>
      </w:r>
    </w:p>
    <w:p w:rsidRDefault="00143465" w:rsidP="00143465" w:rsidR="00143465" w:rsidRPr="00143465">
      <w:pPr>
        <w:rPr>
          <w:sz w:val="24"/>
          <w:szCs w:val="24"/>
        </w:rPr>
      </w:pPr>
    </w:p>
    <w:p w:rsidRDefault="00143465" w:rsidP="00143465" w:rsidR="00143465" w:rsidRPr="007F5672">
      <w:pPr>
        <w:numPr>
          <w:ilvl w:val="0"/>
          <w:numId w:val="16"/>
        </w:numPr>
        <w:overflowPunct/>
        <w:autoSpaceDE/>
        <w:autoSpaceDN/>
        <w:adjustRightInd/>
        <w:textAlignment w:val="auto"/>
        <w:rPr>
          <w:sz w:val="24"/>
          <w:szCs w:val="24"/>
        </w:rPr>
      </w:pPr>
      <w:r w:rsidRPr="007F5672">
        <w:rPr>
          <w:sz w:val="24"/>
          <w:szCs w:val="24"/>
        </w:rPr>
        <w:t>Odobrava se stečajnom upravitelju da angažira ovlaštenog sudskog vještaka za procjenu motornih vozila  kako bi se utvrdila tržišna vrijednost slijedećih vozila i to:</w:t>
      </w:r>
    </w:p>
    <w:p w:rsidRDefault="00143465" w:rsidP="00143465" w:rsidR="00143465" w:rsidRPr="007F5672">
      <w:pPr>
        <w:ind w:left="720"/>
        <w:jc w:val="both"/>
        <w:rPr>
          <w:sz w:val="24"/>
          <w:szCs w:val="24"/>
        </w:rPr>
      </w:pPr>
      <w:r w:rsidRPr="007F5672">
        <w:rPr>
          <w:sz w:val="24"/>
          <w:szCs w:val="24"/>
        </w:rPr>
        <w:t>1)</w:t>
      </w:r>
      <w:r w:rsidRPr="007F5672">
        <w:rPr>
          <w:sz w:val="24"/>
          <w:szCs w:val="24"/>
        </w:rPr>
        <w:tab/>
        <w:t>M1 RENAULT 2.2Dci godina proizvodnje 2004  broj šasije:VF1JK0HB630224884 registarskih oznaka KA-207GG odjavljen dana 07.12.2016.g</w:t>
      </w:r>
    </w:p>
    <w:p w:rsidRDefault="00143465" w:rsidP="00143465" w:rsidR="00143465" w:rsidRPr="007F5672">
      <w:pPr>
        <w:ind w:left="720"/>
        <w:jc w:val="both"/>
        <w:rPr>
          <w:sz w:val="24"/>
          <w:szCs w:val="24"/>
        </w:rPr>
      </w:pPr>
      <w:r w:rsidRPr="007F5672">
        <w:rPr>
          <w:sz w:val="24"/>
          <w:szCs w:val="24"/>
        </w:rPr>
        <w:t>2)</w:t>
      </w:r>
      <w:r w:rsidRPr="007F5672">
        <w:rPr>
          <w:sz w:val="24"/>
          <w:szCs w:val="24"/>
        </w:rPr>
        <w:tab/>
        <w:t xml:space="preserve">N1 OPEL 2.0 CTDI godina proizvodnja 2009  šasije:W0lf7BHB69V601398 registarskih oznaka KA-146FG odjavljen dana 25.07.2017.g </w:t>
      </w:r>
    </w:p>
    <w:p w:rsidRDefault="00143465" w:rsidP="00143465" w:rsidR="00143465" w:rsidRPr="007F5672">
      <w:pPr>
        <w:ind w:left="720"/>
        <w:jc w:val="both"/>
        <w:rPr>
          <w:sz w:val="24"/>
          <w:szCs w:val="24"/>
        </w:rPr>
      </w:pPr>
      <w:r w:rsidRPr="007F5672">
        <w:rPr>
          <w:sz w:val="24"/>
          <w:szCs w:val="24"/>
        </w:rPr>
        <w:t>3)</w:t>
      </w:r>
      <w:r w:rsidRPr="007F5672">
        <w:rPr>
          <w:sz w:val="24"/>
          <w:szCs w:val="24"/>
        </w:rPr>
        <w:tab/>
        <w:t>N1 FIAT  2.3 JTD godina proizvodnje 2008 šasije:ZFA25000001395596 registarskih oznaka KA-520FG odjavljen dana 17.7.2018.g</w:t>
      </w:r>
    </w:p>
    <w:p w:rsidRDefault="00143465" w:rsidP="00143465" w:rsidR="00143465" w:rsidRPr="007F5672">
      <w:pPr>
        <w:ind w:left="720"/>
        <w:jc w:val="both"/>
        <w:rPr>
          <w:sz w:val="24"/>
          <w:szCs w:val="24"/>
        </w:rPr>
      </w:pPr>
      <w:r w:rsidRPr="007F5672">
        <w:rPr>
          <w:sz w:val="24"/>
          <w:szCs w:val="24"/>
        </w:rPr>
        <w:t>4)</w:t>
      </w:r>
      <w:r w:rsidRPr="007F5672">
        <w:rPr>
          <w:sz w:val="24"/>
          <w:szCs w:val="24"/>
        </w:rPr>
        <w:tab/>
        <w:t>M1 FORD 1.6 Trend Plus godina proizvodnje 2010 šasije:WF0PXXGCDPAU20768 KA-540FG</w:t>
      </w:r>
    </w:p>
    <w:p w:rsidRDefault="00143465" w:rsidP="00143465" w:rsidR="00143465" w:rsidRPr="007F5672">
      <w:pPr>
        <w:ind w:left="720"/>
        <w:jc w:val="both"/>
        <w:rPr>
          <w:sz w:val="24"/>
          <w:szCs w:val="24"/>
        </w:rPr>
      </w:pPr>
      <w:r w:rsidRPr="007F5672">
        <w:rPr>
          <w:sz w:val="24"/>
          <w:szCs w:val="24"/>
        </w:rPr>
        <w:t xml:space="preserve">5) FIAT Punto </w:t>
      </w:r>
    </w:p>
    <w:p w:rsidRDefault="00143465" w:rsidP="00143465" w:rsidR="00143465" w:rsidRPr="007F5672">
      <w:pPr>
        <w:jc w:val="both"/>
        <w:rPr>
          <w:sz w:val="24"/>
          <w:szCs w:val="24"/>
        </w:rPr>
      </w:pPr>
    </w:p>
    <w:p w:rsidRDefault="00143465" w:rsidP="00143465" w:rsidR="00143465" w:rsidRPr="007F5672">
      <w:pPr>
        <w:pStyle w:val="Odlomakpopisa"/>
        <w:numPr>
          <w:ilvl w:val="0"/>
          <w:numId w:val="16"/>
        </w:numPr>
        <w:spacing w:after="0"/>
        <w:rPr>
          <w:rFonts w:hAnsi="Times New Roman" w:ascii="Times New Roman"/>
          <w:sz w:val="24"/>
          <w:szCs w:val="24"/>
        </w:rPr>
      </w:pPr>
      <w:r w:rsidRPr="007F5672">
        <w:rPr>
          <w:rFonts w:hAnsi="Times New Roman" w:ascii="Times New Roman"/>
          <w:sz w:val="24"/>
          <w:szCs w:val="24"/>
        </w:rPr>
        <w:t xml:space="preserve">Motorna vozila u vlasništvu stečajnog dužnika i to 1)M1 RENAULT 2.2Dci godina  proizvodnje 2004  broj šasije:VF1JK0HB630224884 registarskih oznaka KA-207GG </w:t>
      </w:r>
    </w:p>
    <w:p w:rsidRDefault="00143465" w:rsidP="00143465" w:rsidR="00143465" w:rsidRPr="007F5672">
      <w:pPr>
        <w:rPr>
          <w:sz w:val="24"/>
          <w:szCs w:val="24"/>
        </w:rPr>
      </w:pPr>
      <w:r w:rsidRPr="007F5672">
        <w:rPr>
          <w:sz w:val="24"/>
          <w:szCs w:val="24"/>
        </w:rPr>
        <w:t xml:space="preserve">           </w:t>
      </w:r>
      <w:r>
        <w:rPr>
          <w:sz w:val="24"/>
          <w:szCs w:val="24"/>
        </w:rPr>
        <w:t xml:space="preserve">    </w:t>
      </w:r>
      <w:r w:rsidRPr="007F5672">
        <w:rPr>
          <w:sz w:val="24"/>
          <w:szCs w:val="24"/>
        </w:rPr>
        <w:t xml:space="preserve">odjavljen dana 07.12.2016.g 2)N1 OPEL 2.0 CTDI godina proizvodnja 2009  </w:t>
      </w:r>
    </w:p>
    <w:p w:rsidRDefault="00143465" w:rsidP="00143465" w:rsidR="00143465" w:rsidRPr="007F5672">
      <w:pPr>
        <w:rPr>
          <w:sz w:val="24"/>
          <w:szCs w:val="24"/>
        </w:rPr>
      </w:pPr>
      <w:r w:rsidRPr="007F5672">
        <w:rPr>
          <w:sz w:val="24"/>
          <w:szCs w:val="24"/>
        </w:rPr>
        <w:t xml:space="preserve">           </w:t>
      </w:r>
      <w:r>
        <w:rPr>
          <w:sz w:val="24"/>
          <w:szCs w:val="24"/>
        </w:rPr>
        <w:t xml:space="preserve">    </w:t>
      </w:r>
      <w:r w:rsidRPr="007F5672">
        <w:rPr>
          <w:sz w:val="24"/>
          <w:szCs w:val="24"/>
        </w:rPr>
        <w:t xml:space="preserve">broj šasije:W0lf7BHB69V601398 registarskih oznaka KA-146FG odjavljen dana </w:t>
      </w:r>
    </w:p>
    <w:p w:rsidRDefault="00143465" w:rsidP="00143465" w:rsidR="00143465">
      <w:pPr>
        <w:ind w:left="720"/>
        <w:rPr>
          <w:sz w:val="24"/>
          <w:szCs w:val="24"/>
        </w:rPr>
      </w:pPr>
      <w:r w:rsidRPr="007F5672">
        <w:rPr>
          <w:sz w:val="24"/>
          <w:szCs w:val="24"/>
        </w:rPr>
        <w:t xml:space="preserve">   25.07.2017.g  3)N1 FIAT  2.3 JTD godina proizvodnje 2008 </w:t>
      </w:r>
      <w:r>
        <w:rPr>
          <w:sz w:val="24"/>
          <w:szCs w:val="24"/>
        </w:rPr>
        <w:t xml:space="preserve">   </w:t>
      </w:r>
      <w:r w:rsidRPr="007F5672">
        <w:rPr>
          <w:sz w:val="24"/>
          <w:szCs w:val="24"/>
        </w:rPr>
        <w:t>šasije:</w:t>
      </w:r>
      <w:r>
        <w:rPr>
          <w:sz w:val="24"/>
          <w:szCs w:val="24"/>
        </w:rPr>
        <w:t xml:space="preserve">          </w:t>
      </w:r>
      <w:r w:rsidRPr="007F5672">
        <w:rPr>
          <w:sz w:val="24"/>
          <w:szCs w:val="24"/>
        </w:rPr>
        <w:t>ZFA25000001395596 registarskih oznaka KA-520FG odjavljen dana 17.7.2018.g 4)M1 FORD 1.6 Trend Plus godina proizvodnje 2010 šasije:WF0PXXGCDPAU20768 KA-540FG i</w:t>
      </w:r>
      <w:r>
        <w:rPr>
          <w:sz w:val="24"/>
          <w:szCs w:val="24"/>
        </w:rPr>
        <w:t xml:space="preserve">5) FIAT Punto </w:t>
      </w:r>
      <w:r w:rsidRPr="007F5672">
        <w:rPr>
          <w:sz w:val="24"/>
          <w:szCs w:val="24"/>
        </w:rPr>
        <w:t>nakon izvršene tržišne procjene vrijednosti pr</w:t>
      </w:r>
      <w:r w:rsidR="00BC7762">
        <w:rPr>
          <w:sz w:val="24"/>
          <w:szCs w:val="24"/>
        </w:rPr>
        <w:t>odat će se u stečajnom postupku, ali nakon što se razlučnom vjerovniku dostavi navedena procjena predmetnih vozila i prijedlog stečajnog upravitelja o načinu u</w:t>
      </w:r>
      <w:r w:rsidR="00414B61">
        <w:rPr>
          <w:sz w:val="24"/>
          <w:szCs w:val="24"/>
        </w:rPr>
        <w:t>novčenja, time da je od toga izuzeto vozilo pod rednim brojem 5 u točki 4. Fiat Punto.</w:t>
      </w:r>
    </w:p>
    <w:p w:rsidRDefault="00DF6C05" w:rsidP="00A54C46" w:rsidR="00DF6C05">
      <w:pPr>
        <w:pStyle w:val="Tijeloteksta"/>
        <w:tabs>
          <w:tab w:pos="426" w:val="left"/>
        </w:tabs>
        <w:rPr>
          <w:rFonts w:hAnsi="Times New Roman" w:ascii="Times New Roman"/>
          <w:szCs w:val="24"/>
          <w:lang w:val="pl-PL"/>
        </w:rPr>
      </w:pPr>
    </w:p>
    <w:p w:rsidRDefault="00A54C46" w:rsidP="002D1523" w:rsidR="000079B9" w:rsidRPr="00B90E57">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B90E57">
        <w:rPr>
          <w:rFonts w:hAnsi="Times New Roman" w:ascii="Times New Roman"/>
          <w:szCs w:val="24"/>
          <w:lang w:val="pl-PL"/>
        </w:rPr>
        <w:t>Sud donosi</w:t>
      </w:r>
    </w:p>
    <w:p w:rsidRDefault="000079B9" w:rsidP="00C6522F" w:rsidR="000079B9" w:rsidRPr="00B90E57">
      <w:pPr>
        <w:jc w:val="center"/>
        <w:rPr>
          <w:sz w:val="24"/>
          <w:szCs w:val="24"/>
          <w:lang w:val="pl-PL"/>
        </w:rPr>
      </w:pPr>
      <w:r w:rsidRPr="00B90E57">
        <w:rPr>
          <w:sz w:val="24"/>
          <w:szCs w:val="24"/>
          <w:lang w:val="pl-PL"/>
        </w:rPr>
        <w:t>Rješenje</w:t>
      </w:r>
    </w:p>
    <w:p w:rsidRDefault="000079B9" w:rsidP="00C62C16" w:rsidR="000079B9" w:rsidRPr="00B90E57">
      <w:pPr>
        <w:jc w:val="both"/>
        <w:rPr>
          <w:sz w:val="24"/>
          <w:szCs w:val="24"/>
          <w:lang w:val="pl-PL"/>
        </w:rPr>
      </w:pPr>
    </w:p>
    <w:p w:rsidRDefault="000079B9" w:rsidP="00C6522F" w:rsidR="0013610F" w:rsidRPr="00B90E57">
      <w:pPr>
        <w:ind w:firstLine="720"/>
        <w:jc w:val="both"/>
        <w:rPr>
          <w:sz w:val="24"/>
          <w:szCs w:val="24"/>
          <w:lang w:val="pl-PL"/>
        </w:rPr>
      </w:pPr>
      <w:r w:rsidRPr="00B90E57">
        <w:rPr>
          <w:sz w:val="24"/>
          <w:szCs w:val="24"/>
          <w:lang w:val="pl-PL"/>
        </w:rPr>
        <w:t xml:space="preserve">Daljnja odluka pismeno. </w:t>
      </w:r>
    </w:p>
    <w:p w:rsidRDefault="004A38B4" w:rsidP="00C6522F" w:rsidR="00853FF6" w:rsidRPr="00B90E57">
      <w:pPr>
        <w:jc w:val="center"/>
        <w:rPr>
          <w:bCs/>
          <w:sz w:val="24"/>
          <w:szCs w:val="24"/>
        </w:rPr>
      </w:pPr>
      <w:r w:rsidRPr="00B90E57">
        <w:rPr>
          <w:bCs/>
          <w:sz w:val="24"/>
          <w:szCs w:val="24"/>
        </w:rPr>
        <w:t>D</w:t>
      </w:r>
      <w:r w:rsidR="00853FF6" w:rsidRPr="00B90E57">
        <w:rPr>
          <w:bCs/>
          <w:sz w:val="24"/>
          <w:szCs w:val="24"/>
        </w:rPr>
        <w:t>ovršeno u</w:t>
      </w:r>
      <w:r w:rsidR="00862E38" w:rsidRPr="00B90E57">
        <w:rPr>
          <w:bCs/>
          <w:sz w:val="24"/>
          <w:szCs w:val="24"/>
        </w:rPr>
        <w:t xml:space="preserve"> </w:t>
      </w:r>
      <w:r w:rsidR="001E7A8A">
        <w:rPr>
          <w:bCs/>
          <w:sz w:val="24"/>
          <w:szCs w:val="24"/>
        </w:rPr>
        <w:t>10,17</w:t>
      </w:r>
      <w:r w:rsidR="008E7406">
        <w:rPr>
          <w:bCs/>
          <w:sz w:val="24"/>
          <w:szCs w:val="24"/>
        </w:rPr>
        <w:t xml:space="preserve"> </w:t>
      </w:r>
      <w:r w:rsidR="00862E38" w:rsidRPr="00B90E57">
        <w:rPr>
          <w:bCs/>
          <w:sz w:val="24"/>
          <w:szCs w:val="24"/>
        </w:rPr>
        <w:t>sati</w:t>
      </w:r>
    </w:p>
    <w:p w:rsidRDefault="00FF4310" w:rsidP="00C62C16" w:rsidR="00FF4310" w:rsidRPr="00B90E57">
      <w:pPr>
        <w:jc w:val="both"/>
        <w:rPr>
          <w:bCs/>
          <w:sz w:val="24"/>
          <w:szCs w:val="24"/>
        </w:rPr>
      </w:pPr>
    </w:p>
    <w:p w:rsidRDefault="001B2756" w:rsidP="00C6522F" w:rsidR="00853FF6" w:rsidRPr="00B90E57">
      <w:pPr>
        <w:jc w:val="center"/>
        <w:rPr>
          <w:bCs/>
          <w:sz w:val="24"/>
          <w:szCs w:val="24"/>
        </w:rPr>
      </w:pPr>
      <w:r w:rsidRPr="00B90E57">
        <w:rPr>
          <w:bCs/>
          <w:sz w:val="24"/>
          <w:szCs w:val="24"/>
        </w:rPr>
        <w:t>S</w:t>
      </w:r>
      <w:r w:rsidR="00037E28" w:rsidRPr="00B90E57">
        <w:rPr>
          <w:bCs/>
          <w:sz w:val="24"/>
          <w:szCs w:val="24"/>
        </w:rPr>
        <w:t>udac</w:t>
      </w:r>
      <w:r w:rsidR="00F85D7A" w:rsidRPr="00B90E57">
        <w:rPr>
          <w:bCs/>
          <w:sz w:val="24"/>
          <w:szCs w:val="24"/>
        </w:rPr>
        <w:t>:</w:t>
      </w:r>
    </w:p>
    <w:p w:rsidRDefault="008B28EF" w:rsidP="00C62C16" w:rsidR="003E49B9" w:rsidRPr="00B90E57">
      <w:pPr>
        <w:jc w:val="both"/>
        <w:rPr>
          <w:bCs/>
          <w:sz w:val="24"/>
          <w:szCs w:val="24"/>
        </w:rPr>
      </w:pPr>
      <w:r w:rsidRPr="00B90E57">
        <w:rPr>
          <w:bCs/>
          <w:sz w:val="24"/>
          <w:szCs w:val="24"/>
        </w:rPr>
        <w:t xml:space="preserve">                                                                Vesna Sremac Šoštar</w:t>
      </w:r>
    </w:p>
    <w:p w:rsidRDefault="00853FF6" w:rsidP="00C62C16" w:rsidR="00853FF6" w:rsidRPr="00B90E57">
      <w:pPr>
        <w:jc w:val="both"/>
        <w:rPr>
          <w:bCs/>
          <w:sz w:val="24"/>
          <w:szCs w:val="24"/>
        </w:rPr>
      </w:pPr>
    </w:p>
    <w:p w:rsidRDefault="00853FF6" w:rsidP="00C6522F" w:rsidR="00853FF6" w:rsidRPr="00B90E57">
      <w:pPr>
        <w:jc w:val="center"/>
        <w:rPr>
          <w:bCs/>
          <w:sz w:val="24"/>
          <w:szCs w:val="24"/>
        </w:rPr>
      </w:pPr>
      <w:r w:rsidRPr="00B90E57">
        <w:rPr>
          <w:bCs/>
          <w:sz w:val="24"/>
          <w:szCs w:val="24"/>
        </w:rPr>
        <w:t>Zapisničar</w:t>
      </w:r>
      <w:r w:rsidR="00F85D7A" w:rsidRPr="00B90E57">
        <w:rPr>
          <w:bCs/>
          <w:sz w:val="24"/>
          <w:szCs w:val="24"/>
        </w:rPr>
        <w:t>:</w:t>
      </w:r>
    </w:p>
    <w:p w:rsidRDefault="00DF6C05" w:rsidP="00C6522F" w:rsidR="008B28EF" w:rsidRPr="00B90E57">
      <w:pPr>
        <w:jc w:val="center"/>
        <w:rPr>
          <w:bCs/>
          <w:sz w:val="24"/>
          <w:szCs w:val="24"/>
        </w:rPr>
      </w:pPr>
      <w:r>
        <w:rPr>
          <w:bCs/>
          <w:sz w:val="24"/>
          <w:szCs w:val="24"/>
        </w:rPr>
        <w:t>Vinka Mihalinčić</w:t>
      </w:r>
    </w:p>
    <w:p w:rsidRDefault="003E49B9" w:rsidP="00C62C16" w:rsidR="003E49B9" w:rsidRPr="00B90E57">
      <w:pPr>
        <w:jc w:val="both"/>
        <w:rPr>
          <w:bCs/>
          <w:sz w:val="24"/>
          <w:szCs w:val="24"/>
        </w:rPr>
      </w:pPr>
    </w:p>
    <w:p w:rsidRDefault="00037E28" w:rsidP="00C62C16" w:rsidR="003E49B9" w:rsidRPr="00B90E57">
      <w:pPr>
        <w:jc w:val="both"/>
        <w:rPr>
          <w:bCs/>
          <w:sz w:val="24"/>
          <w:szCs w:val="24"/>
        </w:rPr>
      </w:pPr>
      <w:r w:rsidRPr="00B90E57">
        <w:rPr>
          <w:bCs/>
          <w:sz w:val="24"/>
          <w:szCs w:val="24"/>
        </w:rPr>
        <w:t>Stečajni upravitelj</w:t>
      </w:r>
      <w:r w:rsidR="00F85D7A" w:rsidRPr="00B90E57">
        <w:rPr>
          <w:bCs/>
          <w:sz w:val="24"/>
          <w:szCs w:val="24"/>
        </w:rPr>
        <w:t>:</w:t>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t xml:space="preserve">  </w:t>
      </w:r>
    </w:p>
    <w:p w:rsidRDefault="003E49B9" w:rsidP="00C62C16" w:rsidR="003E49B9" w:rsidRPr="00B90E57">
      <w:pPr>
        <w:jc w:val="both"/>
        <w:rPr>
          <w:bCs/>
          <w:sz w:val="24"/>
          <w:szCs w:val="24"/>
        </w:rPr>
      </w:pPr>
    </w:p>
    <w:p w:rsidRDefault="008B28EF" w:rsidP="00C62C16" w:rsidR="008B28EF" w:rsidRPr="00B90E57">
      <w:pPr>
        <w:jc w:val="both"/>
        <w:rPr>
          <w:bCs/>
          <w:sz w:val="24"/>
          <w:szCs w:val="24"/>
        </w:rPr>
      </w:pPr>
    </w:p>
    <w:p w:rsidRDefault="008B28EF" w:rsidP="00C62C16" w:rsidR="008B28EF" w:rsidRPr="00B90E57">
      <w:pPr>
        <w:jc w:val="both"/>
        <w:rPr>
          <w:bCs/>
          <w:sz w:val="24"/>
          <w:szCs w:val="24"/>
        </w:rPr>
      </w:pPr>
    </w:p>
    <w:p w:rsidRDefault="00853FF6" w:rsidP="00C62C16" w:rsidR="00342482" w:rsidRPr="00B90E57">
      <w:pPr>
        <w:jc w:val="both"/>
        <w:rPr>
          <w:bCs/>
          <w:sz w:val="24"/>
          <w:szCs w:val="24"/>
        </w:rPr>
      </w:pPr>
      <w:r w:rsidRPr="00B90E57">
        <w:rPr>
          <w:bCs/>
          <w:sz w:val="24"/>
          <w:szCs w:val="24"/>
        </w:rPr>
        <w:t>Stečajni vjerovnici</w:t>
      </w:r>
      <w:r w:rsidR="00F85D7A" w:rsidRPr="00B90E57">
        <w:rPr>
          <w:bCs/>
          <w:sz w:val="24"/>
          <w:szCs w:val="24"/>
        </w:rPr>
        <w:t>:</w:t>
      </w:r>
      <w:r w:rsidR="00D81245" w:rsidRPr="00B90E57">
        <w:rPr>
          <w:bCs/>
          <w:sz w:val="24"/>
          <w:szCs w:val="24"/>
        </w:rPr>
        <w:t xml:space="preserve"> </w:t>
      </w:r>
    </w:p>
    <w:p w:rsidRDefault="009E5EDE" w:rsidR="009E5EDE" w:rsidRPr="00B90E57">
      <w:pPr>
        <w:jc w:val="both"/>
        <w:rPr>
          <w:bCs/>
          <w:sz w:val="24"/>
          <w:szCs w:val="24"/>
        </w:rPr>
      </w:pPr>
    </w:p>
    <w:sectPr w:rsidSect="00617459" w:rsidR="009E5EDE" w:rsidRPr="00B90E57">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049" w:rsidR="00061049">
      <w:r>
        <w:separator/>
      </w:r>
    </w:p>
  </w:endnote>
  <w:endnote w:id="0" w:type="continuationSeparator">
    <w:p w:rsidRDefault="00061049" w:rsidR="000610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049" w:rsidR="00061049">
      <w:r>
        <w:separator/>
      </w:r>
    </w:p>
  </w:footnote>
  <w:footnote w:id="0" w:type="continuationSeparator">
    <w:p w:rsidRDefault="00061049" w:rsidR="00061049">
      <w:r>
        <w:continuationSeparator/>
      </w:r>
    </w:p>
  </w:footnote>
  <w:footnote w:id="1">
    <w:p w:rsidRDefault="00061049" w:rsidP="00405D85" w:rsidR="00061049" w:rsidRPr="00B40BEB">
      <w:pPr>
        <w:pStyle w:val="Tekstfusnote"/>
      </w:pPr>
    </w:p>
  </w:footnote>
  <w:footnote w:id="2">
    <w:p w:rsidRDefault="00061049" w:rsidP="008B37E9" w:rsidR="00061049"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1049" w:rsidP="00D81A44" w:rsidR="000610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1049" w:rsidR="000610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1049" w:rsidP="00D81A44" w:rsidR="000610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4024">
      <w:rPr>
        <w:rStyle w:val="Brojstranice"/>
        <w:noProof/>
      </w:rPr>
      <w:t>12</w:t>
    </w:r>
    <w:r>
      <w:rPr>
        <w:rStyle w:val="Brojstranice"/>
      </w:rPr>
      <w:fldChar w:fldCharType="end"/>
    </w:r>
  </w:p>
  <w:p w:rsidRDefault="00061049" w:rsidP="003D5E96" w:rsidR="00061049" w:rsidRPr="00AA1621">
    <w:pPr>
      <w:pStyle w:val="Zaglavlje"/>
      <w:jc w:val="center"/>
      <w:rPr>
        <w:sz w:val="22"/>
        <w:szCs w:val="22"/>
      </w:rPr>
    </w:pPr>
    <w:r>
      <w:rPr>
        <w:bCs/>
        <w:sz w:val="22"/>
        <w:szCs w:val="22"/>
      </w:rPr>
      <w:t xml:space="preserve">                                                                                                                                      48. St-</w:t>
    </w:r>
    <w:r w:rsidR="00143465">
      <w:rPr>
        <w:bCs/>
        <w:sz w:val="22"/>
        <w:szCs w:val="22"/>
      </w:rPr>
      <w:t>2407/17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1049" w:rsidR="00061049">
    <w:pPr>
      <w:pStyle w:val="Zaglavlje"/>
    </w:pPr>
  </w:p>
  <w:p w:rsidRDefault="00061049" w:rsidR="00061049">
    <w:pPr>
      <w:pStyle w:val="Zaglavlje"/>
    </w:pPr>
  </w:p>
  <w:p w:rsidRDefault="00061049" w:rsidR="000610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1">
    <w:nsid w:val="27C277FC"/>
    <w:multiLevelType w:val="hybridMultilevel"/>
    <w:tmpl w:val="D0F83556"/>
    <w:lvl w:tplc="9B56D8E6" w:ilvl="0">
      <w:start w:val="1"/>
      <w:numFmt w:val="decimal"/>
      <w:lvlText w:val="%1."/>
      <w:lvlJc w:val="left"/>
      <w:pPr>
        <w:tabs>
          <w:tab w:pos="927" w:val="num"/>
        </w:tabs>
        <w:ind w:hanging="360" w:left="927"/>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30421DCA"/>
    <w:multiLevelType w:val="hybridMultilevel"/>
    <w:tmpl w:val="EBA0F1F2"/>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4">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4037A38"/>
    <w:multiLevelType w:val="hybridMultilevel"/>
    <w:tmpl w:val="7190F99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5E396BD0"/>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0E9163E"/>
    <w:multiLevelType w:val="hybridMultilevel"/>
    <w:tmpl w:val="D0F83556"/>
    <w:lvl w:tplc="9B56D8E6" w:ilvl="0">
      <w:start w:val="1"/>
      <w:numFmt w:val="decimal"/>
      <w:lvlText w:val="%1."/>
      <w:lvlJc w:val="left"/>
      <w:pPr>
        <w:tabs>
          <w:tab w:pos="927" w:val="num"/>
        </w:tabs>
        <w:ind w:hanging="360" w:left="927"/>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20">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1">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21"/>
  </w:num>
  <w:num w:numId="3">
    <w:abstractNumId w:val="16"/>
  </w:num>
  <w:num w:numId="4">
    <w:abstractNumId w:val="22"/>
  </w:num>
  <w:num w:numId="5">
    <w:abstractNumId w:val="9"/>
  </w:num>
  <w:num w:numId="6">
    <w:abstractNumId w:val="10"/>
  </w:num>
  <w:num w:numId="7">
    <w:abstractNumId w:val="19"/>
  </w:num>
  <w:num w:numId="8">
    <w:abstractNumId w:val="13"/>
  </w:num>
  <w:num w:numId="9">
    <w:abstractNumId w:val="14"/>
  </w:num>
  <w:num w:numId="10">
    <w:abstractNumId w:val="8"/>
  </w:num>
  <w:num w:numId="11">
    <w:abstractNumId w:val="20"/>
  </w:num>
  <w:num w:numId="12">
    <w:abstractNumId w:val="12"/>
  </w:num>
  <w:num w:numId="13">
    <w:abstractNumId w:val="17"/>
  </w:num>
  <w:num w:numId="14">
    <w:abstractNumId w:val="11"/>
  </w:num>
  <w:num w:numId="15">
    <w:abstractNumId w:val="15"/>
  </w:num>
  <w:num w:numId="16">
    <w:abstractNumId w:val="18"/>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7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2775"/>
    <w:rsid w:val="000039FF"/>
    <w:rsid w:val="000072E2"/>
    <w:rsid w:val="000079B9"/>
    <w:rsid w:val="00011BA0"/>
    <w:rsid w:val="00013811"/>
    <w:rsid w:val="00014DED"/>
    <w:rsid w:val="0001698E"/>
    <w:rsid w:val="00016ED9"/>
    <w:rsid w:val="00020DF7"/>
    <w:rsid w:val="0002148E"/>
    <w:rsid w:val="00021C8C"/>
    <w:rsid w:val="000232A5"/>
    <w:rsid w:val="000242FF"/>
    <w:rsid w:val="0002497F"/>
    <w:rsid w:val="00027B30"/>
    <w:rsid w:val="00030559"/>
    <w:rsid w:val="000322B1"/>
    <w:rsid w:val="00033B31"/>
    <w:rsid w:val="0003629C"/>
    <w:rsid w:val="0003704C"/>
    <w:rsid w:val="00037E28"/>
    <w:rsid w:val="00042895"/>
    <w:rsid w:val="000457CD"/>
    <w:rsid w:val="00046063"/>
    <w:rsid w:val="00047061"/>
    <w:rsid w:val="000517EC"/>
    <w:rsid w:val="0005541E"/>
    <w:rsid w:val="000556B6"/>
    <w:rsid w:val="000559B8"/>
    <w:rsid w:val="00056C8A"/>
    <w:rsid w:val="00057A5A"/>
    <w:rsid w:val="00057BDD"/>
    <w:rsid w:val="00057DB7"/>
    <w:rsid w:val="00061049"/>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465"/>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765E0"/>
    <w:rsid w:val="00182185"/>
    <w:rsid w:val="00182244"/>
    <w:rsid w:val="001847BE"/>
    <w:rsid w:val="001871F0"/>
    <w:rsid w:val="001875E5"/>
    <w:rsid w:val="001876F9"/>
    <w:rsid w:val="00192476"/>
    <w:rsid w:val="001932CC"/>
    <w:rsid w:val="001953DB"/>
    <w:rsid w:val="001A007B"/>
    <w:rsid w:val="001A034D"/>
    <w:rsid w:val="001A16C9"/>
    <w:rsid w:val="001A4F52"/>
    <w:rsid w:val="001A501E"/>
    <w:rsid w:val="001B1357"/>
    <w:rsid w:val="001B2642"/>
    <w:rsid w:val="001B2756"/>
    <w:rsid w:val="001B2FB3"/>
    <w:rsid w:val="001B47FB"/>
    <w:rsid w:val="001B5959"/>
    <w:rsid w:val="001B7518"/>
    <w:rsid w:val="001B7A0E"/>
    <w:rsid w:val="001C14A2"/>
    <w:rsid w:val="001C42B4"/>
    <w:rsid w:val="001C50EF"/>
    <w:rsid w:val="001D56BB"/>
    <w:rsid w:val="001D6014"/>
    <w:rsid w:val="001E0404"/>
    <w:rsid w:val="001E1576"/>
    <w:rsid w:val="001E1FBD"/>
    <w:rsid w:val="001E5599"/>
    <w:rsid w:val="001E7A8A"/>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086B"/>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4E2"/>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1764E"/>
    <w:rsid w:val="0032019A"/>
    <w:rsid w:val="00320681"/>
    <w:rsid w:val="003214B5"/>
    <w:rsid w:val="003216AA"/>
    <w:rsid w:val="00322042"/>
    <w:rsid w:val="003220FD"/>
    <w:rsid w:val="0032364C"/>
    <w:rsid w:val="00336E61"/>
    <w:rsid w:val="003378F8"/>
    <w:rsid w:val="003408B0"/>
    <w:rsid w:val="003418FE"/>
    <w:rsid w:val="00342482"/>
    <w:rsid w:val="003505A9"/>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A7E64"/>
    <w:rsid w:val="003B020D"/>
    <w:rsid w:val="003B221F"/>
    <w:rsid w:val="003B27AF"/>
    <w:rsid w:val="003B61DA"/>
    <w:rsid w:val="003C5DCB"/>
    <w:rsid w:val="003C6A5D"/>
    <w:rsid w:val="003D4DD0"/>
    <w:rsid w:val="003D5E96"/>
    <w:rsid w:val="003E04FF"/>
    <w:rsid w:val="003E1FDA"/>
    <w:rsid w:val="003E49B9"/>
    <w:rsid w:val="003E4BFA"/>
    <w:rsid w:val="003E5674"/>
    <w:rsid w:val="003F00DA"/>
    <w:rsid w:val="003F01CF"/>
    <w:rsid w:val="003F345E"/>
    <w:rsid w:val="003F4024"/>
    <w:rsid w:val="003F4A7C"/>
    <w:rsid w:val="004007FD"/>
    <w:rsid w:val="00405D85"/>
    <w:rsid w:val="00406869"/>
    <w:rsid w:val="00407B05"/>
    <w:rsid w:val="00407F8C"/>
    <w:rsid w:val="00410609"/>
    <w:rsid w:val="004113B8"/>
    <w:rsid w:val="0041182B"/>
    <w:rsid w:val="00411D1B"/>
    <w:rsid w:val="00412031"/>
    <w:rsid w:val="00412E8B"/>
    <w:rsid w:val="00413DAB"/>
    <w:rsid w:val="00414B61"/>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1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1C60"/>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54693"/>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3461"/>
    <w:rsid w:val="006A4FAF"/>
    <w:rsid w:val="006B0CE1"/>
    <w:rsid w:val="006B22FB"/>
    <w:rsid w:val="006B2B2C"/>
    <w:rsid w:val="006C17D4"/>
    <w:rsid w:val="006C32ED"/>
    <w:rsid w:val="006C47AB"/>
    <w:rsid w:val="006C5597"/>
    <w:rsid w:val="006D1DD8"/>
    <w:rsid w:val="006D3496"/>
    <w:rsid w:val="006D5FE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C3E"/>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5672"/>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1364"/>
    <w:rsid w:val="00887483"/>
    <w:rsid w:val="0089076F"/>
    <w:rsid w:val="00895E2C"/>
    <w:rsid w:val="008A0AF3"/>
    <w:rsid w:val="008A286D"/>
    <w:rsid w:val="008A450E"/>
    <w:rsid w:val="008A58F1"/>
    <w:rsid w:val="008A5D03"/>
    <w:rsid w:val="008A69BD"/>
    <w:rsid w:val="008B1CDB"/>
    <w:rsid w:val="008B25B6"/>
    <w:rsid w:val="008B28EF"/>
    <w:rsid w:val="008B37E9"/>
    <w:rsid w:val="008B59BF"/>
    <w:rsid w:val="008B6173"/>
    <w:rsid w:val="008B7B64"/>
    <w:rsid w:val="008C1909"/>
    <w:rsid w:val="008C1AC8"/>
    <w:rsid w:val="008C344A"/>
    <w:rsid w:val="008C7965"/>
    <w:rsid w:val="008D2F0C"/>
    <w:rsid w:val="008D6A10"/>
    <w:rsid w:val="008E2646"/>
    <w:rsid w:val="008E7406"/>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05301"/>
    <w:rsid w:val="00910B23"/>
    <w:rsid w:val="009270EA"/>
    <w:rsid w:val="00934F47"/>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186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94A"/>
    <w:rsid w:val="00A46D9E"/>
    <w:rsid w:val="00A502A6"/>
    <w:rsid w:val="00A50A56"/>
    <w:rsid w:val="00A54C46"/>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3441"/>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2746B"/>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C7762"/>
    <w:rsid w:val="00BD16F0"/>
    <w:rsid w:val="00BD2B6F"/>
    <w:rsid w:val="00BD512B"/>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6FA1"/>
    <w:rsid w:val="00C17518"/>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3C7F"/>
    <w:rsid w:val="00C84365"/>
    <w:rsid w:val="00C85BB3"/>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537"/>
    <w:rsid w:val="00DC1CF9"/>
    <w:rsid w:val="00DC2F13"/>
    <w:rsid w:val="00DC3831"/>
    <w:rsid w:val="00DC454F"/>
    <w:rsid w:val="00DC501B"/>
    <w:rsid w:val="00DC6824"/>
    <w:rsid w:val="00DC7455"/>
    <w:rsid w:val="00DD08CA"/>
    <w:rsid w:val="00DD0F30"/>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4365F"/>
    <w:rsid w:val="00E46D27"/>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B17A7"/>
    <w:rsid w:val="00EC0436"/>
    <w:rsid w:val="00EC1A44"/>
    <w:rsid w:val="00EC1E5F"/>
    <w:rsid w:val="00EC5C8B"/>
    <w:rsid w:val="00EC6767"/>
    <w:rsid w:val="00ED0CBC"/>
    <w:rsid w:val="00ED32FF"/>
    <w:rsid w:val="00EE08E8"/>
    <w:rsid w:val="00EE2B60"/>
    <w:rsid w:val="00EE6EE6"/>
    <w:rsid w:val="00EE7BBD"/>
    <w:rsid w:val="00EF1DF1"/>
    <w:rsid w:val="00EF2EA3"/>
    <w:rsid w:val="00EF406B"/>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3996"/>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izvještajno u 10,30</izvorni_sadrzaj>
    <derivirana_varijabla naziv="DomainObject.Obrazlozenje_1">izvještajno u 10,30</derivirana_varijabla>
  </DomainObject.Obrazlozenje>
  <DomainObject.StvarniPocetakDatum>
    <izvorni_sadrzaj>5. ožujka 2019.</izvorni_sadrzaj>
    <derivirana_varijabla naziv="DomainObject.StvarniPocetakDatum_1">5. ožujka 2019.</derivirana_varijabla>
  </DomainObject.StvarniPocetakDatum>
  <DomainObject.StvarniZavrsetakDatum>
    <izvorni_sadrzaj>5. ožujka 2019.</izvorni_sadrzaj>
    <derivirana_varijabla naziv="DomainObject.StvarniZavrsetakDatum_1">5. ožujka 2019.</derivirana_varijabla>
  </DomainObject.StvarniZavrsetakDatum>
  <DomainObject.PlaniraniZavrsetakDatum>
    <izvorni_sadrzaj>5. ožujka 2019.</izvorni_sadrzaj>
    <derivirana_varijabla naziv="DomainObject.PlaniraniZavrsetakDatum_1">5. ožujka 2019.</derivirana_varijabla>
  </DomainObject.PlaniraniZavrsetakDatum>
  <DomainObject.PlaniraniPocetakDatum>
    <izvorni_sadrzaj>5. ožujka 2019.</izvorni_sadrzaj>
    <derivirana_varijabla naziv="DomainObject.PlaniraniPocetakDatum_1">5. ožujka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ožujka 2019.</izvorni_sadrzaj>
    <derivirana_varijabla naziv="DomainObject.Zapisnik.DatumKreiranja_1">5. ožujka 2019.</derivirana_varijabla>
  </DomainObject.Zapisnik.DatumKreiranja>
  <DomainObject.Zapisnik.ImovinskaKorist>
    <izvorni_sadrzaj/>
    <derivirana_varijabla naziv="DomainObject.Zapisnik.ImovinskaKorist_1"/>
  </DomainObject.Zapisnik.ImovinskaKorist>
  <DomainObject.Zapisnik.Oznaka>
    <izvorni_sadrzaj>St-2704/2017-42</izvorni_sadrzaj>
    <derivirana_varijabla naziv="DomainObject.Zapisnik.Oznaka_1">St-2704/2017-42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2704</izvorni_sadrzaj>
    <derivirana_varijabla naziv="DomainObject.Predmet.Broj_1">2704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2017.</izvorni_sadrzaj>
    <derivirana_varijabla naziv="DomainObject.Predmet.DatumOsnivanja_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St-2704/2017</izvorni_sadrzaj>
    <derivirana_varijabla naziv="DomainObject.Predmet.OznakaBroj_1">St-2704/2017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MIRNA VICTUS d.o.o.</izvorni_sadrzaj>
    <derivirana_varijabla naziv="DomainObject.Predmet.ProtustrankaFormated_1">  MIRNA VICTUS d.o.o.</derivirana_varijabla>
  </DomainObject.Predmet.ProtustrankaFormated>
  <DomainObject.Predmet.ProtustrankaFormatedOIB>
    <izvorni_sadrzaj>  MIRNA VICTUS d.o.o., OIB 85771310260</izvorni_sadrzaj>
    <derivirana_varijabla naziv="DomainObject.Predmet.ProtustrankaFormatedOIB_1">  MIRNA VICTUS d.o.o., OIB 85771310260</derivirana_varijabla>
  </DomainObject.Predmet.ProtustrankaFormatedOIB>
  <DomainObject.Predmet.ProtustrankaFormatedWithAdress>
    <izvorni_sadrzaj> MIRNA VICTUS d.o.o., Jana Masaryka 2, 47000 Karlovac</izvorni_sadrzaj>
    <derivirana_varijabla naziv="DomainObject.Predmet.ProtustrankaFormatedWithAdress_1"> MIRNA VICTUS d.o.o., Jana Masaryka 2, 47000 Karlovac</derivirana_varijabla>
  </DomainObject.Predmet.ProtustrankaFormatedWithAdress>
  <DomainObject.Predmet.ProtustrankaFormatedWithAdressOIB>
    <izvorni_sadrzaj> MIRNA VICTUS d.o.o., OIB 85771310260, Jana Masaryka 2, 47000 Karlovac</izvorni_sadrzaj>
    <derivirana_varijabla naziv="DomainObject.Predmet.ProtustrankaFormatedWithAdressOIB_1"> MIRNA VICTUS d.o.o., OIB 85771310260, Jana Masaryka 2, 47000 Karlovac</derivirana_varijabla>
  </DomainObject.Predmet.ProtustrankaFormatedWithAdressOIB>
  <DomainObject.Predmet.ProtustrankaWithAdress>
    <izvorni_sadrzaj>MIRNA VICTUS d.o.o. Jana Masaryka 2, 47000 Karlovac</izvorni_sadrzaj>
    <derivirana_varijabla naziv="DomainObject.Predmet.ProtustrankaWithAdress_1">MIRNA VICTUS d.o.o. Jana Masaryka 2, 47000 Karlovac</derivirana_varijabla>
  </DomainObject.Predmet.ProtustrankaWithAdress>
  <DomainObject.Predmet.ProtustrankaWithAdressOIB>
    <izvorni_sadrzaj>MIRNA VICTUS d.o.o., OIB 85771310260, Jana Masaryka 2, 47000 Karlovac</izvorni_sadrzaj>
    <derivirana_varijabla naziv="DomainObject.Predmet.ProtustrankaWithAdressOIB_1">MIRNA VICTUS d.o.o., OIB 85771310260, Jana Masaryka 2, 47000 Karlovac</derivirana_varijabla>
  </DomainObject.Predmet.ProtustrankaWithAdressOIB>
  <DomainObject.Predmet.ProtustrankaNazivFormated>
    <izvorni_sadrzaj>MIRNA VICTUS d.o.o.</izvorni_sadrzaj>
    <derivirana_varijabla naziv="DomainObject.Predmet.ProtustrankaNazivFormated_1">MIRNA VICTUS d.o.o.</derivirana_varijabla>
  </DomainObject.Predmet.ProtustrankaNazivFormated>
  <DomainObject.Predmet.ProtustrankaNazivFormatedOIB>
    <izvorni_sadrzaj>MIRNA VICTUS d.o.o., OIB 85771310260</izvorni_sadrzaj>
    <derivirana_varijabla naziv="DomainObject.Predmet.ProtustrankaNazivFormatedOIB_1">MIRNA VICTUS d.o.o., OIB 85771310260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MIRNA VICTUS d.o.o.</izvorni_sadrzaj>
    <derivirana_varijabla naziv="DomainObject.Predmet.StrankaFormated_1">  MIRNA VICTUS d.o.o.</derivirana_varijabla>
  </DomainObject.Predmet.StrankaFormated>
  <DomainObject.Predmet.StrankaFormatedOIB>
    <izvorni_sadrzaj>  MIRNA VICTUS d.o.o., OIB 85771310260</izvorni_sadrzaj>
    <derivirana_varijabla naziv="DomainObject.Predmet.StrankaFormatedOIB_1">  MIRNA VICTUS d.o.o., OIB 85771310260</derivirana_varijabla>
  </DomainObject.Predmet.StrankaFormatedOIB>
  <DomainObject.Predmet.StrankaFormatedWithAdress>
    <izvorni_sadrzaj> MIRNA VICTUS d.o.o., Jana Masaryka 2, 47000 Karlovac</izvorni_sadrzaj>
    <derivirana_varijabla naziv="DomainObject.Predmet.StrankaFormatedWithAdress_1"> MIRNA VICTUS d.o.o., Jana Masaryka 2, 47000 Karlovac</derivirana_varijabla>
  </DomainObject.Predmet.StrankaFormatedWithAdress>
  <DomainObject.Predmet.StrankaFormatedWithAdressOIB>
    <izvorni_sadrzaj> MIRNA VICTUS d.o.o., OIB 85771310260, Jana Masaryka 2, 47000 Karlovac</izvorni_sadrzaj>
    <derivirana_varijabla naziv="DomainObject.Predmet.StrankaFormatedWithAdressOIB_1"> MIRNA VICTUS d.o.o., OIB 85771310260, Jana Masaryka 2, 47000 Karlovac</derivirana_varijabla>
  </DomainObject.Predmet.StrankaFormatedWithAdressOIB>
  <DomainObject.Predmet.StrankaWithAdress>
    <izvorni_sadrzaj>MIRNA VICTUS d.o.o. Jana Masaryka 2,47000 Karlovac</izvorni_sadrzaj>
    <derivirana_varijabla naziv="DomainObject.Predmet.StrankaWithAdress_1">MIRNA VICTUS d.o.o. Jana Masaryka 2,47000 Karlovac</derivirana_varijabla>
  </DomainObject.Predmet.StrankaWithAdress>
  <DomainObject.Predmet.StrankaWithAdressOIB>
    <izvorni_sadrzaj>MIRNA VICTUS d.o.o., OIB 85771310260, Jana Masaryka 2,47000 Karlovac</izvorni_sadrzaj>
    <derivirana_varijabla naziv="DomainObject.Predmet.StrankaWithAdressOIB_1">MIRNA VICTUS d.o.o., OIB 85771310260, Jana Masaryka 2,47000 Karlovac</derivirana_varijabla>
  </DomainObject.Predmet.StrankaWithAdressOIB>
  <DomainObject.Predmet.StrankaNazivFormated>
    <izvorni_sadrzaj>MIRNA VICTUS d.o.o.</izvorni_sadrzaj>
    <derivirana_varijabla naziv="DomainObject.Predmet.StrankaNazivFormated_1">MIRNA VICTUS d.o.o.</derivirana_varijabla>
  </DomainObject.Predmet.StrankaNazivFormated>
  <DomainObject.Predmet.StrankaNazivFormatedOIB>
    <izvorni_sadrzaj>MIRNA VICTUS d.o.o., OIB 85771310260</izvorni_sadrzaj>
    <derivirana_varijabla naziv="DomainObject.Predmet.StrankaNazivFormatedOIB_1">MIRNA VICTUS d.o.o., OIB 85771310260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MIRNA VICTUS d.o.o.</item>
    </izvorni_sadrzaj>
    <derivirana_varijabla naziv="DomainObject.Predmet.StrankaListFormated_1">
      <item>MIRNA VICTUS d.o.o.</item>
    </derivirana_varijabla>
  </DomainObject.Predmet.StrankaListFormated>
  <DomainObject.Predmet.StrankaListFormatedOIB>
    <izvorni_sadrzaj>
      <item>MIRNA VICTUS d.o.o., OIB 85771310260</item>
    </izvorni_sadrzaj>
    <derivirana_varijabla naziv="DomainObject.Predmet.StrankaListFormatedOIB_1">
      <item>MIRNA VICTUS d.o.o., OIB 85771310260</item>
    </derivirana_varijabla>
  </DomainObject.Predmet.StrankaListFormatedOIB>
  <DomainObject.Predmet.StrankaListFormatedWithAdress>
    <izvorni_sadrzaj>
      <item>MIRNA VICTUS d.o.o., Jana Masaryka 2, 47000 Karlovac</item>
    </izvorni_sadrzaj>
    <derivirana_varijabla naziv="DomainObject.Predmet.StrankaListFormatedWithAdress_1">
      <item>MIRNA VICTUS d.o.o., Jana Masaryka 2, 47000 Karlovac</item>
    </derivirana_varijabla>
  </DomainObject.Predmet.StrankaListFormatedWithAdress>
  <DomainObject.Predmet.StrankaListFormatedWithAdressOIB>
    <izvorni_sadrzaj>
      <item>MIRNA VICTUS d.o.o., OIB 85771310260, Jana Masaryka 2, 47000 Karlovac</item>
    </izvorni_sadrzaj>
    <derivirana_varijabla naziv="DomainObject.Predmet.StrankaListFormatedWithAdressOIB_1">
      <item>MIRNA VICTUS d.o.o., OIB 85771310260, Jana Masaryka 2, 47000 Karlovac</item>
    </derivirana_varijabla>
  </DomainObject.Predmet.StrankaListFormatedWithAdressOIB>
  <DomainObject.Predmet.StrankaListNazivFormated>
    <izvorni_sadrzaj>
      <item>MIRNA VICTUS d.o.o.</item>
    </izvorni_sadrzaj>
    <derivirana_varijabla naziv="DomainObject.Predmet.StrankaListNazivFormated_1">
      <item>MIRNA VICTUS d.o.o.</item>
    </derivirana_varijabla>
  </DomainObject.Predmet.StrankaListNazivFormated>
  <DomainObject.Predmet.StrankaListNazivFormatedOIB>
    <izvorni_sadrzaj>
      <item>MIRNA VICTUS d.o.o., OIB 85771310260</item>
    </izvorni_sadrzaj>
    <derivirana_varijabla naziv="DomainObject.Predmet.StrankaListNazivFormatedOIB_1">
      <item>MIRNA VICTUS d.o.o., OIB 85771310260</item>
    </derivirana_varijabla>
  </DomainObject.Predmet.StrankaListNazivFormatedOIB>
  <DomainObject.Predmet.ProtuStrankaListFormated>
    <izvorni_sadrzaj>
      <item>MIRNA VICTUS d.o.o.</item>
    </izvorni_sadrzaj>
    <derivirana_varijabla naziv="DomainObject.Predmet.ProtuStrankaListFormated_1">
      <item>MIRNA VICTUS d.o.o.</item>
    </derivirana_varijabla>
  </DomainObject.Predmet.ProtuStrankaListFormated>
  <DomainObject.Predmet.ProtuStrankaListFormatedOIB>
    <izvorni_sadrzaj>
      <item>MIRNA VICTUS d.o.o., OIB 85771310260</item>
    </izvorni_sadrzaj>
    <derivirana_varijabla naziv="DomainObject.Predmet.ProtuStrankaListFormatedOIB_1">
      <item>MIRNA VICTUS d.o.o., OIB 85771310260</item>
    </derivirana_varijabla>
  </DomainObject.Predmet.ProtuStrankaListFormatedOIB>
  <DomainObject.Predmet.ProtuStrankaListFormatedWithAdress>
    <izvorni_sadrzaj>
      <item>MIRNA VICTUS d.o.o., Jana Masaryka 2, 47000 Karlovac</item>
    </izvorni_sadrzaj>
    <derivirana_varijabla naziv="DomainObject.Predmet.ProtuStrankaListFormatedWithAdress_1">
      <item>MIRNA VICTUS d.o.o., Jana Masaryka 2, 47000 Karlovac</item>
    </derivirana_varijabla>
  </DomainObject.Predmet.ProtuStrankaListFormatedWithAdress>
  <DomainObject.Predmet.ProtuStrankaListFormatedWithAdressOIB>
    <izvorni_sadrzaj>
      <item>MIRNA VICTUS d.o.o., OIB 85771310260, Jana Masaryka 2, 47000 Karlovac</item>
    </izvorni_sadrzaj>
    <derivirana_varijabla naziv="DomainObject.Predmet.ProtuStrankaListFormatedWithAdressOIB_1">
      <item>MIRNA VICTUS d.o.o., OIB 85771310260, Jana Masaryka 2, 47000 Karlovac</item>
    </derivirana_varijabla>
  </DomainObject.Predmet.ProtuStrankaListFormatedWithAdressOIB>
  <DomainObject.Predmet.ProtuStrankaListNazivFormated>
    <izvorni_sadrzaj>
      <item>MIRNA VICTUS d.o.o.</item>
    </izvorni_sadrzaj>
    <derivirana_varijabla naziv="DomainObject.Predmet.ProtuStrankaListNazivFormated_1">
      <item>MIRNA VICTUS d.o.o.</item>
    </derivirana_varijabla>
  </DomainObject.Predmet.ProtuStrankaListNazivFormated>
  <DomainObject.Predmet.ProtuStrankaListNazivFormatedOIB>
    <izvorni_sadrzaj>
      <item>MIRNA VICTUS d.o.o., OIB 85771310260</item>
    </izvorni_sadrzaj>
    <derivirana_varijabla naziv="DomainObject.Predmet.ProtuStrankaListNazivFormatedOIB_1">
      <item>MIRNA VICTUS d.o.o., OIB 85771310260</item>
    </derivirana_varijabla>
  </DomainObject.Predmet.ProtuStrankaListNazivFormatedOIB>
  <DomainObject.Predmet.OstaliListFormated>
    <izvorni_sadrzaj>
      <item>OD ROŽMAN &amp; OREDIĆ</item>
      <item>Dražen Nikolić</item>
      <item>Jasmin Akiki</item>
    </izvorni_sadrzaj>
    <derivirana_varijabla naziv="DomainObject.Predmet.OstaliListFormated_1">
      <item>OD ROŽMAN &amp; OREDIĆ</item>
      <item>Dražen Nikolić</item>
      <item>Jasmin Akiki</item>
    </derivirana_varijabla>
  </DomainObject.Predmet.OstaliListFormated>
  <DomainObject.Predmet.OstaliListFormatedOIB>
    <izvorni_sadrzaj>
      <item>OD ROŽMAN &amp; OREDIĆ, OIB 48155177580</item>
      <item>Dražen Nikolić, OIB 86314057467</item>
      <item>Jasmin Akiki, OIB 91388924850</item>
    </izvorni_sadrzaj>
    <derivirana_varijabla naziv="DomainObject.Predmet.OstaliListFormatedOIB_1">
      <item>OD ROŽMAN &amp; OREDIĆ, OIB 48155177580</item>
      <item>Dražen Nikolić, OIB 86314057467</item>
      <item>Jasmin Akiki, OIB 91388924850</item>
    </derivirana_varijabla>
  </DomainObject.Predmet.OstaliListFormatedOIB>
  <DomainObject.Predmet.OstaliListFormatedWithAdress>
    <izvorni_sadrzaj>
      <item>OD ROŽMAN &amp; OREDIĆ, Dr. V. Mačeka 1, 47000 Karlovac</item>
      <item>Dražen Nikolić</item>
      <item>Jasmin Akiki, Vodostaj 43b, 47000 Vodostaj</item>
    </izvorni_sadrzaj>
    <derivirana_varijabla naziv="DomainObject.Predmet.OstaliListFormatedWithAdress_1">
      <item>OD ROŽMAN &amp; OREDIĆ, Dr. V. Mačeka 1, 47000 Karlovac</item>
      <item>Dražen Nikolić</item>
      <item>Jasmin Akiki, Vodostaj 43b, 47000 Vodostaj</item>
    </derivirana_varijabla>
  </DomainObject.Predmet.OstaliListFormatedWithAdress>
  <DomainObject.Predmet.OstaliListFormatedWithAdressOIB>
    <izvorni_sadrzaj>
      <item>OD ROŽMAN &amp; OREDIĆ, OIB 48155177580, Dr. V. Mačeka 1, 47000 Karlovac</item>
      <item>Dražen Nikolić, OIB 86314057467</item>
      <item>Jasmin Akiki, OIB 91388924850, Vodostaj 43b, 47000 Vodostaj</item>
    </izvorni_sadrzaj>
    <derivirana_varijabla naziv="DomainObject.Predmet.OstaliListFormatedWithAdressOIB_1">
      <item>OD ROŽMAN &amp; OREDIĆ, OIB 48155177580, Dr. V. Mačeka 1, 47000 Karlovac</item>
      <item>Dražen Nikolić, OIB 86314057467</item>
      <item>Jasmin Akiki, OIB 91388924850, Vodostaj 43b, 47000 Vodostaj</item>
    </derivirana_varijabla>
  </DomainObject.Predmet.OstaliListFormatedWithAdressOIB>
  <DomainObject.Predmet.OstaliListNazivFormated>
    <izvorni_sadrzaj>
      <item>OD ROŽMAN &amp; OREDIĆ</item>
      <item>Dražen Nikolić</item>
      <item>Jasmin Akiki</item>
    </izvorni_sadrzaj>
    <derivirana_varijabla naziv="DomainObject.Predmet.OstaliListNazivFormated_1">
      <item>OD ROŽMAN &amp; OREDIĆ</item>
      <item>Dražen Nikolić</item>
      <item>Jasmin Akiki</item>
    </derivirana_varijabla>
  </DomainObject.Predmet.OstaliListNazivFormated>
  <DomainObject.Predmet.OstaliListNazivFormatedOIB>
    <izvorni_sadrzaj>
      <item>OD ROŽMAN &amp; OREDIĆ, OIB 48155177580</item>
      <item>Dražen Nikolić, OIB 86314057467</item>
      <item>Jasmin Akiki, OIB 91388924850</item>
    </izvorni_sadrzaj>
    <derivirana_varijabla naziv="DomainObject.Predmet.OstaliListNazivFormatedOIB_1">
      <item>OD ROŽMAN &amp; OREDIĆ, OIB 48155177580</item>
      <item>Dražen Nikolić, OIB 86314057467</item>
      <item>Jasmin Akiki, OIB 91388924850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St-2704/2017-42</izvorni_sadrzaj>
    <derivirana_varijabla naziv="DomainObject.PoslovniBrojDokumenta_1">St-2704/2017-42</derivirana_varijabla>
  </DomainObject.PoslovniBrojDokumenta>
  <DomainObject.Predmet.StrankaIDrugi>
    <izvorni_sadrzaj>MIRNA VICTUS d.o.o.</izvorni_sadrzaj>
    <derivirana_varijabla naziv="DomainObject.Predmet.StrankaIDrugi_1">MIRNA VICTUS d.o.o.</derivirana_varijabla>
  </DomainObject.Predmet.StrankaIDrugi>
  <DomainObject.Predmet.ProtustrankaIDrugi>
    <izvorni_sadrzaj>MIRNA VICTUS d.o.o.</izvorni_sadrzaj>
    <derivirana_varijabla naziv="DomainObject.Predmet.ProtustrankaIDrugi_1">MIRNA VICTUS d.o.o.</derivirana_varijabla>
  </DomainObject.Predmet.ProtustrankaIDrugi>
  <DomainObject.Predmet.StrankaIDrugiAdressOIB>
    <izvorni_sadrzaj>MIRNA VICTUS d.o.o., OIB 85771310260, Jana Masaryka 2, 47000 Karlovac</izvorni_sadrzaj>
    <derivirana_varijabla naziv="DomainObject.Predmet.StrankaIDrugiAdressOIB_1">MIRNA VICTUS d.o.o., OIB 85771310260, Jana Masaryka 2, 47000 Karlovac</derivirana_varijabla>
  </DomainObject.Predmet.StrankaIDrugiAdressOIB>
  <DomainObject.Predmet.ProtustrankaIDrugiAdressOIB>
    <izvorni_sadrzaj>MIRNA VICTUS d.o.o., OIB 85771310260, Jana Masaryka 2, 47000 Karlovac</izvorni_sadrzaj>
    <derivirana_varijabla naziv="DomainObject.Predmet.ProtustrankaIDrugiAdressOIB_1">MIRNA VICTUS d.o.o., OIB 85771310260, Jana Masaryka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MIRNA VICTUS d.o.o.</item>
      <item>MIRNA VICTUS d.o.o.</item>
      <item>OD ROŽMAN &amp; OREDIĆ</item>
      <item>Dražen Nikolić</item>
      <item>Jasmin Akiki</item>
    </izvorni_sadrzaj>
    <derivirana_varijabla naziv="DomainObject.Predmet.SudioniciListNaziv_1">
      <item>MIRNA VICTUS d.o.o.</item>
      <item>MIRNA VICTUS d.o.o.</item>
      <item>OD ROŽMAN &amp; OREDIĆ</item>
      <item>Dražen Nikolić</item>
      <item>Jasmin Akiki</item>
    </derivirana_varijabla>
  </DomainObject.Predmet.SudioniciListNaziv>
  <DomainObject.Predmet.SudioniciListAdressOIB>
    <izvorni_sadrzaj>
      <item>MIRNA VICTUS d.o.o., OIB 85771310260, Jana Masaryka 2,47000 Karlovac</item>
      <item>MIRNA VICTUS d.o.o., OIB 85771310260, Jana Masaryka 2,47000 Karlovac</item>
      <item>OD ROŽMAN &amp; OREDIĆ, OIB 48155177580, Dr. V. Mačeka 1,47000 Karlovac</item>
      <item>Dražen Nikolić, OIB 86314057467</item>
      <item>Jasmin Akiki, OIB 91388924850, Vodostaj 43b,47000 Vodostaj</item>
    </izvorni_sadrzaj>
    <derivirana_varijabla naziv="DomainObject.Predmet.SudioniciListAdressOIB_1">
      <item>MIRNA VICTUS d.o.o., OIB 85771310260, Jana Masaryka 2,47000 Karlovac</item>
      <item>MIRNA VICTUS d.o.o., OIB 85771310260, Jana Masaryka 2,47000 Karlovac</item>
      <item>OD ROŽMAN &amp; OREDIĆ, OIB 48155177580, Dr. V. Mačeka 1,47000 Karlovac</item>
      <item>Dražen Nikolić, OIB 86314057467</item>
      <item>Jasmin Akiki, OIB 91388924850, Vodostaj 43b,47000 Vodostaj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85771310260</item>
      <item>, OIB 85771310260</item>
      <item>, OIB 48155177580</item>
      <item>, OIB 86314057467</item>
      <item>, OIB 91388924850</item>
    </izvorni_sadrzaj>
    <derivirana_varijabla naziv="DomainObject.Predmet.SudioniciListNazivOIB_1">
      <item>, OIB 85771310260</item>
      <item>, OIB 85771310260</item>
      <item>, OIB 48155177580</item>
      <item>, OIB 86314057467</item>
      <item>, OIB 91388924850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19B773-31E3-4E7C-824F-91830C4AF9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2748</properties:Words>
  <properties:Characters>17416</properties:Characters>
  <properties:Lines>1068</properties:Lines>
  <properties:Paragraphs>598</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20203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2019-03-05T07:45:00Z</dcterms:created>
  <dc:creator>nmarkovic</dc:creator>
  <cp:lastModifiedBy>Vinka Mihalinčić</cp:lastModifiedBy>
  <cp:lastPrinted>2018-10-04T08:20:00Z</cp:lastPrinted>
  <dcterms:modified xmlns:xsi="http://www.w3.org/2001/XMLSchema-instance" xsi:type="dcterms:W3CDTF">2019-03-05T09:25:00Z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St-2704/2017-42 / Zapisnik - Ispitno ročište (St-2704-17 -ispitno i izvještajno ročište.docx)</vt:lpwstr>
  </prop:property>
  <prop:property name="CC_coloring" pid="4" fmtid="{D5CDD505-2E9C-101B-9397-08002B2CF9AE}">
    <vt:bool>false</vt:bool>
  </prop:property>
  <prop:property name="BrojStranica" pid="5" fmtid="{D5CDD505-2E9C-101B-9397-08002B2CF9AE}">
    <vt:i4>12</vt:i4>
  </prop:property>
</prop:Properties>
</file>