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e28d" w14:paraId="5bae28d" w:rsidRDefault="00411342" w:rsidP="00F9415B" w:rsidR="00F9415B" w:rsidRPr="0094569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415B" w:rsidP="00F9415B" w:rsidR="00F9415B" w:rsidRPr="0094569E">
      <w:r w:rsidRPr="0094569E">
        <w:t xml:space="preserve">   REPUBLIKA HRVATSKA </w:t>
      </w:r>
    </w:p>
    <w:p w:rsidRDefault="00F9415B" w:rsidP="00F9415B" w:rsidR="00F9415B" w:rsidRPr="0094569E">
      <w:r w:rsidRPr="0094569E">
        <w:t>TRGOVAČKI SUD U ZAGREBU</w:t>
      </w:r>
    </w:p>
    <w:p w:rsidRDefault="00F9415B" w:rsidP="00F9415B" w:rsidR="00F9415B" w:rsidRPr="0094569E">
      <w:r w:rsidRPr="0094569E">
        <w:t>Zagreb, Amruševa 2/II</w:t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31-Stpn-</w:t>
      </w:r>
      <w:r w:rsidR="00C559FA">
        <w:t>237/15-15</w:t>
      </w:r>
    </w:p>
    <w:p w:rsidRDefault="00F9415B" w:rsidP="00F9415B" w:rsidR="00F9415B"/>
    <w:p w:rsidRDefault="00C559FA" w:rsidP="00C559FA" w:rsidR="00C559FA" w:rsidRPr="0094569E">
      <w:pPr>
        <w:jc w:val="center"/>
      </w:pPr>
      <w:r>
        <w:t xml:space="preserve">R E P U B L I K A   H R V A T S K A </w:t>
      </w:r>
    </w:p>
    <w:p w:rsidRDefault="00F9415B" w:rsidP="00F9415B" w:rsidR="00F9415B">
      <w:pPr>
        <w:jc w:val="center"/>
      </w:pPr>
      <w:r w:rsidRPr="0094569E">
        <w:t xml:space="preserve">R J E Š E N J E </w:t>
      </w:r>
    </w:p>
    <w:p w:rsidRDefault="00C559FA" w:rsidP="00F9415B" w:rsidR="00C559FA" w:rsidRPr="0094569E">
      <w:pPr>
        <w:jc w:val="center"/>
      </w:pPr>
      <w:r>
        <w:t>O ISPRAVKU</w:t>
      </w:r>
    </w:p>
    <w:p w:rsidRDefault="00F9415B" w:rsidP="00F9415B" w:rsidR="00F9415B" w:rsidRPr="0094569E">
      <w:pPr>
        <w:jc w:val="center"/>
      </w:pPr>
    </w:p>
    <w:p w:rsidRDefault="00F9415B" w:rsidP="00F9415B" w:rsidR="00F9415B">
      <w:r w:rsidRPr="0094569E">
        <w:tab/>
        <w:t>TRGOVAČKI SUD U ZAGREBU po sucu Nadi Kraljić u postupku radi sklapanja predstečajne nagodbe, povodom prijedloga predlagatelja</w:t>
      </w:r>
      <w:r w:rsidR="00196E33" w:rsidRPr="00196E33">
        <w:t xml:space="preserve"> </w:t>
      </w:r>
      <w:r w:rsidR="00C559FA">
        <w:t xml:space="preserve">M </w:t>
      </w:r>
      <w:r w:rsidR="00612089">
        <w:t>GRADNJA d.o.o. za graditeljstvo, izolacije, trgovinu i posredovanje, Oroslavje, Zelengajska 4 OIB:</w:t>
      </w:r>
      <w:r w:rsidR="00612089" w:rsidRPr="00CD6697">
        <w:t xml:space="preserve"> 49197688662</w:t>
      </w:r>
      <w:r w:rsidR="00612089">
        <w:t xml:space="preserve">  </w:t>
      </w:r>
      <w:r w:rsidRPr="0094569E">
        <w:t xml:space="preserve">radi </w:t>
      </w:r>
      <w:r w:rsidR="00C559FA">
        <w:t xml:space="preserve">sklapanja </w:t>
      </w:r>
      <w:r w:rsidRPr="0094569E">
        <w:t xml:space="preserve">predstečajne nagodbe dana </w:t>
      </w:r>
      <w:r w:rsidR="009A6AFD">
        <w:t>2</w:t>
      </w:r>
      <w:r w:rsidR="00CD4D66">
        <w:t>. veljače</w:t>
      </w:r>
      <w:r w:rsidR="00196E33">
        <w:t xml:space="preserve"> 2016. </w:t>
      </w:r>
      <w:r w:rsidR="00EC6F6E">
        <w:t xml:space="preserve"> </w:t>
      </w:r>
      <w:r w:rsidR="007E5D3C">
        <w:t xml:space="preserve"> godine </w:t>
      </w:r>
    </w:p>
    <w:p w:rsidRDefault="00EC6F6E" w:rsidP="00F9415B" w:rsidR="00EC6F6E" w:rsidRPr="0094569E"/>
    <w:p w:rsidRDefault="00F9415B" w:rsidP="00F9415B" w:rsidR="00F9415B">
      <w:pPr>
        <w:jc w:val="center"/>
      </w:pPr>
      <w:r w:rsidRPr="0094569E">
        <w:t xml:space="preserve">r i j e š i o   j e </w:t>
      </w:r>
    </w:p>
    <w:p w:rsidRDefault="00CD4D66" w:rsidP="00F9415B" w:rsidR="00CD4D66" w:rsidRPr="0094569E">
      <w:pPr>
        <w:jc w:val="center"/>
      </w:pPr>
    </w:p>
    <w:p w:rsidRDefault="00C559FA" w:rsidP="00737087" w:rsidR="00737087">
      <w:r>
        <w:tab/>
      </w:r>
      <w:r w:rsidR="00737087">
        <w:t xml:space="preserve">1. U uvodu i izreci rješenja od 15. siječnja 2016.  godine ispravlja se naziv predlagatelja odnosno dužnika tako da isti glasi: </w:t>
      </w:r>
    </w:p>
    <w:p w:rsidRDefault="00737087" w:rsidP="00737087" w:rsidR="00737087">
      <w:pPr>
        <w:jc w:val="center"/>
      </w:pPr>
      <w:r>
        <w:t>M GRADNJA d.o.o. za graditeljstvo, izolacije, trgovinu i posredovanje, Oroslavje, Zelengajska 4 OIB:</w:t>
      </w:r>
      <w:r w:rsidRPr="00CD6697">
        <w:t xml:space="preserve"> 49197688662</w:t>
      </w:r>
      <w:r>
        <w:t xml:space="preserve">  </w:t>
      </w:r>
      <w:r>
        <w:tab/>
      </w:r>
    </w:p>
    <w:p w:rsidRDefault="00737087" w:rsidP="00737087" w:rsidR="00737087">
      <w:pPr>
        <w:jc w:val="center"/>
      </w:pPr>
      <w:r>
        <w:t>2. U ostalom dijelu rješenje od 15. siječnja 2016.  godine ostaje nepromijenjeno.</w:t>
      </w:r>
    </w:p>
    <w:p w:rsidRDefault="007770BF" w:rsidP="00737087" w:rsidR="007770BF" w:rsidRPr="0094569E"/>
    <w:p w:rsidRDefault="00AA0EB6" w:rsidP="00AA0EB6" w:rsidR="00AA0EB6" w:rsidRPr="0094569E">
      <w:pPr>
        <w:jc w:val="center"/>
      </w:pPr>
      <w:r w:rsidRPr="0094569E">
        <w:t xml:space="preserve">Obrazloženje </w:t>
      </w:r>
    </w:p>
    <w:p w:rsidRDefault="00AA0EB6" w:rsidP="00AA0EB6" w:rsidR="00AA0EB6" w:rsidRPr="0094569E">
      <w:pPr>
        <w:jc w:val="center"/>
      </w:pPr>
    </w:p>
    <w:p w:rsidRDefault="00CD4D66" w:rsidP="00CD4D66" w:rsidR="00AA0EB6">
      <w:r>
        <w:tab/>
        <w:t xml:space="preserve">Rješenjem od 15. siječnja 2016. godine odobreno je sklapanje predstečajne nagodbe nad dužnikom </w:t>
      </w:r>
      <w:r w:rsidR="00AA0EB6" w:rsidRPr="0094569E">
        <w:t xml:space="preserve"> </w:t>
      </w:r>
      <w:r>
        <w:t>M GRADNJA d.o.o. za graditeljstvo, izolacije, trgovinu i posredovanje, Oroslavje, Zelengajska 4 OIB:</w:t>
      </w:r>
      <w:r w:rsidRPr="00CD6697">
        <w:t xml:space="preserve"> 49197688662</w:t>
      </w:r>
      <w:r>
        <w:t xml:space="preserve"> . </w:t>
      </w:r>
    </w:p>
    <w:p w:rsidRDefault="00737087" w:rsidP="00CD4D66" w:rsidR="00737087">
      <w:r>
        <w:tab/>
        <w:t>Podneskom od 29. siječnja 2016. godine predložio je da se ispravi naziv tvrtke predlagatelja odnosno dužnika budući je u rješenju pogrešno tj. s crticom napisan naziv tvrtke predstečajnog dužnika dok je ispravan naziv M GRADNJA d.o.o. za graditeljstvo, izolacije, trgovinu i posredovanje, Oroslavje, Zelengajska 4 OIB:</w:t>
      </w:r>
      <w:r w:rsidRPr="00CD6697">
        <w:t xml:space="preserve"> 49197688662</w:t>
      </w:r>
      <w:r>
        <w:t xml:space="preserve"> .</w:t>
      </w:r>
    </w:p>
    <w:p w:rsidRDefault="00CD4D66" w:rsidP="00AA0EB6" w:rsidR="00AA0EB6" w:rsidRPr="0094569E">
      <w:r>
        <w:tab/>
        <w:t>Kako je greškom u pisanju u rješenju od 15. siječnja 2016. godine naziv dužnika naveden kao M - GRADNJA d.o.o. za graditeljstvo, izolacije, trgovinu i posredovanje, Oroslavje, Zelengajska 4 OIB:</w:t>
      </w:r>
      <w:r w:rsidRPr="00CD6697">
        <w:t xml:space="preserve"> 49197688662</w:t>
      </w:r>
      <w:r>
        <w:t xml:space="preserve"> umjesto M GRADNJA d.o.o. za graditeljstvo, izolacije, trgovinu i posredovanje, Oroslavje, Zelengajska 4 OIB:</w:t>
      </w:r>
      <w:r w:rsidRPr="00CD6697">
        <w:t xml:space="preserve"> 49197688662</w:t>
      </w:r>
      <w:r>
        <w:t xml:space="preserve">  valjalo je donijeti rješenje kao u izreci.  </w:t>
      </w:r>
    </w:p>
    <w:p w:rsidRDefault="00AA0EB6" w:rsidP="00196E33" w:rsidR="00AA0EB6" w:rsidRPr="0094569E">
      <w:pPr>
        <w:jc w:val="center"/>
      </w:pPr>
      <w:r w:rsidRPr="0094569E">
        <w:t xml:space="preserve">U Zagrebu, </w:t>
      </w:r>
      <w:r w:rsidR="009A6AFD">
        <w:t>2</w:t>
      </w:r>
      <w:r w:rsidR="00CD4D66">
        <w:t xml:space="preserve">. veljače </w:t>
      </w:r>
      <w:r w:rsidR="00196E33">
        <w:t xml:space="preserve"> 2016. </w:t>
      </w:r>
      <w:r w:rsidR="00B25920" w:rsidRPr="0094569E">
        <w:t xml:space="preserve"> </w:t>
      </w:r>
      <w:r w:rsidRPr="0094569E">
        <w:t xml:space="preserve"> </w:t>
      </w:r>
    </w:p>
    <w:p w:rsidRDefault="00AA0EB6" w:rsidP="00AA0EB6" w:rsidR="00AA0EB6" w:rsidRPr="0094569E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 xml:space="preserve">S U D A C </w:t>
      </w:r>
    </w:p>
    <w:p w:rsidRDefault="00AA0EB6" w:rsidP="00AA0EB6" w:rsidR="00AA0EB6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Nada Kraljić</w:t>
      </w:r>
      <w:r w:rsidR="000D2A7D">
        <w:t>,v.r.</w:t>
      </w:r>
    </w:p>
    <w:p w:rsidRDefault="00DA3A3C" w:rsidP="00AA0EB6" w:rsidR="00DA3A3C" w:rsidRPr="0094569E"/>
    <w:p w:rsidRDefault="00AA0EB6" w:rsidP="00AA0EB6" w:rsidR="00AA0EB6" w:rsidRPr="0094569E">
      <w:r w:rsidRPr="0094569E">
        <w:t>POUKA O PRAVNOM LIJEKU</w:t>
      </w:r>
    </w:p>
    <w:p w:rsidRDefault="00AA0EB6" w:rsidP="00AA0EB6" w:rsidR="00AA0EB6">
      <w:r w:rsidRPr="0094569E">
        <w:t>Protiv ovog rješenja nezadovoljna stranka može uložiti žalbu Visokom Trgovačkom sudu RH u roku od 8 dana od dana primitka rješenja, a ulaže se putem ovog suda u 2 primjerka za sud i po 1 za svaku protivnu stranku</w:t>
      </w:r>
    </w:p>
    <w:p w:rsidRDefault="000D2A7D" w:rsidR="000D2A7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D2A7D" w:rsidP="000D2A7D" w:rsidR="000D2A7D">
      <w:pPr>
        <w:ind w:firstLine="708" w:left="5664"/>
      </w:pPr>
      <w:r>
        <w:t>Vinka Mihalinčić</w:t>
      </w:r>
    </w:p>
    <w:p w:rsidRDefault="00737087" w:rsidP="00AA0EB6" w:rsidR="00737087"/>
    <w:p w:rsidRDefault="000D2A7D" w:rsidP="00AA0EB6" w:rsidR="00737087" w:rsidRPr="0094569E">
      <w:r>
        <w:tab/>
      </w:r>
      <w:r>
        <w:tab/>
      </w:r>
    </w:p>
    <w:p w:rsidRDefault="00F9415B" w:rsidP="00F9415B" w:rsidR="00F9415B" w:rsidRPr="0094569E">
      <w:pPr>
        <w:rPr>
          <w:bCs/>
        </w:rPr>
      </w:pPr>
    </w:p>
    <w:p w:rsidRDefault="00F9415B" w:rsidP="00F9415B" w:rsidR="00F9415B" w:rsidRPr="0094569E"/>
    <w:p w:rsidRDefault="00F9415B" w:rsidP="00F9415B" w:rsidR="00F9415B" w:rsidRPr="0094569E">
      <w:r w:rsidRPr="0094569E">
        <w:t xml:space="preserve"> </w:t>
      </w:r>
    </w:p>
    <w:p w:rsidRDefault="00C569DF" w:rsidR="00C569DF" w:rsidRPr="0094569E"/>
    <w:sectPr w:rsidSect="00CD4D66" w:rsidR="00C569DF" w:rsidRPr="0094569E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E40" w:rsidR="002A7E40">
      <w:r>
        <w:separator/>
      </w:r>
    </w:p>
  </w:endnote>
  <w:endnote w:id="0" w:type="continuationSeparator">
    <w:p w:rsidRDefault="002A7E40" w:rsidR="002A7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E40" w:rsidR="002A7E40">
      <w:r>
        <w:separator/>
      </w:r>
    </w:p>
  </w:footnote>
  <w:footnote w:id="0" w:type="continuationSeparator">
    <w:p w:rsidRDefault="002A7E40" w:rsidR="002A7E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0A3" w:rsidP="00363468" w:rsidR="004B5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50A3" w:rsidR="004B50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0A3" w:rsidP="00363468" w:rsidR="004B5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2A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B50A3" w:rsidR="004B50A3" w:rsidRPr="00BE4CFD">
    <w:pPr>
      <w:pStyle w:val="Zaglavlje"/>
    </w:pPr>
    <w:r w:rsidRPr="00BE4CFD">
      <w:t xml:space="preserve">                                                                                                               </w:t>
    </w:r>
    <w:r w:rsidR="00E07EC2">
      <w:t>31-Stpn-</w:t>
    </w:r>
    <w:r w:rsidR="00CD4D66">
      <w:t>237/15-1</w:t>
    </w:r>
    <w:r w:rsidR="005E46B3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7B2CE00A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6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7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8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9">
    <w:nsid w:val="00000014"/>
    <w:multiLevelType w:val="multilevel"/>
    <w:tmpl w:val="00000014"/>
    <w:name w:val="WW8Num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0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1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2">
    <w:nsid w:val="00000017"/>
    <w:multiLevelType w:val="multilevel"/>
    <w:tmpl w:val="00000017"/>
    <w:name w:val="WW8Num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3">
    <w:nsid w:val="00000018"/>
    <w:multiLevelType w:val="multilevel"/>
    <w:tmpl w:val="00000018"/>
    <w:name w:val="WW8Num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4">
    <w:nsid w:val="00000019"/>
    <w:multiLevelType w:val="multilevel"/>
    <w:tmpl w:val="00000019"/>
    <w:name w:val="WW8Num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5">
    <w:nsid w:val="0000001A"/>
    <w:multiLevelType w:val="multilevel"/>
    <w:tmpl w:val="0000001A"/>
    <w:name w:val="WW8Num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6">
    <w:nsid w:val="0000001B"/>
    <w:multiLevelType w:val="multilevel"/>
    <w:tmpl w:val="0000001B"/>
    <w:name w:val="WW8Num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7">
    <w:nsid w:val="0000001C"/>
    <w:multiLevelType w:val="multilevel"/>
    <w:tmpl w:val="0000001C"/>
    <w:name w:val="WW8Num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8">
    <w:nsid w:val="0000001D"/>
    <w:multiLevelType w:val="multilevel"/>
    <w:tmpl w:val="0000001D"/>
    <w:name w:val="WW8Num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9">
    <w:nsid w:val="0000001E"/>
    <w:multiLevelType w:val="multilevel"/>
    <w:tmpl w:val="0000001E"/>
    <w:name w:val="WW8Num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0">
    <w:nsid w:val="0000001F"/>
    <w:multiLevelType w:val="multilevel"/>
    <w:tmpl w:val="0000001F"/>
    <w:name w:val="WW8Num3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1">
    <w:nsid w:val="00000020"/>
    <w:multiLevelType w:val="multilevel"/>
    <w:tmpl w:val="00000020"/>
    <w:name w:val="WW8Num3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2">
    <w:nsid w:val="00000021"/>
    <w:multiLevelType w:val="multilevel"/>
    <w:tmpl w:val="00000021"/>
    <w:name w:val="WW8Num3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3">
    <w:nsid w:val="00000022"/>
    <w:multiLevelType w:val="multilevel"/>
    <w:tmpl w:val="00000022"/>
    <w:name w:val="WW8Num3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4">
    <w:nsid w:val="00000023"/>
    <w:multiLevelType w:val="multilevel"/>
    <w:tmpl w:val="00000023"/>
    <w:name w:val="WW8Num3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5">
    <w:nsid w:val="00000024"/>
    <w:multiLevelType w:val="multilevel"/>
    <w:tmpl w:val="00000024"/>
    <w:name w:val="WW8Num3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6">
    <w:nsid w:val="00000025"/>
    <w:multiLevelType w:val="multilevel"/>
    <w:tmpl w:val="00000025"/>
    <w:name w:val="WW8Num3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7">
    <w:nsid w:val="00000026"/>
    <w:multiLevelType w:val="multilevel"/>
    <w:tmpl w:val="00000026"/>
    <w:name w:val="WW8Num3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8">
    <w:nsid w:val="00000027"/>
    <w:multiLevelType w:val="multilevel"/>
    <w:tmpl w:val="00000027"/>
    <w:name w:val="WW8Num3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9">
    <w:nsid w:val="00000028"/>
    <w:multiLevelType w:val="multilevel"/>
    <w:tmpl w:val="00000028"/>
    <w:name w:val="WW8Num4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0">
    <w:nsid w:val="00000029"/>
    <w:multiLevelType w:val="multilevel"/>
    <w:tmpl w:val="00000029"/>
    <w:name w:val="WW8Num4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1">
    <w:nsid w:val="0000002A"/>
    <w:multiLevelType w:val="multilevel"/>
    <w:tmpl w:val="0000002A"/>
    <w:name w:val="WW8Num4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2">
    <w:nsid w:val="0000002B"/>
    <w:multiLevelType w:val="multilevel"/>
    <w:tmpl w:val="0000002B"/>
    <w:name w:val="WW8Num4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3">
    <w:nsid w:val="0000002C"/>
    <w:multiLevelType w:val="multilevel"/>
    <w:tmpl w:val="0000002C"/>
    <w:name w:val="WW8Num4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4">
    <w:nsid w:val="0000002D"/>
    <w:multiLevelType w:val="multilevel"/>
    <w:tmpl w:val="0000002D"/>
    <w:name w:val="WW8Num4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5">
    <w:nsid w:val="0000002E"/>
    <w:multiLevelType w:val="multilevel"/>
    <w:tmpl w:val="0000002E"/>
    <w:name w:val="WW8Num4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6">
    <w:nsid w:val="0000002F"/>
    <w:multiLevelType w:val="multilevel"/>
    <w:tmpl w:val="0000002F"/>
    <w:name w:val="WW8Num4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7">
    <w:nsid w:val="00000030"/>
    <w:multiLevelType w:val="multilevel"/>
    <w:tmpl w:val="00000030"/>
    <w:name w:val="WW8Num4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8">
    <w:nsid w:val="00000031"/>
    <w:multiLevelType w:val="multilevel"/>
    <w:tmpl w:val="00000031"/>
    <w:name w:val="WW8Num4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9">
    <w:nsid w:val="00000032"/>
    <w:multiLevelType w:val="multilevel"/>
    <w:tmpl w:val="00000032"/>
    <w:name w:val="WW8Num5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0">
    <w:nsid w:val="00000033"/>
    <w:multiLevelType w:val="multilevel"/>
    <w:tmpl w:val="00000033"/>
    <w:name w:val="WW8Num5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1">
    <w:nsid w:val="00000034"/>
    <w:multiLevelType w:val="multilevel"/>
    <w:tmpl w:val="00000034"/>
    <w:name w:val="WW8Num5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2">
    <w:nsid w:val="00000035"/>
    <w:multiLevelType w:val="multilevel"/>
    <w:tmpl w:val="00000035"/>
    <w:name w:val="WW8Num5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3">
    <w:nsid w:val="00000036"/>
    <w:multiLevelType w:val="multilevel"/>
    <w:tmpl w:val="00000036"/>
    <w:name w:val="WW8Num5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4">
    <w:nsid w:val="00000037"/>
    <w:multiLevelType w:val="multilevel"/>
    <w:tmpl w:val="00000037"/>
    <w:name w:val="WW8Num5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5">
    <w:nsid w:val="00000038"/>
    <w:multiLevelType w:val="multilevel"/>
    <w:tmpl w:val="00000038"/>
    <w:name w:val="WW8Num5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6">
    <w:nsid w:val="00000039"/>
    <w:multiLevelType w:val="multilevel"/>
    <w:tmpl w:val="00000039"/>
    <w:name w:val="WW8Num5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7">
    <w:nsid w:val="0000003A"/>
    <w:multiLevelType w:val="multilevel"/>
    <w:tmpl w:val="0000003A"/>
    <w:name w:val="WW8Num5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8">
    <w:nsid w:val="0000003B"/>
    <w:multiLevelType w:val="multilevel"/>
    <w:tmpl w:val="0000003B"/>
    <w:name w:val="WW8Num5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9">
    <w:nsid w:val="0000003C"/>
    <w:multiLevelType w:val="multilevel"/>
    <w:tmpl w:val="0000003C"/>
    <w:name w:val="WW8Num6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0">
    <w:nsid w:val="0000003D"/>
    <w:multiLevelType w:val="multilevel"/>
    <w:tmpl w:val="0000003D"/>
    <w:name w:val="WW8Num6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1">
    <w:nsid w:val="0000003E"/>
    <w:multiLevelType w:val="multilevel"/>
    <w:tmpl w:val="0000003E"/>
    <w:name w:val="WW8Num6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2">
    <w:nsid w:val="0000003F"/>
    <w:multiLevelType w:val="multilevel"/>
    <w:tmpl w:val="0000003F"/>
    <w:name w:val="WW8Num6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3">
    <w:nsid w:val="00000040"/>
    <w:multiLevelType w:val="multilevel"/>
    <w:tmpl w:val="00000040"/>
    <w:name w:val="WW8Num6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4">
    <w:nsid w:val="00000041"/>
    <w:multiLevelType w:val="multilevel"/>
    <w:tmpl w:val="00000041"/>
    <w:name w:val="WW8Num6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5">
    <w:nsid w:val="00000042"/>
    <w:multiLevelType w:val="multilevel"/>
    <w:tmpl w:val="00000042"/>
    <w:name w:val="WW8Num6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6">
    <w:nsid w:val="00000043"/>
    <w:multiLevelType w:val="multilevel"/>
    <w:tmpl w:val="00000043"/>
    <w:name w:val="WW8Num6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7">
    <w:nsid w:val="00000044"/>
    <w:multiLevelType w:val="multilevel"/>
    <w:tmpl w:val="00000044"/>
    <w:name w:val="WW8Num6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8">
    <w:nsid w:val="00000045"/>
    <w:multiLevelType w:val="multilevel"/>
    <w:tmpl w:val="00000045"/>
    <w:name w:val="WW8Num6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9">
    <w:nsid w:val="00000046"/>
    <w:multiLevelType w:val="multilevel"/>
    <w:tmpl w:val="00000046"/>
    <w:name w:val="WW8Num7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0">
    <w:nsid w:val="00000047"/>
    <w:multiLevelType w:val="multilevel"/>
    <w:tmpl w:val="00000047"/>
    <w:name w:val="WW8Num7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1">
    <w:nsid w:val="00000048"/>
    <w:multiLevelType w:val="multilevel"/>
    <w:tmpl w:val="00000048"/>
    <w:name w:val="WW8Num7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2">
    <w:nsid w:val="00000049"/>
    <w:multiLevelType w:val="multilevel"/>
    <w:tmpl w:val="00000049"/>
    <w:name w:val="WW8Num7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3">
    <w:nsid w:val="0000004A"/>
    <w:multiLevelType w:val="multilevel"/>
    <w:tmpl w:val="0000004A"/>
    <w:name w:val="WW8Num7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4">
    <w:nsid w:val="0000004B"/>
    <w:multiLevelType w:val="multilevel"/>
    <w:tmpl w:val="0000004B"/>
    <w:name w:val="WW8Num7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5">
    <w:nsid w:val="0000004C"/>
    <w:multiLevelType w:val="multilevel"/>
    <w:tmpl w:val="0000004C"/>
    <w:name w:val="WW8Num7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6">
    <w:nsid w:val="0000004D"/>
    <w:multiLevelType w:val="multilevel"/>
    <w:tmpl w:val="0000004D"/>
    <w:name w:val="WW8Num7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7">
    <w:nsid w:val="0000004E"/>
    <w:multiLevelType w:val="multilevel"/>
    <w:tmpl w:val="0000004E"/>
    <w:name w:val="WW8Num7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8">
    <w:nsid w:val="0000004F"/>
    <w:multiLevelType w:val="multilevel"/>
    <w:tmpl w:val="0000004F"/>
    <w:name w:val="WW8Num7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9">
    <w:nsid w:val="00000050"/>
    <w:multiLevelType w:val="multilevel"/>
    <w:tmpl w:val="00000050"/>
    <w:name w:val="WW8Num8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0">
    <w:nsid w:val="00000051"/>
    <w:multiLevelType w:val="multilevel"/>
    <w:tmpl w:val="00000051"/>
    <w:name w:val="WW8Num8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1">
    <w:nsid w:val="00000052"/>
    <w:multiLevelType w:val="multilevel"/>
    <w:tmpl w:val="00000052"/>
    <w:name w:val="WW8Num8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2">
    <w:nsid w:val="00000053"/>
    <w:multiLevelType w:val="multilevel"/>
    <w:tmpl w:val="00000053"/>
    <w:name w:val="WW8Num8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3">
    <w:nsid w:val="00000054"/>
    <w:multiLevelType w:val="multilevel"/>
    <w:tmpl w:val="00000054"/>
    <w:name w:val="WW8Num8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4">
    <w:nsid w:val="00000055"/>
    <w:multiLevelType w:val="multilevel"/>
    <w:tmpl w:val="00000055"/>
    <w:name w:val="WW8Num8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5">
    <w:nsid w:val="00000056"/>
    <w:multiLevelType w:val="multilevel"/>
    <w:tmpl w:val="00000056"/>
    <w:name w:val="WW8Num8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6">
    <w:nsid w:val="00000057"/>
    <w:multiLevelType w:val="multilevel"/>
    <w:tmpl w:val="00000057"/>
    <w:name w:val="WW8Num8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7">
    <w:nsid w:val="00000058"/>
    <w:multiLevelType w:val="multilevel"/>
    <w:tmpl w:val="00000058"/>
    <w:name w:val="WW8Num8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8">
    <w:nsid w:val="00000059"/>
    <w:multiLevelType w:val="multilevel"/>
    <w:tmpl w:val="00000059"/>
    <w:name w:val="WW8Num8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9">
    <w:nsid w:val="0000005A"/>
    <w:multiLevelType w:val="multilevel"/>
    <w:tmpl w:val="0000005A"/>
    <w:name w:val="WW8Num9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0">
    <w:nsid w:val="0000005B"/>
    <w:multiLevelType w:val="multilevel"/>
    <w:tmpl w:val="0000005B"/>
    <w:name w:val="WW8Num9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1">
    <w:nsid w:val="0000005C"/>
    <w:multiLevelType w:val="multilevel"/>
    <w:tmpl w:val="0000005C"/>
    <w:name w:val="WW8Num9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2">
    <w:nsid w:val="0000005D"/>
    <w:multiLevelType w:val="multilevel"/>
    <w:tmpl w:val="0000005D"/>
    <w:name w:val="WW8Num9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3">
    <w:nsid w:val="0000005E"/>
    <w:multiLevelType w:val="multilevel"/>
    <w:tmpl w:val="0000005E"/>
    <w:name w:val="WW8Num9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4">
    <w:nsid w:val="0000005F"/>
    <w:multiLevelType w:val="multilevel"/>
    <w:tmpl w:val="0000005F"/>
    <w:name w:val="WW8Num9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5">
    <w:nsid w:val="00000060"/>
    <w:multiLevelType w:val="multilevel"/>
    <w:tmpl w:val="00000060"/>
    <w:name w:val="WW8Num9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6">
    <w:nsid w:val="00000061"/>
    <w:multiLevelType w:val="multilevel"/>
    <w:tmpl w:val="00000061"/>
    <w:name w:val="WW8Num9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7">
    <w:nsid w:val="00000062"/>
    <w:multiLevelType w:val="multilevel"/>
    <w:tmpl w:val="00000062"/>
    <w:name w:val="WW8Num9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8">
    <w:nsid w:val="00000063"/>
    <w:multiLevelType w:val="multilevel"/>
    <w:tmpl w:val="00000063"/>
    <w:name w:val="WW8Num9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9">
    <w:nsid w:val="00000064"/>
    <w:multiLevelType w:val="multilevel"/>
    <w:tmpl w:val="00000064"/>
    <w:name w:val="WW8Num10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0">
    <w:nsid w:val="00000065"/>
    <w:multiLevelType w:val="multilevel"/>
    <w:tmpl w:val="00000065"/>
    <w:name w:val="WW8Num10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1">
    <w:nsid w:val="00000066"/>
    <w:multiLevelType w:val="multilevel"/>
    <w:tmpl w:val="00000066"/>
    <w:name w:val="WW8Num10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2">
    <w:nsid w:val="00000067"/>
    <w:multiLevelType w:val="multilevel"/>
    <w:tmpl w:val="00000067"/>
    <w:name w:val="WW8Num10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3">
    <w:nsid w:val="00000068"/>
    <w:multiLevelType w:val="multilevel"/>
    <w:tmpl w:val="00000068"/>
    <w:name w:val="WW8Num10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4">
    <w:nsid w:val="00000069"/>
    <w:multiLevelType w:val="multilevel"/>
    <w:tmpl w:val="00000069"/>
    <w:name w:val="WW8Num10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5">
    <w:nsid w:val="0000006A"/>
    <w:multiLevelType w:val="multilevel"/>
    <w:tmpl w:val="0000006A"/>
    <w:name w:val="WW8Num10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6">
    <w:nsid w:val="0000006B"/>
    <w:multiLevelType w:val="multilevel"/>
    <w:tmpl w:val="0000006B"/>
    <w:name w:val="WW8Num10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7">
    <w:nsid w:val="0000006C"/>
    <w:multiLevelType w:val="multilevel"/>
    <w:tmpl w:val="0000006C"/>
    <w:name w:val="WW8Num10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8">
    <w:nsid w:val="0000006D"/>
    <w:multiLevelType w:val="multilevel"/>
    <w:tmpl w:val="0000006D"/>
    <w:name w:val="WW8Num10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9">
    <w:nsid w:val="0000006E"/>
    <w:multiLevelType w:val="multilevel"/>
    <w:tmpl w:val="0000006E"/>
    <w:name w:val="WW8Num1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0">
    <w:nsid w:val="0000006F"/>
    <w:multiLevelType w:val="multilevel"/>
    <w:tmpl w:val="0000006F"/>
    <w:name w:val="WW8Num1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1">
    <w:nsid w:val="00000070"/>
    <w:multiLevelType w:val="multilevel"/>
    <w:tmpl w:val="00000070"/>
    <w:name w:val="WW8Num1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2">
    <w:nsid w:val="00000071"/>
    <w:multiLevelType w:val="multilevel"/>
    <w:tmpl w:val="00000071"/>
    <w:name w:val="WW8Num1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3">
    <w:nsid w:val="00000072"/>
    <w:multiLevelType w:val="multilevel"/>
    <w:tmpl w:val="00000072"/>
    <w:name w:val="WW8Num1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4">
    <w:nsid w:val="00000073"/>
    <w:multiLevelType w:val="multilevel"/>
    <w:tmpl w:val="00000073"/>
    <w:name w:val="WW8Num1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5">
    <w:nsid w:val="00000074"/>
    <w:multiLevelType w:val="multilevel"/>
    <w:tmpl w:val="00000074"/>
    <w:name w:val="WW8Num1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6">
    <w:nsid w:val="00000075"/>
    <w:multiLevelType w:val="multilevel"/>
    <w:tmpl w:val="00000075"/>
    <w:name w:val="WW8Num1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7">
    <w:nsid w:val="00000076"/>
    <w:multiLevelType w:val="multilevel"/>
    <w:tmpl w:val="00000076"/>
    <w:name w:val="WW8Num1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8">
    <w:nsid w:val="00000077"/>
    <w:multiLevelType w:val="multilevel"/>
    <w:tmpl w:val="00000077"/>
    <w:name w:val="WW8Num1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9">
    <w:nsid w:val="00000078"/>
    <w:multiLevelType w:val="multilevel"/>
    <w:tmpl w:val="00000078"/>
    <w:name w:val="WW8Num1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0">
    <w:nsid w:val="00000079"/>
    <w:multiLevelType w:val="multilevel"/>
    <w:tmpl w:val="00000079"/>
    <w:name w:val="WW8Num1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1">
    <w:nsid w:val="0000007A"/>
    <w:multiLevelType w:val="multilevel"/>
    <w:tmpl w:val="0000007A"/>
    <w:name w:val="WW8Num1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2">
    <w:nsid w:val="0000007B"/>
    <w:multiLevelType w:val="multilevel"/>
    <w:tmpl w:val="0000007B"/>
    <w:name w:val="WW8Num1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3">
    <w:nsid w:val="0000007C"/>
    <w:multiLevelType w:val="multilevel"/>
    <w:tmpl w:val="0000007C"/>
    <w:name w:val="WW8Num1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4">
    <w:nsid w:val="0000007D"/>
    <w:multiLevelType w:val="multilevel"/>
    <w:tmpl w:val="0000007D"/>
    <w:name w:val="WW8Num1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5">
    <w:nsid w:val="0000007E"/>
    <w:multiLevelType w:val="multilevel"/>
    <w:tmpl w:val="0000007E"/>
    <w:name w:val="WW8Num1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6">
    <w:nsid w:val="0000007F"/>
    <w:multiLevelType w:val="multilevel"/>
    <w:tmpl w:val="0000007F"/>
    <w:name w:val="WW8Num1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7">
    <w:nsid w:val="00000080"/>
    <w:multiLevelType w:val="multilevel"/>
    <w:tmpl w:val="00000080"/>
    <w:name w:val="WW8Num1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8">
    <w:nsid w:val="00000081"/>
    <w:multiLevelType w:val="multilevel"/>
    <w:tmpl w:val="00000081"/>
    <w:name w:val="WW8Num1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9">
    <w:nsid w:val="00000082"/>
    <w:multiLevelType w:val="multilevel"/>
    <w:tmpl w:val="00000082"/>
    <w:name w:val="WW8Num1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30">
    <w:nsid w:val="02CE3FD7"/>
    <w:multiLevelType w:val="hybridMultilevel"/>
    <w:tmpl w:val="60F62210"/>
    <w:lvl w:tplc="041A0001" w:ilvl="0">
      <w:start w:val="1"/>
      <w:numFmt w:val="bullet"/>
      <w:lvlText w:val=""/>
      <w:lvlJc w:val="left"/>
      <w:pPr>
        <w:ind w:hanging="360" w:left="106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1">
    <w:nsid w:val="09291A6A"/>
    <w:multiLevelType w:val="hybridMultilevel"/>
    <w:tmpl w:val="3DCC1330"/>
    <w:lvl w:tplc="1C427BD6" w:ilvl="0"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2">
    <w:nsid w:val="0BF14609"/>
    <w:multiLevelType w:val="hybridMultilevel"/>
    <w:tmpl w:val="0DCA4AB4"/>
    <w:lvl w:tplc="7590B81C" w:ilvl="0"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3">
    <w:nsid w:val="11272597"/>
    <w:multiLevelType w:val="hybridMultilevel"/>
    <w:tmpl w:val="9462D9C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4">
    <w:nsid w:val="11773830"/>
    <w:multiLevelType w:val="hybridMultilevel"/>
    <w:tmpl w:val="3DD2FF84"/>
    <w:lvl w:tplc="0436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440"/>
      </w:pPr>
    </w:lvl>
    <w:lvl w:tentative="true" w:tplc="0436001B" w:ilvl="2">
      <w:start w:val="1"/>
      <w:numFmt w:val="lowerRoman"/>
      <w:lvlText w:val="%3."/>
      <w:lvlJc w:val="right"/>
      <w:pPr>
        <w:ind w:hanging="180" w:left="2160"/>
      </w:pPr>
    </w:lvl>
    <w:lvl w:tentative="true" w:tplc="0436000F" w:ilvl="3">
      <w:start w:val="1"/>
      <w:numFmt w:val="decimal"/>
      <w:lvlText w:val="%4."/>
      <w:lvlJc w:val="left"/>
      <w:pPr>
        <w:ind w:hanging="360" w:left="2880"/>
      </w:pPr>
    </w:lvl>
    <w:lvl w:tentative="true" w:tplc="04360019" w:ilvl="4">
      <w:start w:val="1"/>
      <w:numFmt w:val="lowerLetter"/>
      <w:lvlText w:val="%5."/>
      <w:lvlJc w:val="left"/>
      <w:pPr>
        <w:ind w:hanging="360" w:left="3600"/>
      </w:pPr>
    </w:lvl>
    <w:lvl w:tentative="true" w:tplc="0436001B" w:ilvl="5">
      <w:start w:val="1"/>
      <w:numFmt w:val="lowerRoman"/>
      <w:lvlText w:val="%6."/>
      <w:lvlJc w:val="right"/>
      <w:pPr>
        <w:ind w:hanging="180" w:left="4320"/>
      </w:pPr>
    </w:lvl>
    <w:lvl w:tentative="true" w:tplc="0436000F" w:ilvl="6">
      <w:start w:val="1"/>
      <w:numFmt w:val="decimal"/>
      <w:lvlText w:val="%7."/>
      <w:lvlJc w:val="left"/>
      <w:pPr>
        <w:ind w:hanging="360" w:left="5040"/>
      </w:pPr>
    </w:lvl>
    <w:lvl w:tentative="true" w:tplc="04360019" w:ilvl="7">
      <w:start w:val="1"/>
      <w:numFmt w:val="lowerLetter"/>
      <w:lvlText w:val="%8."/>
      <w:lvlJc w:val="left"/>
      <w:pPr>
        <w:ind w:hanging="360" w:left="5760"/>
      </w:pPr>
    </w:lvl>
    <w:lvl w:tentative="true" w:tplc="0436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5">
    <w:nsid w:val="1BAE29F0"/>
    <w:multiLevelType w:val="hybridMultilevel"/>
    <w:tmpl w:val="CD40B052"/>
    <w:lvl w:tplc="7340BA20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2520"/>
      </w:pPr>
    </w:lvl>
    <w:lvl w:tentative="true" w:tplc="0436001B" w:ilvl="2">
      <w:start w:val="1"/>
      <w:numFmt w:val="lowerRoman"/>
      <w:lvlText w:val="%3."/>
      <w:lvlJc w:val="right"/>
      <w:pPr>
        <w:ind w:hanging="180" w:left="3240"/>
      </w:pPr>
    </w:lvl>
    <w:lvl w:tentative="true" w:tplc="0436000F" w:ilvl="3">
      <w:start w:val="1"/>
      <w:numFmt w:val="decimal"/>
      <w:lvlText w:val="%4."/>
      <w:lvlJc w:val="left"/>
      <w:pPr>
        <w:ind w:hanging="360" w:left="3960"/>
      </w:pPr>
    </w:lvl>
    <w:lvl w:tentative="true" w:tplc="04360019" w:ilvl="4">
      <w:start w:val="1"/>
      <w:numFmt w:val="lowerLetter"/>
      <w:lvlText w:val="%5."/>
      <w:lvlJc w:val="left"/>
      <w:pPr>
        <w:ind w:hanging="360" w:left="4680"/>
      </w:pPr>
    </w:lvl>
    <w:lvl w:tentative="true" w:tplc="0436001B" w:ilvl="5">
      <w:start w:val="1"/>
      <w:numFmt w:val="lowerRoman"/>
      <w:lvlText w:val="%6."/>
      <w:lvlJc w:val="right"/>
      <w:pPr>
        <w:ind w:hanging="180" w:left="5400"/>
      </w:pPr>
    </w:lvl>
    <w:lvl w:tentative="true" w:tplc="0436000F" w:ilvl="6">
      <w:start w:val="1"/>
      <w:numFmt w:val="decimal"/>
      <w:lvlText w:val="%7."/>
      <w:lvlJc w:val="left"/>
      <w:pPr>
        <w:ind w:hanging="360" w:left="6120"/>
      </w:pPr>
    </w:lvl>
    <w:lvl w:tentative="true" w:tplc="04360019" w:ilvl="7">
      <w:start w:val="1"/>
      <w:numFmt w:val="lowerLetter"/>
      <w:lvlText w:val="%8."/>
      <w:lvlJc w:val="left"/>
      <w:pPr>
        <w:ind w:hanging="360" w:left="6840"/>
      </w:pPr>
    </w:lvl>
    <w:lvl w:tentative="true" w:tplc="0436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36">
    <w:nsid w:val="1EA441D8"/>
    <w:multiLevelType w:val="hybridMultilevel"/>
    <w:tmpl w:val="E842E584"/>
    <w:lvl w:tplc="1EC848B6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7">
    <w:nsid w:val="21032B0C"/>
    <w:multiLevelType w:val="hybridMultilevel"/>
    <w:tmpl w:val="71621E1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8">
    <w:nsid w:val="24162697"/>
    <w:multiLevelType w:val="hybridMultilevel"/>
    <w:tmpl w:val="49141730"/>
    <w:lvl w:tplc="E0BAE44E" w:ilvl="0">
      <w:start w:val="1"/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9">
    <w:nsid w:val="27E94388"/>
    <w:multiLevelType w:val="hybridMultilevel"/>
    <w:tmpl w:val="58041572"/>
    <w:lvl w:tplc="E4284ED2" w:ilvl="0">
      <w:start w:val="1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0">
    <w:nsid w:val="2C4A3EF7"/>
    <w:multiLevelType w:val="hybridMultilevel"/>
    <w:tmpl w:val="A9B4E3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E49A66BE" w:ilvl="1">
      <w:start w:val="15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1">
    <w:nsid w:val="2D777B97"/>
    <w:multiLevelType w:val="hybridMultilevel"/>
    <w:tmpl w:val="7CB83352"/>
    <w:lvl w:tplc="7590B81C" w:ilvl="0"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2">
    <w:nsid w:val="328312A2"/>
    <w:multiLevelType w:val="hybridMultilevel"/>
    <w:tmpl w:val="EE78F016"/>
    <w:lvl w:tplc="3742397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3">
    <w:nsid w:val="33C13FE8"/>
    <w:multiLevelType w:val="multilevel"/>
    <w:tmpl w:val="CD3CF264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4">
    <w:nsid w:val="34CF3011"/>
    <w:multiLevelType w:val="hybridMultilevel"/>
    <w:tmpl w:val="8FCE7F7C"/>
    <w:lvl w:tplc="041A0001" w:ilvl="0">
      <w:start w:val="1"/>
      <w:numFmt w:val="bullet"/>
      <w:lvlText w:val=""/>
      <w:lvlJc w:val="left"/>
      <w:pPr>
        <w:ind w:hanging="360" w:left="106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5">
    <w:nsid w:val="372431D5"/>
    <w:multiLevelType w:val="hybridMultilevel"/>
    <w:tmpl w:val="3DFE98B0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6">
    <w:nsid w:val="3DA46CEB"/>
    <w:multiLevelType w:val="hybridMultilevel"/>
    <w:tmpl w:val="CDBAD396"/>
    <w:lvl w:tplc="5CC0BCF0" w:ilvl="0">
      <w:start w:val="5"/>
      <w:numFmt w:val="bullet"/>
      <w:lvlText w:val="-"/>
      <w:lvlJc w:val="left"/>
      <w:pPr>
        <w:ind w:hanging="360" w:left="360"/>
      </w:pPr>
      <w:rPr>
        <w:rFonts w:eastAsia="Times New Roman" w:hAnsi="Calibri" w:ascii="Calibri" w:hint="default"/>
        <w:color w:val="auto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7">
    <w:nsid w:val="3FA42E0A"/>
    <w:multiLevelType w:val="hybridMultilevel"/>
    <w:tmpl w:val="91B0A3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8">
    <w:nsid w:val="40D86264"/>
    <w:multiLevelType w:val="hybridMultilevel"/>
    <w:tmpl w:val="696CE2FC"/>
    <w:lvl w:tplc="0409000F" w:ilvl="0">
      <w:start w:val="1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9">
    <w:nsid w:val="42242709"/>
    <w:multiLevelType w:val="hybridMultilevel"/>
    <w:tmpl w:val="8C10E774"/>
    <w:lvl w:tplc="041A000F" w:ilvl="0">
      <w:start w:val="1"/>
      <w:numFmt w:val="decimal"/>
      <w:lvlText w:val="%1."/>
      <w:lvlJc w:val="left"/>
      <w:pPr>
        <w:ind w:hanging="360" w:left="1431"/>
      </w:pPr>
    </w:lvl>
    <w:lvl w:tentative="true" w:tplc="041A0019" w:ilvl="1">
      <w:start w:val="1"/>
      <w:numFmt w:val="lowerLetter"/>
      <w:lvlText w:val="%2."/>
      <w:lvlJc w:val="left"/>
      <w:pPr>
        <w:ind w:hanging="360" w:left="2151"/>
      </w:pPr>
    </w:lvl>
    <w:lvl w:tentative="true" w:tplc="041A001B" w:ilvl="2">
      <w:start w:val="1"/>
      <w:numFmt w:val="lowerRoman"/>
      <w:lvlText w:val="%3."/>
      <w:lvlJc w:val="right"/>
      <w:pPr>
        <w:ind w:hanging="180" w:left="2871"/>
      </w:pPr>
    </w:lvl>
    <w:lvl w:tentative="true" w:tplc="041A000F" w:ilvl="3">
      <w:start w:val="1"/>
      <w:numFmt w:val="decimal"/>
      <w:lvlText w:val="%4."/>
      <w:lvlJc w:val="left"/>
      <w:pPr>
        <w:ind w:hanging="360" w:left="3591"/>
      </w:pPr>
    </w:lvl>
    <w:lvl w:tentative="true" w:tplc="041A0019" w:ilvl="4">
      <w:start w:val="1"/>
      <w:numFmt w:val="lowerLetter"/>
      <w:lvlText w:val="%5."/>
      <w:lvlJc w:val="left"/>
      <w:pPr>
        <w:ind w:hanging="360" w:left="4311"/>
      </w:pPr>
    </w:lvl>
    <w:lvl w:tentative="true" w:tplc="041A001B" w:ilvl="5">
      <w:start w:val="1"/>
      <w:numFmt w:val="lowerRoman"/>
      <w:lvlText w:val="%6."/>
      <w:lvlJc w:val="right"/>
      <w:pPr>
        <w:ind w:hanging="180" w:left="5031"/>
      </w:pPr>
    </w:lvl>
    <w:lvl w:tentative="true" w:tplc="041A000F" w:ilvl="6">
      <w:start w:val="1"/>
      <w:numFmt w:val="decimal"/>
      <w:lvlText w:val="%7."/>
      <w:lvlJc w:val="left"/>
      <w:pPr>
        <w:ind w:hanging="360" w:left="5751"/>
      </w:pPr>
    </w:lvl>
    <w:lvl w:tentative="true" w:tplc="041A0019" w:ilvl="7">
      <w:start w:val="1"/>
      <w:numFmt w:val="lowerLetter"/>
      <w:lvlText w:val="%8."/>
      <w:lvlJc w:val="left"/>
      <w:pPr>
        <w:ind w:hanging="360" w:left="6471"/>
      </w:pPr>
    </w:lvl>
    <w:lvl w:tentative="true" w:tplc="041A001B" w:ilvl="8">
      <w:start w:val="1"/>
      <w:numFmt w:val="lowerRoman"/>
      <w:lvlText w:val="%9."/>
      <w:lvlJc w:val="right"/>
      <w:pPr>
        <w:ind w:hanging="180" w:left="7191"/>
      </w:pPr>
    </w:lvl>
  </w:abstractNum>
  <w:abstractNum w:abstractNumId="150">
    <w:nsid w:val="43D21FE4"/>
    <w:multiLevelType w:val="hybridMultilevel"/>
    <w:tmpl w:val="28BC3B0A"/>
    <w:lvl w:tplc="7590B81C" w:ilvl="0">
      <w:numFmt w:val="bullet"/>
      <w:lvlText w:val="-"/>
      <w:lvlJc w:val="left"/>
      <w:pPr>
        <w:ind w:hanging="360" w:left="785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1">
    <w:nsid w:val="44D678EC"/>
    <w:multiLevelType w:val="multilevel"/>
    <w:tmpl w:val="8A380BE4"/>
    <w:styleLink w:val="WW8Num1"/>
    <w:lvl w:ilvl="0">
      <w:numFmt w:val="bullet"/>
      <w:pStyle w:val="Grafikeoznake2"/>
      <w:lvlText w:val=""/>
      <w:lvlJc w:val="left"/>
      <w:rPr>
        <w:rFonts w:cs="Symbol" w:hAnsi="Symbol" w:asci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2">
    <w:nsid w:val="48897B02"/>
    <w:multiLevelType w:val="hybridMultilevel"/>
    <w:tmpl w:val="7A765DAC"/>
    <w:lvl w:tplc="A3DA73EA" w:ilvl="0">
      <w:start w:val="1"/>
      <w:numFmt w:val="bullet"/>
      <w:lvlText w:val="-"/>
      <w:lvlJc w:val="left"/>
      <w:pPr>
        <w:ind w:hanging="360" w:left="1800"/>
      </w:pPr>
      <w:rPr>
        <w:rFonts w:cs="Times New Roman" w:eastAsia="Calibri" w:hAnsi="Calibri" w:ascii="Calibri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53">
    <w:nsid w:val="4BC62C7B"/>
    <w:multiLevelType w:val="hybridMultilevel"/>
    <w:tmpl w:val="029C9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4">
    <w:nsid w:val="4DA87BC6"/>
    <w:multiLevelType w:val="multilevel"/>
    <w:tmpl w:val="48A07AA4"/>
    <w:styleLink w:val="WW8Num7"/>
    <w:lvl w:ilvl="0">
      <w:numFmt w:val="bullet"/>
      <w:lvlText w:val="-"/>
      <w:lvlJc w:val="left"/>
      <w:rPr>
        <w:rFonts w:cs="Arial" w:eastAsia="Times New Roman" w:hAnsi="Arial" w:ascii="Arial"/>
        <w:sz w:val="24"/>
        <w:szCs w:val="24"/>
        <w:lang w:val="hr-HR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55">
    <w:nsid w:val="520F4641"/>
    <w:multiLevelType w:val="hybridMultilevel"/>
    <w:tmpl w:val="9348B594"/>
    <w:lvl w:tplc="7280FF92" w:ilvl="0">
      <w:start w:val="1"/>
      <w:numFmt w:val="decimal"/>
      <w:lvlText w:val="%1."/>
      <w:lvlJc w:val="left"/>
      <w:pPr>
        <w:ind w:hanging="360" w:left="502"/>
      </w:pPr>
      <w:rPr>
        <w:rFonts w:cs="Times New Roman" w:hAnsi="Times New Roman" w:ascii="Times New Roman" w:hint="default"/>
        <w:b w:val="false"/>
        <w:i w:val="false"/>
        <w:strike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6">
    <w:nsid w:val="52CD4DC5"/>
    <w:multiLevelType w:val="hybridMultilevel"/>
    <w:tmpl w:val="A1467362"/>
    <w:lvl w:tplc="0409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color w:val="auto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7">
    <w:nsid w:val="56111542"/>
    <w:multiLevelType w:val="multilevel"/>
    <w:tmpl w:val="772C6BA0"/>
    <w:styleLink w:val="WW8Num6"/>
    <w:lvl w:ilvl="0">
      <w:numFmt w:val="bullet"/>
      <w:lvlText w:val="-"/>
      <w:lvlJc w:val="left"/>
      <w:rPr>
        <w:rFonts w:cs="Arial" w:eastAsia="Times New Roman" w:hAnsi="Arial" w:ascii="Aria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58">
    <w:nsid w:val="58464EAA"/>
    <w:multiLevelType w:val="hybridMultilevel"/>
    <w:tmpl w:val="BC9C49BE"/>
    <w:lvl w:tplc="B7E69BA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9">
    <w:nsid w:val="5E441F7B"/>
    <w:multiLevelType w:val="hybridMultilevel"/>
    <w:tmpl w:val="4326709C"/>
    <w:lvl w:tplc="D802765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0">
    <w:nsid w:val="5FEB15CD"/>
    <w:multiLevelType w:val="hybridMultilevel"/>
    <w:tmpl w:val="0B587EF6"/>
    <w:lvl w:tplc="041A0001" w:ilvl="0">
      <w:start w:val="1"/>
      <w:numFmt w:val="bullet"/>
      <w:lvlText w:val=""/>
      <w:lvlJc w:val="left"/>
      <w:pPr>
        <w:ind w:hanging="360" w:left="91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74"/>
      </w:pPr>
      <w:rPr>
        <w:rFonts w:hAnsi="Wingdings" w:ascii="Wingdings" w:hint="default"/>
      </w:rPr>
    </w:lvl>
  </w:abstractNum>
  <w:abstractNum w:abstractNumId="161">
    <w:nsid w:val="613908DC"/>
    <w:multiLevelType w:val="hybridMultilevel"/>
    <w:tmpl w:val="1334EF60"/>
    <w:lvl w:tplc="041A0001" w:ilvl="0">
      <w:start w:val="1"/>
      <w:numFmt w:val="bullet"/>
      <w:lvlText w:val=""/>
      <w:lvlJc w:val="left"/>
      <w:pPr>
        <w:ind w:hanging="360" w:left="79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5"/>
      </w:pPr>
      <w:rPr>
        <w:rFonts w:hAnsi="Wingdings" w:ascii="Wingdings" w:hint="default"/>
      </w:rPr>
    </w:lvl>
  </w:abstractNum>
  <w:abstractNum w:abstractNumId="162">
    <w:nsid w:val="664F3E79"/>
    <w:multiLevelType w:val="hybridMultilevel"/>
    <w:tmpl w:val="2FF419B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3">
    <w:nsid w:val="67EB615C"/>
    <w:multiLevelType w:val="hybridMultilevel"/>
    <w:tmpl w:val="96888C3C"/>
    <w:lvl w:tplc="A27E6D1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800"/>
      </w:pPr>
    </w:lvl>
    <w:lvl w:tentative="true" w:tplc="0436001B" w:ilvl="2">
      <w:start w:val="1"/>
      <w:numFmt w:val="lowerRoman"/>
      <w:lvlText w:val="%3."/>
      <w:lvlJc w:val="right"/>
      <w:pPr>
        <w:ind w:hanging="180" w:left="2520"/>
      </w:pPr>
    </w:lvl>
    <w:lvl w:tentative="true" w:tplc="0436000F" w:ilvl="3">
      <w:start w:val="1"/>
      <w:numFmt w:val="decimal"/>
      <w:lvlText w:val="%4."/>
      <w:lvlJc w:val="left"/>
      <w:pPr>
        <w:ind w:hanging="360" w:left="3240"/>
      </w:pPr>
    </w:lvl>
    <w:lvl w:tentative="true" w:tplc="04360019" w:ilvl="4">
      <w:start w:val="1"/>
      <w:numFmt w:val="lowerLetter"/>
      <w:lvlText w:val="%5."/>
      <w:lvlJc w:val="left"/>
      <w:pPr>
        <w:ind w:hanging="360" w:left="3960"/>
      </w:pPr>
    </w:lvl>
    <w:lvl w:tentative="true" w:tplc="0436001B" w:ilvl="5">
      <w:start w:val="1"/>
      <w:numFmt w:val="lowerRoman"/>
      <w:lvlText w:val="%6."/>
      <w:lvlJc w:val="right"/>
      <w:pPr>
        <w:ind w:hanging="180" w:left="4680"/>
      </w:pPr>
    </w:lvl>
    <w:lvl w:tentative="true" w:tplc="0436000F" w:ilvl="6">
      <w:start w:val="1"/>
      <w:numFmt w:val="decimal"/>
      <w:lvlText w:val="%7."/>
      <w:lvlJc w:val="left"/>
      <w:pPr>
        <w:ind w:hanging="360" w:left="5400"/>
      </w:pPr>
    </w:lvl>
    <w:lvl w:tentative="true" w:tplc="04360019" w:ilvl="7">
      <w:start w:val="1"/>
      <w:numFmt w:val="lowerLetter"/>
      <w:lvlText w:val="%8."/>
      <w:lvlJc w:val="left"/>
      <w:pPr>
        <w:ind w:hanging="360" w:left="6120"/>
      </w:pPr>
    </w:lvl>
    <w:lvl w:tentative="true" w:tplc="0436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4">
    <w:nsid w:val="680711BC"/>
    <w:multiLevelType w:val="hybridMultilevel"/>
    <w:tmpl w:val="FAD08960"/>
    <w:lvl w:tplc="47CA860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5">
    <w:nsid w:val="6E3070F8"/>
    <w:multiLevelType w:val="hybridMultilevel"/>
    <w:tmpl w:val="E14E0A04"/>
    <w:lvl w:tplc="781E8E0C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6">
    <w:nsid w:val="72161649"/>
    <w:multiLevelType w:val="hybridMultilevel"/>
    <w:tmpl w:val="5AC0D4EA"/>
    <w:lvl w:tplc="041A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67">
    <w:nsid w:val="79F031E2"/>
    <w:multiLevelType w:val="hybridMultilevel"/>
    <w:tmpl w:val="BE94D6E8"/>
    <w:lvl w:tplc="AB1E46B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2160"/>
      </w:pPr>
    </w:lvl>
    <w:lvl w:tentative="true" w:tplc="0436001B" w:ilvl="2">
      <w:start w:val="1"/>
      <w:numFmt w:val="lowerRoman"/>
      <w:lvlText w:val="%3."/>
      <w:lvlJc w:val="right"/>
      <w:pPr>
        <w:ind w:hanging="180" w:left="2880"/>
      </w:pPr>
    </w:lvl>
    <w:lvl w:tentative="true" w:tplc="0436000F" w:ilvl="3">
      <w:start w:val="1"/>
      <w:numFmt w:val="decimal"/>
      <w:lvlText w:val="%4."/>
      <w:lvlJc w:val="left"/>
      <w:pPr>
        <w:ind w:hanging="360" w:left="3600"/>
      </w:pPr>
    </w:lvl>
    <w:lvl w:tentative="true" w:tplc="04360019" w:ilvl="4">
      <w:start w:val="1"/>
      <w:numFmt w:val="lowerLetter"/>
      <w:lvlText w:val="%5."/>
      <w:lvlJc w:val="left"/>
      <w:pPr>
        <w:ind w:hanging="360" w:left="4320"/>
      </w:pPr>
    </w:lvl>
    <w:lvl w:tentative="true" w:tplc="0436001B" w:ilvl="5">
      <w:start w:val="1"/>
      <w:numFmt w:val="lowerRoman"/>
      <w:lvlText w:val="%6."/>
      <w:lvlJc w:val="right"/>
      <w:pPr>
        <w:ind w:hanging="180" w:left="5040"/>
      </w:pPr>
    </w:lvl>
    <w:lvl w:tentative="true" w:tplc="0436000F" w:ilvl="6">
      <w:start w:val="1"/>
      <w:numFmt w:val="decimal"/>
      <w:lvlText w:val="%7."/>
      <w:lvlJc w:val="left"/>
      <w:pPr>
        <w:ind w:hanging="360" w:left="5760"/>
      </w:pPr>
    </w:lvl>
    <w:lvl w:tentative="true" w:tplc="04360019" w:ilvl="7">
      <w:start w:val="1"/>
      <w:numFmt w:val="lowerLetter"/>
      <w:lvlText w:val="%8."/>
      <w:lvlJc w:val="left"/>
      <w:pPr>
        <w:ind w:hanging="360" w:left="6480"/>
      </w:pPr>
    </w:lvl>
    <w:lvl w:tentative="true" w:tplc="0436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8">
    <w:nsid w:val="7B8F6FEE"/>
    <w:multiLevelType w:val="hybridMultilevel"/>
    <w:tmpl w:val="071AC57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041A0011" w:ilvl="1">
      <w:start w:val="1"/>
      <w:numFmt w:val="decimal"/>
      <w:lvlText w:val="%2)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9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pStyle w:val="Naslov3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pStyle w:val="Naslov4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0">
    <w:nsid w:val="7DCD7E2A"/>
    <w:multiLevelType w:val="hybridMultilevel"/>
    <w:tmpl w:val="D85A9376"/>
    <w:lvl w:tplc="92B6B73A" w:ilvl="0">
      <w:start w:val="1"/>
      <w:numFmt w:val="decimal"/>
      <w:lvlText w:val="%1."/>
      <w:lvlJc w:val="left"/>
      <w:pPr>
        <w:ind w:hanging="360" w:left="720"/>
      </w:pPr>
      <w:rPr>
        <w:rFonts w:eastAsiaTheme="minorHAnsi" w:cs="Times New Roman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69"/>
  </w:num>
  <w:num w:numId="2">
    <w:abstractNumId w:val="146"/>
  </w:num>
  <w:num w:numId="3">
    <w:abstractNumId w:val="147"/>
  </w:num>
  <w:num w:numId="4">
    <w:abstractNumId w:val="142"/>
  </w:num>
  <w:num w:numId="5">
    <w:abstractNumId w:val="133"/>
  </w:num>
  <w:num w:numId="6">
    <w:abstractNumId w:val="159"/>
  </w:num>
  <w:num w:numId="7">
    <w:abstractNumId w:val="166"/>
  </w:num>
  <w:num w:numId="8">
    <w:abstractNumId w:val="140"/>
  </w:num>
  <w:num w:numId="9">
    <w:abstractNumId w:val="136"/>
  </w:num>
  <w:num w:numId="10">
    <w:abstractNumId w:val="139"/>
  </w:num>
  <w:num w:numId="11">
    <w:abstractNumId w:val="148"/>
  </w:num>
  <w:num w:numId="12">
    <w:abstractNumId w:val="165"/>
  </w:num>
  <w:num w:numId="13">
    <w:abstractNumId w:val="131"/>
  </w:num>
  <w:num w:numId="14">
    <w:abstractNumId w:val="168"/>
  </w:num>
  <w:num w:numId="15">
    <w:abstractNumId w:val="153"/>
  </w:num>
  <w:num w:numId="16">
    <w:abstractNumId w:val="138"/>
  </w:num>
  <w:num w:numId="17">
    <w:abstractNumId w:val="1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5"/>
  </w:num>
  <w:num w:numId="19">
    <w:abstractNumId w:val="152"/>
  </w:num>
  <w:num w:numId="20">
    <w:abstractNumId w:val="156"/>
  </w:num>
  <w:num w:numId="21">
    <w:abstractNumId w:val="163"/>
  </w:num>
  <w:num w:numId="22">
    <w:abstractNumId w:val="167"/>
  </w:num>
  <w:num w:numId="23">
    <w:abstractNumId w:val="135"/>
  </w:num>
  <w:num w:numId="24">
    <w:abstractNumId w:val="170"/>
  </w:num>
  <w:num w:numId="25">
    <w:abstractNumId w:val="2"/>
  </w:num>
  <w:num w:numId="26">
    <w:abstractNumId w:val="154"/>
  </w:num>
  <w:num w:numId="27">
    <w:abstractNumId w:val="143"/>
  </w:num>
  <w:num w:numId="28">
    <w:abstractNumId w:val="151"/>
  </w:num>
  <w:num w:numId="29">
    <w:abstractNumId w:val="157"/>
  </w:num>
  <w:num w:numId="30">
    <w:abstractNumId w:val="162"/>
  </w:num>
  <w:num w:numId="31">
    <w:abstractNumId w:val="149"/>
  </w:num>
  <w:num w:numId="32">
    <w:abstractNumId w:val="141"/>
  </w:num>
  <w:num w:numId="33">
    <w:abstractNumId w:val="155"/>
  </w:num>
  <w:num w:numId="34">
    <w:abstractNumId w:val="137"/>
  </w:num>
  <w:num w:numId="35">
    <w:abstractNumId w:val="130"/>
  </w:num>
  <w:num w:numId="36">
    <w:abstractNumId w:val="132"/>
  </w:num>
  <w:num w:numId="37">
    <w:abstractNumId w:val="144"/>
  </w:num>
  <w:num w:numId="38">
    <w:abstractNumId w:val="150"/>
  </w:num>
  <w:num w:numId="39">
    <w:abstractNumId w:val="160"/>
  </w:num>
  <w:num w:numId="40">
    <w:abstractNumId w:val="158"/>
  </w:num>
  <w:num w:numId="41">
    <w:abstractNumId w:val="161"/>
  </w:num>
  <w:num w:numId="42">
    <w:abstractNumId w:val="164"/>
  </w:num>
  <w:num w:numId="4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15B"/>
    <w:rsid w:val="00064059"/>
    <w:rsid w:val="00071BB8"/>
    <w:rsid w:val="000B1898"/>
    <w:rsid w:val="000D2A7D"/>
    <w:rsid w:val="000E5AC2"/>
    <w:rsid w:val="000E5C56"/>
    <w:rsid w:val="001747B9"/>
    <w:rsid w:val="00196E33"/>
    <w:rsid w:val="00224B98"/>
    <w:rsid w:val="00250A1E"/>
    <w:rsid w:val="002A7E40"/>
    <w:rsid w:val="002B5F6A"/>
    <w:rsid w:val="002C22A3"/>
    <w:rsid w:val="002D5F68"/>
    <w:rsid w:val="00310E11"/>
    <w:rsid w:val="00330B90"/>
    <w:rsid w:val="003311C0"/>
    <w:rsid w:val="00363468"/>
    <w:rsid w:val="003B40EE"/>
    <w:rsid w:val="003C10F7"/>
    <w:rsid w:val="003C552D"/>
    <w:rsid w:val="00411342"/>
    <w:rsid w:val="00471E84"/>
    <w:rsid w:val="004B50A3"/>
    <w:rsid w:val="004E3ACA"/>
    <w:rsid w:val="00581C77"/>
    <w:rsid w:val="005E46B3"/>
    <w:rsid w:val="005F51C0"/>
    <w:rsid w:val="00612089"/>
    <w:rsid w:val="00662FF3"/>
    <w:rsid w:val="006A2824"/>
    <w:rsid w:val="00713ACD"/>
    <w:rsid w:val="007211FF"/>
    <w:rsid w:val="00733FE4"/>
    <w:rsid w:val="00737087"/>
    <w:rsid w:val="00762936"/>
    <w:rsid w:val="00775A37"/>
    <w:rsid w:val="007770BF"/>
    <w:rsid w:val="00791490"/>
    <w:rsid w:val="007E5D3C"/>
    <w:rsid w:val="007F7106"/>
    <w:rsid w:val="008625B5"/>
    <w:rsid w:val="008957D8"/>
    <w:rsid w:val="008D4645"/>
    <w:rsid w:val="008E5E27"/>
    <w:rsid w:val="00906370"/>
    <w:rsid w:val="0094569E"/>
    <w:rsid w:val="00957C3A"/>
    <w:rsid w:val="009A6AFD"/>
    <w:rsid w:val="009F1C79"/>
    <w:rsid w:val="009F313C"/>
    <w:rsid w:val="00A1295E"/>
    <w:rsid w:val="00AA0EB6"/>
    <w:rsid w:val="00AC087B"/>
    <w:rsid w:val="00AE723B"/>
    <w:rsid w:val="00B25920"/>
    <w:rsid w:val="00B45173"/>
    <w:rsid w:val="00BA5BF4"/>
    <w:rsid w:val="00BE4CFD"/>
    <w:rsid w:val="00BF2955"/>
    <w:rsid w:val="00C559FA"/>
    <w:rsid w:val="00C569DF"/>
    <w:rsid w:val="00C76C87"/>
    <w:rsid w:val="00CD4D66"/>
    <w:rsid w:val="00CE3A4E"/>
    <w:rsid w:val="00D45880"/>
    <w:rsid w:val="00D64440"/>
    <w:rsid w:val="00D76787"/>
    <w:rsid w:val="00DA3A3C"/>
    <w:rsid w:val="00E038FB"/>
    <w:rsid w:val="00E07EC2"/>
    <w:rsid w:val="00E77F6D"/>
    <w:rsid w:val="00E93B23"/>
    <w:rsid w:val="00EC6F6E"/>
    <w:rsid w:val="00EE2834"/>
    <w:rsid w:val="00F05801"/>
    <w:rsid w:val="00F14FB9"/>
    <w:rsid w:val="00F267C0"/>
    <w:rsid w:val="00F34A5C"/>
    <w:rsid w:val="00F8576C"/>
    <w:rsid w:val="00F94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iPriority="9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name="caption"/>
    <w:lsdException w:uiPriority="99" w:name="annotation reference"/>
    <w:lsdException w:uiPriority="99" w:name="page number"/>
    <w:lsdException w:uiPriority="99" w:name="List"/>
    <w:lsdException w:uiPriority="99" w:name="List Bullet 2"/>
    <w:lsdException w:qFormat="true" w:name="Title"/>
    <w:lsdException w:qFormat="true" w:name="Subtitle"/>
    <w:lsdException w:uiPriority="99" w:name="Body Text 3"/>
    <w:lsdException w:uiPriority="99" w:name="Hyperlink"/>
    <w:lsdException w:qFormat="true" w:uiPriority="22" w:name="Strong"/>
    <w:lsdException w:qFormat="true" w:name="Emphasis"/>
    <w:lsdException w:uiPriority="99" w:name="annotation subject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1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34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WW8Num2z0" w:type="character">
    <w:name w:val="WW8Num2z0"/>
    <w:rsid w:val="00957C3A"/>
    <w:rPr>
      <w:rFonts w:cs="StarSymbol" w:hAnsi="Symbol" w:ascii="Symbol"/>
      <w:sz w:val="18"/>
      <w:szCs w:val="18"/>
    </w:rPr>
  </w:style>
  <w:style w:customStyle="true" w:styleId="WW8Num3z0" w:type="character">
    <w:name w:val="WW8Num3z0"/>
    <w:rsid w:val="00957C3A"/>
    <w:rPr>
      <w:rFonts w:cs="StarSymbol" w:hAnsi="Symbol" w:ascii="Symbol"/>
      <w:sz w:val="18"/>
      <w:szCs w:val="18"/>
    </w:rPr>
  </w:style>
  <w:style w:customStyle="true" w:styleId="WW8Num4z0" w:type="character">
    <w:name w:val="WW8Num4z0"/>
    <w:rsid w:val="00957C3A"/>
    <w:rPr>
      <w:rFonts w:cs="StarSymbol" w:hAnsi="Symbol" w:ascii="Symbol"/>
      <w:sz w:val="18"/>
      <w:szCs w:val="18"/>
    </w:rPr>
  </w:style>
  <w:style w:customStyle="true" w:styleId="Absatz-Standardschriftart" w:type="character">
    <w:name w:val="Absatz-Standardschriftart"/>
    <w:rsid w:val="00957C3A"/>
  </w:style>
  <w:style w:customStyle="true" w:styleId="WW-Absatz-Standardschriftart" w:type="character">
    <w:name w:val="WW-Absatz-Standardschriftart"/>
    <w:rsid w:val="00957C3A"/>
  </w:style>
  <w:style w:customStyle="true" w:styleId="WW-Absatz-Standardschriftart1" w:type="character">
    <w:name w:val="WW-Absatz-Standardschriftart1"/>
    <w:rsid w:val="00957C3A"/>
  </w:style>
  <w:style w:customStyle="true" w:styleId="WW-Absatz-Standardschriftart11" w:type="character">
    <w:name w:val="WW-Absatz-Standardschriftart11"/>
    <w:rsid w:val="00957C3A"/>
  </w:style>
  <w:style w:customStyle="true" w:styleId="Zadanifontodlomka1" w:type="character">
    <w:name w:val="Zadani font odlomka1"/>
    <w:rsid w:val="00957C3A"/>
  </w:style>
  <w:style w:customStyle="true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rsid w:val="00957C3A"/>
    <w:pPr>
      <w:suppressAutoHyphens/>
      <w:spacing w:after="120"/>
    </w:pPr>
  </w:style>
  <w:style w:styleId="Popis" w:type="paragraph">
    <w:name w:val="List"/>
    <w:basedOn w:val="Tijeloteksta"/>
    <w:uiPriority w:val="99"/>
    <w:rsid w:val="00957C3A"/>
    <w:rPr>
      <w:rFonts w:cs="Tahoma"/>
    </w:rPr>
  </w:style>
  <w:style w:styleId="Opisslike" w:type="paragraph">
    <w:name w:val="caption"/>
    <w:basedOn w:val="Normal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true" w:styleId="Sadrajokvira" w:type="paragraph">
    <w:name w:val="Sadržaj okvira"/>
    <w:basedOn w:val="Tijeloteksta"/>
    <w:rsid w:val="00957C3A"/>
  </w:style>
  <w:style w:customStyle="true" w:styleId="Sadrajitablice" w:type="paragraph">
    <w:name w:val="Sadržaji tablice"/>
    <w:basedOn w:val="Normal"/>
    <w:rsid w:val="00957C3A"/>
    <w:pPr>
      <w:suppressLineNumbers/>
      <w:suppressAutoHyphens/>
    </w:pPr>
  </w:style>
  <w:style w:customStyle="true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true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34"/>
    <w:qFormat/>
    <w:rsid w:val="00957C3A"/>
    <w:pPr>
      <w:suppressAutoHyphens/>
      <w:ind w:left="720"/>
    </w:pPr>
  </w:style>
  <w:style w:customStyle="true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true" w:styleId="WW8Num5z0" w:type="character">
    <w:name w:val="WW8Num5z0"/>
    <w:rsid w:val="00957C3A"/>
    <w:rPr>
      <w:rFonts w:cs="StarSymbol" w:hAnsi="Symbol" w:ascii="Symbol"/>
      <w:sz w:val="18"/>
      <w:szCs w:val="18"/>
    </w:rPr>
  </w:style>
  <w:style w:customStyle="true" w:styleId="WW8Num6z0" w:type="character">
    <w:name w:val="WW8Num6z0"/>
    <w:rsid w:val="00957C3A"/>
    <w:rPr>
      <w:rFonts w:cs="StarSymbol" w:hAnsi="Symbol" w:ascii="Symbol"/>
      <w:sz w:val="18"/>
      <w:szCs w:val="18"/>
    </w:rPr>
  </w:style>
  <w:style w:customStyle="true" w:styleId="WW8Num7z0" w:type="character">
    <w:name w:val="WW8Num7z0"/>
    <w:rsid w:val="00957C3A"/>
    <w:rPr>
      <w:rFonts w:cs="StarSymbol" w:hAnsi="Symbol" w:ascii="Symbol"/>
      <w:sz w:val="18"/>
      <w:szCs w:val="18"/>
    </w:rPr>
  </w:style>
  <w:style w:customStyle="true" w:styleId="WW8Num8z0" w:type="character">
    <w:name w:val="WW8Num8z0"/>
    <w:rsid w:val="00957C3A"/>
    <w:rPr>
      <w:rFonts w:cs="StarSymbol" w:hAnsi="Symbol" w:ascii="Symbol"/>
      <w:sz w:val="18"/>
      <w:szCs w:val="18"/>
    </w:rPr>
  </w:style>
  <w:style w:customStyle="true" w:styleId="WW8Num9z0" w:type="character">
    <w:name w:val="WW8Num9z0"/>
    <w:rsid w:val="00957C3A"/>
    <w:rPr>
      <w:rFonts w:cs="StarSymbol" w:hAnsi="Symbol" w:ascii="Symbol"/>
      <w:sz w:val="18"/>
      <w:szCs w:val="18"/>
    </w:rPr>
  </w:style>
  <w:style w:customStyle="true" w:styleId="WW8Num10z0" w:type="character">
    <w:name w:val="WW8Num10z0"/>
    <w:rsid w:val="00957C3A"/>
    <w:rPr>
      <w:rFonts w:cs="StarSymbol" w:hAnsi="Symbol" w:ascii="Symbol"/>
      <w:sz w:val="18"/>
      <w:szCs w:val="18"/>
    </w:rPr>
  </w:style>
  <w:style w:customStyle="true" w:styleId="WW8Num11z0" w:type="character">
    <w:name w:val="WW8Num11z0"/>
    <w:rsid w:val="00957C3A"/>
    <w:rPr>
      <w:rFonts w:cs="StarSymbol" w:hAnsi="Symbol" w:ascii="Symbol"/>
      <w:sz w:val="18"/>
      <w:szCs w:val="18"/>
    </w:rPr>
  </w:style>
  <w:style w:customStyle="true" w:styleId="WW8Num12z0" w:type="character">
    <w:name w:val="WW8Num12z0"/>
    <w:rsid w:val="00957C3A"/>
    <w:rPr>
      <w:rFonts w:cs="StarSymbol" w:hAnsi="Symbol" w:ascii="Symbol"/>
      <w:sz w:val="18"/>
      <w:szCs w:val="18"/>
    </w:rPr>
  </w:style>
  <w:style w:customStyle="true" w:styleId="WW8Num13z0" w:type="character">
    <w:name w:val="WW8Num13z0"/>
    <w:rsid w:val="00957C3A"/>
    <w:rPr>
      <w:rFonts w:cs="StarSymbol" w:hAnsi="Symbol" w:ascii="Symbol"/>
      <w:sz w:val="18"/>
      <w:szCs w:val="18"/>
    </w:rPr>
  </w:style>
  <w:style w:customStyle="true" w:styleId="WW8Num14z0" w:type="character">
    <w:name w:val="WW8Num14z0"/>
    <w:rsid w:val="00957C3A"/>
    <w:rPr>
      <w:rFonts w:cs="StarSymbol" w:hAnsi="Symbol" w:ascii="Symbol"/>
      <w:sz w:val="18"/>
      <w:szCs w:val="18"/>
    </w:rPr>
  </w:style>
  <w:style w:customStyle="true" w:styleId="WW8Num15z0" w:type="character">
    <w:name w:val="WW8Num15z0"/>
    <w:rsid w:val="00957C3A"/>
    <w:rPr>
      <w:rFonts w:cs="StarSymbol" w:hAnsi="Symbol" w:ascii="Symbol"/>
      <w:sz w:val="18"/>
      <w:szCs w:val="18"/>
    </w:rPr>
  </w:style>
  <w:style w:customStyle="true" w:styleId="WW8Num16z0" w:type="character">
    <w:name w:val="WW8Num16z0"/>
    <w:rsid w:val="00957C3A"/>
    <w:rPr>
      <w:rFonts w:cs="StarSymbol" w:hAnsi="Symbol" w:ascii="Symbol"/>
      <w:sz w:val="18"/>
      <w:szCs w:val="18"/>
    </w:rPr>
  </w:style>
  <w:style w:customStyle="true" w:styleId="WW8Num17z0" w:type="character">
    <w:name w:val="WW8Num17z0"/>
    <w:rsid w:val="00957C3A"/>
    <w:rPr>
      <w:rFonts w:cs="StarSymbol" w:hAnsi="Symbol" w:ascii="Symbol"/>
      <w:sz w:val="18"/>
      <w:szCs w:val="18"/>
    </w:rPr>
  </w:style>
  <w:style w:customStyle="true" w:styleId="WW8Num18z0" w:type="character">
    <w:name w:val="WW8Num18z0"/>
    <w:rsid w:val="00957C3A"/>
    <w:rPr>
      <w:rFonts w:cs="StarSymbol" w:hAnsi="Symbol" w:ascii="Symbol"/>
      <w:sz w:val="18"/>
      <w:szCs w:val="18"/>
    </w:rPr>
  </w:style>
  <w:style w:customStyle="true" w:styleId="WW8Num19z0" w:type="character">
    <w:name w:val="WW8Num19z0"/>
    <w:rsid w:val="00957C3A"/>
    <w:rPr>
      <w:rFonts w:cs="StarSymbol" w:hAnsi="Symbol" w:ascii="Symbol"/>
      <w:sz w:val="18"/>
      <w:szCs w:val="18"/>
    </w:rPr>
  </w:style>
  <w:style w:customStyle="true" w:styleId="WW8Num20z0" w:type="character">
    <w:name w:val="WW8Num20z0"/>
    <w:rsid w:val="00957C3A"/>
    <w:rPr>
      <w:rFonts w:cs="StarSymbol" w:hAnsi="Symbol" w:ascii="Symbol"/>
      <w:sz w:val="18"/>
      <w:szCs w:val="18"/>
    </w:rPr>
  </w:style>
  <w:style w:customStyle="true" w:styleId="WW8Num21z0" w:type="character">
    <w:name w:val="WW8Num21z0"/>
    <w:rsid w:val="00957C3A"/>
    <w:rPr>
      <w:rFonts w:cs="StarSymbol" w:hAnsi="Symbol" w:ascii="Symbol"/>
      <w:sz w:val="18"/>
      <w:szCs w:val="18"/>
    </w:rPr>
  </w:style>
  <w:style w:customStyle="true" w:styleId="WW8Num22z0" w:type="character">
    <w:name w:val="WW8Num22z0"/>
    <w:rsid w:val="00957C3A"/>
    <w:rPr>
      <w:rFonts w:cs="StarSymbol" w:hAnsi="Symbol" w:ascii="Symbol"/>
      <w:sz w:val="18"/>
      <w:szCs w:val="18"/>
    </w:rPr>
  </w:style>
  <w:style w:customStyle="true" w:styleId="WW8Num23z0" w:type="character">
    <w:name w:val="WW8Num23z0"/>
    <w:rsid w:val="00957C3A"/>
    <w:rPr>
      <w:rFonts w:cs="StarSymbol" w:hAnsi="Symbol" w:ascii="Symbol"/>
      <w:sz w:val="18"/>
      <w:szCs w:val="18"/>
    </w:rPr>
  </w:style>
  <w:style w:customStyle="true" w:styleId="WW8Num24z0" w:type="character">
    <w:name w:val="WW8Num24z0"/>
    <w:rsid w:val="00957C3A"/>
    <w:rPr>
      <w:rFonts w:cs="StarSymbol" w:hAnsi="Symbol" w:ascii="Symbol"/>
      <w:sz w:val="18"/>
      <w:szCs w:val="18"/>
    </w:rPr>
  </w:style>
  <w:style w:customStyle="true" w:styleId="WW8Num25z0" w:type="character">
    <w:name w:val="WW8Num25z0"/>
    <w:rsid w:val="00957C3A"/>
    <w:rPr>
      <w:rFonts w:cs="StarSymbol" w:hAnsi="Symbol" w:ascii="Symbol"/>
      <w:sz w:val="18"/>
      <w:szCs w:val="18"/>
    </w:rPr>
  </w:style>
  <w:style w:customStyle="true" w:styleId="WW8Num26z0" w:type="character">
    <w:name w:val="WW8Num26z0"/>
    <w:rsid w:val="00957C3A"/>
    <w:rPr>
      <w:rFonts w:cs="StarSymbol" w:hAnsi="Symbol" w:ascii="Symbol"/>
      <w:sz w:val="18"/>
      <w:szCs w:val="18"/>
    </w:rPr>
  </w:style>
  <w:style w:customStyle="true" w:styleId="WW8Num27z0" w:type="character">
    <w:name w:val="WW8Num27z0"/>
    <w:rsid w:val="00957C3A"/>
    <w:rPr>
      <w:rFonts w:cs="StarSymbol" w:hAnsi="Symbol" w:ascii="Symbol"/>
      <w:sz w:val="18"/>
      <w:szCs w:val="18"/>
    </w:rPr>
  </w:style>
  <w:style w:customStyle="true" w:styleId="WW8Num28z0" w:type="character">
    <w:name w:val="WW8Num28z0"/>
    <w:rsid w:val="00957C3A"/>
    <w:rPr>
      <w:rFonts w:cs="StarSymbol" w:hAnsi="Symbol" w:ascii="Symbol"/>
      <w:sz w:val="18"/>
      <w:szCs w:val="18"/>
    </w:rPr>
  </w:style>
  <w:style w:customStyle="true" w:styleId="WW8Num29z0" w:type="character">
    <w:name w:val="WW8Num29z0"/>
    <w:rsid w:val="00957C3A"/>
    <w:rPr>
      <w:rFonts w:cs="StarSymbol" w:hAnsi="Symbol" w:ascii="Symbol"/>
      <w:sz w:val="18"/>
      <w:szCs w:val="18"/>
    </w:rPr>
  </w:style>
  <w:style w:customStyle="true" w:styleId="WW8Num30z0" w:type="character">
    <w:name w:val="WW8Num30z0"/>
    <w:rsid w:val="00957C3A"/>
    <w:rPr>
      <w:rFonts w:cs="StarSymbol" w:hAnsi="Symbol" w:ascii="Symbol"/>
      <w:sz w:val="18"/>
      <w:szCs w:val="18"/>
    </w:rPr>
  </w:style>
  <w:style w:customStyle="true" w:styleId="WW8Num31z0" w:type="character">
    <w:name w:val="WW8Num31z0"/>
    <w:rsid w:val="00957C3A"/>
    <w:rPr>
      <w:rFonts w:cs="StarSymbol" w:hAnsi="Symbol" w:ascii="Symbol"/>
      <w:sz w:val="18"/>
      <w:szCs w:val="18"/>
    </w:rPr>
  </w:style>
  <w:style w:customStyle="true" w:styleId="WW8Num32z0" w:type="character">
    <w:name w:val="WW8Num32z0"/>
    <w:rsid w:val="00957C3A"/>
    <w:rPr>
      <w:rFonts w:cs="StarSymbol" w:hAnsi="Symbol" w:ascii="Symbol"/>
      <w:sz w:val="18"/>
      <w:szCs w:val="18"/>
    </w:rPr>
  </w:style>
  <w:style w:customStyle="true" w:styleId="WW8Num33z0" w:type="character">
    <w:name w:val="WW8Num33z0"/>
    <w:rsid w:val="00957C3A"/>
    <w:rPr>
      <w:rFonts w:cs="StarSymbol" w:hAnsi="Symbol" w:ascii="Symbol"/>
      <w:sz w:val="18"/>
      <w:szCs w:val="18"/>
    </w:rPr>
  </w:style>
  <w:style w:customStyle="true" w:styleId="WW8Num34z0" w:type="character">
    <w:name w:val="WW8Num34z0"/>
    <w:rsid w:val="00957C3A"/>
    <w:rPr>
      <w:rFonts w:cs="StarSymbol" w:hAnsi="Symbol" w:ascii="Symbol"/>
      <w:sz w:val="18"/>
      <w:szCs w:val="18"/>
    </w:rPr>
  </w:style>
  <w:style w:customStyle="true" w:styleId="WW8Num35z0" w:type="character">
    <w:name w:val="WW8Num35z0"/>
    <w:rsid w:val="00957C3A"/>
    <w:rPr>
      <w:rFonts w:cs="StarSymbol" w:hAnsi="Symbol" w:ascii="Symbol"/>
      <w:sz w:val="18"/>
      <w:szCs w:val="18"/>
    </w:rPr>
  </w:style>
  <w:style w:customStyle="true" w:styleId="WW8Num36z0" w:type="character">
    <w:name w:val="WW8Num36z0"/>
    <w:rsid w:val="00957C3A"/>
    <w:rPr>
      <w:rFonts w:cs="StarSymbol" w:hAnsi="Symbol" w:ascii="Symbol"/>
      <w:sz w:val="18"/>
      <w:szCs w:val="18"/>
    </w:rPr>
  </w:style>
  <w:style w:customStyle="true" w:styleId="WW8Num37z0" w:type="character">
    <w:name w:val="WW8Num37z0"/>
    <w:rsid w:val="00957C3A"/>
    <w:rPr>
      <w:rFonts w:cs="StarSymbol" w:hAnsi="Symbol" w:ascii="Symbol"/>
      <w:sz w:val="18"/>
      <w:szCs w:val="18"/>
    </w:rPr>
  </w:style>
  <w:style w:customStyle="true" w:styleId="WW8Num38z0" w:type="character">
    <w:name w:val="WW8Num38z0"/>
    <w:rsid w:val="00957C3A"/>
    <w:rPr>
      <w:rFonts w:cs="StarSymbol" w:hAnsi="Symbol" w:ascii="Symbol"/>
      <w:sz w:val="18"/>
      <w:szCs w:val="18"/>
    </w:rPr>
  </w:style>
  <w:style w:customStyle="true" w:styleId="WW8Num39z0" w:type="character">
    <w:name w:val="WW8Num39z0"/>
    <w:rsid w:val="00957C3A"/>
    <w:rPr>
      <w:rFonts w:cs="StarSymbol" w:hAnsi="Symbol" w:ascii="Symbol"/>
      <w:sz w:val="18"/>
      <w:szCs w:val="18"/>
    </w:rPr>
  </w:style>
  <w:style w:customStyle="true" w:styleId="WW8Num40z0" w:type="character">
    <w:name w:val="WW8Num40z0"/>
    <w:rsid w:val="00957C3A"/>
    <w:rPr>
      <w:rFonts w:cs="StarSymbol" w:hAnsi="Symbol" w:ascii="Symbol"/>
      <w:sz w:val="18"/>
      <w:szCs w:val="18"/>
    </w:rPr>
  </w:style>
  <w:style w:customStyle="true" w:styleId="WW8Num41z0" w:type="character">
    <w:name w:val="WW8Num41z0"/>
    <w:rsid w:val="00957C3A"/>
    <w:rPr>
      <w:rFonts w:cs="StarSymbol" w:hAnsi="Symbol" w:ascii="Symbol"/>
      <w:sz w:val="18"/>
      <w:szCs w:val="18"/>
    </w:rPr>
  </w:style>
  <w:style w:customStyle="true" w:styleId="WW8Num42z0" w:type="character">
    <w:name w:val="WW8Num42z0"/>
    <w:rsid w:val="00957C3A"/>
    <w:rPr>
      <w:rFonts w:cs="StarSymbol" w:hAnsi="Symbol" w:ascii="Symbol"/>
      <w:sz w:val="18"/>
      <w:szCs w:val="18"/>
    </w:rPr>
  </w:style>
  <w:style w:customStyle="true" w:styleId="WW8Num43z0" w:type="character">
    <w:name w:val="WW8Num43z0"/>
    <w:rsid w:val="00957C3A"/>
    <w:rPr>
      <w:rFonts w:cs="StarSymbol" w:hAnsi="Symbol" w:ascii="Symbol"/>
      <w:sz w:val="18"/>
      <w:szCs w:val="18"/>
    </w:rPr>
  </w:style>
  <w:style w:customStyle="true" w:styleId="WW8Num44z0" w:type="character">
    <w:name w:val="WW8Num44z0"/>
    <w:rsid w:val="00957C3A"/>
    <w:rPr>
      <w:rFonts w:cs="StarSymbol" w:hAnsi="Symbol" w:ascii="Symbol"/>
      <w:sz w:val="18"/>
      <w:szCs w:val="18"/>
    </w:rPr>
  </w:style>
  <w:style w:customStyle="true" w:styleId="WW8Num45z0" w:type="character">
    <w:name w:val="WW8Num45z0"/>
    <w:rsid w:val="00957C3A"/>
    <w:rPr>
      <w:rFonts w:cs="StarSymbol" w:hAnsi="Symbol" w:ascii="Symbol"/>
      <w:sz w:val="18"/>
      <w:szCs w:val="18"/>
    </w:rPr>
  </w:style>
  <w:style w:customStyle="true" w:styleId="WW8Num46z0" w:type="character">
    <w:name w:val="WW8Num46z0"/>
    <w:rsid w:val="00957C3A"/>
    <w:rPr>
      <w:rFonts w:cs="StarSymbol" w:hAnsi="Symbol" w:ascii="Symbol"/>
      <w:sz w:val="18"/>
      <w:szCs w:val="18"/>
    </w:rPr>
  </w:style>
  <w:style w:customStyle="true" w:styleId="WW8Num47z0" w:type="character">
    <w:name w:val="WW8Num47z0"/>
    <w:rsid w:val="00957C3A"/>
    <w:rPr>
      <w:rFonts w:cs="StarSymbol" w:hAnsi="Symbol" w:ascii="Symbol"/>
      <w:sz w:val="18"/>
      <w:szCs w:val="18"/>
    </w:rPr>
  </w:style>
  <w:style w:customStyle="true" w:styleId="WW8Num48z0" w:type="character">
    <w:name w:val="WW8Num48z0"/>
    <w:rsid w:val="00957C3A"/>
    <w:rPr>
      <w:rFonts w:cs="StarSymbol" w:hAnsi="Symbol" w:ascii="Symbol"/>
      <w:sz w:val="18"/>
      <w:szCs w:val="18"/>
    </w:rPr>
  </w:style>
  <w:style w:customStyle="true" w:styleId="WW8Num49z0" w:type="character">
    <w:name w:val="WW8Num49z0"/>
    <w:rsid w:val="00957C3A"/>
    <w:rPr>
      <w:rFonts w:cs="StarSymbol" w:hAnsi="Symbol" w:ascii="Symbol"/>
      <w:sz w:val="18"/>
      <w:szCs w:val="18"/>
    </w:rPr>
  </w:style>
  <w:style w:customStyle="true" w:styleId="WW8Num50z0" w:type="character">
    <w:name w:val="WW8Num50z0"/>
    <w:rsid w:val="00957C3A"/>
    <w:rPr>
      <w:rFonts w:cs="StarSymbol" w:hAnsi="Symbol" w:ascii="Symbol"/>
      <w:sz w:val="18"/>
      <w:szCs w:val="18"/>
    </w:rPr>
  </w:style>
  <w:style w:customStyle="true" w:styleId="WW8Num51z0" w:type="character">
    <w:name w:val="WW8Num51z0"/>
    <w:rsid w:val="00957C3A"/>
    <w:rPr>
      <w:rFonts w:cs="StarSymbol" w:hAnsi="Symbol" w:ascii="Symbol"/>
      <w:sz w:val="18"/>
      <w:szCs w:val="18"/>
    </w:rPr>
  </w:style>
  <w:style w:customStyle="true" w:styleId="WW8Num52z0" w:type="character">
    <w:name w:val="WW8Num52z0"/>
    <w:rsid w:val="00957C3A"/>
    <w:rPr>
      <w:rFonts w:cs="StarSymbol" w:hAnsi="Symbol" w:ascii="Symbol"/>
      <w:sz w:val="18"/>
      <w:szCs w:val="18"/>
    </w:rPr>
  </w:style>
  <w:style w:customStyle="true" w:styleId="WW8Num53z0" w:type="character">
    <w:name w:val="WW8Num53z0"/>
    <w:rsid w:val="00957C3A"/>
    <w:rPr>
      <w:rFonts w:cs="StarSymbol" w:hAnsi="Symbol" w:ascii="Symbol"/>
      <w:sz w:val="18"/>
      <w:szCs w:val="18"/>
    </w:rPr>
  </w:style>
  <w:style w:customStyle="true" w:styleId="WW8Num54z0" w:type="character">
    <w:name w:val="WW8Num54z0"/>
    <w:rsid w:val="00957C3A"/>
    <w:rPr>
      <w:rFonts w:cs="StarSymbol" w:hAnsi="Symbol" w:ascii="Symbol"/>
      <w:sz w:val="18"/>
      <w:szCs w:val="18"/>
    </w:rPr>
  </w:style>
  <w:style w:customStyle="true" w:styleId="WW8Num55z0" w:type="character">
    <w:name w:val="WW8Num55z0"/>
    <w:rsid w:val="00957C3A"/>
    <w:rPr>
      <w:rFonts w:cs="StarSymbol" w:hAnsi="Symbol" w:ascii="Symbol"/>
      <w:sz w:val="18"/>
      <w:szCs w:val="18"/>
    </w:rPr>
  </w:style>
  <w:style w:customStyle="true" w:styleId="WW8Num56z0" w:type="character">
    <w:name w:val="WW8Num56z0"/>
    <w:rsid w:val="00957C3A"/>
    <w:rPr>
      <w:rFonts w:cs="StarSymbol" w:hAnsi="Symbol" w:ascii="Symbol"/>
      <w:sz w:val="18"/>
      <w:szCs w:val="18"/>
    </w:rPr>
  </w:style>
  <w:style w:customStyle="true" w:styleId="WW8Num57z0" w:type="character">
    <w:name w:val="WW8Num57z0"/>
    <w:rsid w:val="00957C3A"/>
    <w:rPr>
      <w:rFonts w:cs="StarSymbol" w:hAnsi="Symbol" w:ascii="Symbol"/>
      <w:sz w:val="18"/>
      <w:szCs w:val="18"/>
    </w:rPr>
  </w:style>
  <w:style w:customStyle="true" w:styleId="WW8Num58z0" w:type="character">
    <w:name w:val="WW8Num58z0"/>
    <w:rsid w:val="00957C3A"/>
    <w:rPr>
      <w:rFonts w:cs="StarSymbol" w:hAnsi="Symbol" w:ascii="Symbol"/>
      <w:sz w:val="18"/>
      <w:szCs w:val="18"/>
    </w:rPr>
  </w:style>
  <w:style w:customStyle="true" w:styleId="WW8Num59z0" w:type="character">
    <w:name w:val="WW8Num59z0"/>
    <w:rsid w:val="00957C3A"/>
    <w:rPr>
      <w:rFonts w:cs="StarSymbol" w:hAnsi="Symbol" w:ascii="Symbol"/>
      <w:sz w:val="18"/>
      <w:szCs w:val="18"/>
    </w:rPr>
  </w:style>
  <w:style w:customStyle="true" w:styleId="WW8Num60z0" w:type="character">
    <w:name w:val="WW8Num60z0"/>
    <w:rsid w:val="00957C3A"/>
    <w:rPr>
      <w:rFonts w:cs="StarSymbol" w:hAnsi="Symbol" w:ascii="Symbol"/>
      <w:sz w:val="18"/>
      <w:szCs w:val="18"/>
    </w:rPr>
  </w:style>
  <w:style w:customStyle="true" w:styleId="WW8Num61z0" w:type="character">
    <w:name w:val="WW8Num61z0"/>
    <w:rsid w:val="00957C3A"/>
    <w:rPr>
      <w:rFonts w:cs="StarSymbol" w:hAnsi="Symbol" w:ascii="Symbol"/>
      <w:sz w:val="18"/>
      <w:szCs w:val="18"/>
    </w:rPr>
  </w:style>
  <w:style w:customStyle="true" w:styleId="WW8Num62z0" w:type="character">
    <w:name w:val="WW8Num62z0"/>
    <w:rsid w:val="00957C3A"/>
    <w:rPr>
      <w:rFonts w:cs="StarSymbol" w:hAnsi="Symbol" w:ascii="Symbol"/>
      <w:sz w:val="18"/>
      <w:szCs w:val="18"/>
    </w:rPr>
  </w:style>
  <w:style w:customStyle="true" w:styleId="WW8Num63z0" w:type="character">
    <w:name w:val="WW8Num63z0"/>
    <w:rsid w:val="00957C3A"/>
    <w:rPr>
      <w:rFonts w:cs="StarSymbol" w:hAnsi="Symbol" w:ascii="Symbol"/>
      <w:sz w:val="18"/>
      <w:szCs w:val="18"/>
    </w:rPr>
  </w:style>
  <w:style w:customStyle="true" w:styleId="WW8Num64z0" w:type="character">
    <w:name w:val="WW8Num64z0"/>
    <w:rsid w:val="00957C3A"/>
    <w:rPr>
      <w:rFonts w:cs="StarSymbol" w:hAnsi="Symbol" w:ascii="Symbol"/>
      <w:sz w:val="18"/>
      <w:szCs w:val="18"/>
    </w:rPr>
  </w:style>
  <w:style w:customStyle="true" w:styleId="WW8Num65z0" w:type="character">
    <w:name w:val="WW8Num65z0"/>
    <w:rsid w:val="00957C3A"/>
    <w:rPr>
      <w:rFonts w:cs="StarSymbol" w:hAnsi="Symbol" w:ascii="Symbol"/>
      <w:sz w:val="18"/>
      <w:szCs w:val="18"/>
    </w:rPr>
  </w:style>
  <w:style w:customStyle="true" w:styleId="WW8Num66z0" w:type="character">
    <w:name w:val="WW8Num66z0"/>
    <w:rsid w:val="00957C3A"/>
    <w:rPr>
      <w:rFonts w:cs="StarSymbol" w:hAnsi="Symbol" w:ascii="Symbol"/>
      <w:sz w:val="18"/>
      <w:szCs w:val="18"/>
    </w:rPr>
  </w:style>
  <w:style w:customStyle="true" w:styleId="WW8Num67z0" w:type="character">
    <w:name w:val="WW8Num67z0"/>
    <w:rsid w:val="00957C3A"/>
    <w:rPr>
      <w:rFonts w:cs="StarSymbol" w:hAnsi="Symbol" w:ascii="Symbol"/>
      <w:sz w:val="18"/>
      <w:szCs w:val="18"/>
    </w:rPr>
  </w:style>
  <w:style w:customStyle="true" w:styleId="WW8Num68z0" w:type="character">
    <w:name w:val="WW8Num68z0"/>
    <w:rsid w:val="00957C3A"/>
    <w:rPr>
      <w:rFonts w:cs="StarSymbol" w:hAnsi="Symbol" w:ascii="Symbol"/>
      <w:sz w:val="18"/>
      <w:szCs w:val="18"/>
    </w:rPr>
  </w:style>
  <w:style w:customStyle="true" w:styleId="WW8Num69z0" w:type="character">
    <w:name w:val="WW8Num69z0"/>
    <w:rsid w:val="00957C3A"/>
    <w:rPr>
      <w:rFonts w:cs="StarSymbol" w:hAnsi="Symbol" w:ascii="Symbol"/>
      <w:sz w:val="18"/>
      <w:szCs w:val="18"/>
    </w:rPr>
  </w:style>
  <w:style w:customStyle="true" w:styleId="WW8Num70z0" w:type="character">
    <w:name w:val="WW8Num70z0"/>
    <w:rsid w:val="00957C3A"/>
    <w:rPr>
      <w:rFonts w:cs="StarSymbol" w:hAnsi="Symbol" w:ascii="Symbol"/>
      <w:sz w:val="18"/>
      <w:szCs w:val="18"/>
    </w:rPr>
  </w:style>
  <w:style w:customStyle="true" w:styleId="WW8Num71z0" w:type="character">
    <w:name w:val="WW8Num71z0"/>
    <w:rsid w:val="00957C3A"/>
    <w:rPr>
      <w:rFonts w:cs="StarSymbol" w:hAnsi="Symbol" w:ascii="Symbol"/>
      <w:sz w:val="18"/>
      <w:szCs w:val="18"/>
    </w:rPr>
  </w:style>
  <w:style w:customStyle="true" w:styleId="WW8Num72z0" w:type="character">
    <w:name w:val="WW8Num72z0"/>
    <w:rsid w:val="00957C3A"/>
    <w:rPr>
      <w:rFonts w:cs="StarSymbol" w:hAnsi="Symbol" w:ascii="Symbol"/>
      <w:sz w:val="18"/>
      <w:szCs w:val="18"/>
    </w:rPr>
  </w:style>
  <w:style w:customStyle="true" w:styleId="WW8Num73z0" w:type="character">
    <w:name w:val="WW8Num73z0"/>
    <w:rsid w:val="00957C3A"/>
    <w:rPr>
      <w:rFonts w:cs="StarSymbol" w:hAnsi="Symbol" w:ascii="Symbol"/>
      <w:sz w:val="18"/>
      <w:szCs w:val="18"/>
    </w:rPr>
  </w:style>
  <w:style w:customStyle="true" w:styleId="WW8Num74z0" w:type="character">
    <w:name w:val="WW8Num74z0"/>
    <w:rsid w:val="00957C3A"/>
    <w:rPr>
      <w:rFonts w:cs="StarSymbol" w:hAnsi="Symbol" w:ascii="Symbol"/>
      <w:sz w:val="18"/>
      <w:szCs w:val="18"/>
    </w:rPr>
  </w:style>
  <w:style w:customStyle="true" w:styleId="WW8Num75z0" w:type="character">
    <w:name w:val="WW8Num75z0"/>
    <w:rsid w:val="00957C3A"/>
    <w:rPr>
      <w:rFonts w:cs="StarSymbol" w:hAnsi="Symbol" w:ascii="Symbol"/>
      <w:sz w:val="18"/>
      <w:szCs w:val="18"/>
    </w:rPr>
  </w:style>
  <w:style w:customStyle="true" w:styleId="WW8Num76z0" w:type="character">
    <w:name w:val="WW8Num76z0"/>
    <w:rsid w:val="00957C3A"/>
    <w:rPr>
      <w:rFonts w:cs="StarSymbol" w:hAnsi="Symbol" w:ascii="Symbol"/>
      <w:sz w:val="18"/>
      <w:szCs w:val="18"/>
    </w:rPr>
  </w:style>
  <w:style w:customStyle="true" w:styleId="WW8Num77z0" w:type="character">
    <w:name w:val="WW8Num77z0"/>
    <w:rsid w:val="00957C3A"/>
    <w:rPr>
      <w:rFonts w:cs="StarSymbol" w:hAnsi="Symbol" w:ascii="Symbol"/>
      <w:sz w:val="18"/>
      <w:szCs w:val="18"/>
    </w:rPr>
  </w:style>
  <w:style w:customStyle="true" w:styleId="WW8Num78z0" w:type="character">
    <w:name w:val="WW8Num78z0"/>
    <w:rsid w:val="00957C3A"/>
    <w:rPr>
      <w:rFonts w:cs="StarSymbol" w:hAnsi="Symbol" w:ascii="Symbol"/>
      <w:sz w:val="18"/>
      <w:szCs w:val="18"/>
    </w:rPr>
  </w:style>
  <w:style w:customStyle="true" w:styleId="WW8Num79z0" w:type="character">
    <w:name w:val="WW8Num79z0"/>
    <w:rsid w:val="00957C3A"/>
    <w:rPr>
      <w:rFonts w:cs="StarSymbol" w:hAnsi="Symbol" w:ascii="Symbol"/>
      <w:sz w:val="18"/>
      <w:szCs w:val="18"/>
    </w:rPr>
  </w:style>
  <w:style w:customStyle="true" w:styleId="WW8Num80z0" w:type="character">
    <w:name w:val="WW8Num80z0"/>
    <w:rsid w:val="00957C3A"/>
    <w:rPr>
      <w:rFonts w:cs="StarSymbol" w:hAnsi="Symbol" w:ascii="Symbol"/>
      <w:sz w:val="18"/>
      <w:szCs w:val="18"/>
    </w:rPr>
  </w:style>
  <w:style w:customStyle="true" w:styleId="WW8Num81z0" w:type="character">
    <w:name w:val="WW8Num81z0"/>
    <w:rsid w:val="00957C3A"/>
    <w:rPr>
      <w:rFonts w:cs="StarSymbol" w:hAnsi="Symbol" w:ascii="Symbol"/>
      <w:sz w:val="18"/>
      <w:szCs w:val="18"/>
    </w:rPr>
  </w:style>
  <w:style w:customStyle="true" w:styleId="WW8Num82z0" w:type="character">
    <w:name w:val="WW8Num82z0"/>
    <w:rsid w:val="00957C3A"/>
    <w:rPr>
      <w:rFonts w:cs="StarSymbol" w:hAnsi="Symbol" w:ascii="Symbol"/>
      <w:sz w:val="18"/>
      <w:szCs w:val="18"/>
    </w:rPr>
  </w:style>
  <w:style w:customStyle="true" w:styleId="WW8Num83z0" w:type="character">
    <w:name w:val="WW8Num83z0"/>
    <w:rsid w:val="00957C3A"/>
    <w:rPr>
      <w:rFonts w:cs="StarSymbol" w:hAnsi="Symbol" w:ascii="Symbol"/>
      <w:sz w:val="18"/>
      <w:szCs w:val="18"/>
    </w:rPr>
  </w:style>
  <w:style w:customStyle="true" w:styleId="WW8Num84z0" w:type="character">
    <w:name w:val="WW8Num84z0"/>
    <w:rsid w:val="00957C3A"/>
    <w:rPr>
      <w:rFonts w:cs="StarSymbol" w:hAnsi="Symbol" w:ascii="Symbol"/>
      <w:sz w:val="18"/>
      <w:szCs w:val="18"/>
    </w:rPr>
  </w:style>
  <w:style w:customStyle="true" w:styleId="WW8Num85z0" w:type="character">
    <w:name w:val="WW8Num85z0"/>
    <w:rsid w:val="00957C3A"/>
    <w:rPr>
      <w:rFonts w:cs="StarSymbol" w:hAnsi="Symbol" w:ascii="Symbol"/>
      <w:sz w:val="18"/>
      <w:szCs w:val="18"/>
    </w:rPr>
  </w:style>
  <w:style w:customStyle="true" w:styleId="WW8Num86z0" w:type="character">
    <w:name w:val="WW8Num86z0"/>
    <w:rsid w:val="00957C3A"/>
    <w:rPr>
      <w:rFonts w:cs="StarSymbol" w:hAnsi="Symbol" w:ascii="Symbol"/>
      <w:sz w:val="18"/>
      <w:szCs w:val="18"/>
    </w:rPr>
  </w:style>
  <w:style w:customStyle="true" w:styleId="WW8Num87z0" w:type="character">
    <w:name w:val="WW8Num87z0"/>
    <w:rsid w:val="00957C3A"/>
    <w:rPr>
      <w:rFonts w:cs="StarSymbol" w:hAnsi="Symbol" w:ascii="Symbol"/>
      <w:sz w:val="18"/>
      <w:szCs w:val="18"/>
    </w:rPr>
  </w:style>
  <w:style w:customStyle="true" w:styleId="WW8Num88z0" w:type="character">
    <w:name w:val="WW8Num88z0"/>
    <w:rsid w:val="00957C3A"/>
    <w:rPr>
      <w:rFonts w:cs="StarSymbol" w:hAnsi="Symbol" w:ascii="Symbol"/>
      <w:sz w:val="18"/>
      <w:szCs w:val="18"/>
    </w:rPr>
  </w:style>
  <w:style w:customStyle="true" w:styleId="WW8Num89z0" w:type="character">
    <w:name w:val="WW8Num89z0"/>
    <w:rsid w:val="00957C3A"/>
    <w:rPr>
      <w:rFonts w:cs="StarSymbol" w:hAnsi="Symbol" w:ascii="Symbol"/>
      <w:sz w:val="18"/>
      <w:szCs w:val="18"/>
    </w:rPr>
  </w:style>
  <w:style w:customStyle="true" w:styleId="WW8Num90z0" w:type="character">
    <w:name w:val="WW8Num90z0"/>
    <w:rsid w:val="00957C3A"/>
    <w:rPr>
      <w:rFonts w:cs="StarSymbol" w:hAnsi="Symbol" w:ascii="Symbol"/>
      <w:sz w:val="18"/>
      <w:szCs w:val="18"/>
    </w:rPr>
  </w:style>
  <w:style w:customStyle="true" w:styleId="WW8Num91z0" w:type="character">
    <w:name w:val="WW8Num91z0"/>
    <w:rsid w:val="00957C3A"/>
    <w:rPr>
      <w:rFonts w:cs="StarSymbol" w:hAnsi="Symbol" w:ascii="Symbol"/>
      <w:sz w:val="18"/>
      <w:szCs w:val="18"/>
    </w:rPr>
  </w:style>
  <w:style w:customStyle="true" w:styleId="WW8Num92z0" w:type="character">
    <w:name w:val="WW8Num92z0"/>
    <w:rsid w:val="00957C3A"/>
    <w:rPr>
      <w:rFonts w:cs="StarSymbol" w:hAnsi="Symbol" w:ascii="Symbol"/>
      <w:sz w:val="18"/>
      <w:szCs w:val="18"/>
    </w:rPr>
  </w:style>
  <w:style w:customStyle="true" w:styleId="WW8Num93z0" w:type="character">
    <w:name w:val="WW8Num93z0"/>
    <w:rsid w:val="00957C3A"/>
    <w:rPr>
      <w:rFonts w:cs="StarSymbol" w:hAnsi="Symbol" w:ascii="Symbol"/>
      <w:sz w:val="18"/>
      <w:szCs w:val="18"/>
    </w:rPr>
  </w:style>
  <w:style w:customStyle="true" w:styleId="WW8Num94z0" w:type="character">
    <w:name w:val="WW8Num94z0"/>
    <w:rsid w:val="00957C3A"/>
    <w:rPr>
      <w:rFonts w:cs="StarSymbol" w:hAnsi="Symbol" w:ascii="Symbol"/>
      <w:sz w:val="18"/>
      <w:szCs w:val="18"/>
    </w:rPr>
  </w:style>
  <w:style w:customStyle="true" w:styleId="WW8Num95z0" w:type="character">
    <w:name w:val="WW8Num95z0"/>
    <w:rsid w:val="00957C3A"/>
    <w:rPr>
      <w:rFonts w:cs="StarSymbol" w:hAnsi="Symbol" w:ascii="Symbol"/>
      <w:sz w:val="18"/>
      <w:szCs w:val="18"/>
    </w:rPr>
  </w:style>
  <w:style w:customStyle="true" w:styleId="WW8Num96z0" w:type="character">
    <w:name w:val="WW8Num96z0"/>
    <w:rsid w:val="00957C3A"/>
    <w:rPr>
      <w:rFonts w:cs="StarSymbol" w:hAnsi="Symbol" w:ascii="Symbol"/>
      <w:sz w:val="18"/>
      <w:szCs w:val="18"/>
    </w:rPr>
  </w:style>
  <w:style w:customStyle="true" w:styleId="WW8Num97z0" w:type="character">
    <w:name w:val="WW8Num97z0"/>
    <w:rsid w:val="00957C3A"/>
    <w:rPr>
      <w:rFonts w:cs="StarSymbol" w:hAnsi="Symbol" w:ascii="Symbol"/>
      <w:sz w:val="18"/>
      <w:szCs w:val="18"/>
    </w:rPr>
  </w:style>
  <w:style w:customStyle="true" w:styleId="WW8Num98z0" w:type="character">
    <w:name w:val="WW8Num98z0"/>
    <w:rsid w:val="00957C3A"/>
    <w:rPr>
      <w:rFonts w:cs="StarSymbol" w:hAnsi="Symbol" w:ascii="Symbol"/>
      <w:sz w:val="18"/>
      <w:szCs w:val="18"/>
    </w:rPr>
  </w:style>
  <w:style w:customStyle="true" w:styleId="WW8Num99z0" w:type="character">
    <w:name w:val="WW8Num99z0"/>
    <w:rsid w:val="00957C3A"/>
    <w:rPr>
      <w:rFonts w:cs="StarSymbol" w:hAnsi="Symbol" w:ascii="Symbol"/>
      <w:sz w:val="18"/>
      <w:szCs w:val="18"/>
    </w:rPr>
  </w:style>
  <w:style w:customStyle="true" w:styleId="WW8Num100z0" w:type="character">
    <w:name w:val="WW8Num100z0"/>
    <w:rsid w:val="00957C3A"/>
    <w:rPr>
      <w:rFonts w:cs="StarSymbol" w:hAnsi="Symbol" w:ascii="Symbol"/>
      <w:sz w:val="18"/>
      <w:szCs w:val="18"/>
    </w:rPr>
  </w:style>
  <w:style w:customStyle="true" w:styleId="WW8Num101z0" w:type="character">
    <w:name w:val="WW8Num101z0"/>
    <w:rsid w:val="00957C3A"/>
    <w:rPr>
      <w:rFonts w:cs="StarSymbol" w:hAnsi="Symbol" w:ascii="Symbol"/>
      <w:sz w:val="18"/>
      <w:szCs w:val="18"/>
    </w:rPr>
  </w:style>
  <w:style w:customStyle="true" w:styleId="WW8Num102z0" w:type="character">
    <w:name w:val="WW8Num102z0"/>
    <w:rsid w:val="00957C3A"/>
    <w:rPr>
      <w:rFonts w:cs="StarSymbol" w:hAnsi="Symbol" w:ascii="Symbol"/>
      <w:sz w:val="18"/>
      <w:szCs w:val="18"/>
    </w:rPr>
  </w:style>
  <w:style w:customStyle="true" w:styleId="WW8Num103z0" w:type="character">
    <w:name w:val="WW8Num103z0"/>
    <w:rsid w:val="00957C3A"/>
    <w:rPr>
      <w:rFonts w:cs="StarSymbol" w:hAnsi="Symbol" w:ascii="Symbol"/>
      <w:sz w:val="18"/>
      <w:szCs w:val="18"/>
    </w:rPr>
  </w:style>
  <w:style w:customStyle="true" w:styleId="WW8Num104z0" w:type="character">
    <w:name w:val="WW8Num104z0"/>
    <w:rsid w:val="00957C3A"/>
    <w:rPr>
      <w:rFonts w:cs="StarSymbol" w:hAnsi="Symbol" w:ascii="Symbol"/>
      <w:sz w:val="18"/>
      <w:szCs w:val="18"/>
    </w:rPr>
  </w:style>
  <w:style w:customStyle="true" w:styleId="WW8Num105z0" w:type="character">
    <w:name w:val="WW8Num105z0"/>
    <w:rsid w:val="00957C3A"/>
    <w:rPr>
      <w:rFonts w:cs="StarSymbol" w:hAnsi="Symbol" w:ascii="Symbol"/>
      <w:sz w:val="18"/>
      <w:szCs w:val="18"/>
    </w:rPr>
  </w:style>
  <w:style w:customStyle="true" w:styleId="WW8Num106z0" w:type="character">
    <w:name w:val="WW8Num106z0"/>
    <w:rsid w:val="00957C3A"/>
    <w:rPr>
      <w:rFonts w:cs="StarSymbol" w:hAnsi="Symbol" w:ascii="Symbol"/>
      <w:sz w:val="18"/>
      <w:szCs w:val="18"/>
    </w:rPr>
  </w:style>
  <w:style w:customStyle="true" w:styleId="WW8Num107z0" w:type="character">
    <w:name w:val="WW8Num107z0"/>
    <w:rsid w:val="00957C3A"/>
    <w:rPr>
      <w:rFonts w:cs="StarSymbol" w:hAnsi="Symbol" w:ascii="Symbol"/>
      <w:sz w:val="18"/>
      <w:szCs w:val="18"/>
    </w:rPr>
  </w:style>
  <w:style w:customStyle="true" w:styleId="WW8Num108z0" w:type="character">
    <w:name w:val="WW8Num108z0"/>
    <w:rsid w:val="00957C3A"/>
    <w:rPr>
      <w:rFonts w:cs="StarSymbol" w:hAnsi="Symbol" w:ascii="Symbol"/>
      <w:sz w:val="18"/>
      <w:szCs w:val="18"/>
    </w:rPr>
  </w:style>
  <w:style w:customStyle="true" w:styleId="WW8Num109z0" w:type="character">
    <w:name w:val="WW8Num109z0"/>
    <w:rsid w:val="00957C3A"/>
    <w:rPr>
      <w:rFonts w:cs="StarSymbol" w:hAnsi="Symbol" w:ascii="Symbol"/>
      <w:sz w:val="18"/>
      <w:szCs w:val="18"/>
    </w:rPr>
  </w:style>
  <w:style w:customStyle="true" w:styleId="WW8Num110z0" w:type="character">
    <w:name w:val="WW8Num110z0"/>
    <w:rsid w:val="00957C3A"/>
    <w:rPr>
      <w:rFonts w:cs="StarSymbol" w:hAnsi="Symbol" w:ascii="Symbol"/>
      <w:sz w:val="18"/>
      <w:szCs w:val="18"/>
    </w:rPr>
  </w:style>
  <w:style w:customStyle="true" w:styleId="WW8Num111z0" w:type="character">
    <w:name w:val="WW8Num111z0"/>
    <w:rsid w:val="00957C3A"/>
    <w:rPr>
      <w:rFonts w:cs="StarSymbol" w:hAnsi="Symbol" w:ascii="Symbol"/>
      <w:sz w:val="18"/>
      <w:szCs w:val="18"/>
    </w:rPr>
  </w:style>
  <w:style w:customStyle="true" w:styleId="WW8Num112z0" w:type="character">
    <w:name w:val="WW8Num112z0"/>
    <w:rsid w:val="00957C3A"/>
    <w:rPr>
      <w:rFonts w:cs="StarSymbol" w:hAnsi="Symbol" w:ascii="Symbol"/>
      <w:sz w:val="18"/>
      <w:szCs w:val="18"/>
    </w:rPr>
  </w:style>
  <w:style w:customStyle="true" w:styleId="WW8Num113z0" w:type="character">
    <w:name w:val="WW8Num113z0"/>
    <w:rsid w:val="00957C3A"/>
    <w:rPr>
      <w:rFonts w:cs="StarSymbol" w:hAnsi="Symbol" w:ascii="Symbol"/>
      <w:sz w:val="18"/>
      <w:szCs w:val="18"/>
    </w:rPr>
  </w:style>
  <w:style w:customStyle="true" w:styleId="WW8Num114z0" w:type="character">
    <w:name w:val="WW8Num114z0"/>
    <w:rsid w:val="00957C3A"/>
    <w:rPr>
      <w:rFonts w:cs="StarSymbol" w:hAnsi="Symbol" w:ascii="Symbol"/>
      <w:sz w:val="18"/>
      <w:szCs w:val="18"/>
    </w:rPr>
  </w:style>
  <w:style w:customStyle="true" w:styleId="WW8Num115z0" w:type="character">
    <w:name w:val="WW8Num115z0"/>
    <w:rsid w:val="00957C3A"/>
    <w:rPr>
      <w:rFonts w:cs="StarSymbol" w:hAnsi="Symbol" w:ascii="Symbol"/>
      <w:sz w:val="18"/>
      <w:szCs w:val="18"/>
    </w:rPr>
  </w:style>
  <w:style w:customStyle="true" w:styleId="WW8Num116z0" w:type="character">
    <w:name w:val="WW8Num116z0"/>
    <w:rsid w:val="00957C3A"/>
    <w:rPr>
      <w:rFonts w:cs="StarSymbol" w:hAnsi="Symbol" w:ascii="Symbol"/>
      <w:sz w:val="18"/>
      <w:szCs w:val="18"/>
    </w:rPr>
  </w:style>
  <w:style w:customStyle="true" w:styleId="WW8Num117z0" w:type="character">
    <w:name w:val="WW8Num117z0"/>
    <w:rsid w:val="00957C3A"/>
    <w:rPr>
      <w:rFonts w:cs="StarSymbol" w:hAnsi="Symbol" w:ascii="Symbol"/>
      <w:sz w:val="18"/>
      <w:szCs w:val="18"/>
    </w:rPr>
  </w:style>
  <w:style w:customStyle="true" w:styleId="WW8Num118z0" w:type="character">
    <w:name w:val="WW8Num118z0"/>
    <w:rsid w:val="00957C3A"/>
    <w:rPr>
      <w:rFonts w:cs="StarSymbol" w:hAnsi="Symbol" w:ascii="Symbol"/>
      <w:sz w:val="18"/>
      <w:szCs w:val="18"/>
    </w:rPr>
  </w:style>
  <w:style w:customStyle="true" w:styleId="WW8Num119z0" w:type="character">
    <w:name w:val="WW8Num119z0"/>
    <w:rsid w:val="00957C3A"/>
    <w:rPr>
      <w:rFonts w:cs="StarSymbol" w:hAnsi="Symbol" w:ascii="Symbol"/>
      <w:sz w:val="18"/>
      <w:szCs w:val="18"/>
    </w:rPr>
  </w:style>
  <w:style w:customStyle="true" w:styleId="WW8Num120z0" w:type="character">
    <w:name w:val="WW8Num120z0"/>
    <w:rsid w:val="00957C3A"/>
    <w:rPr>
      <w:rFonts w:cs="StarSymbol" w:hAnsi="Symbol" w:ascii="Symbol"/>
      <w:sz w:val="18"/>
      <w:szCs w:val="18"/>
    </w:rPr>
  </w:style>
  <w:style w:customStyle="true" w:styleId="WW8Num121z0" w:type="character">
    <w:name w:val="WW8Num121z0"/>
    <w:rsid w:val="00957C3A"/>
    <w:rPr>
      <w:rFonts w:cs="StarSymbol" w:hAnsi="Symbol" w:ascii="Symbol"/>
      <w:sz w:val="18"/>
      <w:szCs w:val="18"/>
    </w:rPr>
  </w:style>
  <w:style w:customStyle="true" w:styleId="WW8Num122z0" w:type="character">
    <w:name w:val="WW8Num122z0"/>
    <w:rsid w:val="00957C3A"/>
    <w:rPr>
      <w:rFonts w:cs="StarSymbol" w:hAnsi="Symbol" w:ascii="Symbol"/>
      <w:sz w:val="18"/>
      <w:szCs w:val="18"/>
    </w:rPr>
  </w:style>
  <w:style w:customStyle="true" w:styleId="WW8Num123z0" w:type="character">
    <w:name w:val="WW8Num123z0"/>
    <w:rsid w:val="00957C3A"/>
    <w:rPr>
      <w:rFonts w:cs="StarSymbol" w:hAnsi="Symbol" w:ascii="Symbol"/>
      <w:sz w:val="18"/>
      <w:szCs w:val="18"/>
    </w:rPr>
  </w:style>
  <w:style w:customStyle="true" w:styleId="WW8Num124z0" w:type="character">
    <w:name w:val="WW8Num124z0"/>
    <w:rsid w:val="00957C3A"/>
    <w:rPr>
      <w:rFonts w:cs="StarSymbol" w:hAnsi="Symbol" w:ascii="Symbol"/>
      <w:sz w:val="18"/>
      <w:szCs w:val="18"/>
    </w:rPr>
  </w:style>
  <w:style w:customStyle="true" w:styleId="WW8Num125z0" w:type="character">
    <w:name w:val="WW8Num125z0"/>
    <w:rsid w:val="00957C3A"/>
    <w:rPr>
      <w:rFonts w:cs="StarSymbol" w:hAnsi="Symbol" w:ascii="Symbol"/>
      <w:sz w:val="18"/>
      <w:szCs w:val="18"/>
    </w:rPr>
  </w:style>
  <w:style w:customStyle="true" w:styleId="WW8Num126z0" w:type="character">
    <w:name w:val="WW8Num126z0"/>
    <w:rsid w:val="00957C3A"/>
    <w:rPr>
      <w:rFonts w:cs="StarSymbol" w:hAnsi="Symbol" w:ascii="Symbol"/>
      <w:sz w:val="18"/>
      <w:szCs w:val="18"/>
    </w:rPr>
  </w:style>
  <w:style w:customStyle="true" w:styleId="WW8Num127z0" w:type="character">
    <w:name w:val="WW8Num127z0"/>
    <w:rsid w:val="00957C3A"/>
    <w:rPr>
      <w:rFonts w:cs="StarSymbol" w:hAnsi="Symbol" w:ascii="Symbol"/>
      <w:sz w:val="18"/>
      <w:szCs w:val="18"/>
    </w:rPr>
  </w:style>
  <w:style w:customStyle="true" w:styleId="WW8Num128z0" w:type="character">
    <w:name w:val="WW8Num128z0"/>
    <w:rsid w:val="00957C3A"/>
    <w:rPr>
      <w:rFonts w:cs="StarSymbol" w:hAnsi="Symbol" w:ascii="Symbol"/>
      <w:sz w:val="18"/>
      <w:szCs w:val="18"/>
    </w:rPr>
  </w:style>
  <w:style w:customStyle="true" w:styleId="WW8Num129z0" w:type="character">
    <w:name w:val="WW8Num129z0"/>
    <w:rsid w:val="00957C3A"/>
    <w:rPr>
      <w:rFonts w:cs="StarSymbol" w:hAnsi="Symbol" w:ascii="Symbol"/>
      <w:sz w:val="18"/>
      <w:szCs w:val="18"/>
    </w:rPr>
  </w:style>
  <w:style w:customStyle="true" w:styleId="WW8Num130z0" w:type="character">
    <w:name w:val="WW8Num130z0"/>
    <w:rsid w:val="00957C3A"/>
    <w:rPr>
      <w:rFonts w:cs="StarSymbol" w:hAnsi="Symbol" w:ascii="Symbol"/>
      <w:sz w:val="18"/>
      <w:szCs w:val="18"/>
    </w:rPr>
  </w:style>
  <w:style w:customStyle="true" w:styleId="WW-Absatz-Standardschriftart111" w:type="character">
    <w:name w:val="WW-Absatz-Standardschriftart111"/>
    <w:rsid w:val="00957C3A"/>
  </w:style>
  <w:style w:customStyle="true" w:styleId="WW-Absatz-Standardschriftart1111" w:type="character">
    <w:name w:val="WW-Absatz-Standardschriftart1111"/>
    <w:rsid w:val="00957C3A"/>
  </w:style>
  <w:style w:customStyle="true" w:styleId="WW-Absatz-Standardschriftart11111" w:type="character">
    <w:name w:val="WW-Absatz-Standardschriftart11111"/>
    <w:rsid w:val="00957C3A"/>
  </w:style>
  <w:style w:customStyle="true" w:styleId="WW-Absatz-Standardschriftart111111" w:type="character">
    <w:name w:val="WW-Absatz-Standardschriftart111111"/>
    <w:rsid w:val="00957C3A"/>
  </w:style>
  <w:style w:customStyle="true" w:styleId="WW-Absatz-Standardschriftart1111111" w:type="character">
    <w:name w:val="WW-Absatz-Standardschriftart1111111"/>
    <w:rsid w:val="00957C3A"/>
  </w:style>
  <w:style w:customStyle="true" w:styleId="WW-Absatz-Standardschriftart11111111" w:type="character">
    <w:name w:val="WW-Absatz-Standardschriftart11111111"/>
    <w:rsid w:val="00957C3A"/>
  </w:style>
  <w:style w:customStyle="true" w:styleId="WW-Absatz-Standardschriftart111111111" w:type="character">
    <w:name w:val="WW-Absatz-Standardschriftart111111111"/>
    <w:rsid w:val="00957C3A"/>
  </w:style>
  <w:style w:customStyle="true" w:styleId="WW-Absatz-Standardschriftart1111111111" w:type="character">
    <w:name w:val="WW-Absatz-Standardschriftart1111111111"/>
    <w:rsid w:val="00957C3A"/>
  </w:style>
  <w:style w:customStyle="true" w:styleId="WW-Absatz-Standardschriftart11111111111" w:type="character">
    <w:name w:val="WW-Absatz-Standardschriftart11111111111"/>
    <w:rsid w:val="00957C3A"/>
  </w:style>
  <w:style w:customStyle="true" w:styleId="WW-Absatz-Standardschriftart111111111111" w:type="character">
    <w:name w:val="WW-Absatz-Standardschriftart111111111111"/>
    <w:rsid w:val="00957C3A"/>
  </w:style>
  <w:style w:customStyle="true" w:styleId="WW-Absatz-Standardschriftart1111111111111" w:type="character">
    <w:name w:val="WW-Absatz-Standardschriftart1111111111111"/>
    <w:rsid w:val="00957C3A"/>
  </w:style>
  <w:style w:customStyle="true" w:styleId="WW-Absatz-Standardschriftart11111111111111" w:type="character">
    <w:name w:val="WW-Absatz-Standardschriftart11111111111111"/>
    <w:rsid w:val="00957C3A"/>
  </w:style>
  <w:style w:customStyle="true" w:styleId="WW-Absatz-Standardschriftart111111111111111" w:type="character">
    <w:name w:val="WW-Absatz-Standardschriftart111111111111111"/>
    <w:rsid w:val="00957C3A"/>
  </w:style>
  <w:style w:customStyle="true" w:styleId="WW-Absatz-Standardschriftart1111111111111111" w:type="character">
    <w:name w:val="WW-Absatz-Standardschriftart1111111111111111"/>
    <w:rsid w:val="00957C3A"/>
  </w:style>
  <w:style w:customStyle="true" w:styleId="WW-Absatz-Standardschriftart11111111111111111" w:type="character">
    <w:name w:val="WW-Absatz-Standardschriftart11111111111111111"/>
    <w:rsid w:val="00957C3A"/>
  </w:style>
  <w:style w:customStyle="true" w:styleId="WW-Absatz-Standardschriftart111111111111111111" w:type="character">
    <w:name w:val="WW-Absatz-Standardschriftart111111111111111111"/>
    <w:rsid w:val="00957C3A"/>
  </w:style>
  <w:style w:customStyle="true" w:styleId="WW-Absatz-Standardschriftart1111111111111111111" w:type="character">
    <w:name w:val="WW-Absatz-Standardschriftart1111111111111111111"/>
    <w:rsid w:val="00957C3A"/>
  </w:style>
  <w:style w:customStyle="true" w:styleId="WW-Absatz-Standardschriftart11111111111111111111" w:type="character">
    <w:name w:val="WW-Absatz-Standardschriftart11111111111111111111"/>
    <w:rsid w:val="00957C3A"/>
  </w:style>
  <w:style w:customStyle="true" w:styleId="WW-Absatz-Standardschriftart111111111111111111111" w:type="character">
    <w:name w:val="WW-Absatz-Standardschriftart111111111111111111111"/>
    <w:rsid w:val="00957C3A"/>
  </w:style>
  <w:style w:customStyle="true" w:styleId="WW-Absatz-Standardschriftart1111111111111111111111" w:type="character">
    <w:name w:val="WW-Absatz-Standardschriftart1111111111111111111111"/>
    <w:rsid w:val="00957C3A"/>
  </w:style>
  <w:style w:customStyle="true" w:styleId="WW-Absatz-Standardschriftart11111111111111111111111" w:type="character">
    <w:name w:val="WW-Absatz-Standardschriftart11111111111111111111111"/>
    <w:rsid w:val="00957C3A"/>
  </w:style>
  <w:style w:customStyle="true" w:styleId="WW-Absatz-Standardschriftart111111111111111111111111" w:type="character">
    <w:name w:val="WW-Absatz-Standardschriftart111111111111111111111111"/>
    <w:rsid w:val="00957C3A"/>
  </w:style>
  <w:style w:customStyle="true" w:styleId="Grafikeoznake1" w:type="character">
    <w:name w:val="Grafičke oznake1"/>
    <w:rsid w:val="00957C3A"/>
    <w:rPr>
      <w:rFonts w:cs="StarSymbol" w:eastAsia="StarSymbol" w:hAnsi="StarSymbol" w:ascii="StarSymbol"/>
      <w:sz w:val="18"/>
      <w:szCs w:val="18"/>
    </w:rPr>
  </w:style>
  <w:style w:customStyle="true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true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true" w:styleId="Odlomakpopisa1" w:type="paragraph">
    <w:name w:val="Odlomak popisa1"/>
    <w:basedOn w:val="Normal"/>
    <w:rsid w:val="00957C3A"/>
    <w:pPr>
      <w:spacing w:lineRule="auto" w:line="256" w:after="16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cs="Segoe UI" w:hAnsi="Segoe UI" w:ascii="Segoe UI"/>
      <w:sz w:val="18"/>
      <w:szCs w:val="18"/>
      <w:lang w:eastAsia="en-US"/>
    </w:rPr>
  </w:style>
  <w:style w:customStyle="true" w:styleId="TekstbaloniaChar" w:type="character">
    <w:name w:val="Tekst balončića Char"/>
    <w:link w:val="Tekstbalonia"/>
    <w:uiPriority w:val="99"/>
    <w:locked/>
    <w:rsid w:val="00957C3A"/>
    <w:rPr>
      <w:rFonts w:cs="Segoe UI" w:hAnsi="Segoe UI" w:asci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eastAsia="Calibri" w:hAnsi="Tahoma" w:ascii="Tahom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BE4CFD"/>
    <w:rPr>
      <w:sz w:val="24"/>
      <w:szCs w:val="24"/>
    </w:rPr>
  </w:style>
  <w:style w:customStyle="true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uiPriority w:val="99"/>
    <w:rsid w:val="00AE723B"/>
    <w:pPr>
      <w:spacing w:after="120"/>
    </w:pPr>
    <w:rPr>
      <w:rFonts w:cs="Courier New" w:hAnsi="Courier New" w:ascii="Courier New"/>
      <w:sz w:val="16"/>
      <w:szCs w:val="16"/>
    </w:rPr>
  </w:style>
  <w:style w:customStyle="true" w:styleId="Tijeloteksta3Char" w:type="character">
    <w:name w:val="Tijelo teksta 3 Char"/>
    <w:link w:val="Tijeloteksta3"/>
    <w:uiPriority w:val="99"/>
    <w:rsid w:val="00AE723B"/>
    <w:rPr>
      <w:rFonts w:cs="Courier New" w:hAnsi="Courier New" w:ascii="Courier New"/>
      <w:sz w:val="16"/>
      <w:szCs w:val="16"/>
    </w:rPr>
  </w:style>
  <w:style w:customStyle="true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true" w:styleId="BodyTextChar" w:type="character">
    <w:name w:val="Body Text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BodyText3Char" w:type="character">
    <w:name w:val="Body Text 3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HeaderChar" w:type="character">
    <w:name w:val="Head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FooterChar" w:type="character">
    <w:name w:val="Foot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ListLabel1" w:type="character">
    <w:name w:val="ListLabel 1"/>
    <w:uiPriority w:val="99"/>
    <w:rsid w:val="00AE723B"/>
    <w:rPr>
      <w:rFonts w:eastAsia="Times New Roman"/>
    </w:rPr>
  </w:style>
  <w:style w:customStyle="true" w:styleId="ListLabel2" w:type="character">
    <w:name w:val="ListLabel 2"/>
    <w:uiPriority w:val="99"/>
    <w:rsid w:val="00AE723B"/>
  </w:style>
  <w:style w:customStyle="true" w:styleId="ListLabel3" w:type="character">
    <w:name w:val="ListLabel 3"/>
    <w:uiPriority w:val="99"/>
    <w:rsid w:val="00AE723B"/>
    <w:rPr>
      <w:rFonts w:eastAsia="Times New Roman"/>
    </w:rPr>
  </w:style>
  <w:style w:customStyle="true" w:styleId="Heading" w:type="paragraph">
    <w:name w:val="Heading"/>
    <w:basedOn w:val="Normal"/>
    <w:next w:val="Textbody"/>
    <w:uiPriority w:val="99"/>
    <w:rsid w:val="00AE723B"/>
    <w:pPr>
      <w:keepNext/>
      <w:suppressAutoHyphens/>
      <w:spacing w:lineRule="atLeast" w:line="100" w:after="120" w:before="240"/>
    </w:pPr>
    <w:rPr>
      <w:rFonts w:cs="Tahoma" w:hAnsi="Tahoma" w:ascii="Tahoma"/>
      <w:sz w:val="28"/>
      <w:szCs w:val="28"/>
      <w:lang w:val="en-US"/>
    </w:rPr>
  </w:style>
  <w:style w:customStyle="true" w:styleId="Textbody" w:type="paragraph">
    <w:name w:val="Text body"/>
    <w:basedOn w:val="Normal"/>
    <w:uiPriority w:val="99"/>
    <w:rsid w:val="00AE723B"/>
    <w:pPr>
      <w:suppressAutoHyphens/>
      <w:spacing w:lineRule="atLeast" w:line="100"/>
    </w:pPr>
    <w:rPr>
      <w:rFonts w:cs="Arial" w:hAnsi="Arial" w:ascii="Arial"/>
      <w:sz w:val="22"/>
      <w:szCs w:val="22"/>
      <w:lang w:val="en-US"/>
    </w:rPr>
  </w:style>
  <w:style w:customStyle="true" w:styleId="Index" w:type="paragraph">
    <w:name w:val="Index"/>
    <w:basedOn w:val="Normal"/>
    <w:uiPriority w:val="99"/>
    <w:rsid w:val="00AE723B"/>
    <w:pPr>
      <w:suppressLineNumbers/>
      <w:suppressAutoHyphens/>
      <w:spacing w:lineRule="atLeast" w:line="100"/>
    </w:pPr>
    <w:rPr>
      <w:rFonts w:cs="Tahoma" w:hAnsi="Tahoma" w:ascii="Tahoma"/>
      <w:sz w:val="20"/>
      <w:szCs w:val="20"/>
      <w:lang w:val="en-US"/>
    </w:rPr>
  </w:style>
  <w:style w:styleId="Reetkatablice" w:type="table">
    <w:name w:val="Table Grid"/>
    <w:basedOn w:val="Obinatablica"/>
    <w:uiPriority w:val="59"/>
    <w:rsid w:val="00AE723B"/>
    <w:pPr>
      <w:suppressAutoHyphens/>
      <w:spacing w:lineRule="atLeast" w:line="100"/>
    </w:pPr>
    <w:rPr>
      <w:rFonts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Rule="atLeast" w:line="100"/>
    </w:pPr>
    <w:rPr>
      <w:sz w:val="20"/>
      <w:szCs w:val="20"/>
      <w:lang w:val="en-US"/>
    </w:rPr>
  </w:style>
  <w:style w:customStyle="true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true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BA5BF4"/>
    <w:rPr>
      <w:rFonts w:eastAsia="Calibri" w:hAnsi="Tahoma" w:ascii="Tahoma"/>
      <w:sz w:val="22"/>
      <w:szCs w:val="22"/>
      <w:lang w:eastAsia="en-US"/>
    </w:rPr>
  </w:style>
  <w:style w:customStyle="true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true" w:styleId="TijelotekstaChar" w:type="character">
    <w:name w:val="Tijelo teksta Char"/>
    <w:link w:val="Tijeloteksta"/>
    <w:rsid w:val="00F14FB9"/>
    <w:rPr>
      <w:sz w:val="24"/>
      <w:szCs w:val="24"/>
    </w:rPr>
  </w:style>
  <w:style w:customStyle="true" w:styleId="Naslov1Char" w:type="character">
    <w:name w:val="Naslov 1 Char"/>
    <w:link w:val="Naslov1"/>
    <w:rsid w:val="00F14FB9"/>
    <w:rPr>
      <w:b/>
      <w:bCs/>
      <w:sz w:val="24"/>
      <w:szCs w:val="24"/>
    </w:rPr>
  </w:style>
  <w:style w:customStyle="true" w:styleId="apple-converted-space" w:type="character">
    <w:name w:val="apple-converted-space"/>
    <w:rsid w:val="00F14FB9"/>
  </w:style>
  <w:style w:customStyle="true" w:styleId="TextBody0" w:type="paragraph">
    <w:name w:val="Text Body"/>
    <w:basedOn w:val="Normal"/>
    <w:uiPriority w:val="99"/>
    <w:rsid w:val="00F14FB9"/>
    <w:pPr>
      <w:widowControl w:val="false"/>
      <w:suppressAutoHyphens/>
      <w:spacing w:lineRule="auto" w:line="276" w:after="120"/>
    </w:pPr>
    <w:rPr>
      <w:rFonts w:eastAsia="SimSun"/>
      <w:color w:val="00000A"/>
      <w:lang w:eastAsia="zh-CN"/>
    </w:rPr>
  </w:style>
  <w:style w:customStyle="true" w:styleId="Obinitekst1" w:type="paragraph">
    <w:name w:val="Obični tekst1"/>
    <w:basedOn w:val="Normal"/>
    <w:rsid w:val="00F14FB9"/>
    <w:pPr>
      <w:widowControl w:val="false"/>
      <w:suppressAutoHyphens/>
    </w:pPr>
    <w:rPr>
      <w:rFonts w:cs="Consolas" w:eastAsia="SimSun" w:hAnsi="Consolas" w:ascii="Consolas"/>
      <w:kern w:val="1"/>
      <w:sz w:val="21"/>
      <w:szCs w:val="21"/>
      <w:lang w:bidi="hi-IN" w:eastAsia="zh-CN" w:val="en-US"/>
    </w:rPr>
  </w:style>
  <w:style w:customStyle="true" w:styleId="Grafikeoznake21" w:type="paragraph">
    <w:name w:val="Grafičke oznake 21"/>
    <w:basedOn w:val="Normal"/>
    <w:rsid w:val="00F14FB9"/>
    <w:pPr>
      <w:widowControl w:val="false"/>
      <w:suppressAutoHyphens/>
      <w:ind w:hanging="360" w:left="720"/>
      <w:contextualSpacing/>
    </w:pPr>
    <w:rPr>
      <w:kern w:val="1"/>
      <w:lang w:bidi="hi-IN" w:eastAsia="zh-CN"/>
    </w:rPr>
  </w:style>
  <w:style w:customStyle="true" w:styleId="Standard" w:type="paragraph">
    <w:name w:val="Standard"/>
    <w:rsid w:val="00713ACD"/>
    <w:pPr>
      <w:widowControl w:val="false"/>
      <w:suppressAutoHyphens/>
      <w:autoSpaceDN w:val="false"/>
      <w:textAlignment w:val="baseline"/>
    </w:pPr>
    <w:rPr>
      <w:rFonts w:cs="Mangal" w:eastAsia="Arial Unicode MS" w:hAnsi="Liberation Serif" w:ascii="Liberation Serif"/>
      <w:kern w:val="3"/>
      <w:sz w:val="24"/>
      <w:szCs w:val="24"/>
      <w:lang w:bidi="hi-IN" w:eastAsia="zh-CN"/>
    </w:rPr>
  </w:style>
  <w:style w:customStyle="true" w:styleId="WW8Num7" w:type="numbering">
    <w:name w:val="WW8Num7"/>
    <w:basedOn w:val="Bezpopisa"/>
    <w:rsid w:val="00713ACD"/>
    <w:pPr>
      <w:numPr>
        <w:numId w:val="26"/>
      </w:numPr>
    </w:pPr>
  </w:style>
  <w:style w:customStyle="true" w:styleId="Textbodyuser" w:type="paragraph">
    <w:name w:val="Text body (user)"/>
    <w:basedOn w:val="Standard"/>
    <w:rsid w:val="00713ACD"/>
    <w:rPr>
      <w:rFonts w:cs="Arial" w:hAnsi="Arial" w:ascii="Arial"/>
      <w:sz w:val="22"/>
      <w:szCs w:val="22"/>
    </w:rPr>
  </w:style>
  <w:style w:styleId="Grafikeoznake2" w:type="paragraph">
    <w:name w:val="List Bullet 2"/>
    <w:basedOn w:val="Standard"/>
    <w:uiPriority w:val="99"/>
    <w:rsid w:val="00713ACD"/>
    <w:pPr>
      <w:numPr>
        <w:numId w:val="28"/>
      </w:numPr>
      <w:suppressAutoHyphens w:val="false"/>
    </w:pPr>
  </w:style>
  <w:style w:customStyle="true" w:styleId="TableContents" w:type="paragraph">
    <w:name w:val="Table Contents"/>
    <w:basedOn w:val="Standard"/>
    <w:rsid w:val="00713ACD"/>
    <w:pPr>
      <w:suppressLineNumbers/>
    </w:pPr>
  </w:style>
  <w:style w:customStyle="true" w:styleId="WW8Num2z1" w:type="character">
    <w:name w:val="WW8Num2z1"/>
    <w:rsid w:val="00713ACD"/>
  </w:style>
  <w:style w:customStyle="true" w:styleId="WW8Num2z2" w:type="character">
    <w:name w:val="WW8Num2z2"/>
    <w:rsid w:val="00713ACD"/>
  </w:style>
  <w:style w:customStyle="true" w:styleId="WW8Num2z3" w:type="character">
    <w:name w:val="WW8Num2z3"/>
    <w:rsid w:val="00713ACD"/>
  </w:style>
  <w:style w:customStyle="true" w:styleId="WW8Num2z4" w:type="character">
    <w:name w:val="WW8Num2z4"/>
    <w:rsid w:val="00713ACD"/>
  </w:style>
  <w:style w:customStyle="true" w:styleId="WW8Num2z5" w:type="character">
    <w:name w:val="WW8Num2z5"/>
    <w:rsid w:val="00713ACD"/>
  </w:style>
  <w:style w:customStyle="true" w:styleId="WW8Num2z6" w:type="character">
    <w:name w:val="WW8Num2z6"/>
    <w:rsid w:val="00713ACD"/>
  </w:style>
  <w:style w:customStyle="true" w:styleId="WW8Num2z7" w:type="character">
    <w:name w:val="WW8Num2z7"/>
    <w:rsid w:val="00713ACD"/>
  </w:style>
  <w:style w:customStyle="true" w:styleId="WW8Num2z8" w:type="character">
    <w:name w:val="WW8Num2z8"/>
    <w:rsid w:val="00713ACD"/>
  </w:style>
  <w:style w:customStyle="true" w:styleId="WW8Num7z1" w:type="character">
    <w:name w:val="WW8Num7z1"/>
    <w:rsid w:val="00713ACD"/>
    <w:rPr>
      <w:rFonts w:cs="Courier New" w:hAnsi="Courier New" w:ascii="Courier New"/>
    </w:rPr>
  </w:style>
  <w:style w:customStyle="true" w:styleId="WW8Num7z2" w:type="character">
    <w:name w:val="WW8Num7z2"/>
    <w:rsid w:val="00713ACD"/>
    <w:rPr>
      <w:rFonts w:cs="Wingdings" w:hAnsi="Wingdings" w:ascii="Wingdings"/>
    </w:rPr>
  </w:style>
  <w:style w:customStyle="true" w:styleId="WW8Num7z3" w:type="character">
    <w:name w:val="WW8Num7z3"/>
    <w:rsid w:val="00713ACD"/>
    <w:rPr>
      <w:rFonts w:cs="Symbol" w:hAnsi="Symbol" w:ascii="Symbol"/>
    </w:rPr>
  </w:style>
  <w:style w:customStyle="true" w:styleId="WW8Num1z0" w:type="character">
    <w:name w:val="WW8Num1z0"/>
    <w:rsid w:val="00713ACD"/>
    <w:rPr>
      <w:rFonts w:cs="Symbol" w:hAnsi="Symbol" w:ascii="Symbol"/>
    </w:rPr>
  </w:style>
  <w:style w:customStyle="true" w:styleId="WW8Num6z1" w:type="character">
    <w:name w:val="WW8Num6z1"/>
    <w:rsid w:val="00713ACD"/>
    <w:rPr>
      <w:rFonts w:cs="Courier New" w:hAnsi="Courier New" w:ascii="Courier New"/>
    </w:rPr>
  </w:style>
  <w:style w:customStyle="true" w:styleId="WW8Num6z2" w:type="character">
    <w:name w:val="WW8Num6z2"/>
    <w:rsid w:val="00713ACD"/>
    <w:rPr>
      <w:rFonts w:cs="Wingdings" w:hAnsi="Wingdings" w:ascii="Wingdings"/>
    </w:rPr>
  </w:style>
  <w:style w:customStyle="true" w:styleId="WW8Num6z3" w:type="character">
    <w:name w:val="WW8Num6z3"/>
    <w:rsid w:val="00713ACD"/>
    <w:rPr>
      <w:rFonts w:cs="Symbol" w:hAnsi="Symbol" w:ascii="Symbol"/>
    </w:rPr>
  </w:style>
  <w:style w:customStyle="true" w:styleId="WW8Num2" w:type="numbering">
    <w:name w:val="WW8Num2"/>
    <w:basedOn w:val="Bezpopisa"/>
    <w:rsid w:val="00713ACD"/>
    <w:pPr>
      <w:numPr>
        <w:numId w:val="27"/>
      </w:numPr>
    </w:pPr>
  </w:style>
  <w:style w:customStyle="true" w:styleId="WW8Num1" w:type="numbering">
    <w:name w:val="WW8Num1"/>
    <w:basedOn w:val="Bezpopisa"/>
    <w:rsid w:val="00713ACD"/>
    <w:pPr>
      <w:numPr>
        <w:numId w:val="28"/>
      </w:numPr>
    </w:pPr>
  </w:style>
  <w:style w:customStyle="true" w:styleId="WW8Num6" w:type="numbering">
    <w:name w:val="WW8Num6"/>
    <w:basedOn w:val="Bezpopisa"/>
    <w:rsid w:val="00713ACD"/>
    <w:pPr>
      <w:numPr>
        <w:numId w:val="29"/>
      </w:numPr>
    </w:pPr>
  </w:style>
  <w:style w:customStyle="true" w:styleId="Obojanipopis-Isticanje1Char" w:type="character">
    <w:name w:val="Obojani popis - Isticanje 1 Char"/>
    <w:link w:val="Obojanipopis-Isticanje1"/>
    <w:uiPriority w:val="34"/>
    <w:locked/>
    <w:rsid w:val="00196E33"/>
    <w:rPr>
      <w:sz w:val="24"/>
      <w:szCs w:val="24"/>
    </w:rPr>
  </w:style>
  <w:style w:styleId="Obojanipopis-Isticanje1" w:type="table">
    <w:name w:val="Colorful List Accent 1"/>
    <w:basedOn w:val="Obinatablica"/>
    <w:link w:val="Obojanipopis-Isticanje1Char"/>
    <w:uiPriority w:val="34"/>
    <w:rsid w:val="00196E33"/>
    <w:rPr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il" w:type="character">
    <w:name w:val="il"/>
    <w:basedOn w:val="Zadanifontodlomka"/>
    <w:rsid w:val="00612089"/>
  </w:style>
  <w:style w:styleId="Hiperveza" w:type="character">
    <w:name w:val="Hyperlink"/>
    <w:uiPriority w:val="99"/>
    <w:unhideWhenUsed/>
    <w:rsid w:val="00612089"/>
    <w:rPr>
      <w:color w:val="0000FF"/>
      <w:u w:val="single"/>
    </w:rPr>
  </w:style>
  <w:style w:customStyle="true" w:styleId="tabletextfield" w:type="character">
    <w:name w:val="table_text_field"/>
    <w:rsid w:val="00612089"/>
  </w:style>
  <w:style w:customStyle="true" w:styleId="Srednjareetka2Char" w:type="character">
    <w:name w:val="Srednja rešetka 2 Char"/>
    <w:link w:val="Srednjareetka2"/>
    <w:uiPriority w:val="1"/>
    <w:rsid w:val="00612089"/>
    <w:rPr>
      <w:rFonts w:cs="Calibri" w:eastAsia="Calibri" w:hAnsi="Calibri" w:ascii="Calibri"/>
      <w:color w:val="17365D"/>
      <w:lang w:eastAsia="ja-JP" w:val="en-US"/>
    </w:rPr>
  </w:style>
  <w:style w:customStyle="true" w:styleId="Heading1Char" w:type="character">
    <w:name w:val="Heading 1 Char"/>
    <w:uiPriority w:val="9"/>
    <w:rsid w:val="00612089"/>
    <w:rPr>
      <w:rFonts w:cs="Times New Roman" w:eastAsia="MS Gothic" w:hAnsi="Calibri" w:asci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612089"/>
    <w:rPr>
      <w:rFonts w:cs="Calibri" w:eastAsia="Calibri" w:hAnsi="Calibri" w:ascii="Calibri"/>
      <w:color w:val="17365D"/>
      <w:lang w:eastAsia="ja-JP" w:val="en-US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tblPr/>
      <w:tcPr>
        <w:shd w:themeFillTint="19" w:themeFill="text1" w:fill="E6E6E6" w:color="auto" w:val="clear"/>
      </w:tcPr>
    </w:tblStylePr>
    <w:tblStylePr w:type="lastRow"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0D2A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A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A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A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A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uiPriority="99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List" w:uiPriority="99"/>
    <w:lsdException w:name="List Bullet 2" w:uiPriority="99"/>
    <w:lsdException w:name="Title" w:qFormat="1"/>
    <w:lsdException w:name="Subtitle" w:qFormat="1"/>
    <w:lsdException w:name="Body Text 3" w:uiPriority="99"/>
    <w:lsdException w:name="Hyperlink" w:uiPriority="99"/>
    <w:lsdException w:name="Strong" w:qFormat="1" w:uiPriority="22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1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1" w:styleId="WW8Num2z0" w:type="character">
    <w:name w:val="WW8Num2z0"/>
    <w:rsid w:val="00957C3A"/>
    <w:rPr>
      <w:rFonts w:ascii="Symbol" w:cs="StarSymbol" w:hAnsi="Symbol"/>
      <w:sz w:val="18"/>
      <w:szCs w:val="18"/>
    </w:rPr>
  </w:style>
  <w:style w:customStyle="1" w:styleId="WW8Num3z0" w:type="character">
    <w:name w:val="WW8Num3z0"/>
    <w:rsid w:val="00957C3A"/>
    <w:rPr>
      <w:rFonts w:ascii="Symbol" w:cs="StarSymbol" w:hAnsi="Symbol"/>
      <w:sz w:val="18"/>
      <w:szCs w:val="18"/>
    </w:rPr>
  </w:style>
  <w:style w:customStyle="1" w:styleId="WW8Num4z0" w:type="character">
    <w:name w:val="WW8Num4z0"/>
    <w:rsid w:val="00957C3A"/>
    <w:rPr>
      <w:rFonts w:ascii="Symbol" w:cs="StarSymbol" w:hAnsi="Symbol"/>
      <w:sz w:val="18"/>
      <w:szCs w:val="18"/>
    </w:rPr>
  </w:style>
  <w:style w:customStyle="1" w:styleId="Absatz-Standardschriftart" w:type="character">
    <w:name w:val="Absatz-Standardschriftart"/>
    <w:rsid w:val="00957C3A"/>
  </w:style>
  <w:style w:customStyle="1" w:styleId="WW-Absatz-Standardschriftart" w:type="character">
    <w:name w:val="WW-Absatz-Standardschriftart"/>
    <w:rsid w:val="00957C3A"/>
  </w:style>
  <w:style w:customStyle="1" w:styleId="WW-Absatz-Standardschriftart1" w:type="character">
    <w:name w:val="WW-Absatz-Standardschriftart1"/>
    <w:rsid w:val="00957C3A"/>
  </w:style>
  <w:style w:customStyle="1" w:styleId="WW-Absatz-Standardschriftart11" w:type="character">
    <w:name w:val="WW-Absatz-Standardschriftart11"/>
    <w:rsid w:val="00957C3A"/>
  </w:style>
  <w:style w:customStyle="1" w:styleId="Zadanifontodlomka1" w:type="character">
    <w:name w:val="Zadani font odlomka1"/>
    <w:rsid w:val="00957C3A"/>
  </w:style>
  <w:style w:customStyle="1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link w:val="TijelotekstaChar"/>
    <w:rsid w:val="00957C3A"/>
    <w:pPr>
      <w:suppressAutoHyphens/>
      <w:spacing w:after="120"/>
    </w:pPr>
  </w:style>
  <w:style w:styleId="Popis" w:type="paragraph">
    <w:name w:val="List"/>
    <w:basedOn w:val="Tijeloteksta"/>
    <w:uiPriority w:val="99"/>
    <w:rsid w:val="00957C3A"/>
    <w:rPr>
      <w:rFonts w:cs="Tahoma"/>
    </w:rPr>
  </w:style>
  <w:style w:styleId="Opisslike" w:type="paragraph">
    <w:name w:val="caption"/>
    <w:basedOn w:val="Normal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1" w:styleId="Sadrajokvira" w:type="paragraph">
    <w:name w:val="Sadržaj okvira"/>
    <w:basedOn w:val="Tijeloteksta"/>
    <w:rsid w:val="00957C3A"/>
  </w:style>
  <w:style w:customStyle="1" w:styleId="Sadrajitablice" w:type="paragraph">
    <w:name w:val="Sadržaji tablice"/>
    <w:basedOn w:val="Normal"/>
    <w:rsid w:val="00957C3A"/>
    <w:pPr>
      <w:suppressLineNumbers/>
      <w:suppressAutoHyphens/>
    </w:pPr>
  </w:style>
  <w:style w:customStyle="1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1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34"/>
    <w:qFormat/>
    <w:rsid w:val="00957C3A"/>
    <w:pPr>
      <w:suppressAutoHyphens/>
      <w:ind w:left="720"/>
    </w:pPr>
  </w:style>
  <w:style w:customStyle="1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1" w:styleId="WW8Num5z0" w:type="character">
    <w:name w:val="WW8Num5z0"/>
    <w:rsid w:val="00957C3A"/>
    <w:rPr>
      <w:rFonts w:ascii="Symbol" w:cs="StarSymbol" w:hAnsi="Symbol"/>
      <w:sz w:val="18"/>
      <w:szCs w:val="18"/>
    </w:rPr>
  </w:style>
  <w:style w:customStyle="1" w:styleId="WW8Num6z0" w:type="character">
    <w:name w:val="WW8Num6z0"/>
    <w:rsid w:val="00957C3A"/>
    <w:rPr>
      <w:rFonts w:ascii="Symbol" w:cs="StarSymbol" w:hAnsi="Symbol"/>
      <w:sz w:val="18"/>
      <w:szCs w:val="18"/>
    </w:rPr>
  </w:style>
  <w:style w:customStyle="1" w:styleId="WW8Num7z0" w:type="character">
    <w:name w:val="WW8Num7z0"/>
    <w:rsid w:val="00957C3A"/>
    <w:rPr>
      <w:rFonts w:ascii="Symbol" w:cs="StarSymbol" w:hAnsi="Symbol"/>
      <w:sz w:val="18"/>
      <w:szCs w:val="18"/>
    </w:rPr>
  </w:style>
  <w:style w:customStyle="1" w:styleId="WW8Num8z0" w:type="character">
    <w:name w:val="WW8Num8z0"/>
    <w:rsid w:val="00957C3A"/>
    <w:rPr>
      <w:rFonts w:ascii="Symbol" w:cs="StarSymbol" w:hAnsi="Symbol"/>
      <w:sz w:val="18"/>
      <w:szCs w:val="18"/>
    </w:rPr>
  </w:style>
  <w:style w:customStyle="1" w:styleId="WW8Num9z0" w:type="character">
    <w:name w:val="WW8Num9z0"/>
    <w:rsid w:val="00957C3A"/>
    <w:rPr>
      <w:rFonts w:ascii="Symbol" w:cs="StarSymbol" w:hAnsi="Symbol"/>
      <w:sz w:val="18"/>
      <w:szCs w:val="18"/>
    </w:rPr>
  </w:style>
  <w:style w:customStyle="1" w:styleId="WW8Num10z0" w:type="character">
    <w:name w:val="WW8Num10z0"/>
    <w:rsid w:val="00957C3A"/>
    <w:rPr>
      <w:rFonts w:ascii="Symbol" w:cs="StarSymbol" w:hAnsi="Symbol"/>
      <w:sz w:val="18"/>
      <w:szCs w:val="18"/>
    </w:rPr>
  </w:style>
  <w:style w:customStyle="1" w:styleId="WW8Num11z0" w:type="character">
    <w:name w:val="WW8Num11z0"/>
    <w:rsid w:val="00957C3A"/>
    <w:rPr>
      <w:rFonts w:ascii="Symbol" w:cs="StarSymbol" w:hAnsi="Symbol"/>
      <w:sz w:val="18"/>
      <w:szCs w:val="18"/>
    </w:rPr>
  </w:style>
  <w:style w:customStyle="1" w:styleId="WW8Num12z0" w:type="character">
    <w:name w:val="WW8Num12z0"/>
    <w:rsid w:val="00957C3A"/>
    <w:rPr>
      <w:rFonts w:ascii="Symbol" w:cs="StarSymbol" w:hAnsi="Symbol"/>
      <w:sz w:val="18"/>
      <w:szCs w:val="18"/>
    </w:rPr>
  </w:style>
  <w:style w:customStyle="1" w:styleId="WW8Num13z0" w:type="character">
    <w:name w:val="WW8Num13z0"/>
    <w:rsid w:val="00957C3A"/>
    <w:rPr>
      <w:rFonts w:ascii="Symbol" w:cs="StarSymbol" w:hAnsi="Symbol"/>
      <w:sz w:val="18"/>
      <w:szCs w:val="18"/>
    </w:rPr>
  </w:style>
  <w:style w:customStyle="1" w:styleId="WW8Num14z0" w:type="character">
    <w:name w:val="WW8Num14z0"/>
    <w:rsid w:val="00957C3A"/>
    <w:rPr>
      <w:rFonts w:ascii="Symbol" w:cs="StarSymbol" w:hAnsi="Symbol"/>
      <w:sz w:val="18"/>
      <w:szCs w:val="18"/>
    </w:rPr>
  </w:style>
  <w:style w:customStyle="1" w:styleId="WW8Num15z0" w:type="character">
    <w:name w:val="WW8Num15z0"/>
    <w:rsid w:val="00957C3A"/>
    <w:rPr>
      <w:rFonts w:ascii="Symbol" w:cs="StarSymbol" w:hAnsi="Symbol"/>
      <w:sz w:val="18"/>
      <w:szCs w:val="18"/>
    </w:rPr>
  </w:style>
  <w:style w:customStyle="1" w:styleId="WW8Num16z0" w:type="character">
    <w:name w:val="WW8Num16z0"/>
    <w:rsid w:val="00957C3A"/>
    <w:rPr>
      <w:rFonts w:ascii="Symbol" w:cs="StarSymbol" w:hAnsi="Symbol"/>
      <w:sz w:val="18"/>
      <w:szCs w:val="18"/>
    </w:rPr>
  </w:style>
  <w:style w:customStyle="1" w:styleId="WW8Num17z0" w:type="character">
    <w:name w:val="WW8Num17z0"/>
    <w:rsid w:val="00957C3A"/>
    <w:rPr>
      <w:rFonts w:ascii="Symbol" w:cs="StarSymbol" w:hAnsi="Symbol"/>
      <w:sz w:val="18"/>
      <w:szCs w:val="18"/>
    </w:rPr>
  </w:style>
  <w:style w:customStyle="1" w:styleId="WW8Num18z0" w:type="character">
    <w:name w:val="WW8Num18z0"/>
    <w:rsid w:val="00957C3A"/>
    <w:rPr>
      <w:rFonts w:ascii="Symbol" w:cs="StarSymbol" w:hAnsi="Symbol"/>
      <w:sz w:val="18"/>
      <w:szCs w:val="18"/>
    </w:rPr>
  </w:style>
  <w:style w:customStyle="1" w:styleId="WW8Num19z0" w:type="character">
    <w:name w:val="WW8Num19z0"/>
    <w:rsid w:val="00957C3A"/>
    <w:rPr>
      <w:rFonts w:ascii="Symbol" w:cs="StarSymbol" w:hAnsi="Symbol"/>
      <w:sz w:val="18"/>
      <w:szCs w:val="18"/>
    </w:rPr>
  </w:style>
  <w:style w:customStyle="1" w:styleId="WW8Num20z0" w:type="character">
    <w:name w:val="WW8Num20z0"/>
    <w:rsid w:val="00957C3A"/>
    <w:rPr>
      <w:rFonts w:ascii="Symbol" w:cs="StarSymbol" w:hAnsi="Symbol"/>
      <w:sz w:val="18"/>
      <w:szCs w:val="18"/>
    </w:rPr>
  </w:style>
  <w:style w:customStyle="1" w:styleId="WW8Num21z0" w:type="character">
    <w:name w:val="WW8Num21z0"/>
    <w:rsid w:val="00957C3A"/>
    <w:rPr>
      <w:rFonts w:ascii="Symbol" w:cs="StarSymbol" w:hAnsi="Symbol"/>
      <w:sz w:val="18"/>
      <w:szCs w:val="18"/>
    </w:rPr>
  </w:style>
  <w:style w:customStyle="1" w:styleId="WW8Num22z0" w:type="character">
    <w:name w:val="WW8Num22z0"/>
    <w:rsid w:val="00957C3A"/>
    <w:rPr>
      <w:rFonts w:ascii="Symbol" w:cs="StarSymbol" w:hAnsi="Symbol"/>
      <w:sz w:val="18"/>
      <w:szCs w:val="18"/>
    </w:rPr>
  </w:style>
  <w:style w:customStyle="1" w:styleId="WW8Num23z0" w:type="character">
    <w:name w:val="WW8Num23z0"/>
    <w:rsid w:val="00957C3A"/>
    <w:rPr>
      <w:rFonts w:ascii="Symbol" w:cs="StarSymbol" w:hAnsi="Symbol"/>
      <w:sz w:val="18"/>
      <w:szCs w:val="18"/>
    </w:rPr>
  </w:style>
  <w:style w:customStyle="1" w:styleId="WW8Num24z0" w:type="character">
    <w:name w:val="WW8Num24z0"/>
    <w:rsid w:val="00957C3A"/>
    <w:rPr>
      <w:rFonts w:ascii="Symbol" w:cs="StarSymbol" w:hAnsi="Symbol"/>
      <w:sz w:val="18"/>
      <w:szCs w:val="18"/>
    </w:rPr>
  </w:style>
  <w:style w:customStyle="1" w:styleId="WW8Num25z0" w:type="character">
    <w:name w:val="WW8Num25z0"/>
    <w:rsid w:val="00957C3A"/>
    <w:rPr>
      <w:rFonts w:ascii="Symbol" w:cs="StarSymbol" w:hAnsi="Symbol"/>
      <w:sz w:val="18"/>
      <w:szCs w:val="18"/>
    </w:rPr>
  </w:style>
  <w:style w:customStyle="1" w:styleId="WW8Num26z0" w:type="character">
    <w:name w:val="WW8Num26z0"/>
    <w:rsid w:val="00957C3A"/>
    <w:rPr>
      <w:rFonts w:ascii="Symbol" w:cs="StarSymbol" w:hAnsi="Symbol"/>
      <w:sz w:val="18"/>
      <w:szCs w:val="18"/>
    </w:rPr>
  </w:style>
  <w:style w:customStyle="1" w:styleId="WW8Num27z0" w:type="character">
    <w:name w:val="WW8Num27z0"/>
    <w:rsid w:val="00957C3A"/>
    <w:rPr>
      <w:rFonts w:ascii="Symbol" w:cs="StarSymbol" w:hAnsi="Symbol"/>
      <w:sz w:val="18"/>
      <w:szCs w:val="18"/>
    </w:rPr>
  </w:style>
  <w:style w:customStyle="1" w:styleId="WW8Num28z0" w:type="character">
    <w:name w:val="WW8Num28z0"/>
    <w:rsid w:val="00957C3A"/>
    <w:rPr>
      <w:rFonts w:ascii="Symbol" w:cs="StarSymbol" w:hAnsi="Symbol"/>
      <w:sz w:val="18"/>
      <w:szCs w:val="18"/>
    </w:rPr>
  </w:style>
  <w:style w:customStyle="1" w:styleId="WW8Num29z0" w:type="character">
    <w:name w:val="WW8Num29z0"/>
    <w:rsid w:val="00957C3A"/>
    <w:rPr>
      <w:rFonts w:ascii="Symbol" w:cs="StarSymbol" w:hAnsi="Symbol"/>
      <w:sz w:val="18"/>
      <w:szCs w:val="18"/>
    </w:rPr>
  </w:style>
  <w:style w:customStyle="1" w:styleId="WW8Num30z0" w:type="character">
    <w:name w:val="WW8Num30z0"/>
    <w:rsid w:val="00957C3A"/>
    <w:rPr>
      <w:rFonts w:ascii="Symbol" w:cs="StarSymbol" w:hAnsi="Symbol"/>
      <w:sz w:val="18"/>
      <w:szCs w:val="18"/>
    </w:rPr>
  </w:style>
  <w:style w:customStyle="1" w:styleId="WW8Num31z0" w:type="character">
    <w:name w:val="WW8Num31z0"/>
    <w:rsid w:val="00957C3A"/>
    <w:rPr>
      <w:rFonts w:ascii="Symbol" w:cs="StarSymbol" w:hAnsi="Symbol"/>
      <w:sz w:val="18"/>
      <w:szCs w:val="18"/>
    </w:rPr>
  </w:style>
  <w:style w:customStyle="1" w:styleId="WW8Num32z0" w:type="character">
    <w:name w:val="WW8Num32z0"/>
    <w:rsid w:val="00957C3A"/>
    <w:rPr>
      <w:rFonts w:ascii="Symbol" w:cs="StarSymbol" w:hAnsi="Symbol"/>
      <w:sz w:val="18"/>
      <w:szCs w:val="18"/>
    </w:rPr>
  </w:style>
  <w:style w:customStyle="1" w:styleId="WW8Num33z0" w:type="character">
    <w:name w:val="WW8Num33z0"/>
    <w:rsid w:val="00957C3A"/>
    <w:rPr>
      <w:rFonts w:ascii="Symbol" w:cs="StarSymbol" w:hAnsi="Symbol"/>
      <w:sz w:val="18"/>
      <w:szCs w:val="18"/>
    </w:rPr>
  </w:style>
  <w:style w:customStyle="1" w:styleId="WW8Num34z0" w:type="character">
    <w:name w:val="WW8Num34z0"/>
    <w:rsid w:val="00957C3A"/>
    <w:rPr>
      <w:rFonts w:ascii="Symbol" w:cs="StarSymbol" w:hAnsi="Symbol"/>
      <w:sz w:val="18"/>
      <w:szCs w:val="18"/>
    </w:rPr>
  </w:style>
  <w:style w:customStyle="1" w:styleId="WW8Num35z0" w:type="character">
    <w:name w:val="WW8Num35z0"/>
    <w:rsid w:val="00957C3A"/>
    <w:rPr>
      <w:rFonts w:ascii="Symbol" w:cs="StarSymbol" w:hAnsi="Symbol"/>
      <w:sz w:val="18"/>
      <w:szCs w:val="18"/>
    </w:rPr>
  </w:style>
  <w:style w:customStyle="1" w:styleId="WW8Num36z0" w:type="character">
    <w:name w:val="WW8Num36z0"/>
    <w:rsid w:val="00957C3A"/>
    <w:rPr>
      <w:rFonts w:ascii="Symbol" w:cs="StarSymbol" w:hAnsi="Symbol"/>
      <w:sz w:val="18"/>
      <w:szCs w:val="18"/>
    </w:rPr>
  </w:style>
  <w:style w:customStyle="1" w:styleId="WW8Num37z0" w:type="character">
    <w:name w:val="WW8Num37z0"/>
    <w:rsid w:val="00957C3A"/>
    <w:rPr>
      <w:rFonts w:ascii="Symbol" w:cs="StarSymbol" w:hAnsi="Symbol"/>
      <w:sz w:val="18"/>
      <w:szCs w:val="18"/>
    </w:rPr>
  </w:style>
  <w:style w:customStyle="1" w:styleId="WW8Num38z0" w:type="character">
    <w:name w:val="WW8Num38z0"/>
    <w:rsid w:val="00957C3A"/>
    <w:rPr>
      <w:rFonts w:ascii="Symbol" w:cs="StarSymbol" w:hAnsi="Symbol"/>
      <w:sz w:val="18"/>
      <w:szCs w:val="18"/>
    </w:rPr>
  </w:style>
  <w:style w:customStyle="1" w:styleId="WW8Num39z0" w:type="character">
    <w:name w:val="WW8Num39z0"/>
    <w:rsid w:val="00957C3A"/>
    <w:rPr>
      <w:rFonts w:ascii="Symbol" w:cs="StarSymbol" w:hAnsi="Symbol"/>
      <w:sz w:val="18"/>
      <w:szCs w:val="18"/>
    </w:rPr>
  </w:style>
  <w:style w:customStyle="1" w:styleId="WW8Num40z0" w:type="character">
    <w:name w:val="WW8Num40z0"/>
    <w:rsid w:val="00957C3A"/>
    <w:rPr>
      <w:rFonts w:ascii="Symbol" w:cs="StarSymbol" w:hAnsi="Symbol"/>
      <w:sz w:val="18"/>
      <w:szCs w:val="18"/>
    </w:rPr>
  </w:style>
  <w:style w:customStyle="1" w:styleId="WW8Num41z0" w:type="character">
    <w:name w:val="WW8Num41z0"/>
    <w:rsid w:val="00957C3A"/>
    <w:rPr>
      <w:rFonts w:ascii="Symbol" w:cs="StarSymbol" w:hAnsi="Symbol"/>
      <w:sz w:val="18"/>
      <w:szCs w:val="18"/>
    </w:rPr>
  </w:style>
  <w:style w:customStyle="1" w:styleId="WW8Num42z0" w:type="character">
    <w:name w:val="WW8Num42z0"/>
    <w:rsid w:val="00957C3A"/>
    <w:rPr>
      <w:rFonts w:ascii="Symbol" w:cs="StarSymbol" w:hAnsi="Symbol"/>
      <w:sz w:val="18"/>
      <w:szCs w:val="18"/>
    </w:rPr>
  </w:style>
  <w:style w:customStyle="1" w:styleId="WW8Num43z0" w:type="character">
    <w:name w:val="WW8Num43z0"/>
    <w:rsid w:val="00957C3A"/>
    <w:rPr>
      <w:rFonts w:ascii="Symbol" w:cs="StarSymbol" w:hAnsi="Symbol"/>
      <w:sz w:val="18"/>
      <w:szCs w:val="18"/>
    </w:rPr>
  </w:style>
  <w:style w:customStyle="1" w:styleId="WW8Num44z0" w:type="character">
    <w:name w:val="WW8Num44z0"/>
    <w:rsid w:val="00957C3A"/>
    <w:rPr>
      <w:rFonts w:ascii="Symbol" w:cs="StarSymbol" w:hAnsi="Symbol"/>
      <w:sz w:val="18"/>
      <w:szCs w:val="18"/>
    </w:rPr>
  </w:style>
  <w:style w:customStyle="1" w:styleId="WW8Num45z0" w:type="character">
    <w:name w:val="WW8Num45z0"/>
    <w:rsid w:val="00957C3A"/>
    <w:rPr>
      <w:rFonts w:ascii="Symbol" w:cs="StarSymbol" w:hAnsi="Symbol"/>
      <w:sz w:val="18"/>
      <w:szCs w:val="18"/>
    </w:rPr>
  </w:style>
  <w:style w:customStyle="1" w:styleId="WW8Num46z0" w:type="character">
    <w:name w:val="WW8Num46z0"/>
    <w:rsid w:val="00957C3A"/>
    <w:rPr>
      <w:rFonts w:ascii="Symbol" w:cs="StarSymbol" w:hAnsi="Symbol"/>
      <w:sz w:val="18"/>
      <w:szCs w:val="18"/>
    </w:rPr>
  </w:style>
  <w:style w:customStyle="1" w:styleId="WW8Num47z0" w:type="character">
    <w:name w:val="WW8Num47z0"/>
    <w:rsid w:val="00957C3A"/>
    <w:rPr>
      <w:rFonts w:ascii="Symbol" w:cs="StarSymbol" w:hAnsi="Symbol"/>
      <w:sz w:val="18"/>
      <w:szCs w:val="18"/>
    </w:rPr>
  </w:style>
  <w:style w:customStyle="1" w:styleId="WW8Num48z0" w:type="character">
    <w:name w:val="WW8Num48z0"/>
    <w:rsid w:val="00957C3A"/>
    <w:rPr>
      <w:rFonts w:ascii="Symbol" w:cs="StarSymbol" w:hAnsi="Symbol"/>
      <w:sz w:val="18"/>
      <w:szCs w:val="18"/>
    </w:rPr>
  </w:style>
  <w:style w:customStyle="1" w:styleId="WW8Num49z0" w:type="character">
    <w:name w:val="WW8Num49z0"/>
    <w:rsid w:val="00957C3A"/>
    <w:rPr>
      <w:rFonts w:ascii="Symbol" w:cs="StarSymbol" w:hAnsi="Symbol"/>
      <w:sz w:val="18"/>
      <w:szCs w:val="18"/>
    </w:rPr>
  </w:style>
  <w:style w:customStyle="1" w:styleId="WW8Num50z0" w:type="character">
    <w:name w:val="WW8Num50z0"/>
    <w:rsid w:val="00957C3A"/>
    <w:rPr>
      <w:rFonts w:ascii="Symbol" w:cs="StarSymbol" w:hAnsi="Symbol"/>
      <w:sz w:val="18"/>
      <w:szCs w:val="18"/>
    </w:rPr>
  </w:style>
  <w:style w:customStyle="1" w:styleId="WW8Num51z0" w:type="character">
    <w:name w:val="WW8Num51z0"/>
    <w:rsid w:val="00957C3A"/>
    <w:rPr>
      <w:rFonts w:ascii="Symbol" w:cs="StarSymbol" w:hAnsi="Symbol"/>
      <w:sz w:val="18"/>
      <w:szCs w:val="18"/>
    </w:rPr>
  </w:style>
  <w:style w:customStyle="1" w:styleId="WW8Num52z0" w:type="character">
    <w:name w:val="WW8Num52z0"/>
    <w:rsid w:val="00957C3A"/>
    <w:rPr>
      <w:rFonts w:ascii="Symbol" w:cs="StarSymbol" w:hAnsi="Symbol"/>
      <w:sz w:val="18"/>
      <w:szCs w:val="18"/>
    </w:rPr>
  </w:style>
  <w:style w:customStyle="1" w:styleId="WW8Num53z0" w:type="character">
    <w:name w:val="WW8Num53z0"/>
    <w:rsid w:val="00957C3A"/>
    <w:rPr>
      <w:rFonts w:ascii="Symbol" w:cs="StarSymbol" w:hAnsi="Symbol"/>
      <w:sz w:val="18"/>
      <w:szCs w:val="18"/>
    </w:rPr>
  </w:style>
  <w:style w:customStyle="1" w:styleId="WW8Num54z0" w:type="character">
    <w:name w:val="WW8Num54z0"/>
    <w:rsid w:val="00957C3A"/>
    <w:rPr>
      <w:rFonts w:ascii="Symbol" w:cs="StarSymbol" w:hAnsi="Symbol"/>
      <w:sz w:val="18"/>
      <w:szCs w:val="18"/>
    </w:rPr>
  </w:style>
  <w:style w:customStyle="1" w:styleId="WW8Num55z0" w:type="character">
    <w:name w:val="WW8Num55z0"/>
    <w:rsid w:val="00957C3A"/>
    <w:rPr>
      <w:rFonts w:ascii="Symbol" w:cs="StarSymbol" w:hAnsi="Symbol"/>
      <w:sz w:val="18"/>
      <w:szCs w:val="18"/>
    </w:rPr>
  </w:style>
  <w:style w:customStyle="1" w:styleId="WW8Num56z0" w:type="character">
    <w:name w:val="WW8Num56z0"/>
    <w:rsid w:val="00957C3A"/>
    <w:rPr>
      <w:rFonts w:ascii="Symbol" w:cs="StarSymbol" w:hAnsi="Symbol"/>
      <w:sz w:val="18"/>
      <w:szCs w:val="18"/>
    </w:rPr>
  </w:style>
  <w:style w:customStyle="1" w:styleId="WW8Num57z0" w:type="character">
    <w:name w:val="WW8Num57z0"/>
    <w:rsid w:val="00957C3A"/>
    <w:rPr>
      <w:rFonts w:ascii="Symbol" w:cs="StarSymbol" w:hAnsi="Symbol"/>
      <w:sz w:val="18"/>
      <w:szCs w:val="18"/>
    </w:rPr>
  </w:style>
  <w:style w:customStyle="1" w:styleId="WW8Num58z0" w:type="character">
    <w:name w:val="WW8Num58z0"/>
    <w:rsid w:val="00957C3A"/>
    <w:rPr>
      <w:rFonts w:ascii="Symbol" w:cs="StarSymbol" w:hAnsi="Symbol"/>
      <w:sz w:val="18"/>
      <w:szCs w:val="18"/>
    </w:rPr>
  </w:style>
  <w:style w:customStyle="1" w:styleId="WW8Num59z0" w:type="character">
    <w:name w:val="WW8Num59z0"/>
    <w:rsid w:val="00957C3A"/>
    <w:rPr>
      <w:rFonts w:ascii="Symbol" w:cs="StarSymbol" w:hAnsi="Symbol"/>
      <w:sz w:val="18"/>
      <w:szCs w:val="18"/>
    </w:rPr>
  </w:style>
  <w:style w:customStyle="1" w:styleId="WW8Num60z0" w:type="character">
    <w:name w:val="WW8Num60z0"/>
    <w:rsid w:val="00957C3A"/>
    <w:rPr>
      <w:rFonts w:ascii="Symbol" w:cs="StarSymbol" w:hAnsi="Symbol"/>
      <w:sz w:val="18"/>
      <w:szCs w:val="18"/>
    </w:rPr>
  </w:style>
  <w:style w:customStyle="1" w:styleId="WW8Num61z0" w:type="character">
    <w:name w:val="WW8Num61z0"/>
    <w:rsid w:val="00957C3A"/>
    <w:rPr>
      <w:rFonts w:ascii="Symbol" w:cs="StarSymbol" w:hAnsi="Symbol"/>
      <w:sz w:val="18"/>
      <w:szCs w:val="18"/>
    </w:rPr>
  </w:style>
  <w:style w:customStyle="1" w:styleId="WW8Num62z0" w:type="character">
    <w:name w:val="WW8Num62z0"/>
    <w:rsid w:val="00957C3A"/>
    <w:rPr>
      <w:rFonts w:ascii="Symbol" w:cs="StarSymbol" w:hAnsi="Symbol"/>
      <w:sz w:val="18"/>
      <w:szCs w:val="18"/>
    </w:rPr>
  </w:style>
  <w:style w:customStyle="1" w:styleId="WW8Num63z0" w:type="character">
    <w:name w:val="WW8Num63z0"/>
    <w:rsid w:val="00957C3A"/>
    <w:rPr>
      <w:rFonts w:ascii="Symbol" w:cs="StarSymbol" w:hAnsi="Symbol"/>
      <w:sz w:val="18"/>
      <w:szCs w:val="18"/>
    </w:rPr>
  </w:style>
  <w:style w:customStyle="1" w:styleId="WW8Num64z0" w:type="character">
    <w:name w:val="WW8Num64z0"/>
    <w:rsid w:val="00957C3A"/>
    <w:rPr>
      <w:rFonts w:ascii="Symbol" w:cs="StarSymbol" w:hAnsi="Symbol"/>
      <w:sz w:val="18"/>
      <w:szCs w:val="18"/>
    </w:rPr>
  </w:style>
  <w:style w:customStyle="1" w:styleId="WW8Num65z0" w:type="character">
    <w:name w:val="WW8Num65z0"/>
    <w:rsid w:val="00957C3A"/>
    <w:rPr>
      <w:rFonts w:ascii="Symbol" w:cs="StarSymbol" w:hAnsi="Symbol"/>
      <w:sz w:val="18"/>
      <w:szCs w:val="18"/>
    </w:rPr>
  </w:style>
  <w:style w:customStyle="1" w:styleId="WW8Num66z0" w:type="character">
    <w:name w:val="WW8Num66z0"/>
    <w:rsid w:val="00957C3A"/>
    <w:rPr>
      <w:rFonts w:ascii="Symbol" w:cs="StarSymbol" w:hAnsi="Symbol"/>
      <w:sz w:val="18"/>
      <w:szCs w:val="18"/>
    </w:rPr>
  </w:style>
  <w:style w:customStyle="1" w:styleId="WW8Num67z0" w:type="character">
    <w:name w:val="WW8Num67z0"/>
    <w:rsid w:val="00957C3A"/>
    <w:rPr>
      <w:rFonts w:ascii="Symbol" w:cs="StarSymbol" w:hAnsi="Symbol"/>
      <w:sz w:val="18"/>
      <w:szCs w:val="18"/>
    </w:rPr>
  </w:style>
  <w:style w:customStyle="1" w:styleId="WW8Num68z0" w:type="character">
    <w:name w:val="WW8Num68z0"/>
    <w:rsid w:val="00957C3A"/>
    <w:rPr>
      <w:rFonts w:ascii="Symbol" w:cs="StarSymbol" w:hAnsi="Symbol"/>
      <w:sz w:val="18"/>
      <w:szCs w:val="18"/>
    </w:rPr>
  </w:style>
  <w:style w:customStyle="1" w:styleId="WW8Num69z0" w:type="character">
    <w:name w:val="WW8Num69z0"/>
    <w:rsid w:val="00957C3A"/>
    <w:rPr>
      <w:rFonts w:ascii="Symbol" w:cs="StarSymbol" w:hAnsi="Symbol"/>
      <w:sz w:val="18"/>
      <w:szCs w:val="18"/>
    </w:rPr>
  </w:style>
  <w:style w:customStyle="1" w:styleId="WW8Num70z0" w:type="character">
    <w:name w:val="WW8Num70z0"/>
    <w:rsid w:val="00957C3A"/>
    <w:rPr>
      <w:rFonts w:ascii="Symbol" w:cs="StarSymbol" w:hAnsi="Symbol"/>
      <w:sz w:val="18"/>
      <w:szCs w:val="18"/>
    </w:rPr>
  </w:style>
  <w:style w:customStyle="1" w:styleId="WW8Num71z0" w:type="character">
    <w:name w:val="WW8Num71z0"/>
    <w:rsid w:val="00957C3A"/>
    <w:rPr>
      <w:rFonts w:ascii="Symbol" w:cs="StarSymbol" w:hAnsi="Symbol"/>
      <w:sz w:val="18"/>
      <w:szCs w:val="18"/>
    </w:rPr>
  </w:style>
  <w:style w:customStyle="1" w:styleId="WW8Num72z0" w:type="character">
    <w:name w:val="WW8Num72z0"/>
    <w:rsid w:val="00957C3A"/>
    <w:rPr>
      <w:rFonts w:ascii="Symbol" w:cs="StarSymbol" w:hAnsi="Symbol"/>
      <w:sz w:val="18"/>
      <w:szCs w:val="18"/>
    </w:rPr>
  </w:style>
  <w:style w:customStyle="1" w:styleId="WW8Num73z0" w:type="character">
    <w:name w:val="WW8Num73z0"/>
    <w:rsid w:val="00957C3A"/>
    <w:rPr>
      <w:rFonts w:ascii="Symbol" w:cs="StarSymbol" w:hAnsi="Symbol"/>
      <w:sz w:val="18"/>
      <w:szCs w:val="18"/>
    </w:rPr>
  </w:style>
  <w:style w:customStyle="1" w:styleId="WW8Num74z0" w:type="character">
    <w:name w:val="WW8Num74z0"/>
    <w:rsid w:val="00957C3A"/>
    <w:rPr>
      <w:rFonts w:ascii="Symbol" w:cs="StarSymbol" w:hAnsi="Symbol"/>
      <w:sz w:val="18"/>
      <w:szCs w:val="18"/>
    </w:rPr>
  </w:style>
  <w:style w:customStyle="1" w:styleId="WW8Num75z0" w:type="character">
    <w:name w:val="WW8Num75z0"/>
    <w:rsid w:val="00957C3A"/>
    <w:rPr>
      <w:rFonts w:ascii="Symbol" w:cs="StarSymbol" w:hAnsi="Symbol"/>
      <w:sz w:val="18"/>
      <w:szCs w:val="18"/>
    </w:rPr>
  </w:style>
  <w:style w:customStyle="1" w:styleId="WW8Num76z0" w:type="character">
    <w:name w:val="WW8Num76z0"/>
    <w:rsid w:val="00957C3A"/>
    <w:rPr>
      <w:rFonts w:ascii="Symbol" w:cs="StarSymbol" w:hAnsi="Symbol"/>
      <w:sz w:val="18"/>
      <w:szCs w:val="18"/>
    </w:rPr>
  </w:style>
  <w:style w:customStyle="1" w:styleId="WW8Num77z0" w:type="character">
    <w:name w:val="WW8Num77z0"/>
    <w:rsid w:val="00957C3A"/>
    <w:rPr>
      <w:rFonts w:ascii="Symbol" w:cs="StarSymbol" w:hAnsi="Symbol"/>
      <w:sz w:val="18"/>
      <w:szCs w:val="18"/>
    </w:rPr>
  </w:style>
  <w:style w:customStyle="1" w:styleId="WW8Num78z0" w:type="character">
    <w:name w:val="WW8Num78z0"/>
    <w:rsid w:val="00957C3A"/>
    <w:rPr>
      <w:rFonts w:ascii="Symbol" w:cs="StarSymbol" w:hAnsi="Symbol"/>
      <w:sz w:val="18"/>
      <w:szCs w:val="18"/>
    </w:rPr>
  </w:style>
  <w:style w:customStyle="1" w:styleId="WW8Num79z0" w:type="character">
    <w:name w:val="WW8Num79z0"/>
    <w:rsid w:val="00957C3A"/>
    <w:rPr>
      <w:rFonts w:ascii="Symbol" w:cs="StarSymbol" w:hAnsi="Symbol"/>
      <w:sz w:val="18"/>
      <w:szCs w:val="18"/>
    </w:rPr>
  </w:style>
  <w:style w:customStyle="1" w:styleId="WW8Num80z0" w:type="character">
    <w:name w:val="WW8Num80z0"/>
    <w:rsid w:val="00957C3A"/>
    <w:rPr>
      <w:rFonts w:ascii="Symbol" w:cs="StarSymbol" w:hAnsi="Symbol"/>
      <w:sz w:val="18"/>
      <w:szCs w:val="18"/>
    </w:rPr>
  </w:style>
  <w:style w:customStyle="1" w:styleId="WW8Num81z0" w:type="character">
    <w:name w:val="WW8Num81z0"/>
    <w:rsid w:val="00957C3A"/>
    <w:rPr>
      <w:rFonts w:ascii="Symbol" w:cs="StarSymbol" w:hAnsi="Symbol"/>
      <w:sz w:val="18"/>
      <w:szCs w:val="18"/>
    </w:rPr>
  </w:style>
  <w:style w:customStyle="1" w:styleId="WW8Num82z0" w:type="character">
    <w:name w:val="WW8Num82z0"/>
    <w:rsid w:val="00957C3A"/>
    <w:rPr>
      <w:rFonts w:ascii="Symbol" w:cs="StarSymbol" w:hAnsi="Symbol"/>
      <w:sz w:val="18"/>
      <w:szCs w:val="18"/>
    </w:rPr>
  </w:style>
  <w:style w:customStyle="1" w:styleId="WW8Num83z0" w:type="character">
    <w:name w:val="WW8Num83z0"/>
    <w:rsid w:val="00957C3A"/>
    <w:rPr>
      <w:rFonts w:ascii="Symbol" w:cs="StarSymbol" w:hAnsi="Symbol"/>
      <w:sz w:val="18"/>
      <w:szCs w:val="18"/>
    </w:rPr>
  </w:style>
  <w:style w:customStyle="1" w:styleId="WW8Num84z0" w:type="character">
    <w:name w:val="WW8Num84z0"/>
    <w:rsid w:val="00957C3A"/>
    <w:rPr>
      <w:rFonts w:ascii="Symbol" w:cs="StarSymbol" w:hAnsi="Symbol"/>
      <w:sz w:val="18"/>
      <w:szCs w:val="18"/>
    </w:rPr>
  </w:style>
  <w:style w:customStyle="1" w:styleId="WW8Num85z0" w:type="character">
    <w:name w:val="WW8Num85z0"/>
    <w:rsid w:val="00957C3A"/>
    <w:rPr>
      <w:rFonts w:ascii="Symbol" w:cs="StarSymbol" w:hAnsi="Symbol"/>
      <w:sz w:val="18"/>
      <w:szCs w:val="18"/>
    </w:rPr>
  </w:style>
  <w:style w:customStyle="1" w:styleId="WW8Num86z0" w:type="character">
    <w:name w:val="WW8Num86z0"/>
    <w:rsid w:val="00957C3A"/>
    <w:rPr>
      <w:rFonts w:ascii="Symbol" w:cs="StarSymbol" w:hAnsi="Symbol"/>
      <w:sz w:val="18"/>
      <w:szCs w:val="18"/>
    </w:rPr>
  </w:style>
  <w:style w:customStyle="1" w:styleId="WW8Num87z0" w:type="character">
    <w:name w:val="WW8Num87z0"/>
    <w:rsid w:val="00957C3A"/>
    <w:rPr>
      <w:rFonts w:ascii="Symbol" w:cs="StarSymbol" w:hAnsi="Symbol"/>
      <w:sz w:val="18"/>
      <w:szCs w:val="18"/>
    </w:rPr>
  </w:style>
  <w:style w:customStyle="1" w:styleId="WW8Num88z0" w:type="character">
    <w:name w:val="WW8Num88z0"/>
    <w:rsid w:val="00957C3A"/>
    <w:rPr>
      <w:rFonts w:ascii="Symbol" w:cs="StarSymbol" w:hAnsi="Symbol"/>
      <w:sz w:val="18"/>
      <w:szCs w:val="18"/>
    </w:rPr>
  </w:style>
  <w:style w:customStyle="1" w:styleId="WW8Num89z0" w:type="character">
    <w:name w:val="WW8Num89z0"/>
    <w:rsid w:val="00957C3A"/>
    <w:rPr>
      <w:rFonts w:ascii="Symbol" w:cs="StarSymbol" w:hAnsi="Symbol"/>
      <w:sz w:val="18"/>
      <w:szCs w:val="18"/>
    </w:rPr>
  </w:style>
  <w:style w:customStyle="1" w:styleId="WW8Num90z0" w:type="character">
    <w:name w:val="WW8Num90z0"/>
    <w:rsid w:val="00957C3A"/>
    <w:rPr>
      <w:rFonts w:ascii="Symbol" w:cs="StarSymbol" w:hAnsi="Symbol"/>
      <w:sz w:val="18"/>
      <w:szCs w:val="18"/>
    </w:rPr>
  </w:style>
  <w:style w:customStyle="1" w:styleId="WW8Num91z0" w:type="character">
    <w:name w:val="WW8Num91z0"/>
    <w:rsid w:val="00957C3A"/>
    <w:rPr>
      <w:rFonts w:ascii="Symbol" w:cs="StarSymbol" w:hAnsi="Symbol"/>
      <w:sz w:val="18"/>
      <w:szCs w:val="18"/>
    </w:rPr>
  </w:style>
  <w:style w:customStyle="1" w:styleId="WW8Num92z0" w:type="character">
    <w:name w:val="WW8Num92z0"/>
    <w:rsid w:val="00957C3A"/>
    <w:rPr>
      <w:rFonts w:ascii="Symbol" w:cs="StarSymbol" w:hAnsi="Symbol"/>
      <w:sz w:val="18"/>
      <w:szCs w:val="18"/>
    </w:rPr>
  </w:style>
  <w:style w:customStyle="1" w:styleId="WW8Num93z0" w:type="character">
    <w:name w:val="WW8Num93z0"/>
    <w:rsid w:val="00957C3A"/>
    <w:rPr>
      <w:rFonts w:ascii="Symbol" w:cs="StarSymbol" w:hAnsi="Symbol"/>
      <w:sz w:val="18"/>
      <w:szCs w:val="18"/>
    </w:rPr>
  </w:style>
  <w:style w:customStyle="1" w:styleId="WW8Num94z0" w:type="character">
    <w:name w:val="WW8Num94z0"/>
    <w:rsid w:val="00957C3A"/>
    <w:rPr>
      <w:rFonts w:ascii="Symbol" w:cs="StarSymbol" w:hAnsi="Symbol"/>
      <w:sz w:val="18"/>
      <w:szCs w:val="18"/>
    </w:rPr>
  </w:style>
  <w:style w:customStyle="1" w:styleId="WW8Num95z0" w:type="character">
    <w:name w:val="WW8Num95z0"/>
    <w:rsid w:val="00957C3A"/>
    <w:rPr>
      <w:rFonts w:ascii="Symbol" w:cs="StarSymbol" w:hAnsi="Symbol"/>
      <w:sz w:val="18"/>
      <w:szCs w:val="18"/>
    </w:rPr>
  </w:style>
  <w:style w:customStyle="1" w:styleId="WW8Num96z0" w:type="character">
    <w:name w:val="WW8Num96z0"/>
    <w:rsid w:val="00957C3A"/>
    <w:rPr>
      <w:rFonts w:ascii="Symbol" w:cs="StarSymbol" w:hAnsi="Symbol"/>
      <w:sz w:val="18"/>
      <w:szCs w:val="18"/>
    </w:rPr>
  </w:style>
  <w:style w:customStyle="1" w:styleId="WW8Num97z0" w:type="character">
    <w:name w:val="WW8Num97z0"/>
    <w:rsid w:val="00957C3A"/>
    <w:rPr>
      <w:rFonts w:ascii="Symbol" w:cs="StarSymbol" w:hAnsi="Symbol"/>
      <w:sz w:val="18"/>
      <w:szCs w:val="18"/>
    </w:rPr>
  </w:style>
  <w:style w:customStyle="1" w:styleId="WW8Num98z0" w:type="character">
    <w:name w:val="WW8Num98z0"/>
    <w:rsid w:val="00957C3A"/>
    <w:rPr>
      <w:rFonts w:ascii="Symbol" w:cs="StarSymbol" w:hAnsi="Symbol"/>
      <w:sz w:val="18"/>
      <w:szCs w:val="18"/>
    </w:rPr>
  </w:style>
  <w:style w:customStyle="1" w:styleId="WW8Num99z0" w:type="character">
    <w:name w:val="WW8Num99z0"/>
    <w:rsid w:val="00957C3A"/>
    <w:rPr>
      <w:rFonts w:ascii="Symbol" w:cs="StarSymbol" w:hAnsi="Symbol"/>
      <w:sz w:val="18"/>
      <w:szCs w:val="18"/>
    </w:rPr>
  </w:style>
  <w:style w:customStyle="1" w:styleId="WW8Num100z0" w:type="character">
    <w:name w:val="WW8Num100z0"/>
    <w:rsid w:val="00957C3A"/>
    <w:rPr>
      <w:rFonts w:ascii="Symbol" w:cs="StarSymbol" w:hAnsi="Symbol"/>
      <w:sz w:val="18"/>
      <w:szCs w:val="18"/>
    </w:rPr>
  </w:style>
  <w:style w:customStyle="1" w:styleId="WW8Num101z0" w:type="character">
    <w:name w:val="WW8Num101z0"/>
    <w:rsid w:val="00957C3A"/>
    <w:rPr>
      <w:rFonts w:ascii="Symbol" w:cs="StarSymbol" w:hAnsi="Symbol"/>
      <w:sz w:val="18"/>
      <w:szCs w:val="18"/>
    </w:rPr>
  </w:style>
  <w:style w:customStyle="1" w:styleId="WW8Num102z0" w:type="character">
    <w:name w:val="WW8Num102z0"/>
    <w:rsid w:val="00957C3A"/>
    <w:rPr>
      <w:rFonts w:ascii="Symbol" w:cs="StarSymbol" w:hAnsi="Symbol"/>
      <w:sz w:val="18"/>
      <w:szCs w:val="18"/>
    </w:rPr>
  </w:style>
  <w:style w:customStyle="1" w:styleId="WW8Num103z0" w:type="character">
    <w:name w:val="WW8Num103z0"/>
    <w:rsid w:val="00957C3A"/>
    <w:rPr>
      <w:rFonts w:ascii="Symbol" w:cs="StarSymbol" w:hAnsi="Symbol"/>
      <w:sz w:val="18"/>
      <w:szCs w:val="18"/>
    </w:rPr>
  </w:style>
  <w:style w:customStyle="1" w:styleId="WW8Num104z0" w:type="character">
    <w:name w:val="WW8Num104z0"/>
    <w:rsid w:val="00957C3A"/>
    <w:rPr>
      <w:rFonts w:ascii="Symbol" w:cs="StarSymbol" w:hAnsi="Symbol"/>
      <w:sz w:val="18"/>
      <w:szCs w:val="18"/>
    </w:rPr>
  </w:style>
  <w:style w:customStyle="1" w:styleId="WW8Num105z0" w:type="character">
    <w:name w:val="WW8Num105z0"/>
    <w:rsid w:val="00957C3A"/>
    <w:rPr>
      <w:rFonts w:ascii="Symbol" w:cs="StarSymbol" w:hAnsi="Symbol"/>
      <w:sz w:val="18"/>
      <w:szCs w:val="18"/>
    </w:rPr>
  </w:style>
  <w:style w:customStyle="1" w:styleId="WW8Num106z0" w:type="character">
    <w:name w:val="WW8Num106z0"/>
    <w:rsid w:val="00957C3A"/>
    <w:rPr>
      <w:rFonts w:ascii="Symbol" w:cs="StarSymbol" w:hAnsi="Symbol"/>
      <w:sz w:val="18"/>
      <w:szCs w:val="18"/>
    </w:rPr>
  </w:style>
  <w:style w:customStyle="1" w:styleId="WW8Num107z0" w:type="character">
    <w:name w:val="WW8Num107z0"/>
    <w:rsid w:val="00957C3A"/>
    <w:rPr>
      <w:rFonts w:ascii="Symbol" w:cs="StarSymbol" w:hAnsi="Symbol"/>
      <w:sz w:val="18"/>
      <w:szCs w:val="18"/>
    </w:rPr>
  </w:style>
  <w:style w:customStyle="1" w:styleId="WW8Num108z0" w:type="character">
    <w:name w:val="WW8Num108z0"/>
    <w:rsid w:val="00957C3A"/>
    <w:rPr>
      <w:rFonts w:ascii="Symbol" w:cs="StarSymbol" w:hAnsi="Symbol"/>
      <w:sz w:val="18"/>
      <w:szCs w:val="18"/>
    </w:rPr>
  </w:style>
  <w:style w:customStyle="1" w:styleId="WW8Num109z0" w:type="character">
    <w:name w:val="WW8Num109z0"/>
    <w:rsid w:val="00957C3A"/>
    <w:rPr>
      <w:rFonts w:ascii="Symbol" w:cs="StarSymbol" w:hAnsi="Symbol"/>
      <w:sz w:val="18"/>
      <w:szCs w:val="18"/>
    </w:rPr>
  </w:style>
  <w:style w:customStyle="1" w:styleId="WW8Num110z0" w:type="character">
    <w:name w:val="WW8Num110z0"/>
    <w:rsid w:val="00957C3A"/>
    <w:rPr>
      <w:rFonts w:ascii="Symbol" w:cs="StarSymbol" w:hAnsi="Symbol"/>
      <w:sz w:val="18"/>
      <w:szCs w:val="18"/>
    </w:rPr>
  </w:style>
  <w:style w:customStyle="1" w:styleId="WW8Num111z0" w:type="character">
    <w:name w:val="WW8Num111z0"/>
    <w:rsid w:val="00957C3A"/>
    <w:rPr>
      <w:rFonts w:ascii="Symbol" w:cs="StarSymbol" w:hAnsi="Symbol"/>
      <w:sz w:val="18"/>
      <w:szCs w:val="18"/>
    </w:rPr>
  </w:style>
  <w:style w:customStyle="1" w:styleId="WW8Num112z0" w:type="character">
    <w:name w:val="WW8Num112z0"/>
    <w:rsid w:val="00957C3A"/>
    <w:rPr>
      <w:rFonts w:ascii="Symbol" w:cs="StarSymbol" w:hAnsi="Symbol"/>
      <w:sz w:val="18"/>
      <w:szCs w:val="18"/>
    </w:rPr>
  </w:style>
  <w:style w:customStyle="1" w:styleId="WW8Num113z0" w:type="character">
    <w:name w:val="WW8Num113z0"/>
    <w:rsid w:val="00957C3A"/>
    <w:rPr>
      <w:rFonts w:ascii="Symbol" w:cs="StarSymbol" w:hAnsi="Symbol"/>
      <w:sz w:val="18"/>
      <w:szCs w:val="18"/>
    </w:rPr>
  </w:style>
  <w:style w:customStyle="1" w:styleId="WW8Num114z0" w:type="character">
    <w:name w:val="WW8Num114z0"/>
    <w:rsid w:val="00957C3A"/>
    <w:rPr>
      <w:rFonts w:ascii="Symbol" w:cs="StarSymbol" w:hAnsi="Symbol"/>
      <w:sz w:val="18"/>
      <w:szCs w:val="18"/>
    </w:rPr>
  </w:style>
  <w:style w:customStyle="1" w:styleId="WW8Num115z0" w:type="character">
    <w:name w:val="WW8Num115z0"/>
    <w:rsid w:val="00957C3A"/>
    <w:rPr>
      <w:rFonts w:ascii="Symbol" w:cs="StarSymbol" w:hAnsi="Symbol"/>
      <w:sz w:val="18"/>
      <w:szCs w:val="18"/>
    </w:rPr>
  </w:style>
  <w:style w:customStyle="1" w:styleId="WW8Num116z0" w:type="character">
    <w:name w:val="WW8Num116z0"/>
    <w:rsid w:val="00957C3A"/>
    <w:rPr>
      <w:rFonts w:ascii="Symbol" w:cs="StarSymbol" w:hAnsi="Symbol"/>
      <w:sz w:val="18"/>
      <w:szCs w:val="18"/>
    </w:rPr>
  </w:style>
  <w:style w:customStyle="1" w:styleId="WW8Num117z0" w:type="character">
    <w:name w:val="WW8Num117z0"/>
    <w:rsid w:val="00957C3A"/>
    <w:rPr>
      <w:rFonts w:ascii="Symbol" w:cs="StarSymbol" w:hAnsi="Symbol"/>
      <w:sz w:val="18"/>
      <w:szCs w:val="18"/>
    </w:rPr>
  </w:style>
  <w:style w:customStyle="1" w:styleId="WW8Num118z0" w:type="character">
    <w:name w:val="WW8Num118z0"/>
    <w:rsid w:val="00957C3A"/>
    <w:rPr>
      <w:rFonts w:ascii="Symbol" w:cs="StarSymbol" w:hAnsi="Symbol"/>
      <w:sz w:val="18"/>
      <w:szCs w:val="18"/>
    </w:rPr>
  </w:style>
  <w:style w:customStyle="1" w:styleId="WW8Num119z0" w:type="character">
    <w:name w:val="WW8Num119z0"/>
    <w:rsid w:val="00957C3A"/>
    <w:rPr>
      <w:rFonts w:ascii="Symbol" w:cs="StarSymbol" w:hAnsi="Symbol"/>
      <w:sz w:val="18"/>
      <w:szCs w:val="18"/>
    </w:rPr>
  </w:style>
  <w:style w:customStyle="1" w:styleId="WW8Num120z0" w:type="character">
    <w:name w:val="WW8Num120z0"/>
    <w:rsid w:val="00957C3A"/>
    <w:rPr>
      <w:rFonts w:ascii="Symbol" w:cs="StarSymbol" w:hAnsi="Symbol"/>
      <w:sz w:val="18"/>
      <w:szCs w:val="18"/>
    </w:rPr>
  </w:style>
  <w:style w:customStyle="1" w:styleId="WW8Num121z0" w:type="character">
    <w:name w:val="WW8Num121z0"/>
    <w:rsid w:val="00957C3A"/>
    <w:rPr>
      <w:rFonts w:ascii="Symbol" w:cs="StarSymbol" w:hAnsi="Symbol"/>
      <w:sz w:val="18"/>
      <w:szCs w:val="18"/>
    </w:rPr>
  </w:style>
  <w:style w:customStyle="1" w:styleId="WW8Num122z0" w:type="character">
    <w:name w:val="WW8Num122z0"/>
    <w:rsid w:val="00957C3A"/>
    <w:rPr>
      <w:rFonts w:ascii="Symbol" w:cs="StarSymbol" w:hAnsi="Symbol"/>
      <w:sz w:val="18"/>
      <w:szCs w:val="18"/>
    </w:rPr>
  </w:style>
  <w:style w:customStyle="1" w:styleId="WW8Num123z0" w:type="character">
    <w:name w:val="WW8Num123z0"/>
    <w:rsid w:val="00957C3A"/>
    <w:rPr>
      <w:rFonts w:ascii="Symbol" w:cs="StarSymbol" w:hAnsi="Symbol"/>
      <w:sz w:val="18"/>
      <w:szCs w:val="18"/>
    </w:rPr>
  </w:style>
  <w:style w:customStyle="1" w:styleId="WW8Num124z0" w:type="character">
    <w:name w:val="WW8Num124z0"/>
    <w:rsid w:val="00957C3A"/>
    <w:rPr>
      <w:rFonts w:ascii="Symbol" w:cs="StarSymbol" w:hAnsi="Symbol"/>
      <w:sz w:val="18"/>
      <w:szCs w:val="18"/>
    </w:rPr>
  </w:style>
  <w:style w:customStyle="1" w:styleId="WW8Num125z0" w:type="character">
    <w:name w:val="WW8Num125z0"/>
    <w:rsid w:val="00957C3A"/>
    <w:rPr>
      <w:rFonts w:ascii="Symbol" w:cs="StarSymbol" w:hAnsi="Symbol"/>
      <w:sz w:val="18"/>
      <w:szCs w:val="18"/>
    </w:rPr>
  </w:style>
  <w:style w:customStyle="1" w:styleId="WW8Num126z0" w:type="character">
    <w:name w:val="WW8Num126z0"/>
    <w:rsid w:val="00957C3A"/>
    <w:rPr>
      <w:rFonts w:ascii="Symbol" w:cs="StarSymbol" w:hAnsi="Symbol"/>
      <w:sz w:val="18"/>
      <w:szCs w:val="18"/>
    </w:rPr>
  </w:style>
  <w:style w:customStyle="1" w:styleId="WW8Num127z0" w:type="character">
    <w:name w:val="WW8Num127z0"/>
    <w:rsid w:val="00957C3A"/>
    <w:rPr>
      <w:rFonts w:ascii="Symbol" w:cs="StarSymbol" w:hAnsi="Symbol"/>
      <w:sz w:val="18"/>
      <w:szCs w:val="18"/>
    </w:rPr>
  </w:style>
  <w:style w:customStyle="1" w:styleId="WW8Num128z0" w:type="character">
    <w:name w:val="WW8Num128z0"/>
    <w:rsid w:val="00957C3A"/>
    <w:rPr>
      <w:rFonts w:ascii="Symbol" w:cs="StarSymbol" w:hAnsi="Symbol"/>
      <w:sz w:val="18"/>
      <w:szCs w:val="18"/>
    </w:rPr>
  </w:style>
  <w:style w:customStyle="1" w:styleId="WW8Num129z0" w:type="character">
    <w:name w:val="WW8Num129z0"/>
    <w:rsid w:val="00957C3A"/>
    <w:rPr>
      <w:rFonts w:ascii="Symbol" w:cs="StarSymbol" w:hAnsi="Symbol"/>
      <w:sz w:val="18"/>
      <w:szCs w:val="18"/>
    </w:rPr>
  </w:style>
  <w:style w:customStyle="1" w:styleId="WW8Num130z0" w:type="character">
    <w:name w:val="WW8Num130z0"/>
    <w:rsid w:val="00957C3A"/>
    <w:rPr>
      <w:rFonts w:ascii="Symbol" w:cs="StarSymbol" w:hAnsi="Symbol"/>
      <w:sz w:val="18"/>
      <w:szCs w:val="18"/>
    </w:rPr>
  </w:style>
  <w:style w:customStyle="1" w:styleId="WW-Absatz-Standardschriftart111" w:type="character">
    <w:name w:val="WW-Absatz-Standardschriftart111"/>
    <w:rsid w:val="00957C3A"/>
  </w:style>
  <w:style w:customStyle="1" w:styleId="WW-Absatz-Standardschriftart1111" w:type="character">
    <w:name w:val="WW-Absatz-Standardschriftart1111"/>
    <w:rsid w:val="00957C3A"/>
  </w:style>
  <w:style w:customStyle="1" w:styleId="WW-Absatz-Standardschriftart11111" w:type="character">
    <w:name w:val="WW-Absatz-Standardschriftart11111"/>
    <w:rsid w:val="00957C3A"/>
  </w:style>
  <w:style w:customStyle="1" w:styleId="WW-Absatz-Standardschriftart111111" w:type="character">
    <w:name w:val="WW-Absatz-Standardschriftart111111"/>
    <w:rsid w:val="00957C3A"/>
  </w:style>
  <w:style w:customStyle="1" w:styleId="WW-Absatz-Standardschriftart1111111" w:type="character">
    <w:name w:val="WW-Absatz-Standardschriftart1111111"/>
    <w:rsid w:val="00957C3A"/>
  </w:style>
  <w:style w:customStyle="1" w:styleId="WW-Absatz-Standardschriftart11111111" w:type="character">
    <w:name w:val="WW-Absatz-Standardschriftart11111111"/>
    <w:rsid w:val="00957C3A"/>
  </w:style>
  <w:style w:customStyle="1" w:styleId="WW-Absatz-Standardschriftart111111111" w:type="character">
    <w:name w:val="WW-Absatz-Standardschriftart111111111"/>
    <w:rsid w:val="00957C3A"/>
  </w:style>
  <w:style w:customStyle="1" w:styleId="WW-Absatz-Standardschriftart1111111111" w:type="character">
    <w:name w:val="WW-Absatz-Standardschriftart1111111111"/>
    <w:rsid w:val="00957C3A"/>
  </w:style>
  <w:style w:customStyle="1" w:styleId="WW-Absatz-Standardschriftart11111111111" w:type="character">
    <w:name w:val="WW-Absatz-Standardschriftart11111111111"/>
    <w:rsid w:val="00957C3A"/>
  </w:style>
  <w:style w:customStyle="1" w:styleId="WW-Absatz-Standardschriftart111111111111" w:type="character">
    <w:name w:val="WW-Absatz-Standardschriftart111111111111"/>
    <w:rsid w:val="00957C3A"/>
  </w:style>
  <w:style w:customStyle="1" w:styleId="WW-Absatz-Standardschriftart1111111111111" w:type="character">
    <w:name w:val="WW-Absatz-Standardschriftart1111111111111"/>
    <w:rsid w:val="00957C3A"/>
  </w:style>
  <w:style w:customStyle="1" w:styleId="WW-Absatz-Standardschriftart11111111111111" w:type="character">
    <w:name w:val="WW-Absatz-Standardschriftart11111111111111"/>
    <w:rsid w:val="00957C3A"/>
  </w:style>
  <w:style w:customStyle="1" w:styleId="WW-Absatz-Standardschriftart111111111111111" w:type="character">
    <w:name w:val="WW-Absatz-Standardschriftart111111111111111"/>
    <w:rsid w:val="00957C3A"/>
  </w:style>
  <w:style w:customStyle="1" w:styleId="WW-Absatz-Standardschriftart1111111111111111" w:type="character">
    <w:name w:val="WW-Absatz-Standardschriftart1111111111111111"/>
    <w:rsid w:val="00957C3A"/>
  </w:style>
  <w:style w:customStyle="1" w:styleId="WW-Absatz-Standardschriftart11111111111111111" w:type="character">
    <w:name w:val="WW-Absatz-Standardschriftart11111111111111111"/>
    <w:rsid w:val="00957C3A"/>
  </w:style>
  <w:style w:customStyle="1" w:styleId="WW-Absatz-Standardschriftart111111111111111111" w:type="character">
    <w:name w:val="WW-Absatz-Standardschriftart111111111111111111"/>
    <w:rsid w:val="00957C3A"/>
  </w:style>
  <w:style w:customStyle="1" w:styleId="WW-Absatz-Standardschriftart1111111111111111111" w:type="character">
    <w:name w:val="WW-Absatz-Standardschriftart1111111111111111111"/>
    <w:rsid w:val="00957C3A"/>
  </w:style>
  <w:style w:customStyle="1" w:styleId="WW-Absatz-Standardschriftart11111111111111111111" w:type="character">
    <w:name w:val="WW-Absatz-Standardschriftart11111111111111111111"/>
    <w:rsid w:val="00957C3A"/>
  </w:style>
  <w:style w:customStyle="1" w:styleId="WW-Absatz-Standardschriftart111111111111111111111" w:type="character">
    <w:name w:val="WW-Absatz-Standardschriftart111111111111111111111"/>
    <w:rsid w:val="00957C3A"/>
  </w:style>
  <w:style w:customStyle="1" w:styleId="WW-Absatz-Standardschriftart1111111111111111111111" w:type="character">
    <w:name w:val="WW-Absatz-Standardschriftart1111111111111111111111"/>
    <w:rsid w:val="00957C3A"/>
  </w:style>
  <w:style w:customStyle="1" w:styleId="WW-Absatz-Standardschriftart11111111111111111111111" w:type="character">
    <w:name w:val="WW-Absatz-Standardschriftart11111111111111111111111"/>
    <w:rsid w:val="00957C3A"/>
  </w:style>
  <w:style w:customStyle="1" w:styleId="WW-Absatz-Standardschriftart111111111111111111111111" w:type="character">
    <w:name w:val="WW-Absatz-Standardschriftart111111111111111111111111"/>
    <w:rsid w:val="00957C3A"/>
  </w:style>
  <w:style w:customStyle="1" w:styleId="Grafikeoznake1" w:type="character">
    <w:name w:val="Grafičke oznake1"/>
    <w:rsid w:val="00957C3A"/>
    <w:rPr>
      <w:rFonts w:ascii="StarSymbol" w:cs="StarSymbol" w:eastAsia="StarSymbol" w:hAnsi="StarSymbol"/>
      <w:sz w:val="18"/>
      <w:szCs w:val="18"/>
    </w:rPr>
  </w:style>
  <w:style w:customStyle="1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1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1" w:styleId="Odlomakpopisa1" w:type="paragraph">
    <w:name w:val="Odlomak popisa1"/>
    <w:basedOn w:val="Normal"/>
    <w:rsid w:val="00957C3A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ascii="Segoe UI" w:cs="Segoe UI" w:hAnsi="Segoe UI"/>
      <w:sz w:val="18"/>
      <w:szCs w:val="18"/>
      <w:lang w:eastAsia="en-US"/>
    </w:rPr>
  </w:style>
  <w:style w:customStyle="1" w:styleId="TekstbaloniaChar" w:type="character">
    <w:name w:val="Tekst balončića Char"/>
    <w:link w:val="Tekstbalonia"/>
    <w:uiPriority w:val="99"/>
    <w:locked/>
    <w:rsid w:val="00957C3A"/>
    <w:rPr>
      <w:rFonts w:ascii="Segoe UI" w:cs="Segoe UI" w:hAns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ascii="Tahoma" w:eastAsia="Calibri" w:hAnsi="Tahom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BE4CFD"/>
    <w:rPr>
      <w:sz w:val="24"/>
      <w:szCs w:val="24"/>
    </w:rPr>
  </w:style>
  <w:style w:customStyle="1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uiPriority w:val="99"/>
    <w:rsid w:val="00AE723B"/>
    <w:pPr>
      <w:spacing w:after="120"/>
    </w:pPr>
    <w:rPr>
      <w:rFonts w:ascii="Courier New" w:cs="Courier New" w:hAnsi="Courier New"/>
      <w:sz w:val="16"/>
      <w:szCs w:val="16"/>
    </w:rPr>
  </w:style>
  <w:style w:customStyle="1" w:styleId="Tijeloteksta3Char" w:type="character">
    <w:name w:val="Tijelo teksta 3 Char"/>
    <w:link w:val="Tijeloteksta3"/>
    <w:uiPriority w:val="99"/>
    <w:rsid w:val="00AE723B"/>
    <w:rPr>
      <w:rFonts w:ascii="Courier New" w:cs="Courier New" w:hAnsi="Courier New"/>
      <w:sz w:val="16"/>
      <w:szCs w:val="16"/>
    </w:rPr>
  </w:style>
  <w:style w:customStyle="1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1" w:styleId="BodyTextChar" w:type="character">
    <w:name w:val="Body Text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BodyText3Char" w:type="character">
    <w:name w:val="Body Text 3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HeaderChar" w:type="character">
    <w:name w:val="Head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FooterChar" w:type="character">
    <w:name w:val="Foot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ListLabel1" w:type="character">
    <w:name w:val="ListLabel 1"/>
    <w:uiPriority w:val="99"/>
    <w:rsid w:val="00AE723B"/>
    <w:rPr>
      <w:rFonts w:eastAsia="Times New Roman"/>
    </w:rPr>
  </w:style>
  <w:style w:customStyle="1" w:styleId="ListLabel2" w:type="character">
    <w:name w:val="ListLabel 2"/>
    <w:uiPriority w:val="99"/>
    <w:rsid w:val="00AE723B"/>
  </w:style>
  <w:style w:customStyle="1" w:styleId="ListLabel3" w:type="character">
    <w:name w:val="ListLabel 3"/>
    <w:uiPriority w:val="99"/>
    <w:rsid w:val="00AE723B"/>
    <w:rPr>
      <w:rFonts w:eastAsia="Times New Roman"/>
    </w:rPr>
  </w:style>
  <w:style w:customStyle="1" w:styleId="Heading" w:type="paragraph">
    <w:name w:val="Heading"/>
    <w:basedOn w:val="Normal"/>
    <w:next w:val="Textbody"/>
    <w:uiPriority w:val="99"/>
    <w:rsid w:val="00AE723B"/>
    <w:pPr>
      <w:keepNext/>
      <w:suppressAutoHyphens/>
      <w:spacing w:after="120" w:before="240" w:line="100" w:lineRule="atLeast"/>
    </w:pPr>
    <w:rPr>
      <w:rFonts w:ascii="Tahoma" w:cs="Tahoma" w:hAnsi="Tahoma"/>
      <w:sz w:val="28"/>
      <w:szCs w:val="28"/>
      <w:lang w:val="en-US"/>
    </w:rPr>
  </w:style>
  <w:style w:customStyle="1" w:styleId="Textbody" w:type="paragraph">
    <w:name w:val="Text body"/>
    <w:basedOn w:val="Normal"/>
    <w:uiPriority w:val="99"/>
    <w:rsid w:val="00AE723B"/>
    <w:pPr>
      <w:suppressAutoHyphens/>
      <w:spacing w:line="100" w:lineRule="atLeast"/>
    </w:pPr>
    <w:rPr>
      <w:rFonts w:ascii="Arial" w:cs="Arial" w:hAnsi="Arial"/>
      <w:sz w:val="22"/>
      <w:szCs w:val="22"/>
      <w:lang w:val="en-US"/>
    </w:rPr>
  </w:style>
  <w:style w:customStyle="1" w:styleId="Index" w:type="paragraph">
    <w:name w:val="Index"/>
    <w:basedOn w:val="Normal"/>
    <w:uiPriority w:val="99"/>
    <w:rsid w:val="00AE723B"/>
    <w:pPr>
      <w:suppressLineNumbers/>
      <w:suppressAutoHyphens/>
      <w:spacing w:line="100" w:lineRule="atLeast"/>
    </w:pPr>
    <w:rPr>
      <w:rFonts w:ascii="Tahoma" w:cs="Tahoma" w:hAnsi="Tahoma"/>
      <w:sz w:val="20"/>
      <w:szCs w:val="20"/>
      <w:lang w:val="en-US"/>
    </w:rPr>
  </w:style>
  <w:style w:styleId="Reetkatablice" w:type="table">
    <w:name w:val="Table Grid"/>
    <w:basedOn w:val="Obinatablica"/>
    <w:uiPriority w:val="59"/>
    <w:rsid w:val="00AE723B"/>
    <w:pPr>
      <w:suppressAutoHyphens/>
      <w:spacing w:line="100" w:lineRule="atLeast"/>
    </w:pPr>
    <w:rPr>
      <w:rFonts w:ascii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="100" w:lineRule="atLeast"/>
    </w:pPr>
    <w:rPr>
      <w:sz w:val="20"/>
      <w:szCs w:val="20"/>
      <w:lang w:val="en-US"/>
    </w:rPr>
  </w:style>
  <w:style w:customStyle="1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1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1" w:styleId="BezproredaChar" w:type="character">
    <w:name w:val="Bez proreda Char"/>
    <w:basedOn w:val="Zadanifontodlomka"/>
    <w:link w:val="Bezproreda"/>
    <w:uiPriority w:val="1"/>
    <w:rsid w:val="00BA5BF4"/>
    <w:rPr>
      <w:rFonts w:ascii="Tahoma" w:eastAsia="Calibri" w:hAnsi="Tahoma"/>
      <w:sz w:val="22"/>
      <w:szCs w:val="22"/>
      <w:lang w:eastAsia="en-US"/>
    </w:rPr>
  </w:style>
  <w:style w:customStyle="1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1" w:styleId="TijelotekstaChar" w:type="character">
    <w:name w:val="Tijelo teksta Char"/>
    <w:link w:val="Tijeloteksta"/>
    <w:rsid w:val="00F14FB9"/>
    <w:rPr>
      <w:sz w:val="24"/>
      <w:szCs w:val="24"/>
    </w:rPr>
  </w:style>
  <w:style w:customStyle="1" w:styleId="Naslov1Char" w:type="character">
    <w:name w:val="Naslov 1 Char"/>
    <w:link w:val="Naslov1"/>
    <w:rsid w:val="00F14FB9"/>
    <w:rPr>
      <w:b/>
      <w:bCs/>
      <w:sz w:val="24"/>
      <w:szCs w:val="24"/>
    </w:rPr>
  </w:style>
  <w:style w:customStyle="1" w:styleId="apple-converted-space" w:type="character">
    <w:name w:val="apple-converted-space"/>
    <w:rsid w:val="00F14FB9"/>
  </w:style>
  <w:style w:customStyle="1" w:styleId="TextBody0" w:type="paragraph">
    <w:name w:val="Text Body"/>
    <w:basedOn w:val="Normal"/>
    <w:uiPriority w:val="99"/>
    <w:rsid w:val="00F14FB9"/>
    <w:pPr>
      <w:widowControl w:val="0"/>
      <w:suppressAutoHyphens/>
      <w:spacing w:after="120" w:line="276" w:lineRule="auto"/>
    </w:pPr>
    <w:rPr>
      <w:rFonts w:eastAsia="SimSun"/>
      <w:color w:val="00000A"/>
      <w:lang w:eastAsia="zh-CN"/>
    </w:rPr>
  </w:style>
  <w:style w:customStyle="1" w:styleId="Obinitekst1" w:type="paragraph">
    <w:name w:val="Obični tekst1"/>
    <w:basedOn w:val="Normal"/>
    <w:rsid w:val="00F14FB9"/>
    <w:pPr>
      <w:widowControl w:val="0"/>
      <w:suppressAutoHyphens/>
    </w:pPr>
    <w:rPr>
      <w:rFonts w:ascii="Consolas" w:cs="Consolas" w:eastAsia="SimSun" w:hAnsi="Consolas"/>
      <w:kern w:val="1"/>
      <w:sz w:val="21"/>
      <w:szCs w:val="21"/>
      <w:lang w:bidi="hi-IN" w:eastAsia="zh-CN" w:val="en-US"/>
    </w:rPr>
  </w:style>
  <w:style w:customStyle="1" w:styleId="Grafikeoznake21" w:type="paragraph">
    <w:name w:val="Grafičke oznake 21"/>
    <w:basedOn w:val="Normal"/>
    <w:rsid w:val="00F14FB9"/>
    <w:pPr>
      <w:widowControl w:val="0"/>
      <w:suppressAutoHyphens/>
      <w:ind w:hanging="360" w:left="720"/>
      <w:contextualSpacing/>
    </w:pPr>
    <w:rPr>
      <w:kern w:val="1"/>
      <w:lang w:bidi="hi-IN" w:eastAsia="zh-CN"/>
    </w:rPr>
  </w:style>
  <w:style w:customStyle="1" w:styleId="Standard" w:type="paragraph">
    <w:name w:val="Standard"/>
    <w:rsid w:val="00713ACD"/>
    <w:pPr>
      <w:widowControl w:val="0"/>
      <w:suppressAutoHyphens/>
      <w:autoSpaceDN w:val="0"/>
      <w:textAlignment w:val="baseline"/>
    </w:pPr>
    <w:rPr>
      <w:rFonts w:ascii="Liberation Serif" w:cs="Mangal" w:eastAsia="Arial Unicode MS" w:hAnsi="Liberation Serif"/>
      <w:kern w:val="3"/>
      <w:sz w:val="24"/>
      <w:szCs w:val="24"/>
      <w:lang w:bidi="hi-IN" w:eastAsia="zh-CN"/>
    </w:rPr>
  </w:style>
  <w:style w:customStyle="1" w:styleId="WW8Num7" w:type="numbering">
    <w:name w:val="WW8Num7"/>
    <w:basedOn w:val="Bezpopisa"/>
    <w:rsid w:val="00713ACD"/>
    <w:pPr>
      <w:numPr>
        <w:numId w:val="26"/>
      </w:numPr>
    </w:pPr>
  </w:style>
  <w:style w:customStyle="1" w:styleId="Textbodyuser" w:type="paragraph">
    <w:name w:val="Text body (user)"/>
    <w:basedOn w:val="Standard"/>
    <w:rsid w:val="00713ACD"/>
    <w:rPr>
      <w:rFonts w:ascii="Arial" w:cs="Arial" w:hAnsi="Arial"/>
      <w:sz w:val="22"/>
      <w:szCs w:val="22"/>
    </w:rPr>
  </w:style>
  <w:style w:styleId="Grafikeoznake2" w:type="paragraph">
    <w:name w:val="List Bullet 2"/>
    <w:basedOn w:val="Standard"/>
    <w:uiPriority w:val="99"/>
    <w:rsid w:val="00713ACD"/>
    <w:pPr>
      <w:numPr>
        <w:numId w:val="28"/>
      </w:numPr>
      <w:suppressAutoHyphens w:val="0"/>
    </w:pPr>
  </w:style>
  <w:style w:customStyle="1" w:styleId="TableContents" w:type="paragraph">
    <w:name w:val="Table Contents"/>
    <w:basedOn w:val="Standard"/>
    <w:rsid w:val="00713ACD"/>
    <w:pPr>
      <w:suppressLineNumbers/>
    </w:pPr>
  </w:style>
  <w:style w:customStyle="1" w:styleId="WW8Num2z1" w:type="character">
    <w:name w:val="WW8Num2z1"/>
    <w:rsid w:val="00713ACD"/>
  </w:style>
  <w:style w:customStyle="1" w:styleId="WW8Num2z2" w:type="character">
    <w:name w:val="WW8Num2z2"/>
    <w:rsid w:val="00713ACD"/>
  </w:style>
  <w:style w:customStyle="1" w:styleId="WW8Num2z3" w:type="character">
    <w:name w:val="WW8Num2z3"/>
    <w:rsid w:val="00713ACD"/>
  </w:style>
  <w:style w:customStyle="1" w:styleId="WW8Num2z4" w:type="character">
    <w:name w:val="WW8Num2z4"/>
    <w:rsid w:val="00713ACD"/>
  </w:style>
  <w:style w:customStyle="1" w:styleId="WW8Num2z5" w:type="character">
    <w:name w:val="WW8Num2z5"/>
    <w:rsid w:val="00713ACD"/>
  </w:style>
  <w:style w:customStyle="1" w:styleId="WW8Num2z6" w:type="character">
    <w:name w:val="WW8Num2z6"/>
    <w:rsid w:val="00713ACD"/>
  </w:style>
  <w:style w:customStyle="1" w:styleId="WW8Num2z7" w:type="character">
    <w:name w:val="WW8Num2z7"/>
    <w:rsid w:val="00713ACD"/>
  </w:style>
  <w:style w:customStyle="1" w:styleId="WW8Num2z8" w:type="character">
    <w:name w:val="WW8Num2z8"/>
    <w:rsid w:val="00713ACD"/>
  </w:style>
  <w:style w:customStyle="1" w:styleId="WW8Num7z1" w:type="character">
    <w:name w:val="WW8Num7z1"/>
    <w:rsid w:val="00713ACD"/>
    <w:rPr>
      <w:rFonts w:ascii="Courier New" w:cs="Courier New" w:hAnsi="Courier New"/>
    </w:rPr>
  </w:style>
  <w:style w:customStyle="1" w:styleId="WW8Num7z2" w:type="character">
    <w:name w:val="WW8Num7z2"/>
    <w:rsid w:val="00713ACD"/>
    <w:rPr>
      <w:rFonts w:ascii="Wingdings" w:cs="Wingdings" w:hAnsi="Wingdings"/>
    </w:rPr>
  </w:style>
  <w:style w:customStyle="1" w:styleId="WW8Num7z3" w:type="character">
    <w:name w:val="WW8Num7z3"/>
    <w:rsid w:val="00713ACD"/>
    <w:rPr>
      <w:rFonts w:ascii="Symbol" w:cs="Symbol" w:hAnsi="Symbol"/>
    </w:rPr>
  </w:style>
  <w:style w:customStyle="1" w:styleId="WW8Num1z0" w:type="character">
    <w:name w:val="WW8Num1z0"/>
    <w:rsid w:val="00713ACD"/>
    <w:rPr>
      <w:rFonts w:ascii="Symbol" w:cs="Symbol" w:hAnsi="Symbol"/>
    </w:rPr>
  </w:style>
  <w:style w:customStyle="1" w:styleId="WW8Num6z1" w:type="character">
    <w:name w:val="WW8Num6z1"/>
    <w:rsid w:val="00713ACD"/>
    <w:rPr>
      <w:rFonts w:ascii="Courier New" w:cs="Courier New" w:hAnsi="Courier New"/>
    </w:rPr>
  </w:style>
  <w:style w:customStyle="1" w:styleId="WW8Num6z2" w:type="character">
    <w:name w:val="WW8Num6z2"/>
    <w:rsid w:val="00713ACD"/>
    <w:rPr>
      <w:rFonts w:ascii="Wingdings" w:cs="Wingdings" w:hAnsi="Wingdings"/>
    </w:rPr>
  </w:style>
  <w:style w:customStyle="1" w:styleId="WW8Num6z3" w:type="character">
    <w:name w:val="WW8Num6z3"/>
    <w:rsid w:val="00713ACD"/>
    <w:rPr>
      <w:rFonts w:ascii="Symbol" w:cs="Symbol" w:hAnsi="Symbol"/>
    </w:rPr>
  </w:style>
  <w:style w:customStyle="1" w:styleId="WW8Num2" w:type="numbering">
    <w:name w:val="WW8Num2"/>
    <w:basedOn w:val="Bezpopisa"/>
    <w:rsid w:val="00713ACD"/>
    <w:pPr>
      <w:numPr>
        <w:numId w:val="27"/>
      </w:numPr>
    </w:pPr>
  </w:style>
  <w:style w:customStyle="1" w:styleId="WW8Num1" w:type="numbering">
    <w:name w:val="WW8Num1"/>
    <w:basedOn w:val="Bezpopisa"/>
    <w:rsid w:val="00713ACD"/>
    <w:pPr>
      <w:numPr>
        <w:numId w:val="28"/>
      </w:numPr>
    </w:pPr>
  </w:style>
  <w:style w:customStyle="1" w:styleId="WW8Num6" w:type="numbering">
    <w:name w:val="WW8Num6"/>
    <w:basedOn w:val="Bezpopisa"/>
    <w:rsid w:val="00713ACD"/>
    <w:pPr>
      <w:numPr>
        <w:numId w:val="29"/>
      </w:numPr>
    </w:pPr>
  </w:style>
  <w:style w:customStyle="1" w:styleId="Obojanipopis-Isticanje1Char" w:type="character">
    <w:name w:val="Obojani popis - Isticanje 1 Char"/>
    <w:link w:val="Obojanipopis-Isticanje1"/>
    <w:uiPriority w:val="34"/>
    <w:locked/>
    <w:rsid w:val="00196E33"/>
    <w:rPr>
      <w:sz w:val="24"/>
      <w:szCs w:val="24"/>
    </w:rPr>
  </w:style>
  <w:style w:styleId="Obojanipopis-Isticanje1" w:type="table">
    <w:name w:val="Colorful List Accent 1"/>
    <w:basedOn w:val="Obinatablica"/>
    <w:link w:val="Obojanipopis-Isticanje1Char"/>
    <w:uiPriority w:val="34"/>
    <w:rsid w:val="00196E33"/>
    <w:rPr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il" w:type="character">
    <w:name w:val="il"/>
    <w:basedOn w:val="Zadanifontodlomka"/>
    <w:rsid w:val="00612089"/>
  </w:style>
  <w:style w:styleId="Hiperveza" w:type="character">
    <w:name w:val="Hyperlink"/>
    <w:uiPriority w:val="99"/>
    <w:unhideWhenUsed/>
    <w:rsid w:val="00612089"/>
    <w:rPr>
      <w:color w:val="0000FF"/>
      <w:u w:val="single"/>
    </w:rPr>
  </w:style>
  <w:style w:customStyle="1" w:styleId="tabletextfield" w:type="character">
    <w:name w:val="table_text_field"/>
    <w:rsid w:val="00612089"/>
  </w:style>
  <w:style w:customStyle="1" w:styleId="Srednjareetka2Char" w:type="character">
    <w:name w:val="Srednja rešetka 2 Char"/>
    <w:link w:val="Srednjareetka2"/>
    <w:uiPriority w:val="1"/>
    <w:rsid w:val="00612089"/>
    <w:rPr>
      <w:rFonts w:ascii="Calibri" w:cs="Calibri" w:eastAsia="Calibri" w:hAnsi="Calibri"/>
      <w:color w:val="17365D"/>
      <w:lang w:eastAsia="ja-JP" w:val="en-US"/>
    </w:rPr>
  </w:style>
  <w:style w:customStyle="1" w:styleId="Heading1Char" w:type="character">
    <w:name w:val="Heading 1 Char"/>
    <w:uiPriority w:val="9"/>
    <w:rsid w:val="00612089"/>
    <w:rPr>
      <w:rFonts w:ascii="Calibri" w:cs="Times New Roman" w:eastAsia="MS Gothic" w:hAns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612089"/>
    <w:rPr>
      <w:rFonts w:ascii="Calibri" w:cs="Calibri" w:eastAsia="Calibri" w:hAnsi="Calibri"/>
      <w:color w:val="17365D"/>
      <w:lang w:eastAsia="ja-JP" w:val="en-US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tblPr/>
      <w:tcPr>
        <w:shd w:color="auto" w:fill="E6E6E6" w:themeFill="text1" w:themeFillTint="19" w:val="clear"/>
      </w:tcPr>
    </w:tblStylePr>
    <w:tblStylePr w:type="lastRow"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0D2A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A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A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A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A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siječnja 2016.</izvorni_sadrzaj>
    <derivirana_varijabla naziv="DomainObject.Predmet.DatumRjesavanja_1">18.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Stpn-237/2015</izvorni_sadrzaj>
    <derivirana_varijabla naziv="DomainObject.Predmet.OznakaBroj_1">Stpn-237/2015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GRADNJA d.o.o.</izvorni_sadrzaj>
    <derivirana_varijabla naziv="DomainObject.Predmet.ProtustrankaFormated_1">  M GRADNJA d.o.o.</derivirana_varijabla>
  </DomainObject.Predmet.ProtustrankaFormated>
  <DomainObject.Predmet.ProtustrankaFormatedOIB>
    <izvorni_sadrzaj>  M GRADNJA d.o.o., OIB 49197688662</izvorni_sadrzaj>
    <derivirana_varijabla naziv="DomainObject.Predmet.ProtustrankaFormatedOIB_1">  M GRADNJA d.o.o., OIB 49197688662</derivirana_varijabla>
  </DomainObject.Predmet.ProtustrankaFormatedOIB>
  <DomainObject.Predmet.ProtustrankaFormatedWithAdress>
    <izvorni_sadrzaj> M GRADNJA d.o.o., Zelengajska 4, 49243 Oroslavje</izvorni_sadrzaj>
    <derivirana_varijabla naziv="DomainObject.Predmet.ProtustrankaFormatedWithAdress_1"> M GRADNJA d.o.o., Zelengajska 4, 49243 Oroslavje</derivirana_varijabla>
  </DomainObject.Predmet.ProtustrankaFormatedWithAdress>
  <DomainObject.Predmet.ProtustrankaFormatedWithAdressOIB>
    <izvorni_sadrzaj> M GRADNJA d.o.o., OIB 49197688662, Zelengajska 4, 49243 Oroslavje</izvorni_sadrzaj>
    <derivirana_varijabla naziv="DomainObject.Predmet.ProtustrankaFormatedWithAdressOIB_1"> M GRADNJA d.o.o., OIB 49197688662, Zelengajska 4, 49243 Oroslavje</derivirana_varijabla>
  </DomainObject.Predmet.ProtustrankaFormatedWithAdressOIB>
  <DomainObject.Predmet.ProtustrankaWithAdress>
    <izvorni_sadrzaj>M GRADNJA d.o.o. Zelengajska 4, 49243 Oroslavje</izvorni_sadrzaj>
    <derivirana_varijabla naziv="DomainObject.Predmet.ProtustrankaWithAdress_1">M GRADNJA d.o.o. Zelengajska 4, 49243 Oroslavje</derivirana_varijabla>
  </DomainObject.Predmet.ProtustrankaWithAdress>
  <DomainObject.Predmet.ProtustrankaWithAdressOIB>
    <izvorni_sadrzaj>M GRADNJA d.o.o., OIB 49197688662, Zelengajska 4, 49243 Oroslavje</izvorni_sadrzaj>
    <derivirana_varijabla naziv="DomainObject.Predmet.ProtustrankaWithAdressOIB_1">M GRADNJA d.o.o., OIB 49197688662, Zelengajska 4, 49243 Oroslavje</derivirana_varijabla>
  </DomainObject.Predmet.ProtustrankaWithAdressOIB>
  <DomainObject.Predmet.ProtustrankaNazivFormated>
    <izvorni_sadrzaj>M GRADNJA d.o.o.</izvorni_sadrzaj>
    <derivirana_varijabla naziv="DomainObject.Predmet.ProtustrankaNazivFormated_1">M GRADNJA d.o.o.</derivirana_varijabla>
  </DomainObject.Predmet.ProtustrankaNazivFormated>
  <DomainObject.Predmet.ProtustrankaNazivFormatedOIB>
    <izvorni_sadrzaj>M GRADNJA d.o.o., OIB 49197688662</izvorni_sadrzaj>
    <derivirana_varijabla naziv="DomainObject.Predmet.ProtustrankaNazivFormatedOIB_1">M GRADNJA d.o.o., OIB 49197688662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 GRADNJA d.o.o.</izvorni_sadrzaj>
    <derivirana_varijabla naziv="DomainObject.Predmet.StrankaFormated_1">  M GRADNJA d.o.o.</derivirana_varijabla>
  </DomainObject.Predmet.StrankaFormated>
  <DomainObject.Predmet.StrankaFormatedOIB>
    <izvorni_sadrzaj>  M GRADNJA d.o.o., OIB 49197688662</izvorni_sadrzaj>
    <derivirana_varijabla naziv="DomainObject.Predmet.StrankaFormatedOIB_1">  M GRADNJA d.o.o., OIB 49197688662</derivirana_varijabla>
  </DomainObject.Predmet.StrankaFormatedOIB>
  <DomainObject.Predmet.StrankaFormatedWithAdress>
    <izvorni_sadrzaj> M GRADNJA d.o.o., Zelengajska 4, 49243 Oroslavje</izvorni_sadrzaj>
    <derivirana_varijabla naziv="DomainObject.Predmet.StrankaFormatedWithAdress_1"> M GRADNJA d.o.o., Zelengajska 4, 49243 Oroslavje</derivirana_varijabla>
  </DomainObject.Predmet.StrankaFormatedWithAdress>
  <DomainObject.Predmet.StrankaFormatedWithAdressOIB>
    <izvorni_sadrzaj> M GRADNJA d.o.o., OIB 49197688662, Zelengajska 4, 49243 Oroslavje</izvorni_sadrzaj>
    <derivirana_varijabla naziv="DomainObject.Predmet.StrankaFormatedWithAdressOIB_1"> M GRADNJA d.o.o., OIB 49197688662, Zelengajska 4, 49243 Oroslavje</derivirana_varijabla>
  </DomainObject.Predmet.StrankaFormatedWithAdressOIB>
  <DomainObject.Predmet.StrankaWithAdress>
    <izvorni_sadrzaj>M GRADNJA d.o.o. Zelengajska 4,49243 Oroslavje</izvorni_sadrzaj>
    <derivirana_varijabla naziv="DomainObject.Predmet.StrankaWithAdress_1">M GRADNJA d.o.o. Zelengajska 4,49243 Oroslavje</derivirana_varijabla>
  </DomainObject.Predmet.StrankaWithAdress>
  <DomainObject.Predmet.StrankaWithAdressOIB>
    <izvorni_sadrzaj>M GRADNJA d.o.o., OIB 49197688662, Zelengajska 4,49243 Oroslavje</izvorni_sadrzaj>
    <derivirana_varijabla naziv="DomainObject.Predmet.StrankaWithAdressOIB_1">M GRADNJA d.o.o., OIB 49197688662, Zelengajska 4,49243 Oroslavje</derivirana_varijabla>
  </DomainObject.Predmet.StrankaWithAdressOIB>
  <DomainObject.Predmet.StrankaNazivFormated>
    <izvorni_sadrzaj>M GRADNJA d.o.o.</izvorni_sadrzaj>
    <derivirana_varijabla naziv="DomainObject.Predmet.StrankaNazivFormated_1">M GRADNJA d.o.o.</derivirana_varijabla>
  </DomainObject.Predmet.StrankaNazivFormated>
  <DomainObject.Predmet.StrankaNazivFormatedOIB>
    <izvorni_sadrzaj>M GRADNJA d.o.o., OIB 49197688662</izvorni_sadrzaj>
    <derivirana_varijabla naziv="DomainObject.Predmet.StrankaNazivFormatedOIB_1">M GRADNJA d.o.o., OIB 49197688662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 GRADNJA d.o.o.</item>
    </izvorni_sadrzaj>
    <derivirana_varijabla naziv="DomainObject.Predmet.StrankaListFormated_1">
      <item>M GRADNJA d.o.o.</item>
    </derivirana_varijabla>
  </DomainObject.Predmet.StrankaListFormated>
  <DomainObject.Predmet.StrankaListFormatedOIB>
    <izvorni_sadrzaj>
      <item>M GRADNJA d.o.o., OIB 49197688662</item>
    </izvorni_sadrzaj>
    <derivirana_varijabla naziv="DomainObject.Predmet.StrankaListFormatedOIB_1">
      <item>M GRADNJA d.o.o., OIB 49197688662</item>
    </derivirana_varijabla>
  </DomainObject.Predmet.StrankaListFormatedOIB>
  <DomainObject.Predmet.StrankaListFormatedWithAdress>
    <izvorni_sadrzaj>
      <item>M GRADNJA d.o.o., Zelengajska 4, 49243 Oroslavje</item>
    </izvorni_sadrzaj>
    <derivirana_varijabla naziv="DomainObject.Predmet.StrankaListFormatedWithAdress_1">
      <item>M GRADNJA d.o.o., Zelengajska 4, 49243 Oroslavje</item>
    </derivirana_varijabla>
  </DomainObject.Predmet.StrankaListFormatedWithAdress>
  <DomainObject.Predmet.StrankaListFormatedWithAdressOIB>
    <izvorni_sadrzaj>
      <item>M GRADNJA d.o.o., OIB 49197688662, Zelengajska 4, 49243 Oroslavje</item>
    </izvorni_sadrzaj>
    <derivirana_varijabla naziv="DomainObject.Predmet.StrankaListFormatedWithAdressOIB_1">
      <item>M GRADNJA d.o.o., OIB 49197688662, Zelengajska 4, 49243 Oroslavje</item>
    </derivirana_varijabla>
  </DomainObject.Predmet.StrankaListFormatedWithAdressOIB>
  <DomainObject.Predmet.StrankaListNazivFormated>
    <izvorni_sadrzaj>
      <item>M GRADNJA d.o.o.</item>
    </izvorni_sadrzaj>
    <derivirana_varijabla naziv="DomainObject.Predmet.StrankaListNazivFormated_1">
      <item>M GRADNJA d.o.o.</item>
    </derivirana_varijabla>
  </DomainObject.Predmet.StrankaListNazivFormated>
  <DomainObject.Predmet.StrankaListNazivFormatedOIB>
    <izvorni_sadrzaj>
      <item>M GRADNJA d.o.o., OIB 49197688662</item>
    </izvorni_sadrzaj>
    <derivirana_varijabla naziv="DomainObject.Predmet.StrankaListNazivFormatedOIB_1">
      <item>M GRADNJA d.o.o., OIB 49197688662</item>
    </derivirana_varijabla>
  </DomainObject.Predmet.StrankaListNazivFormatedOIB>
  <DomainObject.Predmet.ProtuStrankaListFormated>
    <izvorni_sadrzaj>
      <item>M GRADNJA d.o.o.</item>
    </izvorni_sadrzaj>
    <derivirana_varijabla naziv="DomainObject.Predmet.ProtuStrankaListFormated_1">
      <item>M GRADNJA d.o.o.</item>
    </derivirana_varijabla>
  </DomainObject.Predmet.ProtuStrankaListFormated>
  <DomainObject.Predmet.ProtuStrankaListFormatedOIB>
    <izvorni_sadrzaj>
      <item>M GRADNJA d.o.o., OIB 49197688662</item>
    </izvorni_sadrzaj>
    <derivirana_varijabla naziv="DomainObject.Predmet.ProtuStrankaListFormatedOIB_1">
      <item>M GRADNJA d.o.o., OIB 49197688662</item>
    </derivirana_varijabla>
  </DomainObject.Predmet.ProtuStrankaListFormatedOIB>
  <DomainObject.Predmet.ProtuStrankaListFormatedWithAdress>
    <izvorni_sadrzaj>
      <item>M GRADNJA d.o.o., Zelengajska 4, 49243 Oroslavje</item>
    </izvorni_sadrzaj>
    <derivirana_varijabla naziv="DomainObject.Predmet.ProtuStrankaListFormatedWithAdress_1">
      <item>M GRADNJA d.o.o., Zelengajska 4, 49243 Oroslavje</item>
    </derivirana_varijabla>
  </DomainObject.Predmet.ProtuStrankaListFormatedWithAdress>
  <DomainObject.Predmet.ProtuStrankaListFormatedWithAdressOIB>
    <izvorni_sadrzaj>
      <item>M GRADNJA d.o.o., OIB 49197688662, Zelengajska 4, 49243 Oroslavje</item>
    </izvorni_sadrzaj>
    <derivirana_varijabla naziv="DomainObject.Predmet.ProtuStrankaListFormatedWithAdressOIB_1">
      <item>M GRADNJA d.o.o., OIB 49197688662, Zelengajska 4, 49243 Oroslavje</item>
    </derivirana_varijabla>
  </DomainObject.Predmet.ProtuStrankaListFormatedWithAdressOIB>
  <DomainObject.Predmet.ProtuStrankaListNazivFormated>
    <izvorni_sadrzaj>
      <item>M GRADNJA d.o.o.</item>
    </izvorni_sadrzaj>
    <derivirana_varijabla naziv="DomainObject.Predmet.ProtuStrankaListNazivFormated_1">
      <item>M GRADNJA d.o.o.</item>
    </derivirana_varijabla>
  </DomainObject.Predmet.ProtuStrankaListNazivFormated>
  <DomainObject.Predmet.ProtuStrankaListNazivFormatedOIB>
    <izvorni_sadrzaj>
      <item>M GRADNJA d.o.o., OIB 49197688662</item>
    </izvorni_sadrzaj>
    <derivirana_varijabla naziv="DomainObject.Predmet.ProtuStrankaListNazivFormatedOIB_1">
      <item>M GRADNJA d.o.o., OIB 49197688662</item>
    </derivirana_varijabla>
  </DomainObject.Predmet.ProtuStrankaListNazivFormatedOIB>
  <DomainObject.Predmet.OstaliListFormated>
    <izvorni_sadrzaj>
      <item>Zlatko Gregurić</item>
    </izvorni_sadrzaj>
    <derivirana_varijabla naziv="DomainObject.Predmet.OstaliListFormated_1">
      <item>Zlatko Gregurić</item>
    </derivirana_varijabla>
  </DomainObject.Predmet.OstaliListFormated>
  <DomainObject.Predmet.OstaliListFormatedOIB>
    <izvorni_sadrzaj>
      <item>Zlatko Gregurić</item>
    </izvorni_sadrzaj>
    <derivirana_varijabla naziv="DomainObject.Predmet.OstaliListFormatedOIB_1">
      <item>Zlatko Gregurić</item>
    </derivirana_varijabla>
  </DomainObject.Predmet.OstaliListFormatedOIB>
  <DomainObject.Predmet.OstaliListFormatedWithAdress>
    <izvorni_sadrzaj>
      <item>Zlatko Gregurić, Mihanovićeva 15 b, 43000 Bjelovar</item>
    </izvorni_sadrzaj>
    <derivirana_varijabla naziv="DomainObject.Predmet.OstaliListFormatedWithAdress_1">
      <item>Zlatko Gregurić, Mihanovićeva 15 b, 43000 Bjelovar</item>
    </derivirana_varijabla>
  </DomainObject.Predmet.OstaliListFormatedWithAdress>
  <DomainObject.Predmet.OstaliListFormatedWithAdressOIB>
    <izvorni_sadrzaj>
      <item>Zlatko Gregurić, Mihanovićeva 15 b, 43000 Bjelovar</item>
    </izvorni_sadrzaj>
    <derivirana_varijabla naziv="DomainObject.Predmet.OstaliListFormatedWithAdressOIB_1">
      <item>Zlatko Gregurić, Mihanovićeva 15 b, 43000 Bjelovar</item>
    </derivirana_varijabla>
  </DomainObject.Predmet.OstaliListFormatedWithAdressOIB>
  <DomainObject.Predmet.OstaliListNazivFormated>
    <izvorni_sadrzaj>
      <item>Zlatko Gregurić</item>
    </izvorni_sadrzaj>
    <derivirana_varijabla naziv="DomainObject.Predmet.OstaliListNazivFormated_1">
      <item>Zlatko Gregurić</item>
    </derivirana_varijabla>
  </DomainObject.Predmet.OstaliListNazivFormated>
  <DomainObject.Predmet.OstaliListNazivFormatedOIB>
    <izvorni_sadrzaj>
      <item>Zlatko Gregurić</item>
    </izvorni_sadrzaj>
    <derivirana_varijabla naziv="DomainObject.Predmet.OstaliListNazivFormatedOIB_1">
      <item>Zlatko Gregurić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 GRADNJA d.o.o.</izvorni_sadrzaj>
    <derivirana_varijabla naziv="DomainObject.Predmet.StrankaIDrugi_1">M GRADNJA d.o.o.</derivirana_varijabla>
  </DomainObject.Predmet.StrankaIDrugi>
  <DomainObject.Predmet.ProtustrankaIDrugi>
    <izvorni_sadrzaj>M GRADNJA d.o.o.</izvorni_sadrzaj>
    <derivirana_varijabla naziv="DomainObject.Predmet.ProtustrankaIDrugi_1">M GRADNJA d.o.o.</derivirana_varijabla>
  </DomainObject.Predmet.ProtustrankaIDrugi>
  <DomainObject.Predmet.StrankaIDrugiAdressOIB>
    <izvorni_sadrzaj>M GRADNJA d.o.o., OIB 49197688662, Zelengajska 4, 49243 Oroslavje</izvorni_sadrzaj>
    <derivirana_varijabla naziv="DomainObject.Predmet.StrankaIDrugiAdressOIB_1">M GRADNJA d.o.o., OIB 49197688662, Zelengajska 4, 49243 Oroslavje</derivirana_varijabla>
  </DomainObject.Predmet.StrankaIDrugiAdressOIB>
  <DomainObject.Predmet.ProtustrankaIDrugiAdressOIB>
    <izvorni_sadrzaj>M GRADNJA d.o.o., OIB 49197688662, Zelengajska 4, 49243 Oroslavje</izvorni_sadrzaj>
    <derivirana_varijabla naziv="DomainObject.Predmet.ProtustrankaIDrugiAdressOIB_1">M GRADNJA d.o.o., OIB 49197688662, Zelengajska 4,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siječnja 2016.</izvorni_sadrzaj>
    <derivirana_varijabla naziv="DomainObject.Predmet.OdlukaRjesenje.DatumDonosenjaOdluke_1">15.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Stpn-237/2015-11</izvorni_sadrzaj>
    <derivirana_varijabla naziv="DomainObject.Predmet.OdlukaRjesenje.Oznaka_1">Stpn-237/2015-11</derivirana_varijabla>
  </DomainObject.Predmet.OdlukaRjesenje.Oznaka>
  <DomainObject.Predmet.SudioniciListNaziv>
    <izvorni_sadrzaj>
      <item>M GRADNJA d.o.o.</item>
      <item>M GRADNJA d.o.o.</item>
      <item>Zlatko Gregurić</item>
    </izvorni_sadrzaj>
    <derivirana_varijabla naziv="DomainObject.Predmet.SudioniciListNaziv_1">
      <item>M GRADNJA d.o.o.</item>
      <item>M GRADNJA d.o.o.</item>
      <item>Zlatko Gregurić</item>
    </derivirana_varijabla>
  </DomainObject.Predmet.SudioniciListNaziv>
  <DomainObject.Predmet.SudioniciListAdressOIB>
    <izvorni_sadrzaj>
      <item>M GRADNJA d.o.o., OIB 49197688662, Zelengajska 4,49243 Oroslavje</item>
      <item>M GRADNJA d.o.o., OIB 49197688662, Zelengajska 4,49243 Oroslavje</item>
      <item>Zlatko Gregurić, Mihanovićeva 15 b,43000 Bjelovar</item>
    </izvorni_sadrzaj>
    <derivirana_varijabla naziv="DomainObject.Predmet.SudioniciListAdressOIB_1">
      <item>M GRADNJA d.o.o., OIB 49197688662, Zelengajska 4,49243 Oroslavje</item>
      <item>M GRADNJA d.o.o., OIB 49197688662, Zelengajska 4,49243 Oroslavje</item>
      <item>Zlatko Gregurić, Mihanovićeva 15 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49197688662</item>
      <item>, OIB 49197688662</item>
      <item>, OIB null</item>
    </izvorni_sadrzaj>
    <derivirana_varijabla naziv="DomainObject.Predmet.SudioniciListNazivOIB_1">
      <item>, OIB 49197688662</item>
      <item>, OIB 49197688662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323</properties:Words>
  <properties:Characters>1734</properties:Characters>
  <properties:Lines>51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2016-02-01T12:16:00Z</dcterms:created>
  <dc:creator>vmihalincic</dc:creator>
  <cp:lastModifiedBy>Vinka Mihalinčić</cp:lastModifiedBy>
  <cp:lastPrinted>2014-07-09T13:58:00Z</cp:lastPrinted>
  <dcterms:modified xmlns:xsi="http://www.w3.org/2001/XMLSchema-instance" xsi:type="dcterms:W3CDTF">2016-02-02T13:56:00Z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