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ce0c3" w14:paraId="90ce0c3" w:rsidRDefault="003C21DC" w:rsidP="007C1348" w:rsidR="003C21DC" w:rsidRPr="0001270E">
      <w:pPr>
        <w:jc w:val="right"/>
        <w15:collapsed w:val="false"/>
      </w:pPr>
      <w:bookmarkStart w:name="_GoBack" w:id="0"/>
      <w:bookmarkEnd w:id="0"/>
      <w:r w:rsidRPr="0001270E">
        <w:t>4Stpn-</w:t>
      </w:r>
      <w:r w:rsidR="000B523A" w:rsidRPr="0001270E">
        <w:t>211</w:t>
      </w:r>
      <w:r w:rsidR="00A92BAA" w:rsidRPr="0001270E">
        <w:t>/15</w:t>
      </w:r>
    </w:p>
    <w:p w:rsidRDefault="003C21DC" w:rsidP="003C21DC" w:rsidR="003C21DC" w:rsidRPr="0001270E">
      <w:pPr>
        <w:jc w:val="center"/>
      </w:pPr>
    </w:p>
    <w:p w:rsidRDefault="003C21DC" w:rsidP="003C21DC" w:rsidR="00A92BAA" w:rsidRPr="0001270E">
      <w:pPr>
        <w:jc w:val="center"/>
      </w:pPr>
      <w:r w:rsidRPr="0001270E">
        <w:t>ZAPISNIK</w:t>
      </w:r>
    </w:p>
    <w:p w:rsidRDefault="003C21DC" w:rsidP="003C21DC" w:rsidR="003C21DC" w:rsidRPr="0001270E">
      <w:pPr>
        <w:jc w:val="center"/>
      </w:pPr>
      <w:r w:rsidRPr="0001270E">
        <w:t xml:space="preserve">Od </w:t>
      </w:r>
      <w:r w:rsidR="000B523A" w:rsidRPr="0001270E">
        <w:t>10</w:t>
      </w:r>
      <w:r w:rsidR="00797E2D" w:rsidRPr="0001270E">
        <w:t>. listopada</w:t>
      </w:r>
      <w:r w:rsidR="00534688" w:rsidRPr="0001270E">
        <w:t xml:space="preserve"> 2016</w:t>
      </w:r>
      <w:r w:rsidRPr="0001270E">
        <w:t xml:space="preserve">. godine </w:t>
      </w:r>
    </w:p>
    <w:p w:rsidRDefault="003C21DC" w:rsidP="003C21DC" w:rsidR="003C21DC" w:rsidRPr="0001270E">
      <w:pPr>
        <w:jc w:val="both"/>
      </w:pPr>
    </w:p>
    <w:p w:rsidRDefault="003C21DC" w:rsidP="003C21DC" w:rsidR="009E4657" w:rsidRPr="0001270E">
      <w:pPr>
        <w:jc w:val="both"/>
      </w:pPr>
      <w:r w:rsidRPr="0001270E">
        <w:t>Sastavljen kod Trgovačko</w:t>
      </w:r>
      <w:r w:rsidR="00EB651C" w:rsidRPr="0001270E">
        <w:t>g suda u Z</w:t>
      </w:r>
      <w:r w:rsidR="00433D5F" w:rsidRPr="0001270E">
        <w:t xml:space="preserve">agrebu, Stalna služba, </w:t>
      </w:r>
      <w:r w:rsidRPr="0001270E">
        <w:t>o održanom roč</w:t>
      </w:r>
      <w:r w:rsidR="007A3E95" w:rsidRPr="0001270E">
        <w:t>ištu</w:t>
      </w:r>
      <w:r w:rsidRPr="0001270E">
        <w:t xml:space="preserve"> radi sklapanja predstečajne nagodbe nad dužnikom </w:t>
      </w:r>
      <w:r w:rsidR="008546AB" w:rsidRPr="0001270E">
        <w:t>RENATO P.P. d.o.o., Zagreb, Zeleni Trg 2, OIB: 97414306170</w:t>
      </w:r>
    </w:p>
    <w:p w:rsidRDefault="000B523A" w:rsidP="003C21DC" w:rsidR="000B523A" w:rsidRPr="0001270E">
      <w:pPr>
        <w:jc w:val="both"/>
      </w:pPr>
    </w:p>
    <w:p w:rsidRDefault="008F3ED9" w:rsidP="003C21DC" w:rsidR="008F3ED9" w:rsidRPr="0001270E">
      <w:pPr>
        <w:jc w:val="both"/>
      </w:pPr>
    </w:p>
    <w:p w:rsidRDefault="003C21DC" w:rsidP="003C21DC" w:rsidR="003C21DC" w:rsidRPr="0001270E">
      <w:pPr>
        <w:jc w:val="both"/>
      </w:pPr>
      <w:r w:rsidRPr="0001270E">
        <w:t xml:space="preserve">NAZOČNI OD SUDA: </w:t>
      </w:r>
    </w:p>
    <w:p w:rsidRDefault="003C21DC" w:rsidP="003C21DC" w:rsidR="003C21DC" w:rsidRPr="0001270E">
      <w:pPr>
        <w:jc w:val="both"/>
      </w:pPr>
      <w:r w:rsidRPr="0001270E">
        <w:t>Goranka Boljkovac - stečajni sudac</w:t>
      </w:r>
    </w:p>
    <w:p w:rsidRDefault="00A36389" w:rsidP="003C21DC" w:rsidR="003C21DC" w:rsidRPr="0001270E">
      <w:pPr>
        <w:jc w:val="both"/>
      </w:pPr>
      <w:r w:rsidRPr="0001270E">
        <w:t>Renata Klokočki</w:t>
      </w:r>
      <w:r w:rsidR="003C21DC" w:rsidRPr="0001270E">
        <w:t xml:space="preserve"> – zapisničar</w:t>
      </w:r>
    </w:p>
    <w:p w:rsidRDefault="003C21DC" w:rsidP="003C21DC" w:rsidR="003C21DC" w:rsidRPr="0001270E">
      <w:pPr>
        <w:jc w:val="both"/>
      </w:pPr>
    </w:p>
    <w:p w:rsidRDefault="003C21DC" w:rsidP="003C21DC" w:rsidR="003C21DC" w:rsidRPr="0001270E">
      <w:pPr>
        <w:jc w:val="both"/>
      </w:pPr>
      <w:r w:rsidRPr="0001270E">
        <w:t xml:space="preserve">Ročište je javno. </w:t>
      </w:r>
    </w:p>
    <w:p w:rsidRDefault="003C21DC" w:rsidP="003C21DC" w:rsidR="003C21DC" w:rsidRPr="0001270E">
      <w:pPr>
        <w:jc w:val="both"/>
      </w:pPr>
    </w:p>
    <w:p w:rsidRDefault="003C21DC" w:rsidP="003C21DC" w:rsidR="003C21DC" w:rsidRPr="0001270E">
      <w:pPr>
        <w:jc w:val="both"/>
      </w:pPr>
      <w:r w:rsidRPr="0001270E">
        <w:t xml:space="preserve">Započeto u </w:t>
      </w:r>
      <w:r w:rsidR="00A92BAA" w:rsidRPr="0001270E">
        <w:t>1</w:t>
      </w:r>
      <w:r w:rsidR="00E01E57" w:rsidRPr="0001270E">
        <w:t>2,30</w:t>
      </w:r>
      <w:r w:rsidRPr="0001270E">
        <w:t xml:space="preserve"> sati</w:t>
      </w:r>
    </w:p>
    <w:p w:rsidRDefault="003C21DC" w:rsidP="003C21DC" w:rsidR="003C21DC" w:rsidRPr="0001270E">
      <w:pPr>
        <w:jc w:val="both"/>
      </w:pPr>
    </w:p>
    <w:p w:rsidRDefault="0045028E" w:rsidP="0045028E" w:rsidR="0045028E" w:rsidRPr="0001270E">
      <w:pPr>
        <w:jc w:val="both"/>
      </w:pPr>
      <w:r w:rsidRPr="0001270E">
        <w:t xml:space="preserve">Utvrđuje se da su pristupili: </w:t>
      </w:r>
    </w:p>
    <w:p w:rsidRDefault="00647468" w:rsidP="0045028E" w:rsidR="000D1E2F" w:rsidRPr="0001270E">
      <w:pPr>
        <w:jc w:val="both"/>
      </w:pPr>
      <w:r w:rsidRPr="0001270E">
        <w:t>Z</w:t>
      </w:r>
      <w:r w:rsidR="0045028E" w:rsidRPr="0001270E">
        <w:t>a dužnika –</w:t>
      </w:r>
      <w:r w:rsidR="00D25D72" w:rsidRPr="0001270E">
        <w:t xml:space="preserve"> </w:t>
      </w:r>
      <w:r w:rsidR="006C4C38" w:rsidRPr="0001270E">
        <w:t>zakonsk</w:t>
      </w:r>
      <w:r w:rsidR="00E46FF1" w:rsidRPr="0001270E">
        <w:t>i</w:t>
      </w:r>
      <w:r w:rsidR="00EC419D" w:rsidRPr="0001270E">
        <w:t xml:space="preserve"> zastupni</w:t>
      </w:r>
      <w:r w:rsidR="00E46FF1" w:rsidRPr="0001270E">
        <w:t xml:space="preserve">k </w:t>
      </w:r>
      <w:r w:rsidR="00DC32F8">
        <w:t>Predrag Pavlić</w:t>
      </w:r>
    </w:p>
    <w:p w:rsidRDefault="000B523A" w:rsidP="0045028E" w:rsidR="000B523A" w:rsidRPr="0001270E">
      <w:pPr>
        <w:jc w:val="both"/>
      </w:pPr>
    </w:p>
    <w:p w:rsidRDefault="00E46FF1" w:rsidP="0045028E" w:rsidR="00E46FF1" w:rsidRPr="0001270E">
      <w:pPr>
        <w:jc w:val="both"/>
      </w:pPr>
    </w:p>
    <w:p w:rsidRDefault="00647468" w:rsidP="0045028E" w:rsidR="00647468" w:rsidRPr="0001270E">
      <w:pPr>
        <w:jc w:val="both"/>
      </w:pPr>
      <w:r w:rsidRPr="0001270E">
        <w:t>Z</w:t>
      </w:r>
      <w:r w:rsidR="0045028E" w:rsidRPr="0001270E">
        <w:t>a</w:t>
      </w:r>
      <w:r w:rsidR="007A3E95" w:rsidRPr="0001270E">
        <w:t xml:space="preserve"> vjerovnike</w:t>
      </w:r>
      <w:r w:rsidR="0045028E" w:rsidRPr="0001270E">
        <w:t>:</w:t>
      </w:r>
    </w:p>
    <w:p w:rsidRDefault="00B64C8E" w:rsidP="00386E1F" w:rsidR="00B64C8E" w:rsidRPr="0001270E">
      <w:pPr>
        <w:jc w:val="both"/>
      </w:pPr>
    </w:p>
    <w:p w:rsidRDefault="00B64C8E" w:rsidP="000B523A" w:rsidR="0062381B">
      <w:pPr>
        <w:jc w:val="both"/>
      </w:pPr>
      <w:r w:rsidRPr="0001270E">
        <w:t xml:space="preserve">- </w:t>
      </w:r>
      <w:r w:rsidR="007F2F10" w:rsidRPr="0001270E">
        <w:t xml:space="preserve">NEDELJKO HABEK, </w:t>
      </w:r>
      <w:r w:rsidR="00DC32F8">
        <w:t>vl</w:t>
      </w:r>
      <w:r w:rsidR="007F2F10" w:rsidRPr="0001270E">
        <w:t xml:space="preserve">. </w:t>
      </w:r>
      <w:r w:rsidR="00DC32F8">
        <w:t>obrta</w:t>
      </w:r>
      <w:r w:rsidR="007F2F10" w:rsidRPr="0001270E">
        <w:t xml:space="preserve"> AUTOKUĆA HABEK, Sesvete, Leskovec 9</w:t>
      </w:r>
      <w:r w:rsidR="005B15BA">
        <w:t xml:space="preserve">, OIB 58381512236; </w:t>
      </w:r>
      <w:r w:rsidR="005B15BA" w:rsidRPr="0001270E">
        <w:t>BMD LOG d.o.o., Bedenica, Bedenica 45 A, OIB 16282327650</w:t>
      </w:r>
      <w:r w:rsidR="005B15BA">
        <w:t xml:space="preserve">; </w:t>
      </w:r>
      <w:r w:rsidR="005B15BA" w:rsidRPr="0001270E">
        <w:t>AUTO NEVEN d.o.o., Rakov Potok, Samoborska cesta 52, OIB 37049719486</w:t>
      </w:r>
      <w:r w:rsidR="005B15BA">
        <w:t xml:space="preserve">; </w:t>
      </w:r>
      <w:r w:rsidR="005B15BA" w:rsidRPr="0001270E">
        <w:t>Autocesta Zagreb-Macelj d.o.o, Zagreb, Garićgradska 18, OIB</w:t>
      </w:r>
      <w:r w:rsidR="005B15BA">
        <w:t xml:space="preserve"> </w:t>
      </w:r>
      <w:r w:rsidR="005B15BA" w:rsidRPr="0001270E">
        <w:t>82667270868</w:t>
      </w:r>
      <w:r w:rsidR="005B15BA">
        <w:t xml:space="preserve">; </w:t>
      </w:r>
      <w:r w:rsidR="005B15BA" w:rsidRPr="0001270E">
        <w:t>HIDRAULIKA DRVOŠPED d.o.o. Karlovac, Jelaši 37/c, OIB 64423111898</w:t>
      </w:r>
      <w:r w:rsidR="005B15BA">
        <w:t xml:space="preserve">, </w:t>
      </w:r>
      <w:r w:rsidR="005B15BA" w:rsidRPr="0001270E">
        <w:t>(ranije: DRVOŠPED d.o.o.</w:t>
      </w:r>
      <w:r w:rsidR="005B15BA">
        <w:t>, Karlovac</w:t>
      </w:r>
      <w:r w:rsidR="005B15BA" w:rsidRPr="0001270E">
        <w:t>)</w:t>
      </w:r>
      <w:r w:rsidR="005B15BA">
        <w:t xml:space="preserve">; </w:t>
      </w:r>
      <w:r w:rsidR="005B15BA" w:rsidRPr="0001270E">
        <w:t>FEROS d.o.o., Zagreb, Čulinečka 234, OIB 91115557093</w:t>
      </w:r>
      <w:r w:rsidR="005B15BA">
        <w:t xml:space="preserve">; </w:t>
      </w:r>
      <w:r w:rsidR="005B15BA" w:rsidRPr="0001270E">
        <w:t>ZORAN LONČARIĆ, vl. FRIGO-LO, obrt za proizvodnju, montažu i servis rashladnih uređaja, Cugovec, Cugovec 51 a, OIB 97717007515</w:t>
      </w:r>
      <w:r w:rsidR="005B15BA">
        <w:t xml:space="preserve">; </w:t>
      </w:r>
      <w:r w:rsidR="005B15BA" w:rsidRPr="0001270E">
        <w:t>GRAMAT d.d., Zagreb, Radnička cesta 198, OIB 27564553094</w:t>
      </w:r>
      <w:r w:rsidR="005B15BA">
        <w:t xml:space="preserve">; </w:t>
      </w:r>
      <w:r w:rsidR="005B15BA" w:rsidRPr="0001270E">
        <w:t>GUMIIMPEX–GRP d.d., Varaždin, Pavleka Miškine 64/c, OIB 82298562620</w:t>
      </w:r>
      <w:r w:rsidR="005B15BA">
        <w:t xml:space="preserve">; </w:t>
      </w:r>
      <w:r w:rsidR="005B15BA" w:rsidRPr="0001270E">
        <w:t>M.B. AUTO d.o.o., Zagreb, Koledovčina 8, OIB 89027343720</w:t>
      </w:r>
      <w:r w:rsidR="005B15BA">
        <w:t xml:space="preserve">; </w:t>
      </w:r>
      <w:r w:rsidR="005B15BA" w:rsidRPr="0001270E">
        <w:t>MOBILISIS d.o.o., Jalkovec, Varaždinska ulica - odvojak II kbr. 8, OIB 33760705978</w:t>
      </w:r>
      <w:r w:rsidR="005B15BA">
        <w:t xml:space="preserve">; </w:t>
      </w:r>
      <w:r w:rsidR="005B15BA" w:rsidRPr="0001270E">
        <w:t>PREDRAG KOBAL, vl. obrta SERVIS KOBAL, Trnovec, Poduzetnička 2, OIB 52417460486</w:t>
      </w:r>
      <w:r w:rsidR="005B15BA">
        <w:t xml:space="preserve">; </w:t>
      </w:r>
      <w:r w:rsidR="005B15BA" w:rsidRPr="0001270E">
        <w:t>PAĐEN d.o.o., Duga Resa, Gornje Mrzlo Polje Mrežničko 166, OIB 63814889413</w:t>
      </w:r>
      <w:r w:rsidR="005B15BA">
        <w:t xml:space="preserve">; </w:t>
      </w:r>
      <w:r w:rsidR="005B15BA" w:rsidRPr="0001270E">
        <w:t>POP-LOG d.o.o., Zagreb, Posedarska 82, (ranije: POPOVIĆ LOGISTIKA j.d.o.o.)</w:t>
      </w:r>
      <w:r w:rsidR="005B15BA">
        <w:t xml:space="preserve">, OIB 38644741162; </w:t>
      </w:r>
      <w:r w:rsidR="005B15BA" w:rsidRPr="0001270E">
        <w:t>PROTEKTOR–BANDAG–KATALINIĆ d.o.o., Gerovo, Snježnička 34, OIB 25076091996</w:t>
      </w:r>
      <w:r w:rsidR="005B15BA">
        <w:t>;</w:t>
      </w:r>
      <w:r w:rsidR="005B15BA" w:rsidRPr="005B15BA">
        <w:t xml:space="preserve"> </w:t>
      </w:r>
      <w:r w:rsidR="005B15BA" w:rsidRPr="0001270E">
        <w:t>RKR d.o.o., Karlovac, Trg kralja Petra Svačića 1, OIB 75350347806</w:t>
      </w:r>
      <w:r w:rsidR="005B15BA">
        <w:t xml:space="preserve">; </w:t>
      </w:r>
      <w:r w:rsidR="005B15BA" w:rsidRPr="0001270E">
        <w:t>TEMBO d.o.o., Gornji Stupnik, Dragutina Novaka 1/d, OIB 09060628765</w:t>
      </w:r>
      <w:r w:rsidR="005B15BA">
        <w:t xml:space="preserve">; </w:t>
      </w:r>
      <w:r w:rsidR="005B15BA" w:rsidRPr="0001270E">
        <w:t>VIZOR d.o.o. Varaždin, Koprivnička 1, OIB 28579840610</w:t>
      </w:r>
      <w:r w:rsidR="005B15BA">
        <w:t xml:space="preserve">; </w:t>
      </w:r>
      <w:r w:rsidR="00CB62C4" w:rsidRPr="0001270E">
        <w:t>WÜRTH – HRVATSKA d.o.o. Zagreb, Franje Lučića 32, OIB 52641439848</w:t>
      </w:r>
      <w:r w:rsidR="00CB62C4">
        <w:t xml:space="preserve">; </w:t>
      </w:r>
      <w:r w:rsidR="00CB62C4" w:rsidRPr="0001270E">
        <w:t>IRENA BLAUHORN, odvjetnica, Karlovac, Tuškanova 10, OIB 11721224431</w:t>
      </w:r>
      <w:r w:rsidR="00CB62C4">
        <w:t xml:space="preserve"> – punomoćnica Iva Zlatić, odvjetnica u Karlovcu, punomoći prileže u spisu</w:t>
      </w:r>
    </w:p>
    <w:p w:rsidRDefault="005B15BA" w:rsidP="000B523A" w:rsidR="005B15BA">
      <w:pPr>
        <w:jc w:val="both"/>
      </w:pPr>
    </w:p>
    <w:p w:rsidRDefault="007F2F10" w:rsidP="005B15BA" w:rsidR="007F2F10" w:rsidRPr="0001270E">
      <w:pPr>
        <w:jc w:val="both"/>
      </w:pPr>
      <w:r w:rsidRPr="0001270E">
        <w:t>- ERSTE &amp; STEIERMÄRKISCHE BANK d.d., Rijeka, Jadranski trg 3/a, OIB 23057039320</w:t>
      </w:r>
      <w:r w:rsidR="00B2667E">
        <w:t xml:space="preserve"> – </w:t>
      </w:r>
      <w:r w:rsidRPr="0001270E">
        <w:t xml:space="preserve"> </w:t>
      </w:r>
      <w:r w:rsidR="00DC32F8">
        <w:t xml:space="preserve">punomoćnica </w:t>
      </w:r>
      <w:r w:rsidR="00B2380E">
        <w:t>Lada Ćustić</w:t>
      </w:r>
      <w:r w:rsidR="00DC32F8">
        <w:t>, odvjetnica u OD Buterin &amp; Posavec, Zagreb, prilaže punomoć, uz Dejan Dajić, dipl. oec., i Nikola Mataija, dipl.oec., djelatnici</w:t>
      </w:r>
    </w:p>
    <w:p w:rsidRDefault="007F2F10" w:rsidP="000B523A" w:rsidR="007F2F10" w:rsidRPr="0001270E">
      <w:pPr>
        <w:jc w:val="both"/>
      </w:pPr>
      <w:r w:rsidRPr="0001270E">
        <w:t>- GRAD KARLOVAC, Karlovac, Banjavčićeva 9, OIB 25654647153 –</w:t>
      </w:r>
      <w:r w:rsidR="00DC32F8">
        <w:t xml:space="preserve"> punomoćnica Zrinka Belavić, dipl. iur., prilaže punomoć</w:t>
      </w:r>
    </w:p>
    <w:p w:rsidRDefault="00A775CD" w:rsidP="000B523A" w:rsidR="007F2F10" w:rsidRPr="0001270E">
      <w:pPr>
        <w:jc w:val="both"/>
      </w:pPr>
      <w:r w:rsidRPr="0001270E">
        <w:lastRenderedPageBreak/>
        <w:t>- ITAS–</w:t>
      </w:r>
      <w:r w:rsidR="007F2F10" w:rsidRPr="0001270E">
        <w:t>CISTERNE I MIKSERI d.o.o., Zagreb, Veslačka 10/b, OIB 14474243749 –</w:t>
      </w:r>
      <w:r w:rsidR="00DC32F8">
        <w:t xml:space="preserve"> zakonski zastupnik Azur Karaselimović</w:t>
      </w:r>
    </w:p>
    <w:p w:rsidRDefault="004D0883" w:rsidP="000B523A" w:rsidR="004D0883" w:rsidRPr="0001270E">
      <w:pPr>
        <w:jc w:val="both"/>
      </w:pPr>
      <w:r w:rsidRPr="0001270E">
        <w:t>- SHELL ADRIA d.o.o., Ljubljana, Braničarjeva ul. 13, Republika Slovenija, SI 61596582 –</w:t>
      </w:r>
      <w:r w:rsidR="00DC32F8">
        <w:t xml:space="preserve"> punomoćnik Mladen Belé, odvjetnik u Zagrebu, prilaže punomoć</w:t>
      </w:r>
    </w:p>
    <w:p w:rsidRDefault="004D0883" w:rsidP="000B523A" w:rsidR="004D0883" w:rsidRPr="0001270E">
      <w:pPr>
        <w:jc w:val="both"/>
      </w:pPr>
      <w:r w:rsidRPr="0001270E">
        <w:t xml:space="preserve">- VODOVOD I KANALIZACIJA d.o.o., Karlovac, Gažanski trg 8, OIB 65617396824 – </w:t>
      </w:r>
      <w:r w:rsidR="00DC32F8">
        <w:t>djelatnica Sanja Brnada, prilaže punomoć</w:t>
      </w:r>
    </w:p>
    <w:p w:rsidRDefault="004D0883" w:rsidP="000B523A" w:rsidR="004D0883">
      <w:pPr>
        <w:jc w:val="both"/>
      </w:pPr>
      <w:r w:rsidRPr="0001270E">
        <w:t xml:space="preserve">- Wiener osiguranje Vienna Insurance Group d.d., Zagreb, Slovenska ulica 24, OIB 52848403362 – </w:t>
      </w:r>
      <w:r w:rsidR="00DC32F8">
        <w:t>punomoćnica Iva Palaković, odvjetnička vježbenica u OD Rožman &amp; Oredić iz Karlovca, kao zz punomoćnice Ljubice Čulić, odvjetnice u OD Kožul i Petrinović d.o.o. Zagreb, prilaže punomoć</w:t>
      </w:r>
    </w:p>
    <w:p w:rsidRDefault="00DC32F8" w:rsidP="000B523A" w:rsidR="00DC32F8">
      <w:pPr>
        <w:jc w:val="both"/>
      </w:pPr>
    </w:p>
    <w:p w:rsidRDefault="00DC32F8" w:rsidP="000B523A" w:rsidR="00DC32F8" w:rsidRPr="0001270E">
      <w:pPr>
        <w:jc w:val="both"/>
      </w:pPr>
      <w:r>
        <w:t>Utvrđuje se da je kao javnost prisutna Ivana Magdić, djelatnica dužnika.</w:t>
      </w:r>
    </w:p>
    <w:p w:rsidRDefault="000B523A" w:rsidP="000B523A" w:rsidR="000B523A" w:rsidRPr="0001270E">
      <w:pPr>
        <w:jc w:val="both"/>
      </w:pPr>
    </w:p>
    <w:p w:rsidRDefault="004D0883" w:rsidP="000B523A" w:rsidR="004D0883" w:rsidRPr="0001270E">
      <w:pPr>
        <w:jc w:val="both"/>
      </w:pPr>
    </w:p>
    <w:p w:rsidRDefault="000E4A51" w:rsidP="003C21DC" w:rsidR="000E4A51" w:rsidRPr="0001270E">
      <w:pPr>
        <w:jc w:val="both"/>
      </w:pPr>
      <w:r w:rsidRPr="0001270E">
        <w:t>Sudac utvrđuje da je rješenjem FINA-e, RC Zagreb, Klasa: UP-I/110/07/1</w:t>
      </w:r>
      <w:r w:rsidR="00BF7A14" w:rsidRPr="0001270E">
        <w:t>4</w:t>
      </w:r>
      <w:r w:rsidRPr="0001270E">
        <w:t>-01/</w:t>
      </w:r>
      <w:r w:rsidR="00807E36">
        <w:t>7133</w:t>
      </w:r>
      <w:r w:rsidRPr="0001270E">
        <w:t>, Ur.br.: 04-06-1</w:t>
      </w:r>
      <w:r w:rsidR="0062381B" w:rsidRPr="0001270E">
        <w:t>5</w:t>
      </w:r>
      <w:r w:rsidRPr="0001270E">
        <w:t>-</w:t>
      </w:r>
      <w:r w:rsidR="00807E36">
        <w:t>7133-157</w:t>
      </w:r>
      <w:r w:rsidRPr="0001270E">
        <w:t xml:space="preserve"> od </w:t>
      </w:r>
      <w:r w:rsidR="00807E36">
        <w:t>4. svibnja</w:t>
      </w:r>
      <w:r w:rsidR="0062381B" w:rsidRPr="0001270E">
        <w:t xml:space="preserve"> 2015</w:t>
      </w:r>
      <w:r w:rsidRPr="0001270E">
        <w:t xml:space="preserve">. godine, izvršno dana </w:t>
      </w:r>
      <w:r w:rsidR="00807E36">
        <w:t>30. rujna</w:t>
      </w:r>
      <w:r w:rsidR="0062381B" w:rsidRPr="0001270E">
        <w:t xml:space="preserve"> </w:t>
      </w:r>
      <w:r w:rsidR="008A5858" w:rsidRPr="0001270E">
        <w:t>2015</w:t>
      </w:r>
      <w:r w:rsidRPr="0001270E">
        <w:t xml:space="preserve">. godine, utvrđeno da su za </w:t>
      </w:r>
      <w:r w:rsidR="00807E36">
        <w:t>P</w:t>
      </w:r>
      <w:r w:rsidRPr="0001270E">
        <w:t xml:space="preserve">lan financijskog restrukturiranja glasovali vjerovnici čije tražbine </w:t>
      </w:r>
      <w:r w:rsidR="0062381B" w:rsidRPr="0001270E">
        <w:t>prelaze 2/3 vrijednosti svih utvrđenih tražbina</w:t>
      </w:r>
      <w:r w:rsidR="008A5858" w:rsidRPr="0001270E">
        <w:t xml:space="preserve">, </w:t>
      </w:r>
      <w:r w:rsidRPr="0001270E">
        <w:t xml:space="preserve">pa je stoga dužnik dostavio predmet nadležnom sudu radi sklapanja nagodbe. </w:t>
      </w:r>
    </w:p>
    <w:p w:rsidRDefault="000E4A51" w:rsidP="003C21DC" w:rsidR="000E4A51" w:rsidRPr="0001270E">
      <w:pPr>
        <w:jc w:val="both"/>
      </w:pPr>
    </w:p>
    <w:p w:rsidRDefault="000E4A51" w:rsidP="000E4A51" w:rsidR="000E4A51" w:rsidRPr="0001270E">
      <w:pPr>
        <w:jc w:val="both"/>
      </w:pPr>
      <w:r w:rsidRPr="0001270E">
        <w:t>O ročištu radi sklapanja predstečajne nagodbe dužnik i svi</w:t>
      </w:r>
      <w:r w:rsidR="0045028E" w:rsidRPr="0001270E">
        <w:t xml:space="preserve"> vjerovnici </w:t>
      </w:r>
      <w:r w:rsidRPr="0001270E">
        <w:t xml:space="preserve">obaviješteni </w:t>
      </w:r>
      <w:r w:rsidR="002B4290" w:rsidRPr="0001270E">
        <w:t xml:space="preserve">su </w:t>
      </w:r>
      <w:r w:rsidRPr="0001270E">
        <w:t xml:space="preserve">oglasom objavljenim na oglasnoj ploči suda dana </w:t>
      </w:r>
      <w:r w:rsidR="00807E36">
        <w:t>19</w:t>
      </w:r>
      <w:r w:rsidR="00402429" w:rsidRPr="0001270E">
        <w:t xml:space="preserve">. rujna </w:t>
      </w:r>
      <w:r w:rsidR="00BA3126" w:rsidRPr="0001270E">
        <w:t>2016</w:t>
      </w:r>
      <w:r w:rsidRPr="0001270E">
        <w:t>. godine, te na web stranicama FINA-e dana</w:t>
      </w:r>
      <w:r w:rsidR="00807E36">
        <w:t xml:space="preserve"> 20. i</w:t>
      </w:r>
      <w:r w:rsidRPr="0001270E">
        <w:t xml:space="preserve"> </w:t>
      </w:r>
      <w:r w:rsidR="00807E36">
        <w:t>22</w:t>
      </w:r>
      <w:r w:rsidR="00402429" w:rsidRPr="0001270E">
        <w:t xml:space="preserve">. rujna </w:t>
      </w:r>
      <w:r w:rsidR="00BA3126" w:rsidRPr="0001270E">
        <w:t>2016</w:t>
      </w:r>
      <w:r w:rsidRPr="0001270E">
        <w:t>. godine.</w:t>
      </w:r>
    </w:p>
    <w:p w:rsidRDefault="003C21DC" w:rsidP="003C21DC" w:rsidR="003C21DC" w:rsidRPr="0001270E">
      <w:pPr>
        <w:jc w:val="both"/>
      </w:pPr>
    </w:p>
    <w:p w:rsidRDefault="003C21DC" w:rsidP="003C21DC" w:rsidR="003C21DC">
      <w:pPr>
        <w:jc w:val="both"/>
      </w:pPr>
      <w:r w:rsidRPr="0001270E">
        <w:t xml:space="preserve">Utvrđuje se da se </w:t>
      </w:r>
      <w:r w:rsidR="009A2B26">
        <w:t>Izmijenjeni p</w:t>
      </w:r>
      <w:r w:rsidR="00DD22DB" w:rsidRPr="0001270E">
        <w:t xml:space="preserve">lan </w:t>
      </w:r>
      <w:r w:rsidRPr="0001270E">
        <w:t>financijskog restrukturiranja</w:t>
      </w:r>
      <w:r w:rsidR="00A60473" w:rsidRPr="0001270E">
        <w:t xml:space="preserve"> od </w:t>
      </w:r>
      <w:r w:rsidR="009A2B26">
        <w:t>31. ožujka</w:t>
      </w:r>
      <w:r w:rsidR="00BA3126" w:rsidRPr="0001270E">
        <w:t xml:space="preserve"> 2015</w:t>
      </w:r>
      <w:r w:rsidR="001219DF" w:rsidRPr="0001270E">
        <w:t>.</w:t>
      </w:r>
      <w:r w:rsidR="00A60473" w:rsidRPr="0001270E">
        <w:t xml:space="preserve"> godine</w:t>
      </w:r>
      <w:r w:rsidR="009A2B26">
        <w:t>, objavljen 15. travnja</w:t>
      </w:r>
      <w:r w:rsidR="00BA3126" w:rsidRPr="0001270E">
        <w:t xml:space="preserve"> 2015</w:t>
      </w:r>
      <w:r w:rsidR="00766A51" w:rsidRPr="0001270E">
        <w:t>. godine na web stranic</w:t>
      </w:r>
      <w:r w:rsidR="00E96272" w:rsidRPr="0001270E">
        <w:t>ama</w:t>
      </w:r>
      <w:r w:rsidR="00766A51" w:rsidRPr="0001270E">
        <w:t xml:space="preserve"> FINA-e</w:t>
      </w:r>
      <w:r w:rsidR="00BF7A14" w:rsidRPr="0001270E">
        <w:t xml:space="preserve">, </w:t>
      </w:r>
      <w:r w:rsidR="00DD22DB" w:rsidRPr="0001270E">
        <w:t>(u daljnjem tekstu: Plan financijskog restrukturiranja),</w:t>
      </w:r>
      <w:r w:rsidRPr="0001270E">
        <w:t xml:space="preserve"> odnosi na sve vjerovnike čije su tražbi</w:t>
      </w:r>
      <w:r w:rsidR="00170816" w:rsidRPr="0001270E">
        <w:t>ne utvrđene rješenjem FINA-e Klasa:</w:t>
      </w:r>
      <w:r w:rsidR="00766A51" w:rsidRPr="0001270E">
        <w:t xml:space="preserve"> UP-I/110/07/1</w:t>
      </w:r>
      <w:r w:rsidR="00655795" w:rsidRPr="0001270E">
        <w:t>4</w:t>
      </w:r>
      <w:r w:rsidR="00766A51" w:rsidRPr="0001270E">
        <w:t>-01/</w:t>
      </w:r>
      <w:r w:rsidR="00BA3126" w:rsidRPr="0001270E">
        <w:t>7</w:t>
      </w:r>
      <w:r w:rsidR="009A2B26">
        <w:t>133</w:t>
      </w:r>
      <w:r w:rsidR="00766A51" w:rsidRPr="0001270E">
        <w:t>, Ur.br.: 04-06-1</w:t>
      </w:r>
      <w:r w:rsidR="00BA3126" w:rsidRPr="0001270E">
        <w:t>5</w:t>
      </w:r>
      <w:r w:rsidR="00766A51" w:rsidRPr="0001270E">
        <w:t>-</w:t>
      </w:r>
      <w:r w:rsidR="009A2B26">
        <w:t>7133-115</w:t>
      </w:r>
      <w:r w:rsidR="005E264D" w:rsidRPr="0001270E">
        <w:t xml:space="preserve"> </w:t>
      </w:r>
      <w:r w:rsidR="00DD22DB" w:rsidRPr="0001270E">
        <w:t xml:space="preserve">od </w:t>
      </w:r>
      <w:r w:rsidR="009A2B26">
        <w:t>25. ožujka</w:t>
      </w:r>
      <w:r w:rsidR="005E264D" w:rsidRPr="0001270E">
        <w:t xml:space="preserve"> </w:t>
      </w:r>
      <w:r w:rsidR="00BA3126" w:rsidRPr="0001270E">
        <w:t>2015</w:t>
      </w:r>
      <w:r w:rsidR="00170816" w:rsidRPr="0001270E">
        <w:t>. godine</w:t>
      </w:r>
      <w:r w:rsidR="004F6778" w:rsidRPr="0001270E">
        <w:t>.</w:t>
      </w:r>
    </w:p>
    <w:p w:rsidRDefault="009A2B26" w:rsidP="003C21DC" w:rsidR="009A2B26" w:rsidRPr="0001270E">
      <w:pPr>
        <w:jc w:val="both"/>
      </w:pPr>
      <w:r>
        <w:t>Nadalje se utvrđuje da je na ročištu za glasovanje održanom kod FINA-e dana 4. svibnja 2015. godine razlučni vjerovnik Erste &amp; Steiermärkis</w:t>
      </w:r>
      <w:r w:rsidR="00A84986">
        <w:t>c</w:t>
      </w:r>
      <w:r>
        <w:t>he Bank d.d. dostavio dopis kojim izjavljuje da se odriče prava na odvojeno namirenje te sudjeluje u glasovanju, slijedom čega je Nagodbeno vijeće HR02 donijelo rješenje kojim se utvrđuje tražbina vjerovnika Erste &amp; Steiermärkis</w:t>
      </w:r>
      <w:r w:rsidR="00A84986">
        <w:t>c</w:t>
      </w:r>
      <w:r>
        <w:t>he Bank d.d. u iznosu od 27.387.744,29 kn, te kojim se utvrđuje da je ukupan iznos utvrđenih tražbina s kojim vjerovnici sudjeluju u glasovanju 50.852.295,14 kn.</w:t>
      </w:r>
    </w:p>
    <w:p w:rsidRDefault="00872385" w:rsidP="003C21DC" w:rsidR="00872385" w:rsidRPr="0001270E">
      <w:pPr>
        <w:jc w:val="both"/>
      </w:pPr>
    </w:p>
    <w:p w:rsidRDefault="00B65069" w:rsidP="003C21DC" w:rsidR="00B65069" w:rsidRPr="0001270E">
      <w:pPr>
        <w:jc w:val="both"/>
      </w:pPr>
    </w:p>
    <w:p w:rsidRDefault="007E05F8" w:rsidP="003C21DC" w:rsidR="003C21DC" w:rsidRPr="0001270E">
      <w:pPr>
        <w:jc w:val="both"/>
      </w:pPr>
      <w:r w:rsidRPr="0001270E">
        <w:t xml:space="preserve">Pozivaju se na izjašnjavanje dužnik i </w:t>
      </w:r>
      <w:r w:rsidR="001219DF" w:rsidRPr="0001270E">
        <w:t xml:space="preserve">prisutni </w:t>
      </w:r>
      <w:r w:rsidRPr="0001270E">
        <w:t>vjerovnici:</w:t>
      </w:r>
    </w:p>
    <w:p w:rsidRDefault="00DE133D" w:rsidP="003C21DC" w:rsidR="00DE133D" w:rsidRPr="0001270E">
      <w:pPr>
        <w:jc w:val="both"/>
      </w:pPr>
    </w:p>
    <w:p w:rsidRDefault="007E05F8" w:rsidP="007E05F8" w:rsidR="007E05F8" w:rsidRPr="0001270E">
      <w:pPr>
        <w:jc w:val="both"/>
      </w:pPr>
      <w:r w:rsidRPr="0001270E">
        <w:t xml:space="preserve">a) DUŽNIK daje svoj pristanak za sklapanje predstečajne nagodbe </w:t>
      </w:r>
    </w:p>
    <w:p w:rsidRDefault="007E05F8" w:rsidP="007E05F8" w:rsidR="007E05F8" w:rsidRPr="0001270E">
      <w:pPr>
        <w:jc w:val="both"/>
      </w:pPr>
    </w:p>
    <w:p w:rsidRDefault="007E05F8" w:rsidP="007E05F8" w:rsidR="007E05F8" w:rsidRPr="0001270E">
      <w:pPr>
        <w:jc w:val="both"/>
      </w:pPr>
      <w:r w:rsidRPr="0001270E">
        <w:t>b)</w:t>
      </w:r>
      <w:r w:rsidR="00EE7505" w:rsidRPr="0001270E">
        <w:t xml:space="preserve"> </w:t>
      </w:r>
      <w:r w:rsidR="00DE133D" w:rsidRPr="0001270E">
        <w:t>VJEROVNICI daju svoj pristanak i to slijedeći vjerovnici</w:t>
      </w:r>
      <w:r w:rsidRPr="0001270E">
        <w:t>:</w:t>
      </w:r>
    </w:p>
    <w:p w:rsidRDefault="00DE133D" w:rsidP="007E05F8" w:rsidR="00DE133D" w:rsidRPr="0001270E">
      <w:pPr>
        <w:jc w:val="both"/>
      </w:pPr>
    </w:p>
    <w:p w:rsidRDefault="00A775CD" w:rsidP="00A775CD" w:rsidR="00A775CD" w:rsidRPr="0001270E">
      <w:pPr>
        <w:jc w:val="both"/>
      </w:pPr>
      <w:r w:rsidRPr="0001270E">
        <w:t xml:space="preserve">- NEDELJKO HABEK, </w:t>
      </w:r>
      <w:r w:rsidR="00421B3B">
        <w:t>vl. obrta</w:t>
      </w:r>
      <w:r w:rsidRPr="0001270E">
        <w:t xml:space="preserve"> AUTOKUĆA HABEK, Sesvete, Leskovec 9, OIB 58381512236, s iznosom utvrđene tražbine</w:t>
      </w:r>
      <w:r w:rsidR="00D60125" w:rsidRPr="0001270E">
        <w:t xml:space="preserve"> 96,53</w:t>
      </w:r>
      <w:r w:rsidRPr="0001270E">
        <w:t xml:space="preserve"> </w:t>
      </w:r>
      <w:r w:rsidR="00CC4F24" w:rsidRPr="0001270E">
        <w:t>kn</w:t>
      </w:r>
    </w:p>
    <w:p w:rsidRDefault="00A775CD" w:rsidP="00A775CD" w:rsidR="00A775CD" w:rsidRPr="0001270E">
      <w:pPr>
        <w:jc w:val="both"/>
      </w:pPr>
      <w:r w:rsidRPr="0001270E">
        <w:t xml:space="preserve">- AUTO NEVEN d.o.o., Rakov Potok, Samoborska cesta 52, OIB 37049719486, s iznosom utvrđene tražbine  </w:t>
      </w:r>
      <w:r w:rsidR="00D60125" w:rsidRPr="0001270E">
        <w:t>4.290,73</w:t>
      </w:r>
      <w:r w:rsidR="00CC4F24" w:rsidRPr="0001270E">
        <w:t xml:space="preserve"> kn</w:t>
      </w:r>
    </w:p>
    <w:p w:rsidRDefault="00A775CD" w:rsidP="00A775CD" w:rsidR="00A775CD" w:rsidRPr="0001270E">
      <w:pPr>
        <w:jc w:val="both"/>
      </w:pPr>
      <w:r w:rsidRPr="0001270E">
        <w:t>- Autocesta Zagreb-Macelj d.o.o, Zagreb, Garićgradska 18, OIB</w:t>
      </w:r>
      <w:r w:rsidR="00BD60A4">
        <w:t xml:space="preserve"> </w:t>
      </w:r>
      <w:r w:rsidRPr="0001270E">
        <w:t xml:space="preserve">82667270868, s iznosom utvrđene tražbine </w:t>
      </w:r>
      <w:r w:rsidR="00D60125" w:rsidRPr="0001270E">
        <w:t>572,40</w:t>
      </w:r>
      <w:r w:rsidR="00CC4F24" w:rsidRPr="0001270E">
        <w:t xml:space="preserve"> kn</w:t>
      </w:r>
    </w:p>
    <w:p w:rsidRDefault="00A775CD" w:rsidP="00A775CD" w:rsidR="00A775CD" w:rsidRPr="0001270E">
      <w:pPr>
        <w:jc w:val="both"/>
      </w:pPr>
      <w:r w:rsidRPr="0001270E">
        <w:lastRenderedPageBreak/>
        <w:t xml:space="preserve">- BMD LOG d.o.o., Bedenica, Bedenica 45 A, OIB 16282327650, s iznosom utvrđene tražbine  </w:t>
      </w:r>
      <w:r w:rsidR="00D60125" w:rsidRPr="0001270E">
        <w:t>7.165,17</w:t>
      </w:r>
      <w:r w:rsidR="00CC4F24" w:rsidRPr="0001270E">
        <w:t xml:space="preserve"> kn</w:t>
      </w:r>
    </w:p>
    <w:p w:rsidRDefault="00A775CD" w:rsidP="00A775CD" w:rsidR="00A775CD" w:rsidRPr="0001270E">
      <w:pPr>
        <w:jc w:val="both"/>
      </w:pPr>
      <w:r w:rsidRPr="0001270E">
        <w:t xml:space="preserve">- HIDRAULIKA DRVOŠPED d.o.o. Karlovac, Jelaši 37/c, OIB 64423111898, s iznosom utvrđene tražbine  </w:t>
      </w:r>
      <w:r w:rsidR="00D60125" w:rsidRPr="0001270E">
        <w:t>35.918,25</w:t>
      </w:r>
      <w:r w:rsidR="00CC4F24" w:rsidRPr="0001270E">
        <w:t xml:space="preserve"> kn</w:t>
      </w:r>
    </w:p>
    <w:p w:rsidRDefault="00A775CD" w:rsidP="00A775CD" w:rsidR="00A775CD" w:rsidRPr="0001270E">
      <w:pPr>
        <w:jc w:val="both"/>
      </w:pPr>
      <w:r w:rsidRPr="0001270E">
        <w:t xml:space="preserve">- ERSTE &amp; STEIERMÄRKISCHE BANK d.d., Rijeka, Jadranski trg 3/a, OIB 23057039320, s iznosom utvrđene tražbine </w:t>
      </w:r>
      <w:r w:rsidR="00D60125" w:rsidRPr="0001270E">
        <w:t>27.387.744,29</w:t>
      </w:r>
      <w:r w:rsidRPr="0001270E">
        <w:t xml:space="preserve"> </w:t>
      </w:r>
      <w:r w:rsidR="00CC4F24" w:rsidRPr="0001270E">
        <w:t>kn</w:t>
      </w:r>
    </w:p>
    <w:p w:rsidRDefault="00A775CD" w:rsidP="00A775CD" w:rsidR="00A775CD" w:rsidRPr="0001270E">
      <w:pPr>
        <w:jc w:val="both"/>
      </w:pPr>
      <w:r w:rsidRPr="0001270E">
        <w:t>- FEROS d.o.o., Zagreb, Čulinečka 234, OIB 91115557093, s iznosom utvrđene tražbine</w:t>
      </w:r>
      <w:r w:rsidR="00D60125" w:rsidRPr="0001270E">
        <w:t xml:space="preserve"> 55.437,64</w:t>
      </w:r>
      <w:r w:rsidRPr="0001270E">
        <w:t xml:space="preserve"> </w:t>
      </w:r>
      <w:r w:rsidR="00CC4F24" w:rsidRPr="0001270E">
        <w:t>kn</w:t>
      </w:r>
      <w:r w:rsidRPr="0001270E">
        <w:t xml:space="preserve"> </w:t>
      </w:r>
    </w:p>
    <w:p w:rsidRDefault="00A775CD" w:rsidP="00A775CD" w:rsidR="00A775CD" w:rsidRPr="0001270E">
      <w:pPr>
        <w:jc w:val="both"/>
      </w:pPr>
      <w:r w:rsidRPr="0001270E">
        <w:t>- ZORAN LONČARIĆ, vl. FRIGO-LO, obrt za proizvodnju, montažu i servis rashladnih uređaja, Cugovec, Cugovec 51 a, OIB 97717007515, s iznosom utvrđene tražbine</w:t>
      </w:r>
      <w:r w:rsidR="00D60125" w:rsidRPr="0001270E">
        <w:t xml:space="preserve"> 34.184,39</w:t>
      </w:r>
      <w:r w:rsidRPr="0001270E">
        <w:t xml:space="preserve"> </w:t>
      </w:r>
      <w:r w:rsidR="00CC4F24" w:rsidRPr="0001270E">
        <w:t>kn</w:t>
      </w:r>
      <w:r w:rsidRPr="0001270E">
        <w:t xml:space="preserve"> </w:t>
      </w:r>
    </w:p>
    <w:p w:rsidRDefault="00A775CD" w:rsidP="00A775CD" w:rsidR="00A775CD" w:rsidRPr="0001270E">
      <w:pPr>
        <w:jc w:val="both"/>
      </w:pPr>
      <w:r w:rsidRPr="0001270E">
        <w:t>- GRAD KARLOVAC, Karlovac, Banjavčićeva 9, OIB 25654647153, s iznosom utvrđene tražbine</w:t>
      </w:r>
      <w:r w:rsidR="00D60125" w:rsidRPr="0001270E">
        <w:t xml:space="preserve"> 13.917,64</w:t>
      </w:r>
      <w:r w:rsidRPr="0001270E">
        <w:t xml:space="preserve"> </w:t>
      </w:r>
      <w:r w:rsidR="00CC4F24" w:rsidRPr="0001270E">
        <w:t>kn</w:t>
      </w:r>
      <w:r w:rsidRPr="0001270E">
        <w:t xml:space="preserve"> </w:t>
      </w:r>
    </w:p>
    <w:p w:rsidRDefault="00A775CD" w:rsidP="00A775CD" w:rsidR="00A775CD" w:rsidRPr="0001270E">
      <w:pPr>
        <w:jc w:val="both"/>
      </w:pPr>
      <w:r w:rsidRPr="0001270E">
        <w:t xml:space="preserve">- GRAMAT d.d., Zagreb, Radnička cesta 198, OIB 27564553094, s iznosom utvrđene tražbine </w:t>
      </w:r>
      <w:r w:rsidR="00D60125" w:rsidRPr="0001270E">
        <w:t>42.525,52</w:t>
      </w:r>
      <w:r w:rsidRPr="0001270E">
        <w:t xml:space="preserve"> </w:t>
      </w:r>
      <w:r w:rsidR="00CC4F24" w:rsidRPr="0001270E">
        <w:t>kn</w:t>
      </w:r>
    </w:p>
    <w:p w:rsidRDefault="00A775CD" w:rsidP="00A775CD" w:rsidR="00A775CD" w:rsidRPr="0001270E">
      <w:pPr>
        <w:jc w:val="both"/>
      </w:pPr>
      <w:r w:rsidRPr="0001270E">
        <w:t xml:space="preserve">- GUMIIMPEX–GRP d.d., Varaždin, Pavleka Miškine 64/c, OIB 82298562620, s iznosom utvrđene tražbine  </w:t>
      </w:r>
      <w:r w:rsidR="00D60125" w:rsidRPr="0001270E">
        <w:t>109.758,02</w:t>
      </w:r>
      <w:r w:rsidR="00CC4F24" w:rsidRPr="0001270E">
        <w:t xml:space="preserve"> kn</w:t>
      </w:r>
    </w:p>
    <w:p w:rsidRDefault="00A775CD" w:rsidP="00A775CD" w:rsidR="00A775CD" w:rsidRPr="0001270E">
      <w:pPr>
        <w:jc w:val="both"/>
      </w:pPr>
      <w:r w:rsidRPr="0001270E">
        <w:t xml:space="preserve">- PREDRAG KOBAL, vl. obrta SERVIS KOBAL, Trnovec, Poduzetnička 2, OIB 52417460486, s iznosom utvrđene tražbine  </w:t>
      </w:r>
      <w:r w:rsidR="00D60125" w:rsidRPr="0001270E">
        <w:t>128.546,38</w:t>
      </w:r>
      <w:r w:rsidR="00CC4F24" w:rsidRPr="0001270E">
        <w:t xml:space="preserve"> kn</w:t>
      </w:r>
    </w:p>
    <w:p w:rsidRDefault="00A775CD" w:rsidP="00A775CD" w:rsidR="00A775CD" w:rsidRPr="0001270E">
      <w:pPr>
        <w:jc w:val="both"/>
      </w:pPr>
      <w:r w:rsidRPr="0001270E">
        <w:t xml:space="preserve">- M.B. AUTO d.o.o., Zagreb, Koledovčina 8, OIB 89027343720, s iznosom utvrđene tražbine </w:t>
      </w:r>
      <w:r w:rsidR="00D60125" w:rsidRPr="0001270E">
        <w:t>298.685,72</w:t>
      </w:r>
      <w:r w:rsidR="00CC4F24" w:rsidRPr="0001270E">
        <w:t xml:space="preserve"> kn</w:t>
      </w:r>
    </w:p>
    <w:p w:rsidRDefault="00A775CD" w:rsidP="00A775CD" w:rsidR="00A775CD" w:rsidRPr="0001270E">
      <w:pPr>
        <w:jc w:val="both"/>
      </w:pPr>
      <w:r w:rsidRPr="0001270E">
        <w:t xml:space="preserve">- MOBILISIS d.o.o., Jalkovec, Varaždinska ulica - odvojak II kbr. 8, OIB 33760705978, s iznosom utvrđene tražbine </w:t>
      </w:r>
      <w:r w:rsidR="00D60125" w:rsidRPr="0001270E">
        <w:t>11.490,94</w:t>
      </w:r>
      <w:r w:rsidRPr="0001270E">
        <w:t xml:space="preserve"> </w:t>
      </w:r>
      <w:r w:rsidR="00CC4F24" w:rsidRPr="0001270E">
        <w:t>kn</w:t>
      </w:r>
    </w:p>
    <w:p w:rsidRDefault="00A775CD" w:rsidP="00A775CD" w:rsidR="00A775CD" w:rsidRPr="0001270E">
      <w:pPr>
        <w:jc w:val="both"/>
      </w:pPr>
      <w:r w:rsidRPr="0001270E">
        <w:t xml:space="preserve">- IRENA BLAUHORN, odvjetnica, Karlovac, Tuškanova 10, OIB 11721224431, s iznosom utvrđene tražbine </w:t>
      </w:r>
      <w:r w:rsidR="00D60125" w:rsidRPr="0001270E">
        <w:t>10.473,14</w:t>
      </w:r>
      <w:r w:rsidRPr="0001270E">
        <w:t xml:space="preserve"> </w:t>
      </w:r>
      <w:r w:rsidR="00CC4F24" w:rsidRPr="0001270E">
        <w:t>kn</w:t>
      </w:r>
    </w:p>
    <w:p w:rsidRDefault="00A775CD" w:rsidP="00A775CD" w:rsidR="00A775CD" w:rsidRPr="0001270E">
      <w:pPr>
        <w:jc w:val="both"/>
      </w:pPr>
      <w:r w:rsidRPr="0001270E">
        <w:t xml:space="preserve">- PAĐEN d.o.o., Duga Resa, Gornje Mrzlo Polje Mrežničko 166, OIB 63814889413, s iznosom utvrđene tražbine </w:t>
      </w:r>
      <w:r w:rsidR="00D60125" w:rsidRPr="0001270E">
        <w:t>1.822,52</w:t>
      </w:r>
      <w:r w:rsidRPr="0001270E">
        <w:t xml:space="preserve"> </w:t>
      </w:r>
      <w:r w:rsidR="00CC4F24" w:rsidRPr="0001270E">
        <w:t>kn</w:t>
      </w:r>
    </w:p>
    <w:p w:rsidRDefault="00A775CD" w:rsidP="00A775CD" w:rsidR="00A775CD" w:rsidRPr="0001270E">
      <w:pPr>
        <w:jc w:val="both"/>
      </w:pPr>
      <w:r w:rsidRPr="0001270E">
        <w:t xml:space="preserve">- POP-LOG d.o.o., Zagreb, Posedarska 82, OIB 38644741162, s iznosom utvrđene tražbine </w:t>
      </w:r>
      <w:r w:rsidR="00D60125" w:rsidRPr="0001270E">
        <w:t>26.477,72</w:t>
      </w:r>
      <w:r w:rsidR="00CC4F24" w:rsidRPr="0001270E">
        <w:t xml:space="preserve"> kn</w:t>
      </w:r>
      <w:r w:rsidRPr="0001270E">
        <w:t xml:space="preserve"> </w:t>
      </w:r>
    </w:p>
    <w:p w:rsidRDefault="00A775CD" w:rsidP="00A775CD" w:rsidR="00A775CD" w:rsidRPr="0001270E">
      <w:pPr>
        <w:jc w:val="both"/>
      </w:pPr>
      <w:r w:rsidRPr="0001270E">
        <w:t xml:space="preserve">- PROTEKTOR–BANDAG–KATALINIĆ d.o.o., Gerovo, Snježnička 34, OIB 25076091996, s iznosom utvrđene tražbine </w:t>
      </w:r>
      <w:r w:rsidR="00D60125" w:rsidRPr="0001270E">
        <w:t>2.894,07</w:t>
      </w:r>
      <w:r w:rsidRPr="0001270E">
        <w:t xml:space="preserve"> </w:t>
      </w:r>
      <w:r w:rsidR="00CC4F24" w:rsidRPr="0001270E">
        <w:t>kn</w:t>
      </w:r>
    </w:p>
    <w:p w:rsidRDefault="00A775CD" w:rsidP="00A775CD" w:rsidR="00A775CD" w:rsidRPr="0001270E">
      <w:pPr>
        <w:jc w:val="both"/>
      </w:pPr>
      <w:r w:rsidRPr="0001270E">
        <w:t xml:space="preserve">- RKR d.o.o., Karlovac, Trg kralja Petra Svačića 1, OIB 75350347806, s iznosom utvrđene tražbine </w:t>
      </w:r>
      <w:r w:rsidR="00D60125" w:rsidRPr="0001270E">
        <w:t>38.544,30</w:t>
      </w:r>
      <w:r w:rsidRPr="0001270E">
        <w:t xml:space="preserve"> </w:t>
      </w:r>
      <w:r w:rsidR="00CC4F24" w:rsidRPr="0001270E">
        <w:t>kn</w:t>
      </w:r>
    </w:p>
    <w:p w:rsidRDefault="00A775CD" w:rsidP="00A775CD" w:rsidR="00A775CD" w:rsidRPr="0001270E">
      <w:pPr>
        <w:jc w:val="both"/>
      </w:pPr>
      <w:r w:rsidRPr="0001270E">
        <w:t xml:space="preserve">- SHELL ADRIA d.o.o., Ljubljana, Braničarjeva ul. 13, Republika Slovenija, SI 61596582, s iznosom utvrđene tražbine </w:t>
      </w:r>
      <w:r w:rsidR="00D60125" w:rsidRPr="0001270E">
        <w:t>6.035.428,64</w:t>
      </w:r>
      <w:r w:rsidRPr="0001270E">
        <w:t xml:space="preserve"> </w:t>
      </w:r>
      <w:r w:rsidR="00CC4F24" w:rsidRPr="0001270E">
        <w:t>kn</w:t>
      </w:r>
    </w:p>
    <w:p w:rsidRDefault="00A775CD" w:rsidP="00A775CD" w:rsidR="00A775CD" w:rsidRPr="0001270E">
      <w:pPr>
        <w:jc w:val="both"/>
      </w:pPr>
      <w:r w:rsidRPr="0001270E">
        <w:t xml:space="preserve">- TEMBO d.o.o., Gornji Stupnik, Dragutina Novaka 1/d, OIB 09060628765, s iznosom utvrđene tražbine </w:t>
      </w:r>
      <w:r w:rsidR="00D60125" w:rsidRPr="0001270E">
        <w:t>4.059,97</w:t>
      </w:r>
      <w:r w:rsidRPr="0001270E">
        <w:t xml:space="preserve"> </w:t>
      </w:r>
      <w:r w:rsidR="00CC4F24" w:rsidRPr="0001270E">
        <w:t>kn</w:t>
      </w:r>
    </w:p>
    <w:p w:rsidRDefault="00A775CD" w:rsidP="00A775CD" w:rsidR="00A775CD" w:rsidRPr="0001270E">
      <w:pPr>
        <w:jc w:val="both"/>
      </w:pPr>
      <w:r w:rsidRPr="0001270E">
        <w:t>- VIZOR d.o.o. Varaždin, Koprivnička 1, OIB 28579840610, s iznosom utvrđene tražbine</w:t>
      </w:r>
      <w:r w:rsidR="00CC4F24" w:rsidRPr="0001270E">
        <w:t xml:space="preserve"> </w:t>
      </w:r>
      <w:r w:rsidR="00D60125" w:rsidRPr="0001270E">
        <w:t>66.181,11</w:t>
      </w:r>
      <w:r w:rsidRPr="0001270E">
        <w:t xml:space="preserve"> </w:t>
      </w:r>
      <w:r w:rsidR="00CC4F24" w:rsidRPr="0001270E">
        <w:t>kn</w:t>
      </w:r>
    </w:p>
    <w:p w:rsidRDefault="00A775CD" w:rsidP="00A775CD" w:rsidR="00A775CD" w:rsidRPr="0001270E">
      <w:pPr>
        <w:jc w:val="both"/>
      </w:pPr>
      <w:r w:rsidRPr="0001270E">
        <w:t>- VODOVOD I KANALIZACIJA d.o.o., Karlovac, Gažanski trg 8, OIB 65617396824, s iznosom utvrđene tražbine</w:t>
      </w:r>
      <w:r w:rsidR="00CC4F24" w:rsidRPr="0001270E">
        <w:t xml:space="preserve"> 12.626,31</w:t>
      </w:r>
      <w:r w:rsidRPr="0001270E">
        <w:t xml:space="preserve"> </w:t>
      </w:r>
      <w:r w:rsidR="00CC4F24" w:rsidRPr="0001270E">
        <w:t>kn</w:t>
      </w:r>
      <w:r w:rsidRPr="0001270E">
        <w:t xml:space="preserve"> </w:t>
      </w:r>
    </w:p>
    <w:p w:rsidRDefault="00A775CD" w:rsidP="00A775CD" w:rsidR="00A775CD" w:rsidRPr="0001270E">
      <w:pPr>
        <w:jc w:val="both"/>
      </w:pPr>
      <w:r w:rsidRPr="0001270E">
        <w:t>- Wiener osiguranje Vienna Insurance Group d.d., Zagreb, Slovenska ulica 24, OIB 52848403362, s iznosom utvrđene tražbine</w:t>
      </w:r>
      <w:r w:rsidR="00CC4F24" w:rsidRPr="0001270E">
        <w:t xml:space="preserve"> 304.286,54</w:t>
      </w:r>
      <w:r w:rsidRPr="0001270E">
        <w:t xml:space="preserve"> </w:t>
      </w:r>
      <w:r w:rsidR="00CC4F24" w:rsidRPr="0001270E">
        <w:t>kn</w:t>
      </w:r>
    </w:p>
    <w:p w:rsidRDefault="00A775CD" w:rsidP="00A775CD" w:rsidR="00A775CD" w:rsidRPr="0001270E">
      <w:pPr>
        <w:jc w:val="both"/>
      </w:pPr>
      <w:r w:rsidRPr="0001270E">
        <w:t xml:space="preserve">- WÜRTH – HRVATSKA d.o.o. Zagreb, Franje Lučića 32, OIB 52641439848, s iznosom utvrđene tražbine </w:t>
      </w:r>
      <w:r w:rsidR="00CC4F24" w:rsidRPr="0001270E">
        <w:t>6.308,84 kn</w:t>
      </w:r>
    </w:p>
    <w:p w:rsidRDefault="000B523A" w:rsidP="00A775CD" w:rsidR="000B523A" w:rsidRPr="0001270E">
      <w:pPr>
        <w:jc w:val="both"/>
      </w:pPr>
    </w:p>
    <w:p w:rsidRDefault="00A84986" w:rsidP="008A5858" w:rsidR="00A84986" w:rsidRPr="0001270E">
      <w:pPr>
        <w:jc w:val="both"/>
        <w:rPr>
          <w:rStyle w:val="st"/>
        </w:rPr>
      </w:pPr>
      <w:r>
        <w:t xml:space="preserve">Utvrđuje se da vjerovnik </w:t>
      </w:r>
      <w:r w:rsidRPr="0001270E">
        <w:t>ITAS–CISTERNE I MIKSERI d.o.o., Zagreb, Veslačka 10/b, OIB 14474243749, s iznosom utvrđene tražbine 695.275,88 kn</w:t>
      </w:r>
      <w:r>
        <w:t>, uskraćuje svoj pristanak za sklapanje predstečajne nagodbe.</w:t>
      </w:r>
    </w:p>
    <w:p w:rsidRDefault="00B105A9" w:rsidP="003C21DC" w:rsidR="00B105A9" w:rsidRPr="0001270E">
      <w:pPr>
        <w:jc w:val="both"/>
      </w:pPr>
      <w:r w:rsidRPr="0001270E">
        <w:lastRenderedPageBreak/>
        <w:t xml:space="preserve">Ukupan zbroj tražbina, za koje su vjerovnici na današnjem ročištu dali svoj pristanak na sklapanje predstečajne nagodbe iznosi </w:t>
      </w:r>
      <w:r w:rsidR="00532D67">
        <w:t>34.639.436,78</w:t>
      </w:r>
      <w:r w:rsidR="00CC4F24" w:rsidRPr="0001270E">
        <w:t xml:space="preserve"> </w:t>
      </w:r>
      <w:r w:rsidR="000B03A4" w:rsidRPr="0001270E">
        <w:t>kn.</w:t>
      </w:r>
    </w:p>
    <w:p w:rsidRDefault="008F3ED9" w:rsidP="003C21DC" w:rsidR="008F3ED9" w:rsidRPr="0001270E">
      <w:pPr>
        <w:jc w:val="both"/>
      </w:pPr>
    </w:p>
    <w:p w:rsidRDefault="00961FA9" w:rsidP="003C21DC" w:rsidR="008F3ED9" w:rsidRPr="0001270E">
      <w:pPr>
        <w:jc w:val="both"/>
      </w:pPr>
      <w:r w:rsidRPr="0001270E">
        <w:t xml:space="preserve">Ukupno utvrđene tražbine iznose </w:t>
      </w:r>
      <w:r w:rsidR="007603E6">
        <w:t xml:space="preserve">50.852.295,14 </w:t>
      </w:r>
      <w:r w:rsidRPr="0001270E">
        <w:t xml:space="preserve">kn, dok osporene tražbine iznose </w:t>
      </w:r>
      <w:r w:rsidR="00E86E76">
        <w:t>1.095.964,43</w:t>
      </w:r>
      <w:r w:rsidRPr="0001270E">
        <w:t xml:space="preserve"> kn (rješenjem FINA-e Klasa: UP-I/110/07/14-01/</w:t>
      </w:r>
      <w:r w:rsidR="00E86E76">
        <w:t>7133</w:t>
      </w:r>
      <w:r w:rsidRPr="0001270E">
        <w:t>, Ur.br.: 04-06-1</w:t>
      </w:r>
      <w:r w:rsidR="001B7A00" w:rsidRPr="0001270E">
        <w:t>5</w:t>
      </w:r>
      <w:r w:rsidRPr="0001270E">
        <w:t>-</w:t>
      </w:r>
      <w:r w:rsidR="00E86E76">
        <w:t>7133-115</w:t>
      </w:r>
      <w:r w:rsidR="00A02016" w:rsidRPr="0001270E">
        <w:t xml:space="preserve"> od </w:t>
      </w:r>
      <w:r w:rsidR="00E86E76">
        <w:t>25. ožujka</w:t>
      </w:r>
      <w:r w:rsidR="001B7A00" w:rsidRPr="0001270E">
        <w:t xml:space="preserve"> 2015</w:t>
      </w:r>
      <w:r w:rsidR="00A02016" w:rsidRPr="0001270E">
        <w:t>. godine</w:t>
      </w:r>
      <w:r w:rsidR="00E86E76">
        <w:t xml:space="preserve"> utvrđen je ukupan iznos utvrđenih tražbina od 23.467.451,39 kn, te osporene tražbine u iznosu od 1.095.964,43 kn, a na ročištu za glasovanje od 4. svibnja 2015. godine utvrđena je tražbina vjerovnika Erste &amp; Steiermärkische Bank d.d., Rijeka, u iznosu od 27.387.744,29 kn, te je utvrđeno da ukupan iznos utvrđenih tražbina s kojim vjerovnici sudjeluju u glasovanju iznosi 50.852.295,14 kn</w:t>
      </w:r>
      <w:r w:rsidR="001B7A00" w:rsidRPr="0001270E">
        <w:t>)</w:t>
      </w:r>
      <w:r w:rsidR="00A02016" w:rsidRPr="0001270E">
        <w:t>.</w:t>
      </w:r>
    </w:p>
    <w:p w:rsidRDefault="00B105A9" w:rsidP="003C21DC" w:rsidR="00B105A9" w:rsidRPr="0001270E">
      <w:pPr>
        <w:jc w:val="both"/>
      </w:pPr>
    </w:p>
    <w:p w:rsidRDefault="00040D2F" w:rsidP="00040D2F" w:rsidR="00040D2F" w:rsidRPr="0001270E">
      <w:pPr>
        <w:jc w:val="both"/>
      </w:pPr>
      <w:r w:rsidRPr="0001270E">
        <w:t xml:space="preserve">Ukupan zbroj </w:t>
      </w:r>
      <w:r w:rsidR="0053693C" w:rsidRPr="0001270E">
        <w:t>tražbina za koje su vjerovnici dali svoj pristanak za sklapanje predstečajne nagodbe</w:t>
      </w:r>
      <w:r w:rsidRPr="0001270E">
        <w:t xml:space="preserve"> iznosi </w:t>
      </w:r>
      <w:r w:rsidR="00532D67">
        <w:t>34.639.436,78</w:t>
      </w:r>
      <w:r w:rsidR="00532D67" w:rsidRPr="0001270E">
        <w:t xml:space="preserve"> </w:t>
      </w:r>
      <w:r w:rsidRPr="0001270E">
        <w:t xml:space="preserve">kn, što znači da su pristanak za sklapanje predstečajne nagodbe dali vjerovnici čije tražbine iznose </w:t>
      </w:r>
      <w:r w:rsidR="00532D67">
        <w:t>68,12</w:t>
      </w:r>
      <w:r w:rsidRPr="0001270E">
        <w:t xml:space="preserve"> % od utvrđenih tražbina.</w:t>
      </w:r>
    </w:p>
    <w:p w:rsidRDefault="00040D2F" w:rsidP="00040D2F" w:rsidR="00040D2F" w:rsidRPr="0001270E">
      <w:pPr>
        <w:jc w:val="both"/>
      </w:pPr>
      <w:r w:rsidRPr="0001270E">
        <w:t>Utvrđuje se da su pristanak za sklapanje pre</w:t>
      </w:r>
      <w:r w:rsidR="004E3CE5" w:rsidRPr="0001270E">
        <w:t>dstečajne nagodbe dali dužnik i v</w:t>
      </w:r>
      <w:r w:rsidRPr="0001270E">
        <w:t xml:space="preserve">jerovnici čije tražbine prelaze 2/3 vrijednosti svih utvrđenih tražbina, time da ukupno utvrđene tražbine iznose </w:t>
      </w:r>
      <w:r w:rsidR="00E86E76">
        <w:t xml:space="preserve">50.852.295,14 </w:t>
      </w:r>
      <w:r w:rsidRPr="0001270E">
        <w:t xml:space="preserve">kn, dok osporene tražbine iznose </w:t>
      </w:r>
      <w:r w:rsidR="00E86E76">
        <w:t>1.095.964,43</w:t>
      </w:r>
      <w:r w:rsidR="00E86E76" w:rsidRPr="0001270E">
        <w:t xml:space="preserve"> </w:t>
      </w:r>
      <w:r w:rsidRPr="0001270E">
        <w:t>kn.</w:t>
      </w:r>
    </w:p>
    <w:p w:rsidRDefault="00E96272" w:rsidP="003C21DC" w:rsidR="00E96272">
      <w:pPr>
        <w:jc w:val="both"/>
      </w:pPr>
    </w:p>
    <w:p w:rsidRDefault="008C05ED" w:rsidP="003C21DC" w:rsidR="008C05ED" w:rsidRPr="0001270E">
      <w:pPr>
        <w:jc w:val="both"/>
      </w:pPr>
    </w:p>
    <w:p w:rsidRDefault="000936B4" w:rsidP="003C21DC" w:rsidR="00F97F9B" w:rsidRPr="0001270E">
      <w:pPr>
        <w:jc w:val="both"/>
      </w:pPr>
      <w:r w:rsidRPr="0001270E">
        <w:t>Nakon toga sudac donosi i javno objavljuje</w:t>
      </w:r>
    </w:p>
    <w:p w:rsidRDefault="00B35E4D" w:rsidP="00F97F9B" w:rsidR="00B35E4D">
      <w:pPr>
        <w:jc w:val="center"/>
      </w:pPr>
    </w:p>
    <w:p w:rsidRDefault="00F97F9B" w:rsidP="00F97F9B" w:rsidR="00F97F9B" w:rsidRPr="0001270E">
      <w:pPr>
        <w:jc w:val="center"/>
      </w:pPr>
      <w:r w:rsidRPr="0001270E">
        <w:t xml:space="preserve">r j e š e n j e </w:t>
      </w:r>
      <w:r w:rsidR="00314BAA">
        <w:t xml:space="preserve"> </w:t>
      </w:r>
    </w:p>
    <w:p w:rsidRDefault="00F97F9B" w:rsidP="00591EC8" w:rsidR="00F97F9B" w:rsidRPr="0001270E">
      <w:pPr>
        <w:jc w:val="center"/>
      </w:pPr>
    </w:p>
    <w:p w:rsidRDefault="007E5DC2" w:rsidP="00F97F9B" w:rsidR="000936B4" w:rsidRPr="0001270E">
      <w:pPr>
        <w:jc w:val="both"/>
      </w:pPr>
      <w:r w:rsidRPr="0001270E">
        <w:t xml:space="preserve">Odobrava se sklapanje predstečajne nagodbe </w:t>
      </w:r>
      <w:r w:rsidR="000936B4" w:rsidRPr="0001270E">
        <w:t xml:space="preserve">u postupku nad dužnikom </w:t>
      </w:r>
      <w:r w:rsidR="00B65069" w:rsidRPr="0001270E">
        <w:t>RENATO P.P. d.o.o., Zagreb, Zeleni Trg 2, OIB: 97414306170</w:t>
      </w:r>
      <w:r w:rsidR="00282DA2" w:rsidRPr="0001270E">
        <w:t>.</w:t>
      </w:r>
    </w:p>
    <w:p w:rsidRDefault="00282DA2" w:rsidP="00F97F9B" w:rsidR="00282DA2" w:rsidRPr="0001270E">
      <w:pPr>
        <w:jc w:val="both"/>
      </w:pPr>
    </w:p>
    <w:p w:rsidRDefault="000936B4" w:rsidP="000936B4" w:rsidR="000936B4" w:rsidRPr="0001270E">
      <w:pPr>
        <w:jc w:val="center"/>
      </w:pPr>
      <w:r w:rsidRPr="0001270E">
        <w:t>Obrazloženje</w:t>
      </w:r>
    </w:p>
    <w:p w:rsidRDefault="008F3ED9" w:rsidP="000936B4" w:rsidR="008F3ED9" w:rsidRPr="0001270E">
      <w:pPr>
        <w:jc w:val="center"/>
      </w:pPr>
    </w:p>
    <w:p w:rsidRDefault="000936B4" w:rsidP="00944BFC" w:rsidR="00944BFC" w:rsidRPr="0001270E">
      <w:pPr>
        <w:jc w:val="both"/>
      </w:pPr>
      <w:r w:rsidRPr="0001270E">
        <w:t xml:space="preserve">U postupku predstečajne nagodbe provedenom kod FINA-e, rješenjem FINA-e, Klasa: </w:t>
      </w:r>
      <w:r w:rsidR="00C73221" w:rsidRPr="0001270E">
        <w:t>UP-I/110/07/14-01/</w:t>
      </w:r>
      <w:r w:rsidR="00040D2F" w:rsidRPr="0001270E">
        <w:t>7</w:t>
      </w:r>
      <w:r w:rsidR="00C637DC">
        <w:t>133</w:t>
      </w:r>
      <w:r w:rsidR="00C73221" w:rsidRPr="0001270E">
        <w:t>, Ur.br.: 04-06-1</w:t>
      </w:r>
      <w:r w:rsidR="00040D2F" w:rsidRPr="0001270E">
        <w:t>5</w:t>
      </w:r>
      <w:r w:rsidR="00C73221" w:rsidRPr="0001270E">
        <w:t>-</w:t>
      </w:r>
      <w:r w:rsidR="00C637DC">
        <w:t>7133-115</w:t>
      </w:r>
      <w:r w:rsidR="00C73221" w:rsidRPr="0001270E">
        <w:t xml:space="preserve"> od </w:t>
      </w:r>
      <w:r w:rsidR="00C637DC">
        <w:t>25. ožujka</w:t>
      </w:r>
      <w:r w:rsidR="00040D2F" w:rsidRPr="0001270E">
        <w:t xml:space="preserve"> 2015</w:t>
      </w:r>
      <w:r w:rsidR="00C73221" w:rsidRPr="0001270E">
        <w:t>.</w:t>
      </w:r>
      <w:r w:rsidR="00C46F38" w:rsidRPr="0001270E">
        <w:t xml:space="preserve"> godine</w:t>
      </w:r>
      <w:r w:rsidRPr="0001270E">
        <w:t xml:space="preserve"> utvrđene su tražbine u ukupnom iznosu od </w:t>
      </w:r>
      <w:r w:rsidR="00C637DC">
        <w:t xml:space="preserve">23.467.451,39 </w:t>
      </w:r>
      <w:r w:rsidR="00C73221" w:rsidRPr="0001270E">
        <w:t xml:space="preserve">kn, dok osporene tražbine iznose </w:t>
      </w:r>
      <w:r w:rsidR="00C637DC">
        <w:t>1.095.964,43</w:t>
      </w:r>
      <w:r w:rsidR="00C637DC" w:rsidRPr="0001270E">
        <w:t xml:space="preserve"> </w:t>
      </w:r>
      <w:r w:rsidR="00C73221" w:rsidRPr="0001270E">
        <w:t>kn</w:t>
      </w:r>
      <w:r w:rsidR="00C637DC">
        <w:t xml:space="preserve">, a na ročištu za glasovanje od 4. svibnja 2015. godine utvrđena je tražbina vjerovnika Erste &amp; Steiermärkische Bank d.d., Rijeka, u iznosu od 27.387.744,29 kn, te je utvrđeno da ukupan iznos utvrđenih tražbina s kojim vjerovnici sudjeluju u glasovanju iznosi 50.852.295,14 kn. </w:t>
      </w:r>
      <w:r w:rsidR="00944BFC" w:rsidRPr="0001270E">
        <w:t xml:space="preserve">Na današnjem ročištu za sklapanje predstečajne nagodbe svoj pristanak su dali dužnik i vjerovnici čije tražbine čine potrebnu većinu iz čl. 63. Zakona o financijskom poslovanju i predstečajnoj nagodbi (Narodne novine broj 108/12, 144/12, 81/13, 112/13, dalje u tekstu: ZFPPN-a), a sud je utvrdio da je sadržaj predložene nagodbe u skladu s općim pravilima o sudskoj nagodbi te da je njezin sadržaj u bitnim sastojcima odgovarajući prihvaćenom Planu financijskog restrukturiranja. Slijedom navedenog sud je temeljem čl. 66. st. 9. Zakona o financijskom poslovanju i predstečajnoj nagodbi donio ovo rješenje kojim je odobrio sklapanje predstečajne nagodbe. </w:t>
      </w:r>
    </w:p>
    <w:p w:rsidRDefault="00B64C8E" w:rsidP="000936B4" w:rsidR="00B64C8E" w:rsidRPr="0001270E">
      <w:pPr>
        <w:jc w:val="both"/>
      </w:pPr>
    </w:p>
    <w:p w:rsidRDefault="000936B4" w:rsidP="000936B4" w:rsidR="000936B4" w:rsidRPr="0001270E">
      <w:pPr>
        <w:jc w:val="both"/>
      </w:pPr>
      <w:r w:rsidRPr="0001270E">
        <w:t xml:space="preserve">Uputa o pravnom lijeku: </w:t>
      </w:r>
    </w:p>
    <w:p w:rsidRDefault="000936B4" w:rsidP="000936B4" w:rsidR="000936B4" w:rsidRPr="0001270E">
      <w:pPr>
        <w:jc w:val="both"/>
      </w:pPr>
      <w:r w:rsidRPr="0001270E">
        <w:t xml:space="preserve">Protiv ovog rješenja može se izjaviti žalba Visokom trgovačkom sudu Republike Hrvatske u roku od 8 dana od dana objave rješenja na web stranici FINA-e. Žalba se podnosi putem Trgovačkog suda u Zagrebu, Stalna služba u Karlovcu, u tri primjerka. </w:t>
      </w:r>
    </w:p>
    <w:p w:rsidRDefault="00282DA2" w:rsidP="000936B4" w:rsidR="00282DA2" w:rsidRPr="0001270E">
      <w:pPr>
        <w:jc w:val="both"/>
      </w:pPr>
    </w:p>
    <w:p w:rsidRDefault="000936B4" w:rsidP="000936B4" w:rsidR="000936B4" w:rsidRPr="0001270E">
      <w:pPr>
        <w:jc w:val="both"/>
      </w:pPr>
      <w:r w:rsidRPr="0001270E">
        <w:t xml:space="preserve">                                                                                              </w:t>
      </w:r>
      <w:r w:rsidR="008F5D1A" w:rsidRPr="0001270E">
        <w:t xml:space="preserve">             </w:t>
      </w:r>
      <w:r w:rsidRPr="0001270E">
        <w:t xml:space="preserve"> Sudac: </w:t>
      </w:r>
    </w:p>
    <w:p w:rsidRDefault="000936B4" w:rsidP="000936B4" w:rsidR="000936B4" w:rsidRPr="0001270E">
      <w:pPr>
        <w:jc w:val="both"/>
      </w:pPr>
      <w:r w:rsidRPr="0001270E">
        <w:t xml:space="preserve">                                                                                        </w:t>
      </w:r>
      <w:r w:rsidR="008F5D1A" w:rsidRPr="0001270E">
        <w:t xml:space="preserve">                    </w:t>
      </w:r>
      <w:r w:rsidRPr="0001270E">
        <w:t>Goranka Boljkovac</w:t>
      </w:r>
    </w:p>
    <w:p w:rsidRDefault="008F5D1A" w:rsidP="000936B4" w:rsidR="008F5D1A" w:rsidRPr="0001270E">
      <w:pPr>
        <w:jc w:val="both"/>
      </w:pPr>
    </w:p>
    <w:p w:rsidRDefault="00F61750" w:rsidP="000936B4" w:rsidR="00F61750" w:rsidRPr="0001270E">
      <w:pPr>
        <w:jc w:val="both"/>
      </w:pPr>
    </w:p>
    <w:p w:rsidRDefault="008F3ED9" w:rsidP="000936B4" w:rsidR="008F3ED9" w:rsidRPr="0001270E">
      <w:pPr>
        <w:jc w:val="both"/>
      </w:pPr>
    </w:p>
    <w:p w:rsidRDefault="000936B4" w:rsidP="000936B4" w:rsidR="000936B4" w:rsidRPr="0001270E">
      <w:pPr>
        <w:jc w:val="both"/>
      </w:pPr>
      <w:r w:rsidRPr="0001270E">
        <w:t xml:space="preserve">Nakon što je sud prisutnima javno objavio rješenje kojim odobrava sklapanje predstečajne nagodbe, stranke pristupaju sklapanju i potpisivanju slijedeće: </w:t>
      </w:r>
    </w:p>
    <w:p w:rsidRDefault="003B1D73" w:rsidP="000936B4" w:rsidR="003B1D73" w:rsidRPr="0001270E">
      <w:pPr>
        <w:jc w:val="both"/>
      </w:pPr>
    </w:p>
    <w:p w:rsidRDefault="000936B4" w:rsidP="000936B4" w:rsidR="000936B4" w:rsidRPr="0001270E">
      <w:pPr>
        <w:jc w:val="center"/>
      </w:pPr>
      <w:r w:rsidRPr="0001270E">
        <w:t xml:space="preserve">PREDSTEČAJNE NAGODBE </w:t>
      </w:r>
    </w:p>
    <w:p w:rsidRDefault="000936B4" w:rsidP="0051640A" w:rsidR="000936B4" w:rsidRPr="0001270E">
      <w:pPr>
        <w:jc w:val="center"/>
        <w:rPr>
          <w:b/>
        </w:rPr>
      </w:pPr>
    </w:p>
    <w:p w:rsidRDefault="0051640A" w:rsidP="0051640A" w:rsidR="0051640A" w:rsidRPr="0001270E">
      <w:pPr>
        <w:jc w:val="center"/>
      </w:pPr>
      <w:r w:rsidRPr="0001270E">
        <w:rPr>
          <w:b/>
        </w:rPr>
        <w:t>I.</w:t>
      </w:r>
    </w:p>
    <w:p w:rsidRDefault="0051640A" w:rsidP="00F97F9B" w:rsidR="0051640A" w:rsidRPr="0001270E">
      <w:pPr>
        <w:jc w:val="both"/>
      </w:pPr>
    </w:p>
    <w:p w:rsidRDefault="00F97F9B" w:rsidP="00F97F9B" w:rsidR="00F97F9B" w:rsidRPr="0001270E">
      <w:pPr>
        <w:jc w:val="both"/>
      </w:pPr>
      <w:r w:rsidRPr="0001270E">
        <w:t xml:space="preserve">Ova predstečajna nagodba sklopljena je između dužnika </w:t>
      </w:r>
      <w:r w:rsidR="00B65069" w:rsidRPr="0001270E">
        <w:t>RENATO P.P. d.o.o., Zagreb, Zeleni Trg 2, OIB: 97414306170</w:t>
      </w:r>
      <w:r w:rsidR="00664330" w:rsidRPr="0001270E">
        <w:t>,</w:t>
      </w:r>
      <w:r w:rsidRPr="0001270E">
        <w:t xml:space="preserve"> i sljedećih vjerovnika čije su tražbine prijavljene te utvrđene u postupku predstečajne nagodbe:</w:t>
      </w:r>
    </w:p>
    <w:p w:rsidRDefault="00944BFC" w:rsidP="0001270E" w:rsidR="0001270E" w:rsidRPr="0001270E">
      <w:pPr>
        <w:tabs>
          <w:tab w:pos="426" w:val="center"/>
          <w:tab w:pos="4536" w:val="center"/>
          <w:tab w:pos="9072" w:val="right"/>
        </w:tabs>
        <w:ind w:right="-64"/>
        <w:jc w:val="both"/>
      </w:pPr>
      <w:r w:rsidRPr="0001270E">
        <w:t xml:space="preserve"> </w:t>
      </w:r>
    </w:p>
    <w:tbl>
      <w:tblPr>
        <w:tblW w:type="dxa" w:w="8652"/>
        <w:tblInd w:type="dxa" w:w="10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116"/>
        <w:gridCol w:w="1276"/>
        <w:gridCol w:w="1559"/>
        <w:gridCol w:w="1701"/>
      </w:tblGrid>
      <w:tr w:rsidTr="0090482B" w:rsidR="0001270E" w:rsidRPr="0001270E">
        <w:trPr>
          <w:trHeight w:val="514"/>
        </w:trPr>
        <w:tc>
          <w:tcPr>
            <w:tcW w:type="dxa" w:w="4116"/>
            <w:shd w:fill="auto" w:color="auto" w:val="clear"/>
            <w:noWrap/>
            <w:vAlign w:val="bottom"/>
          </w:tcPr>
          <w:p w:rsidRDefault="0001270E" w:rsidP="0001094F" w:rsidR="0001270E" w:rsidRPr="0001270E">
            <w:pPr>
              <w:jc w:val="center"/>
              <w:rPr>
                <w:sz w:val="18"/>
                <w:szCs w:val="18"/>
              </w:rPr>
            </w:pPr>
            <w:r w:rsidRPr="0001270E">
              <w:rPr>
                <w:sz w:val="18"/>
                <w:szCs w:val="18"/>
              </w:rPr>
              <w:t>NAZIV</w:t>
            </w:r>
          </w:p>
        </w:tc>
        <w:tc>
          <w:tcPr>
            <w:tcW w:type="dxa" w:w="1276"/>
            <w:shd w:fill="auto" w:color="auto" w:val="clear"/>
            <w:vAlign w:val="bottom"/>
          </w:tcPr>
          <w:p w:rsidRDefault="0001270E" w:rsidP="0001094F" w:rsidR="0001270E" w:rsidRPr="0001270E">
            <w:pPr>
              <w:jc w:val="center"/>
              <w:rPr>
                <w:sz w:val="18"/>
                <w:szCs w:val="18"/>
              </w:rPr>
            </w:pPr>
            <w:r w:rsidRPr="0001270E">
              <w:rPr>
                <w:sz w:val="18"/>
                <w:szCs w:val="18"/>
              </w:rPr>
              <w:t>SJEDIŠTE</w:t>
            </w:r>
          </w:p>
        </w:tc>
        <w:tc>
          <w:tcPr>
            <w:tcW w:type="dxa" w:w="1559"/>
            <w:shd w:fill="auto" w:color="auto" w:val="clear"/>
            <w:vAlign w:val="bottom"/>
          </w:tcPr>
          <w:p w:rsidRDefault="0001270E" w:rsidP="0001094F" w:rsidR="0001270E" w:rsidRPr="0001270E">
            <w:pPr>
              <w:jc w:val="center"/>
              <w:rPr>
                <w:sz w:val="18"/>
                <w:szCs w:val="18"/>
              </w:rPr>
            </w:pPr>
            <w:r w:rsidRPr="0001270E">
              <w:rPr>
                <w:sz w:val="18"/>
                <w:szCs w:val="18"/>
              </w:rPr>
              <w:t>ADRESA</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OIB</w:t>
            </w:r>
          </w:p>
        </w:tc>
      </w:tr>
      <w:tr w:rsidTr="0090482B" w:rsidR="0001270E" w:rsidRPr="0001270E">
        <w:trPr>
          <w:trHeight w:val="540"/>
        </w:trPr>
        <w:tc>
          <w:tcPr>
            <w:tcW w:type="dxa" w:w="4116"/>
            <w:shd w:fill="auto" w:color="auto" w:val="clear"/>
            <w:noWrap/>
            <w:vAlign w:val="bottom"/>
          </w:tcPr>
          <w:p w:rsidRDefault="0001270E" w:rsidP="008C05ED" w:rsidR="0001270E" w:rsidRPr="0001270E">
            <w:pPr>
              <w:rPr>
                <w:sz w:val="18"/>
                <w:szCs w:val="18"/>
              </w:rPr>
            </w:pPr>
            <w:r w:rsidRPr="0001270E">
              <w:rPr>
                <w:sz w:val="18"/>
                <w:szCs w:val="18"/>
              </w:rPr>
              <w:t xml:space="preserve">Republika Hrvatska, </w:t>
            </w:r>
            <w:r w:rsidR="008C05ED">
              <w:rPr>
                <w:sz w:val="18"/>
                <w:szCs w:val="18"/>
              </w:rPr>
              <w:t>Ministarstvo financija, Porezna uprava</w:t>
            </w:r>
          </w:p>
        </w:tc>
        <w:tc>
          <w:tcPr>
            <w:tcW w:type="dxa" w:w="1276"/>
            <w:shd w:fill="auto" w:color="auto" w:val="clear"/>
            <w:vAlign w:val="bottom"/>
          </w:tcPr>
          <w:p w:rsidRDefault="008C05ED" w:rsidP="008C05ED" w:rsidR="0001270E" w:rsidRPr="0001270E">
            <w:pPr>
              <w:rPr>
                <w:sz w:val="18"/>
                <w:szCs w:val="18"/>
              </w:rPr>
            </w:pPr>
            <w:r>
              <w:rPr>
                <w:sz w:val="18"/>
                <w:szCs w:val="18"/>
              </w:rPr>
              <w:t>Zagreb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Katančićeva 5</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18683136487</w:t>
            </w:r>
          </w:p>
        </w:tc>
      </w:tr>
      <w:tr w:rsidTr="0090482B" w:rsidR="0001270E" w:rsidRPr="0001270E">
        <w:trPr>
          <w:trHeight w:val="540"/>
        </w:trPr>
        <w:tc>
          <w:tcPr>
            <w:tcW w:type="dxa" w:w="4116"/>
            <w:shd w:fill="auto" w:color="auto" w:val="clear"/>
            <w:noWrap/>
            <w:vAlign w:val="bottom"/>
          </w:tcPr>
          <w:p w:rsidRDefault="0001270E" w:rsidP="008C05ED" w:rsidR="0001270E" w:rsidRPr="0001270E">
            <w:pPr>
              <w:rPr>
                <w:sz w:val="18"/>
                <w:szCs w:val="18"/>
              </w:rPr>
            </w:pPr>
            <w:r w:rsidRPr="0001270E">
              <w:rPr>
                <w:sz w:val="18"/>
                <w:szCs w:val="18"/>
              </w:rPr>
              <w:t xml:space="preserve">Republika Hrvatska, </w:t>
            </w:r>
            <w:r w:rsidR="008C05ED">
              <w:rPr>
                <w:sz w:val="18"/>
                <w:szCs w:val="18"/>
              </w:rPr>
              <w:t xml:space="preserve">Ministarstvo pomorstva, prometa i infrastrukture </w:t>
            </w:r>
          </w:p>
        </w:tc>
        <w:tc>
          <w:tcPr>
            <w:tcW w:type="dxa" w:w="1276"/>
            <w:shd w:fill="auto" w:color="auto" w:val="clear"/>
            <w:vAlign w:val="bottom"/>
          </w:tcPr>
          <w:p w:rsidRDefault="008C05ED" w:rsidP="0001094F" w:rsidR="0001270E" w:rsidRPr="0001270E">
            <w:pPr>
              <w:rPr>
                <w:sz w:val="18"/>
                <w:szCs w:val="18"/>
              </w:rPr>
            </w:pPr>
            <w:r>
              <w:rPr>
                <w:sz w:val="18"/>
                <w:szCs w:val="18"/>
              </w:rPr>
              <w:t>Zagreb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Prisavlje 14</w:t>
            </w:r>
          </w:p>
        </w:tc>
        <w:tc>
          <w:tcPr>
            <w:tcW w:type="dxa" w:w="1701"/>
            <w:shd w:fill="auto" w:color="auto" w:val="clear"/>
            <w:noWrap/>
            <w:vAlign w:val="bottom"/>
          </w:tcPr>
          <w:p w:rsidRDefault="0001270E" w:rsidP="0001094F" w:rsidR="0001270E" w:rsidRPr="0001270E">
            <w:pPr>
              <w:jc w:val="center"/>
              <w:rPr>
                <w:sz w:val="18"/>
                <w:szCs w:val="18"/>
              </w:rPr>
            </w:pPr>
            <w:r w:rsidRPr="0001270E">
              <w:rPr>
                <w:rFonts w:eastAsiaTheme="minorHAnsi"/>
                <w:sz w:val="18"/>
                <w:szCs w:val="18"/>
                <w:lang w:eastAsia="en-US"/>
              </w:rPr>
              <w:t>22874515170</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r w:rsidRPr="0001270E">
              <w:rPr>
                <w:sz w:val="18"/>
                <w:szCs w:val="18"/>
              </w:rPr>
              <w:t>Republika Hrvatska, MINISTARSTVO RADA I MIROVINSKOG SUSTAVA</w:t>
            </w:r>
          </w:p>
        </w:tc>
        <w:tc>
          <w:tcPr>
            <w:tcW w:type="dxa" w:w="1276"/>
            <w:shd w:fill="auto" w:color="auto" w:val="clear"/>
            <w:vAlign w:val="bottom"/>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Ulica Grada Vukovara 78</w:t>
            </w:r>
          </w:p>
        </w:tc>
        <w:tc>
          <w:tcPr>
            <w:tcW w:type="dxa" w:w="1701"/>
            <w:shd w:fill="auto" w:color="auto" w:val="clear"/>
            <w:noWrap/>
            <w:vAlign w:val="bottom"/>
          </w:tcPr>
          <w:p w:rsidRDefault="0001270E" w:rsidP="0001094F" w:rsidR="0001270E" w:rsidRPr="0001270E">
            <w:pPr>
              <w:jc w:val="center"/>
              <w:rPr>
                <w:sz w:val="18"/>
                <w:szCs w:val="18"/>
              </w:rPr>
            </w:pPr>
            <w:r w:rsidRPr="0001270E">
              <w:rPr>
                <w:rFonts w:eastAsiaTheme="minorHAnsi"/>
                <w:sz w:val="18"/>
                <w:szCs w:val="18"/>
                <w:lang w:eastAsia="en-US"/>
              </w:rPr>
              <w:t>57036237740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AUTOCESTA RIJEKA – ZAGREB, d.d..</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Širolina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96330310281</w:t>
            </w:r>
          </w:p>
        </w:tc>
      </w:tr>
      <w:tr w:rsidTr="0090482B" w:rsidR="0001270E" w:rsidRPr="0001270E">
        <w:trPr>
          <w:trHeight w:val="595"/>
        </w:trPr>
        <w:tc>
          <w:tcPr>
            <w:tcW w:type="dxa" w:w="4116"/>
            <w:shd w:fill="auto" w:color="auto" w:val="clear"/>
            <w:noWrap/>
            <w:vAlign w:val="bottom"/>
            <w:hideMark/>
          </w:tcPr>
          <w:p w:rsidRDefault="0001270E" w:rsidP="008C05ED" w:rsidR="0001270E" w:rsidRPr="0001270E">
            <w:pPr>
              <w:rPr>
                <w:sz w:val="18"/>
                <w:szCs w:val="18"/>
              </w:rPr>
            </w:pPr>
            <w:r w:rsidRPr="0001270E">
              <w:rPr>
                <w:sz w:val="18"/>
                <w:szCs w:val="18"/>
              </w:rPr>
              <w:t xml:space="preserve">ČISTOĆA d.o.o. </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 xml:space="preserve"> </w:t>
            </w:r>
            <w:r w:rsidR="008C05ED">
              <w:rPr>
                <w:sz w:val="18"/>
                <w:szCs w:val="18"/>
              </w:rPr>
              <w:t>Karlovac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Gažanski trg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70467048139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FINANCIJSKA AGENCIJA</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Ulica grada Vukovara 70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 </w:t>
            </w:r>
            <w:r w:rsidRPr="0001270E">
              <w:rPr>
                <w:rStyle w:val="st1"/>
                <w:sz w:val="18"/>
                <w:szCs w:val="18"/>
              </w:rPr>
              <w:t>85821130368</w:t>
            </w:r>
          </w:p>
        </w:tc>
      </w:tr>
      <w:tr w:rsidTr="0090482B" w:rsidR="0001270E" w:rsidRPr="0001270E">
        <w:trPr>
          <w:trHeight w:val="540"/>
        </w:trPr>
        <w:tc>
          <w:tcPr>
            <w:tcW w:type="dxa" w:w="4116"/>
            <w:shd w:fill="auto" w:color="auto" w:val="clear"/>
            <w:noWrap/>
            <w:vAlign w:val="bottom"/>
            <w:hideMark/>
          </w:tcPr>
          <w:p w:rsidRDefault="0001270E" w:rsidP="008C05ED" w:rsidR="0001270E" w:rsidRPr="0001270E">
            <w:pPr>
              <w:rPr>
                <w:sz w:val="18"/>
                <w:szCs w:val="18"/>
              </w:rPr>
            </w:pPr>
            <w:r w:rsidRPr="0001270E">
              <w:rPr>
                <w:sz w:val="18"/>
                <w:szCs w:val="18"/>
              </w:rPr>
              <w:t>GRAD KARLOVAC</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 xml:space="preserve"> K</w:t>
            </w:r>
            <w:r w:rsidR="008C05ED">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Banjavčićeva 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25654647153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HEP-Operator distribucijskog sustava d.o.o.</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Ulica grada Vukovara 37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46830600751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HEP-Opskrba d.o.o.</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Ulica grada Vukovara 37</w:t>
            </w:r>
          </w:p>
        </w:tc>
        <w:tc>
          <w:tcPr>
            <w:tcW w:type="dxa" w:w="1701"/>
            <w:shd w:fill="FFFFFF" w:color="000000" w:val="clear"/>
            <w:vAlign w:val="bottom"/>
            <w:hideMark/>
          </w:tcPr>
          <w:p w:rsidRDefault="0001270E" w:rsidP="0001094F" w:rsidR="0001270E" w:rsidRPr="0001270E">
            <w:pPr>
              <w:jc w:val="center"/>
              <w:rPr>
                <w:sz w:val="18"/>
                <w:szCs w:val="18"/>
              </w:rPr>
            </w:pPr>
            <w:r w:rsidRPr="0001270E">
              <w:rPr>
                <w:sz w:val="18"/>
                <w:szCs w:val="18"/>
              </w:rPr>
              <w:t>63073332379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A33E61">
              <w:rPr>
                <w:sz w:val="18"/>
                <w:szCs w:val="18"/>
              </w:rPr>
              <w:t>HRVATSKA RADIOTELEVIZIJA</w:t>
            </w:r>
            <w:r w:rsidR="00A33E61" w:rsidRPr="00A33E61">
              <w:rPr>
                <w:sz w:val="18"/>
                <w:szCs w:val="18"/>
              </w:rPr>
              <w:t>, javna ustanova</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Prisavlje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68419124305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Hrvatske autoceste održavanje i naplata cestarine d.o.o.</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Koturaška cesta 43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62942134377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HRVATSKE CESTE d.o.o.</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Vončinina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55545787885</w:t>
            </w:r>
          </w:p>
        </w:tc>
      </w:tr>
      <w:tr w:rsidTr="0090482B" w:rsidR="0001270E" w:rsidRPr="0001270E">
        <w:trPr>
          <w:trHeight w:val="675"/>
        </w:trPr>
        <w:tc>
          <w:tcPr>
            <w:tcW w:type="dxa" w:w="4116"/>
            <w:shd w:fill="auto" w:color="auto" w:val="clear"/>
            <w:noWrap/>
            <w:vAlign w:val="bottom"/>
            <w:hideMark/>
          </w:tcPr>
          <w:p w:rsidRDefault="008C05ED" w:rsidP="0001094F" w:rsidR="008C05ED" w:rsidRPr="00A33E61">
            <w:pPr>
              <w:rPr>
                <w:sz w:val="18"/>
                <w:szCs w:val="18"/>
              </w:rPr>
            </w:pPr>
            <w:r w:rsidRPr="00A33E61">
              <w:rPr>
                <w:sz w:val="18"/>
                <w:szCs w:val="18"/>
              </w:rPr>
              <w:t>HRVATSKE ŠUME društvo s ograničenom odgovornošću</w:t>
            </w:r>
          </w:p>
        </w:tc>
        <w:tc>
          <w:tcPr>
            <w:tcW w:type="dxa" w:w="1276"/>
            <w:shd w:fill="FFFFFF" w:color="000000" w:val="clear"/>
            <w:vAlign w:val="bottom"/>
            <w:hideMark/>
          </w:tcPr>
          <w:p w:rsidRDefault="0001270E" w:rsidP="008C05ED" w:rsidR="0001270E" w:rsidRPr="00A33E61">
            <w:pPr>
              <w:rPr>
                <w:sz w:val="18"/>
                <w:szCs w:val="18"/>
              </w:rPr>
            </w:pPr>
            <w:r w:rsidRPr="00A33E61">
              <w:rPr>
                <w:sz w:val="18"/>
                <w:szCs w:val="18"/>
              </w:rPr>
              <w:t xml:space="preserve"> </w:t>
            </w:r>
          </w:p>
          <w:p w:rsidRDefault="008C05ED" w:rsidP="008C05ED" w:rsidR="008C05ED" w:rsidRPr="00A33E61">
            <w:pPr>
              <w:rPr>
                <w:sz w:val="18"/>
                <w:szCs w:val="18"/>
              </w:rPr>
            </w:pPr>
            <w:r w:rsidRPr="00A33E61">
              <w:rPr>
                <w:sz w:val="18"/>
                <w:szCs w:val="18"/>
              </w:rPr>
              <w:t xml:space="preserve"> Zagreb</w:t>
            </w:r>
          </w:p>
        </w:tc>
        <w:tc>
          <w:tcPr>
            <w:tcW w:type="dxa" w:w="1559"/>
            <w:shd w:fill="auto" w:color="auto" w:val="clear"/>
            <w:vAlign w:val="bottom"/>
            <w:hideMark/>
          </w:tcPr>
          <w:p w:rsidRDefault="008C05ED" w:rsidP="0001094F" w:rsidR="008C05ED" w:rsidRPr="00A33E61">
            <w:pPr>
              <w:rPr>
                <w:sz w:val="18"/>
                <w:szCs w:val="18"/>
              </w:rPr>
            </w:pPr>
            <w:r w:rsidRPr="00A33E61">
              <w:rPr>
                <w:sz w:val="18"/>
                <w:szCs w:val="18"/>
              </w:rPr>
              <w:t>Ul. Lj. Farkaša Vukotinovića 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69693144506</w:t>
            </w:r>
          </w:p>
        </w:tc>
      </w:tr>
      <w:tr w:rsidTr="0090482B" w:rsidR="0001270E" w:rsidRPr="0001270E">
        <w:trPr>
          <w:trHeight w:val="585"/>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HRVATSKE VODE</w:t>
            </w:r>
            <w:r w:rsidR="008C05ED">
              <w:rPr>
                <w:sz w:val="18"/>
                <w:szCs w:val="18"/>
              </w:rPr>
              <w:t>, pravna osoba za upravljanje vodama</w:t>
            </w:r>
            <w:r w:rsidRPr="0001270E">
              <w:rPr>
                <w:sz w:val="18"/>
                <w:szCs w:val="18"/>
              </w:rPr>
              <w:t xml:space="preserve"> </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Grada  Vukovara 220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28921383001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VODOVOD I KANALIZACIJA d.o.o..</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 xml:space="preserve"> K</w:t>
            </w:r>
            <w:r w:rsidR="008C05ED">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Gažanski trg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65617396824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ZAGREBAČKI HOLDING d.o.o.</w:t>
            </w:r>
          </w:p>
        </w:tc>
        <w:tc>
          <w:tcPr>
            <w:tcW w:type="dxa" w:w="1276"/>
            <w:shd w:fill="auto" w:color="auto" w:val="clear"/>
            <w:vAlign w:val="bottom"/>
            <w:hideMark/>
          </w:tcPr>
          <w:p w:rsidRDefault="0001270E" w:rsidP="008C05ED" w:rsidR="0001270E" w:rsidRPr="0001270E">
            <w:pPr>
              <w:rPr>
                <w:sz w:val="18"/>
                <w:szCs w:val="18"/>
              </w:rPr>
            </w:pPr>
            <w:r w:rsidRPr="0001270E">
              <w:rPr>
                <w:sz w:val="18"/>
                <w:szCs w:val="18"/>
              </w:rPr>
              <w:t xml:space="preserve"> 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Ulica grada Vukovara 41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rStyle w:val="st1"/>
                <w:sz w:val="18"/>
                <w:szCs w:val="18"/>
              </w:rPr>
              <w:t>85584865987</w:t>
            </w:r>
            <w:r w:rsidRPr="0001270E">
              <w:rPr>
                <w:sz w:val="18"/>
                <w:szCs w:val="18"/>
              </w:rPr>
              <w:t> </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ZAVOD ZA JAVNO ZDRAVSTVO KARLOVAČKE ŽUPANIJE</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K</w:t>
            </w:r>
            <w:r w:rsidR="008C05ED">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Dr. Vladka Mačeka 48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89666864899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lastRenderedPageBreak/>
              <w:t>ALLIANZ ZAGREB d.d.</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Heinzelova 70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23759810849</w:t>
            </w:r>
          </w:p>
        </w:tc>
      </w:tr>
      <w:tr w:rsidTr="0090482B" w:rsidR="0001270E" w:rsidRPr="0001270E">
        <w:trPr>
          <w:trHeight w:val="540"/>
        </w:trPr>
        <w:tc>
          <w:tcPr>
            <w:tcW w:type="dxa" w:w="4116"/>
            <w:shd w:fill="auto" w:color="auto" w:val="clear"/>
            <w:noWrap/>
            <w:vAlign w:val="bottom"/>
            <w:hideMark/>
          </w:tcPr>
          <w:p w:rsidRDefault="0001270E" w:rsidP="00EA7E7A" w:rsidR="0001270E" w:rsidRPr="0001270E">
            <w:pPr>
              <w:rPr>
                <w:sz w:val="18"/>
                <w:szCs w:val="18"/>
              </w:rPr>
            </w:pPr>
            <w:r w:rsidRPr="0001270E">
              <w:rPr>
                <w:sz w:val="18"/>
                <w:szCs w:val="18"/>
              </w:rPr>
              <w:t xml:space="preserve">CROATIA </w:t>
            </w:r>
            <w:r w:rsidR="00EA7E7A">
              <w:rPr>
                <w:sz w:val="18"/>
                <w:szCs w:val="18"/>
              </w:rPr>
              <w:t>osiguranje</w:t>
            </w:r>
            <w:r w:rsidRPr="0001270E">
              <w:rPr>
                <w:sz w:val="18"/>
                <w:szCs w:val="18"/>
              </w:rPr>
              <w:t xml:space="preserve"> d.d. </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Miramarska cesta 22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26187994862</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r w:rsidRPr="0001270E">
              <w:rPr>
                <w:sz w:val="18"/>
                <w:szCs w:val="18"/>
              </w:rPr>
              <w:t>ERSTE CARD CLUB d.o.o.</w:t>
            </w:r>
          </w:p>
        </w:tc>
        <w:tc>
          <w:tcPr>
            <w:tcW w:type="dxa" w:w="1276"/>
            <w:shd w:fill="FFFFFF" w:color="000000" w:val="clear"/>
            <w:vAlign w:val="bottom"/>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Praška 5</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85941596441</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r w:rsidRPr="0001270E">
              <w:rPr>
                <w:sz w:val="18"/>
                <w:szCs w:val="18"/>
              </w:rPr>
              <w:t>ERSTE&amp;STEIERMÄRKISCHE BANK d. d.</w:t>
            </w:r>
          </w:p>
        </w:tc>
        <w:tc>
          <w:tcPr>
            <w:tcW w:type="dxa" w:w="1276"/>
            <w:shd w:fill="FFFFFF" w:color="000000" w:val="clear"/>
            <w:vAlign w:val="bottom"/>
          </w:tcPr>
          <w:p w:rsidRDefault="0001270E" w:rsidP="008C05ED" w:rsidR="0001270E" w:rsidRPr="0001270E">
            <w:pPr>
              <w:rPr>
                <w:sz w:val="18"/>
                <w:szCs w:val="18"/>
              </w:rPr>
            </w:pPr>
            <w:r w:rsidRPr="0001270E">
              <w:rPr>
                <w:sz w:val="18"/>
                <w:szCs w:val="18"/>
              </w:rPr>
              <w:t>R</w:t>
            </w:r>
            <w:r w:rsidR="008C05ED">
              <w:rPr>
                <w:sz w:val="18"/>
                <w:szCs w:val="18"/>
              </w:rPr>
              <w:t>ijeka</w:t>
            </w:r>
          </w:p>
        </w:tc>
        <w:tc>
          <w:tcPr>
            <w:tcW w:type="dxa" w:w="1559"/>
            <w:shd w:fill="auto" w:color="auto" w:val="clear"/>
            <w:vAlign w:val="bottom"/>
          </w:tcPr>
          <w:p w:rsidRDefault="0001270E" w:rsidP="0001094F" w:rsidR="0001270E" w:rsidRPr="0001270E">
            <w:pPr>
              <w:rPr>
                <w:sz w:val="18"/>
                <w:szCs w:val="18"/>
              </w:rPr>
            </w:pPr>
            <w:r w:rsidRPr="0001270E">
              <w:rPr>
                <w:sz w:val="18"/>
                <w:szCs w:val="18"/>
              </w:rPr>
              <w:t>Jadranski trg 3/a</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23057039320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1C7E2C" w:rsidR="0001270E" w:rsidRPr="0001270E">
            <w:pPr>
              <w:rPr>
                <w:sz w:val="18"/>
                <w:szCs w:val="18"/>
              </w:rPr>
            </w:pPr>
            <w:r w:rsidRPr="001C7E2C">
              <w:rPr>
                <w:sz w:val="18"/>
                <w:szCs w:val="18"/>
              </w:rPr>
              <w:t>HOK-OSIGURANJE d.d.</w:t>
            </w:r>
            <w:r w:rsidR="008C05ED" w:rsidRPr="001C7E2C">
              <w:rPr>
                <w:sz w:val="18"/>
                <w:szCs w:val="18"/>
              </w:rPr>
              <w:t xml:space="preserve"> </w:t>
            </w:r>
          </w:p>
        </w:tc>
        <w:tc>
          <w:tcPr>
            <w:tcW w:type="dxa" w:w="1276"/>
            <w:shd w:fill="FFFFFF" w:color="000000" w:val="clear"/>
            <w:vAlign w:val="bottom"/>
            <w:hideMark/>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Capraška ulica 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00432869176</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KentBank d.d.</w:t>
            </w:r>
          </w:p>
        </w:tc>
        <w:tc>
          <w:tcPr>
            <w:tcW w:type="dxa" w:w="1276"/>
            <w:shd w:fill="FFFFFF" w:color="000000" w:val="clear"/>
            <w:vAlign w:val="bottom"/>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Gundulićeva 1</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73656725926</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KREDITNA BANKA ZAGREB, dioničko društvo</w:t>
            </w:r>
          </w:p>
        </w:tc>
        <w:tc>
          <w:tcPr>
            <w:tcW w:type="dxa" w:w="1276"/>
            <w:shd w:fill="FFFFFF" w:color="000000" w:val="clear"/>
            <w:vAlign w:val="bottom"/>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Ulica gada Vukovara 74</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70663193635</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r w:rsidRPr="0001270E">
              <w:rPr>
                <w:sz w:val="18"/>
                <w:szCs w:val="18"/>
              </w:rPr>
              <w:t>PARTNER BANKA d.d.</w:t>
            </w:r>
          </w:p>
        </w:tc>
        <w:tc>
          <w:tcPr>
            <w:tcW w:type="dxa" w:w="1276"/>
            <w:shd w:fill="FFFFFF" w:color="000000" w:val="clear"/>
            <w:vAlign w:val="bottom"/>
          </w:tcPr>
          <w:p w:rsidRDefault="0001270E" w:rsidP="008C05ED" w:rsidR="0001270E" w:rsidRPr="0001270E">
            <w:pPr>
              <w:rPr>
                <w:sz w:val="18"/>
                <w:szCs w:val="18"/>
              </w:rPr>
            </w:pPr>
            <w:r w:rsidRPr="0001270E">
              <w:rPr>
                <w:sz w:val="18"/>
                <w:szCs w:val="18"/>
              </w:rPr>
              <w:t>Z</w:t>
            </w:r>
            <w:r w:rsidR="008C05ED">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Vončinina 2</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71221608291</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Privredna banka Zagreb d.d.</w:t>
            </w:r>
          </w:p>
        </w:tc>
        <w:tc>
          <w:tcPr>
            <w:tcW w:type="dxa" w:w="1276"/>
            <w:shd w:fill="FFFFFF" w:color="000000" w:val="clear"/>
            <w:vAlign w:val="bottom"/>
          </w:tcPr>
          <w:p w:rsidRDefault="008C05ED"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Radnička cesta 50</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02535697732</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Raiffeisenbank Austria d.d.</w:t>
            </w:r>
          </w:p>
        </w:tc>
        <w:tc>
          <w:tcPr>
            <w:tcW w:type="dxa" w:w="1276"/>
            <w:shd w:fill="FFFFFF" w:color="000000" w:val="clear"/>
            <w:vAlign w:val="bottom"/>
          </w:tcPr>
          <w:p w:rsidRDefault="008C05ED"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Petrinjska 59</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53056966535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TRIGLAV OSIGURANJE d.d.</w:t>
            </w:r>
          </w:p>
        </w:tc>
        <w:tc>
          <w:tcPr>
            <w:tcW w:type="dxa" w:w="1276"/>
            <w:shd w:fill="FFFFFF" w:color="000000" w:val="clear"/>
            <w:vAlign w:val="bottom"/>
            <w:hideMark/>
          </w:tcPr>
          <w:p w:rsidRDefault="008C05ED"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Antuna Heinza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29743547503</w:t>
            </w:r>
          </w:p>
        </w:tc>
      </w:tr>
      <w:tr w:rsidTr="0090482B" w:rsidR="0001270E" w:rsidRPr="0001270E">
        <w:trPr>
          <w:trHeight w:val="540"/>
        </w:trPr>
        <w:tc>
          <w:tcPr>
            <w:tcW w:type="dxa" w:w="4116"/>
            <w:shd w:fill="auto" w:color="auto" w:val="clear"/>
            <w:noWrap/>
            <w:vAlign w:val="bottom"/>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 xml:space="preserve">UNIQA </w:t>
            </w:r>
            <w:r w:rsidR="00B26EBC">
              <w:rPr>
                <w:sz w:val="18"/>
                <w:szCs w:val="18"/>
              </w:rPr>
              <w:t xml:space="preserve">osiguranje </w:t>
            </w:r>
            <w:r w:rsidRPr="0001270E">
              <w:rPr>
                <w:sz w:val="18"/>
                <w:szCs w:val="18"/>
              </w:rPr>
              <w:t>d.d.</w:t>
            </w:r>
            <w:r w:rsidDel="00F633E6" w:rsidRPr="0001270E">
              <w:rPr>
                <w:sz w:val="18"/>
                <w:szCs w:val="18"/>
              </w:rPr>
              <w:t xml:space="preserve"> </w:t>
            </w:r>
          </w:p>
        </w:tc>
        <w:tc>
          <w:tcPr>
            <w:tcW w:type="dxa" w:w="1276"/>
            <w:shd w:fill="FFFFFF" w:color="000000" w:val="clear"/>
            <w:vAlign w:val="bottom"/>
          </w:tcPr>
          <w:p w:rsidRDefault="008C05ED"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Planinska 13 A</w:t>
            </w:r>
          </w:p>
        </w:tc>
        <w:tc>
          <w:tcPr>
            <w:tcW w:type="dxa" w:w="1701"/>
            <w:shd w:fill="auto" w:color="auto" w:val="clear"/>
            <w:noWrap/>
            <w:vAlign w:val="bottom"/>
          </w:tcPr>
          <w:p w:rsidRDefault="0001270E" w:rsidP="0001094F" w:rsidR="0001270E" w:rsidRPr="0001270E">
            <w:pPr>
              <w:jc w:val="center"/>
              <w:rPr>
                <w:sz w:val="18"/>
                <w:szCs w:val="18"/>
              </w:rPr>
            </w:pPr>
          </w:p>
          <w:p w:rsidRDefault="0001270E" w:rsidP="0001094F" w:rsidR="0001270E" w:rsidRPr="0001270E">
            <w:pPr>
              <w:jc w:val="center"/>
              <w:rPr>
                <w:sz w:val="18"/>
                <w:szCs w:val="18"/>
              </w:rPr>
            </w:pPr>
            <w:r w:rsidRPr="0001270E">
              <w:rPr>
                <w:sz w:val="18"/>
                <w:szCs w:val="18"/>
              </w:rPr>
              <w:t>75665455333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VELEBIT OSIGURANJE d.d.</w:t>
            </w:r>
          </w:p>
        </w:tc>
        <w:tc>
          <w:tcPr>
            <w:tcW w:type="dxa" w:w="1276"/>
            <w:shd w:fill="FFFFFF" w:color="000000" w:val="clear"/>
            <w:vAlign w:val="bottom"/>
            <w:hideMark/>
          </w:tcPr>
          <w:p w:rsidRDefault="008C05ED"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Savska 144/a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42098054984</w:t>
            </w:r>
          </w:p>
        </w:tc>
      </w:tr>
      <w:tr w:rsidTr="0090482B" w:rsidR="0001270E" w:rsidRPr="0001270E">
        <w:trPr>
          <w:trHeight w:val="540"/>
        </w:trPr>
        <w:tc>
          <w:tcPr>
            <w:tcW w:type="dxa" w:w="4116"/>
            <w:shd w:fill="auto" w:color="auto" w:val="clear"/>
            <w:noWrap/>
            <w:vAlign w:val="bottom"/>
          </w:tcPr>
          <w:p w:rsidRDefault="0001270E" w:rsidP="001218B1" w:rsidR="0001270E" w:rsidRPr="0001270E">
            <w:pPr>
              <w:rPr>
                <w:sz w:val="18"/>
                <w:szCs w:val="18"/>
              </w:rPr>
            </w:pPr>
            <w:r w:rsidRPr="0001270E">
              <w:rPr>
                <w:sz w:val="18"/>
                <w:szCs w:val="18"/>
              </w:rPr>
              <w:t>W</w:t>
            </w:r>
            <w:r w:rsidR="001218B1">
              <w:rPr>
                <w:sz w:val="18"/>
                <w:szCs w:val="18"/>
              </w:rPr>
              <w:t>iener osiguranje Vienna Insurance Group</w:t>
            </w:r>
            <w:r w:rsidRPr="0001270E">
              <w:rPr>
                <w:sz w:val="18"/>
                <w:szCs w:val="18"/>
              </w:rPr>
              <w:t xml:space="preserve"> d.d. </w:t>
            </w:r>
          </w:p>
        </w:tc>
        <w:tc>
          <w:tcPr>
            <w:tcW w:type="dxa" w:w="1276"/>
            <w:shd w:fill="FFFFFF" w:color="000000" w:val="clear"/>
            <w:vAlign w:val="bottom"/>
          </w:tcPr>
          <w:p w:rsidRDefault="008C05ED"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Slovenska ulica 24</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52848403362</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ZDENKO BARJAKOVIĆ, </w:t>
            </w:r>
            <w:r w:rsidR="00F10A3C">
              <w:rPr>
                <w:sz w:val="18"/>
                <w:szCs w:val="18"/>
              </w:rPr>
              <w:t>vl</w:t>
            </w:r>
            <w:r w:rsidRPr="0001270E">
              <w:rPr>
                <w:sz w:val="18"/>
                <w:szCs w:val="18"/>
              </w:rPr>
              <w:t>. OBRTA AB STUDIO DIZAJN BARJAKOVIĆ</w:t>
            </w:r>
          </w:p>
        </w:tc>
        <w:tc>
          <w:tcPr>
            <w:tcW w:type="dxa" w:w="1276"/>
            <w:shd w:fill="FFFFFF" w:color="000000" w:val="clear"/>
            <w:vAlign w:val="bottom"/>
            <w:hideMark/>
          </w:tcPr>
          <w:p w:rsidRDefault="0001270E" w:rsidP="001218B1" w:rsidR="0001270E" w:rsidRPr="0001270E">
            <w:pPr>
              <w:rPr>
                <w:sz w:val="18"/>
                <w:szCs w:val="18"/>
              </w:rPr>
            </w:pPr>
            <w:r w:rsidRPr="0001270E">
              <w:rPr>
                <w:sz w:val="18"/>
                <w:szCs w:val="18"/>
              </w:rPr>
              <w:t>K</w:t>
            </w:r>
            <w:r w:rsidR="001218B1">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Luščić 19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70392855870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ADELLA d. o. o.</w:t>
            </w:r>
          </w:p>
        </w:tc>
        <w:tc>
          <w:tcPr>
            <w:tcW w:type="dxa" w:w="1276"/>
            <w:shd w:fill="FFFFFF" w:color="000000" w:val="clear"/>
            <w:vAlign w:val="bottom"/>
            <w:hideMark/>
          </w:tcPr>
          <w:p w:rsidRDefault="0001270E" w:rsidP="001218B1" w:rsidR="0001270E" w:rsidRPr="0001270E">
            <w:pPr>
              <w:rPr>
                <w:sz w:val="18"/>
                <w:szCs w:val="18"/>
              </w:rPr>
            </w:pPr>
            <w:r w:rsidRPr="0001270E">
              <w:rPr>
                <w:sz w:val="18"/>
                <w:szCs w:val="18"/>
              </w:rPr>
              <w:t>Č</w:t>
            </w:r>
            <w:r w:rsidR="001218B1">
              <w:rPr>
                <w:sz w:val="18"/>
                <w:szCs w:val="18"/>
              </w:rPr>
              <w:t>avle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Podčudnić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36742642815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ADRIA SERVIS TRANSPORT d.o.o.</w:t>
            </w:r>
          </w:p>
        </w:tc>
        <w:tc>
          <w:tcPr>
            <w:tcW w:type="dxa" w:w="1276"/>
            <w:shd w:fill="FFFFFF" w:color="000000" w:val="clear"/>
            <w:vAlign w:val="bottom"/>
            <w:hideMark/>
          </w:tcPr>
          <w:p w:rsidRDefault="001218B1"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Heinzelova 53/a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94193707385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ADRIATEH d.o.o.</w:t>
            </w:r>
          </w:p>
        </w:tc>
        <w:tc>
          <w:tcPr>
            <w:tcW w:type="dxa" w:w="1276"/>
            <w:shd w:fill="FFFFFF" w:color="000000" w:val="clear"/>
            <w:vAlign w:val="bottom"/>
            <w:hideMark/>
          </w:tcPr>
          <w:p w:rsidRDefault="001218B1" w:rsidP="0001094F" w:rsidR="0001270E" w:rsidRPr="0001270E">
            <w:pPr>
              <w:rPr>
                <w:sz w:val="18"/>
                <w:szCs w:val="18"/>
              </w:rPr>
            </w:pPr>
            <w:r>
              <w:rPr>
                <w:sz w:val="18"/>
                <w:szCs w:val="18"/>
              </w:rPr>
              <w:t>Sveta Nedelja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Novaki, Dr. Franje Tuđmana 26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94348106606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AGROPROTEINKA d.d.</w:t>
            </w:r>
          </w:p>
        </w:tc>
        <w:tc>
          <w:tcPr>
            <w:tcW w:type="dxa" w:w="1276"/>
            <w:shd w:fill="FFFFFF" w:color="000000" w:val="clear"/>
            <w:vAlign w:val="bottom"/>
            <w:hideMark/>
          </w:tcPr>
          <w:p w:rsidRDefault="0001270E" w:rsidP="001C7E2C" w:rsidR="0001270E" w:rsidRPr="0001270E">
            <w:pPr>
              <w:rPr>
                <w:sz w:val="18"/>
                <w:szCs w:val="18"/>
              </w:rPr>
            </w:pPr>
            <w:r w:rsidRPr="0001270E">
              <w:rPr>
                <w:sz w:val="18"/>
                <w:szCs w:val="18"/>
              </w:rPr>
              <w:t>S</w:t>
            </w:r>
            <w:r w:rsidR="001C7E2C">
              <w:rPr>
                <w:sz w:val="18"/>
                <w:szCs w:val="18"/>
              </w:rPr>
              <w:t>es</w:t>
            </w:r>
            <w:r w:rsidR="001218B1">
              <w:rPr>
                <w:sz w:val="18"/>
                <w:szCs w:val="18"/>
              </w:rPr>
              <w:t>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Strojarska cesta 11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80695452345</w:t>
            </w:r>
          </w:p>
        </w:tc>
      </w:tr>
      <w:tr w:rsidTr="0090482B" w:rsidR="0001270E" w:rsidRPr="0001270E">
        <w:trPr>
          <w:trHeight w:val="540"/>
        </w:trPr>
        <w:tc>
          <w:tcPr>
            <w:tcW w:type="dxa" w:w="4116"/>
            <w:shd w:fill="auto" w:color="auto" w:val="clear"/>
            <w:noWrap/>
            <w:vAlign w:val="bottom"/>
            <w:hideMark/>
          </w:tcPr>
          <w:p w:rsidRDefault="001C7E2C" w:rsidP="001C7E2C" w:rsidR="0001270E" w:rsidRPr="0001270E">
            <w:pPr>
              <w:rPr>
                <w:sz w:val="18"/>
                <w:szCs w:val="18"/>
              </w:rPr>
            </w:pPr>
            <w:r w:rsidRPr="001C7E2C">
              <w:rPr>
                <w:sz w:val="18"/>
                <w:szCs w:val="18"/>
              </w:rPr>
              <w:t xml:space="preserve">VIPnet d.o.o. (kao pravni slijednik: </w:t>
            </w:r>
            <w:r w:rsidR="0001270E" w:rsidRPr="001C7E2C">
              <w:rPr>
                <w:sz w:val="18"/>
                <w:szCs w:val="18"/>
              </w:rPr>
              <w:t>AMIS TELEKOM d.o.o.</w:t>
            </w:r>
            <w:r w:rsidRPr="001C7E2C">
              <w:rPr>
                <w:sz w:val="18"/>
                <w:szCs w:val="18"/>
              </w:rPr>
              <w:t>)</w:t>
            </w:r>
          </w:p>
        </w:tc>
        <w:tc>
          <w:tcPr>
            <w:tcW w:type="dxa" w:w="1276"/>
            <w:shd w:fill="FFFFFF" w:color="000000" w:val="clear"/>
            <w:vAlign w:val="bottom"/>
            <w:hideMark/>
          </w:tcPr>
          <w:p w:rsidRDefault="001218B1" w:rsidP="001218B1"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1C7E2C" w:rsidP="0001094F" w:rsidR="0001270E" w:rsidRPr="0001270E">
            <w:pPr>
              <w:rPr>
                <w:sz w:val="18"/>
                <w:szCs w:val="18"/>
              </w:rPr>
            </w:pPr>
            <w:r>
              <w:rPr>
                <w:sz w:val="18"/>
                <w:szCs w:val="18"/>
              </w:rPr>
              <w:t>Vrtni put 1</w:t>
            </w:r>
          </w:p>
        </w:tc>
        <w:tc>
          <w:tcPr>
            <w:tcW w:type="dxa" w:w="1701"/>
            <w:shd w:fill="auto" w:color="auto" w:val="clear"/>
            <w:noWrap/>
            <w:vAlign w:val="bottom"/>
            <w:hideMark/>
          </w:tcPr>
          <w:p w:rsidRDefault="001C7E2C" w:rsidP="001C7E2C" w:rsidR="0001270E" w:rsidRPr="0001270E">
            <w:pPr>
              <w:jc w:val="center"/>
              <w:rPr>
                <w:sz w:val="18"/>
                <w:szCs w:val="18"/>
              </w:rPr>
            </w:pPr>
            <w:r>
              <w:rPr>
                <w:sz w:val="18"/>
                <w:szCs w:val="18"/>
              </w:rPr>
              <w:t>29524210204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ARKADA d.o.o.</w:t>
            </w:r>
          </w:p>
        </w:tc>
        <w:tc>
          <w:tcPr>
            <w:tcW w:type="dxa" w:w="1276"/>
            <w:shd w:fill="FFFFFF" w:color="000000" w:val="clear"/>
            <w:vAlign w:val="bottom"/>
            <w:hideMark/>
          </w:tcPr>
          <w:p w:rsidRDefault="001218B1" w:rsidP="0001094F" w:rsidR="0001270E" w:rsidRPr="0001270E">
            <w:pPr>
              <w:rPr>
                <w:sz w:val="18"/>
                <w:szCs w:val="18"/>
              </w:rPr>
            </w:pPr>
            <w:r>
              <w:rPr>
                <w:sz w:val="18"/>
                <w:szCs w:val="18"/>
              </w:rPr>
              <w:t>Duga Resa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Kolodvorska 1/A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87802939719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ARTRONIC d.o.o.</w:t>
            </w:r>
          </w:p>
        </w:tc>
        <w:tc>
          <w:tcPr>
            <w:tcW w:type="dxa" w:w="1276"/>
            <w:shd w:fill="FFFFFF" w:color="000000" w:val="clear"/>
            <w:vAlign w:val="bottom"/>
            <w:hideMark/>
          </w:tcPr>
          <w:p w:rsidRDefault="001218B1" w:rsidP="001218B1"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Sveti Duh 85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25293446999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ATEL d.o.o.</w:t>
            </w:r>
          </w:p>
        </w:tc>
        <w:tc>
          <w:tcPr>
            <w:tcW w:type="dxa" w:w="1276"/>
            <w:shd w:fill="FFFFFF" w:color="000000" w:val="clear"/>
            <w:vAlign w:val="bottom"/>
            <w:hideMark/>
          </w:tcPr>
          <w:p w:rsidRDefault="0001270E" w:rsidP="001218B1" w:rsidR="0001270E" w:rsidRPr="0001270E">
            <w:pPr>
              <w:rPr>
                <w:sz w:val="18"/>
                <w:szCs w:val="18"/>
              </w:rPr>
            </w:pPr>
            <w:r w:rsidRPr="0001270E">
              <w:rPr>
                <w:sz w:val="18"/>
                <w:szCs w:val="18"/>
              </w:rPr>
              <w:t>K</w:t>
            </w:r>
            <w:r w:rsidR="001218B1">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Banija 16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93094060320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ATRIUM d.o.o.</w:t>
            </w:r>
          </w:p>
        </w:tc>
        <w:tc>
          <w:tcPr>
            <w:tcW w:type="dxa" w:w="1276"/>
            <w:shd w:fill="FFFFFF" w:color="000000" w:val="clear"/>
            <w:vAlign w:val="bottom"/>
            <w:hideMark/>
          </w:tcPr>
          <w:p w:rsidRDefault="0001270E" w:rsidP="001218B1" w:rsidR="0001270E" w:rsidRPr="0001270E">
            <w:pPr>
              <w:rPr>
                <w:sz w:val="18"/>
                <w:szCs w:val="18"/>
              </w:rPr>
            </w:pPr>
            <w:r w:rsidRPr="0001270E">
              <w:rPr>
                <w:sz w:val="18"/>
                <w:szCs w:val="18"/>
              </w:rPr>
              <w:t>K</w:t>
            </w:r>
            <w:r w:rsidR="001218B1">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Stjepana Seljana 30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36490180472</w:t>
            </w:r>
          </w:p>
        </w:tc>
      </w:tr>
      <w:tr w:rsidTr="0090482B" w:rsidR="0001270E" w:rsidRPr="0001270E">
        <w:trPr>
          <w:trHeight w:val="540"/>
        </w:trPr>
        <w:tc>
          <w:tcPr>
            <w:tcW w:type="dxa" w:w="4116"/>
            <w:shd w:fill="auto" w:color="auto" w:val="clear"/>
            <w:noWrap/>
            <w:vAlign w:val="bottom"/>
            <w:hideMark/>
          </w:tcPr>
          <w:p w:rsidRDefault="0001270E" w:rsidP="00E44FCC" w:rsidR="0001270E" w:rsidRPr="0001270E">
            <w:pPr>
              <w:rPr>
                <w:sz w:val="18"/>
                <w:szCs w:val="18"/>
              </w:rPr>
            </w:pPr>
            <w:r w:rsidRPr="0001270E">
              <w:rPr>
                <w:sz w:val="18"/>
                <w:szCs w:val="18"/>
              </w:rPr>
              <w:t>AUTO FISTA d.o.o.</w:t>
            </w:r>
          </w:p>
        </w:tc>
        <w:tc>
          <w:tcPr>
            <w:tcW w:type="dxa" w:w="1276"/>
            <w:shd w:fill="FFFFFF" w:color="000000" w:val="clear"/>
            <w:vAlign w:val="bottom"/>
            <w:hideMark/>
          </w:tcPr>
          <w:p w:rsidRDefault="001218B1" w:rsidP="0001094F" w:rsidR="0001270E" w:rsidRPr="001218B1">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Shopping centar Prečko, Slavenskog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63274840448</w:t>
            </w:r>
          </w:p>
        </w:tc>
      </w:tr>
      <w:tr w:rsidTr="0090482B" w:rsidR="0001270E" w:rsidRPr="0001270E">
        <w:trPr>
          <w:trHeight w:val="397"/>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lastRenderedPageBreak/>
              <w:t xml:space="preserve">NEDELJKO HABEK, </w:t>
            </w:r>
            <w:r w:rsidR="00F10A3C">
              <w:rPr>
                <w:sz w:val="18"/>
                <w:szCs w:val="18"/>
              </w:rPr>
              <w:t>vl</w:t>
            </w:r>
            <w:r w:rsidRPr="0001270E">
              <w:rPr>
                <w:sz w:val="18"/>
                <w:szCs w:val="18"/>
              </w:rPr>
              <w:t xml:space="preserve">. OBRTA AUTOKUĆA HABEK </w:t>
            </w:r>
          </w:p>
        </w:tc>
        <w:tc>
          <w:tcPr>
            <w:tcW w:type="dxa" w:w="1276"/>
            <w:shd w:fill="FFFFFF" w:color="000000" w:val="clear"/>
            <w:vAlign w:val="bottom"/>
            <w:hideMark/>
          </w:tcPr>
          <w:p w:rsidRDefault="0001270E" w:rsidP="001218B1" w:rsidR="0001270E" w:rsidRPr="0001270E">
            <w:pPr>
              <w:rPr>
                <w:sz w:val="18"/>
                <w:szCs w:val="18"/>
              </w:rPr>
            </w:pPr>
            <w:r w:rsidRPr="0001270E">
              <w:rPr>
                <w:sz w:val="18"/>
                <w:szCs w:val="18"/>
              </w:rPr>
              <w:t>S</w:t>
            </w:r>
            <w:r w:rsidR="001218B1">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Leskovec 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58381512236</w:t>
            </w:r>
          </w:p>
        </w:tc>
      </w:tr>
      <w:tr w:rsidTr="0090482B" w:rsidR="0001270E" w:rsidRPr="0001270E">
        <w:trPr>
          <w:trHeight w:val="990"/>
        </w:trPr>
        <w:tc>
          <w:tcPr>
            <w:tcW w:type="dxa" w:w="4116"/>
            <w:shd w:fill="auto" w:color="auto" w:val="clear"/>
            <w:noWrap/>
            <w:vAlign w:val="bottom"/>
          </w:tcPr>
          <w:p w:rsidRDefault="0001270E" w:rsidP="0001094F" w:rsidR="0001270E" w:rsidRPr="0001270E">
            <w:pPr>
              <w:rPr>
                <w:sz w:val="18"/>
                <w:szCs w:val="18"/>
              </w:rPr>
            </w:pPr>
            <w:r w:rsidRPr="0001270E">
              <w:rPr>
                <w:sz w:val="18"/>
                <w:szCs w:val="18"/>
              </w:rPr>
              <w:t>AUTO FISTA d.o.o. - DUPLI</w:t>
            </w:r>
          </w:p>
        </w:tc>
        <w:tc>
          <w:tcPr>
            <w:tcW w:type="dxa" w:w="1276"/>
            <w:shd w:fill="FFFFFF" w:color="000000" w:val="clear"/>
            <w:vAlign w:val="bottom"/>
          </w:tcPr>
          <w:p w:rsidRDefault="001218B1"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tcPr>
          <w:p w:rsidRDefault="0001270E" w:rsidP="0001094F" w:rsidR="0001270E" w:rsidRPr="0001270E">
            <w:pPr>
              <w:rPr>
                <w:sz w:val="18"/>
                <w:szCs w:val="18"/>
              </w:rPr>
            </w:pPr>
            <w:r w:rsidRPr="0001270E">
              <w:rPr>
                <w:sz w:val="18"/>
                <w:szCs w:val="18"/>
              </w:rPr>
              <w:t>Shopping centar Prečko, Slavenskog 1</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63274840448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 NEVEN d.o.o.</w:t>
            </w:r>
          </w:p>
        </w:tc>
        <w:tc>
          <w:tcPr>
            <w:tcW w:type="dxa" w:w="1276"/>
            <w:shd w:fill="FFFFFF" w:color="000000" w:val="clear"/>
            <w:vAlign w:val="bottom"/>
            <w:hideMark/>
          </w:tcPr>
          <w:p w:rsidRDefault="001218B1" w:rsidP="0001094F" w:rsidR="0001270E" w:rsidRPr="0001270E">
            <w:pPr>
              <w:rPr>
                <w:sz w:val="18"/>
                <w:szCs w:val="18"/>
              </w:rPr>
            </w:pPr>
            <w:r>
              <w:rPr>
                <w:sz w:val="18"/>
                <w:szCs w:val="18"/>
              </w:rPr>
              <w:t>Rakov Potok</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Samoborska Cesta 52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37049719486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 Tim centar 2000 d.o.o.</w:t>
            </w:r>
          </w:p>
        </w:tc>
        <w:tc>
          <w:tcPr>
            <w:tcW w:type="dxa" w:w="1276"/>
            <w:shd w:fill="FFFFFF" w:color="000000" w:val="clear"/>
            <w:vAlign w:val="bottom"/>
            <w:hideMark/>
          </w:tcPr>
          <w:p w:rsidRDefault="001218B1" w:rsidP="0001094F" w:rsidR="0001270E" w:rsidRPr="0001270E">
            <w:pPr>
              <w:rPr>
                <w:sz w:val="18"/>
                <w:szCs w:val="18"/>
              </w:rPr>
            </w:pPr>
            <w:r>
              <w:rPr>
                <w:sz w:val="18"/>
                <w:szCs w:val="18"/>
              </w:rPr>
              <w:t>Velika Gorica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Varaždinska 24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47189342642</w:t>
            </w:r>
          </w:p>
        </w:tc>
      </w:tr>
      <w:tr w:rsidTr="0090482B" w:rsidR="0001270E" w:rsidRPr="0001270E">
        <w:trPr>
          <w:trHeight w:val="540"/>
        </w:trPr>
        <w:tc>
          <w:tcPr>
            <w:tcW w:type="dxa" w:w="4116"/>
            <w:shd w:fill="auto" w:color="auto" w:val="clear"/>
            <w:noWrap/>
            <w:vAlign w:val="bottom"/>
            <w:hideMark/>
          </w:tcPr>
          <w:p w:rsidRDefault="0001270E" w:rsidP="0001094F" w:rsidR="006E4F61">
            <w:pPr>
              <w:rPr>
                <w:sz w:val="18"/>
                <w:szCs w:val="18"/>
              </w:rPr>
            </w:pPr>
            <w:r w:rsidRPr="0001270E">
              <w:rPr>
                <w:sz w:val="18"/>
                <w:szCs w:val="18"/>
              </w:rPr>
              <w:t>PETAR ŽANIĆ</w:t>
            </w:r>
            <w:r w:rsidRPr="006E4F61">
              <w:rPr>
                <w:sz w:val="18"/>
                <w:szCs w:val="18"/>
              </w:rPr>
              <w:t xml:space="preserve">, </w:t>
            </w:r>
            <w:r w:rsidR="006E4F61" w:rsidRPr="006E4F61">
              <w:rPr>
                <w:sz w:val="18"/>
                <w:szCs w:val="18"/>
              </w:rPr>
              <w:t>vl. Proizvodno-uslužni obrt</w:t>
            </w:r>
          </w:p>
          <w:p w:rsidRDefault="0001270E" w:rsidP="0001094F" w:rsidR="0001270E" w:rsidRPr="0001270E">
            <w:pPr>
              <w:rPr>
                <w:sz w:val="18"/>
                <w:szCs w:val="18"/>
              </w:rPr>
            </w:pPr>
            <w:r w:rsidRPr="006E4F61">
              <w:rPr>
                <w:sz w:val="18"/>
                <w:szCs w:val="18"/>
              </w:rPr>
              <w:t>AUTO ŽANIĆ</w:t>
            </w:r>
          </w:p>
        </w:tc>
        <w:tc>
          <w:tcPr>
            <w:tcW w:type="dxa" w:w="1276"/>
            <w:shd w:fill="FFFFFF" w:color="000000" w:val="clear"/>
            <w:vAlign w:val="bottom"/>
            <w:hideMark/>
          </w:tcPr>
          <w:p w:rsidRDefault="0001270E" w:rsidP="001218B1" w:rsidR="0001270E" w:rsidRPr="0001270E">
            <w:pPr>
              <w:rPr>
                <w:sz w:val="18"/>
                <w:szCs w:val="18"/>
              </w:rPr>
            </w:pPr>
            <w:r w:rsidRPr="0001270E">
              <w:rPr>
                <w:sz w:val="18"/>
                <w:szCs w:val="18"/>
              </w:rPr>
              <w:t>K</w:t>
            </w:r>
            <w:r w:rsidR="001218B1">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Galović Selo 15 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73420220225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AUTOMAR d.o.o.</w:t>
            </w:r>
          </w:p>
        </w:tc>
        <w:tc>
          <w:tcPr>
            <w:tcW w:type="dxa" w:w="1276"/>
            <w:shd w:fill="FFFFFF" w:color="000000" w:val="clear"/>
            <w:vAlign w:val="bottom"/>
            <w:hideMark/>
          </w:tcPr>
          <w:p w:rsidRDefault="001218B1" w:rsidP="0001094F" w:rsidR="0001270E" w:rsidRPr="001218B1">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Ante Topića Mimare 11/a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83962595674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AUTOMEHANIKA d.d. ZAGREB</w:t>
            </w:r>
          </w:p>
        </w:tc>
        <w:tc>
          <w:tcPr>
            <w:tcW w:type="dxa" w:w="1276"/>
            <w:shd w:fill="FFFFFF" w:color="000000" w:val="clear"/>
            <w:vAlign w:val="bottom"/>
            <w:hideMark/>
          </w:tcPr>
          <w:p w:rsidRDefault="001218B1"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Kovinska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52233171260</w:t>
            </w:r>
          </w:p>
        </w:tc>
      </w:tr>
      <w:tr w:rsidTr="0090482B" w:rsidR="0001270E" w:rsidRPr="0001270E">
        <w:trPr>
          <w:trHeight w:val="540"/>
        </w:trPr>
        <w:tc>
          <w:tcPr>
            <w:tcW w:type="dxa" w:w="4116"/>
            <w:shd w:fill="auto" w:color="auto" w:val="clear"/>
            <w:noWrap/>
            <w:vAlign w:val="bottom"/>
            <w:hideMark/>
          </w:tcPr>
          <w:p w:rsidRDefault="00F10A3C" w:rsidP="00F10A3C" w:rsidR="0001270E" w:rsidRPr="0001270E">
            <w:pPr>
              <w:rPr>
                <w:sz w:val="18"/>
                <w:szCs w:val="18"/>
              </w:rPr>
            </w:pPr>
            <w:r>
              <w:rPr>
                <w:sz w:val="18"/>
                <w:szCs w:val="18"/>
              </w:rPr>
              <w:t>BOŽIDAR BELINA, vl</w:t>
            </w:r>
            <w:r w:rsidR="0001270E" w:rsidRPr="0001270E">
              <w:rPr>
                <w:sz w:val="18"/>
                <w:szCs w:val="18"/>
              </w:rPr>
              <w:t>. AUTOMONT "BELINA" proizvodnja, trgovina i usluge</w:t>
            </w:r>
          </w:p>
        </w:tc>
        <w:tc>
          <w:tcPr>
            <w:tcW w:type="dxa" w:w="1276"/>
            <w:shd w:fill="FFFFFF" w:color="000000" w:val="clear"/>
            <w:vAlign w:val="bottom"/>
            <w:hideMark/>
          </w:tcPr>
          <w:p w:rsidRDefault="001218B1" w:rsidP="0001094F" w:rsidR="0001270E" w:rsidRPr="0001270E">
            <w:pPr>
              <w:rPr>
                <w:sz w:val="18"/>
                <w:szCs w:val="18"/>
              </w:rPr>
            </w:pPr>
            <w:r>
              <w:rPr>
                <w:sz w:val="18"/>
                <w:szCs w:val="18"/>
              </w:rPr>
              <w:t>Krapinske Toplice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Vrtnjakovec 131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41749818471</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shd w:fill="FAFAFA" w:color="auto" w:val="clear"/>
              </w:rPr>
              <w:t xml:space="preserve">DRAGO ERJAVEC, </w:t>
            </w:r>
            <w:r w:rsidR="00F10A3C">
              <w:rPr>
                <w:sz w:val="18"/>
                <w:szCs w:val="18"/>
                <w:shd w:fill="FAFAFA" w:color="auto" w:val="clear"/>
              </w:rPr>
              <w:t>vl</w:t>
            </w:r>
            <w:r w:rsidRPr="0001270E">
              <w:rPr>
                <w:sz w:val="18"/>
                <w:szCs w:val="18"/>
                <w:shd w:fill="FAFAFA" w:color="auto" w:val="clear"/>
              </w:rPr>
              <w:t>. AUTOPRIJEVOZNIČKI OBRT "ERJAVEC"</w:t>
            </w:r>
          </w:p>
        </w:tc>
        <w:tc>
          <w:tcPr>
            <w:tcW w:type="dxa" w:w="1276"/>
            <w:shd w:fill="FFFFFF" w:color="000000" w:val="clear"/>
            <w:vAlign w:val="bottom"/>
            <w:hideMark/>
          </w:tcPr>
          <w:p w:rsidRDefault="001218B1" w:rsidP="0001094F" w:rsidR="0001270E" w:rsidRPr="0001270E">
            <w:pPr>
              <w:rPr>
                <w:sz w:val="18"/>
                <w:szCs w:val="18"/>
              </w:rPr>
            </w:pPr>
            <w:r>
              <w:rPr>
                <w:sz w:val="18"/>
                <w:szCs w:val="18"/>
              </w:rPr>
              <w:t>Gornji Miklouš</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Gornji Miklouš 19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38809085361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TOMISLAV PETRIC, VL. AUTOPRIJEVOZNIK, TOMISLAV PETRIC  </w:t>
            </w:r>
          </w:p>
        </w:tc>
        <w:tc>
          <w:tcPr>
            <w:tcW w:type="dxa" w:w="1276"/>
            <w:shd w:fill="FFFFFF" w:color="000000" w:val="clear"/>
            <w:vAlign w:val="bottom"/>
            <w:hideMark/>
          </w:tcPr>
          <w:p w:rsidRDefault="001218B1" w:rsidP="001218B1" w:rsidR="0001270E" w:rsidRPr="0001270E">
            <w:pPr>
              <w:rPr>
                <w:sz w:val="18"/>
                <w:szCs w:val="18"/>
              </w:rPr>
            </w:pPr>
            <w:r>
              <w:rPr>
                <w:sz w:val="18"/>
                <w:szCs w:val="18"/>
              </w:rPr>
              <w:t>Goričan</w:t>
            </w:r>
            <w:r w:rsidR="0001270E" w:rsidRPr="0001270E">
              <w:rPr>
                <w:sz w:val="18"/>
                <w:szCs w:val="18"/>
              </w:rPr>
              <w:t xml:space="preserve"> </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Radnička 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48154332184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AUTOTRANS ČUČEK d.o.o.</w:t>
            </w:r>
          </w:p>
        </w:tc>
        <w:tc>
          <w:tcPr>
            <w:tcW w:type="dxa" w:w="1276"/>
            <w:shd w:fill="FFFFFF" w:color="000000" w:val="clear"/>
            <w:vAlign w:val="bottom"/>
            <w:hideMark/>
          </w:tcPr>
          <w:p w:rsidRDefault="00A62C72" w:rsidP="00A62C72" w:rsidR="0001270E" w:rsidRPr="0001270E">
            <w:pPr>
              <w:rPr>
                <w:sz w:val="18"/>
                <w:szCs w:val="18"/>
              </w:rPr>
            </w:pPr>
            <w:r>
              <w:rPr>
                <w:sz w:val="18"/>
                <w:szCs w:val="18"/>
              </w:rPr>
              <w:t>Krapina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Polje Krapinsko 96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63324866990</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ŽELJKO JANJIĆ, </w:t>
            </w:r>
            <w:r w:rsidR="00F10A3C">
              <w:rPr>
                <w:sz w:val="18"/>
                <w:szCs w:val="18"/>
              </w:rPr>
              <w:t>vl</w:t>
            </w:r>
            <w:r w:rsidRPr="0001270E">
              <w:rPr>
                <w:sz w:val="18"/>
                <w:szCs w:val="18"/>
              </w:rPr>
              <w:t xml:space="preserve">. AUTOTRANSPORT JANJIĆ obrt za prijevoz stvari u unutarnjem i međunarodnom cestovnom prometu       </w:t>
            </w:r>
          </w:p>
        </w:tc>
        <w:tc>
          <w:tcPr>
            <w:tcW w:type="dxa" w:w="1276"/>
            <w:shd w:fill="FFFFFF" w:color="000000" w:val="clear"/>
            <w:vAlign w:val="bottom"/>
            <w:hideMark/>
          </w:tcPr>
          <w:p w:rsidRDefault="00A62C72" w:rsidP="0001094F" w:rsidR="0001270E" w:rsidRPr="0001270E">
            <w:pPr>
              <w:rPr>
                <w:sz w:val="18"/>
                <w:szCs w:val="18"/>
              </w:rPr>
            </w:pPr>
            <w:r>
              <w:rPr>
                <w:sz w:val="18"/>
                <w:szCs w:val="18"/>
              </w:rPr>
              <w:t>Duga Resa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Naselje Tušmer 77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58570485612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AUTOTRANSPORT KARLOVAC d.d.</w:t>
            </w:r>
          </w:p>
        </w:tc>
        <w:tc>
          <w:tcPr>
            <w:tcW w:type="dxa" w:w="1276"/>
            <w:shd w:fill="FFFFFF" w:color="000000" w:val="clear"/>
            <w:vAlign w:val="bottom"/>
            <w:hideMark/>
          </w:tcPr>
          <w:p w:rsidRDefault="00A62C72" w:rsidP="0001094F" w:rsidR="0001270E" w:rsidRPr="0001270E">
            <w:pPr>
              <w:rPr>
                <w:sz w:val="18"/>
                <w:szCs w:val="18"/>
              </w:rPr>
            </w:pPr>
            <w:r>
              <w:rPr>
                <w:sz w:val="18"/>
                <w:szCs w:val="18"/>
              </w:rPr>
              <w:t>Karlovac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Gažanski trg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97662921077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Autocesta Zagreb-Macelj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Garićgradska 18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82667270868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BANKO TRANSPORT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T</w:t>
            </w:r>
            <w:r w:rsidR="00A62C72">
              <w:rPr>
                <w:sz w:val="18"/>
                <w:szCs w:val="18"/>
              </w:rPr>
              <w:t>injan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Banki 28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78169601466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BARDI GRUPA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Mohorovičićeva 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98479253585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BENDIX d.o.o.</w:t>
            </w:r>
          </w:p>
        </w:tc>
        <w:tc>
          <w:tcPr>
            <w:tcW w:type="dxa" w:w="1276"/>
            <w:shd w:fill="FFFFFF" w:color="000000" w:val="clear"/>
            <w:vAlign w:val="bottom"/>
            <w:hideMark/>
          </w:tcPr>
          <w:p w:rsidRDefault="00A62C72" w:rsidP="0001094F" w:rsidR="0001270E" w:rsidRPr="0001270E">
            <w:pPr>
              <w:rPr>
                <w:sz w:val="18"/>
                <w:szCs w:val="18"/>
              </w:rPr>
            </w:pPr>
            <w:r>
              <w:rPr>
                <w:sz w:val="18"/>
                <w:szCs w:val="18"/>
              </w:rPr>
              <w:t>Vinkovci</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 V. Hrvatinića 37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74170169835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BIOS d.o.o.</w:t>
            </w:r>
          </w:p>
        </w:tc>
        <w:tc>
          <w:tcPr>
            <w:tcW w:type="dxa" w:w="1276"/>
            <w:shd w:fill="FFFFFF" w:color="000000" w:val="clear"/>
            <w:vAlign w:val="bottom"/>
            <w:hideMark/>
          </w:tcPr>
          <w:p w:rsidRDefault="00A62C72" w:rsidP="0001094F" w:rsidR="0001270E" w:rsidRPr="0001270E">
            <w:pPr>
              <w:rPr>
                <w:sz w:val="18"/>
                <w:szCs w:val="18"/>
              </w:rPr>
            </w:pPr>
            <w:r>
              <w:rPr>
                <w:sz w:val="18"/>
                <w:szCs w:val="18"/>
              </w:rPr>
              <w:t>Varaždin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Biškupečka bb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29018162902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BISNODE d.o.o.</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Fallerovo šetalište 22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48270876028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BMD LOG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B</w:t>
            </w:r>
            <w:r w:rsidR="00A62C72">
              <w:rPr>
                <w:sz w:val="18"/>
                <w:szCs w:val="18"/>
              </w:rPr>
              <w:t>edenica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Bedenica 45 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16282327650</w:t>
            </w:r>
          </w:p>
        </w:tc>
      </w:tr>
      <w:tr w:rsidTr="0090482B" w:rsidR="0001270E" w:rsidRPr="0001270E">
        <w:trPr>
          <w:trHeight w:val="540"/>
        </w:trPr>
        <w:tc>
          <w:tcPr>
            <w:tcW w:type="dxa" w:w="4116"/>
            <w:shd w:fill="auto" w:color="auto" w:val="clear"/>
            <w:noWrap/>
            <w:vAlign w:val="bottom"/>
            <w:hideMark/>
          </w:tcPr>
          <w:p w:rsidRDefault="0001270E" w:rsidP="006E4F61" w:rsidR="0001270E" w:rsidRPr="0001270E">
            <w:pPr>
              <w:rPr>
                <w:sz w:val="18"/>
                <w:szCs w:val="18"/>
              </w:rPr>
            </w:pPr>
            <w:r w:rsidRPr="0001270E">
              <w:rPr>
                <w:sz w:val="18"/>
                <w:szCs w:val="18"/>
              </w:rPr>
              <w:t>B</w:t>
            </w:r>
            <w:r w:rsidR="006E4F61">
              <w:rPr>
                <w:sz w:val="18"/>
                <w:szCs w:val="18"/>
              </w:rPr>
              <w:t>ravotel</w:t>
            </w:r>
            <w:r w:rsidRPr="0001270E">
              <w:rPr>
                <w:sz w:val="18"/>
                <w:szCs w:val="18"/>
              </w:rPr>
              <w:t xml:space="preserve">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L</w:t>
            </w:r>
            <w:r w:rsidR="00A62C72">
              <w:rPr>
                <w:sz w:val="18"/>
                <w:szCs w:val="18"/>
              </w:rPr>
              <w:t>učko</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Hrastovička 19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35160940172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AUTOSET d.o.o. (ranije C.I.A.K. AUTO d.o.o.)</w:t>
            </w:r>
          </w:p>
        </w:tc>
        <w:tc>
          <w:tcPr>
            <w:tcW w:type="dxa" w:w="1276"/>
            <w:shd w:fill="FFFFFF" w:color="000000" w:val="clear"/>
            <w:vAlign w:val="bottom"/>
            <w:hideMark/>
          </w:tcPr>
          <w:p w:rsidRDefault="00A62C72" w:rsidP="0001094F" w:rsidR="0001270E" w:rsidRPr="0001270E">
            <w:pPr>
              <w:rPr>
                <w:sz w:val="18"/>
                <w:szCs w:val="18"/>
              </w:rPr>
            </w:pPr>
            <w:r>
              <w:rPr>
                <w:sz w:val="18"/>
                <w:szCs w:val="18"/>
              </w:rPr>
              <w:t>Donji Stupnik</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Stupničke šipkovine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98574354334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CENZUS, d.o.o.</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A62C72" w:rsidR="0001270E" w:rsidRPr="0001270E">
            <w:pPr>
              <w:rPr>
                <w:sz w:val="18"/>
                <w:szCs w:val="18"/>
              </w:rPr>
            </w:pPr>
            <w:r w:rsidRPr="0001270E">
              <w:rPr>
                <w:sz w:val="18"/>
                <w:szCs w:val="18"/>
              </w:rPr>
              <w:t>D</w:t>
            </w:r>
            <w:r w:rsidR="00A62C72">
              <w:rPr>
                <w:sz w:val="18"/>
                <w:szCs w:val="18"/>
              </w:rPr>
              <w:t>ubovačka</w:t>
            </w:r>
            <w:r w:rsidRPr="0001270E">
              <w:rPr>
                <w:sz w:val="18"/>
                <w:szCs w:val="18"/>
              </w:rPr>
              <w:t xml:space="preserve"> 50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61394757132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COMEL d.o.o.</w:t>
            </w:r>
          </w:p>
        </w:tc>
        <w:tc>
          <w:tcPr>
            <w:tcW w:type="dxa" w:w="1276"/>
            <w:shd w:fill="FFFFFF" w:color="000000" w:val="clear"/>
            <w:vAlign w:val="bottom"/>
            <w:hideMark/>
          </w:tcPr>
          <w:p w:rsidRDefault="00A62C72" w:rsidP="0001094F" w:rsidR="0001270E" w:rsidRPr="0001270E">
            <w:pPr>
              <w:rPr>
                <w:sz w:val="18"/>
                <w:szCs w:val="18"/>
              </w:rPr>
            </w:pPr>
            <w:r>
              <w:rPr>
                <w:sz w:val="18"/>
                <w:szCs w:val="18"/>
              </w:rPr>
              <w:t>Karlovac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Maksimilijana Vrhovca 11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11085290021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lastRenderedPageBreak/>
              <w:t>CONCOLOR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Ljudevita Posavskog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89021876450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CRO EKSPRES d.o.o.</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5. Rudeški ogranak 24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81356145197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C</w:t>
            </w:r>
            <w:r w:rsidR="00B26EBC">
              <w:rPr>
                <w:sz w:val="18"/>
                <w:szCs w:val="18"/>
              </w:rPr>
              <w:t>ROATIA-</w:t>
            </w:r>
            <w:r w:rsidRPr="0001270E">
              <w:rPr>
                <w:sz w:val="18"/>
                <w:szCs w:val="18"/>
              </w:rPr>
              <w:t xml:space="preserve">TRADE d.o.o. </w:t>
            </w:r>
            <w:r w:rsidRPr="0001270E">
              <w:rPr>
                <w:sz w:val="18"/>
                <w:szCs w:val="18"/>
                <w:shd w:fill="F8F8F8" w:color="auto" w:val="clear"/>
              </w:rPr>
              <w:t>Varaždin</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V</w:t>
            </w:r>
            <w:r w:rsidR="00A62C72">
              <w:rPr>
                <w:sz w:val="18"/>
                <w:szCs w:val="18"/>
              </w:rPr>
              <w:t>araždin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Stjepana Radića 30 H</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10926574453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CROKOMBI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Ulica Andrije Hebranga 10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17940814477</w:t>
            </w:r>
          </w:p>
        </w:tc>
      </w:tr>
      <w:tr w:rsidTr="0090482B" w:rsidR="0001270E" w:rsidRPr="0001270E">
        <w:trPr>
          <w:trHeight w:val="540"/>
        </w:trPr>
        <w:tc>
          <w:tcPr>
            <w:tcW w:type="dxa" w:w="4116"/>
            <w:shd w:fill="auto" w:color="auto" w:val="clear"/>
            <w:noWrap/>
            <w:vAlign w:val="bottom"/>
            <w:hideMark/>
          </w:tcPr>
          <w:p w:rsidRDefault="0001270E" w:rsidP="000D1805" w:rsidR="0001270E" w:rsidRPr="0001270E">
            <w:pPr>
              <w:rPr>
                <w:sz w:val="18"/>
                <w:szCs w:val="18"/>
              </w:rPr>
            </w:pPr>
            <w:r w:rsidRPr="0001270E">
              <w:rPr>
                <w:sz w:val="18"/>
                <w:szCs w:val="18"/>
              </w:rPr>
              <w:t xml:space="preserve">KARMENKA </w:t>
            </w:r>
            <w:r w:rsidR="000D1805">
              <w:rPr>
                <w:sz w:val="18"/>
                <w:szCs w:val="18"/>
              </w:rPr>
              <w:t>CEPANEC,vl</w:t>
            </w:r>
            <w:r w:rsidRPr="0001270E">
              <w:rPr>
                <w:sz w:val="18"/>
                <w:szCs w:val="18"/>
              </w:rPr>
              <w:t xml:space="preserve">. CEPANEC, zajednički obrt za uzgoj cvijeća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D</w:t>
            </w:r>
            <w:r w:rsidR="00A62C72">
              <w:rPr>
                <w:sz w:val="18"/>
                <w:szCs w:val="18"/>
              </w:rPr>
              <w:t>oljan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Ulica bana Jelačića 12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63980532693</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PRACAIĆ DARKO, </w:t>
            </w:r>
            <w:r w:rsidR="00F10A3C">
              <w:rPr>
                <w:sz w:val="18"/>
                <w:szCs w:val="18"/>
              </w:rPr>
              <w:t>vl</w:t>
            </w:r>
            <w:r w:rsidRPr="0001270E">
              <w:rPr>
                <w:sz w:val="18"/>
                <w:szCs w:val="18"/>
              </w:rPr>
              <w:t xml:space="preserve">. "D.P." AUTOTRANSPORTI, TRGOVINA, UGOSTITELJSTVO I USLUGE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Đ</w:t>
            </w:r>
            <w:r w:rsidR="00A62C72">
              <w:rPr>
                <w:sz w:val="18"/>
                <w:szCs w:val="18"/>
              </w:rPr>
              <w:t>urmanec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Donji Macelj 41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92277426107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DEVIĆ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2. Rudeški Ogranak 40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09010814905</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IVAN DRENJANČEVIĆ, </w:t>
            </w:r>
            <w:r w:rsidR="00F10A3C">
              <w:rPr>
                <w:sz w:val="18"/>
                <w:szCs w:val="18"/>
              </w:rPr>
              <w:t>vl</w:t>
            </w:r>
            <w:r w:rsidRPr="0001270E">
              <w:rPr>
                <w:sz w:val="18"/>
                <w:szCs w:val="18"/>
              </w:rPr>
              <w:t xml:space="preserve">. DRENJANČEVIĆ - OBRT ZA PRIJEVOZ I TRGOVINU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Đ</w:t>
            </w:r>
            <w:r w:rsidR="00A62C72">
              <w:rPr>
                <w:sz w:val="18"/>
                <w:szCs w:val="18"/>
              </w:rPr>
              <w:t>akovo</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 Adžije 67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30246478408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DRVENA ARHITEKTURA AZELIJA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Selska cesta 217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95079641952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HIDRAULIKA DRVOŠPED d.o.o. (ranije DRVOŠPED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K</w:t>
            </w:r>
            <w:r w:rsidR="00A62C72">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Jelaši 37/c</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64423111898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NIKOLA POKRAJČIĆ, VL.  PROIZVODNO-USLUŽNI OBRT "DU PLAST"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Pere Pirkera 31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26405750909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EKOTEX d.o.o. </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Remete 99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07941830049</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MLADEN JARNEVIĆ, </w:t>
            </w:r>
            <w:r w:rsidR="00F10A3C">
              <w:rPr>
                <w:sz w:val="18"/>
                <w:szCs w:val="18"/>
              </w:rPr>
              <w:t>vl</w:t>
            </w:r>
            <w:r w:rsidRPr="0001270E">
              <w:rPr>
                <w:sz w:val="18"/>
                <w:szCs w:val="18"/>
              </w:rPr>
              <w:t xml:space="preserve">. ELEKTRO-JARNEVIĆ, obrt za servis rashladnih uređaja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K</w:t>
            </w:r>
            <w:r w:rsidR="00A62C72">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Omladinska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96117949765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EURO MEHANIKA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K</w:t>
            </w:r>
            <w:r w:rsidR="00A62C72">
              <w:rPr>
                <w:sz w:val="18"/>
                <w:szCs w:val="18"/>
              </w:rPr>
              <w:t>aštelir</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Labinci, Poslovna zona Labinci 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15190389835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EUROBONACA, d.o.o.</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Horvaćanska cesta 23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79386553409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FEROS d.o.o. </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Čulinečka 234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91115557093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FLAMMIFER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O</w:t>
            </w:r>
            <w:r w:rsidR="00A62C72">
              <w:rPr>
                <w:sz w:val="18"/>
                <w:szCs w:val="18"/>
              </w:rPr>
              <w:t>zalj</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Kolodvorska 27/b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60891137400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FORUM POSLOVNI MEDIJI d.o.o. </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Mihovljanska 25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37086955359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FRAK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K</w:t>
            </w:r>
            <w:r w:rsidR="00A62C72">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Jelaši 70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12336713108</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MATE PIVČEVIĆ, </w:t>
            </w:r>
            <w:r w:rsidR="00F10A3C">
              <w:rPr>
                <w:sz w:val="18"/>
                <w:szCs w:val="18"/>
              </w:rPr>
              <w:t>vl</w:t>
            </w:r>
            <w:r w:rsidRPr="0001270E">
              <w:rPr>
                <w:sz w:val="18"/>
                <w:szCs w:val="18"/>
              </w:rPr>
              <w:t>. OBRT ZA PROIZVODNJU I TRGOVINU, FRIGO PIVČEVIĆ</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plit</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Put Pazdigrada 14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65700920687</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ZORAN LONČARIĆ, </w:t>
            </w:r>
            <w:r w:rsidR="00F10A3C">
              <w:rPr>
                <w:sz w:val="18"/>
                <w:szCs w:val="18"/>
              </w:rPr>
              <w:t>vl</w:t>
            </w:r>
            <w:r w:rsidRPr="0001270E">
              <w:rPr>
                <w:sz w:val="18"/>
                <w:szCs w:val="18"/>
              </w:rPr>
              <w:t>. FRIGO - LO, obrt za proizvodnju, montažu i servis rashladnih uređaja</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C</w:t>
            </w:r>
            <w:r w:rsidR="00A62C72">
              <w:rPr>
                <w:sz w:val="18"/>
                <w:szCs w:val="18"/>
              </w:rPr>
              <w:t>ugovec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Cugovec 51 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97717007515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FRUTIKO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shd w:fill="F8F8F8" w:color="auto" w:val="clear"/>
              </w:rPr>
              <w:t>Burićev odvojak 49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39515900416</w:t>
            </w:r>
          </w:p>
        </w:tc>
      </w:tr>
      <w:tr w:rsidTr="0090482B" w:rsidR="0001270E" w:rsidRPr="0001270E">
        <w:trPr>
          <w:trHeight w:val="23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FUCHS MAZIVA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amobor</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Domaslovec, I Krmica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99694525219</w:t>
            </w:r>
          </w:p>
        </w:tc>
      </w:tr>
      <w:tr w:rsidTr="0090482B" w:rsidR="00A62C72" w:rsidRPr="0001270E">
        <w:trPr>
          <w:trHeight w:val="540"/>
        </w:trPr>
        <w:tc>
          <w:tcPr>
            <w:tcW w:type="dxa" w:w="4116"/>
            <w:shd w:fill="auto" w:color="auto" w:val="clear"/>
            <w:noWrap/>
            <w:vAlign w:val="bottom"/>
            <w:hideMark/>
          </w:tcPr>
          <w:p w:rsidRDefault="00A62C72" w:rsidP="0001094F" w:rsidR="00A62C72" w:rsidRPr="0001270E">
            <w:pPr>
              <w:rPr>
                <w:sz w:val="18"/>
                <w:szCs w:val="18"/>
              </w:rPr>
            </w:pPr>
            <w:r w:rsidRPr="0001270E">
              <w:rPr>
                <w:sz w:val="18"/>
                <w:szCs w:val="18"/>
              </w:rPr>
              <w:t xml:space="preserve">GRAMAT d.d. </w:t>
            </w:r>
          </w:p>
        </w:tc>
        <w:tc>
          <w:tcPr>
            <w:tcW w:type="dxa" w:w="1276"/>
            <w:shd w:fill="FFFFFF" w:color="000000" w:val="clear"/>
            <w:hideMark/>
          </w:tcPr>
          <w:p w:rsidRDefault="00A62C72" w:rsidR="00A62C72">
            <w:r w:rsidRPr="003D36CC">
              <w:rPr>
                <w:sz w:val="18"/>
                <w:szCs w:val="18"/>
              </w:rPr>
              <w:t>Zagreb</w:t>
            </w:r>
          </w:p>
        </w:tc>
        <w:tc>
          <w:tcPr>
            <w:tcW w:type="dxa" w:w="1559"/>
            <w:shd w:fill="auto" w:color="auto" w:val="clear"/>
            <w:vAlign w:val="bottom"/>
            <w:hideMark/>
          </w:tcPr>
          <w:p w:rsidRDefault="00A62C72" w:rsidP="0001094F" w:rsidR="00A62C72" w:rsidRPr="0001270E">
            <w:pPr>
              <w:rPr>
                <w:sz w:val="18"/>
                <w:szCs w:val="18"/>
              </w:rPr>
            </w:pPr>
            <w:r w:rsidRPr="0001270E">
              <w:rPr>
                <w:sz w:val="18"/>
                <w:szCs w:val="18"/>
              </w:rPr>
              <w:t>Radnička cesta 198</w:t>
            </w:r>
          </w:p>
        </w:tc>
        <w:tc>
          <w:tcPr>
            <w:tcW w:type="dxa" w:w="1701"/>
            <w:shd w:fill="auto" w:color="auto" w:val="clear"/>
            <w:noWrap/>
            <w:vAlign w:val="bottom"/>
            <w:hideMark/>
          </w:tcPr>
          <w:p w:rsidRDefault="00A62C72" w:rsidP="0001094F" w:rsidR="00A62C72" w:rsidRPr="0001270E">
            <w:pPr>
              <w:jc w:val="center"/>
              <w:rPr>
                <w:sz w:val="18"/>
                <w:szCs w:val="18"/>
              </w:rPr>
            </w:pPr>
            <w:r w:rsidRPr="0001270E">
              <w:rPr>
                <w:sz w:val="18"/>
                <w:szCs w:val="18"/>
              </w:rPr>
              <w:t>27564553094</w:t>
            </w:r>
          </w:p>
        </w:tc>
      </w:tr>
      <w:tr w:rsidTr="0090482B" w:rsidR="00A62C72" w:rsidRPr="0001270E">
        <w:trPr>
          <w:trHeight w:val="540"/>
        </w:trPr>
        <w:tc>
          <w:tcPr>
            <w:tcW w:type="dxa" w:w="4116"/>
            <w:shd w:fill="auto" w:color="auto" w:val="clear"/>
            <w:noWrap/>
            <w:vAlign w:val="bottom"/>
            <w:hideMark/>
          </w:tcPr>
          <w:p w:rsidRDefault="00A62C72" w:rsidP="0001094F" w:rsidR="00A62C72" w:rsidRPr="0001270E">
            <w:pPr>
              <w:rPr>
                <w:sz w:val="18"/>
                <w:szCs w:val="18"/>
              </w:rPr>
            </w:pPr>
            <w:r w:rsidRPr="0001270E">
              <w:rPr>
                <w:sz w:val="18"/>
                <w:szCs w:val="18"/>
              </w:rPr>
              <w:t>GREGORINČIĆ d.o.o.</w:t>
            </w:r>
          </w:p>
        </w:tc>
        <w:tc>
          <w:tcPr>
            <w:tcW w:type="dxa" w:w="1276"/>
            <w:shd w:fill="FFFFFF" w:color="000000" w:val="clear"/>
            <w:hideMark/>
          </w:tcPr>
          <w:p w:rsidRDefault="00A62C72" w:rsidR="00A62C72">
            <w:r w:rsidRPr="003D36CC">
              <w:rPr>
                <w:sz w:val="18"/>
                <w:szCs w:val="18"/>
              </w:rPr>
              <w:t>Zagreb</w:t>
            </w:r>
          </w:p>
        </w:tc>
        <w:tc>
          <w:tcPr>
            <w:tcW w:type="dxa" w:w="1559"/>
            <w:shd w:fill="auto" w:color="auto" w:val="clear"/>
            <w:vAlign w:val="bottom"/>
            <w:hideMark/>
          </w:tcPr>
          <w:p w:rsidRDefault="00A62C72" w:rsidP="0001094F" w:rsidR="00A62C72" w:rsidRPr="0001270E">
            <w:pPr>
              <w:rPr>
                <w:sz w:val="18"/>
                <w:szCs w:val="18"/>
              </w:rPr>
            </w:pPr>
            <w:r w:rsidRPr="0001270E">
              <w:rPr>
                <w:sz w:val="18"/>
                <w:szCs w:val="18"/>
              </w:rPr>
              <w:t>Prhovec 17</w:t>
            </w:r>
          </w:p>
        </w:tc>
        <w:tc>
          <w:tcPr>
            <w:tcW w:type="dxa" w:w="1701"/>
            <w:shd w:fill="auto" w:color="auto" w:val="clear"/>
            <w:noWrap/>
            <w:vAlign w:val="bottom"/>
            <w:hideMark/>
          </w:tcPr>
          <w:p w:rsidRDefault="00A62C72" w:rsidP="0001094F" w:rsidR="00A62C72" w:rsidRPr="0001270E">
            <w:pPr>
              <w:jc w:val="center"/>
              <w:rPr>
                <w:sz w:val="18"/>
                <w:szCs w:val="18"/>
              </w:rPr>
            </w:pPr>
            <w:r w:rsidRPr="0001270E">
              <w:rPr>
                <w:sz w:val="18"/>
                <w:szCs w:val="18"/>
              </w:rPr>
              <w:t>45401580269</w:t>
            </w:r>
          </w:p>
        </w:tc>
      </w:tr>
      <w:tr w:rsidTr="0090482B" w:rsidR="0001270E" w:rsidRPr="0001270E">
        <w:trPr>
          <w:trHeight w:val="540"/>
        </w:trPr>
        <w:tc>
          <w:tcPr>
            <w:tcW w:type="dxa" w:w="4116"/>
            <w:shd w:fill="auto" w:color="auto" w:val="clear"/>
            <w:noWrap/>
            <w:vAlign w:val="bottom"/>
            <w:hideMark/>
          </w:tcPr>
          <w:p w:rsidRDefault="00F10A3C" w:rsidP="00F10A3C" w:rsidR="0001270E" w:rsidRPr="0001270E">
            <w:pPr>
              <w:rPr>
                <w:sz w:val="18"/>
                <w:szCs w:val="18"/>
              </w:rPr>
            </w:pPr>
            <w:r>
              <w:rPr>
                <w:sz w:val="18"/>
                <w:szCs w:val="18"/>
              </w:rPr>
              <w:lastRenderedPageBreak/>
              <w:t>ZDRAVKO GRGIĆ, vl</w:t>
            </w:r>
            <w:r w:rsidR="0001270E" w:rsidRPr="0001270E">
              <w:rPr>
                <w:sz w:val="18"/>
                <w:szCs w:val="18"/>
              </w:rPr>
              <w:t xml:space="preserve">. GRGIĆ obrt za autolimariju i servis vatrogasnih aparata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O</w:t>
            </w:r>
            <w:r w:rsidR="00A62C72">
              <w:rPr>
                <w:sz w:val="18"/>
                <w:szCs w:val="18"/>
              </w:rPr>
              <w:t>zalj</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Kolodvorska ulica 41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79817449063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GUMIIMPEX - GRP d.d.</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V</w:t>
            </w:r>
            <w:r w:rsidR="00A62C72">
              <w:rPr>
                <w:sz w:val="18"/>
                <w:szCs w:val="18"/>
              </w:rPr>
              <w:t>araždin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Pavleka Miškine 64/c</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82298562620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GUMI-PAĐEN d.o.o. „u stečaju“</w:t>
            </w:r>
          </w:p>
        </w:tc>
        <w:tc>
          <w:tcPr>
            <w:tcW w:type="dxa" w:w="1276"/>
            <w:shd w:fill="FFFFFF" w:color="000000" w:val="clear"/>
            <w:vAlign w:val="bottom"/>
            <w:hideMark/>
          </w:tcPr>
          <w:p w:rsidRDefault="0001270E" w:rsidP="0001094F" w:rsidR="0001270E" w:rsidRPr="0001270E">
            <w:pPr>
              <w:rPr>
                <w:sz w:val="18"/>
                <w:szCs w:val="18"/>
              </w:rPr>
            </w:pPr>
            <w:r>
              <w:rPr>
                <w:sz w:val="18"/>
                <w:szCs w:val="18"/>
              </w:rPr>
              <w:t>Duga Resa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Gornje Mrzlo Polje 166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79114902440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HARAMUSTEK d.o.o.</w:t>
            </w:r>
          </w:p>
        </w:tc>
        <w:tc>
          <w:tcPr>
            <w:tcW w:type="dxa" w:w="1276"/>
            <w:shd w:fill="FFFFFF" w:color="000000" w:val="clear"/>
            <w:vAlign w:val="bottom"/>
            <w:hideMark/>
          </w:tcPr>
          <w:p w:rsidRDefault="00A62C72" w:rsidP="0001094F" w:rsidR="0001270E" w:rsidRPr="0001270E">
            <w:pPr>
              <w:rPr>
                <w:sz w:val="18"/>
                <w:szCs w:val="18"/>
              </w:rPr>
            </w:pPr>
            <w:r>
              <w:rPr>
                <w:sz w:val="18"/>
                <w:szCs w:val="18"/>
              </w:rPr>
              <w:t>Velika Gorica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Pucekovićeva 19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76484300461</w:t>
            </w:r>
          </w:p>
        </w:tc>
      </w:tr>
      <w:tr w:rsidTr="0090482B" w:rsidR="0001270E" w:rsidRPr="0001270E">
        <w:trPr>
          <w:trHeight w:val="540"/>
        </w:trPr>
        <w:tc>
          <w:tcPr>
            <w:tcW w:type="dxa" w:w="4116"/>
            <w:shd w:fill="auto" w:color="auto" w:val="clear"/>
            <w:noWrap/>
            <w:vAlign w:val="bottom"/>
            <w:hideMark/>
          </w:tcPr>
          <w:p w:rsidRDefault="0001270E" w:rsidP="00F10A3C" w:rsidR="0001270E" w:rsidRPr="0001270E">
            <w:pPr>
              <w:rPr>
                <w:sz w:val="18"/>
                <w:szCs w:val="18"/>
              </w:rPr>
            </w:pPr>
            <w:r w:rsidRPr="0001270E">
              <w:rPr>
                <w:sz w:val="18"/>
                <w:szCs w:val="18"/>
              </w:rPr>
              <w:t xml:space="preserve">HARIS HALILOVIĆ, </w:t>
            </w:r>
            <w:r w:rsidR="00F10A3C">
              <w:rPr>
                <w:sz w:val="18"/>
                <w:szCs w:val="18"/>
              </w:rPr>
              <w:t>vl</w:t>
            </w:r>
            <w:r w:rsidRPr="0001270E">
              <w:rPr>
                <w:sz w:val="18"/>
                <w:szCs w:val="18"/>
              </w:rPr>
              <w:t xml:space="preserve">. "HED" Obrt za održavanje i popravak motornih vozila </w:t>
            </w:r>
          </w:p>
        </w:tc>
        <w:tc>
          <w:tcPr>
            <w:tcW w:type="dxa" w:w="1276"/>
            <w:shd w:fill="FFFFFF" w:color="000000" w:val="clear"/>
            <w:vAlign w:val="bottom"/>
            <w:hideMark/>
          </w:tcPr>
          <w:p w:rsidRDefault="00A62C72" w:rsidP="0001094F" w:rsidR="0001270E" w:rsidRPr="0001270E">
            <w:pPr>
              <w:rPr>
                <w:sz w:val="18"/>
                <w:szCs w:val="18"/>
              </w:rPr>
            </w:pPr>
            <w:r>
              <w:rPr>
                <w:sz w:val="18"/>
                <w:szCs w:val="18"/>
              </w:rPr>
              <w:t>Mala Goric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AugustaŠenoe 28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57940962109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HR-ITC d.o.o.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V</w:t>
            </w:r>
            <w:r w:rsidR="00A62C72">
              <w:rPr>
                <w:sz w:val="18"/>
                <w:szCs w:val="18"/>
              </w:rPr>
              <w:t>irovitica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Matije Gupca 51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31587016821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HRVATSKA ZAJEDNICA RAČUNOVOĐA I FINANCIJSKIH DJELATNIKA</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Jakova Gotovca II</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75508100288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HRVATSKI TELEKOM d.d.</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Roberta Frangeša Mihanovića 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81793146560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IGNESCO d.o.o.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O</w:t>
            </w:r>
            <w:r w:rsidR="00A62C72">
              <w:rPr>
                <w:sz w:val="18"/>
                <w:szCs w:val="18"/>
              </w:rPr>
              <w:t>zalj</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Ferenci 24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55421389662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INA-INDUSTRIJA NAFTE, d.d.</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AvenijaV. Holjevca 10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27759560625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INTERŠPED VUKOVAR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V</w:t>
            </w:r>
            <w:r w:rsidR="00A62C72">
              <w:rPr>
                <w:sz w:val="18"/>
                <w:szCs w:val="18"/>
              </w:rPr>
              <w:t>ukovar</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Dunavski prilaz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73963787463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ITAS - CISTERNE I MIKSERI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Veslačka 10/b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14474243749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NINA BUBAŠ MAGLIČIĆ</w:t>
            </w:r>
            <w:r w:rsidR="00A62C72">
              <w:rPr>
                <w:sz w:val="18"/>
                <w:szCs w:val="18"/>
              </w:rPr>
              <w:t>, javni bilježnik</w:t>
            </w:r>
          </w:p>
        </w:tc>
        <w:tc>
          <w:tcPr>
            <w:tcW w:type="dxa" w:w="1276"/>
            <w:shd w:fill="FFFFFF" w:color="000000" w:val="clear"/>
            <w:vAlign w:val="bottom"/>
            <w:hideMark/>
          </w:tcPr>
          <w:p w:rsidRDefault="00A62C72" w:rsidP="0001094F" w:rsidR="0001270E" w:rsidRPr="0001270E">
            <w:pPr>
              <w:rPr>
                <w:sz w:val="18"/>
                <w:szCs w:val="18"/>
              </w:rPr>
            </w:pPr>
            <w:r>
              <w:rPr>
                <w:sz w:val="18"/>
                <w:szCs w:val="18"/>
              </w:rPr>
              <w:t>Karlovac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I. G. Kovačića 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97032622144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JAVNI PRIJEVOZ STVARI SUČIĆ d.o.o.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P</w:t>
            </w:r>
            <w:r w:rsidR="00A62C72">
              <w:rPr>
                <w:sz w:val="18"/>
                <w:szCs w:val="18"/>
              </w:rPr>
              <w:t>odstrana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Strožanačka cesta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51745692025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HEINEKEN HRVATSKA d.o.o. </w:t>
            </w:r>
            <w:r w:rsidRPr="0001270E">
              <w:t>(</w:t>
            </w:r>
            <w:r w:rsidRPr="0001270E">
              <w:rPr>
                <w:sz w:val="18"/>
                <w:szCs w:val="18"/>
              </w:rPr>
              <w:t>ranije</w:t>
            </w:r>
            <w:r w:rsidRPr="0001270E">
              <w:t xml:space="preserve"> </w:t>
            </w:r>
            <w:r w:rsidRPr="0001270E">
              <w:rPr>
                <w:sz w:val="18"/>
                <w:szCs w:val="18"/>
              </w:rPr>
              <w:t>KARLOVAČKA PIVOVARA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K</w:t>
            </w:r>
            <w:r w:rsidR="00A62C72">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Dubovac 22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26057862389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KA-ŠPED d.o.o.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K</w:t>
            </w:r>
            <w:r w:rsidR="00A62C72">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Ilovac 14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53052489268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KAUFLAND HRVATSKA  k.d.</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Vile Velebita 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47432874968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KESIĆ-OPREMA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Rebro 2A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08502746083</w:t>
            </w:r>
          </w:p>
        </w:tc>
      </w:tr>
      <w:tr w:rsidTr="0090482B" w:rsidR="0001270E" w:rsidRPr="0001270E">
        <w:trPr>
          <w:trHeight w:val="677"/>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KLIMAMOBIL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1. Štefanovečki Zavoj 17/a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01027439284</w:t>
            </w:r>
          </w:p>
        </w:tc>
      </w:tr>
      <w:tr w:rsidTr="0090482B" w:rsidR="0001270E" w:rsidRPr="0001270E">
        <w:trPr>
          <w:trHeight w:val="540"/>
        </w:trPr>
        <w:tc>
          <w:tcPr>
            <w:tcW w:type="dxa" w:w="4116"/>
            <w:shd w:fill="auto" w:color="auto" w:val="clear"/>
            <w:noWrap/>
            <w:vAlign w:val="bottom"/>
            <w:hideMark/>
          </w:tcPr>
          <w:p w:rsidRDefault="0001270E" w:rsidP="00D7427C" w:rsidR="0001270E" w:rsidRPr="0001270E">
            <w:pPr>
              <w:rPr>
                <w:sz w:val="18"/>
                <w:szCs w:val="18"/>
              </w:rPr>
            </w:pPr>
            <w:r w:rsidRPr="0001270E">
              <w:rPr>
                <w:sz w:val="18"/>
                <w:szCs w:val="18"/>
              </w:rPr>
              <w:t xml:space="preserve">PREDRAG KOBAL, </w:t>
            </w:r>
            <w:r w:rsidR="00D7427C">
              <w:rPr>
                <w:sz w:val="18"/>
                <w:szCs w:val="18"/>
              </w:rPr>
              <w:t>vl</w:t>
            </w:r>
            <w:r w:rsidRPr="0001270E">
              <w:rPr>
                <w:sz w:val="18"/>
                <w:szCs w:val="18"/>
              </w:rPr>
              <w:t xml:space="preserve">. SERVIS KOBAL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T</w:t>
            </w:r>
            <w:r w:rsidR="00A62C72">
              <w:rPr>
                <w:sz w:val="18"/>
                <w:szCs w:val="18"/>
              </w:rPr>
              <w:t>rnovec</w:t>
            </w:r>
            <w:r w:rsidRPr="0001270E">
              <w:rPr>
                <w:sz w:val="18"/>
                <w:szCs w:val="18"/>
              </w:rPr>
              <w:t xml:space="preserve"> </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Poduzetnička 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52417460486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KOLTRANS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Voćinska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54900760918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KRAS MESNA INDUSTRIJA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Franje Lučića 23/3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71842616220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KV LOGISTIKA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J</w:t>
            </w:r>
            <w:r w:rsidR="00A62C72">
              <w:rPr>
                <w:sz w:val="18"/>
                <w:szCs w:val="18"/>
              </w:rPr>
              <w:t>eždovec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Ježdovečka 131/A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28860137688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LA LOG d.o.o. </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Slatinska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98319803940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LAGER BAŠIĆ, d.o.o.</w:t>
            </w:r>
          </w:p>
        </w:tc>
        <w:tc>
          <w:tcPr>
            <w:tcW w:type="dxa" w:w="1276"/>
            <w:shd w:fill="FFFFFF" w:color="000000" w:val="clear"/>
            <w:vAlign w:val="bottom"/>
            <w:hideMark/>
          </w:tcPr>
          <w:p w:rsidRDefault="00A62C72" w:rsidP="0001094F" w:rsidR="0001270E" w:rsidRPr="0001270E">
            <w:pPr>
              <w:rPr>
                <w:sz w:val="18"/>
                <w:szCs w:val="18"/>
              </w:rPr>
            </w:pPr>
            <w:r>
              <w:rPr>
                <w:sz w:val="18"/>
                <w:szCs w:val="18"/>
              </w:rPr>
              <w:t>Donji Stupnik</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Trgovačka ulica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49617677906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lastRenderedPageBreak/>
              <w:t>LEXON d.o.o. (ranije LEXON-LAGER d.o.o.)</w:t>
            </w:r>
          </w:p>
        </w:tc>
        <w:tc>
          <w:tcPr>
            <w:tcW w:type="dxa" w:w="1276"/>
            <w:shd w:fill="FFFFFF" w:color="000000" w:val="clear"/>
            <w:vAlign w:val="bottom"/>
            <w:hideMark/>
          </w:tcPr>
          <w:p w:rsidRDefault="00A62C72" w:rsidP="0001094F" w:rsidR="0001270E" w:rsidRPr="0001270E">
            <w:pPr>
              <w:rPr>
                <w:sz w:val="18"/>
                <w:szCs w:val="18"/>
              </w:rPr>
            </w:pPr>
            <w:r>
              <w:rPr>
                <w:sz w:val="18"/>
                <w:szCs w:val="18"/>
              </w:rPr>
              <w:t>Kerestince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Svetonedeljska 24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30110579917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LIM - GRADNJA d.o.o.</w:t>
            </w:r>
          </w:p>
        </w:tc>
        <w:tc>
          <w:tcPr>
            <w:tcW w:type="dxa" w:w="1276"/>
            <w:shd w:fill="FFFFFF" w:color="000000" w:val="clear"/>
            <w:vAlign w:val="bottom"/>
            <w:hideMark/>
          </w:tcPr>
          <w:p w:rsidRDefault="00A62C72" w:rsidP="0001094F" w:rsidR="0001270E" w:rsidRPr="0001270E">
            <w:pPr>
              <w:rPr>
                <w:sz w:val="18"/>
                <w:szCs w:val="18"/>
              </w:rPr>
            </w:pPr>
            <w:r>
              <w:rPr>
                <w:sz w:val="18"/>
                <w:szCs w:val="18"/>
              </w:rPr>
              <w:t>Karlovac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Mala Švarča 155/D</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21756051779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LIN TRGOVINA d.o.o.</w:t>
            </w:r>
          </w:p>
        </w:tc>
        <w:tc>
          <w:tcPr>
            <w:tcW w:type="dxa" w:w="1276"/>
            <w:shd w:fill="FFFFFF" w:color="000000" w:val="clear"/>
            <w:vAlign w:val="bottom"/>
            <w:hideMark/>
          </w:tcPr>
          <w:p w:rsidRDefault="00A62C72" w:rsidP="0001094F" w:rsidR="0001270E" w:rsidRPr="0001270E">
            <w:pPr>
              <w:rPr>
                <w:sz w:val="18"/>
                <w:szCs w:val="18"/>
              </w:rPr>
            </w:pPr>
            <w:r>
              <w:rPr>
                <w:sz w:val="18"/>
                <w:szCs w:val="18"/>
              </w:rPr>
              <w:t>Karlovac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Vlatka Mačeka 26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81136376163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LOGISTIKA LORY d.o.o.</w:t>
            </w:r>
          </w:p>
        </w:tc>
        <w:tc>
          <w:tcPr>
            <w:tcW w:type="dxa" w:w="1276"/>
            <w:shd w:fill="FFFFFF" w:color="000000" w:val="clear"/>
            <w:vAlign w:val="bottom"/>
            <w:hideMark/>
          </w:tcPr>
          <w:p w:rsidRDefault="0001270E" w:rsidP="00A62C72" w:rsidR="0001270E" w:rsidRPr="0001270E">
            <w:pPr>
              <w:rPr>
                <w:sz w:val="18"/>
                <w:szCs w:val="18"/>
              </w:rPr>
            </w:pPr>
            <w:r w:rsidRPr="0001270E">
              <w:rPr>
                <w:sz w:val="18"/>
                <w:szCs w:val="18"/>
              </w:rPr>
              <w:t>S</w:t>
            </w:r>
            <w:r w:rsidR="00A62C72">
              <w:rPr>
                <w:sz w:val="18"/>
                <w:szCs w:val="18"/>
              </w:rPr>
              <w:t>tarigrad</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Galovićev breg 1/B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20046055099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LOGNET d.o.o.</w:t>
            </w:r>
          </w:p>
        </w:tc>
        <w:tc>
          <w:tcPr>
            <w:tcW w:type="dxa" w:w="1276"/>
            <w:shd w:fill="FFFFFF" w:color="000000" w:val="clear"/>
            <w:vAlign w:val="bottom"/>
            <w:hideMark/>
          </w:tcPr>
          <w:p w:rsidRDefault="00A62C72" w:rsidP="00A62C72"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Radnička cesta 55 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12114193167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MACK-M.K. d.o.o.</w:t>
            </w:r>
          </w:p>
        </w:tc>
        <w:tc>
          <w:tcPr>
            <w:tcW w:type="dxa" w:w="1276"/>
            <w:shd w:fill="FFFFFF" w:color="000000" w:val="clear"/>
            <w:vAlign w:val="bottom"/>
            <w:hideMark/>
          </w:tcPr>
          <w:p w:rsidRDefault="00A62C72"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Oranice 26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88145820908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MAKO-TRANS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V</w:t>
            </w:r>
            <w:r w:rsidR="00FB6A00">
              <w:rPr>
                <w:sz w:val="18"/>
                <w:szCs w:val="18"/>
              </w:rPr>
              <w:t>idovec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Stjepana Radića 92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05024820385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MARKO-USLUGE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S</w:t>
            </w:r>
            <w:r w:rsidR="00FB6A00">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Resnička 12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24070943335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M.B. AUTO d.o.o.</w:t>
            </w:r>
          </w:p>
        </w:tc>
        <w:tc>
          <w:tcPr>
            <w:tcW w:type="dxa" w:w="1276"/>
            <w:shd w:fill="FFFFFF" w:color="000000" w:val="clear"/>
            <w:vAlign w:val="bottom"/>
            <w:hideMark/>
          </w:tcPr>
          <w:p w:rsidRDefault="00FB6A00"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Koledovčina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89027343720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MESAROLI LOGISTIKA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anfanar</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Mrgani 45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35664744425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MIŠE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O</w:t>
            </w:r>
            <w:r w:rsidR="00FB6A00">
              <w:rPr>
                <w:sz w:val="18"/>
                <w:szCs w:val="18"/>
              </w:rPr>
              <w:t>gulin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Kučinić Selo 10/A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33715822277</w:t>
            </w:r>
          </w:p>
        </w:tc>
      </w:tr>
      <w:tr w:rsidTr="0090482B" w:rsidR="0001270E" w:rsidRPr="0001270E">
        <w:trPr>
          <w:trHeight w:val="540"/>
        </w:trPr>
        <w:tc>
          <w:tcPr>
            <w:tcW w:type="dxa" w:w="4116"/>
            <w:shd w:fill="auto" w:color="auto" w:val="clear"/>
            <w:noWrap/>
            <w:vAlign w:val="bottom"/>
            <w:hideMark/>
          </w:tcPr>
          <w:p w:rsidRDefault="00FB6A00" w:rsidP="0001094F" w:rsidR="0001270E" w:rsidRPr="0001270E">
            <w:pPr>
              <w:rPr>
                <w:sz w:val="18"/>
                <w:szCs w:val="18"/>
              </w:rPr>
            </w:pPr>
            <w:r>
              <w:rPr>
                <w:sz w:val="18"/>
                <w:szCs w:val="18"/>
              </w:rPr>
              <w:t xml:space="preserve"> </w:t>
            </w:r>
            <w:r w:rsidR="0001270E" w:rsidRPr="0001270E">
              <w:rPr>
                <w:sz w:val="18"/>
                <w:szCs w:val="18"/>
              </w:rPr>
              <w:t>MLM d.o.o.</w:t>
            </w:r>
          </w:p>
        </w:tc>
        <w:tc>
          <w:tcPr>
            <w:tcW w:type="dxa" w:w="1276"/>
            <w:shd w:fill="FFFFFF" w:color="000000" w:val="clear"/>
            <w:vAlign w:val="bottom"/>
            <w:hideMark/>
          </w:tcPr>
          <w:p w:rsidRDefault="00FB6A00" w:rsidP="0001094F" w:rsidR="0001270E" w:rsidRPr="0001270E">
            <w:pPr>
              <w:rPr>
                <w:sz w:val="18"/>
                <w:szCs w:val="18"/>
              </w:rPr>
            </w:pPr>
            <w:r>
              <w:rPr>
                <w:sz w:val="18"/>
                <w:szCs w:val="18"/>
              </w:rPr>
              <w:t>Duga Resa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Belavići 126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49946994701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MOBILISIS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J</w:t>
            </w:r>
            <w:r w:rsidR="00FB6A00">
              <w:rPr>
                <w:sz w:val="18"/>
                <w:szCs w:val="18"/>
              </w:rPr>
              <w:t>alkovec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Varaždinska ulica - odvojak II kbr.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33760705978</w:t>
            </w:r>
          </w:p>
        </w:tc>
      </w:tr>
      <w:tr w:rsidTr="0090482B" w:rsidR="0001270E" w:rsidRPr="0001270E">
        <w:trPr>
          <w:trHeight w:val="540"/>
        </w:trPr>
        <w:tc>
          <w:tcPr>
            <w:tcW w:type="dxa" w:w="4116"/>
            <w:shd w:fill="auto" w:color="auto" w:val="clear"/>
            <w:noWrap/>
            <w:vAlign w:val="bottom"/>
            <w:hideMark/>
          </w:tcPr>
          <w:p w:rsidRDefault="0001270E" w:rsidP="00D7427C" w:rsidR="0001270E" w:rsidRPr="0001270E">
            <w:pPr>
              <w:rPr>
                <w:sz w:val="18"/>
                <w:szCs w:val="18"/>
              </w:rPr>
            </w:pPr>
            <w:r w:rsidRPr="0001270E">
              <w:rPr>
                <w:sz w:val="18"/>
                <w:szCs w:val="18"/>
              </w:rPr>
              <w:t xml:space="preserve">ŽELJKO NORŠIĆ, </w:t>
            </w:r>
            <w:r w:rsidR="00D7427C">
              <w:rPr>
                <w:sz w:val="18"/>
                <w:szCs w:val="18"/>
              </w:rPr>
              <w:t>vl</w:t>
            </w:r>
            <w:r w:rsidRPr="0001270E">
              <w:rPr>
                <w:sz w:val="18"/>
                <w:szCs w:val="18"/>
              </w:rPr>
              <w:t xml:space="preserve">. "NORŠIĆ - Ž", PROIZVODNI, USLUŽNI I TRGOVAČKI OBRT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 xml:space="preserve"> </w:t>
            </w:r>
            <w:r w:rsidR="00FB6A00">
              <w:rPr>
                <w:sz w:val="18"/>
                <w:szCs w:val="18"/>
              </w:rPr>
              <w:t>Sela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Sela 206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77299243657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SLAVKO HRGIĆ, VL. DOKVEL, obrt za specijalna zavarivanja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Goljaki Turanski 72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71606191853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IRENA BLAUHORN</w:t>
            </w:r>
            <w:r w:rsidR="00FB6A00">
              <w:rPr>
                <w:sz w:val="18"/>
                <w:szCs w:val="18"/>
              </w:rPr>
              <w:t>, odvjetnica</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Tuškanova 10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11721224431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SNJEŽANA PAPAC</w:t>
            </w:r>
            <w:r w:rsidR="00FB6A00">
              <w:rPr>
                <w:sz w:val="18"/>
                <w:szCs w:val="18"/>
              </w:rPr>
              <w:t>, odvjetnica</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Ogrizovićeba 40B/II</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13422085992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TAMARA MUŠNJAK ŠPIŠIĆ</w:t>
            </w:r>
            <w:r w:rsidR="00FB6A00">
              <w:rPr>
                <w:sz w:val="18"/>
                <w:szCs w:val="18"/>
              </w:rPr>
              <w:t>, odvjetnica</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Pavla Rittera Vitezovića 8/I</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82698968974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ZVONKO PRIMORAC</w:t>
            </w:r>
            <w:r w:rsidR="00FB6A00">
              <w:rPr>
                <w:sz w:val="18"/>
                <w:szCs w:val="18"/>
              </w:rPr>
              <w:t>, odvjetnica</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Livadićeva 2/I</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87499376409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O-REL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Poljana Josipa Brunšmida 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71438240165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OREŠKOVIĆ B.K.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Slankamenska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10188584277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PAĐEN d.o.o.</w:t>
            </w:r>
          </w:p>
        </w:tc>
        <w:tc>
          <w:tcPr>
            <w:tcW w:type="dxa" w:w="1276"/>
            <w:shd w:fill="FFFFFF" w:color="000000" w:val="clear"/>
            <w:vAlign w:val="bottom"/>
            <w:hideMark/>
          </w:tcPr>
          <w:p w:rsidRDefault="00FB6A00" w:rsidP="0001094F" w:rsidR="0001270E" w:rsidRPr="0001270E">
            <w:pPr>
              <w:rPr>
                <w:sz w:val="18"/>
                <w:szCs w:val="18"/>
              </w:rPr>
            </w:pPr>
            <w:r>
              <w:rPr>
                <w:sz w:val="18"/>
                <w:szCs w:val="18"/>
              </w:rPr>
              <w:t>Duga Resa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Gornje Mrzlo Polje Mrež. 166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63814889413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PETROL d.o.o.</w:t>
            </w:r>
          </w:p>
        </w:tc>
        <w:tc>
          <w:tcPr>
            <w:tcW w:type="dxa" w:w="1276"/>
            <w:shd w:fill="FFFFFF" w:color="000000" w:val="clear"/>
            <w:vAlign w:val="bottom"/>
            <w:hideMark/>
          </w:tcPr>
          <w:p w:rsidRDefault="00FB6A00"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Otok, Oreškovićeva 6/h</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75550985023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PIK-VINKOVCI d.d.</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V</w:t>
            </w:r>
            <w:r w:rsidR="00FB6A00">
              <w:rPr>
                <w:sz w:val="18"/>
                <w:szCs w:val="18"/>
              </w:rPr>
              <w:t>inkovci</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Matije Gupca 130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17774531631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PIRAMIDA K.K.D.-TRANSPORTI d.o.o.</w:t>
            </w:r>
          </w:p>
        </w:tc>
        <w:tc>
          <w:tcPr>
            <w:tcW w:type="dxa" w:w="1276"/>
            <w:shd w:fill="FFFFFF" w:color="000000" w:val="clear"/>
            <w:vAlign w:val="bottom"/>
            <w:hideMark/>
          </w:tcPr>
          <w:p w:rsidRDefault="00FB6A00"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Međimurska 21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97898745263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 xml:space="preserve">POP-LOG d.o.o. </w:t>
            </w:r>
            <w:r w:rsidRPr="00421B3B">
              <w:rPr>
                <w:sz w:val="18"/>
                <w:szCs w:val="18"/>
              </w:rPr>
              <w:t>(ranije POPOVIĆ LOGISTIKA j.d.o.o.)</w:t>
            </w:r>
          </w:p>
        </w:tc>
        <w:tc>
          <w:tcPr>
            <w:tcW w:type="dxa" w:w="1276"/>
            <w:shd w:fill="FFFFFF" w:color="000000" w:val="clear"/>
            <w:vAlign w:val="bottom"/>
            <w:hideMark/>
          </w:tcPr>
          <w:p w:rsidRDefault="00FB6A00"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Posedarska 82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38644741162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PREMIUM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Trg Petra Svačića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82664917529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PROTEKT PROM d.o.o.</w:t>
            </w:r>
          </w:p>
        </w:tc>
        <w:tc>
          <w:tcPr>
            <w:tcW w:type="dxa" w:w="1276"/>
            <w:shd w:fill="FFFFFF" w:color="000000" w:val="clear"/>
            <w:vAlign w:val="bottom"/>
            <w:hideMark/>
          </w:tcPr>
          <w:p w:rsidRDefault="00FB6A00"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Samoborska cesta 259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87776756834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FB6A00" w:rsidR="0001270E" w:rsidRPr="0001270E">
            <w:pPr>
              <w:rPr>
                <w:sz w:val="18"/>
                <w:szCs w:val="18"/>
              </w:rPr>
            </w:pPr>
            <w:r w:rsidRPr="0001270E">
              <w:rPr>
                <w:sz w:val="18"/>
                <w:szCs w:val="18"/>
              </w:rPr>
              <w:t>PROTEKTOR - BANDAG - KATALINIĆ d. o. o.</w:t>
            </w:r>
          </w:p>
        </w:tc>
        <w:tc>
          <w:tcPr>
            <w:tcW w:type="dxa" w:w="1276"/>
            <w:shd w:fill="FFFFFF" w:color="000000" w:val="clear"/>
            <w:vAlign w:val="bottom"/>
            <w:hideMark/>
          </w:tcPr>
          <w:p w:rsidRDefault="00FB6A00" w:rsidP="0001094F" w:rsidR="0001270E" w:rsidRPr="0001270E">
            <w:pPr>
              <w:rPr>
                <w:sz w:val="18"/>
                <w:szCs w:val="18"/>
              </w:rPr>
            </w:pPr>
            <w:r>
              <w:rPr>
                <w:sz w:val="18"/>
                <w:szCs w:val="18"/>
              </w:rPr>
              <w:t>Gerovo</w:t>
            </w:r>
          </w:p>
        </w:tc>
        <w:tc>
          <w:tcPr>
            <w:tcW w:type="dxa" w:w="1559"/>
            <w:shd w:fill="auto" w:color="auto" w:val="clear"/>
            <w:vAlign w:val="bottom"/>
            <w:hideMark/>
          </w:tcPr>
          <w:p w:rsidRDefault="0001270E" w:rsidP="00FB6A00" w:rsidR="0001270E" w:rsidRPr="0001270E">
            <w:pPr>
              <w:rPr>
                <w:sz w:val="18"/>
                <w:szCs w:val="18"/>
              </w:rPr>
            </w:pPr>
            <w:r w:rsidRPr="0001270E">
              <w:rPr>
                <w:sz w:val="18"/>
                <w:szCs w:val="18"/>
              </w:rPr>
              <w:t>S</w:t>
            </w:r>
            <w:r w:rsidR="00FB6A00">
              <w:rPr>
                <w:sz w:val="18"/>
                <w:szCs w:val="18"/>
              </w:rPr>
              <w:t>nježnička</w:t>
            </w:r>
            <w:r w:rsidRPr="0001270E">
              <w:rPr>
                <w:sz w:val="18"/>
                <w:szCs w:val="18"/>
              </w:rPr>
              <w:t xml:space="preserve"> 34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25076091996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REMAL AUTO d.o.o.</w:t>
            </w:r>
          </w:p>
        </w:tc>
        <w:tc>
          <w:tcPr>
            <w:tcW w:type="dxa" w:w="1276"/>
            <w:shd w:fill="FFFFFF" w:color="000000" w:val="clear"/>
            <w:vAlign w:val="bottom"/>
            <w:hideMark/>
          </w:tcPr>
          <w:p w:rsidRDefault="00FB6A00"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Ljubljanica 44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82642104059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RENAULT TRUCKS HRVATSKA d.o.o.</w:t>
            </w:r>
          </w:p>
        </w:tc>
        <w:tc>
          <w:tcPr>
            <w:tcW w:type="dxa" w:w="1276"/>
            <w:shd w:fill="FFFFFF" w:color="000000" w:val="clear"/>
            <w:vAlign w:val="bottom"/>
            <w:hideMark/>
          </w:tcPr>
          <w:p w:rsidRDefault="00FB6A00" w:rsidP="0001094F" w:rsidR="0001270E"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Bani I, odvojak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08162162879</w:t>
            </w:r>
          </w:p>
        </w:tc>
      </w:tr>
      <w:tr w:rsidTr="0090482B" w:rsidR="0001270E" w:rsidRPr="0001270E">
        <w:trPr>
          <w:trHeight w:val="540"/>
        </w:trPr>
        <w:tc>
          <w:tcPr>
            <w:tcW w:type="dxa" w:w="4116"/>
            <w:shd w:fill="auto" w:color="auto" w:val="clear"/>
            <w:noWrap/>
            <w:vAlign w:val="bottom"/>
            <w:hideMark/>
          </w:tcPr>
          <w:p w:rsidRDefault="001D0818" w:rsidP="0001094F" w:rsidR="0001270E" w:rsidRPr="0001270E">
            <w:pPr>
              <w:rPr>
                <w:sz w:val="18"/>
                <w:szCs w:val="18"/>
              </w:rPr>
            </w:pPr>
            <w:r>
              <w:rPr>
                <w:sz w:val="18"/>
                <w:szCs w:val="18"/>
              </w:rPr>
              <w:t xml:space="preserve">TEMPO d.o.o. (kao pravni slijednik: </w:t>
            </w:r>
            <w:r w:rsidR="0001270E" w:rsidRPr="0001270E">
              <w:rPr>
                <w:sz w:val="18"/>
                <w:szCs w:val="18"/>
              </w:rPr>
              <w:t>RESCULT-ŠPEDICIJA d.o.o.</w:t>
            </w:r>
            <w:r>
              <w:rPr>
                <w:sz w:val="18"/>
                <w:szCs w:val="18"/>
              </w:rPr>
              <w:t>)</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L</w:t>
            </w:r>
            <w:r w:rsidR="00FB6A00">
              <w:rPr>
                <w:sz w:val="18"/>
                <w:szCs w:val="18"/>
              </w:rPr>
              <w:t>abin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Titov trg 7</w:t>
            </w:r>
          </w:p>
        </w:tc>
        <w:tc>
          <w:tcPr>
            <w:tcW w:type="dxa" w:w="1701"/>
            <w:shd w:fill="auto" w:color="auto" w:val="clear"/>
            <w:noWrap/>
            <w:vAlign w:val="bottom"/>
            <w:hideMark/>
          </w:tcPr>
          <w:p w:rsidRDefault="001D0818" w:rsidP="0001094F" w:rsidR="0001270E" w:rsidRPr="001D0818">
            <w:pPr>
              <w:jc w:val="center"/>
              <w:rPr>
                <w:sz w:val="18"/>
                <w:szCs w:val="18"/>
              </w:rPr>
            </w:pPr>
            <w:r w:rsidRPr="001D0818">
              <w:rPr>
                <w:sz w:val="18"/>
                <w:szCs w:val="18"/>
              </w:rPr>
              <w:t>48743301312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RIBARIĆ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amanje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Orljakovo 36/E</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30750874840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RKR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Trg Kralja Petra Svačića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75350347806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RUF d.o.o.</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 xml:space="preserve"> </w:t>
            </w:r>
            <w:r w:rsidR="00FB6A00"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Zaharova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94328726462</w:t>
            </w:r>
          </w:p>
        </w:tc>
      </w:tr>
      <w:tr w:rsidTr="0090482B" w:rsidR="0001270E" w:rsidRPr="0001270E">
        <w:trPr>
          <w:trHeight w:val="540"/>
        </w:trPr>
        <w:tc>
          <w:tcPr>
            <w:tcW w:type="dxa" w:w="4116"/>
            <w:shd w:fill="auto" w:color="auto" w:val="clear"/>
            <w:noWrap/>
            <w:vAlign w:val="bottom"/>
            <w:hideMark/>
          </w:tcPr>
          <w:p w:rsidRDefault="0001270E" w:rsidP="001D0818" w:rsidR="0001270E" w:rsidRPr="0001270E">
            <w:pPr>
              <w:rPr>
                <w:sz w:val="18"/>
                <w:szCs w:val="18"/>
              </w:rPr>
            </w:pPr>
            <w:r w:rsidRPr="0001270E">
              <w:rPr>
                <w:sz w:val="18"/>
                <w:szCs w:val="18"/>
              </w:rPr>
              <w:t xml:space="preserve">DAMIR ŽUNIĆ, </w:t>
            </w:r>
            <w:r w:rsidR="00D7427C">
              <w:rPr>
                <w:sz w:val="18"/>
                <w:szCs w:val="18"/>
              </w:rPr>
              <w:t>vl</w:t>
            </w:r>
            <w:r w:rsidRPr="0001270E">
              <w:rPr>
                <w:sz w:val="18"/>
                <w:szCs w:val="18"/>
              </w:rPr>
              <w:t xml:space="preserve">. </w:t>
            </w:r>
            <w:r w:rsidR="001D0818">
              <w:rPr>
                <w:sz w:val="18"/>
                <w:szCs w:val="18"/>
              </w:rPr>
              <w:t xml:space="preserve">obrta </w:t>
            </w:r>
            <w:r w:rsidRPr="0001270E">
              <w:rPr>
                <w:sz w:val="18"/>
                <w:szCs w:val="18"/>
              </w:rPr>
              <w:t xml:space="preserve">S.T.E.P. ING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P</w:t>
            </w:r>
            <w:r w:rsidR="00FB6A00">
              <w:rPr>
                <w:sz w:val="18"/>
                <w:szCs w:val="18"/>
              </w:rPr>
              <w:t>akrac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Krndija 59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58997667529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SAKAČ d.o.o.</w:t>
            </w:r>
          </w:p>
        </w:tc>
        <w:tc>
          <w:tcPr>
            <w:tcW w:type="dxa" w:w="1276"/>
            <w:shd w:fill="FFFFFF" w:color="000000" w:val="clear"/>
            <w:vAlign w:val="bottom"/>
            <w:hideMark/>
          </w:tcPr>
          <w:p w:rsidRDefault="00FB6A00" w:rsidP="0001094F" w:rsidR="0001270E" w:rsidRPr="0001270E">
            <w:pPr>
              <w:rPr>
                <w:sz w:val="18"/>
                <w:szCs w:val="18"/>
              </w:rPr>
            </w:pPr>
            <w:r>
              <w:rPr>
                <w:sz w:val="18"/>
                <w:szCs w:val="18"/>
              </w:rPr>
              <w:t>Ljubešćica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Kapela Kalnička 3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16193779824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SCANIA HRVATSKA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L</w:t>
            </w:r>
            <w:r w:rsidR="00FB6A00">
              <w:rPr>
                <w:sz w:val="18"/>
                <w:szCs w:val="18"/>
              </w:rPr>
              <w:t>učko</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Karlovačka cesta 96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59497733318</w:t>
            </w:r>
          </w:p>
        </w:tc>
      </w:tr>
      <w:tr w:rsidTr="0090482B" w:rsidR="0001270E" w:rsidRPr="0001270E">
        <w:trPr>
          <w:trHeight w:val="540"/>
        </w:trPr>
        <w:tc>
          <w:tcPr>
            <w:tcW w:type="dxa" w:w="4116"/>
            <w:shd w:fill="auto" w:color="auto" w:val="clear"/>
            <w:noWrap/>
            <w:vAlign w:val="bottom"/>
            <w:hideMark/>
          </w:tcPr>
          <w:p w:rsidRDefault="0001270E" w:rsidP="005220FE" w:rsidR="0001270E" w:rsidRPr="0001270E">
            <w:pPr>
              <w:rPr>
                <w:sz w:val="18"/>
                <w:szCs w:val="18"/>
              </w:rPr>
            </w:pPr>
            <w:r w:rsidRPr="0001270E">
              <w:rPr>
                <w:sz w:val="18"/>
                <w:szCs w:val="18"/>
              </w:rPr>
              <w:t>S</w:t>
            </w:r>
            <w:r w:rsidR="005220FE">
              <w:rPr>
                <w:sz w:val="18"/>
                <w:szCs w:val="18"/>
              </w:rPr>
              <w:t>chmitz Cargobull</w:t>
            </w:r>
            <w:r w:rsidRPr="0001270E">
              <w:rPr>
                <w:sz w:val="18"/>
                <w:szCs w:val="18"/>
              </w:rPr>
              <w:t xml:space="preserve">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S</w:t>
            </w:r>
            <w:r w:rsidR="00FB6A00">
              <w:rPr>
                <w:sz w:val="18"/>
                <w:szCs w:val="18"/>
              </w:rPr>
              <w:t>esvete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Ljudevita Posavskog 29</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78996727631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MIROSLAV TRŽOK, VL. Servis za popravak i održavanje Bosch pumpi, sapnica i sklopova motora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Udbinja 23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51489973884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SKUBA HRVATSKA d.o.o.</w:t>
            </w:r>
          </w:p>
        </w:tc>
        <w:tc>
          <w:tcPr>
            <w:tcW w:type="dxa" w:w="1276"/>
            <w:shd w:fill="FFFFFF" w:color="000000" w:val="clear"/>
            <w:vAlign w:val="bottom"/>
            <w:hideMark/>
          </w:tcPr>
          <w:p w:rsidRDefault="00FB6A00"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Kovinska 20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42350572912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SMREKAR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rapina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Pristava Krapinska 28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52655968675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SNJEŽANA PAVLIĆ</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Marina Držića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75987714622 </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SPECIJALISTIČKA ORDINACIJA MEDICINE RADA ILIĆ, LJEPOVIĆ, TERIHAJ I STRIKIĆ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Dr. Andrije . Štampara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50930563727</w:t>
            </w:r>
          </w:p>
        </w:tc>
      </w:tr>
      <w:tr w:rsidTr="0090482B" w:rsidR="0001270E" w:rsidRPr="0001270E">
        <w:trPr>
          <w:trHeight w:val="540"/>
        </w:trPr>
        <w:tc>
          <w:tcPr>
            <w:tcW w:type="dxa" w:w="4116"/>
            <w:shd w:fill="auto" w:color="auto" w:val="clear"/>
            <w:noWrap/>
            <w:vAlign w:val="bottom"/>
            <w:hideMark/>
          </w:tcPr>
          <w:p w:rsidRDefault="0001270E" w:rsidP="001D0818" w:rsidR="0001270E" w:rsidRPr="0001270E">
            <w:pPr>
              <w:rPr>
                <w:sz w:val="18"/>
                <w:szCs w:val="18"/>
              </w:rPr>
            </w:pPr>
            <w:r w:rsidRPr="0001270E">
              <w:rPr>
                <w:sz w:val="18"/>
                <w:szCs w:val="18"/>
              </w:rPr>
              <w:t xml:space="preserve">DANE ŠEBALJ, </w:t>
            </w:r>
            <w:r w:rsidR="00421B3B">
              <w:rPr>
                <w:sz w:val="18"/>
                <w:szCs w:val="18"/>
              </w:rPr>
              <w:t>vl</w:t>
            </w:r>
            <w:r w:rsidRPr="0001270E">
              <w:rPr>
                <w:sz w:val="18"/>
                <w:szCs w:val="18"/>
              </w:rPr>
              <w:t xml:space="preserve">. </w:t>
            </w:r>
            <w:r w:rsidR="001D0818">
              <w:rPr>
                <w:sz w:val="18"/>
                <w:szCs w:val="18"/>
              </w:rPr>
              <w:t>obrta</w:t>
            </w:r>
            <w:r w:rsidRPr="0001270E">
              <w:rPr>
                <w:sz w:val="18"/>
                <w:szCs w:val="18"/>
              </w:rPr>
              <w:t xml:space="preserve"> ŠEBALJ TRANSPORTI</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R</w:t>
            </w:r>
            <w:r w:rsidR="00FB6A00">
              <w:rPr>
                <w:sz w:val="18"/>
                <w:szCs w:val="18"/>
              </w:rPr>
              <w:t>akovica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Lipovača 62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99573767961</w:t>
            </w:r>
          </w:p>
        </w:tc>
      </w:tr>
      <w:tr w:rsidTr="0090482B" w:rsidR="0001270E" w:rsidRPr="0001270E">
        <w:trPr>
          <w:trHeight w:val="540"/>
        </w:trPr>
        <w:tc>
          <w:tcPr>
            <w:tcW w:type="dxa" w:w="4116"/>
            <w:shd w:fill="auto" w:color="auto" w:val="clear"/>
            <w:noWrap/>
            <w:vAlign w:val="bottom"/>
          </w:tcPr>
          <w:p w:rsidRDefault="0001270E" w:rsidP="001D0818" w:rsidR="0001270E" w:rsidRPr="0001270E">
            <w:pPr>
              <w:rPr>
                <w:sz w:val="18"/>
                <w:szCs w:val="18"/>
              </w:rPr>
            </w:pPr>
            <w:r w:rsidRPr="0001270E">
              <w:rPr>
                <w:sz w:val="18"/>
                <w:szCs w:val="18"/>
              </w:rPr>
              <w:t xml:space="preserve">ŠKORIĆ TRANS </w:t>
            </w:r>
            <w:r w:rsidR="001D0818">
              <w:rPr>
                <w:sz w:val="18"/>
                <w:szCs w:val="18"/>
              </w:rPr>
              <w:t>d.o.o</w:t>
            </w:r>
            <w:r w:rsidRPr="0001270E">
              <w:rPr>
                <w:sz w:val="18"/>
                <w:szCs w:val="18"/>
              </w:rPr>
              <w:t>.</w:t>
            </w:r>
          </w:p>
        </w:tc>
        <w:tc>
          <w:tcPr>
            <w:tcW w:type="dxa" w:w="1276"/>
            <w:shd w:fill="FFFFFF" w:color="000000" w:val="clear"/>
            <w:vAlign w:val="bottom"/>
          </w:tcPr>
          <w:p w:rsidRDefault="0001270E" w:rsidP="00FB6A00" w:rsidR="0001270E" w:rsidRPr="0001270E">
            <w:pPr>
              <w:rPr>
                <w:sz w:val="18"/>
                <w:szCs w:val="18"/>
              </w:rPr>
            </w:pPr>
            <w:r w:rsidRPr="0001270E">
              <w:rPr>
                <w:sz w:val="18"/>
                <w:szCs w:val="18"/>
              </w:rPr>
              <w:t xml:space="preserve">Republika Bosna i Hercegovina, </w:t>
            </w:r>
            <w:r w:rsidR="00FB6A00">
              <w:rPr>
                <w:sz w:val="18"/>
                <w:szCs w:val="18"/>
              </w:rPr>
              <w:t>Laktaši</w:t>
            </w:r>
          </w:p>
        </w:tc>
        <w:tc>
          <w:tcPr>
            <w:tcW w:type="dxa" w:w="1559"/>
            <w:shd w:fill="auto" w:color="auto" w:val="clear"/>
            <w:vAlign w:val="bottom"/>
          </w:tcPr>
          <w:p w:rsidRDefault="0001270E" w:rsidP="0001094F" w:rsidR="0001270E" w:rsidRPr="0001270E">
            <w:pPr>
              <w:rPr>
                <w:sz w:val="18"/>
                <w:szCs w:val="18"/>
              </w:rPr>
            </w:pPr>
            <w:r w:rsidRPr="0001270E">
              <w:rPr>
                <w:sz w:val="18"/>
                <w:szCs w:val="18"/>
              </w:rPr>
              <w:t>Milana Stojanovića bb</w:t>
            </w:r>
          </w:p>
        </w:tc>
        <w:tc>
          <w:tcPr>
            <w:tcW w:type="dxa" w:w="1701"/>
            <w:shd w:fill="auto" w:color="auto" w:val="clear"/>
            <w:noWrap/>
            <w:vAlign w:val="bottom"/>
          </w:tcPr>
          <w:p w:rsidRDefault="0001270E" w:rsidP="0001094F" w:rsidR="0001270E" w:rsidRPr="0001270E">
            <w:pPr>
              <w:jc w:val="center"/>
              <w:rPr>
                <w:sz w:val="18"/>
                <w:szCs w:val="18"/>
              </w:rPr>
            </w:pPr>
            <w:r w:rsidRPr="0001270E">
              <w:rPr>
                <w:sz w:val="18"/>
                <w:szCs w:val="18"/>
              </w:rPr>
              <w:t>44021691000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ŠVENDA-TARMANN CHEMIE d.o.o.</w:t>
            </w:r>
          </w:p>
        </w:tc>
        <w:tc>
          <w:tcPr>
            <w:tcW w:type="dxa" w:w="1276"/>
            <w:shd w:fill="FFFFFF" w:color="000000" w:val="clear"/>
            <w:vAlign w:val="bottom"/>
            <w:hideMark/>
          </w:tcPr>
          <w:p w:rsidRDefault="00FB6A00" w:rsidP="0001094F" w:rsidR="0001270E" w:rsidRPr="0001270E">
            <w:pPr>
              <w:rPr>
                <w:sz w:val="18"/>
                <w:szCs w:val="18"/>
              </w:rPr>
            </w:pPr>
            <w:r>
              <w:rPr>
                <w:sz w:val="18"/>
                <w:szCs w:val="18"/>
              </w:rPr>
              <w:t>Čehovec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Čehovec 95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12443607100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TADIĆ-PROMET d.o.o.</w:t>
            </w:r>
          </w:p>
        </w:tc>
        <w:tc>
          <w:tcPr>
            <w:tcW w:type="dxa" w:w="1276"/>
            <w:shd w:fill="FFFFFF" w:color="000000" w:val="clear"/>
            <w:vAlign w:val="bottom"/>
            <w:hideMark/>
          </w:tcPr>
          <w:p w:rsidRDefault="00FB6A00" w:rsidP="0001094F" w:rsidR="0001270E" w:rsidRPr="0001270E">
            <w:pPr>
              <w:rPr>
                <w:sz w:val="18"/>
                <w:szCs w:val="18"/>
              </w:rPr>
            </w:pPr>
            <w:r>
              <w:rPr>
                <w:sz w:val="18"/>
                <w:szCs w:val="18"/>
              </w:rPr>
              <w:t>Zagreb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Novoselska 73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89811721669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TARANDEK TRANSPORTI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asadberg</w:t>
            </w:r>
          </w:p>
        </w:tc>
        <w:tc>
          <w:tcPr>
            <w:tcW w:type="dxa" w:w="1559"/>
            <w:shd w:fill="auto" w:color="auto" w:val="clear"/>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Zasadbreg 259/A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77045852140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lastRenderedPageBreak/>
              <w:t xml:space="preserve">TAU ON-LINE d.o.o.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Strojarska cesta 20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14273924910</w:t>
            </w:r>
          </w:p>
        </w:tc>
      </w:tr>
      <w:tr w:rsidTr="0090482B" w:rsidR="0001270E" w:rsidRPr="0001270E">
        <w:trPr>
          <w:trHeight w:val="540"/>
        </w:trPr>
        <w:tc>
          <w:tcPr>
            <w:tcW w:type="dxa" w:w="4116"/>
            <w:shd w:fill="auto" w:color="auto" w:val="clear"/>
            <w:noWrap/>
            <w:vAlign w:val="bottom"/>
            <w:hideMark/>
          </w:tcPr>
          <w:p w:rsidRDefault="0001270E" w:rsidP="001D0818" w:rsidR="0001270E" w:rsidRPr="0001270E">
            <w:pPr>
              <w:rPr>
                <w:sz w:val="18"/>
                <w:szCs w:val="18"/>
              </w:rPr>
            </w:pPr>
            <w:r w:rsidRPr="0001270E">
              <w:rPr>
                <w:sz w:val="18"/>
                <w:szCs w:val="18"/>
              </w:rPr>
              <w:t>BRANKO PALAJSA</w:t>
            </w:r>
            <w:r w:rsidR="001D0818">
              <w:rPr>
                <w:sz w:val="18"/>
                <w:szCs w:val="18"/>
              </w:rPr>
              <w:t xml:space="preserve"> vl</w:t>
            </w:r>
            <w:r w:rsidRPr="0001270E">
              <w:rPr>
                <w:sz w:val="18"/>
                <w:szCs w:val="18"/>
              </w:rPr>
              <w:t xml:space="preserve">. Obrt za servis i trgovinu na veliko i malo kućanskim aparatima i rezervnim dijelovima TEHNO PAL SERVIS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arlovac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Vladka Mačeka 26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27784173159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TEMBO  d.o.o.</w:t>
            </w:r>
          </w:p>
        </w:tc>
        <w:tc>
          <w:tcPr>
            <w:tcW w:type="dxa" w:w="1276"/>
            <w:shd w:fill="FFFFFF" w:color="000000" w:val="clear"/>
            <w:vAlign w:val="bottom"/>
            <w:hideMark/>
          </w:tcPr>
          <w:p w:rsidRDefault="00FB6A00" w:rsidP="0001094F" w:rsidR="0001270E" w:rsidRPr="0001270E">
            <w:pPr>
              <w:rPr>
                <w:sz w:val="18"/>
                <w:szCs w:val="18"/>
              </w:rPr>
            </w:pPr>
            <w:r>
              <w:rPr>
                <w:sz w:val="18"/>
                <w:szCs w:val="18"/>
              </w:rPr>
              <w:t>Gornji Stupnik</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Dragutina Novaka 1/d</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09060628765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TGT FOŠNJAR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V</w:t>
            </w:r>
            <w:r w:rsidR="00FB6A00">
              <w:rPr>
                <w:sz w:val="18"/>
                <w:szCs w:val="18"/>
              </w:rPr>
              <w:t>araždin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Dimitrija Demetra 16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00894474474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TISAK d.d.</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Slavonska avenija 11a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75917721668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TKALEC TRANS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M</w:t>
            </w:r>
            <w:r w:rsidR="00FB6A00">
              <w:rPr>
                <w:sz w:val="18"/>
                <w:szCs w:val="18"/>
              </w:rPr>
              <w:t>acinec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Bogdanovec 10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76670520111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p>
          <w:p w:rsidRDefault="0001270E" w:rsidP="0001094F" w:rsidR="0001270E" w:rsidRPr="0001270E">
            <w:pPr>
              <w:rPr>
                <w:sz w:val="18"/>
                <w:szCs w:val="18"/>
              </w:rPr>
            </w:pPr>
            <w:r w:rsidRPr="0001270E">
              <w:rPr>
                <w:sz w:val="18"/>
                <w:szCs w:val="18"/>
              </w:rPr>
              <w:t>TRANSADRIA d.d. u stečaju</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R</w:t>
            </w:r>
            <w:r w:rsidR="00FB6A00">
              <w:rPr>
                <w:sz w:val="18"/>
                <w:szCs w:val="18"/>
              </w:rPr>
              <w:t>ijeka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Riva Boduli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47965841018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TRANSPORT - BOROVIĆ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Jagnedje 25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69924267779</w:t>
            </w:r>
          </w:p>
        </w:tc>
      </w:tr>
      <w:tr w:rsidTr="0090482B" w:rsidR="0001270E" w:rsidRPr="0001270E">
        <w:trPr>
          <w:trHeight w:val="540"/>
        </w:trPr>
        <w:tc>
          <w:tcPr>
            <w:tcW w:type="dxa" w:w="4116"/>
            <w:shd w:fill="auto" w:color="auto" w:val="clear"/>
            <w:noWrap/>
            <w:vAlign w:val="bottom"/>
            <w:hideMark/>
          </w:tcPr>
          <w:p w:rsidRDefault="0001270E" w:rsidP="00421B3B" w:rsidR="0001270E" w:rsidRPr="0001270E">
            <w:pPr>
              <w:rPr>
                <w:sz w:val="18"/>
                <w:szCs w:val="18"/>
              </w:rPr>
            </w:pPr>
            <w:r w:rsidRPr="0001270E">
              <w:rPr>
                <w:sz w:val="18"/>
                <w:szCs w:val="18"/>
              </w:rPr>
              <w:t xml:space="preserve">DAVOR STANKIĆ, </w:t>
            </w:r>
            <w:r w:rsidR="00421B3B">
              <w:rPr>
                <w:sz w:val="18"/>
                <w:szCs w:val="18"/>
              </w:rPr>
              <w:t>vl</w:t>
            </w:r>
            <w:r w:rsidRPr="0001270E">
              <w:rPr>
                <w:sz w:val="18"/>
                <w:szCs w:val="18"/>
              </w:rPr>
              <w:t>. "TRANSPORTI STANKIĆ"</w:t>
            </w:r>
            <w:r w:rsidRPr="0001270E">
              <w:rPr>
                <w:sz w:val="20"/>
                <w:szCs w:val="20"/>
              </w:rPr>
              <w:t xml:space="preserve">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N</w:t>
            </w:r>
            <w:r w:rsidR="00FB6A00">
              <w:rPr>
                <w:sz w:val="18"/>
                <w:szCs w:val="18"/>
              </w:rPr>
              <w:t>ovigrad</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Drage Gervaisa 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48688494956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MATIJA TROJAK, </w:t>
            </w:r>
            <w:r w:rsidR="00421B3B">
              <w:rPr>
                <w:sz w:val="18"/>
                <w:szCs w:val="18"/>
              </w:rPr>
              <w:t>vl</w:t>
            </w:r>
            <w:r w:rsidRPr="0001270E">
              <w:rPr>
                <w:sz w:val="18"/>
                <w:szCs w:val="18"/>
              </w:rPr>
              <w:t>. TRANSPORT TROJAK</w:t>
            </w:r>
          </w:p>
          <w:p w:rsidRDefault="0001270E" w:rsidP="0001094F" w:rsidR="0001270E" w:rsidRPr="0001270E">
            <w:pPr>
              <w:rPr>
                <w:sz w:val="18"/>
                <w:szCs w:val="18"/>
              </w:rPr>
            </w:pP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P</w:t>
            </w:r>
            <w:r w:rsidR="00FB6A00">
              <w:rPr>
                <w:sz w:val="18"/>
                <w:szCs w:val="18"/>
              </w:rPr>
              <w:t>ušćine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Čakovečka 44 C</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74464104342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TTI d.o.o.</w:t>
            </w:r>
          </w:p>
        </w:tc>
        <w:tc>
          <w:tcPr>
            <w:tcW w:type="dxa" w:w="1276"/>
            <w:shd w:fill="FFFFFF" w:color="000000" w:val="clear"/>
            <w:vAlign w:val="bottom"/>
            <w:hideMark/>
          </w:tcPr>
          <w:p w:rsidRDefault="00FB6A00" w:rsidP="0001094F" w:rsidR="0001270E" w:rsidRPr="0001270E">
            <w:pPr>
              <w:rPr>
                <w:sz w:val="18"/>
                <w:szCs w:val="18"/>
              </w:rPr>
            </w:pPr>
            <w:r>
              <w:rPr>
                <w:sz w:val="18"/>
                <w:szCs w:val="18"/>
              </w:rPr>
              <w:t>Varaždinske Toplice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Kralja Tomislava 54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43157936253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 T S team 24 d. o. 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P</w:t>
            </w:r>
            <w:r w:rsidR="00FB6A00">
              <w:rPr>
                <w:sz w:val="18"/>
                <w:szCs w:val="18"/>
              </w:rPr>
              <w:t>obri</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Pužev breg 10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97289795632</w:t>
            </w:r>
          </w:p>
        </w:tc>
      </w:tr>
      <w:tr w:rsidTr="0090482B" w:rsidR="0001270E" w:rsidRPr="0001270E">
        <w:trPr>
          <w:trHeight w:val="540"/>
        </w:trPr>
        <w:tc>
          <w:tcPr>
            <w:tcW w:type="dxa" w:w="4116"/>
            <w:shd w:fill="auto" w:color="auto" w:val="clear"/>
            <w:noWrap/>
            <w:vAlign w:val="bottom"/>
            <w:hideMark/>
          </w:tcPr>
          <w:p w:rsidRDefault="0001270E" w:rsidP="00421B3B" w:rsidR="0001270E" w:rsidRPr="0001270E">
            <w:pPr>
              <w:rPr>
                <w:sz w:val="18"/>
                <w:szCs w:val="18"/>
              </w:rPr>
            </w:pPr>
            <w:r w:rsidRPr="0001270E">
              <w:rPr>
                <w:sz w:val="18"/>
                <w:szCs w:val="18"/>
              </w:rPr>
              <w:t xml:space="preserve">ILIJA ADŽAGA, </w:t>
            </w:r>
            <w:r w:rsidR="00421B3B">
              <w:rPr>
                <w:sz w:val="18"/>
                <w:szCs w:val="18"/>
              </w:rPr>
              <w:t>vl</w:t>
            </w:r>
            <w:r w:rsidRPr="0001270E">
              <w:rPr>
                <w:sz w:val="18"/>
                <w:szCs w:val="18"/>
              </w:rPr>
              <w:t xml:space="preserve">. USLUGE PRIJEVOZA I IZNAJMLJIVANJA "ADŽAGA"   </w:t>
            </w:r>
          </w:p>
        </w:tc>
        <w:tc>
          <w:tcPr>
            <w:tcW w:type="dxa" w:w="1276"/>
            <w:shd w:fill="FFFFFF" w:color="000000" w:val="clear"/>
            <w:vAlign w:val="bottom"/>
            <w:hideMark/>
          </w:tcPr>
          <w:p w:rsidRDefault="00FB6A00" w:rsidP="0001094F" w:rsidR="0001270E" w:rsidRPr="0001270E">
            <w:pPr>
              <w:rPr>
                <w:sz w:val="18"/>
                <w:szCs w:val="18"/>
              </w:rPr>
            </w:pPr>
            <w:r>
              <w:rPr>
                <w:sz w:val="18"/>
                <w:szCs w:val="18"/>
              </w:rPr>
              <w:t>Velika Mlaka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Nikole Tesle 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66460870979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URANIO SERVIS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Borovci 13 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55348606739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VAR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Primišljanska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66402309304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VARJAČIĆ,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K</w:t>
            </w:r>
            <w:r w:rsidR="00FB6A00">
              <w:rPr>
                <w:sz w:val="18"/>
                <w:szCs w:val="18"/>
              </w:rPr>
              <w:t>rapina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Bregovita 13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14373817518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VATRA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V</w:t>
            </w:r>
            <w:r w:rsidR="00FB6A00">
              <w:rPr>
                <w:sz w:val="18"/>
                <w:szCs w:val="18"/>
              </w:rPr>
              <w:t>araždin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Miroslava Krleže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36334505077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VEHO-PROMET, d. o. o. Požega, E. Kvaternika 107</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P</w:t>
            </w:r>
            <w:r w:rsidR="00FB6A00">
              <w:rPr>
                <w:sz w:val="18"/>
                <w:szCs w:val="18"/>
              </w:rPr>
              <w:t>ožega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E.Kvaternika 107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00840053496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VIPnet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Vrtni put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29524210204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VITRUM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Z</w:t>
            </w:r>
            <w:r w:rsidR="00FB6A00">
              <w:rPr>
                <w:sz w:val="18"/>
                <w:szCs w:val="18"/>
              </w:rPr>
              <w:t>agreb</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Krašička 10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70276123115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VIZOR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V</w:t>
            </w:r>
            <w:r w:rsidR="00FB6A00">
              <w:rPr>
                <w:sz w:val="18"/>
                <w:szCs w:val="18"/>
              </w:rPr>
              <w:t>araždin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Koprivnička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28579840610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VRBANIĆ LOGISTIKA 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B</w:t>
            </w:r>
            <w:r w:rsidR="00FB6A00">
              <w:rPr>
                <w:sz w:val="18"/>
                <w:szCs w:val="18"/>
              </w:rPr>
              <w:t>osiljevo</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Bosiljevo 41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13494689423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VRLIKA TRADE, d.o.o. </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S</w:t>
            </w:r>
            <w:r w:rsidR="00FB6A00">
              <w:rPr>
                <w:sz w:val="18"/>
                <w:szCs w:val="18"/>
              </w:rPr>
              <w:t>plit</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Gotovčeva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20648270721</w:t>
            </w:r>
          </w:p>
        </w:tc>
      </w:tr>
      <w:tr w:rsidTr="0090482B" w:rsidR="00FB6A00" w:rsidRPr="0001270E">
        <w:trPr>
          <w:trHeight w:val="540"/>
        </w:trPr>
        <w:tc>
          <w:tcPr>
            <w:tcW w:type="dxa" w:w="4116"/>
            <w:shd w:fill="auto" w:color="auto" w:val="clear"/>
            <w:noWrap/>
            <w:vAlign w:val="bottom"/>
            <w:hideMark/>
          </w:tcPr>
          <w:p w:rsidRDefault="00FB6A00" w:rsidP="0001094F" w:rsidR="00FB6A00" w:rsidRPr="0001270E">
            <w:pPr>
              <w:rPr>
                <w:sz w:val="18"/>
                <w:szCs w:val="18"/>
              </w:rPr>
            </w:pPr>
            <w:r w:rsidRPr="0001270E">
              <w:rPr>
                <w:sz w:val="18"/>
                <w:szCs w:val="18"/>
              </w:rPr>
              <w:t>VULKANIZER POTLAČEK d.o.o.</w:t>
            </w:r>
          </w:p>
        </w:tc>
        <w:tc>
          <w:tcPr>
            <w:tcW w:type="dxa" w:w="1276"/>
            <w:shd w:fill="FFFFFF" w:color="000000" w:val="clear"/>
            <w:vAlign w:val="bottom"/>
            <w:hideMark/>
          </w:tcPr>
          <w:p w:rsidRDefault="00FB6A00" w:rsidP="00FB6A00" w:rsidR="00FB6A00"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FB6A00" w:rsidP="0001094F" w:rsidR="00FB6A00" w:rsidRPr="0001270E">
            <w:pPr>
              <w:rPr>
                <w:sz w:val="18"/>
                <w:szCs w:val="18"/>
              </w:rPr>
            </w:pPr>
            <w:r w:rsidRPr="0001270E">
              <w:rPr>
                <w:sz w:val="18"/>
                <w:szCs w:val="18"/>
              </w:rPr>
              <w:t>Čulinečka cesta 263</w:t>
            </w:r>
          </w:p>
        </w:tc>
        <w:tc>
          <w:tcPr>
            <w:tcW w:type="dxa" w:w="1701"/>
            <w:shd w:fill="auto" w:color="auto" w:val="clear"/>
            <w:noWrap/>
            <w:vAlign w:val="bottom"/>
            <w:hideMark/>
          </w:tcPr>
          <w:p w:rsidRDefault="00FB6A00" w:rsidP="0001094F" w:rsidR="00FB6A00" w:rsidRPr="0001270E">
            <w:pPr>
              <w:jc w:val="center"/>
              <w:rPr>
                <w:sz w:val="18"/>
                <w:szCs w:val="18"/>
              </w:rPr>
            </w:pPr>
            <w:r w:rsidRPr="0001270E">
              <w:rPr>
                <w:sz w:val="18"/>
                <w:szCs w:val="18"/>
              </w:rPr>
              <w:t>39504849540</w:t>
            </w:r>
          </w:p>
        </w:tc>
      </w:tr>
      <w:tr w:rsidTr="0090482B" w:rsidR="00FB6A00" w:rsidRPr="0001270E">
        <w:trPr>
          <w:trHeight w:val="540"/>
        </w:trPr>
        <w:tc>
          <w:tcPr>
            <w:tcW w:type="dxa" w:w="4116"/>
            <w:shd w:fill="auto" w:color="auto" w:val="clear"/>
            <w:noWrap/>
            <w:vAlign w:val="bottom"/>
            <w:hideMark/>
          </w:tcPr>
          <w:p w:rsidRDefault="00FB6A00" w:rsidP="0001094F" w:rsidR="00FB6A00" w:rsidRPr="0001270E">
            <w:pPr>
              <w:rPr>
                <w:sz w:val="18"/>
                <w:szCs w:val="18"/>
              </w:rPr>
            </w:pPr>
            <w:r w:rsidRPr="0001270E">
              <w:rPr>
                <w:sz w:val="18"/>
                <w:szCs w:val="18"/>
              </w:rPr>
              <w:t>WÜRTH-HRVATSKA d.o.o.</w:t>
            </w:r>
          </w:p>
        </w:tc>
        <w:tc>
          <w:tcPr>
            <w:tcW w:type="dxa" w:w="1276"/>
            <w:shd w:fill="FFFFFF" w:color="000000" w:val="clear"/>
            <w:vAlign w:val="bottom"/>
            <w:hideMark/>
          </w:tcPr>
          <w:p w:rsidRDefault="00FB6A00" w:rsidP="00FB6A00" w:rsidR="00FB6A00"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FB6A00" w:rsidP="0001094F" w:rsidR="00FB6A00" w:rsidRPr="0001270E">
            <w:pPr>
              <w:rPr>
                <w:sz w:val="18"/>
                <w:szCs w:val="18"/>
              </w:rPr>
            </w:pPr>
            <w:r w:rsidRPr="0001270E">
              <w:rPr>
                <w:sz w:val="18"/>
                <w:szCs w:val="18"/>
              </w:rPr>
              <w:t>Franje Lučića 32</w:t>
            </w:r>
          </w:p>
        </w:tc>
        <w:tc>
          <w:tcPr>
            <w:tcW w:type="dxa" w:w="1701"/>
            <w:shd w:fill="auto" w:color="auto" w:val="clear"/>
            <w:noWrap/>
            <w:vAlign w:val="bottom"/>
            <w:hideMark/>
          </w:tcPr>
          <w:p w:rsidRDefault="00FB6A00" w:rsidP="0001094F" w:rsidR="00FB6A00" w:rsidRPr="0001270E">
            <w:pPr>
              <w:jc w:val="center"/>
              <w:rPr>
                <w:sz w:val="18"/>
                <w:szCs w:val="18"/>
              </w:rPr>
            </w:pPr>
            <w:r w:rsidRPr="0001270E">
              <w:rPr>
                <w:sz w:val="18"/>
                <w:szCs w:val="18"/>
              </w:rPr>
              <w:t>52641439848</w:t>
            </w:r>
          </w:p>
        </w:tc>
      </w:tr>
      <w:tr w:rsidTr="0090482B" w:rsidR="00FB6A00" w:rsidRPr="0001270E">
        <w:trPr>
          <w:trHeight w:val="540"/>
        </w:trPr>
        <w:tc>
          <w:tcPr>
            <w:tcW w:type="dxa" w:w="4116"/>
            <w:shd w:fill="auto" w:color="auto" w:val="clear"/>
            <w:noWrap/>
            <w:vAlign w:val="bottom"/>
            <w:hideMark/>
          </w:tcPr>
          <w:p w:rsidRDefault="00FB6A00" w:rsidP="0001094F" w:rsidR="00FB6A00" w:rsidRPr="0001270E">
            <w:pPr>
              <w:rPr>
                <w:sz w:val="18"/>
                <w:szCs w:val="18"/>
              </w:rPr>
            </w:pPr>
            <w:r w:rsidRPr="0001270E">
              <w:rPr>
                <w:sz w:val="18"/>
                <w:szCs w:val="18"/>
              </w:rPr>
              <w:lastRenderedPageBreak/>
              <w:t>ZAGREBŠPED, d.o.o.</w:t>
            </w:r>
          </w:p>
        </w:tc>
        <w:tc>
          <w:tcPr>
            <w:tcW w:type="dxa" w:w="1276"/>
            <w:shd w:fill="FFFFFF" w:color="000000" w:val="clear"/>
            <w:vAlign w:val="bottom"/>
            <w:hideMark/>
          </w:tcPr>
          <w:p w:rsidRDefault="00FB6A00" w:rsidP="00FB6A00" w:rsidR="00FB6A00"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FB6A00" w:rsidP="0001094F" w:rsidR="00FB6A00" w:rsidRPr="0001270E">
            <w:pPr>
              <w:rPr>
                <w:sz w:val="18"/>
                <w:szCs w:val="18"/>
              </w:rPr>
            </w:pPr>
            <w:r w:rsidRPr="0001270E">
              <w:rPr>
                <w:sz w:val="18"/>
                <w:szCs w:val="18"/>
              </w:rPr>
              <w:t>Vodovodna 20/a</w:t>
            </w:r>
          </w:p>
        </w:tc>
        <w:tc>
          <w:tcPr>
            <w:tcW w:type="dxa" w:w="1701"/>
            <w:shd w:fill="auto" w:color="auto" w:val="clear"/>
            <w:noWrap/>
            <w:vAlign w:val="bottom"/>
            <w:hideMark/>
          </w:tcPr>
          <w:p w:rsidRDefault="00FB6A00" w:rsidP="0001094F" w:rsidR="00FB6A00" w:rsidRPr="0001270E">
            <w:pPr>
              <w:jc w:val="center"/>
              <w:rPr>
                <w:sz w:val="18"/>
                <w:szCs w:val="18"/>
              </w:rPr>
            </w:pPr>
            <w:r w:rsidRPr="0001270E">
              <w:rPr>
                <w:sz w:val="18"/>
                <w:szCs w:val="18"/>
              </w:rPr>
              <w:t>02573674713</w:t>
            </w:r>
          </w:p>
        </w:tc>
      </w:tr>
      <w:tr w:rsidTr="0090482B" w:rsidR="00FB6A00" w:rsidRPr="0001270E">
        <w:trPr>
          <w:trHeight w:val="540"/>
        </w:trPr>
        <w:tc>
          <w:tcPr>
            <w:tcW w:type="dxa" w:w="4116"/>
            <w:shd w:fill="auto" w:color="auto" w:val="clear"/>
            <w:noWrap/>
            <w:vAlign w:val="bottom"/>
            <w:hideMark/>
          </w:tcPr>
          <w:p w:rsidRDefault="00FB6A00" w:rsidP="0001094F" w:rsidR="00FB6A00" w:rsidRPr="0001270E">
            <w:pPr>
              <w:rPr>
                <w:sz w:val="18"/>
                <w:szCs w:val="18"/>
              </w:rPr>
            </w:pPr>
            <w:r w:rsidRPr="0001270E">
              <w:rPr>
                <w:sz w:val="18"/>
                <w:szCs w:val="18"/>
              </w:rPr>
              <w:t>ZEDRA d.o.o.</w:t>
            </w:r>
          </w:p>
        </w:tc>
        <w:tc>
          <w:tcPr>
            <w:tcW w:type="dxa" w:w="1276"/>
            <w:shd w:fill="FFFFFF" w:color="000000" w:val="clear"/>
            <w:vAlign w:val="bottom"/>
            <w:hideMark/>
          </w:tcPr>
          <w:p w:rsidRDefault="00FB6A00" w:rsidP="00FB6A00" w:rsidR="00FB6A00"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FB6A00" w:rsidP="0001094F" w:rsidR="00FB6A00" w:rsidRPr="0001270E">
            <w:pPr>
              <w:rPr>
                <w:sz w:val="18"/>
                <w:szCs w:val="18"/>
              </w:rPr>
            </w:pPr>
            <w:r w:rsidRPr="0001270E">
              <w:rPr>
                <w:sz w:val="18"/>
                <w:szCs w:val="18"/>
              </w:rPr>
              <w:t>Kaninska 1</w:t>
            </w:r>
          </w:p>
        </w:tc>
        <w:tc>
          <w:tcPr>
            <w:tcW w:type="dxa" w:w="1701"/>
            <w:shd w:fill="auto" w:color="auto" w:val="clear"/>
            <w:noWrap/>
            <w:vAlign w:val="bottom"/>
            <w:hideMark/>
          </w:tcPr>
          <w:p w:rsidRDefault="00FB6A00" w:rsidP="0001094F" w:rsidR="00FB6A00" w:rsidRPr="0001270E">
            <w:pPr>
              <w:jc w:val="center"/>
              <w:rPr>
                <w:sz w:val="18"/>
                <w:szCs w:val="18"/>
              </w:rPr>
            </w:pPr>
            <w:r w:rsidRPr="0001270E">
              <w:rPr>
                <w:sz w:val="18"/>
                <w:szCs w:val="18"/>
              </w:rPr>
              <w:t>56419698697</w:t>
            </w:r>
          </w:p>
        </w:tc>
      </w:tr>
      <w:tr w:rsidTr="0090482B" w:rsidR="00FB6A00" w:rsidRPr="0001270E">
        <w:trPr>
          <w:trHeight w:val="540"/>
        </w:trPr>
        <w:tc>
          <w:tcPr>
            <w:tcW w:type="dxa" w:w="4116"/>
            <w:shd w:fill="auto" w:color="auto" w:val="clear"/>
            <w:noWrap/>
            <w:vAlign w:val="bottom"/>
            <w:hideMark/>
          </w:tcPr>
          <w:p w:rsidRDefault="00FB6A00" w:rsidP="0001094F" w:rsidR="00FB6A00" w:rsidRPr="0001270E">
            <w:pPr>
              <w:rPr>
                <w:sz w:val="18"/>
                <w:szCs w:val="18"/>
              </w:rPr>
            </w:pPr>
            <w:r w:rsidRPr="0001270E">
              <w:rPr>
                <w:sz w:val="18"/>
                <w:szCs w:val="18"/>
              </w:rPr>
              <w:t>ZZ d.o.o.</w:t>
            </w:r>
          </w:p>
        </w:tc>
        <w:tc>
          <w:tcPr>
            <w:tcW w:type="dxa" w:w="1276"/>
            <w:shd w:fill="FFFFFF" w:color="000000" w:val="clear"/>
            <w:vAlign w:val="bottom"/>
            <w:hideMark/>
          </w:tcPr>
          <w:p w:rsidRDefault="00FB6A00" w:rsidP="00FB6A00" w:rsidR="00FB6A00" w:rsidRPr="0001270E">
            <w:pPr>
              <w:rPr>
                <w:sz w:val="18"/>
                <w:szCs w:val="18"/>
              </w:rPr>
            </w:pPr>
            <w:r w:rsidRPr="0001270E">
              <w:rPr>
                <w:sz w:val="18"/>
                <w:szCs w:val="18"/>
              </w:rPr>
              <w:t>Z</w:t>
            </w:r>
            <w:r>
              <w:rPr>
                <w:sz w:val="18"/>
                <w:szCs w:val="18"/>
              </w:rPr>
              <w:t>agreb</w:t>
            </w:r>
          </w:p>
        </w:tc>
        <w:tc>
          <w:tcPr>
            <w:tcW w:type="dxa" w:w="1559"/>
            <w:shd w:fill="auto" w:color="auto" w:val="clear"/>
            <w:vAlign w:val="bottom"/>
            <w:hideMark/>
          </w:tcPr>
          <w:p w:rsidRDefault="00FB6A00" w:rsidP="0001094F" w:rsidR="00FB6A00" w:rsidRPr="0001270E">
            <w:pPr>
              <w:rPr>
                <w:sz w:val="18"/>
                <w:szCs w:val="18"/>
              </w:rPr>
            </w:pPr>
            <w:r w:rsidRPr="0001270E">
              <w:rPr>
                <w:sz w:val="18"/>
                <w:szCs w:val="18"/>
              </w:rPr>
              <w:t>Zvonimirova 24</w:t>
            </w:r>
          </w:p>
        </w:tc>
        <w:tc>
          <w:tcPr>
            <w:tcW w:type="dxa" w:w="1701"/>
            <w:shd w:fill="auto" w:color="auto" w:val="clear"/>
            <w:noWrap/>
            <w:vAlign w:val="bottom"/>
            <w:hideMark/>
          </w:tcPr>
          <w:p w:rsidRDefault="00FB6A00" w:rsidP="0001094F" w:rsidR="00FB6A00" w:rsidRPr="0001270E">
            <w:pPr>
              <w:jc w:val="center"/>
              <w:rPr>
                <w:sz w:val="18"/>
                <w:szCs w:val="18"/>
              </w:rPr>
            </w:pPr>
            <w:r w:rsidRPr="0001270E">
              <w:rPr>
                <w:sz w:val="18"/>
                <w:szCs w:val="18"/>
              </w:rPr>
              <w:t>28474531502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ŽERJAV  d.o.o.</w:t>
            </w:r>
          </w:p>
        </w:tc>
        <w:tc>
          <w:tcPr>
            <w:tcW w:type="dxa" w:w="1276"/>
            <w:shd w:fill="FFFFFF" w:color="000000" w:val="clear"/>
            <w:vAlign w:val="bottom"/>
            <w:hideMark/>
          </w:tcPr>
          <w:p w:rsidRDefault="00FB6A00" w:rsidP="0001094F" w:rsidR="0001270E" w:rsidRPr="0001270E">
            <w:pPr>
              <w:rPr>
                <w:sz w:val="18"/>
                <w:szCs w:val="18"/>
              </w:rPr>
            </w:pPr>
            <w:r>
              <w:rPr>
                <w:sz w:val="18"/>
                <w:szCs w:val="18"/>
              </w:rPr>
              <w:t>Hum na Sutli</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Hum Na Sutli 128/1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41179282891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AK-Sped Sp. z o.o.</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 xml:space="preserve">Republika Poljska, Józefów  </w:t>
            </w:r>
          </w:p>
        </w:tc>
        <w:tc>
          <w:tcPr>
            <w:tcW w:type="dxa" w:w="1559"/>
            <w:shd w:fill="auto" w:color="auto" w:val="clear"/>
            <w:vAlign w:val="bottom"/>
          </w:tcPr>
          <w:p w:rsidRDefault="0001270E" w:rsidP="0001094F" w:rsidR="0001270E" w:rsidRPr="0001270E">
            <w:pPr>
              <w:pBdr>
                <w:top w:space="0" w:sz="8" w:color="000000" w:val="single"/>
                <w:left w:space="0" w:sz="8" w:color="000000" w:val="single"/>
                <w:bottom w:space="0" w:sz="8" w:color="000000" w:val="single"/>
              </w:pBdr>
              <w:shd w:fill="FFFF00" w:color="auto" w:val="clear"/>
              <w:spacing w:before="280"/>
              <w:rPr>
                <w:sz w:val="18"/>
                <w:szCs w:val="18"/>
              </w:rPr>
            </w:pPr>
            <w:r w:rsidRPr="0001270E">
              <w:rPr>
                <w:sz w:val="18"/>
                <w:szCs w:val="18"/>
                <w:shd w:fill="FFFFFF" w:color="auto" w:val="clear"/>
              </w:rPr>
              <w:t xml:space="preserve">05-420 Józefów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PL 527 22 33 726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 xml:space="preserve">Atlantic Brands </w:t>
            </w:r>
            <w:r w:rsidR="00FB6A00">
              <w:rPr>
                <w:sz w:val="18"/>
                <w:szCs w:val="18"/>
              </w:rPr>
              <w:t>d.o.o.</w:t>
            </w:r>
          </w:p>
          <w:p w:rsidRDefault="0001270E" w:rsidP="0001094F" w:rsidR="0001270E" w:rsidRPr="0001270E">
            <w:pPr>
              <w:rPr>
                <w:sz w:val="18"/>
                <w:szCs w:val="18"/>
              </w:rPr>
            </w:pP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Republika Srbija, B</w:t>
            </w:r>
            <w:r w:rsidR="00FB6A00">
              <w:rPr>
                <w:sz w:val="18"/>
                <w:szCs w:val="18"/>
              </w:rPr>
              <w:t>eograd</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Bulevar Peka Dapčevića 29</w:t>
            </w:r>
          </w:p>
          <w:p w:rsidRDefault="0001270E" w:rsidP="0001094F" w:rsidR="0001270E" w:rsidRPr="0001270E">
            <w:pPr>
              <w:rPr>
                <w:sz w:val="18"/>
                <w:szCs w:val="18"/>
              </w:rPr>
            </w:pP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106886051</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ATR TRANS TADEJ ADAMIČ S.P.</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Republika Slovenija, R</w:t>
            </w:r>
            <w:r w:rsidR="00FB6A00">
              <w:rPr>
                <w:sz w:val="18"/>
                <w:szCs w:val="18"/>
              </w:rPr>
              <w:t>ibnica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Urbanova ulica 18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SI36598798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AVTOPREVOZNIK KOBAL DUŠAN S.P.</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 xml:space="preserve">Republika Slovenija, </w:t>
            </w:r>
            <w:r w:rsidR="00FB6A00">
              <w:rPr>
                <w:sz w:val="18"/>
                <w:szCs w:val="18"/>
              </w:rPr>
              <w:t>Ljubljana-Polje</w:t>
            </w:r>
            <w:r w:rsidRPr="0001270E">
              <w:rPr>
                <w:sz w:val="18"/>
                <w:szCs w:val="18"/>
              </w:rPr>
              <w:t xml:space="preserve">  </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Trtnikova ulica 11,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22407944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AVTOPREVOZNIšTVO VINKO NASTRAN S.P.</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 xml:space="preserve">Republika Alovenija, </w:t>
            </w:r>
            <w:r w:rsidR="00FB6A00">
              <w:rPr>
                <w:sz w:val="18"/>
                <w:szCs w:val="18"/>
              </w:rPr>
              <w:t>Šenčur</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Na vasi 10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23886218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AVTOPREVOZNIŠTVO VODOVNIK SAMO S.P.</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 xml:space="preserve">Republika Slovenija, </w:t>
            </w:r>
            <w:r w:rsidR="00FB6A00">
              <w:rPr>
                <w:sz w:val="18"/>
                <w:szCs w:val="18"/>
              </w:rPr>
              <w:t>Domžale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Češminova ulica 18A</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94704236</w:t>
            </w:r>
          </w:p>
        </w:tc>
      </w:tr>
      <w:tr w:rsidTr="0090482B" w:rsidR="0001270E" w:rsidRPr="0001270E">
        <w:trPr>
          <w:trHeight w:val="540"/>
        </w:trPr>
        <w:tc>
          <w:tcPr>
            <w:tcW w:type="dxa" w:w="4116"/>
            <w:shd w:fill="auto" w:color="auto" w:val="clear"/>
            <w:noWrap/>
            <w:vAlign w:val="bottom"/>
            <w:hideMark/>
          </w:tcPr>
          <w:p w:rsidRDefault="0001270E" w:rsidP="00FB6A00" w:rsidR="0001270E" w:rsidRPr="0001270E">
            <w:pPr>
              <w:rPr>
                <w:sz w:val="18"/>
                <w:szCs w:val="18"/>
              </w:rPr>
            </w:pPr>
            <w:r w:rsidRPr="0001270E">
              <w:rPr>
                <w:sz w:val="18"/>
                <w:szCs w:val="18"/>
              </w:rPr>
              <w:t xml:space="preserve">BRCE </w:t>
            </w:r>
            <w:r w:rsidR="00FB6A00">
              <w:rPr>
                <w:sz w:val="18"/>
                <w:szCs w:val="18"/>
              </w:rPr>
              <w:t>d.o.o.</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Republika Slovenija, K</w:t>
            </w:r>
            <w:r w:rsidR="00FB6A00">
              <w:rPr>
                <w:sz w:val="18"/>
                <w:szCs w:val="18"/>
              </w:rPr>
              <w:t>ranj</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Laze 22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92980147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Brummer Logistik GmbH</w:t>
            </w:r>
          </w:p>
        </w:tc>
        <w:tc>
          <w:tcPr>
            <w:tcW w:type="dxa" w:w="1276"/>
            <w:shd w:fill="FFFFFF" w:color="000000" w:val="clear"/>
            <w:vAlign w:val="bottom"/>
            <w:hideMark/>
          </w:tcPr>
          <w:p w:rsidRDefault="0001270E" w:rsidP="00FB6A00" w:rsidR="0001270E" w:rsidRPr="0001270E">
            <w:pPr>
              <w:rPr>
                <w:sz w:val="18"/>
                <w:szCs w:val="18"/>
              </w:rPr>
            </w:pPr>
            <w:r w:rsidRPr="0001270E">
              <w:rPr>
                <w:sz w:val="18"/>
                <w:szCs w:val="18"/>
              </w:rPr>
              <w:t xml:space="preserve">Savezna Republika Njemačka, </w:t>
            </w:r>
            <w:r w:rsidR="00FB6A00">
              <w:rPr>
                <w:sz w:val="18"/>
                <w:szCs w:val="18"/>
              </w:rPr>
              <w:t xml:space="preserve">Neuburg am Inn </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Schmelzing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DE812539136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CVR Spedition und Lagerlogistik Gesellschaft m.b.H.</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Austrija, S</w:t>
            </w:r>
            <w:r w:rsidR="0090482B">
              <w:rPr>
                <w:sz w:val="18"/>
                <w:szCs w:val="18"/>
              </w:rPr>
              <w:t>emriach</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Kesselfallstrasse 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ATU51519502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b/>
            </w:r>
          </w:p>
          <w:p w:rsidRDefault="0001270E" w:rsidP="0001094F" w:rsidR="0001270E" w:rsidRPr="0001270E">
            <w:pPr>
              <w:rPr>
                <w:sz w:val="18"/>
                <w:szCs w:val="18"/>
              </w:rPr>
            </w:pPr>
            <w:r w:rsidRPr="0001270E">
              <w:rPr>
                <w:sz w:val="18"/>
                <w:szCs w:val="18"/>
              </w:rPr>
              <w:t>"DAS TEAM" H. Matschnigg Transportagentur e.U.</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 xml:space="preserve">Republika Austrija, </w:t>
            </w:r>
            <w:r w:rsidR="0090482B">
              <w:rPr>
                <w:sz w:val="18"/>
                <w:szCs w:val="18"/>
              </w:rPr>
              <w:t>Klagenfurt</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Lastenstrasse 34H</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ATU67401402</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DHL Freight GmbH</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Savezna Republika Njemačka, Bonn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Godesberger Allee 102-104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DE811152493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FIRMA DARIUSZ KOLAŃSKI DKT POLSKA</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Republika Poljska, 98-273 Klonowa, łódzkie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 Leliwa 43A</w:t>
            </w:r>
          </w:p>
          <w:p w:rsidRDefault="0001270E" w:rsidP="0001094F" w:rsidR="0001270E" w:rsidRPr="0001270E">
            <w:pPr>
              <w:rPr>
                <w:sz w:val="18"/>
                <w:szCs w:val="18"/>
              </w:rPr>
            </w:pP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PL8271001530</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DOLI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Ž</w:t>
            </w:r>
            <w:r w:rsidR="0090482B">
              <w:rPr>
                <w:sz w:val="18"/>
                <w:szCs w:val="18"/>
              </w:rPr>
              <w:t>alec</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Hmeljarska ulica 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SI54282438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Elior Autobahn Süd GmbH</w:t>
            </w:r>
          </w:p>
          <w:p w:rsidRDefault="0001270E" w:rsidP="0001094F" w:rsidR="0001270E" w:rsidRPr="0001270E">
            <w:pPr>
              <w:rPr>
                <w:sz w:val="18"/>
                <w:szCs w:val="18"/>
              </w:rPr>
            </w:pPr>
          </w:p>
          <w:p w:rsidRDefault="0001270E" w:rsidP="0001094F" w:rsidR="0001270E" w:rsidRPr="0001270E">
            <w:pPr>
              <w:rPr>
                <w:sz w:val="18"/>
                <w:szCs w:val="18"/>
              </w:rPr>
            </w:pP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Savezna Republika Njemačka, Köln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Clevischer Ring 127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DE815082610</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FENIX TRANSPORTI, MATJAŽ ŠERJAK s.p.</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Hrvatska, S</w:t>
            </w:r>
            <w:r w:rsidR="0090482B">
              <w:rPr>
                <w:sz w:val="18"/>
                <w:szCs w:val="18"/>
              </w:rPr>
              <w:t>evnica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TRG SVOBODE 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71530096</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Finsterwalder Transport &amp; Logistik GmbH</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Savezna Republika Njemačka, Türkheim</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Businesspark A96 (Silvastraße) </w:t>
            </w:r>
          </w:p>
          <w:p w:rsidRDefault="0001270E" w:rsidP="0001094F" w:rsidR="0001270E" w:rsidRPr="0001270E">
            <w:pPr>
              <w:rPr>
                <w:sz w:val="18"/>
                <w:szCs w:val="18"/>
              </w:rPr>
            </w:pP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DE813809302</w:t>
            </w:r>
          </w:p>
        </w:tc>
      </w:tr>
      <w:tr w:rsidTr="0090482B" w:rsidR="0001270E" w:rsidRPr="0001270E">
        <w:trPr>
          <w:trHeight w:val="540"/>
        </w:trPr>
        <w:tc>
          <w:tcPr>
            <w:tcW w:type="dxa" w:w="4116"/>
            <w:shd w:fill="auto" w:color="auto" w:val="clear"/>
            <w:noWrap/>
            <w:vAlign w:val="bottom"/>
            <w:hideMark/>
          </w:tcPr>
          <w:p w:rsidRDefault="0001270E" w:rsidP="00C637DC" w:rsidR="0001270E" w:rsidRPr="0001270E">
            <w:pPr>
              <w:rPr>
                <w:sz w:val="18"/>
                <w:szCs w:val="18"/>
              </w:rPr>
            </w:pPr>
            <w:r w:rsidRPr="0001270E">
              <w:rPr>
                <w:sz w:val="18"/>
                <w:szCs w:val="18"/>
              </w:rPr>
              <w:lastRenderedPageBreak/>
              <w:t xml:space="preserve">DRUŠTVO ZA SPOLJNU I UNUTRAŠNJU TRGOVINU, PROIZVODNJU I USLUGE FLORIDA INT.SYSTEM </w:t>
            </w:r>
            <w:r w:rsidR="00C637DC">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Srbija, B</w:t>
            </w:r>
            <w:r w:rsidR="0090482B">
              <w:rPr>
                <w:sz w:val="18"/>
                <w:szCs w:val="18"/>
              </w:rPr>
              <w:t>eograd</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Kneginje Zorke 34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17319876</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INTEREUROPA </w:t>
            </w:r>
            <w:r w:rsidR="0090482B">
              <w:rPr>
                <w:sz w:val="18"/>
                <w:szCs w:val="18"/>
              </w:rPr>
              <w:t>d.d.</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K</w:t>
            </w:r>
            <w:r w:rsidR="0090482B">
              <w:rPr>
                <w:sz w:val="18"/>
                <w:szCs w:val="18"/>
              </w:rPr>
              <w:t>oper</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Vojkovo nabrežje 32</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SI56405006</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JONA-73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L</w:t>
            </w:r>
            <w:r w:rsidR="0090482B">
              <w:rPr>
                <w:sz w:val="18"/>
                <w:szCs w:val="18"/>
              </w:rPr>
              <w:t>jubljana</w:t>
            </w:r>
            <w:r w:rsidRPr="0001270E">
              <w:rPr>
                <w:sz w:val="18"/>
                <w:szCs w:val="18"/>
              </w:rPr>
              <w:t>-D</w:t>
            </w:r>
            <w:r w:rsidR="0090482B">
              <w:rPr>
                <w:sz w:val="18"/>
                <w:szCs w:val="18"/>
              </w:rPr>
              <w:t>obrunje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Pot v dolino 1</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SI65635469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Josef Lex &amp; Co Internationale Speditions- und Lagerhausgesellschaft m.b.H.</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Republika Austrija, Leitring</w:t>
            </w:r>
            <w:r w:rsidDel="0026190F" w:rsidRPr="0001270E">
              <w:rPr>
                <w:sz w:val="18"/>
                <w:szCs w:val="18"/>
              </w:rPr>
              <w:t xml:space="preserve"> </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Dorfstrasse 70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ATU29588808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KA INTER. TRANSPORT 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 xml:space="preserve">Republika Slovenija, </w:t>
            </w:r>
            <w:r w:rsidR="0090482B">
              <w:rPr>
                <w:sz w:val="18"/>
                <w:szCs w:val="18"/>
              </w:rPr>
              <w:t>Rogaška Slatina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Sotelska cesta 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SI13265083</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KOMETA ŠPED </w:t>
            </w:r>
            <w:r w:rsidR="0090482B">
              <w:rPr>
                <w:sz w:val="18"/>
                <w:szCs w:val="18"/>
              </w:rPr>
              <w:t>d.o.o</w:t>
            </w:r>
            <w:r w:rsidRPr="0001270E">
              <w:rPr>
                <w:sz w:val="18"/>
                <w:szCs w:val="18"/>
              </w:rPr>
              <w:t>.</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Srbija, Č</w:t>
            </w:r>
            <w:r w:rsidR="0090482B">
              <w:rPr>
                <w:sz w:val="18"/>
                <w:szCs w:val="18"/>
              </w:rPr>
              <w:t>ačak</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Železnička kolonija bb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101112301</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MEM-VOCAR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Makedonija, G</w:t>
            </w:r>
            <w:r w:rsidR="0090482B">
              <w:rPr>
                <w:sz w:val="18"/>
                <w:szCs w:val="18"/>
              </w:rPr>
              <w:t>evgelija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Mrzenski Pat bb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4006997117120</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MIL-TRANS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Bosna i Hercegovin</w:t>
            </w:r>
            <w:r w:rsidR="0090482B">
              <w:rPr>
                <w:sz w:val="18"/>
                <w:szCs w:val="18"/>
              </w:rPr>
              <w:t>a, Široki Brijeg</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TRN BB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27201814009</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PAPILOT INTERNATIONAL </w:t>
            </w:r>
            <w:r w:rsidR="0090482B">
              <w:rPr>
                <w:sz w:val="18"/>
                <w:szCs w:val="18"/>
              </w:rPr>
              <w:t>d.o.o.</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 xml:space="preserve">Republika Slovenija, Škofljica  </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Vrh nad Želimljami 167A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39373789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Péterfi &amp; Szabó Kft.</w:t>
            </w:r>
          </w:p>
        </w:tc>
        <w:tc>
          <w:tcPr>
            <w:tcW w:type="dxa" w:w="1276"/>
            <w:shd w:fill="FFFFFF" w:color="000000" w:val="clear"/>
            <w:vAlign w:val="bottom"/>
            <w:hideMark/>
          </w:tcPr>
          <w:p w:rsidRDefault="0001270E" w:rsidP="0001094F" w:rsidR="0001270E" w:rsidRPr="0001270E">
            <w:pPr>
              <w:rPr>
                <w:sz w:val="18"/>
                <w:szCs w:val="18"/>
              </w:rPr>
            </w:pPr>
            <w:r w:rsidRPr="0001270E">
              <w:rPr>
                <w:sz w:val="18"/>
                <w:szCs w:val="18"/>
              </w:rPr>
              <w:t>Republika Mađarska, Röszke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Külterület 0219/14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HU11097679</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PLAN B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 xml:space="preserve">Republika Crna Gora, </w:t>
            </w:r>
            <w:r w:rsidR="0090482B">
              <w:rPr>
                <w:sz w:val="18"/>
                <w:szCs w:val="18"/>
              </w:rPr>
              <w:t>Podgorica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Miladina Popovića 77</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02388979</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PREVOZI GRACEL Vasjo Gracel s.p.</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w:t>
            </w:r>
            <w:r w:rsidR="0090482B">
              <w:rPr>
                <w:sz w:val="18"/>
                <w:szCs w:val="18"/>
              </w:rPr>
              <w:t xml:space="preserve"> Trebinje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RIHPOVEC 38</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SI54947014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PREVOZI PRELOG, 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 xml:space="preserve">Republika Slovenija, </w:t>
            </w:r>
            <w:r w:rsidR="0090482B">
              <w:rPr>
                <w:sz w:val="18"/>
                <w:szCs w:val="18"/>
              </w:rPr>
              <w:t>Dornava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 xml:space="preserve">Mezgovci ob Pesnici 9A </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SI47483318</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REJA TRANSPORT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K</w:t>
            </w:r>
            <w:r w:rsidR="0090482B">
              <w:rPr>
                <w:sz w:val="18"/>
                <w:szCs w:val="18"/>
              </w:rPr>
              <w:t>ozina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Istrska ulica 36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SI24480088</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SHELL ADRIA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L</w:t>
            </w:r>
            <w:r w:rsidR="0090482B">
              <w:rPr>
                <w:sz w:val="18"/>
                <w:szCs w:val="18"/>
              </w:rPr>
              <w:t>jubljana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Braničarjeva ul. 13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 61596582</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SIGR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J</w:t>
            </w:r>
            <w:r w:rsidR="0090482B">
              <w:rPr>
                <w:sz w:val="18"/>
                <w:szCs w:val="18"/>
              </w:rPr>
              <w:t>esenice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Spodnji Plavž 14F</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SI23710012</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SLODES </w:t>
            </w:r>
            <w:r w:rsidR="0090482B">
              <w:rPr>
                <w:sz w:val="18"/>
                <w:szCs w:val="18"/>
              </w:rPr>
              <w:t>d.o.o.</w:t>
            </w:r>
          </w:p>
        </w:tc>
        <w:tc>
          <w:tcPr>
            <w:tcW w:type="dxa" w:w="1276"/>
            <w:shd w:fill="FFFFFF" w:color="000000" w:val="clear"/>
            <w:vAlign w:val="bottom"/>
            <w:hideMark/>
          </w:tcPr>
          <w:p w:rsidRDefault="0090482B" w:rsidP="0001094F" w:rsidR="0090482B">
            <w:pPr>
              <w:rPr>
                <w:sz w:val="18"/>
                <w:szCs w:val="18"/>
              </w:rPr>
            </w:pPr>
            <w:r>
              <w:rPr>
                <w:sz w:val="18"/>
                <w:szCs w:val="18"/>
              </w:rPr>
              <w:t>Republika Srbija,</w:t>
            </w:r>
          </w:p>
          <w:p w:rsidRDefault="0001270E" w:rsidP="0090482B" w:rsidR="0001270E" w:rsidRPr="0001270E">
            <w:pPr>
              <w:rPr>
                <w:sz w:val="18"/>
                <w:szCs w:val="18"/>
              </w:rPr>
            </w:pPr>
            <w:r w:rsidRPr="0001270E">
              <w:rPr>
                <w:sz w:val="18"/>
                <w:szCs w:val="18"/>
              </w:rPr>
              <w:t>B</w:t>
            </w:r>
            <w:r w:rsidR="0090482B">
              <w:rPr>
                <w:sz w:val="18"/>
                <w:szCs w:val="18"/>
              </w:rPr>
              <w:t>eograd</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BORSKA 92F</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07443706</w:t>
            </w:r>
          </w:p>
        </w:tc>
      </w:tr>
      <w:tr w:rsidTr="0090482B" w:rsidR="0001270E" w:rsidRPr="0001270E">
        <w:trPr>
          <w:trHeight w:val="785"/>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Andrzej Stankiewicz Transport</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Poljska, R</w:t>
            </w:r>
            <w:r w:rsidR="0090482B">
              <w:rPr>
                <w:sz w:val="18"/>
                <w:szCs w:val="18"/>
              </w:rPr>
              <w:t>ybnik</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 Poremby 23</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PL6421014095</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TRANS SIMON-VLADO DOOEL</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 xml:space="preserve">Republika Makedonija, </w:t>
            </w:r>
            <w:r w:rsidR="0090482B">
              <w:rPr>
                <w:sz w:val="18"/>
                <w:szCs w:val="18"/>
              </w:rPr>
              <w:t>Skopje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bul.Jane Sandanski 89-2/5</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4030990200190</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TRANSPORT ŠENICA </w:t>
            </w:r>
            <w:r w:rsidR="0090482B">
              <w:rPr>
                <w:sz w:val="18"/>
                <w:szCs w:val="18"/>
              </w:rPr>
              <w:t>d.o.o.</w:t>
            </w:r>
          </w:p>
        </w:tc>
        <w:tc>
          <w:tcPr>
            <w:tcW w:type="dxa" w:w="1276"/>
            <w:shd w:fill="FFFFFF" w:color="000000" w:val="clear"/>
            <w:vAlign w:val="bottom"/>
            <w:hideMark/>
          </w:tcPr>
          <w:p w:rsidRDefault="0001270E" w:rsidP="0001094F" w:rsidR="0090482B">
            <w:pPr>
              <w:rPr>
                <w:sz w:val="18"/>
                <w:szCs w:val="18"/>
              </w:rPr>
            </w:pPr>
            <w:r w:rsidRPr="0001270E">
              <w:rPr>
                <w:sz w:val="18"/>
                <w:szCs w:val="18"/>
              </w:rPr>
              <w:t>Republika Slovenija,</w:t>
            </w:r>
          </w:p>
          <w:p w:rsidRDefault="0001270E" w:rsidP="0090482B" w:rsidR="0001270E" w:rsidRPr="0001270E">
            <w:pPr>
              <w:rPr>
                <w:sz w:val="18"/>
                <w:szCs w:val="18"/>
              </w:rPr>
            </w:pPr>
            <w:r w:rsidRPr="0001270E">
              <w:rPr>
                <w:sz w:val="18"/>
                <w:szCs w:val="18"/>
              </w:rPr>
              <w:t>Č</w:t>
            </w:r>
            <w:r w:rsidR="0090482B">
              <w:rPr>
                <w:sz w:val="18"/>
                <w:szCs w:val="18"/>
              </w:rPr>
              <w:t>rnomelj</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Butorajska cesta 30</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SI21350388</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TRANSTHERMOS GmbH</w:t>
            </w:r>
          </w:p>
        </w:tc>
        <w:tc>
          <w:tcPr>
            <w:tcW w:type="dxa" w:w="1276"/>
            <w:shd w:fill="FFFFFF" w:color="000000" w:val="clear"/>
            <w:vAlign w:val="bottom"/>
            <w:hideMark/>
          </w:tcPr>
          <w:p w:rsidRDefault="0001270E" w:rsidP="0001094F" w:rsidR="0090482B">
            <w:pPr>
              <w:rPr>
                <w:sz w:val="18"/>
                <w:szCs w:val="18"/>
              </w:rPr>
            </w:pPr>
            <w:r w:rsidRPr="0001270E">
              <w:rPr>
                <w:sz w:val="18"/>
                <w:szCs w:val="18"/>
              </w:rPr>
              <w:t>Savezna Republika Njemačka,</w:t>
            </w:r>
          </w:p>
          <w:p w:rsidRDefault="0001270E" w:rsidP="0001094F" w:rsidR="0001270E" w:rsidRPr="0001270E">
            <w:pPr>
              <w:rPr>
                <w:sz w:val="18"/>
                <w:szCs w:val="18"/>
              </w:rPr>
            </w:pPr>
            <w:r w:rsidRPr="0001270E">
              <w:rPr>
                <w:sz w:val="18"/>
                <w:szCs w:val="18"/>
              </w:rPr>
              <w:t>München</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Lilienthalallee 25</w:t>
            </w:r>
          </w:p>
          <w:p w:rsidRDefault="0001270E" w:rsidP="0001094F" w:rsidR="0001270E" w:rsidRPr="0001270E">
            <w:pPr>
              <w:rPr>
                <w:sz w:val="18"/>
                <w:szCs w:val="18"/>
              </w:rPr>
            </w:pP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DE114434214</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lastRenderedPageBreak/>
              <w:t>V.A.T. TRANSPORT dooel</w:t>
            </w:r>
          </w:p>
        </w:tc>
        <w:tc>
          <w:tcPr>
            <w:tcW w:type="dxa" w:w="1276"/>
            <w:shd w:fill="FFFFFF" w:color="000000" w:val="clear"/>
            <w:vAlign w:val="bottom"/>
            <w:hideMark/>
          </w:tcPr>
          <w:p w:rsidRDefault="0001270E" w:rsidP="0001094F" w:rsidR="0090482B">
            <w:pPr>
              <w:rPr>
                <w:sz w:val="18"/>
                <w:szCs w:val="18"/>
              </w:rPr>
            </w:pPr>
            <w:r w:rsidRPr="0001270E">
              <w:rPr>
                <w:sz w:val="18"/>
                <w:szCs w:val="18"/>
              </w:rPr>
              <w:t>Republika Makedonija,</w:t>
            </w:r>
          </w:p>
          <w:p w:rsidRDefault="0001270E" w:rsidP="0090482B" w:rsidR="0001270E" w:rsidRPr="0001270E">
            <w:pPr>
              <w:rPr>
                <w:sz w:val="18"/>
                <w:szCs w:val="18"/>
              </w:rPr>
            </w:pPr>
            <w:r w:rsidRPr="0001270E">
              <w:rPr>
                <w:sz w:val="18"/>
                <w:szCs w:val="18"/>
              </w:rPr>
              <w:t>S</w:t>
            </w:r>
            <w:r w:rsidR="0090482B">
              <w:rPr>
                <w:sz w:val="18"/>
                <w:szCs w:val="18"/>
              </w:rPr>
              <w:t>kopje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Ul.840 Br.16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MK4030992358247</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VIRNEK, 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Š</w:t>
            </w:r>
            <w:r w:rsidR="0090482B">
              <w:rPr>
                <w:sz w:val="18"/>
                <w:szCs w:val="18"/>
              </w:rPr>
              <w:t>oštanj</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Koroška cesta 15B</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SI86516183</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VLAMACO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Bosna i Hercegovina,</w:t>
            </w:r>
            <w:r w:rsidR="0090482B">
              <w:rPr>
                <w:sz w:val="18"/>
                <w:szCs w:val="18"/>
              </w:rPr>
              <w:t>Banja Luka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Frana Supila 31e</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4402154760003</w:t>
            </w:r>
          </w:p>
        </w:tc>
      </w:tr>
      <w:tr w:rsidTr="0090482B" w:rsidR="0001270E" w:rsidRPr="0001270E">
        <w:trPr>
          <w:trHeight w:val="540"/>
        </w:trPr>
        <w:tc>
          <w:tcPr>
            <w:tcW w:type="dxa" w:w="4116"/>
            <w:shd w:fill="auto" w:color="auto" w:val="clear"/>
            <w:noWrap/>
            <w:vAlign w:val="bottom"/>
            <w:hideMark/>
          </w:tcPr>
          <w:p w:rsidRDefault="0001270E" w:rsidP="0001094F" w:rsidR="0001270E" w:rsidRPr="0001270E">
            <w:pPr>
              <w:rPr>
                <w:sz w:val="18"/>
                <w:szCs w:val="18"/>
              </w:rPr>
            </w:pPr>
            <w:r w:rsidRPr="0001270E">
              <w:rPr>
                <w:sz w:val="18"/>
                <w:szCs w:val="18"/>
              </w:rPr>
              <w:t>ZAKUZA S.R.O.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Češka Republika, H</w:t>
            </w:r>
            <w:r w:rsidR="0090482B">
              <w:rPr>
                <w:sz w:val="18"/>
                <w:szCs w:val="18"/>
              </w:rPr>
              <w:t>radčovice</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Hradčovice 256</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CZ27713831</w:t>
            </w:r>
          </w:p>
        </w:tc>
      </w:tr>
      <w:tr w:rsidTr="0090482B" w:rsidR="0001270E" w:rsidRPr="0001270E">
        <w:trPr>
          <w:trHeight w:val="540"/>
        </w:trPr>
        <w:tc>
          <w:tcPr>
            <w:tcW w:type="dxa" w:w="4116"/>
            <w:shd w:fill="auto" w:color="auto" w:val="clear"/>
            <w:noWrap/>
            <w:vAlign w:val="bottom"/>
            <w:hideMark/>
          </w:tcPr>
          <w:p w:rsidRDefault="0001270E" w:rsidP="0090482B" w:rsidR="0001270E" w:rsidRPr="0001270E">
            <w:pPr>
              <w:rPr>
                <w:sz w:val="18"/>
                <w:szCs w:val="18"/>
              </w:rPr>
            </w:pPr>
            <w:r w:rsidRPr="0001270E">
              <w:rPr>
                <w:sz w:val="18"/>
                <w:szCs w:val="18"/>
              </w:rPr>
              <w:t xml:space="preserve">ŽELJO TRANSPORT </w:t>
            </w:r>
            <w:r w:rsidR="0090482B">
              <w:rPr>
                <w:sz w:val="18"/>
                <w:szCs w:val="18"/>
              </w:rPr>
              <w:t>d.o.o.</w:t>
            </w:r>
          </w:p>
        </w:tc>
        <w:tc>
          <w:tcPr>
            <w:tcW w:type="dxa" w:w="1276"/>
            <w:shd w:fill="FFFFFF" w:color="000000" w:val="clear"/>
            <w:vAlign w:val="bottom"/>
            <w:hideMark/>
          </w:tcPr>
          <w:p w:rsidRDefault="0001270E" w:rsidP="0090482B" w:rsidR="0001270E" w:rsidRPr="0001270E">
            <w:pPr>
              <w:rPr>
                <w:sz w:val="18"/>
                <w:szCs w:val="18"/>
              </w:rPr>
            </w:pPr>
            <w:r w:rsidRPr="0001270E">
              <w:rPr>
                <w:sz w:val="18"/>
                <w:szCs w:val="18"/>
              </w:rPr>
              <w:t>Republika Slovenija, L</w:t>
            </w:r>
            <w:r w:rsidR="0090482B">
              <w:rPr>
                <w:sz w:val="18"/>
                <w:szCs w:val="18"/>
              </w:rPr>
              <w:t>jubljana</w:t>
            </w:r>
          </w:p>
        </w:tc>
        <w:tc>
          <w:tcPr>
            <w:tcW w:type="dxa" w:w="1559"/>
            <w:shd w:fill="auto" w:color="auto" w:val="clear"/>
            <w:vAlign w:val="bottom"/>
            <w:hideMark/>
          </w:tcPr>
          <w:p w:rsidRDefault="0001270E" w:rsidP="0001094F" w:rsidR="0001270E" w:rsidRPr="0001270E">
            <w:pPr>
              <w:rPr>
                <w:sz w:val="18"/>
                <w:szCs w:val="18"/>
              </w:rPr>
            </w:pPr>
            <w:r w:rsidRPr="0001270E">
              <w:rPr>
                <w:sz w:val="18"/>
                <w:szCs w:val="18"/>
              </w:rPr>
              <w:t>Središka ulica 4 4</w:t>
            </w:r>
          </w:p>
        </w:tc>
        <w:tc>
          <w:tcPr>
            <w:tcW w:type="dxa" w:w="1701"/>
            <w:shd w:fill="auto" w:color="auto" w:val="clear"/>
            <w:noWrap/>
            <w:vAlign w:val="bottom"/>
            <w:hideMark/>
          </w:tcPr>
          <w:p w:rsidRDefault="0001270E" w:rsidP="0001094F" w:rsidR="0001270E" w:rsidRPr="0001270E">
            <w:pPr>
              <w:jc w:val="center"/>
              <w:rPr>
                <w:sz w:val="18"/>
                <w:szCs w:val="18"/>
              </w:rPr>
            </w:pPr>
            <w:r w:rsidRPr="0001270E">
              <w:rPr>
                <w:sz w:val="18"/>
                <w:szCs w:val="18"/>
              </w:rPr>
              <w:t>SI13131907</w:t>
            </w:r>
          </w:p>
        </w:tc>
      </w:tr>
    </w:tbl>
    <w:p w:rsidRDefault="0001270E" w:rsidP="0001270E" w:rsidR="0001270E" w:rsidRPr="0001270E">
      <w:pPr>
        <w:tabs>
          <w:tab w:pos="426" w:val="center"/>
          <w:tab w:pos="4536" w:val="center"/>
          <w:tab w:pos="9072" w:val="right"/>
        </w:tabs>
        <w:ind w:right="-64"/>
        <w:jc w:val="both"/>
      </w:pPr>
    </w:p>
    <w:p w:rsidRDefault="0001270E" w:rsidP="0001270E" w:rsidR="0001270E" w:rsidRPr="0001270E">
      <w:pPr>
        <w:jc w:val="both"/>
      </w:pPr>
    </w:p>
    <w:p w:rsidRDefault="00200373" w:rsidP="002017C3" w:rsidR="00200373" w:rsidRPr="0001270E">
      <w:pPr>
        <w:jc w:val="both"/>
        <w:rPr>
          <w:b/>
        </w:rPr>
      </w:pPr>
    </w:p>
    <w:p w:rsidRDefault="002F039C" w:rsidP="002017C3" w:rsidR="002F039C" w:rsidRPr="0001270E">
      <w:pPr>
        <w:jc w:val="both"/>
      </w:pPr>
      <w:r w:rsidRPr="0001270E">
        <w:rPr>
          <w:b/>
        </w:rPr>
        <w:t>II.</w:t>
      </w:r>
      <w:r w:rsidRPr="0001270E">
        <w:t xml:space="preserve"> Odnosi između stranka uređeni su na način da se </w:t>
      </w:r>
      <w:r w:rsidR="00B65069" w:rsidRPr="0001270E">
        <w:t>RENATO P.P. d.o.o., Zagreb, Zeleni Trg 2, OIB: 97414306170</w:t>
      </w:r>
      <w:r w:rsidRPr="0001270E">
        <w:t xml:space="preserve"> (dalje: Dužnik), sukladno Zakonu o financijskom poslovanju i predstečajnoj nagodbi i prihvaćenom Planu financijskog restrukturiranja, obvezuje prema Vjerovnicima čije su tražbine utvrđene,</w:t>
      </w:r>
      <w:r w:rsidRPr="0001270E">
        <w:rPr>
          <w:b/>
        </w:rPr>
        <w:t xml:space="preserve"> </w:t>
      </w:r>
      <w:r w:rsidRPr="0001270E">
        <w:t>kako slijedi:</w:t>
      </w:r>
    </w:p>
    <w:p w:rsidRDefault="002F039C" w:rsidP="002F039C" w:rsidR="002F039C" w:rsidRPr="0001270E">
      <w:pPr>
        <w:pStyle w:val="Default"/>
        <w:rPr>
          <w:rFonts w:cs="Times New Roman" w:hAnsi="Times New Roman" w:ascii="Times New Roman"/>
        </w:rPr>
      </w:pPr>
    </w:p>
    <w:p w:rsidRDefault="002F039C" w:rsidP="002F039C" w:rsidR="002F039C" w:rsidRPr="0001270E">
      <w:pPr>
        <w:pStyle w:val="Default"/>
        <w:rPr>
          <w:rFonts w:cs="Times New Roman" w:hAnsi="Times New Roman" w:ascii="Times New Roman"/>
        </w:rPr>
      </w:pPr>
    </w:p>
    <w:p w:rsidRDefault="001960EA" w:rsidP="005D19A7" w:rsidR="005D19A7" w:rsidRPr="0001270E">
      <w:pPr>
        <w:jc w:val="both"/>
      </w:pPr>
      <w:r>
        <w:rPr>
          <w:b/>
          <w:u w:val="single"/>
        </w:rPr>
        <w:t>II.</w:t>
      </w:r>
      <w:r w:rsidR="00D716F2">
        <w:rPr>
          <w:b/>
          <w:u w:val="single"/>
        </w:rPr>
        <w:t>1.</w:t>
      </w:r>
      <w:r w:rsidR="007B6CC9" w:rsidRPr="0001270E">
        <w:rPr>
          <w:b/>
          <w:u w:val="single"/>
        </w:rPr>
        <w:t xml:space="preserve"> </w:t>
      </w:r>
      <w:r w:rsidR="005D19A7" w:rsidRPr="0001270E">
        <w:rPr>
          <w:b/>
          <w:u w:val="single"/>
        </w:rPr>
        <w:t>Za prvu grupu vjerovnika TIJELA JAVNE UPRAVE I TRGOVAČKA DRUŠTVA U VEĆINSKOM DRŽAVNOM VLASNIŠTVU:</w:t>
      </w:r>
      <w:r w:rsidR="005D19A7" w:rsidRPr="0001270E">
        <w:t xml:space="preserve"> </w:t>
      </w:r>
    </w:p>
    <w:p w:rsidRDefault="00EA5B93" w:rsidP="00D968B6" w:rsidR="00EA5B93" w:rsidRPr="0001270E">
      <w:pPr>
        <w:spacing w:lineRule="atLeast" w:line="100"/>
        <w:jc w:val="both"/>
        <w:rPr>
          <w:rStyle w:val="st"/>
        </w:rPr>
      </w:pPr>
    </w:p>
    <w:p w:rsidRDefault="00B65069" w:rsidP="00B65069" w:rsidR="00B65069" w:rsidRPr="0001270E">
      <w:pPr>
        <w:suppressLineNumbers/>
        <w:tabs>
          <w:tab w:pos="340" w:val="left"/>
          <w:tab w:pos="426" w:val="center"/>
          <w:tab w:pos="720" w:val="left"/>
          <w:tab w:pos="4320" w:val="center"/>
          <w:tab w:pos="8640" w:val="right"/>
        </w:tabs>
        <w:ind w:right="-64"/>
        <w:jc w:val="both"/>
      </w:pPr>
    </w:p>
    <w:p w:rsidRDefault="007B6CC9" w:rsidP="00B65069" w:rsidR="00B65069" w:rsidRPr="0001270E">
      <w:pPr>
        <w:jc w:val="both"/>
      </w:pPr>
      <w:r w:rsidRPr="0001270E">
        <w:t xml:space="preserve">1) </w:t>
      </w:r>
      <w:r w:rsidR="00B65069" w:rsidRPr="0001270E">
        <w:t xml:space="preserve">Utvrđena tražbina vjerovnika </w:t>
      </w:r>
      <w:r w:rsidR="00B65069" w:rsidRPr="0001270E">
        <w:rPr>
          <w:b/>
        </w:rPr>
        <w:t xml:space="preserve">Republika Hrvatska, </w:t>
      </w:r>
      <w:r w:rsidRPr="0001270E">
        <w:rPr>
          <w:b/>
        </w:rPr>
        <w:t>Ministarstvo Financija, Porezna uprava</w:t>
      </w:r>
      <w:r w:rsidR="00B65069" w:rsidRPr="0001270E">
        <w:rPr>
          <w:b/>
        </w:rPr>
        <w:t xml:space="preserve">, </w:t>
      </w:r>
      <w:r w:rsidRPr="0001270E">
        <w:rPr>
          <w:b/>
        </w:rPr>
        <w:t xml:space="preserve">Zagreb, </w:t>
      </w:r>
      <w:r w:rsidR="00B65069" w:rsidRPr="0001270E">
        <w:rPr>
          <w:b/>
        </w:rPr>
        <w:t>Katančićeva 5, OIB: 18683136487</w:t>
      </w:r>
      <w:r w:rsidR="00B65069" w:rsidRPr="0001270E">
        <w:t>, iznosi 2.081.648,52. Vjerovnik otpušta zateznu kamatu u iznosu od 22.311,65 kn u potpunosti, a dužnik pristaje na takav otpust.</w:t>
      </w:r>
      <w:r w:rsidR="00B65069" w:rsidDel="00562AA0" w:rsidRPr="0001270E">
        <w:t xml:space="preserve"> </w:t>
      </w:r>
      <w:r w:rsidR="00B65069" w:rsidRPr="0001270E">
        <w:t>Glavnica iz utvrđene tražbine u iznosu od 2.059.336,87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w:t>
      </w:r>
      <w:r w:rsidRPr="0001270E">
        <w:rPr>
          <w:rFonts w:cs="Times New Roman" w:hAnsi="Times New Roman" w:ascii="Times New Roman"/>
          <w:sz w:val="24"/>
        </w:rPr>
        <w:t xml:space="preserve">ješenja o </w:t>
      </w:r>
      <w:r w:rsidR="007B6CC9" w:rsidRPr="0001270E">
        <w:rPr>
          <w:rFonts w:cs="Times New Roman" w:hAnsi="Times New Roman" w:ascii="Times New Roman"/>
          <w:sz w:val="24"/>
        </w:rPr>
        <w:t xml:space="preserve">odobravanju sklapanja predstečajne nagodbe pred trgovačkim </w:t>
      </w:r>
      <w:r w:rsidRPr="0001270E">
        <w:rPr>
          <w:rFonts w:cs="Times New Roman" w:hAnsi="Times New Roman" w:ascii="Times New Roman"/>
          <w:sz w:val="24"/>
        </w:rPr>
        <w:t>sudom</w:t>
      </w:r>
      <w:r w:rsidR="007B6CC9" w:rsidRPr="0001270E">
        <w:rPr>
          <w:rFonts w:cs="Times New Roman" w:hAnsi="Times New Roman" w:ascii="Times New Roman"/>
          <w:sz w:val="24"/>
        </w:rPr>
        <w:t xml:space="preserve"> </w:t>
      </w:r>
      <w:r w:rsidRPr="0001270E">
        <w:rPr>
          <w:rFonts w:cs="Times New Roman" w:hAnsi="Times New Roman" w:ascii="Times New Roman"/>
          <w:sz w:val="24"/>
        </w:rPr>
        <w:t xml:space="preserve">teče razdoblje otplate pri čemu se tražbina namiruje u 16 (šesnaest) jednakih, uzastopnih kvartalnih anuiteta u iznosu od </w:t>
      </w:r>
      <w:r w:rsidRPr="0001270E">
        <w:rPr>
          <w:rFonts w:cs="Times New Roman" w:eastAsia="Times New Roman" w:hAnsi="Times New Roman" w:ascii="Times New Roman"/>
          <w:sz w:val="24"/>
          <w:lang w:eastAsia="hr-HR"/>
        </w:rPr>
        <w:t xml:space="preserve">128.708,55 kn, svaki, </w:t>
      </w:r>
      <w:r w:rsidRPr="0001270E">
        <w:rPr>
          <w:rFonts w:cs="Times New Roman" w:hAnsi="Times New Roman" w:ascii="Times New Roman"/>
          <w:sz w:val="24"/>
        </w:rPr>
        <w:t>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128.708,55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2) </w:t>
      </w:r>
      <w:r w:rsidR="00B65069" w:rsidRPr="0001270E">
        <w:t xml:space="preserve">Utvrđena tražbina vjerovnika </w:t>
      </w:r>
      <w:r w:rsidR="00B65069" w:rsidRPr="0001270E">
        <w:rPr>
          <w:b/>
        </w:rPr>
        <w:t xml:space="preserve">Republika Hrvatska, </w:t>
      </w:r>
      <w:r w:rsidRPr="0001270E">
        <w:rPr>
          <w:b/>
        </w:rPr>
        <w:t xml:space="preserve">Ministarstvo pomorstva, prometa i infrastrukture, Zagreb, </w:t>
      </w:r>
      <w:r w:rsidR="00B65069" w:rsidRPr="0001270E">
        <w:rPr>
          <w:b/>
        </w:rPr>
        <w:t xml:space="preserve">Prisavlje 14, OIB: </w:t>
      </w:r>
      <w:r w:rsidR="00B65069" w:rsidRPr="0001270E">
        <w:rPr>
          <w:rFonts w:eastAsiaTheme="minorHAnsi"/>
          <w:b/>
          <w:lang w:eastAsia="en-US"/>
        </w:rPr>
        <w:t>22874515170</w:t>
      </w:r>
      <w:r w:rsidR="00B65069" w:rsidRPr="0001270E">
        <w:t>, iznosi 5.000,00 kn. Utvrđena tražbina u iznosu od  5.000,00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312,50</w:t>
      </w:r>
      <w:r w:rsidRPr="0001270E">
        <w:rPr>
          <w:rFonts w:cs="Times New Roman" w:eastAsia="Times New Roman" w:hAnsi="Times New Roman" w:ascii="Times New Roman"/>
          <w:sz w:val="24"/>
          <w:lang w:eastAsia="hr-HR"/>
        </w:rPr>
        <w:t xml:space="preserve"> kn, svaki,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312,50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lastRenderedPageBreak/>
        <w:t xml:space="preserve">3) </w:t>
      </w:r>
      <w:r w:rsidR="00B65069" w:rsidRPr="0001270E">
        <w:t xml:space="preserve">Utvrđena tražbina vjerovnika </w:t>
      </w:r>
      <w:r w:rsidR="00B65069" w:rsidRPr="0001270E">
        <w:rPr>
          <w:b/>
        </w:rPr>
        <w:t xml:space="preserve">Republika Hrvatska, </w:t>
      </w:r>
      <w:r w:rsidRPr="0001270E">
        <w:rPr>
          <w:b/>
        </w:rPr>
        <w:t xml:space="preserve">Ministarstvo rada i mirovinskog sustava, Zagreb, </w:t>
      </w:r>
      <w:r w:rsidR="00B65069" w:rsidRPr="0001270E">
        <w:rPr>
          <w:b/>
        </w:rPr>
        <w:t xml:space="preserve">Ulica grada Vukovara 78, OIB: </w:t>
      </w:r>
      <w:r w:rsidR="00B65069" w:rsidRPr="0001270E">
        <w:rPr>
          <w:rFonts w:eastAsiaTheme="minorHAnsi"/>
          <w:b/>
          <w:lang w:eastAsia="en-US"/>
        </w:rPr>
        <w:t>57036237740</w:t>
      </w:r>
      <w:r w:rsidR="00B65069" w:rsidRPr="0001270E">
        <w:t>, iznosi 50.450,00 kn Utvrđena tražbina</w:t>
      </w:r>
      <w:r w:rsidR="008658B3">
        <w:t xml:space="preserve"> </w:t>
      </w:r>
      <w:r w:rsidR="00B65069" w:rsidRPr="0001270E">
        <w:t>u iznosu od  50.450,00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3.153,13</w:t>
      </w:r>
      <w:r w:rsidRPr="0001270E">
        <w:rPr>
          <w:rFonts w:cs="Times New Roman" w:eastAsia="Times New Roman" w:hAnsi="Times New Roman" w:ascii="Times New Roman"/>
          <w:sz w:val="24"/>
          <w:lang w:eastAsia="hr-HR"/>
        </w:rPr>
        <w:t xml:space="preserve"> kn, svaki,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3.153,13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4) </w:t>
      </w:r>
      <w:r w:rsidR="00B65069" w:rsidRPr="0001270E">
        <w:t xml:space="preserve">Utvrđena tražbina vjerovnika </w:t>
      </w:r>
      <w:r w:rsidR="00B65069" w:rsidRPr="0001270E">
        <w:rPr>
          <w:b/>
        </w:rPr>
        <w:t>AUTOCESTA RIJEKA - ZAGREB d.d.,  Z</w:t>
      </w:r>
      <w:r w:rsidR="001734CC">
        <w:rPr>
          <w:b/>
        </w:rPr>
        <w:t>agreb</w:t>
      </w:r>
      <w:r w:rsidR="00B65069" w:rsidRPr="0001270E">
        <w:rPr>
          <w:b/>
        </w:rPr>
        <w:t>, Širolina 4, OIB: 96330310281</w:t>
      </w:r>
      <w:r w:rsidRPr="0001270E">
        <w:t>,</w:t>
      </w:r>
      <w:r w:rsidR="00B65069" w:rsidRPr="0001270E">
        <w:t xml:space="preserve"> iznosi 8.463,73. Vjerovnik otpušta zateznu kamatu u iznosu od 563,65 kn u potpunosti, a dužnik pristaje na takav otpust.</w:t>
      </w:r>
      <w:r w:rsidR="00B65069" w:rsidDel="00562AA0" w:rsidRPr="0001270E">
        <w:t xml:space="preserve"> </w:t>
      </w:r>
      <w:r w:rsidR="00B65069" w:rsidRPr="0001270E">
        <w:t xml:space="preserve"> Glavnica</w:t>
      </w:r>
      <w:r w:rsidR="00B65069" w:rsidDel="00E76680" w:rsidRPr="0001270E">
        <w:t xml:space="preserve"> </w:t>
      </w:r>
      <w:r w:rsidR="00B65069" w:rsidRPr="0001270E">
        <w:t>iz utvrđene tražbine  u iznosu od  7.900,08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w:t>
      </w:r>
      <w:r w:rsidRPr="0001270E">
        <w:rPr>
          <w:rFonts w:cs="Times New Roman" w:eastAsia="Times New Roman" w:hAnsi="Times New Roman" w:ascii="Times New Roman"/>
          <w:sz w:val="24"/>
          <w:lang w:eastAsia="hr-HR"/>
        </w:rPr>
        <w:t xml:space="preserve">493,76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493,76</w:t>
      </w:r>
      <w:r w:rsidRPr="0001270E">
        <w:rPr>
          <w:rFonts w:cs="Times New Roman" w:hAnsi="Times New Roman" w:ascii="Times New Roman"/>
          <w:sz w:val="24"/>
        </w:rPr>
        <w:t xml:space="preserve">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5) </w:t>
      </w:r>
      <w:r w:rsidR="00B65069" w:rsidRPr="0001270E">
        <w:t xml:space="preserve">Utvrđena tražbina vjerovnika u </w:t>
      </w:r>
      <w:r w:rsidR="00B65069" w:rsidRPr="0001270E">
        <w:rPr>
          <w:b/>
        </w:rPr>
        <w:t xml:space="preserve">ČISTOĆA d.o.o., </w:t>
      </w:r>
      <w:r w:rsidRPr="0001270E">
        <w:rPr>
          <w:b/>
        </w:rPr>
        <w:t>Karlovac</w:t>
      </w:r>
      <w:r w:rsidR="00B65069" w:rsidRPr="0001270E">
        <w:rPr>
          <w:b/>
        </w:rPr>
        <w:t>, Gažanski trg 8, OIB: 70467048139</w:t>
      </w:r>
      <w:r w:rsidRPr="0001270E">
        <w:t>,</w:t>
      </w:r>
      <w:r w:rsidR="00B65069" w:rsidRPr="0001270E">
        <w:t xml:space="preserve"> iznosi 44.341,44 kn. Vjerovnik otpušta zateznu kamatu u iznosu od 7.801,09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36.540,35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2.283,77</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2.283,77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6) </w:t>
      </w:r>
      <w:r w:rsidR="00B65069" w:rsidRPr="0001270E">
        <w:t xml:space="preserve">Utvrđena tražbina vjerovnika </w:t>
      </w:r>
      <w:r w:rsidR="00B65069" w:rsidRPr="0001270E">
        <w:rPr>
          <w:b/>
        </w:rPr>
        <w:t xml:space="preserve">FINANCIJSKA AGENCIJA, </w:t>
      </w:r>
      <w:r w:rsidRPr="0001270E">
        <w:rPr>
          <w:b/>
        </w:rPr>
        <w:t>Zagreb</w:t>
      </w:r>
      <w:r w:rsidR="00B65069" w:rsidRPr="0001270E">
        <w:rPr>
          <w:b/>
        </w:rPr>
        <w:t>, Ulica grada Vukovara 70, OIB:  </w:t>
      </w:r>
      <w:r w:rsidR="00B65069" w:rsidRPr="0001270E">
        <w:rPr>
          <w:rStyle w:val="st1"/>
          <w:b/>
        </w:rPr>
        <w:t>85821130368</w:t>
      </w:r>
      <w:r w:rsidRPr="0001270E">
        <w:t>,</w:t>
      </w:r>
      <w:r w:rsidR="00B65069" w:rsidRPr="0001270E">
        <w:t xml:space="preserve"> iznosi 658,26 kn. Vjerovnik otpušta zateznu kamatu u iznosu od 13,26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od  645,00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40,31</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40,31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lastRenderedPageBreak/>
        <w:t>7) Utvrđena tražbina vjerovnika</w:t>
      </w:r>
      <w:r w:rsidR="00B65069" w:rsidRPr="0001270E">
        <w:t xml:space="preserve"> </w:t>
      </w:r>
      <w:r w:rsidR="00B65069" w:rsidRPr="0001270E">
        <w:rPr>
          <w:b/>
        </w:rPr>
        <w:t xml:space="preserve">GRAD KARLOVAC, </w:t>
      </w:r>
      <w:r w:rsidRPr="0001270E">
        <w:rPr>
          <w:b/>
        </w:rPr>
        <w:t xml:space="preserve">Karlovac, </w:t>
      </w:r>
      <w:r w:rsidR="00B65069" w:rsidRPr="0001270E">
        <w:rPr>
          <w:b/>
        </w:rPr>
        <w:t>Banjavčićeva 9, OIB:  25654647153</w:t>
      </w:r>
      <w:r w:rsidRPr="0001270E">
        <w:t>,</w:t>
      </w:r>
      <w:r w:rsidR="00B65069" w:rsidRPr="0001270E">
        <w:t xml:space="preserve"> iznosi 13.917,64 kn. Vjerovnik otpušta zateznu kamatu u iznosu od 752,90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13.164,74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teče razdoblje otplate pri čemu se tražbina namiruje u 16 (šesnaest) jednakih, uzastopnih kvartalnih anuiteta u iznosu od 822,80</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822,80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8) </w:t>
      </w:r>
      <w:r w:rsidR="00B65069" w:rsidRPr="0001270E">
        <w:t xml:space="preserve">Utvrđena tražbina vjerovnika </w:t>
      </w:r>
      <w:r w:rsidR="00B65069" w:rsidRPr="0001270E">
        <w:rPr>
          <w:b/>
        </w:rPr>
        <w:t>HEP-Operator distribucijskog sustava d.o.o., Z</w:t>
      </w:r>
      <w:r w:rsidR="001734CC">
        <w:rPr>
          <w:b/>
        </w:rPr>
        <w:t>agreb</w:t>
      </w:r>
      <w:r w:rsidR="00B65069" w:rsidRPr="0001270E">
        <w:rPr>
          <w:b/>
        </w:rPr>
        <w:t>, Ulica grada Vukovara 37, OIB:  46830600751</w:t>
      </w:r>
      <w:r w:rsidRPr="0001270E">
        <w:t>,</w:t>
      </w:r>
      <w:r w:rsidR="00B65069" w:rsidRPr="0001270E">
        <w:t xml:space="preserve"> iznosi 2.980,25 kn. Utvrđena tražbina  u iznosu od 2.280,25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teče razdoblje otplate pri čemu se tražbina namiruje u 16 (šesnaest) jednakih, uzastopnih kvartalnih anuiteta u iznosu od 142,52</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142,52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9) </w:t>
      </w:r>
      <w:r w:rsidR="00B65069" w:rsidRPr="0001270E">
        <w:t xml:space="preserve">Utvrđena tražbina vjerovnika </w:t>
      </w:r>
      <w:r w:rsidR="00B65069" w:rsidRPr="0001270E">
        <w:rPr>
          <w:b/>
        </w:rPr>
        <w:t>HEP-Opskrba d.o.o., Z</w:t>
      </w:r>
      <w:r w:rsidR="001734CC">
        <w:rPr>
          <w:b/>
        </w:rPr>
        <w:t>agreb</w:t>
      </w:r>
      <w:r w:rsidR="00B65069" w:rsidRPr="0001270E">
        <w:rPr>
          <w:b/>
        </w:rPr>
        <w:t>, Ulica grada Vukovara 37, OIB:  63073332379</w:t>
      </w:r>
      <w:r w:rsidR="00B65069" w:rsidRPr="0001270E">
        <w:t>, iznosi 3.252,68. Vjerovnik otpušta zateznu kamatu u iznosu od 27,43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3.225,25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201,58</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B65069" w:rsidR="00B65069" w:rsidRPr="001D0818">
      <w:pPr>
        <w:pStyle w:val="Odlomakpopisa"/>
        <w:numPr>
          <w:ilvl w:val="0"/>
          <w:numId w:val="2"/>
        </w:numPr>
        <w:suppressAutoHyphens/>
        <w:spacing w:lineRule="auto" w:line="276"/>
        <w:jc w:val="both"/>
        <w:rPr>
          <w:rFonts w:cs="Times New Roman" w:hAnsi="Times New Roman" w:ascii="Times New Roman"/>
          <w:sz w:val="24"/>
          <w:lang w:eastAsia="hr-HR"/>
        </w:rPr>
      </w:pPr>
      <w:r w:rsidRPr="001D0818">
        <w:rPr>
          <w:rFonts w:cs="Times New Roman" w:hAnsi="Times New Roman" w:ascii="Times New Roman"/>
          <w:sz w:val="24"/>
        </w:rPr>
        <w:t xml:space="preserve">Prvi anuitet u iznosu od 201,58 kn uvećan za kamatu na naplatu dospijeva desetog dana u kvartalu, a nakon pravomoćnosti </w:t>
      </w:r>
      <w:r w:rsidR="007B6CC9" w:rsidRPr="001D0818">
        <w:rPr>
          <w:rFonts w:cs="Times New Roman" w:hAnsi="Times New Roman" w:ascii="Times New Roman"/>
          <w:sz w:val="24"/>
        </w:rPr>
        <w:t>rješenja o odobravanju sklapanja predstečajne nagodbe pred trgovačkim sudom</w:t>
      </w:r>
      <w:r w:rsidRPr="001D0818">
        <w:rPr>
          <w:rFonts w:cs="Times New Roman" w:hAnsi="Times New Roman" w:ascii="Times New Roman"/>
          <w:sz w:val="24"/>
        </w:rPr>
        <w:t>.</w:t>
      </w:r>
    </w:p>
    <w:p w:rsidRDefault="007B6CC9" w:rsidP="00B65069" w:rsidR="00B65069" w:rsidRPr="0001270E">
      <w:pPr>
        <w:jc w:val="both"/>
      </w:pPr>
      <w:r w:rsidRPr="0001270E">
        <w:t xml:space="preserve">10) </w:t>
      </w:r>
      <w:r w:rsidR="00B65069" w:rsidRPr="0001270E">
        <w:t xml:space="preserve">Utvrđena tražbina vjerovnika </w:t>
      </w:r>
      <w:r w:rsidR="00B65069" w:rsidRPr="0001270E">
        <w:rPr>
          <w:b/>
        </w:rPr>
        <w:t xml:space="preserve">HRVATSKA RADIOTELEVIZIJA, </w:t>
      </w:r>
      <w:r w:rsidR="00E67E95">
        <w:rPr>
          <w:b/>
        </w:rPr>
        <w:t xml:space="preserve">javna ustanova, </w:t>
      </w:r>
      <w:r w:rsidR="00B65069" w:rsidRPr="0001270E">
        <w:rPr>
          <w:b/>
        </w:rPr>
        <w:t>Z</w:t>
      </w:r>
      <w:r w:rsidR="001734CC">
        <w:rPr>
          <w:b/>
        </w:rPr>
        <w:t>agreb</w:t>
      </w:r>
      <w:r w:rsidR="00B65069" w:rsidRPr="0001270E">
        <w:rPr>
          <w:b/>
        </w:rPr>
        <w:t>, Prisavlje 3, OIB:  68419124305</w:t>
      </w:r>
      <w:r w:rsidRPr="0001270E">
        <w:t xml:space="preserve">, </w:t>
      </w:r>
      <w:r w:rsidR="00B65069" w:rsidRPr="0001270E">
        <w:t>iznosi 6.362,64. Vjerovnik otpušta zateznu kamatu u iznosu od 202,64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6.160,00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teče razdoblje otplate pri čemu se tražbina namiruje u 16 (šesnaest) jednakih, uzastopnih kvartalnih anuiteta u iznosu od 385,00</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385,00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lastRenderedPageBreak/>
        <w:t xml:space="preserve">11) </w:t>
      </w:r>
      <w:r w:rsidR="00B65069" w:rsidRPr="0001270E">
        <w:t xml:space="preserve">Utvrđena tražbina vjerovnika </w:t>
      </w:r>
      <w:r w:rsidR="00B65069" w:rsidRPr="0001270E">
        <w:rPr>
          <w:b/>
        </w:rPr>
        <w:t xml:space="preserve">Hrvatske autoceste održavanje i naplata cestarine d.o.o., </w:t>
      </w:r>
      <w:r w:rsidRPr="0001270E">
        <w:rPr>
          <w:b/>
        </w:rPr>
        <w:t xml:space="preserve">Zagreb, </w:t>
      </w:r>
      <w:r w:rsidR="00B65069" w:rsidRPr="0001270E">
        <w:rPr>
          <w:b/>
        </w:rPr>
        <w:t>Koturaška cesta 43, OIB:  62942134377</w:t>
      </w:r>
      <w:r w:rsidRPr="0001270E">
        <w:t>,</w:t>
      </w:r>
      <w:r w:rsidR="00B65069" w:rsidRPr="0001270E">
        <w:t xml:space="preserve"> iznosi 7.628,79. Utvrđena tražbina  u iznosu od  7.628,79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teče razdoblje otplate pri čemu se tražbina namiruje u 16 (šesnaest) jednakih, uzastopnih kvartalnih anuiteta u iznosu od 476,80</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476,80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12) </w:t>
      </w:r>
      <w:r w:rsidR="00B65069" w:rsidRPr="0001270E">
        <w:t xml:space="preserve">Utvrđena tražbina vjerovnika </w:t>
      </w:r>
      <w:r w:rsidR="00C60604">
        <w:rPr>
          <w:b/>
        </w:rPr>
        <w:t>Hrvatske ceste</w:t>
      </w:r>
      <w:r w:rsidR="00B65069" w:rsidRPr="0001270E">
        <w:rPr>
          <w:b/>
        </w:rPr>
        <w:t xml:space="preserve"> d.o.o., Z</w:t>
      </w:r>
      <w:r w:rsidR="00C60604">
        <w:rPr>
          <w:b/>
        </w:rPr>
        <w:t>agreb</w:t>
      </w:r>
      <w:r w:rsidR="00B65069" w:rsidRPr="0001270E">
        <w:rPr>
          <w:b/>
        </w:rPr>
        <w:t>, Vončinina 3, OIB:  55545787885</w:t>
      </w:r>
      <w:r w:rsidRPr="0001270E">
        <w:t xml:space="preserve">, </w:t>
      </w:r>
      <w:r w:rsidR="00B65069" w:rsidRPr="0001270E">
        <w:t>iznosi 1.067,50. Vjerovnik otpušta zateznu kamatu u iznosu od 18,37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1.049,13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 xml:space="preserve">teče razdoblje otplate pri čemu se tražbina namiruje u 16 (šesnaest) jednakih, uzastopnih kvartalnih anuiteta u iznosu od 65,57 </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65,57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13) </w:t>
      </w:r>
      <w:r w:rsidR="00B65069" w:rsidRPr="0001270E">
        <w:t xml:space="preserve">Utvrđena tražbina </w:t>
      </w:r>
      <w:r w:rsidR="009C1844">
        <w:t xml:space="preserve">vjerovnika </w:t>
      </w:r>
      <w:r w:rsidR="009C1844" w:rsidRPr="009C1844">
        <w:rPr>
          <w:b/>
        </w:rPr>
        <w:t>HRVATSKE ŠUME društvo s ograničenom odgovornošću</w:t>
      </w:r>
      <w:r w:rsidR="009C1844">
        <w:rPr>
          <w:b/>
        </w:rPr>
        <w:t>,</w:t>
      </w:r>
      <w:r w:rsidR="00C60604" w:rsidRPr="009C1844">
        <w:rPr>
          <w:b/>
        </w:rPr>
        <w:t xml:space="preserve"> Zagreb, Ulica Lj. Farkaša Vukotinovića 2,</w:t>
      </w:r>
      <w:r w:rsidR="00B65069" w:rsidRPr="009C1844">
        <w:rPr>
          <w:b/>
        </w:rPr>
        <w:t xml:space="preserve"> </w:t>
      </w:r>
      <w:r w:rsidR="00C60604" w:rsidRPr="009C1844">
        <w:rPr>
          <w:b/>
        </w:rPr>
        <w:t>OIB:  69693144506</w:t>
      </w:r>
      <w:r w:rsidR="009C1844">
        <w:rPr>
          <w:b/>
        </w:rPr>
        <w:t>,</w:t>
      </w:r>
      <w:r w:rsidR="00B65069" w:rsidRPr="009C1844">
        <w:rPr>
          <w:b/>
        </w:rPr>
        <w:t xml:space="preserve"> </w:t>
      </w:r>
      <w:r w:rsidR="00B65069" w:rsidRPr="009C1844">
        <w:t>iznosi 146.042,</w:t>
      </w:r>
      <w:r w:rsidR="00B65069" w:rsidRPr="0001270E">
        <w:t xml:space="preserve">72. Vjerovnik otpušta zateznu kamatu u iznosu od </w:t>
      </w:r>
      <w:r w:rsidR="00182CF7">
        <w:t>31.334,55</w:t>
      </w:r>
      <w:r w:rsidR="00B65069" w:rsidRPr="0001270E">
        <w:t xml:space="preserve">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 xml:space="preserve">iz utvrđene tražbine u iznosu od </w:t>
      </w:r>
      <w:r w:rsidR="001D0818">
        <w:t>114.708,17 kn</w:t>
      </w:r>
      <w:r w:rsidR="00B65069" w:rsidRPr="0001270E">
        <w:t xml:space="preserve">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w:t>
      </w:r>
      <w:r w:rsidR="00182CF7">
        <w:rPr>
          <w:rFonts w:cs="Times New Roman" w:hAnsi="Times New Roman" w:ascii="Times New Roman"/>
          <w:sz w:val="24"/>
        </w:rPr>
        <w:t xml:space="preserve">7.169,26 </w:t>
      </w:r>
      <w:r w:rsidRPr="0001270E">
        <w:rPr>
          <w:rFonts w:cs="Times New Roman" w:eastAsia="Times New Roman" w:hAnsi="Times New Roman" w:ascii="Times New Roman"/>
          <w:sz w:val="24"/>
          <w:lang w:eastAsia="hr-HR"/>
        </w:rPr>
        <w:t xml:space="preserve">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w:t>
      </w:r>
      <w:r w:rsidR="001D0818">
        <w:rPr>
          <w:rFonts w:cs="Times New Roman" w:hAnsi="Times New Roman" w:ascii="Times New Roman"/>
          <w:sz w:val="24"/>
        </w:rPr>
        <w:t xml:space="preserve"> 7.169,26 kn</w:t>
      </w:r>
      <w:r w:rsidRPr="0001270E">
        <w:rPr>
          <w:rFonts w:cs="Times New Roman" w:hAnsi="Times New Roman" w:ascii="Times New Roman"/>
          <w:sz w:val="24"/>
        </w:rPr>
        <w:t xml:space="preserve">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r w:rsidR="00182CF7">
        <w:rPr>
          <w:rFonts w:cs="Times New Roman" w:hAnsi="Times New Roman" w:ascii="Times New Roman"/>
          <w:sz w:val="24"/>
        </w:rPr>
        <w:t xml:space="preserve"> </w:t>
      </w:r>
    </w:p>
    <w:p w:rsidRDefault="007B6CC9" w:rsidP="00B65069" w:rsidR="00B65069" w:rsidRPr="0001270E">
      <w:pPr>
        <w:jc w:val="both"/>
      </w:pPr>
      <w:r w:rsidRPr="0001270E">
        <w:t xml:space="preserve">14) </w:t>
      </w:r>
      <w:r w:rsidR="00B65069" w:rsidRPr="0001270E">
        <w:t xml:space="preserve">Utvrđena tražbina vjerovnika </w:t>
      </w:r>
      <w:r w:rsidR="00C60604">
        <w:rPr>
          <w:b/>
        </w:rPr>
        <w:t>Hrvatske vode</w:t>
      </w:r>
      <w:r w:rsidR="00B65069" w:rsidRPr="0001270E">
        <w:rPr>
          <w:b/>
        </w:rPr>
        <w:t xml:space="preserve">, </w:t>
      </w:r>
      <w:r w:rsidRPr="0001270E">
        <w:rPr>
          <w:b/>
        </w:rPr>
        <w:t>pravna osoba za upravljanje vodama, Zagreb</w:t>
      </w:r>
      <w:r w:rsidR="00B65069" w:rsidRPr="0001270E">
        <w:rPr>
          <w:b/>
        </w:rPr>
        <w:t>, Grada Vukovara 220, OIB:  28921383001</w:t>
      </w:r>
      <w:r w:rsidRPr="0001270E">
        <w:t>,</w:t>
      </w:r>
      <w:r w:rsidR="00B65069" w:rsidRPr="0001270E">
        <w:t xml:space="preserve"> iznosi 7.156,94 kn. Vjerovnik otpušta zateznu kamatu u iznosu od 267,88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6.889,06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 xml:space="preserve">teče razdoblje otplate pri čemu se tražbina namiruje u 16 (šesnaest) jednakih, uzastopnih kvartalnih anuiteta u iznosu od 430,57 </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430,57 kn uvećan za kamatu na naplatu dospijeva desetog dana u kvartalu, a nakon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lastRenderedPageBreak/>
        <w:t xml:space="preserve">15) </w:t>
      </w:r>
      <w:r w:rsidR="00B65069" w:rsidRPr="0001270E">
        <w:t xml:space="preserve">Utvrđena tražbina vjerovnika </w:t>
      </w:r>
      <w:r w:rsidR="00B65069" w:rsidRPr="0001270E">
        <w:rPr>
          <w:b/>
        </w:rPr>
        <w:t xml:space="preserve">VODOVOD I KANALIZACIJA d.o.o., </w:t>
      </w:r>
      <w:r w:rsidRPr="0001270E">
        <w:rPr>
          <w:b/>
        </w:rPr>
        <w:t>Karlovac</w:t>
      </w:r>
      <w:r w:rsidR="00B65069" w:rsidRPr="0001270E">
        <w:rPr>
          <w:b/>
        </w:rPr>
        <w:t>, Gažanski trg 8, OIB:  65617396824</w:t>
      </w:r>
      <w:r w:rsidRPr="0001270E">
        <w:rPr>
          <w:b/>
        </w:rPr>
        <w:t>,</w:t>
      </w:r>
      <w:r w:rsidR="00B65069" w:rsidRPr="0001270E">
        <w:t xml:space="preserve"> iznosi 12.626,31. Vjerovnik otpušta zateznu kamatu u iznosu od 513,71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12.112,60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 xml:space="preserve">teče razdoblje otplate pri čemu se tražbina namiruje u 16 (šesnaest) jednakih, uzastopnih kvartalnih anuiteta u iznosu od 757,04 </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757,04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16) </w:t>
      </w:r>
      <w:r w:rsidR="00B65069" w:rsidRPr="0001270E">
        <w:t xml:space="preserve">Utvrđena tražbina vjerovnika </w:t>
      </w:r>
      <w:r w:rsidR="00B65069" w:rsidRPr="0001270E">
        <w:rPr>
          <w:b/>
        </w:rPr>
        <w:t>ZAGREBAČKI HOLDING d.o.o., Z</w:t>
      </w:r>
      <w:r w:rsidRPr="0001270E">
        <w:rPr>
          <w:b/>
        </w:rPr>
        <w:t>agreb</w:t>
      </w:r>
      <w:r w:rsidR="00B65069" w:rsidRPr="0001270E">
        <w:rPr>
          <w:b/>
        </w:rPr>
        <w:t>, Ulica Grada Vukovara 41, OIB:  </w:t>
      </w:r>
      <w:r w:rsidR="00B65069" w:rsidRPr="0001270E">
        <w:rPr>
          <w:rStyle w:val="st1"/>
          <w:b/>
        </w:rPr>
        <w:t>85584865987</w:t>
      </w:r>
      <w:r w:rsidRPr="0001270E">
        <w:rPr>
          <w:rStyle w:val="st1"/>
        </w:rPr>
        <w:t>,</w:t>
      </w:r>
      <w:r w:rsidR="00B65069" w:rsidRPr="0001270E">
        <w:rPr>
          <w:rStyle w:val="st1"/>
        </w:rPr>
        <w:t xml:space="preserve"> iznosi 61,35 kn.</w:t>
      </w:r>
      <w:r w:rsidR="00B65069" w:rsidRPr="0001270E">
        <w:t xml:space="preserve"> Vjerovnik otpušta zateznu kamatu u iznosu od 1,35 kn u potpunosti, a dužnik pristaje na takav otpust.</w:t>
      </w:r>
      <w:r w:rsidR="00B65069" w:rsidDel="00562AA0" w:rsidRPr="0001270E">
        <w:t xml:space="preserve"> </w:t>
      </w:r>
      <w:r w:rsidR="00B65069" w:rsidRPr="0001270E">
        <w:t>Glavnica</w:t>
      </w:r>
      <w:r w:rsidR="00B65069" w:rsidDel="00E76680" w:rsidRPr="0001270E">
        <w:t xml:space="preserve"> </w:t>
      </w:r>
      <w:r w:rsidR="00B65069" w:rsidRPr="0001270E">
        <w:t>iz utvrđene tražbine  u iznosu od  60,00 kn će se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3,75 </w:t>
      </w:r>
      <w:r w:rsidRPr="0001270E">
        <w:rPr>
          <w:rFonts w:cs="Times New Roman" w:eastAsia="Times New Roman" w:hAnsi="Times New Roman" w:ascii="Times New Roman"/>
          <w:sz w:val="24"/>
          <w:lang w:eastAsia="hr-HR"/>
        </w:rPr>
        <w:t xml:space="preserve"> 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3,75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7B6CC9" w:rsidP="00B65069" w:rsidR="00B65069" w:rsidRPr="0001270E">
      <w:pPr>
        <w:jc w:val="both"/>
      </w:pPr>
      <w:r w:rsidRPr="0001270E">
        <w:t xml:space="preserve">17) </w:t>
      </w:r>
      <w:r w:rsidR="00B65069" w:rsidRPr="0001270E">
        <w:t xml:space="preserve">Utvrđena tražbina vjerovnika </w:t>
      </w:r>
      <w:r w:rsidR="00B65069" w:rsidRPr="0001270E">
        <w:rPr>
          <w:b/>
        </w:rPr>
        <w:t>ZAVOD ZA JAVNO ZDRAVSTVO KARLOVAČKE ŽUPANIJE, K</w:t>
      </w:r>
      <w:r w:rsidRPr="0001270E">
        <w:rPr>
          <w:b/>
        </w:rPr>
        <w:t>arlovac</w:t>
      </w:r>
      <w:r w:rsidR="00B65069" w:rsidRPr="0001270E">
        <w:rPr>
          <w:b/>
        </w:rPr>
        <w:t>, Dr. Vladka Mačeka 48, OIB: 89666864899</w:t>
      </w:r>
      <w:r w:rsidRPr="0001270E">
        <w:t>,</w:t>
      </w:r>
      <w:r w:rsidR="00B65069" w:rsidRPr="0001270E">
        <w:t xml:space="preserve"> iznosi 890,46 kn. </w:t>
      </w:r>
      <w:r w:rsidR="001960EA">
        <w:t>Utvrđenu tražbinu</w:t>
      </w:r>
      <w:r w:rsidR="00B65069" w:rsidDel="00562AA0" w:rsidRPr="0001270E">
        <w:t xml:space="preserve"> </w:t>
      </w:r>
      <w:r w:rsidR="00B65069" w:rsidRPr="0001270E">
        <w:t xml:space="preserve">u iznosu od  </w:t>
      </w:r>
      <w:r w:rsidR="001960EA">
        <w:t>890,46</w:t>
      </w:r>
      <w:r w:rsidR="00B65069" w:rsidRPr="0001270E">
        <w:t xml:space="preserve"> kn </w:t>
      </w:r>
      <w:r w:rsidR="001960EA">
        <w:t xml:space="preserve">dužnik </w:t>
      </w:r>
      <w:r w:rsidR="00B65069" w:rsidRPr="0001270E">
        <w:t>će namiriti kako slijedi:</w:t>
      </w:r>
    </w:p>
    <w:p w:rsidRDefault="00B65069" w:rsidP="005051B2" w:rsidR="00B65069"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teče razdoblje otplate pri čemu se tražbina namiruje u 16 (šesnaest) jednakih, uzastopnih kvartalnih anuiteta u iznosu od </w:t>
      </w:r>
      <w:r w:rsidR="001960EA">
        <w:rPr>
          <w:rFonts w:cs="Times New Roman" w:hAnsi="Times New Roman" w:ascii="Times New Roman"/>
          <w:sz w:val="24"/>
        </w:rPr>
        <w:t>55,65</w:t>
      </w:r>
      <w:r w:rsidRPr="0001270E">
        <w:rPr>
          <w:rFonts w:cs="Times New Roman" w:hAnsi="Times New Roman" w:ascii="Times New Roman"/>
          <w:sz w:val="24"/>
        </w:rPr>
        <w:t xml:space="preserve"> </w:t>
      </w:r>
      <w:r w:rsidRPr="0001270E">
        <w:rPr>
          <w:rFonts w:cs="Times New Roman" w:eastAsia="Times New Roman" w:hAnsi="Times New Roman" w:ascii="Times New Roman"/>
          <w:sz w:val="24"/>
          <w:lang w:eastAsia="hr-HR"/>
        </w:rPr>
        <w:t xml:space="preserve">kn </w:t>
      </w:r>
      <w:r w:rsidRPr="0001270E">
        <w:rPr>
          <w:rFonts w:cs="Times New Roman" w:hAnsi="Times New Roman" w:ascii="Times New Roman"/>
          <w:sz w:val="24"/>
        </w:rPr>
        <w:t xml:space="preserve"> koji će biti uvećan  za primjenu fiksne kamatne stope u visini od 4,50% godišnje.</w:t>
      </w:r>
    </w:p>
    <w:p w:rsidRDefault="00B65069" w:rsidP="005051B2" w:rsidR="00B65069"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001960EA">
        <w:rPr>
          <w:rFonts w:cs="Times New Roman" w:hAnsi="Times New Roman" w:ascii="Times New Roman"/>
          <w:sz w:val="24"/>
        </w:rPr>
        <w:t>55,65</w:t>
      </w:r>
      <w:r w:rsidRPr="0001270E">
        <w:rPr>
          <w:rFonts w:cs="Times New Roman" w:hAnsi="Times New Roman" w:ascii="Times New Roman"/>
          <w:sz w:val="24"/>
        </w:rPr>
        <w:t xml:space="preserve"> kn uvećan za kamatu na naplatu dospijeva desetog dana u kvartalu, a nakon pravomoćnosti </w:t>
      </w:r>
      <w:r w:rsidR="007B6CC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w:t>
      </w:r>
    </w:p>
    <w:p w:rsidRDefault="00941E7F" w:rsidP="00941E7F" w:rsidR="00941E7F" w:rsidRPr="0001270E">
      <w:pPr>
        <w:jc w:val="both"/>
        <w:rPr>
          <w:b/>
        </w:rPr>
      </w:pPr>
    </w:p>
    <w:p w:rsidRDefault="00D716F2" w:rsidP="00941E7F" w:rsidR="00941E7F" w:rsidRPr="0001270E">
      <w:pPr>
        <w:suppressAutoHyphens/>
        <w:spacing w:lineRule="auto" w:line="276"/>
        <w:ind w:left="426"/>
        <w:jc w:val="both"/>
        <w:rPr>
          <w:b/>
          <w:u w:val="single"/>
        </w:rPr>
      </w:pPr>
      <w:r>
        <w:rPr>
          <w:b/>
          <w:u w:val="single"/>
        </w:rPr>
        <w:t>II.</w:t>
      </w:r>
      <w:r w:rsidR="001960EA">
        <w:rPr>
          <w:b/>
          <w:u w:val="single"/>
        </w:rPr>
        <w:t>2</w:t>
      </w:r>
      <w:r>
        <w:rPr>
          <w:b/>
          <w:u w:val="single"/>
        </w:rPr>
        <w:t>.</w:t>
      </w:r>
      <w:r w:rsidR="00941E7F" w:rsidRPr="0001270E">
        <w:rPr>
          <w:b/>
          <w:u w:val="single"/>
        </w:rPr>
        <w:t xml:space="preserve"> </w:t>
      </w:r>
      <w:r w:rsidR="00D04B37" w:rsidRPr="0001270E">
        <w:rPr>
          <w:b/>
          <w:u w:val="single"/>
        </w:rPr>
        <w:t>Za drugu g</w:t>
      </w:r>
      <w:r w:rsidR="00C216A2" w:rsidRPr="0001270E">
        <w:rPr>
          <w:b/>
          <w:u w:val="single"/>
        </w:rPr>
        <w:t>rupa vjerovnika – FINANCIJSKE INSTITUCIJE:</w:t>
      </w:r>
    </w:p>
    <w:p w:rsidRDefault="00941E7F" w:rsidP="00941E7F" w:rsidR="00941E7F" w:rsidRPr="0001270E">
      <w:pPr>
        <w:pStyle w:val="Odlomakpopisa"/>
        <w:ind w:left="2540"/>
        <w:jc w:val="both"/>
        <w:rPr>
          <w:rFonts w:cs="Times New Roman" w:hAnsi="Times New Roman" w:ascii="Times New Roman"/>
          <w:sz w:val="24"/>
        </w:rPr>
      </w:pPr>
    </w:p>
    <w:p w:rsidRDefault="00D716F2" w:rsidP="00941E7F" w:rsidR="00941E7F" w:rsidRPr="0001270E">
      <w:pPr>
        <w:jc w:val="both"/>
        <w:rPr>
          <w:b/>
        </w:rPr>
      </w:pPr>
      <w:r>
        <w:rPr>
          <w:b/>
        </w:rPr>
        <w:t>2.1</w:t>
      </w:r>
      <w:r w:rsidR="00C216A2" w:rsidRPr="0001270E">
        <w:rPr>
          <w:b/>
        </w:rPr>
        <w:t>.</w:t>
      </w:r>
      <w:r w:rsidR="00941E7F" w:rsidRPr="0001270E">
        <w:rPr>
          <w:b/>
        </w:rPr>
        <w:t xml:space="preserve"> Vjerovnik s osiguranom tražbinom</w:t>
      </w:r>
      <w:r w:rsidR="002712A2">
        <w:rPr>
          <w:b/>
        </w:rPr>
        <w:t xml:space="preserve">                                                                                                                                                                                                                                                                                                                                                                                                                                                                                                                                                                                                                                                                                                                                                                                                                                                                                                                                                                                                                                                                                                                                                                                                                                                                                                                                                                                                                                                                                                                                                                                                                                                                                                                                                                                                                                                                                                                                                                                                                                                                                                                                                                                                                                                                                                                                                                                                                                                                                                                                                                                                                                                                                                                                                                                                                                                                                                                                                                                                                                                                                                                                                                                                                                                                                                                                                                                                                                                                                                                                                                                                                                                                                                                                                                                                                                                                                                                                                                                                                                                                                                                                                                                                                                                                                                                                                                                                                                                                                                                                                                                                                                                                                                                                                                                                                                                                                                                                                                                                                                                                                                                                                                                                                                                                                                                                                                                                                                                                                                                                                                                                                                                                                                                                                                                                                                                                                                                                                                                                                                                                                                                                                                                                                                                                                                                                                                                                                                                                                                                                                                                                                                                                                                                                                                                                                                                                                                                                                                                                                                                                                                                                                                                                                                                                                                                                                                                                                                                                                                                                                                                                                                                                                                                                                                                                                                                                                                                                                                                                                                                                                                                                                                                                                                                                                                                                                                                                                                                                                                                                                                                                                                                                                                                                                                                                                                                                                                                                                                                                                                                                                                                                                                                                                                                                                                                                                                                                                                                                                                                                                                                                                                                                                                                                                                                                                                                                                                                                                                                                                                                                                                                                                                                                                                                                                                                                                                                                                                                                                                                                                                                                                                                                                                                                                                                                                                                                                                                                                                                                                                                                                                                                                                                                                                                                                                                                                                                                                                                                                                                                                                                                                                                                                                                                                                                                                                                                                                                                                                                                                                                                                                                                                                                                                                                                                                                                                                                                                                                                                                                                                                                                                                                                                                                                                                                                                                                                                                                                                                                                                                                                                                                                                                                                                                                                                                                                                                                                                                                                                                                                                                                                                                                                                                                                                                                                                                                                                                                                                                                                                                                                                                                                                                                                                                                                                                                                                                                                                                                                                                                                                                                                                                                                                                                                                                                                                                                                                                                                                                                                                                                                                                                                                                                                                                                                                                                                                                                                                                                                                                                                                                                                                                                                                                                                                                                                                                                                                                                               </w:t>
      </w:r>
      <w:r w:rsidR="00941E7F" w:rsidRPr="0001270E">
        <w:rPr>
          <w:b/>
        </w:rPr>
        <w:t xml:space="preserve"> </w:t>
      </w:r>
    </w:p>
    <w:p w:rsidRDefault="00C216A2" w:rsidP="00941E7F" w:rsidR="00C216A2" w:rsidRPr="0001270E">
      <w:pPr>
        <w:jc w:val="both"/>
      </w:pPr>
    </w:p>
    <w:p w:rsidRDefault="00C216A2" w:rsidP="00941E7F" w:rsidR="00941E7F" w:rsidRPr="0001270E">
      <w:pPr>
        <w:jc w:val="both"/>
        <w:rPr>
          <w:rFonts w:eastAsia="Arial"/>
        </w:rPr>
      </w:pPr>
      <w:r w:rsidRPr="0001270E">
        <w:rPr>
          <w:rFonts w:eastAsia="Arial"/>
          <w:spacing w:val="-1"/>
        </w:rPr>
        <w:t xml:space="preserve">18) </w:t>
      </w:r>
      <w:r w:rsidR="00941E7F" w:rsidRPr="0001270E">
        <w:rPr>
          <w:rFonts w:eastAsia="Arial"/>
          <w:b/>
          <w:spacing w:val="-1"/>
        </w:rPr>
        <w:t>ERSTE&amp;STEIERMÄRKISCHE BANK d.d</w:t>
      </w:r>
      <w:r w:rsidR="00EA7E7A">
        <w:rPr>
          <w:rFonts w:eastAsia="Arial"/>
          <w:b/>
          <w:spacing w:val="-1"/>
        </w:rPr>
        <w:t>.</w:t>
      </w:r>
      <w:r w:rsidR="00941E7F" w:rsidRPr="0001270E">
        <w:rPr>
          <w:rFonts w:eastAsia="Arial"/>
          <w:b/>
        </w:rPr>
        <w:t>, Rijeka, Jadranski trg 3/a, OIB: 23057039320</w:t>
      </w:r>
      <w:r w:rsidR="00941E7F" w:rsidRPr="0001270E">
        <w:rPr>
          <w:rFonts w:eastAsia="Arial"/>
        </w:rPr>
        <w:t xml:space="preserve"> </w:t>
      </w:r>
      <w:r w:rsidR="00941E7F" w:rsidRPr="0001270E">
        <w:rPr>
          <w:rFonts w:eastAsia="Arial"/>
          <w:spacing w:val="34"/>
        </w:rPr>
        <w:t xml:space="preserve"> </w:t>
      </w:r>
      <w:r w:rsidR="00941E7F" w:rsidRPr="0001270E">
        <w:rPr>
          <w:rFonts w:eastAsia="Arial"/>
        </w:rPr>
        <w:t xml:space="preserve">i </w:t>
      </w:r>
      <w:r w:rsidR="00941E7F" w:rsidRPr="0001270E">
        <w:rPr>
          <w:rFonts w:eastAsia="Arial"/>
          <w:spacing w:val="36"/>
        </w:rPr>
        <w:t xml:space="preserve"> </w:t>
      </w:r>
      <w:r w:rsidR="00941E7F" w:rsidRPr="0001270E">
        <w:rPr>
          <w:rFonts w:eastAsia="Arial"/>
        </w:rPr>
        <w:t>D</w:t>
      </w:r>
      <w:r w:rsidR="00941E7F" w:rsidRPr="0001270E">
        <w:rPr>
          <w:rFonts w:eastAsia="Arial"/>
          <w:spacing w:val="2"/>
        </w:rPr>
        <w:t>u</w:t>
      </w:r>
      <w:r w:rsidR="00941E7F" w:rsidRPr="0001270E">
        <w:rPr>
          <w:rFonts w:eastAsia="Arial"/>
          <w:spacing w:val="-1"/>
        </w:rPr>
        <w:t>ž</w:t>
      </w:r>
      <w:r w:rsidR="00941E7F" w:rsidRPr="0001270E">
        <w:rPr>
          <w:rFonts w:eastAsia="Arial"/>
          <w:spacing w:val="2"/>
        </w:rPr>
        <w:t>n</w:t>
      </w:r>
      <w:r w:rsidR="00941E7F" w:rsidRPr="0001270E">
        <w:rPr>
          <w:rFonts w:eastAsia="Arial"/>
          <w:spacing w:val="-1"/>
        </w:rPr>
        <w:t>i</w:t>
      </w:r>
      <w:r w:rsidR="00941E7F" w:rsidRPr="0001270E">
        <w:rPr>
          <w:rFonts w:eastAsia="Arial"/>
        </w:rPr>
        <w:t xml:space="preserve">k </w:t>
      </w:r>
      <w:r w:rsidR="00941E7F" w:rsidRPr="0001270E">
        <w:rPr>
          <w:rFonts w:eastAsia="Arial"/>
          <w:spacing w:val="32"/>
        </w:rPr>
        <w:t xml:space="preserve"> </w:t>
      </w:r>
      <w:r w:rsidR="00941E7F" w:rsidRPr="0001270E">
        <w:rPr>
          <w:rFonts w:eastAsia="Arial"/>
          <w:spacing w:val="1"/>
        </w:rPr>
        <w:t>s</w:t>
      </w:r>
      <w:r w:rsidR="00941E7F" w:rsidRPr="0001270E">
        <w:rPr>
          <w:rFonts w:eastAsia="Arial"/>
        </w:rPr>
        <w:t>u</w:t>
      </w:r>
      <w:r w:rsidR="00941E7F" w:rsidRPr="0001270E">
        <w:rPr>
          <w:rFonts w:eastAsia="Arial"/>
          <w:spacing w:val="-1"/>
        </w:rPr>
        <w:t>gl</w:t>
      </w:r>
      <w:r w:rsidR="00941E7F" w:rsidRPr="0001270E">
        <w:rPr>
          <w:rFonts w:eastAsia="Arial"/>
        </w:rPr>
        <w:t>a</w:t>
      </w:r>
      <w:r w:rsidR="00941E7F" w:rsidRPr="0001270E">
        <w:rPr>
          <w:rFonts w:eastAsia="Arial"/>
          <w:spacing w:val="1"/>
        </w:rPr>
        <w:t>s</w:t>
      </w:r>
      <w:r w:rsidR="00941E7F" w:rsidRPr="0001270E">
        <w:rPr>
          <w:rFonts w:eastAsia="Arial"/>
          <w:spacing w:val="2"/>
        </w:rPr>
        <w:t>n</w:t>
      </w:r>
      <w:r w:rsidR="00941E7F" w:rsidRPr="0001270E">
        <w:rPr>
          <w:rFonts w:eastAsia="Arial"/>
        </w:rPr>
        <w:t xml:space="preserve">o </w:t>
      </w:r>
      <w:r w:rsidR="00941E7F" w:rsidRPr="0001270E">
        <w:rPr>
          <w:rFonts w:eastAsia="Arial"/>
          <w:spacing w:val="27"/>
        </w:rPr>
        <w:t xml:space="preserve"> </w:t>
      </w:r>
      <w:r w:rsidR="00941E7F" w:rsidRPr="0001270E">
        <w:rPr>
          <w:rFonts w:eastAsia="Arial"/>
        </w:rPr>
        <w:t>u</w:t>
      </w:r>
      <w:r w:rsidR="00941E7F" w:rsidRPr="0001270E">
        <w:rPr>
          <w:rFonts w:eastAsia="Arial"/>
          <w:spacing w:val="2"/>
        </w:rPr>
        <w:t>t</w:t>
      </w:r>
      <w:r w:rsidR="00941E7F" w:rsidRPr="0001270E">
        <w:rPr>
          <w:rFonts w:eastAsia="Arial"/>
          <w:spacing w:val="-1"/>
        </w:rPr>
        <w:t>v</w:t>
      </w:r>
      <w:r w:rsidR="00941E7F" w:rsidRPr="0001270E">
        <w:rPr>
          <w:rFonts w:eastAsia="Arial"/>
          <w:spacing w:val="1"/>
        </w:rPr>
        <w:t>r</w:t>
      </w:r>
      <w:r w:rsidR="00941E7F" w:rsidRPr="0001270E">
        <w:rPr>
          <w:rFonts w:eastAsia="Arial"/>
          <w:spacing w:val="2"/>
        </w:rPr>
        <w:t>đ</w:t>
      </w:r>
      <w:r w:rsidR="00941E7F" w:rsidRPr="0001270E">
        <w:rPr>
          <w:rFonts w:eastAsia="Arial"/>
        </w:rPr>
        <w:t>u</w:t>
      </w:r>
      <w:r w:rsidR="00941E7F" w:rsidRPr="0001270E">
        <w:rPr>
          <w:rFonts w:eastAsia="Arial"/>
          <w:spacing w:val="1"/>
        </w:rPr>
        <w:t>j</w:t>
      </w:r>
      <w:r w:rsidR="00941E7F" w:rsidRPr="0001270E">
        <w:rPr>
          <w:rFonts w:eastAsia="Arial"/>
        </w:rPr>
        <w:t xml:space="preserve">u </w:t>
      </w:r>
      <w:r w:rsidR="00941E7F" w:rsidRPr="0001270E">
        <w:rPr>
          <w:rFonts w:eastAsia="Arial"/>
          <w:spacing w:val="28"/>
        </w:rPr>
        <w:t xml:space="preserve"> </w:t>
      </w:r>
      <w:r w:rsidR="00941E7F" w:rsidRPr="0001270E">
        <w:rPr>
          <w:rFonts w:eastAsia="Arial"/>
        </w:rPr>
        <w:t xml:space="preserve">da </w:t>
      </w:r>
      <w:r w:rsidR="00941E7F" w:rsidRPr="0001270E">
        <w:rPr>
          <w:rFonts w:eastAsia="Arial"/>
          <w:spacing w:val="34"/>
        </w:rPr>
        <w:t xml:space="preserve"> </w:t>
      </w:r>
      <w:r w:rsidR="00941E7F" w:rsidRPr="0001270E">
        <w:rPr>
          <w:rFonts w:eastAsia="Arial"/>
        </w:rPr>
        <w:t>u</w:t>
      </w:r>
      <w:r w:rsidR="00941E7F" w:rsidRPr="0001270E">
        <w:rPr>
          <w:rFonts w:eastAsia="Arial"/>
          <w:spacing w:val="3"/>
        </w:rPr>
        <w:t>k</w:t>
      </w:r>
      <w:r w:rsidR="00941E7F" w:rsidRPr="0001270E">
        <w:rPr>
          <w:rFonts w:eastAsia="Arial"/>
        </w:rPr>
        <w:t>u</w:t>
      </w:r>
      <w:r w:rsidR="00941E7F" w:rsidRPr="0001270E">
        <w:rPr>
          <w:rFonts w:eastAsia="Arial"/>
          <w:spacing w:val="-1"/>
        </w:rPr>
        <w:t>p</w:t>
      </w:r>
      <w:r w:rsidR="00941E7F" w:rsidRPr="0001270E">
        <w:rPr>
          <w:rFonts w:eastAsia="Arial"/>
        </w:rPr>
        <w:t xml:space="preserve">na </w:t>
      </w:r>
      <w:r w:rsidR="00941E7F" w:rsidRPr="0001270E">
        <w:rPr>
          <w:rFonts w:eastAsia="Arial"/>
          <w:spacing w:val="28"/>
        </w:rPr>
        <w:t xml:space="preserve"> </w:t>
      </w:r>
      <w:r w:rsidR="00941E7F" w:rsidRPr="0001270E">
        <w:rPr>
          <w:rFonts w:eastAsia="Arial"/>
        </w:rPr>
        <w:t>tr</w:t>
      </w:r>
      <w:r w:rsidR="00941E7F" w:rsidRPr="0001270E">
        <w:rPr>
          <w:rFonts w:eastAsia="Arial"/>
          <w:spacing w:val="2"/>
        </w:rPr>
        <w:t>a</w:t>
      </w:r>
      <w:r w:rsidR="00941E7F" w:rsidRPr="0001270E">
        <w:rPr>
          <w:rFonts w:eastAsia="Arial"/>
          <w:spacing w:val="-1"/>
        </w:rPr>
        <w:t>ž</w:t>
      </w:r>
      <w:r w:rsidR="00941E7F" w:rsidRPr="0001270E">
        <w:rPr>
          <w:rFonts w:eastAsia="Arial"/>
          <w:spacing w:val="2"/>
        </w:rPr>
        <w:t>b</w:t>
      </w:r>
      <w:r w:rsidR="00941E7F" w:rsidRPr="0001270E">
        <w:rPr>
          <w:rFonts w:eastAsia="Arial"/>
          <w:spacing w:val="-1"/>
        </w:rPr>
        <w:t>i</w:t>
      </w:r>
      <w:r w:rsidR="00941E7F" w:rsidRPr="0001270E">
        <w:rPr>
          <w:rFonts w:eastAsia="Arial"/>
        </w:rPr>
        <w:t xml:space="preserve">na </w:t>
      </w:r>
      <w:r w:rsidR="00941E7F" w:rsidRPr="0001270E">
        <w:rPr>
          <w:rFonts w:eastAsia="Arial"/>
          <w:spacing w:val="29"/>
        </w:rPr>
        <w:t xml:space="preserve"> </w:t>
      </w:r>
      <w:r w:rsidR="00941E7F" w:rsidRPr="0001270E">
        <w:rPr>
          <w:rFonts w:eastAsia="Arial"/>
          <w:spacing w:val="-1"/>
        </w:rPr>
        <w:t>ERSTE&amp;STEIERMÄRKISCHE BANK d.d.</w:t>
      </w:r>
      <w:r w:rsidR="00941E7F" w:rsidRPr="0001270E">
        <w:rPr>
          <w:rFonts w:eastAsia="Arial"/>
        </w:rPr>
        <w:t>, pre</w:t>
      </w:r>
      <w:r w:rsidR="00941E7F" w:rsidRPr="0001270E">
        <w:rPr>
          <w:rFonts w:eastAsia="Arial"/>
          <w:spacing w:val="4"/>
        </w:rPr>
        <w:t>m</w:t>
      </w:r>
      <w:r w:rsidR="00941E7F" w:rsidRPr="0001270E">
        <w:rPr>
          <w:rFonts w:eastAsia="Arial"/>
        </w:rPr>
        <w:t xml:space="preserve">a </w:t>
      </w:r>
      <w:r w:rsidR="00941E7F" w:rsidRPr="0001270E">
        <w:rPr>
          <w:rFonts w:eastAsia="Arial"/>
          <w:spacing w:val="25"/>
        </w:rPr>
        <w:t xml:space="preserve"> </w:t>
      </w:r>
      <w:r w:rsidR="00941E7F" w:rsidRPr="0001270E">
        <w:rPr>
          <w:rFonts w:eastAsia="Arial"/>
        </w:rPr>
        <w:t>D</w:t>
      </w:r>
      <w:r w:rsidR="00941E7F" w:rsidRPr="0001270E">
        <w:rPr>
          <w:rFonts w:eastAsia="Arial"/>
          <w:spacing w:val="2"/>
        </w:rPr>
        <w:t>u</w:t>
      </w:r>
      <w:r w:rsidR="00941E7F" w:rsidRPr="0001270E">
        <w:rPr>
          <w:rFonts w:eastAsia="Arial"/>
          <w:spacing w:val="-1"/>
        </w:rPr>
        <w:t>ž</w:t>
      </w:r>
      <w:r w:rsidR="00941E7F" w:rsidRPr="0001270E">
        <w:rPr>
          <w:rFonts w:eastAsia="Arial"/>
        </w:rPr>
        <w:t>n</w:t>
      </w:r>
      <w:r w:rsidR="00941E7F" w:rsidRPr="0001270E">
        <w:rPr>
          <w:rFonts w:eastAsia="Arial"/>
          <w:spacing w:val="-1"/>
        </w:rPr>
        <w:t>i</w:t>
      </w:r>
      <w:r w:rsidR="00941E7F" w:rsidRPr="0001270E">
        <w:rPr>
          <w:rFonts w:eastAsia="Arial"/>
          <w:spacing w:val="3"/>
        </w:rPr>
        <w:t>k</w:t>
      </w:r>
      <w:r w:rsidR="00941E7F" w:rsidRPr="0001270E">
        <w:rPr>
          <w:rFonts w:eastAsia="Arial"/>
        </w:rPr>
        <w:t xml:space="preserve">u </w:t>
      </w:r>
      <w:r w:rsidR="00941E7F" w:rsidRPr="0001270E">
        <w:rPr>
          <w:rFonts w:eastAsia="Arial"/>
          <w:spacing w:val="26"/>
        </w:rPr>
        <w:t xml:space="preserve"> </w:t>
      </w:r>
      <w:r w:rsidR="00941E7F" w:rsidRPr="0001270E">
        <w:rPr>
          <w:rFonts w:eastAsia="Arial"/>
          <w:spacing w:val="-1"/>
        </w:rPr>
        <w:t>z</w:t>
      </w:r>
      <w:r w:rsidR="00941E7F" w:rsidRPr="0001270E">
        <w:rPr>
          <w:rFonts w:eastAsia="Arial"/>
        </w:rPr>
        <w:t>a</w:t>
      </w:r>
      <w:r w:rsidR="00941E7F" w:rsidRPr="0001270E">
        <w:rPr>
          <w:rFonts w:eastAsia="Arial"/>
          <w:spacing w:val="1"/>
        </w:rPr>
        <w:t>j</w:t>
      </w:r>
      <w:r w:rsidR="00941E7F" w:rsidRPr="0001270E">
        <w:rPr>
          <w:rFonts w:eastAsia="Arial"/>
        </w:rPr>
        <w:t>e</w:t>
      </w:r>
      <w:r w:rsidR="00941E7F" w:rsidRPr="0001270E">
        <w:rPr>
          <w:rFonts w:eastAsia="Arial"/>
          <w:spacing w:val="-1"/>
        </w:rPr>
        <w:t>d</w:t>
      </w:r>
      <w:r w:rsidR="00941E7F" w:rsidRPr="0001270E">
        <w:rPr>
          <w:rFonts w:eastAsia="Arial"/>
          <w:spacing w:val="2"/>
        </w:rPr>
        <w:t>n</w:t>
      </w:r>
      <w:r w:rsidR="00941E7F" w:rsidRPr="0001270E">
        <w:rPr>
          <w:rFonts w:eastAsia="Arial"/>
        </w:rPr>
        <w:t xml:space="preserve">o </w:t>
      </w:r>
      <w:r w:rsidR="00941E7F" w:rsidRPr="0001270E">
        <w:rPr>
          <w:rFonts w:eastAsia="Arial"/>
          <w:spacing w:val="23"/>
        </w:rPr>
        <w:t xml:space="preserve"> </w:t>
      </w:r>
      <w:r w:rsidR="00941E7F" w:rsidRPr="0001270E">
        <w:rPr>
          <w:rFonts w:eastAsia="Arial"/>
          <w:spacing w:val="1"/>
        </w:rPr>
        <w:t>s</w:t>
      </w:r>
      <w:r w:rsidR="00941E7F" w:rsidRPr="0001270E">
        <w:rPr>
          <w:rFonts w:eastAsia="Arial"/>
        </w:rPr>
        <w:t xml:space="preserve">a </w:t>
      </w:r>
      <w:r w:rsidR="00941E7F" w:rsidRPr="0001270E">
        <w:rPr>
          <w:rFonts w:eastAsia="Arial"/>
          <w:spacing w:val="30"/>
        </w:rPr>
        <w:t xml:space="preserve"> </w:t>
      </w:r>
      <w:r w:rsidR="00941E7F" w:rsidRPr="0001270E">
        <w:rPr>
          <w:rFonts w:eastAsia="Arial"/>
          <w:spacing w:val="-1"/>
        </w:rPr>
        <w:t>z</w:t>
      </w:r>
      <w:r w:rsidR="00941E7F" w:rsidRPr="0001270E">
        <w:rPr>
          <w:rFonts w:eastAsia="Arial"/>
        </w:rPr>
        <w:t>a</w:t>
      </w:r>
      <w:r w:rsidR="00941E7F" w:rsidRPr="0001270E">
        <w:rPr>
          <w:rFonts w:eastAsia="Arial"/>
          <w:spacing w:val="3"/>
        </w:rPr>
        <w:t>k</w:t>
      </w:r>
      <w:r w:rsidR="00941E7F" w:rsidRPr="0001270E">
        <w:rPr>
          <w:rFonts w:eastAsia="Arial"/>
        </w:rPr>
        <w:t>o</w:t>
      </w:r>
      <w:r w:rsidR="00941E7F" w:rsidRPr="0001270E">
        <w:rPr>
          <w:rFonts w:eastAsia="Arial"/>
          <w:spacing w:val="-1"/>
        </w:rPr>
        <w:t>n</w:t>
      </w:r>
      <w:r w:rsidR="00941E7F" w:rsidRPr="0001270E">
        <w:rPr>
          <w:rFonts w:eastAsia="Arial"/>
          <w:spacing w:val="1"/>
        </w:rPr>
        <w:t>s</w:t>
      </w:r>
      <w:r w:rsidR="00941E7F" w:rsidRPr="0001270E">
        <w:rPr>
          <w:rFonts w:eastAsia="Arial"/>
          <w:spacing w:val="3"/>
        </w:rPr>
        <w:t>k</w:t>
      </w:r>
      <w:r w:rsidR="00941E7F" w:rsidRPr="0001270E">
        <w:rPr>
          <w:rFonts w:eastAsia="Arial"/>
          <w:spacing w:val="-3"/>
        </w:rPr>
        <w:t>i</w:t>
      </w:r>
      <w:r w:rsidR="00941E7F" w:rsidRPr="0001270E">
        <w:rPr>
          <w:rFonts w:eastAsia="Arial"/>
        </w:rPr>
        <w:t xml:space="preserve">m </w:t>
      </w:r>
      <w:r w:rsidR="00941E7F" w:rsidRPr="0001270E">
        <w:rPr>
          <w:rFonts w:eastAsia="Arial"/>
          <w:spacing w:val="25"/>
        </w:rPr>
        <w:t xml:space="preserve"> </w:t>
      </w:r>
      <w:r w:rsidR="00941E7F" w:rsidRPr="0001270E">
        <w:rPr>
          <w:rFonts w:eastAsia="Arial"/>
          <w:spacing w:val="-4"/>
        </w:rPr>
        <w:t>z</w:t>
      </w:r>
      <w:r w:rsidR="00941E7F" w:rsidRPr="0001270E">
        <w:rPr>
          <w:rFonts w:eastAsia="Arial"/>
        </w:rPr>
        <w:t>a</w:t>
      </w:r>
      <w:r w:rsidR="00941E7F" w:rsidRPr="0001270E">
        <w:rPr>
          <w:rFonts w:eastAsia="Arial"/>
          <w:spacing w:val="2"/>
        </w:rPr>
        <w:t>te</w:t>
      </w:r>
      <w:r w:rsidR="00941E7F" w:rsidRPr="0001270E">
        <w:rPr>
          <w:rFonts w:eastAsia="Arial"/>
          <w:spacing w:val="-1"/>
        </w:rPr>
        <w:t>z</w:t>
      </w:r>
      <w:r w:rsidR="00941E7F" w:rsidRPr="0001270E">
        <w:rPr>
          <w:rFonts w:eastAsia="Arial"/>
        </w:rPr>
        <w:t>n</w:t>
      </w:r>
      <w:r w:rsidR="00941E7F" w:rsidRPr="0001270E">
        <w:rPr>
          <w:rFonts w:eastAsia="Arial"/>
          <w:spacing w:val="1"/>
        </w:rPr>
        <w:t>i</w:t>
      </w:r>
      <w:r w:rsidR="00941E7F" w:rsidRPr="0001270E">
        <w:rPr>
          <w:rFonts w:eastAsia="Arial"/>
        </w:rPr>
        <w:t xml:space="preserve">m </w:t>
      </w:r>
      <w:r w:rsidR="00941E7F" w:rsidRPr="0001270E">
        <w:rPr>
          <w:rFonts w:eastAsia="Arial"/>
          <w:spacing w:val="24"/>
        </w:rPr>
        <w:t xml:space="preserve"> </w:t>
      </w:r>
      <w:r w:rsidR="00941E7F" w:rsidRPr="0001270E">
        <w:rPr>
          <w:rFonts w:eastAsia="Arial"/>
          <w:spacing w:val="3"/>
        </w:rPr>
        <w:t>k</w:t>
      </w:r>
      <w:r w:rsidR="00941E7F" w:rsidRPr="0001270E">
        <w:rPr>
          <w:rFonts w:eastAsia="Arial"/>
          <w:spacing w:val="-3"/>
        </w:rPr>
        <w:t>a</w:t>
      </w:r>
      <w:r w:rsidR="00941E7F" w:rsidRPr="0001270E">
        <w:rPr>
          <w:rFonts w:eastAsia="Arial"/>
          <w:spacing w:val="4"/>
        </w:rPr>
        <w:t>m</w:t>
      </w:r>
      <w:r w:rsidR="00941E7F" w:rsidRPr="0001270E">
        <w:rPr>
          <w:rFonts w:eastAsia="Arial"/>
        </w:rPr>
        <w:t>at</w:t>
      </w:r>
      <w:r w:rsidR="00941E7F" w:rsidRPr="0001270E">
        <w:rPr>
          <w:rFonts w:eastAsia="Arial"/>
          <w:spacing w:val="-3"/>
        </w:rPr>
        <w:t>a</w:t>
      </w:r>
      <w:r w:rsidR="00941E7F" w:rsidRPr="0001270E">
        <w:rPr>
          <w:rFonts w:eastAsia="Arial"/>
          <w:spacing w:val="4"/>
        </w:rPr>
        <w:t>m</w:t>
      </w:r>
      <w:r w:rsidR="00941E7F" w:rsidRPr="0001270E">
        <w:rPr>
          <w:rFonts w:eastAsia="Arial"/>
        </w:rPr>
        <w:t xml:space="preserve">a, </w:t>
      </w:r>
      <w:r w:rsidR="00941E7F" w:rsidRPr="0001270E">
        <w:rPr>
          <w:rFonts w:eastAsia="Arial"/>
          <w:spacing w:val="21"/>
        </w:rPr>
        <w:t xml:space="preserve"> </w:t>
      </w:r>
      <w:r w:rsidR="00941E7F" w:rsidRPr="0001270E">
        <w:rPr>
          <w:rFonts w:eastAsia="Arial"/>
          <w:spacing w:val="-1"/>
        </w:rPr>
        <w:t>iz</w:t>
      </w:r>
      <w:r w:rsidR="00941E7F" w:rsidRPr="0001270E">
        <w:rPr>
          <w:rFonts w:eastAsia="Arial"/>
        </w:rPr>
        <w:t>n</w:t>
      </w:r>
      <w:r w:rsidR="00941E7F" w:rsidRPr="0001270E">
        <w:rPr>
          <w:rFonts w:eastAsia="Arial"/>
          <w:spacing w:val="-1"/>
        </w:rPr>
        <w:t>o</w:t>
      </w:r>
      <w:r w:rsidR="00941E7F" w:rsidRPr="0001270E">
        <w:rPr>
          <w:rFonts w:eastAsia="Arial"/>
          <w:spacing w:val="1"/>
        </w:rPr>
        <w:t>s</w:t>
      </w:r>
      <w:r w:rsidR="00941E7F" w:rsidRPr="0001270E">
        <w:rPr>
          <w:rFonts w:eastAsia="Arial"/>
        </w:rPr>
        <w:t xml:space="preserve">i </w:t>
      </w:r>
      <w:r w:rsidR="00941E7F" w:rsidRPr="0001270E">
        <w:rPr>
          <w:b/>
        </w:rPr>
        <w:t xml:space="preserve">27.384.843,75 HRK </w:t>
      </w:r>
      <w:r w:rsidR="00941E7F" w:rsidRPr="0001270E">
        <w:t xml:space="preserve"> </w:t>
      </w:r>
      <w:r w:rsidR="00941E7F" w:rsidRPr="0001270E">
        <w:rPr>
          <w:rFonts w:eastAsia="Arial"/>
        </w:rPr>
        <w:t>s os</w:t>
      </w:r>
      <w:r w:rsidR="00941E7F" w:rsidRPr="0001270E">
        <w:rPr>
          <w:rFonts w:eastAsia="Arial"/>
          <w:spacing w:val="2"/>
        </w:rPr>
        <w:t>n</w:t>
      </w:r>
      <w:r w:rsidR="00941E7F" w:rsidRPr="0001270E">
        <w:rPr>
          <w:rFonts w:eastAsia="Arial"/>
        </w:rPr>
        <w:t>o</w:t>
      </w:r>
      <w:r w:rsidR="00941E7F" w:rsidRPr="0001270E">
        <w:rPr>
          <w:rFonts w:eastAsia="Arial"/>
          <w:spacing w:val="-2"/>
        </w:rPr>
        <w:t>v</w:t>
      </w:r>
      <w:r w:rsidR="00941E7F" w:rsidRPr="0001270E">
        <w:rPr>
          <w:rFonts w:eastAsia="Arial"/>
          <w:spacing w:val="2"/>
        </w:rPr>
        <w:t>e</w:t>
      </w:r>
      <w:r w:rsidR="00941E7F" w:rsidRPr="0001270E">
        <w:rPr>
          <w:rFonts w:eastAsia="Arial"/>
        </w:rPr>
        <w:t xml:space="preserve">:   </w:t>
      </w:r>
    </w:p>
    <w:p w:rsidRDefault="00941E7F" w:rsidP="00941E7F" w:rsidR="00941E7F" w:rsidRPr="0001270E">
      <w:pPr>
        <w:ind w:hanging="360" w:right="93" w:left="836"/>
        <w:jc w:val="both"/>
        <w:rPr>
          <w:rFonts w:eastAsia="Arial"/>
        </w:rPr>
      </w:pPr>
      <w:r w:rsidRPr="0001270E">
        <w:rPr>
          <w:rFonts w:eastAsia="Arial"/>
        </w:rPr>
        <w:t>a)  Ug</w:t>
      </w:r>
      <w:r w:rsidRPr="0001270E">
        <w:rPr>
          <w:rFonts w:eastAsia="Arial"/>
          <w:spacing w:val="2"/>
        </w:rPr>
        <w:t>o</w:t>
      </w:r>
      <w:r w:rsidRPr="0001270E">
        <w:rPr>
          <w:rFonts w:eastAsia="Arial"/>
          <w:spacing w:val="-1"/>
        </w:rPr>
        <w:t>v</w:t>
      </w:r>
      <w:r w:rsidRPr="0001270E">
        <w:rPr>
          <w:rFonts w:eastAsia="Arial"/>
        </w:rPr>
        <w:t xml:space="preserve">ora </w:t>
      </w:r>
      <w:r w:rsidRPr="0001270E">
        <w:rPr>
          <w:rFonts w:eastAsia="Arial"/>
          <w:spacing w:val="43"/>
        </w:rPr>
        <w:t xml:space="preserve"> </w:t>
      </w:r>
      <w:r w:rsidRPr="0001270E">
        <w:rPr>
          <w:rFonts w:eastAsia="Arial"/>
        </w:rPr>
        <w:t xml:space="preserve">o </w:t>
      </w:r>
      <w:r w:rsidRPr="0001270E">
        <w:rPr>
          <w:rFonts w:eastAsia="Arial"/>
          <w:spacing w:val="46"/>
        </w:rPr>
        <w:t xml:space="preserve"> </w:t>
      </w:r>
      <w:r w:rsidRPr="0001270E">
        <w:rPr>
          <w:rFonts w:eastAsia="Arial"/>
          <w:spacing w:val="2"/>
        </w:rPr>
        <w:t>d</w:t>
      </w:r>
      <w:r w:rsidRPr="0001270E">
        <w:rPr>
          <w:rFonts w:eastAsia="Arial"/>
        </w:rPr>
        <w:t>u</w:t>
      </w:r>
      <w:r w:rsidRPr="0001270E">
        <w:rPr>
          <w:rFonts w:eastAsia="Arial"/>
          <w:spacing w:val="-1"/>
        </w:rPr>
        <w:t>g</w:t>
      </w:r>
      <w:r w:rsidRPr="0001270E">
        <w:rPr>
          <w:rFonts w:eastAsia="Arial"/>
        </w:rPr>
        <w:t>oro</w:t>
      </w:r>
      <w:r w:rsidRPr="0001270E">
        <w:rPr>
          <w:rFonts w:eastAsia="Arial"/>
          <w:spacing w:val="1"/>
        </w:rPr>
        <w:t>č</w:t>
      </w:r>
      <w:r w:rsidRPr="0001270E">
        <w:rPr>
          <w:rFonts w:eastAsia="Arial"/>
          <w:spacing w:val="2"/>
        </w:rPr>
        <w:t>n</w:t>
      </w:r>
      <w:r w:rsidRPr="0001270E">
        <w:rPr>
          <w:rFonts w:eastAsia="Arial"/>
        </w:rPr>
        <w:t xml:space="preserve">om </w:t>
      </w:r>
      <w:r w:rsidRPr="0001270E">
        <w:rPr>
          <w:rFonts w:eastAsia="Arial"/>
          <w:spacing w:val="38"/>
        </w:rPr>
        <w:t xml:space="preserve"> </w:t>
      </w:r>
      <w:r w:rsidRPr="0001270E">
        <w:rPr>
          <w:rFonts w:eastAsia="Arial"/>
          <w:spacing w:val="3"/>
        </w:rPr>
        <w:t>k</w:t>
      </w:r>
      <w:r w:rsidRPr="0001270E">
        <w:rPr>
          <w:rFonts w:eastAsia="Arial"/>
          <w:spacing w:val="1"/>
        </w:rPr>
        <w:t>r</w:t>
      </w:r>
      <w:r w:rsidRPr="0001270E">
        <w:rPr>
          <w:rFonts w:eastAsia="Arial"/>
        </w:rPr>
        <w:t>e</w:t>
      </w:r>
      <w:r w:rsidRPr="0001270E">
        <w:rPr>
          <w:rFonts w:eastAsia="Arial"/>
          <w:spacing w:val="-1"/>
        </w:rPr>
        <w:t>di</w:t>
      </w:r>
      <w:r w:rsidRPr="0001270E">
        <w:rPr>
          <w:rFonts w:eastAsia="Arial"/>
        </w:rPr>
        <w:t xml:space="preserve">tu </w:t>
      </w:r>
      <w:r w:rsidRPr="0001270E">
        <w:rPr>
          <w:rFonts w:eastAsia="Arial"/>
          <w:spacing w:val="41"/>
        </w:rPr>
        <w:t xml:space="preserve"> </w:t>
      </w:r>
      <w:r w:rsidRPr="0001270E">
        <w:rPr>
          <w:rFonts w:eastAsia="Arial"/>
        </w:rPr>
        <w:t xml:space="preserve">od </w:t>
      </w:r>
      <w:r w:rsidRPr="0001270E">
        <w:rPr>
          <w:rFonts w:eastAsia="Arial"/>
          <w:spacing w:val="46"/>
        </w:rPr>
        <w:t xml:space="preserve"> </w:t>
      </w:r>
      <w:r w:rsidRPr="0001270E">
        <w:rPr>
          <w:rFonts w:eastAsia="Arial"/>
        </w:rPr>
        <w:t>3</w:t>
      </w:r>
      <w:r w:rsidRPr="0001270E">
        <w:rPr>
          <w:rFonts w:eastAsia="Arial"/>
          <w:spacing w:val="1"/>
        </w:rPr>
        <w:t>0</w:t>
      </w:r>
      <w:r w:rsidRPr="0001270E">
        <w:rPr>
          <w:rFonts w:eastAsia="Arial"/>
        </w:rPr>
        <w:t>.0</w:t>
      </w:r>
      <w:r w:rsidRPr="0001270E">
        <w:rPr>
          <w:rFonts w:eastAsia="Arial"/>
          <w:spacing w:val="-1"/>
        </w:rPr>
        <w:t>4</w:t>
      </w:r>
      <w:r w:rsidRPr="0001270E">
        <w:rPr>
          <w:rFonts w:eastAsia="Arial"/>
          <w:spacing w:val="2"/>
        </w:rPr>
        <w:t>.</w:t>
      </w:r>
      <w:r w:rsidRPr="0001270E">
        <w:rPr>
          <w:rFonts w:eastAsia="Arial"/>
        </w:rPr>
        <w:t>2</w:t>
      </w:r>
      <w:r w:rsidRPr="0001270E">
        <w:rPr>
          <w:rFonts w:eastAsia="Arial"/>
          <w:spacing w:val="-1"/>
        </w:rPr>
        <w:t>0</w:t>
      </w:r>
      <w:r w:rsidRPr="0001270E">
        <w:rPr>
          <w:rFonts w:eastAsia="Arial"/>
          <w:spacing w:val="2"/>
        </w:rPr>
        <w:t>1</w:t>
      </w:r>
      <w:r w:rsidRPr="0001270E">
        <w:rPr>
          <w:rFonts w:eastAsia="Arial"/>
        </w:rPr>
        <w:t xml:space="preserve">3. </w:t>
      </w:r>
      <w:r w:rsidRPr="0001270E">
        <w:rPr>
          <w:rFonts w:eastAsia="Arial"/>
          <w:spacing w:val="39"/>
        </w:rPr>
        <w:t xml:space="preserve"> </w:t>
      </w:r>
      <w:r w:rsidRPr="0001270E">
        <w:rPr>
          <w:rFonts w:eastAsia="Arial"/>
        </w:rPr>
        <w:t>g</w:t>
      </w:r>
      <w:r w:rsidRPr="0001270E">
        <w:rPr>
          <w:rFonts w:eastAsia="Arial"/>
          <w:spacing w:val="-1"/>
        </w:rPr>
        <w:t>o</w:t>
      </w:r>
      <w:r w:rsidRPr="0001270E">
        <w:rPr>
          <w:rFonts w:eastAsia="Arial"/>
          <w:spacing w:val="2"/>
        </w:rPr>
        <w:t>d</w:t>
      </w:r>
      <w:r w:rsidRPr="0001270E">
        <w:rPr>
          <w:rFonts w:eastAsia="Arial"/>
          <w:spacing w:val="-1"/>
        </w:rPr>
        <w:t>i</w:t>
      </w:r>
      <w:r w:rsidRPr="0001270E">
        <w:rPr>
          <w:rFonts w:eastAsia="Arial"/>
          <w:spacing w:val="2"/>
        </w:rPr>
        <w:t>n</w:t>
      </w:r>
      <w:r w:rsidRPr="0001270E">
        <w:rPr>
          <w:rFonts w:eastAsia="Arial"/>
        </w:rPr>
        <w:t xml:space="preserve">e </w:t>
      </w:r>
      <w:r w:rsidRPr="0001270E">
        <w:rPr>
          <w:rFonts w:eastAsia="Arial"/>
          <w:spacing w:val="41"/>
        </w:rPr>
        <w:t xml:space="preserve"> </w:t>
      </w:r>
      <w:r w:rsidRPr="0001270E">
        <w:rPr>
          <w:rFonts w:eastAsia="Arial"/>
        </w:rPr>
        <w:t xml:space="preserve">broj </w:t>
      </w:r>
      <w:r w:rsidRPr="0001270E">
        <w:rPr>
          <w:rFonts w:eastAsia="Arial"/>
          <w:spacing w:val="45"/>
        </w:rPr>
        <w:t xml:space="preserve"> </w:t>
      </w:r>
      <w:r w:rsidRPr="0001270E">
        <w:rPr>
          <w:rFonts w:eastAsia="Arial"/>
          <w:spacing w:val="2"/>
        </w:rPr>
        <w:t>5</w:t>
      </w:r>
      <w:r w:rsidRPr="0001270E">
        <w:rPr>
          <w:rFonts w:eastAsia="Arial"/>
        </w:rPr>
        <w:t>1</w:t>
      </w:r>
      <w:r w:rsidRPr="0001270E">
        <w:rPr>
          <w:rFonts w:eastAsia="Arial"/>
          <w:spacing w:val="1"/>
        </w:rPr>
        <w:t>0</w:t>
      </w:r>
      <w:r w:rsidRPr="0001270E">
        <w:rPr>
          <w:rFonts w:eastAsia="Arial"/>
        </w:rPr>
        <w:t>8</w:t>
      </w:r>
      <w:r w:rsidRPr="0001270E">
        <w:rPr>
          <w:rFonts w:eastAsia="Arial"/>
          <w:spacing w:val="-1"/>
        </w:rPr>
        <w:t>5</w:t>
      </w:r>
      <w:r w:rsidRPr="0001270E">
        <w:rPr>
          <w:rFonts w:eastAsia="Arial"/>
          <w:spacing w:val="2"/>
        </w:rPr>
        <w:t>6</w:t>
      </w:r>
      <w:r w:rsidRPr="0001270E">
        <w:rPr>
          <w:rFonts w:eastAsia="Arial"/>
        </w:rPr>
        <w:t>5</w:t>
      </w:r>
      <w:r w:rsidRPr="0001270E">
        <w:rPr>
          <w:rFonts w:eastAsia="Arial"/>
          <w:spacing w:val="-1"/>
        </w:rPr>
        <w:t>3</w:t>
      </w:r>
      <w:r w:rsidRPr="0001270E">
        <w:rPr>
          <w:rFonts w:eastAsia="Arial"/>
          <w:spacing w:val="2"/>
        </w:rPr>
        <w:t>5</w:t>
      </w:r>
      <w:r w:rsidRPr="0001270E">
        <w:rPr>
          <w:rFonts w:eastAsia="Arial"/>
        </w:rPr>
        <w:t xml:space="preserve">1 </w:t>
      </w:r>
      <w:r w:rsidRPr="0001270E">
        <w:rPr>
          <w:rFonts w:eastAsia="Arial"/>
          <w:spacing w:val="36"/>
        </w:rPr>
        <w:t xml:space="preserve"> </w:t>
      </w:r>
      <w:r w:rsidRPr="0001270E">
        <w:rPr>
          <w:rFonts w:eastAsia="Arial"/>
        </w:rPr>
        <w:t xml:space="preserve">i </w:t>
      </w:r>
      <w:r w:rsidRPr="0001270E">
        <w:rPr>
          <w:rFonts w:eastAsia="Arial"/>
          <w:spacing w:val="48"/>
        </w:rPr>
        <w:t xml:space="preserve"> </w:t>
      </w:r>
      <w:r w:rsidRPr="0001270E">
        <w:rPr>
          <w:rFonts w:eastAsia="Arial"/>
        </w:rPr>
        <w:t>n</w:t>
      </w:r>
      <w:r w:rsidRPr="0001270E">
        <w:rPr>
          <w:rFonts w:eastAsia="Arial"/>
          <w:spacing w:val="1"/>
        </w:rPr>
        <w:t>j</w:t>
      </w:r>
      <w:r w:rsidRPr="0001270E">
        <w:rPr>
          <w:rFonts w:eastAsia="Arial"/>
        </w:rPr>
        <w:t>e</w:t>
      </w:r>
      <w:r w:rsidRPr="0001270E">
        <w:rPr>
          <w:rFonts w:eastAsia="Arial"/>
          <w:spacing w:val="-1"/>
        </w:rPr>
        <w:t>g</w:t>
      </w:r>
      <w:r w:rsidRPr="0001270E">
        <w:rPr>
          <w:rFonts w:eastAsia="Arial"/>
          <w:spacing w:val="2"/>
        </w:rPr>
        <w:t>o</w:t>
      </w:r>
      <w:r w:rsidRPr="0001270E">
        <w:rPr>
          <w:rFonts w:eastAsia="Arial"/>
          <w:spacing w:val="-1"/>
        </w:rPr>
        <w:t>v</w:t>
      </w:r>
      <w:r w:rsidRPr="0001270E">
        <w:rPr>
          <w:rFonts w:eastAsia="Arial"/>
          <w:spacing w:val="2"/>
        </w:rPr>
        <w:t>o</w:t>
      </w:r>
      <w:r w:rsidRPr="0001270E">
        <w:rPr>
          <w:rFonts w:eastAsia="Arial"/>
        </w:rPr>
        <w:t>g pri</w:t>
      </w:r>
      <w:r w:rsidRPr="0001270E">
        <w:rPr>
          <w:rFonts w:eastAsia="Arial"/>
          <w:spacing w:val="-1"/>
        </w:rPr>
        <w:t>p</w:t>
      </w:r>
      <w:r w:rsidRPr="0001270E">
        <w:rPr>
          <w:rFonts w:eastAsia="Arial"/>
          <w:spacing w:val="2"/>
        </w:rPr>
        <w:t>a</w:t>
      </w:r>
      <w:r w:rsidRPr="0001270E">
        <w:rPr>
          <w:rFonts w:eastAsia="Arial"/>
        </w:rPr>
        <w:t>d</w:t>
      </w:r>
      <w:r w:rsidRPr="0001270E">
        <w:rPr>
          <w:rFonts w:eastAsia="Arial"/>
          <w:spacing w:val="-1"/>
        </w:rPr>
        <w:t>a</w:t>
      </w:r>
      <w:r w:rsidRPr="0001270E">
        <w:rPr>
          <w:rFonts w:eastAsia="Arial"/>
          <w:spacing w:val="1"/>
        </w:rPr>
        <w:t>j</w:t>
      </w:r>
      <w:r w:rsidRPr="0001270E">
        <w:rPr>
          <w:rFonts w:eastAsia="Arial"/>
        </w:rPr>
        <w:t>u</w:t>
      </w:r>
      <w:r w:rsidRPr="0001270E">
        <w:rPr>
          <w:rFonts w:eastAsia="Arial"/>
          <w:spacing w:val="1"/>
        </w:rPr>
        <w:t>ć</w:t>
      </w:r>
      <w:r w:rsidRPr="0001270E">
        <w:rPr>
          <w:rFonts w:eastAsia="Arial"/>
        </w:rPr>
        <w:t>eg</w:t>
      </w:r>
      <w:r w:rsidRPr="0001270E">
        <w:rPr>
          <w:rFonts w:eastAsia="Arial"/>
          <w:spacing w:val="-10"/>
        </w:rPr>
        <w:t xml:space="preserve"> </w:t>
      </w:r>
      <w:r w:rsidRPr="0001270E">
        <w:rPr>
          <w:rFonts w:eastAsia="Arial"/>
          <w:spacing w:val="-1"/>
        </w:rPr>
        <w:t>A</w:t>
      </w:r>
      <w:r w:rsidRPr="0001270E">
        <w:rPr>
          <w:rFonts w:eastAsia="Arial"/>
          <w:spacing w:val="2"/>
        </w:rPr>
        <w:t>n</w:t>
      </w:r>
      <w:r w:rsidRPr="0001270E">
        <w:rPr>
          <w:rFonts w:eastAsia="Arial"/>
        </w:rPr>
        <w:t>e</w:t>
      </w:r>
      <w:r w:rsidRPr="0001270E">
        <w:rPr>
          <w:rFonts w:eastAsia="Arial"/>
          <w:spacing w:val="3"/>
        </w:rPr>
        <w:t>k</w:t>
      </w:r>
      <w:r w:rsidRPr="0001270E">
        <w:rPr>
          <w:rFonts w:eastAsia="Arial"/>
          <w:spacing w:val="1"/>
        </w:rPr>
        <w:t>s</w:t>
      </w:r>
      <w:r w:rsidRPr="0001270E">
        <w:rPr>
          <w:rFonts w:eastAsia="Arial"/>
        </w:rPr>
        <w:t>a</w:t>
      </w:r>
      <w:r w:rsidRPr="0001270E">
        <w:rPr>
          <w:rFonts w:eastAsia="Arial"/>
          <w:spacing w:val="-7"/>
        </w:rPr>
        <w:t xml:space="preserve"> </w:t>
      </w:r>
      <w:r w:rsidRPr="0001270E">
        <w:rPr>
          <w:rFonts w:eastAsia="Arial"/>
          <w:spacing w:val="-1"/>
        </w:rPr>
        <w:t>b</w:t>
      </w:r>
      <w:r w:rsidRPr="0001270E">
        <w:rPr>
          <w:rFonts w:eastAsia="Arial"/>
          <w:spacing w:val="1"/>
        </w:rPr>
        <w:t>r</w:t>
      </w:r>
      <w:r w:rsidRPr="0001270E">
        <w:rPr>
          <w:rFonts w:eastAsia="Arial"/>
        </w:rPr>
        <w:t>.1</w:t>
      </w:r>
      <w:r w:rsidRPr="0001270E">
        <w:rPr>
          <w:rFonts w:eastAsia="Arial"/>
          <w:spacing w:val="-4"/>
        </w:rPr>
        <w:t xml:space="preserve"> </w:t>
      </w:r>
      <w:r w:rsidRPr="0001270E">
        <w:rPr>
          <w:rFonts w:eastAsia="Arial"/>
        </w:rPr>
        <w:t>Ug</w:t>
      </w:r>
      <w:r w:rsidRPr="0001270E">
        <w:rPr>
          <w:rFonts w:eastAsia="Arial"/>
          <w:spacing w:val="2"/>
        </w:rPr>
        <w:t>o</w:t>
      </w:r>
      <w:r w:rsidRPr="0001270E">
        <w:rPr>
          <w:rFonts w:eastAsia="Arial"/>
          <w:spacing w:val="-1"/>
        </w:rPr>
        <w:t>v</w:t>
      </w:r>
      <w:r w:rsidRPr="0001270E">
        <w:rPr>
          <w:rFonts w:eastAsia="Arial"/>
        </w:rPr>
        <w:t>ora</w:t>
      </w:r>
      <w:r w:rsidRPr="0001270E">
        <w:rPr>
          <w:rFonts w:eastAsia="Arial"/>
          <w:spacing w:val="-6"/>
        </w:rPr>
        <w:t xml:space="preserve"> </w:t>
      </w:r>
      <w:r w:rsidRPr="0001270E">
        <w:rPr>
          <w:rFonts w:eastAsia="Arial"/>
        </w:rPr>
        <w:t>o</w:t>
      </w:r>
      <w:r w:rsidRPr="0001270E">
        <w:rPr>
          <w:rFonts w:eastAsia="Arial"/>
          <w:spacing w:val="-1"/>
        </w:rPr>
        <w:t xml:space="preserve"> d</w:t>
      </w:r>
      <w:r w:rsidRPr="0001270E">
        <w:rPr>
          <w:rFonts w:eastAsia="Arial"/>
          <w:spacing w:val="2"/>
        </w:rPr>
        <w:t>u</w:t>
      </w:r>
      <w:r w:rsidRPr="0001270E">
        <w:rPr>
          <w:rFonts w:eastAsia="Arial"/>
        </w:rPr>
        <w:t>g</w:t>
      </w:r>
      <w:r w:rsidRPr="0001270E">
        <w:rPr>
          <w:rFonts w:eastAsia="Arial"/>
          <w:spacing w:val="-1"/>
        </w:rPr>
        <w:t>o</w:t>
      </w:r>
      <w:r w:rsidRPr="0001270E">
        <w:rPr>
          <w:rFonts w:eastAsia="Arial"/>
          <w:spacing w:val="1"/>
        </w:rPr>
        <w:t>r</w:t>
      </w:r>
      <w:r w:rsidRPr="0001270E">
        <w:rPr>
          <w:rFonts w:eastAsia="Arial"/>
        </w:rPr>
        <w:t>o</w:t>
      </w:r>
      <w:r w:rsidRPr="0001270E">
        <w:rPr>
          <w:rFonts w:eastAsia="Arial"/>
          <w:spacing w:val="1"/>
        </w:rPr>
        <w:t>č</w:t>
      </w:r>
      <w:r w:rsidRPr="0001270E">
        <w:rPr>
          <w:rFonts w:eastAsia="Arial"/>
          <w:spacing w:val="2"/>
        </w:rPr>
        <w:t>n</w:t>
      </w:r>
      <w:r w:rsidRPr="0001270E">
        <w:rPr>
          <w:rFonts w:eastAsia="Arial"/>
          <w:spacing w:val="4"/>
        </w:rPr>
        <w:t>o</w:t>
      </w:r>
      <w:r w:rsidRPr="0001270E">
        <w:rPr>
          <w:rFonts w:eastAsia="Arial"/>
        </w:rPr>
        <w:t>m</w:t>
      </w:r>
      <w:r w:rsidRPr="0001270E">
        <w:rPr>
          <w:rFonts w:eastAsia="Arial"/>
          <w:spacing w:val="-9"/>
        </w:rPr>
        <w:t xml:space="preserve"> </w:t>
      </w:r>
      <w:r w:rsidRPr="0001270E">
        <w:rPr>
          <w:rFonts w:eastAsia="Arial"/>
          <w:spacing w:val="3"/>
        </w:rPr>
        <w:t>k</w:t>
      </w:r>
      <w:r w:rsidRPr="0001270E">
        <w:rPr>
          <w:rFonts w:eastAsia="Arial"/>
          <w:spacing w:val="1"/>
        </w:rPr>
        <w:t>r</w:t>
      </w:r>
      <w:r w:rsidRPr="0001270E">
        <w:rPr>
          <w:rFonts w:eastAsia="Arial"/>
          <w:spacing w:val="-3"/>
        </w:rPr>
        <w:t>e</w:t>
      </w:r>
      <w:r w:rsidRPr="0001270E">
        <w:rPr>
          <w:rFonts w:eastAsia="Arial"/>
        </w:rPr>
        <w:t>d</w:t>
      </w:r>
      <w:r w:rsidRPr="0001270E">
        <w:rPr>
          <w:rFonts w:eastAsia="Arial"/>
          <w:spacing w:val="-1"/>
        </w:rPr>
        <w:t>i</w:t>
      </w:r>
      <w:r w:rsidRPr="0001270E">
        <w:rPr>
          <w:rFonts w:eastAsia="Arial"/>
        </w:rPr>
        <w:t>tu</w:t>
      </w:r>
      <w:r w:rsidRPr="0001270E">
        <w:rPr>
          <w:rFonts w:eastAsia="Arial"/>
          <w:spacing w:val="-4"/>
        </w:rPr>
        <w:t xml:space="preserve"> </w:t>
      </w:r>
      <w:r w:rsidRPr="0001270E">
        <w:rPr>
          <w:rFonts w:eastAsia="Arial"/>
        </w:rPr>
        <w:t>od</w:t>
      </w:r>
      <w:r w:rsidRPr="0001270E">
        <w:rPr>
          <w:rFonts w:eastAsia="Arial"/>
          <w:spacing w:val="-1"/>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4"/>
        </w:rPr>
        <w:t xml:space="preserve"> </w:t>
      </w:r>
      <w:r w:rsidRPr="0001270E">
        <w:rPr>
          <w:rFonts w:eastAsia="Arial"/>
          <w:spacing w:val="1"/>
        </w:rPr>
        <w:t>1</w:t>
      </w:r>
      <w:r w:rsidRPr="0001270E">
        <w:rPr>
          <w:rFonts w:eastAsia="Arial"/>
        </w:rPr>
        <w:t>3.</w:t>
      </w:r>
      <w:r w:rsidRPr="0001270E">
        <w:rPr>
          <w:rFonts w:eastAsia="Arial"/>
          <w:spacing w:val="-1"/>
        </w:rPr>
        <w:t>1</w:t>
      </w:r>
      <w:r w:rsidRPr="0001270E">
        <w:rPr>
          <w:rFonts w:eastAsia="Arial"/>
          <w:spacing w:val="2"/>
        </w:rPr>
        <w:t>1</w:t>
      </w:r>
      <w:r w:rsidRPr="0001270E">
        <w:rPr>
          <w:rFonts w:eastAsia="Arial"/>
        </w:rPr>
        <w:t>.2</w:t>
      </w:r>
      <w:r w:rsidRPr="0001270E">
        <w:rPr>
          <w:rFonts w:eastAsia="Arial"/>
          <w:spacing w:val="1"/>
        </w:rPr>
        <w:t>0</w:t>
      </w:r>
      <w:r w:rsidRPr="0001270E">
        <w:rPr>
          <w:rFonts w:eastAsia="Arial"/>
        </w:rPr>
        <w:t>1</w:t>
      </w:r>
      <w:r w:rsidRPr="0001270E">
        <w:rPr>
          <w:rFonts w:eastAsia="Arial"/>
          <w:spacing w:val="-1"/>
        </w:rPr>
        <w:t>3</w:t>
      </w:r>
      <w:r w:rsidRPr="0001270E">
        <w:rPr>
          <w:rFonts w:eastAsia="Arial"/>
        </w:rPr>
        <w:t>.</w:t>
      </w:r>
      <w:r w:rsidRPr="0001270E">
        <w:rPr>
          <w:rFonts w:eastAsia="Arial"/>
          <w:spacing w:val="-7"/>
        </w:rPr>
        <w:t xml:space="preserve"> </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ne.</w:t>
      </w:r>
    </w:p>
    <w:p w:rsidRDefault="00941E7F" w:rsidP="00941E7F" w:rsidR="00941E7F" w:rsidRPr="0001270E">
      <w:pPr>
        <w:spacing w:before="3"/>
        <w:ind w:hanging="360" w:right="93" w:left="836"/>
        <w:jc w:val="both"/>
        <w:rPr>
          <w:rFonts w:eastAsia="Arial"/>
        </w:rPr>
      </w:pPr>
      <w:r w:rsidRPr="0001270E">
        <w:rPr>
          <w:rFonts w:eastAsia="Arial"/>
        </w:rPr>
        <w:lastRenderedPageBreak/>
        <w:t>b)  Ug</w:t>
      </w:r>
      <w:r w:rsidRPr="0001270E">
        <w:rPr>
          <w:rFonts w:eastAsia="Arial"/>
          <w:spacing w:val="2"/>
        </w:rPr>
        <w:t>o</w:t>
      </w:r>
      <w:r w:rsidRPr="0001270E">
        <w:rPr>
          <w:rFonts w:eastAsia="Arial"/>
          <w:spacing w:val="-1"/>
        </w:rPr>
        <w:t>v</w:t>
      </w:r>
      <w:r w:rsidRPr="0001270E">
        <w:rPr>
          <w:rFonts w:eastAsia="Arial"/>
        </w:rPr>
        <w:t xml:space="preserve">ora </w:t>
      </w:r>
      <w:r w:rsidRPr="0001270E">
        <w:rPr>
          <w:rFonts w:eastAsia="Arial"/>
          <w:spacing w:val="28"/>
        </w:rPr>
        <w:t xml:space="preserve"> </w:t>
      </w:r>
      <w:r w:rsidRPr="0001270E">
        <w:rPr>
          <w:rFonts w:eastAsia="Arial"/>
        </w:rPr>
        <w:t xml:space="preserve">o </w:t>
      </w:r>
      <w:r w:rsidRPr="0001270E">
        <w:rPr>
          <w:rFonts w:eastAsia="Arial"/>
          <w:spacing w:val="31"/>
        </w:rPr>
        <w:t xml:space="preserve"> </w:t>
      </w:r>
      <w:r w:rsidRPr="0001270E">
        <w:rPr>
          <w:rFonts w:eastAsia="Arial"/>
          <w:spacing w:val="2"/>
        </w:rPr>
        <w:t>d</w:t>
      </w:r>
      <w:r w:rsidRPr="0001270E">
        <w:rPr>
          <w:rFonts w:eastAsia="Arial"/>
        </w:rPr>
        <w:t>u</w:t>
      </w:r>
      <w:r w:rsidRPr="0001270E">
        <w:rPr>
          <w:rFonts w:eastAsia="Arial"/>
          <w:spacing w:val="-1"/>
        </w:rPr>
        <w:t>g</w:t>
      </w:r>
      <w:r w:rsidRPr="0001270E">
        <w:rPr>
          <w:rFonts w:eastAsia="Arial"/>
        </w:rPr>
        <w:t>oro</w:t>
      </w:r>
      <w:r w:rsidRPr="0001270E">
        <w:rPr>
          <w:rFonts w:eastAsia="Arial"/>
          <w:spacing w:val="1"/>
        </w:rPr>
        <w:t>č</w:t>
      </w:r>
      <w:r w:rsidRPr="0001270E">
        <w:rPr>
          <w:rFonts w:eastAsia="Arial"/>
          <w:spacing w:val="2"/>
        </w:rPr>
        <w:t>n</w:t>
      </w:r>
      <w:r w:rsidRPr="0001270E">
        <w:rPr>
          <w:rFonts w:eastAsia="Arial"/>
        </w:rPr>
        <w:t xml:space="preserve">om </w:t>
      </w:r>
      <w:r w:rsidRPr="0001270E">
        <w:rPr>
          <w:rFonts w:eastAsia="Arial"/>
          <w:spacing w:val="23"/>
        </w:rPr>
        <w:t xml:space="preserve"> </w:t>
      </w:r>
      <w:r w:rsidRPr="0001270E">
        <w:rPr>
          <w:rFonts w:eastAsia="Arial"/>
          <w:spacing w:val="1"/>
        </w:rPr>
        <w:t>kr</w:t>
      </w:r>
      <w:r w:rsidRPr="0001270E">
        <w:rPr>
          <w:rFonts w:eastAsia="Arial"/>
        </w:rPr>
        <w:t>e</w:t>
      </w:r>
      <w:r w:rsidRPr="0001270E">
        <w:rPr>
          <w:rFonts w:eastAsia="Arial"/>
          <w:spacing w:val="-1"/>
        </w:rPr>
        <w:t>di</w:t>
      </w:r>
      <w:r w:rsidRPr="0001270E">
        <w:rPr>
          <w:rFonts w:eastAsia="Arial"/>
        </w:rPr>
        <w:t xml:space="preserve">tu </w:t>
      </w:r>
      <w:r w:rsidRPr="0001270E">
        <w:rPr>
          <w:rFonts w:eastAsia="Arial"/>
          <w:spacing w:val="28"/>
        </w:rPr>
        <w:t xml:space="preserve"> </w:t>
      </w:r>
      <w:r w:rsidRPr="0001270E">
        <w:rPr>
          <w:rFonts w:eastAsia="Arial"/>
        </w:rPr>
        <w:t xml:space="preserve">od </w:t>
      </w:r>
      <w:r w:rsidRPr="0001270E">
        <w:rPr>
          <w:rFonts w:eastAsia="Arial"/>
          <w:spacing w:val="32"/>
        </w:rPr>
        <w:t xml:space="preserve"> </w:t>
      </w:r>
      <w:r w:rsidRPr="0001270E">
        <w:rPr>
          <w:rFonts w:eastAsia="Arial"/>
        </w:rPr>
        <w:t>2</w:t>
      </w:r>
      <w:r w:rsidRPr="0001270E">
        <w:rPr>
          <w:rFonts w:eastAsia="Arial"/>
          <w:spacing w:val="-1"/>
        </w:rPr>
        <w:t>6</w:t>
      </w:r>
      <w:r w:rsidRPr="0001270E">
        <w:rPr>
          <w:rFonts w:eastAsia="Arial"/>
          <w:spacing w:val="2"/>
        </w:rPr>
        <w:t>.</w:t>
      </w:r>
      <w:r w:rsidRPr="0001270E">
        <w:rPr>
          <w:rFonts w:eastAsia="Arial"/>
        </w:rPr>
        <w:t>1</w:t>
      </w:r>
      <w:r w:rsidRPr="0001270E">
        <w:rPr>
          <w:rFonts w:eastAsia="Arial"/>
          <w:spacing w:val="-1"/>
        </w:rPr>
        <w:t>1</w:t>
      </w:r>
      <w:r w:rsidRPr="0001270E">
        <w:rPr>
          <w:rFonts w:eastAsia="Arial"/>
        </w:rPr>
        <w:t>.</w:t>
      </w:r>
      <w:r w:rsidRPr="0001270E">
        <w:rPr>
          <w:rFonts w:eastAsia="Arial"/>
          <w:spacing w:val="2"/>
        </w:rPr>
        <w:t>2</w:t>
      </w:r>
      <w:r w:rsidRPr="0001270E">
        <w:rPr>
          <w:rFonts w:eastAsia="Arial"/>
        </w:rPr>
        <w:t>0</w:t>
      </w:r>
      <w:r w:rsidRPr="0001270E">
        <w:rPr>
          <w:rFonts w:eastAsia="Arial"/>
          <w:spacing w:val="-1"/>
        </w:rPr>
        <w:t>1</w:t>
      </w:r>
      <w:r w:rsidRPr="0001270E">
        <w:rPr>
          <w:rFonts w:eastAsia="Arial"/>
          <w:spacing w:val="2"/>
        </w:rPr>
        <w:t>0</w:t>
      </w:r>
      <w:r w:rsidRPr="0001270E">
        <w:rPr>
          <w:rFonts w:eastAsia="Arial"/>
        </w:rPr>
        <w:t xml:space="preserve">. </w:t>
      </w:r>
      <w:r w:rsidRPr="0001270E">
        <w:rPr>
          <w:rFonts w:eastAsia="Arial"/>
          <w:spacing w:val="22"/>
        </w:rPr>
        <w:t xml:space="preserve"> </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 xml:space="preserve">ne </w:t>
      </w:r>
      <w:r w:rsidRPr="0001270E">
        <w:rPr>
          <w:rFonts w:eastAsia="Arial"/>
          <w:spacing w:val="28"/>
        </w:rPr>
        <w:t xml:space="preserve"> </w:t>
      </w:r>
      <w:r w:rsidRPr="0001270E">
        <w:rPr>
          <w:rFonts w:eastAsia="Arial"/>
        </w:rPr>
        <w:t xml:space="preserve">broj </w:t>
      </w:r>
      <w:r w:rsidRPr="0001270E">
        <w:rPr>
          <w:rFonts w:eastAsia="Arial"/>
          <w:spacing w:val="31"/>
        </w:rPr>
        <w:t xml:space="preserve"> </w:t>
      </w:r>
      <w:r w:rsidRPr="0001270E">
        <w:rPr>
          <w:rFonts w:eastAsia="Arial"/>
        </w:rPr>
        <w:t>5</w:t>
      </w:r>
      <w:r w:rsidRPr="0001270E">
        <w:rPr>
          <w:rFonts w:eastAsia="Arial"/>
          <w:spacing w:val="-1"/>
        </w:rPr>
        <w:t>1</w:t>
      </w:r>
      <w:r w:rsidRPr="0001270E">
        <w:rPr>
          <w:rFonts w:eastAsia="Arial"/>
          <w:spacing w:val="2"/>
        </w:rPr>
        <w:t>0</w:t>
      </w:r>
      <w:r w:rsidRPr="0001270E">
        <w:rPr>
          <w:rFonts w:eastAsia="Arial"/>
        </w:rPr>
        <w:t>5</w:t>
      </w:r>
      <w:r w:rsidRPr="0001270E">
        <w:rPr>
          <w:rFonts w:eastAsia="Arial"/>
          <w:spacing w:val="1"/>
        </w:rPr>
        <w:t>4</w:t>
      </w:r>
      <w:r w:rsidRPr="0001270E">
        <w:rPr>
          <w:rFonts w:eastAsia="Arial"/>
        </w:rPr>
        <w:t>9</w:t>
      </w:r>
      <w:r w:rsidRPr="0001270E">
        <w:rPr>
          <w:rFonts w:eastAsia="Arial"/>
          <w:spacing w:val="-1"/>
        </w:rPr>
        <w:t>7</w:t>
      </w:r>
      <w:r w:rsidRPr="0001270E">
        <w:rPr>
          <w:rFonts w:eastAsia="Arial"/>
          <w:spacing w:val="2"/>
        </w:rPr>
        <w:t>1</w:t>
      </w:r>
      <w:r w:rsidRPr="0001270E">
        <w:rPr>
          <w:rFonts w:eastAsia="Arial"/>
        </w:rPr>
        <w:t xml:space="preserve">28    </w:t>
      </w:r>
      <w:r w:rsidRPr="0001270E">
        <w:rPr>
          <w:rFonts w:eastAsia="Arial"/>
          <w:spacing w:val="1"/>
        </w:rPr>
        <w:t xml:space="preserve"> </w:t>
      </w:r>
      <w:r w:rsidRPr="0001270E">
        <w:rPr>
          <w:rFonts w:eastAsia="Arial"/>
        </w:rPr>
        <w:t xml:space="preserve">i </w:t>
      </w:r>
      <w:r w:rsidRPr="0001270E">
        <w:rPr>
          <w:rFonts w:eastAsia="Arial"/>
          <w:spacing w:val="32"/>
        </w:rPr>
        <w:t xml:space="preserve"> </w:t>
      </w:r>
      <w:r w:rsidRPr="0001270E">
        <w:rPr>
          <w:rFonts w:eastAsia="Arial"/>
        </w:rPr>
        <w:t>n</w:t>
      </w:r>
      <w:r w:rsidRPr="0001270E">
        <w:rPr>
          <w:rFonts w:eastAsia="Arial"/>
          <w:spacing w:val="1"/>
        </w:rPr>
        <w:t>j</w:t>
      </w:r>
      <w:r w:rsidRPr="0001270E">
        <w:rPr>
          <w:rFonts w:eastAsia="Arial"/>
          <w:spacing w:val="2"/>
        </w:rPr>
        <w:t>e</w:t>
      </w:r>
      <w:r w:rsidRPr="0001270E">
        <w:rPr>
          <w:rFonts w:eastAsia="Arial"/>
        </w:rPr>
        <w:t>g</w:t>
      </w:r>
      <w:r w:rsidRPr="0001270E">
        <w:rPr>
          <w:rFonts w:eastAsia="Arial"/>
          <w:spacing w:val="1"/>
        </w:rPr>
        <w:t>o</w:t>
      </w:r>
      <w:r w:rsidRPr="0001270E">
        <w:rPr>
          <w:rFonts w:eastAsia="Arial"/>
          <w:spacing w:val="-1"/>
        </w:rPr>
        <w:t>v</w:t>
      </w:r>
      <w:r w:rsidRPr="0001270E">
        <w:rPr>
          <w:rFonts w:eastAsia="Arial"/>
          <w:spacing w:val="2"/>
        </w:rPr>
        <w:t>o</w:t>
      </w:r>
      <w:r w:rsidRPr="0001270E">
        <w:rPr>
          <w:rFonts w:eastAsia="Arial"/>
        </w:rPr>
        <w:t>g pri</w:t>
      </w:r>
      <w:r w:rsidRPr="0001270E">
        <w:rPr>
          <w:rFonts w:eastAsia="Arial"/>
          <w:spacing w:val="-1"/>
        </w:rPr>
        <w:t>p</w:t>
      </w:r>
      <w:r w:rsidRPr="0001270E">
        <w:rPr>
          <w:rFonts w:eastAsia="Arial"/>
          <w:spacing w:val="2"/>
        </w:rPr>
        <w:t>a</w:t>
      </w:r>
      <w:r w:rsidRPr="0001270E">
        <w:rPr>
          <w:rFonts w:eastAsia="Arial"/>
        </w:rPr>
        <w:t>d</w:t>
      </w:r>
      <w:r w:rsidRPr="0001270E">
        <w:rPr>
          <w:rFonts w:eastAsia="Arial"/>
          <w:spacing w:val="-1"/>
        </w:rPr>
        <w:t>a</w:t>
      </w:r>
      <w:r w:rsidRPr="0001270E">
        <w:rPr>
          <w:rFonts w:eastAsia="Arial"/>
          <w:spacing w:val="1"/>
        </w:rPr>
        <w:t>j</w:t>
      </w:r>
      <w:r w:rsidRPr="0001270E">
        <w:rPr>
          <w:rFonts w:eastAsia="Arial"/>
        </w:rPr>
        <w:t>u</w:t>
      </w:r>
      <w:r w:rsidRPr="0001270E">
        <w:rPr>
          <w:rFonts w:eastAsia="Arial"/>
          <w:spacing w:val="1"/>
        </w:rPr>
        <w:t>ć</w:t>
      </w:r>
      <w:r w:rsidRPr="0001270E">
        <w:rPr>
          <w:rFonts w:eastAsia="Arial"/>
        </w:rPr>
        <w:t>eg</w:t>
      </w:r>
      <w:r w:rsidRPr="0001270E">
        <w:rPr>
          <w:rFonts w:eastAsia="Arial"/>
          <w:spacing w:val="-10"/>
        </w:rPr>
        <w:t xml:space="preserve"> </w:t>
      </w:r>
      <w:r w:rsidRPr="0001270E">
        <w:rPr>
          <w:rFonts w:eastAsia="Arial"/>
          <w:spacing w:val="-1"/>
        </w:rPr>
        <w:t>A</w:t>
      </w:r>
      <w:r w:rsidRPr="0001270E">
        <w:rPr>
          <w:rFonts w:eastAsia="Arial"/>
          <w:spacing w:val="2"/>
        </w:rPr>
        <w:t>n</w:t>
      </w:r>
      <w:r w:rsidRPr="0001270E">
        <w:rPr>
          <w:rFonts w:eastAsia="Arial"/>
        </w:rPr>
        <w:t>e</w:t>
      </w:r>
      <w:r w:rsidRPr="0001270E">
        <w:rPr>
          <w:rFonts w:eastAsia="Arial"/>
          <w:spacing w:val="3"/>
        </w:rPr>
        <w:t>k</w:t>
      </w:r>
      <w:r w:rsidRPr="0001270E">
        <w:rPr>
          <w:rFonts w:eastAsia="Arial"/>
          <w:spacing w:val="1"/>
        </w:rPr>
        <w:t>s</w:t>
      </w:r>
      <w:r w:rsidRPr="0001270E">
        <w:rPr>
          <w:rFonts w:eastAsia="Arial"/>
        </w:rPr>
        <w:t>a</w:t>
      </w:r>
      <w:r w:rsidRPr="0001270E">
        <w:rPr>
          <w:rFonts w:eastAsia="Arial"/>
          <w:spacing w:val="-7"/>
        </w:rPr>
        <w:t xml:space="preserve"> </w:t>
      </w:r>
      <w:r w:rsidRPr="0001270E">
        <w:rPr>
          <w:rFonts w:eastAsia="Arial"/>
          <w:spacing w:val="-1"/>
        </w:rPr>
        <w:t>b</w:t>
      </w:r>
      <w:r w:rsidRPr="0001270E">
        <w:rPr>
          <w:rFonts w:eastAsia="Arial"/>
          <w:spacing w:val="1"/>
        </w:rPr>
        <w:t>r</w:t>
      </w:r>
      <w:r w:rsidRPr="0001270E">
        <w:rPr>
          <w:rFonts w:eastAsia="Arial"/>
        </w:rPr>
        <w:t>.1</w:t>
      </w:r>
      <w:r w:rsidRPr="0001270E">
        <w:rPr>
          <w:rFonts w:eastAsia="Arial"/>
          <w:spacing w:val="-4"/>
        </w:rPr>
        <w:t xml:space="preserve"> </w:t>
      </w:r>
      <w:r w:rsidRPr="0001270E">
        <w:rPr>
          <w:rFonts w:eastAsia="Arial"/>
        </w:rPr>
        <w:t>Ug</w:t>
      </w:r>
      <w:r w:rsidRPr="0001270E">
        <w:rPr>
          <w:rFonts w:eastAsia="Arial"/>
          <w:spacing w:val="2"/>
        </w:rPr>
        <w:t>o</w:t>
      </w:r>
      <w:r w:rsidRPr="0001270E">
        <w:rPr>
          <w:rFonts w:eastAsia="Arial"/>
          <w:spacing w:val="-1"/>
        </w:rPr>
        <w:t>v</w:t>
      </w:r>
      <w:r w:rsidRPr="0001270E">
        <w:rPr>
          <w:rFonts w:eastAsia="Arial"/>
        </w:rPr>
        <w:t>ora</w:t>
      </w:r>
      <w:r w:rsidRPr="0001270E">
        <w:rPr>
          <w:rFonts w:eastAsia="Arial"/>
          <w:spacing w:val="-3"/>
        </w:rPr>
        <w:t xml:space="preserve"> </w:t>
      </w:r>
      <w:r w:rsidRPr="0001270E">
        <w:rPr>
          <w:rFonts w:eastAsia="Arial"/>
        </w:rPr>
        <w:t>o</w:t>
      </w:r>
      <w:r w:rsidRPr="0001270E">
        <w:rPr>
          <w:rFonts w:eastAsia="Arial"/>
          <w:spacing w:val="-1"/>
        </w:rPr>
        <w:t xml:space="preserve"> d</w:t>
      </w:r>
      <w:r w:rsidRPr="0001270E">
        <w:rPr>
          <w:rFonts w:eastAsia="Arial"/>
          <w:spacing w:val="2"/>
        </w:rPr>
        <w:t>u</w:t>
      </w:r>
      <w:r w:rsidRPr="0001270E">
        <w:rPr>
          <w:rFonts w:eastAsia="Arial"/>
        </w:rPr>
        <w:t>g</w:t>
      </w:r>
      <w:r w:rsidRPr="0001270E">
        <w:rPr>
          <w:rFonts w:eastAsia="Arial"/>
          <w:spacing w:val="-1"/>
        </w:rPr>
        <w:t>o</w:t>
      </w:r>
      <w:r w:rsidRPr="0001270E">
        <w:rPr>
          <w:rFonts w:eastAsia="Arial"/>
          <w:spacing w:val="1"/>
        </w:rPr>
        <w:t>r</w:t>
      </w:r>
      <w:r w:rsidRPr="0001270E">
        <w:rPr>
          <w:rFonts w:eastAsia="Arial"/>
        </w:rPr>
        <w:t>o</w:t>
      </w:r>
      <w:r w:rsidRPr="0001270E">
        <w:rPr>
          <w:rFonts w:eastAsia="Arial"/>
          <w:spacing w:val="1"/>
        </w:rPr>
        <w:t>č</w:t>
      </w:r>
      <w:r w:rsidRPr="0001270E">
        <w:rPr>
          <w:rFonts w:eastAsia="Arial"/>
          <w:spacing w:val="2"/>
        </w:rPr>
        <w:t>n</w:t>
      </w:r>
      <w:r w:rsidRPr="0001270E">
        <w:rPr>
          <w:rFonts w:eastAsia="Arial"/>
        </w:rPr>
        <w:t>om</w:t>
      </w:r>
      <w:r w:rsidRPr="0001270E">
        <w:rPr>
          <w:rFonts w:eastAsia="Arial"/>
          <w:spacing w:val="-10"/>
        </w:rPr>
        <w:t xml:space="preserve"> </w:t>
      </w:r>
      <w:r w:rsidRPr="0001270E">
        <w:rPr>
          <w:rFonts w:eastAsia="Arial"/>
          <w:spacing w:val="3"/>
        </w:rPr>
        <w:t>k</w:t>
      </w:r>
      <w:r w:rsidRPr="0001270E">
        <w:rPr>
          <w:rFonts w:eastAsia="Arial"/>
          <w:spacing w:val="1"/>
        </w:rPr>
        <w:t>r</w:t>
      </w:r>
      <w:r w:rsidRPr="0001270E">
        <w:rPr>
          <w:rFonts w:eastAsia="Arial"/>
          <w:spacing w:val="-3"/>
        </w:rPr>
        <w:t>e</w:t>
      </w:r>
      <w:r w:rsidRPr="0001270E">
        <w:rPr>
          <w:rFonts w:eastAsia="Arial"/>
        </w:rPr>
        <w:t>d</w:t>
      </w:r>
      <w:r w:rsidRPr="0001270E">
        <w:rPr>
          <w:rFonts w:eastAsia="Arial"/>
          <w:spacing w:val="-1"/>
        </w:rPr>
        <w:t>i</w:t>
      </w:r>
      <w:r w:rsidRPr="0001270E">
        <w:rPr>
          <w:rFonts w:eastAsia="Arial"/>
        </w:rPr>
        <w:t>tu</w:t>
      </w:r>
      <w:r w:rsidRPr="0001270E">
        <w:rPr>
          <w:rFonts w:eastAsia="Arial"/>
          <w:spacing w:val="-4"/>
        </w:rPr>
        <w:t xml:space="preserve"> </w:t>
      </w:r>
      <w:r w:rsidRPr="0001270E">
        <w:rPr>
          <w:rFonts w:eastAsia="Arial"/>
        </w:rPr>
        <w:t>od</w:t>
      </w:r>
      <w:r w:rsidRPr="0001270E">
        <w:rPr>
          <w:rFonts w:eastAsia="Arial"/>
          <w:spacing w:val="-1"/>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4"/>
        </w:rPr>
        <w:t xml:space="preserve"> </w:t>
      </w:r>
      <w:r w:rsidRPr="0001270E">
        <w:rPr>
          <w:rFonts w:eastAsia="Arial"/>
          <w:spacing w:val="1"/>
        </w:rPr>
        <w:t>2</w:t>
      </w:r>
      <w:r w:rsidRPr="0001270E">
        <w:rPr>
          <w:rFonts w:eastAsia="Arial"/>
        </w:rPr>
        <w:t>5.</w:t>
      </w:r>
      <w:r w:rsidRPr="0001270E">
        <w:rPr>
          <w:rFonts w:eastAsia="Arial"/>
          <w:spacing w:val="-1"/>
        </w:rPr>
        <w:t>0</w:t>
      </w:r>
      <w:r w:rsidRPr="0001270E">
        <w:rPr>
          <w:rFonts w:eastAsia="Arial"/>
          <w:spacing w:val="2"/>
        </w:rPr>
        <w:t>4</w:t>
      </w:r>
      <w:r w:rsidRPr="0001270E">
        <w:rPr>
          <w:rFonts w:eastAsia="Arial"/>
        </w:rPr>
        <w:t>.2</w:t>
      </w:r>
      <w:r w:rsidRPr="0001270E">
        <w:rPr>
          <w:rFonts w:eastAsia="Arial"/>
          <w:spacing w:val="1"/>
        </w:rPr>
        <w:t>0</w:t>
      </w:r>
      <w:r w:rsidRPr="0001270E">
        <w:rPr>
          <w:rFonts w:eastAsia="Arial"/>
        </w:rPr>
        <w:t>1</w:t>
      </w:r>
      <w:r w:rsidRPr="0001270E">
        <w:rPr>
          <w:rFonts w:eastAsia="Arial"/>
          <w:spacing w:val="-1"/>
        </w:rPr>
        <w:t>1</w:t>
      </w:r>
      <w:r w:rsidRPr="0001270E">
        <w:rPr>
          <w:rFonts w:eastAsia="Arial"/>
        </w:rPr>
        <w:t>.</w:t>
      </w:r>
      <w:r w:rsidRPr="0001270E">
        <w:rPr>
          <w:rFonts w:eastAsia="Arial"/>
          <w:spacing w:val="-6"/>
        </w:rPr>
        <w:t xml:space="preserve"> </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ne.</w:t>
      </w:r>
    </w:p>
    <w:p w:rsidRDefault="00941E7F" w:rsidP="00941E7F" w:rsidR="00941E7F" w:rsidRPr="0001270E">
      <w:pPr>
        <w:spacing w:before="1"/>
        <w:ind w:hanging="425" w:right="94" w:left="851"/>
        <w:jc w:val="both"/>
        <w:rPr>
          <w:rFonts w:eastAsia="Arial"/>
        </w:rPr>
      </w:pPr>
      <w:r w:rsidRPr="0001270E">
        <w:rPr>
          <w:rFonts w:eastAsia="Arial"/>
          <w:spacing w:val="1"/>
        </w:rPr>
        <w:t>c</w:t>
      </w:r>
      <w:r w:rsidRPr="0001270E">
        <w:rPr>
          <w:rFonts w:eastAsia="Arial"/>
        </w:rPr>
        <w:t xml:space="preserve">)  </w:t>
      </w:r>
      <w:r w:rsidRPr="0001270E">
        <w:rPr>
          <w:rFonts w:eastAsia="Arial"/>
          <w:spacing w:val="25"/>
        </w:rPr>
        <w:t xml:space="preserve">  </w:t>
      </w:r>
      <w:r w:rsidRPr="0001270E">
        <w:rPr>
          <w:rFonts w:eastAsia="Arial"/>
        </w:rPr>
        <w:t>Ug</w:t>
      </w:r>
      <w:r w:rsidRPr="0001270E">
        <w:rPr>
          <w:rFonts w:eastAsia="Arial"/>
          <w:spacing w:val="2"/>
        </w:rPr>
        <w:t>o</w:t>
      </w:r>
      <w:r w:rsidRPr="0001270E">
        <w:rPr>
          <w:rFonts w:eastAsia="Arial"/>
          <w:spacing w:val="-1"/>
        </w:rPr>
        <w:t>v</w:t>
      </w:r>
      <w:r w:rsidRPr="0001270E">
        <w:rPr>
          <w:rFonts w:eastAsia="Arial"/>
        </w:rPr>
        <w:t>ora</w:t>
      </w:r>
      <w:r w:rsidRPr="0001270E">
        <w:rPr>
          <w:rFonts w:eastAsia="Arial"/>
          <w:spacing w:val="52"/>
        </w:rPr>
        <w:t xml:space="preserve"> </w:t>
      </w:r>
      <w:r w:rsidRPr="0001270E">
        <w:rPr>
          <w:rFonts w:eastAsia="Arial"/>
        </w:rPr>
        <w:t>o</w:t>
      </w:r>
      <w:r w:rsidRPr="0001270E">
        <w:rPr>
          <w:rFonts w:eastAsia="Arial"/>
          <w:spacing w:val="55"/>
        </w:rPr>
        <w:t xml:space="preserve"> </w:t>
      </w:r>
      <w:r w:rsidRPr="0001270E">
        <w:rPr>
          <w:rFonts w:eastAsia="Arial"/>
          <w:spacing w:val="1"/>
        </w:rPr>
        <w:t>i</w:t>
      </w:r>
      <w:r w:rsidRPr="0001270E">
        <w:rPr>
          <w:rFonts w:eastAsia="Arial"/>
          <w:spacing w:val="-1"/>
        </w:rPr>
        <w:t>z</w:t>
      </w:r>
      <w:r w:rsidRPr="0001270E">
        <w:rPr>
          <w:rFonts w:eastAsia="Arial"/>
          <w:spacing w:val="2"/>
        </w:rPr>
        <w:t>d</w:t>
      </w:r>
      <w:r w:rsidRPr="0001270E">
        <w:rPr>
          <w:rFonts w:eastAsia="Arial"/>
        </w:rPr>
        <w:t>a</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u</w:t>
      </w:r>
      <w:r w:rsidRPr="0001270E">
        <w:rPr>
          <w:rFonts w:eastAsia="Arial"/>
          <w:spacing w:val="48"/>
        </w:rPr>
        <w:t xml:space="preserve"> </w:t>
      </w:r>
      <w:r w:rsidRPr="0001270E">
        <w:rPr>
          <w:rFonts w:eastAsia="Arial"/>
          <w:spacing w:val="2"/>
        </w:rPr>
        <w:t>b</w:t>
      </w:r>
      <w:r w:rsidRPr="0001270E">
        <w:rPr>
          <w:rFonts w:eastAsia="Arial"/>
        </w:rPr>
        <w:t>a</w:t>
      </w:r>
      <w:r w:rsidRPr="0001270E">
        <w:rPr>
          <w:rFonts w:eastAsia="Arial"/>
          <w:spacing w:val="1"/>
        </w:rPr>
        <w:t>n</w:t>
      </w:r>
      <w:r w:rsidRPr="0001270E">
        <w:rPr>
          <w:rFonts w:eastAsia="Arial"/>
          <w:spacing w:val="3"/>
        </w:rPr>
        <w:t>k</w:t>
      </w:r>
      <w:r w:rsidRPr="0001270E">
        <w:rPr>
          <w:rFonts w:eastAsia="Arial"/>
        </w:rPr>
        <w:t>o</w:t>
      </w:r>
      <w:r w:rsidRPr="0001270E">
        <w:rPr>
          <w:rFonts w:eastAsia="Arial"/>
          <w:spacing w:val="-2"/>
        </w:rPr>
        <w:t>v</w:t>
      </w:r>
      <w:r w:rsidRPr="0001270E">
        <w:rPr>
          <w:rFonts w:eastAsia="Arial"/>
        </w:rPr>
        <w:t>ne</w:t>
      </w:r>
      <w:r w:rsidRPr="0001270E">
        <w:rPr>
          <w:rFonts w:eastAsia="Arial"/>
          <w:spacing w:val="48"/>
        </w:rPr>
        <w:t xml:space="preserve"> </w:t>
      </w:r>
      <w:r w:rsidRPr="0001270E">
        <w:rPr>
          <w:rFonts w:eastAsia="Arial"/>
        </w:rPr>
        <w:t>g</w:t>
      </w:r>
      <w:r w:rsidRPr="0001270E">
        <w:rPr>
          <w:rFonts w:eastAsia="Arial"/>
          <w:spacing w:val="-1"/>
        </w:rPr>
        <w:t>a</w:t>
      </w:r>
      <w:r w:rsidRPr="0001270E">
        <w:rPr>
          <w:rFonts w:eastAsia="Arial"/>
          <w:spacing w:val="1"/>
        </w:rPr>
        <w:t>r</w:t>
      </w:r>
      <w:r w:rsidRPr="0001270E">
        <w:rPr>
          <w:rFonts w:eastAsia="Arial"/>
          <w:spacing w:val="2"/>
        </w:rPr>
        <w:t>a</w:t>
      </w:r>
      <w:r w:rsidRPr="0001270E">
        <w:rPr>
          <w:rFonts w:eastAsia="Arial"/>
        </w:rPr>
        <w:t>n</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48"/>
        </w:rPr>
        <w:t xml:space="preserve"> </w:t>
      </w:r>
      <w:r w:rsidRPr="0001270E">
        <w:rPr>
          <w:rFonts w:eastAsia="Arial"/>
        </w:rPr>
        <w:t xml:space="preserve">br. </w:t>
      </w:r>
      <w:r w:rsidRPr="0001270E">
        <w:rPr>
          <w:rFonts w:eastAsia="Arial"/>
          <w:spacing w:val="3"/>
        </w:rPr>
        <w:t xml:space="preserve"> </w:t>
      </w:r>
      <w:r w:rsidRPr="0001270E">
        <w:rPr>
          <w:rFonts w:eastAsia="Arial"/>
        </w:rPr>
        <w:t>5</w:t>
      </w:r>
      <w:r w:rsidRPr="0001270E">
        <w:rPr>
          <w:rFonts w:eastAsia="Arial"/>
          <w:spacing w:val="1"/>
        </w:rPr>
        <w:t>4</w:t>
      </w:r>
      <w:r w:rsidRPr="0001270E">
        <w:rPr>
          <w:rFonts w:eastAsia="Arial"/>
        </w:rPr>
        <w:t>0</w:t>
      </w:r>
      <w:r w:rsidRPr="0001270E">
        <w:rPr>
          <w:rFonts w:eastAsia="Arial"/>
          <w:spacing w:val="1"/>
        </w:rPr>
        <w:t>1</w:t>
      </w:r>
      <w:r w:rsidRPr="0001270E">
        <w:rPr>
          <w:rFonts w:eastAsia="Arial"/>
        </w:rPr>
        <w:t>6</w:t>
      </w:r>
      <w:r w:rsidRPr="0001270E">
        <w:rPr>
          <w:rFonts w:eastAsia="Arial"/>
          <w:spacing w:val="-1"/>
        </w:rPr>
        <w:t>4</w:t>
      </w:r>
      <w:r w:rsidRPr="0001270E">
        <w:rPr>
          <w:rFonts w:eastAsia="Arial"/>
        </w:rPr>
        <w:t>8</w:t>
      </w:r>
      <w:r w:rsidRPr="0001270E">
        <w:rPr>
          <w:rFonts w:eastAsia="Arial"/>
          <w:spacing w:val="1"/>
        </w:rPr>
        <w:t>6</w:t>
      </w:r>
      <w:r w:rsidRPr="0001270E">
        <w:rPr>
          <w:rFonts w:eastAsia="Arial"/>
        </w:rPr>
        <w:t>01</w:t>
      </w:r>
      <w:r w:rsidRPr="0001270E">
        <w:rPr>
          <w:rFonts w:eastAsia="Arial"/>
          <w:spacing w:val="47"/>
        </w:rPr>
        <w:t xml:space="preserve"> </w:t>
      </w:r>
      <w:r w:rsidRPr="0001270E">
        <w:rPr>
          <w:rFonts w:eastAsia="Arial"/>
        </w:rPr>
        <w:t xml:space="preserve">od </w:t>
      </w:r>
      <w:r w:rsidRPr="0001270E">
        <w:rPr>
          <w:rFonts w:eastAsia="Arial"/>
          <w:spacing w:val="1"/>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52"/>
        </w:rPr>
        <w:t xml:space="preserve"> </w:t>
      </w:r>
      <w:r w:rsidRPr="0001270E">
        <w:rPr>
          <w:rFonts w:eastAsia="Arial"/>
          <w:spacing w:val="2"/>
        </w:rPr>
        <w:t>0</w:t>
      </w:r>
      <w:r w:rsidRPr="0001270E">
        <w:rPr>
          <w:rFonts w:eastAsia="Arial"/>
        </w:rPr>
        <w:t>2.</w:t>
      </w:r>
      <w:r w:rsidRPr="0001270E">
        <w:rPr>
          <w:rFonts w:eastAsia="Arial"/>
          <w:spacing w:val="-1"/>
        </w:rPr>
        <w:t>0</w:t>
      </w:r>
      <w:r w:rsidRPr="0001270E">
        <w:rPr>
          <w:rFonts w:eastAsia="Arial"/>
          <w:spacing w:val="2"/>
        </w:rPr>
        <w:t>3</w:t>
      </w:r>
      <w:r w:rsidRPr="0001270E">
        <w:rPr>
          <w:rFonts w:eastAsia="Arial"/>
        </w:rPr>
        <w:t>.2</w:t>
      </w:r>
      <w:r w:rsidRPr="0001270E">
        <w:rPr>
          <w:rFonts w:eastAsia="Arial"/>
          <w:spacing w:val="1"/>
        </w:rPr>
        <w:t>0</w:t>
      </w:r>
      <w:r w:rsidRPr="0001270E">
        <w:rPr>
          <w:rFonts w:eastAsia="Arial"/>
        </w:rPr>
        <w:t>1</w:t>
      </w:r>
      <w:r w:rsidRPr="0001270E">
        <w:rPr>
          <w:rFonts w:eastAsia="Arial"/>
          <w:spacing w:val="-1"/>
        </w:rPr>
        <w:t>2</w:t>
      </w:r>
      <w:r w:rsidRPr="0001270E">
        <w:rPr>
          <w:rFonts w:eastAsia="Arial"/>
        </w:rPr>
        <w:t>.</w:t>
      </w:r>
      <w:r w:rsidRPr="0001270E">
        <w:rPr>
          <w:rFonts w:eastAsia="Arial"/>
          <w:spacing w:val="47"/>
        </w:rPr>
        <w:t xml:space="preserve"> </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ne</w:t>
      </w:r>
      <w:r w:rsidRPr="0001270E">
        <w:rPr>
          <w:rFonts w:eastAsia="Arial"/>
          <w:spacing w:val="52"/>
        </w:rPr>
        <w:t xml:space="preserve"> </w:t>
      </w:r>
      <w:r w:rsidRPr="0001270E">
        <w:rPr>
          <w:rFonts w:eastAsia="Arial"/>
        </w:rPr>
        <w:t>i n</w:t>
      </w:r>
      <w:r w:rsidRPr="0001270E">
        <w:rPr>
          <w:rFonts w:eastAsia="Arial"/>
          <w:spacing w:val="1"/>
        </w:rPr>
        <w:t>j</w:t>
      </w:r>
      <w:r w:rsidRPr="0001270E">
        <w:rPr>
          <w:rFonts w:eastAsia="Arial"/>
        </w:rPr>
        <w:t>e</w:t>
      </w:r>
      <w:r w:rsidRPr="0001270E">
        <w:rPr>
          <w:rFonts w:eastAsia="Arial"/>
          <w:spacing w:val="-1"/>
        </w:rPr>
        <w:t>g</w:t>
      </w:r>
      <w:r w:rsidRPr="0001270E">
        <w:rPr>
          <w:rFonts w:eastAsia="Arial"/>
          <w:spacing w:val="2"/>
        </w:rPr>
        <w:t>o</w:t>
      </w:r>
      <w:r w:rsidRPr="0001270E">
        <w:rPr>
          <w:rFonts w:eastAsia="Arial"/>
          <w:spacing w:val="-1"/>
        </w:rPr>
        <w:t>v</w:t>
      </w:r>
      <w:r w:rsidRPr="0001270E">
        <w:rPr>
          <w:rFonts w:eastAsia="Arial"/>
        </w:rPr>
        <w:t>og</w:t>
      </w:r>
      <w:r w:rsidRPr="0001270E">
        <w:rPr>
          <w:rFonts w:eastAsia="Arial"/>
          <w:spacing w:val="48"/>
        </w:rPr>
        <w:t xml:space="preserve"> </w:t>
      </w:r>
      <w:r w:rsidRPr="0001270E">
        <w:rPr>
          <w:rFonts w:eastAsia="Arial"/>
        </w:rPr>
        <w:t>pr</w:t>
      </w:r>
      <w:r w:rsidRPr="0001270E">
        <w:rPr>
          <w:rFonts w:eastAsia="Arial"/>
          <w:spacing w:val="2"/>
        </w:rPr>
        <w:t>i</w:t>
      </w:r>
      <w:r w:rsidRPr="0001270E">
        <w:rPr>
          <w:rFonts w:eastAsia="Arial"/>
        </w:rPr>
        <w:t>p</w:t>
      </w:r>
      <w:r w:rsidRPr="0001270E">
        <w:rPr>
          <w:rFonts w:eastAsia="Arial"/>
          <w:spacing w:val="-1"/>
        </w:rPr>
        <w:t>a</w:t>
      </w:r>
      <w:r w:rsidRPr="0001270E">
        <w:rPr>
          <w:rFonts w:eastAsia="Arial"/>
          <w:spacing w:val="2"/>
        </w:rPr>
        <w:t>d</w:t>
      </w:r>
      <w:r w:rsidRPr="0001270E">
        <w:rPr>
          <w:rFonts w:eastAsia="Arial"/>
        </w:rPr>
        <w:t>a</w:t>
      </w:r>
      <w:r w:rsidRPr="0001270E">
        <w:rPr>
          <w:rFonts w:eastAsia="Arial"/>
          <w:spacing w:val="1"/>
        </w:rPr>
        <w:t>j</w:t>
      </w:r>
      <w:r w:rsidRPr="0001270E">
        <w:rPr>
          <w:rFonts w:eastAsia="Arial"/>
        </w:rPr>
        <w:t>u</w:t>
      </w:r>
      <w:r w:rsidRPr="0001270E">
        <w:rPr>
          <w:rFonts w:eastAsia="Arial"/>
          <w:spacing w:val="1"/>
        </w:rPr>
        <w:t>ć</w:t>
      </w:r>
      <w:r w:rsidRPr="0001270E">
        <w:rPr>
          <w:rFonts w:eastAsia="Arial"/>
        </w:rPr>
        <w:t>eg</w:t>
      </w:r>
      <w:r w:rsidRPr="0001270E">
        <w:rPr>
          <w:rFonts w:eastAsia="Arial"/>
          <w:spacing w:val="45"/>
        </w:rPr>
        <w:t xml:space="preserve"> </w:t>
      </w:r>
      <w:r w:rsidRPr="0001270E">
        <w:rPr>
          <w:rFonts w:eastAsia="Arial"/>
          <w:spacing w:val="-1"/>
        </w:rPr>
        <w:t>A</w:t>
      </w:r>
      <w:r w:rsidRPr="0001270E">
        <w:rPr>
          <w:rFonts w:eastAsia="Arial"/>
          <w:spacing w:val="2"/>
        </w:rPr>
        <w:t>n</w:t>
      </w:r>
      <w:r w:rsidRPr="0001270E">
        <w:rPr>
          <w:rFonts w:eastAsia="Arial"/>
        </w:rPr>
        <w:t>e</w:t>
      </w:r>
      <w:r w:rsidRPr="0001270E">
        <w:rPr>
          <w:rFonts w:eastAsia="Arial"/>
          <w:spacing w:val="3"/>
        </w:rPr>
        <w:t>k</w:t>
      </w:r>
      <w:r w:rsidRPr="0001270E">
        <w:rPr>
          <w:rFonts w:eastAsia="Arial"/>
          <w:spacing w:val="1"/>
        </w:rPr>
        <w:t>s</w:t>
      </w:r>
      <w:r w:rsidRPr="0001270E">
        <w:rPr>
          <w:rFonts w:eastAsia="Arial"/>
        </w:rPr>
        <w:t>a</w:t>
      </w:r>
      <w:r w:rsidRPr="0001270E">
        <w:rPr>
          <w:rFonts w:eastAsia="Arial"/>
          <w:spacing w:val="48"/>
        </w:rPr>
        <w:t xml:space="preserve"> </w:t>
      </w:r>
      <w:r w:rsidRPr="0001270E">
        <w:rPr>
          <w:rFonts w:eastAsia="Arial"/>
        </w:rPr>
        <w:t>broj</w:t>
      </w:r>
      <w:r w:rsidRPr="0001270E">
        <w:rPr>
          <w:rFonts w:eastAsia="Arial"/>
          <w:spacing w:val="53"/>
        </w:rPr>
        <w:t xml:space="preserve"> </w:t>
      </w:r>
      <w:r w:rsidRPr="0001270E">
        <w:rPr>
          <w:rFonts w:eastAsia="Arial"/>
        </w:rPr>
        <w:t>1</w:t>
      </w:r>
      <w:r w:rsidRPr="0001270E">
        <w:rPr>
          <w:rFonts w:eastAsia="Arial"/>
          <w:spacing w:val="53"/>
        </w:rPr>
        <w:t xml:space="preserve"> </w:t>
      </w:r>
      <w:r w:rsidRPr="0001270E">
        <w:rPr>
          <w:rFonts w:eastAsia="Arial"/>
        </w:rPr>
        <w:t>Ug</w:t>
      </w:r>
      <w:r w:rsidRPr="0001270E">
        <w:rPr>
          <w:rFonts w:eastAsia="Arial"/>
          <w:spacing w:val="2"/>
        </w:rPr>
        <w:t>o</w:t>
      </w:r>
      <w:r w:rsidRPr="0001270E">
        <w:rPr>
          <w:rFonts w:eastAsia="Arial"/>
          <w:spacing w:val="-1"/>
        </w:rPr>
        <w:t>v</w:t>
      </w:r>
      <w:r w:rsidRPr="0001270E">
        <w:rPr>
          <w:rFonts w:eastAsia="Arial"/>
        </w:rPr>
        <w:t>o</w:t>
      </w:r>
      <w:r w:rsidRPr="0001270E">
        <w:rPr>
          <w:rFonts w:eastAsia="Arial"/>
          <w:spacing w:val="3"/>
        </w:rPr>
        <w:t>r</w:t>
      </w:r>
      <w:r w:rsidRPr="0001270E">
        <w:rPr>
          <w:rFonts w:eastAsia="Arial"/>
        </w:rPr>
        <w:t>a</w:t>
      </w:r>
      <w:r w:rsidRPr="0001270E">
        <w:rPr>
          <w:rFonts w:eastAsia="Arial"/>
          <w:spacing w:val="47"/>
        </w:rPr>
        <w:t xml:space="preserve"> </w:t>
      </w:r>
      <w:r w:rsidRPr="0001270E">
        <w:rPr>
          <w:rFonts w:eastAsia="Arial"/>
        </w:rPr>
        <w:t>o</w:t>
      </w:r>
      <w:r w:rsidRPr="0001270E">
        <w:rPr>
          <w:rFonts w:eastAsia="Arial"/>
          <w:spacing w:val="55"/>
        </w:rPr>
        <w:t xml:space="preserve"> </w:t>
      </w:r>
      <w:r w:rsidRPr="0001270E">
        <w:rPr>
          <w:rFonts w:eastAsia="Arial"/>
          <w:spacing w:val="1"/>
        </w:rPr>
        <w:t>iz</w:t>
      </w:r>
      <w:r w:rsidRPr="0001270E">
        <w:rPr>
          <w:rFonts w:eastAsia="Arial"/>
        </w:rPr>
        <w:t>d</w:t>
      </w:r>
      <w:r w:rsidRPr="0001270E">
        <w:rPr>
          <w:rFonts w:eastAsia="Arial"/>
          <w:spacing w:val="-1"/>
        </w:rPr>
        <w:t>a</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u</w:t>
      </w:r>
      <w:r w:rsidRPr="0001270E">
        <w:rPr>
          <w:rFonts w:eastAsia="Arial"/>
          <w:spacing w:val="48"/>
        </w:rPr>
        <w:t xml:space="preserve"> </w:t>
      </w:r>
      <w:r w:rsidRPr="0001270E">
        <w:rPr>
          <w:rFonts w:eastAsia="Arial"/>
        </w:rPr>
        <w:t>b</w:t>
      </w:r>
      <w:r w:rsidRPr="0001270E">
        <w:rPr>
          <w:rFonts w:eastAsia="Arial"/>
          <w:spacing w:val="-1"/>
        </w:rPr>
        <w:t>a</w:t>
      </w:r>
      <w:r w:rsidRPr="0001270E">
        <w:rPr>
          <w:rFonts w:eastAsia="Arial"/>
        </w:rPr>
        <w:t>n</w:t>
      </w:r>
      <w:r w:rsidRPr="0001270E">
        <w:rPr>
          <w:rFonts w:eastAsia="Arial"/>
          <w:spacing w:val="3"/>
        </w:rPr>
        <w:t>k</w:t>
      </w:r>
      <w:r w:rsidRPr="0001270E">
        <w:rPr>
          <w:rFonts w:eastAsia="Arial"/>
        </w:rPr>
        <w:t>o</w:t>
      </w:r>
      <w:r w:rsidRPr="0001270E">
        <w:rPr>
          <w:rFonts w:eastAsia="Arial"/>
          <w:spacing w:val="-2"/>
        </w:rPr>
        <w:t>v</w:t>
      </w:r>
      <w:r w:rsidRPr="0001270E">
        <w:rPr>
          <w:rFonts w:eastAsia="Arial"/>
          <w:spacing w:val="2"/>
        </w:rPr>
        <w:t>n</w:t>
      </w:r>
      <w:r w:rsidRPr="0001270E">
        <w:rPr>
          <w:rFonts w:eastAsia="Arial"/>
        </w:rPr>
        <w:t>e</w:t>
      </w:r>
      <w:r w:rsidRPr="0001270E">
        <w:rPr>
          <w:rFonts w:eastAsia="Arial"/>
          <w:spacing w:val="46"/>
        </w:rPr>
        <w:t xml:space="preserve"> </w:t>
      </w:r>
      <w:r w:rsidRPr="0001270E">
        <w:rPr>
          <w:rFonts w:eastAsia="Arial"/>
          <w:spacing w:val="2"/>
        </w:rPr>
        <w:t>g</w:t>
      </w:r>
      <w:r w:rsidRPr="0001270E">
        <w:rPr>
          <w:rFonts w:eastAsia="Arial"/>
        </w:rPr>
        <w:t>aran</w:t>
      </w:r>
      <w:r w:rsidRPr="0001270E">
        <w:rPr>
          <w:rFonts w:eastAsia="Arial"/>
          <w:spacing w:val="1"/>
        </w:rPr>
        <w:t>cij</w:t>
      </w:r>
      <w:r w:rsidRPr="0001270E">
        <w:rPr>
          <w:rFonts w:eastAsia="Arial"/>
        </w:rPr>
        <w:t>e</w:t>
      </w:r>
      <w:r w:rsidRPr="0001270E">
        <w:rPr>
          <w:rFonts w:eastAsia="Arial"/>
          <w:spacing w:val="46"/>
        </w:rPr>
        <w:t xml:space="preserve"> </w:t>
      </w:r>
      <w:r w:rsidRPr="0001270E">
        <w:rPr>
          <w:rFonts w:eastAsia="Arial"/>
        </w:rPr>
        <w:t>od</w:t>
      </w:r>
      <w:r w:rsidRPr="0001270E">
        <w:rPr>
          <w:rFonts w:eastAsia="Arial"/>
          <w:spacing w:val="54"/>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 2</w:t>
      </w:r>
      <w:r w:rsidRPr="0001270E">
        <w:rPr>
          <w:rFonts w:eastAsia="Arial"/>
          <w:spacing w:val="-1"/>
        </w:rPr>
        <w:t>8</w:t>
      </w:r>
      <w:r w:rsidRPr="0001270E">
        <w:rPr>
          <w:rFonts w:eastAsia="Arial"/>
        </w:rPr>
        <w:t>.</w:t>
      </w:r>
      <w:r w:rsidRPr="0001270E">
        <w:rPr>
          <w:rFonts w:eastAsia="Arial"/>
          <w:spacing w:val="2"/>
        </w:rPr>
        <w:t>0</w:t>
      </w:r>
      <w:r w:rsidRPr="0001270E">
        <w:rPr>
          <w:rFonts w:eastAsia="Arial"/>
        </w:rPr>
        <w:t>2.</w:t>
      </w:r>
      <w:r w:rsidRPr="0001270E">
        <w:rPr>
          <w:rFonts w:eastAsia="Arial"/>
          <w:spacing w:val="-1"/>
        </w:rPr>
        <w:t>2</w:t>
      </w:r>
      <w:r w:rsidRPr="0001270E">
        <w:rPr>
          <w:rFonts w:eastAsia="Arial"/>
          <w:spacing w:val="2"/>
        </w:rPr>
        <w:t>0</w:t>
      </w:r>
      <w:r w:rsidRPr="0001270E">
        <w:rPr>
          <w:rFonts w:eastAsia="Arial"/>
        </w:rPr>
        <w:t>1</w:t>
      </w:r>
      <w:r w:rsidRPr="0001270E">
        <w:rPr>
          <w:rFonts w:eastAsia="Arial"/>
          <w:spacing w:val="-1"/>
        </w:rPr>
        <w:t>3</w:t>
      </w:r>
      <w:r w:rsidRPr="0001270E">
        <w:rPr>
          <w:rFonts w:eastAsia="Arial"/>
        </w:rPr>
        <w:t>.</w:t>
      </w:r>
      <w:r w:rsidRPr="0001270E">
        <w:rPr>
          <w:rFonts w:eastAsia="Arial"/>
          <w:spacing w:val="-9"/>
        </w:rPr>
        <w:t xml:space="preserve"> </w:t>
      </w:r>
      <w:r w:rsidRPr="0001270E">
        <w:rPr>
          <w:rFonts w:eastAsia="Arial"/>
        </w:rPr>
        <w:t>g</w:t>
      </w:r>
      <w:r w:rsidRPr="0001270E">
        <w:rPr>
          <w:rFonts w:eastAsia="Arial"/>
          <w:spacing w:val="-1"/>
        </w:rPr>
        <w:t>o</w:t>
      </w:r>
      <w:r w:rsidRPr="0001270E">
        <w:rPr>
          <w:rFonts w:eastAsia="Arial"/>
          <w:spacing w:val="2"/>
        </w:rPr>
        <w:t>d</w:t>
      </w:r>
      <w:r w:rsidRPr="0001270E">
        <w:rPr>
          <w:rFonts w:eastAsia="Arial"/>
          <w:spacing w:val="-1"/>
        </w:rPr>
        <w:t>i</w:t>
      </w:r>
      <w:r w:rsidRPr="0001270E">
        <w:rPr>
          <w:rFonts w:eastAsia="Arial"/>
          <w:spacing w:val="2"/>
        </w:rPr>
        <w:t>n</w:t>
      </w:r>
      <w:r w:rsidRPr="0001270E">
        <w:rPr>
          <w:rFonts w:eastAsia="Arial"/>
          <w:spacing w:val="1"/>
        </w:rPr>
        <w:t>e</w:t>
      </w:r>
      <w:r w:rsidRPr="0001270E">
        <w:rPr>
          <w:rFonts w:eastAsia="Arial"/>
        </w:rPr>
        <w:t>.</w:t>
      </w:r>
    </w:p>
    <w:p w:rsidRDefault="00941E7F" w:rsidP="00941E7F" w:rsidR="00941E7F" w:rsidRPr="0001270E">
      <w:pPr>
        <w:spacing w:before="36"/>
        <w:ind w:hanging="360" w:right="84" w:left="836"/>
        <w:rPr>
          <w:rFonts w:eastAsia="Arial"/>
        </w:rPr>
      </w:pPr>
      <w:r w:rsidRPr="0001270E">
        <w:rPr>
          <w:rFonts w:eastAsia="Arial"/>
        </w:rPr>
        <w:t xml:space="preserve">d)  </w:t>
      </w:r>
      <w:r w:rsidRPr="0001270E">
        <w:rPr>
          <w:rFonts w:eastAsia="Arial"/>
          <w:spacing w:val="15"/>
        </w:rPr>
        <w:t xml:space="preserve"> </w:t>
      </w:r>
      <w:r w:rsidRPr="0001270E">
        <w:rPr>
          <w:rFonts w:eastAsia="Arial"/>
        </w:rPr>
        <w:t>Ug</w:t>
      </w:r>
      <w:r w:rsidRPr="0001270E">
        <w:rPr>
          <w:rFonts w:eastAsia="Arial"/>
          <w:spacing w:val="2"/>
        </w:rPr>
        <w:t>o</w:t>
      </w:r>
      <w:r w:rsidRPr="0001270E">
        <w:rPr>
          <w:rFonts w:eastAsia="Arial"/>
          <w:spacing w:val="-1"/>
        </w:rPr>
        <w:t>v</w:t>
      </w:r>
      <w:r w:rsidRPr="0001270E">
        <w:rPr>
          <w:rFonts w:eastAsia="Arial"/>
        </w:rPr>
        <w:t>ora</w:t>
      </w:r>
      <w:r w:rsidRPr="0001270E">
        <w:rPr>
          <w:rFonts w:eastAsia="Arial"/>
          <w:spacing w:val="-1"/>
        </w:rPr>
        <w:t xml:space="preserve"> </w:t>
      </w:r>
      <w:r w:rsidRPr="0001270E">
        <w:rPr>
          <w:rFonts w:eastAsia="Arial"/>
        </w:rPr>
        <w:t>o</w:t>
      </w:r>
      <w:r w:rsidRPr="0001270E">
        <w:rPr>
          <w:rFonts w:eastAsia="Arial"/>
          <w:spacing w:val="5"/>
        </w:rPr>
        <w:t xml:space="preserve"> </w:t>
      </w:r>
      <w:r w:rsidRPr="0001270E">
        <w:rPr>
          <w:rFonts w:eastAsia="Arial"/>
          <w:spacing w:val="1"/>
        </w:rPr>
        <w:t>i</w:t>
      </w:r>
      <w:r w:rsidRPr="0001270E">
        <w:rPr>
          <w:rFonts w:eastAsia="Arial"/>
          <w:spacing w:val="-1"/>
        </w:rPr>
        <w:t>z</w:t>
      </w:r>
      <w:r w:rsidRPr="0001270E">
        <w:rPr>
          <w:rFonts w:eastAsia="Arial"/>
          <w:spacing w:val="2"/>
        </w:rPr>
        <w:t>d</w:t>
      </w:r>
      <w:r w:rsidRPr="0001270E">
        <w:rPr>
          <w:rFonts w:eastAsia="Arial"/>
        </w:rPr>
        <w:t>a</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u</w:t>
      </w:r>
      <w:r w:rsidRPr="0001270E">
        <w:rPr>
          <w:rFonts w:eastAsia="Arial"/>
          <w:spacing w:val="-2"/>
        </w:rPr>
        <w:t xml:space="preserve"> </w:t>
      </w:r>
      <w:r w:rsidRPr="0001270E">
        <w:rPr>
          <w:rFonts w:eastAsia="Arial"/>
        </w:rPr>
        <w:t>b</w:t>
      </w:r>
      <w:r w:rsidRPr="0001270E">
        <w:rPr>
          <w:rFonts w:eastAsia="Arial"/>
          <w:spacing w:val="1"/>
        </w:rPr>
        <w:t>a</w:t>
      </w:r>
      <w:r w:rsidRPr="0001270E">
        <w:rPr>
          <w:rFonts w:eastAsia="Arial"/>
        </w:rPr>
        <w:t>n</w:t>
      </w:r>
      <w:r w:rsidRPr="0001270E">
        <w:rPr>
          <w:rFonts w:eastAsia="Arial"/>
          <w:spacing w:val="3"/>
        </w:rPr>
        <w:t>k</w:t>
      </w:r>
      <w:r w:rsidRPr="0001270E">
        <w:rPr>
          <w:rFonts w:eastAsia="Arial"/>
        </w:rPr>
        <w:t>o</w:t>
      </w:r>
      <w:r w:rsidRPr="0001270E">
        <w:rPr>
          <w:rFonts w:eastAsia="Arial"/>
          <w:spacing w:val="-2"/>
        </w:rPr>
        <w:t>v</w:t>
      </w:r>
      <w:r w:rsidRPr="0001270E">
        <w:rPr>
          <w:rFonts w:eastAsia="Arial"/>
          <w:spacing w:val="3"/>
        </w:rPr>
        <w:t>n</w:t>
      </w:r>
      <w:r w:rsidRPr="0001270E">
        <w:rPr>
          <w:rFonts w:eastAsia="Arial"/>
        </w:rPr>
        <w:t>e</w:t>
      </w:r>
      <w:r w:rsidRPr="0001270E">
        <w:rPr>
          <w:rFonts w:eastAsia="Arial"/>
          <w:spacing w:val="-3"/>
        </w:rPr>
        <w:t xml:space="preserve"> </w:t>
      </w:r>
      <w:r w:rsidRPr="0001270E">
        <w:rPr>
          <w:rFonts w:eastAsia="Arial"/>
          <w:spacing w:val="2"/>
        </w:rPr>
        <w:t>g</w:t>
      </w:r>
      <w:r w:rsidRPr="0001270E">
        <w:rPr>
          <w:rFonts w:eastAsia="Arial"/>
        </w:rPr>
        <w:t>aran</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2"/>
        </w:rPr>
        <w:t xml:space="preserve"> </w:t>
      </w:r>
      <w:r w:rsidRPr="0001270E">
        <w:rPr>
          <w:rFonts w:eastAsia="Arial"/>
        </w:rPr>
        <w:t>br.</w:t>
      </w:r>
      <w:r w:rsidRPr="0001270E">
        <w:rPr>
          <w:rFonts w:eastAsia="Arial"/>
          <w:spacing w:val="5"/>
        </w:rPr>
        <w:t xml:space="preserve"> </w:t>
      </w:r>
      <w:r w:rsidRPr="0001270E">
        <w:rPr>
          <w:rFonts w:eastAsia="Arial"/>
          <w:spacing w:val="2"/>
        </w:rPr>
        <w:t>5</w:t>
      </w:r>
      <w:r w:rsidRPr="0001270E">
        <w:rPr>
          <w:rFonts w:eastAsia="Arial"/>
        </w:rPr>
        <w:t>4</w:t>
      </w:r>
      <w:r w:rsidRPr="0001270E">
        <w:rPr>
          <w:rFonts w:eastAsia="Arial"/>
          <w:spacing w:val="-1"/>
        </w:rPr>
        <w:t>0</w:t>
      </w:r>
      <w:r w:rsidRPr="0001270E">
        <w:rPr>
          <w:rFonts w:eastAsia="Arial"/>
          <w:spacing w:val="2"/>
        </w:rPr>
        <w:t>1</w:t>
      </w:r>
      <w:r w:rsidRPr="0001270E">
        <w:rPr>
          <w:rFonts w:eastAsia="Arial"/>
        </w:rPr>
        <w:t>7</w:t>
      </w:r>
      <w:r w:rsidRPr="0001270E">
        <w:rPr>
          <w:rFonts w:eastAsia="Arial"/>
          <w:spacing w:val="-1"/>
        </w:rPr>
        <w:t>6</w:t>
      </w:r>
      <w:r w:rsidRPr="0001270E">
        <w:rPr>
          <w:rFonts w:eastAsia="Arial"/>
          <w:spacing w:val="2"/>
        </w:rPr>
        <w:t>78</w:t>
      </w:r>
      <w:r w:rsidRPr="0001270E">
        <w:rPr>
          <w:rFonts w:eastAsia="Arial"/>
        </w:rPr>
        <w:t>43</w:t>
      </w:r>
      <w:r w:rsidRPr="0001270E">
        <w:rPr>
          <w:rFonts w:eastAsia="Arial"/>
          <w:spacing w:val="-5"/>
        </w:rPr>
        <w:t xml:space="preserve"> </w:t>
      </w:r>
      <w:r w:rsidRPr="0001270E">
        <w:rPr>
          <w:rFonts w:eastAsia="Arial"/>
        </w:rPr>
        <w:t>od</w:t>
      </w:r>
      <w:r w:rsidRPr="0001270E">
        <w:rPr>
          <w:rFonts w:eastAsia="Arial"/>
          <w:spacing w:val="4"/>
        </w:rPr>
        <w:t xml:space="preserve"> </w:t>
      </w:r>
      <w:r w:rsidRPr="0001270E">
        <w:rPr>
          <w:rFonts w:eastAsia="Arial"/>
          <w:spacing w:val="2"/>
        </w:rPr>
        <w:t>d</w:t>
      </w:r>
      <w:r w:rsidRPr="0001270E">
        <w:rPr>
          <w:rFonts w:eastAsia="Arial"/>
        </w:rPr>
        <w:t>a</w:t>
      </w:r>
      <w:r w:rsidRPr="0001270E">
        <w:rPr>
          <w:rFonts w:eastAsia="Arial"/>
          <w:spacing w:val="-1"/>
        </w:rPr>
        <w:t>n</w:t>
      </w:r>
      <w:r w:rsidRPr="0001270E">
        <w:rPr>
          <w:rFonts w:eastAsia="Arial"/>
        </w:rPr>
        <w:t>a</w:t>
      </w:r>
      <w:r w:rsidRPr="0001270E">
        <w:rPr>
          <w:rFonts w:eastAsia="Arial"/>
          <w:spacing w:val="7"/>
        </w:rPr>
        <w:t xml:space="preserve"> </w:t>
      </w:r>
      <w:r w:rsidRPr="0001270E">
        <w:rPr>
          <w:rFonts w:eastAsia="Arial"/>
          <w:spacing w:val="2"/>
        </w:rPr>
        <w:t>1</w:t>
      </w:r>
      <w:r w:rsidRPr="0001270E">
        <w:rPr>
          <w:rFonts w:eastAsia="Arial"/>
        </w:rPr>
        <w:t>3.</w:t>
      </w:r>
      <w:r w:rsidRPr="0001270E">
        <w:rPr>
          <w:rFonts w:eastAsia="Arial"/>
          <w:spacing w:val="1"/>
        </w:rPr>
        <w:t>1</w:t>
      </w:r>
      <w:r w:rsidRPr="0001270E">
        <w:rPr>
          <w:rFonts w:eastAsia="Arial"/>
        </w:rPr>
        <w:t>1.</w:t>
      </w:r>
      <w:r w:rsidRPr="0001270E">
        <w:rPr>
          <w:rFonts w:eastAsia="Arial"/>
          <w:spacing w:val="-1"/>
        </w:rPr>
        <w:t>2</w:t>
      </w:r>
      <w:r w:rsidRPr="0001270E">
        <w:rPr>
          <w:rFonts w:eastAsia="Arial"/>
          <w:spacing w:val="2"/>
        </w:rPr>
        <w:t>0</w:t>
      </w:r>
      <w:r w:rsidRPr="0001270E">
        <w:rPr>
          <w:rFonts w:eastAsia="Arial"/>
        </w:rPr>
        <w:t>1</w:t>
      </w:r>
      <w:r w:rsidRPr="0001270E">
        <w:rPr>
          <w:rFonts w:eastAsia="Arial"/>
          <w:spacing w:val="-1"/>
        </w:rPr>
        <w:t>3</w:t>
      </w:r>
      <w:r w:rsidRPr="0001270E">
        <w:rPr>
          <w:rFonts w:eastAsia="Arial"/>
        </w:rPr>
        <w:t>.</w:t>
      </w:r>
      <w:r w:rsidRPr="0001270E">
        <w:rPr>
          <w:rFonts w:eastAsia="Arial"/>
          <w:spacing w:val="-4"/>
        </w:rPr>
        <w:t xml:space="preserve"> </w:t>
      </w:r>
      <w:r w:rsidRPr="0001270E">
        <w:rPr>
          <w:rFonts w:eastAsia="Arial"/>
          <w:spacing w:val="2"/>
        </w:rPr>
        <w:t>go</w:t>
      </w:r>
      <w:r w:rsidRPr="0001270E">
        <w:rPr>
          <w:rFonts w:eastAsia="Arial"/>
        </w:rPr>
        <w:t>d</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1"/>
        </w:rPr>
        <w:t xml:space="preserve"> A</w:t>
      </w:r>
      <w:r w:rsidRPr="0001270E">
        <w:rPr>
          <w:rFonts w:eastAsia="Arial"/>
          <w:spacing w:val="2"/>
        </w:rPr>
        <w:t>n</w:t>
      </w:r>
      <w:r w:rsidRPr="0001270E">
        <w:rPr>
          <w:rFonts w:eastAsia="Arial"/>
        </w:rPr>
        <w:t>e</w:t>
      </w:r>
      <w:r w:rsidRPr="0001270E">
        <w:rPr>
          <w:rFonts w:eastAsia="Arial"/>
          <w:spacing w:val="1"/>
        </w:rPr>
        <w:t>k</w:t>
      </w:r>
      <w:r w:rsidRPr="0001270E">
        <w:rPr>
          <w:rFonts w:eastAsia="Arial"/>
        </w:rPr>
        <w:t>s broj</w:t>
      </w:r>
      <w:r w:rsidRPr="0001270E">
        <w:rPr>
          <w:rFonts w:eastAsia="Arial"/>
          <w:spacing w:val="-2"/>
        </w:rPr>
        <w:t xml:space="preserve"> </w:t>
      </w:r>
      <w:r w:rsidRPr="0001270E">
        <w:rPr>
          <w:rFonts w:eastAsia="Arial"/>
        </w:rPr>
        <w:t>1</w:t>
      </w:r>
      <w:r w:rsidRPr="0001270E">
        <w:rPr>
          <w:rFonts w:eastAsia="Arial"/>
          <w:spacing w:val="-2"/>
        </w:rPr>
        <w:t xml:space="preserve"> </w:t>
      </w:r>
      <w:r w:rsidRPr="0001270E">
        <w:rPr>
          <w:rFonts w:eastAsia="Arial"/>
        </w:rPr>
        <w:t>U</w:t>
      </w:r>
      <w:r w:rsidRPr="0001270E">
        <w:rPr>
          <w:rFonts w:eastAsia="Arial"/>
          <w:spacing w:val="2"/>
        </w:rPr>
        <w:t>g</w:t>
      </w:r>
      <w:r w:rsidRPr="0001270E">
        <w:rPr>
          <w:rFonts w:eastAsia="Arial"/>
        </w:rPr>
        <w:t>o</w:t>
      </w:r>
      <w:r w:rsidRPr="0001270E">
        <w:rPr>
          <w:rFonts w:eastAsia="Arial"/>
          <w:spacing w:val="1"/>
        </w:rPr>
        <w:t>v</w:t>
      </w:r>
      <w:r w:rsidRPr="0001270E">
        <w:rPr>
          <w:rFonts w:eastAsia="Arial"/>
        </w:rPr>
        <w:t>ora</w:t>
      </w:r>
      <w:r w:rsidRPr="0001270E">
        <w:rPr>
          <w:rFonts w:eastAsia="Arial"/>
          <w:spacing w:val="-8"/>
        </w:rPr>
        <w:t xml:space="preserve"> </w:t>
      </w:r>
      <w:r w:rsidRPr="0001270E">
        <w:rPr>
          <w:rFonts w:eastAsia="Arial"/>
        </w:rPr>
        <w:t>o</w:t>
      </w:r>
      <w:r w:rsidRPr="0001270E">
        <w:rPr>
          <w:rFonts w:eastAsia="Arial"/>
          <w:spacing w:val="1"/>
        </w:rPr>
        <w:t xml:space="preserve"> i</w:t>
      </w:r>
      <w:r w:rsidRPr="0001270E">
        <w:rPr>
          <w:rFonts w:eastAsia="Arial"/>
          <w:spacing w:val="-1"/>
        </w:rPr>
        <w:t>z</w:t>
      </w:r>
      <w:r w:rsidRPr="0001270E">
        <w:rPr>
          <w:rFonts w:eastAsia="Arial"/>
        </w:rPr>
        <w:t>d</w:t>
      </w:r>
      <w:r w:rsidRPr="0001270E">
        <w:rPr>
          <w:rFonts w:eastAsia="Arial"/>
          <w:spacing w:val="1"/>
        </w:rPr>
        <w:t>a</w:t>
      </w:r>
      <w:r w:rsidRPr="0001270E">
        <w:rPr>
          <w:rFonts w:eastAsia="Arial"/>
          <w:spacing w:val="-1"/>
        </w:rPr>
        <w:t>v</w:t>
      </w:r>
      <w:r w:rsidRPr="0001270E">
        <w:rPr>
          <w:rFonts w:eastAsia="Arial"/>
          <w:spacing w:val="2"/>
        </w:rPr>
        <w:t>a</w:t>
      </w:r>
      <w:r w:rsidRPr="0001270E">
        <w:rPr>
          <w:rFonts w:eastAsia="Arial"/>
        </w:rPr>
        <w:t>n</w:t>
      </w:r>
      <w:r w:rsidRPr="0001270E">
        <w:rPr>
          <w:rFonts w:eastAsia="Arial"/>
          <w:spacing w:val="1"/>
        </w:rPr>
        <w:t>j</w:t>
      </w:r>
      <w:r w:rsidRPr="0001270E">
        <w:rPr>
          <w:rFonts w:eastAsia="Arial"/>
        </w:rPr>
        <w:t>u</w:t>
      </w:r>
      <w:r w:rsidRPr="0001270E">
        <w:rPr>
          <w:rFonts w:eastAsia="Arial"/>
          <w:spacing w:val="-6"/>
        </w:rPr>
        <w:t xml:space="preserve"> </w:t>
      </w:r>
      <w:r w:rsidRPr="0001270E">
        <w:rPr>
          <w:rFonts w:eastAsia="Arial"/>
        </w:rPr>
        <w:t>b</w:t>
      </w:r>
      <w:r w:rsidRPr="0001270E">
        <w:rPr>
          <w:rFonts w:eastAsia="Arial"/>
          <w:spacing w:val="-1"/>
        </w:rPr>
        <w:t>a</w:t>
      </w:r>
      <w:r w:rsidRPr="0001270E">
        <w:rPr>
          <w:rFonts w:eastAsia="Arial"/>
        </w:rPr>
        <w:t>n</w:t>
      </w:r>
      <w:r w:rsidRPr="0001270E">
        <w:rPr>
          <w:rFonts w:eastAsia="Arial"/>
          <w:spacing w:val="3"/>
        </w:rPr>
        <w:t>k</w:t>
      </w:r>
      <w:r w:rsidRPr="0001270E">
        <w:rPr>
          <w:rFonts w:eastAsia="Arial"/>
        </w:rPr>
        <w:t>o</w:t>
      </w:r>
      <w:r w:rsidRPr="0001270E">
        <w:rPr>
          <w:rFonts w:eastAsia="Arial"/>
          <w:spacing w:val="-2"/>
        </w:rPr>
        <w:t>v</w:t>
      </w:r>
      <w:r w:rsidRPr="0001270E">
        <w:rPr>
          <w:rFonts w:eastAsia="Arial"/>
        </w:rPr>
        <w:t>ne</w:t>
      </w:r>
      <w:r w:rsidRPr="0001270E">
        <w:rPr>
          <w:rFonts w:eastAsia="Arial"/>
          <w:spacing w:val="-8"/>
        </w:rPr>
        <w:t xml:space="preserve"> </w:t>
      </w:r>
      <w:r w:rsidRPr="0001270E">
        <w:rPr>
          <w:rFonts w:eastAsia="Arial"/>
        </w:rPr>
        <w:t>g</w:t>
      </w:r>
      <w:r w:rsidRPr="0001270E">
        <w:rPr>
          <w:rFonts w:eastAsia="Arial"/>
          <w:spacing w:val="-1"/>
        </w:rPr>
        <w:t>a</w:t>
      </w:r>
      <w:r w:rsidRPr="0001270E">
        <w:rPr>
          <w:rFonts w:eastAsia="Arial"/>
          <w:spacing w:val="1"/>
        </w:rPr>
        <w:t>r</w:t>
      </w:r>
      <w:r w:rsidRPr="0001270E">
        <w:rPr>
          <w:rFonts w:eastAsia="Arial"/>
          <w:spacing w:val="2"/>
        </w:rPr>
        <w:t>a</w:t>
      </w:r>
      <w:r w:rsidRPr="0001270E">
        <w:rPr>
          <w:rFonts w:eastAsia="Arial"/>
        </w:rPr>
        <w:t>n</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8"/>
        </w:rPr>
        <w:t xml:space="preserve"> </w:t>
      </w:r>
      <w:r w:rsidRPr="0001270E">
        <w:rPr>
          <w:rFonts w:eastAsia="Arial"/>
          <w:spacing w:val="-1"/>
        </w:rPr>
        <w:t>b</w:t>
      </w:r>
      <w:r w:rsidRPr="0001270E">
        <w:rPr>
          <w:rFonts w:eastAsia="Arial"/>
          <w:spacing w:val="1"/>
        </w:rPr>
        <w:t>r</w:t>
      </w:r>
      <w:r w:rsidRPr="0001270E">
        <w:rPr>
          <w:rFonts w:eastAsia="Arial"/>
        </w:rPr>
        <w:t>. 5</w:t>
      </w:r>
      <w:r w:rsidRPr="0001270E">
        <w:rPr>
          <w:rFonts w:eastAsia="Arial"/>
          <w:spacing w:val="-1"/>
        </w:rPr>
        <w:t>4</w:t>
      </w:r>
      <w:r w:rsidRPr="0001270E">
        <w:rPr>
          <w:rFonts w:eastAsia="Arial"/>
          <w:spacing w:val="2"/>
        </w:rPr>
        <w:t>0</w:t>
      </w:r>
      <w:r w:rsidRPr="0001270E">
        <w:rPr>
          <w:rFonts w:eastAsia="Arial"/>
        </w:rPr>
        <w:t>1</w:t>
      </w:r>
      <w:r w:rsidRPr="0001270E">
        <w:rPr>
          <w:rFonts w:eastAsia="Arial"/>
          <w:spacing w:val="-1"/>
        </w:rPr>
        <w:t>7</w:t>
      </w:r>
      <w:r w:rsidRPr="0001270E">
        <w:rPr>
          <w:rFonts w:eastAsia="Arial"/>
        </w:rPr>
        <w:t>6</w:t>
      </w:r>
      <w:r w:rsidRPr="0001270E">
        <w:rPr>
          <w:rFonts w:eastAsia="Arial"/>
          <w:spacing w:val="1"/>
        </w:rPr>
        <w:t>7</w:t>
      </w:r>
      <w:r w:rsidRPr="0001270E">
        <w:rPr>
          <w:rFonts w:eastAsia="Arial"/>
        </w:rPr>
        <w:t>8</w:t>
      </w:r>
      <w:r w:rsidRPr="0001270E">
        <w:rPr>
          <w:rFonts w:eastAsia="Arial"/>
          <w:spacing w:val="-1"/>
        </w:rPr>
        <w:t>4</w:t>
      </w:r>
      <w:r w:rsidRPr="0001270E">
        <w:rPr>
          <w:rFonts w:eastAsia="Arial"/>
        </w:rPr>
        <w:t>3</w:t>
      </w:r>
      <w:r w:rsidRPr="0001270E">
        <w:rPr>
          <w:rFonts w:eastAsia="Arial"/>
          <w:spacing w:val="-9"/>
        </w:rPr>
        <w:t xml:space="preserve"> </w:t>
      </w:r>
      <w:r w:rsidRPr="0001270E">
        <w:rPr>
          <w:rFonts w:eastAsia="Arial"/>
        </w:rPr>
        <w:t>od</w:t>
      </w:r>
      <w:r w:rsidRPr="0001270E">
        <w:rPr>
          <w:rFonts w:eastAsia="Arial"/>
          <w:spacing w:val="-1"/>
        </w:rPr>
        <w:t xml:space="preserve"> </w:t>
      </w:r>
      <w:r w:rsidRPr="0001270E">
        <w:rPr>
          <w:rFonts w:eastAsia="Arial"/>
        </w:rPr>
        <w:t>d</w:t>
      </w:r>
      <w:r w:rsidRPr="0001270E">
        <w:rPr>
          <w:rFonts w:eastAsia="Arial"/>
          <w:spacing w:val="1"/>
        </w:rPr>
        <w:t>a</w:t>
      </w:r>
      <w:r w:rsidRPr="0001270E">
        <w:rPr>
          <w:rFonts w:eastAsia="Arial"/>
        </w:rPr>
        <w:t>na</w:t>
      </w:r>
      <w:r w:rsidRPr="0001270E">
        <w:rPr>
          <w:rFonts w:eastAsia="Arial"/>
          <w:spacing w:val="-5"/>
        </w:rPr>
        <w:t xml:space="preserve"> </w:t>
      </w:r>
      <w:r w:rsidRPr="0001270E">
        <w:rPr>
          <w:rFonts w:eastAsia="Arial"/>
          <w:spacing w:val="2"/>
        </w:rPr>
        <w:t>1</w:t>
      </w:r>
      <w:r w:rsidRPr="0001270E">
        <w:rPr>
          <w:rFonts w:eastAsia="Arial"/>
        </w:rPr>
        <w:t>2.</w:t>
      </w:r>
      <w:r w:rsidRPr="0001270E">
        <w:rPr>
          <w:rFonts w:eastAsia="Arial"/>
          <w:spacing w:val="1"/>
        </w:rPr>
        <w:t>1</w:t>
      </w:r>
      <w:r w:rsidRPr="0001270E">
        <w:rPr>
          <w:rFonts w:eastAsia="Arial"/>
        </w:rPr>
        <w:t>2.</w:t>
      </w:r>
      <w:r w:rsidRPr="0001270E">
        <w:rPr>
          <w:rFonts w:eastAsia="Arial"/>
          <w:spacing w:val="-1"/>
        </w:rPr>
        <w:t>2</w:t>
      </w:r>
      <w:r w:rsidRPr="0001270E">
        <w:rPr>
          <w:rFonts w:eastAsia="Arial"/>
          <w:spacing w:val="2"/>
        </w:rPr>
        <w:t>0</w:t>
      </w:r>
      <w:r w:rsidRPr="0001270E">
        <w:rPr>
          <w:rFonts w:eastAsia="Arial"/>
        </w:rPr>
        <w:t>1</w:t>
      </w:r>
      <w:r w:rsidRPr="0001270E">
        <w:rPr>
          <w:rFonts w:eastAsia="Arial"/>
          <w:spacing w:val="-1"/>
        </w:rPr>
        <w:t>3</w:t>
      </w:r>
      <w:r w:rsidRPr="0001270E">
        <w:rPr>
          <w:rFonts w:eastAsia="Arial"/>
        </w:rPr>
        <w:t>.</w:t>
      </w:r>
      <w:r w:rsidRPr="0001270E">
        <w:rPr>
          <w:rFonts w:eastAsia="Arial"/>
          <w:spacing w:val="-11"/>
        </w:rPr>
        <w:t xml:space="preserve"> </w:t>
      </w:r>
      <w:r w:rsidRPr="0001270E">
        <w:rPr>
          <w:rFonts w:eastAsia="Arial"/>
          <w:spacing w:val="1"/>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ne</w:t>
      </w:r>
    </w:p>
    <w:p w:rsidRDefault="00941E7F" w:rsidP="00941E7F" w:rsidR="00941E7F" w:rsidRPr="0001270E">
      <w:pPr>
        <w:spacing w:before="1"/>
        <w:ind w:hanging="360" w:right="87" w:left="836"/>
        <w:rPr>
          <w:rFonts w:eastAsia="Arial"/>
        </w:rPr>
      </w:pPr>
      <w:r w:rsidRPr="0001270E">
        <w:rPr>
          <w:rFonts w:eastAsia="Arial"/>
        </w:rPr>
        <w:t xml:space="preserve">e)  </w:t>
      </w:r>
      <w:r w:rsidRPr="0001270E">
        <w:rPr>
          <w:rFonts w:eastAsia="Arial"/>
          <w:spacing w:val="15"/>
        </w:rPr>
        <w:t xml:space="preserve"> </w:t>
      </w:r>
      <w:r w:rsidRPr="0001270E">
        <w:rPr>
          <w:rFonts w:eastAsia="Arial"/>
        </w:rPr>
        <w:t>Ug</w:t>
      </w:r>
      <w:r w:rsidRPr="0001270E">
        <w:rPr>
          <w:rFonts w:eastAsia="Arial"/>
          <w:spacing w:val="1"/>
        </w:rPr>
        <w:t>o</w:t>
      </w:r>
      <w:r w:rsidRPr="0001270E">
        <w:rPr>
          <w:rFonts w:eastAsia="Arial"/>
          <w:spacing w:val="-1"/>
        </w:rPr>
        <w:t>v</w:t>
      </w:r>
      <w:r w:rsidRPr="0001270E">
        <w:rPr>
          <w:rFonts w:eastAsia="Arial"/>
        </w:rPr>
        <w:t>or</w:t>
      </w:r>
      <w:r w:rsidRPr="0001270E">
        <w:rPr>
          <w:rFonts w:eastAsia="Arial"/>
          <w:spacing w:val="32"/>
        </w:rPr>
        <w:t xml:space="preserve"> </w:t>
      </w:r>
      <w:r w:rsidRPr="0001270E">
        <w:rPr>
          <w:rFonts w:eastAsia="Arial"/>
        </w:rPr>
        <w:t>o</w:t>
      </w:r>
      <w:r w:rsidRPr="0001270E">
        <w:rPr>
          <w:rFonts w:eastAsia="Arial"/>
          <w:spacing w:val="36"/>
        </w:rPr>
        <w:t xml:space="preserve"> </w:t>
      </w:r>
      <w:r w:rsidRPr="0001270E">
        <w:rPr>
          <w:rFonts w:eastAsia="Arial"/>
        </w:rPr>
        <w:t>o</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3"/>
        </w:rPr>
        <w:t>r</w:t>
      </w:r>
      <w:r w:rsidRPr="0001270E">
        <w:rPr>
          <w:rFonts w:eastAsia="Arial"/>
        </w:rPr>
        <w:t>a</w:t>
      </w:r>
      <w:r w:rsidRPr="0001270E">
        <w:rPr>
          <w:rFonts w:eastAsia="Arial"/>
          <w:spacing w:val="-1"/>
        </w:rPr>
        <w:t>n</w:t>
      </w:r>
      <w:r w:rsidRPr="0001270E">
        <w:rPr>
          <w:rFonts w:eastAsia="Arial"/>
          <w:spacing w:val="1"/>
        </w:rPr>
        <w:t>j</w:t>
      </w:r>
      <w:r w:rsidRPr="0001270E">
        <w:rPr>
          <w:rFonts w:eastAsia="Arial"/>
        </w:rPr>
        <w:t>u</w:t>
      </w:r>
      <w:r w:rsidRPr="0001270E">
        <w:rPr>
          <w:rFonts w:eastAsia="Arial"/>
          <w:spacing w:val="29"/>
        </w:rPr>
        <w:t xml:space="preserve"> </w:t>
      </w:r>
      <w:r w:rsidRPr="0001270E">
        <w:rPr>
          <w:rFonts w:eastAsia="Arial"/>
        </w:rPr>
        <w:t>i</w:t>
      </w:r>
      <w:r w:rsidRPr="0001270E">
        <w:rPr>
          <w:rFonts w:eastAsia="Arial"/>
          <w:spacing w:val="39"/>
        </w:rPr>
        <w:t xml:space="preserve"> </w:t>
      </w:r>
      <w:r w:rsidRPr="0001270E">
        <w:rPr>
          <w:rFonts w:eastAsia="Arial"/>
          <w:spacing w:val="-1"/>
        </w:rPr>
        <w:t>v</w:t>
      </w:r>
      <w:r w:rsidRPr="0001270E">
        <w:rPr>
          <w:rFonts w:eastAsia="Arial"/>
          <w:spacing w:val="2"/>
        </w:rPr>
        <w:t>o</w:t>
      </w:r>
      <w:r w:rsidRPr="0001270E">
        <w:rPr>
          <w:rFonts w:eastAsia="Arial"/>
        </w:rPr>
        <w:t>đ</w:t>
      </w:r>
      <w:r w:rsidRPr="0001270E">
        <w:rPr>
          <w:rFonts w:eastAsia="Arial"/>
          <w:spacing w:val="1"/>
        </w:rPr>
        <w:t>e</w:t>
      </w:r>
      <w:r w:rsidRPr="0001270E">
        <w:rPr>
          <w:rFonts w:eastAsia="Arial"/>
        </w:rPr>
        <w:t>n</w:t>
      </w:r>
      <w:r w:rsidRPr="0001270E">
        <w:rPr>
          <w:rFonts w:eastAsia="Arial"/>
          <w:spacing w:val="1"/>
        </w:rPr>
        <w:t>j</w:t>
      </w:r>
      <w:r w:rsidRPr="0001270E">
        <w:rPr>
          <w:rFonts w:eastAsia="Arial"/>
        </w:rPr>
        <w:t>u</w:t>
      </w:r>
      <w:r w:rsidRPr="0001270E">
        <w:rPr>
          <w:rFonts w:eastAsia="Arial"/>
          <w:spacing w:val="30"/>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spacing w:val="2"/>
        </w:rPr>
        <w:t>n</w:t>
      </w:r>
      <w:r w:rsidRPr="0001270E">
        <w:rPr>
          <w:rFonts w:eastAsia="Arial"/>
        </w:rPr>
        <w:t>og</w:t>
      </w:r>
      <w:r w:rsidRPr="0001270E">
        <w:rPr>
          <w:rFonts w:eastAsia="Arial"/>
          <w:spacing w:val="28"/>
        </w:rPr>
        <w:t xml:space="preserve"> </w:t>
      </w:r>
      <w:r w:rsidRPr="0001270E">
        <w:rPr>
          <w:rFonts w:eastAsia="Arial"/>
          <w:spacing w:val="1"/>
        </w:rPr>
        <w:t>r</w:t>
      </w:r>
      <w:r w:rsidRPr="0001270E">
        <w:rPr>
          <w:rFonts w:eastAsia="Arial"/>
        </w:rPr>
        <w:t>a</w:t>
      </w:r>
      <w:r w:rsidRPr="0001270E">
        <w:rPr>
          <w:rFonts w:eastAsia="Arial"/>
          <w:spacing w:val="1"/>
        </w:rPr>
        <w:t>č</w:t>
      </w:r>
      <w:r w:rsidRPr="0001270E">
        <w:rPr>
          <w:rFonts w:eastAsia="Arial"/>
          <w:spacing w:val="2"/>
        </w:rPr>
        <w:t>u</w:t>
      </w:r>
      <w:r w:rsidRPr="0001270E">
        <w:rPr>
          <w:rFonts w:eastAsia="Arial"/>
        </w:rPr>
        <w:t>na</w:t>
      </w:r>
      <w:r w:rsidRPr="0001270E">
        <w:rPr>
          <w:rFonts w:eastAsia="Arial"/>
          <w:spacing w:val="31"/>
        </w:rPr>
        <w:t xml:space="preserve"> </w:t>
      </w:r>
      <w:r w:rsidRPr="0001270E">
        <w:rPr>
          <w:rFonts w:eastAsia="Arial"/>
        </w:rPr>
        <w:t>broj</w:t>
      </w:r>
      <w:r w:rsidRPr="0001270E">
        <w:rPr>
          <w:rFonts w:eastAsia="Arial"/>
          <w:spacing w:val="38"/>
        </w:rPr>
        <w:t xml:space="preserve"> </w:t>
      </w:r>
      <w:r w:rsidRPr="0001270E">
        <w:rPr>
          <w:rFonts w:eastAsia="Arial"/>
        </w:rPr>
        <w:t>2</w:t>
      </w:r>
      <w:r w:rsidRPr="0001270E">
        <w:rPr>
          <w:rFonts w:eastAsia="Arial"/>
          <w:spacing w:val="-1"/>
        </w:rPr>
        <w:t>4</w:t>
      </w:r>
      <w:r w:rsidRPr="0001270E">
        <w:rPr>
          <w:rFonts w:eastAsia="Arial"/>
        </w:rPr>
        <w:t>0</w:t>
      </w:r>
      <w:r w:rsidRPr="0001270E">
        <w:rPr>
          <w:rFonts w:eastAsia="Arial"/>
          <w:spacing w:val="1"/>
        </w:rPr>
        <w:t>2</w:t>
      </w:r>
      <w:r w:rsidRPr="0001270E">
        <w:rPr>
          <w:rFonts w:eastAsia="Arial"/>
        </w:rPr>
        <w:t>0</w:t>
      </w:r>
      <w:r w:rsidRPr="0001270E">
        <w:rPr>
          <w:rFonts w:eastAsia="Arial"/>
          <w:spacing w:val="-1"/>
        </w:rPr>
        <w:t>0</w:t>
      </w:r>
      <w:r w:rsidRPr="0001270E">
        <w:rPr>
          <w:rFonts w:eastAsia="Arial"/>
          <w:spacing w:val="6"/>
        </w:rPr>
        <w:t>6</w:t>
      </w:r>
      <w:r w:rsidRPr="0001270E">
        <w:rPr>
          <w:rFonts w:eastAsia="Arial"/>
          <w:spacing w:val="3"/>
        </w:rPr>
        <w:t>-</w:t>
      </w:r>
      <w:r w:rsidRPr="0001270E">
        <w:rPr>
          <w:rFonts w:eastAsia="Arial"/>
        </w:rPr>
        <w:t>1</w:t>
      </w:r>
      <w:r w:rsidRPr="0001270E">
        <w:rPr>
          <w:rFonts w:eastAsia="Arial"/>
          <w:spacing w:val="-1"/>
        </w:rPr>
        <w:t>1</w:t>
      </w:r>
      <w:r w:rsidRPr="0001270E">
        <w:rPr>
          <w:rFonts w:eastAsia="Arial"/>
          <w:spacing w:val="2"/>
        </w:rPr>
        <w:t>0</w:t>
      </w:r>
      <w:r w:rsidRPr="0001270E">
        <w:rPr>
          <w:rFonts w:eastAsia="Arial"/>
        </w:rPr>
        <w:t>0</w:t>
      </w:r>
      <w:r w:rsidRPr="0001270E">
        <w:rPr>
          <w:rFonts w:eastAsia="Arial"/>
          <w:spacing w:val="-1"/>
        </w:rPr>
        <w:t>2</w:t>
      </w:r>
      <w:r w:rsidRPr="0001270E">
        <w:rPr>
          <w:rFonts w:eastAsia="Arial"/>
          <w:spacing w:val="2"/>
        </w:rPr>
        <w:t>8</w:t>
      </w:r>
      <w:r w:rsidRPr="0001270E">
        <w:rPr>
          <w:rFonts w:eastAsia="Arial"/>
        </w:rPr>
        <w:t>8</w:t>
      </w:r>
      <w:r w:rsidRPr="0001270E">
        <w:rPr>
          <w:rFonts w:eastAsia="Arial"/>
          <w:spacing w:val="-1"/>
        </w:rPr>
        <w:t>1</w:t>
      </w:r>
      <w:r w:rsidRPr="0001270E">
        <w:rPr>
          <w:rFonts w:eastAsia="Arial"/>
          <w:spacing w:val="2"/>
        </w:rPr>
        <w:t>8</w:t>
      </w:r>
      <w:r w:rsidRPr="0001270E">
        <w:rPr>
          <w:rFonts w:eastAsia="Arial"/>
        </w:rPr>
        <w:t>5</w:t>
      </w:r>
      <w:r w:rsidRPr="0001270E">
        <w:rPr>
          <w:rFonts w:eastAsia="Arial"/>
          <w:spacing w:val="18"/>
        </w:rPr>
        <w:t xml:space="preserve"> </w:t>
      </w:r>
      <w:r w:rsidRPr="0001270E">
        <w:rPr>
          <w:rFonts w:eastAsia="Arial"/>
        </w:rPr>
        <w:t>od</w:t>
      </w:r>
      <w:r w:rsidRPr="0001270E">
        <w:rPr>
          <w:rFonts w:eastAsia="Arial"/>
          <w:spacing w:val="37"/>
        </w:rPr>
        <w:t xml:space="preserve"> </w:t>
      </w:r>
      <w:r w:rsidRPr="0001270E">
        <w:rPr>
          <w:rFonts w:eastAsia="Arial"/>
        </w:rPr>
        <w:t>1</w:t>
      </w:r>
      <w:r w:rsidRPr="0001270E">
        <w:rPr>
          <w:rFonts w:eastAsia="Arial"/>
          <w:spacing w:val="-1"/>
        </w:rPr>
        <w:t>8</w:t>
      </w:r>
      <w:r w:rsidRPr="0001270E">
        <w:rPr>
          <w:rFonts w:eastAsia="Arial"/>
        </w:rPr>
        <w:t>.</w:t>
      </w:r>
      <w:r w:rsidRPr="0001270E">
        <w:rPr>
          <w:rFonts w:eastAsia="Arial"/>
          <w:spacing w:val="2"/>
        </w:rPr>
        <w:t>0</w:t>
      </w:r>
      <w:r w:rsidRPr="0001270E">
        <w:rPr>
          <w:rFonts w:eastAsia="Arial"/>
        </w:rPr>
        <w:t>7.</w:t>
      </w:r>
      <w:r w:rsidRPr="0001270E">
        <w:rPr>
          <w:rFonts w:eastAsia="Arial"/>
          <w:spacing w:val="-1"/>
        </w:rPr>
        <w:t>2</w:t>
      </w:r>
      <w:r w:rsidRPr="0001270E">
        <w:rPr>
          <w:rFonts w:eastAsia="Arial"/>
          <w:spacing w:val="2"/>
        </w:rPr>
        <w:t>0</w:t>
      </w:r>
      <w:r w:rsidRPr="0001270E">
        <w:rPr>
          <w:rFonts w:eastAsia="Arial"/>
        </w:rPr>
        <w:t>0</w:t>
      </w:r>
      <w:r w:rsidRPr="0001270E">
        <w:rPr>
          <w:rFonts w:eastAsia="Arial"/>
          <w:spacing w:val="-1"/>
        </w:rPr>
        <w:t>3</w:t>
      </w:r>
      <w:r w:rsidRPr="0001270E">
        <w:rPr>
          <w:rFonts w:eastAsia="Arial"/>
        </w:rPr>
        <w:t>. g</w:t>
      </w:r>
      <w:r w:rsidRPr="0001270E">
        <w:rPr>
          <w:rFonts w:eastAsia="Arial"/>
          <w:spacing w:val="-1"/>
        </w:rPr>
        <w:t>o</w:t>
      </w:r>
      <w:r w:rsidRPr="0001270E">
        <w:rPr>
          <w:rFonts w:eastAsia="Arial"/>
          <w:spacing w:val="2"/>
        </w:rPr>
        <w:t>d</w:t>
      </w:r>
      <w:r w:rsidRPr="0001270E">
        <w:rPr>
          <w:rFonts w:eastAsia="Arial"/>
          <w:spacing w:val="-1"/>
        </w:rPr>
        <w:t>i</w:t>
      </w:r>
      <w:r w:rsidRPr="0001270E">
        <w:rPr>
          <w:rFonts w:eastAsia="Arial"/>
        </w:rPr>
        <w:t>ne.</w:t>
      </w:r>
    </w:p>
    <w:p w:rsidRDefault="00941E7F" w:rsidP="00941E7F" w:rsidR="00941E7F" w:rsidRPr="0001270E">
      <w:pPr>
        <w:ind w:left="116"/>
        <w:rPr>
          <w:rFonts w:eastAsia="Arial"/>
          <w:b/>
          <w:spacing w:val="1"/>
        </w:rPr>
      </w:pPr>
    </w:p>
    <w:p w:rsidRDefault="00941E7F" w:rsidP="005051B2" w:rsidR="00941E7F" w:rsidRPr="0001270E">
      <w:pPr>
        <w:pStyle w:val="Odlomakpopisa"/>
        <w:numPr>
          <w:ilvl w:val="0"/>
          <w:numId w:val="3"/>
        </w:numPr>
        <w:suppressAutoHyphens/>
        <w:spacing w:lineRule="auto" w:line="276"/>
        <w:ind w:firstLine="0" w:left="0"/>
        <w:jc w:val="both"/>
        <w:rPr>
          <w:rFonts w:cs="Times New Roman" w:eastAsia="Arial" w:hAnsi="Times New Roman" w:ascii="Times New Roman"/>
          <w:sz w:val="24"/>
        </w:rPr>
      </w:pPr>
      <w:r w:rsidRPr="0001270E">
        <w:rPr>
          <w:rFonts w:cs="Times New Roman" w:eastAsia="Arial" w:hAnsi="Times New Roman" w:ascii="Times New Roman"/>
          <w:b/>
          <w:spacing w:val="-1"/>
          <w:sz w:val="24"/>
        </w:rPr>
        <w:t>ERSTE&amp;STEIERMÄRKISCHE BANK d.d</w:t>
      </w:r>
      <w:r w:rsidR="00EA7E7A">
        <w:rPr>
          <w:rFonts w:cs="Times New Roman" w:eastAsia="Arial" w:hAnsi="Times New Roman" w:ascii="Times New Roman"/>
          <w:b/>
          <w:spacing w:val="-1"/>
          <w:sz w:val="24"/>
        </w:rPr>
        <w:t>.</w:t>
      </w:r>
      <w:r w:rsidDel="00E5054E" w:rsidRPr="0001270E">
        <w:rPr>
          <w:rFonts w:cs="Times New Roman" w:eastAsia="Arial" w:hAnsi="Times New Roman" w:ascii="Times New Roman"/>
          <w:b/>
          <w:spacing w:val="-1"/>
          <w:sz w:val="24"/>
        </w:rPr>
        <w:t xml:space="preserve"> </w:t>
      </w:r>
      <w:r w:rsidRPr="0001270E">
        <w:rPr>
          <w:rFonts w:cs="Times New Roman" w:eastAsia="Arial" w:hAnsi="Times New Roman" w:ascii="Times New Roman"/>
          <w:b/>
          <w:sz w:val="24"/>
        </w:rPr>
        <w:t>i</w:t>
      </w:r>
      <w:r w:rsidRPr="0001270E">
        <w:rPr>
          <w:rFonts w:cs="Times New Roman" w:eastAsia="Arial" w:hAnsi="Times New Roman" w:ascii="Times New Roman"/>
          <w:b/>
          <w:spacing w:val="7"/>
          <w:sz w:val="24"/>
        </w:rPr>
        <w:t xml:space="preserve"> </w:t>
      </w:r>
      <w:r w:rsidRPr="0001270E">
        <w:rPr>
          <w:rFonts w:cs="Times New Roman" w:eastAsia="Arial" w:hAnsi="Times New Roman" w:ascii="Times New Roman"/>
          <w:b/>
          <w:sz w:val="24"/>
        </w:rPr>
        <w:t>D</w:t>
      </w:r>
      <w:r w:rsidRPr="0001270E">
        <w:rPr>
          <w:rFonts w:cs="Times New Roman" w:eastAsia="Arial" w:hAnsi="Times New Roman" w:ascii="Times New Roman"/>
          <w:b/>
          <w:spacing w:val="1"/>
          <w:sz w:val="24"/>
        </w:rPr>
        <w:t>už</w:t>
      </w:r>
      <w:r w:rsidRPr="0001270E">
        <w:rPr>
          <w:rFonts w:cs="Times New Roman" w:eastAsia="Arial" w:hAnsi="Times New Roman" w:ascii="Times New Roman"/>
          <w:b/>
          <w:sz w:val="24"/>
        </w:rPr>
        <w:t>nik su</w:t>
      </w:r>
      <w:r w:rsidRPr="0001270E">
        <w:rPr>
          <w:rFonts w:cs="Times New Roman" w:eastAsia="Arial" w:hAnsi="Times New Roman" w:ascii="Times New Roman"/>
          <w:b/>
          <w:spacing w:val="1"/>
          <w:sz w:val="24"/>
        </w:rPr>
        <w:t>g</w:t>
      </w:r>
      <w:r w:rsidRPr="0001270E">
        <w:rPr>
          <w:rFonts w:cs="Times New Roman" w:eastAsia="Arial" w:hAnsi="Times New Roman" w:ascii="Times New Roman"/>
          <w:b/>
          <w:sz w:val="24"/>
        </w:rPr>
        <w:t>l</w:t>
      </w:r>
      <w:r w:rsidRPr="0001270E">
        <w:rPr>
          <w:rFonts w:cs="Times New Roman" w:eastAsia="Arial" w:hAnsi="Times New Roman" w:ascii="Times New Roman"/>
          <w:b/>
          <w:spacing w:val="2"/>
          <w:sz w:val="24"/>
        </w:rPr>
        <w:t>as</w:t>
      </w:r>
      <w:r w:rsidRPr="0001270E">
        <w:rPr>
          <w:rFonts w:cs="Times New Roman" w:eastAsia="Arial" w:hAnsi="Times New Roman" w:ascii="Times New Roman"/>
          <w:b/>
          <w:sz w:val="24"/>
        </w:rPr>
        <w:t>no</w:t>
      </w:r>
      <w:r w:rsidRPr="0001270E">
        <w:rPr>
          <w:rFonts w:cs="Times New Roman" w:eastAsia="Arial" w:hAnsi="Times New Roman" w:ascii="Times New Roman"/>
          <w:b/>
          <w:spacing w:val="-4"/>
          <w:sz w:val="24"/>
        </w:rPr>
        <w:t xml:space="preserve"> </w:t>
      </w:r>
      <w:r w:rsidRPr="0001270E">
        <w:rPr>
          <w:rFonts w:cs="Times New Roman" w:eastAsia="Arial" w:hAnsi="Times New Roman" w:ascii="Times New Roman"/>
          <w:b/>
          <w:sz w:val="24"/>
        </w:rPr>
        <w:t>u</w:t>
      </w:r>
      <w:r w:rsidRPr="0001270E">
        <w:rPr>
          <w:rFonts w:cs="Times New Roman" w:eastAsia="Arial" w:hAnsi="Times New Roman" w:ascii="Times New Roman"/>
          <w:b/>
          <w:spacing w:val="1"/>
          <w:sz w:val="24"/>
        </w:rPr>
        <w:t>t</w:t>
      </w:r>
      <w:r w:rsidRPr="0001270E">
        <w:rPr>
          <w:rFonts w:cs="Times New Roman" w:eastAsia="Arial" w:hAnsi="Times New Roman" w:ascii="Times New Roman"/>
          <w:b/>
          <w:spacing w:val="2"/>
          <w:sz w:val="24"/>
        </w:rPr>
        <w:t>v</w:t>
      </w:r>
      <w:r w:rsidRPr="0001270E">
        <w:rPr>
          <w:rFonts w:cs="Times New Roman" w:eastAsia="Arial" w:hAnsi="Times New Roman" w:ascii="Times New Roman"/>
          <w:b/>
          <w:spacing w:val="-1"/>
          <w:sz w:val="24"/>
        </w:rPr>
        <w:t>r</w:t>
      </w:r>
      <w:r w:rsidRPr="0001270E">
        <w:rPr>
          <w:rFonts w:cs="Times New Roman" w:eastAsia="Arial" w:hAnsi="Times New Roman" w:ascii="Times New Roman"/>
          <w:b/>
          <w:sz w:val="24"/>
        </w:rPr>
        <w:t>đuju</w:t>
      </w:r>
      <w:r w:rsidRPr="0001270E">
        <w:rPr>
          <w:rFonts w:cs="Times New Roman" w:eastAsia="Arial" w:hAnsi="Times New Roman" w:ascii="Times New Roman"/>
          <w:b/>
          <w:spacing w:val="-3"/>
          <w:sz w:val="24"/>
        </w:rPr>
        <w:t xml:space="preserve"> </w:t>
      </w:r>
      <w:r w:rsidRPr="0001270E">
        <w:rPr>
          <w:rFonts w:cs="Times New Roman" w:eastAsia="Arial" w:hAnsi="Times New Roman" w:ascii="Times New Roman"/>
          <w:b/>
          <w:sz w:val="24"/>
        </w:rPr>
        <w:t>da</w:t>
      </w:r>
      <w:r w:rsidRPr="0001270E">
        <w:rPr>
          <w:rFonts w:cs="Times New Roman" w:eastAsia="Arial" w:hAnsi="Times New Roman" w:ascii="Times New Roman"/>
          <w:b/>
          <w:spacing w:val="2"/>
          <w:sz w:val="24"/>
        </w:rPr>
        <w:t xml:space="preserve"> </w:t>
      </w:r>
      <w:r w:rsidRPr="0001270E">
        <w:rPr>
          <w:rFonts w:cs="Times New Roman" w:eastAsia="Arial" w:hAnsi="Times New Roman" w:ascii="Times New Roman"/>
          <w:b/>
          <w:sz w:val="24"/>
        </w:rPr>
        <w:t>će</w:t>
      </w:r>
      <w:r w:rsidRPr="0001270E">
        <w:rPr>
          <w:rFonts w:cs="Times New Roman" w:eastAsia="Arial" w:hAnsi="Times New Roman" w:ascii="Times New Roman"/>
          <w:b/>
          <w:spacing w:val="4"/>
          <w:sz w:val="24"/>
        </w:rPr>
        <w:t xml:space="preserve"> </w:t>
      </w:r>
      <w:r w:rsidRPr="0001270E">
        <w:rPr>
          <w:rFonts w:cs="Times New Roman" w:eastAsia="Arial" w:hAnsi="Times New Roman" w:ascii="Times New Roman"/>
          <w:b/>
          <w:spacing w:val="2"/>
          <w:sz w:val="24"/>
        </w:rPr>
        <w:t>s</w:t>
      </w:r>
      <w:r w:rsidRPr="0001270E">
        <w:rPr>
          <w:rFonts w:cs="Times New Roman" w:eastAsia="Arial" w:hAnsi="Times New Roman" w:ascii="Times New Roman"/>
          <w:b/>
          <w:sz w:val="24"/>
        </w:rPr>
        <w:t>e</w:t>
      </w:r>
      <w:r w:rsidRPr="0001270E">
        <w:rPr>
          <w:rFonts w:cs="Times New Roman" w:eastAsia="Arial" w:hAnsi="Times New Roman" w:ascii="Times New Roman"/>
          <w:b/>
          <w:spacing w:val="2"/>
          <w:sz w:val="24"/>
        </w:rPr>
        <w:t xml:space="preserve"> </w:t>
      </w:r>
      <w:r w:rsidRPr="0001270E">
        <w:rPr>
          <w:rFonts w:cs="Times New Roman" w:eastAsia="Arial" w:hAnsi="Times New Roman" w:ascii="Times New Roman"/>
          <w:b/>
          <w:sz w:val="24"/>
        </w:rPr>
        <w:t>dio</w:t>
      </w:r>
      <w:r w:rsidRPr="0001270E">
        <w:rPr>
          <w:rFonts w:cs="Times New Roman" w:eastAsia="Arial" w:hAnsi="Times New Roman" w:ascii="Times New Roman"/>
          <w:b/>
          <w:spacing w:val="4"/>
          <w:sz w:val="24"/>
        </w:rPr>
        <w:t xml:space="preserve"> </w:t>
      </w:r>
      <w:r w:rsidRPr="0001270E">
        <w:rPr>
          <w:rFonts w:cs="Times New Roman" w:eastAsia="Arial" w:hAnsi="Times New Roman" w:ascii="Times New Roman"/>
          <w:b/>
          <w:sz w:val="24"/>
        </w:rPr>
        <w:t>uku</w:t>
      </w:r>
      <w:r w:rsidRPr="0001270E">
        <w:rPr>
          <w:rFonts w:cs="Times New Roman" w:eastAsia="Arial" w:hAnsi="Times New Roman" w:ascii="Times New Roman"/>
          <w:b/>
          <w:spacing w:val="1"/>
          <w:sz w:val="24"/>
        </w:rPr>
        <w:t>p</w:t>
      </w:r>
      <w:r w:rsidRPr="0001270E">
        <w:rPr>
          <w:rFonts w:cs="Times New Roman" w:eastAsia="Arial" w:hAnsi="Times New Roman" w:ascii="Times New Roman"/>
          <w:b/>
          <w:sz w:val="24"/>
        </w:rPr>
        <w:t>ne</w:t>
      </w:r>
      <w:r w:rsidRPr="0001270E">
        <w:rPr>
          <w:rFonts w:cs="Times New Roman" w:eastAsia="Arial" w:hAnsi="Times New Roman" w:ascii="Times New Roman"/>
          <w:b/>
          <w:spacing w:val="-3"/>
          <w:sz w:val="24"/>
        </w:rPr>
        <w:t xml:space="preserve"> </w:t>
      </w:r>
      <w:r w:rsidRPr="0001270E">
        <w:rPr>
          <w:rFonts w:cs="Times New Roman" w:eastAsia="Arial" w:hAnsi="Times New Roman" w:ascii="Times New Roman"/>
          <w:b/>
          <w:spacing w:val="1"/>
          <w:sz w:val="24"/>
        </w:rPr>
        <w:t>t</w:t>
      </w:r>
      <w:r w:rsidRPr="0001270E">
        <w:rPr>
          <w:rFonts w:cs="Times New Roman" w:eastAsia="Arial" w:hAnsi="Times New Roman" w:ascii="Times New Roman"/>
          <w:b/>
          <w:spacing w:val="-1"/>
          <w:sz w:val="24"/>
        </w:rPr>
        <w:t>r</w:t>
      </w:r>
      <w:r w:rsidRPr="0001270E">
        <w:rPr>
          <w:rFonts w:cs="Times New Roman" w:eastAsia="Arial" w:hAnsi="Times New Roman" w:ascii="Times New Roman"/>
          <w:b/>
          <w:sz w:val="24"/>
        </w:rPr>
        <w:t>a</w:t>
      </w:r>
      <w:r w:rsidRPr="0001270E">
        <w:rPr>
          <w:rFonts w:cs="Times New Roman" w:eastAsia="Arial" w:hAnsi="Times New Roman" w:ascii="Times New Roman"/>
          <w:b/>
          <w:spacing w:val="1"/>
          <w:sz w:val="24"/>
        </w:rPr>
        <w:t>ž</w:t>
      </w:r>
      <w:r w:rsidRPr="0001270E">
        <w:rPr>
          <w:rFonts w:cs="Times New Roman" w:eastAsia="Arial" w:hAnsi="Times New Roman" w:ascii="Times New Roman"/>
          <w:b/>
          <w:sz w:val="24"/>
        </w:rPr>
        <w:t>bine</w:t>
      </w:r>
      <w:r w:rsidRPr="0001270E">
        <w:rPr>
          <w:rFonts w:cs="Times New Roman" w:eastAsia="Arial" w:hAnsi="Times New Roman" w:ascii="Times New Roman"/>
          <w:sz w:val="24"/>
        </w:rPr>
        <w:t xml:space="preserve"> </w:t>
      </w:r>
      <w:r w:rsidRPr="0001270E">
        <w:rPr>
          <w:rFonts w:cs="Times New Roman" w:eastAsia="Arial" w:hAnsi="Times New Roman" w:ascii="Times New Roman"/>
          <w:b/>
          <w:spacing w:val="-1"/>
          <w:sz w:val="24"/>
        </w:rPr>
        <w:t>Er</w:t>
      </w:r>
      <w:r w:rsidRPr="0001270E">
        <w:rPr>
          <w:rFonts w:cs="Times New Roman" w:eastAsia="Arial" w:hAnsi="Times New Roman" w:ascii="Times New Roman"/>
          <w:b/>
          <w:sz w:val="24"/>
        </w:rPr>
        <w:t>ste</w:t>
      </w:r>
      <w:r w:rsidRPr="0001270E">
        <w:rPr>
          <w:rFonts w:cs="Times New Roman" w:eastAsia="Arial" w:hAnsi="Times New Roman" w:ascii="Times New Roman"/>
          <w:b/>
          <w:spacing w:val="30"/>
          <w:sz w:val="24"/>
        </w:rPr>
        <w:t xml:space="preserve"> </w:t>
      </w:r>
      <w:r w:rsidRPr="0001270E">
        <w:rPr>
          <w:rFonts w:cs="Times New Roman" w:eastAsia="Arial" w:hAnsi="Times New Roman" w:ascii="Times New Roman"/>
          <w:b/>
          <w:sz w:val="24"/>
        </w:rPr>
        <w:t>&amp;</w:t>
      </w:r>
      <w:r w:rsidRPr="0001270E">
        <w:rPr>
          <w:rFonts w:cs="Times New Roman" w:eastAsia="Arial" w:hAnsi="Times New Roman" w:ascii="Times New Roman"/>
          <w:b/>
          <w:spacing w:val="32"/>
          <w:sz w:val="24"/>
        </w:rPr>
        <w:t xml:space="preserve"> </w:t>
      </w:r>
      <w:r w:rsidRPr="0001270E">
        <w:rPr>
          <w:rFonts w:cs="Times New Roman" w:eastAsia="Arial" w:hAnsi="Times New Roman" w:ascii="Times New Roman"/>
          <w:b/>
          <w:spacing w:val="-1"/>
          <w:sz w:val="24"/>
        </w:rPr>
        <w:t>S</w:t>
      </w:r>
      <w:r w:rsidRPr="0001270E">
        <w:rPr>
          <w:rFonts w:cs="Times New Roman" w:eastAsia="Arial" w:hAnsi="Times New Roman" w:ascii="Times New Roman"/>
          <w:b/>
          <w:spacing w:val="1"/>
          <w:sz w:val="24"/>
        </w:rPr>
        <w:t>t</w:t>
      </w:r>
      <w:r w:rsidRPr="0001270E">
        <w:rPr>
          <w:rFonts w:cs="Times New Roman" w:eastAsia="Arial" w:hAnsi="Times New Roman" w:ascii="Times New Roman"/>
          <w:b/>
          <w:sz w:val="24"/>
        </w:rPr>
        <w:t>e</w:t>
      </w:r>
      <w:r w:rsidRPr="0001270E">
        <w:rPr>
          <w:rFonts w:cs="Times New Roman" w:eastAsia="Arial" w:hAnsi="Times New Roman" w:ascii="Times New Roman"/>
          <w:b/>
          <w:spacing w:val="2"/>
          <w:sz w:val="24"/>
        </w:rPr>
        <w:t>i</w:t>
      </w:r>
      <w:r w:rsidRPr="0001270E">
        <w:rPr>
          <w:rFonts w:cs="Times New Roman" w:eastAsia="Arial" w:hAnsi="Times New Roman" w:ascii="Times New Roman"/>
          <w:b/>
          <w:sz w:val="24"/>
        </w:rPr>
        <w:t>e</w:t>
      </w:r>
      <w:r w:rsidRPr="0001270E">
        <w:rPr>
          <w:rFonts w:cs="Times New Roman" w:eastAsia="Arial" w:hAnsi="Times New Roman" w:ascii="Times New Roman"/>
          <w:b/>
          <w:spacing w:val="-1"/>
          <w:sz w:val="24"/>
        </w:rPr>
        <w:t>r</w:t>
      </w:r>
      <w:r w:rsidRPr="0001270E">
        <w:rPr>
          <w:rFonts w:cs="Times New Roman" w:eastAsia="Arial" w:hAnsi="Times New Roman" w:ascii="Times New Roman"/>
          <w:b/>
          <w:spacing w:val="3"/>
          <w:sz w:val="24"/>
        </w:rPr>
        <w:t>mä</w:t>
      </w:r>
      <w:r w:rsidRPr="0001270E">
        <w:rPr>
          <w:rFonts w:cs="Times New Roman" w:eastAsia="Arial" w:hAnsi="Times New Roman" w:ascii="Times New Roman"/>
          <w:b/>
          <w:spacing w:val="-1"/>
          <w:sz w:val="24"/>
        </w:rPr>
        <w:t>r</w:t>
      </w:r>
      <w:r w:rsidRPr="0001270E">
        <w:rPr>
          <w:rFonts w:cs="Times New Roman" w:eastAsia="Arial" w:hAnsi="Times New Roman" w:ascii="Times New Roman"/>
          <w:b/>
          <w:spacing w:val="2"/>
          <w:sz w:val="24"/>
        </w:rPr>
        <w:t>k</w:t>
      </w:r>
      <w:r w:rsidRPr="0001270E">
        <w:rPr>
          <w:rFonts w:cs="Times New Roman" w:eastAsia="Arial" w:hAnsi="Times New Roman" w:ascii="Times New Roman"/>
          <w:b/>
          <w:sz w:val="24"/>
        </w:rPr>
        <w:t>is</w:t>
      </w:r>
      <w:r w:rsidRPr="0001270E">
        <w:rPr>
          <w:rFonts w:cs="Times New Roman" w:eastAsia="Arial" w:hAnsi="Times New Roman" w:ascii="Times New Roman"/>
          <w:b/>
          <w:spacing w:val="-1"/>
          <w:sz w:val="24"/>
        </w:rPr>
        <w:t>c</w:t>
      </w:r>
      <w:r w:rsidRPr="0001270E">
        <w:rPr>
          <w:rFonts w:cs="Times New Roman" w:eastAsia="Arial" w:hAnsi="Times New Roman" w:ascii="Times New Roman"/>
          <w:b/>
          <w:spacing w:val="3"/>
          <w:sz w:val="24"/>
        </w:rPr>
        <w:t>h</w:t>
      </w:r>
      <w:r w:rsidRPr="0001270E">
        <w:rPr>
          <w:rFonts w:cs="Times New Roman" w:eastAsia="Arial" w:hAnsi="Times New Roman" w:ascii="Times New Roman"/>
          <w:b/>
          <w:sz w:val="24"/>
        </w:rPr>
        <w:t>e</w:t>
      </w:r>
      <w:r w:rsidRPr="0001270E">
        <w:rPr>
          <w:rFonts w:cs="Times New Roman" w:eastAsia="Arial" w:hAnsi="Times New Roman" w:ascii="Times New Roman"/>
          <w:b/>
          <w:spacing w:val="20"/>
          <w:sz w:val="24"/>
        </w:rPr>
        <w:t xml:space="preserve"> </w:t>
      </w:r>
      <w:r w:rsidRPr="0001270E">
        <w:rPr>
          <w:rFonts w:cs="Times New Roman" w:eastAsia="Arial" w:hAnsi="Times New Roman" w:ascii="Times New Roman"/>
          <w:b/>
          <w:sz w:val="24"/>
        </w:rPr>
        <w:t>bank</w:t>
      </w:r>
      <w:r w:rsidRPr="0001270E">
        <w:rPr>
          <w:rFonts w:cs="Times New Roman" w:eastAsia="Arial" w:hAnsi="Times New Roman" w:ascii="Times New Roman"/>
          <w:b/>
          <w:spacing w:val="29"/>
          <w:sz w:val="24"/>
        </w:rPr>
        <w:t xml:space="preserve"> </w:t>
      </w:r>
      <w:r w:rsidRPr="0001270E">
        <w:rPr>
          <w:rFonts w:cs="Times New Roman" w:eastAsia="Arial" w:hAnsi="Times New Roman" w:ascii="Times New Roman"/>
          <w:b/>
          <w:sz w:val="24"/>
        </w:rPr>
        <w:t>d.d.</w:t>
      </w:r>
      <w:r w:rsidRPr="0001270E">
        <w:rPr>
          <w:rFonts w:cs="Times New Roman" w:eastAsia="Arial" w:hAnsi="Times New Roman" w:ascii="Times New Roman"/>
          <w:b/>
          <w:spacing w:val="33"/>
          <w:sz w:val="24"/>
        </w:rPr>
        <w:t xml:space="preserve"> </w:t>
      </w:r>
      <w:r w:rsidRPr="0001270E">
        <w:rPr>
          <w:rFonts w:cs="Times New Roman" w:eastAsia="Arial" w:hAnsi="Times New Roman" w:ascii="Times New Roman"/>
          <w:b/>
          <w:sz w:val="24"/>
        </w:rPr>
        <w:t>u</w:t>
      </w:r>
      <w:r w:rsidRPr="0001270E">
        <w:rPr>
          <w:rFonts w:cs="Times New Roman" w:eastAsia="Arial" w:hAnsi="Times New Roman" w:ascii="Times New Roman"/>
          <w:b/>
          <w:spacing w:val="32"/>
          <w:sz w:val="24"/>
        </w:rPr>
        <w:t xml:space="preserve"> </w:t>
      </w:r>
      <w:r w:rsidRPr="0001270E">
        <w:rPr>
          <w:rFonts w:cs="Times New Roman" w:eastAsia="Arial" w:hAnsi="Times New Roman" w:ascii="Times New Roman"/>
          <w:b/>
          <w:sz w:val="24"/>
        </w:rPr>
        <w:t>i</w:t>
      </w:r>
      <w:r w:rsidRPr="0001270E">
        <w:rPr>
          <w:rFonts w:cs="Times New Roman" w:eastAsia="Arial" w:hAnsi="Times New Roman" w:ascii="Times New Roman"/>
          <w:b/>
          <w:spacing w:val="1"/>
          <w:sz w:val="24"/>
        </w:rPr>
        <w:t>z</w:t>
      </w:r>
      <w:r w:rsidRPr="0001270E">
        <w:rPr>
          <w:rFonts w:cs="Times New Roman" w:eastAsia="Arial" w:hAnsi="Times New Roman" w:ascii="Times New Roman"/>
          <w:b/>
          <w:sz w:val="24"/>
        </w:rPr>
        <w:t>nosu</w:t>
      </w:r>
      <w:r w:rsidRPr="0001270E">
        <w:rPr>
          <w:rFonts w:cs="Times New Roman" w:eastAsia="Arial" w:hAnsi="Times New Roman" w:ascii="Times New Roman"/>
          <w:b/>
          <w:spacing w:val="27"/>
          <w:sz w:val="24"/>
        </w:rPr>
        <w:t xml:space="preserve"> </w:t>
      </w:r>
      <w:r w:rsidRPr="0001270E">
        <w:rPr>
          <w:rFonts w:cs="Times New Roman" w:eastAsia="Arial" w:hAnsi="Times New Roman" w:ascii="Times New Roman"/>
          <w:b/>
          <w:sz w:val="24"/>
        </w:rPr>
        <w:t>od</w:t>
      </w:r>
      <w:r w:rsidRPr="0001270E">
        <w:rPr>
          <w:rFonts w:cs="Times New Roman" w:eastAsia="Arial" w:hAnsi="Times New Roman" w:ascii="Times New Roman"/>
          <w:b/>
          <w:spacing w:val="34"/>
          <w:sz w:val="24"/>
        </w:rPr>
        <w:t xml:space="preserve"> </w:t>
      </w:r>
      <w:r w:rsidRPr="0001270E">
        <w:rPr>
          <w:rFonts w:cs="Times New Roman" w:eastAsia="Arial" w:hAnsi="Times New Roman" w:ascii="Times New Roman"/>
          <w:b/>
          <w:sz w:val="24"/>
        </w:rPr>
        <w:t>1</w:t>
      </w:r>
      <w:r w:rsidRPr="0001270E">
        <w:rPr>
          <w:rFonts w:cs="Times New Roman" w:eastAsia="Arial" w:hAnsi="Times New Roman" w:ascii="Times New Roman"/>
          <w:b/>
          <w:spacing w:val="-1"/>
          <w:sz w:val="24"/>
        </w:rPr>
        <w:t>6</w:t>
      </w:r>
      <w:r w:rsidRPr="0001270E">
        <w:rPr>
          <w:rFonts w:cs="Times New Roman" w:eastAsia="Arial" w:hAnsi="Times New Roman" w:ascii="Times New Roman"/>
          <w:b/>
          <w:sz w:val="24"/>
        </w:rPr>
        <w:t>.</w:t>
      </w:r>
      <w:r w:rsidRPr="0001270E">
        <w:rPr>
          <w:rFonts w:cs="Times New Roman" w:eastAsia="Arial" w:hAnsi="Times New Roman" w:ascii="Times New Roman"/>
          <w:b/>
          <w:spacing w:val="2"/>
          <w:sz w:val="24"/>
        </w:rPr>
        <w:t>0</w:t>
      </w:r>
      <w:r w:rsidRPr="0001270E">
        <w:rPr>
          <w:rFonts w:cs="Times New Roman" w:eastAsia="Arial" w:hAnsi="Times New Roman" w:ascii="Times New Roman"/>
          <w:b/>
          <w:sz w:val="24"/>
        </w:rPr>
        <w:t>2</w:t>
      </w:r>
      <w:r w:rsidRPr="0001270E">
        <w:rPr>
          <w:rFonts w:cs="Times New Roman" w:eastAsia="Arial" w:hAnsi="Times New Roman" w:ascii="Times New Roman"/>
          <w:b/>
          <w:spacing w:val="-1"/>
          <w:sz w:val="24"/>
        </w:rPr>
        <w:t>5</w:t>
      </w:r>
      <w:r w:rsidRPr="0001270E">
        <w:rPr>
          <w:rFonts w:cs="Times New Roman" w:eastAsia="Arial" w:hAnsi="Times New Roman" w:ascii="Times New Roman"/>
          <w:b/>
          <w:sz w:val="24"/>
        </w:rPr>
        <w:t>.</w:t>
      </w:r>
      <w:r w:rsidRPr="0001270E">
        <w:rPr>
          <w:rFonts w:cs="Times New Roman" w:eastAsia="Arial" w:hAnsi="Times New Roman" w:ascii="Times New Roman"/>
          <w:b/>
          <w:spacing w:val="2"/>
          <w:sz w:val="24"/>
        </w:rPr>
        <w:t>1</w:t>
      </w:r>
      <w:r w:rsidRPr="0001270E">
        <w:rPr>
          <w:rFonts w:cs="Times New Roman" w:eastAsia="Arial" w:hAnsi="Times New Roman" w:ascii="Times New Roman"/>
          <w:b/>
          <w:sz w:val="24"/>
        </w:rPr>
        <w:t>2</w:t>
      </w:r>
      <w:r w:rsidRPr="0001270E">
        <w:rPr>
          <w:rFonts w:cs="Times New Roman" w:eastAsia="Arial" w:hAnsi="Times New Roman" w:ascii="Times New Roman"/>
          <w:b/>
          <w:spacing w:val="-1"/>
          <w:sz w:val="24"/>
        </w:rPr>
        <w:t>6</w:t>
      </w:r>
      <w:r w:rsidRPr="0001270E">
        <w:rPr>
          <w:rFonts w:cs="Times New Roman" w:eastAsia="Arial" w:hAnsi="Times New Roman" w:ascii="Times New Roman"/>
          <w:b/>
          <w:spacing w:val="2"/>
          <w:sz w:val="24"/>
        </w:rPr>
        <w:t>,</w:t>
      </w:r>
      <w:r w:rsidRPr="0001270E">
        <w:rPr>
          <w:rFonts w:cs="Times New Roman" w:eastAsia="Arial" w:hAnsi="Times New Roman" w:ascii="Times New Roman"/>
          <w:b/>
          <w:sz w:val="24"/>
        </w:rPr>
        <w:t>15</w:t>
      </w:r>
      <w:r w:rsidRPr="0001270E">
        <w:rPr>
          <w:rFonts w:cs="Times New Roman" w:eastAsia="Arial" w:hAnsi="Times New Roman" w:ascii="Times New Roman"/>
          <w:b/>
          <w:spacing w:val="22"/>
          <w:sz w:val="24"/>
        </w:rPr>
        <w:t xml:space="preserve"> </w:t>
      </w:r>
      <w:r w:rsidRPr="0001270E">
        <w:rPr>
          <w:rFonts w:cs="Times New Roman" w:eastAsia="Arial" w:hAnsi="Times New Roman" w:ascii="Times New Roman"/>
          <w:b/>
          <w:sz w:val="24"/>
        </w:rPr>
        <w:t>HRK</w:t>
      </w:r>
      <w:r w:rsidRPr="0001270E">
        <w:rPr>
          <w:rFonts w:cs="Times New Roman" w:eastAsia="Arial" w:hAnsi="Times New Roman" w:ascii="Times New Roman"/>
          <w:b/>
          <w:spacing w:val="29"/>
          <w:sz w:val="24"/>
        </w:rPr>
        <w:t xml:space="preserve"> </w:t>
      </w:r>
      <w:r w:rsidRPr="0001270E">
        <w:rPr>
          <w:rFonts w:cs="Times New Roman" w:eastAsia="Arial" w:hAnsi="Times New Roman" w:ascii="Times New Roman"/>
          <w:b/>
          <w:spacing w:val="3"/>
          <w:sz w:val="24"/>
        </w:rPr>
        <w:t>p</w:t>
      </w:r>
      <w:r w:rsidRPr="0001270E">
        <w:rPr>
          <w:rFonts w:cs="Times New Roman" w:eastAsia="Arial" w:hAnsi="Times New Roman" w:ascii="Times New Roman"/>
          <w:b/>
          <w:spacing w:val="-1"/>
          <w:sz w:val="24"/>
        </w:rPr>
        <w:t>r</w:t>
      </w:r>
      <w:r w:rsidRPr="0001270E">
        <w:rPr>
          <w:rFonts w:cs="Times New Roman" w:eastAsia="Arial" w:hAnsi="Times New Roman" w:ascii="Times New Roman"/>
          <w:b/>
          <w:sz w:val="24"/>
        </w:rPr>
        <w:t>e</w:t>
      </w:r>
      <w:r w:rsidRPr="0001270E">
        <w:rPr>
          <w:rFonts w:cs="Times New Roman" w:eastAsia="Arial" w:hAnsi="Times New Roman" w:ascii="Times New Roman"/>
          <w:b/>
          <w:spacing w:val="2"/>
          <w:sz w:val="24"/>
        </w:rPr>
        <w:t>m</w:t>
      </w:r>
      <w:r w:rsidRPr="0001270E">
        <w:rPr>
          <w:rFonts w:cs="Times New Roman" w:eastAsia="Arial" w:hAnsi="Times New Roman" w:ascii="Times New Roman"/>
          <w:b/>
          <w:sz w:val="24"/>
        </w:rPr>
        <w:t>a</w:t>
      </w:r>
      <w:r w:rsidRPr="0001270E">
        <w:rPr>
          <w:rFonts w:cs="Times New Roman" w:eastAsia="Arial" w:hAnsi="Times New Roman" w:ascii="Times New Roman"/>
          <w:b/>
          <w:spacing w:val="27"/>
          <w:sz w:val="24"/>
        </w:rPr>
        <w:t xml:space="preserve"> </w:t>
      </w:r>
      <w:r w:rsidRPr="0001270E">
        <w:rPr>
          <w:rFonts w:cs="Times New Roman" w:eastAsia="Arial" w:hAnsi="Times New Roman" w:ascii="Times New Roman"/>
          <w:b/>
          <w:sz w:val="24"/>
        </w:rPr>
        <w:t>D</w:t>
      </w:r>
      <w:r w:rsidRPr="0001270E">
        <w:rPr>
          <w:rFonts w:cs="Times New Roman" w:eastAsia="Arial" w:hAnsi="Times New Roman" w:ascii="Times New Roman"/>
          <w:b/>
          <w:spacing w:val="1"/>
          <w:sz w:val="24"/>
        </w:rPr>
        <w:t>už</w:t>
      </w:r>
      <w:r w:rsidRPr="0001270E">
        <w:rPr>
          <w:rFonts w:cs="Times New Roman" w:eastAsia="Arial" w:hAnsi="Times New Roman" w:ascii="Times New Roman"/>
          <w:b/>
          <w:sz w:val="24"/>
        </w:rPr>
        <w:t>niku</w:t>
      </w:r>
      <w:r w:rsidRPr="0001270E">
        <w:rPr>
          <w:rFonts w:cs="Times New Roman" w:eastAsia="Arial" w:hAnsi="Times New Roman" w:ascii="Times New Roman"/>
          <w:b/>
          <w:spacing w:val="28"/>
          <w:sz w:val="24"/>
        </w:rPr>
        <w:t xml:space="preserve"> </w:t>
      </w:r>
      <w:r w:rsidRPr="0001270E">
        <w:rPr>
          <w:rFonts w:cs="Times New Roman" w:eastAsia="Arial" w:hAnsi="Times New Roman" w:ascii="Times New Roman"/>
          <w:spacing w:val="1"/>
          <w:sz w:val="24"/>
        </w:rPr>
        <w:t>(</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al</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 xml:space="preserve">e: </w:t>
      </w:r>
      <w:r w:rsidRPr="0001270E">
        <w:rPr>
          <w:rFonts w:cs="Times New Roman" w:eastAsia="Arial" w:hAnsi="Times New Roman" w:ascii="Times New Roman"/>
          <w:b/>
          <w:spacing w:val="1"/>
          <w:sz w:val="24"/>
        </w:rPr>
        <w:t>„</w:t>
      </w:r>
      <w:r w:rsidRPr="0001270E">
        <w:rPr>
          <w:rFonts w:cs="Times New Roman" w:eastAsia="Arial" w:hAnsi="Times New Roman" w:ascii="Times New Roman"/>
          <w:b/>
          <w:spacing w:val="3"/>
          <w:sz w:val="24"/>
        </w:rPr>
        <w:t>T</w:t>
      </w:r>
      <w:r w:rsidRPr="0001270E">
        <w:rPr>
          <w:rFonts w:cs="Times New Roman" w:eastAsia="Arial" w:hAnsi="Times New Roman" w:ascii="Times New Roman"/>
          <w:b/>
          <w:spacing w:val="-1"/>
          <w:sz w:val="24"/>
        </w:rPr>
        <w:t>r</w:t>
      </w:r>
      <w:r w:rsidRPr="0001270E">
        <w:rPr>
          <w:rFonts w:cs="Times New Roman" w:eastAsia="Arial" w:hAnsi="Times New Roman" w:ascii="Times New Roman"/>
          <w:b/>
          <w:sz w:val="24"/>
        </w:rPr>
        <w:t>a</w:t>
      </w:r>
      <w:r w:rsidRPr="0001270E">
        <w:rPr>
          <w:rFonts w:cs="Times New Roman" w:eastAsia="Arial" w:hAnsi="Times New Roman" w:ascii="Times New Roman"/>
          <w:b/>
          <w:spacing w:val="1"/>
          <w:sz w:val="24"/>
        </w:rPr>
        <w:t>ž</w:t>
      </w:r>
      <w:r w:rsidRPr="0001270E">
        <w:rPr>
          <w:rFonts w:cs="Times New Roman" w:eastAsia="Arial" w:hAnsi="Times New Roman" w:ascii="Times New Roman"/>
          <w:b/>
          <w:sz w:val="24"/>
        </w:rPr>
        <w:t>bina</w:t>
      </w:r>
      <w:r w:rsidRPr="0001270E">
        <w:rPr>
          <w:rFonts w:cs="Times New Roman" w:eastAsia="Arial" w:hAnsi="Times New Roman" w:ascii="Times New Roman"/>
          <w:b/>
          <w:spacing w:val="7"/>
          <w:sz w:val="24"/>
        </w:rPr>
        <w:t xml:space="preserve"> </w:t>
      </w:r>
      <w:r w:rsidRPr="0001270E">
        <w:rPr>
          <w:rFonts w:cs="Times New Roman" w:eastAsia="Arial" w:hAnsi="Times New Roman" w:ascii="Times New Roman"/>
          <w:b/>
          <w:sz w:val="24"/>
        </w:rPr>
        <w:t>I.</w:t>
      </w:r>
      <w:r w:rsidRPr="0001270E">
        <w:rPr>
          <w:rFonts w:cs="Times New Roman" w:eastAsia="Arial" w:hAnsi="Times New Roman" w:ascii="Times New Roman"/>
          <w:b/>
          <w:spacing w:val="14"/>
          <w:sz w:val="24"/>
        </w:rPr>
        <w:t xml:space="preserve"> </w:t>
      </w:r>
      <w:r w:rsidRPr="0001270E">
        <w:rPr>
          <w:rFonts w:cs="Times New Roman" w:eastAsia="Arial" w:hAnsi="Times New Roman" w:ascii="Times New Roman"/>
          <w:b/>
          <w:spacing w:val="-1"/>
          <w:sz w:val="24"/>
        </w:rPr>
        <w:t>Er</w:t>
      </w:r>
      <w:r w:rsidRPr="0001270E">
        <w:rPr>
          <w:rFonts w:cs="Times New Roman" w:eastAsia="Arial" w:hAnsi="Times New Roman" w:ascii="Times New Roman"/>
          <w:b/>
          <w:sz w:val="24"/>
        </w:rPr>
        <w:t>ste</w:t>
      </w:r>
      <w:r w:rsidRPr="0001270E">
        <w:rPr>
          <w:rFonts w:cs="Times New Roman" w:eastAsia="Arial" w:hAnsi="Times New Roman" w:ascii="Times New Roman"/>
          <w:b/>
          <w:spacing w:val="11"/>
          <w:sz w:val="24"/>
        </w:rPr>
        <w:t xml:space="preserve"> </w:t>
      </w:r>
      <w:r w:rsidRPr="0001270E">
        <w:rPr>
          <w:rFonts w:cs="Times New Roman" w:eastAsia="Arial" w:hAnsi="Times New Roman" w:ascii="Times New Roman"/>
          <w:b/>
          <w:sz w:val="24"/>
        </w:rPr>
        <w:t>&amp;</w:t>
      </w:r>
      <w:r w:rsidRPr="0001270E">
        <w:rPr>
          <w:rFonts w:cs="Times New Roman" w:eastAsia="Arial" w:hAnsi="Times New Roman" w:ascii="Times New Roman"/>
          <w:b/>
          <w:spacing w:val="16"/>
          <w:sz w:val="24"/>
        </w:rPr>
        <w:t xml:space="preserve"> </w:t>
      </w:r>
      <w:r w:rsidRPr="0001270E">
        <w:rPr>
          <w:rFonts w:cs="Times New Roman" w:eastAsia="Arial" w:hAnsi="Times New Roman" w:ascii="Times New Roman"/>
          <w:b/>
          <w:spacing w:val="-1"/>
          <w:sz w:val="24"/>
        </w:rPr>
        <w:t>S</w:t>
      </w:r>
      <w:r w:rsidRPr="0001270E">
        <w:rPr>
          <w:rFonts w:cs="Times New Roman" w:eastAsia="Arial" w:hAnsi="Times New Roman" w:ascii="Times New Roman"/>
          <w:b/>
          <w:spacing w:val="1"/>
          <w:sz w:val="24"/>
        </w:rPr>
        <w:t>t</w:t>
      </w:r>
      <w:r w:rsidRPr="0001270E">
        <w:rPr>
          <w:rFonts w:cs="Times New Roman" w:eastAsia="Arial" w:hAnsi="Times New Roman" w:ascii="Times New Roman"/>
          <w:b/>
          <w:sz w:val="24"/>
        </w:rPr>
        <w:t>e</w:t>
      </w:r>
      <w:r w:rsidRPr="0001270E">
        <w:rPr>
          <w:rFonts w:cs="Times New Roman" w:eastAsia="Arial" w:hAnsi="Times New Roman" w:ascii="Times New Roman"/>
          <w:b/>
          <w:spacing w:val="2"/>
          <w:sz w:val="24"/>
        </w:rPr>
        <w:t>i</w:t>
      </w:r>
      <w:r w:rsidRPr="0001270E">
        <w:rPr>
          <w:rFonts w:cs="Times New Roman" w:eastAsia="Arial" w:hAnsi="Times New Roman" w:ascii="Times New Roman"/>
          <w:b/>
          <w:sz w:val="24"/>
        </w:rPr>
        <w:t>e</w:t>
      </w:r>
      <w:r w:rsidRPr="0001270E">
        <w:rPr>
          <w:rFonts w:cs="Times New Roman" w:eastAsia="Arial" w:hAnsi="Times New Roman" w:ascii="Times New Roman"/>
          <w:b/>
          <w:spacing w:val="-1"/>
          <w:sz w:val="24"/>
        </w:rPr>
        <w:t>r</w:t>
      </w:r>
      <w:r w:rsidRPr="0001270E">
        <w:rPr>
          <w:rFonts w:cs="Times New Roman" w:eastAsia="Arial" w:hAnsi="Times New Roman" w:ascii="Times New Roman"/>
          <w:b/>
          <w:sz w:val="24"/>
        </w:rPr>
        <w:t>m</w:t>
      </w:r>
      <w:r w:rsidRPr="0001270E">
        <w:rPr>
          <w:rFonts w:cs="Times New Roman" w:eastAsia="Arial" w:hAnsi="Times New Roman" w:ascii="Times New Roman"/>
          <w:b/>
          <w:spacing w:val="2"/>
          <w:sz w:val="24"/>
        </w:rPr>
        <w:t>ä</w:t>
      </w:r>
      <w:r w:rsidRPr="0001270E">
        <w:rPr>
          <w:rFonts w:cs="Times New Roman" w:eastAsia="Arial" w:hAnsi="Times New Roman" w:ascii="Times New Roman"/>
          <w:b/>
          <w:spacing w:val="-1"/>
          <w:sz w:val="24"/>
        </w:rPr>
        <w:t>r</w:t>
      </w:r>
      <w:r w:rsidRPr="0001270E">
        <w:rPr>
          <w:rFonts w:cs="Times New Roman" w:eastAsia="Arial" w:hAnsi="Times New Roman" w:ascii="Times New Roman"/>
          <w:b/>
          <w:sz w:val="24"/>
        </w:rPr>
        <w:t>k</w:t>
      </w:r>
      <w:r w:rsidRPr="0001270E">
        <w:rPr>
          <w:rFonts w:cs="Times New Roman" w:eastAsia="Arial" w:hAnsi="Times New Roman" w:ascii="Times New Roman"/>
          <w:b/>
          <w:spacing w:val="2"/>
          <w:sz w:val="24"/>
        </w:rPr>
        <w:t>i</w:t>
      </w:r>
      <w:r w:rsidRPr="0001270E">
        <w:rPr>
          <w:rFonts w:cs="Times New Roman" w:eastAsia="Arial" w:hAnsi="Times New Roman" w:ascii="Times New Roman"/>
          <w:b/>
          <w:sz w:val="24"/>
        </w:rPr>
        <w:t>s</w:t>
      </w:r>
      <w:r w:rsidRPr="0001270E">
        <w:rPr>
          <w:rFonts w:cs="Times New Roman" w:eastAsia="Arial" w:hAnsi="Times New Roman" w:ascii="Times New Roman"/>
          <w:b/>
          <w:spacing w:val="-1"/>
          <w:sz w:val="24"/>
        </w:rPr>
        <w:t>c</w:t>
      </w:r>
      <w:r w:rsidRPr="0001270E">
        <w:rPr>
          <w:rFonts w:cs="Times New Roman" w:eastAsia="Arial" w:hAnsi="Times New Roman" w:ascii="Times New Roman"/>
          <w:b/>
          <w:sz w:val="24"/>
        </w:rPr>
        <w:t>he bank</w:t>
      </w:r>
      <w:r w:rsidRPr="0001270E">
        <w:rPr>
          <w:rFonts w:cs="Times New Roman" w:eastAsia="Arial" w:hAnsi="Times New Roman" w:ascii="Times New Roman"/>
          <w:b/>
          <w:spacing w:val="11"/>
          <w:sz w:val="24"/>
        </w:rPr>
        <w:t xml:space="preserve"> </w:t>
      </w:r>
      <w:r w:rsidRPr="0001270E">
        <w:rPr>
          <w:rFonts w:cs="Times New Roman" w:eastAsia="Arial" w:hAnsi="Times New Roman" w:ascii="Times New Roman"/>
          <w:b/>
          <w:sz w:val="24"/>
        </w:rPr>
        <w:t>d.d</w:t>
      </w:r>
      <w:r w:rsidRPr="0001270E">
        <w:rPr>
          <w:rFonts w:cs="Times New Roman" w:eastAsia="Arial" w:hAnsi="Times New Roman" w:ascii="Times New Roman"/>
          <w:b/>
          <w:spacing w:val="3"/>
          <w:sz w:val="24"/>
        </w:rPr>
        <w:t>.</w:t>
      </w:r>
      <w:r w:rsidRPr="0001270E">
        <w:rPr>
          <w:rFonts w:cs="Times New Roman" w:eastAsia="Arial" w:hAnsi="Times New Roman" w:ascii="Times New Roman"/>
          <w:b/>
          <w:spacing w:val="1"/>
          <w:sz w:val="24"/>
        </w:rPr>
        <w:t>“</w:t>
      </w:r>
      <w:r w:rsidRPr="0001270E">
        <w:rPr>
          <w:rFonts w:cs="Times New Roman" w:eastAsia="Arial" w:hAnsi="Times New Roman" w:ascii="Times New Roman"/>
          <w:sz w:val="24"/>
        </w:rPr>
        <w:t>)</w:t>
      </w:r>
      <w:r w:rsidRPr="0001270E">
        <w:rPr>
          <w:rFonts w:cs="Times New Roman" w:eastAsia="Arial" w:hAnsi="Times New Roman" w:ascii="Times New Roman"/>
          <w:spacing w:val="12"/>
          <w:sz w:val="24"/>
        </w:rPr>
        <w:t xml:space="preserve"> </w:t>
      </w:r>
      <w:r w:rsidRPr="0001270E">
        <w:rPr>
          <w:rFonts w:cs="Times New Roman" w:eastAsia="Arial" w:hAnsi="Times New Roman" w:ascii="Times New Roman"/>
          <w:sz w:val="24"/>
        </w:rPr>
        <w:t>ot</w:t>
      </w:r>
      <w:r w:rsidRPr="0001270E">
        <w:rPr>
          <w:rFonts w:cs="Times New Roman" w:eastAsia="Arial" w:hAnsi="Times New Roman" w:ascii="Times New Roman"/>
          <w:spacing w:val="-1"/>
          <w:sz w:val="24"/>
        </w:rPr>
        <w:t>p</w:t>
      </w:r>
      <w:r w:rsidRPr="0001270E">
        <w:rPr>
          <w:rFonts w:cs="Times New Roman" w:eastAsia="Arial" w:hAnsi="Times New Roman" w:ascii="Times New Roman"/>
          <w:spacing w:val="1"/>
          <w:sz w:val="24"/>
        </w:rPr>
        <w:t>l</w:t>
      </w:r>
      <w:r w:rsidRPr="0001270E">
        <w:rPr>
          <w:rFonts w:cs="Times New Roman" w:eastAsia="Arial" w:hAnsi="Times New Roman" w:ascii="Times New Roman"/>
          <w:sz w:val="24"/>
        </w:rPr>
        <w:t>a</w:t>
      </w:r>
      <w:r w:rsidRPr="0001270E">
        <w:rPr>
          <w:rFonts w:cs="Times New Roman" w:eastAsia="Arial" w:hAnsi="Times New Roman" w:ascii="Times New Roman"/>
          <w:spacing w:val="1"/>
          <w:sz w:val="24"/>
        </w:rPr>
        <w:t>ći</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t</w:t>
      </w:r>
      <w:r w:rsidRPr="0001270E">
        <w:rPr>
          <w:rFonts w:cs="Times New Roman" w:eastAsia="Arial" w:hAnsi="Times New Roman" w:ascii="Times New Roman"/>
          <w:sz w:val="24"/>
        </w:rPr>
        <w:t>i</w:t>
      </w:r>
      <w:r w:rsidRPr="0001270E">
        <w:rPr>
          <w:rFonts w:cs="Times New Roman" w:eastAsia="Arial" w:hAnsi="Times New Roman" w:ascii="Times New Roman"/>
          <w:spacing w:val="7"/>
          <w:sz w:val="24"/>
        </w:rPr>
        <w:t xml:space="preserve"> </w:t>
      </w:r>
      <w:r w:rsidRPr="0001270E">
        <w:rPr>
          <w:rFonts w:cs="Times New Roman" w:eastAsia="Arial" w:hAnsi="Times New Roman" w:ascii="Times New Roman"/>
          <w:sz w:val="24"/>
        </w:rPr>
        <w:t>u</w:t>
      </w:r>
      <w:r w:rsidRPr="0001270E">
        <w:rPr>
          <w:rFonts w:cs="Times New Roman" w:eastAsia="Arial" w:hAnsi="Times New Roman" w:ascii="Times New Roman"/>
          <w:spacing w:val="14"/>
          <w:sz w:val="24"/>
        </w:rPr>
        <w:t xml:space="preserve"> </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d</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a</w:t>
      </w:r>
      <w:r w:rsidRPr="0001270E">
        <w:rPr>
          <w:rFonts w:cs="Times New Roman" w:eastAsia="Arial" w:hAnsi="Times New Roman" w:ascii="Times New Roman"/>
          <w:spacing w:val="3"/>
          <w:sz w:val="24"/>
        </w:rPr>
        <w:t>k</w:t>
      </w:r>
      <w:r w:rsidRPr="0001270E">
        <w:rPr>
          <w:rFonts w:cs="Times New Roman" w:eastAsia="Arial" w:hAnsi="Times New Roman" w:ascii="Times New Roman"/>
          <w:spacing w:val="-1"/>
          <w:sz w:val="24"/>
        </w:rPr>
        <w:t>i</w:t>
      </w:r>
      <w:r w:rsidRPr="0001270E">
        <w:rPr>
          <w:rFonts w:cs="Times New Roman" w:eastAsia="Arial" w:hAnsi="Times New Roman" w:ascii="Times New Roman"/>
          <w:sz w:val="24"/>
        </w:rPr>
        <w:t>m</w:t>
      </w:r>
      <w:r w:rsidRPr="0001270E">
        <w:rPr>
          <w:rFonts w:cs="Times New Roman" w:eastAsia="Arial" w:hAnsi="Times New Roman" w:ascii="Times New Roman"/>
          <w:spacing w:val="9"/>
          <w:sz w:val="24"/>
        </w:rPr>
        <w:t xml:space="preserve"> </w:t>
      </w:r>
      <w:r w:rsidRPr="0001270E">
        <w:rPr>
          <w:rFonts w:cs="Times New Roman" w:eastAsia="Arial" w:hAnsi="Times New Roman" w:ascii="Times New Roman"/>
          <w:spacing w:val="2"/>
          <w:sz w:val="24"/>
        </w:rPr>
        <w:t>m</w:t>
      </w:r>
      <w:r w:rsidRPr="0001270E">
        <w:rPr>
          <w:rFonts w:cs="Times New Roman" w:eastAsia="Arial" w:hAnsi="Times New Roman" w:ascii="Times New Roman"/>
          <w:spacing w:val="1"/>
          <w:sz w:val="24"/>
        </w:rPr>
        <w:t>j</w:t>
      </w:r>
      <w:r w:rsidRPr="0001270E">
        <w:rPr>
          <w:rFonts w:cs="Times New Roman" w:eastAsia="Arial" w:hAnsi="Times New Roman" w:ascii="Times New Roman"/>
          <w:spacing w:val="-3"/>
          <w:sz w:val="24"/>
        </w:rPr>
        <w:t>e</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e</w:t>
      </w:r>
      <w:r w:rsidRPr="0001270E">
        <w:rPr>
          <w:rFonts w:cs="Times New Roman" w:eastAsia="Arial" w:hAnsi="Times New Roman" w:ascii="Times New Roman"/>
          <w:spacing w:val="4"/>
          <w:sz w:val="24"/>
        </w:rPr>
        <w:t>č</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i</w:t>
      </w:r>
      <w:r w:rsidRPr="0001270E">
        <w:rPr>
          <w:rFonts w:cs="Times New Roman" w:eastAsia="Arial" w:hAnsi="Times New Roman" w:ascii="Times New Roman"/>
          <w:sz w:val="24"/>
        </w:rPr>
        <w:t>m</w:t>
      </w:r>
      <w:r w:rsidRPr="0001270E">
        <w:rPr>
          <w:rFonts w:cs="Times New Roman" w:eastAsia="Arial" w:hAnsi="Times New Roman" w:ascii="Times New Roman"/>
          <w:spacing w:val="10"/>
          <w:sz w:val="24"/>
        </w:rPr>
        <w:t xml:space="preserve"> </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b</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c</w:t>
      </w:r>
      <w:r w:rsidRPr="0001270E">
        <w:rPr>
          <w:rFonts w:cs="Times New Roman" w:eastAsia="Arial" w:hAnsi="Times New Roman" w:ascii="Times New Roman"/>
          <w:spacing w:val="-3"/>
          <w:sz w:val="24"/>
        </w:rPr>
        <w:t>i</w:t>
      </w:r>
      <w:r w:rsidRPr="0001270E">
        <w:rPr>
          <w:rFonts w:cs="Times New Roman" w:eastAsia="Arial" w:hAnsi="Times New Roman" w:ascii="Times New Roman"/>
          <w:spacing w:val="4"/>
          <w:sz w:val="24"/>
        </w:rPr>
        <w:t>m</w:t>
      </w:r>
      <w:r w:rsidRPr="0001270E">
        <w:rPr>
          <w:rFonts w:cs="Times New Roman" w:eastAsia="Arial" w:hAnsi="Times New Roman" w:ascii="Times New Roman"/>
          <w:sz w:val="24"/>
        </w:rPr>
        <w:t xml:space="preserve">a, </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o</w:t>
      </w:r>
      <w:r w:rsidRPr="0001270E">
        <w:rPr>
          <w:rFonts w:cs="Times New Roman" w:eastAsia="Arial" w:hAnsi="Times New Roman" w:ascii="Times New Roman"/>
          <w:spacing w:val="3"/>
          <w:sz w:val="24"/>
        </w:rPr>
        <w:t>k</w:t>
      </w:r>
      <w:r w:rsidRPr="0001270E">
        <w:rPr>
          <w:rFonts w:cs="Times New Roman" w:eastAsia="Arial" w:hAnsi="Times New Roman" w:ascii="Times New Roman"/>
          <w:spacing w:val="-3"/>
          <w:sz w:val="24"/>
        </w:rPr>
        <w:t>o</w:t>
      </w:r>
      <w:r w:rsidRPr="0001270E">
        <w:rPr>
          <w:rFonts w:cs="Times New Roman" w:eastAsia="Arial" w:hAnsi="Times New Roman" w:ascii="Times New Roman"/>
          <w:sz w:val="24"/>
        </w:rPr>
        <w:t>m</w:t>
      </w:r>
      <w:r w:rsidRPr="0001270E">
        <w:rPr>
          <w:rFonts w:cs="Times New Roman" w:eastAsia="Arial" w:hAnsi="Times New Roman" w:ascii="Times New Roman"/>
          <w:spacing w:val="25"/>
          <w:sz w:val="24"/>
        </w:rPr>
        <w:t xml:space="preserve"> </w:t>
      </w:r>
      <w:r w:rsidRPr="0001270E">
        <w:rPr>
          <w:rFonts w:cs="Times New Roman" w:eastAsia="Arial" w:hAnsi="Times New Roman" w:ascii="Times New Roman"/>
          <w:sz w:val="24"/>
        </w:rPr>
        <w:t>ot</w:t>
      </w:r>
      <w:r w:rsidRPr="0001270E">
        <w:rPr>
          <w:rFonts w:cs="Times New Roman" w:eastAsia="Arial" w:hAnsi="Times New Roman" w:ascii="Times New Roman"/>
          <w:spacing w:val="-1"/>
          <w:sz w:val="24"/>
        </w:rPr>
        <w:t>pl</w:t>
      </w:r>
      <w:r w:rsidRPr="0001270E">
        <w:rPr>
          <w:rFonts w:cs="Times New Roman" w:eastAsia="Arial" w:hAnsi="Times New Roman" w:ascii="Times New Roman"/>
          <w:sz w:val="24"/>
        </w:rPr>
        <w:t>ate</w:t>
      </w:r>
      <w:r w:rsidRPr="0001270E">
        <w:rPr>
          <w:rFonts w:cs="Times New Roman" w:eastAsia="Arial" w:hAnsi="Times New Roman" w:ascii="Times New Roman"/>
          <w:spacing w:val="19"/>
          <w:sz w:val="24"/>
        </w:rPr>
        <w:t xml:space="preserve"> </w:t>
      </w:r>
      <w:r w:rsidRPr="0001270E">
        <w:rPr>
          <w:rFonts w:cs="Times New Roman" w:eastAsia="Arial" w:hAnsi="Times New Roman" w:ascii="Times New Roman"/>
          <w:spacing w:val="2"/>
          <w:sz w:val="24"/>
        </w:rPr>
        <w:t>o</w:t>
      </w:r>
      <w:r w:rsidRPr="0001270E">
        <w:rPr>
          <w:rFonts w:cs="Times New Roman" w:eastAsia="Arial" w:hAnsi="Times New Roman" w:ascii="Times New Roman"/>
          <w:sz w:val="24"/>
        </w:rPr>
        <w:t>d</w:t>
      </w:r>
      <w:r w:rsidRPr="0001270E">
        <w:rPr>
          <w:rFonts w:cs="Times New Roman" w:eastAsia="Arial" w:hAnsi="Times New Roman" w:ascii="Times New Roman"/>
          <w:spacing w:val="24"/>
          <w:sz w:val="24"/>
        </w:rPr>
        <w:t xml:space="preserve"> </w:t>
      </w:r>
      <w:r w:rsidRPr="0001270E">
        <w:rPr>
          <w:rFonts w:cs="Times New Roman" w:eastAsia="Arial" w:hAnsi="Times New Roman" w:ascii="Times New Roman"/>
          <w:sz w:val="24"/>
        </w:rPr>
        <w:t>9</w:t>
      </w:r>
      <w:r w:rsidRPr="0001270E">
        <w:rPr>
          <w:rFonts w:cs="Times New Roman" w:eastAsia="Arial" w:hAnsi="Times New Roman" w:ascii="Times New Roman"/>
          <w:spacing w:val="26"/>
          <w:sz w:val="24"/>
        </w:rPr>
        <w:t xml:space="preserve"> </w:t>
      </w:r>
      <w:r w:rsidRPr="0001270E">
        <w:rPr>
          <w:rFonts w:cs="Times New Roman" w:eastAsia="Arial" w:hAnsi="Times New Roman" w:ascii="Times New Roman"/>
          <w:spacing w:val="2"/>
          <w:sz w:val="24"/>
        </w:rPr>
        <w:t>g</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d</w:t>
      </w:r>
      <w:r w:rsidRPr="0001270E">
        <w:rPr>
          <w:rFonts w:cs="Times New Roman" w:eastAsia="Arial" w:hAnsi="Times New Roman" w:ascii="Times New Roman"/>
          <w:spacing w:val="1"/>
          <w:sz w:val="24"/>
        </w:rPr>
        <w:t>i</w:t>
      </w:r>
      <w:r w:rsidRPr="0001270E">
        <w:rPr>
          <w:rFonts w:cs="Times New Roman" w:eastAsia="Arial" w:hAnsi="Times New Roman" w:ascii="Times New Roman"/>
          <w:sz w:val="24"/>
        </w:rPr>
        <w:t>na</w:t>
      </w:r>
      <w:r w:rsidRPr="0001270E">
        <w:rPr>
          <w:rFonts w:cs="Times New Roman" w:eastAsia="Arial" w:hAnsi="Times New Roman" w:ascii="Times New Roman"/>
          <w:spacing w:val="21"/>
          <w:sz w:val="24"/>
        </w:rPr>
        <w:t xml:space="preserve"> </w:t>
      </w:r>
      <w:r w:rsidRPr="0001270E">
        <w:rPr>
          <w:rFonts w:cs="Times New Roman" w:eastAsia="Arial" w:hAnsi="Times New Roman" w:ascii="Times New Roman"/>
          <w:sz w:val="24"/>
        </w:rPr>
        <w:t>te</w:t>
      </w:r>
      <w:r w:rsidRPr="0001270E">
        <w:rPr>
          <w:rFonts w:cs="Times New Roman" w:eastAsia="Arial" w:hAnsi="Times New Roman" w:ascii="Times New Roman"/>
          <w:spacing w:val="23"/>
          <w:sz w:val="24"/>
        </w:rPr>
        <w:t xml:space="preserve"> </w:t>
      </w:r>
      <w:r w:rsidRPr="0001270E">
        <w:rPr>
          <w:rFonts w:cs="Times New Roman" w:eastAsia="Arial" w:hAnsi="Times New Roman" w:ascii="Times New Roman"/>
          <w:spacing w:val="3"/>
          <w:sz w:val="24"/>
        </w:rPr>
        <w:t>k</w:t>
      </w:r>
      <w:r w:rsidRPr="0001270E">
        <w:rPr>
          <w:rFonts w:cs="Times New Roman" w:eastAsia="Arial" w:hAnsi="Times New Roman" w:ascii="Times New Roman"/>
          <w:spacing w:val="-3"/>
          <w:sz w:val="24"/>
        </w:rPr>
        <w:t>a</w:t>
      </w:r>
      <w:r w:rsidRPr="0001270E">
        <w:rPr>
          <w:rFonts w:cs="Times New Roman" w:eastAsia="Arial" w:hAnsi="Times New Roman" w:ascii="Times New Roman"/>
          <w:spacing w:val="4"/>
          <w:sz w:val="24"/>
        </w:rPr>
        <w:t>m</w:t>
      </w:r>
      <w:r w:rsidRPr="0001270E">
        <w:rPr>
          <w:rFonts w:cs="Times New Roman" w:eastAsia="Arial" w:hAnsi="Times New Roman" w:ascii="Times New Roman"/>
          <w:sz w:val="24"/>
        </w:rPr>
        <w:t>at</w:t>
      </w:r>
      <w:r w:rsidRPr="0001270E">
        <w:rPr>
          <w:rFonts w:cs="Times New Roman" w:eastAsia="Arial" w:hAnsi="Times New Roman" w:ascii="Times New Roman"/>
          <w:spacing w:val="-1"/>
          <w:sz w:val="24"/>
        </w:rPr>
        <w:t>n</w:t>
      </w:r>
      <w:r w:rsidRPr="0001270E">
        <w:rPr>
          <w:rFonts w:cs="Times New Roman" w:eastAsia="Arial" w:hAnsi="Times New Roman" w:ascii="Times New Roman"/>
          <w:sz w:val="24"/>
        </w:rPr>
        <w:t>om</w:t>
      </w:r>
      <w:r w:rsidRPr="0001270E">
        <w:rPr>
          <w:rFonts w:cs="Times New Roman" w:eastAsia="Arial" w:hAnsi="Times New Roman" w:ascii="Times New Roman"/>
          <w:spacing w:val="19"/>
          <w:sz w:val="24"/>
        </w:rPr>
        <w:t xml:space="preserve"> </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to</w:t>
      </w:r>
      <w:r w:rsidRPr="0001270E">
        <w:rPr>
          <w:rFonts w:cs="Times New Roman" w:eastAsia="Arial" w:hAnsi="Times New Roman" w:ascii="Times New Roman"/>
          <w:spacing w:val="-1"/>
          <w:sz w:val="24"/>
        </w:rPr>
        <w:t>p</w:t>
      </w:r>
      <w:r w:rsidRPr="0001270E">
        <w:rPr>
          <w:rFonts w:cs="Times New Roman" w:eastAsia="Arial" w:hAnsi="Times New Roman" w:ascii="Times New Roman"/>
          <w:sz w:val="24"/>
        </w:rPr>
        <w:t>om</w:t>
      </w:r>
      <w:r w:rsidRPr="0001270E">
        <w:rPr>
          <w:rFonts w:cs="Times New Roman" w:eastAsia="Arial" w:hAnsi="Times New Roman" w:ascii="Times New Roman"/>
          <w:spacing w:val="24"/>
          <w:sz w:val="24"/>
        </w:rPr>
        <w:t xml:space="preserve"> </w:t>
      </w:r>
      <w:r w:rsidRPr="0001270E">
        <w:rPr>
          <w:rFonts w:cs="Times New Roman" w:eastAsia="Arial" w:hAnsi="Times New Roman" w:ascii="Times New Roman"/>
          <w:sz w:val="24"/>
        </w:rPr>
        <w:t>u</w:t>
      </w:r>
      <w:r w:rsidRPr="0001270E">
        <w:rPr>
          <w:rFonts w:cs="Times New Roman" w:eastAsia="Arial" w:hAnsi="Times New Roman" w:ascii="Times New Roman"/>
          <w:spacing w:val="25"/>
          <w:sz w:val="24"/>
        </w:rPr>
        <w:t xml:space="preserve"> </w:t>
      </w:r>
      <w:r w:rsidRPr="0001270E">
        <w:rPr>
          <w:rFonts w:cs="Times New Roman" w:eastAsia="Arial" w:hAnsi="Times New Roman" w:ascii="Times New Roman"/>
          <w:spacing w:val="-1"/>
          <w:sz w:val="24"/>
        </w:rPr>
        <w:t>v</w:t>
      </w:r>
      <w:r w:rsidRPr="0001270E">
        <w:rPr>
          <w:rFonts w:cs="Times New Roman" w:eastAsia="Arial" w:hAnsi="Times New Roman" w:ascii="Times New Roman"/>
          <w:spacing w:val="1"/>
          <w:sz w:val="24"/>
        </w:rPr>
        <w:t>is</w:t>
      </w:r>
      <w:r w:rsidRPr="0001270E">
        <w:rPr>
          <w:rFonts w:cs="Times New Roman" w:eastAsia="Arial" w:hAnsi="Times New Roman" w:ascii="Times New Roman"/>
          <w:spacing w:val="-1"/>
          <w:sz w:val="24"/>
        </w:rPr>
        <w:t>i</w:t>
      </w:r>
      <w:r w:rsidRPr="0001270E">
        <w:rPr>
          <w:rFonts w:cs="Times New Roman" w:eastAsia="Arial" w:hAnsi="Times New Roman" w:ascii="Times New Roman"/>
          <w:sz w:val="24"/>
        </w:rPr>
        <w:t>ni</w:t>
      </w:r>
      <w:r w:rsidRPr="0001270E">
        <w:rPr>
          <w:rFonts w:cs="Times New Roman" w:eastAsia="Arial" w:hAnsi="Times New Roman" w:ascii="Times New Roman"/>
          <w:spacing w:val="21"/>
          <w:sz w:val="24"/>
        </w:rPr>
        <w:t xml:space="preserve"> </w:t>
      </w:r>
      <w:r w:rsidRPr="0001270E">
        <w:rPr>
          <w:rFonts w:cs="Times New Roman" w:eastAsia="Arial" w:hAnsi="Times New Roman" w:ascii="Times New Roman"/>
          <w:spacing w:val="2"/>
          <w:sz w:val="24"/>
        </w:rPr>
        <w:t>3</w:t>
      </w:r>
      <w:r w:rsidRPr="0001270E">
        <w:rPr>
          <w:rFonts w:cs="Times New Roman" w:eastAsia="Arial" w:hAnsi="Times New Roman" w:ascii="Times New Roman"/>
          <w:sz w:val="24"/>
        </w:rPr>
        <w:t>M</w:t>
      </w:r>
      <w:r w:rsidRPr="0001270E">
        <w:rPr>
          <w:rFonts w:cs="Times New Roman" w:eastAsia="Arial" w:hAnsi="Times New Roman" w:ascii="Times New Roman"/>
          <w:spacing w:val="28"/>
          <w:sz w:val="24"/>
        </w:rPr>
        <w:t xml:space="preserve"> </w:t>
      </w:r>
      <w:r w:rsidRPr="0001270E">
        <w:rPr>
          <w:rFonts w:cs="Times New Roman" w:eastAsia="Arial" w:hAnsi="Times New Roman" w:ascii="Times New Roman"/>
          <w:spacing w:val="1"/>
          <w:sz w:val="24"/>
        </w:rPr>
        <w:t>E</w:t>
      </w:r>
      <w:r w:rsidRPr="0001270E">
        <w:rPr>
          <w:rFonts w:cs="Times New Roman" w:eastAsia="Arial" w:hAnsi="Times New Roman" w:ascii="Times New Roman"/>
          <w:sz w:val="24"/>
        </w:rPr>
        <w:t>UR</w:t>
      </w:r>
      <w:r w:rsidRPr="0001270E">
        <w:rPr>
          <w:rFonts w:cs="Times New Roman" w:eastAsia="Arial" w:hAnsi="Times New Roman" w:ascii="Times New Roman"/>
          <w:spacing w:val="2"/>
          <w:sz w:val="24"/>
        </w:rPr>
        <w:t>I</w:t>
      </w:r>
      <w:r w:rsidRPr="0001270E">
        <w:rPr>
          <w:rFonts w:cs="Times New Roman" w:eastAsia="Arial" w:hAnsi="Times New Roman" w:ascii="Times New Roman"/>
          <w:spacing w:val="-1"/>
          <w:sz w:val="24"/>
        </w:rPr>
        <w:t>B</w:t>
      </w:r>
      <w:r w:rsidRPr="0001270E">
        <w:rPr>
          <w:rFonts w:cs="Times New Roman" w:eastAsia="Arial" w:hAnsi="Times New Roman" w:ascii="Times New Roman"/>
          <w:spacing w:val="1"/>
          <w:sz w:val="24"/>
        </w:rPr>
        <w:t>O</w:t>
      </w:r>
      <w:r w:rsidRPr="0001270E">
        <w:rPr>
          <w:rFonts w:cs="Times New Roman" w:eastAsia="Arial" w:hAnsi="Times New Roman" w:ascii="Times New Roman"/>
          <w:sz w:val="24"/>
        </w:rPr>
        <w:t>R</w:t>
      </w:r>
      <w:r w:rsidRPr="0001270E">
        <w:rPr>
          <w:rFonts w:cs="Times New Roman" w:eastAsia="Arial" w:hAnsi="Times New Roman" w:ascii="Times New Roman"/>
          <w:spacing w:val="17"/>
          <w:sz w:val="24"/>
        </w:rPr>
        <w:t xml:space="preserve"> </w:t>
      </w:r>
      <w:r w:rsidRPr="0001270E">
        <w:rPr>
          <w:rFonts w:cs="Times New Roman" w:eastAsia="Arial" w:hAnsi="Times New Roman" w:ascii="Times New Roman"/>
          <w:sz w:val="24"/>
        </w:rPr>
        <w:t>+</w:t>
      </w:r>
      <w:r w:rsidRPr="0001270E">
        <w:rPr>
          <w:rFonts w:cs="Times New Roman" w:eastAsia="Arial" w:hAnsi="Times New Roman" w:ascii="Times New Roman"/>
          <w:spacing w:val="26"/>
          <w:sz w:val="24"/>
        </w:rPr>
        <w:t xml:space="preserve"> </w:t>
      </w:r>
      <w:r w:rsidRPr="0001270E">
        <w:rPr>
          <w:rFonts w:cs="Times New Roman" w:eastAsia="Arial" w:hAnsi="Times New Roman" w:ascii="Times New Roman"/>
          <w:sz w:val="24"/>
        </w:rPr>
        <w:t>7,3</w:t>
      </w:r>
      <w:r w:rsidRPr="0001270E">
        <w:rPr>
          <w:rFonts w:cs="Times New Roman" w:eastAsia="Arial" w:hAnsi="Times New Roman" w:ascii="Times New Roman"/>
          <w:spacing w:val="1"/>
          <w:sz w:val="24"/>
        </w:rPr>
        <w:t>0</w:t>
      </w:r>
      <w:r w:rsidRPr="0001270E">
        <w:rPr>
          <w:rFonts w:cs="Times New Roman" w:eastAsia="Arial" w:hAnsi="Times New Roman" w:ascii="Times New Roman"/>
          <w:sz w:val="24"/>
        </w:rPr>
        <w:t>%</w:t>
      </w:r>
      <w:r w:rsidRPr="0001270E">
        <w:rPr>
          <w:rFonts w:cs="Times New Roman" w:eastAsia="Arial" w:hAnsi="Times New Roman" w:ascii="Times New Roman"/>
          <w:spacing w:val="20"/>
          <w:sz w:val="24"/>
        </w:rPr>
        <w:t xml:space="preserve"> </w:t>
      </w:r>
      <w:r w:rsidRPr="0001270E">
        <w:rPr>
          <w:rFonts w:cs="Times New Roman" w:eastAsia="Arial" w:hAnsi="Times New Roman" w:ascii="Times New Roman"/>
          <w:sz w:val="24"/>
        </w:rPr>
        <w:t>g</w:t>
      </w:r>
      <w:r w:rsidRPr="0001270E">
        <w:rPr>
          <w:rFonts w:cs="Times New Roman" w:eastAsia="Arial" w:hAnsi="Times New Roman" w:ascii="Times New Roman"/>
          <w:spacing w:val="-1"/>
          <w:sz w:val="24"/>
        </w:rPr>
        <w:t>o</w:t>
      </w:r>
      <w:r w:rsidRPr="0001270E">
        <w:rPr>
          <w:rFonts w:cs="Times New Roman" w:eastAsia="Arial" w:hAnsi="Times New Roman" w:ascii="Times New Roman"/>
          <w:spacing w:val="2"/>
          <w:sz w:val="24"/>
        </w:rPr>
        <w:t>d</w:t>
      </w:r>
      <w:r w:rsidRPr="0001270E">
        <w:rPr>
          <w:rFonts w:cs="Times New Roman" w:eastAsia="Arial" w:hAnsi="Times New Roman" w:ascii="Times New Roman"/>
          <w:spacing w:val="-1"/>
          <w:sz w:val="24"/>
        </w:rPr>
        <w:t>i</w:t>
      </w:r>
      <w:r w:rsidRPr="0001270E">
        <w:rPr>
          <w:rFonts w:cs="Times New Roman" w:eastAsia="Arial" w:hAnsi="Times New Roman" w:ascii="Times New Roman"/>
          <w:spacing w:val="1"/>
          <w:sz w:val="24"/>
        </w:rPr>
        <w:t>š</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je</w:t>
      </w:r>
      <w:r w:rsidRPr="0001270E">
        <w:rPr>
          <w:rFonts w:cs="Times New Roman" w:eastAsia="Arial" w:hAnsi="Times New Roman" w:ascii="Times New Roman"/>
          <w:sz w:val="24"/>
        </w:rPr>
        <w:t>.</w:t>
      </w:r>
      <w:r w:rsidRPr="0001270E">
        <w:rPr>
          <w:rFonts w:cs="Times New Roman" w:eastAsia="Arial" w:hAnsi="Times New Roman" w:ascii="Times New Roman"/>
          <w:spacing w:val="18"/>
          <w:sz w:val="24"/>
        </w:rPr>
        <w:t xml:space="preserve"> </w:t>
      </w:r>
      <w:r w:rsidRPr="0001270E">
        <w:rPr>
          <w:rFonts w:cs="Times New Roman" w:eastAsia="Arial" w:hAnsi="Times New Roman" w:ascii="Times New Roman"/>
          <w:spacing w:val="-1"/>
          <w:sz w:val="24"/>
        </w:rPr>
        <w:t>P</w:t>
      </w:r>
      <w:r w:rsidRPr="0001270E">
        <w:rPr>
          <w:rFonts w:cs="Times New Roman" w:eastAsia="Arial" w:hAnsi="Times New Roman" w:ascii="Times New Roman"/>
          <w:spacing w:val="3"/>
          <w:sz w:val="24"/>
        </w:rPr>
        <w:t>r</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 xml:space="preserve">a </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ata</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pacing w:val="2"/>
          <w:sz w:val="24"/>
        </w:rPr>
        <w:t>d</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p</w:t>
      </w:r>
      <w:r w:rsidRPr="0001270E">
        <w:rPr>
          <w:rFonts w:cs="Times New Roman" w:eastAsia="Arial" w:hAnsi="Times New Roman" w:ascii="Times New Roman"/>
          <w:spacing w:val="-1"/>
          <w:sz w:val="24"/>
        </w:rPr>
        <w:t>i</w:t>
      </w:r>
      <w:r w:rsidRPr="0001270E">
        <w:rPr>
          <w:rFonts w:cs="Times New Roman" w:eastAsia="Arial" w:hAnsi="Times New Roman" w:ascii="Times New Roman"/>
          <w:spacing w:val="1"/>
          <w:sz w:val="24"/>
        </w:rPr>
        <w:t>j</w:t>
      </w:r>
      <w:r w:rsidRPr="0001270E">
        <w:rPr>
          <w:rFonts w:cs="Times New Roman" w:eastAsia="Arial" w:hAnsi="Times New Roman" w:ascii="Times New Roman"/>
          <w:spacing w:val="2"/>
          <w:sz w:val="24"/>
        </w:rPr>
        <w:t>e</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a</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z w:val="24"/>
        </w:rPr>
        <w:t>na</w:t>
      </w:r>
      <w:r w:rsidRPr="0001270E">
        <w:rPr>
          <w:rFonts w:cs="Times New Roman" w:eastAsia="Arial" w:hAnsi="Times New Roman" w:ascii="Times New Roman"/>
          <w:spacing w:val="-1"/>
          <w:sz w:val="24"/>
        </w:rPr>
        <w:t xml:space="preserve"> </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a</w:t>
      </w:r>
      <w:r w:rsidRPr="0001270E">
        <w:rPr>
          <w:rFonts w:cs="Times New Roman" w:eastAsia="Arial" w:hAnsi="Times New Roman" w:ascii="Times New Roman"/>
          <w:sz w:val="24"/>
        </w:rPr>
        <w:t>p</w:t>
      </w:r>
      <w:r w:rsidRPr="0001270E">
        <w:rPr>
          <w:rFonts w:cs="Times New Roman" w:eastAsia="Arial" w:hAnsi="Times New Roman" w:ascii="Times New Roman"/>
          <w:spacing w:val="-1"/>
          <w:sz w:val="24"/>
        </w:rPr>
        <w:t>l</w:t>
      </w:r>
      <w:r w:rsidRPr="0001270E">
        <w:rPr>
          <w:rFonts w:cs="Times New Roman" w:eastAsia="Arial" w:hAnsi="Times New Roman" w:ascii="Times New Roman"/>
          <w:spacing w:val="2"/>
          <w:sz w:val="24"/>
        </w:rPr>
        <w:t>a</w:t>
      </w:r>
      <w:r w:rsidRPr="0001270E">
        <w:rPr>
          <w:rFonts w:cs="Times New Roman" w:eastAsia="Arial" w:hAnsi="Times New Roman" w:ascii="Times New Roman"/>
          <w:sz w:val="24"/>
        </w:rPr>
        <w:t>tu</w:t>
      </w:r>
      <w:r w:rsidRPr="0001270E">
        <w:rPr>
          <w:rFonts w:cs="Times New Roman" w:eastAsia="Arial" w:hAnsi="Times New Roman" w:ascii="Times New Roman"/>
          <w:spacing w:val="-3"/>
          <w:sz w:val="24"/>
        </w:rPr>
        <w:t xml:space="preserve"> </w:t>
      </w:r>
      <w:r w:rsidRPr="0001270E">
        <w:rPr>
          <w:rFonts w:cs="Times New Roman" w:eastAsia="Arial" w:hAnsi="Times New Roman" w:ascii="Times New Roman"/>
          <w:spacing w:val="2"/>
          <w:sz w:val="24"/>
        </w:rPr>
        <w:t>p</w:t>
      </w:r>
      <w:r w:rsidRPr="0001270E">
        <w:rPr>
          <w:rFonts w:cs="Times New Roman" w:eastAsia="Arial" w:hAnsi="Times New Roman" w:ascii="Times New Roman"/>
          <w:spacing w:val="1"/>
          <w:sz w:val="24"/>
        </w:rPr>
        <w:t>r</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og</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a</w:t>
      </w:r>
      <w:r w:rsidRPr="0001270E">
        <w:rPr>
          <w:rFonts w:cs="Times New Roman" w:eastAsia="Arial" w:hAnsi="Times New Roman" w:ascii="Times New Roman"/>
          <w:sz w:val="24"/>
        </w:rPr>
        <w:t>na</w:t>
      </w:r>
      <w:r w:rsidRPr="0001270E">
        <w:rPr>
          <w:rFonts w:cs="Times New Roman" w:eastAsia="Arial" w:hAnsi="Times New Roman" w:ascii="Times New Roman"/>
          <w:spacing w:val="-3"/>
          <w:sz w:val="24"/>
        </w:rPr>
        <w:t xml:space="preserve"> </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a</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d</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o</w:t>
      </w:r>
      <w:r w:rsidRPr="0001270E">
        <w:rPr>
          <w:rFonts w:cs="Times New Roman" w:eastAsia="Arial" w:hAnsi="Times New Roman" w:ascii="Times New Roman"/>
          <w:sz w:val="24"/>
        </w:rPr>
        <w:t>g</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pacing w:val="4"/>
          <w:sz w:val="24"/>
        </w:rPr>
        <w:t>m</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s</w:t>
      </w:r>
      <w:r w:rsidRPr="0001270E">
        <w:rPr>
          <w:rFonts w:cs="Times New Roman" w:eastAsia="Arial" w:hAnsi="Times New Roman" w:ascii="Times New Roman"/>
          <w:spacing w:val="-3"/>
          <w:sz w:val="24"/>
        </w:rPr>
        <w:t>e</w:t>
      </w:r>
      <w:r w:rsidRPr="0001270E">
        <w:rPr>
          <w:rFonts w:cs="Times New Roman" w:eastAsia="Arial" w:hAnsi="Times New Roman" w:ascii="Times New Roman"/>
          <w:spacing w:val="1"/>
          <w:sz w:val="24"/>
        </w:rPr>
        <w:t>c</w:t>
      </w:r>
      <w:r w:rsidRPr="0001270E">
        <w:rPr>
          <w:rFonts w:cs="Times New Roman" w:eastAsia="Arial" w:hAnsi="Times New Roman" w:ascii="Times New Roman"/>
          <w:sz w:val="24"/>
        </w:rPr>
        <w:t>a</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z w:val="24"/>
        </w:rPr>
        <w:t>od</w:t>
      </w:r>
      <w:r w:rsidRPr="0001270E">
        <w:rPr>
          <w:rFonts w:cs="Times New Roman" w:eastAsia="Arial" w:hAnsi="Times New Roman" w:ascii="Times New Roman"/>
          <w:spacing w:val="-1"/>
          <w:sz w:val="24"/>
        </w:rPr>
        <w:t xml:space="preserve"> </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a</w:t>
      </w:r>
      <w:r w:rsidRPr="0001270E">
        <w:rPr>
          <w:rFonts w:cs="Times New Roman" w:eastAsia="Arial" w:hAnsi="Times New Roman" w:ascii="Times New Roman"/>
          <w:spacing w:val="2"/>
          <w:sz w:val="24"/>
        </w:rPr>
        <w:t>n</w:t>
      </w:r>
      <w:r w:rsidRPr="0001270E">
        <w:rPr>
          <w:rFonts w:cs="Times New Roman" w:eastAsia="Arial" w:hAnsi="Times New Roman" w:ascii="Times New Roman"/>
          <w:sz w:val="24"/>
        </w:rPr>
        <w:t>a</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pacing w:val="1"/>
          <w:sz w:val="24"/>
        </w:rPr>
        <w:t>pravomoćnosti Rješenja o sklopljenoj predstečajnoj nagodbi pred Trgovačkim sudom</w:t>
      </w:r>
      <w:r w:rsidRPr="0001270E">
        <w:rPr>
          <w:rFonts w:cs="Times New Roman" w:eastAsia="Arial" w:hAnsi="Times New Roman" w:ascii="Times New Roman"/>
          <w:sz w:val="24"/>
        </w:rPr>
        <w:t>.</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pacing w:val="-1"/>
          <w:sz w:val="24"/>
        </w:rPr>
        <w:t>K</w:t>
      </w:r>
      <w:r w:rsidRPr="0001270E">
        <w:rPr>
          <w:rFonts w:cs="Times New Roman" w:eastAsia="Arial" w:hAnsi="Times New Roman" w:ascii="Times New Roman"/>
          <w:sz w:val="24"/>
        </w:rPr>
        <w:t>a</w:t>
      </w:r>
      <w:r w:rsidRPr="0001270E">
        <w:rPr>
          <w:rFonts w:cs="Times New Roman" w:eastAsia="Arial" w:hAnsi="Times New Roman" w:ascii="Times New Roman"/>
          <w:spacing w:val="4"/>
          <w:sz w:val="24"/>
        </w:rPr>
        <w:t>m</w:t>
      </w:r>
      <w:r w:rsidRPr="0001270E">
        <w:rPr>
          <w:rFonts w:cs="Times New Roman" w:eastAsia="Arial" w:hAnsi="Times New Roman" w:ascii="Times New Roman"/>
          <w:sz w:val="24"/>
        </w:rPr>
        <w:t>ata</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e</w:t>
      </w:r>
      <w:r w:rsidRPr="0001270E">
        <w:rPr>
          <w:rFonts w:cs="Times New Roman" w:eastAsia="Arial" w:hAnsi="Times New Roman" w:ascii="Times New Roman"/>
          <w:spacing w:val="12"/>
          <w:sz w:val="24"/>
        </w:rPr>
        <w:t xml:space="preserve"> </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b</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a</w:t>
      </w:r>
      <w:r w:rsidRPr="0001270E">
        <w:rPr>
          <w:rFonts w:cs="Times New Roman" w:eastAsia="Arial" w:hAnsi="Times New Roman" w:ascii="Times New Roman"/>
          <w:spacing w:val="1"/>
          <w:sz w:val="24"/>
        </w:rPr>
        <w:t>č</w:t>
      </w:r>
      <w:r w:rsidRPr="0001270E">
        <w:rPr>
          <w:rFonts w:cs="Times New Roman" w:eastAsia="Arial" w:hAnsi="Times New Roman" w:ascii="Times New Roman"/>
          <w:sz w:val="24"/>
        </w:rPr>
        <w:t>u</w:t>
      </w:r>
      <w:r w:rsidRPr="0001270E">
        <w:rPr>
          <w:rFonts w:cs="Times New Roman" w:eastAsia="Arial" w:hAnsi="Times New Roman" w:ascii="Times New Roman"/>
          <w:spacing w:val="1"/>
          <w:sz w:val="24"/>
        </w:rPr>
        <w:t>n</w:t>
      </w:r>
      <w:r w:rsidRPr="0001270E">
        <w:rPr>
          <w:rFonts w:cs="Times New Roman" w:eastAsia="Arial" w:hAnsi="Times New Roman" w:ascii="Times New Roman"/>
          <w:sz w:val="24"/>
        </w:rPr>
        <w:t>a</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a</w:t>
      </w:r>
      <w:r w:rsidRPr="0001270E">
        <w:rPr>
          <w:rFonts w:cs="Times New Roman" w:eastAsia="Arial" w:hAnsi="Times New Roman" w:ascii="Times New Roman"/>
          <w:spacing w:val="3"/>
          <w:sz w:val="24"/>
        </w:rPr>
        <w:t xml:space="preserve"> </w:t>
      </w:r>
      <w:r w:rsidRPr="0001270E">
        <w:rPr>
          <w:rFonts w:cs="Times New Roman" w:eastAsia="Arial" w:hAnsi="Times New Roman" w:ascii="Times New Roman"/>
          <w:sz w:val="24"/>
        </w:rPr>
        <w:t>pr</w:t>
      </w:r>
      <w:r w:rsidRPr="0001270E">
        <w:rPr>
          <w:rFonts w:cs="Times New Roman" w:eastAsia="Arial" w:hAnsi="Times New Roman" w:ascii="Times New Roman"/>
          <w:spacing w:val="2"/>
          <w:sz w:val="24"/>
        </w:rPr>
        <w:t>im</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n</w:t>
      </w:r>
      <w:r w:rsidRPr="0001270E">
        <w:rPr>
          <w:rFonts w:cs="Times New Roman" w:eastAsia="Arial" w:hAnsi="Times New Roman" w:ascii="Times New Roman"/>
          <w:spacing w:val="-3"/>
          <w:sz w:val="24"/>
        </w:rPr>
        <w:t>o</w:t>
      </w:r>
      <w:r w:rsidRPr="0001270E">
        <w:rPr>
          <w:rFonts w:cs="Times New Roman" w:eastAsia="Arial" w:hAnsi="Times New Roman" w:ascii="Times New Roman"/>
          <w:sz w:val="24"/>
        </w:rPr>
        <w:t>m</w:t>
      </w:r>
      <w:r w:rsidRPr="0001270E">
        <w:rPr>
          <w:rFonts w:cs="Times New Roman" w:eastAsia="Arial" w:hAnsi="Times New Roman" w:ascii="Times New Roman"/>
          <w:spacing w:val="9"/>
          <w:sz w:val="24"/>
        </w:rPr>
        <w:t xml:space="preserve"> </w:t>
      </w:r>
      <w:r w:rsidRPr="0001270E">
        <w:rPr>
          <w:rFonts w:cs="Times New Roman" w:eastAsia="Arial" w:hAnsi="Times New Roman" w:ascii="Times New Roman"/>
          <w:sz w:val="24"/>
        </w:rPr>
        <w:t>propor</w:t>
      </w:r>
      <w:r w:rsidRPr="0001270E">
        <w:rPr>
          <w:rFonts w:cs="Times New Roman" w:eastAsia="Arial" w:hAnsi="Times New Roman" w:ascii="Times New Roman"/>
          <w:spacing w:val="1"/>
          <w:sz w:val="24"/>
        </w:rPr>
        <w:t>c</w:t>
      </w:r>
      <w:r w:rsidRPr="0001270E">
        <w:rPr>
          <w:rFonts w:cs="Times New Roman" w:eastAsia="Arial" w:hAnsi="Times New Roman" w:ascii="Times New Roman"/>
          <w:spacing w:val="-1"/>
          <w:sz w:val="24"/>
        </w:rPr>
        <w:t>i</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n</w:t>
      </w:r>
      <w:r w:rsidRPr="0001270E">
        <w:rPr>
          <w:rFonts w:cs="Times New Roman" w:eastAsia="Arial" w:hAnsi="Times New Roman" w:ascii="Times New Roman"/>
          <w:spacing w:val="2"/>
          <w:sz w:val="24"/>
        </w:rPr>
        <w:t>a</w:t>
      </w:r>
      <w:r w:rsidRPr="0001270E">
        <w:rPr>
          <w:rFonts w:cs="Times New Roman" w:eastAsia="Arial" w:hAnsi="Times New Roman" w:ascii="Times New Roman"/>
          <w:spacing w:val="-1"/>
          <w:sz w:val="24"/>
        </w:rPr>
        <w:t>l</w:t>
      </w:r>
      <w:r w:rsidRPr="0001270E">
        <w:rPr>
          <w:rFonts w:cs="Times New Roman" w:eastAsia="Arial" w:hAnsi="Times New Roman" w:ascii="Times New Roman"/>
          <w:spacing w:val="2"/>
          <w:sz w:val="24"/>
        </w:rPr>
        <w:t>n</w:t>
      </w:r>
      <w:r w:rsidRPr="0001270E">
        <w:rPr>
          <w:rFonts w:cs="Times New Roman" w:eastAsia="Arial" w:hAnsi="Times New Roman" w:ascii="Times New Roman"/>
          <w:sz w:val="24"/>
        </w:rPr>
        <w:t xml:space="preserve">e </w:t>
      </w:r>
      <w:r w:rsidRPr="0001270E">
        <w:rPr>
          <w:rFonts w:cs="Times New Roman" w:eastAsia="Arial" w:hAnsi="Times New Roman" w:ascii="Times New Roman"/>
          <w:spacing w:val="2"/>
          <w:sz w:val="24"/>
        </w:rPr>
        <w:t>m</w:t>
      </w:r>
      <w:r w:rsidRPr="0001270E">
        <w:rPr>
          <w:rFonts w:cs="Times New Roman" w:eastAsia="Arial" w:hAnsi="Times New Roman" w:ascii="Times New Roman"/>
          <w:sz w:val="24"/>
        </w:rPr>
        <w:t>et</w:t>
      </w:r>
      <w:r w:rsidRPr="0001270E">
        <w:rPr>
          <w:rFonts w:cs="Times New Roman" w:eastAsia="Arial" w:hAnsi="Times New Roman" w:ascii="Times New Roman"/>
          <w:spacing w:val="-1"/>
          <w:sz w:val="24"/>
        </w:rPr>
        <w:t>o</w:t>
      </w:r>
      <w:r w:rsidRPr="0001270E">
        <w:rPr>
          <w:rFonts w:cs="Times New Roman" w:eastAsia="Arial" w:hAnsi="Times New Roman" w:ascii="Times New Roman"/>
          <w:spacing w:val="2"/>
          <w:sz w:val="24"/>
        </w:rPr>
        <w:t>d</w:t>
      </w:r>
      <w:r w:rsidRPr="0001270E">
        <w:rPr>
          <w:rFonts w:cs="Times New Roman" w:eastAsia="Arial" w:hAnsi="Times New Roman" w:ascii="Times New Roman"/>
          <w:sz w:val="24"/>
        </w:rPr>
        <w:t>e</w:t>
      </w:r>
      <w:r w:rsidRPr="0001270E">
        <w:rPr>
          <w:rFonts w:cs="Times New Roman" w:eastAsia="Arial" w:hAnsi="Times New Roman" w:ascii="Times New Roman"/>
          <w:spacing w:val="7"/>
          <w:sz w:val="24"/>
        </w:rPr>
        <w:t xml:space="preserve"> </w:t>
      </w:r>
      <w:r w:rsidRPr="0001270E">
        <w:rPr>
          <w:rFonts w:cs="Times New Roman" w:eastAsia="Arial" w:hAnsi="Times New Roman" w:ascii="Times New Roman"/>
          <w:sz w:val="24"/>
        </w:rPr>
        <w:t>na</w:t>
      </w:r>
      <w:r w:rsidRPr="0001270E">
        <w:rPr>
          <w:rFonts w:cs="Times New Roman" w:eastAsia="Arial" w:hAnsi="Times New Roman" w:ascii="Times New Roman"/>
          <w:spacing w:val="11"/>
          <w:sz w:val="24"/>
        </w:rPr>
        <w:t xml:space="preserve"> </w:t>
      </w:r>
      <w:r w:rsidRPr="0001270E">
        <w:rPr>
          <w:rFonts w:cs="Times New Roman" w:eastAsia="Arial" w:hAnsi="Times New Roman" w:ascii="Times New Roman"/>
          <w:spacing w:val="2"/>
          <w:sz w:val="24"/>
        </w:rPr>
        <w:t>t</w:t>
      </w:r>
      <w:r w:rsidRPr="0001270E">
        <w:rPr>
          <w:rFonts w:cs="Times New Roman" w:eastAsia="Arial" w:hAnsi="Times New Roman" w:ascii="Times New Roman"/>
          <w:sz w:val="24"/>
        </w:rPr>
        <w:t>e</w:t>
      </w:r>
      <w:r w:rsidRPr="0001270E">
        <w:rPr>
          <w:rFonts w:cs="Times New Roman" w:eastAsia="Arial" w:hAnsi="Times New Roman" w:ascii="Times New Roman"/>
          <w:spacing w:val="4"/>
          <w:sz w:val="24"/>
        </w:rPr>
        <w:t>m</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l</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 xml:space="preserve">u </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t</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arn</w:t>
      </w:r>
      <w:r w:rsidRPr="0001270E">
        <w:rPr>
          <w:rFonts w:cs="Times New Roman" w:eastAsia="Arial" w:hAnsi="Times New Roman" w:ascii="Times New Roman"/>
          <w:spacing w:val="2"/>
          <w:sz w:val="24"/>
        </w:rPr>
        <w:t>o</w:t>
      </w:r>
      <w:r w:rsidRPr="0001270E">
        <w:rPr>
          <w:rFonts w:cs="Times New Roman" w:eastAsia="Arial" w:hAnsi="Times New Roman" w:ascii="Times New Roman"/>
          <w:sz w:val="24"/>
        </w:rPr>
        <w:t>g</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z w:val="24"/>
        </w:rPr>
        <w:t>bro</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 xml:space="preserve"> </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a</w:t>
      </w:r>
      <w:r w:rsidRPr="0001270E">
        <w:rPr>
          <w:rFonts w:cs="Times New Roman" w:eastAsia="Arial" w:hAnsi="Times New Roman" w:ascii="Times New Roman"/>
          <w:spacing w:val="2"/>
          <w:sz w:val="24"/>
        </w:rPr>
        <w:t>n</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 xml:space="preserve"> </w:t>
      </w:r>
      <w:r w:rsidRPr="0001270E">
        <w:rPr>
          <w:rFonts w:cs="Times New Roman" w:eastAsia="Arial" w:hAnsi="Times New Roman" w:ascii="Times New Roman"/>
          <w:sz w:val="24"/>
        </w:rPr>
        <w:t xml:space="preserve">u </w:t>
      </w:r>
      <w:r w:rsidRPr="0001270E">
        <w:rPr>
          <w:rFonts w:cs="Times New Roman" w:eastAsia="Arial" w:hAnsi="Times New Roman" w:ascii="Times New Roman"/>
          <w:spacing w:val="2"/>
          <w:sz w:val="24"/>
        </w:rPr>
        <w:t xml:space="preserve"> </w:t>
      </w:r>
      <w:r w:rsidRPr="0001270E">
        <w:rPr>
          <w:rFonts w:cs="Times New Roman" w:eastAsia="Arial" w:hAnsi="Times New Roman" w:ascii="Times New Roman"/>
          <w:spacing w:val="3"/>
          <w:sz w:val="24"/>
        </w:rPr>
        <w:t>k</w:t>
      </w:r>
      <w:r w:rsidRPr="0001270E">
        <w:rPr>
          <w:rFonts w:cs="Times New Roman" w:eastAsia="Arial" w:hAnsi="Times New Roman" w:ascii="Times New Roman"/>
          <w:spacing w:val="-3"/>
          <w:sz w:val="24"/>
        </w:rPr>
        <w:t>a</w:t>
      </w:r>
      <w:r w:rsidRPr="0001270E">
        <w:rPr>
          <w:rFonts w:cs="Times New Roman" w:eastAsia="Arial" w:hAnsi="Times New Roman" w:ascii="Times New Roman"/>
          <w:spacing w:val="2"/>
          <w:sz w:val="24"/>
        </w:rPr>
        <w:t>m</w:t>
      </w:r>
      <w:r w:rsidRPr="0001270E">
        <w:rPr>
          <w:rFonts w:cs="Times New Roman" w:eastAsia="Arial" w:hAnsi="Times New Roman" w:ascii="Times New Roman"/>
          <w:sz w:val="24"/>
        </w:rPr>
        <w:t>at</w:t>
      </w:r>
      <w:r w:rsidRPr="0001270E">
        <w:rPr>
          <w:rFonts w:cs="Times New Roman" w:eastAsia="Arial" w:hAnsi="Times New Roman" w:ascii="Times New Roman"/>
          <w:spacing w:val="-1"/>
          <w:sz w:val="24"/>
        </w:rPr>
        <w:t>n</w:t>
      </w:r>
      <w:r w:rsidRPr="0001270E">
        <w:rPr>
          <w:rFonts w:cs="Times New Roman" w:eastAsia="Arial" w:hAnsi="Times New Roman" w:ascii="Times New Roman"/>
          <w:sz w:val="24"/>
        </w:rPr>
        <w:t>om</w:t>
      </w:r>
      <w:r w:rsidRPr="0001270E">
        <w:rPr>
          <w:rFonts w:cs="Times New Roman" w:eastAsia="Arial" w:hAnsi="Times New Roman" w:ascii="Times New Roman"/>
          <w:spacing w:val="53"/>
          <w:sz w:val="24"/>
        </w:rPr>
        <w:t xml:space="preserve"> </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z</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o</w:t>
      </w:r>
      <w:r w:rsidRPr="0001270E">
        <w:rPr>
          <w:rFonts w:cs="Times New Roman" w:eastAsia="Arial" w:hAnsi="Times New Roman" w:ascii="Times New Roman"/>
          <w:spacing w:val="2"/>
          <w:sz w:val="24"/>
        </w:rPr>
        <w:t>b</w:t>
      </w:r>
      <w:r w:rsidRPr="0001270E">
        <w:rPr>
          <w:rFonts w:cs="Times New Roman" w:eastAsia="Arial" w:hAnsi="Times New Roman" w:ascii="Times New Roman"/>
          <w:spacing w:val="-1"/>
          <w:sz w:val="24"/>
        </w:rPr>
        <w:t>l</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u</w:t>
      </w:r>
      <w:r w:rsidRPr="0001270E">
        <w:rPr>
          <w:rFonts w:cs="Times New Roman" w:eastAsia="Arial" w:hAnsi="Times New Roman" w:ascii="Times New Roman"/>
          <w:spacing w:val="49"/>
          <w:sz w:val="24"/>
        </w:rPr>
        <w:t xml:space="preserve"> </w:t>
      </w:r>
      <w:r w:rsidRPr="0001270E">
        <w:rPr>
          <w:rFonts w:cs="Times New Roman" w:eastAsia="Arial" w:hAnsi="Times New Roman" w:ascii="Times New Roman"/>
          <w:sz w:val="24"/>
        </w:rPr>
        <w:t>i</w:t>
      </w:r>
      <w:r w:rsidRPr="0001270E">
        <w:rPr>
          <w:rFonts w:cs="Times New Roman" w:eastAsia="Arial" w:hAnsi="Times New Roman" w:ascii="Times New Roman"/>
          <w:spacing w:val="1"/>
          <w:sz w:val="24"/>
        </w:rPr>
        <w:t xml:space="preserve"> </w:t>
      </w:r>
      <w:r w:rsidRPr="0001270E">
        <w:rPr>
          <w:rFonts w:cs="Times New Roman" w:eastAsia="Arial" w:hAnsi="Times New Roman" w:ascii="Times New Roman"/>
          <w:sz w:val="24"/>
        </w:rPr>
        <w:t>3</w:t>
      </w:r>
      <w:r w:rsidRPr="0001270E">
        <w:rPr>
          <w:rFonts w:cs="Times New Roman" w:eastAsia="Arial" w:hAnsi="Times New Roman" w:ascii="Times New Roman"/>
          <w:spacing w:val="1"/>
          <w:sz w:val="24"/>
        </w:rPr>
        <w:t>6</w:t>
      </w:r>
      <w:r w:rsidRPr="0001270E">
        <w:rPr>
          <w:rFonts w:cs="Times New Roman" w:eastAsia="Arial" w:hAnsi="Times New Roman" w:ascii="Times New Roman"/>
          <w:sz w:val="24"/>
        </w:rPr>
        <w:t>0</w:t>
      </w:r>
      <w:r w:rsidRPr="0001270E">
        <w:rPr>
          <w:rFonts w:cs="Times New Roman" w:eastAsia="Arial" w:hAnsi="Times New Roman" w:ascii="Times New Roman"/>
          <w:spacing w:val="-1"/>
          <w:sz w:val="24"/>
        </w:rPr>
        <w:t xml:space="preserve"> </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a</w:t>
      </w:r>
      <w:r w:rsidRPr="0001270E">
        <w:rPr>
          <w:rFonts w:cs="Times New Roman" w:eastAsia="Arial" w:hAnsi="Times New Roman" w:ascii="Times New Roman"/>
          <w:spacing w:val="2"/>
          <w:sz w:val="24"/>
        </w:rPr>
        <w:t>n</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 xml:space="preserve"> </w:t>
      </w:r>
      <w:r w:rsidRPr="0001270E">
        <w:rPr>
          <w:rFonts w:cs="Times New Roman" w:eastAsia="Arial" w:hAnsi="Times New Roman" w:ascii="Times New Roman"/>
          <w:sz w:val="24"/>
        </w:rPr>
        <w:t>u</w:t>
      </w:r>
      <w:r w:rsidRPr="0001270E">
        <w:rPr>
          <w:rFonts w:cs="Times New Roman" w:eastAsia="Arial" w:hAnsi="Times New Roman" w:ascii="Times New Roman"/>
          <w:spacing w:val="1"/>
          <w:sz w:val="24"/>
        </w:rPr>
        <w:t xml:space="preserve"> </w:t>
      </w:r>
      <w:r w:rsidRPr="0001270E">
        <w:rPr>
          <w:rFonts w:cs="Times New Roman" w:eastAsia="Arial" w:hAnsi="Times New Roman" w:ascii="Times New Roman"/>
          <w:sz w:val="24"/>
        </w:rPr>
        <w:t>g</w:t>
      </w:r>
      <w:r w:rsidRPr="0001270E">
        <w:rPr>
          <w:rFonts w:cs="Times New Roman" w:eastAsia="Arial" w:hAnsi="Times New Roman" w:ascii="Times New Roman"/>
          <w:spacing w:val="-1"/>
          <w:sz w:val="24"/>
        </w:rPr>
        <w:t>o</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i</w:t>
      </w:r>
      <w:r w:rsidRPr="0001270E">
        <w:rPr>
          <w:rFonts w:cs="Times New Roman" w:eastAsia="Arial" w:hAnsi="Times New Roman" w:ascii="Times New Roman"/>
          <w:sz w:val="24"/>
        </w:rPr>
        <w:t>ni</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pacing w:val="2"/>
          <w:sz w:val="24"/>
        </w:rPr>
        <w:t>n</w:t>
      </w:r>
      <w:r w:rsidRPr="0001270E">
        <w:rPr>
          <w:rFonts w:cs="Times New Roman" w:eastAsia="Arial" w:hAnsi="Times New Roman" w:ascii="Times New Roman"/>
          <w:sz w:val="24"/>
        </w:rPr>
        <w:t>a o</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ta</w:t>
      </w:r>
      <w:r w:rsidRPr="0001270E">
        <w:rPr>
          <w:rFonts w:cs="Times New Roman" w:eastAsia="Arial" w:hAnsi="Times New Roman" w:ascii="Times New Roman"/>
          <w:spacing w:val="-1"/>
          <w:sz w:val="24"/>
        </w:rPr>
        <w:t>t</w:t>
      </w:r>
      <w:r w:rsidRPr="0001270E">
        <w:rPr>
          <w:rFonts w:cs="Times New Roman" w:eastAsia="Arial" w:hAnsi="Times New Roman" w:ascii="Times New Roman"/>
          <w:sz w:val="24"/>
        </w:rPr>
        <w:t>ak</w:t>
      </w:r>
      <w:r w:rsidRPr="0001270E">
        <w:rPr>
          <w:rFonts w:cs="Times New Roman" w:eastAsia="Arial" w:hAnsi="Times New Roman" w:ascii="Times New Roman"/>
          <w:spacing w:val="-1"/>
          <w:sz w:val="24"/>
        </w:rPr>
        <w:t xml:space="preserve"> </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u</w:t>
      </w:r>
      <w:r w:rsidRPr="0001270E">
        <w:rPr>
          <w:rFonts w:cs="Times New Roman" w:eastAsia="Arial" w:hAnsi="Times New Roman" w:ascii="Times New Roman"/>
          <w:sz w:val="24"/>
        </w:rPr>
        <w:t>g</w:t>
      </w:r>
      <w:r w:rsidRPr="0001270E">
        <w:rPr>
          <w:rFonts w:cs="Times New Roman" w:eastAsia="Arial" w:hAnsi="Times New Roman" w:ascii="Times New Roman"/>
          <w:spacing w:val="3"/>
          <w:sz w:val="24"/>
        </w:rPr>
        <w:t>a</w:t>
      </w:r>
      <w:r w:rsidRPr="0001270E">
        <w:rPr>
          <w:rFonts w:cs="Times New Roman" w:eastAsia="Arial" w:hAnsi="Times New Roman" w:ascii="Times New Roman"/>
          <w:sz w:val="24"/>
        </w:rPr>
        <w:t>.</w:t>
      </w:r>
      <w:r w:rsidRPr="0001270E">
        <w:rPr>
          <w:rFonts w:cs="Times New Roman" w:eastAsia="Arial" w:hAnsi="Times New Roman" w:ascii="Times New Roman"/>
          <w:spacing w:val="-1"/>
          <w:sz w:val="24"/>
        </w:rPr>
        <w:t xml:space="preserve"> K</w:t>
      </w:r>
      <w:r w:rsidRPr="0001270E">
        <w:rPr>
          <w:rFonts w:cs="Times New Roman" w:eastAsia="Arial" w:hAnsi="Times New Roman" w:ascii="Times New Roman"/>
          <w:sz w:val="24"/>
        </w:rPr>
        <w:t>a</w:t>
      </w:r>
      <w:r w:rsidRPr="0001270E">
        <w:rPr>
          <w:rFonts w:cs="Times New Roman" w:eastAsia="Arial" w:hAnsi="Times New Roman" w:ascii="Times New Roman"/>
          <w:spacing w:val="4"/>
          <w:sz w:val="24"/>
        </w:rPr>
        <w:t>m</w:t>
      </w:r>
      <w:r w:rsidRPr="0001270E">
        <w:rPr>
          <w:rFonts w:cs="Times New Roman" w:eastAsia="Arial" w:hAnsi="Times New Roman" w:ascii="Times New Roman"/>
          <w:sz w:val="24"/>
        </w:rPr>
        <w:t>ata</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pacing w:val="-4"/>
          <w:sz w:val="24"/>
        </w:rPr>
        <w:t>z</w:t>
      </w:r>
      <w:r w:rsidRPr="0001270E">
        <w:rPr>
          <w:rFonts w:cs="Times New Roman" w:eastAsia="Arial" w:hAnsi="Times New Roman" w:ascii="Times New Roman"/>
          <w:sz w:val="24"/>
        </w:rPr>
        <w:t>a p</w:t>
      </w:r>
      <w:r w:rsidRPr="0001270E">
        <w:rPr>
          <w:rFonts w:cs="Times New Roman" w:eastAsia="Arial" w:hAnsi="Times New Roman" w:ascii="Times New Roman"/>
          <w:spacing w:val="3"/>
          <w:sz w:val="24"/>
        </w:rPr>
        <w:t>r</w:t>
      </w:r>
      <w:r w:rsidRPr="0001270E">
        <w:rPr>
          <w:rFonts w:cs="Times New Roman" w:eastAsia="Arial" w:hAnsi="Times New Roman" w:ascii="Times New Roman"/>
          <w:spacing w:val="-1"/>
          <w:sz w:val="24"/>
        </w:rPr>
        <w:t>v</w:t>
      </w:r>
      <w:r w:rsidRPr="0001270E">
        <w:rPr>
          <w:rFonts w:cs="Times New Roman" w:eastAsia="Arial" w:hAnsi="Times New Roman" w:ascii="Times New Roman"/>
          <w:sz w:val="24"/>
        </w:rPr>
        <w:t xml:space="preserve">o </w:t>
      </w:r>
      <w:r w:rsidRPr="0001270E">
        <w:rPr>
          <w:rFonts w:cs="Times New Roman" w:eastAsia="Arial" w:hAnsi="Times New Roman" w:ascii="Times New Roman"/>
          <w:spacing w:val="3"/>
          <w:sz w:val="24"/>
        </w:rPr>
        <w:t>k</w:t>
      </w:r>
      <w:r w:rsidRPr="0001270E">
        <w:rPr>
          <w:rFonts w:cs="Times New Roman" w:eastAsia="Arial" w:hAnsi="Times New Roman" w:ascii="Times New Roman"/>
          <w:spacing w:val="-3"/>
          <w:sz w:val="24"/>
        </w:rPr>
        <w:t>a</w:t>
      </w:r>
      <w:r w:rsidRPr="0001270E">
        <w:rPr>
          <w:rFonts w:cs="Times New Roman" w:eastAsia="Arial" w:hAnsi="Times New Roman" w:ascii="Times New Roman"/>
          <w:spacing w:val="4"/>
          <w:sz w:val="24"/>
        </w:rPr>
        <w:t>m</w:t>
      </w:r>
      <w:r w:rsidRPr="0001270E">
        <w:rPr>
          <w:rFonts w:cs="Times New Roman" w:eastAsia="Arial" w:hAnsi="Times New Roman" w:ascii="Times New Roman"/>
          <w:sz w:val="24"/>
        </w:rPr>
        <w:t>at</w:t>
      </w:r>
      <w:r w:rsidRPr="0001270E">
        <w:rPr>
          <w:rFonts w:cs="Times New Roman" w:eastAsia="Arial" w:hAnsi="Times New Roman" w:ascii="Times New Roman"/>
          <w:spacing w:val="-1"/>
          <w:sz w:val="24"/>
        </w:rPr>
        <w:t>n</w:t>
      </w:r>
      <w:r w:rsidRPr="0001270E">
        <w:rPr>
          <w:rFonts w:cs="Times New Roman" w:eastAsia="Arial" w:hAnsi="Times New Roman" w:ascii="Times New Roman"/>
          <w:sz w:val="24"/>
        </w:rPr>
        <w:t>o</w:t>
      </w:r>
      <w:r w:rsidRPr="0001270E">
        <w:rPr>
          <w:rFonts w:cs="Times New Roman" w:eastAsia="Arial" w:hAnsi="Times New Roman" w:ascii="Times New Roman"/>
          <w:spacing w:val="5"/>
          <w:sz w:val="24"/>
        </w:rPr>
        <w:t xml:space="preserve"> </w:t>
      </w:r>
      <w:r w:rsidRPr="0001270E">
        <w:rPr>
          <w:rFonts w:cs="Times New Roman" w:eastAsia="Arial" w:hAnsi="Times New Roman" w:ascii="Times New Roman"/>
          <w:spacing w:val="1"/>
          <w:sz w:val="24"/>
        </w:rPr>
        <w:t>r</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z</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o</w:t>
      </w:r>
      <w:r w:rsidRPr="0001270E">
        <w:rPr>
          <w:rFonts w:cs="Times New Roman" w:eastAsia="Arial" w:hAnsi="Times New Roman" w:ascii="Times New Roman"/>
          <w:sz w:val="24"/>
        </w:rPr>
        <w:t>b</w:t>
      </w:r>
      <w:r w:rsidRPr="0001270E">
        <w:rPr>
          <w:rFonts w:cs="Times New Roman" w:eastAsia="Arial" w:hAnsi="Times New Roman" w:ascii="Times New Roman"/>
          <w:spacing w:val="-1"/>
          <w:sz w:val="24"/>
        </w:rPr>
        <w:t>l</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pacing w:val="2"/>
          <w:sz w:val="24"/>
        </w:rPr>
        <w:t>o</w:t>
      </w:r>
      <w:r w:rsidRPr="0001270E">
        <w:rPr>
          <w:rFonts w:cs="Times New Roman" w:eastAsia="Arial" w:hAnsi="Times New Roman" w:ascii="Times New Roman"/>
          <w:sz w:val="24"/>
        </w:rPr>
        <w:t>bra</w:t>
      </w:r>
      <w:r w:rsidRPr="0001270E">
        <w:rPr>
          <w:rFonts w:cs="Times New Roman" w:eastAsia="Arial" w:hAnsi="Times New Roman" w:ascii="Times New Roman"/>
          <w:spacing w:val="1"/>
          <w:sz w:val="24"/>
        </w:rPr>
        <w:t>č</w:t>
      </w:r>
      <w:r w:rsidRPr="0001270E">
        <w:rPr>
          <w:rFonts w:cs="Times New Roman" w:eastAsia="Arial" w:hAnsi="Times New Roman" w:ascii="Times New Roman"/>
          <w:spacing w:val="2"/>
          <w:sz w:val="24"/>
        </w:rPr>
        <w:t>u</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a</w:t>
      </w:r>
      <w:r w:rsidRPr="0001270E">
        <w:rPr>
          <w:rFonts w:cs="Times New Roman" w:eastAsia="Arial" w:hAnsi="Times New Roman" w:ascii="Times New Roman"/>
          <w:sz w:val="24"/>
        </w:rPr>
        <w:t>ti</w:t>
      </w:r>
      <w:r w:rsidRPr="0001270E">
        <w:rPr>
          <w:rFonts w:cs="Times New Roman" w:eastAsia="Arial" w:hAnsi="Times New Roman" w:ascii="Times New Roman"/>
          <w:spacing w:val="2"/>
          <w:sz w:val="24"/>
        </w:rPr>
        <w:t xml:space="preserve"> </w:t>
      </w:r>
      <w:r w:rsidRPr="0001270E">
        <w:rPr>
          <w:rFonts w:cs="Times New Roman" w:eastAsia="Arial" w:hAnsi="Times New Roman" w:ascii="Times New Roman"/>
          <w:spacing w:val="1"/>
          <w:sz w:val="24"/>
        </w:rPr>
        <w:t>ć</w:t>
      </w:r>
      <w:r w:rsidRPr="0001270E">
        <w:rPr>
          <w:rFonts w:cs="Times New Roman" w:eastAsia="Arial" w:hAnsi="Times New Roman" w:ascii="Times New Roman"/>
          <w:sz w:val="24"/>
        </w:rPr>
        <w:t>e</w:t>
      </w:r>
      <w:r w:rsidRPr="0001270E">
        <w:rPr>
          <w:rFonts w:cs="Times New Roman" w:eastAsia="Arial" w:hAnsi="Times New Roman" w:ascii="Times New Roman"/>
          <w:spacing w:val="10"/>
          <w:sz w:val="24"/>
        </w:rPr>
        <w:t xml:space="preserve"> </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e</w:t>
      </w:r>
      <w:r w:rsidRPr="0001270E">
        <w:rPr>
          <w:rFonts w:cs="Times New Roman" w:eastAsia="Arial" w:hAnsi="Times New Roman" w:ascii="Times New Roman"/>
          <w:spacing w:val="19"/>
          <w:sz w:val="24"/>
        </w:rPr>
        <w:t xml:space="preserve"> </w:t>
      </w:r>
      <w:r w:rsidRPr="0001270E">
        <w:rPr>
          <w:rFonts w:cs="Times New Roman" w:eastAsia="Arial" w:hAnsi="Times New Roman" w:ascii="Times New Roman"/>
          <w:spacing w:val="-1"/>
          <w:sz w:val="24"/>
        </w:rPr>
        <w:t>z</w:t>
      </w:r>
      <w:r w:rsidRPr="0001270E">
        <w:rPr>
          <w:rFonts w:cs="Times New Roman" w:eastAsia="Arial" w:hAnsi="Times New Roman" w:ascii="Times New Roman"/>
          <w:sz w:val="24"/>
        </w:rPr>
        <w:t>a</w:t>
      </w:r>
      <w:r w:rsidRPr="0001270E">
        <w:rPr>
          <w:rFonts w:cs="Times New Roman" w:eastAsia="Arial" w:hAnsi="Times New Roman" w:ascii="Times New Roman"/>
          <w:spacing w:val="10"/>
          <w:sz w:val="24"/>
        </w:rPr>
        <w:t xml:space="preserve"> </w:t>
      </w:r>
      <w:r w:rsidRPr="0001270E">
        <w:rPr>
          <w:rFonts w:cs="Times New Roman" w:eastAsia="Arial" w:hAnsi="Times New Roman" w:ascii="Times New Roman"/>
          <w:spacing w:val="1"/>
          <w:sz w:val="24"/>
        </w:rPr>
        <w:t>r</w:t>
      </w:r>
      <w:r w:rsidRPr="0001270E">
        <w:rPr>
          <w:rFonts w:cs="Times New Roman" w:eastAsia="Arial" w:hAnsi="Times New Roman" w:ascii="Times New Roman"/>
          <w:spacing w:val="2"/>
          <w:sz w:val="24"/>
        </w:rPr>
        <w:t>a</w:t>
      </w:r>
      <w:r w:rsidRPr="0001270E">
        <w:rPr>
          <w:rFonts w:cs="Times New Roman" w:eastAsia="Arial" w:hAnsi="Times New Roman" w:ascii="Times New Roman"/>
          <w:spacing w:val="-1"/>
          <w:sz w:val="24"/>
        </w:rPr>
        <w:t>z</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o</w:t>
      </w:r>
      <w:r w:rsidRPr="0001270E">
        <w:rPr>
          <w:rFonts w:cs="Times New Roman" w:eastAsia="Arial" w:hAnsi="Times New Roman" w:ascii="Times New Roman"/>
          <w:spacing w:val="2"/>
          <w:sz w:val="24"/>
        </w:rPr>
        <w:t>b</w:t>
      </w:r>
      <w:r w:rsidRPr="0001270E">
        <w:rPr>
          <w:rFonts w:cs="Times New Roman" w:eastAsia="Arial" w:hAnsi="Times New Roman" w:ascii="Times New Roman"/>
          <w:spacing w:val="-1"/>
          <w:sz w:val="24"/>
        </w:rPr>
        <w:t>l</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w:t>
      </w:r>
      <w:r w:rsidRPr="0001270E">
        <w:rPr>
          <w:rFonts w:cs="Times New Roman" w:eastAsia="Arial" w:hAnsi="Times New Roman" w:ascii="Times New Roman"/>
          <w:spacing w:val="5"/>
          <w:sz w:val="24"/>
        </w:rPr>
        <w:t xml:space="preserve"> </w:t>
      </w:r>
      <w:r w:rsidRPr="0001270E">
        <w:rPr>
          <w:rFonts w:cs="Times New Roman" w:eastAsia="Arial" w:hAnsi="Times New Roman" w:ascii="Times New Roman"/>
          <w:sz w:val="24"/>
        </w:rPr>
        <w:t>od</w:t>
      </w:r>
      <w:r w:rsidRPr="0001270E">
        <w:rPr>
          <w:rFonts w:cs="Times New Roman" w:eastAsia="Arial" w:hAnsi="Times New Roman" w:ascii="Times New Roman"/>
          <w:spacing w:val="12"/>
          <w:sz w:val="24"/>
        </w:rPr>
        <w:t xml:space="preserve"> </w:t>
      </w:r>
      <w:r w:rsidRPr="0001270E">
        <w:rPr>
          <w:rFonts w:cs="Times New Roman" w:eastAsia="Arial" w:hAnsi="Times New Roman" w:ascii="Times New Roman"/>
          <w:sz w:val="24"/>
        </w:rPr>
        <w:t>d</w:t>
      </w:r>
      <w:r w:rsidRPr="0001270E">
        <w:rPr>
          <w:rFonts w:cs="Times New Roman" w:eastAsia="Arial" w:hAnsi="Times New Roman" w:ascii="Times New Roman"/>
          <w:spacing w:val="-1"/>
          <w:sz w:val="24"/>
        </w:rPr>
        <w:t>a</w:t>
      </w:r>
      <w:r w:rsidRPr="0001270E">
        <w:rPr>
          <w:rFonts w:cs="Times New Roman" w:eastAsia="Arial" w:hAnsi="Times New Roman" w:ascii="Times New Roman"/>
          <w:sz w:val="24"/>
        </w:rPr>
        <w:t>na</w:t>
      </w:r>
      <w:r w:rsidRPr="0001270E">
        <w:rPr>
          <w:rFonts w:cs="Times New Roman" w:eastAsia="Arial" w:hAnsi="Times New Roman" w:ascii="Times New Roman"/>
          <w:spacing w:val="7"/>
          <w:sz w:val="24"/>
        </w:rPr>
        <w:t xml:space="preserve"> </w:t>
      </w:r>
      <w:r w:rsidRPr="0001270E">
        <w:rPr>
          <w:rFonts w:cs="Times New Roman" w:hAnsi="Times New Roman" w:ascii="Times New Roman"/>
          <w:sz w:val="24"/>
        </w:rPr>
        <w:t>pravomoćnosti Rješenja o sklopljenoj predstečajnoj nagodbi pred Trgovačkim sudom</w:t>
      </w:r>
      <w:r w:rsidRPr="0001270E">
        <w:rPr>
          <w:rFonts w:cs="Times New Roman" w:eastAsia="Arial" w:hAnsi="Times New Roman" w:ascii="Times New Roman"/>
          <w:spacing w:val="5"/>
          <w:sz w:val="24"/>
        </w:rPr>
        <w:t xml:space="preserve"> </w:t>
      </w:r>
      <w:r w:rsidRPr="0001270E">
        <w:rPr>
          <w:rFonts w:cs="Times New Roman" w:eastAsia="Arial" w:hAnsi="Times New Roman" w:ascii="Times New Roman"/>
          <w:sz w:val="24"/>
        </w:rPr>
        <w:t xml:space="preserve">do </w:t>
      </w:r>
      <w:r w:rsidRPr="0001270E">
        <w:rPr>
          <w:rFonts w:cs="Times New Roman" w:eastAsia="Arial" w:hAnsi="Times New Roman" w:ascii="Times New Roman"/>
          <w:spacing w:val="-1"/>
          <w:sz w:val="24"/>
        </w:rPr>
        <w:t>z</w:t>
      </w:r>
      <w:r w:rsidRPr="0001270E">
        <w:rPr>
          <w:rFonts w:cs="Times New Roman" w:eastAsia="Arial" w:hAnsi="Times New Roman" w:ascii="Times New Roman"/>
          <w:sz w:val="24"/>
        </w:rPr>
        <w:t>a</w:t>
      </w:r>
      <w:r w:rsidRPr="0001270E">
        <w:rPr>
          <w:rFonts w:cs="Times New Roman" w:eastAsia="Arial" w:hAnsi="Times New Roman" w:ascii="Times New Roman"/>
          <w:spacing w:val="1"/>
          <w:sz w:val="24"/>
        </w:rPr>
        <w:t>d</w:t>
      </w:r>
      <w:r w:rsidRPr="0001270E">
        <w:rPr>
          <w:rFonts w:cs="Times New Roman" w:eastAsia="Arial" w:hAnsi="Times New Roman" w:ascii="Times New Roman"/>
          <w:sz w:val="24"/>
        </w:rPr>
        <w:t>n</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eg</w:t>
      </w:r>
      <w:r w:rsidRPr="0001270E">
        <w:rPr>
          <w:rFonts w:cs="Times New Roman" w:eastAsia="Arial" w:hAnsi="Times New Roman" w:ascii="Times New Roman"/>
          <w:spacing w:val="-8"/>
          <w:sz w:val="24"/>
        </w:rPr>
        <w:t xml:space="preserve"> </w:t>
      </w:r>
      <w:r w:rsidRPr="0001270E">
        <w:rPr>
          <w:rFonts w:cs="Times New Roman" w:eastAsia="Arial" w:hAnsi="Times New Roman" w:ascii="Times New Roman"/>
          <w:spacing w:val="2"/>
          <w:sz w:val="24"/>
        </w:rPr>
        <w:t>d</w:t>
      </w:r>
      <w:r w:rsidRPr="0001270E">
        <w:rPr>
          <w:rFonts w:cs="Times New Roman" w:eastAsia="Arial" w:hAnsi="Times New Roman" w:ascii="Times New Roman"/>
          <w:sz w:val="24"/>
        </w:rPr>
        <w:t>a</w:t>
      </w:r>
      <w:r w:rsidRPr="0001270E">
        <w:rPr>
          <w:rFonts w:cs="Times New Roman" w:eastAsia="Arial" w:hAnsi="Times New Roman" w:ascii="Times New Roman"/>
          <w:spacing w:val="-1"/>
          <w:sz w:val="24"/>
        </w:rPr>
        <w:t>n</w:t>
      </w:r>
      <w:r w:rsidRPr="0001270E">
        <w:rPr>
          <w:rFonts w:cs="Times New Roman" w:eastAsia="Arial" w:hAnsi="Times New Roman" w:ascii="Times New Roman"/>
          <w:sz w:val="24"/>
        </w:rPr>
        <w:t>a</w:t>
      </w:r>
      <w:r w:rsidRPr="0001270E">
        <w:rPr>
          <w:rFonts w:cs="Times New Roman" w:eastAsia="Arial" w:hAnsi="Times New Roman" w:ascii="Times New Roman"/>
          <w:spacing w:val="-2"/>
          <w:sz w:val="24"/>
        </w:rPr>
        <w:t xml:space="preserve"> </w:t>
      </w:r>
      <w:r w:rsidRPr="0001270E">
        <w:rPr>
          <w:rFonts w:cs="Times New Roman" w:eastAsia="Arial" w:hAnsi="Times New Roman" w:ascii="Times New Roman"/>
          <w:spacing w:val="4"/>
          <w:sz w:val="24"/>
        </w:rPr>
        <w:t>m</w:t>
      </w:r>
      <w:r w:rsidRPr="0001270E">
        <w:rPr>
          <w:rFonts w:cs="Times New Roman" w:eastAsia="Arial" w:hAnsi="Times New Roman" w:ascii="Times New Roman"/>
          <w:spacing w:val="1"/>
          <w:sz w:val="24"/>
        </w:rPr>
        <w:t>j</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s</w:t>
      </w:r>
      <w:r w:rsidRPr="0001270E">
        <w:rPr>
          <w:rFonts w:cs="Times New Roman" w:eastAsia="Arial" w:hAnsi="Times New Roman" w:ascii="Times New Roman"/>
          <w:sz w:val="24"/>
        </w:rPr>
        <w:t>e</w:t>
      </w:r>
      <w:r w:rsidRPr="0001270E">
        <w:rPr>
          <w:rFonts w:cs="Times New Roman" w:eastAsia="Arial" w:hAnsi="Times New Roman" w:ascii="Times New Roman"/>
          <w:spacing w:val="1"/>
          <w:sz w:val="24"/>
        </w:rPr>
        <w:t>c</w:t>
      </w:r>
      <w:r w:rsidRPr="0001270E">
        <w:rPr>
          <w:rFonts w:cs="Times New Roman" w:eastAsia="Arial" w:hAnsi="Times New Roman" w:ascii="Times New Roman"/>
          <w:sz w:val="24"/>
        </w:rPr>
        <w:t>a</w:t>
      </w:r>
      <w:r w:rsidRPr="0001270E">
        <w:rPr>
          <w:rFonts w:cs="Times New Roman" w:eastAsia="Arial" w:hAnsi="Times New Roman" w:ascii="Times New Roman"/>
          <w:spacing w:val="-6"/>
          <w:sz w:val="24"/>
        </w:rPr>
        <w:t xml:space="preserve"> </w:t>
      </w:r>
      <w:r w:rsidRPr="0001270E">
        <w:rPr>
          <w:rFonts w:cs="Times New Roman" w:eastAsia="Arial" w:hAnsi="Times New Roman" w:ascii="Times New Roman"/>
          <w:sz w:val="24"/>
        </w:rPr>
        <w:t>u</w:t>
      </w:r>
      <w:r w:rsidRPr="0001270E">
        <w:rPr>
          <w:rFonts w:cs="Times New Roman" w:eastAsia="Arial" w:hAnsi="Times New Roman" w:ascii="Times New Roman"/>
          <w:spacing w:val="-4"/>
          <w:sz w:val="24"/>
        </w:rPr>
        <w:t xml:space="preserve"> </w:t>
      </w:r>
      <w:r w:rsidRPr="0001270E">
        <w:rPr>
          <w:rFonts w:cs="Times New Roman" w:eastAsia="Arial" w:hAnsi="Times New Roman" w:ascii="Times New Roman"/>
          <w:spacing w:val="3"/>
          <w:sz w:val="24"/>
        </w:rPr>
        <w:t>k</w:t>
      </w:r>
      <w:r w:rsidRPr="0001270E">
        <w:rPr>
          <w:rFonts w:cs="Times New Roman" w:eastAsia="Arial" w:hAnsi="Times New Roman" w:ascii="Times New Roman"/>
          <w:sz w:val="24"/>
        </w:rPr>
        <w:t>o</w:t>
      </w:r>
      <w:r w:rsidRPr="0001270E">
        <w:rPr>
          <w:rFonts w:cs="Times New Roman" w:eastAsia="Arial" w:hAnsi="Times New Roman" w:ascii="Times New Roman"/>
          <w:spacing w:val="1"/>
          <w:sz w:val="24"/>
        </w:rPr>
        <w:t>j</w:t>
      </w:r>
      <w:r w:rsidRPr="0001270E">
        <w:rPr>
          <w:rFonts w:cs="Times New Roman" w:eastAsia="Arial" w:hAnsi="Times New Roman" w:ascii="Times New Roman"/>
          <w:spacing w:val="-3"/>
          <w:sz w:val="24"/>
        </w:rPr>
        <w:t>e</w:t>
      </w:r>
      <w:r w:rsidRPr="0001270E">
        <w:rPr>
          <w:rFonts w:cs="Times New Roman" w:eastAsia="Arial" w:hAnsi="Times New Roman" w:ascii="Times New Roman"/>
          <w:sz w:val="24"/>
        </w:rPr>
        <w:t>m</w:t>
      </w:r>
      <w:r w:rsidRPr="0001270E">
        <w:rPr>
          <w:rFonts w:cs="Times New Roman" w:eastAsia="Arial" w:hAnsi="Times New Roman" w:ascii="Times New Roman"/>
          <w:spacing w:val="-1"/>
          <w:sz w:val="24"/>
        </w:rPr>
        <w:t xml:space="preserve"> je Rješenje o predstečajnoj nagodbi postalo pravomoćno</w:t>
      </w:r>
      <w:r w:rsidRPr="0001270E">
        <w:rPr>
          <w:rFonts w:cs="Times New Roman" w:eastAsia="Arial" w:hAnsi="Times New Roman" w:ascii="Times New Roman"/>
          <w:sz w:val="24"/>
        </w:rPr>
        <w:t>.</w:t>
      </w:r>
    </w:p>
    <w:p w:rsidRDefault="00941E7F" w:rsidP="00941E7F" w:rsidR="00941E7F" w:rsidRPr="0001270E">
      <w:pPr>
        <w:ind w:left="116"/>
        <w:jc w:val="both"/>
        <w:rPr>
          <w:rFonts w:eastAsia="Arial"/>
        </w:rPr>
      </w:pPr>
    </w:p>
    <w:p w:rsidRDefault="00941E7F" w:rsidP="00941E7F" w:rsidR="00941E7F" w:rsidRPr="0001270E">
      <w:pPr>
        <w:ind w:right="82" w:left="142"/>
        <w:jc w:val="both"/>
        <w:rPr>
          <w:rFonts w:eastAsia="Arial"/>
        </w:rPr>
      </w:pPr>
      <w:r w:rsidRPr="0001270E">
        <w:rPr>
          <w:rFonts w:eastAsia="Arial"/>
          <w:b/>
          <w:spacing w:val="1"/>
        </w:rPr>
        <w:t>(</w:t>
      </w:r>
      <w:r w:rsidRPr="0001270E">
        <w:rPr>
          <w:rFonts w:eastAsia="Arial"/>
          <w:b/>
        </w:rPr>
        <w:t xml:space="preserve">ii) </w:t>
      </w:r>
      <w:r w:rsidRPr="0001270E">
        <w:rPr>
          <w:rFonts w:eastAsia="Arial"/>
          <w:b/>
          <w:spacing w:val="3"/>
        </w:rPr>
        <w:t xml:space="preserve"> </w:t>
      </w:r>
      <w:r w:rsidRPr="0001270E">
        <w:rPr>
          <w:rFonts w:eastAsia="Arial"/>
          <w:b/>
          <w:spacing w:val="-1"/>
        </w:rPr>
        <w:t>ERSTE&amp;STEIERMÄRKISCHE BANK d.d.</w:t>
      </w:r>
      <w:r w:rsidDel="00E5054E" w:rsidRPr="0001270E">
        <w:rPr>
          <w:rFonts w:eastAsia="Arial"/>
          <w:b/>
          <w:spacing w:val="-1"/>
        </w:rPr>
        <w:t xml:space="preserve"> </w:t>
      </w:r>
      <w:r w:rsidRPr="0001270E">
        <w:rPr>
          <w:rFonts w:eastAsia="Arial"/>
          <w:b/>
        </w:rPr>
        <w:t>i</w:t>
      </w:r>
      <w:r w:rsidRPr="0001270E">
        <w:rPr>
          <w:rFonts w:eastAsia="Arial"/>
          <w:b/>
          <w:spacing w:val="3"/>
        </w:rPr>
        <w:t xml:space="preserve"> </w:t>
      </w:r>
      <w:r w:rsidRPr="0001270E">
        <w:rPr>
          <w:rFonts w:eastAsia="Arial"/>
          <w:b/>
        </w:rPr>
        <w:t>D</w:t>
      </w:r>
      <w:r w:rsidRPr="0001270E">
        <w:rPr>
          <w:rFonts w:eastAsia="Arial"/>
          <w:b/>
          <w:spacing w:val="1"/>
        </w:rPr>
        <w:t>už</w:t>
      </w:r>
      <w:r w:rsidRPr="0001270E">
        <w:rPr>
          <w:rFonts w:eastAsia="Arial"/>
          <w:b/>
        </w:rPr>
        <w:t>nik</w:t>
      </w:r>
      <w:r w:rsidRPr="0001270E">
        <w:rPr>
          <w:rFonts w:eastAsia="Arial"/>
          <w:b/>
          <w:spacing w:val="-1"/>
        </w:rPr>
        <w:t xml:space="preserve"> </w:t>
      </w:r>
      <w:r w:rsidRPr="0001270E">
        <w:rPr>
          <w:rFonts w:eastAsia="Arial"/>
          <w:b/>
        </w:rPr>
        <w:t>su</w:t>
      </w:r>
      <w:r w:rsidRPr="0001270E">
        <w:rPr>
          <w:rFonts w:eastAsia="Arial"/>
          <w:b/>
          <w:spacing w:val="1"/>
        </w:rPr>
        <w:t>g</w:t>
      </w:r>
      <w:r w:rsidRPr="0001270E">
        <w:rPr>
          <w:rFonts w:eastAsia="Arial"/>
          <w:b/>
        </w:rPr>
        <w:t>l</w:t>
      </w:r>
      <w:r w:rsidRPr="0001270E">
        <w:rPr>
          <w:rFonts w:eastAsia="Arial"/>
          <w:b/>
          <w:spacing w:val="2"/>
        </w:rPr>
        <w:t>as</w:t>
      </w:r>
      <w:r w:rsidRPr="0001270E">
        <w:rPr>
          <w:rFonts w:eastAsia="Arial"/>
          <w:b/>
        </w:rPr>
        <w:t>no</w:t>
      </w:r>
      <w:r w:rsidRPr="0001270E">
        <w:rPr>
          <w:rFonts w:eastAsia="Arial"/>
          <w:b/>
          <w:spacing w:val="-4"/>
        </w:rPr>
        <w:t xml:space="preserve"> </w:t>
      </w:r>
      <w:r w:rsidRPr="0001270E">
        <w:rPr>
          <w:rFonts w:eastAsia="Arial"/>
          <w:b/>
        </w:rPr>
        <w:t>u</w:t>
      </w:r>
      <w:r w:rsidRPr="0001270E">
        <w:rPr>
          <w:rFonts w:eastAsia="Arial"/>
          <w:b/>
          <w:spacing w:val="1"/>
        </w:rPr>
        <w:t>t</w:t>
      </w:r>
      <w:r w:rsidRPr="0001270E">
        <w:rPr>
          <w:rFonts w:eastAsia="Arial"/>
          <w:b/>
          <w:spacing w:val="2"/>
        </w:rPr>
        <w:t>v</w:t>
      </w:r>
      <w:r w:rsidRPr="0001270E">
        <w:rPr>
          <w:rFonts w:eastAsia="Arial"/>
          <w:b/>
          <w:spacing w:val="-1"/>
        </w:rPr>
        <w:t>r</w:t>
      </w:r>
      <w:r w:rsidRPr="0001270E">
        <w:rPr>
          <w:rFonts w:eastAsia="Arial"/>
          <w:b/>
        </w:rPr>
        <w:t>đuju</w:t>
      </w:r>
      <w:r w:rsidRPr="0001270E">
        <w:rPr>
          <w:rFonts w:eastAsia="Arial"/>
          <w:b/>
          <w:spacing w:val="-3"/>
        </w:rPr>
        <w:t xml:space="preserve"> </w:t>
      </w:r>
      <w:r w:rsidRPr="0001270E">
        <w:rPr>
          <w:rFonts w:eastAsia="Arial"/>
          <w:b/>
        </w:rPr>
        <w:t>da</w:t>
      </w:r>
      <w:r w:rsidRPr="0001270E">
        <w:rPr>
          <w:rFonts w:eastAsia="Arial"/>
          <w:b/>
          <w:spacing w:val="2"/>
        </w:rPr>
        <w:t xml:space="preserve"> </w:t>
      </w:r>
      <w:r w:rsidRPr="0001270E">
        <w:rPr>
          <w:rFonts w:eastAsia="Arial"/>
          <w:b/>
        </w:rPr>
        <w:t>će</w:t>
      </w:r>
      <w:r w:rsidRPr="0001270E">
        <w:rPr>
          <w:rFonts w:eastAsia="Arial"/>
          <w:b/>
          <w:spacing w:val="4"/>
        </w:rPr>
        <w:t xml:space="preserve"> </w:t>
      </w:r>
      <w:r w:rsidRPr="0001270E">
        <w:rPr>
          <w:rFonts w:eastAsia="Arial"/>
          <w:b/>
          <w:spacing w:val="2"/>
        </w:rPr>
        <w:t>s</w:t>
      </w:r>
      <w:r w:rsidRPr="0001270E">
        <w:rPr>
          <w:rFonts w:eastAsia="Arial"/>
          <w:b/>
        </w:rPr>
        <w:t>e</w:t>
      </w:r>
      <w:r w:rsidRPr="0001270E">
        <w:rPr>
          <w:rFonts w:eastAsia="Arial"/>
          <w:b/>
          <w:spacing w:val="2"/>
        </w:rPr>
        <w:t xml:space="preserve"> </w:t>
      </w:r>
      <w:r w:rsidRPr="0001270E">
        <w:rPr>
          <w:rFonts w:eastAsia="Arial"/>
          <w:b/>
        </w:rPr>
        <w:t>dio</w:t>
      </w:r>
      <w:r w:rsidRPr="0001270E">
        <w:rPr>
          <w:rFonts w:eastAsia="Arial"/>
          <w:b/>
          <w:spacing w:val="4"/>
        </w:rPr>
        <w:t xml:space="preserve"> </w:t>
      </w:r>
      <w:r w:rsidRPr="0001270E">
        <w:rPr>
          <w:rFonts w:eastAsia="Arial"/>
          <w:b/>
        </w:rPr>
        <w:t>uku</w:t>
      </w:r>
      <w:r w:rsidRPr="0001270E">
        <w:rPr>
          <w:rFonts w:eastAsia="Arial"/>
          <w:b/>
          <w:spacing w:val="1"/>
        </w:rPr>
        <w:t>p</w:t>
      </w:r>
      <w:r w:rsidRPr="0001270E">
        <w:rPr>
          <w:rFonts w:eastAsia="Arial"/>
          <w:b/>
        </w:rPr>
        <w:t>ne</w:t>
      </w:r>
      <w:r w:rsidRPr="0001270E">
        <w:rPr>
          <w:rFonts w:eastAsia="Arial"/>
          <w:b/>
          <w:spacing w:val="-3"/>
        </w:rPr>
        <w:t xml:space="preserve"> </w:t>
      </w:r>
      <w:r w:rsidRPr="0001270E">
        <w:rPr>
          <w:rFonts w:eastAsia="Arial"/>
          <w:b/>
          <w:spacing w:val="1"/>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 xml:space="preserve">bine </w:t>
      </w:r>
      <w:r w:rsidRPr="0001270E">
        <w:rPr>
          <w:rFonts w:eastAsia="Arial"/>
          <w:b/>
          <w:spacing w:val="-1"/>
        </w:rPr>
        <w:t>ERSTE&amp;STEIERMÄRKISCHE BANK d.d.</w:t>
      </w:r>
      <w:r w:rsidDel="00E5054E" w:rsidRPr="0001270E">
        <w:rPr>
          <w:rFonts w:eastAsia="Arial"/>
          <w:b/>
          <w:spacing w:val="-1"/>
        </w:rPr>
        <w:t xml:space="preserve"> </w:t>
      </w:r>
      <w:r w:rsidRPr="0001270E">
        <w:rPr>
          <w:rFonts w:eastAsia="Arial"/>
          <w:b/>
        </w:rPr>
        <w:t>p</w:t>
      </w:r>
      <w:r w:rsidRPr="0001270E">
        <w:rPr>
          <w:rFonts w:eastAsia="Arial"/>
          <w:b/>
          <w:spacing w:val="-1"/>
        </w:rPr>
        <w:t>r</w:t>
      </w:r>
      <w:r w:rsidRPr="0001270E">
        <w:rPr>
          <w:rFonts w:eastAsia="Arial"/>
          <w:b/>
        </w:rPr>
        <w:t>ema</w:t>
      </w:r>
      <w:r w:rsidRPr="0001270E">
        <w:rPr>
          <w:rFonts w:eastAsia="Arial"/>
          <w:b/>
          <w:spacing w:val="7"/>
        </w:rPr>
        <w:t xml:space="preserve"> </w:t>
      </w:r>
      <w:r w:rsidRPr="0001270E">
        <w:rPr>
          <w:rFonts w:eastAsia="Arial"/>
          <w:b/>
        </w:rPr>
        <w:t>D</w:t>
      </w:r>
      <w:r w:rsidRPr="0001270E">
        <w:rPr>
          <w:rFonts w:eastAsia="Arial"/>
          <w:b/>
          <w:spacing w:val="1"/>
        </w:rPr>
        <w:t>už</w:t>
      </w:r>
      <w:r w:rsidRPr="0001270E">
        <w:rPr>
          <w:rFonts w:eastAsia="Arial"/>
          <w:b/>
        </w:rPr>
        <w:t>n</w:t>
      </w:r>
      <w:r w:rsidRPr="0001270E">
        <w:rPr>
          <w:rFonts w:eastAsia="Arial"/>
          <w:b/>
          <w:spacing w:val="2"/>
        </w:rPr>
        <w:t>i</w:t>
      </w:r>
      <w:r w:rsidRPr="0001270E">
        <w:rPr>
          <w:rFonts w:eastAsia="Arial"/>
          <w:b/>
        </w:rPr>
        <w:t>ku</w:t>
      </w:r>
      <w:r w:rsidRPr="0001270E">
        <w:rPr>
          <w:rFonts w:eastAsia="Arial"/>
          <w:b/>
          <w:spacing w:val="7"/>
        </w:rPr>
        <w:t xml:space="preserve"> </w:t>
      </w:r>
      <w:r w:rsidRPr="0001270E">
        <w:rPr>
          <w:rFonts w:eastAsia="Arial"/>
          <w:b/>
        </w:rPr>
        <w:t>u</w:t>
      </w:r>
      <w:r w:rsidRPr="0001270E">
        <w:rPr>
          <w:rFonts w:eastAsia="Arial"/>
          <w:b/>
          <w:spacing w:val="13"/>
        </w:rPr>
        <w:t xml:space="preserve"> </w:t>
      </w:r>
      <w:r w:rsidRPr="0001270E">
        <w:rPr>
          <w:rFonts w:eastAsia="Arial"/>
          <w:b/>
        </w:rPr>
        <w:t>i</w:t>
      </w:r>
      <w:r w:rsidRPr="0001270E">
        <w:rPr>
          <w:rFonts w:eastAsia="Arial"/>
          <w:b/>
          <w:spacing w:val="1"/>
        </w:rPr>
        <w:t>z</w:t>
      </w:r>
      <w:r w:rsidRPr="0001270E">
        <w:rPr>
          <w:rFonts w:eastAsia="Arial"/>
          <w:b/>
        </w:rPr>
        <w:t>nosu</w:t>
      </w:r>
      <w:r w:rsidRPr="0001270E">
        <w:rPr>
          <w:rFonts w:eastAsia="Arial"/>
          <w:b/>
          <w:spacing w:val="8"/>
        </w:rPr>
        <w:t xml:space="preserve"> </w:t>
      </w:r>
      <w:r w:rsidRPr="0001270E">
        <w:rPr>
          <w:rFonts w:eastAsia="Arial"/>
          <w:b/>
        </w:rPr>
        <w:t>od</w:t>
      </w:r>
      <w:r w:rsidRPr="0001270E">
        <w:rPr>
          <w:rFonts w:eastAsia="Arial"/>
          <w:b/>
          <w:spacing w:val="19"/>
        </w:rPr>
        <w:t xml:space="preserve"> </w:t>
      </w:r>
      <w:r w:rsidRPr="0001270E">
        <w:rPr>
          <w:rFonts w:eastAsia="Arial"/>
          <w:b/>
        </w:rPr>
        <w:t>3.056.8</w:t>
      </w:r>
      <w:r w:rsidRPr="0001270E">
        <w:rPr>
          <w:rFonts w:eastAsia="Arial"/>
          <w:b/>
          <w:spacing w:val="2"/>
        </w:rPr>
        <w:t>3</w:t>
      </w:r>
      <w:r w:rsidRPr="0001270E">
        <w:rPr>
          <w:rFonts w:eastAsia="Arial"/>
          <w:b/>
        </w:rPr>
        <w:t>4,54</w:t>
      </w:r>
      <w:r w:rsidRPr="0001270E">
        <w:rPr>
          <w:rFonts w:eastAsia="Arial"/>
          <w:b/>
          <w:spacing w:val="3"/>
        </w:rPr>
        <w:t xml:space="preserve"> </w:t>
      </w:r>
      <w:r w:rsidRPr="0001270E">
        <w:rPr>
          <w:rFonts w:eastAsia="Arial"/>
          <w:b/>
        </w:rPr>
        <w:t>H</w:t>
      </w:r>
      <w:r w:rsidRPr="0001270E">
        <w:rPr>
          <w:rFonts w:eastAsia="Arial"/>
          <w:b/>
          <w:spacing w:val="3"/>
        </w:rPr>
        <w:t>R</w:t>
      </w:r>
      <w:r w:rsidRPr="0001270E">
        <w:rPr>
          <w:rFonts w:eastAsia="Arial"/>
          <w:b/>
        </w:rPr>
        <w:t>K</w:t>
      </w:r>
      <w:r w:rsidRPr="0001270E">
        <w:rPr>
          <w:rFonts w:eastAsia="Arial"/>
          <w:b/>
          <w:spacing w:val="10"/>
        </w:rPr>
        <w:t xml:space="preserve"> </w:t>
      </w:r>
      <w:r w:rsidRPr="0001270E">
        <w:rPr>
          <w:rFonts w:eastAsia="Arial"/>
          <w:spacing w:val="1"/>
        </w:rPr>
        <w:t>(</w:t>
      </w:r>
      <w:r w:rsidRPr="0001270E">
        <w:rPr>
          <w:rFonts w:eastAsia="Arial"/>
        </w:rPr>
        <w:t>d</w:t>
      </w:r>
      <w:r w:rsidRPr="0001270E">
        <w:rPr>
          <w:rFonts w:eastAsia="Arial"/>
          <w:spacing w:val="-1"/>
        </w:rPr>
        <w:t>al</w:t>
      </w:r>
      <w:r w:rsidRPr="0001270E">
        <w:rPr>
          <w:rFonts w:eastAsia="Arial"/>
          <w:spacing w:val="1"/>
        </w:rPr>
        <w:t>j</w:t>
      </w:r>
      <w:r w:rsidRPr="0001270E">
        <w:rPr>
          <w:rFonts w:eastAsia="Arial"/>
        </w:rPr>
        <w:t xml:space="preserve">e </w:t>
      </w:r>
      <w:r w:rsidRPr="0001270E">
        <w:rPr>
          <w:rFonts w:eastAsia="Arial"/>
          <w:spacing w:val="-1"/>
        </w:rPr>
        <w:t>s</w:t>
      </w:r>
      <w:r w:rsidRPr="0001270E">
        <w:rPr>
          <w:rFonts w:eastAsia="Arial"/>
          <w:spacing w:val="3"/>
        </w:rPr>
        <w:t>k</w:t>
      </w:r>
      <w:r w:rsidRPr="0001270E">
        <w:rPr>
          <w:rFonts w:eastAsia="Arial"/>
        </w:rPr>
        <w:t>u</w:t>
      </w:r>
      <w:r w:rsidRPr="0001270E">
        <w:rPr>
          <w:rFonts w:eastAsia="Arial"/>
          <w:spacing w:val="-1"/>
        </w:rPr>
        <w:t>p</w:t>
      </w:r>
      <w:r w:rsidRPr="0001270E">
        <w:rPr>
          <w:rFonts w:eastAsia="Arial"/>
        </w:rPr>
        <w:t>n</w:t>
      </w:r>
      <w:r w:rsidRPr="0001270E">
        <w:rPr>
          <w:rFonts w:eastAsia="Arial"/>
          <w:spacing w:val="-1"/>
        </w:rPr>
        <w:t>o</w:t>
      </w:r>
      <w:r w:rsidRPr="0001270E">
        <w:rPr>
          <w:rFonts w:eastAsia="Arial"/>
        </w:rPr>
        <w:t>:</w:t>
      </w:r>
      <w:r w:rsidRPr="0001270E">
        <w:rPr>
          <w:rFonts w:eastAsia="Arial"/>
          <w:spacing w:val="8"/>
        </w:rPr>
        <w:t xml:space="preserve"> </w:t>
      </w:r>
      <w:r w:rsidRPr="0001270E">
        <w:rPr>
          <w:rFonts w:eastAsia="Arial"/>
          <w:spacing w:val="1"/>
        </w:rPr>
        <w:t>„</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bina</w:t>
      </w:r>
      <w:r w:rsidRPr="0001270E">
        <w:rPr>
          <w:rFonts w:eastAsia="Arial"/>
          <w:b/>
          <w:spacing w:val="7"/>
        </w:rPr>
        <w:t xml:space="preserve"> </w:t>
      </w:r>
      <w:r w:rsidRPr="0001270E">
        <w:rPr>
          <w:rFonts w:eastAsia="Arial"/>
          <w:b/>
        </w:rPr>
        <w:t>II.</w:t>
      </w:r>
      <w:r w:rsidRPr="0001270E">
        <w:rPr>
          <w:rFonts w:eastAsia="Arial"/>
          <w:b/>
          <w:spacing w:val="13"/>
        </w:rPr>
        <w:t xml:space="preserve"> </w:t>
      </w:r>
      <w:r w:rsidRPr="0001270E">
        <w:rPr>
          <w:rFonts w:eastAsia="Arial"/>
          <w:b/>
          <w:spacing w:val="1"/>
        </w:rPr>
        <w:t>ERSTE&amp;STEIERMÄRKISCHE BANK d.d.</w:t>
      </w:r>
      <w:r w:rsidRPr="0001270E">
        <w:rPr>
          <w:rFonts w:eastAsia="Arial"/>
        </w:rPr>
        <w:t>“)</w:t>
      </w:r>
      <w:r w:rsidRPr="0001270E">
        <w:rPr>
          <w:rFonts w:eastAsia="Arial"/>
          <w:spacing w:val="12"/>
        </w:rPr>
        <w:t xml:space="preserve"> </w:t>
      </w:r>
      <w:r w:rsidRPr="0001270E">
        <w:rPr>
          <w:rFonts w:eastAsia="Arial"/>
        </w:rPr>
        <w:t>ot</w:t>
      </w:r>
      <w:r w:rsidRPr="0001270E">
        <w:rPr>
          <w:rFonts w:eastAsia="Arial"/>
          <w:spacing w:val="-1"/>
        </w:rPr>
        <w:t>p</w:t>
      </w:r>
      <w:r w:rsidRPr="0001270E">
        <w:rPr>
          <w:rFonts w:eastAsia="Arial"/>
          <w:spacing w:val="1"/>
        </w:rPr>
        <w:t>l</w:t>
      </w:r>
      <w:r w:rsidRPr="0001270E">
        <w:rPr>
          <w:rFonts w:eastAsia="Arial"/>
        </w:rPr>
        <w:t>a</w:t>
      </w:r>
      <w:r w:rsidRPr="0001270E">
        <w:rPr>
          <w:rFonts w:eastAsia="Arial"/>
          <w:spacing w:val="1"/>
        </w:rPr>
        <w:t>ć</w:t>
      </w:r>
      <w:r w:rsidRPr="0001270E">
        <w:rPr>
          <w:rFonts w:eastAsia="Arial"/>
          <w:spacing w:val="-1"/>
        </w:rPr>
        <w:t>i</w:t>
      </w:r>
      <w:r w:rsidRPr="0001270E">
        <w:rPr>
          <w:rFonts w:eastAsia="Arial"/>
          <w:spacing w:val="1"/>
        </w:rPr>
        <w:t>v</w:t>
      </w:r>
      <w:r w:rsidRPr="0001270E">
        <w:rPr>
          <w:rFonts w:eastAsia="Arial"/>
        </w:rPr>
        <w:t>ati</w:t>
      </w:r>
      <w:r w:rsidRPr="0001270E">
        <w:rPr>
          <w:rFonts w:eastAsia="Arial"/>
          <w:spacing w:val="8"/>
        </w:rPr>
        <w:t xml:space="preserve"> </w:t>
      </w:r>
      <w:r w:rsidRPr="0001270E">
        <w:rPr>
          <w:rFonts w:eastAsia="Arial"/>
        </w:rPr>
        <w:t>u</w:t>
      </w:r>
      <w:r w:rsidRPr="0001270E">
        <w:rPr>
          <w:rFonts w:eastAsia="Arial"/>
          <w:spacing w:val="14"/>
        </w:rPr>
        <w:t xml:space="preserve"> </w:t>
      </w:r>
      <w:r w:rsidRPr="0001270E">
        <w:rPr>
          <w:rFonts w:eastAsia="Arial"/>
          <w:spacing w:val="1"/>
        </w:rPr>
        <w:t>j</w:t>
      </w:r>
      <w:r w:rsidRPr="0001270E">
        <w:rPr>
          <w:rFonts w:eastAsia="Arial"/>
        </w:rPr>
        <w:t>e</w:t>
      </w:r>
      <w:r w:rsidRPr="0001270E">
        <w:rPr>
          <w:rFonts w:eastAsia="Arial"/>
          <w:spacing w:val="-1"/>
        </w:rPr>
        <w:t>d</w:t>
      </w:r>
      <w:r w:rsidRPr="0001270E">
        <w:rPr>
          <w:rFonts w:eastAsia="Arial"/>
          <w:spacing w:val="2"/>
        </w:rPr>
        <w:t>n</w:t>
      </w:r>
      <w:r w:rsidRPr="0001270E">
        <w:rPr>
          <w:rFonts w:eastAsia="Arial"/>
        </w:rPr>
        <w:t>a</w:t>
      </w:r>
      <w:r w:rsidRPr="0001270E">
        <w:rPr>
          <w:rFonts w:eastAsia="Arial"/>
          <w:spacing w:val="3"/>
        </w:rPr>
        <w:t>k</w:t>
      </w:r>
      <w:r w:rsidRPr="0001270E">
        <w:rPr>
          <w:rFonts w:eastAsia="Arial"/>
          <w:spacing w:val="-3"/>
        </w:rPr>
        <w:t>i</w:t>
      </w:r>
      <w:r w:rsidRPr="0001270E">
        <w:rPr>
          <w:rFonts w:eastAsia="Arial"/>
        </w:rPr>
        <w:t>m</w:t>
      </w:r>
      <w:r w:rsidRPr="0001270E">
        <w:rPr>
          <w:rFonts w:eastAsia="Arial"/>
          <w:spacing w:val="9"/>
        </w:rPr>
        <w:t xml:space="preserve"> </w:t>
      </w:r>
      <w:r w:rsidRPr="0001270E">
        <w:rPr>
          <w:rFonts w:eastAsia="Arial"/>
          <w:spacing w:val="2"/>
        </w:rPr>
        <w:t>m</w:t>
      </w:r>
      <w:r w:rsidRPr="0001270E">
        <w:rPr>
          <w:rFonts w:eastAsia="Arial"/>
          <w:spacing w:val="1"/>
        </w:rPr>
        <w:t>j</w:t>
      </w:r>
      <w:r w:rsidRPr="0001270E">
        <w:rPr>
          <w:rFonts w:eastAsia="Arial"/>
        </w:rPr>
        <w:t>e</w:t>
      </w:r>
      <w:r w:rsidRPr="0001270E">
        <w:rPr>
          <w:rFonts w:eastAsia="Arial"/>
          <w:spacing w:val="1"/>
        </w:rPr>
        <w:t>s</w:t>
      </w:r>
      <w:r w:rsidRPr="0001270E">
        <w:rPr>
          <w:rFonts w:eastAsia="Arial"/>
        </w:rPr>
        <w:t>e</w:t>
      </w:r>
      <w:r w:rsidRPr="0001270E">
        <w:rPr>
          <w:rFonts w:eastAsia="Arial"/>
          <w:spacing w:val="1"/>
        </w:rPr>
        <w:t>č</w:t>
      </w:r>
      <w:r w:rsidRPr="0001270E">
        <w:rPr>
          <w:rFonts w:eastAsia="Arial"/>
        </w:rPr>
        <w:t>n</w:t>
      </w:r>
      <w:r w:rsidRPr="0001270E">
        <w:rPr>
          <w:rFonts w:eastAsia="Arial"/>
          <w:spacing w:val="-4"/>
        </w:rPr>
        <w:t>i</w:t>
      </w:r>
      <w:r w:rsidRPr="0001270E">
        <w:rPr>
          <w:rFonts w:eastAsia="Arial"/>
        </w:rPr>
        <w:t>m o</w:t>
      </w:r>
      <w:r w:rsidRPr="0001270E">
        <w:rPr>
          <w:rFonts w:eastAsia="Arial"/>
          <w:spacing w:val="-1"/>
        </w:rPr>
        <w:t>b</w:t>
      </w:r>
      <w:r w:rsidRPr="0001270E">
        <w:rPr>
          <w:rFonts w:eastAsia="Arial"/>
          <w:spacing w:val="1"/>
        </w:rPr>
        <w:t>r</w:t>
      </w:r>
      <w:r w:rsidRPr="0001270E">
        <w:rPr>
          <w:rFonts w:eastAsia="Arial"/>
        </w:rPr>
        <w:t>o</w:t>
      </w:r>
      <w:r w:rsidRPr="0001270E">
        <w:rPr>
          <w:rFonts w:eastAsia="Arial"/>
          <w:spacing w:val="1"/>
        </w:rPr>
        <w:t>c</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1"/>
        </w:rPr>
        <w:t>r</w:t>
      </w:r>
      <w:r w:rsidRPr="0001270E">
        <w:rPr>
          <w:rFonts w:eastAsia="Arial"/>
        </w:rPr>
        <w:t>o</w:t>
      </w:r>
      <w:r w:rsidRPr="0001270E">
        <w:rPr>
          <w:rFonts w:eastAsia="Arial"/>
          <w:spacing w:val="3"/>
        </w:rPr>
        <w:t>k</w:t>
      </w:r>
      <w:r w:rsidRPr="0001270E">
        <w:rPr>
          <w:rFonts w:eastAsia="Arial"/>
          <w:spacing w:val="-3"/>
        </w:rPr>
        <w:t>o</w:t>
      </w:r>
      <w:r w:rsidRPr="0001270E">
        <w:rPr>
          <w:rFonts w:eastAsia="Arial"/>
        </w:rPr>
        <w:t>m</w:t>
      </w:r>
      <w:r w:rsidRPr="0001270E">
        <w:rPr>
          <w:rFonts w:eastAsia="Arial"/>
          <w:spacing w:val="8"/>
        </w:rPr>
        <w:t xml:space="preserve"> </w:t>
      </w:r>
      <w:r w:rsidRPr="0001270E">
        <w:rPr>
          <w:rFonts w:eastAsia="Arial"/>
        </w:rPr>
        <w:t>ot</w:t>
      </w:r>
      <w:r w:rsidRPr="0001270E">
        <w:rPr>
          <w:rFonts w:eastAsia="Arial"/>
          <w:spacing w:val="-1"/>
        </w:rPr>
        <w:t>pl</w:t>
      </w:r>
      <w:r w:rsidRPr="0001270E">
        <w:rPr>
          <w:rFonts w:eastAsia="Arial"/>
        </w:rPr>
        <w:t>ate</w:t>
      </w:r>
      <w:r w:rsidRPr="0001270E">
        <w:rPr>
          <w:rFonts w:eastAsia="Arial"/>
          <w:spacing w:val="7"/>
        </w:rPr>
        <w:t xml:space="preserve"> </w:t>
      </w:r>
      <w:r w:rsidRPr="0001270E">
        <w:rPr>
          <w:rFonts w:eastAsia="Arial"/>
        </w:rPr>
        <w:t>od</w:t>
      </w:r>
      <w:r w:rsidRPr="0001270E">
        <w:rPr>
          <w:rFonts w:eastAsia="Arial"/>
          <w:spacing w:val="7"/>
        </w:rPr>
        <w:t xml:space="preserve"> </w:t>
      </w:r>
      <w:r w:rsidRPr="0001270E">
        <w:rPr>
          <w:rFonts w:eastAsia="Arial"/>
        </w:rPr>
        <w:t>4</w:t>
      </w:r>
      <w:r w:rsidRPr="0001270E">
        <w:rPr>
          <w:rFonts w:eastAsia="Arial"/>
          <w:spacing w:val="10"/>
        </w:rPr>
        <w:t xml:space="preserve"> </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na</w:t>
      </w:r>
      <w:r w:rsidRPr="0001270E">
        <w:rPr>
          <w:rFonts w:eastAsia="Arial"/>
          <w:spacing w:val="5"/>
        </w:rPr>
        <w:t xml:space="preserve"> </w:t>
      </w:r>
      <w:r w:rsidRPr="0001270E">
        <w:rPr>
          <w:rFonts w:eastAsia="Arial"/>
        </w:rPr>
        <w:t>te</w:t>
      </w:r>
      <w:r w:rsidRPr="0001270E">
        <w:rPr>
          <w:rFonts w:eastAsia="Arial"/>
          <w:spacing w:val="7"/>
        </w:rPr>
        <w:t xml:space="preserve"> </w:t>
      </w:r>
      <w:r w:rsidRPr="0001270E">
        <w:rPr>
          <w:rFonts w:eastAsia="Arial"/>
          <w:spacing w:val="3"/>
        </w:rPr>
        <w:t>k</w:t>
      </w:r>
      <w:r w:rsidRPr="0001270E">
        <w:rPr>
          <w:rFonts w:eastAsia="Arial"/>
        </w:rPr>
        <w:t>a</w:t>
      </w:r>
      <w:r w:rsidRPr="0001270E">
        <w:rPr>
          <w:rFonts w:eastAsia="Arial"/>
          <w:spacing w:val="4"/>
        </w:rPr>
        <w:t>m</w:t>
      </w:r>
      <w:r w:rsidRPr="0001270E">
        <w:rPr>
          <w:rFonts w:eastAsia="Arial"/>
        </w:rPr>
        <w:t>at</w:t>
      </w:r>
      <w:r w:rsidRPr="0001270E">
        <w:rPr>
          <w:rFonts w:eastAsia="Arial"/>
          <w:spacing w:val="-1"/>
        </w:rPr>
        <w:t>n</w:t>
      </w:r>
      <w:r w:rsidRPr="0001270E">
        <w:rPr>
          <w:rFonts w:eastAsia="Arial"/>
        </w:rPr>
        <w:t>om</w:t>
      </w:r>
      <w:r w:rsidRPr="0001270E">
        <w:rPr>
          <w:rFonts w:eastAsia="Arial"/>
          <w:spacing w:val="1"/>
        </w:rPr>
        <w:t xml:space="preserve"> s</w:t>
      </w:r>
      <w:r w:rsidRPr="0001270E">
        <w:rPr>
          <w:rFonts w:eastAsia="Arial"/>
        </w:rPr>
        <w:t>to</w:t>
      </w:r>
      <w:r w:rsidRPr="0001270E">
        <w:rPr>
          <w:rFonts w:eastAsia="Arial"/>
          <w:spacing w:val="-1"/>
        </w:rPr>
        <w:t>p</w:t>
      </w:r>
      <w:r w:rsidRPr="0001270E">
        <w:rPr>
          <w:rFonts w:eastAsia="Arial"/>
        </w:rPr>
        <w:t>om</w:t>
      </w:r>
      <w:r w:rsidRPr="0001270E">
        <w:rPr>
          <w:rFonts w:eastAsia="Arial"/>
          <w:spacing w:val="6"/>
        </w:rPr>
        <w:t xml:space="preserve"> </w:t>
      </w:r>
      <w:r w:rsidRPr="0001270E">
        <w:rPr>
          <w:rFonts w:eastAsia="Arial"/>
        </w:rPr>
        <w:t>u</w:t>
      </w:r>
      <w:r w:rsidRPr="0001270E">
        <w:rPr>
          <w:rFonts w:eastAsia="Arial"/>
          <w:spacing w:val="8"/>
        </w:rPr>
        <w:t xml:space="preserve"> </w:t>
      </w:r>
      <w:r w:rsidRPr="0001270E">
        <w:rPr>
          <w:rFonts w:eastAsia="Arial"/>
          <w:spacing w:val="-1"/>
        </w:rPr>
        <w:t>vi</w:t>
      </w:r>
      <w:r w:rsidRPr="0001270E">
        <w:rPr>
          <w:rFonts w:eastAsia="Arial"/>
          <w:spacing w:val="3"/>
        </w:rPr>
        <w:t>s</w:t>
      </w:r>
      <w:r w:rsidRPr="0001270E">
        <w:rPr>
          <w:rFonts w:eastAsia="Arial"/>
          <w:spacing w:val="-1"/>
        </w:rPr>
        <w:t>i</w:t>
      </w:r>
      <w:r w:rsidRPr="0001270E">
        <w:rPr>
          <w:rFonts w:eastAsia="Arial"/>
        </w:rPr>
        <w:t>ni</w:t>
      </w:r>
      <w:r w:rsidRPr="0001270E">
        <w:rPr>
          <w:rFonts w:eastAsia="Arial"/>
          <w:spacing w:val="5"/>
        </w:rPr>
        <w:t xml:space="preserve"> </w:t>
      </w:r>
      <w:r w:rsidRPr="0001270E">
        <w:rPr>
          <w:rFonts w:eastAsia="Arial"/>
          <w:spacing w:val="2"/>
        </w:rPr>
        <w:t>3</w:t>
      </w:r>
      <w:r w:rsidRPr="0001270E">
        <w:rPr>
          <w:rFonts w:eastAsia="Arial"/>
        </w:rPr>
        <w:t>M</w:t>
      </w:r>
      <w:r w:rsidRPr="0001270E">
        <w:rPr>
          <w:rFonts w:eastAsia="Arial"/>
          <w:spacing w:val="9"/>
        </w:rPr>
        <w:t xml:space="preserve"> </w:t>
      </w:r>
      <w:r w:rsidRPr="0001270E">
        <w:rPr>
          <w:rFonts w:eastAsia="Arial"/>
          <w:spacing w:val="1"/>
        </w:rPr>
        <w:t>E</w:t>
      </w:r>
      <w:r w:rsidRPr="0001270E">
        <w:rPr>
          <w:rFonts w:eastAsia="Arial"/>
        </w:rPr>
        <w:t>URI</w:t>
      </w:r>
      <w:r w:rsidRPr="0001270E">
        <w:rPr>
          <w:rFonts w:eastAsia="Arial"/>
          <w:spacing w:val="-1"/>
        </w:rPr>
        <w:t>B</w:t>
      </w:r>
      <w:r w:rsidRPr="0001270E">
        <w:rPr>
          <w:rFonts w:eastAsia="Arial"/>
          <w:spacing w:val="1"/>
        </w:rPr>
        <w:t>O</w:t>
      </w:r>
      <w:r w:rsidRPr="0001270E">
        <w:rPr>
          <w:rFonts w:eastAsia="Arial"/>
        </w:rPr>
        <w:t>R</w:t>
      </w:r>
      <w:r w:rsidRPr="0001270E">
        <w:rPr>
          <w:rFonts w:eastAsia="Arial"/>
          <w:spacing w:val="3"/>
        </w:rPr>
        <w:t xml:space="preserve"> </w:t>
      </w:r>
      <w:r w:rsidRPr="0001270E">
        <w:rPr>
          <w:rFonts w:eastAsia="Arial"/>
        </w:rPr>
        <w:t>+</w:t>
      </w:r>
      <w:r w:rsidRPr="0001270E">
        <w:rPr>
          <w:rFonts w:eastAsia="Arial"/>
          <w:spacing w:val="9"/>
        </w:rPr>
        <w:t xml:space="preserve"> 6</w:t>
      </w:r>
      <w:r w:rsidRPr="0001270E">
        <w:rPr>
          <w:rFonts w:eastAsia="Arial"/>
        </w:rPr>
        <w:t>,</w:t>
      </w:r>
      <w:r w:rsidRPr="0001270E">
        <w:rPr>
          <w:rFonts w:eastAsia="Arial"/>
          <w:spacing w:val="2"/>
        </w:rPr>
        <w:t>3</w:t>
      </w:r>
      <w:r w:rsidRPr="0001270E">
        <w:rPr>
          <w:rFonts w:eastAsia="Arial"/>
        </w:rPr>
        <w:t>0% g</w:t>
      </w:r>
      <w:r w:rsidRPr="0001270E">
        <w:rPr>
          <w:rFonts w:eastAsia="Arial"/>
          <w:spacing w:val="-1"/>
        </w:rPr>
        <w:t>o</w:t>
      </w:r>
      <w:r w:rsidRPr="0001270E">
        <w:rPr>
          <w:rFonts w:eastAsia="Arial"/>
          <w:spacing w:val="2"/>
        </w:rPr>
        <w:t>d</w:t>
      </w:r>
      <w:r w:rsidRPr="0001270E">
        <w:rPr>
          <w:rFonts w:eastAsia="Arial"/>
          <w:spacing w:val="-1"/>
        </w:rPr>
        <w:t>i</w:t>
      </w:r>
      <w:r w:rsidRPr="0001270E">
        <w:rPr>
          <w:rFonts w:eastAsia="Arial"/>
          <w:spacing w:val="1"/>
        </w:rPr>
        <w:t>š</w:t>
      </w:r>
      <w:r w:rsidRPr="0001270E">
        <w:rPr>
          <w:rFonts w:eastAsia="Arial"/>
        </w:rPr>
        <w:t>n</w:t>
      </w:r>
      <w:r w:rsidRPr="0001270E">
        <w:rPr>
          <w:rFonts w:eastAsia="Arial"/>
          <w:spacing w:val="1"/>
        </w:rPr>
        <w:t>j</w:t>
      </w:r>
      <w:r w:rsidRPr="0001270E">
        <w:rPr>
          <w:rFonts w:eastAsia="Arial"/>
        </w:rPr>
        <w:t>e.</w:t>
      </w:r>
      <w:r w:rsidRPr="0001270E">
        <w:rPr>
          <w:rFonts w:eastAsia="Arial"/>
          <w:spacing w:val="51"/>
        </w:rPr>
        <w:t xml:space="preserve"> </w:t>
      </w:r>
      <w:r w:rsidRPr="0001270E">
        <w:rPr>
          <w:rFonts w:eastAsia="Arial"/>
          <w:spacing w:val="-1"/>
        </w:rPr>
        <w:t>P</w:t>
      </w:r>
      <w:r w:rsidRPr="0001270E">
        <w:rPr>
          <w:rFonts w:eastAsia="Arial"/>
          <w:spacing w:val="3"/>
        </w:rPr>
        <w:t>r</w:t>
      </w:r>
      <w:r w:rsidRPr="0001270E">
        <w:rPr>
          <w:rFonts w:eastAsia="Arial"/>
          <w:spacing w:val="-1"/>
        </w:rPr>
        <w:t>v</w:t>
      </w:r>
      <w:r w:rsidRPr="0001270E">
        <w:rPr>
          <w:rFonts w:eastAsia="Arial"/>
        </w:rPr>
        <w:t>a</w:t>
      </w:r>
      <w:r w:rsidRPr="0001270E">
        <w:rPr>
          <w:rFonts w:eastAsia="Arial"/>
          <w:spacing w:val="55"/>
        </w:rPr>
        <w:t xml:space="preserve"> </w:t>
      </w:r>
      <w:r w:rsidRPr="0001270E">
        <w:rPr>
          <w:rFonts w:eastAsia="Arial"/>
          <w:spacing w:val="1"/>
        </w:rPr>
        <w:t>r</w:t>
      </w:r>
      <w:r w:rsidRPr="0001270E">
        <w:rPr>
          <w:rFonts w:eastAsia="Arial"/>
        </w:rPr>
        <w:t>a</w:t>
      </w:r>
      <w:r w:rsidRPr="0001270E">
        <w:rPr>
          <w:rFonts w:eastAsia="Arial"/>
          <w:spacing w:val="2"/>
        </w:rPr>
        <w:t>t</w:t>
      </w:r>
      <w:r w:rsidRPr="0001270E">
        <w:rPr>
          <w:rFonts w:eastAsia="Arial"/>
        </w:rPr>
        <w:t>a  d</w:t>
      </w:r>
      <w:r w:rsidRPr="0001270E">
        <w:rPr>
          <w:rFonts w:eastAsia="Arial"/>
          <w:spacing w:val="-1"/>
        </w:rPr>
        <w:t>o</w:t>
      </w:r>
      <w:r w:rsidRPr="0001270E">
        <w:rPr>
          <w:rFonts w:eastAsia="Arial"/>
          <w:spacing w:val="3"/>
        </w:rPr>
        <w:t>s</w:t>
      </w:r>
      <w:r w:rsidRPr="0001270E">
        <w:rPr>
          <w:rFonts w:eastAsia="Arial"/>
        </w:rPr>
        <w:t>p</w:t>
      </w:r>
      <w:r w:rsidRPr="0001270E">
        <w:rPr>
          <w:rFonts w:eastAsia="Arial"/>
          <w:spacing w:val="-1"/>
        </w:rPr>
        <w:t>i</w:t>
      </w:r>
      <w:r w:rsidRPr="0001270E">
        <w:rPr>
          <w:rFonts w:eastAsia="Arial"/>
          <w:spacing w:val="4"/>
        </w:rPr>
        <w:t>j</w:t>
      </w:r>
      <w:r w:rsidRPr="0001270E">
        <w:rPr>
          <w:rFonts w:eastAsia="Arial"/>
        </w:rPr>
        <w:t>e</w:t>
      </w:r>
      <w:r w:rsidRPr="0001270E">
        <w:rPr>
          <w:rFonts w:eastAsia="Arial"/>
          <w:spacing w:val="-2"/>
        </w:rPr>
        <w:t>v</w:t>
      </w:r>
      <w:r w:rsidRPr="0001270E">
        <w:rPr>
          <w:rFonts w:eastAsia="Arial"/>
        </w:rPr>
        <w:t>a</w:t>
      </w:r>
      <w:r w:rsidRPr="0001270E">
        <w:rPr>
          <w:rFonts w:eastAsia="Arial"/>
          <w:spacing w:val="52"/>
        </w:rPr>
        <w:t xml:space="preserve"> </w:t>
      </w:r>
      <w:r w:rsidRPr="0001270E">
        <w:rPr>
          <w:rFonts w:eastAsia="Arial"/>
        </w:rPr>
        <w:t xml:space="preserve">na </w:t>
      </w:r>
      <w:r w:rsidRPr="0001270E">
        <w:rPr>
          <w:rFonts w:eastAsia="Arial"/>
          <w:spacing w:val="3"/>
        </w:rPr>
        <w:t xml:space="preserve"> </w:t>
      </w:r>
      <w:r w:rsidRPr="0001270E">
        <w:rPr>
          <w:rFonts w:eastAsia="Arial"/>
        </w:rPr>
        <w:t>n</w:t>
      </w:r>
      <w:r w:rsidRPr="0001270E">
        <w:rPr>
          <w:rFonts w:eastAsia="Arial"/>
          <w:spacing w:val="-1"/>
        </w:rPr>
        <w:t>a</w:t>
      </w:r>
      <w:r w:rsidRPr="0001270E">
        <w:rPr>
          <w:rFonts w:eastAsia="Arial"/>
          <w:spacing w:val="2"/>
        </w:rPr>
        <w:t>p</w:t>
      </w:r>
      <w:r w:rsidRPr="0001270E">
        <w:rPr>
          <w:rFonts w:eastAsia="Arial"/>
          <w:spacing w:val="-1"/>
        </w:rPr>
        <w:t>l</w:t>
      </w:r>
      <w:r w:rsidRPr="0001270E">
        <w:rPr>
          <w:rFonts w:eastAsia="Arial"/>
        </w:rPr>
        <w:t>a</w:t>
      </w:r>
      <w:r w:rsidRPr="0001270E">
        <w:rPr>
          <w:rFonts w:eastAsia="Arial"/>
          <w:spacing w:val="2"/>
        </w:rPr>
        <w:t>t</w:t>
      </w:r>
      <w:r w:rsidRPr="0001270E">
        <w:rPr>
          <w:rFonts w:eastAsia="Arial"/>
        </w:rPr>
        <w:t>u</w:t>
      </w:r>
      <w:r w:rsidRPr="0001270E">
        <w:rPr>
          <w:rFonts w:eastAsia="Arial"/>
          <w:spacing w:val="52"/>
        </w:rPr>
        <w:t xml:space="preserve"> </w:t>
      </w:r>
      <w:r w:rsidRPr="0001270E">
        <w:rPr>
          <w:rFonts w:eastAsia="Arial"/>
        </w:rPr>
        <w:t>pr</w:t>
      </w:r>
      <w:r w:rsidRPr="0001270E">
        <w:rPr>
          <w:rFonts w:eastAsia="Arial"/>
          <w:spacing w:val="2"/>
        </w:rPr>
        <w:t>v</w:t>
      </w:r>
      <w:r w:rsidRPr="0001270E">
        <w:rPr>
          <w:rFonts w:eastAsia="Arial"/>
        </w:rPr>
        <w:t>og  d</w:t>
      </w:r>
      <w:r w:rsidRPr="0001270E">
        <w:rPr>
          <w:rFonts w:eastAsia="Arial"/>
          <w:spacing w:val="1"/>
        </w:rPr>
        <w:t>a</w:t>
      </w:r>
      <w:r w:rsidRPr="0001270E">
        <w:rPr>
          <w:rFonts w:eastAsia="Arial"/>
        </w:rPr>
        <w:t>na</w:t>
      </w:r>
      <w:r w:rsidRPr="0001270E">
        <w:rPr>
          <w:rFonts w:eastAsia="Arial"/>
          <w:spacing w:val="53"/>
        </w:rPr>
        <w:t xml:space="preserve"> </w:t>
      </w:r>
      <w:r w:rsidRPr="0001270E">
        <w:rPr>
          <w:rFonts w:eastAsia="Arial"/>
        </w:rPr>
        <w:t>n</w:t>
      </w:r>
      <w:r w:rsidRPr="0001270E">
        <w:rPr>
          <w:rFonts w:eastAsia="Arial"/>
          <w:spacing w:val="-1"/>
        </w:rPr>
        <w:t>a</w:t>
      </w:r>
      <w:r w:rsidRPr="0001270E">
        <w:rPr>
          <w:rFonts w:eastAsia="Arial"/>
          <w:spacing w:val="3"/>
        </w:rPr>
        <w:t>r</w:t>
      </w:r>
      <w:r w:rsidRPr="0001270E">
        <w:rPr>
          <w:rFonts w:eastAsia="Arial"/>
        </w:rPr>
        <w:t>e</w:t>
      </w:r>
      <w:r w:rsidRPr="0001270E">
        <w:rPr>
          <w:rFonts w:eastAsia="Arial"/>
          <w:spacing w:val="-1"/>
        </w:rPr>
        <w:t>d</w:t>
      </w:r>
      <w:r w:rsidRPr="0001270E">
        <w:rPr>
          <w:rFonts w:eastAsia="Arial"/>
          <w:spacing w:val="2"/>
        </w:rPr>
        <w:t>n</w:t>
      </w:r>
      <w:r w:rsidRPr="0001270E">
        <w:rPr>
          <w:rFonts w:eastAsia="Arial"/>
        </w:rPr>
        <w:t>og</w:t>
      </w:r>
      <w:r w:rsidRPr="0001270E">
        <w:rPr>
          <w:rFonts w:eastAsia="Arial"/>
          <w:spacing w:val="49"/>
        </w:rPr>
        <w:t xml:space="preserve"> </w:t>
      </w:r>
      <w:r w:rsidRPr="0001270E">
        <w:rPr>
          <w:rFonts w:eastAsia="Arial"/>
          <w:spacing w:val="4"/>
        </w:rPr>
        <w:t>m</w:t>
      </w:r>
      <w:r w:rsidRPr="0001270E">
        <w:rPr>
          <w:rFonts w:eastAsia="Arial"/>
          <w:spacing w:val="1"/>
        </w:rPr>
        <w:t>j</w:t>
      </w:r>
      <w:r w:rsidRPr="0001270E">
        <w:rPr>
          <w:rFonts w:eastAsia="Arial"/>
        </w:rPr>
        <w:t>e</w:t>
      </w:r>
      <w:r w:rsidRPr="0001270E">
        <w:rPr>
          <w:rFonts w:eastAsia="Arial"/>
          <w:spacing w:val="1"/>
        </w:rPr>
        <w:t>s</w:t>
      </w:r>
      <w:r w:rsidRPr="0001270E">
        <w:rPr>
          <w:rFonts w:eastAsia="Arial"/>
          <w:spacing w:val="6"/>
        </w:rPr>
        <w:t>e</w:t>
      </w:r>
      <w:r w:rsidRPr="0001270E">
        <w:rPr>
          <w:rFonts w:eastAsia="Arial"/>
          <w:spacing w:val="1"/>
        </w:rPr>
        <w:t>c</w:t>
      </w:r>
      <w:r w:rsidRPr="0001270E">
        <w:rPr>
          <w:rFonts w:eastAsia="Arial"/>
        </w:rPr>
        <w:t>a</w:t>
      </w:r>
      <w:r w:rsidRPr="0001270E">
        <w:rPr>
          <w:rFonts w:eastAsia="Arial"/>
          <w:spacing w:val="51"/>
        </w:rPr>
        <w:t xml:space="preserve"> </w:t>
      </w:r>
      <w:r w:rsidRPr="0001270E">
        <w:rPr>
          <w:rFonts w:eastAsia="Arial"/>
        </w:rPr>
        <w:t>od  d</w:t>
      </w:r>
      <w:r w:rsidRPr="0001270E">
        <w:rPr>
          <w:rFonts w:eastAsia="Arial"/>
          <w:spacing w:val="-1"/>
        </w:rPr>
        <w:t>a</w:t>
      </w:r>
      <w:r w:rsidRPr="0001270E">
        <w:rPr>
          <w:rFonts w:eastAsia="Arial"/>
        </w:rPr>
        <w:t xml:space="preserve">na </w:t>
      </w:r>
      <w:r w:rsidRPr="0001270E">
        <w:rPr>
          <w:rFonts w:eastAsia="Arial"/>
          <w:spacing w:val="1"/>
        </w:rPr>
        <w:t xml:space="preserve"> </w:t>
      </w:r>
      <w:r w:rsidRPr="0001270E">
        <w:t>pravomoćnosti Rješenja o sklopljenoj predstečajnoj nagodbi pred Trgovačkim sudom</w:t>
      </w:r>
      <w:r w:rsidRPr="0001270E">
        <w:rPr>
          <w:rFonts w:eastAsia="Arial"/>
        </w:rPr>
        <w:t>.</w:t>
      </w:r>
      <w:r w:rsidRPr="0001270E">
        <w:rPr>
          <w:rFonts w:eastAsia="Arial"/>
          <w:spacing w:val="53"/>
        </w:rPr>
        <w:t xml:space="preserve"> </w:t>
      </w:r>
      <w:r w:rsidRPr="0001270E">
        <w:rPr>
          <w:rFonts w:eastAsia="Arial"/>
          <w:spacing w:val="-1"/>
        </w:rPr>
        <w:t>K</w:t>
      </w:r>
      <w:r w:rsidRPr="0001270E">
        <w:rPr>
          <w:rFonts w:eastAsia="Arial"/>
        </w:rPr>
        <w:t>a</w:t>
      </w:r>
      <w:r w:rsidRPr="0001270E">
        <w:rPr>
          <w:rFonts w:eastAsia="Arial"/>
          <w:spacing w:val="4"/>
        </w:rPr>
        <w:t>m</w:t>
      </w:r>
      <w:r w:rsidRPr="0001270E">
        <w:rPr>
          <w:rFonts w:eastAsia="Arial"/>
        </w:rPr>
        <w:t>ata</w:t>
      </w:r>
      <w:r w:rsidRPr="0001270E">
        <w:rPr>
          <w:rFonts w:eastAsia="Arial"/>
          <w:spacing w:val="53"/>
        </w:rPr>
        <w:t xml:space="preserve"> </w:t>
      </w:r>
      <w:r w:rsidRPr="0001270E">
        <w:rPr>
          <w:rFonts w:eastAsia="Arial"/>
          <w:spacing w:val="1"/>
        </w:rPr>
        <w:t>s</w:t>
      </w:r>
      <w:r w:rsidRPr="0001270E">
        <w:rPr>
          <w:rFonts w:eastAsia="Arial"/>
        </w:rPr>
        <w:t xml:space="preserve">e </w:t>
      </w:r>
      <w:r w:rsidRPr="0001270E">
        <w:rPr>
          <w:rFonts w:eastAsia="Arial"/>
          <w:spacing w:val="4"/>
        </w:rPr>
        <w:t xml:space="preserve"> </w:t>
      </w:r>
      <w:r w:rsidRPr="0001270E">
        <w:rPr>
          <w:rFonts w:eastAsia="Arial"/>
        </w:rPr>
        <w:t>o</w:t>
      </w:r>
      <w:r w:rsidRPr="0001270E">
        <w:rPr>
          <w:rFonts w:eastAsia="Arial"/>
          <w:spacing w:val="-1"/>
        </w:rPr>
        <w:t>b</w:t>
      </w:r>
      <w:r w:rsidRPr="0001270E">
        <w:rPr>
          <w:rFonts w:eastAsia="Arial"/>
          <w:spacing w:val="1"/>
        </w:rPr>
        <w:t>r</w:t>
      </w:r>
      <w:r w:rsidRPr="0001270E">
        <w:rPr>
          <w:rFonts w:eastAsia="Arial"/>
        </w:rPr>
        <w:t>a</w:t>
      </w:r>
      <w:r w:rsidRPr="0001270E">
        <w:rPr>
          <w:rFonts w:eastAsia="Arial"/>
          <w:spacing w:val="1"/>
        </w:rPr>
        <w:t>č</w:t>
      </w:r>
      <w:r w:rsidRPr="0001270E">
        <w:rPr>
          <w:rFonts w:eastAsia="Arial"/>
        </w:rPr>
        <w:t>u</w:t>
      </w:r>
      <w:r w:rsidRPr="0001270E">
        <w:rPr>
          <w:rFonts w:eastAsia="Arial"/>
          <w:spacing w:val="-1"/>
        </w:rPr>
        <w:t>n</w:t>
      </w:r>
      <w:r w:rsidRPr="0001270E">
        <w:rPr>
          <w:rFonts w:eastAsia="Arial"/>
        </w:rPr>
        <w:t>a</w:t>
      </w:r>
      <w:r w:rsidRPr="0001270E">
        <w:rPr>
          <w:rFonts w:eastAsia="Arial"/>
          <w:spacing w:val="1"/>
        </w:rPr>
        <w:t>v</w:t>
      </w:r>
      <w:r w:rsidRPr="0001270E">
        <w:rPr>
          <w:rFonts w:eastAsia="Arial"/>
        </w:rPr>
        <w:t>a</w:t>
      </w:r>
      <w:r w:rsidRPr="0001270E">
        <w:rPr>
          <w:rFonts w:eastAsia="Arial"/>
          <w:spacing w:val="51"/>
        </w:rPr>
        <w:t xml:space="preserve"> </w:t>
      </w:r>
      <w:r w:rsidRPr="0001270E">
        <w:rPr>
          <w:rFonts w:eastAsia="Arial"/>
        </w:rPr>
        <w:t>pri</w:t>
      </w:r>
      <w:r w:rsidRPr="0001270E">
        <w:rPr>
          <w:rFonts w:eastAsia="Arial"/>
          <w:spacing w:val="4"/>
        </w:rPr>
        <w:t>m</w:t>
      </w:r>
      <w:r w:rsidRPr="0001270E">
        <w:rPr>
          <w:rFonts w:eastAsia="Arial"/>
          <w:spacing w:val="1"/>
        </w:rPr>
        <w:t>j</w:t>
      </w:r>
      <w:r w:rsidRPr="0001270E">
        <w:rPr>
          <w:rFonts w:eastAsia="Arial"/>
        </w:rPr>
        <w:t>e</w:t>
      </w:r>
      <w:r w:rsidRPr="0001270E">
        <w:rPr>
          <w:rFonts w:eastAsia="Arial"/>
          <w:spacing w:val="-1"/>
        </w:rPr>
        <w:t>n</w:t>
      </w:r>
      <w:r w:rsidRPr="0001270E">
        <w:rPr>
          <w:rFonts w:eastAsia="Arial"/>
          <w:spacing w:val="-3"/>
        </w:rPr>
        <w:t>o</w:t>
      </w:r>
      <w:r w:rsidRPr="0001270E">
        <w:rPr>
          <w:rFonts w:eastAsia="Arial"/>
        </w:rPr>
        <w:t>m propor</w:t>
      </w:r>
      <w:r w:rsidRPr="0001270E">
        <w:rPr>
          <w:rFonts w:eastAsia="Arial"/>
          <w:spacing w:val="1"/>
        </w:rPr>
        <w:t>c</w:t>
      </w:r>
      <w:r w:rsidRPr="0001270E">
        <w:rPr>
          <w:rFonts w:eastAsia="Arial"/>
          <w:spacing w:val="-1"/>
        </w:rPr>
        <w:t>i</w:t>
      </w:r>
      <w:r w:rsidRPr="0001270E">
        <w:rPr>
          <w:rFonts w:eastAsia="Arial"/>
          <w:spacing w:val="2"/>
        </w:rPr>
        <w:t>o</w:t>
      </w:r>
      <w:r w:rsidRPr="0001270E">
        <w:rPr>
          <w:rFonts w:eastAsia="Arial"/>
        </w:rPr>
        <w:t>n</w:t>
      </w:r>
      <w:r w:rsidRPr="0001270E">
        <w:rPr>
          <w:rFonts w:eastAsia="Arial"/>
          <w:spacing w:val="1"/>
        </w:rPr>
        <w:t>a</w:t>
      </w:r>
      <w:r w:rsidRPr="0001270E">
        <w:rPr>
          <w:rFonts w:eastAsia="Arial"/>
          <w:spacing w:val="-1"/>
        </w:rPr>
        <w:t>l</w:t>
      </w:r>
      <w:r w:rsidRPr="0001270E">
        <w:rPr>
          <w:rFonts w:eastAsia="Arial"/>
        </w:rPr>
        <w:t>ne</w:t>
      </w:r>
      <w:r w:rsidRPr="0001270E">
        <w:rPr>
          <w:rFonts w:eastAsia="Arial"/>
          <w:spacing w:val="-7"/>
        </w:rPr>
        <w:t xml:space="preserve"> </w:t>
      </w:r>
      <w:r w:rsidRPr="0001270E">
        <w:rPr>
          <w:rFonts w:eastAsia="Arial"/>
          <w:spacing w:val="4"/>
        </w:rPr>
        <w:t>m</w:t>
      </w:r>
      <w:r w:rsidRPr="0001270E">
        <w:rPr>
          <w:rFonts w:eastAsia="Arial"/>
        </w:rPr>
        <w:t>et</w:t>
      </w:r>
      <w:r w:rsidRPr="0001270E">
        <w:rPr>
          <w:rFonts w:eastAsia="Arial"/>
          <w:spacing w:val="-1"/>
        </w:rPr>
        <w:t>o</w:t>
      </w:r>
      <w:r w:rsidRPr="0001270E">
        <w:rPr>
          <w:rFonts w:eastAsia="Arial"/>
        </w:rPr>
        <w:t>de</w:t>
      </w:r>
      <w:r w:rsidRPr="0001270E">
        <w:rPr>
          <w:rFonts w:eastAsia="Arial"/>
          <w:spacing w:val="1"/>
        </w:rPr>
        <w:t xml:space="preserve"> </w:t>
      </w:r>
      <w:r w:rsidRPr="0001270E">
        <w:rPr>
          <w:rFonts w:eastAsia="Arial"/>
        </w:rPr>
        <w:t>na</w:t>
      </w:r>
      <w:r w:rsidRPr="0001270E">
        <w:rPr>
          <w:rFonts w:eastAsia="Arial"/>
          <w:spacing w:val="4"/>
        </w:rPr>
        <w:t xml:space="preserve"> </w:t>
      </w:r>
      <w:r w:rsidRPr="0001270E">
        <w:rPr>
          <w:rFonts w:eastAsia="Arial"/>
          <w:spacing w:val="2"/>
        </w:rPr>
        <w:t>t</w:t>
      </w:r>
      <w:r w:rsidRPr="0001270E">
        <w:rPr>
          <w:rFonts w:eastAsia="Arial"/>
        </w:rPr>
        <w:t>e</w:t>
      </w:r>
      <w:r w:rsidRPr="0001270E">
        <w:rPr>
          <w:rFonts w:eastAsia="Arial"/>
          <w:spacing w:val="4"/>
        </w:rPr>
        <w:t>m</w:t>
      </w:r>
      <w:r w:rsidRPr="0001270E">
        <w:rPr>
          <w:rFonts w:eastAsia="Arial"/>
        </w:rPr>
        <w:t>e</w:t>
      </w:r>
      <w:r w:rsidRPr="0001270E">
        <w:rPr>
          <w:rFonts w:eastAsia="Arial"/>
          <w:spacing w:val="-1"/>
        </w:rPr>
        <w:t>l</w:t>
      </w:r>
      <w:r w:rsidRPr="0001270E">
        <w:rPr>
          <w:rFonts w:eastAsia="Arial"/>
          <w:spacing w:val="1"/>
        </w:rPr>
        <w:t>j</w:t>
      </w:r>
      <w:r w:rsidRPr="0001270E">
        <w:rPr>
          <w:rFonts w:eastAsia="Arial"/>
        </w:rPr>
        <w:t xml:space="preserve">u </w:t>
      </w:r>
      <w:r w:rsidRPr="0001270E">
        <w:rPr>
          <w:rFonts w:eastAsia="Arial"/>
          <w:spacing w:val="1"/>
        </w:rPr>
        <w:t>s</w:t>
      </w:r>
      <w:r w:rsidRPr="0001270E">
        <w:rPr>
          <w:rFonts w:eastAsia="Arial"/>
        </w:rPr>
        <w:t>t</w:t>
      </w:r>
      <w:r w:rsidRPr="0001270E">
        <w:rPr>
          <w:rFonts w:eastAsia="Arial"/>
          <w:spacing w:val="-1"/>
        </w:rPr>
        <w:t>v</w:t>
      </w:r>
      <w:r w:rsidRPr="0001270E">
        <w:rPr>
          <w:rFonts w:eastAsia="Arial"/>
        </w:rPr>
        <w:t>arnog</w:t>
      </w:r>
      <w:r w:rsidRPr="0001270E">
        <w:rPr>
          <w:rFonts w:eastAsia="Arial"/>
          <w:spacing w:val="-2"/>
        </w:rPr>
        <w:t xml:space="preserve"> </w:t>
      </w:r>
      <w:r w:rsidRPr="0001270E">
        <w:rPr>
          <w:rFonts w:eastAsia="Arial"/>
        </w:rPr>
        <w:t>b</w:t>
      </w:r>
      <w:r w:rsidRPr="0001270E">
        <w:rPr>
          <w:rFonts w:eastAsia="Arial"/>
          <w:spacing w:val="3"/>
        </w:rPr>
        <w:t>r</w:t>
      </w:r>
      <w:r w:rsidRPr="0001270E">
        <w:rPr>
          <w:rFonts w:eastAsia="Arial"/>
        </w:rPr>
        <w:t>o</w:t>
      </w:r>
      <w:r w:rsidRPr="0001270E">
        <w:rPr>
          <w:rFonts w:eastAsia="Arial"/>
          <w:spacing w:val="1"/>
        </w:rPr>
        <w:t>j</w:t>
      </w:r>
      <w:r w:rsidRPr="0001270E">
        <w:rPr>
          <w:rFonts w:eastAsia="Arial"/>
        </w:rPr>
        <w:t>a</w:t>
      </w:r>
      <w:r w:rsidRPr="0001270E">
        <w:rPr>
          <w:rFonts w:eastAsia="Arial"/>
          <w:spacing w:val="2"/>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5"/>
        </w:rPr>
        <w:t xml:space="preserve"> </w:t>
      </w:r>
      <w:r w:rsidRPr="0001270E">
        <w:rPr>
          <w:rFonts w:eastAsia="Arial"/>
        </w:rPr>
        <w:t>u</w:t>
      </w:r>
      <w:r w:rsidRPr="0001270E">
        <w:rPr>
          <w:rFonts w:eastAsia="Arial"/>
          <w:spacing w:val="5"/>
        </w:rPr>
        <w:t xml:space="preserve"> </w:t>
      </w:r>
      <w:r w:rsidRPr="0001270E">
        <w:rPr>
          <w:rFonts w:eastAsia="Arial"/>
          <w:spacing w:val="3"/>
        </w:rPr>
        <w:t>k</w:t>
      </w:r>
      <w:r w:rsidRPr="0001270E">
        <w:rPr>
          <w:rFonts w:eastAsia="Arial"/>
          <w:spacing w:val="-3"/>
        </w:rPr>
        <w:t>a</w:t>
      </w:r>
      <w:r w:rsidRPr="0001270E">
        <w:rPr>
          <w:rFonts w:eastAsia="Arial"/>
          <w:spacing w:val="4"/>
        </w:rPr>
        <w:t>m</w:t>
      </w:r>
      <w:r w:rsidRPr="0001270E">
        <w:rPr>
          <w:rFonts w:eastAsia="Arial"/>
        </w:rPr>
        <w:t>at</w:t>
      </w:r>
      <w:r w:rsidRPr="0001270E">
        <w:rPr>
          <w:rFonts w:eastAsia="Arial"/>
          <w:spacing w:val="-1"/>
        </w:rPr>
        <w:t>n</w:t>
      </w:r>
      <w:r w:rsidRPr="0001270E">
        <w:rPr>
          <w:rFonts w:eastAsia="Arial"/>
          <w:spacing w:val="-3"/>
        </w:rPr>
        <w:t>o</w:t>
      </w:r>
      <w:r w:rsidRPr="0001270E">
        <w:rPr>
          <w:rFonts w:eastAsia="Arial"/>
        </w:rPr>
        <w:t>m</w:t>
      </w:r>
      <w:r w:rsidRPr="0001270E">
        <w:rPr>
          <w:rFonts w:eastAsia="Arial"/>
          <w:spacing w:val="2"/>
        </w:rPr>
        <w:t xml:space="preserve"> </w:t>
      </w:r>
      <w:r w:rsidRPr="0001270E">
        <w:rPr>
          <w:rFonts w:eastAsia="Arial"/>
          <w:spacing w:val="1"/>
        </w:rPr>
        <w:t>r</w:t>
      </w:r>
      <w:r w:rsidRPr="0001270E">
        <w:rPr>
          <w:rFonts w:eastAsia="Arial"/>
        </w:rPr>
        <w:t>a</w:t>
      </w:r>
      <w:r w:rsidRPr="0001270E">
        <w:rPr>
          <w:rFonts w:eastAsia="Arial"/>
          <w:spacing w:val="-2"/>
        </w:rPr>
        <w:t>z</w:t>
      </w:r>
      <w:r w:rsidRPr="0001270E">
        <w:rPr>
          <w:rFonts w:eastAsia="Arial"/>
        </w:rPr>
        <w:t>d</w:t>
      </w:r>
      <w:r w:rsidRPr="0001270E">
        <w:rPr>
          <w:rFonts w:eastAsia="Arial"/>
          <w:spacing w:val="-1"/>
        </w:rPr>
        <w:t>o</w:t>
      </w:r>
      <w:r w:rsidRPr="0001270E">
        <w:rPr>
          <w:rFonts w:eastAsia="Arial"/>
          <w:spacing w:val="2"/>
        </w:rPr>
        <w:t>b</w:t>
      </w:r>
      <w:r w:rsidRPr="0001270E">
        <w:rPr>
          <w:rFonts w:eastAsia="Arial"/>
          <w:spacing w:val="-1"/>
        </w:rPr>
        <w:t>l</w:t>
      </w:r>
      <w:r w:rsidRPr="0001270E">
        <w:rPr>
          <w:rFonts w:eastAsia="Arial"/>
          <w:spacing w:val="1"/>
        </w:rPr>
        <w:t>j</w:t>
      </w:r>
      <w:r w:rsidRPr="0001270E">
        <w:rPr>
          <w:rFonts w:eastAsia="Arial"/>
        </w:rPr>
        <w:t>u</w:t>
      </w:r>
      <w:r w:rsidRPr="0001270E">
        <w:rPr>
          <w:rFonts w:eastAsia="Arial"/>
          <w:spacing w:val="-2"/>
        </w:rPr>
        <w:t xml:space="preserve"> </w:t>
      </w:r>
      <w:r w:rsidRPr="0001270E">
        <w:rPr>
          <w:rFonts w:eastAsia="Arial"/>
        </w:rPr>
        <w:t>i</w:t>
      </w:r>
      <w:r w:rsidRPr="0001270E">
        <w:rPr>
          <w:rFonts w:eastAsia="Arial"/>
          <w:spacing w:val="6"/>
        </w:rPr>
        <w:t xml:space="preserve"> </w:t>
      </w:r>
      <w:r w:rsidRPr="0001270E">
        <w:rPr>
          <w:rFonts w:eastAsia="Arial"/>
          <w:spacing w:val="2"/>
        </w:rPr>
        <w:t>36</w:t>
      </w:r>
      <w:r w:rsidRPr="0001270E">
        <w:rPr>
          <w:rFonts w:eastAsia="Arial"/>
        </w:rPr>
        <w:t>0</w:t>
      </w:r>
      <w:r w:rsidRPr="0001270E">
        <w:rPr>
          <w:rFonts w:eastAsia="Arial"/>
          <w:spacing w:val="3"/>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2"/>
        </w:rPr>
        <w:t xml:space="preserve"> </w:t>
      </w:r>
      <w:r w:rsidRPr="0001270E">
        <w:rPr>
          <w:rFonts w:eastAsia="Arial"/>
        </w:rPr>
        <w:t>u</w:t>
      </w:r>
      <w:r w:rsidRPr="0001270E">
        <w:rPr>
          <w:rFonts w:eastAsia="Arial"/>
          <w:spacing w:val="5"/>
        </w:rPr>
        <w:t xml:space="preserve"> </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1"/>
        </w:rPr>
        <w:t>i</w:t>
      </w:r>
      <w:r w:rsidRPr="0001270E">
        <w:rPr>
          <w:rFonts w:eastAsia="Arial"/>
        </w:rPr>
        <w:t>ni na</w:t>
      </w:r>
      <w:r w:rsidRPr="0001270E">
        <w:rPr>
          <w:rFonts w:eastAsia="Arial"/>
          <w:spacing w:val="7"/>
        </w:rPr>
        <w:t xml:space="preserve"> </w:t>
      </w:r>
      <w:r w:rsidRPr="0001270E">
        <w:rPr>
          <w:rFonts w:eastAsia="Arial"/>
        </w:rPr>
        <w:t>o</w:t>
      </w:r>
      <w:r w:rsidRPr="0001270E">
        <w:rPr>
          <w:rFonts w:eastAsia="Arial"/>
          <w:spacing w:val="1"/>
        </w:rPr>
        <w:t>s</w:t>
      </w:r>
      <w:r w:rsidRPr="0001270E">
        <w:rPr>
          <w:rFonts w:eastAsia="Arial"/>
        </w:rPr>
        <w:t>ta</w:t>
      </w:r>
      <w:r w:rsidRPr="0001270E">
        <w:rPr>
          <w:rFonts w:eastAsia="Arial"/>
          <w:spacing w:val="-1"/>
        </w:rPr>
        <w:t>t</w:t>
      </w:r>
      <w:r w:rsidRPr="0001270E">
        <w:rPr>
          <w:rFonts w:eastAsia="Arial"/>
        </w:rPr>
        <w:t>ak</w:t>
      </w:r>
      <w:r w:rsidRPr="0001270E">
        <w:rPr>
          <w:rFonts w:eastAsia="Arial"/>
          <w:spacing w:val="7"/>
        </w:rPr>
        <w:t xml:space="preserve"> </w:t>
      </w:r>
      <w:r w:rsidRPr="0001270E">
        <w:rPr>
          <w:rFonts w:eastAsia="Arial"/>
        </w:rPr>
        <w:t>d</w:t>
      </w:r>
      <w:r w:rsidRPr="0001270E">
        <w:rPr>
          <w:rFonts w:eastAsia="Arial"/>
          <w:spacing w:val="-1"/>
        </w:rPr>
        <w:t>u</w:t>
      </w:r>
      <w:r w:rsidRPr="0001270E">
        <w:rPr>
          <w:rFonts w:eastAsia="Arial"/>
        </w:rPr>
        <w:t>g</w:t>
      </w:r>
      <w:r w:rsidRPr="0001270E">
        <w:rPr>
          <w:rFonts w:eastAsia="Arial"/>
          <w:spacing w:val="-1"/>
        </w:rPr>
        <w:t>a</w:t>
      </w:r>
      <w:r w:rsidRPr="0001270E">
        <w:rPr>
          <w:rFonts w:eastAsia="Arial"/>
        </w:rPr>
        <w:t>.</w:t>
      </w:r>
      <w:r w:rsidRPr="0001270E">
        <w:rPr>
          <w:rFonts w:eastAsia="Arial"/>
          <w:spacing w:val="5"/>
        </w:rPr>
        <w:t xml:space="preserve"> </w:t>
      </w:r>
      <w:r w:rsidRPr="0001270E">
        <w:rPr>
          <w:rFonts w:eastAsia="Arial"/>
          <w:spacing w:val="1"/>
        </w:rPr>
        <w:t>K</w:t>
      </w:r>
      <w:r w:rsidRPr="0001270E">
        <w:rPr>
          <w:rFonts w:eastAsia="Arial"/>
        </w:rPr>
        <w:t>a</w:t>
      </w:r>
      <w:r w:rsidRPr="0001270E">
        <w:rPr>
          <w:rFonts w:eastAsia="Arial"/>
          <w:spacing w:val="4"/>
        </w:rPr>
        <w:t>m</w:t>
      </w:r>
      <w:r w:rsidRPr="0001270E">
        <w:rPr>
          <w:rFonts w:eastAsia="Arial"/>
        </w:rPr>
        <w:t>ata</w:t>
      </w:r>
      <w:r w:rsidRPr="0001270E">
        <w:rPr>
          <w:rFonts w:eastAsia="Arial"/>
          <w:spacing w:val="2"/>
        </w:rPr>
        <w:t xml:space="preserve"> </w:t>
      </w:r>
      <w:r w:rsidRPr="0001270E">
        <w:rPr>
          <w:rFonts w:eastAsia="Arial"/>
          <w:spacing w:val="-1"/>
        </w:rPr>
        <w:t>z</w:t>
      </w:r>
      <w:r w:rsidRPr="0001270E">
        <w:rPr>
          <w:rFonts w:eastAsia="Arial"/>
        </w:rPr>
        <w:t>a</w:t>
      </w:r>
      <w:r w:rsidRPr="0001270E">
        <w:rPr>
          <w:rFonts w:eastAsia="Arial"/>
          <w:spacing w:val="8"/>
        </w:rPr>
        <w:t xml:space="preserve"> </w:t>
      </w:r>
      <w:r w:rsidRPr="0001270E">
        <w:rPr>
          <w:rFonts w:eastAsia="Arial"/>
        </w:rPr>
        <w:t>pr</w:t>
      </w:r>
      <w:r w:rsidRPr="0001270E">
        <w:rPr>
          <w:rFonts w:eastAsia="Arial"/>
          <w:spacing w:val="-1"/>
        </w:rPr>
        <w:t>v</w:t>
      </w:r>
      <w:r w:rsidRPr="0001270E">
        <w:rPr>
          <w:rFonts w:eastAsia="Arial"/>
        </w:rPr>
        <w:t>o</w:t>
      </w:r>
      <w:r w:rsidRPr="0001270E">
        <w:rPr>
          <w:rFonts w:eastAsia="Arial"/>
          <w:spacing w:val="6"/>
        </w:rPr>
        <w:t xml:space="preserve"> </w:t>
      </w:r>
      <w:r w:rsidRPr="0001270E">
        <w:rPr>
          <w:rFonts w:eastAsia="Arial"/>
          <w:spacing w:val="3"/>
        </w:rPr>
        <w:t>k</w:t>
      </w:r>
      <w:r w:rsidRPr="0001270E">
        <w:rPr>
          <w:rFonts w:eastAsia="Arial"/>
          <w:spacing w:val="-3"/>
        </w:rPr>
        <w:t>a</w:t>
      </w:r>
      <w:r w:rsidRPr="0001270E">
        <w:rPr>
          <w:rFonts w:eastAsia="Arial"/>
          <w:spacing w:val="4"/>
        </w:rPr>
        <w:t>m</w:t>
      </w:r>
      <w:r w:rsidRPr="0001270E">
        <w:rPr>
          <w:rFonts w:eastAsia="Arial"/>
        </w:rPr>
        <w:t>at</w:t>
      </w:r>
      <w:r w:rsidRPr="0001270E">
        <w:rPr>
          <w:rFonts w:eastAsia="Arial"/>
          <w:spacing w:val="-1"/>
        </w:rPr>
        <w:t>n</w:t>
      </w:r>
      <w:r w:rsidRPr="0001270E">
        <w:rPr>
          <w:rFonts w:eastAsia="Arial"/>
        </w:rPr>
        <w:t>o</w:t>
      </w:r>
      <w:r w:rsidRPr="0001270E">
        <w:rPr>
          <w:rFonts w:eastAsia="Arial"/>
          <w:spacing w:val="3"/>
        </w:rPr>
        <w:t xml:space="preserve"> </w:t>
      </w:r>
      <w:r w:rsidRPr="0001270E">
        <w:rPr>
          <w:rFonts w:eastAsia="Arial"/>
          <w:spacing w:val="1"/>
        </w:rPr>
        <w:t>r</w:t>
      </w:r>
      <w:r w:rsidRPr="0001270E">
        <w:rPr>
          <w:rFonts w:eastAsia="Arial"/>
          <w:spacing w:val="2"/>
        </w:rPr>
        <w:t>a</w:t>
      </w:r>
      <w:r w:rsidRPr="0001270E">
        <w:rPr>
          <w:rFonts w:eastAsia="Arial"/>
          <w:spacing w:val="-4"/>
        </w:rPr>
        <w:t>z</w:t>
      </w:r>
      <w:r w:rsidRPr="0001270E">
        <w:rPr>
          <w:rFonts w:eastAsia="Arial"/>
        </w:rPr>
        <w:t>d</w:t>
      </w:r>
      <w:r w:rsidRPr="0001270E">
        <w:rPr>
          <w:rFonts w:eastAsia="Arial"/>
          <w:spacing w:val="1"/>
        </w:rPr>
        <w:t>o</w:t>
      </w:r>
      <w:r w:rsidRPr="0001270E">
        <w:rPr>
          <w:rFonts w:eastAsia="Arial"/>
        </w:rPr>
        <w:t>b</w:t>
      </w:r>
      <w:r w:rsidRPr="0001270E">
        <w:rPr>
          <w:rFonts w:eastAsia="Arial"/>
          <w:spacing w:val="1"/>
        </w:rPr>
        <w:t>lj</w:t>
      </w:r>
      <w:r w:rsidRPr="0001270E">
        <w:rPr>
          <w:rFonts w:eastAsia="Arial"/>
        </w:rPr>
        <w:t>e</w:t>
      </w:r>
      <w:r w:rsidRPr="0001270E">
        <w:rPr>
          <w:rFonts w:eastAsia="Arial"/>
          <w:spacing w:val="2"/>
        </w:rPr>
        <w:t xml:space="preserve"> </w:t>
      </w:r>
      <w:r w:rsidRPr="0001270E">
        <w:rPr>
          <w:rFonts w:eastAsia="Arial"/>
        </w:rPr>
        <w:t>o</w:t>
      </w:r>
      <w:r w:rsidRPr="0001270E">
        <w:rPr>
          <w:rFonts w:eastAsia="Arial"/>
          <w:spacing w:val="-1"/>
        </w:rPr>
        <w:t>b</w:t>
      </w:r>
      <w:r w:rsidRPr="0001270E">
        <w:rPr>
          <w:rFonts w:eastAsia="Arial"/>
          <w:spacing w:val="1"/>
        </w:rPr>
        <w:t>r</w:t>
      </w:r>
      <w:r w:rsidRPr="0001270E">
        <w:rPr>
          <w:rFonts w:eastAsia="Arial"/>
        </w:rPr>
        <w:t>a</w:t>
      </w:r>
      <w:r w:rsidRPr="0001270E">
        <w:rPr>
          <w:rFonts w:eastAsia="Arial"/>
          <w:spacing w:val="1"/>
        </w:rPr>
        <w:t>č</w:t>
      </w:r>
      <w:r w:rsidRPr="0001270E">
        <w:rPr>
          <w:rFonts w:eastAsia="Arial"/>
        </w:rPr>
        <w:t>u</w:t>
      </w:r>
      <w:r w:rsidRPr="0001270E">
        <w:rPr>
          <w:rFonts w:eastAsia="Arial"/>
          <w:spacing w:val="-1"/>
        </w:rPr>
        <w:t>n</w:t>
      </w:r>
      <w:r w:rsidRPr="0001270E">
        <w:rPr>
          <w:rFonts w:eastAsia="Arial"/>
        </w:rPr>
        <w:t>a</w:t>
      </w:r>
      <w:r w:rsidRPr="0001270E">
        <w:rPr>
          <w:rFonts w:eastAsia="Arial"/>
          <w:spacing w:val="2"/>
        </w:rPr>
        <w:t>t</w:t>
      </w:r>
      <w:r w:rsidRPr="0001270E">
        <w:rPr>
          <w:rFonts w:eastAsia="Arial"/>
        </w:rPr>
        <w:t xml:space="preserve">i </w:t>
      </w:r>
      <w:r w:rsidRPr="0001270E">
        <w:rPr>
          <w:rFonts w:eastAsia="Arial"/>
          <w:spacing w:val="1"/>
        </w:rPr>
        <w:t>ć</w:t>
      </w:r>
      <w:r w:rsidRPr="0001270E">
        <w:rPr>
          <w:rFonts w:eastAsia="Arial"/>
        </w:rPr>
        <w:t>e</w:t>
      </w:r>
      <w:r w:rsidRPr="0001270E">
        <w:rPr>
          <w:rFonts w:eastAsia="Arial"/>
          <w:spacing w:val="8"/>
        </w:rPr>
        <w:t xml:space="preserve"> </w:t>
      </w:r>
      <w:r w:rsidRPr="0001270E">
        <w:rPr>
          <w:rFonts w:eastAsia="Arial"/>
          <w:spacing w:val="1"/>
        </w:rPr>
        <w:t>s</w:t>
      </w:r>
      <w:r w:rsidRPr="0001270E">
        <w:rPr>
          <w:rFonts w:eastAsia="Arial"/>
        </w:rPr>
        <w:t>e</w:t>
      </w:r>
      <w:r w:rsidRPr="0001270E">
        <w:rPr>
          <w:rFonts w:eastAsia="Arial"/>
          <w:spacing w:val="15"/>
        </w:rPr>
        <w:t xml:space="preserve"> </w:t>
      </w:r>
      <w:r w:rsidRPr="0001270E">
        <w:rPr>
          <w:rFonts w:eastAsia="Arial"/>
          <w:spacing w:val="-4"/>
        </w:rPr>
        <w:t>z</w:t>
      </w:r>
      <w:r w:rsidRPr="0001270E">
        <w:rPr>
          <w:rFonts w:eastAsia="Arial"/>
        </w:rPr>
        <w:t>a</w:t>
      </w:r>
      <w:r w:rsidRPr="0001270E">
        <w:rPr>
          <w:rFonts w:eastAsia="Arial"/>
          <w:spacing w:val="8"/>
        </w:rPr>
        <w:t xml:space="preserve"> </w:t>
      </w:r>
      <w:r w:rsidRPr="0001270E">
        <w:rPr>
          <w:rFonts w:eastAsia="Arial"/>
          <w:spacing w:val="1"/>
        </w:rPr>
        <w:t>r</w:t>
      </w:r>
      <w:r w:rsidRPr="0001270E">
        <w:rPr>
          <w:rFonts w:eastAsia="Arial"/>
          <w:spacing w:val="2"/>
        </w:rPr>
        <w:t>a</w:t>
      </w:r>
      <w:r w:rsidRPr="0001270E">
        <w:rPr>
          <w:rFonts w:eastAsia="Arial"/>
          <w:spacing w:val="-1"/>
        </w:rPr>
        <w:t>z</w:t>
      </w:r>
      <w:r w:rsidRPr="0001270E">
        <w:rPr>
          <w:rFonts w:eastAsia="Arial"/>
        </w:rPr>
        <w:t>d</w:t>
      </w:r>
      <w:r w:rsidRPr="0001270E">
        <w:rPr>
          <w:rFonts w:eastAsia="Arial"/>
          <w:spacing w:val="1"/>
        </w:rPr>
        <w:t>o</w:t>
      </w:r>
      <w:r w:rsidRPr="0001270E">
        <w:rPr>
          <w:rFonts w:eastAsia="Arial"/>
        </w:rPr>
        <w:t>b</w:t>
      </w:r>
      <w:r w:rsidRPr="0001270E">
        <w:rPr>
          <w:rFonts w:eastAsia="Arial"/>
          <w:spacing w:val="-1"/>
        </w:rPr>
        <w:t>l</w:t>
      </w:r>
      <w:r w:rsidRPr="0001270E">
        <w:rPr>
          <w:rFonts w:eastAsia="Arial"/>
          <w:spacing w:val="1"/>
        </w:rPr>
        <w:t>j</w:t>
      </w:r>
      <w:r w:rsidRPr="0001270E">
        <w:rPr>
          <w:rFonts w:eastAsia="Arial"/>
        </w:rPr>
        <w:t>e</w:t>
      </w:r>
      <w:r w:rsidRPr="0001270E">
        <w:rPr>
          <w:rFonts w:eastAsia="Arial"/>
          <w:spacing w:val="2"/>
        </w:rPr>
        <w:t xml:space="preserve"> </w:t>
      </w:r>
      <w:r w:rsidRPr="0001270E">
        <w:rPr>
          <w:rFonts w:eastAsia="Arial"/>
        </w:rPr>
        <w:t>od</w:t>
      </w:r>
      <w:r w:rsidRPr="0001270E">
        <w:rPr>
          <w:rFonts w:eastAsia="Arial"/>
          <w:spacing w:val="7"/>
        </w:rPr>
        <w:t xml:space="preserve"> </w:t>
      </w:r>
      <w:r w:rsidRPr="0001270E">
        <w:rPr>
          <w:rFonts w:eastAsia="Arial"/>
          <w:spacing w:val="2"/>
        </w:rPr>
        <w:t>d</w:t>
      </w:r>
      <w:r w:rsidRPr="0001270E">
        <w:rPr>
          <w:rFonts w:eastAsia="Arial"/>
        </w:rPr>
        <w:t>a</w:t>
      </w:r>
      <w:r w:rsidRPr="0001270E">
        <w:rPr>
          <w:rFonts w:eastAsia="Arial"/>
          <w:spacing w:val="-1"/>
        </w:rPr>
        <w:t>n</w:t>
      </w:r>
      <w:r w:rsidRPr="0001270E">
        <w:rPr>
          <w:rFonts w:eastAsia="Arial"/>
        </w:rPr>
        <w:t xml:space="preserve">a </w:t>
      </w:r>
      <w:r w:rsidRPr="0001270E">
        <w:t>pravomoćnosti Rješenja o sklopljenoj predstečajnoj nagodbi pred Trgovačkim sudom</w:t>
      </w:r>
      <w:r w:rsidDel="00615BAF" w:rsidRPr="0001270E">
        <w:rPr>
          <w:rFonts w:eastAsia="Arial"/>
          <w:spacing w:val="-1"/>
        </w:rPr>
        <w:t xml:space="preserve"> </w:t>
      </w:r>
      <w:r w:rsidRPr="0001270E">
        <w:rPr>
          <w:rFonts w:eastAsia="Arial"/>
        </w:rPr>
        <w:t>do</w:t>
      </w:r>
      <w:r w:rsidRPr="0001270E">
        <w:rPr>
          <w:rFonts w:eastAsia="Arial"/>
          <w:spacing w:val="11"/>
        </w:rPr>
        <w:t xml:space="preserve"> </w:t>
      </w:r>
      <w:r w:rsidRPr="0001270E">
        <w:rPr>
          <w:rFonts w:eastAsia="Arial"/>
          <w:spacing w:val="-1"/>
        </w:rPr>
        <w:t>z</w:t>
      </w:r>
      <w:r w:rsidRPr="0001270E">
        <w:rPr>
          <w:rFonts w:eastAsia="Arial"/>
        </w:rPr>
        <w:t>a</w:t>
      </w:r>
      <w:r w:rsidRPr="0001270E">
        <w:rPr>
          <w:rFonts w:eastAsia="Arial"/>
          <w:spacing w:val="-1"/>
        </w:rPr>
        <w:t>d</w:t>
      </w:r>
      <w:r w:rsidRPr="0001270E">
        <w:rPr>
          <w:rFonts w:eastAsia="Arial"/>
        </w:rPr>
        <w:t>n</w:t>
      </w:r>
      <w:r w:rsidRPr="0001270E">
        <w:rPr>
          <w:rFonts w:eastAsia="Arial"/>
          <w:spacing w:val="1"/>
        </w:rPr>
        <w:t>j</w:t>
      </w:r>
      <w:r w:rsidRPr="0001270E">
        <w:rPr>
          <w:rFonts w:eastAsia="Arial"/>
          <w:spacing w:val="2"/>
        </w:rPr>
        <w:t>e</w:t>
      </w:r>
      <w:r w:rsidRPr="0001270E">
        <w:rPr>
          <w:rFonts w:eastAsia="Arial"/>
        </w:rPr>
        <w:t>g</w:t>
      </w:r>
      <w:r w:rsidRPr="0001270E">
        <w:rPr>
          <w:rFonts w:eastAsia="Arial"/>
          <w:spacing w:val="4"/>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spacing w:val="2"/>
        </w:rPr>
        <w:t>m</w:t>
      </w:r>
      <w:r w:rsidRPr="0001270E">
        <w:rPr>
          <w:rFonts w:eastAsia="Arial"/>
          <w:spacing w:val="-1"/>
        </w:rPr>
        <w:t>j</w:t>
      </w:r>
      <w:r w:rsidRPr="0001270E">
        <w:rPr>
          <w:rFonts w:eastAsia="Arial"/>
        </w:rPr>
        <w:t>e</w:t>
      </w:r>
      <w:r w:rsidRPr="0001270E">
        <w:rPr>
          <w:rFonts w:eastAsia="Arial"/>
          <w:spacing w:val="1"/>
        </w:rPr>
        <w:t>s</w:t>
      </w:r>
      <w:r w:rsidRPr="0001270E">
        <w:rPr>
          <w:rFonts w:eastAsia="Arial"/>
        </w:rPr>
        <w:t>e</w:t>
      </w:r>
      <w:r w:rsidRPr="0001270E">
        <w:rPr>
          <w:rFonts w:eastAsia="Arial"/>
          <w:spacing w:val="1"/>
        </w:rPr>
        <w:t>c</w:t>
      </w:r>
      <w:r w:rsidRPr="0001270E">
        <w:rPr>
          <w:rFonts w:eastAsia="Arial"/>
        </w:rPr>
        <w:t>a</w:t>
      </w:r>
      <w:r w:rsidRPr="0001270E">
        <w:rPr>
          <w:rFonts w:eastAsia="Arial"/>
          <w:spacing w:val="4"/>
        </w:rPr>
        <w:t xml:space="preserve"> </w:t>
      </w:r>
      <w:r w:rsidRPr="0001270E">
        <w:rPr>
          <w:rFonts w:eastAsia="Arial"/>
        </w:rPr>
        <w:t>u</w:t>
      </w:r>
      <w:r w:rsidRPr="0001270E">
        <w:rPr>
          <w:rFonts w:eastAsia="Arial"/>
          <w:spacing w:val="10"/>
        </w:rPr>
        <w:t xml:space="preserve"> </w:t>
      </w:r>
      <w:r w:rsidRPr="0001270E">
        <w:rPr>
          <w:rFonts w:eastAsia="Arial"/>
          <w:spacing w:val="3"/>
        </w:rPr>
        <w:t>k</w:t>
      </w:r>
      <w:r w:rsidRPr="0001270E">
        <w:rPr>
          <w:rFonts w:eastAsia="Arial"/>
          <w:spacing w:val="-3"/>
        </w:rPr>
        <w:t>o</w:t>
      </w:r>
      <w:r w:rsidRPr="0001270E">
        <w:rPr>
          <w:rFonts w:eastAsia="Arial"/>
          <w:spacing w:val="1"/>
        </w:rPr>
        <w:t>j</w:t>
      </w:r>
      <w:r w:rsidRPr="0001270E">
        <w:rPr>
          <w:rFonts w:eastAsia="Arial"/>
          <w:spacing w:val="-3"/>
        </w:rPr>
        <w:t>e</w:t>
      </w:r>
      <w:r w:rsidRPr="0001270E">
        <w:rPr>
          <w:rFonts w:eastAsia="Arial"/>
        </w:rPr>
        <w:t>m</w:t>
      </w:r>
      <w:r w:rsidRPr="0001270E">
        <w:rPr>
          <w:rFonts w:eastAsia="Arial"/>
          <w:spacing w:val="11"/>
        </w:rPr>
        <w:t xml:space="preserve"> </w:t>
      </w:r>
      <w:r w:rsidRPr="0001270E">
        <w:rPr>
          <w:rFonts w:eastAsia="Arial"/>
          <w:spacing w:val="-1"/>
        </w:rPr>
        <w:t>je Rješenje o predstečajnoj nagodbi postalo pravomoćno</w:t>
      </w:r>
      <w:r w:rsidRPr="0001270E">
        <w:rPr>
          <w:rFonts w:eastAsia="Arial"/>
        </w:rPr>
        <w:t>.</w:t>
      </w:r>
    </w:p>
    <w:p w:rsidRDefault="00941E7F" w:rsidP="00941E7F" w:rsidR="00941E7F" w:rsidRPr="0001270E">
      <w:pPr>
        <w:spacing w:lineRule="exact" w:line="260" w:before="5"/>
        <w:jc w:val="both"/>
      </w:pPr>
    </w:p>
    <w:p w:rsidRDefault="00941E7F" w:rsidP="00941E7F" w:rsidR="00941E7F" w:rsidRPr="0001270E">
      <w:pPr>
        <w:ind w:hanging="26" w:left="142"/>
        <w:jc w:val="both"/>
        <w:rPr>
          <w:rFonts w:eastAsia="Arial"/>
        </w:rPr>
      </w:pPr>
      <w:r w:rsidRPr="0001270E">
        <w:rPr>
          <w:rFonts w:eastAsia="Arial"/>
          <w:b/>
          <w:spacing w:val="1"/>
        </w:rPr>
        <w:t>(</w:t>
      </w:r>
      <w:r w:rsidRPr="0001270E">
        <w:rPr>
          <w:rFonts w:eastAsia="Arial"/>
          <w:b/>
        </w:rPr>
        <w:t>iii)</w:t>
      </w:r>
      <w:r w:rsidRPr="0001270E">
        <w:rPr>
          <w:rFonts w:eastAsia="Arial"/>
          <w:b/>
          <w:spacing w:val="2"/>
        </w:rPr>
        <w:t xml:space="preserve"> </w:t>
      </w:r>
      <w:r w:rsidRPr="0001270E">
        <w:rPr>
          <w:rFonts w:eastAsia="Arial"/>
          <w:b/>
          <w:spacing w:val="2"/>
        </w:rPr>
        <w:tab/>
      </w:r>
      <w:r w:rsidRPr="0001270E">
        <w:rPr>
          <w:b/>
        </w:rPr>
        <w:t>ERSTE&amp;STEIERMÄRKISCHE BANK d.d.</w:t>
      </w:r>
      <w:r w:rsidRPr="0001270E">
        <w:t xml:space="preserve"> </w:t>
      </w:r>
      <w:r w:rsidRPr="0001270E">
        <w:rPr>
          <w:rFonts w:eastAsia="Arial"/>
          <w:b/>
        </w:rPr>
        <w:t xml:space="preserve">i </w:t>
      </w:r>
      <w:r w:rsidRPr="0001270E">
        <w:rPr>
          <w:rFonts w:eastAsia="Arial"/>
          <w:b/>
          <w:spacing w:val="28"/>
        </w:rPr>
        <w:t xml:space="preserve"> </w:t>
      </w:r>
      <w:r w:rsidRPr="0001270E">
        <w:rPr>
          <w:rFonts w:eastAsia="Arial"/>
          <w:b/>
        </w:rPr>
        <w:t>D</w:t>
      </w:r>
      <w:r w:rsidRPr="0001270E">
        <w:rPr>
          <w:rFonts w:eastAsia="Arial"/>
          <w:b/>
          <w:spacing w:val="1"/>
        </w:rPr>
        <w:t>už</w:t>
      </w:r>
      <w:r w:rsidRPr="0001270E">
        <w:rPr>
          <w:rFonts w:eastAsia="Arial"/>
          <w:b/>
        </w:rPr>
        <w:t xml:space="preserve">nik </w:t>
      </w:r>
      <w:r w:rsidRPr="0001270E">
        <w:rPr>
          <w:rFonts w:eastAsia="Arial"/>
          <w:b/>
          <w:spacing w:val="21"/>
        </w:rPr>
        <w:t xml:space="preserve"> </w:t>
      </w:r>
      <w:r w:rsidRPr="0001270E">
        <w:rPr>
          <w:rFonts w:eastAsia="Arial"/>
          <w:b/>
          <w:spacing w:val="2"/>
        </w:rPr>
        <w:t>s</w:t>
      </w:r>
      <w:r w:rsidRPr="0001270E">
        <w:rPr>
          <w:rFonts w:eastAsia="Arial"/>
          <w:b/>
        </w:rPr>
        <w:t>ugla</w:t>
      </w:r>
      <w:r w:rsidRPr="0001270E">
        <w:rPr>
          <w:rFonts w:eastAsia="Arial"/>
          <w:b/>
          <w:spacing w:val="-1"/>
        </w:rPr>
        <w:t>s</w:t>
      </w:r>
      <w:r w:rsidRPr="0001270E">
        <w:rPr>
          <w:rFonts w:eastAsia="Arial"/>
          <w:b/>
        </w:rPr>
        <w:t xml:space="preserve">no </w:t>
      </w:r>
      <w:r w:rsidRPr="0001270E">
        <w:rPr>
          <w:rFonts w:eastAsia="Arial"/>
          <w:b/>
          <w:spacing w:val="20"/>
        </w:rPr>
        <w:t xml:space="preserve"> </w:t>
      </w:r>
      <w:r w:rsidRPr="0001270E">
        <w:rPr>
          <w:rFonts w:eastAsia="Arial"/>
          <w:b/>
        </w:rPr>
        <w:t>u</w:t>
      </w:r>
      <w:r w:rsidRPr="0001270E">
        <w:rPr>
          <w:rFonts w:eastAsia="Arial"/>
          <w:b/>
          <w:spacing w:val="1"/>
        </w:rPr>
        <w:t>t</w:t>
      </w:r>
      <w:r w:rsidRPr="0001270E">
        <w:rPr>
          <w:rFonts w:eastAsia="Arial"/>
          <w:b/>
          <w:spacing w:val="2"/>
        </w:rPr>
        <w:t>v</w:t>
      </w:r>
      <w:r w:rsidRPr="0001270E">
        <w:rPr>
          <w:rFonts w:eastAsia="Arial"/>
          <w:b/>
          <w:spacing w:val="-1"/>
        </w:rPr>
        <w:t>r</w:t>
      </w:r>
      <w:r w:rsidRPr="0001270E">
        <w:rPr>
          <w:rFonts w:eastAsia="Arial"/>
          <w:b/>
        </w:rPr>
        <w:t xml:space="preserve">đuju </w:t>
      </w:r>
      <w:r w:rsidRPr="0001270E">
        <w:rPr>
          <w:rFonts w:eastAsia="Arial"/>
          <w:b/>
          <w:spacing w:val="20"/>
        </w:rPr>
        <w:t xml:space="preserve"> </w:t>
      </w:r>
      <w:r w:rsidRPr="0001270E">
        <w:rPr>
          <w:rFonts w:eastAsia="Arial"/>
          <w:b/>
        </w:rPr>
        <w:t xml:space="preserve">da </w:t>
      </w:r>
      <w:r w:rsidRPr="0001270E">
        <w:rPr>
          <w:rFonts w:eastAsia="Arial"/>
          <w:b/>
          <w:spacing w:val="25"/>
        </w:rPr>
        <w:t xml:space="preserve"> </w:t>
      </w:r>
      <w:r w:rsidRPr="0001270E">
        <w:rPr>
          <w:rFonts w:eastAsia="Arial"/>
          <w:b/>
          <w:spacing w:val="9"/>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 xml:space="preserve">bina </w:t>
      </w:r>
      <w:r w:rsidRPr="0001270E">
        <w:rPr>
          <w:rFonts w:eastAsia="Arial"/>
          <w:b/>
          <w:spacing w:val="21"/>
        </w:rPr>
        <w:t xml:space="preserve"> </w:t>
      </w:r>
      <w:r w:rsidRPr="0001270E">
        <w:rPr>
          <w:rFonts w:eastAsia="Arial"/>
          <w:b/>
          <w:spacing w:val="-1"/>
        </w:rPr>
        <w:t xml:space="preserve">ERSTE&amp;STEIERMÄRKISCHE BANK d.d. </w:t>
      </w:r>
      <w:r w:rsidRPr="0001270E">
        <w:rPr>
          <w:rFonts w:eastAsia="Arial"/>
          <w:b/>
        </w:rPr>
        <w:t xml:space="preserve">po </w:t>
      </w:r>
      <w:r w:rsidRPr="0001270E">
        <w:rPr>
          <w:rFonts w:eastAsia="Arial"/>
          <w:b/>
          <w:spacing w:val="5"/>
        </w:rPr>
        <w:t xml:space="preserve"> </w:t>
      </w:r>
      <w:r w:rsidRPr="0001270E">
        <w:rPr>
          <w:rFonts w:eastAsia="Arial"/>
          <w:b/>
        </w:rPr>
        <w:t>osn</w:t>
      </w:r>
      <w:r w:rsidRPr="0001270E">
        <w:rPr>
          <w:rFonts w:eastAsia="Arial"/>
          <w:b/>
          <w:spacing w:val="1"/>
        </w:rPr>
        <w:t>o</w:t>
      </w:r>
      <w:r w:rsidRPr="0001270E">
        <w:rPr>
          <w:rFonts w:eastAsia="Arial"/>
          <w:b/>
          <w:spacing w:val="2"/>
        </w:rPr>
        <w:t>v</w:t>
      </w:r>
      <w:r w:rsidRPr="0001270E">
        <w:rPr>
          <w:rFonts w:eastAsia="Arial"/>
          <w:b/>
        </w:rPr>
        <w:t xml:space="preserve">i </w:t>
      </w:r>
      <w:r w:rsidRPr="0001270E">
        <w:rPr>
          <w:rFonts w:eastAsia="Arial"/>
          <w:b/>
          <w:spacing w:val="5"/>
        </w:rPr>
        <w:t xml:space="preserve"> </w:t>
      </w:r>
      <w:r w:rsidRPr="0001270E">
        <w:rPr>
          <w:rFonts w:eastAsia="Arial"/>
          <w:b/>
        </w:rPr>
        <w:t>plate</w:t>
      </w:r>
      <w:r w:rsidRPr="0001270E">
        <w:rPr>
          <w:rFonts w:eastAsia="Arial"/>
          <w:b/>
          <w:spacing w:val="1"/>
        </w:rPr>
        <w:t>ž</w:t>
      </w:r>
      <w:r w:rsidRPr="0001270E">
        <w:rPr>
          <w:rFonts w:eastAsia="Arial"/>
          <w:b/>
        </w:rPr>
        <w:t>ne</w:t>
      </w:r>
      <w:r w:rsidRPr="0001270E">
        <w:rPr>
          <w:rFonts w:eastAsia="Arial"/>
          <w:b/>
          <w:spacing w:val="51"/>
        </w:rPr>
        <w:t xml:space="preserve"> </w:t>
      </w:r>
      <w:r w:rsidRPr="0001270E">
        <w:rPr>
          <w:rFonts w:eastAsia="Arial"/>
          <w:b/>
        </w:rPr>
        <w:t>ga</w:t>
      </w:r>
      <w:r w:rsidRPr="0001270E">
        <w:rPr>
          <w:rFonts w:eastAsia="Arial"/>
          <w:b/>
          <w:spacing w:val="-1"/>
        </w:rPr>
        <w:t>r</w:t>
      </w:r>
      <w:r w:rsidRPr="0001270E">
        <w:rPr>
          <w:rFonts w:eastAsia="Arial"/>
          <w:b/>
        </w:rPr>
        <w:t>anc</w:t>
      </w:r>
      <w:r w:rsidRPr="0001270E">
        <w:rPr>
          <w:rFonts w:eastAsia="Arial"/>
          <w:b/>
          <w:spacing w:val="2"/>
        </w:rPr>
        <w:t>i</w:t>
      </w:r>
      <w:r w:rsidRPr="0001270E">
        <w:rPr>
          <w:rFonts w:eastAsia="Arial"/>
          <w:b/>
        </w:rPr>
        <w:t>je</w:t>
      </w:r>
      <w:r w:rsidRPr="0001270E">
        <w:rPr>
          <w:rFonts w:eastAsia="Arial"/>
          <w:b/>
          <w:spacing w:val="53"/>
        </w:rPr>
        <w:t xml:space="preserve"> </w:t>
      </w:r>
      <w:r w:rsidRPr="0001270E">
        <w:rPr>
          <w:rFonts w:eastAsia="Arial"/>
          <w:b/>
        </w:rPr>
        <w:t>b</w:t>
      </w:r>
      <w:r w:rsidRPr="0001270E">
        <w:rPr>
          <w:rFonts w:eastAsia="Arial"/>
          <w:b/>
          <w:spacing w:val="-1"/>
        </w:rPr>
        <w:t>r</w:t>
      </w:r>
      <w:r w:rsidRPr="0001270E">
        <w:rPr>
          <w:rFonts w:eastAsia="Arial"/>
          <w:b/>
        </w:rPr>
        <w:t xml:space="preserve">oj </w:t>
      </w:r>
      <w:r w:rsidRPr="0001270E">
        <w:rPr>
          <w:rFonts w:eastAsia="Arial"/>
          <w:b/>
          <w:spacing w:val="2"/>
        </w:rPr>
        <w:t xml:space="preserve"> 5</w:t>
      </w:r>
      <w:r w:rsidRPr="0001270E">
        <w:rPr>
          <w:rFonts w:eastAsia="Arial"/>
          <w:b/>
        </w:rPr>
        <w:t>4</w:t>
      </w:r>
      <w:r w:rsidRPr="0001270E">
        <w:rPr>
          <w:rFonts w:eastAsia="Arial"/>
          <w:b/>
          <w:spacing w:val="-1"/>
        </w:rPr>
        <w:t>0</w:t>
      </w:r>
      <w:r w:rsidRPr="0001270E">
        <w:rPr>
          <w:rFonts w:eastAsia="Arial"/>
          <w:b/>
          <w:spacing w:val="2"/>
        </w:rPr>
        <w:t>1</w:t>
      </w:r>
      <w:r w:rsidRPr="0001270E">
        <w:rPr>
          <w:rFonts w:eastAsia="Arial"/>
          <w:b/>
        </w:rPr>
        <w:t>7</w:t>
      </w:r>
      <w:r w:rsidRPr="0001270E">
        <w:rPr>
          <w:rFonts w:eastAsia="Arial"/>
          <w:b/>
          <w:spacing w:val="-1"/>
        </w:rPr>
        <w:t>6</w:t>
      </w:r>
      <w:r w:rsidRPr="0001270E">
        <w:rPr>
          <w:rFonts w:eastAsia="Arial"/>
          <w:b/>
          <w:spacing w:val="2"/>
        </w:rPr>
        <w:t>78</w:t>
      </w:r>
      <w:r w:rsidRPr="0001270E">
        <w:rPr>
          <w:rFonts w:eastAsia="Arial"/>
          <w:b/>
        </w:rPr>
        <w:t>43</w:t>
      </w:r>
      <w:r w:rsidRPr="0001270E">
        <w:rPr>
          <w:rFonts w:eastAsia="Arial"/>
          <w:b/>
          <w:spacing w:val="50"/>
        </w:rPr>
        <w:t xml:space="preserve"> </w:t>
      </w:r>
      <w:r w:rsidRPr="0001270E">
        <w:rPr>
          <w:rFonts w:eastAsia="Arial"/>
          <w:b/>
        </w:rPr>
        <w:t xml:space="preserve">u </w:t>
      </w:r>
      <w:r w:rsidRPr="0001270E">
        <w:rPr>
          <w:rFonts w:eastAsia="Arial"/>
          <w:b/>
          <w:spacing w:val="6"/>
        </w:rPr>
        <w:t xml:space="preserve"> </w:t>
      </w:r>
      <w:r w:rsidRPr="0001270E">
        <w:rPr>
          <w:rFonts w:eastAsia="Arial"/>
          <w:b/>
        </w:rPr>
        <w:t>i</w:t>
      </w:r>
      <w:r w:rsidRPr="0001270E">
        <w:rPr>
          <w:rFonts w:eastAsia="Arial"/>
          <w:b/>
          <w:spacing w:val="1"/>
        </w:rPr>
        <w:t>z</w:t>
      </w:r>
      <w:r w:rsidRPr="0001270E">
        <w:rPr>
          <w:rFonts w:eastAsia="Arial"/>
          <w:b/>
        </w:rPr>
        <w:t xml:space="preserve">nosu </w:t>
      </w:r>
      <w:r w:rsidRPr="0001270E">
        <w:rPr>
          <w:rFonts w:eastAsia="Arial"/>
          <w:b/>
          <w:spacing w:val="1"/>
        </w:rPr>
        <w:t xml:space="preserve"> </w:t>
      </w:r>
      <w:r w:rsidRPr="0001270E">
        <w:rPr>
          <w:rFonts w:eastAsia="Arial"/>
          <w:b/>
        </w:rPr>
        <w:t>od 8.</w:t>
      </w:r>
      <w:r w:rsidRPr="0001270E">
        <w:rPr>
          <w:rFonts w:eastAsia="Arial"/>
          <w:b/>
          <w:spacing w:val="-1"/>
        </w:rPr>
        <w:t>3</w:t>
      </w:r>
      <w:r w:rsidRPr="0001270E">
        <w:rPr>
          <w:rFonts w:eastAsia="Arial"/>
          <w:b/>
          <w:spacing w:val="2"/>
        </w:rPr>
        <w:t>0</w:t>
      </w:r>
      <w:r w:rsidRPr="0001270E">
        <w:rPr>
          <w:rFonts w:eastAsia="Arial"/>
          <w:b/>
        </w:rPr>
        <w:t>2.</w:t>
      </w:r>
      <w:r w:rsidRPr="0001270E">
        <w:rPr>
          <w:rFonts w:eastAsia="Arial"/>
          <w:b/>
          <w:spacing w:val="-1"/>
        </w:rPr>
        <w:t>8</w:t>
      </w:r>
      <w:r w:rsidRPr="0001270E">
        <w:rPr>
          <w:rFonts w:eastAsia="Arial"/>
          <w:b/>
          <w:spacing w:val="2"/>
        </w:rPr>
        <w:t>8</w:t>
      </w:r>
      <w:r w:rsidRPr="0001270E">
        <w:rPr>
          <w:rFonts w:eastAsia="Arial"/>
          <w:b/>
        </w:rPr>
        <w:t>3,</w:t>
      </w:r>
      <w:r w:rsidRPr="0001270E">
        <w:rPr>
          <w:rFonts w:eastAsia="Arial"/>
          <w:b/>
          <w:spacing w:val="1"/>
        </w:rPr>
        <w:t>0</w:t>
      </w:r>
      <w:r w:rsidRPr="0001270E">
        <w:rPr>
          <w:rFonts w:eastAsia="Arial"/>
          <w:b/>
        </w:rPr>
        <w:t>6</w:t>
      </w:r>
      <w:r w:rsidRPr="0001270E">
        <w:rPr>
          <w:rFonts w:eastAsia="Arial"/>
          <w:b/>
          <w:spacing w:val="-5"/>
        </w:rPr>
        <w:t xml:space="preserve"> </w:t>
      </w:r>
      <w:r w:rsidRPr="0001270E">
        <w:rPr>
          <w:rFonts w:eastAsia="Arial"/>
        </w:rPr>
        <w:t>H</w:t>
      </w:r>
      <w:r w:rsidRPr="0001270E">
        <w:rPr>
          <w:rFonts w:eastAsia="Arial"/>
          <w:spacing w:val="3"/>
        </w:rPr>
        <w:t>R</w:t>
      </w:r>
      <w:r w:rsidRPr="0001270E">
        <w:rPr>
          <w:rFonts w:eastAsia="Arial"/>
        </w:rPr>
        <w:t>K</w:t>
      </w:r>
      <w:r w:rsidRPr="0001270E">
        <w:rPr>
          <w:rFonts w:eastAsia="Arial"/>
          <w:spacing w:val="2"/>
        </w:rPr>
        <w:t xml:space="preserve"> </w:t>
      </w:r>
      <w:r w:rsidRPr="0001270E">
        <w:rPr>
          <w:rFonts w:eastAsia="Arial"/>
          <w:spacing w:val="1"/>
        </w:rPr>
        <w:t>i</w:t>
      </w:r>
      <w:r w:rsidRPr="0001270E">
        <w:rPr>
          <w:rFonts w:eastAsia="Arial"/>
          <w:spacing w:val="-1"/>
        </w:rPr>
        <w:t>z</w:t>
      </w:r>
      <w:r w:rsidRPr="0001270E">
        <w:rPr>
          <w:rFonts w:eastAsia="Arial"/>
          <w:spacing w:val="2"/>
        </w:rPr>
        <w:t>d</w:t>
      </w:r>
      <w:r w:rsidRPr="0001270E">
        <w:rPr>
          <w:rFonts w:eastAsia="Arial"/>
        </w:rPr>
        <w:t>a</w:t>
      </w:r>
      <w:r w:rsidRPr="0001270E">
        <w:rPr>
          <w:rFonts w:eastAsia="Arial"/>
          <w:spacing w:val="1"/>
        </w:rPr>
        <w:t>n</w:t>
      </w:r>
      <w:r w:rsidRPr="0001270E">
        <w:rPr>
          <w:rFonts w:eastAsia="Arial"/>
        </w:rPr>
        <w:t>a</w:t>
      </w:r>
      <w:r w:rsidRPr="0001270E">
        <w:rPr>
          <w:rFonts w:eastAsia="Arial"/>
          <w:spacing w:val="3"/>
        </w:rPr>
        <w:t xml:space="preserve"> </w:t>
      </w:r>
      <w:r w:rsidRPr="0001270E">
        <w:rPr>
          <w:rFonts w:eastAsia="Arial"/>
        </w:rPr>
        <w:t>po</w:t>
      </w:r>
      <w:r w:rsidRPr="0001270E">
        <w:rPr>
          <w:rFonts w:eastAsia="Arial"/>
          <w:spacing w:val="4"/>
        </w:rPr>
        <w:t xml:space="preserve"> </w:t>
      </w:r>
      <w:r w:rsidRPr="0001270E">
        <w:rPr>
          <w:rFonts w:eastAsia="Arial"/>
          <w:spacing w:val="2"/>
        </w:rPr>
        <w:t>n</w:t>
      </w:r>
      <w:r w:rsidRPr="0001270E">
        <w:rPr>
          <w:rFonts w:eastAsia="Arial"/>
        </w:rPr>
        <w:t>a</w:t>
      </w:r>
      <w:r w:rsidRPr="0001270E">
        <w:rPr>
          <w:rFonts w:eastAsia="Arial"/>
          <w:spacing w:val="-1"/>
        </w:rPr>
        <w:t>l</w:t>
      </w:r>
      <w:r w:rsidRPr="0001270E">
        <w:rPr>
          <w:rFonts w:eastAsia="Arial"/>
          <w:spacing w:val="2"/>
        </w:rPr>
        <w:t>o</w:t>
      </w:r>
      <w:r w:rsidRPr="0001270E">
        <w:rPr>
          <w:rFonts w:eastAsia="Arial"/>
        </w:rPr>
        <w:t>gu</w:t>
      </w:r>
      <w:r w:rsidRPr="0001270E">
        <w:rPr>
          <w:rFonts w:eastAsia="Arial"/>
          <w:spacing w:val="2"/>
        </w:rPr>
        <w:t xml:space="preserve"> </w:t>
      </w:r>
      <w:r w:rsidRPr="0001270E">
        <w:rPr>
          <w:rFonts w:eastAsia="Arial"/>
        </w:rPr>
        <w:t>D</w:t>
      </w:r>
      <w:r w:rsidRPr="0001270E">
        <w:rPr>
          <w:rFonts w:eastAsia="Arial"/>
          <w:spacing w:val="2"/>
        </w:rPr>
        <w:t>u</w:t>
      </w:r>
      <w:r w:rsidRPr="0001270E">
        <w:rPr>
          <w:rFonts w:eastAsia="Arial"/>
          <w:spacing w:val="-1"/>
        </w:rPr>
        <w:t>ž</w:t>
      </w:r>
      <w:r w:rsidRPr="0001270E">
        <w:rPr>
          <w:rFonts w:eastAsia="Arial"/>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1"/>
        </w:rPr>
        <w:t xml:space="preserve"> </w:t>
      </w:r>
      <w:r w:rsidRPr="0001270E">
        <w:rPr>
          <w:rFonts w:eastAsia="Arial"/>
        </w:rPr>
        <w:t>i</w:t>
      </w:r>
      <w:r w:rsidRPr="0001270E">
        <w:rPr>
          <w:rFonts w:eastAsia="Arial"/>
          <w:spacing w:val="12"/>
        </w:rPr>
        <w:t xml:space="preserve"> </w:t>
      </w:r>
      <w:r w:rsidRPr="0001270E">
        <w:rPr>
          <w:rFonts w:eastAsia="Arial"/>
        </w:rPr>
        <w:t>n</w:t>
      </w:r>
      <w:r w:rsidRPr="0001270E">
        <w:rPr>
          <w:rFonts w:eastAsia="Arial"/>
          <w:spacing w:val="1"/>
        </w:rPr>
        <w:t>u</w:t>
      </w:r>
      <w:r w:rsidRPr="0001270E">
        <w:rPr>
          <w:rFonts w:eastAsia="Arial"/>
          <w:spacing w:val="-1"/>
        </w:rPr>
        <w:t>ž</w:t>
      </w:r>
      <w:r w:rsidRPr="0001270E">
        <w:rPr>
          <w:rFonts w:eastAsia="Arial"/>
        </w:rPr>
        <w:t>na</w:t>
      </w:r>
      <w:r w:rsidRPr="0001270E">
        <w:rPr>
          <w:rFonts w:eastAsia="Arial"/>
          <w:spacing w:val="6"/>
        </w:rPr>
        <w:t xml:space="preserve"> </w:t>
      </w:r>
      <w:r w:rsidRPr="0001270E">
        <w:rPr>
          <w:rFonts w:eastAsia="Arial"/>
          <w:spacing w:val="-1"/>
        </w:rPr>
        <w:t>z</w:t>
      </w:r>
      <w:r w:rsidRPr="0001270E">
        <w:rPr>
          <w:rFonts w:eastAsia="Arial"/>
        </w:rPr>
        <w:t>a</w:t>
      </w:r>
      <w:r w:rsidRPr="0001270E">
        <w:rPr>
          <w:rFonts w:eastAsia="Arial"/>
          <w:spacing w:val="7"/>
        </w:rPr>
        <w:t xml:space="preserve"> </w:t>
      </w:r>
      <w:r w:rsidRPr="0001270E">
        <w:rPr>
          <w:rFonts w:eastAsia="Arial"/>
        </w:rPr>
        <w:t>o</w:t>
      </w:r>
      <w:r w:rsidRPr="0001270E">
        <w:rPr>
          <w:rFonts w:eastAsia="Arial"/>
          <w:spacing w:val="-1"/>
        </w:rPr>
        <w:t>p</w:t>
      </w:r>
      <w:r w:rsidRPr="0001270E">
        <w:rPr>
          <w:rFonts w:eastAsia="Arial"/>
        </w:rPr>
        <w:t>er</w:t>
      </w:r>
      <w:r w:rsidRPr="0001270E">
        <w:rPr>
          <w:rFonts w:eastAsia="Arial"/>
          <w:spacing w:val="2"/>
        </w:rPr>
        <w:t>a</w:t>
      </w:r>
      <w:r w:rsidRPr="0001270E">
        <w:rPr>
          <w:rFonts w:eastAsia="Arial"/>
        </w:rPr>
        <w:t>t</w:t>
      </w:r>
      <w:r w:rsidRPr="0001270E">
        <w:rPr>
          <w:rFonts w:eastAsia="Arial"/>
          <w:spacing w:val="1"/>
        </w:rPr>
        <w:t>i</w:t>
      </w:r>
      <w:r w:rsidRPr="0001270E">
        <w:rPr>
          <w:rFonts w:eastAsia="Arial"/>
          <w:spacing w:val="-1"/>
        </w:rPr>
        <w:t>v</w:t>
      </w:r>
      <w:r w:rsidRPr="0001270E">
        <w:rPr>
          <w:rFonts w:eastAsia="Arial"/>
        </w:rPr>
        <w:t>no</w:t>
      </w:r>
      <w:r w:rsidRPr="0001270E">
        <w:rPr>
          <w:rFonts w:eastAsia="Arial"/>
          <w:spacing w:val="-1"/>
        </w:rPr>
        <w:t xml:space="preserve"> </w:t>
      </w:r>
      <w:r w:rsidRPr="0001270E">
        <w:rPr>
          <w:rFonts w:eastAsia="Arial"/>
        </w:rPr>
        <w:t>p</w:t>
      </w:r>
      <w:r w:rsidRPr="0001270E">
        <w:rPr>
          <w:rFonts w:eastAsia="Arial"/>
          <w:spacing w:val="-1"/>
        </w:rPr>
        <w:t>o</w:t>
      </w:r>
      <w:r w:rsidRPr="0001270E">
        <w:rPr>
          <w:rFonts w:eastAsia="Arial"/>
          <w:spacing w:val="1"/>
        </w:rPr>
        <w:t>sl</w:t>
      </w:r>
      <w:r w:rsidRPr="0001270E">
        <w:rPr>
          <w:rFonts w:eastAsia="Arial"/>
          <w:spacing w:val="2"/>
        </w:rPr>
        <w:t>o</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e</w:t>
      </w:r>
      <w:r w:rsidRPr="0001270E">
        <w:rPr>
          <w:rFonts w:eastAsia="Arial"/>
          <w:spacing w:val="-4"/>
        </w:rPr>
        <w:t xml:space="preserve"> </w:t>
      </w:r>
      <w:r w:rsidRPr="0001270E">
        <w:rPr>
          <w:rFonts w:eastAsia="Arial"/>
          <w:spacing w:val="2"/>
        </w:rPr>
        <w:t>Du</w:t>
      </w:r>
      <w:r w:rsidRPr="0001270E">
        <w:rPr>
          <w:rFonts w:eastAsia="Arial"/>
          <w:spacing w:val="-4"/>
        </w:rPr>
        <w:t>ž</w:t>
      </w:r>
      <w:r w:rsidRPr="0001270E">
        <w:rPr>
          <w:rFonts w:eastAsia="Arial"/>
          <w:spacing w:val="2"/>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1"/>
        </w:rPr>
        <w:t xml:space="preserve"> </w:t>
      </w:r>
      <w:r w:rsidRPr="0001270E">
        <w:rPr>
          <w:rFonts w:eastAsia="Arial"/>
        </w:rPr>
        <w:t>o</w:t>
      </w:r>
      <w:r w:rsidRPr="0001270E">
        <w:rPr>
          <w:rFonts w:eastAsia="Arial"/>
          <w:spacing w:val="1"/>
        </w:rPr>
        <w:t>s</w:t>
      </w:r>
      <w:r w:rsidRPr="0001270E">
        <w:rPr>
          <w:rFonts w:eastAsia="Arial"/>
        </w:rPr>
        <w:t>ta</w:t>
      </w:r>
      <w:r w:rsidRPr="0001270E">
        <w:rPr>
          <w:rFonts w:eastAsia="Arial"/>
          <w:spacing w:val="1"/>
        </w:rPr>
        <w:t>j</w:t>
      </w:r>
      <w:r w:rsidRPr="0001270E">
        <w:rPr>
          <w:rFonts w:eastAsia="Arial"/>
        </w:rPr>
        <w:t>e</w:t>
      </w:r>
      <w:r w:rsidRPr="0001270E">
        <w:rPr>
          <w:rFonts w:eastAsia="Arial"/>
          <w:spacing w:val="1"/>
        </w:rPr>
        <w:t xml:space="preserve"> </w:t>
      </w:r>
      <w:r w:rsidRPr="0001270E">
        <w:rPr>
          <w:rFonts w:eastAsia="Arial"/>
        </w:rPr>
        <w:t xml:space="preserve">na </w:t>
      </w:r>
      <w:r w:rsidRPr="0001270E">
        <w:rPr>
          <w:rFonts w:eastAsia="Arial"/>
          <w:spacing w:val="1"/>
        </w:rPr>
        <w:t>s</w:t>
      </w:r>
      <w:r w:rsidRPr="0001270E">
        <w:rPr>
          <w:rFonts w:eastAsia="Arial"/>
        </w:rPr>
        <w:t>n</w:t>
      </w:r>
      <w:r w:rsidRPr="0001270E">
        <w:rPr>
          <w:rFonts w:eastAsia="Arial"/>
          <w:spacing w:val="1"/>
        </w:rPr>
        <w:t>a</w:t>
      </w:r>
      <w:r w:rsidRPr="0001270E">
        <w:rPr>
          <w:rFonts w:eastAsia="Arial"/>
          <w:spacing w:val="-1"/>
        </w:rPr>
        <w:t>z</w:t>
      </w:r>
      <w:r w:rsidRPr="0001270E">
        <w:rPr>
          <w:rFonts w:eastAsia="Arial"/>
        </w:rPr>
        <w:t>i</w:t>
      </w:r>
      <w:r w:rsidRPr="0001270E">
        <w:rPr>
          <w:rFonts w:eastAsia="Arial"/>
          <w:spacing w:val="-6"/>
        </w:rPr>
        <w:t xml:space="preserve"> </w:t>
      </w:r>
      <w:r w:rsidRPr="0001270E">
        <w:rPr>
          <w:rFonts w:eastAsia="Arial"/>
        </w:rPr>
        <w:t>do</w:t>
      </w:r>
      <w:r w:rsidRPr="0001270E">
        <w:rPr>
          <w:rFonts w:eastAsia="Arial"/>
          <w:spacing w:val="-1"/>
        </w:rPr>
        <w:t xml:space="preserve"> </w:t>
      </w:r>
      <w:r w:rsidRPr="0001270E">
        <w:rPr>
          <w:rFonts w:eastAsia="Arial"/>
        </w:rPr>
        <w:t>d</w:t>
      </w:r>
      <w:r w:rsidRPr="0001270E">
        <w:rPr>
          <w:rFonts w:eastAsia="Arial"/>
          <w:spacing w:val="-1"/>
        </w:rPr>
        <w:t>o</w:t>
      </w:r>
      <w:r w:rsidRPr="0001270E">
        <w:rPr>
          <w:rFonts w:eastAsia="Arial"/>
          <w:spacing w:val="1"/>
        </w:rPr>
        <w:t>s</w:t>
      </w:r>
      <w:r w:rsidRPr="0001270E">
        <w:rPr>
          <w:rFonts w:eastAsia="Arial"/>
          <w:spacing w:val="2"/>
        </w:rPr>
        <w:t>p</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ć</w:t>
      </w:r>
      <w:r w:rsidRPr="0001270E">
        <w:rPr>
          <w:rFonts w:eastAsia="Arial"/>
        </w:rPr>
        <w:t>a</w:t>
      </w:r>
      <w:r w:rsidRPr="0001270E">
        <w:rPr>
          <w:rFonts w:eastAsia="Arial"/>
          <w:spacing w:val="-7"/>
        </w:rPr>
        <w:t xml:space="preserve"> </w:t>
      </w:r>
      <w:r w:rsidRPr="0001270E">
        <w:rPr>
          <w:rFonts w:eastAsia="Arial"/>
          <w:b/>
          <w:spacing w:val="1"/>
        </w:rPr>
        <w:t>(</w:t>
      </w:r>
      <w:r w:rsidRPr="0001270E">
        <w:rPr>
          <w:rFonts w:eastAsia="Arial"/>
          <w:b/>
        </w:rPr>
        <w:t>dal</w:t>
      </w:r>
      <w:r w:rsidRPr="0001270E">
        <w:rPr>
          <w:rFonts w:eastAsia="Arial"/>
          <w:b/>
          <w:spacing w:val="1"/>
        </w:rPr>
        <w:t>j</w:t>
      </w:r>
      <w:r w:rsidRPr="0001270E">
        <w:rPr>
          <w:rFonts w:eastAsia="Arial"/>
          <w:b/>
        </w:rPr>
        <w:t>e</w:t>
      </w:r>
      <w:r w:rsidRPr="0001270E">
        <w:rPr>
          <w:rFonts w:eastAsia="Arial"/>
          <w:b/>
          <w:spacing w:val="-5"/>
        </w:rPr>
        <w:t xml:space="preserve"> </w:t>
      </w:r>
      <w:r w:rsidRPr="0001270E">
        <w:rPr>
          <w:rFonts w:eastAsia="Arial"/>
          <w:b/>
        </w:rPr>
        <w:t>u</w:t>
      </w:r>
      <w:r w:rsidRPr="0001270E">
        <w:rPr>
          <w:rFonts w:eastAsia="Arial"/>
          <w:b/>
          <w:spacing w:val="1"/>
        </w:rPr>
        <w:t xml:space="preserve"> </w:t>
      </w:r>
      <w:r w:rsidRPr="0001270E">
        <w:rPr>
          <w:rFonts w:eastAsia="Arial"/>
          <w:b/>
        </w:rPr>
        <w:t>te</w:t>
      </w:r>
      <w:r w:rsidRPr="0001270E">
        <w:rPr>
          <w:rFonts w:eastAsia="Arial"/>
          <w:b/>
          <w:spacing w:val="-1"/>
        </w:rPr>
        <w:t>k</w:t>
      </w:r>
      <w:r w:rsidRPr="0001270E">
        <w:rPr>
          <w:rFonts w:eastAsia="Arial"/>
          <w:b/>
        </w:rPr>
        <w:t>st</w:t>
      </w:r>
      <w:r w:rsidRPr="0001270E">
        <w:rPr>
          <w:rFonts w:eastAsia="Arial"/>
          <w:b/>
          <w:spacing w:val="1"/>
        </w:rPr>
        <w:t>u</w:t>
      </w:r>
      <w:r w:rsidRPr="0001270E">
        <w:rPr>
          <w:rFonts w:eastAsia="Arial"/>
          <w:b/>
        </w:rPr>
        <w:t>:</w:t>
      </w:r>
      <w:r w:rsidRPr="0001270E">
        <w:rPr>
          <w:rFonts w:eastAsia="Arial"/>
          <w:b/>
          <w:spacing w:val="-6"/>
        </w:rPr>
        <w:t xml:space="preserve"> </w:t>
      </w:r>
      <w:r w:rsidRPr="0001270E">
        <w:rPr>
          <w:rFonts w:eastAsia="Arial"/>
          <w:b/>
          <w:spacing w:val="1"/>
        </w:rPr>
        <w:t>„</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bina</w:t>
      </w:r>
      <w:r w:rsidRPr="0001270E">
        <w:rPr>
          <w:rFonts w:eastAsia="Arial"/>
          <w:b/>
          <w:spacing w:val="-9"/>
        </w:rPr>
        <w:t xml:space="preserve"> </w:t>
      </w:r>
      <w:r w:rsidRPr="0001270E">
        <w:rPr>
          <w:rFonts w:eastAsia="Arial"/>
          <w:b/>
        </w:rPr>
        <w:t>III.</w:t>
      </w:r>
      <w:r w:rsidRPr="0001270E">
        <w:rPr>
          <w:rFonts w:eastAsia="Arial"/>
          <w:b/>
          <w:spacing w:val="-3"/>
        </w:rPr>
        <w:t xml:space="preserve"> </w:t>
      </w:r>
      <w:r w:rsidRPr="0001270E">
        <w:t>ERSTE&amp;STEIERMÄRKISCHE BANK d.d.</w:t>
      </w:r>
      <w:r w:rsidRPr="0001270E">
        <w:rPr>
          <w:rFonts w:eastAsia="Arial"/>
          <w:b/>
          <w:spacing w:val="1"/>
        </w:rPr>
        <w:t>“</w:t>
      </w:r>
      <w:r w:rsidRPr="0001270E">
        <w:rPr>
          <w:rFonts w:eastAsia="Arial"/>
          <w:b/>
        </w:rPr>
        <w:t>)</w:t>
      </w:r>
    </w:p>
    <w:p w:rsidRDefault="00941E7F" w:rsidP="00941E7F" w:rsidR="00941E7F" w:rsidRPr="0001270E">
      <w:pPr>
        <w:ind w:right="91" w:left="142"/>
        <w:jc w:val="both"/>
        <w:rPr>
          <w:rFonts w:eastAsia="Arial"/>
        </w:rPr>
      </w:pPr>
      <w:r w:rsidRPr="0001270E">
        <w:rPr>
          <w:rFonts w:eastAsia="Arial"/>
        </w:rPr>
        <w:t>U</w:t>
      </w:r>
      <w:r w:rsidRPr="0001270E">
        <w:rPr>
          <w:rFonts w:eastAsia="Arial"/>
          <w:spacing w:val="18"/>
        </w:rPr>
        <w:t xml:space="preserve"> </w:t>
      </w:r>
      <w:r w:rsidRPr="0001270E">
        <w:rPr>
          <w:rFonts w:eastAsia="Arial"/>
          <w:spacing w:val="1"/>
        </w:rPr>
        <w:t>s</w:t>
      </w:r>
      <w:r w:rsidRPr="0001270E">
        <w:rPr>
          <w:rFonts w:eastAsia="Arial"/>
          <w:spacing w:val="-1"/>
        </w:rPr>
        <w:t>l</w:t>
      </w:r>
      <w:r w:rsidRPr="0001270E">
        <w:rPr>
          <w:rFonts w:eastAsia="Arial"/>
        </w:rPr>
        <w:t>u</w:t>
      </w:r>
      <w:r w:rsidRPr="0001270E">
        <w:rPr>
          <w:rFonts w:eastAsia="Arial"/>
          <w:spacing w:val="1"/>
        </w:rPr>
        <w:t>č</w:t>
      </w:r>
      <w:r w:rsidRPr="0001270E">
        <w:rPr>
          <w:rFonts w:eastAsia="Arial"/>
        </w:rPr>
        <w:t>a</w:t>
      </w:r>
      <w:r w:rsidRPr="0001270E">
        <w:rPr>
          <w:rFonts w:eastAsia="Arial"/>
          <w:spacing w:val="1"/>
        </w:rPr>
        <w:t>j</w:t>
      </w:r>
      <w:r w:rsidRPr="0001270E">
        <w:rPr>
          <w:rFonts w:eastAsia="Arial"/>
        </w:rPr>
        <w:t>u</w:t>
      </w:r>
      <w:r w:rsidRPr="0001270E">
        <w:rPr>
          <w:rFonts w:eastAsia="Arial"/>
          <w:spacing w:val="13"/>
        </w:rPr>
        <w:t xml:space="preserve"> </w:t>
      </w:r>
      <w:r w:rsidRPr="0001270E">
        <w:rPr>
          <w:rFonts w:eastAsia="Arial"/>
        </w:rPr>
        <w:t>da</w:t>
      </w:r>
      <w:r w:rsidRPr="0001270E">
        <w:rPr>
          <w:rFonts w:eastAsia="Arial"/>
          <w:spacing w:val="18"/>
        </w:rPr>
        <w:t xml:space="preserve"> </w:t>
      </w:r>
      <w:r w:rsidRPr="0001270E">
        <w:rPr>
          <w:rFonts w:eastAsia="Arial"/>
          <w:spacing w:val="-1"/>
        </w:rPr>
        <w:t xml:space="preserve">ERSTE&amp;STEIERMÄRKISCHE BANK d.d. </w:t>
      </w:r>
      <w:r w:rsidRPr="0001270E">
        <w:rPr>
          <w:rFonts w:eastAsia="Arial"/>
          <w:spacing w:val="3"/>
        </w:rPr>
        <w:t>k</w:t>
      </w:r>
      <w:r w:rsidRPr="0001270E">
        <w:rPr>
          <w:rFonts w:eastAsia="Arial"/>
        </w:rPr>
        <w:t>ao</w:t>
      </w:r>
      <w:r w:rsidRPr="0001270E">
        <w:rPr>
          <w:rFonts w:eastAsia="Arial"/>
          <w:spacing w:val="13"/>
        </w:rPr>
        <w:t xml:space="preserve"> </w:t>
      </w:r>
      <w:r w:rsidRPr="0001270E">
        <w:rPr>
          <w:rFonts w:eastAsia="Arial"/>
        </w:rPr>
        <w:t>d</w:t>
      </w:r>
      <w:r w:rsidRPr="0001270E">
        <w:rPr>
          <w:rFonts w:eastAsia="Arial"/>
          <w:spacing w:val="-1"/>
        </w:rPr>
        <w:t>a</w:t>
      </w:r>
      <w:r w:rsidRPr="0001270E">
        <w:rPr>
          <w:rFonts w:eastAsia="Arial"/>
          <w:spacing w:val="1"/>
        </w:rPr>
        <w:t>v</w:t>
      </w:r>
      <w:r w:rsidRPr="0001270E">
        <w:rPr>
          <w:rFonts w:eastAsia="Arial"/>
        </w:rPr>
        <w:t>at</w:t>
      </w:r>
      <w:r w:rsidRPr="0001270E">
        <w:rPr>
          <w:rFonts w:eastAsia="Arial"/>
          <w:spacing w:val="1"/>
        </w:rPr>
        <w:t>e</w:t>
      </w:r>
      <w:r w:rsidRPr="0001270E">
        <w:rPr>
          <w:rFonts w:eastAsia="Arial"/>
          <w:spacing w:val="-1"/>
        </w:rPr>
        <w:t>l</w:t>
      </w:r>
      <w:r w:rsidRPr="0001270E">
        <w:rPr>
          <w:rFonts w:eastAsia="Arial"/>
        </w:rPr>
        <w:t>j</w:t>
      </w:r>
      <w:r w:rsidRPr="0001270E">
        <w:rPr>
          <w:rFonts w:eastAsia="Arial"/>
          <w:spacing w:val="13"/>
        </w:rPr>
        <w:t xml:space="preserve"> </w:t>
      </w:r>
      <w:r w:rsidRPr="0001270E">
        <w:rPr>
          <w:rFonts w:eastAsia="Arial"/>
        </w:rPr>
        <w:t>g</w:t>
      </w:r>
      <w:r w:rsidRPr="0001270E">
        <w:rPr>
          <w:rFonts w:eastAsia="Arial"/>
          <w:spacing w:val="-1"/>
        </w:rPr>
        <w:t>a</w:t>
      </w:r>
      <w:r w:rsidRPr="0001270E">
        <w:rPr>
          <w:rFonts w:eastAsia="Arial"/>
          <w:spacing w:val="1"/>
        </w:rPr>
        <w:t>r</w:t>
      </w:r>
      <w:r w:rsidRPr="0001270E">
        <w:rPr>
          <w:rFonts w:eastAsia="Arial"/>
        </w:rPr>
        <w:t>a</w:t>
      </w:r>
      <w:r w:rsidRPr="0001270E">
        <w:rPr>
          <w:rFonts w:eastAsia="Arial"/>
          <w:spacing w:val="-1"/>
        </w:rPr>
        <w:t>n</w:t>
      </w:r>
      <w:r w:rsidRPr="0001270E">
        <w:rPr>
          <w:rFonts w:eastAsia="Arial"/>
          <w:spacing w:val="3"/>
        </w:rPr>
        <w:t>c</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1"/>
        </w:rPr>
        <w:t xml:space="preserve"> </w:t>
      </w:r>
      <w:r w:rsidRPr="0001270E">
        <w:rPr>
          <w:rFonts w:eastAsia="Arial"/>
        </w:rPr>
        <w:t>b</w:t>
      </w:r>
      <w:r w:rsidRPr="0001270E">
        <w:rPr>
          <w:rFonts w:eastAsia="Arial"/>
          <w:spacing w:val="-1"/>
        </w:rPr>
        <w:t>u</w:t>
      </w:r>
      <w:r w:rsidRPr="0001270E">
        <w:rPr>
          <w:rFonts w:eastAsia="Arial"/>
          <w:spacing w:val="2"/>
        </w:rPr>
        <w:t>d</w:t>
      </w:r>
      <w:r w:rsidRPr="0001270E">
        <w:rPr>
          <w:rFonts w:eastAsia="Arial"/>
        </w:rPr>
        <w:t>e</w:t>
      </w:r>
      <w:r w:rsidRPr="0001270E">
        <w:rPr>
          <w:rFonts w:eastAsia="Arial"/>
          <w:spacing w:val="15"/>
        </w:rPr>
        <w:t xml:space="preserve"> </w:t>
      </w:r>
      <w:r w:rsidRPr="0001270E">
        <w:rPr>
          <w:rFonts w:eastAsia="Arial"/>
        </w:rPr>
        <w:t>p</w:t>
      </w:r>
      <w:r w:rsidRPr="0001270E">
        <w:rPr>
          <w:rFonts w:eastAsia="Arial"/>
          <w:spacing w:val="1"/>
        </w:rPr>
        <w:t>o</w:t>
      </w:r>
      <w:r w:rsidRPr="0001270E">
        <w:rPr>
          <w:rFonts w:eastAsia="Arial"/>
          <w:spacing w:val="-1"/>
        </w:rPr>
        <w:t>z</w:t>
      </w:r>
      <w:r w:rsidRPr="0001270E">
        <w:rPr>
          <w:rFonts w:eastAsia="Arial"/>
          <w:spacing w:val="1"/>
        </w:rPr>
        <w:t>v</w:t>
      </w:r>
      <w:r w:rsidRPr="0001270E">
        <w:rPr>
          <w:rFonts w:eastAsia="Arial"/>
        </w:rPr>
        <w:t>an</w:t>
      </w:r>
      <w:r w:rsidRPr="0001270E">
        <w:rPr>
          <w:rFonts w:eastAsia="Arial"/>
          <w:spacing w:val="12"/>
        </w:rPr>
        <w:t xml:space="preserve"> </w:t>
      </w:r>
      <w:r w:rsidRPr="0001270E">
        <w:rPr>
          <w:rFonts w:eastAsia="Arial"/>
          <w:spacing w:val="2"/>
        </w:rPr>
        <w:t>n</w:t>
      </w:r>
      <w:r w:rsidRPr="0001270E">
        <w:rPr>
          <w:rFonts w:eastAsia="Arial"/>
        </w:rPr>
        <w:t>a</w:t>
      </w:r>
      <w:r w:rsidRPr="0001270E">
        <w:rPr>
          <w:rFonts w:eastAsia="Arial"/>
          <w:spacing w:val="17"/>
        </w:rPr>
        <w:t xml:space="preserve"> </w:t>
      </w:r>
      <w:r w:rsidRPr="0001270E">
        <w:rPr>
          <w:rFonts w:eastAsia="Arial"/>
          <w:spacing w:val="2"/>
        </w:rPr>
        <w:t>p</w:t>
      </w:r>
      <w:r w:rsidRPr="0001270E">
        <w:rPr>
          <w:rFonts w:eastAsia="Arial"/>
          <w:spacing w:val="-1"/>
        </w:rPr>
        <w:t>l</w:t>
      </w:r>
      <w:r w:rsidRPr="0001270E">
        <w:rPr>
          <w:rFonts w:eastAsia="Arial"/>
        </w:rPr>
        <w:t>a</w:t>
      </w:r>
      <w:r w:rsidRPr="0001270E">
        <w:rPr>
          <w:rFonts w:eastAsia="Arial"/>
          <w:spacing w:val="1"/>
        </w:rPr>
        <w:t>ć</w:t>
      </w:r>
      <w:r w:rsidRPr="0001270E">
        <w:rPr>
          <w:rFonts w:eastAsia="Arial"/>
        </w:rPr>
        <w:t>a</w:t>
      </w:r>
      <w:r w:rsidRPr="0001270E">
        <w:rPr>
          <w:rFonts w:eastAsia="Arial"/>
          <w:spacing w:val="-1"/>
        </w:rPr>
        <w:t>n</w:t>
      </w:r>
      <w:r w:rsidRPr="0001270E">
        <w:rPr>
          <w:rFonts w:eastAsia="Arial"/>
          <w:spacing w:val="4"/>
        </w:rPr>
        <w:t>j</w:t>
      </w:r>
      <w:r w:rsidRPr="0001270E">
        <w:rPr>
          <w:rFonts w:eastAsia="Arial"/>
        </w:rPr>
        <w:t>e od</w:t>
      </w:r>
      <w:r w:rsidRPr="0001270E">
        <w:rPr>
          <w:rFonts w:eastAsia="Arial"/>
          <w:spacing w:val="12"/>
        </w:rPr>
        <w:t xml:space="preserve"> </w:t>
      </w:r>
      <w:r w:rsidRPr="0001270E">
        <w:rPr>
          <w:rFonts w:eastAsia="Arial"/>
          <w:spacing w:val="1"/>
        </w:rPr>
        <w:t>s</w:t>
      </w:r>
      <w:r w:rsidRPr="0001270E">
        <w:rPr>
          <w:rFonts w:eastAsia="Arial"/>
        </w:rPr>
        <w:t>tra</w:t>
      </w:r>
      <w:r w:rsidRPr="0001270E">
        <w:rPr>
          <w:rFonts w:eastAsia="Arial"/>
          <w:spacing w:val="1"/>
        </w:rPr>
        <w:t>n</w:t>
      </w:r>
      <w:r w:rsidRPr="0001270E">
        <w:rPr>
          <w:rFonts w:eastAsia="Arial"/>
        </w:rPr>
        <w:t>e</w:t>
      </w:r>
      <w:r w:rsidRPr="0001270E">
        <w:rPr>
          <w:rFonts w:eastAsia="Arial"/>
          <w:spacing w:val="8"/>
        </w:rPr>
        <w:t xml:space="preserve"> </w:t>
      </w:r>
      <w:r w:rsidRPr="0001270E">
        <w:rPr>
          <w:rFonts w:eastAsia="Arial"/>
          <w:spacing w:val="3"/>
        </w:rPr>
        <w:t>k</w:t>
      </w:r>
      <w:r w:rsidRPr="0001270E">
        <w:rPr>
          <w:rFonts w:eastAsia="Arial"/>
        </w:rPr>
        <w:t>orisn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6"/>
        </w:rPr>
        <w:t xml:space="preserve"> </w:t>
      </w:r>
      <w:r w:rsidRPr="0001270E">
        <w:rPr>
          <w:rFonts w:eastAsia="Arial"/>
        </w:rPr>
        <w:t>g</w:t>
      </w:r>
      <w:r w:rsidRPr="0001270E">
        <w:rPr>
          <w:rFonts w:eastAsia="Arial"/>
          <w:spacing w:val="-1"/>
        </w:rPr>
        <w:t>a</w:t>
      </w:r>
      <w:r w:rsidRPr="0001270E">
        <w:rPr>
          <w:rFonts w:eastAsia="Arial"/>
          <w:spacing w:val="1"/>
        </w:rPr>
        <w:t>r</w:t>
      </w:r>
      <w:r w:rsidRPr="0001270E">
        <w:rPr>
          <w:rFonts w:eastAsia="Arial"/>
          <w:spacing w:val="2"/>
        </w:rPr>
        <w:t>a</w:t>
      </w:r>
      <w:r w:rsidRPr="0001270E">
        <w:rPr>
          <w:rFonts w:eastAsia="Arial"/>
        </w:rPr>
        <w:t>n</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6"/>
        </w:rPr>
        <w:t xml:space="preserve"> </w:t>
      </w:r>
      <w:r w:rsidRPr="0001270E">
        <w:rPr>
          <w:rFonts w:eastAsia="Arial"/>
        </w:rPr>
        <w:t>pri</w:t>
      </w:r>
      <w:r w:rsidRPr="0001270E">
        <w:rPr>
          <w:rFonts w:eastAsia="Arial"/>
          <w:spacing w:val="1"/>
        </w:rPr>
        <w:t>j</w:t>
      </w:r>
      <w:r w:rsidRPr="0001270E">
        <w:rPr>
          <w:rFonts w:eastAsia="Arial"/>
        </w:rPr>
        <w:t>e</w:t>
      </w:r>
      <w:r w:rsidRPr="0001270E">
        <w:rPr>
          <w:rFonts w:eastAsia="Arial"/>
          <w:spacing w:val="12"/>
        </w:rPr>
        <w:t xml:space="preserve"> </w:t>
      </w:r>
      <w:r w:rsidRPr="0001270E">
        <w:rPr>
          <w:rFonts w:eastAsia="Arial"/>
          <w:spacing w:val="1"/>
        </w:rPr>
        <w:t>i</w:t>
      </w:r>
      <w:r w:rsidRPr="0001270E">
        <w:rPr>
          <w:rFonts w:eastAsia="Arial"/>
          <w:spacing w:val="-1"/>
        </w:rPr>
        <w:t>l</w:t>
      </w:r>
      <w:r w:rsidRPr="0001270E">
        <w:rPr>
          <w:rFonts w:eastAsia="Arial"/>
        </w:rPr>
        <w:t>i</w:t>
      </w:r>
      <w:r w:rsidRPr="0001270E">
        <w:rPr>
          <w:rFonts w:eastAsia="Arial"/>
          <w:spacing w:val="15"/>
        </w:rPr>
        <w:t xml:space="preserve"> </w:t>
      </w:r>
      <w:r w:rsidRPr="0001270E">
        <w:rPr>
          <w:rFonts w:eastAsia="Arial"/>
        </w:rPr>
        <w:t>n</w:t>
      </w:r>
      <w:r w:rsidRPr="0001270E">
        <w:rPr>
          <w:rFonts w:eastAsia="Arial"/>
          <w:spacing w:val="-1"/>
        </w:rPr>
        <w:t>a</w:t>
      </w:r>
      <w:r w:rsidRPr="0001270E">
        <w:rPr>
          <w:rFonts w:eastAsia="Arial"/>
          <w:spacing w:val="3"/>
        </w:rPr>
        <w:t>k</w:t>
      </w:r>
      <w:r w:rsidRPr="0001270E">
        <w:rPr>
          <w:rFonts w:eastAsia="Arial"/>
        </w:rPr>
        <w:t>on</w:t>
      </w:r>
      <w:r w:rsidRPr="0001270E">
        <w:rPr>
          <w:rFonts w:eastAsia="Arial"/>
          <w:spacing w:val="9"/>
        </w:rPr>
        <w:t xml:space="preserve"> </w:t>
      </w:r>
      <w:r w:rsidRPr="0001270E">
        <w:rPr>
          <w:rFonts w:eastAsia="Arial"/>
          <w:spacing w:val="2"/>
        </w:rPr>
        <w:t>d</w:t>
      </w:r>
      <w:r w:rsidRPr="0001270E">
        <w:rPr>
          <w:rFonts w:eastAsia="Arial"/>
        </w:rPr>
        <w:t>a</w:t>
      </w:r>
      <w:r w:rsidRPr="0001270E">
        <w:rPr>
          <w:rFonts w:eastAsia="Arial"/>
          <w:spacing w:val="1"/>
        </w:rPr>
        <w:t>n</w:t>
      </w:r>
      <w:r w:rsidRPr="0001270E">
        <w:rPr>
          <w:rFonts w:eastAsia="Arial"/>
        </w:rPr>
        <w:t>a</w:t>
      </w:r>
      <w:r w:rsidRPr="0001270E">
        <w:rPr>
          <w:rFonts w:eastAsia="Arial"/>
          <w:spacing w:val="10"/>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o</w:t>
      </w:r>
      <w:r w:rsidRPr="0001270E">
        <w:rPr>
          <w:rFonts w:eastAsia="Arial"/>
          <w:spacing w:val="4"/>
        </w:rPr>
        <w:t>m</w:t>
      </w:r>
      <w:r w:rsidRPr="0001270E">
        <w:rPr>
          <w:rFonts w:eastAsia="Arial"/>
        </w:rPr>
        <w:t>o</w:t>
      </w:r>
      <w:r w:rsidRPr="0001270E">
        <w:rPr>
          <w:rFonts w:eastAsia="Arial"/>
          <w:spacing w:val="1"/>
        </w:rPr>
        <w:t>ć</w:t>
      </w:r>
      <w:r w:rsidRPr="0001270E">
        <w:rPr>
          <w:rFonts w:eastAsia="Arial"/>
        </w:rPr>
        <w:t>n</w:t>
      </w:r>
      <w:r w:rsidRPr="0001270E">
        <w:rPr>
          <w:rFonts w:eastAsia="Arial"/>
          <w:spacing w:val="-1"/>
        </w:rPr>
        <w:t>o</w:t>
      </w:r>
      <w:r w:rsidRPr="0001270E">
        <w:rPr>
          <w:rFonts w:eastAsia="Arial"/>
          <w:spacing w:val="1"/>
        </w:rPr>
        <w:t>s</w:t>
      </w:r>
      <w:r w:rsidRPr="0001270E">
        <w:rPr>
          <w:rFonts w:eastAsia="Arial"/>
        </w:rPr>
        <w:t xml:space="preserve">ti </w:t>
      </w:r>
      <w:r w:rsidRPr="0001270E">
        <w:rPr>
          <w:rFonts w:eastAsia="Arial"/>
          <w:spacing w:val="1"/>
        </w:rPr>
        <w:t>rj</w:t>
      </w:r>
      <w:r w:rsidRPr="0001270E">
        <w:rPr>
          <w:rFonts w:eastAsia="Arial"/>
        </w:rPr>
        <w:t>e</w:t>
      </w:r>
      <w:r w:rsidRPr="0001270E">
        <w:rPr>
          <w:rFonts w:eastAsia="Arial"/>
          <w:spacing w:val="1"/>
        </w:rPr>
        <w:t>š</w:t>
      </w:r>
      <w:r w:rsidRPr="0001270E">
        <w:rPr>
          <w:rFonts w:eastAsia="Arial"/>
        </w:rPr>
        <w:t>e</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9"/>
        </w:rPr>
        <w:t xml:space="preserve"> </w:t>
      </w:r>
      <w:r w:rsidRPr="0001270E">
        <w:rPr>
          <w:rFonts w:eastAsia="Arial"/>
        </w:rPr>
        <w:t>o</w:t>
      </w:r>
      <w:r w:rsidRPr="0001270E">
        <w:rPr>
          <w:rFonts w:eastAsia="Arial"/>
          <w:spacing w:val="13"/>
        </w:rPr>
        <w:t xml:space="preserve"> </w:t>
      </w:r>
      <w:r w:rsidRPr="0001270E">
        <w:rPr>
          <w:rFonts w:eastAsia="Arial"/>
          <w:spacing w:val="2"/>
        </w:rPr>
        <w:t>p</w:t>
      </w:r>
      <w:r w:rsidRPr="0001270E">
        <w:rPr>
          <w:rFonts w:eastAsia="Arial"/>
        </w:rPr>
        <w:t>o</w:t>
      </w:r>
      <w:r w:rsidRPr="0001270E">
        <w:rPr>
          <w:rFonts w:eastAsia="Arial"/>
          <w:spacing w:val="2"/>
        </w:rPr>
        <w:t>t</w:t>
      </w:r>
      <w:r w:rsidRPr="0001270E">
        <w:rPr>
          <w:rFonts w:eastAsia="Arial"/>
          <w:spacing w:val="-1"/>
        </w:rPr>
        <w:t>v</w:t>
      </w:r>
      <w:r w:rsidRPr="0001270E">
        <w:rPr>
          <w:rFonts w:eastAsia="Arial"/>
          <w:spacing w:val="1"/>
        </w:rPr>
        <w:t>r</w:t>
      </w:r>
      <w:r w:rsidRPr="0001270E">
        <w:rPr>
          <w:rFonts w:eastAsia="Arial"/>
        </w:rPr>
        <w:t>di</w:t>
      </w:r>
      <w:r w:rsidRPr="0001270E">
        <w:rPr>
          <w:rFonts w:eastAsia="Arial"/>
          <w:spacing w:val="9"/>
        </w:rPr>
        <w:t xml:space="preserve"> </w:t>
      </w:r>
      <w:r w:rsidRPr="0001270E">
        <w:rPr>
          <w:rFonts w:eastAsia="Arial"/>
          <w:spacing w:val="2"/>
        </w:rPr>
        <w:t>o</w:t>
      </w:r>
      <w:r w:rsidRPr="0001270E">
        <w:rPr>
          <w:rFonts w:eastAsia="Arial"/>
          <w:spacing w:val="-1"/>
        </w:rPr>
        <w:t>v</w:t>
      </w:r>
      <w:r w:rsidRPr="0001270E">
        <w:rPr>
          <w:rFonts w:eastAsia="Arial"/>
        </w:rPr>
        <w:t>e pred</w:t>
      </w:r>
      <w:r w:rsidRPr="0001270E">
        <w:rPr>
          <w:rFonts w:eastAsia="Arial"/>
          <w:spacing w:val="1"/>
        </w:rPr>
        <w:t>s</w:t>
      </w:r>
      <w:r w:rsidRPr="0001270E">
        <w:rPr>
          <w:rFonts w:eastAsia="Arial"/>
        </w:rPr>
        <w:t>teča</w:t>
      </w:r>
      <w:r w:rsidRPr="0001270E">
        <w:rPr>
          <w:rFonts w:eastAsia="Arial"/>
          <w:spacing w:val="1"/>
        </w:rPr>
        <w:t>j</w:t>
      </w:r>
      <w:r w:rsidRPr="0001270E">
        <w:rPr>
          <w:rFonts w:eastAsia="Arial"/>
        </w:rPr>
        <w:t xml:space="preserve">ne </w:t>
      </w:r>
      <w:r w:rsidRPr="0001270E">
        <w:rPr>
          <w:rFonts w:eastAsia="Arial"/>
          <w:spacing w:val="2"/>
        </w:rPr>
        <w:t>n</w:t>
      </w:r>
      <w:r w:rsidRPr="0001270E">
        <w:rPr>
          <w:rFonts w:eastAsia="Arial"/>
        </w:rPr>
        <w:t>a</w:t>
      </w:r>
      <w:r w:rsidRPr="0001270E">
        <w:rPr>
          <w:rFonts w:eastAsia="Arial"/>
          <w:spacing w:val="-1"/>
        </w:rPr>
        <w:t>g</w:t>
      </w:r>
      <w:r w:rsidRPr="0001270E">
        <w:rPr>
          <w:rFonts w:eastAsia="Arial"/>
          <w:spacing w:val="2"/>
        </w:rPr>
        <w:t>o</w:t>
      </w:r>
      <w:r w:rsidRPr="0001270E">
        <w:rPr>
          <w:rFonts w:eastAsia="Arial"/>
        </w:rPr>
        <w:t>d</w:t>
      </w:r>
      <w:r w:rsidRPr="0001270E">
        <w:rPr>
          <w:rFonts w:eastAsia="Arial"/>
          <w:spacing w:val="-1"/>
        </w:rPr>
        <w:t>b</w:t>
      </w:r>
      <w:r w:rsidRPr="0001270E">
        <w:rPr>
          <w:rFonts w:eastAsia="Arial"/>
        </w:rPr>
        <w:t>e,</w:t>
      </w:r>
      <w:r w:rsidRPr="0001270E">
        <w:rPr>
          <w:rFonts w:eastAsia="Arial"/>
          <w:spacing w:val="3"/>
        </w:rPr>
        <w:t xml:space="preserve"> </w:t>
      </w:r>
      <w:r w:rsidRPr="0001270E">
        <w:rPr>
          <w:rFonts w:eastAsia="Arial"/>
          <w:spacing w:val="2"/>
        </w:rPr>
        <w:t>Du</w:t>
      </w:r>
      <w:r w:rsidRPr="0001270E">
        <w:rPr>
          <w:rFonts w:eastAsia="Arial"/>
          <w:spacing w:val="-1"/>
        </w:rPr>
        <w:t>ž</w:t>
      </w:r>
      <w:r w:rsidRPr="0001270E">
        <w:rPr>
          <w:rFonts w:eastAsia="Arial"/>
          <w:spacing w:val="2"/>
        </w:rPr>
        <w:t>n</w:t>
      </w:r>
      <w:r w:rsidRPr="0001270E">
        <w:rPr>
          <w:rFonts w:eastAsia="Arial"/>
          <w:spacing w:val="-1"/>
        </w:rPr>
        <w:t>i</w:t>
      </w:r>
      <w:r w:rsidRPr="0001270E">
        <w:rPr>
          <w:rFonts w:eastAsia="Arial"/>
        </w:rPr>
        <w:t>k</w:t>
      </w:r>
      <w:r w:rsidRPr="0001270E">
        <w:rPr>
          <w:rFonts w:eastAsia="Arial"/>
          <w:spacing w:val="7"/>
        </w:rPr>
        <w:t xml:space="preserve"> </w:t>
      </w:r>
      <w:r w:rsidRPr="0001270E">
        <w:rPr>
          <w:rFonts w:eastAsia="Arial"/>
          <w:spacing w:val="1"/>
        </w:rPr>
        <w:t>ć</w:t>
      </w:r>
      <w:r w:rsidRPr="0001270E">
        <w:rPr>
          <w:rFonts w:eastAsia="Arial"/>
        </w:rPr>
        <w:t>e</w:t>
      </w:r>
      <w:r w:rsidRPr="0001270E">
        <w:rPr>
          <w:rFonts w:eastAsia="Arial"/>
          <w:spacing w:val="10"/>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rPr>
        <w:t>g</w:t>
      </w:r>
      <w:r w:rsidRPr="0001270E">
        <w:rPr>
          <w:rFonts w:eastAsia="Arial"/>
          <w:spacing w:val="-1"/>
        </w:rPr>
        <w:t>u</w:t>
      </w:r>
      <w:r w:rsidRPr="0001270E">
        <w:rPr>
          <w:rFonts w:eastAsia="Arial"/>
          <w:spacing w:val="1"/>
        </w:rPr>
        <w:t>r</w:t>
      </w:r>
      <w:r w:rsidRPr="0001270E">
        <w:rPr>
          <w:rFonts w:eastAsia="Arial"/>
        </w:rPr>
        <w:t>ati</w:t>
      </w:r>
      <w:r w:rsidRPr="0001270E">
        <w:rPr>
          <w:rFonts w:eastAsia="Arial"/>
          <w:spacing w:val="3"/>
        </w:rPr>
        <w:t xml:space="preserve"> </w:t>
      </w:r>
      <w:r w:rsidRPr="0001270E">
        <w:rPr>
          <w:rFonts w:eastAsia="Arial"/>
          <w:spacing w:val="2"/>
        </w:rPr>
        <w:t>p</w:t>
      </w:r>
      <w:r w:rsidRPr="0001270E">
        <w:rPr>
          <w:rFonts w:eastAsia="Arial"/>
        </w:rPr>
        <w:t>o</w:t>
      </w:r>
      <w:r w:rsidRPr="0001270E">
        <w:rPr>
          <w:rFonts w:eastAsia="Arial"/>
          <w:spacing w:val="3"/>
        </w:rPr>
        <w:t>k</w:t>
      </w:r>
      <w:r w:rsidRPr="0001270E">
        <w:rPr>
          <w:rFonts w:eastAsia="Arial"/>
          <w:spacing w:val="1"/>
        </w:rPr>
        <w:t>r</w:t>
      </w:r>
      <w:r w:rsidRPr="0001270E">
        <w:rPr>
          <w:rFonts w:eastAsia="Arial"/>
          <w:spacing w:val="-1"/>
        </w:rPr>
        <w:t>i</w:t>
      </w:r>
      <w:r w:rsidRPr="0001270E">
        <w:rPr>
          <w:rFonts w:eastAsia="Arial"/>
          <w:spacing w:val="1"/>
        </w:rPr>
        <w:t>ć</w:t>
      </w:r>
      <w:r w:rsidRPr="0001270E">
        <w:rPr>
          <w:rFonts w:eastAsia="Arial"/>
        </w:rPr>
        <w:t>e</w:t>
      </w:r>
      <w:r w:rsidRPr="0001270E">
        <w:rPr>
          <w:rFonts w:eastAsia="Arial"/>
          <w:spacing w:val="6"/>
        </w:rPr>
        <w:t xml:space="preserve"> </w:t>
      </w:r>
      <w:r w:rsidRPr="0001270E">
        <w:rPr>
          <w:rFonts w:eastAsia="Arial"/>
          <w:spacing w:val="-1"/>
        </w:rPr>
        <w:t>z</w:t>
      </w:r>
      <w:r w:rsidRPr="0001270E">
        <w:rPr>
          <w:rFonts w:eastAsia="Arial"/>
        </w:rPr>
        <w:t>a</w:t>
      </w:r>
      <w:r w:rsidRPr="0001270E">
        <w:rPr>
          <w:rFonts w:eastAsia="Arial"/>
          <w:spacing w:val="10"/>
        </w:rPr>
        <w:t xml:space="preserve"> </w:t>
      </w:r>
      <w:r w:rsidRPr="0001270E">
        <w:rPr>
          <w:rFonts w:eastAsia="Arial"/>
        </w:rPr>
        <w:t>p</w:t>
      </w:r>
      <w:r w:rsidRPr="0001270E">
        <w:rPr>
          <w:rFonts w:eastAsia="Arial"/>
          <w:spacing w:val="-1"/>
        </w:rPr>
        <w:t>l</w:t>
      </w:r>
      <w:r w:rsidRPr="0001270E">
        <w:rPr>
          <w:rFonts w:eastAsia="Arial"/>
        </w:rPr>
        <w:t>a</w:t>
      </w:r>
      <w:r w:rsidRPr="0001270E">
        <w:rPr>
          <w:rFonts w:eastAsia="Arial"/>
          <w:spacing w:val="1"/>
        </w:rPr>
        <w:t>ć</w:t>
      </w:r>
      <w:r w:rsidRPr="0001270E">
        <w:rPr>
          <w:rFonts w:eastAsia="Arial"/>
          <w:spacing w:val="2"/>
        </w:rPr>
        <w:t>a</w:t>
      </w:r>
      <w:r w:rsidRPr="0001270E">
        <w:rPr>
          <w:rFonts w:eastAsia="Arial"/>
        </w:rPr>
        <w:t>n</w:t>
      </w:r>
      <w:r w:rsidRPr="0001270E">
        <w:rPr>
          <w:rFonts w:eastAsia="Arial"/>
          <w:spacing w:val="1"/>
        </w:rPr>
        <w:t>j</w:t>
      </w:r>
      <w:r w:rsidRPr="0001270E">
        <w:rPr>
          <w:rFonts w:eastAsia="Arial"/>
        </w:rPr>
        <w:t>e</w:t>
      </w:r>
      <w:r w:rsidRPr="0001270E">
        <w:rPr>
          <w:rFonts w:eastAsia="Arial"/>
          <w:spacing w:val="5"/>
        </w:rPr>
        <w:t xml:space="preserve"> </w:t>
      </w:r>
      <w:r w:rsidRPr="0001270E">
        <w:rPr>
          <w:rFonts w:eastAsia="Arial"/>
        </w:rPr>
        <w:t>po</w:t>
      </w:r>
      <w:r w:rsidRPr="0001270E">
        <w:rPr>
          <w:rFonts w:eastAsia="Arial"/>
          <w:spacing w:val="9"/>
        </w:rPr>
        <w:t xml:space="preserve"> </w:t>
      </w:r>
      <w:r w:rsidRPr="0001270E">
        <w:rPr>
          <w:rFonts w:eastAsia="Arial"/>
        </w:rPr>
        <w:t>g</w:t>
      </w:r>
      <w:r w:rsidRPr="0001270E">
        <w:rPr>
          <w:rFonts w:eastAsia="Arial"/>
          <w:spacing w:val="-1"/>
        </w:rPr>
        <w:t>a</w:t>
      </w:r>
      <w:r w:rsidRPr="0001270E">
        <w:rPr>
          <w:rFonts w:eastAsia="Arial"/>
          <w:spacing w:val="1"/>
        </w:rPr>
        <w:t>r</w:t>
      </w:r>
      <w:r w:rsidRPr="0001270E">
        <w:rPr>
          <w:rFonts w:eastAsia="Arial"/>
        </w:rPr>
        <w:t>a</w:t>
      </w:r>
      <w:r w:rsidRPr="0001270E">
        <w:rPr>
          <w:rFonts w:eastAsia="Arial"/>
          <w:spacing w:val="-1"/>
        </w:rPr>
        <w:t>n</w:t>
      </w:r>
      <w:r w:rsidRPr="0001270E">
        <w:rPr>
          <w:rFonts w:eastAsia="Arial"/>
          <w:spacing w:val="3"/>
        </w:rPr>
        <w:t>c</w:t>
      </w:r>
      <w:r w:rsidRPr="0001270E">
        <w:rPr>
          <w:rFonts w:eastAsia="Arial"/>
          <w:spacing w:val="-1"/>
        </w:rPr>
        <w:t>i</w:t>
      </w:r>
      <w:r w:rsidRPr="0001270E">
        <w:rPr>
          <w:rFonts w:eastAsia="Arial"/>
          <w:spacing w:val="1"/>
        </w:rPr>
        <w:t>j</w:t>
      </w:r>
      <w:r w:rsidRPr="0001270E">
        <w:rPr>
          <w:rFonts w:eastAsia="Arial"/>
        </w:rPr>
        <w:t>i</w:t>
      </w:r>
      <w:r w:rsidRPr="0001270E">
        <w:rPr>
          <w:rFonts w:eastAsia="Arial"/>
          <w:spacing w:val="4"/>
        </w:rPr>
        <w:t xml:space="preserve"> </w:t>
      </w:r>
      <w:r w:rsidRPr="0001270E">
        <w:rPr>
          <w:rFonts w:eastAsia="Arial"/>
        </w:rPr>
        <w:t>n</w:t>
      </w:r>
      <w:r w:rsidRPr="0001270E">
        <w:rPr>
          <w:rFonts w:eastAsia="Arial"/>
          <w:spacing w:val="1"/>
        </w:rPr>
        <w:t>a</w:t>
      </w:r>
      <w:r w:rsidRPr="0001270E">
        <w:rPr>
          <w:rFonts w:eastAsia="Arial"/>
          <w:spacing w:val="-1"/>
        </w:rPr>
        <w:t>j</w:t>
      </w:r>
      <w:r w:rsidRPr="0001270E">
        <w:rPr>
          <w:rFonts w:eastAsia="Arial"/>
          <w:spacing w:val="3"/>
        </w:rPr>
        <w:t>k</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4"/>
        </w:rPr>
        <w:t xml:space="preserve"> </w:t>
      </w:r>
      <w:r w:rsidRPr="0001270E">
        <w:rPr>
          <w:rFonts w:eastAsia="Arial"/>
        </w:rPr>
        <w:t>na</w:t>
      </w:r>
      <w:r w:rsidRPr="0001270E">
        <w:rPr>
          <w:rFonts w:eastAsia="Arial"/>
          <w:spacing w:val="9"/>
        </w:rPr>
        <w:t xml:space="preserve"> </w:t>
      </w:r>
      <w:r w:rsidRPr="0001270E">
        <w:rPr>
          <w:rFonts w:eastAsia="Arial"/>
        </w:rPr>
        <w:t>d</w:t>
      </w:r>
      <w:r w:rsidRPr="0001270E">
        <w:rPr>
          <w:rFonts w:eastAsia="Arial"/>
          <w:spacing w:val="-1"/>
        </w:rPr>
        <w:t>a</w:t>
      </w:r>
      <w:r w:rsidRPr="0001270E">
        <w:rPr>
          <w:rFonts w:eastAsia="Arial"/>
        </w:rPr>
        <w:t>n d</w:t>
      </w:r>
      <w:r w:rsidRPr="0001270E">
        <w:rPr>
          <w:rFonts w:eastAsia="Arial"/>
          <w:spacing w:val="-1"/>
        </w:rPr>
        <w:t>o</w:t>
      </w:r>
      <w:r w:rsidRPr="0001270E">
        <w:rPr>
          <w:rFonts w:eastAsia="Arial"/>
          <w:spacing w:val="1"/>
        </w:rPr>
        <w:t>s</w:t>
      </w:r>
      <w:r w:rsidRPr="0001270E">
        <w:rPr>
          <w:rFonts w:eastAsia="Arial"/>
        </w:rPr>
        <w:t>p</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ć</w:t>
      </w:r>
      <w:r w:rsidRPr="0001270E">
        <w:rPr>
          <w:rFonts w:eastAsia="Arial"/>
        </w:rPr>
        <w:t>a</w:t>
      </w:r>
      <w:r w:rsidRPr="0001270E">
        <w:rPr>
          <w:rFonts w:eastAsia="Arial"/>
          <w:spacing w:val="1"/>
        </w:rPr>
        <w:t xml:space="preserve"> </w:t>
      </w:r>
      <w:r w:rsidRPr="0001270E">
        <w:rPr>
          <w:rFonts w:eastAsia="Arial"/>
          <w:spacing w:val="2"/>
        </w:rPr>
        <w:t>o</w:t>
      </w:r>
      <w:r w:rsidRPr="0001270E">
        <w:rPr>
          <w:rFonts w:eastAsia="Arial"/>
        </w:rPr>
        <w:t>b</w:t>
      </w:r>
      <w:r w:rsidRPr="0001270E">
        <w:rPr>
          <w:rFonts w:eastAsia="Arial"/>
          <w:spacing w:val="1"/>
        </w:rPr>
        <w:t>v</w:t>
      </w:r>
      <w:r w:rsidRPr="0001270E">
        <w:rPr>
          <w:rFonts w:eastAsia="Arial"/>
          <w:spacing w:val="2"/>
        </w:rPr>
        <w:t>e</w:t>
      </w:r>
      <w:r w:rsidRPr="0001270E">
        <w:rPr>
          <w:rFonts w:eastAsia="Arial"/>
          <w:spacing w:val="-1"/>
        </w:rPr>
        <w:t>z</w:t>
      </w:r>
      <w:r w:rsidRPr="0001270E">
        <w:rPr>
          <w:rFonts w:eastAsia="Arial"/>
        </w:rPr>
        <w:t>e</w:t>
      </w:r>
      <w:r w:rsidRPr="0001270E">
        <w:rPr>
          <w:rFonts w:eastAsia="Arial"/>
          <w:spacing w:val="2"/>
        </w:rPr>
        <w:t xml:space="preserve"> p</w:t>
      </w:r>
      <w:r w:rsidRPr="0001270E">
        <w:rPr>
          <w:rFonts w:eastAsia="Arial"/>
          <w:spacing w:val="-1"/>
        </w:rPr>
        <w:t>l</w:t>
      </w:r>
      <w:r w:rsidRPr="0001270E">
        <w:rPr>
          <w:rFonts w:eastAsia="Arial"/>
        </w:rPr>
        <w:t>a</w:t>
      </w:r>
      <w:r w:rsidRPr="0001270E">
        <w:rPr>
          <w:rFonts w:eastAsia="Arial"/>
          <w:spacing w:val="1"/>
        </w:rPr>
        <w:t>ć</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3"/>
        </w:rPr>
        <w:t xml:space="preserve"> </w:t>
      </w:r>
      <w:r w:rsidRPr="0001270E">
        <w:rPr>
          <w:rFonts w:eastAsia="Arial"/>
        </w:rPr>
        <w:t>po</w:t>
      </w:r>
      <w:r w:rsidRPr="0001270E">
        <w:rPr>
          <w:rFonts w:eastAsia="Arial"/>
          <w:spacing w:val="6"/>
        </w:rPr>
        <w:t xml:space="preserve"> </w:t>
      </w:r>
      <w:r w:rsidRPr="0001270E">
        <w:rPr>
          <w:rFonts w:eastAsia="Arial"/>
        </w:rPr>
        <w:t>g</w:t>
      </w:r>
      <w:r w:rsidRPr="0001270E">
        <w:rPr>
          <w:rFonts w:eastAsia="Arial"/>
          <w:spacing w:val="-1"/>
        </w:rPr>
        <w:t>a</w:t>
      </w:r>
      <w:r w:rsidRPr="0001270E">
        <w:rPr>
          <w:rFonts w:eastAsia="Arial"/>
          <w:spacing w:val="3"/>
        </w:rPr>
        <w:t>r</w:t>
      </w:r>
      <w:r w:rsidRPr="0001270E">
        <w:rPr>
          <w:rFonts w:eastAsia="Arial"/>
        </w:rPr>
        <w:t>a</w:t>
      </w:r>
      <w:r w:rsidRPr="0001270E">
        <w:rPr>
          <w:rFonts w:eastAsia="Arial"/>
          <w:spacing w:val="-1"/>
        </w:rPr>
        <w:t>n</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i</w:t>
      </w:r>
      <w:r w:rsidRPr="0001270E">
        <w:rPr>
          <w:rFonts w:eastAsia="Arial"/>
          <w:spacing w:val="1"/>
        </w:rPr>
        <w:t xml:space="preserve"> </w:t>
      </w:r>
      <w:r w:rsidRPr="0001270E">
        <w:rPr>
          <w:rFonts w:eastAsia="Arial"/>
          <w:spacing w:val="2"/>
        </w:rPr>
        <w:t>o</w:t>
      </w:r>
      <w:r w:rsidRPr="0001270E">
        <w:rPr>
          <w:rFonts w:eastAsia="Arial"/>
        </w:rPr>
        <w:t>d</w:t>
      </w:r>
      <w:r w:rsidRPr="0001270E">
        <w:rPr>
          <w:rFonts w:eastAsia="Arial"/>
          <w:spacing w:val="6"/>
        </w:rPr>
        <w:t xml:space="preserve"> </w:t>
      </w:r>
      <w:r w:rsidRPr="0001270E">
        <w:rPr>
          <w:rFonts w:eastAsia="Arial"/>
          <w:spacing w:val="1"/>
        </w:rPr>
        <w:t>s</w:t>
      </w:r>
      <w:r w:rsidRPr="0001270E">
        <w:rPr>
          <w:rFonts w:eastAsia="Arial"/>
        </w:rPr>
        <w:t>tra</w:t>
      </w:r>
      <w:r w:rsidRPr="0001270E">
        <w:rPr>
          <w:rFonts w:eastAsia="Arial"/>
          <w:spacing w:val="-1"/>
        </w:rPr>
        <w:t>n</w:t>
      </w:r>
      <w:r w:rsidRPr="0001270E">
        <w:rPr>
          <w:rFonts w:eastAsia="Arial"/>
        </w:rPr>
        <w:t>e</w:t>
      </w:r>
      <w:r w:rsidRPr="0001270E">
        <w:rPr>
          <w:rFonts w:eastAsia="Arial"/>
          <w:spacing w:val="5"/>
        </w:rPr>
        <w:t xml:space="preserve"> </w:t>
      </w:r>
      <w:r w:rsidRPr="0001270E">
        <w:rPr>
          <w:rFonts w:eastAsia="Arial"/>
        </w:rPr>
        <w:t>d</w:t>
      </w:r>
      <w:r w:rsidRPr="0001270E">
        <w:rPr>
          <w:rFonts w:eastAsia="Arial"/>
          <w:spacing w:val="1"/>
        </w:rPr>
        <w:t>a</w:t>
      </w:r>
      <w:r w:rsidRPr="0001270E">
        <w:rPr>
          <w:rFonts w:eastAsia="Arial"/>
          <w:spacing w:val="-1"/>
        </w:rPr>
        <w:t>v</w:t>
      </w:r>
      <w:r w:rsidRPr="0001270E">
        <w:rPr>
          <w:rFonts w:eastAsia="Arial"/>
        </w:rPr>
        <w:t>a</w:t>
      </w:r>
      <w:r w:rsidRPr="0001270E">
        <w:rPr>
          <w:rFonts w:eastAsia="Arial"/>
          <w:spacing w:val="2"/>
        </w:rPr>
        <w:t>t</w:t>
      </w:r>
      <w:r w:rsidRPr="0001270E">
        <w:rPr>
          <w:rFonts w:eastAsia="Arial"/>
        </w:rPr>
        <w:t>e</w:t>
      </w:r>
      <w:r w:rsidRPr="0001270E">
        <w:rPr>
          <w:rFonts w:eastAsia="Arial"/>
          <w:spacing w:val="-1"/>
        </w:rPr>
        <w:t>l</w:t>
      </w:r>
      <w:r w:rsidRPr="0001270E">
        <w:rPr>
          <w:rFonts w:eastAsia="Arial"/>
          <w:spacing w:val="1"/>
        </w:rPr>
        <w:t>j</w:t>
      </w:r>
      <w:r w:rsidRPr="0001270E">
        <w:rPr>
          <w:rFonts w:eastAsia="Arial"/>
        </w:rPr>
        <w:t xml:space="preserve">a </w:t>
      </w:r>
      <w:r w:rsidRPr="0001270E">
        <w:rPr>
          <w:rFonts w:eastAsia="Arial"/>
          <w:spacing w:val="2"/>
        </w:rPr>
        <w:t>g</w:t>
      </w:r>
      <w:r w:rsidRPr="0001270E">
        <w:rPr>
          <w:rFonts w:eastAsia="Arial"/>
        </w:rPr>
        <w:t>aran</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 xml:space="preserve"> </w:t>
      </w:r>
      <w:r w:rsidRPr="0001270E">
        <w:rPr>
          <w:rFonts w:eastAsia="Arial"/>
          <w:spacing w:val="-1"/>
        </w:rPr>
        <w:t>ERSTE&amp;STEIERMÄRKISCHE BANK d.d.</w:t>
      </w:r>
      <w:r w:rsidRPr="0001270E">
        <w:rPr>
          <w:rFonts w:eastAsia="Arial"/>
        </w:rPr>
        <w:t>,</w:t>
      </w:r>
      <w:r w:rsidRPr="0001270E">
        <w:rPr>
          <w:rFonts w:eastAsia="Arial"/>
          <w:spacing w:val="8"/>
        </w:rPr>
        <w:t xml:space="preserve"> </w:t>
      </w:r>
      <w:r w:rsidRPr="0001270E">
        <w:rPr>
          <w:rFonts w:eastAsia="Arial"/>
          <w:spacing w:val="-1"/>
        </w:rPr>
        <w:t>K</w:t>
      </w:r>
      <w:r w:rsidRPr="0001270E">
        <w:rPr>
          <w:rFonts w:eastAsia="Arial"/>
        </w:rPr>
        <w:t>o</w:t>
      </w:r>
      <w:r w:rsidRPr="0001270E">
        <w:rPr>
          <w:rFonts w:eastAsia="Arial"/>
          <w:spacing w:val="3"/>
        </w:rPr>
        <w:t>r</w:t>
      </w:r>
      <w:r w:rsidRPr="0001270E">
        <w:rPr>
          <w:rFonts w:eastAsia="Arial"/>
          <w:spacing w:val="-1"/>
        </w:rPr>
        <w:t>i</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3"/>
        </w:rPr>
        <w:t>k</w:t>
      </w:r>
      <w:r w:rsidRPr="0001270E">
        <w:rPr>
          <w:rFonts w:eastAsia="Arial"/>
        </w:rPr>
        <w:t>u,</w:t>
      </w:r>
      <w:r w:rsidRPr="0001270E">
        <w:rPr>
          <w:rFonts w:eastAsia="Arial"/>
          <w:spacing w:val="1"/>
        </w:rPr>
        <w:t xml:space="preserve"> </w:t>
      </w:r>
      <w:r w:rsidRPr="0001270E">
        <w:rPr>
          <w:rFonts w:eastAsia="Arial"/>
        </w:rPr>
        <w:t>b</w:t>
      </w:r>
      <w:r w:rsidRPr="0001270E">
        <w:rPr>
          <w:rFonts w:eastAsia="Arial"/>
          <w:spacing w:val="1"/>
        </w:rPr>
        <w:t>u</w:t>
      </w:r>
      <w:r w:rsidRPr="0001270E">
        <w:rPr>
          <w:rFonts w:eastAsia="Arial"/>
        </w:rPr>
        <w:t>d</w:t>
      </w:r>
      <w:r w:rsidRPr="0001270E">
        <w:rPr>
          <w:rFonts w:eastAsia="Arial"/>
          <w:spacing w:val="1"/>
        </w:rPr>
        <w:t>uć</w:t>
      </w:r>
      <w:r w:rsidRPr="0001270E">
        <w:rPr>
          <w:rFonts w:eastAsia="Arial"/>
        </w:rPr>
        <w:t>i</w:t>
      </w:r>
      <w:r w:rsidRPr="0001270E">
        <w:rPr>
          <w:rFonts w:eastAsia="Arial"/>
          <w:spacing w:val="4"/>
        </w:rPr>
        <w:t xml:space="preserve"> </w:t>
      </w:r>
      <w:r w:rsidRPr="0001270E">
        <w:rPr>
          <w:rFonts w:eastAsia="Arial"/>
        </w:rPr>
        <w:t>da</w:t>
      </w:r>
      <w:r w:rsidRPr="0001270E">
        <w:rPr>
          <w:rFonts w:eastAsia="Arial"/>
          <w:spacing w:val="9"/>
        </w:rPr>
        <w:t xml:space="preserve"> </w:t>
      </w:r>
      <w:r w:rsidRPr="0001270E">
        <w:rPr>
          <w:rFonts w:eastAsia="Arial"/>
          <w:spacing w:val="1"/>
        </w:rPr>
        <w:t>s</w:t>
      </w:r>
      <w:r w:rsidRPr="0001270E">
        <w:rPr>
          <w:rFonts w:eastAsia="Arial"/>
        </w:rPr>
        <w:t>e</w:t>
      </w:r>
      <w:r w:rsidRPr="0001270E">
        <w:rPr>
          <w:rFonts w:eastAsia="Arial"/>
          <w:spacing w:val="7"/>
        </w:rPr>
        <w:t xml:space="preserve"> </w:t>
      </w:r>
      <w:r w:rsidRPr="0001270E">
        <w:rPr>
          <w:rFonts w:eastAsia="Arial"/>
        </w:rPr>
        <w:t>pr</w:t>
      </w:r>
      <w:r w:rsidRPr="0001270E">
        <w:rPr>
          <w:rFonts w:eastAsia="Arial"/>
          <w:spacing w:val="2"/>
        </w:rPr>
        <w:t>e</w:t>
      </w:r>
      <w:r w:rsidRPr="0001270E">
        <w:rPr>
          <w:rFonts w:eastAsia="Arial"/>
        </w:rPr>
        <w:t>d</w:t>
      </w:r>
      <w:r w:rsidRPr="0001270E">
        <w:rPr>
          <w:rFonts w:eastAsia="Arial"/>
          <w:spacing w:val="4"/>
        </w:rPr>
        <w:t>m</w:t>
      </w:r>
      <w:r w:rsidRPr="0001270E">
        <w:rPr>
          <w:rFonts w:eastAsia="Arial"/>
        </w:rPr>
        <w:t>et</w:t>
      </w:r>
      <w:r w:rsidRPr="0001270E">
        <w:rPr>
          <w:rFonts w:eastAsia="Arial"/>
          <w:spacing w:val="-1"/>
        </w:rPr>
        <w:t>n</w:t>
      </w:r>
      <w:r w:rsidRPr="0001270E">
        <w:rPr>
          <w:rFonts w:eastAsia="Arial"/>
        </w:rPr>
        <w:t xml:space="preserve">o </w:t>
      </w:r>
      <w:r w:rsidRPr="0001270E">
        <w:rPr>
          <w:rFonts w:eastAsia="Arial"/>
        </w:rPr>
        <w:lastRenderedPageBreak/>
        <w:t>p</w:t>
      </w:r>
      <w:r w:rsidRPr="0001270E">
        <w:rPr>
          <w:rFonts w:eastAsia="Arial"/>
          <w:spacing w:val="-1"/>
        </w:rPr>
        <w:t>o</w:t>
      </w:r>
      <w:r w:rsidRPr="0001270E">
        <w:rPr>
          <w:rFonts w:eastAsia="Arial"/>
          <w:spacing w:val="3"/>
        </w:rPr>
        <w:t>s</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 xml:space="preserve">e </w:t>
      </w:r>
      <w:r w:rsidRPr="0001270E">
        <w:rPr>
          <w:rFonts w:eastAsia="Arial"/>
          <w:spacing w:val="2"/>
        </w:rPr>
        <w:t>o</w:t>
      </w:r>
      <w:r w:rsidRPr="0001270E">
        <w:rPr>
          <w:rFonts w:eastAsia="Arial"/>
        </w:rPr>
        <w:t>d</w:t>
      </w:r>
      <w:r w:rsidRPr="0001270E">
        <w:rPr>
          <w:rFonts w:eastAsia="Arial"/>
          <w:spacing w:val="-1"/>
        </w:rPr>
        <w:t>n</w:t>
      </w:r>
      <w:r w:rsidRPr="0001270E">
        <w:rPr>
          <w:rFonts w:eastAsia="Arial"/>
        </w:rPr>
        <w:t>o</w:t>
      </w:r>
      <w:r w:rsidRPr="0001270E">
        <w:rPr>
          <w:rFonts w:eastAsia="Arial"/>
          <w:spacing w:val="1"/>
        </w:rPr>
        <w:t>s</w:t>
      </w:r>
      <w:r w:rsidRPr="0001270E">
        <w:rPr>
          <w:rFonts w:eastAsia="Arial"/>
        </w:rPr>
        <w:t>i</w:t>
      </w:r>
      <w:r w:rsidRPr="0001270E">
        <w:rPr>
          <w:rFonts w:eastAsia="Arial"/>
          <w:spacing w:val="6"/>
        </w:rPr>
        <w:t xml:space="preserve"> </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spacing w:val="2"/>
        </w:rPr>
        <w:t>nu</w:t>
      </w:r>
      <w:r w:rsidRPr="0001270E">
        <w:rPr>
          <w:rFonts w:eastAsia="Arial"/>
          <w:spacing w:val="-1"/>
        </w:rPr>
        <w:t>ž</w:t>
      </w:r>
      <w:r w:rsidRPr="0001270E">
        <w:rPr>
          <w:rFonts w:eastAsia="Arial"/>
        </w:rPr>
        <w:t>na</w:t>
      </w:r>
      <w:r w:rsidRPr="0001270E">
        <w:rPr>
          <w:rFonts w:eastAsia="Arial"/>
          <w:spacing w:val="6"/>
        </w:rPr>
        <w:t xml:space="preserve"> </w:t>
      </w:r>
      <w:r w:rsidRPr="0001270E">
        <w:rPr>
          <w:rFonts w:eastAsia="Arial"/>
        </w:rPr>
        <w:t>p</w:t>
      </w:r>
      <w:r w:rsidRPr="0001270E">
        <w:rPr>
          <w:rFonts w:eastAsia="Arial"/>
          <w:spacing w:val="-1"/>
        </w:rPr>
        <w:t>l</w:t>
      </w:r>
      <w:r w:rsidRPr="0001270E">
        <w:rPr>
          <w:rFonts w:eastAsia="Arial"/>
        </w:rPr>
        <w:t>a</w:t>
      </w:r>
      <w:r w:rsidRPr="0001270E">
        <w:rPr>
          <w:rFonts w:eastAsia="Arial"/>
          <w:spacing w:val="3"/>
        </w:rPr>
        <w:t>ć</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5"/>
        </w:rPr>
        <w:t xml:space="preserve"> </w:t>
      </w:r>
      <w:r w:rsidRPr="0001270E">
        <w:rPr>
          <w:rFonts w:eastAsia="Arial"/>
          <w:spacing w:val="-1"/>
        </w:rPr>
        <w:t>z</w:t>
      </w:r>
      <w:r w:rsidRPr="0001270E">
        <w:rPr>
          <w:rFonts w:eastAsia="Arial"/>
        </w:rPr>
        <w:t>a</w:t>
      </w:r>
      <w:r w:rsidRPr="0001270E">
        <w:rPr>
          <w:rFonts w:eastAsia="Arial"/>
          <w:spacing w:val="7"/>
        </w:rPr>
        <w:t xml:space="preserve"> </w:t>
      </w:r>
      <w:r w:rsidRPr="0001270E">
        <w:rPr>
          <w:rFonts w:eastAsia="Arial"/>
          <w:spacing w:val="1"/>
        </w:rPr>
        <w:t>r</w:t>
      </w:r>
      <w:r w:rsidRPr="0001270E">
        <w:rPr>
          <w:rFonts w:eastAsia="Arial"/>
          <w:spacing w:val="2"/>
        </w:rPr>
        <w:t>e</w:t>
      </w:r>
      <w:r w:rsidRPr="0001270E">
        <w:rPr>
          <w:rFonts w:eastAsia="Arial"/>
        </w:rPr>
        <w:t>d</w:t>
      </w:r>
      <w:r w:rsidRPr="0001270E">
        <w:rPr>
          <w:rFonts w:eastAsia="Arial"/>
          <w:spacing w:val="1"/>
        </w:rPr>
        <w:t>o</w:t>
      </w:r>
      <w:r w:rsidRPr="0001270E">
        <w:rPr>
          <w:rFonts w:eastAsia="Arial"/>
          <w:spacing w:val="-1"/>
        </w:rPr>
        <w:t>v</w:t>
      </w:r>
      <w:r w:rsidRPr="0001270E">
        <w:rPr>
          <w:rFonts w:eastAsia="Arial"/>
        </w:rPr>
        <w:t>no p</w:t>
      </w:r>
      <w:r w:rsidRPr="0001270E">
        <w:rPr>
          <w:rFonts w:eastAsia="Arial"/>
          <w:spacing w:val="-1"/>
        </w:rPr>
        <w:t>o</w:t>
      </w:r>
      <w:r w:rsidRPr="0001270E">
        <w:rPr>
          <w:rFonts w:eastAsia="Arial"/>
          <w:spacing w:val="1"/>
        </w:rPr>
        <w:t>s</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spacing w:val="2"/>
        </w:rPr>
        <w:t>a</w:t>
      </w:r>
      <w:r w:rsidRPr="0001270E">
        <w:rPr>
          <w:rFonts w:eastAsia="Arial"/>
        </w:rPr>
        <w:t>n</w:t>
      </w:r>
      <w:r w:rsidRPr="0001270E">
        <w:rPr>
          <w:rFonts w:eastAsia="Arial"/>
          <w:spacing w:val="1"/>
        </w:rPr>
        <w:t>j</w:t>
      </w:r>
      <w:r w:rsidRPr="0001270E">
        <w:rPr>
          <w:rFonts w:eastAsia="Arial"/>
        </w:rPr>
        <w:t>e</w:t>
      </w:r>
      <w:r w:rsidRPr="0001270E">
        <w:rPr>
          <w:rFonts w:eastAsia="Arial"/>
          <w:spacing w:val="-10"/>
        </w:rPr>
        <w:t xml:space="preserve"> </w:t>
      </w:r>
      <w:r w:rsidRPr="0001270E">
        <w:rPr>
          <w:rFonts w:eastAsia="Arial"/>
        </w:rPr>
        <w:t>su</w:t>
      </w:r>
      <w:r w:rsidRPr="0001270E">
        <w:rPr>
          <w:rFonts w:eastAsia="Arial"/>
          <w:spacing w:val="3"/>
        </w:rPr>
        <w:t>k</w:t>
      </w:r>
      <w:r w:rsidRPr="0001270E">
        <w:rPr>
          <w:rFonts w:eastAsia="Arial"/>
          <w:spacing w:val="-1"/>
        </w:rPr>
        <w:t>l</w:t>
      </w:r>
      <w:r w:rsidRPr="0001270E">
        <w:rPr>
          <w:rFonts w:eastAsia="Arial"/>
        </w:rPr>
        <w:t>a</w:t>
      </w:r>
      <w:r w:rsidRPr="0001270E">
        <w:rPr>
          <w:rFonts w:eastAsia="Arial"/>
          <w:spacing w:val="-1"/>
        </w:rPr>
        <w:t>d</w:t>
      </w:r>
      <w:r w:rsidRPr="0001270E">
        <w:rPr>
          <w:rFonts w:eastAsia="Arial"/>
        </w:rPr>
        <w:t>no</w:t>
      </w:r>
      <w:r w:rsidRPr="0001270E">
        <w:rPr>
          <w:rFonts w:eastAsia="Arial"/>
          <w:spacing w:val="-7"/>
        </w:rPr>
        <w:t xml:space="preserve"> č</w:t>
      </w:r>
      <w:r w:rsidRPr="0001270E">
        <w:rPr>
          <w:rFonts w:eastAsia="Arial"/>
          <w:spacing w:val="-1"/>
        </w:rPr>
        <w:t>l</w:t>
      </w:r>
      <w:r w:rsidRPr="0001270E">
        <w:rPr>
          <w:rFonts w:eastAsia="Arial"/>
          <w:spacing w:val="2"/>
        </w:rPr>
        <w:t>a</w:t>
      </w:r>
      <w:r w:rsidRPr="0001270E">
        <w:rPr>
          <w:rFonts w:eastAsia="Arial"/>
        </w:rPr>
        <w:t>n</w:t>
      </w:r>
      <w:r w:rsidRPr="0001270E">
        <w:rPr>
          <w:rFonts w:eastAsia="Arial"/>
          <w:spacing w:val="1"/>
        </w:rPr>
        <w:t>k</w:t>
      </w:r>
      <w:r w:rsidRPr="0001270E">
        <w:rPr>
          <w:rFonts w:eastAsia="Arial"/>
        </w:rPr>
        <w:t>u</w:t>
      </w:r>
      <w:r w:rsidRPr="0001270E">
        <w:rPr>
          <w:rFonts w:eastAsia="Arial"/>
          <w:spacing w:val="-6"/>
        </w:rPr>
        <w:t xml:space="preserve"> </w:t>
      </w:r>
      <w:r w:rsidRPr="0001270E">
        <w:rPr>
          <w:rFonts w:eastAsia="Arial"/>
          <w:spacing w:val="-1"/>
        </w:rPr>
        <w:t>1</w:t>
      </w:r>
      <w:r w:rsidRPr="0001270E">
        <w:rPr>
          <w:rFonts w:eastAsia="Arial"/>
        </w:rPr>
        <w:t>7.</w:t>
      </w:r>
      <w:r w:rsidRPr="0001270E">
        <w:rPr>
          <w:rFonts w:eastAsia="Arial"/>
          <w:spacing w:val="-1"/>
        </w:rPr>
        <w:t xml:space="preserve"> </w:t>
      </w:r>
      <w:r w:rsidRPr="0001270E">
        <w:rPr>
          <w:rFonts w:eastAsia="Arial"/>
        </w:rPr>
        <w:t>Za</w:t>
      </w:r>
      <w:r w:rsidRPr="0001270E">
        <w:rPr>
          <w:rFonts w:eastAsia="Arial"/>
          <w:spacing w:val="4"/>
        </w:rPr>
        <w:t>k</w:t>
      </w:r>
      <w:r w:rsidRPr="0001270E">
        <w:rPr>
          <w:rFonts w:eastAsia="Arial"/>
        </w:rPr>
        <w:t>o</w:t>
      </w:r>
      <w:r w:rsidRPr="0001270E">
        <w:rPr>
          <w:rFonts w:eastAsia="Arial"/>
          <w:spacing w:val="-1"/>
        </w:rPr>
        <w:t>n</w:t>
      </w:r>
      <w:r w:rsidRPr="0001270E">
        <w:rPr>
          <w:rFonts w:eastAsia="Arial"/>
        </w:rPr>
        <w:t>a</w:t>
      </w:r>
      <w:r w:rsidRPr="0001270E">
        <w:rPr>
          <w:rFonts w:eastAsia="Arial"/>
          <w:spacing w:val="-7"/>
        </w:rPr>
        <w:t xml:space="preserve"> </w:t>
      </w:r>
      <w:r w:rsidRPr="0001270E">
        <w:rPr>
          <w:rFonts w:eastAsia="Arial"/>
        </w:rPr>
        <w:t>o</w:t>
      </w:r>
      <w:r w:rsidRPr="0001270E">
        <w:rPr>
          <w:rFonts w:eastAsia="Arial"/>
          <w:spacing w:val="-2"/>
        </w:rPr>
        <w:t xml:space="preserve"> </w:t>
      </w:r>
      <w:r w:rsidRPr="0001270E">
        <w:rPr>
          <w:rFonts w:eastAsia="Arial"/>
          <w:spacing w:val="2"/>
        </w:rPr>
        <w:t>f</w:t>
      </w:r>
      <w:r w:rsidRPr="0001270E">
        <w:rPr>
          <w:rFonts w:eastAsia="Arial"/>
          <w:spacing w:val="-1"/>
        </w:rPr>
        <w:t>i</w:t>
      </w:r>
      <w:r w:rsidRPr="0001270E">
        <w:rPr>
          <w:rFonts w:eastAsia="Arial"/>
          <w:spacing w:val="2"/>
        </w:rPr>
        <w:t>n</w:t>
      </w:r>
      <w:r w:rsidRPr="0001270E">
        <w:rPr>
          <w:rFonts w:eastAsia="Arial"/>
        </w:rPr>
        <w:t>a</w:t>
      </w:r>
      <w:r w:rsidRPr="0001270E">
        <w:rPr>
          <w:rFonts w:eastAsia="Arial"/>
          <w:spacing w:val="-1"/>
        </w:rPr>
        <w:t>n</w:t>
      </w:r>
      <w:r w:rsidRPr="0001270E">
        <w:rPr>
          <w:rFonts w:eastAsia="Arial"/>
          <w:spacing w:val="1"/>
        </w:rPr>
        <w:t>c</w:t>
      </w:r>
      <w:r w:rsidRPr="0001270E">
        <w:rPr>
          <w:rFonts w:eastAsia="Arial"/>
          <w:spacing w:val="-1"/>
        </w:rPr>
        <w:t>i</w:t>
      </w:r>
      <w:r w:rsidRPr="0001270E">
        <w:rPr>
          <w:rFonts w:eastAsia="Arial"/>
          <w:spacing w:val="1"/>
        </w:rPr>
        <w:t>js</w:t>
      </w:r>
      <w:r w:rsidRPr="0001270E">
        <w:rPr>
          <w:rFonts w:eastAsia="Arial"/>
          <w:spacing w:val="3"/>
        </w:rPr>
        <w:t>k</w:t>
      </w:r>
      <w:r w:rsidRPr="0001270E">
        <w:rPr>
          <w:rFonts w:eastAsia="Arial"/>
          <w:spacing w:val="-3"/>
        </w:rPr>
        <w:t>o</w:t>
      </w:r>
      <w:r w:rsidRPr="0001270E">
        <w:rPr>
          <w:rFonts w:eastAsia="Arial"/>
        </w:rPr>
        <w:t>m</w:t>
      </w:r>
      <w:r w:rsidRPr="0001270E">
        <w:rPr>
          <w:rFonts w:eastAsia="Arial"/>
          <w:spacing w:val="-7"/>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spacing w:val="-1"/>
        </w:rPr>
        <w:t>l</w:t>
      </w:r>
      <w:r w:rsidRPr="0001270E">
        <w:rPr>
          <w:rFonts w:eastAsia="Arial"/>
        </w:rPr>
        <w:t>o</w:t>
      </w:r>
      <w:r w:rsidRPr="0001270E">
        <w:rPr>
          <w:rFonts w:eastAsia="Arial"/>
          <w:spacing w:val="-2"/>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u</w:t>
      </w:r>
      <w:r w:rsidRPr="0001270E">
        <w:rPr>
          <w:rFonts w:eastAsia="Arial"/>
          <w:spacing w:val="-8"/>
        </w:rPr>
        <w:t xml:space="preserve"> </w:t>
      </w:r>
      <w:r w:rsidRPr="0001270E">
        <w:rPr>
          <w:rFonts w:eastAsia="Arial"/>
        </w:rPr>
        <w:t>i</w:t>
      </w:r>
      <w:r w:rsidRPr="0001270E">
        <w:rPr>
          <w:rFonts w:eastAsia="Arial"/>
          <w:spacing w:val="-1"/>
        </w:rPr>
        <w:t xml:space="preserve"> </w:t>
      </w:r>
      <w:r w:rsidRPr="0001270E">
        <w:rPr>
          <w:rFonts w:eastAsia="Arial"/>
        </w:rPr>
        <w:t>pr</w:t>
      </w:r>
      <w:r w:rsidRPr="0001270E">
        <w:rPr>
          <w:rFonts w:eastAsia="Arial"/>
          <w:spacing w:val="2"/>
        </w:rPr>
        <w:t>e</w:t>
      </w:r>
      <w:r w:rsidRPr="0001270E">
        <w:rPr>
          <w:rFonts w:eastAsia="Arial"/>
        </w:rPr>
        <w:t>d</w:t>
      </w:r>
      <w:r w:rsidRPr="0001270E">
        <w:rPr>
          <w:rFonts w:eastAsia="Arial"/>
          <w:spacing w:val="1"/>
        </w:rPr>
        <w:t>s</w:t>
      </w:r>
      <w:r w:rsidRPr="0001270E">
        <w:rPr>
          <w:rFonts w:eastAsia="Arial"/>
        </w:rPr>
        <w:t>teča</w:t>
      </w:r>
      <w:r w:rsidRPr="0001270E">
        <w:rPr>
          <w:rFonts w:eastAsia="Arial"/>
          <w:spacing w:val="1"/>
        </w:rPr>
        <w:t>j</w:t>
      </w:r>
      <w:r w:rsidRPr="0001270E">
        <w:rPr>
          <w:rFonts w:eastAsia="Arial"/>
          <w:spacing w:val="2"/>
        </w:rPr>
        <w:t>n</w:t>
      </w:r>
      <w:r w:rsidRPr="0001270E">
        <w:rPr>
          <w:rFonts w:eastAsia="Arial"/>
        </w:rPr>
        <w:t>oj</w:t>
      </w:r>
      <w:r w:rsidRPr="0001270E">
        <w:rPr>
          <w:rFonts w:eastAsia="Arial"/>
          <w:spacing w:val="-4"/>
        </w:rPr>
        <w:t xml:space="preserve"> </w:t>
      </w:r>
      <w:r w:rsidRPr="0001270E">
        <w:rPr>
          <w:rFonts w:eastAsia="Arial"/>
        </w:rPr>
        <w:t>n</w:t>
      </w:r>
      <w:r w:rsidRPr="0001270E">
        <w:rPr>
          <w:rFonts w:eastAsia="Arial"/>
          <w:spacing w:val="-1"/>
        </w:rPr>
        <w:t>a</w:t>
      </w:r>
      <w:r w:rsidRPr="0001270E">
        <w:rPr>
          <w:rFonts w:eastAsia="Arial"/>
        </w:rPr>
        <w:t>g</w:t>
      </w:r>
      <w:r w:rsidRPr="0001270E">
        <w:rPr>
          <w:rFonts w:eastAsia="Arial"/>
          <w:spacing w:val="1"/>
        </w:rPr>
        <w:t>o</w:t>
      </w:r>
      <w:r w:rsidRPr="0001270E">
        <w:rPr>
          <w:rFonts w:eastAsia="Arial"/>
        </w:rPr>
        <w:t>d</w:t>
      </w:r>
      <w:r w:rsidRPr="0001270E">
        <w:rPr>
          <w:rFonts w:eastAsia="Arial"/>
          <w:spacing w:val="1"/>
        </w:rPr>
        <w:t>b</w:t>
      </w:r>
      <w:r w:rsidRPr="0001270E">
        <w:rPr>
          <w:rFonts w:eastAsia="Arial"/>
          <w:spacing w:val="-1"/>
        </w:rPr>
        <w:t>i</w:t>
      </w:r>
      <w:r w:rsidRPr="0001270E">
        <w:rPr>
          <w:rFonts w:eastAsia="Arial"/>
        </w:rPr>
        <w:t>.</w:t>
      </w:r>
    </w:p>
    <w:p w:rsidRDefault="00941E7F" w:rsidP="00941E7F" w:rsidR="00941E7F" w:rsidRPr="0001270E">
      <w:pPr>
        <w:tabs>
          <w:tab w:pos="142" w:val="left"/>
        </w:tabs>
        <w:spacing w:before="75"/>
        <w:ind w:right="84" w:left="142"/>
        <w:jc w:val="both"/>
        <w:rPr>
          <w:rFonts w:eastAsia="Arial"/>
        </w:rPr>
      </w:pPr>
      <w:r w:rsidRPr="0001270E">
        <w:rPr>
          <w:rFonts w:eastAsia="Wingdings"/>
        </w:rPr>
        <w:t></w:t>
      </w:r>
      <w:r w:rsidRPr="0001270E">
        <w:rPr>
          <w:spacing w:val="-199"/>
        </w:rPr>
        <w:t xml:space="preserve"> </w:t>
      </w:r>
      <w:r w:rsidRPr="0001270E">
        <w:tab/>
      </w:r>
      <w:r w:rsidRPr="0001270E">
        <w:rPr>
          <w:rFonts w:eastAsia="Arial"/>
          <w:spacing w:val="-1"/>
        </w:rPr>
        <w:t>K</w:t>
      </w:r>
      <w:r w:rsidRPr="0001270E">
        <w:rPr>
          <w:rFonts w:eastAsia="Arial"/>
        </w:rPr>
        <w:t>ao</w:t>
      </w:r>
      <w:r w:rsidRPr="0001270E">
        <w:rPr>
          <w:rFonts w:eastAsia="Arial"/>
          <w:spacing w:val="9"/>
        </w:rPr>
        <w:t xml:space="preserve"> </w:t>
      </w:r>
      <w:r w:rsidRPr="0001270E">
        <w:rPr>
          <w:rFonts w:eastAsia="Arial"/>
          <w:spacing w:val="-1"/>
        </w:rPr>
        <w:t>i</w:t>
      </w:r>
      <w:r w:rsidRPr="0001270E">
        <w:rPr>
          <w:rFonts w:eastAsia="Arial"/>
        </w:rPr>
        <w:t>n</w:t>
      </w:r>
      <w:r w:rsidRPr="0001270E">
        <w:rPr>
          <w:rFonts w:eastAsia="Arial"/>
          <w:spacing w:val="1"/>
        </w:rPr>
        <w:t>s</w:t>
      </w:r>
      <w:r w:rsidRPr="0001270E">
        <w:rPr>
          <w:rFonts w:eastAsia="Arial"/>
        </w:rPr>
        <w:t>tru</w:t>
      </w:r>
      <w:r w:rsidRPr="0001270E">
        <w:rPr>
          <w:rFonts w:eastAsia="Arial"/>
          <w:spacing w:val="4"/>
        </w:rPr>
        <w:t>m</w:t>
      </w:r>
      <w:r w:rsidRPr="0001270E">
        <w:rPr>
          <w:rFonts w:eastAsia="Arial"/>
        </w:rPr>
        <w:t>e</w:t>
      </w:r>
      <w:r w:rsidRPr="0001270E">
        <w:rPr>
          <w:rFonts w:eastAsia="Arial"/>
          <w:spacing w:val="-1"/>
        </w:rPr>
        <w:t>n</w:t>
      </w:r>
      <w:r w:rsidRPr="0001270E">
        <w:rPr>
          <w:rFonts w:eastAsia="Arial"/>
        </w:rPr>
        <w:t>t</w:t>
      </w:r>
      <w:r w:rsidRPr="0001270E">
        <w:rPr>
          <w:rFonts w:eastAsia="Arial"/>
          <w:spacing w:val="2"/>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rPr>
        <w:t>g</w:t>
      </w:r>
      <w:r w:rsidRPr="0001270E">
        <w:rPr>
          <w:rFonts w:eastAsia="Arial"/>
          <w:spacing w:val="-1"/>
        </w:rPr>
        <w:t>u</w:t>
      </w:r>
      <w:r w:rsidRPr="0001270E">
        <w:rPr>
          <w:rFonts w:eastAsia="Arial"/>
          <w:spacing w:val="1"/>
        </w:rPr>
        <w:t>r</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8"/>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bine</w:t>
      </w:r>
      <w:r w:rsidRPr="0001270E">
        <w:rPr>
          <w:rFonts w:eastAsia="Arial"/>
          <w:b/>
          <w:spacing w:val="4"/>
        </w:rPr>
        <w:t xml:space="preserve"> </w:t>
      </w:r>
      <w:r w:rsidRPr="0001270E">
        <w:rPr>
          <w:rFonts w:eastAsia="Arial"/>
          <w:b/>
        </w:rPr>
        <w:t>I.</w:t>
      </w:r>
      <w:r w:rsidRPr="0001270E">
        <w:rPr>
          <w:rFonts w:eastAsia="Arial"/>
          <w:b/>
          <w:spacing w:val="10"/>
        </w:rPr>
        <w:t xml:space="preserve"> </w:t>
      </w:r>
      <w:r w:rsidRPr="0001270E">
        <w:rPr>
          <w:rFonts w:eastAsia="Arial"/>
          <w:b/>
          <w:spacing w:val="-1"/>
        </w:rPr>
        <w:t>ERSTE&amp;STEIERMÄRKISCHE BANK d.d.,</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bine</w:t>
      </w:r>
      <w:r w:rsidRPr="0001270E">
        <w:rPr>
          <w:rFonts w:eastAsia="Arial"/>
          <w:b/>
          <w:spacing w:val="4"/>
        </w:rPr>
        <w:t xml:space="preserve"> </w:t>
      </w:r>
      <w:r w:rsidRPr="0001270E">
        <w:rPr>
          <w:rFonts w:eastAsia="Arial"/>
          <w:b/>
        </w:rPr>
        <w:t>II.</w:t>
      </w:r>
      <w:r w:rsidRPr="0001270E">
        <w:rPr>
          <w:rFonts w:eastAsia="Arial"/>
          <w:b/>
          <w:spacing w:val="9"/>
        </w:rPr>
        <w:t xml:space="preserve"> </w:t>
      </w:r>
      <w:r w:rsidRPr="0001270E">
        <w:rPr>
          <w:rFonts w:eastAsia="Arial"/>
          <w:b/>
          <w:spacing w:val="-1"/>
        </w:rPr>
        <w:t xml:space="preserve">ERSTE&amp;STEIERMÄRKISCHE BANK d.d. </w:t>
      </w:r>
      <w:r w:rsidRPr="0001270E">
        <w:rPr>
          <w:rFonts w:eastAsia="Arial"/>
          <w:b/>
          <w:spacing w:val="1"/>
        </w:rPr>
        <w:t>t</w:t>
      </w:r>
      <w:r w:rsidRPr="0001270E">
        <w:rPr>
          <w:rFonts w:eastAsia="Arial"/>
          <w:b/>
        </w:rPr>
        <w:t>e</w:t>
      </w:r>
      <w:r w:rsidRPr="0001270E">
        <w:rPr>
          <w:rFonts w:eastAsia="Arial"/>
          <w:b/>
          <w:spacing w:val="3"/>
        </w:rPr>
        <w:t xml:space="preserve"> 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bine</w:t>
      </w:r>
      <w:r w:rsidR="00EA7E7A">
        <w:rPr>
          <w:rFonts w:eastAsia="Arial"/>
          <w:b/>
        </w:rPr>
        <w:t xml:space="preserve"> </w:t>
      </w:r>
      <w:r w:rsidRPr="0001270E">
        <w:rPr>
          <w:rFonts w:eastAsia="Arial"/>
          <w:b/>
        </w:rPr>
        <w:t xml:space="preserve">III. </w:t>
      </w:r>
      <w:r w:rsidRPr="0001270E">
        <w:rPr>
          <w:rFonts w:eastAsia="Arial"/>
          <w:b/>
          <w:spacing w:val="2"/>
        </w:rPr>
        <w:t xml:space="preserve"> </w:t>
      </w:r>
      <w:r w:rsidRPr="0001270E">
        <w:rPr>
          <w:rFonts w:eastAsia="Arial"/>
          <w:b/>
          <w:spacing w:val="-1"/>
        </w:rPr>
        <w:t>ERSTE&amp;STEIERMÄRKISCHE BANK d.d.</w:t>
      </w:r>
      <w:r w:rsidRPr="0001270E">
        <w:rPr>
          <w:rFonts w:eastAsia="Arial"/>
          <w:b/>
        </w:rPr>
        <w:t xml:space="preserve">, </w:t>
      </w:r>
      <w:r w:rsidRPr="0001270E">
        <w:rPr>
          <w:rFonts w:eastAsia="Arial"/>
          <w:b/>
          <w:spacing w:val="1"/>
        </w:rPr>
        <w:t xml:space="preserve">ERSTE&amp;STEIERMÄRKISCHE BANK d.d. </w:t>
      </w:r>
      <w:r w:rsidRPr="0001270E">
        <w:rPr>
          <w:rFonts w:eastAsia="Arial"/>
          <w:spacing w:val="-1"/>
        </w:rPr>
        <w:t>z</w:t>
      </w:r>
      <w:r w:rsidRPr="0001270E">
        <w:rPr>
          <w:rFonts w:eastAsia="Arial"/>
        </w:rPr>
        <w:t>a</w:t>
      </w:r>
      <w:r w:rsidRPr="0001270E">
        <w:rPr>
          <w:rFonts w:eastAsia="Arial"/>
          <w:spacing w:val="-1"/>
        </w:rPr>
        <w:t>d</w:t>
      </w:r>
      <w:r w:rsidRPr="0001270E">
        <w:rPr>
          <w:rFonts w:eastAsia="Arial"/>
          <w:spacing w:val="3"/>
        </w:rPr>
        <w:t>r</w:t>
      </w:r>
      <w:r w:rsidRPr="0001270E">
        <w:rPr>
          <w:rFonts w:eastAsia="Arial"/>
          <w:spacing w:val="-1"/>
        </w:rPr>
        <w:t>ž</w:t>
      </w:r>
      <w:r w:rsidRPr="0001270E">
        <w:rPr>
          <w:rFonts w:eastAsia="Arial"/>
          <w:spacing w:val="2"/>
        </w:rPr>
        <w:t>a</w:t>
      </w:r>
      <w:r w:rsidRPr="0001270E">
        <w:rPr>
          <w:rFonts w:eastAsia="Arial"/>
          <w:spacing w:val="-1"/>
        </w:rPr>
        <w:t>v</w:t>
      </w:r>
      <w:r w:rsidRPr="0001270E">
        <w:rPr>
          <w:rFonts w:eastAsia="Arial"/>
        </w:rPr>
        <w:t>a</w:t>
      </w:r>
      <w:r w:rsidRPr="0001270E">
        <w:rPr>
          <w:rFonts w:eastAsia="Arial"/>
          <w:spacing w:val="17"/>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rPr>
        <w:t>to</w:t>
      </w:r>
      <w:r w:rsidRPr="0001270E">
        <w:rPr>
          <w:rFonts w:eastAsia="Arial"/>
          <w:spacing w:val="1"/>
        </w:rPr>
        <w:t>j</w:t>
      </w:r>
      <w:r w:rsidRPr="0001270E">
        <w:rPr>
          <w:rFonts w:eastAsia="Arial"/>
        </w:rPr>
        <w:t>e</w:t>
      </w:r>
      <w:r w:rsidRPr="0001270E">
        <w:rPr>
          <w:rFonts w:eastAsia="Arial"/>
          <w:spacing w:val="1"/>
        </w:rPr>
        <w:t>ć</w:t>
      </w:r>
      <w:r w:rsidRPr="0001270E">
        <w:rPr>
          <w:rFonts w:eastAsia="Arial"/>
        </w:rPr>
        <w:t>e</w:t>
      </w:r>
      <w:r w:rsidRPr="0001270E">
        <w:rPr>
          <w:rFonts w:eastAsia="Arial"/>
          <w:spacing w:val="16"/>
        </w:rPr>
        <w:t xml:space="preserve"> </w:t>
      </w:r>
      <w:r w:rsidRPr="0001270E">
        <w:rPr>
          <w:rFonts w:eastAsia="Arial"/>
          <w:spacing w:val="1"/>
        </w:rPr>
        <w:t>i</w:t>
      </w:r>
      <w:r w:rsidRPr="0001270E">
        <w:rPr>
          <w:rFonts w:eastAsia="Arial"/>
        </w:rPr>
        <w:t>n</w:t>
      </w:r>
      <w:r w:rsidRPr="0001270E">
        <w:rPr>
          <w:rFonts w:eastAsia="Arial"/>
          <w:spacing w:val="1"/>
        </w:rPr>
        <w:t>s</w:t>
      </w:r>
      <w:r w:rsidRPr="0001270E">
        <w:rPr>
          <w:rFonts w:eastAsia="Arial"/>
        </w:rPr>
        <w:t>tru</w:t>
      </w:r>
      <w:r w:rsidRPr="0001270E">
        <w:rPr>
          <w:rFonts w:eastAsia="Arial"/>
          <w:spacing w:val="4"/>
        </w:rPr>
        <w:t>m</w:t>
      </w:r>
      <w:r w:rsidRPr="0001270E">
        <w:rPr>
          <w:rFonts w:eastAsia="Arial"/>
        </w:rPr>
        <w:t>e</w:t>
      </w:r>
      <w:r w:rsidRPr="0001270E">
        <w:rPr>
          <w:rFonts w:eastAsia="Arial"/>
          <w:spacing w:val="-1"/>
        </w:rPr>
        <w:t>n</w:t>
      </w:r>
      <w:r w:rsidRPr="0001270E">
        <w:rPr>
          <w:rFonts w:eastAsia="Arial"/>
        </w:rPr>
        <w:t>te</w:t>
      </w:r>
      <w:r w:rsidRPr="0001270E">
        <w:rPr>
          <w:rFonts w:eastAsia="Arial"/>
          <w:spacing w:val="13"/>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spacing w:val="2"/>
        </w:rPr>
        <w:t>g</w:t>
      </w:r>
      <w:r w:rsidRPr="0001270E">
        <w:rPr>
          <w:rFonts w:eastAsia="Arial"/>
        </w:rPr>
        <w:t>uran</w:t>
      </w:r>
      <w:r w:rsidRPr="0001270E">
        <w:rPr>
          <w:rFonts w:eastAsia="Arial"/>
          <w:spacing w:val="1"/>
        </w:rPr>
        <w:t>j</w:t>
      </w:r>
      <w:r w:rsidRPr="0001270E">
        <w:rPr>
          <w:rFonts w:eastAsia="Arial"/>
        </w:rPr>
        <w:t>a,</w:t>
      </w:r>
      <w:r w:rsidRPr="0001270E">
        <w:rPr>
          <w:rFonts w:eastAsia="Arial"/>
          <w:spacing w:val="15"/>
        </w:rPr>
        <w:t xml:space="preserve"> </w:t>
      </w:r>
      <w:r w:rsidRPr="0001270E">
        <w:rPr>
          <w:rFonts w:eastAsia="Arial"/>
        </w:rPr>
        <w:t>u</w:t>
      </w:r>
      <w:r w:rsidRPr="0001270E">
        <w:rPr>
          <w:rFonts w:eastAsia="Arial"/>
          <w:spacing w:val="3"/>
        </w:rPr>
        <w:t>k</w:t>
      </w:r>
      <w:r w:rsidRPr="0001270E">
        <w:rPr>
          <w:rFonts w:eastAsia="Arial"/>
          <w:spacing w:val="-1"/>
        </w:rPr>
        <w:t>l</w:t>
      </w:r>
      <w:r w:rsidRPr="0001270E">
        <w:rPr>
          <w:rFonts w:eastAsia="Arial"/>
          <w:spacing w:val="1"/>
        </w:rPr>
        <w:t>j</w:t>
      </w:r>
      <w:r w:rsidRPr="0001270E">
        <w:rPr>
          <w:rFonts w:eastAsia="Arial"/>
        </w:rPr>
        <w:t>u</w:t>
      </w:r>
      <w:r w:rsidRPr="0001270E">
        <w:rPr>
          <w:rFonts w:eastAsia="Arial"/>
          <w:spacing w:val="1"/>
        </w:rPr>
        <w:t>č</w:t>
      </w:r>
      <w:r w:rsidRPr="0001270E">
        <w:rPr>
          <w:rFonts w:eastAsia="Arial"/>
          <w:spacing w:val="-1"/>
        </w:rPr>
        <w:t>i</w:t>
      </w:r>
      <w:r w:rsidRPr="0001270E">
        <w:rPr>
          <w:rFonts w:eastAsia="Arial"/>
          <w:spacing w:val="1"/>
        </w:rPr>
        <w:t>v</w:t>
      </w:r>
      <w:r w:rsidRPr="0001270E">
        <w:rPr>
          <w:rFonts w:eastAsia="Arial"/>
        </w:rPr>
        <w:t>o</w:t>
      </w:r>
      <w:r w:rsidRPr="0001270E">
        <w:rPr>
          <w:rFonts w:eastAsia="Arial"/>
          <w:spacing w:val="15"/>
        </w:rPr>
        <w:t xml:space="preserve"> </w:t>
      </w:r>
      <w:r w:rsidRPr="0001270E">
        <w:rPr>
          <w:rFonts w:eastAsia="Arial"/>
        </w:rPr>
        <w:t>i</w:t>
      </w:r>
      <w:r w:rsidRPr="0001270E">
        <w:rPr>
          <w:rFonts w:eastAsia="Arial"/>
          <w:spacing w:val="34"/>
        </w:rPr>
        <w:t xml:space="preserve"> </w:t>
      </w:r>
      <w:r w:rsidRPr="0001270E">
        <w:rPr>
          <w:rFonts w:eastAsia="Arial"/>
          <w:spacing w:val="-1"/>
        </w:rPr>
        <w:t>z</w:t>
      </w:r>
      <w:r w:rsidRPr="0001270E">
        <w:rPr>
          <w:rFonts w:eastAsia="Arial"/>
        </w:rPr>
        <w:t>a</w:t>
      </w:r>
      <w:r w:rsidRPr="0001270E">
        <w:rPr>
          <w:rFonts w:eastAsia="Arial"/>
          <w:spacing w:val="1"/>
        </w:rPr>
        <w:t>s</w:t>
      </w:r>
      <w:r w:rsidRPr="0001270E">
        <w:rPr>
          <w:rFonts w:eastAsia="Arial"/>
        </w:rPr>
        <w:t>n</w:t>
      </w:r>
      <w:r w:rsidRPr="0001270E">
        <w:rPr>
          <w:rFonts w:eastAsia="Arial"/>
          <w:spacing w:val="1"/>
        </w:rPr>
        <w:t>o</w:t>
      </w:r>
      <w:r w:rsidRPr="0001270E">
        <w:rPr>
          <w:rFonts w:eastAsia="Arial"/>
          <w:spacing w:val="-1"/>
        </w:rPr>
        <w:t>v</w:t>
      </w:r>
      <w:r w:rsidRPr="0001270E">
        <w:rPr>
          <w:rFonts w:eastAsia="Arial"/>
          <w:spacing w:val="2"/>
        </w:rPr>
        <w:t>a</w:t>
      </w:r>
      <w:r w:rsidRPr="0001270E">
        <w:rPr>
          <w:rFonts w:eastAsia="Arial"/>
        </w:rPr>
        <w:t xml:space="preserve">na </w:t>
      </w:r>
      <w:r w:rsidRPr="0001270E">
        <w:rPr>
          <w:rFonts w:eastAsia="Arial"/>
          <w:spacing w:val="1"/>
        </w:rPr>
        <w:t>r</w:t>
      </w:r>
      <w:r w:rsidRPr="0001270E">
        <w:rPr>
          <w:rFonts w:eastAsia="Arial"/>
          <w:spacing w:val="2"/>
        </w:rPr>
        <w:t>a</w:t>
      </w:r>
      <w:r w:rsidRPr="0001270E">
        <w:rPr>
          <w:rFonts w:eastAsia="Arial"/>
          <w:spacing w:val="-4"/>
        </w:rPr>
        <w:t>z</w:t>
      </w:r>
      <w:r w:rsidRPr="0001270E">
        <w:rPr>
          <w:rFonts w:eastAsia="Arial"/>
          <w:spacing w:val="1"/>
        </w:rPr>
        <w:t>l</w:t>
      </w:r>
      <w:r w:rsidRPr="0001270E">
        <w:rPr>
          <w:rFonts w:eastAsia="Arial"/>
        </w:rPr>
        <w:t>u</w:t>
      </w:r>
      <w:r w:rsidRPr="0001270E">
        <w:rPr>
          <w:rFonts w:eastAsia="Arial"/>
          <w:spacing w:val="1"/>
        </w:rPr>
        <w:t>č</w:t>
      </w:r>
      <w:r w:rsidRPr="0001270E">
        <w:rPr>
          <w:rFonts w:eastAsia="Arial"/>
        </w:rPr>
        <w:t>na</w:t>
      </w:r>
      <w:r w:rsidRPr="0001270E">
        <w:rPr>
          <w:rFonts w:eastAsia="Arial"/>
          <w:spacing w:val="-7"/>
        </w:rPr>
        <w:t xml:space="preserve"> </w:t>
      </w:r>
      <w:r w:rsidRPr="0001270E">
        <w:rPr>
          <w:rFonts w:eastAsia="Arial"/>
        </w:rPr>
        <w:t>pra</w:t>
      </w:r>
      <w:r w:rsidRPr="0001270E">
        <w:rPr>
          <w:rFonts w:eastAsia="Arial"/>
          <w:spacing w:val="1"/>
        </w:rPr>
        <w:t>v</w:t>
      </w:r>
      <w:r w:rsidRPr="0001270E">
        <w:rPr>
          <w:rFonts w:eastAsia="Arial"/>
        </w:rPr>
        <w:t>a</w:t>
      </w:r>
      <w:r w:rsidRPr="0001270E">
        <w:rPr>
          <w:rFonts w:eastAsia="Arial"/>
          <w:spacing w:val="-4"/>
        </w:rPr>
        <w:t xml:space="preserve"> </w:t>
      </w:r>
      <w:r w:rsidRPr="0001270E">
        <w:rPr>
          <w:rFonts w:eastAsia="Arial"/>
        </w:rPr>
        <w:t>na</w:t>
      </w:r>
      <w:r w:rsidRPr="0001270E">
        <w:rPr>
          <w:rFonts w:eastAsia="Arial"/>
          <w:spacing w:val="-1"/>
        </w:rPr>
        <w:t xml:space="preserve"> </w:t>
      </w:r>
      <w:r w:rsidRPr="0001270E">
        <w:rPr>
          <w:rFonts w:eastAsia="Arial"/>
          <w:spacing w:val="1"/>
        </w:rPr>
        <w:t>s</w:t>
      </w:r>
      <w:r w:rsidRPr="0001270E">
        <w:rPr>
          <w:rFonts w:eastAsia="Arial"/>
          <w:spacing w:val="-1"/>
        </w:rPr>
        <w:t>l</w:t>
      </w:r>
      <w:r w:rsidRPr="0001270E">
        <w:rPr>
          <w:rFonts w:eastAsia="Arial"/>
          <w:spacing w:val="1"/>
        </w:rPr>
        <w:t>j</w:t>
      </w:r>
      <w:r w:rsidRPr="0001270E">
        <w:rPr>
          <w:rFonts w:eastAsia="Arial"/>
        </w:rPr>
        <w:t>e</w:t>
      </w:r>
      <w:r w:rsidRPr="0001270E">
        <w:rPr>
          <w:rFonts w:eastAsia="Arial"/>
          <w:spacing w:val="-1"/>
        </w:rPr>
        <w:t>d</w:t>
      </w:r>
      <w:r w:rsidRPr="0001270E">
        <w:rPr>
          <w:rFonts w:eastAsia="Arial"/>
        </w:rPr>
        <w:t>e</w:t>
      </w:r>
      <w:r w:rsidRPr="0001270E">
        <w:rPr>
          <w:rFonts w:eastAsia="Arial"/>
          <w:spacing w:val="3"/>
        </w:rPr>
        <w:t>ć</w:t>
      </w:r>
      <w:r w:rsidRPr="0001270E">
        <w:rPr>
          <w:rFonts w:eastAsia="Arial"/>
          <w:spacing w:val="1"/>
        </w:rPr>
        <w:t>i</w:t>
      </w:r>
      <w:r w:rsidRPr="0001270E">
        <w:rPr>
          <w:rFonts w:eastAsia="Arial"/>
        </w:rPr>
        <w:t>m</w:t>
      </w:r>
      <w:r w:rsidRPr="0001270E">
        <w:rPr>
          <w:rFonts w:eastAsia="Arial"/>
          <w:spacing w:val="-4"/>
        </w:rPr>
        <w:t xml:space="preserve"> </w:t>
      </w:r>
      <w:r w:rsidRPr="0001270E">
        <w:rPr>
          <w:rFonts w:eastAsia="Arial"/>
        </w:rPr>
        <w:t>n</w:t>
      </w:r>
      <w:r w:rsidRPr="0001270E">
        <w:rPr>
          <w:rFonts w:eastAsia="Arial"/>
          <w:spacing w:val="-3"/>
        </w:rPr>
        <w:t>e</w:t>
      </w:r>
      <w:r w:rsidRPr="0001270E">
        <w:rPr>
          <w:rFonts w:eastAsia="Arial"/>
          <w:spacing w:val="3"/>
        </w:rPr>
        <w:t>k</w:t>
      </w:r>
      <w:r w:rsidRPr="0001270E">
        <w:rPr>
          <w:rFonts w:eastAsia="Arial"/>
          <w:spacing w:val="1"/>
        </w:rPr>
        <w:t>r</w:t>
      </w:r>
      <w:r w:rsidRPr="0001270E">
        <w:rPr>
          <w:rFonts w:eastAsia="Arial"/>
        </w:rPr>
        <w:t>et</w:t>
      </w:r>
      <w:r w:rsidRPr="0001270E">
        <w:rPr>
          <w:rFonts w:eastAsia="Arial"/>
          <w:spacing w:val="-1"/>
        </w:rPr>
        <w:t>ni</w:t>
      </w:r>
      <w:r w:rsidRPr="0001270E">
        <w:rPr>
          <w:rFonts w:eastAsia="Arial"/>
        </w:rPr>
        <w:t>n</w:t>
      </w:r>
      <w:r w:rsidRPr="0001270E">
        <w:rPr>
          <w:rFonts w:eastAsia="Arial"/>
          <w:spacing w:val="-1"/>
        </w:rPr>
        <w:t>a</w:t>
      </w:r>
      <w:r w:rsidRPr="0001270E">
        <w:rPr>
          <w:rFonts w:eastAsia="Arial"/>
          <w:spacing w:val="4"/>
        </w:rPr>
        <w:t>m</w:t>
      </w:r>
      <w:r w:rsidRPr="0001270E">
        <w:rPr>
          <w:rFonts w:eastAsia="Arial"/>
        </w:rPr>
        <w:t>a</w:t>
      </w:r>
      <w:r w:rsidRPr="0001270E">
        <w:rPr>
          <w:rFonts w:eastAsia="Arial"/>
          <w:spacing w:val="-10"/>
        </w:rPr>
        <w:t xml:space="preserve"> </w:t>
      </w:r>
      <w:r w:rsidRPr="0001270E">
        <w:rPr>
          <w:rFonts w:eastAsia="Arial"/>
        </w:rPr>
        <w:t>i</w:t>
      </w:r>
      <w:r w:rsidRPr="0001270E">
        <w:rPr>
          <w:rFonts w:eastAsia="Arial"/>
          <w:spacing w:val="-1"/>
        </w:rPr>
        <w:t xml:space="preserve"> </w:t>
      </w:r>
      <w:r w:rsidRPr="0001270E">
        <w:rPr>
          <w:rFonts w:eastAsia="Arial"/>
        </w:rPr>
        <w:t>p</w:t>
      </w:r>
      <w:r w:rsidRPr="0001270E">
        <w:rPr>
          <w:rFonts w:eastAsia="Arial"/>
          <w:spacing w:val="-1"/>
        </w:rPr>
        <w:t>o</w:t>
      </w:r>
      <w:r w:rsidRPr="0001270E">
        <w:rPr>
          <w:rFonts w:eastAsia="Arial"/>
          <w:spacing w:val="3"/>
        </w:rPr>
        <w:t>k</w:t>
      </w:r>
      <w:r w:rsidRPr="0001270E">
        <w:rPr>
          <w:rFonts w:eastAsia="Arial"/>
          <w:spacing w:val="1"/>
        </w:rPr>
        <w:t>r</w:t>
      </w:r>
      <w:r w:rsidRPr="0001270E">
        <w:rPr>
          <w:rFonts w:eastAsia="Arial"/>
        </w:rPr>
        <w:t>et</w:t>
      </w:r>
      <w:r w:rsidRPr="0001270E">
        <w:rPr>
          <w:rFonts w:eastAsia="Arial"/>
          <w:spacing w:val="-1"/>
        </w:rPr>
        <w:t>ni</w:t>
      </w:r>
      <w:r w:rsidRPr="0001270E">
        <w:rPr>
          <w:rFonts w:eastAsia="Arial"/>
          <w:spacing w:val="2"/>
        </w:rPr>
        <w:t>n</w:t>
      </w:r>
      <w:r w:rsidRPr="0001270E">
        <w:rPr>
          <w:rFonts w:eastAsia="Arial"/>
        </w:rPr>
        <w:t>a</w:t>
      </w:r>
      <w:r w:rsidRPr="0001270E">
        <w:rPr>
          <w:rFonts w:eastAsia="Arial"/>
          <w:spacing w:val="4"/>
        </w:rPr>
        <w:t>m</w:t>
      </w:r>
      <w:r w:rsidRPr="0001270E">
        <w:rPr>
          <w:rFonts w:eastAsia="Arial"/>
        </w:rPr>
        <w:t>a</w:t>
      </w:r>
      <w:r w:rsidRPr="0001270E">
        <w:rPr>
          <w:rFonts w:eastAsia="Arial"/>
          <w:spacing w:val="-14"/>
        </w:rPr>
        <w:t xml:space="preserve"> </w:t>
      </w:r>
      <w:r w:rsidRPr="0001270E">
        <w:rPr>
          <w:rFonts w:eastAsia="Arial"/>
          <w:spacing w:val="3"/>
        </w:rPr>
        <w:t>k</w:t>
      </w:r>
      <w:r w:rsidRPr="0001270E">
        <w:rPr>
          <w:rFonts w:eastAsia="Arial"/>
          <w:spacing w:val="-3"/>
        </w:rPr>
        <w:t>a</w:t>
      </w:r>
      <w:r w:rsidRPr="0001270E">
        <w:rPr>
          <w:rFonts w:eastAsia="Arial"/>
          <w:spacing w:val="3"/>
        </w:rPr>
        <w:t>k</w:t>
      </w:r>
      <w:r w:rsidRPr="0001270E">
        <w:rPr>
          <w:rFonts w:eastAsia="Arial"/>
        </w:rPr>
        <w:t>o</w:t>
      </w:r>
      <w:r w:rsidRPr="0001270E">
        <w:rPr>
          <w:rFonts w:eastAsia="Arial"/>
          <w:spacing w:val="-4"/>
        </w:rPr>
        <w:t xml:space="preserve"> </w:t>
      </w:r>
      <w:r w:rsidRPr="0001270E">
        <w:rPr>
          <w:rFonts w:eastAsia="Arial"/>
        </w:rPr>
        <w:t>s</w:t>
      </w:r>
      <w:r w:rsidRPr="0001270E">
        <w:rPr>
          <w:rFonts w:eastAsia="Arial"/>
          <w:spacing w:val="-1"/>
        </w:rPr>
        <w:t>li</w:t>
      </w:r>
      <w:r w:rsidRPr="0001270E">
        <w:rPr>
          <w:rFonts w:eastAsia="Arial"/>
          <w:spacing w:val="1"/>
        </w:rPr>
        <w:t>j</w:t>
      </w:r>
      <w:r w:rsidRPr="0001270E">
        <w:rPr>
          <w:rFonts w:eastAsia="Arial"/>
        </w:rPr>
        <w:t>e</w:t>
      </w:r>
      <w:r w:rsidRPr="0001270E">
        <w:rPr>
          <w:rFonts w:eastAsia="Arial"/>
          <w:spacing w:val="-1"/>
        </w:rPr>
        <w:t>d</w:t>
      </w:r>
      <w:r w:rsidRPr="0001270E">
        <w:rPr>
          <w:rFonts w:eastAsia="Arial"/>
        </w:rPr>
        <w:t>i:</w:t>
      </w:r>
    </w:p>
    <w:p w:rsidRDefault="00941E7F" w:rsidP="00941E7F" w:rsidR="00941E7F" w:rsidRPr="0001270E">
      <w:pPr>
        <w:ind w:left="1184"/>
        <w:rPr>
          <w:rFonts w:eastAsia="Arial"/>
        </w:rPr>
      </w:pPr>
      <w:r w:rsidRPr="0001270E">
        <w:rPr>
          <w:rFonts w:eastAsia="Arial"/>
          <w:b/>
          <w:spacing w:val="-5"/>
        </w:rPr>
        <w:t>A</w:t>
      </w:r>
      <w:r w:rsidRPr="0001270E">
        <w:rPr>
          <w:rFonts w:eastAsia="Arial"/>
          <w:b/>
        </w:rPr>
        <w:t xml:space="preserve">. </w:t>
      </w:r>
      <w:r w:rsidRPr="0001270E">
        <w:rPr>
          <w:rFonts w:eastAsia="Arial"/>
          <w:b/>
          <w:spacing w:val="52"/>
        </w:rPr>
        <w:t xml:space="preserve"> </w:t>
      </w:r>
      <w:r w:rsidRPr="0001270E">
        <w:rPr>
          <w:rFonts w:eastAsia="Arial"/>
          <w:b/>
        </w:rPr>
        <w:t>Nek</w:t>
      </w:r>
      <w:r w:rsidRPr="0001270E">
        <w:rPr>
          <w:rFonts w:eastAsia="Arial"/>
          <w:b/>
          <w:spacing w:val="1"/>
        </w:rPr>
        <w:t>r</w:t>
      </w:r>
      <w:r w:rsidRPr="0001270E">
        <w:rPr>
          <w:rFonts w:eastAsia="Arial"/>
          <w:b/>
        </w:rPr>
        <w:t>et</w:t>
      </w:r>
      <w:r w:rsidRPr="0001270E">
        <w:rPr>
          <w:rFonts w:eastAsia="Arial"/>
          <w:b/>
          <w:spacing w:val="1"/>
        </w:rPr>
        <w:t>n</w:t>
      </w:r>
      <w:r w:rsidRPr="0001270E">
        <w:rPr>
          <w:rFonts w:eastAsia="Arial"/>
          <w:b/>
        </w:rPr>
        <w:t>ine</w:t>
      </w:r>
      <w:r w:rsidRPr="0001270E">
        <w:rPr>
          <w:rFonts w:eastAsia="Arial"/>
          <w:b/>
          <w:spacing w:val="-10"/>
        </w:rPr>
        <w:t xml:space="preserve"> </w:t>
      </w:r>
      <w:r w:rsidRPr="0001270E">
        <w:rPr>
          <w:rFonts w:eastAsia="Arial"/>
          <w:b/>
        </w:rPr>
        <w:t>upi</w:t>
      </w:r>
      <w:r w:rsidRPr="0001270E">
        <w:rPr>
          <w:rFonts w:eastAsia="Arial"/>
          <w:b/>
          <w:spacing w:val="2"/>
        </w:rPr>
        <w:t>s</w:t>
      </w:r>
      <w:r w:rsidRPr="0001270E">
        <w:rPr>
          <w:rFonts w:eastAsia="Arial"/>
          <w:b/>
        </w:rPr>
        <w:t>ane</w:t>
      </w:r>
      <w:r w:rsidRPr="0001270E">
        <w:rPr>
          <w:rFonts w:eastAsia="Arial"/>
          <w:b/>
          <w:spacing w:val="-8"/>
        </w:rPr>
        <w:t xml:space="preserve"> </w:t>
      </w:r>
      <w:r w:rsidRPr="0001270E">
        <w:rPr>
          <w:rFonts w:eastAsia="Arial"/>
          <w:b/>
        </w:rPr>
        <w:t>kod</w:t>
      </w:r>
      <w:r w:rsidRPr="0001270E">
        <w:rPr>
          <w:rFonts w:eastAsia="Arial"/>
          <w:b/>
          <w:spacing w:val="-1"/>
        </w:rPr>
        <w:t xml:space="preserve"> </w:t>
      </w:r>
      <w:r w:rsidRPr="0001270E">
        <w:rPr>
          <w:rFonts w:eastAsia="Arial"/>
          <w:b/>
          <w:spacing w:val="1"/>
        </w:rPr>
        <w:t>O</w:t>
      </w:r>
      <w:r w:rsidRPr="0001270E">
        <w:rPr>
          <w:rFonts w:eastAsia="Arial"/>
          <w:b/>
        </w:rPr>
        <w:t>pćinskog</w:t>
      </w:r>
      <w:r w:rsidRPr="0001270E">
        <w:rPr>
          <w:rFonts w:eastAsia="Arial"/>
          <w:b/>
          <w:spacing w:val="-9"/>
        </w:rPr>
        <w:t xml:space="preserve"> </w:t>
      </w:r>
      <w:r w:rsidRPr="0001270E">
        <w:rPr>
          <w:rFonts w:eastAsia="Arial"/>
          <w:b/>
        </w:rPr>
        <w:t>su</w:t>
      </w:r>
      <w:r w:rsidRPr="0001270E">
        <w:rPr>
          <w:rFonts w:eastAsia="Arial"/>
          <w:b/>
          <w:spacing w:val="1"/>
        </w:rPr>
        <w:t>d</w:t>
      </w:r>
      <w:r w:rsidRPr="0001270E">
        <w:rPr>
          <w:rFonts w:eastAsia="Arial"/>
          <w:b/>
        </w:rPr>
        <w:t>a</w:t>
      </w:r>
      <w:r w:rsidRPr="0001270E">
        <w:rPr>
          <w:rFonts w:eastAsia="Arial"/>
          <w:b/>
          <w:spacing w:val="-5"/>
        </w:rPr>
        <w:t xml:space="preserve"> </w:t>
      </w:r>
      <w:r w:rsidRPr="0001270E">
        <w:rPr>
          <w:rFonts w:eastAsia="Arial"/>
          <w:b/>
        </w:rPr>
        <w:t>u</w:t>
      </w:r>
      <w:r w:rsidRPr="0001270E">
        <w:rPr>
          <w:rFonts w:eastAsia="Arial"/>
          <w:b/>
          <w:spacing w:val="1"/>
        </w:rPr>
        <w:t xml:space="preserve"> </w:t>
      </w:r>
      <w:r w:rsidRPr="0001270E">
        <w:rPr>
          <w:rFonts w:eastAsia="Arial"/>
          <w:b/>
        </w:rPr>
        <w:t>K</w:t>
      </w:r>
      <w:r w:rsidRPr="0001270E">
        <w:rPr>
          <w:rFonts w:eastAsia="Arial"/>
          <w:b/>
          <w:spacing w:val="2"/>
        </w:rPr>
        <w:t>a</w:t>
      </w:r>
      <w:r w:rsidRPr="0001270E">
        <w:rPr>
          <w:rFonts w:eastAsia="Arial"/>
          <w:b/>
          <w:spacing w:val="-1"/>
        </w:rPr>
        <w:t>r</w:t>
      </w:r>
      <w:r w:rsidRPr="0001270E">
        <w:rPr>
          <w:rFonts w:eastAsia="Arial"/>
          <w:b/>
        </w:rPr>
        <w:t>lo</w:t>
      </w:r>
      <w:r w:rsidRPr="0001270E">
        <w:rPr>
          <w:rFonts w:eastAsia="Arial"/>
          <w:b/>
          <w:spacing w:val="2"/>
        </w:rPr>
        <w:t>v</w:t>
      </w:r>
      <w:r w:rsidRPr="0001270E">
        <w:rPr>
          <w:rFonts w:eastAsia="Arial"/>
          <w:b/>
        </w:rPr>
        <w:t>cu</w:t>
      </w:r>
      <w:r w:rsidRPr="0001270E">
        <w:rPr>
          <w:rFonts w:eastAsia="Arial"/>
          <w:b/>
          <w:spacing w:val="-9"/>
        </w:rPr>
        <w:t xml:space="preserve"> </w:t>
      </w:r>
      <w:r w:rsidRPr="0001270E">
        <w:rPr>
          <w:rFonts w:eastAsia="Arial"/>
          <w:b/>
        </w:rPr>
        <w:t>i</w:t>
      </w:r>
      <w:r w:rsidRPr="0001270E">
        <w:rPr>
          <w:rFonts w:eastAsia="Arial"/>
          <w:b/>
          <w:spacing w:val="-1"/>
        </w:rPr>
        <w:t xml:space="preserve"> </w:t>
      </w:r>
      <w:r w:rsidRPr="0001270E">
        <w:rPr>
          <w:rFonts w:eastAsia="Arial"/>
          <w:b/>
        </w:rPr>
        <w:t>to:</w:t>
      </w:r>
    </w:p>
    <w:p w:rsidRDefault="00941E7F" w:rsidP="00941E7F" w:rsidR="00941E7F" w:rsidRPr="0001270E">
      <w:pPr>
        <w:spacing w:before="36"/>
        <w:ind w:left="1184"/>
        <w:jc w:val="both"/>
        <w:rPr>
          <w:rFonts w:eastAsia="Arial"/>
        </w:rPr>
      </w:pPr>
      <w:r w:rsidRPr="0001270E">
        <w:rPr>
          <w:rFonts w:eastAsia="Courier New"/>
        </w:rPr>
        <w:t>-</w:t>
      </w:r>
      <w:r w:rsidRPr="0001270E">
        <w:rPr>
          <w:rFonts w:eastAsia="Courier New"/>
          <w:spacing w:val="119"/>
        </w:rPr>
        <w:t xml:space="preserve"> </w:t>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w:t>
      </w:r>
      <w:r w:rsidRPr="0001270E">
        <w:rPr>
          <w:rFonts w:eastAsia="Arial"/>
          <w:spacing w:val="-5"/>
        </w:rPr>
        <w:t xml:space="preserve"> </w:t>
      </w:r>
      <w:r w:rsidRPr="0001270E">
        <w:rPr>
          <w:rFonts w:eastAsia="Arial"/>
          <w:spacing w:val="-1"/>
        </w:rPr>
        <w:t>4</w:t>
      </w:r>
      <w:r w:rsidRPr="0001270E">
        <w:rPr>
          <w:rFonts w:eastAsia="Arial"/>
          <w:spacing w:val="2"/>
        </w:rPr>
        <w:t>0</w:t>
      </w:r>
      <w:r w:rsidRPr="0001270E">
        <w:rPr>
          <w:rFonts w:eastAsia="Arial"/>
        </w:rPr>
        <w:t>5,</w:t>
      </w:r>
      <w:r w:rsidRPr="0001270E">
        <w:rPr>
          <w:rFonts w:eastAsia="Arial"/>
          <w:spacing w:val="-5"/>
        </w:rPr>
        <w:t xml:space="preserve"> </w:t>
      </w:r>
      <w:r w:rsidRPr="0001270E">
        <w:rPr>
          <w:rFonts w:eastAsia="Arial"/>
          <w:spacing w:val="3"/>
        </w:rPr>
        <w:t>k</w:t>
      </w:r>
      <w:r w:rsidRPr="0001270E">
        <w:rPr>
          <w:rFonts w:eastAsia="Arial"/>
        </w:rPr>
        <w:t>.o.</w:t>
      </w:r>
      <w:r w:rsidRPr="0001270E">
        <w:rPr>
          <w:rFonts w:eastAsia="Arial"/>
          <w:spacing w:val="-4"/>
        </w:rPr>
        <w:t xml:space="preserve"> </w:t>
      </w:r>
      <w:r w:rsidRPr="0001270E">
        <w:rPr>
          <w:rFonts w:eastAsia="Arial"/>
          <w:spacing w:val="-1"/>
        </w:rPr>
        <w:t>K</w:t>
      </w:r>
      <w:r w:rsidRPr="0001270E">
        <w:rPr>
          <w:rFonts w:eastAsia="Arial"/>
        </w:rPr>
        <w:t>a</w:t>
      </w:r>
      <w:r w:rsidRPr="0001270E">
        <w:rPr>
          <w:rFonts w:eastAsia="Arial"/>
          <w:spacing w:val="3"/>
        </w:rPr>
        <w:t>r</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ac</w:t>
      </w:r>
      <w:r w:rsidRPr="0001270E">
        <w:rPr>
          <w:rFonts w:eastAsia="Arial"/>
          <w:spacing w:val="-7"/>
        </w:rPr>
        <w:t xml:space="preserve"> </w:t>
      </w:r>
      <w:r w:rsidRPr="0001270E">
        <w:rPr>
          <w:rFonts w:eastAsia="Arial"/>
        </w:rPr>
        <w:t>II,</w:t>
      </w:r>
      <w:r w:rsidRPr="0001270E">
        <w:rPr>
          <w:rFonts w:eastAsia="Arial"/>
          <w:spacing w:val="1"/>
        </w:rPr>
        <w:t xml:space="preserve"> kč</w:t>
      </w:r>
      <w:r w:rsidRPr="0001270E">
        <w:rPr>
          <w:rFonts w:eastAsia="Arial"/>
        </w:rPr>
        <w:t>.br.</w:t>
      </w:r>
      <w:r w:rsidRPr="0001270E">
        <w:rPr>
          <w:rFonts w:eastAsia="Arial"/>
          <w:spacing w:val="-5"/>
        </w:rPr>
        <w:t xml:space="preserve"> </w:t>
      </w:r>
      <w:r w:rsidRPr="0001270E">
        <w:rPr>
          <w:rFonts w:eastAsia="Arial"/>
        </w:rPr>
        <w:t>4</w:t>
      </w:r>
      <w:r w:rsidRPr="0001270E">
        <w:rPr>
          <w:rFonts w:eastAsia="Arial"/>
          <w:spacing w:val="-1"/>
        </w:rPr>
        <w:t>2</w:t>
      </w:r>
      <w:r w:rsidRPr="0001270E">
        <w:rPr>
          <w:rFonts w:eastAsia="Arial"/>
        </w:rPr>
        <w:t>66</w:t>
      </w:r>
      <w:r w:rsidRPr="0001270E">
        <w:rPr>
          <w:rFonts w:eastAsia="Arial"/>
          <w:spacing w:val="1"/>
        </w:rPr>
        <w:t xml:space="preserve"> </w:t>
      </w:r>
      <w:r w:rsidRPr="0001270E">
        <w:rPr>
          <w:rFonts w:eastAsia="Arial"/>
        </w:rPr>
        <w:t>–</w:t>
      </w:r>
      <w:r w:rsidRPr="0001270E">
        <w:rPr>
          <w:rFonts w:eastAsia="Arial"/>
          <w:spacing w:val="-2"/>
        </w:rPr>
        <w:t xml:space="preserve"> </w:t>
      </w:r>
      <w:r w:rsidRPr="0001270E">
        <w:rPr>
          <w:rFonts w:eastAsia="Arial"/>
          <w:spacing w:val="1"/>
        </w:rPr>
        <w:t>G</w:t>
      </w:r>
      <w:r w:rsidRPr="0001270E">
        <w:rPr>
          <w:rFonts w:eastAsia="Arial"/>
        </w:rPr>
        <w:t>orn</w:t>
      </w:r>
      <w:r w:rsidRPr="0001270E">
        <w:rPr>
          <w:rFonts w:eastAsia="Arial"/>
          <w:spacing w:val="1"/>
        </w:rPr>
        <w:t>j</w:t>
      </w:r>
      <w:r w:rsidRPr="0001270E">
        <w:rPr>
          <w:rFonts w:eastAsia="Arial"/>
        </w:rPr>
        <w:t>a</w:t>
      </w:r>
      <w:r w:rsidRPr="0001270E">
        <w:rPr>
          <w:rFonts w:eastAsia="Arial"/>
          <w:spacing w:val="-4"/>
        </w:rPr>
        <w:t xml:space="preserve">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8"/>
        </w:rPr>
        <w:t xml:space="preserve"> </w:t>
      </w:r>
      <w:r w:rsidRPr="0001270E">
        <w:rPr>
          <w:rFonts w:eastAsia="Arial"/>
        </w:rPr>
        <w:t>ora</w:t>
      </w:r>
      <w:r w:rsidRPr="0001270E">
        <w:rPr>
          <w:rFonts w:eastAsia="Arial"/>
          <w:spacing w:val="2"/>
        </w:rPr>
        <w:t>n</w:t>
      </w:r>
      <w:r w:rsidRPr="0001270E">
        <w:rPr>
          <w:rFonts w:eastAsia="Arial"/>
          <w:spacing w:val="-1"/>
        </w:rPr>
        <w:t>i</w:t>
      </w:r>
      <w:r w:rsidRPr="0001270E">
        <w:rPr>
          <w:rFonts w:eastAsia="Arial"/>
          <w:spacing w:val="3"/>
        </w:rPr>
        <w:t>c</w:t>
      </w:r>
      <w:r w:rsidRPr="0001270E">
        <w:rPr>
          <w:rFonts w:eastAsia="Arial"/>
        </w:rPr>
        <w:t>a,</w:t>
      </w:r>
      <w:r w:rsidRPr="0001270E">
        <w:rPr>
          <w:rFonts w:eastAsia="Arial"/>
          <w:spacing w:val="-6"/>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rPr>
        <w:t>ne</w:t>
      </w:r>
      <w:r w:rsidRPr="0001270E">
        <w:rPr>
          <w:rFonts w:eastAsia="Arial"/>
          <w:spacing w:val="-7"/>
        </w:rPr>
        <w:t xml:space="preserve"> </w:t>
      </w:r>
      <w:r w:rsidRPr="0001270E">
        <w:rPr>
          <w:rFonts w:eastAsia="Arial"/>
        </w:rPr>
        <w:t>8</w:t>
      </w:r>
      <w:r w:rsidRPr="0001270E">
        <w:rPr>
          <w:rFonts w:eastAsia="Arial"/>
          <w:spacing w:val="1"/>
        </w:rPr>
        <w:t>3</w:t>
      </w:r>
      <w:r w:rsidRPr="0001270E">
        <w:rPr>
          <w:rFonts w:eastAsia="Arial"/>
        </w:rPr>
        <w:t>42</w:t>
      </w:r>
      <w:r w:rsidRPr="0001270E">
        <w:rPr>
          <w:rFonts w:eastAsia="Arial"/>
          <w:spacing w:val="-3"/>
        </w:rPr>
        <w:t xml:space="preserve"> </w:t>
      </w:r>
      <w:r w:rsidRPr="0001270E">
        <w:rPr>
          <w:rFonts w:eastAsia="Arial"/>
          <w:spacing w:val="4"/>
        </w:rPr>
        <w:t>m</w:t>
      </w:r>
      <w:r w:rsidRPr="0001270E">
        <w:rPr>
          <w:rFonts w:eastAsia="Arial"/>
        </w:rPr>
        <w:t>2</w:t>
      </w:r>
    </w:p>
    <w:p w:rsidRDefault="00941E7F" w:rsidP="00941E7F" w:rsidR="00941E7F" w:rsidRPr="0001270E">
      <w:pPr>
        <w:tabs>
          <w:tab w:pos="1540" w:val="left"/>
        </w:tabs>
        <w:spacing w:before="18"/>
        <w:ind w:hanging="360" w:right="89" w:left="1544"/>
        <w:jc w:val="both"/>
        <w:rPr>
          <w:rFonts w:eastAsia="Arial"/>
        </w:rPr>
      </w:pPr>
      <w:r w:rsidRPr="0001270E">
        <w:rPr>
          <w:rFonts w:eastAsia="Courier New"/>
        </w:rPr>
        <w:t>-</w:t>
      </w:r>
      <w:r w:rsidRPr="0001270E">
        <w:rPr>
          <w:rFonts w:eastAsia="Courier New"/>
        </w:rPr>
        <w:tab/>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w:t>
      </w:r>
      <w:r w:rsidRPr="0001270E">
        <w:rPr>
          <w:rFonts w:eastAsia="Arial"/>
          <w:spacing w:val="24"/>
        </w:rPr>
        <w:t xml:space="preserve"> </w:t>
      </w:r>
      <w:r w:rsidRPr="0001270E">
        <w:rPr>
          <w:rFonts w:eastAsia="Arial"/>
        </w:rPr>
        <w:t>1</w:t>
      </w:r>
      <w:r w:rsidRPr="0001270E">
        <w:rPr>
          <w:rFonts w:eastAsia="Arial"/>
          <w:spacing w:val="-1"/>
        </w:rPr>
        <w:t>3</w:t>
      </w:r>
      <w:r w:rsidRPr="0001270E">
        <w:rPr>
          <w:rFonts w:eastAsia="Arial"/>
          <w:spacing w:val="2"/>
        </w:rPr>
        <w:t>9</w:t>
      </w:r>
      <w:r w:rsidRPr="0001270E">
        <w:rPr>
          <w:rFonts w:eastAsia="Arial"/>
        </w:rPr>
        <w:t>0,</w:t>
      </w:r>
      <w:r w:rsidRPr="0001270E">
        <w:rPr>
          <w:rFonts w:eastAsia="Arial"/>
          <w:spacing w:val="22"/>
        </w:rPr>
        <w:t xml:space="preserve"> </w:t>
      </w:r>
      <w:r w:rsidRPr="0001270E">
        <w:rPr>
          <w:rFonts w:eastAsia="Arial"/>
          <w:spacing w:val="3"/>
        </w:rPr>
        <w:t>k</w:t>
      </w:r>
      <w:r w:rsidRPr="0001270E">
        <w:rPr>
          <w:rFonts w:eastAsia="Arial"/>
        </w:rPr>
        <w:t>.o.</w:t>
      </w:r>
      <w:r w:rsidRPr="0001270E">
        <w:rPr>
          <w:rFonts w:eastAsia="Arial"/>
          <w:spacing w:val="25"/>
        </w:rPr>
        <w:t xml:space="preserve"> </w:t>
      </w:r>
      <w:r w:rsidRPr="0001270E">
        <w:rPr>
          <w:rFonts w:eastAsia="Arial"/>
          <w:spacing w:val="-1"/>
        </w:rPr>
        <w:t>K</w:t>
      </w:r>
      <w:r w:rsidRPr="0001270E">
        <w:rPr>
          <w:rFonts w:eastAsia="Arial"/>
        </w:rPr>
        <w:t>ar</w:t>
      </w:r>
      <w:r w:rsidRPr="0001270E">
        <w:rPr>
          <w:rFonts w:eastAsia="Arial"/>
          <w:spacing w:val="2"/>
        </w:rPr>
        <w:t>l</w:t>
      </w:r>
      <w:r w:rsidRPr="0001270E">
        <w:rPr>
          <w:rFonts w:eastAsia="Arial"/>
        </w:rPr>
        <w:t>o</w:t>
      </w:r>
      <w:r w:rsidRPr="0001270E">
        <w:rPr>
          <w:rFonts w:eastAsia="Arial"/>
          <w:spacing w:val="1"/>
        </w:rPr>
        <w:t>v</w:t>
      </w:r>
      <w:r w:rsidRPr="0001270E">
        <w:rPr>
          <w:rFonts w:eastAsia="Arial"/>
        </w:rPr>
        <w:t>ac</w:t>
      </w:r>
      <w:r w:rsidRPr="0001270E">
        <w:rPr>
          <w:rFonts w:eastAsia="Arial"/>
          <w:spacing w:val="22"/>
        </w:rPr>
        <w:t xml:space="preserve"> </w:t>
      </w:r>
      <w:r w:rsidRPr="0001270E">
        <w:rPr>
          <w:rFonts w:eastAsia="Arial"/>
        </w:rPr>
        <w:t>II,</w:t>
      </w:r>
      <w:r w:rsidRPr="0001270E">
        <w:rPr>
          <w:rFonts w:eastAsia="Arial"/>
          <w:spacing w:val="26"/>
        </w:rPr>
        <w:t xml:space="preserve"> </w:t>
      </w:r>
      <w:r w:rsidRPr="0001270E">
        <w:rPr>
          <w:rFonts w:eastAsia="Arial"/>
          <w:spacing w:val="3"/>
        </w:rPr>
        <w:t>k</w:t>
      </w:r>
      <w:r w:rsidRPr="0001270E">
        <w:rPr>
          <w:rFonts w:eastAsia="Arial"/>
          <w:spacing w:val="1"/>
        </w:rPr>
        <w:t>č</w:t>
      </w:r>
      <w:r w:rsidRPr="0001270E">
        <w:rPr>
          <w:rFonts w:eastAsia="Arial"/>
        </w:rPr>
        <w:t>.br.</w:t>
      </w:r>
      <w:r w:rsidRPr="0001270E">
        <w:rPr>
          <w:rFonts w:eastAsia="Arial"/>
          <w:spacing w:val="24"/>
        </w:rPr>
        <w:t xml:space="preserve"> </w:t>
      </w:r>
      <w:r w:rsidRPr="0001270E">
        <w:rPr>
          <w:rFonts w:eastAsia="Arial"/>
        </w:rPr>
        <w:t>4</w:t>
      </w:r>
      <w:r w:rsidRPr="0001270E">
        <w:rPr>
          <w:rFonts w:eastAsia="Arial"/>
          <w:spacing w:val="-1"/>
        </w:rPr>
        <w:t>2</w:t>
      </w:r>
      <w:r w:rsidRPr="0001270E">
        <w:rPr>
          <w:rFonts w:eastAsia="Arial"/>
        </w:rPr>
        <w:t>6</w:t>
      </w:r>
      <w:r w:rsidRPr="0001270E">
        <w:rPr>
          <w:rFonts w:eastAsia="Arial"/>
          <w:spacing w:val="-1"/>
        </w:rPr>
        <w:t>7</w:t>
      </w:r>
      <w:r w:rsidRPr="0001270E">
        <w:rPr>
          <w:rFonts w:eastAsia="Arial"/>
        </w:rPr>
        <w:t>/5</w:t>
      </w:r>
      <w:r w:rsidRPr="0001270E">
        <w:rPr>
          <w:rFonts w:eastAsia="Arial"/>
          <w:spacing w:val="26"/>
        </w:rPr>
        <w:t xml:space="preserve"> </w:t>
      </w:r>
      <w:r w:rsidRPr="0001270E">
        <w:rPr>
          <w:rFonts w:eastAsia="Arial"/>
        </w:rPr>
        <w:t>–</w:t>
      </w:r>
      <w:r w:rsidRPr="0001270E">
        <w:rPr>
          <w:rFonts w:eastAsia="Arial"/>
          <w:spacing w:val="27"/>
        </w:rPr>
        <w:t xml:space="preserve"> </w:t>
      </w:r>
      <w:r w:rsidRPr="0001270E">
        <w:rPr>
          <w:rFonts w:eastAsia="Arial"/>
          <w:spacing w:val="1"/>
        </w:rPr>
        <w:t>G</w:t>
      </w:r>
      <w:r w:rsidRPr="0001270E">
        <w:rPr>
          <w:rFonts w:eastAsia="Arial"/>
        </w:rPr>
        <w:t>orn</w:t>
      </w:r>
      <w:r w:rsidRPr="0001270E">
        <w:rPr>
          <w:rFonts w:eastAsia="Arial"/>
          <w:spacing w:val="1"/>
        </w:rPr>
        <w:t>j</w:t>
      </w:r>
      <w:r w:rsidRPr="0001270E">
        <w:rPr>
          <w:rFonts w:eastAsia="Arial"/>
        </w:rPr>
        <w:t>a</w:t>
      </w:r>
      <w:r w:rsidRPr="0001270E">
        <w:rPr>
          <w:rFonts w:eastAsia="Arial"/>
          <w:spacing w:val="24"/>
        </w:rPr>
        <w:t xml:space="preserve">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21"/>
        </w:rPr>
        <w:t xml:space="preserve"> </w:t>
      </w:r>
      <w:r w:rsidRPr="0001270E">
        <w:rPr>
          <w:rFonts w:eastAsia="Arial"/>
        </w:rPr>
        <w:t>ora</w:t>
      </w:r>
      <w:r w:rsidRPr="0001270E">
        <w:rPr>
          <w:rFonts w:eastAsia="Arial"/>
          <w:spacing w:val="2"/>
        </w:rPr>
        <w:t>n</w:t>
      </w:r>
      <w:r w:rsidRPr="0001270E">
        <w:rPr>
          <w:rFonts w:eastAsia="Arial"/>
          <w:spacing w:val="-1"/>
        </w:rPr>
        <w:t>i</w:t>
      </w:r>
      <w:r w:rsidRPr="0001270E">
        <w:rPr>
          <w:rFonts w:eastAsia="Arial"/>
          <w:spacing w:val="1"/>
        </w:rPr>
        <w:t>c</w:t>
      </w:r>
      <w:r w:rsidRPr="0001270E">
        <w:rPr>
          <w:rFonts w:eastAsia="Arial"/>
        </w:rPr>
        <w:t>a,</w:t>
      </w:r>
      <w:r w:rsidRPr="0001270E">
        <w:rPr>
          <w:rFonts w:eastAsia="Arial"/>
          <w:spacing w:val="20"/>
        </w:rPr>
        <w:t xml:space="preserve"> </w:t>
      </w:r>
      <w:r w:rsidRPr="0001270E">
        <w:rPr>
          <w:rFonts w:eastAsia="Arial"/>
          <w:spacing w:val="2"/>
        </w:rPr>
        <w:t>p</w:t>
      </w:r>
      <w:r w:rsidRPr="0001270E">
        <w:rPr>
          <w:rFonts w:eastAsia="Arial"/>
        </w:rPr>
        <w:t>o</w:t>
      </w:r>
      <w:r w:rsidRPr="0001270E">
        <w:rPr>
          <w:rFonts w:eastAsia="Arial"/>
          <w:spacing w:val="-2"/>
        </w:rPr>
        <w:t>v</w:t>
      </w:r>
      <w:r w:rsidRPr="0001270E">
        <w:rPr>
          <w:rFonts w:eastAsia="Arial"/>
          <w:spacing w:val="1"/>
        </w:rPr>
        <w:t>rši</w:t>
      </w:r>
      <w:r w:rsidRPr="0001270E">
        <w:rPr>
          <w:rFonts w:eastAsia="Arial"/>
        </w:rPr>
        <w:t>ne</w:t>
      </w:r>
      <w:r w:rsidRPr="0001270E">
        <w:rPr>
          <w:rFonts w:eastAsia="Arial"/>
          <w:spacing w:val="23"/>
        </w:rPr>
        <w:t xml:space="preserve"> </w:t>
      </w:r>
      <w:r w:rsidRPr="0001270E">
        <w:rPr>
          <w:rFonts w:eastAsia="Arial"/>
        </w:rPr>
        <w:t>3</w:t>
      </w:r>
      <w:r w:rsidRPr="0001270E">
        <w:rPr>
          <w:rFonts w:eastAsia="Arial"/>
          <w:spacing w:val="-1"/>
        </w:rPr>
        <w:t>0</w:t>
      </w:r>
      <w:r w:rsidRPr="0001270E">
        <w:rPr>
          <w:rFonts w:eastAsia="Arial"/>
        </w:rPr>
        <w:t xml:space="preserve">73 </w:t>
      </w:r>
      <w:r w:rsidRPr="0001270E">
        <w:rPr>
          <w:rFonts w:eastAsia="Arial"/>
          <w:spacing w:val="4"/>
        </w:rPr>
        <w:t>m</w:t>
      </w:r>
      <w:r w:rsidRPr="0001270E">
        <w:rPr>
          <w:rFonts w:eastAsia="Arial"/>
        </w:rPr>
        <w:t>2,</w:t>
      </w:r>
      <w:r w:rsidRPr="0001270E">
        <w:rPr>
          <w:rFonts w:eastAsia="Arial"/>
          <w:spacing w:val="22"/>
        </w:rPr>
        <w:t xml:space="preserve"> </w:t>
      </w:r>
      <w:r w:rsidRPr="0001270E">
        <w:rPr>
          <w:rFonts w:eastAsia="Arial"/>
          <w:spacing w:val="1"/>
        </w:rPr>
        <w:t>kč</w:t>
      </w:r>
      <w:r w:rsidRPr="0001270E">
        <w:rPr>
          <w:rFonts w:eastAsia="Arial"/>
        </w:rPr>
        <w:t>.br.</w:t>
      </w:r>
      <w:r w:rsidRPr="0001270E">
        <w:rPr>
          <w:rFonts w:eastAsia="Arial"/>
          <w:spacing w:val="24"/>
        </w:rPr>
        <w:t xml:space="preserve"> </w:t>
      </w:r>
      <w:r w:rsidRPr="0001270E">
        <w:rPr>
          <w:rFonts w:eastAsia="Arial"/>
        </w:rPr>
        <w:t>4</w:t>
      </w:r>
      <w:r w:rsidRPr="0001270E">
        <w:rPr>
          <w:rFonts w:eastAsia="Arial"/>
          <w:spacing w:val="-1"/>
        </w:rPr>
        <w:t>2</w:t>
      </w:r>
      <w:r w:rsidRPr="0001270E">
        <w:rPr>
          <w:rFonts w:eastAsia="Arial"/>
        </w:rPr>
        <w:t>6</w:t>
      </w:r>
      <w:r w:rsidRPr="0001270E">
        <w:rPr>
          <w:rFonts w:eastAsia="Arial"/>
          <w:spacing w:val="1"/>
        </w:rPr>
        <w:t>7</w:t>
      </w:r>
      <w:r w:rsidRPr="0001270E">
        <w:rPr>
          <w:rFonts w:eastAsia="Arial"/>
        </w:rPr>
        <w:t>/6</w:t>
      </w:r>
      <w:r w:rsidRPr="0001270E">
        <w:rPr>
          <w:rFonts w:eastAsia="Arial"/>
          <w:spacing w:val="24"/>
        </w:rPr>
        <w:t xml:space="preserve"> </w:t>
      </w:r>
      <w:r w:rsidRPr="0001270E">
        <w:rPr>
          <w:rFonts w:eastAsia="Arial"/>
        </w:rPr>
        <w:t>–</w:t>
      </w:r>
      <w:r w:rsidRPr="0001270E">
        <w:rPr>
          <w:rFonts w:eastAsia="Arial"/>
          <w:spacing w:val="29"/>
        </w:rPr>
        <w:t xml:space="preserve"> </w:t>
      </w:r>
      <w:r w:rsidRPr="0001270E">
        <w:rPr>
          <w:rFonts w:eastAsia="Arial"/>
          <w:spacing w:val="1"/>
        </w:rPr>
        <w:t>G</w:t>
      </w:r>
      <w:r w:rsidRPr="0001270E">
        <w:rPr>
          <w:rFonts w:eastAsia="Arial"/>
        </w:rPr>
        <w:t>orn</w:t>
      </w:r>
      <w:r w:rsidRPr="0001270E">
        <w:rPr>
          <w:rFonts w:eastAsia="Arial"/>
          <w:spacing w:val="1"/>
        </w:rPr>
        <w:t>j</w:t>
      </w:r>
      <w:r w:rsidRPr="0001270E">
        <w:rPr>
          <w:rFonts w:eastAsia="Arial"/>
        </w:rPr>
        <w:t>a</w:t>
      </w:r>
      <w:r w:rsidRPr="0001270E">
        <w:rPr>
          <w:rFonts w:eastAsia="Arial"/>
          <w:spacing w:val="22"/>
        </w:rPr>
        <w:t xml:space="preserve">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24"/>
        </w:rPr>
        <w:t xml:space="preserve"> </w:t>
      </w:r>
      <w:r w:rsidRPr="0001270E">
        <w:rPr>
          <w:rFonts w:eastAsia="Arial"/>
        </w:rPr>
        <w:t>p</w:t>
      </w:r>
      <w:r w:rsidRPr="0001270E">
        <w:rPr>
          <w:rFonts w:eastAsia="Arial"/>
          <w:spacing w:val="-1"/>
        </w:rPr>
        <w:t>a</w:t>
      </w:r>
      <w:r w:rsidRPr="0001270E">
        <w:rPr>
          <w:rFonts w:eastAsia="Arial"/>
          <w:spacing w:val="1"/>
        </w:rPr>
        <w:t>š</w:t>
      </w:r>
      <w:r w:rsidRPr="0001270E">
        <w:rPr>
          <w:rFonts w:eastAsia="Arial"/>
        </w:rPr>
        <w:t>n</w:t>
      </w:r>
      <w:r w:rsidRPr="0001270E">
        <w:rPr>
          <w:rFonts w:eastAsia="Arial"/>
          <w:spacing w:val="1"/>
        </w:rPr>
        <w:t>j</w:t>
      </w:r>
      <w:r w:rsidRPr="0001270E">
        <w:rPr>
          <w:rFonts w:eastAsia="Arial"/>
        </w:rPr>
        <w:t>a</w:t>
      </w:r>
      <w:r w:rsidRPr="0001270E">
        <w:rPr>
          <w:rFonts w:eastAsia="Arial"/>
          <w:spacing w:val="3"/>
        </w:rPr>
        <w:t>k</w:t>
      </w:r>
      <w:r w:rsidRPr="0001270E">
        <w:rPr>
          <w:rFonts w:eastAsia="Arial"/>
        </w:rPr>
        <w:t>,</w:t>
      </w:r>
      <w:r w:rsidRPr="0001270E">
        <w:rPr>
          <w:rFonts w:eastAsia="Arial"/>
          <w:spacing w:val="21"/>
        </w:rPr>
        <w:t xml:space="preserve"> </w:t>
      </w:r>
      <w:r w:rsidRPr="0001270E">
        <w:rPr>
          <w:rFonts w:eastAsia="Arial"/>
        </w:rPr>
        <w:t>p</w:t>
      </w:r>
      <w:r w:rsidRPr="0001270E">
        <w:rPr>
          <w:rFonts w:eastAsia="Arial"/>
          <w:spacing w:val="-1"/>
        </w:rPr>
        <w:t>ov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21"/>
        </w:rPr>
        <w:t xml:space="preserve"> </w:t>
      </w:r>
      <w:r w:rsidRPr="0001270E">
        <w:rPr>
          <w:rFonts w:eastAsia="Arial"/>
        </w:rPr>
        <w:t>2</w:t>
      </w:r>
      <w:r w:rsidRPr="0001270E">
        <w:rPr>
          <w:rFonts w:eastAsia="Arial"/>
          <w:spacing w:val="1"/>
        </w:rPr>
        <w:t>5</w:t>
      </w:r>
      <w:r w:rsidRPr="0001270E">
        <w:rPr>
          <w:rFonts w:eastAsia="Arial"/>
        </w:rPr>
        <w:t>2</w:t>
      </w:r>
      <w:r w:rsidRPr="0001270E">
        <w:rPr>
          <w:rFonts w:eastAsia="Arial"/>
          <w:spacing w:val="25"/>
        </w:rPr>
        <w:t xml:space="preserve"> </w:t>
      </w:r>
      <w:r w:rsidRPr="0001270E">
        <w:rPr>
          <w:rFonts w:eastAsia="Arial"/>
          <w:spacing w:val="4"/>
        </w:rPr>
        <w:t>m</w:t>
      </w:r>
      <w:r w:rsidRPr="0001270E">
        <w:rPr>
          <w:rFonts w:eastAsia="Arial"/>
        </w:rPr>
        <w:t>2,</w:t>
      </w:r>
      <w:r w:rsidRPr="0001270E">
        <w:rPr>
          <w:rFonts w:eastAsia="Arial"/>
          <w:spacing w:val="24"/>
        </w:rPr>
        <w:t xml:space="preserve"> </w:t>
      </w:r>
      <w:r w:rsidRPr="0001270E">
        <w:rPr>
          <w:rFonts w:eastAsia="Arial"/>
          <w:spacing w:val="1"/>
        </w:rPr>
        <w:t>s</w:t>
      </w:r>
      <w:r w:rsidRPr="0001270E">
        <w:rPr>
          <w:rFonts w:eastAsia="Arial"/>
          <w:spacing w:val="-1"/>
        </w:rPr>
        <w:t>v</w:t>
      </w:r>
      <w:r w:rsidRPr="0001270E">
        <w:rPr>
          <w:rFonts w:eastAsia="Arial"/>
        </w:rPr>
        <w:t>e</w:t>
      </w:r>
      <w:r w:rsidRPr="0001270E">
        <w:rPr>
          <w:rFonts w:eastAsia="Arial"/>
          <w:spacing w:val="-1"/>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w:t>
      </w:r>
      <w:r w:rsidRPr="0001270E">
        <w:rPr>
          <w:rFonts w:eastAsia="Arial"/>
          <w:spacing w:val="18"/>
        </w:rPr>
        <w:t xml:space="preserve"> </w:t>
      </w:r>
      <w:r w:rsidRPr="0001270E">
        <w:rPr>
          <w:rFonts w:eastAsia="Arial"/>
          <w:spacing w:val="2"/>
        </w:rPr>
        <w:t>p</w:t>
      </w:r>
      <w:r w:rsidRPr="0001270E">
        <w:rPr>
          <w:rFonts w:eastAsia="Arial"/>
        </w:rPr>
        <w:t>o</w:t>
      </w:r>
      <w:r w:rsidRPr="0001270E">
        <w:rPr>
          <w:rFonts w:eastAsia="Arial"/>
          <w:spacing w:val="1"/>
        </w:rPr>
        <w:t>vrš</w:t>
      </w:r>
      <w:r w:rsidRPr="0001270E">
        <w:rPr>
          <w:rFonts w:eastAsia="Arial"/>
          <w:spacing w:val="-1"/>
        </w:rPr>
        <w:t>i</w:t>
      </w:r>
      <w:r w:rsidRPr="0001270E">
        <w:rPr>
          <w:rFonts w:eastAsia="Arial"/>
          <w:spacing w:val="2"/>
        </w:rPr>
        <w:t>n</w:t>
      </w:r>
      <w:r w:rsidRPr="0001270E">
        <w:rPr>
          <w:rFonts w:eastAsia="Arial"/>
        </w:rPr>
        <w:t>e</w:t>
      </w:r>
    </w:p>
    <w:p w:rsidRDefault="00941E7F" w:rsidP="00941E7F" w:rsidR="00941E7F" w:rsidRPr="0001270E">
      <w:pPr>
        <w:spacing w:before="19"/>
        <w:ind w:left="1544"/>
        <w:jc w:val="both"/>
        <w:rPr>
          <w:rFonts w:eastAsia="Arial"/>
        </w:rPr>
      </w:pPr>
      <w:r w:rsidRPr="0001270E">
        <w:rPr>
          <w:rFonts w:eastAsia="Arial"/>
        </w:rPr>
        <w:t>3</w:t>
      </w:r>
      <w:r w:rsidRPr="0001270E">
        <w:rPr>
          <w:rFonts w:eastAsia="Arial"/>
          <w:spacing w:val="-1"/>
        </w:rPr>
        <w:t>3</w:t>
      </w:r>
      <w:r w:rsidRPr="0001270E">
        <w:rPr>
          <w:rFonts w:eastAsia="Arial"/>
        </w:rPr>
        <w:t>25</w:t>
      </w:r>
      <w:r w:rsidRPr="0001270E">
        <w:rPr>
          <w:rFonts w:eastAsia="Arial"/>
          <w:spacing w:val="-3"/>
        </w:rPr>
        <w:t xml:space="preserve"> </w:t>
      </w:r>
      <w:r w:rsidRPr="0001270E">
        <w:rPr>
          <w:rFonts w:eastAsia="Arial"/>
          <w:spacing w:val="4"/>
        </w:rPr>
        <w:t>m</w:t>
      </w:r>
      <w:r w:rsidRPr="0001270E">
        <w:rPr>
          <w:rFonts w:eastAsia="Arial"/>
        </w:rPr>
        <w:t>2</w:t>
      </w:r>
    </w:p>
    <w:p w:rsidRDefault="00941E7F" w:rsidP="00941E7F" w:rsidR="00941E7F" w:rsidRPr="0001270E">
      <w:pPr>
        <w:spacing w:before="34"/>
        <w:ind w:left="1184"/>
        <w:jc w:val="both"/>
        <w:rPr>
          <w:rFonts w:eastAsia="Arial"/>
        </w:rPr>
      </w:pPr>
      <w:r w:rsidRPr="0001270E">
        <w:rPr>
          <w:rFonts w:eastAsia="Courier New"/>
        </w:rPr>
        <w:t>-</w:t>
      </w:r>
      <w:r w:rsidRPr="0001270E">
        <w:rPr>
          <w:rFonts w:eastAsia="Courier New"/>
          <w:spacing w:val="119"/>
        </w:rPr>
        <w:t xml:space="preserve"> </w:t>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w:t>
      </w:r>
      <w:r w:rsidRPr="0001270E">
        <w:rPr>
          <w:rFonts w:eastAsia="Arial"/>
          <w:spacing w:val="-5"/>
        </w:rPr>
        <w:t xml:space="preserve"> </w:t>
      </w:r>
      <w:r w:rsidRPr="0001270E">
        <w:rPr>
          <w:rFonts w:eastAsia="Arial"/>
          <w:spacing w:val="-1"/>
        </w:rPr>
        <w:t>6</w:t>
      </w:r>
      <w:r w:rsidRPr="0001270E">
        <w:rPr>
          <w:rFonts w:eastAsia="Arial"/>
          <w:spacing w:val="2"/>
        </w:rPr>
        <w:t>2</w:t>
      </w:r>
      <w:r w:rsidRPr="0001270E">
        <w:rPr>
          <w:rFonts w:eastAsia="Arial"/>
        </w:rPr>
        <w:t>6</w:t>
      </w:r>
      <w:r w:rsidRPr="0001270E">
        <w:rPr>
          <w:rFonts w:eastAsia="Arial"/>
          <w:spacing w:val="-1"/>
        </w:rPr>
        <w:t>3</w:t>
      </w:r>
      <w:r w:rsidRPr="0001270E">
        <w:rPr>
          <w:rFonts w:eastAsia="Arial"/>
        </w:rPr>
        <w:t>,</w:t>
      </w:r>
      <w:r w:rsidRPr="0001270E">
        <w:rPr>
          <w:rFonts w:eastAsia="Arial"/>
          <w:spacing w:val="-5"/>
        </w:rPr>
        <w:t xml:space="preserve"> </w:t>
      </w:r>
      <w:r w:rsidRPr="0001270E">
        <w:rPr>
          <w:rFonts w:eastAsia="Arial"/>
          <w:spacing w:val="3"/>
        </w:rPr>
        <w:t>k</w:t>
      </w:r>
      <w:r w:rsidRPr="0001270E">
        <w:rPr>
          <w:rFonts w:eastAsia="Arial"/>
        </w:rPr>
        <w:t>.o.</w:t>
      </w:r>
      <w:r w:rsidRPr="0001270E">
        <w:rPr>
          <w:rFonts w:eastAsia="Arial"/>
          <w:spacing w:val="-4"/>
        </w:rPr>
        <w:t xml:space="preserve"> </w:t>
      </w:r>
      <w:r w:rsidRPr="0001270E">
        <w:rPr>
          <w:rFonts w:eastAsia="Arial"/>
          <w:spacing w:val="1"/>
        </w:rPr>
        <w:t>K</w:t>
      </w:r>
      <w:r w:rsidRPr="0001270E">
        <w:rPr>
          <w:rFonts w:eastAsia="Arial"/>
        </w:rPr>
        <w:t>arl</w:t>
      </w:r>
      <w:r w:rsidRPr="0001270E">
        <w:rPr>
          <w:rFonts w:eastAsia="Arial"/>
          <w:spacing w:val="1"/>
        </w:rPr>
        <w:t>o</w:t>
      </w:r>
      <w:r w:rsidRPr="0001270E">
        <w:rPr>
          <w:rFonts w:eastAsia="Arial"/>
          <w:spacing w:val="-1"/>
        </w:rPr>
        <w:t>v</w:t>
      </w:r>
      <w:r w:rsidRPr="0001270E">
        <w:rPr>
          <w:rFonts w:eastAsia="Arial"/>
        </w:rPr>
        <w:t>ac</w:t>
      </w:r>
      <w:r w:rsidRPr="0001270E">
        <w:rPr>
          <w:rFonts w:eastAsia="Arial"/>
          <w:spacing w:val="-7"/>
        </w:rPr>
        <w:t xml:space="preserve"> </w:t>
      </w:r>
      <w:r w:rsidRPr="0001270E">
        <w:rPr>
          <w:rFonts w:eastAsia="Arial"/>
          <w:spacing w:val="2"/>
        </w:rPr>
        <w:t>II</w:t>
      </w:r>
      <w:r w:rsidRPr="0001270E">
        <w:rPr>
          <w:rFonts w:eastAsia="Arial"/>
        </w:rPr>
        <w:t>,</w:t>
      </w:r>
      <w:r w:rsidRPr="0001270E">
        <w:rPr>
          <w:rFonts w:eastAsia="Arial"/>
          <w:spacing w:val="-2"/>
        </w:rPr>
        <w:t xml:space="preserve"> </w:t>
      </w:r>
      <w:r w:rsidRPr="0001270E">
        <w:rPr>
          <w:rFonts w:eastAsia="Arial"/>
          <w:spacing w:val="3"/>
        </w:rPr>
        <w:t>k</w:t>
      </w:r>
      <w:r w:rsidRPr="0001270E">
        <w:rPr>
          <w:rFonts w:eastAsia="Arial"/>
          <w:spacing w:val="1"/>
        </w:rPr>
        <w:t>č</w:t>
      </w:r>
      <w:r w:rsidRPr="0001270E">
        <w:rPr>
          <w:rFonts w:eastAsia="Arial"/>
        </w:rPr>
        <w:t>.br.</w:t>
      </w:r>
      <w:r w:rsidRPr="0001270E">
        <w:rPr>
          <w:rFonts w:eastAsia="Arial"/>
          <w:spacing w:val="-5"/>
        </w:rPr>
        <w:t xml:space="preserve"> </w:t>
      </w:r>
      <w:r w:rsidRPr="0001270E">
        <w:rPr>
          <w:rFonts w:eastAsia="Arial"/>
        </w:rPr>
        <w:t>4</w:t>
      </w:r>
      <w:r w:rsidRPr="0001270E">
        <w:rPr>
          <w:rFonts w:eastAsia="Arial"/>
          <w:spacing w:val="-1"/>
        </w:rPr>
        <w:t>2</w:t>
      </w:r>
      <w:r w:rsidRPr="0001270E">
        <w:rPr>
          <w:rFonts w:eastAsia="Arial"/>
        </w:rPr>
        <w:t>6</w:t>
      </w:r>
      <w:r w:rsidRPr="0001270E">
        <w:rPr>
          <w:rFonts w:eastAsia="Arial"/>
          <w:spacing w:val="-1"/>
        </w:rPr>
        <w:t>8</w:t>
      </w:r>
      <w:r w:rsidRPr="0001270E">
        <w:rPr>
          <w:rFonts w:eastAsia="Arial"/>
        </w:rPr>
        <w:t>/5</w:t>
      </w:r>
      <w:r w:rsidRPr="0001270E">
        <w:rPr>
          <w:rFonts w:eastAsia="Arial"/>
          <w:spacing w:val="-1"/>
        </w:rPr>
        <w:t xml:space="preserve"> </w:t>
      </w:r>
      <w:r w:rsidRPr="0001270E">
        <w:rPr>
          <w:rFonts w:eastAsia="Arial"/>
        </w:rPr>
        <w:t>–</w:t>
      </w:r>
      <w:r w:rsidRPr="0001270E">
        <w:rPr>
          <w:rFonts w:eastAsia="Arial"/>
          <w:spacing w:val="-1"/>
        </w:rPr>
        <w:t xml:space="preserve"> </w:t>
      </w:r>
      <w:r w:rsidRPr="0001270E">
        <w:rPr>
          <w:rFonts w:eastAsia="Arial"/>
          <w:spacing w:val="1"/>
        </w:rPr>
        <w:t>G</w:t>
      </w:r>
      <w:r w:rsidRPr="0001270E">
        <w:rPr>
          <w:rFonts w:eastAsia="Arial"/>
        </w:rPr>
        <w:t>orn</w:t>
      </w:r>
      <w:r w:rsidRPr="0001270E">
        <w:rPr>
          <w:rFonts w:eastAsia="Arial"/>
          <w:spacing w:val="1"/>
        </w:rPr>
        <w:t>j</w:t>
      </w:r>
      <w:r w:rsidRPr="0001270E">
        <w:rPr>
          <w:rFonts w:eastAsia="Arial"/>
        </w:rPr>
        <w:t>a</w:t>
      </w:r>
      <w:r w:rsidRPr="0001270E">
        <w:rPr>
          <w:rFonts w:eastAsia="Arial"/>
          <w:spacing w:val="-4"/>
        </w:rPr>
        <w:t xml:space="preserve">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8"/>
        </w:rPr>
        <w:t xml:space="preserve"> </w:t>
      </w:r>
      <w:r w:rsidRPr="0001270E">
        <w:rPr>
          <w:rFonts w:eastAsia="Arial"/>
          <w:spacing w:val="1"/>
        </w:rPr>
        <w:t>or</w:t>
      </w:r>
      <w:r w:rsidRPr="0001270E">
        <w:rPr>
          <w:rFonts w:eastAsia="Arial"/>
        </w:rPr>
        <w:t>a</w:t>
      </w:r>
      <w:r w:rsidRPr="0001270E">
        <w:rPr>
          <w:rFonts w:eastAsia="Arial"/>
          <w:spacing w:val="1"/>
        </w:rPr>
        <w:t>n</w:t>
      </w:r>
      <w:r w:rsidRPr="0001270E">
        <w:rPr>
          <w:rFonts w:eastAsia="Arial"/>
          <w:spacing w:val="-1"/>
        </w:rPr>
        <w:t>i</w:t>
      </w:r>
      <w:r w:rsidRPr="0001270E">
        <w:rPr>
          <w:rFonts w:eastAsia="Arial"/>
          <w:spacing w:val="1"/>
        </w:rPr>
        <w:t>c</w:t>
      </w:r>
      <w:r w:rsidRPr="0001270E">
        <w:rPr>
          <w:rFonts w:eastAsia="Arial"/>
        </w:rPr>
        <w:t>a,</w:t>
      </w:r>
      <w:r w:rsidRPr="0001270E">
        <w:rPr>
          <w:rFonts w:eastAsia="Arial"/>
          <w:spacing w:val="-8"/>
        </w:rPr>
        <w:t xml:space="preserve"> </w:t>
      </w:r>
      <w:r w:rsidRPr="0001270E">
        <w:rPr>
          <w:rFonts w:eastAsia="Arial"/>
          <w:spacing w:val="2"/>
        </w:rPr>
        <w:t>p</w:t>
      </w:r>
      <w:r w:rsidRPr="0001270E">
        <w:rPr>
          <w:rFonts w:eastAsia="Arial"/>
        </w:rPr>
        <w:t>o</w:t>
      </w:r>
      <w:r w:rsidRPr="0001270E">
        <w:rPr>
          <w:rFonts w:eastAsia="Arial"/>
          <w:spacing w:val="-2"/>
        </w:rPr>
        <w:t>v</w:t>
      </w:r>
      <w:r w:rsidRPr="0001270E">
        <w:rPr>
          <w:rFonts w:eastAsia="Arial"/>
          <w:spacing w:val="1"/>
        </w:rPr>
        <w:t>rši</w:t>
      </w:r>
      <w:r w:rsidRPr="0001270E">
        <w:rPr>
          <w:rFonts w:eastAsia="Arial"/>
        </w:rPr>
        <w:t>ne</w:t>
      </w:r>
      <w:r w:rsidRPr="0001270E">
        <w:rPr>
          <w:rFonts w:eastAsia="Arial"/>
          <w:spacing w:val="-7"/>
        </w:rPr>
        <w:t xml:space="preserve"> </w:t>
      </w:r>
      <w:r w:rsidRPr="0001270E">
        <w:rPr>
          <w:rFonts w:eastAsia="Arial"/>
        </w:rPr>
        <w:t>1</w:t>
      </w:r>
      <w:r w:rsidRPr="0001270E">
        <w:rPr>
          <w:rFonts w:eastAsia="Arial"/>
          <w:spacing w:val="-1"/>
        </w:rPr>
        <w:t>6</w:t>
      </w:r>
      <w:r w:rsidRPr="0001270E">
        <w:rPr>
          <w:rFonts w:eastAsia="Arial"/>
          <w:spacing w:val="2"/>
        </w:rPr>
        <w:t>3</w:t>
      </w:r>
      <w:r w:rsidRPr="0001270E">
        <w:rPr>
          <w:rFonts w:eastAsia="Arial"/>
        </w:rPr>
        <w:t>3</w:t>
      </w:r>
      <w:r w:rsidRPr="0001270E">
        <w:rPr>
          <w:rFonts w:eastAsia="Arial"/>
          <w:spacing w:val="-4"/>
        </w:rPr>
        <w:t xml:space="preserve"> </w:t>
      </w:r>
      <w:r w:rsidRPr="0001270E">
        <w:rPr>
          <w:rFonts w:eastAsia="Arial"/>
          <w:spacing w:val="4"/>
        </w:rPr>
        <w:t>m</w:t>
      </w:r>
      <w:r w:rsidRPr="0001270E">
        <w:rPr>
          <w:rFonts w:eastAsia="Arial"/>
        </w:rPr>
        <w:t>2</w:t>
      </w:r>
    </w:p>
    <w:p w:rsidRDefault="00941E7F" w:rsidP="00941E7F" w:rsidR="00941E7F" w:rsidRPr="0001270E">
      <w:pPr>
        <w:tabs>
          <w:tab w:pos="1540" w:val="left"/>
        </w:tabs>
        <w:spacing w:before="16"/>
        <w:ind w:hanging="360" w:right="84" w:left="1544"/>
        <w:jc w:val="both"/>
        <w:rPr>
          <w:rFonts w:eastAsia="Arial"/>
        </w:rPr>
      </w:pPr>
      <w:r w:rsidRPr="0001270E">
        <w:rPr>
          <w:rFonts w:eastAsia="Courier New"/>
        </w:rPr>
        <w:t>-</w:t>
      </w:r>
      <w:r w:rsidRPr="0001270E">
        <w:rPr>
          <w:rFonts w:eastAsia="Courier New"/>
        </w:rPr>
        <w:tab/>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 xml:space="preserve">. </w:t>
      </w:r>
      <w:r w:rsidRPr="0001270E">
        <w:rPr>
          <w:rFonts w:eastAsia="Arial"/>
          <w:spacing w:val="6"/>
        </w:rPr>
        <w:t xml:space="preserve"> </w:t>
      </w:r>
      <w:r w:rsidRPr="0001270E">
        <w:rPr>
          <w:rFonts w:eastAsia="Arial"/>
        </w:rPr>
        <w:t>6</w:t>
      </w:r>
      <w:r w:rsidRPr="0001270E">
        <w:rPr>
          <w:rFonts w:eastAsia="Arial"/>
          <w:spacing w:val="-1"/>
        </w:rPr>
        <w:t>3</w:t>
      </w:r>
      <w:r w:rsidRPr="0001270E">
        <w:rPr>
          <w:rFonts w:eastAsia="Arial"/>
          <w:spacing w:val="2"/>
        </w:rPr>
        <w:t>9</w:t>
      </w:r>
      <w:r w:rsidRPr="0001270E">
        <w:rPr>
          <w:rFonts w:eastAsia="Arial"/>
        </w:rPr>
        <w:t xml:space="preserve">9, </w:t>
      </w:r>
      <w:r w:rsidRPr="0001270E">
        <w:rPr>
          <w:rFonts w:eastAsia="Arial"/>
          <w:spacing w:val="6"/>
        </w:rPr>
        <w:t xml:space="preserve"> </w:t>
      </w:r>
      <w:r w:rsidRPr="0001270E">
        <w:rPr>
          <w:rFonts w:eastAsia="Arial"/>
          <w:spacing w:val="3"/>
        </w:rPr>
        <w:t>k</w:t>
      </w:r>
      <w:r w:rsidRPr="0001270E">
        <w:rPr>
          <w:rFonts w:eastAsia="Arial"/>
        </w:rPr>
        <w:t xml:space="preserve">.o. </w:t>
      </w:r>
      <w:r w:rsidRPr="0001270E">
        <w:rPr>
          <w:rFonts w:eastAsia="Arial"/>
          <w:spacing w:val="8"/>
        </w:rPr>
        <w:t xml:space="preserve"> </w:t>
      </w:r>
      <w:r w:rsidRPr="0001270E">
        <w:rPr>
          <w:rFonts w:eastAsia="Arial"/>
          <w:spacing w:val="-1"/>
        </w:rPr>
        <w:t>K</w:t>
      </w:r>
      <w:r w:rsidRPr="0001270E">
        <w:rPr>
          <w:rFonts w:eastAsia="Arial"/>
        </w:rPr>
        <w:t>arl</w:t>
      </w:r>
      <w:r w:rsidRPr="0001270E">
        <w:rPr>
          <w:rFonts w:eastAsia="Arial"/>
          <w:spacing w:val="1"/>
        </w:rPr>
        <w:t>o</w:t>
      </w:r>
      <w:r w:rsidRPr="0001270E">
        <w:rPr>
          <w:rFonts w:eastAsia="Arial"/>
          <w:spacing w:val="-1"/>
        </w:rPr>
        <w:t>v</w:t>
      </w:r>
      <w:r w:rsidRPr="0001270E">
        <w:rPr>
          <w:rFonts w:eastAsia="Arial"/>
        </w:rPr>
        <w:t xml:space="preserve">ac </w:t>
      </w:r>
      <w:r w:rsidRPr="0001270E">
        <w:rPr>
          <w:rFonts w:eastAsia="Arial"/>
          <w:spacing w:val="6"/>
        </w:rPr>
        <w:t xml:space="preserve"> </w:t>
      </w:r>
      <w:r w:rsidRPr="0001270E">
        <w:rPr>
          <w:rFonts w:eastAsia="Arial"/>
        </w:rPr>
        <w:t xml:space="preserve">II, </w:t>
      </w:r>
      <w:r w:rsidRPr="0001270E">
        <w:rPr>
          <w:rFonts w:eastAsia="Arial"/>
          <w:spacing w:val="9"/>
        </w:rPr>
        <w:t xml:space="preserve"> </w:t>
      </w:r>
      <w:r w:rsidRPr="0001270E">
        <w:rPr>
          <w:rFonts w:eastAsia="Arial"/>
          <w:spacing w:val="1"/>
        </w:rPr>
        <w:t>kč</w:t>
      </w:r>
      <w:r w:rsidRPr="0001270E">
        <w:rPr>
          <w:rFonts w:eastAsia="Arial"/>
        </w:rPr>
        <w:t xml:space="preserve">.br. </w:t>
      </w:r>
      <w:r w:rsidRPr="0001270E">
        <w:rPr>
          <w:rFonts w:eastAsia="Arial"/>
          <w:spacing w:val="7"/>
        </w:rPr>
        <w:t xml:space="preserve"> </w:t>
      </w:r>
      <w:r w:rsidRPr="0001270E">
        <w:rPr>
          <w:rFonts w:eastAsia="Arial"/>
        </w:rPr>
        <w:t>4</w:t>
      </w:r>
      <w:r w:rsidRPr="0001270E">
        <w:rPr>
          <w:rFonts w:eastAsia="Arial"/>
          <w:spacing w:val="-1"/>
        </w:rPr>
        <w:t>2</w:t>
      </w:r>
      <w:r w:rsidRPr="0001270E">
        <w:rPr>
          <w:rFonts w:eastAsia="Arial"/>
        </w:rPr>
        <w:t>6</w:t>
      </w:r>
      <w:r w:rsidRPr="0001270E">
        <w:rPr>
          <w:rFonts w:eastAsia="Arial"/>
          <w:spacing w:val="-1"/>
        </w:rPr>
        <w:t>9</w:t>
      </w:r>
      <w:r w:rsidRPr="0001270E">
        <w:rPr>
          <w:rFonts w:eastAsia="Arial"/>
        </w:rPr>
        <w:t xml:space="preserve">/3 </w:t>
      </w:r>
      <w:r w:rsidRPr="0001270E">
        <w:rPr>
          <w:rFonts w:eastAsia="Arial"/>
          <w:spacing w:val="9"/>
        </w:rPr>
        <w:t xml:space="preserve"> </w:t>
      </w:r>
      <w:r w:rsidRPr="0001270E">
        <w:rPr>
          <w:rFonts w:eastAsia="Arial"/>
        </w:rPr>
        <w:t xml:space="preserve">– </w:t>
      </w:r>
      <w:r w:rsidRPr="0001270E">
        <w:rPr>
          <w:rFonts w:eastAsia="Arial"/>
          <w:spacing w:val="13"/>
        </w:rPr>
        <w:t xml:space="preserve"> </w:t>
      </w:r>
      <w:r w:rsidRPr="0001270E">
        <w:rPr>
          <w:rFonts w:eastAsia="Arial"/>
        </w:rPr>
        <w:t>h</w:t>
      </w:r>
      <w:r w:rsidRPr="0001270E">
        <w:rPr>
          <w:rFonts w:eastAsia="Arial"/>
          <w:spacing w:val="-1"/>
        </w:rPr>
        <w:t>a</w:t>
      </w:r>
      <w:r w:rsidRPr="0001270E">
        <w:rPr>
          <w:rFonts w:eastAsia="Arial"/>
          <w:spacing w:val="1"/>
        </w:rPr>
        <w:t>l</w:t>
      </w:r>
      <w:r w:rsidRPr="0001270E">
        <w:rPr>
          <w:rFonts w:eastAsia="Arial"/>
        </w:rPr>
        <w:t xml:space="preserve">a, </w:t>
      </w:r>
      <w:r w:rsidRPr="0001270E">
        <w:rPr>
          <w:rFonts w:eastAsia="Arial"/>
          <w:spacing w:val="9"/>
        </w:rPr>
        <w:t xml:space="preserve"> </w:t>
      </w:r>
      <w:r w:rsidRPr="0001270E">
        <w:rPr>
          <w:rFonts w:eastAsia="Arial"/>
        </w:rPr>
        <w:t>p</w:t>
      </w:r>
      <w:r w:rsidRPr="0001270E">
        <w:rPr>
          <w:rFonts w:eastAsia="Arial"/>
          <w:spacing w:val="-1"/>
        </w:rPr>
        <w:t>ov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 xml:space="preserve">e </w:t>
      </w:r>
      <w:r w:rsidRPr="0001270E">
        <w:rPr>
          <w:rFonts w:eastAsia="Arial"/>
          <w:spacing w:val="3"/>
        </w:rPr>
        <w:t xml:space="preserve"> </w:t>
      </w:r>
      <w:r w:rsidRPr="0001270E">
        <w:rPr>
          <w:rFonts w:eastAsia="Arial"/>
        </w:rPr>
        <w:t>4</w:t>
      </w:r>
      <w:r w:rsidRPr="0001270E">
        <w:rPr>
          <w:rFonts w:eastAsia="Arial"/>
          <w:spacing w:val="1"/>
        </w:rPr>
        <w:t>9</w:t>
      </w:r>
      <w:r w:rsidRPr="0001270E">
        <w:rPr>
          <w:rFonts w:eastAsia="Arial"/>
        </w:rPr>
        <w:t xml:space="preserve">3 </w:t>
      </w:r>
      <w:r w:rsidRPr="0001270E">
        <w:rPr>
          <w:rFonts w:eastAsia="Arial"/>
          <w:spacing w:val="8"/>
        </w:rPr>
        <w:t xml:space="preserve"> </w:t>
      </w:r>
      <w:r w:rsidRPr="0001270E">
        <w:rPr>
          <w:rFonts w:eastAsia="Arial"/>
          <w:spacing w:val="4"/>
        </w:rPr>
        <w:t>m</w:t>
      </w:r>
      <w:r w:rsidRPr="0001270E">
        <w:rPr>
          <w:rFonts w:eastAsia="Arial"/>
        </w:rPr>
        <w:t xml:space="preserve">2, </w:t>
      </w:r>
      <w:r w:rsidRPr="0001270E">
        <w:rPr>
          <w:rFonts w:eastAsia="Arial"/>
          <w:spacing w:val="8"/>
        </w:rPr>
        <w:t xml:space="preserve"> </w:t>
      </w:r>
      <w:r w:rsidRPr="0001270E">
        <w:rPr>
          <w:rFonts w:eastAsia="Arial"/>
          <w:spacing w:val="-1"/>
        </w:rPr>
        <w:t>iz</w:t>
      </w:r>
      <w:r w:rsidRPr="0001270E">
        <w:rPr>
          <w:rFonts w:eastAsia="Arial"/>
        </w:rPr>
        <w:t>gra</w:t>
      </w:r>
      <w:r w:rsidRPr="0001270E">
        <w:rPr>
          <w:rFonts w:eastAsia="Arial"/>
          <w:spacing w:val="2"/>
        </w:rPr>
        <w:t>đ</w:t>
      </w:r>
      <w:r w:rsidRPr="0001270E">
        <w:rPr>
          <w:rFonts w:eastAsia="Arial"/>
        </w:rPr>
        <w:t>e</w:t>
      </w:r>
      <w:r w:rsidRPr="0001270E">
        <w:rPr>
          <w:rFonts w:eastAsia="Arial"/>
          <w:spacing w:val="-1"/>
        </w:rPr>
        <w:t>n</w:t>
      </w:r>
      <w:r w:rsidRPr="0001270E">
        <w:rPr>
          <w:rFonts w:eastAsia="Arial"/>
        </w:rPr>
        <w:t xml:space="preserve">o </w:t>
      </w:r>
      <w:r w:rsidRPr="0001270E">
        <w:rPr>
          <w:rFonts w:eastAsia="Arial"/>
          <w:spacing w:val="-1"/>
        </w:rPr>
        <w:t>z</w:t>
      </w:r>
      <w:r w:rsidRPr="0001270E">
        <w:rPr>
          <w:rFonts w:eastAsia="Arial"/>
        </w:rPr>
        <w:t>e</w:t>
      </w:r>
      <w:r w:rsidRPr="0001270E">
        <w:rPr>
          <w:rFonts w:eastAsia="Arial"/>
          <w:spacing w:val="4"/>
        </w:rPr>
        <w:t>m</w:t>
      </w:r>
      <w:r w:rsidRPr="0001270E">
        <w:rPr>
          <w:rFonts w:eastAsia="Arial"/>
          <w:spacing w:val="-1"/>
        </w:rPr>
        <w:t>l</w:t>
      </w:r>
      <w:r w:rsidRPr="0001270E">
        <w:rPr>
          <w:rFonts w:eastAsia="Arial"/>
          <w:spacing w:val="1"/>
        </w:rPr>
        <w:t>j</w:t>
      </w:r>
      <w:r w:rsidRPr="0001270E">
        <w:rPr>
          <w:rFonts w:eastAsia="Arial"/>
          <w:spacing w:val="-1"/>
        </w:rPr>
        <w:t>i</w:t>
      </w:r>
      <w:r w:rsidRPr="0001270E">
        <w:rPr>
          <w:rFonts w:eastAsia="Arial"/>
          <w:spacing w:val="1"/>
        </w:rPr>
        <w:t>š</w:t>
      </w:r>
      <w:r w:rsidRPr="0001270E">
        <w:rPr>
          <w:rFonts w:eastAsia="Arial"/>
        </w:rPr>
        <w:t>te,  p</w:t>
      </w:r>
      <w:r w:rsidRPr="0001270E">
        <w:rPr>
          <w:rFonts w:eastAsia="Arial"/>
          <w:spacing w:val="-1"/>
        </w:rPr>
        <w:t>ov</w:t>
      </w:r>
      <w:r w:rsidRPr="0001270E">
        <w:rPr>
          <w:rFonts w:eastAsia="Arial"/>
          <w:spacing w:val="1"/>
        </w:rPr>
        <w:t>rši</w:t>
      </w:r>
      <w:r w:rsidRPr="0001270E">
        <w:rPr>
          <w:rFonts w:eastAsia="Arial"/>
        </w:rPr>
        <w:t xml:space="preserve">ne </w:t>
      </w:r>
      <w:r w:rsidRPr="0001270E">
        <w:rPr>
          <w:rFonts w:eastAsia="Arial"/>
          <w:spacing w:val="1"/>
        </w:rPr>
        <w:t xml:space="preserve"> </w:t>
      </w:r>
      <w:r w:rsidRPr="0001270E">
        <w:rPr>
          <w:rFonts w:eastAsia="Arial"/>
        </w:rPr>
        <w:t>3</w:t>
      </w:r>
      <w:r w:rsidRPr="0001270E">
        <w:rPr>
          <w:rFonts w:eastAsia="Arial"/>
          <w:spacing w:val="1"/>
        </w:rPr>
        <w:t>5</w:t>
      </w:r>
      <w:r w:rsidRPr="0001270E">
        <w:rPr>
          <w:rFonts w:eastAsia="Arial"/>
        </w:rPr>
        <w:t xml:space="preserve">2 </w:t>
      </w:r>
      <w:r w:rsidRPr="0001270E">
        <w:rPr>
          <w:rFonts w:eastAsia="Arial"/>
          <w:spacing w:val="6"/>
        </w:rPr>
        <w:t xml:space="preserve"> </w:t>
      </w:r>
      <w:r w:rsidRPr="0001270E">
        <w:rPr>
          <w:rFonts w:eastAsia="Arial"/>
          <w:spacing w:val="4"/>
        </w:rPr>
        <w:t>m</w:t>
      </w:r>
      <w:r w:rsidRPr="0001270E">
        <w:rPr>
          <w:rFonts w:eastAsia="Arial"/>
        </w:rPr>
        <w:t xml:space="preserve">2, </w:t>
      </w:r>
      <w:r w:rsidRPr="0001270E">
        <w:rPr>
          <w:rFonts w:eastAsia="Arial"/>
          <w:spacing w:val="3"/>
        </w:rPr>
        <w:t xml:space="preserve"> </w:t>
      </w:r>
      <w:r w:rsidRPr="0001270E">
        <w:rPr>
          <w:rFonts w:eastAsia="Arial"/>
          <w:spacing w:val="1"/>
        </w:rPr>
        <w:t>i</w:t>
      </w:r>
      <w:r w:rsidRPr="0001270E">
        <w:rPr>
          <w:rFonts w:eastAsia="Arial"/>
          <w:spacing w:val="-4"/>
        </w:rPr>
        <w:t>z</w:t>
      </w:r>
      <w:r w:rsidRPr="0001270E">
        <w:rPr>
          <w:rFonts w:eastAsia="Arial"/>
        </w:rPr>
        <w:t>gra</w:t>
      </w:r>
      <w:r w:rsidRPr="0001270E">
        <w:rPr>
          <w:rFonts w:eastAsia="Arial"/>
          <w:spacing w:val="2"/>
        </w:rPr>
        <w:t>đ</w:t>
      </w:r>
      <w:r w:rsidRPr="0001270E">
        <w:rPr>
          <w:rFonts w:eastAsia="Arial"/>
        </w:rPr>
        <w:t>e</w:t>
      </w:r>
      <w:r w:rsidRPr="0001270E">
        <w:rPr>
          <w:rFonts w:eastAsia="Arial"/>
          <w:spacing w:val="1"/>
        </w:rPr>
        <w:t>n</w:t>
      </w:r>
      <w:r w:rsidRPr="0001270E">
        <w:rPr>
          <w:rFonts w:eastAsia="Arial"/>
        </w:rPr>
        <w:t xml:space="preserve">o </w:t>
      </w:r>
      <w:r w:rsidRPr="0001270E">
        <w:rPr>
          <w:rFonts w:eastAsia="Arial"/>
          <w:spacing w:val="3"/>
        </w:rPr>
        <w:t xml:space="preserve"> </w:t>
      </w:r>
      <w:r w:rsidRPr="0001270E">
        <w:rPr>
          <w:rFonts w:eastAsia="Arial"/>
          <w:spacing w:val="-4"/>
        </w:rPr>
        <w:t>z</w:t>
      </w:r>
      <w:r w:rsidRPr="0001270E">
        <w:rPr>
          <w:rFonts w:eastAsia="Arial"/>
        </w:rPr>
        <w:t>e</w:t>
      </w:r>
      <w:r w:rsidRPr="0001270E">
        <w:rPr>
          <w:rFonts w:eastAsia="Arial"/>
          <w:spacing w:val="4"/>
        </w:rPr>
        <w:t>m</w:t>
      </w:r>
      <w:r w:rsidRPr="0001270E">
        <w:rPr>
          <w:rFonts w:eastAsia="Arial"/>
          <w:spacing w:val="-1"/>
        </w:rPr>
        <w:t>l</w:t>
      </w:r>
      <w:r w:rsidRPr="0001270E">
        <w:rPr>
          <w:rFonts w:eastAsia="Arial"/>
          <w:spacing w:val="1"/>
        </w:rPr>
        <w:t>j</w:t>
      </w:r>
      <w:r w:rsidRPr="0001270E">
        <w:rPr>
          <w:rFonts w:eastAsia="Arial"/>
          <w:spacing w:val="-1"/>
        </w:rPr>
        <w:t>i</w:t>
      </w:r>
      <w:r w:rsidRPr="0001270E">
        <w:rPr>
          <w:rFonts w:eastAsia="Arial"/>
          <w:spacing w:val="1"/>
        </w:rPr>
        <w:t>š</w:t>
      </w:r>
      <w:r w:rsidRPr="0001270E">
        <w:rPr>
          <w:rFonts w:eastAsia="Arial"/>
        </w:rPr>
        <w:t>te,  p</w:t>
      </w:r>
      <w:r w:rsidRPr="0001270E">
        <w:rPr>
          <w:rFonts w:eastAsia="Arial"/>
          <w:spacing w:val="-1"/>
        </w:rPr>
        <w:t>ov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 xml:space="preserve">e </w:t>
      </w:r>
      <w:r w:rsidRPr="0001270E">
        <w:rPr>
          <w:rFonts w:eastAsia="Arial"/>
          <w:spacing w:val="2"/>
        </w:rPr>
        <w:t xml:space="preserve"> </w:t>
      </w:r>
      <w:r w:rsidRPr="0001270E">
        <w:rPr>
          <w:rFonts w:eastAsia="Arial"/>
        </w:rPr>
        <w:t>1</w:t>
      </w:r>
      <w:r w:rsidRPr="0001270E">
        <w:rPr>
          <w:rFonts w:eastAsia="Arial"/>
          <w:spacing w:val="-1"/>
        </w:rPr>
        <w:t>2</w:t>
      </w:r>
      <w:r w:rsidRPr="0001270E">
        <w:rPr>
          <w:rFonts w:eastAsia="Arial"/>
        </w:rPr>
        <w:t xml:space="preserve">1 </w:t>
      </w:r>
      <w:r w:rsidRPr="0001270E">
        <w:rPr>
          <w:rFonts w:eastAsia="Arial"/>
          <w:spacing w:val="6"/>
        </w:rPr>
        <w:t xml:space="preserve"> </w:t>
      </w:r>
      <w:r w:rsidRPr="0001270E">
        <w:rPr>
          <w:rFonts w:eastAsia="Arial"/>
          <w:spacing w:val="4"/>
        </w:rPr>
        <w:t>m</w:t>
      </w:r>
      <w:r w:rsidRPr="0001270E">
        <w:rPr>
          <w:rFonts w:eastAsia="Arial"/>
        </w:rPr>
        <w:t xml:space="preserve">2, </w:t>
      </w:r>
      <w:r w:rsidRPr="0001270E">
        <w:rPr>
          <w:rFonts w:eastAsia="Arial"/>
          <w:spacing w:val="6"/>
        </w:rPr>
        <w:t xml:space="preserve"> </w:t>
      </w:r>
      <w:r w:rsidRPr="0001270E">
        <w:rPr>
          <w:rFonts w:eastAsia="Arial"/>
          <w:spacing w:val="-1"/>
        </w:rPr>
        <w:t>iz</w:t>
      </w:r>
      <w:r w:rsidRPr="0001270E">
        <w:rPr>
          <w:rFonts w:eastAsia="Arial"/>
        </w:rPr>
        <w:t>g</w:t>
      </w:r>
      <w:r w:rsidRPr="0001270E">
        <w:rPr>
          <w:rFonts w:eastAsia="Arial"/>
          <w:spacing w:val="3"/>
        </w:rPr>
        <w:t>r</w:t>
      </w:r>
      <w:r w:rsidRPr="0001270E">
        <w:rPr>
          <w:rFonts w:eastAsia="Arial"/>
        </w:rPr>
        <w:t>a</w:t>
      </w:r>
      <w:r w:rsidRPr="0001270E">
        <w:rPr>
          <w:rFonts w:eastAsia="Arial"/>
          <w:spacing w:val="-1"/>
        </w:rPr>
        <w:t>đ</w:t>
      </w:r>
      <w:r w:rsidRPr="0001270E">
        <w:rPr>
          <w:rFonts w:eastAsia="Arial"/>
        </w:rPr>
        <w:t>e</w:t>
      </w:r>
      <w:r w:rsidRPr="0001270E">
        <w:rPr>
          <w:rFonts w:eastAsia="Arial"/>
          <w:spacing w:val="1"/>
        </w:rPr>
        <w:t>n</w:t>
      </w:r>
      <w:r w:rsidRPr="0001270E">
        <w:rPr>
          <w:rFonts w:eastAsia="Arial"/>
        </w:rPr>
        <w:t xml:space="preserve">o </w:t>
      </w:r>
      <w:r w:rsidRPr="0001270E">
        <w:rPr>
          <w:rFonts w:eastAsia="Arial"/>
          <w:spacing w:val="-1"/>
        </w:rPr>
        <w:t>z</w:t>
      </w:r>
      <w:r w:rsidRPr="0001270E">
        <w:rPr>
          <w:rFonts w:eastAsia="Arial"/>
        </w:rPr>
        <w:t>e</w:t>
      </w:r>
      <w:r w:rsidRPr="0001270E">
        <w:rPr>
          <w:rFonts w:eastAsia="Arial"/>
          <w:spacing w:val="4"/>
        </w:rPr>
        <w:t>m</w:t>
      </w:r>
      <w:r w:rsidRPr="0001270E">
        <w:rPr>
          <w:rFonts w:eastAsia="Arial"/>
          <w:spacing w:val="-1"/>
        </w:rPr>
        <w:t>l</w:t>
      </w:r>
      <w:r w:rsidRPr="0001270E">
        <w:rPr>
          <w:rFonts w:eastAsia="Arial"/>
          <w:spacing w:val="1"/>
        </w:rPr>
        <w:t>j</w:t>
      </w:r>
      <w:r w:rsidRPr="0001270E">
        <w:rPr>
          <w:rFonts w:eastAsia="Arial"/>
          <w:spacing w:val="-1"/>
        </w:rPr>
        <w:t>i</w:t>
      </w:r>
      <w:r w:rsidRPr="0001270E">
        <w:rPr>
          <w:rFonts w:eastAsia="Arial"/>
          <w:spacing w:val="1"/>
        </w:rPr>
        <w:t>š</w:t>
      </w:r>
      <w:r w:rsidRPr="0001270E">
        <w:rPr>
          <w:rFonts w:eastAsia="Arial"/>
        </w:rPr>
        <w:t>te,</w:t>
      </w:r>
      <w:r w:rsidRPr="0001270E">
        <w:rPr>
          <w:rFonts w:eastAsia="Arial"/>
          <w:spacing w:val="49"/>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53"/>
        </w:rPr>
        <w:t xml:space="preserve"> </w:t>
      </w:r>
      <w:r w:rsidRPr="0001270E">
        <w:rPr>
          <w:rFonts w:eastAsia="Arial"/>
        </w:rPr>
        <w:t>4</w:t>
      </w:r>
      <w:r w:rsidRPr="0001270E">
        <w:rPr>
          <w:rFonts w:eastAsia="Arial"/>
          <w:spacing w:val="-1"/>
        </w:rPr>
        <w:t>9</w:t>
      </w:r>
      <w:r w:rsidRPr="0001270E">
        <w:rPr>
          <w:rFonts w:eastAsia="Arial"/>
        </w:rPr>
        <w:t xml:space="preserve">3 </w:t>
      </w:r>
      <w:r w:rsidRPr="0001270E">
        <w:rPr>
          <w:rFonts w:eastAsia="Arial"/>
          <w:spacing w:val="2"/>
        </w:rPr>
        <w:t xml:space="preserve"> m</w:t>
      </w:r>
      <w:r w:rsidRPr="0001270E">
        <w:rPr>
          <w:rFonts w:eastAsia="Arial"/>
        </w:rPr>
        <w:t xml:space="preserve">2,  </w:t>
      </w:r>
      <w:r w:rsidRPr="0001270E">
        <w:rPr>
          <w:rFonts w:eastAsia="Arial"/>
          <w:spacing w:val="2"/>
        </w:rPr>
        <w:t>d</w:t>
      </w:r>
      <w:r w:rsidRPr="0001270E">
        <w:rPr>
          <w:rFonts w:eastAsia="Arial"/>
          <w:spacing w:val="-1"/>
        </w:rPr>
        <w:t>v</w:t>
      </w:r>
      <w:r w:rsidRPr="0001270E">
        <w:rPr>
          <w:rFonts w:eastAsia="Arial"/>
        </w:rPr>
        <w:t>o</w:t>
      </w:r>
      <w:r w:rsidRPr="0001270E">
        <w:rPr>
          <w:rFonts w:eastAsia="Arial"/>
          <w:spacing w:val="3"/>
        </w:rPr>
        <w:t>r</w:t>
      </w:r>
      <w:r w:rsidRPr="0001270E">
        <w:rPr>
          <w:rFonts w:eastAsia="Arial"/>
          <w:spacing w:val="-1"/>
        </w:rPr>
        <w:t>i</w:t>
      </w:r>
      <w:r w:rsidRPr="0001270E">
        <w:rPr>
          <w:rFonts w:eastAsia="Arial"/>
          <w:spacing w:val="1"/>
        </w:rPr>
        <w:t>š</w:t>
      </w:r>
      <w:r w:rsidRPr="0001270E">
        <w:rPr>
          <w:rFonts w:eastAsia="Arial"/>
        </w:rPr>
        <w:t>te,</w:t>
      </w:r>
      <w:r w:rsidRPr="0001270E">
        <w:rPr>
          <w:rFonts w:eastAsia="Arial"/>
          <w:spacing w:val="53"/>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rPr>
        <w:t>ne</w:t>
      </w:r>
      <w:r w:rsidRPr="0001270E">
        <w:rPr>
          <w:rFonts w:eastAsia="Arial"/>
          <w:spacing w:val="53"/>
        </w:rPr>
        <w:t xml:space="preserve"> </w:t>
      </w:r>
      <w:r w:rsidRPr="0001270E">
        <w:rPr>
          <w:rFonts w:eastAsia="Arial"/>
        </w:rPr>
        <w:t>7</w:t>
      </w:r>
      <w:r w:rsidRPr="0001270E">
        <w:rPr>
          <w:rFonts w:eastAsia="Arial"/>
          <w:spacing w:val="1"/>
        </w:rPr>
        <w:t>4</w:t>
      </w:r>
      <w:r w:rsidRPr="0001270E">
        <w:rPr>
          <w:rFonts w:eastAsia="Arial"/>
          <w:spacing w:val="2"/>
        </w:rPr>
        <w:t>9</w:t>
      </w:r>
      <w:r w:rsidRPr="0001270E">
        <w:rPr>
          <w:rFonts w:eastAsia="Arial"/>
        </w:rPr>
        <w:t>6</w:t>
      </w:r>
      <w:r w:rsidRPr="0001270E">
        <w:rPr>
          <w:rFonts w:eastAsia="Arial"/>
          <w:spacing w:val="54"/>
        </w:rPr>
        <w:t xml:space="preserve"> </w:t>
      </w:r>
      <w:r w:rsidRPr="0001270E">
        <w:rPr>
          <w:rFonts w:eastAsia="Arial"/>
          <w:spacing w:val="4"/>
        </w:rPr>
        <w:t>m</w:t>
      </w:r>
      <w:r w:rsidRPr="0001270E">
        <w:rPr>
          <w:rFonts w:eastAsia="Arial"/>
        </w:rPr>
        <w:t>2,  M</w:t>
      </w:r>
      <w:r w:rsidRPr="0001270E">
        <w:rPr>
          <w:rFonts w:eastAsia="Arial"/>
          <w:spacing w:val="3"/>
        </w:rPr>
        <w:t>r</w:t>
      </w:r>
      <w:r w:rsidRPr="0001270E">
        <w:rPr>
          <w:rFonts w:eastAsia="Arial"/>
          <w:spacing w:val="-4"/>
        </w:rPr>
        <w:t>z</w:t>
      </w:r>
      <w:r w:rsidRPr="0001270E">
        <w:rPr>
          <w:rFonts w:eastAsia="Arial"/>
          <w:spacing w:val="1"/>
        </w:rPr>
        <w:t>l</w:t>
      </w:r>
      <w:r w:rsidRPr="0001270E">
        <w:rPr>
          <w:rFonts w:eastAsia="Arial"/>
        </w:rPr>
        <w:t>o  p</w:t>
      </w:r>
      <w:r w:rsidRPr="0001270E">
        <w:rPr>
          <w:rFonts w:eastAsia="Arial"/>
          <w:spacing w:val="-1"/>
        </w:rPr>
        <w:t>ol</w:t>
      </w:r>
      <w:r w:rsidRPr="0001270E">
        <w:rPr>
          <w:rFonts w:eastAsia="Arial"/>
          <w:spacing w:val="1"/>
        </w:rPr>
        <w:t>j</w:t>
      </w:r>
      <w:r w:rsidRPr="0001270E">
        <w:rPr>
          <w:rFonts w:eastAsia="Arial"/>
        </w:rPr>
        <w:t xml:space="preserve">e, </w:t>
      </w:r>
      <w:r w:rsidRPr="0001270E">
        <w:rPr>
          <w:rFonts w:eastAsia="Arial"/>
          <w:spacing w:val="1"/>
        </w:rPr>
        <w:t xml:space="preserve"> sv</w:t>
      </w:r>
      <w:r w:rsidRPr="0001270E">
        <w:rPr>
          <w:rFonts w:eastAsia="Arial"/>
        </w:rPr>
        <w:t>e</w:t>
      </w:r>
      <w:r w:rsidRPr="0001270E">
        <w:rPr>
          <w:rFonts w:eastAsia="Arial"/>
          <w:spacing w:val="-1"/>
        </w:rPr>
        <w:t>u</w:t>
      </w:r>
      <w:r w:rsidRPr="0001270E">
        <w:rPr>
          <w:rFonts w:eastAsia="Arial"/>
          <w:spacing w:val="13"/>
        </w:rPr>
        <w:t>k</w:t>
      </w:r>
      <w:r w:rsidRPr="0001270E">
        <w:rPr>
          <w:rFonts w:eastAsia="Arial"/>
        </w:rPr>
        <w:t>u</w:t>
      </w:r>
      <w:r w:rsidRPr="0001270E">
        <w:rPr>
          <w:rFonts w:eastAsia="Arial"/>
          <w:spacing w:val="-1"/>
        </w:rPr>
        <w:t>p</w:t>
      </w:r>
      <w:r w:rsidRPr="0001270E">
        <w:rPr>
          <w:rFonts w:eastAsia="Arial"/>
        </w:rPr>
        <w:t>ne p</w:t>
      </w:r>
      <w:r w:rsidRPr="0001270E">
        <w:rPr>
          <w:rFonts w:eastAsia="Arial"/>
          <w:spacing w:val="-1"/>
        </w:rPr>
        <w:t>ov</w:t>
      </w:r>
      <w:r w:rsidRPr="0001270E">
        <w:rPr>
          <w:rFonts w:eastAsia="Arial"/>
          <w:spacing w:val="1"/>
        </w:rPr>
        <w:t>rši</w:t>
      </w:r>
      <w:r w:rsidRPr="0001270E">
        <w:rPr>
          <w:rFonts w:eastAsia="Arial"/>
        </w:rPr>
        <w:t>ne</w:t>
      </w:r>
      <w:r w:rsidRPr="0001270E">
        <w:rPr>
          <w:rFonts w:eastAsia="Arial"/>
          <w:spacing w:val="-7"/>
        </w:rPr>
        <w:t xml:space="preserve"> </w:t>
      </w:r>
      <w:r w:rsidRPr="0001270E">
        <w:rPr>
          <w:rFonts w:eastAsia="Arial"/>
        </w:rPr>
        <w:t>8</w:t>
      </w:r>
      <w:r w:rsidRPr="0001270E">
        <w:rPr>
          <w:rFonts w:eastAsia="Arial"/>
          <w:spacing w:val="-1"/>
        </w:rPr>
        <w:t>9</w:t>
      </w:r>
      <w:r w:rsidRPr="0001270E">
        <w:rPr>
          <w:rFonts w:eastAsia="Arial"/>
          <w:spacing w:val="2"/>
        </w:rPr>
        <w:t>5</w:t>
      </w:r>
      <w:r w:rsidRPr="0001270E">
        <w:rPr>
          <w:rFonts w:eastAsia="Arial"/>
        </w:rPr>
        <w:t>5</w:t>
      </w:r>
      <w:r w:rsidRPr="0001270E">
        <w:rPr>
          <w:rFonts w:eastAsia="Arial"/>
          <w:spacing w:val="-4"/>
        </w:rPr>
        <w:t xml:space="preserve"> </w:t>
      </w:r>
      <w:r w:rsidRPr="0001270E">
        <w:rPr>
          <w:rFonts w:eastAsia="Arial"/>
          <w:spacing w:val="4"/>
        </w:rPr>
        <w:t>m</w:t>
      </w:r>
      <w:r w:rsidRPr="0001270E">
        <w:rPr>
          <w:rFonts w:eastAsia="Arial"/>
        </w:rPr>
        <w:t>2</w:t>
      </w:r>
    </w:p>
    <w:p w:rsidRDefault="00941E7F" w:rsidP="00941E7F" w:rsidR="00941E7F" w:rsidRPr="0001270E">
      <w:pPr>
        <w:tabs>
          <w:tab w:pos="1540" w:val="left"/>
        </w:tabs>
        <w:spacing w:before="6"/>
        <w:ind w:hanging="360" w:right="86" w:left="1544"/>
        <w:jc w:val="both"/>
        <w:rPr>
          <w:rFonts w:eastAsia="Arial"/>
        </w:rPr>
      </w:pPr>
      <w:r w:rsidRPr="0001270E">
        <w:rPr>
          <w:rFonts w:eastAsia="Courier New"/>
        </w:rPr>
        <w:t>-</w:t>
      </w:r>
      <w:r w:rsidRPr="0001270E">
        <w:rPr>
          <w:rFonts w:eastAsia="Courier New"/>
        </w:rPr>
        <w:tab/>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.br.</w:t>
      </w:r>
      <w:r w:rsidRPr="0001270E">
        <w:rPr>
          <w:rFonts w:eastAsia="Arial"/>
          <w:spacing w:val="45"/>
        </w:rPr>
        <w:t xml:space="preserve"> </w:t>
      </w:r>
      <w:r w:rsidRPr="0001270E">
        <w:rPr>
          <w:rFonts w:eastAsia="Arial"/>
          <w:spacing w:val="2"/>
        </w:rPr>
        <w:t>7</w:t>
      </w:r>
      <w:r w:rsidRPr="0001270E">
        <w:rPr>
          <w:rFonts w:eastAsia="Arial"/>
        </w:rPr>
        <w:t>6</w:t>
      </w:r>
      <w:r w:rsidRPr="0001270E">
        <w:rPr>
          <w:rFonts w:eastAsia="Arial"/>
          <w:spacing w:val="-1"/>
        </w:rPr>
        <w:t>1</w:t>
      </w:r>
      <w:r w:rsidRPr="0001270E">
        <w:rPr>
          <w:rFonts w:eastAsia="Arial"/>
        </w:rPr>
        <w:t>3</w:t>
      </w:r>
      <w:r w:rsidRPr="0001270E">
        <w:rPr>
          <w:rFonts w:eastAsia="Arial"/>
          <w:spacing w:val="48"/>
        </w:rPr>
        <w:t xml:space="preserve"> </w:t>
      </w:r>
      <w:r w:rsidRPr="0001270E">
        <w:rPr>
          <w:rFonts w:eastAsia="Arial"/>
          <w:spacing w:val="3"/>
        </w:rPr>
        <w:t>k</w:t>
      </w:r>
      <w:r w:rsidRPr="0001270E">
        <w:rPr>
          <w:rFonts w:eastAsia="Arial"/>
        </w:rPr>
        <w:t>.o.</w:t>
      </w:r>
      <w:r w:rsidRPr="0001270E">
        <w:rPr>
          <w:rFonts w:eastAsia="Arial"/>
          <w:spacing w:val="48"/>
        </w:rPr>
        <w:t xml:space="preserve"> </w:t>
      </w:r>
      <w:r w:rsidRPr="0001270E">
        <w:rPr>
          <w:rFonts w:eastAsia="Arial"/>
          <w:spacing w:val="1"/>
        </w:rPr>
        <w:t>K</w:t>
      </w:r>
      <w:r w:rsidRPr="0001270E">
        <w:rPr>
          <w:rFonts w:eastAsia="Arial"/>
        </w:rPr>
        <w:t>arl</w:t>
      </w:r>
      <w:r w:rsidRPr="0001270E">
        <w:rPr>
          <w:rFonts w:eastAsia="Arial"/>
          <w:spacing w:val="1"/>
        </w:rPr>
        <w:t>ov</w:t>
      </w:r>
      <w:r w:rsidRPr="0001270E">
        <w:rPr>
          <w:rFonts w:eastAsia="Arial"/>
        </w:rPr>
        <w:t>ac</w:t>
      </w:r>
      <w:r w:rsidRPr="0001270E">
        <w:rPr>
          <w:rFonts w:eastAsia="Arial"/>
          <w:spacing w:val="46"/>
        </w:rPr>
        <w:t xml:space="preserve"> </w:t>
      </w:r>
      <w:r w:rsidRPr="0001270E">
        <w:rPr>
          <w:rFonts w:eastAsia="Arial"/>
        </w:rPr>
        <w:t>II,</w:t>
      </w:r>
      <w:r w:rsidRPr="0001270E">
        <w:rPr>
          <w:rFonts w:eastAsia="Arial"/>
          <w:spacing w:val="53"/>
        </w:rPr>
        <w:t xml:space="preserve"> </w:t>
      </w:r>
      <w:r w:rsidRPr="0001270E">
        <w:rPr>
          <w:rFonts w:eastAsia="Arial"/>
          <w:spacing w:val="-1"/>
        </w:rPr>
        <w:t>z</w:t>
      </w:r>
      <w:r w:rsidRPr="0001270E">
        <w:rPr>
          <w:rFonts w:eastAsia="Arial"/>
        </w:rPr>
        <w:t>grada</w:t>
      </w:r>
      <w:r w:rsidRPr="0001270E">
        <w:rPr>
          <w:rFonts w:eastAsia="Arial"/>
          <w:spacing w:val="48"/>
        </w:rPr>
        <w:t xml:space="preserve"> </w:t>
      </w:r>
      <w:r w:rsidRPr="0001270E">
        <w:rPr>
          <w:rFonts w:eastAsia="Arial"/>
        </w:rPr>
        <w:t>u</w:t>
      </w:r>
      <w:r w:rsidRPr="0001270E">
        <w:rPr>
          <w:rFonts w:eastAsia="Arial"/>
          <w:spacing w:val="53"/>
        </w:rPr>
        <w:t xml:space="preserve"> </w:t>
      </w:r>
      <w:r w:rsidRPr="0001270E">
        <w:rPr>
          <w:rFonts w:eastAsia="Arial"/>
          <w:spacing w:val="-1"/>
        </w:rPr>
        <w:t>K</w:t>
      </w:r>
      <w:r w:rsidRPr="0001270E">
        <w:rPr>
          <w:rFonts w:eastAsia="Arial"/>
        </w:rPr>
        <w:t>ar</w:t>
      </w:r>
      <w:r w:rsidRPr="0001270E">
        <w:rPr>
          <w:rFonts w:eastAsia="Arial"/>
          <w:spacing w:val="2"/>
        </w:rPr>
        <w:t>l</w:t>
      </w:r>
      <w:r w:rsidRPr="0001270E">
        <w:rPr>
          <w:rFonts w:eastAsia="Arial"/>
        </w:rPr>
        <w:t>o</w:t>
      </w:r>
      <w:r w:rsidRPr="0001270E">
        <w:rPr>
          <w:rFonts w:eastAsia="Arial"/>
          <w:spacing w:val="-2"/>
        </w:rPr>
        <w:t>v</w:t>
      </w:r>
      <w:r w:rsidRPr="0001270E">
        <w:rPr>
          <w:rFonts w:eastAsia="Arial"/>
          <w:spacing w:val="1"/>
        </w:rPr>
        <w:t>c</w:t>
      </w:r>
      <w:r w:rsidRPr="0001270E">
        <w:rPr>
          <w:rFonts w:eastAsia="Arial"/>
        </w:rPr>
        <w:t>u,</w:t>
      </w:r>
      <w:r w:rsidRPr="0001270E">
        <w:rPr>
          <w:rFonts w:eastAsia="Arial"/>
          <w:spacing w:val="46"/>
        </w:rPr>
        <w:t xml:space="preserve"> </w:t>
      </w:r>
      <w:r w:rsidRPr="0001270E">
        <w:rPr>
          <w:rFonts w:eastAsia="Arial"/>
        </w:rPr>
        <w:t>u</w:t>
      </w:r>
      <w:r w:rsidRPr="0001270E">
        <w:rPr>
          <w:rFonts w:eastAsia="Arial"/>
          <w:spacing w:val="-1"/>
        </w:rPr>
        <w:t>li</w:t>
      </w:r>
      <w:r w:rsidRPr="0001270E">
        <w:rPr>
          <w:rFonts w:eastAsia="Arial"/>
          <w:spacing w:val="3"/>
        </w:rPr>
        <w:t>c</w:t>
      </w:r>
      <w:r w:rsidRPr="0001270E">
        <w:rPr>
          <w:rFonts w:eastAsia="Arial"/>
        </w:rPr>
        <w:t>i</w:t>
      </w:r>
      <w:r w:rsidRPr="0001270E">
        <w:rPr>
          <w:rFonts w:eastAsia="Arial"/>
          <w:spacing w:val="48"/>
        </w:rPr>
        <w:t xml:space="preserve"> </w:t>
      </w:r>
      <w:r w:rsidRPr="0001270E">
        <w:rPr>
          <w:rFonts w:eastAsia="Arial"/>
        </w:rPr>
        <w:t>M.</w:t>
      </w:r>
      <w:r w:rsidRPr="0001270E">
        <w:rPr>
          <w:rFonts w:eastAsia="Arial"/>
          <w:spacing w:val="52"/>
        </w:rPr>
        <w:t xml:space="preserve"> </w:t>
      </w:r>
      <w:r w:rsidRPr="0001270E">
        <w:rPr>
          <w:rFonts w:eastAsia="Arial"/>
        </w:rPr>
        <w:t>D</w:t>
      </w:r>
      <w:r w:rsidRPr="0001270E">
        <w:rPr>
          <w:rFonts w:eastAsia="Arial"/>
          <w:spacing w:val="1"/>
        </w:rPr>
        <w:t>r</w:t>
      </w:r>
      <w:r w:rsidRPr="0001270E">
        <w:rPr>
          <w:rFonts w:eastAsia="Arial"/>
          <w:spacing w:val="2"/>
        </w:rPr>
        <w:t>a</w:t>
      </w:r>
      <w:r w:rsidRPr="0001270E">
        <w:rPr>
          <w:rFonts w:eastAsia="Arial"/>
          <w:spacing w:val="-1"/>
        </w:rPr>
        <w:t>ži</w:t>
      </w:r>
      <w:r w:rsidRPr="0001270E">
        <w:rPr>
          <w:rFonts w:eastAsia="Arial"/>
          <w:spacing w:val="1"/>
        </w:rPr>
        <w:t>ć</w:t>
      </w:r>
      <w:r w:rsidRPr="0001270E">
        <w:rPr>
          <w:rFonts w:eastAsia="Arial"/>
        </w:rPr>
        <w:t>a,</w:t>
      </w:r>
      <w:r w:rsidRPr="0001270E">
        <w:rPr>
          <w:rFonts w:eastAsia="Arial"/>
          <w:spacing w:val="44"/>
        </w:rPr>
        <w:t xml:space="preserve"> </w:t>
      </w:r>
      <w:r w:rsidRPr="0001270E">
        <w:rPr>
          <w:rFonts w:eastAsia="Arial"/>
          <w:spacing w:val="3"/>
        </w:rPr>
        <w:t>k</w:t>
      </w:r>
      <w:r w:rsidRPr="0001270E">
        <w:rPr>
          <w:rFonts w:eastAsia="Arial"/>
        </w:rPr>
        <w:t>u</w:t>
      </w:r>
      <w:r w:rsidRPr="0001270E">
        <w:rPr>
          <w:rFonts w:eastAsia="Arial"/>
          <w:spacing w:val="1"/>
        </w:rPr>
        <w:t>ć</w:t>
      </w:r>
      <w:r w:rsidRPr="0001270E">
        <w:rPr>
          <w:rFonts w:eastAsia="Arial"/>
        </w:rPr>
        <w:t>ni</w:t>
      </w:r>
      <w:r w:rsidRPr="0001270E">
        <w:rPr>
          <w:rFonts w:eastAsia="Arial"/>
          <w:spacing w:val="47"/>
        </w:rPr>
        <w:t xml:space="preserve"> </w:t>
      </w:r>
      <w:r w:rsidRPr="0001270E">
        <w:rPr>
          <w:rFonts w:eastAsia="Arial"/>
          <w:spacing w:val="2"/>
        </w:rPr>
        <w:t>b</w:t>
      </w:r>
      <w:r w:rsidRPr="0001270E">
        <w:rPr>
          <w:rFonts w:eastAsia="Arial"/>
          <w:spacing w:val="1"/>
        </w:rPr>
        <w:t>r</w:t>
      </w:r>
      <w:r w:rsidRPr="0001270E">
        <w:rPr>
          <w:rFonts w:eastAsia="Arial"/>
        </w:rPr>
        <w:t>oj</w:t>
      </w:r>
      <w:r w:rsidRPr="0001270E">
        <w:rPr>
          <w:rFonts w:eastAsia="Arial"/>
          <w:spacing w:val="50"/>
        </w:rPr>
        <w:t xml:space="preserve"> </w:t>
      </w:r>
      <w:r w:rsidRPr="0001270E">
        <w:rPr>
          <w:rFonts w:eastAsia="Arial"/>
        </w:rPr>
        <w:t xml:space="preserve">3, </w:t>
      </w:r>
      <w:r w:rsidRPr="0001270E">
        <w:rPr>
          <w:rFonts w:eastAsia="Arial"/>
          <w:spacing w:val="1"/>
        </w:rPr>
        <w:t>s</w:t>
      </w:r>
      <w:r w:rsidRPr="0001270E">
        <w:rPr>
          <w:rFonts w:eastAsia="Arial"/>
        </w:rPr>
        <w:t>a</w:t>
      </w:r>
      <w:r w:rsidRPr="0001270E">
        <w:rPr>
          <w:rFonts w:eastAsia="Arial"/>
          <w:spacing w:val="-1"/>
        </w:rPr>
        <w:t>g</w:t>
      </w:r>
      <w:r w:rsidRPr="0001270E">
        <w:rPr>
          <w:rFonts w:eastAsia="Arial"/>
          <w:spacing w:val="1"/>
        </w:rPr>
        <w:t>r</w:t>
      </w:r>
      <w:r w:rsidRPr="0001270E">
        <w:rPr>
          <w:rFonts w:eastAsia="Arial"/>
        </w:rPr>
        <w:t>a</w:t>
      </w:r>
      <w:r w:rsidRPr="0001270E">
        <w:rPr>
          <w:rFonts w:eastAsia="Arial"/>
          <w:spacing w:val="-1"/>
        </w:rPr>
        <w:t>đ</w:t>
      </w:r>
      <w:r w:rsidRPr="0001270E">
        <w:rPr>
          <w:rFonts w:eastAsia="Arial"/>
          <w:spacing w:val="2"/>
        </w:rPr>
        <w:t>e</w:t>
      </w:r>
      <w:r w:rsidRPr="0001270E">
        <w:rPr>
          <w:rFonts w:eastAsia="Arial"/>
        </w:rPr>
        <w:t xml:space="preserve">na </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spacing w:val="3"/>
        </w:rPr>
        <w:t>k</w:t>
      </w:r>
      <w:r w:rsidRPr="0001270E">
        <w:rPr>
          <w:rFonts w:eastAsia="Arial"/>
          <w:spacing w:val="1"/>
        </w:rPr>
        <w:t>č</w:t>
      </w:r>
      <w:r w:rsidRPr="0001270E">
        <w:rPr>
          <w:rFonts w:eastAsia="Arial"/>
        </w:rPr>
        <w:t>.br.</w:t>
      </w:r>
      <w:r w:rsidRPr="0001270E">
        <w:rPr>
          <w:rFonts w:eastAsia="Arial"/>
          <w:spacing w:val="6"/>
        </w:rPr>
        <w:t xml:space="preserve"> </w:t>
      </w:r>
      <w:r w:rsidRPr="0001270E">
        <w:rPr>
          <w:rFonts w:eastAsia="Arial"/>
        </w:rPr>
        <w:t>2</w:t>
      </w:r>
      <w:r w:rsidRPr="0001270E">
        <w:rPr>
          <w:rFonts w:eastAsia="Arial"/>
          <w:spacing w:val="-1"/>
        </w:rPr>
        <w:t>1</w:t>
      </w:r>
      <w:r w:rsidRPr="0001270E">
        <w:rPr>
          <w:rFonts w:eastAsia="Arial"/>
        </w:rPr>
        <w:t>7</w:t>
      </w:r>
      <w:r w:rsidRPr="0001270E">
        <w:rPr>
          <w:rFonts w:eastAsia="Arial"/>
          <w:spacing w:val="-1"/>
        </w:rPr>
        <w:t>6</w:t>
      </w:r>
      <w:r w:rsidRPr="0001270E">
        <w:rPr>
          <w:rFonts w:eastAsia="Arial"/>
          <w:spacing w:val="2"/>
        </w:rPr>
        <w:t>/</w:t>
      </w:r>
      <w:r w:rsidRPr="0001270E">
        <w:rPr>
          <w:rFonts w:eastAsia="Arial"/>
        </w:rPr>
        <w:t>1</w:t>
      </w:r>
      <w:r w:rsidRPr="0001270E">
        <w:rPr>
          <w:rFonts w:eastAsia="Arial"/>
          <w:spacing w:val="3"/>
        </w:rPr>
        <w:t xml:space="preserve"> </w:t>
      </w:r>
      <w:r w:rsidRPr="0001270E">
        <w:rPr>
          <w:rFonts w:eastAsia="Arial"/>
          <w:spacing w:val="1"/>
        </w:rPr>
        <w:t>(</w:t>
      </w:r>
      <w:r w:rsidRPr="0001270E">
        <w:rPr>
          <w:rFonts w:eastAsia="Arial"/>
        </w:rPr>
        <w:t>po</w:t>
      </w:r>
      <w:r w:rsidRPr="0001270E">
        <w:rPr>
          <w:rFonts w:eastAsia="Arial"/>
          <w:spacing w:val="7"/>
        </w:rPr>
        <w:t xml:space="preserve"> </w:t>
      </w:r>
      <w:r w:rsidRPr="0001270E">
        <w:rPr>
          <w:rFonts w:eastAsia="Arial"/>
          <w:spacing w:val="1"/>
        </w:rPr>
        <w:t>s</w:t>
      </w:r>
      <w:r w:rsidRPr="0001270E">
        <w:rPr>
          <w:rFonts w:eastAsia="Arial"/>
        </w:rPr>
        <w:t>taroj</w:t>
      </w:r>
      <w:r w:rsidRPr="0001270E">
        <w:rPr>
          <w:rFonts w:eastAsia="Arial"/>
          <w:spacing w:val="7"/>
        </w:rPr>
        <w:t xml:space="preserve"> </w:t>
      </w:r>
      <w:r w:rsidRPr="0001270E">
        <w:rPr>
          <w:rFonts w:eastAsia="Arial"/>
          <w:spacing w:val="1"/>
        </w:rPr>
        <w:t>i</w:t>
      </w:r>
      <w:r w:rsidRPr="0001270E">
        <w:rPr>
          <w:rFonts w:eastAsia="Arial"/>
          <w:spacing w:val="-4"/>
        </w:rPr>
        <w:t>z</w:t>
      </w:r>
      <w:r w:rsidRPr="0001270E">
        <w:rPr>
          <w:rFonts w:eastAsia="Arial"/>
          <w:spacing w:val="4"/>
        </w:rPr>
        <w:t>m</w:t>
      </w:r>
      <w:r w:rsidRPr="0001270E">
        <w:rPr>
          <w:rFonts w:eastAsia="Arial"/>
          <w:spacing w:val="1"/>
        </w:rPr>
        <w:t>j</w:t>
      </w:r>
      <w:r w:rsidRPr="0001270E">
        <w:rPr>
          <w:rFonts w:eastAsia="Arial"/>
        </w:rPr>
        <w:t>eri</w:t>
      </w:r>
      <w:r w:rsidRPr="0001270E">
        <w:rPr>
          <w:rFonts w:eastAsia="Arial"/>
          <w:spacing w:val="4"/>
        </w:rPr>
        <w:t xml:space="preserve"> </w:t>
      </w:r>
      <w:r w:rsidRPr="0001270E">
        <w:rPr>
          <w:rFonts w:eastAsia="Arial"/>
          <w:spacing w:val="1"/>
        </w:rPr>
        <w:t>č</w:t>
      </w:r>
      <w:r w:rsidRPr="0001270E">
        <w:rPr>
          <w:rFonts w:eastAsia="Arial"/>
          <w:spacing w:val="3"/>
        </w:rPr>
        <w:t>k</w:t>
      </w:r>
      <w:r w:rsidRPr="0001270E">
        <w:rPr>
          <w:rFonts w:eastAsia="Arial"/>
        </w:rPr>
        <w:t>br.</w:t>
      </w:r>
      <w:r w:rsidRPr="0001270E">
        <w:rPr>
          <w:rFonts w:eastAsia="Arial"/>
          <w:spacing w:val="6"/>
        </w:rPr>
        <w:t xml:space="preserve"> </w:t>
      </w:r>
      <w:r w:rsidRPr="0001270E">
        <w:rPr>
          <w:rFonts w:eastAsia="Arial"/>
        </w:rPr>
        <w:t>1</w:t>
      </w:r>
      <w:r w:rsidRPr="0001270E">
        <w:rPr>
          <w:rFonts w:eastAsia="Arial"/>
          <w:spacing w:val="-1"/>
        </w:rPr>
        <w:t>3</w:t>
      </w:r>
      <w:r w:rsidRPr="0001270E">
        <w:rPr>
          <w:rFonts w:eastAsia="Arial"/>
        </w:rPr>
        <w:t>6</w:t>
      </w:r>
      <w:r w:rsidRPr="0001270E">
        <w:rPr>
          <w:rFonts w:eastAsia="Arial"/>
          <w:spacing w:val="2"/>
        </w:rPr>
        <w:t>/</w:t>
      </w:r>
      <w:r w:rsidRPr="0001270E">
        <w:rPr>
          <w:rFonts w:eastAsia="Arial"/>
        </w:rPr>
        <w:t>1,</w:t>
      </w:r>
      <w:r w:rsidRPr="0001270E">
        <w:rPr>
          <w:rFonts w:eastAsia="Arial"/>
          <w:spacing w:val="6"/>
        </w:rPr>
        <w:t xml:space="preserve"> </w:t>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2"/>
        </w:rPr>
        <w:t>l</w:t>
      </w:r>
      <w:r w:rsidRPr="0001270E">
        <w:rPr>
          <w:rFonts w:eastAsia="Arial"/>
          <w:spacing w:val="2"/>
        </w:rPr>
        <w:t>.</w:t>
      </w:r>
      <w:r w:rsidRPr="0001270E">
        <w:rPr>
          <w:rFonts w:eastAsia="Arial"/>
        </w:rPr>
        <w:t>br.</w:t>
      </w:r>
      <w:r w:rsidRPr="0001270E">
        <w:rPr>
          <w:rFonts w:eastAsia="Arial"/>
          <w:spacing w:val="3"/>
        </w:rPr>
        <w:t xml:space="preserve"> </w:t>
      </w:r>
      <w:r w:rsidRPr="0001270E">
        <w:rPr>
          <w:rFonts w:eastAsia="Arial"/>
        </w:rPr>
        <w:t>2</w:t>
      </w:r>
      <w:r w:rsidRPr="0001270E">
        <w:rPr>
          <w:rFonts w:eastAsia="Arial"/>
          <w:spacing w:val="1"/>
        </w:rPr>
        <w:t>4</w:t>
      </w:r>
      <w:r w:rsidRPr="0001270E">
        <w:rPr>
          <w:rFonts w:eastAsia="Arial"/>
        </w:rPr>
        <w:t>,</w:t>
      </w:r>
      <w:r w:rsidRPr="0001270E">
        <w:rPr>
          <w:rFonts w:eastAsia="Arial"/>
          <w:spacing w:val="7"/>
        </w:rPr>
        <w:t xml:space="preserve"> </w:t>
      </w:r>
      <w:r w:rsidRPr="0001270E">
        <w:rPr>
          <w:rFonts w:eastAsia="Arial"/>
          <w:spacing w:val="3"/>
        </w:rPr>
        <w:t>k</w:t>
      </w:r>
      <w:r w:rsidRPr="0001270E">
        <w:rPr>
          <w:rFonts w:eastAsia="Arial"/>
        </w:rPr>
        <w:t>.o.</w:t>
      </w:r>
      <w:r w:rsidRPr="0001270E">
        <w:rPr>
          <w:rFonts w:eastAsia="Arial"/>
          <w:spacing w:val="6"/>
        </w:rPr>
        <w:t xml:space="preserve"> </w:t>
      </w:r>
      <w:r w:rsidRPr="0001270E">
        <w:rPr>
          <w:rFonts w:eastAsia="Arial"/>
          <w:spacing w:val="1"/>
        </w:rPr>
        <w:t>V</w:t>
      </w:r>
      <w:r w:rsidRPr="0001270E">
        <w:rPr>
          <w:rFonts w:eastAsia="Arial"/>
        </w:rPr>
        <w:t>e</w:t>
      </w:r>
      <w:r w:rsidRPr="0001270E">
        <w:rPr>
          <w:rFonts w:eastAsia="Arial"/>
          <w:spacing w:val="-1"/>
        </w:rPr>
        <w:t>li</w:t>
      </w:r>
      <w:r w:rsidRPr="0001270E">
        <w:rPr>
          <w:rFonts w:eastAsia="Arial"/>
          <w:spacing w:val="3"/>
        </w:rPr>
        <w:t>k</w:t>
      </w:r>
      <w:r w:rsidRPr="0001270E">
        <w:rPr>
          <w:rFonts w:eastAsia="Arial"/>
        </w:rPr>
        <w:t xml:space="preserve">a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2"/>
        </w:rPr>
        <w:t xml:space="preserve"> </w:t>
      </w:r>
      <w:r w:rsidRPr="0001270E">
        <w:rPr>
          <w:rFonts w:eastAsia="Arial"/>
        </w:rPr>
        <w:t>s</w:t>
      </w:r>
      <w:r w:rsidRPr="0001270E">
        <w:rPr>
          <w:rFonts w:eastAsia="Arial"/>
          <w:spacing w:val="7"/>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rPr>
        <w:t>m</w:t>
      </w:r>
      <w:r w:rsidRPr="0001270E">
        <w:rPr>
          <w:rFonts w:eastAsia="Arial"/>
          <w:spacing w:val="6"/>
        </w:rPr>
        <w:t xml:space="preserve"> </w:t>
      </w:r>
      <w:r w:rsidRPr="0001270E">
        <w:rPr>
          <w:rFonts w:eastAsia="Arial"/>
          <w:spacing w:val="1"/>
        </w:rPr>
        <w:t>j</w:t>
      </w:r>
      <w:r w:rsidRPr="0001270E">
        <w:rPr>
          <w:rFonts w:eastAsia="Arial"/>
        </w:rPr>
        <w:t>e</w:t>
      </w:r>
      <w:r w:rsidRPr="0001270E">
        <w:rPr>
          <w:rFonts w:eastAsia="Arial"/>
          <w:spacing w:val="7"/>
        </w:rPr>
        <w:t xml:space="preserve"> </w:t>
      </w:r>
      <w:r w:rsidRPr="0001270E">
        <w:rPr>
          <w:rFonts w:eastAsia="Arial"/>
          <w:spacing w:val="1"/>
        </w:rPr>
        <w:t>s</w:t>
      </w:r>
      <w:r w:rsidRPr="0001270E">
        <w:rPr>
          <w:rFonts w:eastAsia="Arial"/>
        </w:rPr>
        <w:t>u</w:t>
      </w:r>
      <w:r w:rsidRPr="0001270E">
        <w:rPr>
          <w:rFonts w:eastAsia="Arial"/>
          <w:spacing w:val="-2"/>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3"/>
        </w:rPr>
        <w:t>i</w:t>
      </w:r>
      <w:r w:rsidRPr="0001270E">
        <w:rPr>
          <w:rFonts w:eastAsia="Arial"/>
        </w:rPr>
        <w:t>m</w:t>
      </w:r>
      <w:r w:rsidRPr="0001270E">
        <w:rPr>
          <w:rFonts w:eastAsia="Arial"/>
          <w:spacing w:val="1"/>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rPr>
        <w:t>om</w:t>
      </w:r>
      <w:r w:rsidRPr="0001270E">
        <w:rPr>
          <w:rFonts w:eastAsia="Arial"/>
          <w:spacing w:val="6"/>
        </w:rPr>
        <w:t xml:space="preserve"> </w:t>
      </w:r>
      <w:r w:rsidRPr="0001270E">
        <w:rPr>
          <w:rFonts w:eastAsia="Arial"/>
        </w:rPr>
        <w:t>p</w:t>
      </w:r>
      <w:r w:rsidRPr="0001270E">
        <w:rPr>
          <w:rFonts w:eastAsia="Arial"/>
          <w:spacing w:val="-1"/>
        </w:rPr>
        <w:t>ov</w:t>
      </w:r>
      <w:r w:rsidRPr="0001270E">
        <w:rPr>
          <w:rFonts w:eastAsia="Arial"/>
          <w:spacing w:val="2"/>
        </w:rPr>
        <w:t>e</w:t>
      </w:r>
      <w:r w:rsidRPr="0001270E">
        <w:rPr>
          <w:rFonts w:eastAsia="Arial"/>
          <w:spacing w:val="-1"/>
        </w:rPr>
        <w:t>z</w:t>
      </w:r>
      <w:r w:rsidRPr="0001270E">
        <w:rPr>
          <w:rFonts w:eastAsia="Arial"/>
        </w:rPr>
        <w:t>a</w:t>
      </w:r>
      <w:r w:rsidRPr="0001270E">
        <w:rPr>
          <w:rFonts w:eastAsia="Arial"/>
          <w:spacing w:val="-1"/>
        </w:rPr>
        <w:t>n</w:t>
      </w:r>
      <w:r w:rsidRPr="0001270E">
        <w:rPr>
          <w:rFonts w:eastAsia="Arial"/>
        </w:rPr>
        <w:t>o pr</w:t>
      </w:r>
      <w:r w:rsidRPr="0001270E">
        <w:rPr>
          <w:rFonts w:eastAsia="Arial"/>
          <w:spacing w:val="2"/>
        </w:rPr>
        <w:t>a</w:t>
      </w:r>
      <w:r w:rsidRPr="0001270E">
        <w:rPr>
          <w:rFonts w:eastAsia="Arial"/>
          <w:spacing w:val="-1"/>
        </w:rPr>
        <w:t>v</w:t>
      </w:r>
      <w:r w:rsidRPr="0001270E">
        <w:rPr>
          <w:rFonts w:eastAsia="Arial"/>
        </w:rPr>
        <w:t>o</w:t>
      </w:r>
      <w:r w:rsidRPr="0001270E">
        <w:rPr>
          <w:rFonts w:eastAsia="Arial"/>
          <w:spacing w:val="4"/>
        </w:rPr>
        <w:t xml:space="preserve">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spacing w:val="2"/>
        </w:rPr>
        <w:t>n</w:t>
      </w:r>
      <w:r w:rsidRPr="0001270E">
        <w:rPr>
          <w:rFonts w:eastAsia="Arial"/>
          <w:spacing w:val="-1"/>
        </w:rPr>
        <w:t>i</w:t>
      </w:r>
      <w:r w:rsidRPr="0001270E">
        <w:rPr>
          <w:rFonts w:eastAsia="Arial"/>
          <w:spacing w:val="1"/>
        </w:rPr>
        <w:t>š</w:t>
      </w:r>
      <w:r w:rsidRPr="0001270E">
        <w:rPr>
          <w:rFonts w:eastAsia="Arial"/>
        </w:rPr>
        <w:t>t</w:t>
      </w:r>
      <w:r w:rsidRPr="0001270E">
        <w:rPr>
          <w:rFonts w:eastAsia="Arial"/>
          <w:spacing w:val="8"/>
        </w:rPr>
        <w:t>v</w:t>
      </w:r>
      <w:r w:rsidRPr="0001270E">
        <w:rPr>
          <w:rFonts w:eastAsia="Arial"/>
        </w:rPr>
        <w:t>a p</w:t>
      </w:r>
      <w:r w:rsidRPr="0001270E">
        <w:rPr>
          <w:rFonts w:eastAsia="Arial"/>
          <w:spacing w:val="-1"/>
        </w:rPr>
        <w:t>o</w:t>
      </w:r>
      <w:r w:rsidRPr="0001270E">
        <w:rPr>
          <w:rFonts w:eastAsia="Arial"/>
          <w:spacing w:val="1"/>
        </w:rPr>
        <w:t>s</w:t>
      </w:r>
      <w:r w:rsidRPr="0001270E">
        <w:rPr>
          <w:rFonts w:eastAsia="Arial"/>
          <w:spacing w:val="2"/>
        </w:rPr>
        <w:t>e</w:t>
      </w:r>
      <w:r w:rsidRPr="0001270E">
        <w:rPr>
          <w:rFonts w:eastAsia="Arial"/>
        </w:rPr>
        <w:t>b</w:t>
      </w:r>
      <w:r w:rsidRPr="0001270E">
        <w:rPr>
          <w:rFonts w:eastAsia="Arial"/>
          <w:spacing w:val="-1"/>
        </w:rPr>
        <w:t>n</w:t>
      </w:r>
      <w:r w:rsidRPr="0001270E">
        <w:rPr>
          <w:rFonts w:eastAsia="Arial"/>
          <w:spacing w:val="2"/>
        </w:rPr>
        <w:t>o</w:t>
      </w:r>
      <w:r w:rsidRPr="0001270E">
        <w:rPr>
          <w:rFonts w:eastAsia="Arial"/>
        </w:rPr>
        <w:t>g d</w:t>
      </w:r>
      <w:r w:rsidRPr="0001270E">
        <w:rPr>
          <w:rFonts w:eastAsia="Arial"/>
          <w:spacing w:val="-1"/>
        </w:rPr>
        <w:t>i</w:t>
      </w:r>
      <w:r w:rsidRPr="0001270E">
        <w:rPr>
          <w:rFonts w:eastAsia="Arial"/>
          <w:spacing w:val="4"/>
        </w:rPr>
        <w:t>j</w:t>
      </w:r>
      <w:r w:rsidRPr="0001270E">
        <w:rPr>
          <w:rFonts w:eastAsia="Arial"/>
        </w:rPr>
        <w:t>e</w:t>
      </w:r>
      <w:r w:rsidRPr="0001270E">
        <w:rPr>
          <w:rFonts w:eastAsia="Arial"/>
          <w:spacing w:val="-1"/>
        </w:rPr>
        <w:t>l</w:t>
      </w:r>
      <w:r w:rsidRPr="0001270E">
        <w:rPr>
          <w:rFonts w:eastAsia="Arial"/>
        </w:rPr>
        <w:t>a</w:t>
      </w:r>
      <w:r w:rsidRPr="0001270E">
        <w:rPr>
          <w:rFonts w:eastAsia="Arial"/>
          <w:spacing w:val="6"/>
        </w:rPr>
        <w:t xml:space="preserve"> </w:t>
      </w:r>
      <w:r w:rsidRPr="0001270E">
        <w:rPr>
          <w:rFonts w:eastAsia="Arial"/>
        </w:rPr>
        <w:t>u n</w:t>
      </w:r>
      <w:r w:rsidRPr="0001270E">
        <w:rPr>
          <w:rFonts w:eastAsia="Arial"/>
          <w:spacing w:val="-1"/>
        </w:rPr>
        <w:t>a</w:t>
      </w:r>
      <w:r w:rsidRPr="0001270E">
        <w:rPr>
          <w:rFonts w:eastAsia="Arial"/>
          <w:spacing w:val="1"/>
        </w:rPr>
        <w:t>r</w:t>
      </w:r>
      <w:r w:rsidRPr="0001270E">
        <w:rPr>
          <w:rFonts w:eastAsia="Arial"/>
        </w:rPr>
        <w:t>a</w:t>
      </w:r>
      <w:r w:rsidRPr="0001270E">
        <w:rPr>
          <w:rFonts w:eastAsia="Arial"/>
          <w:spacing w:val="1"/>
        </w:rPr>
        <w:t>v</w:t>
      </w:r>
      <w:r w:rsidRPr="0001270E">
        <w:rPr>
          <w:rFonts w:eastAsia="Arial"/>
          <w:spacing w:val="-1"/>
        </w:rPr>
        <w:t>i</w:t>
      </w:r>
      <w:r w:rsidRPr="0001270E">
        <w:rPr>
          <w:rFonts w:eastAsia="Arial"/>
        </w:rPr>
        <w:t>:</w:t>
      </w:r>
    </w:p>
    <w:p w:rsidRDefault="00941E7F" w:rsidP="00941E7F" w:rsidR="00941E7F" w:rsidRPr="0001270E">
      <w:pPr>
        <w:tabs>
          <w:tab w:pos="2260" w:val="left"/>
        </w:tabs>
        <w:spacing w:before="6"/>
        <w:ind w:right="88" w:left="1904"/>
        <w:jc w:val="both"/>
        <w:rPr>
          <w:rFonts w:eastAsia="Arial"/>
        </w:rPr>
      </w:pPr>
      <w:r w:rsidRPr="0001270E">
        <w:rPr>
          <w:rFonts w:eastAsia="Courier New"/>
        </w:rPr>
        <w:t>o</w:t>
      </w:r>
      <w:r w:rsidRPr="0001270E">
        <w:rPr>
          <w:rFonts w:eastAsia="Courier New"/>
        </w:rPr>
        <w:tab/>
      </w:r>
      <w:r w:rsidRPr="0001270E">
        <w:rPr>
          <w:rFonts w:eastAsia="Arial"/>
        </w:rPr>
        <w:t>8.</w:t>
      </w:r>
      <w:r w:rsidRPr="0001270E">
        <w:rPr>
          <w:rFonts w:eastAsia="Arial"/>
          <w:spacing w:val="18"/>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 xml:space="preserve">ŽA </w:t>
      </w:r>
      <w:r w:rsidRPr="0001270E">
        <w:rPr>
          <w:rFonts w:eastAsia="Arial"/>
          <w:spacing w:val="33"/>
        </w:rPr>
        <w:t xml:space="preserve"> </w:t>
      </w:r>
      <w:r w:rsidRPr="0001270E">
        <w:rPr>
          <w:rFonts w:eastAsia="Arial"/>
        </w:rPr>
        <w:t>1</w:t>
      </w:r>
      <w:r w:rsidRPr="0001270E">
        <w:rPr>
          <w:rFonts w:eastAsia="Arial"/>
          <w:spacing w:val="2"/>
        </w:rPr>
        <w:t>/</w:t>
      </w:r>
      <w:r w:rsidRPr="0001270E">
        <w:rPr>
          <w:rFonts w:eastAsia="Arial"/>
        </w:rPr>
        <w:t xml:space="preserve">66 </w:t>
      </w:r>
      <w:r w:rsidRPr="0001270E">
        <w:rPr>
          <w:rFonts w:eastAsia="Arial"/>
          <w:spacing w:val="36"/>
        </w:rPr>
        <w:t xml:space="preserve"> </w:t>
      </w:r>
      <w:r w:rsidRPr="0001270E">
        <w:rPr>
          <w:rFonts w:eastAsia="Arial"/>
          <w:spacing w:val="1"/>
        </w:rPr>
        <w:t>s</w:t>
      </w:r>
      <w:r w:rsidRPr="0001270E">
        <w:rPr>
          <w:rFonts w:eastAsia="Arial"/>
          <w:spacing w:val="2"/>
        </w:rPr>
        <w:t>u</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32"/>
        </w:rPr>
        <w:t xml:space="preserve"> </w:t>
      </w:r>
      <w:r w:rsidRPr="0001270E">
        <w:rPr>
          <w:rFonts w:eastAsia="Arial"/>
        </w:rPr>
        <w:t>d</w:t>
      </w:r>
      <w:r w:rsidR="00EA7E7A">
        <w:rPr>
          <w:rFonts w:eastAsia="Arial"/>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36"/>
        </w:rPr>
        <w:t xml:space="preserve"> </w:t>
      </w:r>
      <w:r w:rsidRPr="0001270E">
        <w:rPr>
          <w:rFonts w:eastAsia="Arial"/>
        </w:rPr>
        <w:t xml:space="preserve">s </w:t>
      </w:r>
      <w:r w:rsidRPr="0001270E">
        <w:rPr>
          <w:rFonts w:eastAsia="Arial"/>
          <w:spacing w:val="40"/>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rPr>
        <w:t xml:space="preserve">m </w:t>
      </w:r>
      <w:r w:rsidRPr="0001270E">
        <w:rPr>
          <w:rFonts w:eastAsia="Arial"/>
          <w:spacing w:val="40"/>
        </w:rPr>
        <w:t xml:space="preserve"> </w:t>
      </w:r>
      <w:r w:rsidRPr="0001270E">
        <w:rPr>
          <w:rFonts w:eastAsia="Arial"/>
          <w:spacing w:val="1"/>
        </w:rPr>
        <w:t>s</w:t>
      </w:r>
      <w:r w:rsidRPr="0001270E">
        <w:rPr>
          <w:rFonts w:eastAsia="Arial"/>
        </w:rPr>
        <w:t xml:space="preserve">e </w:t>
      </w:r>
      <w:r w:rsidRPr="0001270E">
        <w:rPr>
          <w:rFonts w:eastAsia="Arial"/>
          <w:spacing w:val="37"/>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vl</w:t>
      </w:r>
      <w:r w:rsidRPr="0001270E">
        <w:rPr>
          <w:rFonts w:eastAsia="Arial"/>
          <w:spacing w:val="1"/>
        </w:rPr>
        <w:t>j</w:t>
      </w:r>
      <w:r w:rsidRPr="0001270E">
        <w:rPr>
          <w:rFonts w:eastAsia="Arial"/>
        </w:rPr>
        <w:t xml:space="preserve">a </w:t>
      </w:r>
      <w:r w:rsidRPr="0001270E">
        <w:rPr>
          <w:rFonts w:eastAsia="Arial"/>
          <w:spacing w:val="32"/>
        </w:rPr>
        <w:t xml:space="preserve"> </w:t>
      </w:r>
      <w:r w:rsidRPr="0001270E">
        <w:rPr>
          <w:rFonts w:eastAsia="Arial"/>
        </w:rPr>
        <w:t>pra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2"/>
        </w:rPr>
        <w:t xml:space="preserve"> </w:t>
      </w:r>
      <w:r w:rsidRPr="0001270E">
        <w:rPr>
          <w:rFonts w:eastAsia="Arial"/>
        </w:rPr>
        <w:t>na</w:t>
      </w:r>
      <w:r w:rsidRPr="0001270E">
        <w:rPr>
          <w:rFonts w:eastAsia="Arial"/>
          <w:spacing w:val="5"/>
        </w:rPr>
        <w:t xml:space="preserve"> </w:t>
      </w:r>
      <w:r w:rsidRPr="0001270E">
        <w:rPr>
          <w:rFonts w:eastAsia="Arial"/>
        </w:rPr>
        <w:t>t</w:t>
      </w:r>
      <w:r w:rsidRPr="0001270E">
        <w:rPr>
          <w:rFonts w:eastAsia="Arial"/>
          <w:spacing w:val="3"/>
        </w:rPr>
        <w:t>r</w:t>
      </w:r>
      <w:r w:rsidRPr="0001270E">
        <w:rPr>
          <w:rFonts w:eastAsia="Arial"/>
        </w:rPr>
        <w:t>o</w:t>
      </w:r>
      <w:r w:rsidRPr="0001270E">
        <w:rPr>
          <w:rFonts w:eastAsia="Arial"/>
          <w:spacing w:val="1"/>
        </w:rPr>
        <w:t>s</w:t>
      </w:r>
      <w:r w:rsidRPr="0001270E">
        <w:rPr>
          <w:rFonts w:eastAsia="Arial"/>
        </w:rPr>
        <w:t>o</w:t>
      </w:r>
      <w:r w:rsidRPr="0001270E">
        <w:rPr>
          <w:rFonts w:eastAsia="Arial"/>
          <w:spacing w:val="-1"/>
        </w:rPr>
        <w:t>b</w:t>
      </w:r>
      <w:r w:rsidRPr="0001270E">
        <w:rPr>
          <w:rFonts w:eastAsia="Arial"/>
          <w:spacing w:val="2"/>
        </w:rPr>
        <w:t>n</w:t>
      </w:r>
      <w:r w:rsidRPr="0001270E">
        <w:rPr>
          <w:rFonts w:eastAsia="Arial"/>
        </w:rPr>
        <w:t xml:space="preserve">i </w:t>
      </w:r>
      <w:r w:rsidRPr="0001270E">
        <w:rPr>
          <w:rFonts w:eastAsia="Arial"/>
          <w:spacing w:val="1"/>
        </w:rPr>
        <w:t>s</w:t>
      </w:r>
      <w:r w:rsidRPr="0001270E">
        <w:rPr>
          <w:rFonts w:eastAsia="Arial"/>
        </w:rPr>
        <w:t>t</w:t>
      </w:r>
      <w:r w:rsidRPr="0001270E">
        <w:rPr>
          <w:rFonts w:eastAsia="Arial"/>
          <w:spacing w:val="2"/>
        </w:rPr>
        <w:t>a</w:t>
      </w:r>
      <w:r w:rsidRPr="0001270E">
        <w:rPr>
          <w:rFonts w:eastAsia="Arial"/>
        </w:rPr>
        <w:t>n</w:t>
      </w:r>
      <w:r w:rsidRPr="0001270E">
        <w:rPr>
          <w:rFonts w:eastAsia="Arial"/>
          <w:spacing w:val="6"/>
        </w:rPr>
        <w:t xml:space="preserve"> </w:t>
      </w:r>
      <w:r w:rsidRPr="0001270E">
        <w:rPr>
          <w:rFonts w:eastAsia="Arial"/>
        </w:rPr>
        <w:t>na</w:t>
      </w:r>
      <w:r w:rsidRPr="0001270E">
        <w:rPr>
          <w:rFonts w:eastAsia="Arial"/>
          <w:spacing w:val="8"/>
        </w:rPr>
        <w:t xml:space="preserve"> </w:t>
      </w:r>
      <w:r w:rsidRPr="0001270E">
        <w:rPr>
          <w:rFonts w:eastAsia="Arial"/>
          <w:spacing w:val="-1"/>
        </w:rPr>
        <w:t>V</w:t>
      </w:r>
      <w:r w:rsidRPr="0001270E">
        <w:rPr>
          <w:rFonts w:eastAsia="Arial"/>
        </w:rPr>
        <w:t>II</w:t>
      </w:r>
      <w:r w:rsidRPr="0001270E">
        <w:rPr>
          <w:rFonts w:eastAsia="Arial"/>
          <w:spacing w:val="7"/>
        </w:rPr>
        <w:t xml:space="preserve"> </w:t>
      </w:r>
      <w:r w:rsidRPr="0001270E">
        <w:rPr>
          <w:rFonts w:eastAsia="Arial"/>
          <w:spacing w:val="3"/>
        </w:rPr>
        <w:t>k</w:t>
      </w:r>
      <w:r w:rsidRPr="0001270E">
        <w:rPr>
          <w:rFonts w:eastAsia="Arial"/>
        </w:rPr>
        <w:t>at</w:t>
      </w:r>
      <w:r w:rsidRPr="0001270E">
        <w:rPr>
          <w:rFonts w:eastAsia="Arial"/>
          <w:spacing w:val="-1"/>
        </w:rPr>
        <w:t>u</w:t>
      </w:r>
      <w:r w:rsidRPr="0001270E">
        <w:rPr>
          <w:rFonts w:eastAsia="Arial"/>
        </w:rPr>
        <w:t>,</w:t>
      </w:r>
      <w:r w:rsidRPr="0001270E">
        <w:rPr>
          <w:rFonts w:eastAsia="Arial"/>
          <w:spacing w:val="4"/>
        </w:rPr>
        <w:t xml:space="preserve"> </w:t>
      </w:r>
      <w:r w:rsidRPr="0001270E">
        <w:rPr>
          <w:rFonts w:eastAsia="Arial"/>
          <w:spacing w:val="1"/>
        </w:rPr>
        <w:t>l</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2"/>
        </w:rPr>
        <w:t>v</w:t>
      </w:r>
      <w:r w:rsidRPr="0001270E">
        <w:rPr>
          <w:rFonts w:eastAsia="Arial"/>
        </w:rPr>
        <w:t>o</w:t>
      </w:r>
      <w:r w:rsidRPr="0001270E">
        <w:rPr>
          <w:rFonts w:eastAsia="Arial"/>
          <w:spacing w:val="5"/>
        </w:rPr>
        <w:t xml:space="preserve"> </w:t>
      </w:r>
      <w:r w:rsidRPr="0001270E">
        <w:rPr>
          <w:rFonts w:eastAsia="Arial"/>
        </w:rPr>
        <w:t>od</w:t>
      </w:r>
      <w:r w:rsidRPr="0001270E">
        <w:rPr>
          <w:rFonts w:eastAsia="Arial"/>
          <w:spacing w:val="7"/>
        </w:rPr>
        <w:t xml:space="preserve"> </w:t>
      </w:r>
      <w:r w:rsidRPr="0001270E">
        <w:rPr>
          <w:rFonts w:eastAsia="Arial"/>
          <w:spacing w:val="2"/>
        </w:rPr>
        <w:t>u</w:t>
      </w:r>
      <w:r w:rsidRPr="0001270E">
        <w:rPr>
          <w:rFonts w:eastAsia="Arial"/>
          <w:spacing w:val="-1"/>
        </w:rPr>
        <w:t>l</w:t>
      </w:r>
      <w:r w:rsidRPr="0001270E">
        <w:rPr>
          <w:rFonts w:eastAsia="Arial"/>
          <w:spacing w:val="2"/>
        </w:rPr>
        <w:t>a</w:t>
      </w:r>
      <w:r w:rsidRPr="0001270E">
        <w:rPr>
          <w:rFonts w:eastAsia="Arial"/>
          <w:spacing w:val="1"/>
        </w:rPr>
        <w:t>z</w:t>
      </w:r>
      <w:r w:rsidRPr="0001270E">
        <w:rPr>
          <w:rFonts w:eastAsia="Arial"/>
        </w:rPr>
        <w:t>a,</w:t>
      </w:r>
      <w:r w:rsidRPr="0001270E">
        <w:rPr>
          <w:rFonts w:eastAsia="Arial"/>
          <w:spacing w:val="2"/>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i</w:t>
      </w:r>
      <w:r w:rsidRPr="0001270E">
        <w:rPr>
          <w:rFonts w:eastAsia="Arial"/>
          <w:spacing w:val="4"/>
        </w:rPr>
        <w:t xml:space="preserve"> </w:t>
      </w:r>
      <w:r w:rsidRPr="0001270E">
        <w:rPr>
          <w:rFonts w:eastAsia="Arial"/>
          <w:spacing w:val="1"/>
        </w:rPr>
        <w:t>s</w:t>
      </w:r>
      <w:r w:rsidRPr="0001270E">
        <w:rPr>
          <w:rFonts w:eastAsia="Arial"/>
        </w:rPr>
        <w:t>e</w:t>
      </w:r>
      <w:r w:rsidRPr="0001270E">
        <w:rPr>
          <w:rFonts w:eastAsia="Arial"/>
          <w:spacing w:val="6"/>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to</w:t>
      </w:r>
      <w:r w:rsidRPr="0001270E">
        <w:rPr>
          <w:rFonts w:eastAsia="Arial"/>
          <w:spacing w:val="1"/>
        </w:rPr>
        <w:t>j</w:t>
      </w:r>
      <w:r w:rsidRPr="0001270E">
        <w:rPr>
          <w:rFonts w:eastAsia="Arial"/>
        </w:rPr>
        <w:t>i</w:t>
      </w:r>
      <w:r w:rsidRPr="0001270E">
        <w:rPr>
          <w:rFonts w:eastAsia="Arial"/>
          <w:spacing w:val="1"/>
        </w:rPr>
        <w:t xml:space="preserve"> </w:t>
      </w:r>
      <w:r w:rsidRPr="0001270E">
        <w:rPr>
          <w:rFonts w:eastAsia="Arial"/>
          <w:spacing w:val="2"/>
        </w:rPr>
        <w:t>o</w:t>
      </w:r>
      <w:r w:rsidRPr="0001270E">
        <w:rPr>
          <w:rFonts w:eastAsia="Arial"/>
        </w:rPr>
        <w:t>d</w:t>
      </w:r>
      <w:r w:rsidRPr="0001270E">
        <w:rPr>
          <w:rFonts w:eastAsia="Arial"/>
          <w:spacing w:val="6"/>
        </w:rPr>
        <w:t xml:space="preserve"> </w:t>
      </w:r>
      <w:r w:rsidRPr="0001270E">
        <w:rPr>
          <w:rFonts w:eastAsia="Arial"/>
        </w:rPr>
        <w:t>t</w:t>
      </w:r>
      <w:r w:rsidRPr="0001270E">
        <w:rPr>
          <w:rFonts w:eastAsia="Arial"/>
          <w:spacing w:val="3"/>
        </w:rPr>
        <w:t>r</w:t>
      </w:r>
      <w:r w:rsidRPr="0001270E">
        <w:rPr>
          <w:rFonts w:eastAsia="Arial"/>
        </w:rPr>
        <w:t xml:space="preserve">i </w:t>
      </w:r>
      <w:r w:rsidRPr="0001270E">
        <w:rPr>
          <w:rFonts w:eastAsia="Arial"/>
          <w:spacing w:val="1"/>
        </w:rPr>
        <w:t>s</w:t>
      </w:r>
      <w:r w:rsidRPr="0001270E">
        <w:rPr>
          <w:rFonts w:eastAsia="Arial"/>
        </w:rPr>
        <w:t>o</w:t>
      </w:r>
      <w:r w:rsidRPr="0001270E">
        <w:rPr>
          <w:rFonts w:eastAsia="Arial"/>
          <w:spacing w:val="-1"/>
        </w:rPr>
        <w:t>b</w:t>
      </w:r>
      <w:r w:rsidRPr="0001270E">
        <w:rPr>
          <w:rFonts w:eastAsia="Arial"/>
        </w:rPr>
        <w:t>e,</w:t>
      </w:r>
      <w:r w:rsidRPr="0001270E">
        <w:rPr>
          <w:rFonts w:eastAsia="Arial"/>
          <w:spacing w:val="3"/>
        </w:rPr>
        <w:t xml:space="preserve"> k</w:t>
      </w:r>
      <w:r w:rsidRPr="0001270E">
        <w:rPr>
          <w:rFonts w:eastAsia="Arial"/>
        </w:rPr>
        <w:t>u</w:t>
      </w:r>
      <w:r w:rsidRPr="0001270E">
        <w:rPr>
          <w:rFonts w:eastAsia="Arial"/>
          <w:spacing w:val="-1"/>
        </w:rPr>
        <w:t>h</w:t>
      </w:r>
      <w:r w:rsidRPr="0001270E">
        <w:rPr>
          <w:rFonts w:eastAsia="Arial"/>
          <w:spacing w:val="1"/>
        </w:rPr>
        <w:t>i</w:t>
      </w:r>
      <w:r w:rsidRPr="0001270E">
        <w:rPr>
          <w:rFonts w:eastAsia="Arial"/>
        </w:rPr>
        <w:t>n</w:t>
      </w:r>
      <w:r w:rsidRPr="0001270E">
        <w:rPr>
          <w:rFonts w:eastAsia="Arial"/>
          <w:spacing w:val="1"/>
        </w:rPr>
        <w:t>j</w:t>
      </w:r>
      <w:r w:rsidRPr="0001270E">
        <w:rPr>
          <w:rFonts w:eastAsia="Arial"/>
        </w:rPr>
        <w:t>e,</w:t>
      </w:r>
      <w:r w:rsidRPr="0001270E">
        <w:rPr>
          <w:rFonts w:eastAsia="Arial"/>
          <w:spacing w:val="1"/>
        </w:rPr>
        <w:t xml:space="preserve"> </w:t>
      </w:r>
      <w:r w:rsidRPr="0001270E">
        <w:rPr>
          <w:rFonts w:eastAsia="Arial"/>
          <w:spacing w:val="3"/>
        </w:rPr>
        <w:t>k</w:t>
      </w:r>
      <w:r w:rsidRPr="0001270E">
        <w:rPr>
          <w:rFonts w:eastAsia="Arial"/>
        </w:rPr>
        <w:t>u</w:t>
      </w:r>
      <w:r w:rsidRPr="0001270E">
        <w:rPr>
          <w:rFonts w:eastAsia="Arial"/>
          <w:spacing w:val="-1"/>
        </w:rPr>
        <w:t>p</w:t>
      </w:r>
      <w:r w:rsidRPr="0001270E">
        <w:rPr>
          <w:rFonts w:eastAsia="Arial"/>
        </w:rPr>
        <w:t>a</w:t>
      </w:r>
      <w:r w:rsidR="00EA7E7A">
        <w:rPr>
          <w:rFonts w:eastAsia="Arial"/>
        </w:rPr>
        <w:t>o</w:t>
      </w:r>
      <w:r w:rsidRPr="0001270E">
        <w:rPr>
          <w:rFonts w:eastAsia="Arial"/>
          <w:spacing w:val="1"/>
        </w:rPr>
        <w:t>n</w:t>
      </w:r>
      <w:r w:rsidRPr="0001270E">
        <w:rPr>
          <w:rFonts w:eastAsia="Arial"/>
          <w:spacing w:val="-1"/>
        </w:rPr>
        <w:t>i</w:t>
      </w:r>
      <w:r w:rsidRPr="0001270E">
        <w:rPr>
          <w:rFonts w:eastAsia="Arial"/>
          <w:spacing w:val="1"/>
        </w:rPr>
        <w:t>c</w:t>
      </w:r>
      <w:r w:rsidRPr="0001270E">
        <w:rPr>
          <w:rFonts w:eastAsia="Arial"/>
        </w:rPr>
        <w:t>e,</w:t>
      </w:r>
      <w:r w:rsidRPr="0001270E">
        <w:rPr>
          <w:rFonts w:eastAsia="Arial"/>
          <w:spacing w:val="1"/>
        </w:rPr>
        <w:t xml:space="preserve"> </w:t>
      </w:r>
      <w:r w:rsidRPr="0001270E">
        <w:rPr>
          <w:rFonts w:eastAsia="Arial"/>
          <w:spacing w:val="6"/>
        </w:rPr>
        <w:t>W</w:t>
      </w:r>
      <w:r w:rsidRPr="0001270E">
        <w:rPr>
          <w:rFonts w:eastAsia="Arial"/>
          <w:spacing w:val="1"/>
        </w:rPr>
        <w:t>C-</w:t>
      </w:r>
      <w:r w:rsidRPr="0001270E">
        <w:rPr>
          <w:rFonts w:eastAsia="Arial"/>
        </w:rPr>
        <w:t>a,</w:t>
      </w:r>
      <w:r w:rsidRPr="0001270E">
        <w:rPr>
          <w:rFonts w:eastAsia="Arial"/>
          <w:spacing w:val="2"/>
        </w:rPr>
        <w:t xml:space="preserve"> </w:t>
      </w:r>
      <w:r w:rsidRPr="0001270E">
        <w:rPr>
          <w:rFonts w:eastAsia="Arial"/>
        </w:rPr>
        <w:t>pred</w:t>
      </w:r>
      <w:r w:rsidRPr="0001270E">
        <w:rPr>
          <w:rFonts w:eastAsia="Arial"/>
          <w:spacing w:val="1"/>
        </w:rPr>
        <w:t>s</w:t>
      </w:r>
      <w:r w:rsidRPr="0001270E">
        <w:rPr>
          <w:rFonts w:eastAsia="Arial"/>
        </w:rPr>
        <w:t>o</w:t>
      </w:r>
      <w:r w:rsidRPr="0001270E">
        <w:rPr>
          <w:rFonts w:eastAsia="Arial"/>
          <w:spacing w:val="-1"/>
        </w:rPr>
        <w:t>bl</w:t>
      </w:r>
      <w:r w:rsidRPr="0001270E">
        <w:rPr>
          <w:rFonts w:eastAsia="Arial"/>
          <w:spacing w:val="1"/>
        </w:rPr>
        <w:t>j</w:t>
      </w:r>
      <w:r w:rsidRPr="0001270E">
        <w:rPr>
          <w:rFonts w:eastAsia="Arial"/>
        </w:rPr>
        <w:t xml:space="preserve">a, </w:t>
      </w:r>
      <w:r w:rsidRPr="0001270E">
        <w:rPr>
          <w:rFonts w:eastAsia="Arial"/>
          <w:spacing w:val="1"/>
        </w:rPr>
        <w:t>š</w:t>
      </w:r>
      <w:r w:rsidRPr="0001270E">
        <w:rPr>
          <w:rFonts w:eastAsia="Arial"/>
        </w:rPr>
        <w:t>p</w:t>
      </w:r>
      <w:r w:rsidRPr="0001270E">
        <w:rPr>
          <w:rFonts w:eastAsia="Arial"/>
          <w:spacing w:val="-1"/>
        </w:rPr>
        <w:t>a</w:t>
      </w:r>
      <w:r w:rsidRPr="0001270E">
        <w:rPr>
          <w:rFonts w:eastAsia="Arial"/>
          <w:spacing w:val="4"/>
        </w:rPr>
        <w:t>j</w:t>
      </w:r>
      <w:r w:rsidRPr="0001270E">
        <w:rPr>
          <w:rFonts w:eastAsia="Arial"/>
          <w:spacing w:val="-1"/>
        </w:rPr>
        <w:t>z</w:t>
      </w:r>
      <w:r w:rsidRPr="0001270E">
        <w:rPr>
          <w:rFonts w:eastAsia="Arial"/>
        </w:rPr>
        <w:t>e</w:t>
      </w:r>
      <w:r w:rsidRPr="0001270E">
        <w:rPr>
          <w:rFonts w:eastAsia="Arial"/>
          <w:spacing w:val="4"/>
        </w:rPr>
        <w:t xml:space="preserve"> </w:t>
      </w:r>
      <w:r w:rsidRPr="0001270E">
        <w:rPr>
          <w:rFonts w:eastAsia="Arial"/>
        </w:rPr>
        <w:t>i</w:t>
      </w:r>
      <w:r w:rsidRPr="0001270E">
        <w:rPr>
          <w:rFonts w:eastAsia="Arial"/>
          <w:spacing w:val="9"/>
        </w:rPr>
        <w:t xml:space="preserve"> </w:t>
      </w:r>
      <w:r w:rsidRPr="0001270E">
        <w:rPr>
          <w:rFonts w:eastAsia="Arial"/>
        </w:rPr>
        <w:t>d</w:t>
      </w:r>
      <w:r w:rsidRPr="0001270E">
        <w:rPr>
          <w:rFonts w:eastAsia="Arial"/>
          <w:spacing w:val="1"/>
        </w:rPr>
        <w:t>v</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6"/>
        </w:rPr>
        <w:t xml:space="preserve"> </w:t>
      </w:r>
      <w:r w:rsidRPr="0001270E">
        <w:rPr>
          <w:rFonts w:eastAsia="Arial"/>
          <w:spacing w:val="-1"/>
        </w:rPr>
        <w:t>l</w:t>
      </w:r>
      <w:r w:rsidRPr="0001270E">
        <w:rPr>
          <w:rFonts w:eastAsia="Arial"/>
          <w:spacing w:val="2"/>
        </w:rPr>
        <w:t>o</w:t>
      </w:r>
      <w:r w:rsidRPr="0001270E">
        <w:rPr>
          <w:rFonts w:eastAsia="Arial"/>
        </w:rPr>
        <w:t>đ</w:t>
      </w:r>
      <w:r w:rsidRPr="0001270E">
        <w:rPr>
          <w:rFonts w:eastAsia="Arial"/>
          <w:spacing w:val="-1"/>
        </w:rPr>
        <w:t>e</w:t>
      </w:r>
      <w:r w:rsidRPr="0001270E">
        <w:rPr>
          <w:rFonts w:eastAsia="Arial"/>
        </w:rPr>
        <w:t>,</w:t>
      </w:r>
      <w:r w:rsidRPr="0001270E">
        <w:rPr>
          <w:rFonts w:eastAsia="Arial"/>
          <w:spacing w:val="6"/>
        </w:rPr>
        <w:t xml:space="preserve"> </w:t>
      </w:r>
      <w:r w:rsidRPr="0001270E">
        <w:rPr>
          <w:rFonts w:eastAsia="Arial"/>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 p</w:t>
      </w:r>
      <w:r w:rsidRPr="0001270E">
        <w:rPr>
          <w:rFonts w:eastAsia="Arial"/>
          <w:spacing w:val="-1"/>
        </w:rPr>
        <w:t>ov</w:t>
      </w:r>
      <w:r w:rsidRPr="0001270E">
        <w:rPr>
          <w:rFonts w:eastAsia="Arial"/>
          <w:spacing w:val="1"/>
        </w:rPr>
        <w:t>rši</w:t>
      </w:r>
      <w:r w:rsidRPr="0001270E">
        <w:rPr>
          <w:rFonts w:eastAsia="Arial"/>
        </w:rPr>
        <w:t>ne</w:t>
      </w:r>
      <w:r w:rsidRPr="0001270E">
        <w:rPr>
          <w:rFonts w:eastAsia="Arial"/>
          <w:spacing w:val="-7"/>
        </w:rPr>
        <w:t xml:space="preserve"> </w:t>
      </w:r>
      <w:r w:rsidRPr="0001270E">
        <w:rPr>
          <w:rFonts w:eastAsia="Arial"/>
        </w:rPr>
        <w:t>7</w:t>
      </w:r>
      <w:r w:rsidRPr="0001270E">
        <w:rPr>
          <w:rFonts w:eastAsia="Arial"/>
          <w:spacing w:val="-1"/>
        </w:rPr>
        <w:t>8</w:t>
      </w:r>
      <w:r w:rsidRPr="0001270E">
        <w:rPr>
          <w:rFonts w:eastAsia="Arial"/>
          <w:spacing w:val="2"/>
        </w:rPr>
        <w:t>,3</w:t>
      </w:r>
      <w:r w:rsidRPr="0001270E">
        <w:rPr>
          <w:rFonts w:eastAsia="Arial"/>
        </w:rPr>
        <w:t>9</w:t>
      </w:r>
      <w:r w:rsidRPr="0001270E">
        <w:rPr>
          <w:rFonts w:eastAsia="Arial"/>
          <w:spacing w:val="-5"/>
        </w:rPr>
        <w:t xml:space="preserve"> </w:t>
      </w:r>
      <w:r w:rsidRPr="0001270E">
        <w:rPr>
          <w:rFonts w:eastAsia="Arial"/>
          <w:spacing w:val="4"/>
        </w:rPr>
        <w:t>m</w:t>
      </w:r>
      <w:r w:rsidRPr="0001270E">
        <w:rPr>
          <w:rFonts w:eastAsia="Arial"/>
        </w:rPr>
        <w:t>2.</w:t>
      </w:r>
    </w:p>
    <w:p w:rsidRDefault="00941E7F" w:rsidP="00941E7F" w:rsidR="00941E7F" w:rsidRPr="0001270E">
      <w:pPr>
        <w:spacing w:before="6"/>
        <w:ind w:left="1184"/>
        <w:jc w:val="both"/>
        <w:rPr>
          <w:rFonts w:eastAsia="Arial"/>
        </w:rPr>
      </w:pPr>
      <w:r w:rsidRPr="0001270E">
        <w:rPr>
          <w:rFonts w:eastAsia="Courier New"/>
        </w:rPr>
        <w:t xml:space="preserve">-    </w:t>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.br.</w:t>
      </w:r>
      <w:r w:rsidRPr="0001270E">
        <w:rPr>
          <w:rFonts w:eastAsia="Arial"/>
          <w:spacing w:val="17"/>
        </w:rPr>
        <w:t xml:space="preserve"> </w:t>
      </w:r>
      <w:r w:rsidRPr="0001270E">
        <w:rPr>
          <w:rFonts w:eastAsia="Arial"/>
        </w:rPr>
        <w:t>1</w:t>
      </w:r>
      <w:r w:rsidRPr="0001270E">
        <w:rPr>
          <w:rFonts w:eastAsia="Arial"/>
          <w:spacing w:val="1"/>
        </w:rPr>
        <w:t>7</w:t>
      </w:r>
      <w:r w:rsidRPr="0001270E">
        <w:rPr>
          <w:rFonts w:eastAsia="Arial"/>
        </w:rPr>
        <w:t>2</w:t>
      </w:r>
      <w:r w:rsidRPr="0001270E">
        <w:rPr>
          <w:rFonts w:eastAsia="Arial"/>
          <w:spacing w:val="-1"/>
        </w:rPr>
        <w:t>3</w:t>
      </w:r>
      <w:r w:rsidRPr="0001270E">
        <w:rPr>
          <w:rFonts w:eastAsia="Arial"/>
        </w:rPr>
        <w:t>,</w:t>
      </w:r>
      <w:r w:rsidRPr="0001270E">
        <w:rPr>
          <w:rFonts w:eastAsia="Arial"/>
          <w:spacing w:val="18"/>
        </w:rPr>
        <w:t xml:space="preserve"> </w:t>
      </w:r>
      <w:r w:rsidRPr="0001270E">
        <w:rPr>
          <w:rFonts w:eastAsia="Arial"/>
          <w:spacing w:val="3"/>
        </w:rPr>
        <w:t>k</w:t>
      </w:r>
      <w:r w:rsidRPr="0001270E">
        <w:rPr>
          <w:rFonts w:eastAsia="Arial"/>
        </w:rPr>
        <w:t>.o.</w:t>
      </w:r>
      <w:r w:rsidRPr="0001270E">
        <w:rPr>
          <w:rFonts w:eastAsia="Arial"/>
          <w:spacing w:val="20"/>
        </w:rPr>
        <w:t xml:space="preserve"> </w:t>
      </w:r>
      <w:r w:rsidRPr="0001270E">
        <w:rPr>
          <w:rFonts w:eastAsia="Arial"/>
          <w:spacing w:val="1"/>
        </w:rPr>
        <w:t>K</w:t>
      </w:r>
      <w:r w:rsidRPr="0001270E">
        <w:rPr>
          <w:rFonts w:eastAsia="Arial"/>
        </w:rPr>
        <w:t>arl</w:t>
      </w:r>
      <w:r w:rsidRPr="0001270E">
        <w:rPr>
          <w:rFonts w:eastAsia="Arial"/>
          <w:spacing w:val="1"/>
        </w:rPr>
        <w:t>o</w:t>
      </w:r>
      <w:r w:rsidRPr="0001270E">
        <w:rPr>
          <w:rFonts w:eastAsia="Arial"/>
          <w:spacing w:val="-1"/>
        </w:rPr>
        <w:t>v</w:t>
      </w:r>
      <w:r w:rsidRPr="0001270E">
        <w:rPr>
          <w:rFonts w:eastAsia="Arial"/>
          <w:spacing w:val="2"/>
        </w:rPr>
        <w:t>a</w:t>
      </w:r>
      <w:r w:rsidRPr="0001270E">
        <w:rPr>
          <w:rFonts w:eastAsia="Arial"/>
        </w:rPr>
        <w:t>c</w:t>
      </w:r>
      <w:r w:rsidRPr="0001270E">
        <w:rPr>
          <w:rFonts w:eastAsia="Arial"/>
          <w:spacing w:val="17"/>
        </w:rPr>
        <w:t xml:space="preserve"> </w:t>
      </w:r>
      <w:r w:rsidRPr="0001270E">
        <w:rPr>
          <w:rFonts w:eastAsia="Arial"/>
        </w:rPr>
        <w:t>II,</w:t>
      </w:r>
      <w:r w:rsidRPr="0001270E">
        <w:rPr>
          <w:rFonts w:eastAsia="Arial"/>
          <w:spacing w:val="21"/>
        </w:rPr>
        <w:t xml:space="preserve"> </w:t>
      </w:r>
      <w:r w:rsidRPr="0001270E">
        <w:rPr>
          <w:rFonts w:eastAsia="Arial"/>
          <w:spacing w:val="1"/>
        </w:rPr>
        <w:t>kč</w:t>
      </w:r>
      <w:r w:rsidRPr="0001270E">
        <w:rPr>
          <w:rFonts w:eastAsia="Arial"/>
        </w:rPr>
        <w:t>.br.</w:t>
      </w:r>
      <w:r w:rsidRPr="0001270E">
        <w:rPr>
          <w:rFonts w:eastAsia="Arial"/>
          <w:spacing w:val="19"/>
        </w:rPr>
        <w:t xml:space="preserve"> </w:t>
      </w:r>
      <w:r w:rsidRPr="0001270E">
        <w:rPr>
          <w:rFonts w:eastAsia="Arial"/>
        </w:rPr>
        <w:t>2</w:t>
      </w:r>
      <w:r w:rsidRPr="0001270E">
        <w:rPr>
          <w:rFonts w:eastAsia="Arial"/>
          <w:spacing w:val="-1"/>
        </w:rPr>
        <w:t>3</w:t>
      </w:r>
      <w:r w:rsidRPr="0001270E">
        <w:rPr>
          <w:rFonts w:eastAsia="Arial"/>
        </w:rPr>
        <w:t>21</w:t>
      </w:r>
      <w:r w:rsidRPr="0001270E">
        <w:rPr>
          <w:rFonts w:eastAsia="Arial"/>
          <w:spacing w:val="19"/>
        </w:rPr>
        <w:t xml:space="preserve"> </w:t>
      </w:r>
      <w:r w:rsidRPr="0001270E">
        <w:rPr>
          <w:rFonts w:eastAsia="Arial"/>
          <w:spacing w:val="1"/>
        </w:rPr>
        <w:t>(</w:t>
      </w:r>
      <w:r w:rsidRPr="0001270E">
        <w:rPr>
          <w:rFonts w:eastAsia="Arial"/>
          <w:spacing w:val="2"/>
        </w:rPr>
        <w:t>p</w:t>
      </w:r>
      <w:r w:rsidRPr="0001270E">
        <w:rPr>
          <w:rFonts w:eastAsia="Arial"/>
        </w:rPr>
        <w:t>o</w:t>
      </w:r>
      <w:r w:rsidRPr="0001270E">
        <w:rPr>
          <w:rFonts w:eastAsia="Arial"/>
          <w:spacing w:val="20"/>
        </w:rPr>
        <w:t xml:space="preserve"> </w:t>
      </w:r>
      <w:r w:rsidRPr="0001270E">
        <w:rPr>
          <w:rFonts w:eastAsia="Arial"/>
          <w:spacing w:val="1"/>
        </w:rPr>
        <w:t>s</w:t>
      </w:r>
      <w:r w:rsidRPr="0001270E">
        <w:rPr>
          <w:rFonts w:eastAsia="Arial"/>
        </w:rPr>
        <w:t>taroj</w:t>
      </w:r>
      <w:r w:rsidRPr="0001270E">
        <w:rPr>
          <w:rFonts w:eastAsia="Arial"/>
          <w:spacing w:val="20"/>
        </w:rPr>
        <w:t xml:space="preserve"> </w:t>
      </w:r>
      <w:r w:rsidRPr="0001270E">
        <w:rPr>
          <w:rFonts w:eastAsia="Arial"/>
          <w:spacing w:val="1"/>
        </w:rPr>
        <w:t>i</w:t>
      </w:r>
      <w:r w:rsidRPr="0001270E">
        <w:rPr>
          <w:rFonts w:eastAsia="Arial"/>
          <w:spacing w:val="-4"/>
        </w:rPr>
        <w:t>z</w:t>
      </w:r>
      <w:r w:rsidRPr="0001270E">
        <w:rPr>
          <w:rFonts w:eastAsia="Arial"/>
          <w:spacing w:val="4"/>
        </w:rPr>
        <w:t>m</w:t>
      </w:r>
      <w:r w:rsidRPr="0001270E">
        <w:rPr>
          <w:rFonts w:eastAsia="Arial"/>
          <w:spacing w:val="1"/>
        </w:rPr>
        <w:t>j</w:t>
      </w:r>
      <w:r w:rsidRPr="0001270E">
        <w:rPr>
          <w:rFonts w:eastAsia="Arial"/>
        </w:rPr>
        <w:t>eri</w:t>
      </w:r>
      <w:r w:rsidRPr="0001270E">
        <w:rPr>
          <w:rFonts w:eastAsia="Arial"/>
          <w:spacing w:val="17"/>
        </w:rPr>
        <w:t xml:space="preserve"> </w:t>
      </w:r>
      <w:r w:rsidRPr="0001270E">
        <w:rPr>
          <w:rFonts w:eastAsia="Arial"/>
          <w:spacing w:val="-1"/>
        </w:rPr>
        <w:t>č</w:t>
      </w:r>
      <w:r w:rsidRPr="0001270E">
        <w:rPr>
          <w:rFonts w:eastAsia="Arial"/>
          <w:spacing w:val="3"/>
        </w:rPr>
        <w:t>k</w:t>
      </w:r>
      <w:r w:rsidRPr="0001270E">
        <w:rPr>
          <w:rFonts w:eastAsia="Arial"/>
        </w:rPr>
        <w:t>br.</w:t>
      </w:r>
      <w:r w:rsidRPr="0001270E">
        <w:rPr>
          <w:rFonts w:eastAsia="Arial"/>
          <w:spacing w:val="20"/>
        </w:rPr>
        <w:t xml:space="preserve"> </w:t>
      </w:r>
      <w:r w:rsidRPr="0001270E">
        <w:rPr>
          <w:rFonts w:eastAsia="Arial"/>
        </w:rPr>
        <w:t>2</w:t>
      </w:r>
      <w:r w:rsidRPr="0001270E">
        <w:rPr>
          <w:rFonts w:eastAsia="Arial"/>
          <w:spacing w:val="-1"/>
        </w:rPr>
        <w:t>8</w:t>
      </w:r>
      <w:r w:rsidRPr="0001270E">
        <w:rPr>
          <w:rFonts w:eastAsia="Arial"/>
        </w:rPr>
        <w:t>5/</w:t>
      </w:r>
      <w:r w:rsidRPr="0001270E">
        <w:rPr>
          <w:rFonts w:eastAsia="Arial"/>
          <w:spacing w:val="-1"/>
        </w:rPr>
        <w:t>2</w:t>
      </w:r>
      <w:r w:rsidRPr="0001270E">
        <w:rPr>
          <w:rFonts w:eastAsia="Arial"/>
        </w:rPr>
        <w:t>,</w:t>
      </w:r>
      <w:r w:rsidRPr="0001270E">
        <w:rPr>
          <w:rFonts w:eastAsia="Arial"/>
          <w:spacing w:val="17"/>
        </w:rPr>
        <w:t xml:space="preserve"> </w:t>
      </w:r>
      <w:r w:rsidRPr="0001270E">
        <w:rPr>
          <w:rFonts w:eastAsia="Arial"/>
          <w:spacing w:val="3"/>
        </w:rPr>
        <w:t>k</w:t>
      </w:r>
      <w:r w:rsidRPr="0001270E">
        <w:rPr>
          <w:rFonts w:eastAsia="Arial"/>
        </w:rPr>
        <w:t>.o.</w:t>
      </w:r>
      <w:r w:rsidRPr="0001270E">
        <w:rPr>
          <w:rFonts w:eastAsia="Arial"/>
          <w:spacing w:val="20"/>
        </w:rPr>
        <w:t xml:space="preserve"> </w:t>
      </w:r>
      <w:r w:rsidRPr="0001270E">
        <w:rPr>
          <w:rFonts w:eastAsia="Arial"/>
          <w:spacing w:val="-1"/>
        </w:rPr>
        <w:t>V</w:t>
      </w:r>
      <w:r w:rsidRPr="0001270E">
        <w:rPr>
          <w:rFonts w:eastAsia="Arial"/>
          <w:spacing w:val="2"/>
        </w:rPr>
        <w:t>e</w:t>
      </w:r>
      <w:r w:rsidRPr="0001270E">
        <w:rPr>
          <w:rFonts w:eastAsia="Arial"/>
          <w:spacing w:val="-1"/>
        </w:rPr>
        <w:t>li</w:t>
      </w:r>
      <w:r w:rsidRPr="0001270E">
        <w:rPr>
          <w:rFonts w:eastAsia="Arial"/>
          <w:spacing w:val="3"/>
        </w:rPr>
        <w:t>k</w:t>
      </w:r>
      <w:r w:rsidRPr="0001270E">
        <w:rPr>
          <w:rFonts w:eastAsia="Arial"/>
        </w:rPr>
        <w:t xml:space="preserve">a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6"/>
        </w:rPr>
        <w:t xml:space="preserve"> </w:t>
      </w:r>
      <w:r w:rsidRPr="0001270E">
        <w:rPr>
          <w:rFonts w:eastAsia="Arial"/>
        </w:rPr>
        <w:t>–</w:t>
      </w:r>
      <w:r w:rsidRPr="0001270E">
        <w:rPr>
          <w:rFonts w:eastAsia="Arial"/>
          <w:spacing w:val="-2"/>
        </w:rPr>
        <w:t xml:space="preserve"> </w:t>
      </w:r>
      <w:r w:rsidRPr="0001270E">
        <w:rPr>
          <w:rFonts w:eastAsia="Arial"/>
        </w:rPr>
        <w:t>D</w:t>
      </w:r>
      <w:r w:rsidRPr="0001270E">
        <w:rPr>
          <w:rFonts w:eastAsia="Arial"/>
          <w:spacing w:val="2"/>
        </w:rPr>
        <w:t>o</w:t>
      </w:r>
      <w:r w:rsidRPr="0001270E">
        <w:rPr>
          <w:rFonts w:eastAsia="Arial"/>
        </w:rPr>
        <w:t>n</w:t>
      </w:r>
      <w:r w:rsidRPr="0001270E">
        <w:rPr>
          <w:rFonts w:eastAsia="Arial"/>
          <w:spacing w:val="1"/>
        </w:rPr>
        <w:t>j</w:t>
      </w:r>
      <w:r w:rsidRPr="0001270E">
        <w:rPr>
          <w:rFonts w:eastAsia="Arial"/>
        </w:rPr>
        <w:t>a</w:t>
      </w:r>
      <w:r w:rsidRPr="0001270E">
        <w:rPr>
          <w:rFonts w:eastAsia="Arial"/>
          <w:spacing w:val="-5"/>
        </w:rPr>
        <w:t xml:space="preserve"> </w:t>
      </w:r>
      <w:r w:rsidRPr="0001270E">
        <w:rPr>
          <w:rFonts w:eastAsia="Arial"/>
          <w:spacing w:val="1"/>
        </w:rPr>
        <w:t>Š</w:t>
      </w:r>
      <w:r w:rsidRPr="0001270E">
        <w:rPr>
          <w:rFonts w:eastAsia="Arial"/>
          <w:spacing w:val="-1"/>
        </w:rPr>
        <w:t>v</w:t>
      </w:r>
      <w:r w:rsidRPr="0001270E">
        <w:rPr>
          <w:rFonts w:eastAsia="Arial"/>
        </w:rPr>
        <w:t>ar</w:t>
      </w:r>
      <w:r w:rsidRPr="0001270E">
        <w:rPr>
          <w:rFonts w:eastAsia="Arial"/>
          <w:spacing w:val="2"/>
        </w:rPr>
        <w:t>č</w:t>
      </w:r>
      <w:r w:rsidRPr="0001270E">
        <w:rPr>
          <w:rFonts w:eastAsia="Arial"/>
        </w:rPr>
        <w:t>a</w:t>
      </w:r>
      <w:r w:rsidRPr="0001270E">
        <w:rPr>
          <w:rFonts w:eastAsia="Arial"/>
          <w:spacing w:val="-4"/>
        </w:rPr>
        <w:t xml:space="preserve"> </w:t>
      </w:r>
      <w:r w:rsidRPr="0001270E">
        <w:rPr>
          <w:rFonts w:eastAsia="Arial"/>
        </w:rPr>
        <w:t>d</w:t>
      </w:r>
      <w:r w:rsidRPr="0001270E">
        <w:rPr>
          <w:rFonts w:eastAsia="Arial"/>
          <w:spacing w:val="1"/>
        </w:rPr>
        <w:t>u</w:t>
      </w:r>
      <w:r w:rsidRPr="0001270E">
        <w:rPr>
          <w:rFonts w:eastAsia="Arial"/>
        </w:rPr>
        <w:t>g</w:t>
      </w:r>
      <w:r w:rsidRPr="0001270E">
        <w:rPr>
          <w:rFonts w:eastAsia="Arial"/>
          <w:spacing w:val="-1"/>
        </w:rPr>
        <w:t>e</w:t>
      </w:r>
      <w:r w:rsidRPr="0001270E">
        <w:rPr>
          <w:rFonts w:eastAsia="Arial"/>
        </w:rPr>
        <w:t>,</w:t>
      </w:r>
      <w:r w:rsidRPr="0001270E">
        <w:rPr>
          <w:rFonts w:eastAsia="Arial"/>
          <w:spacing w:val="-5"/>
        </w:rPr>
        <w:t xml:space="preserve"> </w:t>
      </w:r>
      <w:r w:rsidRPr="0001270E">
        <w:rPr>
          <w:rFonts w:eastAsia="Arial"/>
          <w:spacing w:val="1"/>
        </w:rPr>
        <w:t>p</w:t>
      </w:r>
      <w:r w:rsidRPr="0001270E">
        <w:rPr>
          <w:rFonts w:eastAsia="Arial"/>
        </w:rPr>
        <w:t>o</w:t>
      </w:r>
      <w:r w:rsidRPr="0001270E">
        <w:rPr>
          <w:rFonts w:eastAsia="Arial"/>
          <w:spacing w:val="-2"/>
        </w:rPr>
        <w:t>v</w:t>
      </w:r>
      <w:r w:rsidRPr="0001270E">
        <w:rPr>
          <w:rFonts w:eastAsia="Arial"/>
          <w:spacing w:val="1"/>
        </w:rPr>
        <w:t>rši</w:t>
      </w:r>
      <w:r w:rsidRPr="0001270E">
        <w:rPr>
          <w:rFonts w:eastAsia="Arial"/>
        </w:rPr>
        <w:t>ne</w:t>
      </w:r>
      <w:r w:rsidRPr="0001270E">
        <w:rPr>
          <w:rFonts w:eastAsia="Arial"/>
          <w:spacing w:val="-7"/>
        </w:rPr>
        <w:t xml:space="preserve"> </w:t>
      </w:r>
      <w:r w:rsidRPr="0001270E">
        <w:rPr>
          <w:rFonts w:eastAsia="Arial"/>
        </w:rPr>
        <w:t>3</w:t>
      </w:r>
      <w:r w:rsidRPr="0001270E">
        <w:rPr>
          <w:rFonts w:eastAsia="Arial"/>
          <w:spacing w:val="-1"/>
        </w:rPr>
        <w:t>5</w:t>
      </w:r>
      <w:r w:rsidRPr="0001270E">
        <w:rPr>
          <w:rFonts w:eastAsia="Arial"/>
          <w:spacing w:val="2"/>
        </w:rPr>
        <w:t>6</w:t>
      </w:r>
      <w:r w:rsidRPr="0001270E">
        <w:rPr>
          <w:rFonts w:eastAsia="Arial"/>
        </w:rPr>
        <w:t>8</w:t>
      </w:r>
      <w:r w:rsidRPr="0001270E">
        <w:rPr>
          <w:rFonts w:eastAsia="Arial"/>
          <w:spacing w:val="-4"/>
        </w:rPr>
        <w:t xml:space="preserve"> </w:t>
      </w:r>
      <w:r w:rsidRPr="0001270E">
        <w:rPr>
          <w:rFonts w:eastAsia="Arial"/>
          <w:spacing w:val="4"/>
        </w:rPr>
        <w:t>m</w:t>
      </w:r>
      <w:r w:rsidRPr="0001270E">
        <w:rPr>
          <w:rFonts w:eastAsia="Arial"/>
        </w:rPr>
        <w:t>2</w:t>
      </w:r>
    </w:p>
    <w:p w:rsidRDefault="00941E7F" w:rsidP="00941E7F" w:rsidR="00941E7F" w:rsidRPr="0001270E">
      <w:pPr>
        <w:tabs>
          <w:tab w:pos="1540" w:val="left"/>
        </w:tabs>
        <w:spacing w:lineRule="auto" w:line="264" w:before="34"/>
        <w:ind w:hanging="360" w:right="88" w:left="1544"/>
        <w:jc w:val="both"/>
        <w:rPr>
          <w:rFonts w:eastAsia="Arial"/>
        </w:rPr>
      </w:pPr>
      <w:r w:rsidRPr="0001270E">
        <w:rPr>
          <w:rFonts w:eastAsia="Courier New"/>
        </w:rPr>
        <w:t>-</w:t>
      </w:r>
      <w:r w:rsidRPr="0001270E">
        <w:rPr>
          <w:rFonts w:eastAsia="Courier New"/>
        </w:rPr>
        <w:tab/>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 xml:space="preserve">. </w:t>
      </w:r>
      <w:r w:rsidRPr="0001270E">
        <w:rPr>
          <w:rFonts w:eastAsia="Arial"/>
          <w:spacing w:val="1"/>
        </w:rPr>
        <w:t xml:space="preserve"> </w:t>
      </w:r>
      <w:r w:rsidRPr="0001270E">
        <w:rPr>
          <w:rFonts w:eastAsia="Arial"/>
        </w:rPr>
        <w:t>4</w:t>
      </w:r>
      <w:r w:rsidRPr="0001270E">
        <w:rPr>
          <w:rFonts w:eastAsia="Arial"/>
          <w:spacing w:val="1"/>
        </w:rPr>
        <w:t>5</w:t>
      </w:r>
      <w:r w:rsidRPr="0001270E">
        <w:rPr>
          <w:rFonts w:eastAsia="Arial"/>
        </w:rPr>
        <w:t>6</w:t>
      </w:r>
      <w:r w:rsidRPr="0001270E">
        <w:rPr>
          <w:rFonts w:eastAsia="Arial"/>
          <w:spacing w:val="-1"/>
        </w:rPr>
        <w:t>3</w:t>
      </w:r>
      <w:r w:rsidRPr="0001270E">
        <w:rPr>
          <w:rFonts w:eastAsia="Arial"/>
        </w:rPr>
        <w:t xml:space="preserve">, </w:t>
      </w:r>
      <w:r w:rsidRPr="0001270E">
        <w:rPr>
          <w:rFonts w:eastAsia="Arial"/>
          <w:spacing w:val="1"/>
        </w:rPr>
        <w:t xml:space="preserve"> </w:t>
      </w:r>
      <w:r w:rsidRPr="0001270E">
        <w:rPr>
          <w:rFonts w:eastAsia="Arial"/>
          <w:spacing w:val="3"/>
        </w:rPr>
        <w:t>k</w:t>
      </w:r>
      <w:r w:rsidRPr="0001270E">
        <w:rPr>
          <w:rFonts w:eastAsia="Arial"/>
        </w:rPr>
        <w:t xml:space="preserve">.o. </w:t>
      </w:r>
      <w:r w:rsidRPr="0001270E">
        <w:rPr>
          <w:rFonts w:eastAsia="Arial"/>
          <w:spacing w:val="5"/>
        </w:rPr>
        <w:t xml:space="preserve"> </w:t>
      </w:r>
      <w:r w:rsidRPr="0001270E">
        <w:rPr>
          <w:rFonts w:eastAsia="Arial"/>
          <w:spacing w:val="-1"/>
        </w:rPr>
        <w:t>K</w:t>
      </w:r>
      <w:r w:rsidRPr="0001270E">
        <w:rPr>
          <w:rFonts w:eastAsia="Arial"/>
        </w:rPr>
        <w:t>ar</w:t>
      </w:r>
      <w:r w:rsidRPr="0001270E">
        <w:rPr>
          <w:rFonts w:eastAsia="Arial"/>
          <w:spacing w:val="2"/>
        </w:rPr>
        <w:t>l</w:t>
      </w:r>
      <w:r w:rsidRPr="0001270E">
        <w:rPr>
          <w:rFonts w:eastAsia="Arial"/>
        </w:rPr>
        <w:t>o</w:t>
      </w:r>
      <w:r w:rsidRPr="0001270E">
        <w:rPr>
          <w:rFonts w:eastAsia="Arial"/>
          <w:spacing w:val="1"/>
        </w:rPr>
        <w:t>v</w:t>
      </w:r>
      <w:r w:rsidRPr="0001270E">
        <w:rPr>
          <w:rFonts w:eastAsia="Arial"/>
        </w:rPr>
        <w:t>ac</w:t>
      </w:r>
      <w:r w:rsidRPr="0001270E">
        <w:rPr>
          <w:rFonts w:eastAsia="Arial"/>
          <w:spacing w:val="55"/>
        </w:rPr>
        <w:t xml:space="preserve"> </w:t>
      </w:r>
      <w:r w:rsidRPr="0001270E">
        <w:rPr>
          <w:rFonts w:eastAsia="Arial"/>
        </w:rPr>
        <w:t xml:space="preserve">II, </w:t>
      </w:r>
      <w:r w:rsidRPr="0001270E">
        <w:rPr>
          <w:rFonts w:eastAsia="Arial"/>
          <w:spacing w:val="4"/>
        </w:rPr>
        <w:t xml:space="preserve"> </w:t>
      </w:r>
      <w:r w:rsidRPr="0001270E">
        <w:rPr>
          <w:rFonts w:eastAsia="Arial"/>
          <w:spacing w:val="3"/>
        </w:rPr>
        <w:t>k</w:t>
      </w:r>
      <w:r w:rsidRPr="0001270E">
        <w:rPr>
          <w:rFonts w:eastAsia="Arial"/>
          <w:spacing w:val="1"/>
        </w:rPr>
        <w:t>č</w:t>
      </w:r>
      <w:r w:rsidRPr="0001270E">
        <w:rPr>
          <w:rFonts w:eastAsia="Arial"/>
        </w:rPr>
        <w:t xml:space="preserve">.br. </w:t>
      </w:r>
      <w:r w:rsidRPr="0001270E">
        <w:rPr>
          <w:rFonts w:eastAsia="Arial"/>
          <w:spacing w:val="2"/>
        </w:rPr>
        <w:t xml:space="preserve"> </w:t>
      </w:r>
      <w:r w:rsidRPr="0001270E">
        <w:rPr>
          <w:rFonts w:eastAsia="Arial"/>
        </w:rPr>
        <w:t>2</w:t>
      </w:r>
      <w:r w:rsidRPr="0001270E">
        <w:rPr>
          <w:rFonts w:eastAsia="Arial"/>
          <w:spacing w:val="-1"/>
        </w:rPr>
        <w:t>2</w:t>
      </w:r>
      <w:r w:rsidRPr="0001270E">
        <w:rPr>
          <w:rFonts w:eastAsia="Arial"/>
        </w:rPr>
        <w:t>3</w:t>
      </w:r>
      <w:r w:rsidRPr="0001270E">
        <w:rPr>
          <w:rFonts w:eastAsia="Arial"/>
          <w:spacing w:val="-1"/>
        </w:rPr>
        <w:t>7</w:t>
      </w:r>
      <w:r w:rsidRPr="0001270E">
        <w:rPr>
          <w:rFonts w:eastAsia="Arial"/>
          <w:spacing w:val="2"/>
        </w:rPr>
        <w:t>/</w:t>
      </w:r>
      <w:r w:rsidRPr="0001270E">
        <w:rPr>
          <w:rFonts w:eastAsia="Arial"/>
        </w:rPr>
        <w:t xml:space="preserve">6 </w:t>
      </w:r>
      <w:r w:rsidRPr="0001270E">
        <w:rPr>
          <w:rFonts w:eastAsia="Arial"/>
          <w:spacing w:val="6"/>
        </w:rPr>
        <w:t xml:space="preserve"> </w:t>
      </w:r>
      <w:r w:rsidRPr="0001270E">
        <w:rPr>
          <w:rFonts w:eastAsia="Arial"/>
        </w:rPr>
        <w:t xml:space="preserve">– </w:t>
      </w:r>
      <w:r w:rsidRPr="0001270E">
        <w:rPr>
          <w:rFonts w:eastAsia="Arial"/>
          <w:spacing w:val="8"/>
        </w:rPr>
        <w:t xml:space="preserve"> </w:t>
      </w:r>
      <w:r w:rsidRPr="0001270E">
        <w:rPr>
          <w:rFonts w:eastAsia="Arial"/>
          <w:spacing w:val="3"/>
        </w:rPr>
        <w:t>k</w:t>
      </w:r>
      <w:r w:rsidRPr="0001270E">
        <w:rPr>
          <w:rFonts w:eastAsia="Arial"/>
        </w:rPr>
        <w:t>u</w:t>
      </w:r>
      <w:r w:rsidRPr="0001270E">
        <w:rPr>
          <w:rFonts w:eastAsia="Arial"/>
          <w:spacing w:val="1"/>
        </w:rPr>
        <w:t>ć</w:t>
      </w:r>
      <w:r w:rsidRPr="0001270E">
        <w:rPr>
          <w:rFonts w:eastAsia="Arial"/>
        </w:rPr>
        <w:t xml:space="preserve">a, </w:t>
      </w:r>
      <w:r w:rsidRPr="0001270E">
        <w:rPr>
          <w:rFonts w:eastAsia="Arial"/>
          <w:spacing w:val="1"/>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rPr>
        <w:t>ne  1</w:t>
      </w:r>
      <w:r w:rsidRPr="0001270E">
        <w:rPr>
          <w:rFonts w:eastAsia="Arial"/>
          <w:spacing w:val="-1"/>
        </w:rPr>
        <w:t>3</w:t>
      </w:r>
      <w:r w:rsidRPr="0001270E">
        <w:rPr>
          <w:rFonts w:eastAsia="Arial"/>
        </w:rPr>
        <w:t xml:space="preserve">1 </w:t>
      </w:r>
      <w:r w:rsidRPr="0001270E">
        <w:rPr>
          <w:rFonts w:eastAsia="Arial"/>
          <w:spacing w:val="5"/>
        </w:rPr>
        <w:t xml:space="preserve"> </w:t>
      </w:r>
      <w:r w:rsidRPr="0001270E">
        <w:rPr>
          <w:rFonts w:eastAsia="Arial"/>
          <w:spacing w:val="4"/>
        </w:rPr>
        <w:t>m</w:t>
      </w:r>
      <w:r w:rsidRPr="0001270E">
        <w:rPr>
          <w:rFonts w:eastAsia="Arial"/>
        </w:rPr>
        <w:t xml:space="preserve">2, </w:t>
      </w:r>
      <w:r w:rsidRPr="0001270E">
        <w:rPr>
          <w:rFonts w:eastAsia="Arial"/>
          <w:spacing w:val="3"/>
        </w:rPr>
        <w:t xml:space="preserve"> </w:t>
      </w:r>
      <w:r w:rsidRPr="0001270E">
        <w:rPr>
          <w:rFonts w:eastAsia="Arial"/>
          <w:spacing w:val="1"/>
        </w:rPr>
        <w:t>i</w:t>
      </w:r>
      <w:r w:rsidRPr="0001270E">
        <w:rPr>
          <w:rFonts w:eastAsia="Arial"/>
          <w:spacing w:val="-4"/>
        </w:rPr>
        <w:t>z</w:t>
      </w:r>
      <w:r w:rsidRPr="0001270E">
        <w:rPr>
          <w:rFonts w:eastAsia="Arial"/>
        </w:rPr>
        <w:t>gr</w:t>
      </w:r>
      <w:r w:rsidRPr="0001270E">
        <w:rPr>
          <w:rFonts w:eastAsia="Arial"/>
          <w:spacing w:val="2"/>
        </w:rPr>
        <w:t>ađ</w:t>
      </w:r>
      <w:r w:rsidRPr="0001270E">
        <w:rPr>
          <w:rFonts w:eastAsia="Arial"/>
        </w:rPr>
        <w:t>e</w:t>
      </w:r>
      <w:r w:rsidRPr="0001270E">
        <w:rPr>
          <w:rFonts w:eastAsia="Arial"/>
          <w:spacing w:val="-1"/>
        </w:rPr>
        <w:t>n</w:t>
      </w:r>
      <w:r w:rsidRPr="0001270E">
        <w:rPr>
          <w:rFonts w:eastAsia="Arial"/>
        </w:rPr>
        <w:t xml:space="preserve">o </w:t>
      </w:r>
      <w:r w:rsidRPr="0001270E">
        <w:rPr>
          <w:rFonts w:eastAsia="Arial"/>
          <w:spacing w:val="-1"/>
        </w:rPr>
        <w:t>z</w:t>
      </w:r>
      <w:r w:rsidRPr="0001270E">
        <w:rPr>
          <w:rFonts w:eastAsia="Arial"/>
        </w:rPr>
        <w:t>e</w:t>
      </w:r>
      <w:r w:rsidRPr="0001270E">
        <w:rPr>
          <w:rFonts w:eastAsia="Arial"/>
          <w:spacing w:val="4"/>
        </w:rPr>
        <w:t>m</w:t>
      </w:r>
      <w:r w:rsidRPr="0001270E">
        <w:rPr>
          <w:rFonts w:eastAsia="Arial"/>
          <w:spacing w:val="-1"/>
        </w:rPr>
        <w:t>l</w:t>
      </w:r>
      <w:r w:rsidRPr="0001270E">
        <w:rPr>
          <w:rFonts w:eastAsia="Arial"/>
          <w:spacing w:val="1"/>
        </w:rPr>
        <w:t>j</w:t>
      </w:r>
      <w:r w:rsidRPr="0001270E">
        <w:rPr>
          <w:rFonts w:eastAsia="Arial"/>
          <w:spacing w:val="-1"/>
        </w:rPr>
        <w:t>i</w:t>
      </w:r>
      <w:r w:rsidRPr="0001270E">
        <w:rPr>
          <w:rFonts w:eastAsia="Arial"/>
          <w:spacing w:val="1"/>
        </w:rPr>
        <w:t>š</w:t>
      </w:r>
      <w:r w:rsidRPr="0001270E">
        <w:rPr>
          <w:rFonts w:eastAsia="Arial"/>
        </w:rPr>
        <w:t>te,  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 xml:space="preserve">e </w:t>
      </w:r>
      <w:r w:rsidRPr="0001270E">
        <w:rPr>
          <w:rFonts w:eastAsia="Arial"/>
          <w:spacing w:val="1"/>
        </w:rPr>
        <w:t xml:space="preserve"> </w:t>
      </w:r>
      <w:r w:rsidRPr="0001270E">
        <w:rPr>
          <w:rFonts w:eastAsia="Arial"/>
          <w:spacing w:val="2"/>
        </w:rPr>
        <w:t>3</w:t>
      </w:r>
      <w:r w:rsidRPr="0001270E">
        <w:rPr>
          <w:rFonts w:eastAsia="Arial"/>
        </w:rPr>
        <w:t xml:space="preserve">2 </w:t>
      </w:r>
      <w:r w:rsidRPr="0001270E">
        <w:rPr>
          <w:rFonts w:eastAsia="Arial"/>
          <w:spacing w:val="6"/>
        </w:rPr>
        <w:t xml:space="preserve"> </w:t>
      </w:r>
      <w:r w:rsidRPr="0001270E">
        <w:rPr>
          <w:rFonts w:eastAsia="Arial"/>
          <w:spacing w:val="2"/>
        </w:rPr>
        <w:t>m</w:t>
      </w:r>
      <w:r w:rsidRPr="0001270E">
        <w:rPr>
          <w:rFonts w:eastAsia="Arial"/>
        </w:rPr>
        <w:t xml:space="preserve">2, </w:t>
      </w:r>
      <w:r w:rsidRPr="0001270E">
        <w:rPr>
          <w:rFonts w:eastAsia="Arial"/>
          <w:spacing w:val="5"/>
        </w:rPr>
        <w:t xml:space="preserve"> </w:t>
      </w:r>
      <w:r w:rsidRPr="0001270E">
        <w:rPr>
          <w:rFonts w:eastAsia="Arial"/>
          <w:spacing w:val="2"/>
        </w:rPr>
        <w:t>d</w:t>
      </w:r>
      <w:r w:rsidRPr="0001270E">
        <w:rPr>
          <w:rFonts w:eastAsia="Arial"/>
          <w:spacing w:val="-1"/>
        </w:rPr>
        <w:t>v</w:t>
      </w:r>
      <w:r w:rsidRPr="0001270E">
        <w:rPr>
          <w:rFonts w:eastAsia="Arial"/>
        </w:rPr>
        <w:t>or</w:t>
      </w:r>
      <w:r w:rsidRPr="0001270E">
        <w:rPr>
          <w:rFonts w:eastAsia="Arial"/>
          <w:spacing w:val="3"/>
        </w:rPr>
        <w:t>i</w:t>
      </w:r>
      <w:r w:rsidRPr="0001270E">
        <w:rPr>
          <w:rFonts w:eastAsia="Arial"/>
          <w:spacing w:val="1"/>
        </w:rPr>
        <w:t>š</w:t>
      </w:r>
      <w:r w:rsidRPr="0001270E">
        <w:rPr>
          <w:rFonts w:eastAsia="Arial"/>
          <w:spacing w:val="2"/>
        </w:rPr>
        <w:t>t</w:t>
      </w:r>
      <w:r w:rsidRPr="0001270E">
        <w:rPr>
          <w:rFonts w:eastAsia="Arial"/>
        </w:rPr>
        <w:t xml:space="preserve">e, </w:t>
      </w:r>
      <w:r w:rsidRPr="0001270E">
        <w:rPr>
          <w:rFonts w:eastAsia="Arial"/>
          <w:spacing w:val="1"/>
        </w:rPr>
        <w:t xml:space="preserve"> </w:t>
      </w:r>
      <w:r w:rsidRPr="0001270E">
        <w:rPr>
          <w:rFonts w:eastAsia="Arial"/>
          <w:spacing w:val="2"/>
        </w:rPr>
        <w:t>p</w:t>
      </w:r>
      <w:r w:rsidRPr="0001270E">
        <w:rPr>
          <w:rFonts w:eastAsia="Arial"/>
        </w:rPr>
        <w:t>o</w:t>
      </w:r>
      <w:r w:rsidRPr="0001270E">
        <w:rPr>
          <w:rFonts w:eastAsia="Arial"/>
          <w:spacing w:val="-2"/>
        </w:rPr>
        <w:t>v</w:t>
      </w:r>
      <w:r w:rsidRPr="0001270E">
        <w:rPr>
          <w:rFonts w:eastAsia="Arial"/>
          <w:spacing w:val="1"/>
        </w:rPr>
        <w:t>rši</w:t>
      </w:r>
      <w:r w:rsidRPr="0001270E">
        <w:rPr>
          <w:rFonts w:eastAsia="Arial"/>
        </w:rPr>
        <w:t xml:space="preserve">ne </w:t>
      </w:r>
      <w:r w:rsidRPr="0001270E">
        <w:rPr>
          <w:rFonts w:eastAsia="Arial"/>
          <w:spacing w:val="3"/>
        </w:rPr>
        <w:t xml:space="preserve"> </w:t>
      </w:r>
      <w:r w:rsidRPr="0001270E">
        <w:rPr>
          <w:rFonts w:eastAsia="Arial"/>
        </w:rPr>
        <w:t>6</w:t>
      </w:r>
      <w:r w:rsidRPr="0001270E">
        <w:rPr>
          <w:rFonts w:eastAsia="Arial"/>
          <w:spacing w:val="-1"/>
        </w:rPr>
        <w:t>7</w:t>
      </w:r>
      <w:r w:rsidRPr="0001270E">
        <w:rPr>
          <w:rFonts w:eastAsia="Arial"/>
        </w:rPr>
        <w:t xml:space="preserve">2 </w:t>
      </w:r>
      <w:r w:rsidRPr="0001270E">
        <w:rPr>
          <w:rFonts w:eastAsia="Arial"/>
          <w:spacing w:val="7"/>
        </w:rPr>
        <w:t xml:space="preserve"> </w:t>
      </w:r>
      <w:r w:rsidRPr="0001270E">
        <w:rPr>
          <w:rFonts w:eastAsia="Arial"/>
          <w:spacing w:val="4"/>
        </w:rPr>
        <w:t>m</w:t>
      </w:r>
      <w:r w:rsidRPr="0001270E">
        <w:rPr>
          <w:rFonts w:eastAsia="Arial"/>
        </w:rPr>
        <w:t xml:space="preserve">2, </w:t>
      </w:r>
      <w:r w:rsidRPr="0001270E">
        <w:rPr>
          <w:rFonts w:eastAsia="Arial"/>
          <w:spacing w:val="5"/>
        </w:rPr>
        <w:t xml:space="preserve"> </w:t>
      </w:r>
      <w:r w:rsidRPr="0001270E">
        <w:rPr>
          <w:rFonts w:eastAsia="Arial"/>
          <w:spacing w:val="-1"/>
        </w:rPr>
        <w:t>Pli</w:t>
      </w:r>
      <w:r w:rsidRPr="0001270E">
        <w:rPr>
          <w:rFonts w:eastAsia="Arial"/>
          <w:spacing w:val="2"/>
        </w:rPr>
        <w:t>t</w:t>
      </w:r>
      <w:r w:rsidRPr="0001270E">
        <w:rPr>
          <w:rFonts w:eastAsia="Arial"/>
          <w:spacing w:val="-1"/>
        </w:rPr>
        <w:t>vi</w:t>
      </w:r>
      <w:r w:rsidRPr="0001270E">
        <w:rPr>
          <w:rFonts w:eastAsia="Arial"/>
          <w:spacing w:val="1"/>
        </w:rPr>
        <w:t>č</w:t>
      </w:r>
      <w:r w:rsidRPr="0001270E">
        <w:rPr>
          <w:rFonts w:eastAsia="Arial"/>
          <w:spacing w:val="3"/>
        </w:rPr>
        <w:t>k</w:t>
      </w:r>
      <w:r w:rsidRPr="0001270E">
        <w:rPr>
          <w:rFonts w:eastAsia="Arial"/>
        </w:rPr>
        <w:t xml:space="preserve">a </w:t>
      </w:r>
      <w:r w:rsidRPr="0001270E">
        <w:rPr>
          <w:rFonts w:eastAsia="Arial"/>
          <w:spacing w:val="1"/>
        </w:rPr>
        <w:t xml:space="preserve"> </w:t>
      </w:r>
      <w:r w:rsidRPr="0001270E">
        <w:rPr>
          <w:rFonts w:eastAsia="Arial"/>
        </w:rPr>
        <w:t>u</w:t>
      </w:r>
      <w:r w:rsidRPr="0001270E">
        <w:rPr>
          <w:rFonts w:eastAsia="Arial"/>
          <w:spacing w:val="-1"/>
        </w:rPr>
        <w:t>l</w:t>
      </w:r>
      <w:r w:rsidRPr="0001270E">
        <w:rPr>
          <w:rFonts w:eastAsia="Arial"/>
          <w:spacing w:val="2"/>
        </w:rPr>
        <w:t>.</w:t>
      </w:r>
      <w:r w:rsidRPr="0001270E">
        <w:rPr>
          <w:rFonts w:eastAsia="Arial"/>
        </w:rPr>
        <w:t xml:space="preserve">, </w:t>
      </w:r>
      <w:r w:rsidRPr="0001270E">
        <w:rPr>
          <w:rFonts w:eastAsia="Arial"/>
          <w:spacing w:val="6"/>
        </w:rPr>
        <w:t xml:space="preserve"> </w:t>
      </w:r>
      <w:r w:rsidRPr="0001270E">
        <w:rPr>
          <w:rFonts w:eastAsia="Arial"/>
          <w:spacing w:val="1"/>
        </w:rPr>
        <w:t>sv</w:t>
      </w:r>
      <w:r w:rsidRPr="0001270E">
        <w:rPr>
          <w:rFonts w:eastAsia="Arial"/>
        </w:rPr>
        <w:t>e</w:t>
      </w:r>
      <w:r w:rsidRPr="0001270E">
        <w:rPr>
          <w:rFonts w:eastAsia="Arial"/>
          <w:spacing w:val="-1"/>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 p</w:t>
      </w:r>
      <w:r w:rsidRPr="0001270E">
        <w:rPr>
          <w:rFonts w:eastAsia="Arial"/>
          <w:spacing w:val="-1"/>
        </w:rPr>
        <w:t>ov</w:t>
      </w:r>
      <w:r w:rsidRPr="0001270E">
        <w:rPr>
          <w:rFonts w:eastAsia="Arial"/>
          <w:spacing w:val="1"/>
        </w:rPr>
        <w:t>rši</w:t>
      </w:r>
      <w:r w:rsidRPr="0001270E">
        <w:rPr>
          <w:rFonts w:eastAsia="Arial"/>
        </w:rPr>
        <w:t>ne</w:t>
      </w:r>
      <w:r w:rsidRPr="0001270E">
        <w:rPr>
          <w:rFonts w:eastAsia="Arial"/>
          <w:spacing w:val="-7"/>
        </w:rPr>
        <w:t xml:space="preserve"> </w:t>
      </w:r>
      <w:r w:rsidRPr="0001270E">
        <w:rPr>
          <w:rFonts w:eastAsia="Arial"/>
        </w:rPr>
        <w:t>8</w:t>
      </w:r>
      <w:r w:rsidRPr="0001270E">
        <w:rPr>
          <w:rFonts w:eastAsia="Arial"/>
          <w:spacing w:val="-1"/>
        </w:rPr>
        <w:t>3</w:t>
      </w:r>
      <w:r w:rsidRPr="0001270E">
        <w:rPr>
          <w:rFonts w:eastAsia="Arial"/>
        </w:rPr>
        <w:t>5</w:t>
      </w:r>
      <w:r w:rsidRPr="0001270E">
        <w:rPr>
          <w:rFonts w:eastAsia="Arial"/>
          <w:spacing w:val="-3"/>
        </w:rPr>
        <w:t xml:space="preserve"> </w:t>
      </w:r>
      <w:r w:rsidRPr="0001270E">
        <w:rPr>
          <w:rFonts w:eastAsia="Arial"/>
          <w:spacing w:val="4"/>
        </w:rPr>
        <w:t>m</w:t>
      </w:r>
      <w:r w:rsidRPr="0001270E">
        <w:rPr>
          <w:rFonts w:eastAsia="Arial"/>
        </w:rPr>
        <w:t xml:space="preserve">2. </w:t>
      </w:r>
      <w:r w:rsidRPr="0001270E">
        <w:rPr>
          <w:rFonts w:eastAsia="Arial"/>
          <w:spacing w:val="1"/>
        </w:rPr>
        <w:t>(</w:t>
      </w:r>
      <w:r w:rsidRPr="0001270E">
        <w:rPr>
          <w:rFonts w:eastAsia="Arial"/>
          <w:b/>
        </w:rPr>
        <w:t>u</w:t>
      </w:r>
      <w:r w:rsidRPr="0001270E">
        <w:rPr>
          <w:rFonts w:eastAsia="Arial"/>
          <w:b/>
          <w:spacing w:val="-2"/>
        </w:rPr>
        <w:t xml:space="preserve"> </w:t>
      </w:r>
      <w:r w:rsidRPr="0001270E">
        <w:rPr>
          <w:rFonts w:eastAsia="Arial"/>
          <w:b/>
        </w:rPr>
        <w:t>daljnjem</w:t>
      </w:r>
      <w:r w:rsidRPr="0001270E">
        <w:rPr>
          <w:rFonts w:eastAsia="Arial"/>
          <w:b/>
          <w:spacing w:val="-8"/>
        </w:rPr>
        <w:t xml:space="preserve"> </w:t>
      </w:r>
      <w:r w:rsidRPr="0001270E">
        <w:rPr>
          <w:rFonts w:eastAsia="Arial"/>
          <w:b/>
          <w:spacing w:val="1"/>
        </w:rPr>
        <w:t>t</w:t>
      </w:r>
      <w:r w:rsidRPr="0001270E">
        <w:rPr>
          <w:rFonts w:eastAsia="Arial"/>
          <w:b/>
          <w:spacing w:val="2"/>
        </w:rPr>
        <w:t>e</w:t>
      </w:r>
      <w:r w:rsidRPr="0001270E">
        <w:rPr>
          <w:rFonts w:eastAsia="Arial"/>
          <w:b/>
        </w:rPr>
        <w:t>k</w:t>
      </w:r>
      <w:r w:rsidRPr="0001270E">
        <w:rPr>
          <w:rFonts w:eastAsia="Arial"/>
          <w:b/>
          <w:spacing w:val="-1"/>
        </w:rPr>
        <w:t>s</w:t>
      </w:r>
      <w:r w:rsidRPr="0001270E">
        <w:rPr>
          <w:rFonts w:eastAsia="Arial"/>
          <w:b/>
          <w:spacing w:val="1"/>
        </w:rPr>
        <w:t>t</w:t>
      </w:r>
      <w:r w:rsidRPr="0001270E">
        <w:rPr>
          <w:rFonts w:eastAsia="Arial"/>
          <w:b/>
        </w:rPr>
        <w:t>u:</w:t>
      </w:r>
      <w:r w:rsidRPr="0001270E">
        <w:rPr>
          <w:rFonts w:eastAsia="Arial"/>
          <w:b/>
          <w:spacing w:val="-6"/>
        </w:rPr>
        <w:t xml:space="preserve"> </w:t>
      </w:r>
      <w:r w:rsidRPr="0001270E">
        <w:rPr>
          <w:rFonts w:eastAsia="Arial"/>
          <w:b/>
        </w:rPr>
        <w:t>Ne</w:t>
      </w:r>
      <w:r w:rsidRPr="0001270E">
        <w:rPr>
          <w:rFonts w:eastAsia="Arial"/>
          <w:b/>
          <w:spacing w:val="1"/>
        </w:rPr>
        <w:t>k</w:t>
      </w:r>
      <w:r w:rsidRPr="0001270E">
        <w:rPr>
          <w:rFonts w:eastAsia="Arial"/>
          <w:b/>
          <w:spacing w:val="-1"/>
        </w:rPr>
        <w:t>r</w:t>
      </w:r>
      <w:r w:rsidRPr="0001270E">
        <w:rPr>
          <w:rFonts w:eastAsia="Arial"/>
          <w:b/>
        </w:rPr>
        <w:t>e</w:t>
      </w:r>
      <w:r w:rsidRPr="0001270E">
        <w:rPr>
          <w:rFonts w:eastAsia="Arial"/>
          <w:b/>
          <w:spacing w:val="3"/>
        </w:rPr>
        <w:t>t</w:t>
      </w:r>
      <w:r w:rsidRPr="0001270E">
        <w:rPr>
          <w:rFonts w:eastAsia="Arial"/>
          <w:b/>
        </w:rPr>
        <w:t>nina</w:t>
      </w:r>
      <w:r w:rsidRPr="0001270E">
        <w:rPr>
          <w:rFonts w:eastAsia="Arial"/>
          <w:b/>
          <w:spacing w:val="-10"/>
        </w:rPr>
        <w:t xml:space="preserve"> </w:t>
      </w:r>
      <w:r w:rsidRPr="0001270E">
        <w:rPr>
          <w:rFonts w:eastAsia="Arial"/>
          <w:b/>
          <w:spacing w:val="3"/>
        </w:rPr>
        <w:t>I</w:t>
      </w:r>
      <w:r w:rsidRPr="0001270E">
        <w:rPr>
          <w:rFonts w:eastAsia="Arial"/>
        </w:rPr>
        <w:t>)</w:t>
      </w:r>
    </w:p>
    <w:p w:rsidRDefault="00941E7F" w:rsidP="00941E7F" w:rsidR="00941E7F" w:rsidRPr="0001270E">
      <w:pPr>
        <w:spacing w:lineRule="exact" w:line="140" w:before="4"/>
      </w:pPr>
    </w:p>
    <w:p w:rsidRDefault="00941E7F" w:rsidP="00941E7F" w:rsidR="00941E7F" w:rsidRPr="0001270E">
      <w:pPr>
        <w:ind w:left="1184"/>
        <w:rPr>
          <w:rFonts w:eastAsia="Arial"/>
        </w:rPr>
      </w:pPr>
      <w:r w:rsidRPr="0001270E">
        <w:rPr>
          <w:rFonts w:eastAsia="Arial"/>
          <w:b/>
        </w:rPr>
        <w:t xml:space="preserve">B. </w:t>
      </w:r>
      <w:r w:rsidRPr="0001270E">
        <w:rPr>
          <w:rFonts w:eastAsia="Arial"/>
          <w:b/>
          <w:spacing w:val="47"/>
        </w:rPr>
        <w:t xml:space="preserve"> </w:t>
      </w:r>
      <w:r w:rsidRPr="0001270E">
        <w:rPr>
          <w:rFonts w:eastAsia="Arial"/>
          <w:b/>
        </w:rPr>
        <w:t>Nek</w:t>
      </w:r>
      <w:r w:rsidRPr="0001270E">
        <w:rPr>
          <w:rFonts w:eastAsia="Arial"/>
          <w:b/>
          <w:spacing w:val="1"/>
        </w:rPr>
        <w:t>r</w:t>
      </w:r>
      <w:r w:rsidRPr="0001270E">
        <w:rPr>
          <w:rFonts w:eastAsia="Arial"/>
          <w:b/>
        </w:rPr>
        <w:t>et</w:t>
      </w:r>
      <w:r w:rsidRPr="0001270E">
        <w:rPr>
          <w:rFonts w:eastAsia="Arial"/>
          <w:b/>
          <w:spacing w:val="1"/>
        </w:rPr>
        <w:t>n</w:t>
      </w:r>
      <w:r w:rsidRPr="0001270E">
        <w:rPr>
          <w:rFonts w:eastAsia="Arial"/>
          <w:b/>
        </w:rPr>
        <w:t>ine</w:t>
      </w:r>
      <w:r w:rsidRPr="0001270E">
        <w:rPr>
          <w:rFonts w:eastAsia="Arial"/>
          <w:b/>
          <w:spacing w:val="-10"/>
        </w:rPr>
        <w:t xml:space="preserve"> </w:t>
      </w:r>
      <w:r w:rsidRPr="0001270E">
        <w:rPr>
          <w:rFonts w:eastAsia="Arial"/>
          <w:b/>
        </w:rPr>
        <w:t>upi</w:t>
      </w:r>
      <w:r w:rsidRPr="0001270E">
        <w:rPr>
          <w:rFonts w:eastAsia="Arial"/>
          <w:b/>
          <w:spacing w:val="2"/>
        </w:rPr>
        <w:t>s</w:t>
      </w:r>
      <w:r w:rsidRPr="0001270E">
        <w:rPr>
          <w:rFonts w:eastAsia="Arial"/>
          <w:b/>
        </w:rPr>
        <w:t>ane</w:t>
      </w:r>
      <w:r w:rsidRPr="0001270E">
        <w:rPr>
          <w:rFonts w:eastAsia="Arial"/>
          <w:b/>
          <w:spacing w:val="-8"/>
        </w:rPr>
        <w:t xml:space="preserve"> </w:t>
      </w:r>
      <w:r w:rsidRPr="0001270E">
        <w:rPr>
          <w:rFonts w:eastAsia="Arial"/>
          <w:b/>
        </w:rPr>
        <w:t>kod</w:t>
      </w:r>
      <w:r w:rsidRPr="0001270E">
        <w:rPr>
          <w:rFonts w:eastAsia="Arial"/>
          <w:b/>
          <w:spacing w:val="-1"/>
        </w:rPr>
        <w:t xml:space="preserve"> </w:t>
      </w:r>
      <w:r w:rsidRPr="0001270E">
        <w:rPr>
          <w:rFonts w:eastAsia="Arial"/>
          <w:b/>
          <w:spacing w:val="1"/>
        </w:rPr>
        <w:t>O</w:t>
      </w:r>
      <w:r w:rsidRPr="0001270E">
        <w:rPr>
          <w:rFonts w:eastAsia="Arial"/>
          <w:b/>
        </w:rPr>
        <w:t>pćinskog</w:t>
      </w:r>
      <w:r w:rsidRPr="0001270E">
        <w:rPr>
          <w:rFonts w:eastAsia="Arial"/>
          <w:b/>
          <w:spacing w:val="-9"/>
        </w:rPr>
        <w:t xml:space="preserve"> </w:t>
      </w:r>
      <w:r w:rsidRPr="0001270E">
        <w:rPr>
          <w:rFonts w:eastAsia="Arial"/>
          <w:b/>
        </w:rPr>
        <w:t>su</w:t>
      </w:r>
      <w:r w:rsidRPr="0001270E">
        <w:rPr>
          <w:rFonts w:eastAsia="Arial"/>
          <w:b/>
          <w:spacing w:val="1"/>
        </w:rPr>
        <w:t>d</w:t>
      </w:r>
      <w:r w:rsidRPr="0001270E">
        <w:rPr>
          <w:rFonts w:eastAsia="Arial"/>
          <w:b/>
        </w:rPr>
        <w:t>a</w:t>
      </w:r>
      <w:r w:rsidRPr="0001270E">
        <w:rPr>
          <w:rFonts w:eastAsia="Arial"/>
          <w:b/>
          <w:spacing w:val="-5"/>
        </w:rPr>
        <w:t xml:space="preserve"> </w:t>
      </w:r>
      <w:r w:rsidRPr="0001270E">
        <w:rPr>
          <w:rFonts w:eastAsia="Arial"/>
          <w:b/>
        </w:rPr>
        <w:t>u</w:t>
      </w:r>
      <w:r w:rsidRPr="0001270E">
        <w:rPr>
          <w:rFonts w:eastAsia="Arial"/>
          <w:b/>
          <w:spacing w:val="1"/>
        </w:rPr>
        <w:t xml:space="preserve"> </w:t>
      </w:r>
      <w:r w:rsidRPr="0001270E">
        <w:rPr>
          <w:rFonts w:eastAsia="Arial"/>
          <w:b/>
          <w:spacing w:val="-1"/>
        </w:rPr>
        <w:t>Š</w:t>
      </w:r>
      <w:r w:rsidRPr="0001270E">
        <w:rPr>
          <w:rFonts w:eastAsia="Arial"/>
          <w:b/>
        </w:rPr>
        <w:t>i</w:t>
      </w:r>
      <w:r w:rsidRPr="0001270E">
        <w:rPr>
          <w:rFonts w:eastAsia="Arial"/>
          <w:b/>
          <w:spacing w:val="3"/>
        </w:rPr>
        <w:t>b</w:t>
      </w:r>
      <w:r w:rsidRPr="0001270E">
        <w:rPr>
          <w:rFonts w:eastAsia="Arial"/>
          <w:b/>
        </w:rPr>
        <w:t>en</w:t>
      </w:r>
      <w:r w:rsidRPr="0001270E">
        <w:rPr>
          <w:rFonts w:eastAsia="Arial"/>
          <w:b/>
          <w:spacing w:val="2"/>
        </w:rPr>
        <w:t>i</w:t>
      </w:r>
      <w:r w:rsidRPr="0001270E">
        <w:rPr>
          <w:rFonts w:eastAsia="Arial"/>
          <w:b/>
        </w:rPr>
        <w:t>ku</w:t>
      </w:r>
      <w:r w:rsidRPr="0001270E">
        <w:rPr>
          <w:rFonts w:eastAsia="Arial"/>
          <w:b/>
          <w:spacing w:val="-8"/>
        </w:rPr>
        <w:t xml:space="preserve"> </w:t>
      </w:r>
      <w:r w:rsidRPr="0001270E">
        <w:rPr>
          <w:rFonts w:eastAsia="Arial"/>
          <w:b/>
        </w:rPr>
        <w:t>i</w:t>
      </w:r>
      <w:r w:rsidRPr="0001270E">
        <w:rPr>
          <w:rFonts w:eastAsia="Arial"/>
          <w:b/>
          <w:spacing w:val="-1"/>
        </w:rPr>
        <w:t xml:space="preserve"> </w:t>
      </w:r>
      <w:r w:rsidRPr="0001270E">
        <w:rPr>
          <w:rFonts w:eastAsia="Arial"/>
          <w:b/>
        </w:rPr>
        <w:t>to:</w:t>
      </w:r>
    </w:p>
    <w:p w:rsidRDefault="00941E7F" w:rsidP="00941E7F" w:rsidR="00941E7F" w:rsidRPr="0001270E">
      <w:pPr>
        <w:tabs>
          <w:tab w:pos="1540" w:val="left"/>
        </w:tabs>
        <w:spacing w:before="37"/>
        <w:ind w:hanging="360" w:right="82" w:left="1544"/>
        <w:jc w:val="both"/>
        <w:rPr>
          <w:rFonts w:eastAsia="Arial"/>
        </w:rPr>
      </w:pPr>
      <w:r w:rsidRPr="0001270E">
        <w:rPr>
          <w:rFonts w:eastAsia="Courier New"/>
        </w:rPr>
        <w:t>-</w:t>
      </w:r>
      <w:r w:rsidRPr="0001270E">
        <w:rPr>
          <w:rFonts w:eastAsia="Courier New"/>
        </w:rPr>
        <w:tab/>
      </w:r>
      <w:r w:rsidRPr="0001270E">
        <w:rPr>
          <w:rFonts w:eastAsia="Arial"/>
          <w:spacing w:val="1"/>
        </w:rPr>
        <w:t>s</w:t>
      </w:r>
      <w:r w:rsidRPr="0001270E">
        <w:rPr>
          <w:rFonts w:eastAsia="Arial"/>
        </w:rPr>
        <w:t>u</w:t>
      </w:r>
      <w:r w:rsidRPr="0001270E">
        <w:rPr>
          <w:rFonts w:eastAsia="Arial"/>
          <w:spacing w:val="-2"/>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3"/>
        </w:rPr>
        <w:t>o</w:t>
      </w:r>
      <w:r w:rsidRPr="0001270E">
        <w:rPr>
          <w:rFonts w:eastAsia="Arial"/>
        </w:rPr>
        <w:t>m</w:t>
      </w:r>
      <w:r w:rsidRPr="0001270E">
        <w:rPr>
          <w:rFonts w:eastAsia="Arial"/>
          <w:spacing w:val="8"/>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rPr>
        <w:t>u</w:t>
      </w:r>
      <w:r w:rsidRPr="0001270E">
        <w:rPr>
          <w:rFonts w:eastAsia="Arial"/>
          <w:spacing w:val="14"/>
        </w:rPr>
        <w:t xml:space="preserve"> </w:t>
      </w:r>
      <w:r w:rsidRPr="0001270E">
        <w:rPr>
          <w:rFonts w:eastAsia="Arial"/>
        </w:rPr>
        <w:t>n</w:t>
      </w:r>
      <w:r w:rsidRPr="0001270E">
        <w:rPr>
          <w:rFonts w:eastAsia="Arial"/>
          <w:spacing w:val="-1"/>
        </w:rPr>
        <w:t>e</w:t>
      </w:r>
      <w:r w:rsidRPr="0001270E">
        <w:rPr>
          <w:rFonts w:eastAsia="Arial"/>
          <w:spacing w:val="3"/>
        </w:rPr>
        <w:t>k</w:t>
      </w:r>
      <w:r w:rsidRPr="0001270E">
        <w:rPr>
          <w:rFonts w:eastAsia="Arial"/>
          <w:spacing w:val="1"/>
        </w:rPr>
        <w:t>r</w:t>
      </w:r>
      <w:r w:rsidRPr="0001270E">
        <w:rPr>
          <w:rFonts w:eastAsia="Arial"/>
        </w:rPr>
        <w:t>et</w:t>
      </w:r>
      <w:r w:rsidRPr="0001270E">
        <w:rPr>
          <w:rFonts w:eastAsia="Arial"/>
          <w:spacing w:val="-1"/>
        </w:rPr>
        <w:t>ni</w:t>
      </w:r>
      <w:r w:rsidRPr="0001270E">
        <w:rPr>
          <w:rFonts w:eastAsia="Arial"/>
          <w:spacing w:val="2"/>
        </w:rPr>
        <w:t>n</w:t>
      </w:r>
      <w:r w:rsidRPr="0001270E">
        <w:rPr>
          <w:rFonts w:eastAsia="Arial"/>
        </w:rPr>
        <w:t>e</w:t>
      </w:r>
      <w:r w:rsidRPr="0001270E">
        <w:rPr>
          <w:rFonts w:eastAsia="Arial"/>
          <w:spacing w:val="7"/>
        </w:rPr>
        <w:t xml:space="preserve"> </w:t>
      </w:r>
      <w:r w:rsidRPr="0001270E">
        <w:rPr>
          <w:rFonts w:eastAsia="Arial"/>
          <w:spacing w:val="2"/>
        </w:rPr>
        <w:t>u</w:t>
      </w:r>
      <w:r w:rsidRPr="0001270E">
        <w:rPr>
          <w:rFonts w:eastAsia="Arial"/>
        </w:rPr>
        <w:t>p</w:t>
      </w:r>
      <w:r w:rsidRPr="0001270E">
        <w:rPr>
          <w:rFonts w:eastAsia="Arial"/>
          <w:spacing w:val="-1"/>
        </w:rPr>
        <w:t>i</w:t>
      </w:r>
      <w:r w:rsidRPr="0001270E">
        <w:rPr>
          <w:rFonts w:eastAsia="Arial"/>
          <w:spacing w:val="1"/>
        </w:rPr>
        <w:t>s</w:t>
      </w:r>
      <w:r w:rsidRPr="0001270E">
        <w:rPr>
          <w:rFonts w:eastAsia="Arial"/>
        </w:rPr>
        <w:t>a</w:t>
      </w:r>
      <w:r w:rsidRPr="0001270E">
        <w:rPr>
          <w:rFonts w:eastAsia="Arial"/>
          <w:spacing w:val="1"/>
        </w:rPr>
        <w:t>n</w:t>
      </w:r>
      <w:r w:rsidRPr="0001270E">
        <w:rPr>
          <w:rFonts w:eastAsia="Arial"/>
        </w:rPr>
        <w:t>u</w:t>
      </w:r>
      <w:r w:rsidRPr="0001270E">
        <w:rPr>
          <w:rFonts w:eastAsia="Arial"/>
          <w:spacing w:val="9"/>
        </w:rPr>
        <w:t xml:space="preserve"> </w:t>
      </w:r>
      <w:r w:rsidRPr="0001270E">
        <w:rPr>
          <w:rFonts w:eastAsia="Arial"/>
          <w:spacing w:val="3"/>
        </w:rPr>
        <w:t>k</w:t>
      </w:r>
      <w:r w:rsidRPr="0001270E">
        <w:rPr>
          <w:rFonts w:eastAsia="Arial"/>
        </w:rPr>
        <w:t>od</w:t>
      </w:r>
      <w:r w:rsidRPr="0001270E">
        <w:rPr>
          <w:rFonts w:eastAsia="Arial"/>
          <w:spacing w:val="13"/>
        </w:rPr>
        <w:t xml:space="preserve"> </w:t>
      </w:r>
      <w:r w:rsidRPr="0001270E">
        <w:rPr>
          <w:rFonts w:eastAsia="Arial"/>
          <w:spacing w:val="1"/>
        </w:rPr>
        <w:t>O</w:t>
      </w:r>
      <w:r w:rsidRPr="0001270E">
        <w:rPr>
          <w:rFonts w:eastAsia="Arial"/>
        </w:rPr>
        <w:t>p</w:t>
      </w:r>
      <w:r w:rsidRPr="0001270E">
        <w:rPr>
          <w:rFonts w:eastAsia="Arial"/>
          <w:spacing w:val="1"/>
        </w:rPr>
        <w:t>ći</w:t>
      </w:r>
      <w:r w:rsidRPr="0001270E">
        <w:rPr>
          <w:rFonts w:eastAsia="Arial"/>
        </w:rPr>
        <w:t>n</w:t>
      </w:r>
      <w:r w:rsidRPr="0001270E">
        <w:rPr>
          <w:rFonts w:eastAsia="Arial"/>
          <w:spacing w:val="1"/>
        </w:rPr>
        <w:t>s</w:t>
      </w:r>
      <w:r w:rsidRPr="0001270E">
        <w:rPr>
          <w:rFonts w:eastAsia="Arial"/>
          <w:spacing w:val="3"/>
        </w:rPr>
        <w:t>k</w:t>
      </w:r>
      <w:r w:rsidRPr="0001270E">
        <w:rPr>
          <w:rFonts w:eastAsia="Arial"/>
          <w:spacing w:val="-3"/>
        </w:rPr>
        <w:t>o</w:t>
      </w:r>
      <w:r w:rsidRPr="0001270E">
        <w:rPr>
          <w:rFonts w:eastAsia="Arial"/>
        </w:rPr>
        <w:t>g</w:t>
      </w:r>
      <w:r w:rsidRPr="0001270E">
        <w:rPr>
          <w:rFonts w:eastAsia="Arial"/>
          <w:spacing w:val="7"/>
        </w:rPr>
        <w:t xml:space="preserve"> </w:t>
      </w:r>
      <w:r w:rsidRPr="0001270E">
        <w:rPr>
          <w:rFonts w:eastAsia="Arial"/>
          <w:spacing w:val="1"/>
        </w:rPr>
        <w:t>s</w:t>
      </w:r>
      <w:r w:rsidRPr="0001270E">
        <w:rPr>
          <w:rFonts w:eastAsia="Arial"/>
        </w:rPr>
        <w:t>u</w:t>
      </w:r>
      <w:r w:rsidRPr="0001270E">
        <w:rPr>
          <w:rFonts w:eastAsia="Arial"/>
          <w:spacing w:val="-1"/>
        </w:rPr>
        <w:t>d</w:t>
      </w:r>
      <w:r w:rsidRPr="0001270E">
        <w:rPr>
          <w:rFonts w:eastAsia="Arial"/>
        </w:rPr>
        <w:t>a</w:t>
      </w:r>
      <w:r w:rsidRPr="0001270E">
        <w:rPr>
          <w:rFonts w:eastAsia="Arial"/>
          <w:spacing w:val="14"/>
        </w:rPr>
        <w:t xml:space="preserve"> </w:t>
      </w:r>
      <w:r w:rsidRPr="0001270E">
        <w:rPr>
          <w:rFonts w:eastAsia="Arial"/>
        </w:rPr>
        <w:t>u</w:t>
      </w:r>
      <w:r w:rsidRPr="0001270E">
        <w:rPr>
          <w:rFonts w:eastAsia="Arial"/>
          <w:spacing w:val="18"/>
        </w:rPr>
        <w:t xml:space="preserve"> </w:t>
      </w:r>
      <w:r w:rsidRPr="0001270E">
        <w:rPr>
          <w:rFonts w:eastAsia="Arial"/>
          <w:spacing w:val="1"/>
        </w:rPr>
        <w:t>Š</w:t>
      </w:r>
      <w:r w:rsidRPr="0001270E">
        <w:rPr>
          <w:rFonts w:eastAsia="Arial"/>
          <w:spacing w:val="-1"/>
        </w:rPr>
        <w:t>i</w:t>
      </w:r>
      <w:r w:rsidRPr="0001270E">
        <w:rPr>
          <w:rFonts w:eastAsia="Arial"/>
        </w:rPr>
        <w:t>b</w:t>
      </w:r>
      <w:r w:rsidRPr="0001270E">
        <w:rPr>
          <w:rFonts w:eastAsia="Arial"/>
          <w:spacing w:val="1"/>
        </w:rPr>
        <w:t>e</w:t>
      </w:r>
      <w:r w:rsidRPr="0001270E">
        <w:rPr>
          <w:rFonts w:eastAsia="Arial"/>
        </w:rPr>
        <w:t>n</w:t>
      </w:r>
      <w:r w:rsidRPr="0001270E">
        <w:rPr>
          <w:rFonts w:eastAsia="Arial"/>
          <w:spacing w:val="-1"/>
        </w:rPr>
        <w:t>i</w:t>
      </w:r>
      <w:r w:rsidRPr="0001270E">
        <w:rPr>
          <w:rFonts w:eastAsia="Arial"/>
          <w:spacing w:val="3"/>
        </w:rPr>
        <w:t>k</w:t>
      </w:r>
      <w:r w:rsidRPr="0001270E">
        <w:rPr>
          <w:rFonts w:eastAsia="Arial"/>
        </w:rPr>
        <w:t>u</w:t>
      </w:r>
      <w:r w:rsidRPr="0001270E">
        <w:rPr>
          <w:rFonts w:eastAsia="Arial"/>
          <w:spacing w:val="17"/>
        </w:rPr>
        <w:t xml:space="preserve"> </w:t>
      </w:r>
      <w:r w:rsidRPr="0001270E">
        <w:rPr>
          <w:rFonts w:eastAsia="Arial"/>
        </w:rPr>
        <w:t>–</w:t>
      </w:r>
      <w:r w:rsidRPr="0001270E">
        <w:rPr>
          <w:rFonts w:eastAsia="Arial"/>
          <w:spacing w:val="15"/>
        </w:rPr>
        <w:t xml:space="preserve"> </w:t>
      </w:r>
      <w:r w:rsidRPr="0001270E">
        <w:rPr>
          <w:rFonts w:eastAsia="Arial"/>
        </w:rPr>
        <w:t>Ze</w:t>
      </w:r>
      <w:r w:rsidRPr="0001270E">
        <w:rPr>
          <w:rFonts w:eastAsia="Arial"/>
          <w:spacing w:val="4"/>
        </w:rPr>
        <w:t>m</w:t>
      </w:r>
      <w:r w:rsidRPr="0001270E">
        <w:rPr>
          <w:rFonts w:eastAsia="Arial"/>
          <w:spacing w:val="-1"/>
        </w:rPr>
        <w:t>l</w:t>
      </w:r>
      <w:r w:rsidRPr="0001270E">
        <w:rPr>
          <w:rFonts w:eastAsia="Arial"/>
          <w:spacing w:val="1"/>
        </w:rPr>
        <w:t>j</w:t>
      </w:r>
      <w:r w:rsidRPr="0001270E">
        <w:rPr>
          <w:rFonts w:eastAsia="Arial"/>
          <w:spacing w:val="-1"/>
        </w:rPr>
        <w:t>i</w:t>
      </w:r>
      <w:r w:rsidRPr="0001270E">
        <w:rPr>
          <w:rFonts w:eastAsia="Arial"/>
          <w:spacing w:val="1"/>
        </w:rPr>
        <w:t>š</w:t>
      </w:r>
      <w:r w:rsidRPr="0001270E">
        <w:rPr>
          <w:rFonts w:eastAsia="Arial"/>
        </w:rPr>
        <w:t xml:space="preserve">no- </w:t>
      </w:r>
      <w:r w:rsidRPr="0001270E">
        <w:rPr>
          <w:rFonts w:eastAsia="Arial"/>
          <w:spacing w:val="3"/>
        </w:rPr>
        <w:t>k</w:t>
      </w:r>
      <w:r w:rsidRPr="0001270E">
        <w:rPr>
          <w:rFonts w:eastAsia="Arial"/>
        </w:rPr>
        <w:t>n</w:t>
      </w:r>
      <w:r w:rsidRPr="0001270E">
        <w:rPr>
          <w:rFonts w:eastAsia="Arial"/>
          <w:spacing w:val="1"/>
        </w:rPr>
        <w:t>j</w:t>
      </w:r>
      <w:r w:rsidRPr="0001270E">
        <w:rPr>
          <w:rFonts w:eastAsia="Arial"/>
          <w:spacing w:val="-1"/>
        </w:rPr>
        <w:t>i</w:t>
      </w:r>
      <w:r w:rsidRPr="0001270E">
        <w:rPr>
          <w:rFonts w:eastAsia="Arial"/>
          <w:spacing w:val="-4"/>
        </w:rPr>
        <w:t>ž</w:t>
      </w:r>
      <w:r w:rsidRPr="0001270E">
        <w:rPr>
          <w:rFonts w:eastAsia="Arial"/>
          <w:spacing w:val="2"/>
        </w:rPr>
        <w:t>n</w:t>
      </w:r>
      <w:r w:rsidRPr="0001270E">
        <w:rPr>
          <w:rFonts w:eastAsia="Arial"/>
        </w:rPr>
        <w:t>i</w:t>
      </w:r>
      <w:r w:rsidRPr="0001270E">
        <w:rPr>
          <w:rFonts w:eastAsia="Arial"/>
          <w:spacing w:val="-7"/>
        </w:rPr>
        <w:t xml:space="preserve"> </w:t>
      </w:r>
      <w:r w:rsidRPr="0001270E">
        <w:rPr>
          <w:rFonts w:eastAsia="Arial"/>
          <w:spacing w:val="2"/>
        </w:rPr>
        <w:t>o</w:t>
      </w:r>
      <w:r w:rsidRPr="0001270E">
        <w:rPr>
          <w:rFonts w:eastAsia="Arial"/>
        </w:rPr>
        <w:t>d</w:t>
      </w:r>
      <w:r w:rsidRPr="0001270E">
        <w:rPr>
          <w:rFonts w:eastAsia="Arial"/>
          <w:spacing w:val="1"/>
        </w:rPr>
        <w:t>j</w:t>
      </w:r>
      <w:r w:rsidRPr="0001270E">
        <w:rPr>
          <w:rFonts w:eastAsia="Arial"/>
        </w:rPr>
        <w:t>el</w:t>
      </w:r>
      <w:r w:rsidRPr="0001270E">
        <w:rPr>
          <w:rFonts w:eastAsia="Arial"/>
          <w:spacing w:val="-5"/>
        </w:rPr>
        <w:t xml:space="preserve"> </w:t>
      </w:r>
      <w:r w:rsidRPr="0001270E">
        <w:rPr>
          <w:rFonts w:eastAsia="Arial"/>
          <w:spacing w:val="3"/>
        </w:rPr>
        <w:t>T</w:t>
      </w:r>
      <w:r w:rsidRPr="0001270E">
        <w:rPr>
          <w:rFonts w:eastAsia="Arial"/>
          <w:spacing w:val="-1"/>
        </w:rPr>
        <w:t>i</w:t>
      </w:r>
      <w:r w:rsidRPr="0001270E">
        <w:rPr>
          <w:rFonts w:eastAsia="Arial"/>
          <w:spacing w:val="1"/>
        </w:rPr>
        <w:t>s</w:t>
      </w:r>
      <w:r w:rsidRPr="0001270E">
        <w:rPr>
          <w:rFonts w:eastAsia="Arial"/>
        </w:rPr>
        <w:t>no</w:t>
      </w:r>
      <w:r w:rsidRPr="0001270E">
        <w:rPr>
          <w:rFonts w:eastAsia="Arial"/>
          <w:spacing w:val="-4"/>
        </w:rPr>
        <w:t xml:space="preserve"> </w:t>
      </w:r>
      <w:r w:rsidRPr="0001270E">
        <w:rPr>
          <w:rFonts w:eastAsia="Arial"/>
        </w:rPr>
        <w:t>u</w:t>
      </w:r>
      <w:r w:rsidRPr="0001270E">
        <w:rPr>
          <w:rFonts w:eastAsia="Arial"/>
          <w:spacing w:val="1"/>
        </w:rPr>
        <w:t xml:space="preserve"> </w:t>
      </w:r>
      <w:r w:rsidRPr="0001270E">
        <w:rPr>
          <w:rFonts w:eastAsia="Arial"/>
          <w:spacing w:val="-4"/>
        </w:rPr>
        <w:t>z</w:t>
      </w:r>
      <w:r w:rsidRPr="0001270E">
        <w:rPr>
          <w:rFonts w:eastAsia="Arial"/>
          <w:spacing w:val="3"/>
        </w:rPr>
        <w:t>k</w:t>
      </w:r>
      <w:r w:rsidRPr="0001270E">
        <w:rPr>
          <w:rFonts w:eastAsia="Arial"/>
        </w:rPr>
        <w:t>.u</w:t>
      </w:r>
      <w:r w:rsidRPr="0001270E">
        <w:rPr>
          <w:rFonts w:eastAsia="Arial"/>
          <w:spacing w:val="1"/>
        </w:rPr>
        <w:t>l</w:t>
      </w:r>
      <w:r w:rsidRPr="0001270E">
        <w:rPr>
          <w:rFonts w:eastAsia="Arial"/>
        </w:rPr>
        <w:t>.b</w:t>
      </w:r>
      <w:r w:rsidRPr="0001270E">
        <w:rPr>
          <w:rFonts w:eastAsia="Arial"/>
          <w:spacing w:val="3"/>
        </w:rPr>
        <w:t>r</w:t>
      </w:r>
      <w:r w:rsidRPr="0001270E">
        <w:rPr>
          <w:rFonts w:eastAsia="Arial"/>
        </w:rPr>
        <w:t>.</w:t>
      </w:r>
      <w:r w:rsidRPr="0001270E">
        <w:rPr>
          <w:rFonts w:eastAsia="Arial"/>
          <w:spacing w:val="-7"/>
        </w:rPr>
        <w:t xml:space="preserve"> </w:t>
      </w:r>
      <w:r w:rsidRPr="0001270E">
        <w:rPr>
          <w:rFonts w:eastAsia="Arial"/>
          <w:spacing w:val="-1"/>
        </w:rPr>
        <w:t>3</w:t>
      </w:r>
      <w:r w:rsidRPr="0001270E">
        <w:rPr>
          <w:rFonts w:eastAsia="Arial"/>
          <w:spacing w:val="2"/>
        </w:rPr>
        <w:t>9</w:t>
      </w:r>
      <w:r w:rsidRPr="0001270E">
        <w:rPr>
          <w:rFonts w:eastAsia="Arial"/>
        </w:rPr>
        <w:t>3</w:t>
      </w:r>
      <w:r w:rsidRPr="0001270E">
        <w:rPr>
          <w:rFonts w:eastAsia="Arial"/>
          <w:spacing w:val="-1"/>
        </w:rPr>
        <w:t>9</w:t>
      </w:r>
      <w:r w:rsidRPr="0001270E">
        <w:rPr>
          <w:rFonts w:eastAsia="Arial"/>
        </w:rPr>
        <w:t>,</w:t>
      </w:r>
      <w:r w:rsidRPr="0001270E">
        <w:rPr>
          <w:rFonts w:eastAsia="Arial"/>
          <w:spacing w:val="-5"/>
        </w:rPr>
        <w:t xml:space="preserve"> </w:t>
      </w:r>
      <w:r w:rsidRPr="0001270E">
        <w:rPr>
          <w:rFonts w:eastAsia="Arial"/>
          <w:spacing w:val="3"/>
        </w:rPr>
        <w:t>k</w:t>
      </w:r>
      <w:r w:rsidRPr="0001270E">
        <w:rPr>
          <w:rFonts w:eastAsia="Arial"/>
        </w:rPr>
        <w:t>.o.</w:t>
      </w:r>
      <w:r w:rsidRPr="0001270E">
        <w:rPr>
          <w:rFonts w:eastAsia="Arial"/>
          <w:spacing w:val="-4"/>
        </w:rPr>
        <w:t xml:space="preserve"> </w:t>
      </w:r>
      <w:r w:rsidRPr="0001270E">
        <w:rPr>
          <w:rFonts w:eastAsia="Arial"/>
          <w:spacing w:val="2"/>
        </w:rPr>
        <w:t>M</w:t>
      </w:r>
      <w:r w:rsidRPr="0001270E">
        <w:rPr>
          <w:rFonts w:eastAsia="Arial"/>
        </w:rPr>
        <w:t>urter</w:t>
      </w:r>
      <w:r w:rsidRPr="0001270E">
        <w:rPr>
          <w:rFonts w:eastAsia="Arial"/>
          <w:spacing w:val="-3"/>
        </w:rPr>
        <w:t xml:space="preserve"> </w:t>
      </w:r>
      <w:r w:rsidRPr="0001270E">
        <w:rPr>
          <w:rFonts w:eastAsia="Arial"/>
          <w:spacing w:val="-1"/>
        </w:rPr>
        <w:t>B</w:t>
      </w:r>
      <w:r w:rsidRPr="0001270E">
        <w:rPr>
          <w:rFonts w:eastAsia="Arial"/>
        </w:rPr>
        <w:t>e</w:t>
      </w:r>
      <w:r w:rsidRPr="0001270E">
        <w:rPr>
          <w:rFonts w:eastAsia="Arial"/>
          <w:spacing w:val="2"/>
        </w:rPr>
        <w:t>t</w:t>
      </w:r>
      <w:r w:rsidRPr="0001270E">
        <w:rPr>
          <w:rFonts w:eastAsia="Arial"/>
          <w:spacing w:val="-1"/>
        </w:rPr>
        <w:t>i</w:t>
      </w:r>
      <w:r w:rsidRPr="0001270E">
        <w:rPr>
          <w:rFonts w:eastAsia="Arial"/>
        </w:rPr>
        <w:t>na</w:t>
      </w:r>
      <w:r w:rsidRPr="0001270E">
        <w:rPr>
          <w:rFonts w:eastAsia="Arial"/>
          <w:spacing w:val="1"/>
        </w:rPr>
        <w:t xml:space="preserve"> </w:t>
      </w:r>
      <w:r w:rsidRPr="0001270E">
        <w:rPr>
          <w:rFonts w:eastAsia="Arial"/>
        </w:rPr>
        <w:t>–</w:t>
      </w:r>
      <w:r w:rsidRPr="0001270E">
        <w:rPr>
          <w:rFonts w:eastAsia="Arial"/>
          <w:spacing w:val="1"/>
        </w:rPr>
        <w:t xml:space="preserve"> </w:t>
      </w:r>
      <w:r w:rsidRPr="0001270E">
        <w:rPr>
          <w:rFonts w:eastAsia="Arial"/>
          <w:spacing w:val="3"/>
        </w:rPr>
        <w:t>k</w:t>
      </w:r>
      <w:r w:rsidRPr="0001270E">
        <w:rPr>
          <w:rFonts w:eastAsia="Arial"/>
        </w:rPr>
        <w:t>u</w:t>
      </w:r>
      <w:r w:rsidRPr="0001270E">
        <w:rPr>
          <w:rFonts w:eastAsia="Arial"/>
          <w:spacing w:val="1"/>
        </w:rPr>
        <w:t>ć</w:t>
      </w:r>
      <w:r w:rsidRPr="0001270E">
        <w:rPr>
          <w:rFonts w:eastAsia="Arial"/>
        </w:rPr>
        <w:t>a</w:t>
      </w:r>
      <w:r w:rsidRPr="0001270E">
        <w:rPr>
          <w:rFonts w:eastAsia="Arial"/>
          <w:spacing w:val="-4"/>
        </w:rPr>
        <w:t xml:space="preserve"> </w:t>
      </w:r>
      <w:r w:rsidRPr="0001270E">
        <w:rPr>
          <w:rFonts w:eastAsia="Arial"/>
        </w:rPr>
        <w:t>i</w:t>
      </w:r>
      <w:r w:rsidRPr="0001270E">
        <w:rPr>
          <w:rFonts w:eastAsia="Arial"/>
          <w:spacing w:val="-2"/>
        </w:rPr>
        <w:t xml:space="preserve"> </w:t>
      </w:r>
      <w:r w:rsidRPr="0001270E">
        <w:rPr>
          <w:rFonts w:eastAsia="Arial"/>
          <w:spacing w:val="2"/>
        </w:rPr>
        <w:t>d</w:t>
      </w:r>
      <w:r w:rsidRPr="0001270E">
        <w:rPr>
          <w:rFonts w:eastAsia="Arial"/>
          <w:spacing w:val="-1"/>
        </w:rPr>
        <w:t>v</w:t>
      </w:r>
      <w:r w:rsidRPr="0001270E">
        <w:rPr>
          <w:rFonts w:eastAsia="Arial"/>
        </w:rPr>
        <w:t>or,</w:t>
      </w:r>
      <w:r w:rsidRPr="0001270E">
        <w:rPr>
          <w:rFonts w:eastAsia="Arial"/>
          <w:spacing w:val="-4"/>
        </w:rPr>
        <w:t xml:space="preserve"> </w:t>
      </w:r>
      <w:r w:rsidRPr="0001270E">
        <w:rPr>
          <w:rFonts w:eastAsia="Arial"/>
          <w:spacing w:val="2"/>
        </w:rPr>
        <w:t>p</w:t>
      </w:r>
      <w:r w:rsidRPr="0001270E">
        <w:rPr>
          <w:rFonts w:eastAsia="Arial"/>
        </w:rPr>
        <w:t>o</w:t>
      </w:r>
      <w:r w:rsidRPr="0001270E">
        <w:rPr>
          <w:rFonts w:eastAsia="Arial"/>
          <w:spacing w:val="-2"/>
        </w:rPr>
        <w:t>v</w:t>
      </w:r>
      <w:r w:rsidRPr="0001270E">
        <w:rPr>
          <w:rFonts w:eastAsia="Arial"/>
          <w:spacing w:val="1"/>
        </w:rPr>
        <w:t>rši</w:t>
      </w:r>
      <w:r w:rsidRPr="0001270E">
        <w:rPr>
          <w:rFonts w:eastAsia="Arial"/>
        </w:rPr>
        <w:t>ne</w:t>
      </w:r>
      <w:r w:rsidRPr="0001270E">
        <w:rPr>
          <w:rFonts w:eastAsia="Arial"/>
          <w:spacing w:val="-7"/>
        </w:rPr>
        <w:t xml:space="preserve"> </w:t>
      </w:r>
      <w:r w:rsidRPr="0001270E">
        <w:rPr>
          <w:rFonts w:eastAsia="Arial"/>
        </w:rPr>
        <w:t>1</w:t>
      </w:r>
      <w:r w:rsidRPr="0001270E">
        <w:rPr>
          <w:rFonts w:eastAsia="Arial"/>
          <w:spacing w:val="-1"/>
        </w:rPr>
        <w:t>1</w:t>
      </w:r>
      <w:r w:rsidRPr="0001270E">
        <w:rPr>
          <w:rFonts w:eastAsia="Arial"/>
          <w:spacing w:val="2"/>
        </w:rPr>
        <w:t>3</w:t>
      </w:r>
      <w:r w:rsidRPr="0001270E">
        <w:rPr>
          <w:rFonts w:eastAsia="Arial"/>
        </w:rPr>
        <w:t>0</w:t>
      </w:r>
      <w:r w:rsidRPr="0001270E">
        <w:rPr>
          <w:rFonts w:eastAsia="Arial"/>
          <w:spacing w:val="-2"/>
        </w:rPr>
        <w:t xml:space="preserve"> </w:t>
      </w:r>
      <w:r w:rsidRPr="0001270E">
        <w:rPr>
          <w:rFonts w:eastAsia="Arial"/>
          <w:spacing w:val="4"/>
        </w:rPr>
        <w:t>m</w:t>
      </w:r>
      <w:r w:rsidRPr="0001270E">
        <w:rPr>
          <w:rFonts w:eastAsia="Arial"/>
        </w:rPr>
        <w:t xml:space="preserve">2, </w:t>
      </w:r>
      <w:r w:rsidRPr="0001270E">
        <w:rPr>
          <w:rFonts w:eastAsia="Arial"/>
          <w:spacing w:val="1"/>
        </w:rPr>
        <w:t>s</w:t>
      </w:r>
      <w:r w:rsidRPr="0001270E">
        <w:rPr>
          <w:rFonts w:eastAsia="Arial"/>
        </w:rPr>
        <w:t>a</w:t>
      </w:r>
      <w:r w:rsidRPr="0001270E">
        <w:rPr>
          <w:rFonts w:eastAsia="Arial"/>
          <w:spacing w:val="-1"/>
        </w:rPr>
        <w:t>g</w:t>
      </w:r>
      <w:r w:rsidRPr="0001270E">
        <w:rPr>
          <w:rFonts w:eastAsia="Arial"/>
          <w:spacing w:val="1"/>
        </w:rPr>
        <w:t>r</w:t>
      </w:r>
      <w:r w:rsidRPr="0001270E">
        <w:rPr>
          <w:rFonts w:eastAsia="Arial"/>
        </w:rPr>
        <w:t>a</w:t>
      </w:r>
      <w:r w:rsidRPr="0001270E">
        <w:rPr>
          <w:rFonts w:eastAsia="Arial"/>
          <w:spacing w:val="-1"/>
        </w:rPr>
        <w:t>đ</w:t>
      </w:r>
      <w:r w:rsidRPr="0001270E">
        <w:rPr>
          <w:rFonts w:eastAsia="Arial"/>
          <w:spacing w:val="2"/>
        </w:rPr>
        <w:t>e</w:t>
      </w:r>
      <w:r w:rsidRPr="0001270E">
        <w:rPr>
          <w:rFonts w:eastAsia="Arial"/>
        </w:rPr>
        <w:t>na na</w:t>
      </w:r>
      <w:r w:rsidRPr="0001270E">
        <w:rPr>
          <w:rFonts w:eastAsia="Arial"/>
          <w:spacing w:val="7"/>
        </w:rPr>
        <w:t xml:space="preserve"> </w:t>
      </w:r>
      <w:r w:rsidRPr="0001270E">
        <w:rPr>
          <w:rFonts w:eastAsia="Arial"/>
          <w:spacing w:val="3"/>
        </w:rPr>
        <w:t>k</w:t>
      </w:r>
      <w:r w:rsidRPr="0001270E">
        <w:rPr>
          <w:rFonts w:eastAsia="Arial"/>
          <w:spacing w:val="1"/>
        </w:rPr>
        <w:t>č</w:t>
      </w:r>
      <w:r w:rsidRPr="0001270E">
        <w:rPr>
          <w:rFonts w:eastAsia="Arial"/>
        </w:rPr>
        <w:t>.br.</w:t>
      </w:r>
      <w:r w:rsidRPr="0001270E">
        <w:rPr>
          <w:rFonts w:eastAsia="Arial"/>
          <w:spacing w:val="6"/>
        </w:rPr>
        <w:t xml:space="preserve"> </w:t>
      </w:r>
      <w:r w:rsidRPr="0001270E">
        <w:rPr>
          <w:rFonts w:eastAsia="Arial"/>
        </w:rPr>
        <w:t>1</w:t>
      </w:r>
      <w:r w:rsidRPr="0001270E">
        <w:rPr>
          <w:rFonts w:eastAsia="Arial"/>
          <w:spacing w:val="-1"/>
        </w:rPr>
        <w:t>6</w:t>
      </w:r>
      <w:r w:rsidRPr="0001270E">
        <w:rPr>
          <w:rFonts w:eastAsia="Arial"/>
        </w:rPr>
        <w:t>11</w:t>
      </w:r>
      <w:r w:rsidRPr="0001270E">
        <w:rPr>
          <w:rFonts w:eastAsia="Arial"/>
          <w:spacing w:val="7"/>
        </w:rPr>
        <w:t xml:space="preserve"> </w:t>
      </w:r>
      <w:r w:rsidRPr="0001270E">
        <w:rPr>
          <w:rFonts w:eastAsia="Arial"/>
        </w:rPr>
        <w:t>Z</w:t>
      </w:r>
      <w:r w:rsidRPr="0001270E">
        <w:rPr>
          <w:rFonts w:eastAsia="Arial"/>
          <w:spacing w:val="1"/>
        </w:rPr>
        <w:t>G</w:t>
      </w:r>
      <w:r w:rsidRPr="0001270E">
        <w:rPr>
          <w:rFonts w:eastAsia="Arial"/>
        </w:rPr>
        <w:t>R,</w:t>
      </w:r>
      <w:r w:rsidRPr="0001270E">
        <w:rPr>
          <w:rFonts w:eastAsia="Arial"/>
          <w:spacing w:val="5"/>
        </w:rPr>
        <w:t xml:space="preserve"> </w:t>
      </w:r>
      <w:r w:rsidRPr="0001270E">
        <w:rPr>
          <w:rFonts w:eastAsia="Arial"/>
        </w:rPr>
        <w:t>s</w:t>
      </w:r>
      <w:r w:rsidRPr="0001270E">
        <w:rPr>
          <w:rFonts w:eastAsia="Arial"/>
          <w:spacing w:val="7"/>
        </w:rPr>
        <w:t xml:space="preserve"> </w:t>
      </w:r>
      <w:r w:rsidRPr="0001270E">
        <w:rPr>
          <w:rFonts w:eastAsia="Arial"/>
          <w:spacing w:val="3"/>
        </w:rPr>
        <w:t>k</w:t>
      </w:r>
      <w:r w:rsidRPr="0001270E">
        <w:rPr>
          <w:rFonts w:eastAsia="Arial"/>
          <w:spacing w:val="-3"/>
        </w:rPr>
        <w:t>o</w:t>
      </w:r>
      <w:r w:rsidRPr="0001270E">
        <w:rPr>
          <w:rFonts w:eastAsia="Arial"/>
          <w:spacing w:val="1"/>
        </w:rPr>
        <w:t>j</w:t>
      </w:r>
      <w:r w:rsidRPr="0001270E">
        <w:rPr>
          <w:rFonts w:eastAsia="Arial"/>
          <w:spacing w:val="-3"/>
        </w:rPr>
        <w:t>i</w:t>
      </w:r>
      <w:r w:rsidRPr="0001270E">
        <w:rPr>
          <w:rFonts w:eastAsia="Arial"/>
        </w:rPr>
        <w:t>m</w:t>
      </w:r>
      <w:r w:rsidRPr="0001270E">
        <w:rPr>
          <w:rFonts w:eastAsia="Arial"/>
          <w:spacing w:val="10"/>
        </w:rPr>
        <w:t xml:space="preserve"> </w:t>
      </w:r>
      <w:r w:rsidRPr="0001270E">
        <w:rPr>
          <w:rFonts w:eastAsia="Arial"/>
          <w:spacing w:val="1"/>
        </w:rPr>
        <w:t>j</w:t>
      </w:r>
      <w:r w:rsidRPr="0001270E">
        <w:rPr>
          <w:rFonts w:eastAsia="Arial"/>
        </w:rPr>
        <w:t>e</w:t>
      </w:r>
      <w:r w:rsidRPr="0001270E">
        <w:rPr>
          <w:rFonts w:eastAsia="Arial"/>
          <w:spacing w:val="6"/>
        </w:rPr>
        <w:t xml:space="preserve"> </w:t>
      </w:r>
      <w:r w:rsidRPr="0001270E">
        <w:rPr>
          <w:rFonts w:eastAsia="Arial"/>
          <w:spacing w:val="1"/>
        </w:rPr>
        <w:t>s</w:t>
      </w:r>
      <w:r w:rsidRPr="0001270E">
        <w:rPr>
          <w:rFonts w:eastAsia="Arial"/>
        </w:rPr>
        <w:t>u</w:t>
      </w:r>
      <w:r w:rsidRPr="0001270E">
        <w:rPr>
          <w:rFonts w:eastAsia="Arial"/>
          <w:spacing w:val="-2"/>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spacing w:val="2"/>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3"/>
        </w:rPr>
        <w:t>i</w:t>
      </w:r>
      <w:r w:rsidRPr="0001270E">
        <w:rPr>
          <w:rFonts w:eastAsia="Arial"/>
        </w:rPr>
        <w:t>m 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rPr>
        <w:t>om</w:t>
      </w:r>
      <w:r w:rsidRPr="0001270E">
        <w:rPr>
          <w:rFonts w:eastAsia="Arial"/>
          <w:spacing w:val="7"/>
        </w:rPr>
        <w:t xml:space="preserve"> </w:t>
      </w:r>
      <w:r w:rsidRPr="0001270E">
        <w:rPr>
          <w:rFonts w:eastAsia="Arial"/>
        </w:rPr>
        <w:t>p</w:t>
      </w:r>
      <w:r w:rsidRPr="0001270E">
        <w:rPr>
          <w:rFonts w:eastAsia="Arial"/>
          <w:spacing w:val="-1"/>
        </w:rPr>
        <w:t>ov</w:t>
      </w:r>
      <w:r w:rsidRPr="0001270E">
        <w:rPr>
          <w:rFonts w:eastAsia="Arial"/>
          <w:spacing w:val="2"/>
        </w:rPr>
        <w:t>e</w:t>
      </w:r>
      <w:r w:rsidRPr="0001270E">
        <w:rPr>
          <w:rFonts w:eastAsia="Arial"/>
          <w:spacing w:val="-1"/>
        </w:rPr>
        <w:t>z</w:t>
      </w:r>
      <w:r w:rsidRPr="0001270E">
        <w:rPr>
          <w:rFonts w:eastAsia="Arial"/>
        </w:rPr>
        <w:t>a</w:t>
      </w:r>
      <w:r w:rsidRPr="0001270E">
        <w:rPr>
          <w:rFonts w:eastAsia="Arial"/>
          <w:spacing w:val="1"/>
        </w:rPr>
        <w:t>n</w:t>
      </w:r>
      <w:r w:rsidRPr="0001270E">
        <w:rPr>
          <w:rFonts w:eastAsia="Arial"/>
        </w:rPr>
        <w:t>o</w:t>
      </w:r>
      <w:r w:rsidRPr="0001270E">
        <w:rPr>
          <w:rFonts w:eastAsia="Arial"/>
          <w:spacing w:val="1"/>
        </w:rPr>
        <w:t xml:space="preserve"> </w:t>
      </w:r>
      <w:r w:rsidRPr="0001270E">
        <w:rPr>
          <w:rFonts w:eastAsia="Arial"/>
          <w:spacing w:val="2"/>
        </w:rPr>
        <w:t>p</w:t>
      </w:r>
      <w:r w:rsidRPr="0001270E">
        <w:rPr>
          <w:rFonts w:eastAsia="Arial"/>
          <w:spacing w:val="1"/>
        </w:rPr>
        <w:t>r</w:t>
      </w:r>
      <w:r w:rsidRPr="0001270E">
        <w:rPr>
          <w:rFonts w:eastAsia="Arial"/>
        </w:rPr>
        <w:t>a</w:t>
      </w:r>
      <w:r w:rsidRPr="0001270E">
        <w:rPr>
          <w:rFonts w:eastAsia="Arial"/>
          <w:spacing w:val="-2"/>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3"/>
        </w:rPr>
        <w:t>t</w:t>
      </w:r>
      <w:r w:rsidRPr="0001270E">
        <w:rPr>
          <w:rFonts w:eastAsia="Arial"/>
          <w:spacing w:val="-1"/>
        </w:rPr>
        <w:t>v</w:t>
      </w:r>
      <w:r w:rsidRPr="0001270E">
        <w:rPr>
          <w:rFonts w:eastAsia="Arial"/>
        </w:rPr>
        <w:t>a</w:t>
      </w:r>
      <w:r w:rsidRPr="0001270E">
        <w:rPr>
          <w:rFonts w:eastAsia="Arial"/>
          <w:spacing w:val="-9"/>
        </w:rPr>
        <w:t xml:space="preserve"> </w:t>
      </w:r>
      <w:r w:rsidRPr="0001270E">
        <w:rPr>
          <w:rFonts w:eastAsia="Arial"/>
          <w:spacing w:val="1"/>
        </w:rPr>
        <w:t>p</w:t>
      </w:r>
      <w:r w:rsidRPr="0001270E">
        <w:rPr>
          <w:rFonts w:eastAsia="Arial"/>
        </w:rPr>
        <w:t>o</w:t>
      </w:r>
      <w:r w:rsidRPr="0001270E">
        <w:rPr>
          <w:rFonts w:eastAsia="Arial"/>
          <w:spacing w:val="1"/>
        </w:rPr>
        <w:t>s</w:t>
      </w:r>
      <w:r w:rsidRPr="0001270E">
        <w:rPr>
          <w:rFonts w:eastAsia="Arial"/>
        </w:rPr>
        <w:t>e</w:t>
      </w:r>
      <w:r w:rsidRPr="0001270E">
        <w:rPr>
          <w:rFonts w:eastAsia="Arial"/>
          <w:spacing w:val="-1"/>
        </w:rPr>
        <w:t>b</w:t>
      </w:r>
      <w:r w:rsidRPr="0001270E">
        <w:rPr>
          <w:rFonts w:eastAsia="Arial"/>
          <w:spacing w:val="2"/>
        </w:rPr>
        <w:t>n</w:t>
      </w:r>
      <w:r w:rsidRPr="0001270E">
        <w:rPr>
          <w:rFonts w:eastAsia="Arial"/>
        </w:rPr>
        <w:t>og</w:t>
      </w:r>
      <w:r w:rsidRPr="0001270E">
        <w:rPr>
          <w:rFonts w:eastAsia="Arial"/>
          <w:spacing w:val="-8"/>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spacing w:val="2"/>
        </w:rPr>
        <w:t>e</w:t>
      </w:r>
      <w:r w:rsidRPr="0001270E">
        <w:rPr>
          <w:rFonts w:eastAsia="Arial"/>
          <w:spacing w:val="-1"/>
        </w:rPr>
        <w:t>l</w:t>
      </w:r>
      <w:r w:rsidRPr="0001270E">
        <w:rPr>
          <w:rFonts w:eastAsia="Arial"/>
        </w:rPr>
        <w:t>a</w:t>
      </w:r>
      <w:r w:rsidRPr="0001270E">
        <w:rPr>
          <w:rFonts w:eastAsia="Arial"/>
          <w:spacing w:val="-3"/>
        </w:rPr>
        <w:t xml:space="preserve"> </w:t>
      </w:r>
      <w:r w:rsidRPr="0001270E">
        <w:rPr>
          <w:rFonts w:eastAsia="Arial"/>
        </w:rPr>
        <w:t>u</w:t>
      </w:r>
      <w:r w:rsidRPr="0001270E">
        <w:rPr>
          <w:rFonts w:eastAsia="Arial"/>
          <w:spacing w:val="-1"/>
        </w:rPr>
        <w:t xml:space="preserve"> n</w:t>
      </w:r>
      <w:r w:rsidRPr="0001270E">
        <w:rPr>
          <w:rFonts w:eastAsia="Arial"/>
        </w:rPr>
        <w:t>ar</w:t>
      </w:r>
      <w:r w:rsidRPr="0001270E">
        <w:rPr>
          <w:rFonts w:eastAsia="Arial"/>
          <w:spacing w:val="2"/>
        </w:rPr>
        <w:t>a</w:t>
      </w:r>
      <w:r w:rsidRPr="0001270E">
        <w:rPr>
          <w:rFonts w:eastAsia="Arial"/>
          <w:spacing w:val="-1"/>
        </w:rPr>
        <w:t>v</w:t>
      </w:r>
      <w:r w:rsidRPr="0001270E">
        <w:rPr>
          <w:rFonts w:eastAsia="Arial"/>
          <w:spacing w:val="1"/>
        </w:rPr>
        <w:t>i</w:t>
      </w:r>
      <w:r w:rsidRPr="0001270E">
        <w:rPr>
          <w:rFonts w:eastAsia="Arial"/>
        </w:rPr>
        <w:t>:</w:t>
      </w:r>
    </w:p>
    <w:p w:rsidRDefault="00941E7F" w:rsidP="00941E7F" w:rsidR="00941E7F" w:rsidRPr="0001270E">
      <w:pPr>
        <w:tabs>
          <w:tab w:pos="2260" w:val="left"/>
        </w:tabs>
        <w:spacing w:before="6"/>
        <w:ind w:hanging="360" w:right="92" w:left="2264"/>
        <w:jc w:val="both"/>
        <w:rPr>
          <w:rFonts w:eastAsia="Arial"/>
        </w:rPr>
      </w:pPr>
      <w:r w:rsidRPr="0001270E">
        <w:rPr>
          <w:rFonts w:eastAsia="Courier New"/>
        </w:rPr>
        <w:t>o</w:t>
      </w:r>
      <w:r w:rsidRPr="0001270E">
        <w:rPr>
          <w:rFonts w:eastAsia="Courier New"/>
        </w:rPr>
        <w:tab/>
      </w:r>
      <w:r w:rsidRPr="0001270E">
        <w:rPr>
          <w:rFonts w:eastAsia="Arial"/>
        </w:rPr>
        <w:t xml:space="preserve">1. </w:t>
      </w:r>
      <w:r w:rsidRPr="0001270E">
        <w:rPr>
          <w:rFonts w:eastAsia="Arial"/>
          <w:spacing w:val="44"/>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40"/>
        </w:rPr>
        <w:t xml:space="preserve"> </w:t>
      </w:r>
      <w:r w:rsidRPr="0001270E">
        <w:rPr>
          <w:rFonts w:eastAsia="Arial"/>
        </w:rPr>
        <w:t>9</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41"/>
        </w:rPr>
        <w:t xml:space="preserve"> </w:t>
      </w:r>
      <w:r w:rsidRPr="0001270E">
        <w:rPr>
          <w:rFonts w:eastAsia="Arial"/>
          <w:spacing w:val="1"/>
        </w:rPr>
        <w:t>s</w:t>
      </w:r>
      <w:r w:rsidRPr="0001270E">
        <w:rPr>
          <w:rFonts w:eastAsia="Arial"/>
        </w:rPr>
        <w:t>u</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3"/>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34"/>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spacing w:val="2"/>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38"/>
        </w:rPr>
        <w:t xml:space="preserve"> </w:t>
      </w:r>
      <w:r w:rsidRPr="0001270E">
        <w:rPr>
          <w:rFonts w:eastAsia="Arial"/>
        </w:rPr>
        <w:t xml:space="preserve">s </w:t>
      </w:r>
      <w:r w:rsidRPr="0001270E">
        <w:rPr>
          <w:rFonts w:eastAsia="Arial"/>
          <w:spacing w:val="45"/>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37"/>
        </w:rPr>
        <w:t xml:space="preserve"> </w:t>
      </w:r>
      <w:r w:rsidRPr="0001270E">
        <w:rPr>
          <w:rFonts w:eastAsia="Arial"/>
          <w:spacing w:val="1"/>
        </w:rPr>
        <w:t>s</w:t>
      </w:r>
      <w:r w:rsidRPr="0001270E">
        <w:rPr>
          <w:rFonts w:eastAsia="Arial"/>
        </w:rPr>
        <w:t xml:space="preserve">e </w:t>
      </w:r>
      <w:r w:rsidRPr="0001270E">
        <w:rPr>
          <w:rFonts w:eastAsia="Arial"/>
          <w:spacing w:val="42"/>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w:t>
      </w:r>
      <w:r w:rsidRPr="0001270E">
        <w:rPr>
          <w:rFonts w:eastAsia="Arial"/>
          <w:spacing w:val="-1"/>
        </w:rPr>
        <w:t>l</w:t>
      </w:r>
      <w:r w:rsidRPr="0001270E">
        <w:rPr>
          <w:rFonts w:eastAsia="Arial"/>
          <w:spacing w:val="1"/>
        </w:rPr>
        <w:t>j</w:t>
      </w:r>
      <w:r w:rsidRPr="0001270E">
        <w:rPr>
          <w:rFonts w:eastAsia="Arial"/>
        </w:rPr>
        <w:t xml:space="preserve">a </w:t>
      </w:r>
      <w:r w:rsidRPr="0001270E">
        <w:rPr>
          <w:rFonts w:eastAsia="Arial"/>
          <w:spacing w:val="34"/>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1"/>
        </w:rPr>
        <w:t xml:space="preserve"> </w:t>
      </w:r>
      <w:r w:rsidRPr="0001270E">
        <w:rPr>
          <w:rFonts w:eastAsia="Arial"/>
          <w:spacing w:val="2"/>
        </w:rPr>
        <w:t>n</w:t>
      </w:r>
      <w:r w:rsidRPr="0001270E">
        <w:rPr>
          <w:rFonts w:eastAsia="Arial"/>
        </w:rPr>
        <w:t>a</w:t>
      </w:r>
      <w:r w:rsidRPr="0001270E">
        <w:rPr>
          <w:rFonts w:eastAsia="Arial"/>
          <w:spacing w:val="8"/>
        </w:rPr>
        <w:t xml:space="preserve"> </w:t>
      </w:r>
      <w:r w:rsidRPr="0001270E">
        <w:rPr>
          <w:rFonts w:eastAsia="Arial"/>
          <w:spacing w:val="1"/>
        </w:rPr>
        <w:t>s</w:t>
      </w:r>
      <w:r w:rsidRPr="0001270E">
        <w:rPr>
          <w:rFonts w:eastAsia="Arial"/>
        </w:rPr>
        <w:t>tan</w:t>
      </w:r>
      <w:r w:rsidRPr="0001270E">
        <w:rPr>
          <w:rFonts w:eastAsia="Arial"/>
          <w:spacing w:val="6"/>
        </w:rPr>
        <w:t xml:space="preserve"> </w:t>
      </w:r>
      <w:r w:rsidRPr="0001270E">
        <w:rPr>
          <w:rFonts w:eastAsia="Arial"/>
        </w:rPr>
        <w:t>S</w:t>
      </w:r>
      <w:r w:rsidRPr="0001270E">
        <w:rPr>
          <w:rFonts w:eastAsia="Arial"/>
          <w:spacing w:val="11"/>
        </w:rPr>
        <w:t xml:space="preserve"> </w:t>
      </w:r>
      <w:r w:rsidRPr="0001270E">
        <w:rPr>
          <w:rFonts w:eastAsia="Arial"/>
        </w:rPr>
        <w:t>1</w:t>
      </w:r>
      <w:r w:rsidRPr="0001270E">
        <w:rPr>
          <w:rFonts w:eastAsia="Arial"/>
          <w:spacing w:val="9"/>
        </w:rPr>
        <w:t xml:space="preserve"> </w:t>
      </w:r>
      <w:r w:rsidRPr="0001270E">
        <w:rPr>
          <w:rFonts w:eastAsia="Arial"/>
        </w:rPr>
        <w:t>U</w:t>
      </w:r>
      <w:r w:rsidRPr="0001270E">
        <w:rPr>
          <w:rFonts w:eastAsia="Arial"/>
          <w:spacing w:val="12"/>
        </w:rPr>
        <w:t xml:space="preserve"> </w:t>
      </w:r>
      <w:r w:rsidRPr="0001270E">
        <w:rPr>
          <w:rFonts w:eastAsia="Arial"/>
          <w:spacing w:val="-1"/>
        </w:rPr>
        <w:t>P</w:t>
      </w:r>
      <w:r w:rsidRPr="0001270E">
        <w:rPr>
          <w:rFonts w:eastAsia="Arial"/>
        </w:rPr>
        <w:t>RIZ</w:t>
      </w:r>
      <w:r w:rsidRPr="0001270E">
        <w:rPr>
          <w:rFonts w:eastAsia="Arial"/>
          <w:spacing w:val="1"/>
        </w:rPr>
        <w:t>E</w:t>
      </w:r>
      <w:r w:rsidRPr="0001270E">
        <w:rPr>
          <w:rFonts w:eastAsia="Arial"/>
        </w:rPr>
        <w:t>M</w:t>
      </w:r>
      <w:r w:rsidRPr="0001270E">
        <w:rPr>
          <w:rFonts w:eastAsia="Arial"/>
          <w:spacing w:val="-1"/>
        </w:rPr>
        <w:t>L</w:t>
      </w:r>
      <w:r w:rsidRPr="0001270E">
        <w:rPr>
          <w:rFonts w:eastAsia="Arial"/>
          <w:spacing w:val="1"/>
        </w:rPr>
        <w:t>J</w:t>
      </w:r>
      <w:r w:rsidRPr="0001270E">
        <w:rPr>
          <w:rFonts w:eastAsia="Arial"/>
        </w:rPr>
        <w:t xml:space="preserve">U </w:t>
      </w:r>
      <w:r w:rsidRPr="0001270E">
        <w:rPr>
          <w:rFonts w:eastAsia="Arial"/>
          <w:spacing w:val="3"/>
        </w:rPr>
        <w:t>k</w:t>
      </w:r>
      <w:r w:rsidRPr="0001270E">
        <w:rPr>
          <w:rFonts w:eastAsia="Arial"/>
        </w:rPr>
        <w:t>o</w:t>
      </w:r>
      <w:r w:rsidRPr="0001270E">
        <w:rPr>
          <w:rFonts w:eastAsia="Arial"/>
          <w:spacing w:val="1"/>
        </w:rPr>
        <w:t>j</w:t>
      </w:r>
      <w:r w:rsidRPr="0001270E">
        <w:rPr>
          <w:rFonts w:eastAsia="Arial"/>
        </w:rPr>
        <w:t>i</w:t>
      </w:r>
      <w:r w:rsidRPr="0001270E">
        <w:rPr>
          <w:rFonts w:eastAsia="Arial"/>
          <w:spacing w:val="7"/>
        </w:rPr>
        <w:t xml:space="preserve"> </w:t>
      </w:r>
      <w:r w:rsidRPr="0001270E">
        <w:rPr>
          <w:rFonts w:eastAsia="Arial"/>
          <w:spacing w:val="1"/>
        </w:rPr>
        <w:t>s</w:t>
      </w:r>
      <w:r w:rsidRPr="0001270E">
        <w:rPr>
          <w:rFonts w:eastAsia="Arial"/>
        </w:rPr>
        <w:t>e</w:t>
      </w:r>
      <w:r w:rsidRPr="0001270E">
        <w:rPr>
          <w:rFonts w:eastAsia="Arial"/>
          <w:spacing w:val="8"/>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to</w:t>
      </w:r>
      <w:r w:rsidRPr="0001270E">
        <w:rPr>
          <w:rFonts w:eastAsia="Arial"/>
          <w:spacing w:val="-2"/>
        </w:rPr>
        <w:t>j</w:t>
      </w:r>
      <w:r w:rsidRPr="0001270E">
        <w:rPr>
          <w:rFonts w:eastAsia="Arial"/>
        </w:rPr>
        <w:t>i</w:t>
      </w:r>
      <w:r w:rsidRPr="0001270E">
        <w:rPr>
          <w:rFonts w:eastAsia="Arial"/>
          <w:spacing w:val="4"/>
        </w:rPr>
        <w:t xml:space="preserve"> </w:t>
      </w:r>
      <w:r w:rsidRPr="0001270E">
        <w:rPr>
          <w:rFonts w:eastAsia="Arial"/>
        </w:rPr>
        <w:t>od</w:t>
      </w:r>
      <w:r w:rsidRPr="0001270E">
        <w:rPr>
          <w:rFonts w:eastAsia="Arial"/>
          <w:spacing w:val="8"/>
        </w:rPr>
        <w:t xml:space="preserve"> </w:t>
      </w:r>
      <w:r w:rsidRPr="0001270E">
        <w:rPr>
          <w:rFonts w:eastAsia="Arial"/>
          <w:spacing w:val="2"/>
        </w:rPr>
        <w:t>h</w:t>
      </w:r>
      <w:r w:rsidRPr="0001270E">
        <w:rPr>
          <w:rFonts w:eastAsia="Arial"/>
        </w:rPr>
        <w:t>o</w:t>
      </w:r>
      <w:r w:rsidRPr="0001270E">
        <w:rPr>
          <w:rFonts w:eastAsia="Arial"/>
          <w:spacing w:val="-1"/>
        </w:rPr>
        <w:t>d</w:t>
      </w:r>
      <w:r w:rsidRPr="0001270E">
        <w:rPr>
          <w:rFonts w:eastAsia="Arial"/>
          <w:spacing w:val="2"/>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3"/>
        </w:rPr>
        <w:t xml:space="preserve"> </w:t>
      </w:r>
      <w:r w:rsidRPr="0001270E">
        <w:rPr>
          <w:rFonts w:eastAsia="Arial"/>
        </w:rPr>
        <w:t>d</w:t>
      </w:r>
      <w:r w:rsidRPr="0001270E">
        <w:rPr>
          <w:rFonts w:eastAsia="Arial"/>
          <w:spacing w:val="-1"/>
        </w:rPr>
        <w:t>n</w:t>
      </w:r>
      <w:r w:rsidRPr="0001270E">
        <w:rPr>
          <w:rFonts w:eastAsia="Arial"/>
          <w:spacing w:val="2"/>
        </w:rPr>
        <w:t>e</w:t>
      </w:r>
      <w:r w:rsidRPr="0001270E">
        <w:rPr>
          <w:rFonts w:eastAsia="Arial"/>
          <w:spacing w:val="-1"/>
        </w:rPr>
        <w:t>v</w:t>
      </w:r>
      <w:r w:rsidRPr="0001270E">
        <w:rPr>
          <w:rFonts w:eastAsia="Arial"/>
        </w:rPr>
        <w:t>n</w:t>
      </w:r>
      <w:r w:rsidRPr="0001270E">
        <w:rPr>
          <w:rFonts w:eastAsia="Arial"/>
          <w:spacing w:val="1"/>
        </w:rPr>
        <w:t>o</w:t>
      </w:r>
      <w:r w:rsidRPr="0001270E">
        <w:rPr>
          <w:rFonts w:eastAsia="Arial"/>
        </w:rPr>
        <w:t>g b</w:t>
      </w:r>
      <w:r w:rsidRPr="0001270E">
        <w:rPr>
          <w:rFonts w:eastAsia="Arial"/>
          <w:spacing w:val="-1"/>
        </w:rPr>
        <w:t>o</w:t>
      </w:r>
      <w:r w:rsidRPr="0001270E">
        <w:rPr>
          <w:rFonts w:eastAsia="Arial"/>
          <w:spacing w:val="1"/>
        </w:rPr>
        <w:t>r</w:t>
      </w:r>
      <w:r w:rsidRPr="0001270E">
        <w:rPr>
          <w:rFonts w:eastAsia="Arial"/>
        </w:rPr>
        <w:t>a</w:t>
      </w:r>
      <w:r w:rsidRPr="0001270E">
        <w:rPr>
          <w:rFonts w:eastAsia="Arial"/>
          <w:spacing w:val="-2"/>
        </w:rPr>
        <w:t>v</w:t>
      </w:r>
      <w:r w:rsidRPr="0001270E">
        <w:rPr>
          <w:rFonts w:eastAsia="Arial"/>
          <w:spacing w:val="3"/>
        </w:rPr>
        <w:t>k</w:t>
      </w:r>
      <w:r w:rsidRPr="0001270E">
        <w:rPr>
          <w:rFonts w:eastAsia="Arial"/>
        </w:rPr>
        <w:t>a</w:t>
      </w:r>
      <w:r w:rsidRPr="0001270E">
        <w:rPr>
          <w:rFonts w:eastAsia="Arial"/>
          <w:spacing w:val="-7"/>
        </w:rPr>
        <w:t xml:space="preserve"> </w:t>
      </w:r>
      <w:r w:rsidRPr="0001270E">
        <w:rPr>
          <w:rFonts w:eastAsia="Arial"/>
        </w:rPr>
        <w:t>s</w:t>
      </w:r>
      <w:r w:rsidRPr="0001270E">
        <w:rPr>
          <w:rFonts w:eastAsia="Arial"/>
          <w:spacing w:val="-1"/>
        </w:rPr>
        <w:t xml:space="preserve"> </w:t>
      </w:r>
      <w:r w:rsidRPr="0001270E">
        <w:rPr>
          <w:rFonts w:eastAsia="Arial"/>
          <w:spacing w:val="3"/>
        </w:rPr>
        <w:t>k</w:t>
      </w:r>
      <w:r w:rsidRPr="0001270E">
        <w:rPr>
          <w:rFonts w:eastAsia="Arial"/>
        </w:rPr>
        <w:t>u</w:t>
      </w:r>
      <w:r w:rsidRPr="0001270E">
        <w:rPr>
          <w:rFonts w:eastAsia="Arial"/>
          <w:spacing w:val="-1"/>
        </w:rPr>
        <w:t>hi</w:t>
      </w:r>
      <w:r w:rsidRPr="0001270E">
        <w:rPr>
          <w:rFonts w:eastAsia="Arial"/>
        </w:rPr>
        <w:t>n</w:t>
      </w:r>
      <w:r w:rsidRPr="0001270E">
        <w:rPr>
          <w:rFonts w:eastAsia="Arial"/>
          <w:spacing w:val="1"/>
        </w:rPr>
        <w:t>j</w:t>
      </w:r>
      <w:r w:rsidRPr="0001270E">
        <w:rPr>
          <w:rFonts w:eastAsia="Arial"/>
        </w:rPr>
        <w:t>o</w:t>
      </w:r>
      <w:r w:rsidRPr="0001270E">
        <w:rPr>
          <w:rFonts w:eastAsia="Arial"/>
          <w:spacing w:val="4"/>
        </w:rPr>
        <w:t>m</w:t>
      </w:r>
      <w:r w:rsidRPr="0001270E">
        <w:rPr>
          <w:rFonts w:eastAsia="Arial"/>
        </w:rPr>
        <w:t>,</w:t>
      </w:r>
      <w:r w:rsidRPr="0001270E">
        <w:rPr>
          <w:rFonts w:eastAsia="Arial"/>
          <w:spacing w:val="-12"/>
        </w:rPr>
        <w:t xml:space="preserve"> </w:t>
      </w:r>
      <w:r w:rsidRPr="0001270E">
        <w:rPr>
          <w:rFonts w:eastAsia="Arial"/>
          <w:spacing w:val="3"/>
        </w:rPr>
        <w:t>k</w:t>
      </w:r>
      <w:r w:rsidRPr="0001270E">
        <w:rPr>
          <w:rFonts w:eastAsia="Arial"/>
        </w:rPr>
        <w:t>u</w:t>
      </w:r>
      <w:r w:rsidRPr="0001270E">
        <w:rPr>
          <w:rFonts w:eastAsia="Arial"/>
          <w:spacing w:val="-1"/>
        </w:rPr>
        <w:t>p</w:t>
      </w:r>
      <w:r w:rsidRPr="0001270E">
        <w:rPr>
          <w:rFonts w:eastAsia="Arial"/>
        </w:rPr>
        <w:t>a</w:t>
      </w:r>
      <w:r w:rsidRPr="0001270E">
        <w:rPr>
          <w:rFonts w:eastAsia="Arial"/>
          <w:spacing w:val="-1"/>
        </w:rPr>
        <w:t>o</w:t>
      </w:r>
      <w:r w:rsidRPr="0001270E">
        <w:rPr>
          <w:rFonts w:eastAsia="Arial"/>
        </w:rPr>
        <w:t>n</w:t>
      </w:r>
      <w:r w:rsidRPr="0001270E">
        <w:rPr>
          <w:rFonts w:eastAsia="Arial"/>
          <w:spacing w:val="-1"/>
        </w:rPr>
        <w:t>i</w:t>
      </w:r>
      <w:r w:rsidRPr="0001270E">
        <w:rPr>
          <w:rFonts w:eastAsia="Arial"/>
          <w:spacing w:val="1"/>
        </w:rPr>
        <w:t>c</w:t>
      </w:r>
      <w:r w:rsidRPr="0001270E">
        <w:rPr>
          <w:rFonts w:eastAsia="Arial"/>
        </w:rPr>
        <w:t>om</w:t>
      </w:r>
      <w:r w:rsidRPr="0001270E">
        <w:rPr>
          <w:rFonts w:eastAsia="Arial"/>
          <w:spacing w:val="-7"/>
        </w:rPr>
        <w:t xml:space="preserve"> </w:t>
      </w:r>
      <w:r w:rsidRPr="0001270E">
        <w:rPr>
          <w:rFonts w:eastAsia="Arial"/>
        </w:rPr>
        <w:t>i</w:t>
      </w:r>
      <w:r w:rsidRPr="0001270E">
        <w:rPr>
          <w:rFonts w:eastAsia="Arial"/>
          <w:spacing w:val="-1"/>
        </w:rPr>
        <w:t xml:space="preserve"> </w:t>
      </w:r>
      <w:r w:rsidRPr="0001270E">
        <w:rPr>
          <w:rFonts w:eastAsia="Arial"/>
        </w:rPr>
        <w:t>t</w:t>
      </w:r>
      <w:r w:rsidRPr="0001270E">
        <w:rPr>
          <w:rFonts w:eastAsia="Arial"/>
          <w:spacing w:val="-1"/>
        </w:rPr>
        <w:t>e</w:t>
      </w:r>
      <w:r w:rsidRPr="0001270E">
        <w:rPr>
          <w:rFonts w:eastAsia="Arial"/>
          <w:spacing w:val="1"/>
        </w:rPr>
        <w:t>r</w:t>
      </w:r>
      <w:r w:rsidRPr="0001270E">
        <w:rPr>
          <w:rFonts w:eastAsia="Arial"/>
        </w:rPr>
        <w:t>a</w:t>
      </w:r>
      <w:r w:rsidRPr="0001270E">
        <w:rPr>
          <w:rFonts w:eastAsia="Arial"/>
          <w:spacing w:val="1"/>
        </w:rPr>
        <w:t>s</w:t>
      </w:r>
      <w:r w:rsidRPr="0001270E">
        <w:rPr>
          <w:rFonts w:eastAsia="Arial"/>
        </w:rPr>
        <w:t>om</w:t>
      </w:r>
      <w:r w:rsidRPr="0001270E">
        <w:rPr>
          <w:rFonts w:eastAsia="Arial"/>
          <w:spacing w:val="-3"/>
        </w:rPr>
        <w:t xml:space="preserve"> </w:t>
      </w:r>
      <w:r w:rsidRPr="0001270E">
        <w:rPr>
          <w:rFonts w:eastAsia="Arial"/>
        </w:rPr>
        <w:t>n</w:t>
      </w:r>
      <w:r w:rsidRPr="0001270E">
        <w:rPr>
          <w:rFonts w:eastAsia="Arial"/>
          <w:spacing w:val="-1"/>
        </w:rPr>
        <w:t>e</w:t>
      </w:r>
      <w:r w:rsidRPr="0001270E">
        <w:rPr>
          <w:rFonts w:eastAsia="Arial"/>
        </w:rPr>
        <w:t>tto</w:t>
      </w:r>
      <w:r w:rsidRPr="0001270E">
        <w:rPr>
          <w:rFonts w:eastAsia="Arial"/>
          <w:spacing w:val="-5"/>
        </w:rPr>
        <w:t xml:space="preserve"> </w:t>
      </w:r>
      <w:r w:rsidRPr="0001270E">
        <w:rPr>
          <w:rFonts w:eastAsia="Arial"/>
          <w:spacing w:val="2"/>
        </w:rPr>
        <w:t>p</w:t>
      </w:r>
      <w:r w:rsidRPr="0001270E">
        <w:rPr>
          <w:rFonts w:eastAsia="Arial"/>
        </w:rPr>
        <w:t>o</w:t>
      </w:r>
      <w:r w:rsidRPr="0001270E">
        <w:rPr>
          <w:rFonts w:eastAsia="Arial"/>
          <w:spacing w:val="-2"/>
        </w:rPr>
        <w:t>v</w:t>
      </w:r>
      <w:r w:rsidRPr="0001270E">
        <w:rPr>
          <w:rFonts w:eastAsia="Arial"/>
          <w:spacing w:val="3"/>
        </w:rPr>
        <w:t>r</w:t>
      </w:r>
      <w:r w:rsidRPr="0001270E">
        <w:rPr>
          <w:rFonts w:eastAsia="Arial"/>
          <w:spacing w:val="1"/>
        </w:rPr>
        <w:t>š</w:t>
      </w:r>
      <w:r w:rsidRPr="0001270E">
        <w:rPr>
          <w:rFonts w:eastAsia="Arial"/>
          <w:spacing w:val="-1"/>
        </w:rPr>
        <w:t>i</w:t>
      </w:r>
      <w:r w:rsidRPr="0001270E">
        <w:rPr>
          <w:rFonts w:eastAsia="Arial"/>
        </w:rPr>
        <w:t>ne</w:t>
      </w:r>
      <w:r w:rsidRPr="0001270E">
        <w:rPr>
          <w:rFonts w:eastAsia="Arial"/>
          <w:spacing w:val="-9"/>
        </w:rPr>
        <w:t xml:space="preserve"> </w:t>
      </w:r>
      <w:r w:rsidRPr="0001270E">
        <w:rPr>
          <w:rFonts w:eastAsia="Arial"/>
          <w:spacing w:val="2"/>
        </w:rPr>
        <w:t>3</w:t>
      </w:r>
      <w:r w:rsidRPr="0001270E">
        <w:rPr>
          <w:rFonts w:eastAsia="Arial"/>
        </w:rPr>
        <w:t>3,</w:t>
      </w:r>
      <w:r w:rsidRPr="0001270E">
        <w:rPr>
          <w:rFonts w:eastAsia="Arial"/>
          <w:spacing w:val="1"/>
        </w:rPr>
        <w:t>6</w:t>
      </w:r>
      <w:r w:rsidRPr="0001270E">
        <w:rPr>
          <w:rFonts w:eastAsia="Arial"/>
        </w:rPr>
        <w:t>1</w:t>
      </w:r>
      <w:r w:rsidRPr="0001270E">
        <w:rPr>
          <w:rFonts w:eastAsia="Arial"/>
          <w:spacing w:val="-5"/>
        </w:rPr>
        <w:t xml:space="preserve"> </w:t>
      </w:r>
      <w:r w:rsidRPr="0001270E">
        <w:rPr>
          <w:rFonts w:eastAsia="Arial"/>
          <w:spacing w:val="4"/>
        </w:rPr>
        <w:t>m</w:t>
      </w:r>
      <w:r w:rsidRPr="0001270E">
        <w:rPr>
          <w:rFonts w:eastAsia="Arial"/>
        </w:rPr>
        <w:t>2</w:t>
      </w:r>
    </w:p>
    <w:p w:rsidRDefault="00941E7F" w:rsidP="00941E7F" w:rsidR="00941E7F" w:rsidRPr="0001270E">
      <w:pPr>
        <w:tabs>
          <w:tab w:pos="2260" w:val="left"/>
        </w:tabs>
        <w:spacing w:before="12"/>
        <w:ind w:hanging="360" w:right="87" w:left="2264"/>
        <w:jc w:val="both"/>
        <w:rPr>
          <w:rFonts w:eastAsia="Arial"/>
        </w:rPr>
      </w:pPr>
      <w:r w:rsidRPr="0001270E">
        <w:rPr>
          <w:rFonts w:eastAsia="Courier New"/>
        </w:rPr>
        <w:t>o</w:t>
      </w:r>
      <w:r w:rsidRPr="0001270E">
        <w:rPr>
          <w:rFonts w:eastAsia="Courier New"/>
        </w:rPr>
        <w:tab/>
      </w:r>
      <w:r w:rsidRPr="0001270E">
        <w:rPr>
          <w:rFonts w:eastAsia="Arial"/>
        </w:rPr>
        <w:t xml:space="preserve">2. </w:t>
      </w:r>
      <w:r w:rsidRPr="0001270E">
        <w:rPr>
          <w:rFonts w:eastAsia="Arial"/>
          <w:spacing w:val="32"/>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28"/>
        </w:rPr>
        <w:t xml:space="preserve"> </w:t>
      </w:r>
      <w:r w:rsidRPr="0001270E">
        <w:rPr>
          <w:rFonts w:eastAsia="Arial"/>
        </w:rPr>
        <w:t>1</w:t>
      </w:r>
      <w:r w:rsidRPr="0001270E">
        <w:rPr>
          <w:rFonts w:eastAsia="Arial"/>
          <w:spacing w:val="-1"/>
        </w:rPr>
        <w:t>2</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26"/>
        </w:rPr>
        <w:t xml:space="preserve"> </w:t>
      </w:r>
      <w:r w:rsidRPr="0001270E">
        <w:rPr>
          <w:rFonts w:eastAsia="Arial"/>
          <w:spacing w:val="1"/>
        </w:rPr>
        <w:t>s</w:t>
      </w:r>
      <w:r w:rsidRPr="0001270E">
        <w:rPr>
          <w:rFonts w:eastAsia="Arial"/>
          <w:spacing w:val="2"/>
        </w:rPr>
        <w:t>u</w:t>
      </w:r>
      <w:r w:rsidRPr="0001270E">
        <w:rPr>
          <w:rFonts w:eastAsia="Arial"/>
          <w:spacing w:val="1"/>
        </w:rPr>
        <w:t>v</w:t>
      </w:r>
      <w:r w:rsidRPr="0001270E">
        <w:rPr>
          <w:rFonts w:eastAsia="Arial"/>
          <w:spacing w:val="-1"/>
        </w:rPr>
        <w:t>l</w:t>
      </w:r>
      <w:r w:rsidRPr="0001270E">
        <w:rPr>
          <w:rFonts w:eastAsia="Arial"/>
          <w:spacing w:val="2"/>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22"/>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28"/>
        </w:rPr>
        <w:t xml:space="preserve"> </w:t>
      </w:r>
      <w:r w:rsidRPr="0001270E">
        <w:rPr>
          <w:rFonts w:eastAsia="Arial"/>
        </w:rPr>
        <w:t xml:space="preserve">s </w:t>
      </w:r>
      <w:r w:rsidRPr="0001270E">
        <w:rPr>
          <w:rFonts w:eastAsia="Arial"/>
          <w:spacing w:val="33"/>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spacing w:val="4"/>
        </w:rPr>
        <w:t>m</w:t>
      </w:r>
      <w:r w:rsidRPr="0001270E">
        <w:rPr>
          <w:rFonts w:eastAsia="Arial"/>
        </w:rPr>
        <w:t xml:space="preserve">a </w:t>
      </w:r>
      <w:r w:rsidRPr="0001270E">
        <w:rPr>
          <w:rFonts w:eastAsia="Arial"/>
          <w:spacing w:val="25"/>
        </w:rPr>
        <w:t xml:space="preserve"> </w:t>
      </w:r>
      <w:r w:rsidRPr="0001270E">
        <w:rPr>
          <w:rFonts w:eastAsia="Arial"/>
          <w:spacing w:val="1"/>
        </w:rPr>
        <w:t>s</w:t>
      </w:r>
      <w:r w:rsidRPr="0001270E">
        <w:rPr>
          <w:rFonts w:eastAsia="Arial"/>
        </w:rPr>
        <w:t xml:space="preserve">e </w:t>
      </w:r>
      <w:r w:rsidRPr="0001270E">
        <w:rPr>
          <w:rFonts w:eastAsia="Arial"/>
          <w:spacing w:val="30"/>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vl</w:t>
      </w:r>
      <w:r w:rsidRPr="0001270E">
        <w:rPr>
          <w:rFonts w:eastAsia="Arial"/>
          <w:spacing w:val="1"/>
        </w:rPr>
        <w:t>j</w:t>
      </w:r>
      <w:r w:rsidRPr="0001270E">
        <w:rPr>
          <w:rFonts w:eastAsia="Arial"/>
        </w:rPr>
        <w:t xml:space="preserve">a </w:t>
      </w:r>
      <w:r w:rsidRPr="0001270E">
        <w:rPr>
          <w:rFonts w:eastAsia="Arial"/>
          <w:spacing w:val="25"/>
        </w:rPr>
        <w:t xml:space="preserve"> </w:t>
      </w:r>
      <w:r w:rsidRPr="0001270E">
        <w:rPr>
          <w:rFonts w:eastAsia="Arial"/>
        </w:rPr>
        <w:t>pra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2"/>
        </w:rPr>
        <w:t xml:space="preserve"> </w:t>
      </w:r>
      <w:r w:rsidRPr="0001270E">
        <w:rPr>
          <w:rFonts w:eastAsia="Arial"/>
        </w:rPr>
        <w:t>na</w:t>
      </w:r>
      <w:r w:rsidRPr="0001270E">
        <w:rPr>
          <w:rFonts w:eastAsia="Arial"/>
          <w:spacing w:val="8"/>
        </w:rPr>
        <w:t xml:space="preserve"> </w:t>
      </w:r>
      <w:r w:rsidRPr="0001270E">
        <w:rPr>
          <w:rFonts w:eastAsia="Arial"/>
          <w:spacing w:val="1"/>
        </w:rPr>
        <w:t>s</w:t>
      </w:r>
      <w:r w:rsidRPr="0001270E">
        <w:rPr>
          <w:rFonts w:eastAsia="Arial"/>
        </w:rPr>
        <w:t>tan</w:t>
      </w:r>
      <w:r w:rsidRPr="0001270E">
        <w:rPr>
          <w:rFonts w:eastAsia="Arial"/>
          <w:spacing w:val="9"/>
        </w:rPr>
        <w:t xml:space="preserve"> </w:t>
      </w:r>
      <w:r w:rsidRPr="0001270E">
        <w:rPr>
          <w:rFonts w:eastAsia="Arial"/>
        </w:rPr>
        <w:t>S</w:t>
      </w:r>
      <w:r w:rsidRPr="0001270E">
        <w:rPr>
          <w:rFonts w:eastAsia="Arial"/>
          <w:spacing w:val="9"/>
        </w:rPr>
        <w:t xml:space="preserve"> </w:t>
      </w:r>
      <w:r w:rsidRPr="0001270E">
        <w:rPr>
          <w:rFonts w:eastAsia="Arial"/>
        </w:rPr>
        <w:t>2</w:t>
      </w:r>
      <w:r w:rsidRPr="0001270E">
        <w:rPr>
          <w:rFonts w:eastAsia="Arial"/>
          <w:spacing w:val="10"/>
        </w:rPr>
        <w:t xml:space="preserve"> </w:t>
      </w:r>
      <w:r w:rsidRPr="0001270E">
        <w:rPr>
          <w:rFonts w:eastAsia="Arial"/>
        </w:rPr>
        <w:t>U</w:t>
      </w:r>
      <w:r w:rsidRPr="0001270E">
        <w:rPr>
          <w:rFonts w:eastAsia="Arial"/>
          <w:spacing w:val="10"/>
        </w:rPr>
        <w:t xml:space="preserve"> </w:t>
      </w:r>
      <w:r w:rsidRPr="0001270E">
        <w:rPr>
          <w:rFonts w:eastAsia="Arial"/>
          <w:spacing w:val="-1"/>
        </w:rPr>
        <w:t>P</w:t>
      </w:r>
      <w:r w:rsidRPr="0001270E">
        <w:rPr>
          <w:rFonts w:eastAsia="Arial"/>
        </w:rPr>
        <w:t>RIZ</w:t>
      </w:r>
      <w:r w:rsidRPr="0001270E">
        <w:rPr>
          <w:rFonts w:eastAsia="Arial"/>
          <w:spacing w:val="1"/>
        </w:rPr>
        <w:t>E</w:t>
      </w:r>
      <w:r w:rsidRPr="0001270E">
        <w:rPr>
          <w:rFonts w:eastAsia="Arial"/>
        </w:rPr>
        <w:t>M</w:t>
      </w:r>
      <w:r w:rsidRPr="0001270E">
        <w:rPr>
          <w:rFonts w:eastAsia="Arial"/>
          <w:spacing w:val="-1"/>
        </w:rPr>
        <w:t>L</w:t>
      </w:r>
      <w:r w:rsidRPr="0001270E">
        <w:rPr>
          <w:rFonts w:eastAsia="Arial"/>
          <w:spacing w:val="1"/>
        </w:rPr>
        <w:t>J</w:t>
      </w:r>
      <w:r w:rsidRPr="0001270E">
        <w:rPr>
          <w:rFonts w:eastAsia="Arial"/>
        </w:rPr>
        <w:t xml:space="preserve">U </w:t>
      </w:r>
      <w:r w:rsidRPr="0001270E">
        <w:rPr>
          <w:rFonts w:eastAsia="Arial"/>
          <w:spacing w:val="3"/>
        </w:rPr>
        <w:t>k</w:t>
      </w:r>
      <w:r w:rsidRPr="0001270E">
        <w:rPr>
          <w:rFonts w:eastAsia="Arial"/>
        </w:rPr>
        <w:t>o</w:t>
      </w:r>
      <w:r w:rsidRPr="0001270E">
        <w:rPr>
          <w:rFonts w:eastAsia="Arial"/>
          <w:spacing w:val="1"/>
        </w:rPr>
        <w:t>j</w:t>
      </w:r>
      <w:r w:rsidRPr="0001270E">
        <w:rPr>
          <w:rFonts w:eastAsia="Arial"/>
        </w:rPr>
        <w:t>i</w:t>
      </w:r>
      <w:r w:rsidRPr="0001270E">
        <w:rPr>
          <w:rFonts w:eastAsia="Arial"/>
          <w:spacing w:val="7"/>
        </w:rPr>
        <w:t xml:space="preserve"> </w:t>
      </w:r>
      <w:r w:rsidRPr="0001270E">
        <w:rPr>
          <w:rFonts w:eastAsia="Arial"/>
          <w:spacing w:val="1"/>
        </w:rPr>
        <w:t>s</w:t>
      </w:r>
      <w:r w:rsidRPr="0001270E">
        <w:rPr>
          <w:rFonts w:eastAsia="Arial"/>
        </w:rPr>
        <w:t>e</w:t>
      </w:r>
      <w:r w:rsidRPr="0001270E">
        <w:rPr>
          <w:rFonts w:eastAsia="Arial"/>
          <w:spacing w:val="9"/>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to</w:t>
      </w:r>
      <w:r w:rsidRPr="0001270E">
        <w:rPr>
          <w:rFonts w:eastAsia="Arial"/>
          <w:spacing w:val="1"/>
        </w:rPr>
        <w:t>j</w:t>
      </w:r>
      <w:r w:rsidRPr="0001270E">
        <w:rPr>
          <w:rFonts w:eastAsia="Arial"/>
        </w:rPr>
        <w:t>i</w:t>
      </w:r>
      <w:r w:rsidRPr="0001270E">
        <w:rPr>
          <w:rFonts w:eastAsia="Arial"/>
          <w:spacing w:val="2"/>
        </w:rPr>
        <w:t xml:space="preserve"> </w:t>
      </w:r>
      <w:r w:rsidRPr="0001270E">
        <w:rPr>
          <w:rFonts w:eastAsia="Arial"/>
        </w:rPr>
        <w:t>od</w:t>
      </w:r>
      <w:r w:rsidRPr="0001270E">
        <w:rPr>
          <w:rFonts w:eastAsia="Arial"/>
          <w:spacing w:val="8"/>
        </w:rPr>
        <w:t xml:space="preserve"> </w:t>
      </w:r>
      <w:r w:rsidRPr="0001270E">
        <w:rPr>
          <w:rFonts w:eastAsia="Arial"/>
        </w:rPr>
        <w:t>h</w:t>
      </w:r>
      <w:r w:rsidRPr="0001270E">
        <w:rPr>
          <w:rFonts w:eastAsia="Arial"/>
          <w:spacing w:val="-1"/>
        </w:rPr>
        <w:t>o</w:t>
      </w:r>
      <w:r w:rsidRPr="0001270E">
        <w:rPr>
          <w:rFonts w:eastAsia="Arial"/>
        </w:rPr>
        <w:t>d</w:t>
      </w:r>
      <w:r w:rsidRPr="0001270E">
        <w:rPr>
          <w:rFonts w:eastAsia="Arial"/>
          <w:spacing w:val="1"/>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4"/>
        </w:rPr>
        <w:t xml:space="preserve"> </w:t>
      </w:r>
      <w:r w:rsidRPr="0001270E">
        <w:rPr>
          <w:rFonts w:eastAsia="Arial"/>
        </w:rPr>
        <w:t>d</w:t>
      </w:r>
      <w:r w:rsidRPr="0001270E">
        <w:rPr>
          <w:rFonts w:eastAsia="Arial"/>
          <w:spacing w:val="-2"/>
        </w:rPr>
        <w:t>v</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7"/>
        </w:rPr>
        <w:t xml:space="preserve"> </w:t>
      </w:r>
      <w:r w:rsidRPr="0001270E">
        <w:rPr>
          <w:rFonts w:eastAsia="Arial"/>
          <w:spacing w:val="1"/>
        </w:rPr>
        <w:t>s</w:t>
      </w:r>
      <w:r w:rsidRPr="0001270E">
        <w:rPr>
          <w:rFonts w:eastAsia="Arial"/>
        </w:rPr>
        <w:t>o</w:t>
      </w:r>
      <w:r w:rsidRPr="0001270E">
        <w:rPr>
          <w:rFonts w:eastAsia="Arial"/>
          <w:spacing w:val="-1"/>
        </w:rPr>
        <w:t>b</w:t>
      </w:r>
      <w:r w:rsidRPr="0001270E">
        <w:rPr>
          <w:rFonts w:eastAsia="Arial"/>
          <w:spacing w:val="2"/>
        </w:rPr>
        <w:t>e</w:t>
      </w:r>
      <w:r w:rsidRPr="0001270E">
        <w:rPr>
          <w:rFonts w:eastAsia="Arial"/>
        </w:rPr>
        <w:t xml:space="preserve">, </w:t>
      </w:r>
      <w:r w:rsidRPr="0001270E">
        <w:rPr>
          <w:rFonts w:eastAsia="Arial"/>
          <w:spacing w:val="3"/>
        </w:rPr>
        <w:t>k</w:t>
      </w:r>
      <w:r w:rsidRPr="0001270E">
        <w:rPr>
          <w:rFonts w:eastAsia="Arial"/>
        </w:rPr>
        <w:t>u</w:t>
      </w:r>
      <w:r w:rsidRPr="0001270E">
        <w:rPr>
          <w:rFonts w:eastAsia="Arial"/>
          <w:spacing w:val="-1"/>
        </w:rPr>
        <w:t>hi</w:t>
      </w:r>
      <w:r w:rsidRPr="0001270E">
        <w:rPr>
          <w:rFonts w:eastAsia="Arial"/>
        </w:rPr>
        <w:t>n</w:t>
      </w:r>
      <w:r w:rsidRPr="0001270E">
        <w:rPr>
          <w:rFonts w:eastAsia="Arial"/>
          <w:spacing w:val="1"/>
        </w:rPr>
        <w:t>j</w:t>
      </w:r>
      <w:r w:rsidRPr="0001270E">
        <w:rPr>
          <w:rFonts w:eastAsia="Arial"/>
        </w:rPr>
        <w:t>e</w:t>
      </w:r>
      <w:r w:rsidRPr="0001270E">
        <w:rPr>
          <w:rFonts w:eastAsia="Arial"/>
          <w:spacing w:val="9"/>
        </w:rPr>
        <w:t xml:space="preserve"> </w:t>
      </w:r>
      <w:r w:rsidRPr="0001270E">
        <w:rPr>
          <w:rFonts w:eastAsia="Arial"/>
        </w:rPr>
        <w:t>s</w:t>
      </w:r>
      <w:r w:rsidRPr="0001270E">
        <w:rPr>
          <w:rFonts w:eastAsia="Arial"/>
          <w:spacing w:val="15"/>
        </w:rPr>
        <w:t xml:space="preserve"> </w:t>
      </w:r>
      <w:r w:rsidRPr="0001270E">
        <w:rPr>
          <w:rFonts w:eastAsia="Arial"/>
        </w:rPr>
        <w:t>b</w:t>
      </w:r>
      <w:r w:rsidRPr="0001270E">
        <w:rPr>
          <w:rFonts w:eastAsia="Arial"/>
          <w:spacing w:val="-1"/>
        </w:rPr>
        <w:t>l</w:t>
      </w:r>
      <w:r w:rsidRPr="0001270E">
        <w:rPr>
          <w:rFonts w:eastAsia="Arial"/>
        </w:rPr>
        <w:t>a</w:t>
      </w:r>
      <w:r w:rsidRPr="0001270E">
        <w:rPr>
          <w:rFonts w:eastAsia="Arial"/>
          <w:spacing w:val="-1"/>
        </w:rPr>
        <w:t>g</w:t>
      </w:r>
      <w:r w:rsidR="00EA7E7A">
        <w:rPr>
          <w:rFonts w:eastAsia="Arial"/>
        </w:rPr>
        <w:t>o</w:t>
      </w:r>
      <w:r w:rsidRPr="0001270E">
        <w:rPr>
          <w:rFonts w:eastAsia="Arial"/>
          <w:spacing w:val="1"/>
        </w:rPr>
        <w:t>v</w:t>
      </w:r>
      <w:r w:rsidRPr="0001270E">
        <w:rPr>
          <w:rFonts w:eastAsia="Arial"/>
        </w:rPr>
        <w:t>a</w:t>
      </w:r>
      <w:r w:rsidRPr="0001270E">
        <w:rPr>
          <w:rFonts w:eastAsia="Arial"/>
          <w:spacing w:val="1"/>
        </w:rPr>
        <w:t>o</w:t>
      </w:r>
      <w:r w:rsidRPr="0001270E">
        <w:rPr>
          <w:rFonts w:eastAsia="Arial"/>
        </w:rPr>
        <w:t>n</w:t>
      </w:r>
      <w:r w:rsidRPr="0001270E">
        <w:rPr>
          <w:rFonts w:eastAsia="Arial"/>
          <w:spacing w:val="-1"/>
        </w:rPr>
        <w:t>o</w:t>
      </w:r>
      <w:r w:rsidRPr="0001270E">
        <w:rPr>
          <w:rFonts w:eastAsia="Arial"/>
          <w:spacing w:val="4"/>
        </w:rPr>
        <w:t>m</w:t>
      </w:r>
      <w:r w:rsidRPr="0001270E">
        <w:rPr>
          <w:rFonts w:eastAsia="Arial"/>
        </w:rPr>
        <w:t xml:space="preserve">, </w:t>
      </w:r>
      <w:r w:rsidRPr="0001270E">
        <w:rPr>
          <w:rFonts w:eastAsia="Arial"/>
          <w:spacing w:val="3"/>
        </w:rPr>
        <w:t>k</w:t>
      </w:r>
      <w:r w:rsidRPr="0001270E">
        <w:rPr>
          <w:rFonts w:eastAsia="Arial"/>
          <w:spacing w:val="-3"/>
        </w:rPr>
        <w:t>u</w:t>
      </w:r>
      <w:r w:rsidRPr="0001270E">
        <w:rPr>
          <w:rFonts w:eastAsia="Arial"/>
        </w:rPr>
        <w:t>p</w:t>
      </w:r>
      <w:r w:rsidRPr="0001270E">
        <w:rPr>
          <w:rFonts w:eastAsia="Arial"/>
          <w:spacing w:val="-1"/>
        </w:rPr>
        <w:t>a</w:t>
      </w:r>
      <w:r w:rsidRPr="0001270E">
        <w:rPr>
          <w:rFonts w:eastAsia="Arial"/>
        </w:rPr>
        <w:t>o</w:t>
      </w:r>
      <w:r w:rsidRPr="0001270E">
        <w:rPr>
          <w:rFonts w:eastAsia="Arial"/>
          <w:spacing w:val="1"/>
        </w:rPr>
        <w:t>n</w:t>
      </w:r>
      <w:r w:rsidRPr="0001270E">
        <w:rPr>
          <w:rFonts w:eastAsia="Arial"/>
          <w:spacing w:val="-1"/>
        </w:rPr>
        <w:t>i</w:t>
      </w:r>
      <w:r w:rsidRPr="0001270E">
        <w:rPr>
          <w:rFonts w:eastAsia="Arial"/>
          <w:spacing w:val="1"/>
        </w:rPr>
        <w:t>c</w:t>
      </w:r>
      <w:r w:rsidRPr="0001270E">
        <w:rPr>
          <w:rFonts w:eastAsia="Arial"/>
        </w:rPr>
        <w:t>o</w:t>
      </w:r>
      <w:r w:rsidRPr="0001270E">
        <w:rPr>
          <w:rFonts w:eastAsia="Arial"/>
          <w:spacing w:val="4"/>
        </w:rPr>
        <w:t>m</w:t>
      </w:r>
      <w:r w:rsidRPr="0001270E">
        <w:rPr>
          <w:rFonts w:eastAsia="Arial"/>
        </w:rPr>
        <w:t>,</w:t>
      </w:r>
      <w:r w:rsidRPr="0001270E">
        <w:rPr>
          <w:rFonts w:eastAsia="Arial"/>
          <w:spacing w:val="4"/>
        </w:rPr>
        <w:t xml:space="preserve"> </w:t>
      </w:r>
      <w:r w:rsidRPr="0001270E">
        <w:rPr>
          <w:rFonts w:eastAsia="Arial"/>
        </w:rPr>
        <w:t>tera</w:t>
      </w:r>
      <w:r w:rsidRPr="0001270E">
        <w:rPr>
          <w:rFonts w:eastAsia="Arial"/>
          <w:spacing w:val="1"/>
        </w:rPr>
        <w:t>s</w:t>
      </w:r>
      <w:r w:rsidRPr="0001270E">
        <w:rPr>
          <w:rFonts w:eastAsia="Arial"/>
          <w:spacing w:val="-3"/>
        </w:rPr>
        <w:t>o</w:t>
      </w:r>
      <w:r w:rsidRPr="0001270E">
        <w:rPr>
          <w:rFonts w:eastAsia="Arial"/>
          <w:spacing w:val="4"/>
        </w:rPr>
        <w:t>m</w:t>
      </w:r>
      <w:r w:rsidRPr="0001270E">
        <w:rPr>
          <w:rFonts w:eastAsia="Arial"/>
        </w:rPr>
        <w:t>,</w:t>
      </w:r>
      <w:r w:rsidRPr="0001270E">
        <w:rPr>
          <w:rFonts w:eastAsia="Arial"/>
          <w:spacing w:val="7"/>
        </w:rPr>
        <w:t xml:space="preserve"> </w:t>
      </w:r>
      <w:r w:rsidRPr="0001270E">
        <w:rPr>
          <w:rFonts w:eastAsia="Arial"/>
          <w:spacing w:val="-3"/>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w:t>
      </w:r>
      <w:r w:rsidRPr="0001270E">
        <w:rPr>
          <w:rFonts w:eastAsia="Arial"/>
          <w:spacing w:val="8"/>
        </w:rPr>
        <w:t xml:space="preserve"> </w:t>
      </w:r>
      <w:r w:rsidRPr="0001270E">
        <w:rPr>
          <w:rFonts w:eastAsia="Arial"/>
        </w:rPr>
        <w:t>n</w:t>
      </w:r>
      <w:r w:rsidRPr="0001270E">
        <w:rPr>
          <w:rFonts w:eastAsia="Arial"/>
          <w:spacing w:val="-1"/>
        </w:rPr>
        <w:t>e</w:t>
      </w:r>
      <w:r w:rsidRPr="0001270E">
        <w:rPr>
          <w:rFonts w:eastAsia="Arial"/>
        </w:rPr>
        <w:t>to</w:t>
      </w:r>
      <w:r w:rsidRPr="0001270E">
        <w:rPr>
          <w:rFonts w:eastAsia="Arial"/>
          <w:spacing w:val="10"/>
        </w:rPr>
        <w:t xml:space="preserve"> </w:t>
      </w:r>
      <w:r w:rsidRPr="0001270E">
        <w:rPr>
          <w:rFonts w:eastAsia="Arial"/>
          <w:spacing w:val="2"/>
        </w:rPr>
        <w:t>p</w:t>
      </w:r>
      <w:r w:rsidRPr="0001270E">
        <w:rPr>
          <w:rFonts w:eastAsia="Arial"/>
        </w:rPr>
        <w:t>o</w:t>
      </w:r>
      <w:r w:rsidRPr="0001270E">
        <w:rPr>
          <w:rFonts w:eastAsia="Arial"/>
          <w:spacing w:val="-2"/>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7"/>
        </w:rPr>
        <w:t xml:space="preserve"> </w:t>
      </w:r>
      <w:r w:rsidRPr="0001270E">
        <w:rPr>
          <w:rFonts w:eastAsia="Arial"/>
        </w:rPr>
        <w:t>4</w:t>
      </w:r>
      <w:r w:rsidRPr="0001270E">
        <w:rPr>
          <w:rFonts w:eastAsia="Arial"/>
          <w:spacing w:val="-1"/>
        </w:rPr>
        <w:t>4</w:t>
      </w:r>
      <w:r w:rsidRPr="0001270E">
        <w:rPr>
          <w:rFonts w:eastAsia="Arial"/>
          <w:spacing w:val="2"/>
        </w:rPr>
        <w:t>,</w:t>
      </w:r>
      <w:r w:rsidRPr="0001270E">
        <w:rPr>
          <w:rFonts w:eastAsia="Arial"/>
        </w:rPr>
        <w:t xml:space="preserve">54 </w:t>
      </w:r>
      <w:r w:rsidRPr="0001270E">
        <w:rPr>
          <w:rFonts w:eastAsia="Arial"/>
          <w:spacing w:val="4"/>
        </w:rPr>
        <w:t>m</w:t>
      </w:r>
      <w:r w:rsidRPr="0001270E">
        <w:rPr>
          <w:rFonts w:eastAsia="Arial"/>
        </w:rPr>
        <w:t>2;</w:t>
      </w:r>
      <w:r w:rsidRPr="0001270E">
        <w:rPr>
          <w:rFonts w:eastAsia="Arial"/>
          <w:spacing w:val="53"/>
        </w:rPr>
        <w:t xml:space="preserve"> </w:t>
      </w:r>
      <w:r w:rsidRPr="0001270E">
        <w:rPr>
          <w:rFonts w:eastAsia="Arial"/>
          <w:spacing w:val="1"/>
        </w:rPr>
        <w:t>s</w:t>
      </w:r>
      <w:r w:rsidRPr="0001270E">
        <w:rPr>
          <w:rFonts w:eastAsia="Arial"/>
        </w:rPr>
        <w:t>ta</w:t>
      </w:r>
      <w:r w:rsidRPr="0001270E">
        <w:rPr>
          <w:rFonts w:eastAsia="Arial"/>
          <w:spacing w:val="-1"/>
        </w:rPr>
        <w:t>n</w:t>
      </w:r>
      <w:r w:rsidRPr="0001270E">
        <w:rPr>
          <w:rFonts w:eastAsia="Arial"/>
        </w:rPr>
        <w:t>u</w:t>
      </w:r>
      <w:r w:rsidRPr="0001270E">
        <w:rPr>
          <w:rFonts w:eastAsia="Arial"/>
          <w:spacing w:val="54"/>
        </w:rPr>
        <w:t xml:space="preserve"> </w:t>
      </w:r>
      <w:r w:rsidRPr="0001270E">
        <w:rPr>
          <w:rFonts w:eastAsia="Arial"/>
        </w:rPr>
        <w:t>pri</w:t>
      </w:r>
      <w:r w:rsidRPr="0001270E">
        <w:rPr>
          <w:rFonts w:eastAsia="Arial"/>
          <w:spacing w:val="-1"/>
        </w:rPr>
        <w:t>p</w:t>
      </w:r>
      <w:r w:rsidRPr="0001270E">
        <w:rPr>
          <w:rFonts w:eastAsia="Arial"/>
          <w:spacing w:val="2"/>
        </w:rPr>
        <w:t>a</w:t>
      </w:r>
      <w:r w:rsidRPr="0001270E">
        <w:rPr>
          <w:rFonts w:eastAsia="Arial"/>
        </w:rPr>
        <w:t>da</w:t>
      </w:r>
      <w:r w:rsidRPr="0001270E">
        <w:rPr>
          <w:rFonts w:eastAsia="Arial"/>
          <w:spacing w:val="51"/>
        </w:rPr>
        <w:t xml:space="preserve"> </w:t>
      </w:r>
      <w:r w:rsidRPr="0001270E">
        <w:rPr>
          <w:rFonts w:eastAsia="Arial"/>
        </w:rPr>
        <w:t>p</w:t>
      </w:r>
      <w:r w:rsidRPr="0001270E">
        <w:rPr>
          <w:rFonts w:eastAsia="Arial"/>
          <w:spacing w:val="-1"/>
        </w:rPr>
        <w:t>a</w:t>
      </w:r>
      <w:r w:rsidRPr="0001270E">
        <w:rPr>
          <w:rFonts w:eastAsia="Arial"/>
          <w:spacing w:val="1"/>
        </w:rPr>
        <w:t>r</w:t>
      </w:r>
      <w:r w:rsidRPr="0001270E">
        <w:rPr>
          <w:rFonts w:eastAsia="Arial"/>
          <w:spacing w:val="3"/>
        </w:rPr>
        <w:t>k</w:t>
      </w:r>
      <w:r w:rsidRPr="0001270E">
        <w:rPr>
          <w:rFonts w:eastAsia="Arial"/>
          <w:spacing w:val="-1"/>
        </w:rPr>
        <w:t>i</w:t>
      </w:r>
      <w:r w:rsidRPr="0001270E">
        <w:rPr>
          <w:rFonts w:eastAsia="Arial"/>
          <w:spacing w:val="2"/>
        </w:rPr>
        <w:t>n</w:t>
      </w:r>
      <w:r w:rsidRPr="0001270E">
        <w:rPr>
          <w:rFonts w:eastAsia="Arial"/>
        </w:rPr>
        <w:t>g</w:t>
      </w:r>
      <w:r w:rsidRPr="0001270E">
        <w:rPr>
          <w:rFonts w:eastAsia="Arial"/>
          <w:spacing w:val="52"/>
        </w:rPr>
        <w:t xml:space="preserve"> </w:t>
      </w:r>
      <w:r w:rsidRPr="0001270E">
        <w:rPr>
          <w:rFonts w:eastAsia="Arial"/>
        </w:rPr>
        <w:lastRenderedPageBreak/>
        <w:t>pro</w:t>
      </w:r>
      <w:r w:rsidRPr="0001270E">
        <w:rPr>
          <w:rFonts w:eastAsia="Arial"/>
          <w:spacing w:val="1"/>
        </w:rPr>
        <w:t>s</w:t>
      </w:r>
      <w:r w:rsidRPr="0001270E">
        <w:rPr>
          <w:rFonts w:eastAsia="Arial"/>
        </w:rPr>
        <w:t>tor</w:t>
      </w:r>
      <w:r w:rsidRPr="0001270E">
        <w:rPr>
          <w:rFonts w:eastAsia="Arial"/>
          <w:spacing w:val="54"/>
        </w:rPr>
        <w:t xml:space="preserve"> </w:t>
      </w:r>
      <w:r w:rsidRPr="0001270E">
        <w:rPr>
          <w:rFonts w:eastAsia="Arial"/>
        </w:rPr>
        <w:t>p</w:t>
      </w:r>
      <w:r w:rsidRPr="0001270E">
        <w:rPr>
          <w:rFonts w:eastAsia="Arial"/>
          <w:spacing w:val="-1"/>
        </w:rPr>
        <w:t>ov</w:t>
      </w:r>
      <w:r w:rsidRPr="0001270E">
        <w:rPr>
          <w:rFonts w:eastAsia="Arial"/>
          <w:spacing w:val="1"/>
        </w:rPr>
        <w:t>rši</w:t>
      </w:r>
      <w:r w:rsidRPr="0001270E">
        <w:rPr>
          <w:rFonts w:eastAsia="Arial"/>
        </w:rPr>
        <w:t xml:space="preserve">ne  15  </w:t>
      </w:r>
      <w:r w:rsidRPr="0001270E">
        <w:rPr>
          <w:rFonts w:eastAsia="Arial"/>
          <w:spacing w:val="4"/>
        </w:rPr>
        <w:t>m</w:t>
      </w:r>
      <w:r w:rsidRPr="0001270E">
        <w:rPr>
          <w:rFonts w:eastAsia="Arial"/>
          <w:spacing w:val="-3"/>
        </w:rPr>
        <w:t>2</w:t>
      </w:r>
      <w:r w:rsidRPr="0001270E">
        <w:rPr>
          <w:rFonts w:eastAsia="Arial"/>
        </w:rPr>
        <w:t xml:space="preserve">,  </w:t>
      </w:r>
      <w:r w:rsidRPr="0001270E">
        <w:rPr>
          <w:rFonts w:eastAsia="Arial"/>
          <w:spacing w:val="2"/>
        </w:rPr>
        <w:t>o</w:t>
      </w:r>
      <w:r w:rsidRPr="0001270E">
        <w:rPr>
          <w:rFonts w:eastAsia="Arial"/>
          <w:spacing w:val="-4"/>
        </w:rPr>
        <w:t>z</w:t>
      </w:r>
      <w:r w:rsidRPr="0001270E">
        <w:rPr>
          <w:rFonts w:eastAsia="Arial"/>
        </w:rPr>
        <w:t>n</w:t>
      </w:r>
      <w:r w:rsidRPr="0001270E">
        <w:rPr>
          <w:rFonts w:eastAsia="Arial"/>
          <w:spacing w:val="-1"/>
        </w:rPr>
        <w:t>a</w:t>
      </w:r>
      <w:r w:rsidRPr="0001270E">
        <w:rPr>
          <w:rFonts w:eastAsia="Arial"/>
          <w:spacing w:val="1"/>
        </w:rPr>
        <w:t>č</w:t>
      </w:r>
      <w:r w:rsidRPr="0001270E">
        <w:rPr>
          <w:rFonts w:eastAsia="Arial"/>
          <w:spacing w:val="2"/>
        </w:rPr>
        <w:t>e</w:t>
      </w:r>
      <w:r w:rsidRPr="0001270E">
        <w:rPr>
          <w:rFonts w:eastAsia="Arial"/>
        </w:rPr>
        <w:t>n</w:t>
      </w:r>
      <w:r w:rsidRPr="0001270E">
        <w:rPr>
          <w:rFonts w:eastAsia="Arial"/>
          <w:spacing w:val="51"/>
        </w:rPr>
        <w:t xml:space="preserve"> </w:t>
      </w:r>
      <w:r w:rsidRPr="0001270E">
        <w:rPr>
          <w:rFonts w:eastAsia="Arial"/>
        </w:rPr>
        <w:t xml:space="preserve">u </w:t>
      </w:r>
      <w:r w:rsidRPr="0001270E">
        <w:rPr>
          <w:rFonts w:eastAsia="Arial"/>
          <w:spacing w:val="2"/>
        </w:rPr>
        <w:t xml:space="preserve"> </w:t>
      </w:r>
      <w:r w:rsidRPr="0001270E">
        <w:rPr>
          <w:rFonts w:eastAsia="Arial"/>
        </w:rPr>
        <w:t>e</w:t>
      </w:r>
      <w:r w:rsidRPr="0001270E">
        <w:rPr>
          <w:rFonts w:eastAsia="Arial"/>
          <w:spacing w:val="1"/>
        </w:rPr>
        <w:t>l</w:t>
      </w:r>
      <w:r w:rsidRPr="0001270E">
        <w:rPr>
          <w:rFonts w:eastAsia="Arial"/>
        </w:rPr>
        <w:t>a</w:t>
      </w:r>
      <w:r w:rsidRPr="0001270E">
        <w:rPr>
          <w:rFonts w:eastAsia="Arial"/>
          <w:spacing w:val="-1"/>
        </w:rPr>
        <w:t>b</w:t>
      </w:r>
      <w:r w:rsidRPr="0001270E">
        <w:rPr>
          <w:rFonts w:eastAsia="Arial"/>
        </w:rPr>
        <w:t>ora</w:t>
      </w:r>
      <w:r w:rsidRPr="0001270E">
        <w:rPr>
          <w:rFonts w:eastAsia="Arial"/>
          <w:spacing w:val="2"/>
        </w:rPr>
        <w:t>t</w:t>
      </w:r>
      <w:r w:rsidRPr="0001270E">
        <w:rPr>
          <w:rFonts w:eastAsia="Arial"/>
        </w:rPr>
        <w:t xml:space="preserve">u </w:t>
      </w:r>
      <w:r w:rsidRPr="0001270E">
        <w:rPr>
          <w:rFonts w:eastAsia="Arial"/>
          <w:spacing w:val="2"/>
        </w:rPr>
        <w:t>o</w:t>
      </w:r>
      <w:r w:rsidRPr="0001270E">
        <w:rPr>
          <w:rFonts w:eastAsia="Arial"/>
          <w:spacing w:val="-4"/>
        </w:rPr>
        <w:t>z</w:t>
      </w:r>
      <w:r w:rsidRPr="0001270E">
        <w:rPr>
          <w:rFonts w:eastAsia="Arial"/>
          <w:spacing w:val="2"/>
        </w:rPr>
        <w:t>n</w:t>
      </w:r>
      <w:r w:rsidRPr="0001270E">
        <w:rPr>
          <w:rFonts w:eastAsia="Arial"/>
        </w:rPr>
        <w:t>a</w:t>
      </w:r>
      <w:r w:rsidRPr="0001270E">
        <w:rPr>
          <w:rFonts w:eastAsia="Arial"/>
          <w:spacing w:val="3"/>
        </w:rPr>
        <w:t>k</w:t>
      </w:r>
      <w:r w:rsidRPr="0001270E">
        <w:rPr>
          <w:rFonts w:eastAsia="Arial"/>
          <w:spacing w:val="-3"/>
        </w:rPr>
        <w:t>o</w:t>
      </w:r>
      <w:r w:rsidRPr="0001270E">
        <w:rPr>
          <w:rFonts w:eastAsia="Arial"/>
        </w:rPr>
        <w:t>m</w:t>
      </w:r>
      <w:r w:rsidRPr="0001270E">
        <w:rPr>
          <w:rFonts w:eastAsia="Arial"/>
          <w:spacing w:val="-4"/>
        </w:rPr>
        <w:t xml:space="preserve"> </w:t>
      </w:r>
      <w:r w:rsidRPr="0001270E">
        <w:rPr>
          <w:rFonts w:eastAsia="Arial"/>
        </w:rPr>
        <w:t>P</w:t>
      </w:r>
      <w:r w:rsidRPr="0001270E">
        <w:rPr>
          <w:rFonts w:eastAsia="Arial"/>
          <w:spacing w:val="-2"/>
        </w:rPr>
        <w:t xml:space="preserve"> </w:t>
      </w:r>
      <w:r w:rsidRPr="0001270E">
        <w:rPr>
          <w:rFonts w:eastAsia="Arial"/>
        </w:rPr>
        <w:t>2</w:t>
      </w:r>
      <w:r w:rsidRPr="0001270E">
        <w:rPr>
          <w:rFonts w:eastAsia="Arial"/>
          <w:spacing w:val="-2"/>
        </w:rPr>
        <w:t xml:space="preserve"> </w:t>
      </w:r>
      <w:r w:rsidRPr="0001270E">
        <w:rPr>
          <w:rFonts w:eastAsia="Arial"/>
          <w:spacing w:val="3"/>
        </w:rPr>
        <w:t>k</w:t>
      </w:r>
      <w:r w:rsidRPr="0001270E">
        <w:rPr>
          <w:rFonts w:eastAsia="Arial"/>
        </w:rPr>
        <w:t>ao</w:t>
      </w:r>
      <w:r w:rsidRPr="0001270E">
        <w:rPr>
          <w:rFonts w:eastAsia="Arial"/>
          <w:spacing w:val="-4"/>
        </w:rPr>
        <w:t xml:space="preserve"> </w:t>
      </w:r>
      <w:r w:rsidRPr="0001270E">
        <w:rPr>
          <w:rFonts w:eastAsia="Arial"/>
        </w:rPr>
        <w:t>i</w:t>
      </w:r>
      <w:r w:rsidRPr="0001270E">
        <w:rPr>
          <w:rFonts w:eastAsia="Arial"/>
          <w:spacing w:val="-1"/>
        </w:rPr>
        <w:t xml:space="preserve"> v</w:t>
      </w:r>
      <w:r w:rsidRPr="0001270E">
        <w:rPr>
          <w:rFonts w:eastAsia="Arial"/>
          <w:spacing w:val="1"/>
        </w:rPr>
        <w:t>r</w:t>
      </w:r>
      <w:r w:rsidRPr="0001270E">
        <w:rPr>
          <w:rFonts w:eastAsia="Arial"/>
        </w:rPr>
        <w:t>t p</w:t>
      </w:r>
      <w:r w:rsidRPr="0001270E">
        <w:rPr>
          <w:rFonts w:eastAsia="Arial"/>
          <w:spacing w:val="1"/>
        </w:rPr>
        <w:t>o</w:t>
      </w:r>
      <w:r w:rsidRPr="0001270E">
        <w:rPr>
          <w:rFonts w:eastAsia="Arial"/>
          <w:spacing w:val="-1"/>
        </w:rPr>
        <w:t>v</w:t>
      </w:r>
      <w:r w:rsidRPr="0001270E">
        <w:rPr>
          <w:rFonts w:eastAsia="Arial"/>
          <w:spacing w:val="3"/>
        </w:rPr>
        <w:t>r</w:t>
      </w:r>
      <w:r w:rsidRPr="0001270E">
        <w:rPr>
          <w:rFonts w:eastAsia="Arial"/>
          <w:spacing w:val="1"/>
        </w:rPr>
        <w:t>š</w:t>
      </w:r>
      <w:r w:rsidRPr="0001270E">
        <w:rPr>
          <w:rFonts w:eastAsia="Arial"/>
          <w:spacing w:val="-1"/>
        </w:rPr>
        <w:t>i</w:t>
      </w:r>
      <w:r w:rsidRPr="0001270E">
        <w:rPr>
          <w:rFonts w:eastAsia="Arial"/>
        </w:rPr>
        <w:t>ne</w:t>
      </w:r>
      <w:r w:rsidRPr="0001270E">
        <w:rPr>
          <w:rFonts w:eastAsia="Arial"/>
          <w:spacing w:val="-9"/>
        </w:rPr>
        <w:t xml:space="preserve"> </w:t>
      </w:r>
      <w:r w:rsidRPr="0001270E">
        <w:rPr>
          <w:rFonts w:eastAsia="Arial"/>
          <w:spacing w:val="2"/>
        </w:rPr>
        <w:t>4</w:t>
      </w:r>
      <w:r w:rsidRPr="0001270E">
        <w:rPr>
          <w:rFonts w:eastAsia="Arial"/>
        </w:rPr>
        <w:t>4</w:t>
      </w:r>
      <w:r w:rsidRPr="0001270E">
        <w:rPr>
          <w:rFonts w:eastAsia="Arial"/>
          <w:spacing w:val="-2"/>
        </w:rPr>
        <w:t xml:space="preserve"> </w:t>
      </w:r>
      <w:r w:rsidRPr="0001270E">
        <w:rPr>
          <w:rFonts w:eastAsia="Arial"/>
          <w:spacing w:val="4"/>
        </w:rPr>
        <w:t>m</w:t>
      </w:r>
      <w:r w:rsidRPr="0001270E">
        <w:rPr>
          <w:rFonts w:eastAsia="Arial"/>
        </w:rPr>
        <w:t>2,</w:t>
      </w:r>
      <w:r w:rsidRPr="0001270E">
        <w:rPr>
          <w:rFonts w:eastAsia="Arial"/>
          <w:spacing w:val="-4"/>
        </w:rPr>
        <w:t xml:space="preserve"> </w:t>
      </w:r>
      <w:r w:rsidRPr="0001270E">
        <w:rPr>
          <w:rFonts w:eastAsia="Arial"/>
          <w:spacing w:val="2"/>
        </w:rPr>
        <w:t>o</w:t>
      </w:r>
      <w:r w:rsidRPr="0001270E">
        <w:rPr>
          <w:rFonts w:eastAsia="Arial"/>
          <w:spacing w:val="-4"/>
        </w:rPr>
        <w:t>z</w:t>
      </w:r>
      <w:r w:rsidRPr="0001270E">
        <w:rPr>
          <w:rFonts w:eastAsia="Arial"/>
          <w:spacing w:val="2"/>
        </w:rPr>
        <w:t>n</w:t>
      </w:r>
      <w:r w:rsidRPr="0001270E">
        <w:rPr>
          <w:rFonts w:eastAsia="Arial"/>
        </w:rPr>
        <w:t>a</w:t>
      </w:r>
      <w:r w:rsidRPr="0001270E">
        <w:rPr>
          <w:rFonts w:eastAsia="Arial"/>
          <w:spacing w:val="1"/>
        </w:rPr>
        <w:t>č</w:t>
      </w:r>
      <w:r w:rsidRPr="0001270E">
        <w:rPr>
          <w:rFonts w:eastAsia="Arial"/>
        </w:rPr>
        <w:t>en</w:t>
      </w:r>
      <w:r w:rsidRPr="0001270E">
        <w:rPr>
          <w:rFonts w:eastAsia="Arial"/>
          <w:spacing w:val="-7"/>
        </w:rPr>
        <w:t xml:space="preserve"> </w:t>
      </w:r>
      <w:r w:rsidRPr="0001270E">
        <w:rPr>
          <w:rFonts w:eastAsia="Arial"/>
        </w:rPr>
        <w:t>u</w:t>
      </w:r>
      <w:r w:rsidRPr="0001270E">
        <w:rPr>
          <w:rFonts w:eastAsia="Arial"/>
          <w:spacing w:val="-1"/>
        </w:rPr>
        <w:t xml:space="preserve"> </w:t>
      </w:r>
      <w:r w:rsidRPr="0001270E">
        <w:rPr>
          <w:rFonts w:eastAsia="Arial"/>
          <w:spacing w:val="1"/>
        </w:rPr>
        <w:t>e</w:t>
      </w:r>
      <w:r w:rsidRPr="0001270E">
        <w:rPr>
          <w:rFonts w:eastAsia="Arial"/>
          <w:spacing w:val="-1"/>
        </w:rPr>
        <w:t>l</w:t>
      </w:r>
      <w:r w:rsidRPr="0001270E">
        <w:rPr>
          <w:rFonts w:eastAsia="Arial"/>
        </w:rPr>
        <w:t>a</w:t>
      </w:r>
      <w:r w:rsidRPr="0001270E">
        <w:rPr>
          <w:rFonts w:eastAsia="Arial"/>
          <w:spacing w:val="1"/>
        </w:rPr>
        <w:t>b</w:t>
      </w:r>
      <w:r w:rsidRPr="0001270E">
        <w:rPr>
          <w:rFonts w:eastAsia="Arial"/>
        </w:rPr>
        <w:t>oratu</w:t>
      </w:r>
      <w:r w:rsidRPr="0001270E">
        <w:rPr>
          <w:rFonts w:eastAsia="Arial"/>
          <w:spacing w:val="-8"/>
        </w:rPr>
        <w:t xml:space="preserve"> </w:t>
      </w:r>
      <w:r w:rsidRPr="0001270E">
        <w:rPr>
          <w:rFonts w:eastAsia="Arial"/>
          <w:spacing w:val="1"/>
        </w:rPr>
        <w:t>o</w:t>
      </w:r>
      <w:r w:rsidRPr="0001270E">
        <w:rPr>
          <w:rFonts w:eastAsia="Arial"/>
          <w:spacing w:val="-1"/>
        </w:rPr>
        <w:t>z</w:t>
      </w:r>
      <w:r w:rsidRPr="0001270E">
        <w:rPr>
          <w:rFonts w:eastAsia="Arial"/>
          <w:spacing w:val="2"/>
        </w:rPr>
        <w:t>n</w:t>
      </w:r>
      <w:r w:rsidRPr="0001270E">
        <w:rPr>
          <w:rFonts w:eastAsia="Arial"/>
        </w:rPr>
        <w:t>a</w:t>
      </w:r>
      <w:r w:rsidRPr="0001270E">
        <w:rPr>
          <w:rFonts w:eastAsia="Arial"/>
          <w:spacing w:val="3"/>
        </w:rPr>
        <w:t>k</w:t>
      </w:r>
      <w:r w:rsidRPr="0001270E">
        <w:rPr>
          <w:rFonts w:eastAsia="Arial"/>
          <w:spacing w:val="-3"/>
        </w:rPr>
        <w:t>o</w:t>
      </w:r>
      <w:r w:rsidRPr="0001270E">
        <w:rPr>
          <w:rFonts w:eastAsia="Arial"/>
        </w:rPr>
        <w:t>m</w:t>
      </w:r>
      <w:r w:rsidRPr="0001270E">
        <w:rPr>
          <w:rFonts w:eastAsia="Arial"/>
          <w:spacing w:val="-6"/>
        </w:rPr>
        <w:t xml:space="preserve"> </w:t>
      </w:r>
      <w:r w:rsidRPr="0001270E">
        <w:rPr>
          <w:rFonts w:eastAsia="Arial"/>
        </w:rPr>
        <w:t>T</w:t>
      </w:r>
      <w:r w:rsidRPr="0001270E">
        <w:rPr>
          <w:rFonts w:eastAsia="Arial"/>
          <w:spacing w:val="2"/>
        </w:rPr>
        <w:t xml:space="preserve"> </w:t>
      </w:r>
      <w:r w:rsidRPr="0001270E">
        <w:rPr>
          <w:rFonts w:eastAsia="Arial"/>
        </w:rPr>
        <w:t>2</w:t>
      </w:r>
    </w:p>
    <w:p w:rsidRDefault="00941E7F" w:rsidP="00941E7F" w:rsidR="00941E7F" w:rsidRPr="0001270E">
      <w:pPr>
        <w:tabs>
          <w:tab w:pos="2260" w:val="left"/>
        </w:tabs>
        <w:spacing w:before="8"/>
        <w:ind w:hanging="360" w:right="88" w:left="2264"/>
        <w:jc w:val="both"/>
        <w:rPr>
          <w:rFonts w:eastAsia="Arial"/>
        </w:rPr>
      </w:pPr>
      <w:r w:rsidRPr="0001270E">
        <w:rPr>
          <w:rFonts w:eastAsia="Courier New"/>
        </w:rPr>
        <w:t>o</w:t>
      </w:r>
      <w:r w:rsidRPr="0001270E">
        <w:rPr>
          <w:rFonts w:eastAsia="Courier New"/>
        </w:rPr>
        <w:tab/>
      </w:r>
      <w:r w:rsidRPr="0001270E">
        <w:rPr>
          <w:rFonts w:eastAsia="Arial"/>
        </w:rPr>
        <w:t xml:space="preserve">3. </w:t>
      </w:r>
      <w:r w:rsidRPr="0001270E">
        <w:rPr>
          <w:rFonts w:eastAsia="Arial"/>
          <w:spacing w:val="32"/>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28"/>
        </w:rPr>
        <w:t xml:space="preserve"> </w:t>
      </w:r>
      <w:r w:rsidRPr="0001270E">
        <w:rPr>
          <w:rFonts w:eastAsia="Arial"/>
        </w:rPr>
        <w:t>1</w:t>
      </w:r>
      <w:r w:rsidRPr="0001270E">
        <w:rPr>
          <w:rFonts w:eastAsia="Arial"/>
          <w:spacing w:val="-1"/>
        </w:rPr>
        <w:t>5</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26"/>
        </w:rPr>
        <w:t xml:space="preserve"> </w:t>
      </w:r>
      <w:r w:rsidRPr="0001270E">
        <w:rPr>
          <w:rFonts w:eastAsia="Arial"/>
          <w:spacing w:val="1"/>
        </w:rPr>
        <w:t>s</w:t>
      </w:r>
      <w:r w:rsidRPr="0001270E">
        <w:rPr>
          <w:rFonts w:eastAsia="Arial"/>
          <w:spacing w:val="2"/>
        </w:rPr>
        <w:t>u</w:t>
      </w:r>
      <w:r w:rsidRPr="0001270E">
        <w:rPr>
          <w:rFonts w:eastAsia="Arial"/>
          <w:spacing w:val="1"/>
        </w:rPr>
        <w:t>v</w:t>
      </w:r>
      <w:r w:rsidRPr="0001270E">
        <w:rPr>
          <w:rFonts w:eastAsia="Arial"/>
          <w:spacing w:val="-1"/>
        </w:rPr>
        <w:t>l</w:t>
      </w:r>
      <w:r w:rsidRPr="0001270E">
        <w:rPr>
          <w:rFonts w:eastAsia="Arial"/>
          <w:spacing w:val="2"/>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22"/>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28"/>
        </w:rPr>
        <w:t xml:space="preserve"> </w:t>
      </w:r>
      <w:r w:rsidRPr="0001270E">
        <w:rPr>
          <w:rFonts w:eastAsia="Arial"/>
        </w:rPr>
        <w:t xml:space="preserve">s </w:t>
      </w:r>
      <w:r w:rsidRPr="0001270E">
        <w:rPr>
          <w:rFonts w:eastAsia="Arial"/>
          <w:spacing w:val="33"/>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spacing w:val="4"/>
        </w:rPr>
        <w:t>m</w:t>
      </w:r>
      <w:r w:rsidRPr="0001270E">
        <w:rPr>
          <w:rFonts w:eastAsia="Arial"/>
        </w:rPr>
        <w:t xml:space="preserve">a </w:t>
      </w:r>
      <w:r w:rsidRPr="0001270E">
        <w:rPr>
          <w:rFonts w:eastAsia="Arial"/>
          <w:spacing w:val="25"/>
        </w:rPr>
        <w:t xml:space="preserve"> </w:t>
      </w:r>
      <w:r w:rsidRPr="0001270E">
        <w:rPr>
          <w:rFonts w:eastAsia="Arial"/>
          <w:spacing w:val="1"/>
        </w:rPr>
        <w:t>s</w:t>
      </w:r>
      <w:r w:rsidRPr="0001270E">
        <w:rPr>
          <w:rFonts w:eastAsia="Arial"/>
        </w:rPr>
        <w:t xml:space="preserve">e </w:t>
      </w:r>
      <w:r w:rsidRPr="0001270E">
        <w:rPr>
          <w:rFonts w:eastAsia="Arial"/>
          <w:spacing w:val="30"/>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vl</w:t>
      </w:r>
      <w:r w:rsidRPr="0001270E">
        <w:rPr>
          <w:rFonts w:eastAsia="Arial"/>
          <w:spacing w:val="1"/>
        </w:rPr>
        <w:t>j</w:t>
      </w:r>
      <w:r w:rsidRPr="0001270E">
        <w:rPr>
          <w:rFonts w:eastAsia="Arial"/>
        </w:rPr>
        <w:t xml:space="preserve">a </w:t>
      </w:r>
      <w:r w:rsidRPr="0001270E">
        <w:rPr>
          <w:rFonts w:eastAsia="Arial"/>
          <w:spacing w:val="25"/>
        </w:rPr>
        <w:t xml:space="preserve"> </w:t>
      </w:r>
      <w:r w:rsidRPr="0001270E">
        <w:rPr>
          <w:rFonts w:eastAsia="Arial"/>
        </w:rPr>
        <w:t>pra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 na</w:t>
      </w:r>
      <w:r w:rsidRPr="0001270E">
        <w:rPr>
          <w:rFonts w:eastAsia="Arial"/>
          <w:spacing w:val="6"/>
        </w:rPr>
        <w:t xml:space="preserve"> </w:t>
      </w:r>
      <w:r w:rsidRPr="0001270E">
        <w:rPr>
          <w:rFonts w:eastAsia="Arial"/>
          <w:spacing w:val="-1"/>
        </w:rPr>
        <w:t>S</w:t>
      </w:r>
      <w:r w:rsidRPr="0001270E">
        <w:rPr>
          <w:rFonts w:eastAsia="Arial"/>
          <w:spacing w:val="3"/>
        </w:rPr>
        <w:t>T</w:t>
      </w:r>
      <w:r w:rsidRPr="0001270E">
        <w:rPr>
          <w:rFonts w:eastAsia="Arial"/>
          <w:spacing w:val="-1"/>
        </w:rPr>
        <w:t>A</w:t>
      </w:r>
      <w:r w:rsidRPr="0001270E">
        <w:rPr>
          <w:rFonts w:eastAsia="Arial"/>
        </w:rPr>
        <w:t>N</w:t>
      </w:r>
      <w:r w:rsidRPr="0001270E">
        <w:rPr>
          <w:rFonts w:eastAsia="Arial"/>
          <w:spacing w:val="4"/>
        </w:rPr>
        <w:t xml:space="preserve"> </w:t>
      </w:r>
      <w:r w:rsidRPr="0001270E">
        <w:rPr>
          <w:rFonts w:eastAsia="Arial"/>
        </w:rPr>
        <w:t>S</w:t>
      </w:r>
      <w:r w:rsidRPr="0001270E">
        <w:rPr>
          <w:rFonts w:eastAsia="Arial"/>
          <w:spacing w:val="7"/>
        </w:rPr>
        <w:t xml:space="preserve"> </w:t>
      </w:r>
      <w:r w:rsidRPr="0001270E">
        <w:rPr>
          <w:rFonts w:eastAsia="Arial"/>
        </w:rPr>
        <w:t>3</w:t>
      </w:r>
      <w:r w:rsidRPr="0001270E">
        <w:rPr>
          <w:rFonts w:eastAsia="Arial"/>
          <w:spacing w:val="8"/>
        </w:rPr>
        <w:t xml:space="preserve"> </w:t>
      </w:r>
      <w:r w:rsidRPr="0001270E">
        <w:rPr>
          <w:rFonts w:eastAsia="Arial"/>
        </w:rPr>
        <w:t>U</w:t>
      </w:r>
      <w:r w:rsidRPr="0001270E">
        <w:rPr>
          <w:rFonts w:eastAsia="Arial"/>
          <w:spacing w:val="11"/>
        </w:rPr>
        <w:t xml:space="preserve"> </w:t>
      </w:r>
      <w:r w:rsidRPr="0001270E">
        <w:rPr>
          <w:rFonts w:eastAsia="Arial"/>
          <w:spacing w:val="-1"/>
        </w:rPr>
        <w:t>P</w:t>
      </w:r>
      <w:r w:rsidRPr="0001270E">
        <w:rPr>
          <w:rFonts w:eastAsia="Arial"/>
        </w:rPr>
        <w:t>RIZ</w:t>
      </w:r>
      <w:r w:rsidRPr="0001270E">
        <w:rPr>
          <w:rFonts w:eastAsia="Arial"/>
          <w:spacing w:val="1"/>
        </w:rPr>
        <w:t>E</w:t>
      </w:r>
      <w:r w:rsidRPr="0001270E">
        <w:rPr>
          <w:rFonts w:eastAsia="Arial"/>
        </w:rPr>
        <w:t>M</w:t>
      </w:r>
      <w:r w:rsidRPr="0001270E">
        <w:rPr>
          <w:rFonts w:eastAsia="Arial"/>
          <w:spacing w:val="-1"/>
        </w:rPr>
        <w:t>L</w:t>
      </w:r>
      <w:r w:rsidRPr="0001270E">
        <w:rPr>
          <w:rFonts w:eastAsia="Arial"/>
          <w:spacing w:val="1"/>
        </w:rPr>
        <w:t>J</w:t>
      </w:r>
      <w:r w:rsidRPr="0001270E">
        <w:rPr>
          <w:rFonts w:eastAsia="Arial"/>
        </w:rPr>
        <w:t>U</w:t>
      </w:r>
      <w:r w:rsidRPr="0001270E">
        <w:rPr>
          <w:rFonts w:eastAsia="Arial"/>
          <w:spacing w:val="-2"/>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i</w:t>
      </w:r>
      <w:r w:rsidRPr="0001270E">
        <w:rPr>
          <w:rFonts w:eastAsia="Arial"/>
          <w:spacing w:val="5"/>
        </w:rPr>
        <w:t xml:space="preserve"> </w:t>
      </w:r>
      <w:r w:rsidRPr="0001270E">
        <w:rPr>
          <w:rFonts w:eastAsia="Arial"/>
          <w:spacing w:val="1"/>
        </w:rPr>
        <w:t>s</w:t>
      </w:r>
      <w:r w:rsidRPr="0001270E">
        <w:rPr>
          <w:rFonts w:eastAsia="Arial"/>
        </w:rPr>
        <w:t>e</w:t>
      </w:r>
      <w:r w:rsidRPr="0001270E">
        <w:rPr>
          <w:rFonts w:eastAsia="Arial"/>
          <w:spacing w:val="7"/>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to</w:t>
      </w:r>
      <w:r w:rsidRPr="0001270E">
        <w:rPr>
          <w:rFonts w:eastAsia="Arial"/>
          <w:spacing w:val="1"/>
        </w:rPr>
        <w:t>j</w:t>
      </w:r>
      <w:r w:rsidRPr="0001270E">
        <w:rPr>
          <w:rFonts w:eastAsia="Arial"/>
        </w:rPr>
        <w:t>i od</w:t>
      </w:r>
      <w:r w:rsidRPr="0001270E">
        <w:rPr>
          <w:rFonts w:eastAsia="Arial"/>
          <w:spacing w:val="6"/>
        </w:rPr>
        <w:t xml:space="preserve"> </w:t>
      </w:r>
      <w:r w:rsidRPr="0001270E">
        <w:rPr>
          <w:rFonts w:eastAsia="Arial"/>
        </w:rPr>
        <w:t>h</w:t>
      </w:r>
      <w:r w:rsidRPr="0001270E">
        <w:rPr>
          <w:rFonts w:eastAsia="Arial"/>
          <w:spacing w:val="-1"/>
        </w:rPr>
        <w:t>o</w:t>
      </w:r>
      <w:r w:rsidRPr="0001270E">
        <w:rPr>
          <w:rFonts w:eastAsia="Arial"/>
          <w:spacing w:val="2"/>
        </w:rPr>
        <w:t>d</w:t>
      </w:r>
      <w:r w:rsidRPr="0001270E">
        <w:rPr>
          <w:rFonts w:eastAsia="Arial"/>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1"/>
        </w:rPr>
        <w:t xml:space="preserve"> </w:t>
      </w:r>
      <w:r w:rsidRPr="0001270E">
        <w:rPr>
          <w:rFonts w:eastAsia="Arial"/>
        </w:rPr>
        <w:t>d</w:t>
      </w:r>
      <w:r w:rsidRPr="0001270E">
        <w:rPr>
          <w:rFonts w:eastAsia="Arial"/>
          <w:spacing w:val="1"/>
        </w:rPr>
        <w:t>v</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5"/>
        </w:rPr>
        <w:t xml:space="preserve"> </w:t>
      </w:r>
      <w:r w:rsidRPr="0001270E">
        <w:rPr>
          <w:rFonts w:eastAsia="Arial"/>
          <w:spacing w:val="1"/>
        </w:rPr>
        <w:t>s</w:t>
      </w:r>
      <w:r w:rsidRPr="0001270E">
        <w:rPr>
          <w:rFonts w:eastAsia="Arial"/>
        </w:rPr>
        <w:t>o</w:t>
      </w:r>
      <w:r w:rsidRPr="0001270E">
        <w:rPr>
          <w:rFonts w:eastAsia="Arial"/>
          <w:spacing w:val="-1"/>
        </w:rPr>
        <w:t>b</w:t>
      </w:r>
      <w:r w:rsidRPr="0001270E">
        <w:rPr>
          <w:rFonts w:eastAsia="Arial"/>
        </w:rPr>
        <w:t xml:space="preserve">e, </w:t>
      </w:r>
      <w:r w:rsidRPr="0001270E">
        <w:rPr>
          <w:rFonts w:eastAsia="Arial"/>
          <w:spacing w:val="3"/>
        </w:rPr>
        <w:t>k</w:t>
      </w:r>
      <w:r w:rsidRPr="0001270E">
        <w:rPr>
          <w:rFonts w:eastAsia="Arial"/>
        </w:rPr>
        <w:t>u</w:t>
      </w:r>
      <w:r w:rsidRPr="0001270E">
        <w:rPr>
          <w:rFonts w:eastAsia="Arial"/>
          <w:spacing w:val="-1"/>
        </w:rPr>
        <w:t>hi</w:t>
      </w:r>
      <w:r w:rsidRPr="0001270E">
        <w:rPr>
          <w:rFonts w:eastAsia="Arial"/>
        </w:rPr>
        <w:t>n</w:t>
      </w:r>
      <w:r w:rsidRPr="0001270E">
        <w:rPr>
          <w:rFonts w:eastAsia="Arial"/>
          <w:spacing w:val="1"/>
        </w:rPr>
        <w:t>j</w:t>
      </w:r>
      <w:r w:rsidRPr="0001270E">
        <w:rPr>
          <w:rFonts w:eastAsia="Arial"/>
        </w:rPr>
        <w:t>e</w:t>
      </w:r>
      <w:r w:rsidRPr="0001270E">
        <w:rPr>
          <w:rFonts w:eastAsia="Arial"/>
          <w:spacing w:val="9"/>
        </w:rPr>
        <w:t xml:space="preserve"> </w:t>
      </w:r>
      <w:r w:rsidRPr="0001270E">
        <w:rPr>
          <w:rFonts w:eastAsia="Arial"/>
        </w:rPr>
        <w:t>s</w:t>
      </w:r>
      <w:r w:rsidRPr="0001270E">
        <w:rPr>
          <w:rFonts w:eastAsia="Arial"/>
          <w:spacing w:val="16"/>
        </w:rPr>
        <w:t xml:space="preserve"> </w:t>
      </w:r>
      <w:r w:rsidRPr="0001270E">
        <w:rPr>
          <w:rFonts w:eastAsia="Arial"/>
        </w:rPr>
        <w:t>b</w:t>
      </w:r>
      <w:r w:rsidRPr="0001270E">
        <w:rPr>
          <w:rFonts w:eastAsia="Arial"/>
          <w:spacing w:val="-1"/>
        </w:rPr>
        <w:t>l</w:t>
      </w:r>
      <w:r w:rsidRPr="0001270E">
        <w:rPr>
          <w:rFonts w:eastAsia="Arial"/>
        </w:rPr>
        <w:t>a</w:t>
      </w:r>
      <w:r w:rsidRPr="0001270E">
        <w:rPr>
          <w:rFonts w:eastAsia="Arial"/>
          <w:spacing w:val="-1"/>
        </w:rPr>
        <w:t>g</w:t>
      </w:r>
      <w:r w:rsidR="00EA7E7A">
        <w:rPr>
          <w:rFonts w:eastAsia="Arial"/>
          <w:spacing w:val="4"/>
        </w:rPr>
        <w:t>o</w:t>
      </w:r>
      <w:r w:rsidRPr="0001270E">
        <w:rPr>
          <w:rFonts w:eastAsia="Arial"/>
          <w:spacing w:val="-1"/>
        </w:rPr>
        <w:t>v</w:t>
      </w:r>
      <w:r w:rsidRPr="0001270E">
        <w:rPr>
          <w:rFonts w:eastAsia="Arial"/>
        </w:rPr>
        <w:t>a</w:t>
      </w:r>
      <w:r w:rsidRPr="0001270E">
        <w:rPr>
          <w:rFonts w:eastAsia="Arial"/>
          <w:spacing w:val="1"/>
        </w:rPr>
        <w:t>o</w:t>
      </w:r>
      <w:r w:rsidRPr="0001270E">
        <w:rPr>
          <w:rFonts w:eastAsia="Arial"/>
        </w:rPr>
        <w:t>n</w:t>
      </w:r>
      <w:r w:rsidRPr="0001270E">
        <w:rPr>
          <w:rFonts w:eastAsia="Arial"/>
          <w:spacing w:val="-1"/>
        </w:rPr>
        <w:t>o</w:t>
      </w:r>
      <w:r w:rsidRPr="0001270E">
        <w:rPr>
          <w:rFonts w:eastAsia="Arial"/>
          <w:spacing w:val="4"/>
        </w:rPr>
        <w:t>m</w:t>
      </w:r>
      <w:r w:rsidRPr="0001270E">
        <w:rPr>
          <w:rFonts w:eastAsia="Arial"/>
        </w:rPr>
        <w:t xml:space="preserve">, </w:t>
      </w:r>
      <w:r w:rsidRPr="0001270E">
        <w:rPr>
          <w:rFonts w:eastAsia="Arial"/>
          <w:spacing w:val="3"/>
        </w:rPr>
        <w:t>k</w:t>
      </w:r>
      <w:r w:rsidRPr="0001270E">
        <w:rPr>
          <w:rFonts w:eastAsia="Arial"/>
          <w:spacing w:val="-3"/>
        </w:rPr>
        <w:t>u</w:t>
      </w:r>
      <w:r w:rsidRPr="0001270E">
        <w:rPr>
          <w:rFonts w:eastAsia="Arial"/>
        </w:rPr>
        <w:t>p</w:t>
      </w:r>
      <w:r w:rsidRPr="0001270E">
        <w:rPr>
          <w:rFonts w:eastAsia="Arial"/>
          <w:spacing w:val="-1"/>
        </w:rPr>
        <w:t>a</w:t>
      </w:r>
      <w:r w:rsidRPr="0001270E">
        <w:rPr>
          <w:rFonts w:eastAsia="Arial"/>
        </w:rPr>
        <w:t>o</w:t>
      </w:r>
      <w:r w:rsidRPr="0001270E">
        <w:rPr>
          <w:rFonts w:eastAsia="Arial"/>
          <w:spacing w:val="1"/>
        </w:rPr>
        <w:t>n</w:t>
      </w:r>
      <w:r w:rsidRPr="0001270E">
        <w:rPr>
          <w:rFonts w:eastAsia="Arial"/>
          <w:spacing w:val="-1"/>
        </w:rPr>
        <w:t>i</w:t>
      </w:r>
      <w:r w:rsidRPr="0001270E">
        <w:rPr>
          <w:rFonts w:eastAsia="Arial"/>
          <w:spacing w:val="1"/>
        </w:rPr>
        <w:t>c</w:t>
      </w:r>
      <w:r w:rsidRPr="0001270E">
        <w:rPr>
          <w:rFonts w:eastAsia="Arial"/>
        </w:rPr>
        <w:t>e,</w:t>
      </w:r>
      <w:r w:rsidRPr="0001270E">
        <w:rPr>
          <w:rFonts w:eastAsia="Arial"/>
          <w:spacing w:val="5"/>
        </w:rPr>
        <w:t xml:space="preserve"> </w:t>
      </w:r>
      <w:r w:rsidRPr="0001270E">
        <w:rPr>
          <w:rFonts w:eastAsia="Arial"/>
        </w:rPr>
        <w:t>tera</w:t>
      </w:r>
      <w:r w:rsidRPr="0001270E">
        <w:rPr>
          <w:rFonts w:eastAsia="Arial"/>
          <w:spacing w:val="1"/>
        </w:rPr>
        <w:t>s</w:t>
      </w:r>
      <w:r w:rsidRPr="0001270E">
        <w:rPr>
          <w:rFonts w:eastAsia="Arial"/>
          <w:spacing w:val="2"/>
        </w:rPr>
        <w:t>e</w:t>
      </w:r>
      <w:r w:rsidRPr="0001270E">
        <w:rPr>
          <w:rFonts w:eastAsia="Arial"/>
        </w:rPr>
        <w:t>,</w:t>
      </w:r>
      <w:r w:rsidRPr="0001270E">
        <w:rPr>
          <w:rFonts w:eastAsia="Arial"/>
          <w:spacing w:val="9"/>
        </w:rPr>
        <w:t xml:space="preserve"> </w:t>
      </w:r>
      <w:r w:rsidRPr="0001270E">
        <w:rPr>
          <w:rFonts w:eastAsia="Arial"/>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w:t>
      </w:r>
      <w:r w:rsidRPr="0001270E">
        <w:rPr>
          <w:rFonts w:eastAsia="Arial"/>
          <w:spacing w:val="8"/>
        </w:rPr>
        <w:t xml:space="preserve"> </w:t>
      </w:r>
      <w:r w:rsidRPr="0001270E">
        <w:rPr>
          <w:rFonts w:eastAsia="Arial"/>
          <w:spacing w:val="2"/>
        </w:rPr>
        <w:t>n</w:t>
      </w:r>
      <w:r w:rsidRPr="0001270E">
        <w:rPr>
          <w:rFonts w:eastAsia="Arial"/>
        </w:rPr>
        <w:t>eto</w:t>
      </w:r>
      <w:r w:rsidRPr="0001270E">
        <w:rPr>
          <w:rFonts w:eastAsia="Arial"/>
          <w:spacing w:val="11"/>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8"/>
        </w:rPr>
        <w:t xml:space="preserve"> </w:t>
      </w:r>
      <w:r w:rsidRPr="0001270E">
        <w:rPr>
          <w:rFonts w:eastAsia="Arial"/>
        </w:rPr>
        <w:t>5</w:t>
      </w:r>
      <w:r w:rsidRPr="0001270E">
        <w:rPr>
          <w:rFonts w:eastAsia="Arial"/>
          <w:spacing w:val="-1"/>
        </w:rPr>
        <w:t>2</w:t>
      </w:r>
      <w:r w:rsidRPr="0001270E">
        <w:rPr>
          <w:rFonts w:eastAsia="Arial"/>
          <w:spacing w:val="2"/>
        </w:rPr>
        <w:t>,</w:t>
      </w:r>
      <w:r w:rsidRPr="0001270E">
        <w:rPr>
          <w:rFonts w:eastAsia="Arial"/>
        </w:rPr>
        <w:t>77</w:t>
      </w:r>
      <w:r w:rsidRPr="0001270E">
        <w:rPr>
          <w:rFonts w:eastAsia="Arial"/>
          <w:spacing w:val="10"/>
        </w:rPr>
        <w:t xml:space="preserve"> </w:t>
      </w:r>
      <w:r w:rsidRPr="0001270E">
        <w:rPr>
          <w:rFonts w:eastAsia="Arial"/>
          <w:spacing w:val="4"/>
        </w:rPr>
        <w:t>m</w:t>
      </w:r>
      <w:r w:rsidRPr="0001270E">
        <w:rPr>
          <w:rFonts w:eastAsia="Arial"/>
        </w:rPr>
        <w:t xml:space="preserve">2; </w:t>
      </w:r>
      <w:r w:rsidRPr="0001270E">
        <w:rPr>
          <w:rFonts w:eastAsia="Arial"/>
          <w:spacing w:val="1"/>
        </w:rPr>
        <w:t>s</w:t>
      </w:r>
      <w:r w:rsidRPr="0001270E">
        <w:rPr>
          <w:rFonts w:eastAsia="Arial"/>
        </w:rPr>
        <w:t>ta</w:t>
      </w:r>
      <w:r w:rsidRPr="0001270E">
        <w:rPr>
          <w:rFonts w:eastAsia="Arial"/>
          <w:spacing w:val="-1"/>
        </w:rPr>
        <w:t>n</w:t>
      </w:r>
      <w:r w:rsidRPr="0001270E">
        <w:rPr>
          <w:rFonts w:eastAsia="Arial"/>
        </w:rPr>
        <w:t>u</w:t>
      </w:r>
      <w:r w:rsidRPr="0001270E">
        <w:rPr>
          <w:rFonts w:eastAsia="Arial"/>
          <w:spacing w:val="4"/>
        </w:rPr>
        <w:t xml:space="preserve"> </w:t>
      </w:r>
      <w:r w:rsidRPr="0001270E">
        <w:rPr>
          <w:rFonts w:eastAsia="Arial"/>
        </w:rPr>
        <w:t>pr</w:t>
      </w:r>
      <w:r w:rsidRPr="0001270E">
        <w:rPr>
          <w:rFonts w:eastAsia="Arial"/>
          <w:spacing w:val="2"/>
        </w:rPr>
        <w:t>i</w:t>
      </w:r>
      <w:r w:rsidRPr="0001270E">
        <w:rPr>
          <w:rFonts w:eastAsia="Arial"/>
        </w:rPr>
        <w:t>p</w:t>
      </w:r>
      <w:r w:rsidRPr="0001270E">
        <w:rPr>
          <w:rFonts w:eastAsia="Arial"/>
          <w:spacing w:val="-1"/>
        </w:rPr>
        <w:t>a</w:t>
      </w:r>
      <w:r w:rsidRPr="0001270E">
        <w:rPr>
          <w:rFonts w:eastAsia="Arial"/>
          <w:spacing w:val="2"/>
        </w:rPr>
        <w:t>d</w:t>
      </w:r>
      <w:r w:rsidRPr="0001270E">
        <w:rPr>
          <w:rFonts w:eastAsia="Arial"/>
        </w:rPr>
        <w:t>a</w:t>
      </w:r>
      <w:r w:rsidRPr="0001270E">
        <w:rPr>
          <w:rFonts w:eastAsia="Arial"/>
          <w:spacing w:val="2"/>
        </w:rPr>
        <w:t xml:space="preserve"> </w:t>
      </w:r>
      <w:r w:rsidRPr="0001270E">
        <w:rPr>
          <w:rFonts w:eastAsia="Arial"/>
        </w:rPr>
        <w:t>i</w:t>
      </w:r>
      <w:r w:rsidRPr="0001270E">
        <w:rPr>
          <w:rFonts w:eastAsia="Arial"/>
          <w:spacing w:val="8"/>
        </w:rPr>
        <w:t xml:space="preserve"> </w:t>
      </w:r>
      <w:r w:rsidRPr="0001270E">
        <w:rPr>
          <w:rFonts w:eastAsia="Arial"/>
          <w:spacing w:val="2"/>
        </w:rPr>
        <w:t>p</w:t>
      </w:r>
      <w:r w:rsidRPr="0001270E">
        <w:rPr>
          <w:rFonts w:eastAsia="Arial"/>
        </w:rPr>
        <w:t>ar</w:t>
      </w:r>
      <w:r w:rsidRPr="0001270E">
        <w:rPr>
          <w:rFonts w:eastAsia="Arial"/>
          <w:spacing w:val="4"/>
        </w:rPr>
        <w:t>k</w:t>
      </w:r>
      <w:r w:rsidRPr="0001270E">
        <w:rPr>
          <w:rFonts w:eastAsia="Arial"/>
          <w:spacing w:val="-1"/>
        </w:rPr>
        <w:t>i</w:t>
      </w:r>
      <w:r w:rsidRPr="0001270E">
        <w:rPr>
          <w:rFonts w:eastAsia="Arial"/>
        </w:rPr>
        <w:t>ng</w:t>
      </w:r>
      <w:r w:rsidRPr="0001270E">
        <w:rPr>
          <w:rFonts w:eastAsia="Arial"/>
          <w:spacing w:val="-1"/>
        </w:rPr>
        <w:t xml:space="preserve"> </w:t>
      </w:r>
      <w:r w:rsidRPr="0001270E">
        <w:rPr>
          <w:rFonts w:eastAsia="Arial"/>
          <w:spacing w:val="4"/>
        </w:rPr>
        <w:t>m</w:t>
      </w:r>
      <w:r w:rsidRPr="0001270E">
        <w:rPr>
          <w:rFonts w:eastAsia="Arial"/>
          <w:spacing w:val="1"/>
        </w:rPr>
        <w:t>j</w:t>
      </w:r>
      <w:r w:rsidRPr="0001270E">
        <w:rPr>
          <w:rFonts w:eastAsia="Arial"/>
          <w:spacing w:val="-3"/>
        </w:rPr>
        <w:t>e</w:t>
      </w:r>
      <w:r w:rsidRPr="0001270E">
        <w:rPr>
          <w:rFonts w:eastAsia="Arial"/>
          <w:spacing w:val="1"/>
        </w:rPr>
        <w:t>s</w:t>
      </w:r>
      <w:r w:rsidRPr="0001270E">
        <w:rPr>
          <w:rFonts w:eastAsia="Arial"/>
        </w:rPr>
        <w:t>to</w:t>
      </w:r>
      <w:r w:rsidRPr="0001270E">
        <w:rPr>
          <w:rFonts w:eastAsia="Arial"/>
          <w:spacing w:val="3"/>
        </w:rPr>
        <w:t xml:space="preserve"> </w:t>
      </w:r>
      <w:r w:rsidRPr="0001270E">
        <w:rPr>
          <w:rFonts w:eastAsia="Arial"/>
        </w:rPr>
        <w:t>p</w:t>
      </w:r>
      <w:r w:rsidRPr="0001270E">
        <w:rPr>
          <w:rFonts w:eastAsia="Arial"/>
          <w:spacing w:val="-1"/>
        </w:rPr>
        <w:t>ov</w:t>
      </w:r>
      <w:r w:rsidRPr="0001270E">
        <w:rPr>
          <w:rFonts w:eastAsia="Arial"/>
          <w:spacing w:val="1"/>
        </w:rPr>
        <w:t>rši</w:t>
      </w:r>
      <w:r w:rsidRPr="0001270E">
        <w:rPr>
          <w:rFonts w:eastAsia="Arial"/>
        </w:rPr>
        <w:t xml:space="preserve">ne </w:t>
      </w:r>
      <w:r w:rsidRPr="0001270E">
        <w:rPr>
          <w:rFonts w:eastAsia="Arial"/>
          <w:spacing w:val="2"/>
        </w:rPr>
        <w:t>1</w:t>
      </w:r>
      <w:r w:rsidRPr="0001270E">
        <w:rPr>
          <w:rFonts w:eastAsia="Arial"/>
        </w:rPr>
        <w:t>5</w:t>
      </w:r>
      <w:r w:rsidRPr="0001270E">
        <w:rPr>
          <w:rFonts w:eastAsia="Arial"/>
          <w:spacing w:val="7"/>
        </w:rPr>
        <w:t xml:space="preserve"> </w:t>
      </w:r>
      <w:r w:rsidRPr="0001270E">
        <w:rPr>
          <w:rFonts w:eastAsia="Arial"/>
          <w:spacing w:val="4"/>
        </w:rPr>
        <w:t>m</w:t>
      </w:r>
      <w:r w:rsidRPr="0001270E">
        <w:rPr>
          <w:rFonts w:eastAsia="Arial"/>
        </w:rPr>
        <w:t>2</w:t>
      </w:r>
      <w:r w:rsidRPr="0001270E">
        <w:rPr>
          <w:rFonts w:eastAsia="Arial"/>
          <w:spacing w:val="6"/>
        </w:rPr>
        <w:t xml:space="preserve"> </w:t>
      </w:r>
      <w:r w:rsidRPr="0001270E">
        <w:rPr>
          <w:rFonts w:eastAsia="Arial"/>
        </w:rPr>
        <w:t>o</w:t>
      </w:r>
      <w:r w:rsidRPr="0001270E">
        <w:rPr>
          <w:rFonts w:eastAsia="Arial"/>
          <w:spacing w:val="-4"/>
        </w:rPr>
        <w:t>z</w:t>
      </w:r>
      <w:r w:rsidRPr="0001270E">
        <w:rPr>
          <w:rFonts w:eastAsia="Arial"/>
          <w:spacing w:val="2"/>
        </w:rPr>
        <w:t>n</w:t>
      </w:r>
      <w:r w:rsidRPr="0001270E">
        <w:rPr>
          <w:rFonts w:eastAsia="Arial"/>
        </w:rPr>
        <w:t>a</w:t>
      </w:r>
      <w:r w:rsidRPr="0001270E">
        <w:rPr>
          <w:rFonts w:eastAsia="Arial"/>
          <w:spacing w:val="1"/>
        </w:rPr>
        <w:t>č</w:t>
      </w:r>
      <w:r w:rsidRPr="0001270E">
        <w:rPr>
          <w:rFonts w:eastAsia="Arial"/>
          <w:spacing w:val="2"/>
        </w:rPr>
        <w:t>e</w:t>
      </w:r>
      <w:r w:rsidRPr="0001270E">
        <w:rPr>
          <w:rFonts w:eastAsia="Arial"/>
        </w:rPr>
        <w:t>n</w:t>
      </w:r>
      <w:r w:rsidRPr="0001270E">
        <w:rPr>
          <w:rFonts w:eastAsia="Arial"/>
          <w:spacing w:val="1"/>
        </w:rPr>
        <w:t xml:space="preserve"> </w:t>
      </w:r>
      <w:r w:rsidRPr="0001270E">
        <w:rPr>
          <w:rFonts w:eastAsia="Arial"/>
        </w:rPr>
        <w:t>u</w:t>
      </w:r>
      <w:r w:rsidRPr="0001270E">
        <w:rPr>
          <w:rFonts w:eastAsia="Arial"/>
          <w:spacing w:val="8"/>
        </w:rPr>
        <w:t xml:space="preserve"> </w:t>
      </w:r>
      <w:r w:rsidRPr="0001270E">
        <w:rPr>
          <w:rFonts w:eastAsia="Arial"/>
        </w:rPr>
        <w:t>e</w:t>
      </w:r>
      <w:r w:rsidRPr="0001270E">
        <w:rPr>
          <w:rFonts w:eastAsia="Arial"/>
          <w:spacing w:val="1"/>
        </w:rPr>
        <w:t>l</w:t>
      </w:r>
      <w:r w:rsidRPr="0001270E">
        <w:rPr>
          <w:rFonts w:eastAsia="Arial"/>
        </w:rPr>
        <w:t>a</w:t>
      </w:r>
      <w:r w:rsidRPr="0001270E">
        <w:rPr>
          <w:rFonts w:eastAsia="Arial"/>
          <w:spacing w:val="-1"/>
        </w:rPr>
        <w:t>b</w:t>
      </w:r>
      <w:r w:rsidRPr="0001270E">
        <w:rPr>
          <w:rFonts w:eastAsia="Arial"/>
        </w:rPr>
        <w:t>or</w:t>
      </w:r>
      <w:r w:rsidRPr="0001270E">
        <w:rPr>
          <w:rFonts w:eastAsia="Arial"/>
          <w:spacing w:val="2"/>
        </w:rPr>
        <w:t>a</w:t>
      </w:r>
      <w:r w:rsidRPr="0001270E">
        <w:rPr>
          <w:rFonts w:eastAsia="Arial"/>
        </w:rPr>
        <w:t>tu</w:t>
      </w:r>
      <w:r w:rsidRPr="0001270E">
        <w:rPr>
          <w:rFonts w:eastAsia="Arial"/>
          <w:spacing w:val="1"/>
        </w:rPr>
        <w:t xml:space="preserve"> </w:t>
      </w:r>
      <w:r w:rsidRPr="0001270E">
        <w:rPr>
          <w:rFonts w:eastAsia="Arial"/>
          <w:spacing w:val="2"/>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3"/>
        </w:rPr>
        <w:t>k</w:t>
      </w:r>
      <w:r w:rsidRPr="0001270E">
        <w:rPr>
          <w:rFonts w:eastAsia="Arial"/>
        </w:rPr>
        <w:t>om P</w:t>
      </w:r>
      <w:r w:rsidRPr="0001270E">
        <w:rPr>
          <w:rFonts w:eastAsia="Arial"/>
          <w:spacing w:val="-2"/>
        </w:rPr>
        <w:t xml:space="preserve"> </w:t>
      </w:r>
      <w:r w:rsidRPr="0001270E">
        <w:rPr>
          <w:rFonts w:eastAsia="Arial"/>
        </w:rPr>
        <w:t>3 i</w:t>
      </w:r>
      <w:r w:rsidRPr="0001270E">
        <w:rPr>
          <w:rFonts w:eastAsia="Arial"/>
          <w:spacing w:val="1"/>
        </w:rPr>
        <w:t xml:space="preserve"> </w:t>
      </w:r>
      <w:r w:rsidRPr="0001270E">
        <w:rPr>
          <w:rFonts w:eastAsia="Arial"/>
          <w:spacing w:val="-1"/>
        </w:rPr>
        <w:t>v</w:t>
      </w:r>
      <w:r w:rsidRPr="0001270E">
        <w:rPr>
          <w:rFonts w:eastAsia="Arial"/>
          <w:spacing w:val="1"/>
        </w:rPr>
        <w:t>r</w:t>
      </w:r>
      <w:r w:rsidRPr="0001270E">
        <w:rPr>
          <w:rFonts w:eastAsia="Arial"/>
        </w:rPr>
        <w:t>t</w:t>
      </w:r>
      <w:r w:rsidRPr="0001270E">
        <w:rPr>
          <w:rFonts w:eastAsia="Arial"/>
          <w:spacing w:val="-2"/>
        </w:rPr>
        <w:t xml:space="preserve"> </w:t>
      </w:r>
      <w:r w:rsidRPr="0001270E">
        <w:rPr>
          <w:rFonts w:eastAsia="Arial"/>
          <w:spacing w:val="-1"/>
        </w:rPr>
        <w:t>p</w:t>
      </w:r>
      <w:r w:rsidRPr="0001270E">
        <w:rPr>
          <w:rFonts w:eastAsia="Arial"/>
          <w:spacing w:val="2"/>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8"/>
        </w:rPr>
        <w:t xml:space="preserve"> </w:t>
      </w:r>
      <w:r w:rsidRPr="0001270E">
        <w:rPr>
          <w:rFonts w:eastAsia="Arial"/>
          <w:spacing w:val="1"/>
        </w:rPr>
        <w:t>6</w:t>
      </w:r>
      <w:r w:rsidRPr="0001270E">
        <w:rPr>
          <w:rFonts w:eastAsia="Arial"/>
        </w:rPr>
        <w:t>6</w:t>
      </w:r>
      <w:r w:rsidRPr="0001270E">
        <w:rPr>
          <w:rFonts w:eastAsia="Arial"/>
          <w:spacing w:val="-2"/>
        </w:rPr>
        <w:t xml:space="preserve"> </w:t>
      </w:r>
      <w:r w:rsidRPr="0001270E">
        <w:rPr>
          <w:rFonts w:eastAsia="Arial"/>
        </w:rPr>
        <w:t>m</w:t>
      </w:r>
      <w:r w:rsidRPr="0001270E">
        <w:rPr>
          <w:rFonts w:eastAsia="Arial"/>
          <w:spacing w:val="2"/>
        </w:rPr>
        <w:t xml:space="preserve"> </w:t>
      </w:r>
      <w:r w:rsidRPr="0001270E">
        <w:rPr>
          <w:rFonts w:eastAsia="Arial"/>
        </w:rPr>
        <w:t>2</w:t>
      </w:r>
      <w:r w:rsidRPr="0001270E">
        <w:rPr>
          <w:rFonts w:eastAsia="Arial"/>
          <w:spacing w:val="-2"/>
        </w:rPr>
        <w:t xml:space="preserve"> </w:t>
      </w:r>
      <w:r w:rsidRPr="0001270E">
        <w:rPr>
          <w:rFonts w:eastAsia="Arial"/>
          <w:spacing w:val="2"/>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1"/>
        </w:rPr>
        <w:t>č</w:t>
      </w:r>
      <w:r w:rsidRPr="0001270E">
        <w:rPr>
          <w:rFonts w:eastAsia="Arial"/>
        </w:rPr>
        <w:t>en</w:t>
      </w:r>
      <w:r w:rsidRPr="0001270E">
        <w:rPr>
          <w:rFonts w:eastAsia="Arial"/>
          <w:spacing w:val="-7"/>
        </w:rPr>
        <w:t xml:space="preserve"> </w:t>
      </w:r>
      <w:r w:rsidRPr="0001270E">
        <w:rPr>
          <w:rFonts w:eastAsia="Arial"/>
        </w:rPr>
        <w:t>u</w:t>
      </w:r>
      <w:r w:rsidRPr="0001270E">
        <w:rPr>
          <w:rFonts w:eastAsia="Arial"/>
          <w:spacing w:val="-1"/>
        </w:rPr>
        <w:t xml:space="preserve"> </w:t>
      </w:r>
      <w:r w:rsidRPr="0001270E">
        <w:rPr>
          <w:rFonts w:eastAsia="Arial"/>
          <w:spacing w:val="1"/>
        </w:rPr>
        <w:t>e</w:t>
      </w:r>
      <w:r w:rsidRPr="0001270E">
        <w:rPr>
          <w:rFonts w:eastAsia="Arial"/>
          <w:spacing w:val="-1"/>
        </w:rPr>
        <w:t>l</w:t>
      </w:r>
      <w:r w:rsidRPr="0001270E">
        <w:rPr>
          <w:rFonts w:eastAsia="Arial"/>
        </w:rPr>
        <w:t>a</w:t>
      </w:r>
      <w:r w:rsidRPr="0001270E">
        <w:rPr>
          <w:rFonts w:eastAsia="Arial"/>
          <w:spacing w:val="1"/>
        </w:rPr>
        <w:t>b</w:t>
      </w:r>
      <w:r w:rsidRPr="0001270E">
        <w:rPr>
          <w:rFonts w:eastAsia="Arial"/>
        </w:rPr>
        <w:t>oratu</w:t>
      </w:r>
      <w:r w:rsidRPr="0001270E">
        <w:rPr>
          <w:rFonts w:eastAsia="Arial"/>
          <w:spacing w:val="-6"/>
        </w:rPr>
        <w:t xml:space="preserve"> </w:t>
      </w:r>
      <w:r w:rsidRPr="0001270E">
        <w:rPr>
          <w:rFonts w:eastAsia="Arial"/>
          <w:spacing w:val="2"/>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3"/>
        </w:rPr>
        <w:t>k</w:t>
      </w:r>
      <w:r w:rsidRPr="0001270E">
        <w:rPr>
          <w:rFonts w:eastAsia="Arial"/>
        </w:rPr>
        <w:t>om</w:t>
      </w:r>
      <w:r w:rsidRPr="0001270E">
        <w:rPr>
          <w:rFonts w:eastAsia="Arial"/>
          <w:spacing w:val="-7"/>
        </w:rPr>
        <w:t xml:space="preserve"> </w:t>
      </w:r>
      <w:r w:rsidRPr="0001270E">
        <w:rPr>
          <w:rFonts w:eastAsia="Arial"/>
        </w:rPr>
        <w:t>T</w:t>
      </w:r>
      <w:r w:rsidRPr="0001270E">
        <w:rPr>
          <w:rFonts w:eastAsia="Arial"/>
          <w:spacing w:val="2"/>
        </w:rPr>
        <w:t xml:space="preserve"> </w:t>
      </w:r>
      <w:r w:rsidRPr="0001270E">
        <w:rPr>
          <w:rFonts w:eastAsia="Arial"/>
        </w:rPr>
        <w:t>3</w:t>
      </w:r>
    </w:p>
    <w:p w:rsidRDefault="00941E7F" w:rsidP="00941E7F" w:rsidR="00941E7F" w:rsidRPr="0001270E">
      <w:pPr>
        <w:tabs>
          <w:tab w:pos="2260" w:val="left"/>
        </w:tabs>
        <w:spacing w:before="8"/>
        <w:ind w:hanging="360" w:right="84" w:left="2264"/>
        <w:jc w:val="both"/>
        <w:rPr>
          <w:rFonts w:eastAsia="Arial"/>
        </w:rPr>
      </w:pPr>
      <w:r w:rsidRPr="0001270E">
        <w:rPr>
          <w:rFonts w:eastAsia="Courier New"/>
        </w:rPr>
        <w:t>o</w:t>
      </w:r>
      <w:r w:rsidRPr="0001270E">
        <w:rPr>
          <w:rFonts w:eastAsia="Courier New"/>
        </w:rPr>
        <w:tab/>
      </w:r>
      <w:r w:rsidRPr="0001270E">
        <w:rPr>
          <w:rFonts w:eastAsia="Arial"/>
        </w:rPr>
        <w:t xml:space="preserve">4. </w:t>
      </w:r>
      <w:r w:rsidRPr="0001270E">
        <w:rPr>
          <w:rFonts w:eastAsia="Arial"/>
          <w:spacing w:val="32"/>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28"/>
        </w:rPr>
        <w:t xml:space="preserve"> </w:t>
      </w:r>
      <w:r w:rsidRPr="0001270E">
        <w:rPr>
          <w:rFonts w:eastAsia="Arial"/>
        </w:rPr>
        <w:t>2</w:t>
      </w:r>
      <w:r w:rsidRPr="0001270E">
        <w:rPr>
          <w:rFonts w:eastAsia="Arial"/>
          <w:spacing w:val="-1"/>
        </w:rPr>
        <w:t>2</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26"/>
        </w:rPr>
        <w:t xml:space="preserve"> </w:t>
      </w:r>
      <w:r w:rsidRPr="0001270E">
        <w:rPr>
          <w:rFonts w:eastAsia="Arial"/>
          <w:spacing w:val="1"/>
        </w:rPr>
        <w:t>s</w:t>
      </w:r>
      <w:r w:rsidRPr="0001270E">
        <w:rPr>
          <w:rFonts w:eastAsia="Arial"/>
          <w:spacing w:val="2"/>
        </w:rPr>
        <w:t>u</w:t>
      </w:r>
      <w:r w:rsidRPr="0001270E">
        <w:rPr>
          <w:rFonts w:eastAsia="Arial"/>
          <w:spacing w:val="1"/>
        </w:rPr>
        <w:t>v</w:t>
      </w:r>
      <w:r w:rsidRPr="0001270E">
        <w:rPr>
          <w:rFonts w:eastAsia="Arial"/>
          <w:spacing w:val="-1"/>
        </w:rPr>
        <w:t>l</w:t>
      </w:r>
      <w:r w:rsidRPr="0001270E">
        <w:rPr>
          <w:rFonts w:eastAsia="Arial"/>
          <w:spacing w:val="2"/>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22"/>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28"/>
        </w:rPr>
        <w:t xml:space="preserve"> </w:t>
      </w:r>
      <w:r w:rsidRPr="0001270E">
        <w:rPr>
          <w:rFonts w:eastAsia="Arial"/>
        </w:rPr>
        <w:t xml:space="preserve">s </w:t>
      </w:r>
      <w:r w:rsidRPr="0001270E">
        <w:rPr>
          <w:rFonts w:eastAsia="Arial"/>
          <w:spacing w:val="33"/>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spacing w:val="4"/>
        </w:rPr>
        <w:t>m</w:t>
      </w:r>
      <w:r w:rsidRPr="0001270E">
        <w:rPr>
          <w:rFonts w:eastAsia="Arial"/>
        </w:rPr>
        <w:t xml:space="preserve">a </w:t>
      </w:r>
      <w:r w:rsidRPr="0001270E">
        <w:rPr>
          <w:rFonts w:eastAsia="Arial"/>
          <w:spacing w:val="25"/>
        </w:rPr>
        <w:t xml:space="preserve"> </w:t>
      </w:r>
      <w:r w:rsidRPr="0001270E">
        <w:rPr>
          <w:rFonts w:eastAsia="Arial"/>
          <w:spacing w:val="1"/>
        </w:rPr>
        <w:t>s</w:t>
      </w:r>
      <w:r w:rsidRPr="0001270E">
        <w:rPr>
          <w:rFonts w:eastAsia="Arial"/>
        </w:rPr>
        <w:t xml:space="preserve">e </w:t>
      </w:r>
      <w:r w:rsidRPr="0001270E">
        <w:rPr>
          <w:rFonts w:eastAsia="Arial"/>
          <w:spacing w:val="30"/>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vl</w:t>
      </w:r>
      <w:r w:rsidRPr="0001270E">
        <w:rPr>
          <w:rFonts w:eastAsia="Arial"/>
          <w:spacing w:val="1"/>
        </w:rPr>
        <w:t>j</w:t>
      </w:r>
      <w:r w:rsidRPr="0001270E">
        <w:rPr>
          <w:rFonts w:eastAsia="Arial"/>
        </w:rPr>
        <w:t xml:space="preserve">a </w:t>
      </w:r>
      <w:r w:rsidRPr="0001270E">
        <w:rPr>
          <w:rFonts w:eastAsia="Arial"/>
          <w:spacing w:val="25"/>
        </w:rPr>
        <w:t xml:space="preserve"> </w:t>
      </w:r>
      <w:r w:rsidRPr="0001270E">
        <w:rPr>
          <w:rFonts w:eastAsia="Arial"/>
        </w:rPr>
        <w:t>p</w:t>
      </w:r>
      <w:r w:rsidRPr="0001270E">
        <w:rPr>
          <w:rFonts w:eastAsia="Arial"/>
          <w:spacing w:val="9"/>
        </w:rPr>
        <w:t>r</w:t>
      </w:r>
      <w:r w:rsidRPr="0001270E">
        <w:rPr>
          <w:rFonts w:eastAsia="Arial"/>
        </w:rPr>
        <w:t>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1"/>
        </w:rPr>
        <w:t xml:space="preserve"> </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spacing w:val="-1"/>
        </w:rPr>
        <w:t>S</w:t>
      </w:r>
      <w:r w:rsidRPr="0001270E">
        <w:rPr>
          <w:rFonts w:eastAsia="Arial"/>
          <w:spacing w:val="3"/>
        </w:rPr>
        <w:t>T</w:t>
      </w:r>
      <w:r w:rsidRPr="0001270E">
        <w:rPr>
          <w:rFonts w:eastAsia="Arial"/>
          <w:spacing w:val="-1"/>
        </w:rPr>
        <w:t>A</w:t>
      </w:r>
      <w:r w:rsidRPr="0001270E">
        <w:rPr>
          <w:rFonts w:eastAsia="Arial"/>
        </w:rPr>
        <w:t>N</w:t>
      </w:r>
      <w:r w:rsidRPr="0001270E">
        <w:rPr>
          <w:rFonts w:eastAsia="Arial"/>
          <w:spacing w:val="5"/>
        </w:rPr>
        <w:t xml:space="preserve"> </w:t>
      </w:r>
      <w:r w:rsidRPr="0001270E">
        <w:rPr>
          <w:rFonts w:eastAsia="Arial"/>
        </w:rPr>
        <w:t>S</w:t>
      </w:r>
      <w:r w:rsidRPr="0001270E">
        <w:rPr>
          <w:rFonts w:eastAsia="Arial"/>
          <w:spacing w:val="10"/>
        </w:rPr>
        <w:t xml:space="preserve"> </w:t>
      </w:r>
      <w:r w:rsidRPr="0001270E">
        <w:rPr>
          <w:rFonts w:eastAsia="Arial"/>
        </w:rPr>
        <w:t>4</w:t>
      </w:r>
      <w:r w:rsidRPr="0001270E">
        <w:rPr>
          <w:rFonts w:eastAsia="Arial"/>
          <w:spacing w:val="11"/>
        </w:rPr>
        <w:t xml:space="preserve"> </w:t>
      </w:r>
      <w:r w:rsidRPr="0001270E">
        <w:rPr>
          <w:rFonts w:eastAsia="Arial"/>
        </w:rPr>
        <w:t>NA</w:t>
      </w:r>
      <w:r w:rsidRPr="0001270E">
        <w:rPr>
          <w:rFonts w:eastAsia="Arial"/>
          <w:spacing w:val="7"/>
        </w:rPr>
        <w:t xml:space="preserve"> </w:t>
      </w:r>
      <w:r w:rsidRPr="0001270E">
        <w:rPr>
          <w:rFonts w:eastAsia="Arial"/>
          <w:spacing w:val="1"/>
        </w:rPr>
        <w:t>K</w:t>
      </w:r>
      <w:r w:rsidRPr="0001270E">
        <w:rPr>
          <w:rFonts w:eastAsia="Arial"/>
          <w:spacing w:val="-1"/>
        </w:rPr>
        <w:t>A</w:t>
      </w:r>
      <w:r w:rsidRPr="0001270E">
        <w:rPr>
          <w:rFonts w:eastAsia="Arial"/>
          <w:spacing w:val="3"/>
        </w:rPr>
        <w:t>T</w:t>
      </w:r>
      <w:r w:rsidRPr="0001270E">
        <w:rPr>
          <w:rFonts w:eastAsia="Arial"/>
        </w:rPr>
        <w:t>U</w:t>
      </w:r>
      <w:r w:rsidRPr="0001270E">
        <w:rPr>
          <w:rFonts w:eastAsia="Arial"/>
          <w:spacing w:val="5"/>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i</w:t>
      </w:r>
      <w:r w:rsidRPr="0001270E">
        <w:rPr>
          <w:rFonts w:eastAsia="Arial"/>
          <w:spacing w:val="7"/>
        </w:rPr>
        <w:t xml:space="preserve"> </w:t>
      </w:r>
      <w:r w:rsidRPr="0001270E">
        <w:rPr>
          <w:rFonts w:eastAsia="Arial"/>
          <w:spacing w:val="1"/>
        </w:rPr>
        <w:t>s</w:t>
      </w:r>
      <w:r w:rsidRPr="0001270E">
        <w:rPr>
          <w:rFonts w:eastAsia="Arial"/>
        </w:rPr>
        <w:t>e</w:t>
      </w:r>
      <w:r w:rsidRPr="0001270E">
        <w:rPr>
          <w:rFonts w:eastAsia="Arial"/>
          <w:spacing w:val="7"/>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to</w:t>
      </w:r>
      <w:r w:rsidRPr="0001270E">
        <w:rPr>
          <w:rFonts w:eastAsia="Arial"/>
          <w:spacing w:val="1"/>
        </w:rPr>
        <w:t>j</w:t>
      </w:r>
      <w:r w:rsidRPr="0001270E">
        <w:rPr>
          <w:rFonts w:eastAsia="Arial"/>
        </w:rPr>
        <w:t>i</w:t>
      </w:r>
      <w:r w:rsidRPr="0001270E">
        <w:rPr>
          <w:rFonts w:eastAsia="Arial"/>
          <w:spacing w:val="1"/>
        </w:rPr>
        <w:t xml:space="preserve"> </w:t>
      </w:r>
      <w:r w:rsidRPr="0001270E">
        <w:rPr>
          <w:rFonts w:eastAsia="Arial"/>
        </w:rPr>
        <w:t>od</w:t>
      </w:r>
      <w:r w:rsidRPr="0001270E">
        <w:rPr>
          <w:rFonts w:eastAsia="Arial"/>
          <w:spacing w:val="7"/>
        </w:rPr>
        <w:t xml:space="preserve"> </w:t>
      </w:r>
      <w:r w:rsidRPr="0001270E">
        <w:rPr>
          <w:rFonts w:eastAsia="Arial"/>
        </w:rPr>
        <w:t>h</w:t>
      </w:r>
      <w:r w:rsidRPr="0001270E">
        <w:rPr>
          <w:rFonts w:eastAsia="Arial"/>
          <w:spacing w:val="1"/>
        </w:rPr>
        <w:t>o</w:t>
      </w:r>
      <w:r w:rsidRPr="0001270E">
        <w:rPr>
          <w:rFonts w:eastAsia="Arial"/>
        </w:rPr>
        <w:t>d</w:t>
      </w:r>
      <w:r w:rsidRPr="0001270E">
        <w:rPr>
          <w:rFonts w:eastAsia="Arial"/>
          <w:spacing w:val="1"/>
        </w:rPr>
        <w:t>n</w:t>
      </w:r>
      <w:r w:rsidRPr="0001270E">
        <w:rPr>
          <w:rFonts w:eastAsia="Arial"/>
          <w:spacing w:val="-1"/>
        </w:rPr>
        <w:t>i</w:t>
      </w:r>
      <w:r w:rsidRPr="0001270E">
        <w:rPr>
          <w:rFonts w:eastAsia="Arial"/>
          <w:spacing w:val="3"/>
        </w:rPr>
        <w:t>k</w:t>
      </w:r>
      <w:r w:rsidRPr="0001270E">
        <w:rPr>
          <w:rFonts w:eastAsia="Arial"/>
        </w:rPr>
        <w:t xml:space="preserve">a, </w:t>
      </w:r>
      <w:r w:rsidRPr="0001270E">
        <w:rPr>
          <w:rFonts w:eastAsia="Arial"/>
          <w:spacing w:val="3"/>
        </w:rPr>
        <w:t>k</w:t>
      </w:r>
      <w:r w:rsidRPr="0001270E">
        <w:rPr>
          <w:rFonts w:eastAsia="Arial"/>
        </w:rPr>
        <w:t>u</w:t>
      </w:r>
      <w:r w:rsidRPr="0001270E">
        <w:rPr>
          <w:rFonts w:eastAsia="Arial"/>
          <w:spacing w:val="-1"/>
        </w:rPr>
        <w:t>p</w:t>
      </w:r>
      <w:r w:rsidRPr="0001270E">
        <w:rPr>
          <w:rFonts w:eastAsia="Arial"/>
        </w:rPr>
        <w:t>a</w:t>
      </w:r>
      <w:r w:rsidRPr="0001270E">
        <w:rPr>
          <w:rFonts w:eastAsia="Arial"/>
          <w:spacing w:val="-1"/>
        </w:rPr>
        <w:t>o</w:t>
      </w:r>
      <w:r w:rsidRPr="0001270E">
        <w:rPr>
          <w:rFonts w:eastAsia="Arial"/>
          <w:spacing w:val="2"/>
        </w:rPr>
        <w:t>n</w:t>
      </w:r>
      <w:r w:rsidRPr="0001270E">
        <w:rPr>
          <w:rFonts w:eastAsia="Arial"/>
          <w:spacing w:val="-1"/>
        </w:rPr>
        <w:t>i</w:t>
      </w:r>
      <w:r w:rsidRPr="0001270E">
        <w:rPr>
          <w:rFonts w:eastAsia="Arial"/>
          <w:spacing w:val="1"/>
        </w:rPr>
        <w:t>c</w:t>
      </w:r>
      <w:r w:rsidRPr="0001270E">
        <w:rPr>
          <w:rFonts w:eastAsia="Arial"/>
        </w:rPr>
        <w:t xml:space="preserve">e, </w:t>
      </w:r>
      <w:r w:rsidRPr="0001270E">
        <w:rPr>
          <w:rFonts w:eastAsia="Arial"/>
          <w:spacing w:val="3"/>
        </w:rPr>
        <w:t>k</w:t>
      </w:r>
      <w:r w:rsidRPr="0001270E">
        <w:rPr>
          <w:rFonts w:eastAsia="Arial"/>
        </w:rPr>
        <w:t>u</w:t>
      </w:r>
      <w:r w:rsidRPr="0001270E">
        <w:rPr>
          <w:rFonts w:eastAsia="Arial"/>
          <w:spacing w:val="-1"/>
        </w:rPr>
        <w:t>hi</w:t>
      </w:r>
      <w:r w:rsidRPr="0001270E">
        <w:rPr>
          <w:rFonts w:eastAsia="Arial"/>
        </w:rPr>
        <w:t>n</w:t>
      </w:r>
      <w:r w:rsidRPr="0001270E">
        <w:rPr>
          <w:rFonts w:eastAsia="Arial"/>
          <w:spacing w:val="1"/>
        </w:rPr>
        <w:t>j</w:t>
      </w:r>
      <w:r w:rsidRPr="0001270E">
        <w:rPr>
          <w:rFonts w:eastAsia="Arial"/>
        </w:rPr>
        <w:t>e</w:t>
      </w:r>
      <w:r w:rsidRPr="0001270E">
        <w:rPr>
          <w:rFonts w:eastAsia="Arial"/>
          <w:spacing w:val="6"/>
        </w:rPr>
        <w:t xml:space="preserve"> </w:t>
      </w:r>
      <w:r w:rsidRPr="0001270E">
        <w:rPr>
          <w:rFonts w:eastAsia="Arial"/>
        </w:rPr>
        <w:t>s</w:t>
      </w:r>
      <w:r w:rsidRPr="0001270E">
        <w:rPr>
          <w:rFonts w:eastAsia="Arial"/>
          <w:spacing w:val="13"/>
        </w:rPr>
        <w:t xml:space="preserve"> </w:t>
      </w:r>
      <w:r w:rsidRPr="0001270E">
        <w:rPr>
          <w:rFonts w:eastAsia="Arial"/>
        </w:rPr>
        <w:t>b</w:t>
      </w:r>
      <w:r w:rsidRPr="0001270E">
        <w:rPr>
          <w:rFonts w:eastAsia="Arial"/>
          <w:spacing w:val="-1"/>
        </w:rPr>
        <w:t>l</w:t>
      </w:r>
      <w:r w:rsidRPr="0001270E">
        <w:rPr>
          <w:rFonts w:eastAsia="Arial"/>
        </w:rPr>
        <w:t>a</w:t>
      </w:r>
      <w:r w:rsidRPr="0001270E">
        <w:rPr>
          <w:rFonts w:eastAsia="Arial"/>
          <w:spacing w:val="-1"/>
        </w:rPr>
        <w:t>g</w:t>
      </w:r>
      <w:r w:rsidR="00EA7E7A">
        <w:rPr>
          <w:rFonts w:eastAsia="Arial"/>
        </w:rPr>
        <w:t>o</w:t>
      </w:r>
      <w:r w:rsidRPr="0001270E">
        <w:rPr>
          <w:rFonts w:eastAsia="Arial"/>
          <w:spacing w:val="1"/>
        </w:rPr>
        <w:t>v</w:t>
      </w:r>
      <w:r w:rsidRPr="0001270E">
        <w:rPr>
          <w:rFonts w:eastAsia="Arial"/>
        </w:rPr>
        <w:t>a</w:t>
      </w:r>
      <w:r w:rsidRPr="0001270E">
        <w:rPr>
          <w:rFonts w:eastAsia="Arial"/>
          <w:spacing w:val="1"/>
        </w:rPr>
        <w:t>o</w:t>
      </w:r>
      <w:r w:rsidRPr="0001270E">
        <w:rPr>
          <w:rFonts w:eastAsia="Arial"/>
        </w:rPr>
        <w:t>n</w:t>
      </w:r>
      <w:r w:rsidRPr="0001270E">
        <w:rPr>
          <w:rFonts w:eastAsia="Arial"/>
          <w:spacing w:val="-1"/>
        </w:rPr>
        <w:t>o</w:t>
      </w:r>
      <w:r w:rsidRPr="0001270E">
        <w:rPr>
          <w:rFonts w:eastAsia="Arial"/>
          <w:spacing w:val="4"/>
        </w:rPr>
        <w:t>m</w:t>
      </w:r>
      <w:r w:rsidRPr="0001270E">
        <w:rPr>
          <w:rFonts w:eastAsia="Arial"/>
        </w:rPr>
        <w:t xml:space="preserve">, </w:t>
      </w:r>
      <w:r w:rsidRPr="0001270E">
        <w:rPr>
          <w:rFonts w:eastAsia="Arial"/>
          <w:spacing w:val="-3"/>
        </w:rPr>
        <w:t>d</w:t>
      </w:r>
      <w:r w:rsidRPr="0001270E">
        <w:rPr>
          <w:rFonts w:eastAsia="Arial"/>
        </w:rPr>
        <w:t>n</w:t>
      </w:r>
      <w:r w:rsidRPr="0001270E">
        <w:rPr>
          <w:rFonts w:eastAsia="Arial"/>
          <w:spacing w:val="-1"/>
        </w:rPr>
        <w:t>e</w:t>
      </w:r>
      <w:r w:rsidRPr="0001270E">
        <w:rPr>
          <w:rFonts w:eastAsia="Arial"/>
          <w:spacing w:val="1"/>
        </w:rPr>
        <w:t>v</w:t>
      </w:r>
      <w:r w:rsidRPr="0001270E">
        <w:rPr>
          <w:rFonts w:eastAsia="Arial"/>
        </w:rPr>
        <w:t>n</w:t>
      </w:r>
      <w:r w:rsidRPr="0001270E">
        <w:rPr>
          <w:rFonts w:eastAsia="Arial"/>
          <w:spacing w:val="-1"/>
        </w:rPr>
        <w:t>o</w:t>
      </w:r>
      <w:r w:rsidRPr="0001270E">
        <w:rPr>
          <w:rFonts w:eastAsia="Arial"/>
        </w:rPr>
        <w:t>g</w:t>
      </w:r>
      <w:r w:rsidRPr="0001270E">
        <w:rPr>
          <w:rFonts w:eastAsia="Arial"/>
          <w:spacing w:val="5"/>
        </w:rPr>
        <w:t xml:space="preserve"> </w:t>
      </w:r>
      <w:r w:rsidRPr="0001270E">
        <w:rPr>
          <w:rFonts w:eastAsia="Arial"/>
          <w:spacing w:val="2"/>
        </w:rPr>
        <w:t>b</w:t>
      </w:r>
      <w:r w:rsidRPr="0001270E">
        <w:rPr>
          <w:rFonts w:eastAsia="Arial"/>
        </w:rPr>
        <w:t>ora</w:t>
      </w:r>
      <w:r w:rsidRPr="0001270E">
        <w:rPr>
          <w:rFonts w:eastAsia="Arial"/>
          <w:spacing w:val="-1"/>
        </w:rPr>
        <w:t>v</w:t>
      </w:r>
      <w:r w:rsidRPr="0001270E">
        <w:rPr>
          <w:rFonts w:eastAsia="Arial"/>
          <w:spacing w:val="3"/>
        </w:rPr>
        <w:t>k</w:t>
      </w:r>
      <w:r w:rsidRPr="0001270E">
        <w:rPr>
          <w:rFonts w:eastAsia="Arial"/>
        </w:rPr>
        <w:t>a,</w:t>
      </w:r>
      <w:r w:rsidRPr="0001270E">
        <w:rPr>
          <w:rFonts w:eastAsia="Arial"/>
          <w:spacing w:val="4"/>
        </w:rPr>
        <w:t xml:space="preserve"> </w:t>
      </w:r>
      <w:r w:rsidRPr="0001270E">
        <w:rPr>
          <w:rFonts w:eastAsia="Arial"/>
          <w:spacing w:val="1"/>
        </w:rPr>
        <w:t>s</w:t>
      </w:r>
      <w:r w:rsidRPr="0001270E">
        <w:rPr>
          <w:rFonts w:eastAsia="Arial"/>
        </w:rPr>
        <w:t>o</w:t>
      </w:r>
      <w:r w:rsidRPr="0001270E">
        <w:rPr>
          <w:rFonts w:eastAsia="Arial"/>
          <w:spacing w:val="-1"/>
        </w:rPr>
        <w:t>b</w:t>
      </w:r>
      <w:r w:rsidRPr="0001270E">
        <w:rPr>
          <w:rFonts w:eastAsia="Arial"/>
        </w:rPr>
        <w:t>e,</w:t>
      </w:r>
      <w:r w:rsidRPr="0001270E">
        <w:rPr>
          <w:rFonts w:eastAsia="Arial"/>
          <w:spacing w:val="7"/>
        </w:rPr>
        <w:t xml:space="preserve"> </w:t>
      </w:r>
      <w:r w:rsidRPr="0001270E">
        <w:rPr>
          <w:rFonts w:eastAsia="Arial"/>
          <w:spacing w:val="1"/>
        </w:rPr>
        <w:t>l</w:t>
      </w:r>
      <w:r w:rsidRPr="0001270E">
        <w:rPr>
          <w:rFonts w:eastAsia="Arial"/>
        </w:rPr>
        <w:t>o</w:t>
      </w:r>
      <w:r w:rsidRPr="0001270E">
        <w:rPr>
          <w:rFonts w:eastAsia="Arial"/>
          <w:spacing w:val="1"/>
        </w:rPr>
        <w:t>đ</w:t>
      </w:r>
      <w:r w:rsidRPr="0001270E">
        <w:rPr>
          <w:rFonts w:eastAsia="Arial"/>
        </w:rPr>
        <w:t>e</w:t>
      </w:r>
      <w:r w:rsidRPr="0001270E">
        <w:rPr>
          <w:rFonts w:eastAsia="Arial"/>
          <w:spacing w:val="9"/>
        </w:rPr>
        <w:t xml:space="preserve"> </w:t>
      </w:r>
      <w:r w:rsidRPr="0001270E">
        <w:rPr>
          <w:rFonts w:eastAsia="Arial"/>
        </w:rPr>
        <w:t>i</w:t>
      </w:r>
      <w:r w:rsidRPr="0001270E">
        <w:rPr>
          <w:rFonts w:eastAsia="Arial"/>
          <w:spacing w:val="11"/>
        </w:rPr>
        <w:t xml:space="preserve"> </w:t>
      </w:r>
      <w:r w:rsidRPr="0001270E">
        <w:rPr>
          <w:rFonts w:eastAsia="Arial"/>
        </w:rPr>
        <w:t>tera</w:t>
      </w:r>
      <w:r w:rsidRPr="0001270E">
        <w:rPr>
          <w:rFonts w:eastAsia="Arial"/>
          <w:spacing w:val="1"/>
        </w:rPr>
        <w:t>s</w:t>
      </w:r>
      <w:r w:rsidRPr="0001270E">
        <w:rPr>
          <w:rFonts w:eastAsia="Arial"/>
        </w:rPr>
        <w:t>e</w:t>
      </w:r>
      <w:r w:rsidRPr="0001270E">
        <w:rPr>
          <w:rFonts w:eastAsia="Arial"/>
          <w:spacing w:val="7"/>
        </w:rPr>
        <w:t xml:space="preserve"> </w:t>
      </w:r>
      <w:r w:rsidRPr="0001270E">
        <w:rPr>
          <w:rFonts w:eastAsia="Arial"/>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w:t>
      </w:r>
      <w:r w:rsidRPr="0001270E">
        <w:rPr>
          <w:rFonts w:eastAsia="Arial"/>
          <w:spacing w:val="6"/>
        </w:rPr>
        <w:t xml:space="preserve"> </w:t>
      </w:r>
      <w:r w:rsidRPr="0001270E">
        <w:rPr>
          <w:rFonts w:eastAsia="Arial"/>
        </w:rPr>
        <w:t>n</w:t>
      </w:r>
      <w:r w:rsidRPr="0001270E">
        <w:rPr>
          <w:rFonts w:eastAsia="Arial"/>
          <w:spacing w:val="-1"/>
        </w:rPr>
        <w:t>e</w:t>
      </w:r>
      <w:r w:rsidRPr="0001270E">
        <w:rPr>
          <w:rFonts w:eastAsia="Arial"/>
        </w:rPr>
        <w:t>to p</w:t>
      </w:r>
      <w:r w:rsidRPr="0001270E">
        <w:rPr>
          <w:rFonts w:eastAsia="Arial"/>
          <w:spacing w:val="-1"/>
        </w:rPr>
        <w:t>ov</w:t>
      </w:r>
      <w:r w:rsidRPr="0001270E">
        <w:rPr>
          <w:rFonts w:eastAsia="Arial"/>
          <w:spacing w:val="1"/>
        </w:rPr>
        <w:t>rši</w:t>
      </w:r>
      <w:r w:rsidRPr="0001270E">
        <w:rPr>
          <w:rFonts w:eastAsia="Arial"/>
        </w:rPr>
        <w:t>ne</w:t>
      </w:r>
      <w:r w:rsidRPr="0001270E">
        <w:rPr>
          <w:rFonts w:eastAsia="Arial"/>
          <w:spacing w:val="2"/>
        </w:rPr>
        <w:t xml:space="preserve"> </w:t>
      </w:r>
      <w:r w:rsidRPr="0001270E">
        <w:rPr>
          <w:rFonts w:eastAsia="Arial"/>
        </w:rPr>
        <w:t>od</w:t>
      </w:r>
      <w:r w:rsidRPr="0001270E">
        <w:rPr>
          <w:rFonts w:eastAsia="Arial"/>
          <w:spacing w:val="7"/>
        </w:rPr>
        <w:t xml:space="preserve"> </w:t>
      </w:r>
      <w:r w:rsidRPr="0001270E">
        <w:rPr>
          <w:rFonts w:eastAsia="Arial"/>
        </w:rPr>
        <w:t>7</w:t>
      </w:r>
      <w:r w:rsidRPr="0001270E">
        <w:rPr>
          <w:rFonts w:eastAsia="Arial"/>
          <w:spacing w:val="-1"/>
        </w:rPr>
        <w:t>9</w:t>
      </w:r>
      <w:r w:rsidRPr="0001270E">
        <w:rPr>
          <w:rFonts w:eastAsia="Arial"/>
          <w:spacing w:val="2"/>
        </w:rPr>
        <w:t>,</w:t>
      </w:r>
      <w:r w:rsidRPr="0001270E">
        <w:rPr>
          <w:rFonts w:eastAsia="Arial"/>
        </w:rPr>
        <w:t>40</w:t>
      </w:r>
      <w:r w:rsidRPr="0001270E">
        <w:rPr>
          <w:rFonts w:eastAsia="Arial"/>
          <w:spacing w:val="2"/>
        </w:rPr>
        <w:t xml:space="preserve"> </w:t>
      </w:r>
      <w:r w:rsidRPr="0001270E">
        <w:rPr>
          <w:rFonts w:eastAsia="Arial"/>
          <w:spacing w:val="4"/>
        </w:rPr>
        <w:t>m</w:t>
      </w:r>
      <w:r w:rsidRPr="0001270E">
        <w:rPr>
          <w:rFonts w:eastAsia="Arial"/>
        </w:rPr>
        <w:t>2;</w:t>
      </w:r>
      <w:r w:rsidRPr="0001270E">
        <w:rPr>
          <w:rFonts w:eastAsia="Arial"/>
          <w:spacing w:val="4"/>
        </w:rPr>
        <w:t xml:space="preserve"> </w:t>
      </w:r>
      <w:r w:rsidRPr="0001270E">
        <w:rPr>
          <w:rFonts w:eastAsia="Arial"/>
          <w:spacing w:val="1"/>
        </w:rPr>
        <w:t>s</w:t>
      </w:r>
      <w:r w:rsidRPr="0001270E">
        <w:rPr>
          <w:rFonts w:eastAsia="Arial"/>
        </w:rPr>
        <w:t>ta</w:t>
      </w:r>
      <w:r w:rsidRPr="0001270E">
        <w:rPr>
          <w:rFonts w:eastAsia="Arial"/>
          <w:spacing w:val="-1"/>
        </w:rPr>
        <w:t>n</w:t>
      </w:r>
      <w:r w:rsidRPr="0001270E">
        <w:rPr>
          <w:rFonts w:eastAsia="Arial"/>
        </w:rPr>
        <w:t>u</w:t>
      </w:r>
      <w:r w:rsidRPr="0001270E">
        <w:rPr>
          <w:rFonts w:eastAsia="Arial"/>
          <w:spacing w:val="5"/>
        </w:rPr>
        <w:t xml:space="preserve"> </w:t>
      </w:r>
      <w:r w:rsidRPr="0001270E">
        <w:rPr>
          <w:rFonts w:eastAsia="Arial"/>
        </w:rPr>
        <w:t>pr</w:t>
      </w:r>
      <w:r w:rsidRPr="0001270E">
        <w:rPr>
          <w:rFonts w:eastAsia="Arial"/>
          <w:spacing w:val="2"/>
        </w:rPr>
        <w:t>i</w:t>
      </w:r>
      <w:r w:rsidRPr="0001270E">
        <w:rPr>
          <w:rFonts w:eastAsia="Arial"/>
        </w:rPr>
        <w:t>p</w:t>
      </w:r>
      <w:r w:rsidRPr="0001270E">
        <w:rPr>
          <w:rFonts w:eastAsia="Arial"/>
          <w:spacing w:val="-1"/>
        </w:rPr>
        <w:t>a</w:t>
      </w:r>
      <w:r w:rsidRPr="0001270E">
        <w:rPr>
          <w:rFonts w:eastAsia="Arial"/>
          <w:spacing w:val="2"/>
        </w:rPr>
        <w:t>d</w:t>
      </w:r>
      <w:r w:rsidRPr="0001270E">
        <w:rPr>
          <w:rFonts w:eastAsia="Arial"/>
        </w:rPr>
        <w:t>a</w:t>
      </w:r>
      <w:r w:rsidRPr="0001270E">
        <w:rPr>
          <w:rFonts w:eastAsia="Arial"/>
          <w:spacing w:val="1"/>
        </w:rPr>
        <w:t xml:space="preserve"> </w:t>
      </w:r>
      <w:r w:rsidRPr="0001270E">
        <w:rPr>
          <w:rFonts w:eastAsia="Arial"/>
        </w:rPr>
        <w:t>i</w:t>
      </w:r>
      <w:r w:rsidRPr="0001270E">
        <w:rPr>
          <w:rFonts w:eastAsia="Arial"/>
          <w:spacing w:val="8"/>
        </w:rPr>
        <w:t xml:space="preserve"> </w:t>
      </w:r>
      <w:r w:rsidRPr="0001270E">
        <w:rPr>
          <w:rFonts w:eastAsia="Arial"/>
          <w:spacing w:val="2"/>
        </w:rPr>
        <w:t>p</w:t>
      </w:r>
      <w:r w:rsidRPr="0001270E">
        <w:rPr>
          <w:rFonts w:eastAsia="Arial"/>
        </w:rPr>
        <w:t>ar</w:t>
      </w:r>
      <w:r w:rsidRPr="0001270E">
        <w:rPr>
          <w:rFonts w:eastAsia="Arial"/>
          <w:spacing w:val="4"/>
        </w:rPr>
        <w:t>k</w:t>
      </w:r>
      <w:r w:rsidRPr="0001270E">
        <w:rPr>
          <w:rFonts w:eastAsia="Arial"/>
          <w:spacing w:val="-1"/>
        </w:rPr>
        <w:t>i</w:t>
      </w:r>
      <w:r w:rsidRPr="0001270E">
        <w:rPr>
          <w:rFonts w:eastAsia="Arial"/>
        </w:rPr>
        <w:t xml:space="preserve">ng </w:t>
      </w:r>
      <w:r w:rsidRPr="0001270E">
        <w:rPr>
          <w:rFonts w:eastAsia="Arial"/>
          <w:spacing w:val="2"/>
        </w:rPr>
        <w:t>m</w:t>
      </w:r>
      <w:r w:rsidRPr="0001270E">
        <w:rPr>
          <w:rFonts w:eastAsia="Arial"/>
          <w:spacing w:val="1"/>
        </w:rPr>
        <w:t>j</w:t>
      </w:r>
      <w:r w:rsidRPr="0001270E">
        <w:rPr>
          <w:rFonts w:eastAsia="Arial"/>
        </w:rPr>
        <w:t>e</w:t>
      </w:r>
      <w:r w:rsidRPr="0001270E">
        <w:rPr>
          <w:rFonts w:eastAsia="Arial"/>
          <w:spacing w:val="1"/>
        </w:rPr>
        <w:t>s</w:t>
      </w:r>
      <w:r w:rsidRPr="0001270E">
        <w:rPr>
          <w:rFonts w:eastAsia="Arial"/>
        </w:rPr>
        <w:t>to</w:t>
      </w:r>
      <w:r w:rsidRPr="0001270E">
        <w:rPr>
          <w:rFonts w:eastAsia="Arial"/>
          <w:spacing w:val="2"/>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rPr>
        <w:t>ne</w:t>
      </w:r>
      <w:r w:rsidRPr="0001270E">
        <w:rPr>
          <w:rFonts w:eastAsia="Arial"/>
          <w:spacing w:val="2"/>
        </w:rPr>
        <w:t xml:space="preserve"> </w:t>
      </w:r>
      <w:r w:rsidRPr="0001270E">
        <w:rPr>
          <w:rFonts w:eastAsia="Arial"/>
        </w:rPr>
        <w:t>15</w:t>
      </w:r>
      <w:r w:rsidRPr="0001270E">
        <w:rPr>
          <w:rFonts w:eastAsia="Arial"/>
          <w:spacing w:val="7"/>
        </w:rPr>
        <w:t xml:space="preserve"> </w:t>
      </w:r>
      <w:r w:rsidRPr="0001270E">
        <w:rPr>
          <w:rFonts w:eastAsia="Arial"/>
          <w:spacing w:val="4"/>
        </w:rPr>
        <w:t>m</w:t>
      </w:r>
      <w:r w:rsidRPr="0001270E">
        <w:rPr>
          <w:rFonts w:eastAsia="Arial"/>
        </w:rPr>
        <w:t xml:space="preserve">2 </w:t>
      </w:r>
      <w:r w:rsidRPr="0001270E">
        <w:rPr>
          <w:rFonts w:eastAsia="Arial"/>
          <w:spacing w:val="2"/>
        </w:rPr>
        <w:t>o</w:t>
      </w:r>
      <w:r w:rsidRPr="0001270E">
        <w:rPr>
          <w:rFonts w:eastAsia="Arial"/>
          <w:spacing w:val="-4"/>
        </w:rPr>
        <w:t>z</w:t>
      </w:r>
      <w:r w:rsidRPr="0001270E">
        <w:rPr>
          <w:rFonts w:eastAsia="Arial"/>
          <w:spacing w:val="2"/>
        </w:rPr>
        <w:t>n</w:t>
      </w:r>
      <w:r w:rsidRPr="0001270E">
        <w:rPr>
          <w:rFonts w:eastAsia="Arial"/>
        </w:rPr>
        <w:t>a</w:t>
      </w:r>
      <w:r w:rsidRPr="0001270E">
        <w:rPr>
          <w:rFonts w:eastAsia="Arial"/>
          <w:spacing w:val="1"/>
        </w:rPr>
        <w:t>č</w:t>
      </w:r>
      <w:r w:rsidRPr="0001270E">
        <w:rPr>
          <w:rFonts w:eastAsia="Arial"/>
        </w:rPr>
        <w:t>e</w:t>
      </w:r>
      <w:r w:rsidRPr="0001270E">
        <w:rPr>
          <w:rFonts w:eastAsia="Arial"/>
          <w:spacing w:val="-1"/>
        </w:rPr>
        <w:t>n</w:t>
      </w:r>
      <w:r w:rsidRPr="0001270E">
        <w:rPr>
          <w:rFonts w:eastAsia="Arial"/>
        </w:rPr>
        <w:t>o</w:t>
      </w:r>
      <w:r w:rsidRPr="0001270E">
        <w:rPr>
          <w:rFonts w:eastAsia="Arial"/>
          <w:spacing w:val="-7"/>
        </w:rPr>
        <w:t xml:space="preserve"> </w:t>
      </w:r>
      <w:r w:rsidRPr="0001270E">
        <w:rPr>
          <w:rFonts w:eastAsia="Arial"/>
        </w:rPr>
        <w:t xml:space="preserve">u </w:t>
      </w:r>
      <w:r w:rsidR="00EA7E7A">
        <w:rPr>
          <w:rFonts w:eastAsia="Arial"/>
        </w:rPr>
        <w:t>el</w:t>
      </w:r>
      <w:r w:rsidRPr="0001270E">
        <w:rPr>
          <w:rFonts w:eastAsia="Arial"/>
          <w:spacing w:val="1"/>
        </w:rPr>
        <w:t>a</w:t>
      </w:r>
      <w:r w:rsidRPr="0001270E">
        <w:rPr>
          <w:rFonts w:eastAsia="Arial"/>
        </w:rPr>
        <w:t>b</w:t>
      </w:r>
      <w:r w:rsidRPr="0001270E">
        <w:rPr>
          <w:rFonts w:eastAsia="Arial"/>
          <w:spacing w:val="-1"/>
        </w:rPr>
        <w:t>o</w:t>
      </w:r>
      <w:r w:rsidRPr="0001270E">
        <w:rPr>
          <w:rFonts w:eastAsia="Arial"/>
          <w:spacing w:val="1"/>
        </w:rPr>
        <w:t>r</w:t>
      </w:r>
      <w:r w:rsidRPr="0001270E">
        <w:rPr>
          <w:rFonts w:eastAsia="Arial"/>
        </w:rPr>
        <w:t>a</w:t>
      </w:r>
      <w:r w:rsidRPr="0001270E">
        <w:rPr>
          <w:rFonts w:eastAsia="Arial"/>
          <w:spacing w:val="2"/>
        </w:rPr>
        <w:t>t</w:t>
      </w:r>
      <w:r w:rsidRPr="0001270E">
        <w:rPr>
          <w:rFonts w:eastAsia="Arial"/>
        </w:rPr>
        <w:t>u</w:t>
      </w:r>
      <w:r w:rsidRPr="0001270E">
        <w:rPr>
          <w:rFonts w:eastAsia="Arial"/>
          <w:spacing w:val="-8"/>
        </w:rPr>
        <w:t xml:space="preserve"> </w:t>
      </w:r>
      <w:r w:rsidRPr="0001270E">
        <w:rPr>
          <w:rFonts w:eastAsia="Arial"/>
          <w:spacing w:val="1"/>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3"/>
        </w:rPr>
        <w:t>k</w:t>
      </w:r>
      <w:r w:rsidRPr="0001270E">
        <w:rPr>
          <w:rFonts w:eastAsia="Arial"/>
          <w:spacing w:val="-3"/>
        </w:rPr>
        <w:t>o</w:t>
      </w:r>
      <w:r w:rsidRPr="0001270E">
        <w:rPr>
          <w:rFonts w:eastAsia="Arial"/>
        </w:rPr>
        <w:t>m</w:t>
      </w:r>
      <w:r w:rsidRPr="0001270E">
        <w:rPr>
          <w:rFonts w:eastAsia="Arial"/>
          <w:spacing w:val="-4"/>
        </w:rPr>
        <w:t xml:space="preserve"> </w:t>
      </w:r>
      <w:r w:rsidRPr="0001270E">
        <w:rPr>
          <w:rFonts w:eastAsia="Arial"/>
        </w:rPr>
        <w:t>P</w:t>
      </w:r>
      <w:r w:rsidRPr="0001270E">
        <w:rPr>
          <w:rFonts w:eastAsia="Arial"/>
          <w:spacing w:val="-2"/>
        </w:rPr>
        <w:t xml:space="preserve"> </w:t>
      </w:r>
      <w:r w:rsidRPr="0001270E">
        <w:rPr>
          <w:rFonts w:eastAsia="Arial"/>
        </w:rPr>
        <w:t>4</w:t>
      </w:r>
    </w:p>
    <w:p w:rsidRDefault="00941E7F" w:rsidP="00941E7F" w:rsidR="00941E7F" w:rsidRPr="0001270E">
      <w:pPr>
        <w:tabs>
          <w:tab w:pos="2260" w:val="left"/>
        </w:tabs>
        <w:spacing w:before="77"/>
        <w:ind w:hanging="360" w:right="152" w:left="2264"/>
        <w:jc w:val="both"/>
        <w:rPr>
          <w:rFonts w:eastAsia="Arial"/>
        </w:rPr>
      </w:pPr>
      <w:r w:rsidRPr="0001270E">
        <w:rPr>
          <w:rFonts w:eastAsia="Courier New"/>
        </w:rPr>
        <w:t>o</w:t>
      </w:r>
      <w:r w:rsidRPr="0001270E">
        <w:rPr>
          <w:rFonts w:eastAsia="Courier New"/>
        </w:rPr>
        <w:tab/>
      </w:r>
      <w:r w:rsidRPr="0001270E">
        <w:rPr>
          <w:rFonts w:eastAsia="Arial"/>
        </w:rPr>
        <w:t xml:space="preserve">5. </w:t>
      </w:r>
      <w:r w:rsidRPr="0001270E">
        <w:rPr>
          <w:rFonts w:eastAsia="Arial"/>
          <w:spacing w:val="44"/>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 xml:space="preserve">ŽA: </w:t>
      </w:r>
      <w:r w:rsidRPr="0001270E">
        <w:rPr>
          <w:rFonts w:eastAsia="Arial"/>
          <w:spacing w:val="40"/>
        </w:rPr>
        <w:t xml:space="preserve"> </w:t>
      </w:r>
      <w:r w:rsidRPr="0001270E">
        <w:rPr>
          <w:rFonts w:eastAsia="Arial"/>
        </w:rPr>
        <w:t>6</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41"/>
        </w:rPr>
        <w:t xml:space="preserve"> </w:t>
      </w:r>
      <w:r w:rsidRPr="0001270E">
        <w:rPr>
          <w:rFonts w:eastAsia="Arial"/>
          <w:spacing w:val="1"/>
        </w:rPr>
        <w:t>s</w:t>
      </w:r>
      <w:r w:rsidRPr="0001270E">
        <w:rPr>
          <w:rFonts w:eastAsia="Arial"/>
        </w:rPr>
        <w:t>u</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3"/>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34"/>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spacing w:val="2"/>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38"/>
        </w:rPr>
        <w:t xml:space="preserve"> </w:t>
      </w:r>
      <w:r w:rsidRPr="0001270E">
        <w:rPr>
          <w:rFonts w:eastAsia="Arial"/>
        </w:rPr>
        <w:t xml:space="preserve">s </w:t>
      </w:r>
      <w:r w:rsidRPr="0001270E">
        <w:rPr>
          <w:rFonts w:eastAsia="Arial"/>
          <w:spacing w:val="45"/>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37"/>
        </w:rPr>
        <w:t xml:space="preserve"> </w:t>
      </w:r>
      <w:r w:rsidRPr="0001270E">
        <w:rPr>
          <w:rFonts w:eastAsia="Arial"/>
          <w:spacing w:val="1"/>
        </w:rPr>
        <w:t>s</w:t>
      </w:r>
      <w:r w:rsidRPr="0001270E">
        <w:rPr>
          <w:rFonts w:eastAsia="Arial"/>
        </w:rPr>
        <w:t xml:space="preserve">e </w:t>
      </w:r>
      <w:r w:rsidRPr="0001270E">
        <w:rPr>
          <w:rFonts w:eastAsia="Arial"/>
          <w:spacing w:val="42"/>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w:t>
      </w:r>
      <w:r w:rsidRPr="0001270E">
        <w:rPr>
          <w:rFonts w:eastAsia="Arial"/>
          <w:spacing w:val="-1"/>
        </w:rPr>
        <w:t>l</w:t>
      </w:r>
      <w:r w:rsidRPr="0001270E">
        <w:rPr>
          <w:rFonts w:eastAsia="Arial"/>
          <w:spacing w:val="1"/>
        </w:rPr>
        <w:t>j</w:t>
      </w:r>
      <w:r w:rsidRPr="0001270E">
        <w:rPr>
          <w:rFonts w:eastAsia="Arial"/>
        </w:rPr>
        <w:t xml:space="preserve">a </w:t>
      </w:r>
      <w:r w:rsidRPr="0001270E">
        <w:rPr>
          <w:rFonts w:eastAsia="Arial"/>
          <w:spacing w:val="34"/>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 xml:space="preserve">a </w:t>
      </w:r>
      <w:r w:rsidRPr="0001270E">
        <w:rPr>
          <w:rFonts w:eastAsia="Arial"/>
          <w:spacing w:val="1"/>
        </w:rPr>
        <w:t xml:space="preserve"> </w:t>
      </w:r>
      <w:r w:rsidRPr="0001270E">
        <w:rPr>
          <w:rFonts w:eastAsia="Arial"/>
        </w:rPr>
        <w:t xml:space="preserve">na </w:t>
      </w:r>
      <w:r w:rsidRPr="0001270E">
        <w:rPr>
          <w:rFonts w:eastAsia="Arial"/>
          <w:spacing w:val="6"/>
        </w:rPr>
        <w:t xml:space="preserve"> </w:t>
      </w:r>
      <w:r w:rsidRPr="0001270E">
        <w:rPr>
          <w:rFonts w:eastAsia="Arial"/>
          <w:spacing w:val="-1"/>
        </w:rPr>
        <w:t>S</w:t>
      </w:r>
      <w:r w:rsidRPr="0001270E">
        <w:rPr>
          <w:rFonts w:eastAsia="Arial"/>
          <w:spacing w:val="3"/>
        </w:rPr>
        <w:t>T</w:t>
      </w:r>
      <w:r w:rsidRPr="0001270E">
        <w:rPr>
          <w:rFonts w:eastAsia="Arial"/>
          <w:spacing w:val="-1"/>
        </w:rPr>
        <w:t>A</w:t>
      </w:r>
      <w:r w:rsidRPr="0001270E">
        <w:rPr>
          <w:rFonts w:eastAsia="Arial"/>
        </w:rPr>
        <w:t xml:space="preserve">N </w:t>
      </w:r>
      <w:r w:rsidRPr="0001270E">
        <w:rPr>
          <w:rFonts w:eastAsia="Arial"/>
          <w:spacing w:val="2"/>
        </w:rPr>
        <w:t xml:space="preserve"> </w:t>
      </w:r>
      <w:r w:rsidRPr="0001270E">
        <w:rPr>
          <w:rFonts w:eastAsia="Arial"/>
        </w:rPr>
        <w:t xml:space="preserve">S </w:t>
      </w:r>
      <w:r w:rsidRPr="0001270E">
        <w:rPr>
          <w:rFonts w:eastAsia="Arial"/>
          <w:spacing w:val="7"/>
        </w:rPr>
        <w:t xml:space="preserve"> </w:t>
      </w:r>
      <w:r w:rsidRPr="0001270E">
        <w:rPr>
          <w:rFonts w:eastAsia="Arial"/>
        </w:rPr>
        <w:t xml:space="preserve">5 </w:t>
      </w:r>
      <w:r w:rsidRPr="0001270E">
        <w:rPr>
          <w:rFonts w:eastAsia="Arial"/>
          <w:spacing w:val="8"/>
        </w:rPr>
        <w:t xml:space="preserve"> </w:t>
      </w:r>
      <w:r w:rsidRPr="0001270E">
        <w:rPr>
          <w:rFonts w:eastAsia="Arial"/>
        </w:rPr>
        <w:t xml:space="preserve">NA </w:t>
      </w:r>
      <w:r w:rsidRPr="0001270E">
        <w:rPr>
          <w:rFonts w:eastAsia="Arial"/>
          <w:spacing w:val="6"/>
        </w:rPr>
        <w:t xml:space="preserve"> </w:t>
      </w:r>
      <w:r w:rsidRPr="0001270E">
        <w:rPr>
          <w:rFonts w:eastAsia="Arial"/>
          <w:spacing w:val="-1"/>
        </w:rPr>
        <w:t>KA</w:t>
      </w:r>
      <w:r w:rsidRPr="0001270E">
        <w:rPr>
          <w:rFonts w:eastAsia="Arial"/>
          <w:spacing w:val="3"/>
        </w:rPr>
        <w:t>T</w:t>
      </w:r>
      <w:r w:rsidRPr="0001270E">
        <w:rPr>
          <w:rFonts w:eastAsia="Arial"/>
        </w:rPr>
        <w:t xml:space="preserve">U </w:t>
      </w:r>
      <w:r w:rsidRPr="0001270E">
        <w:rPr>
          <w:rFonts w:eastAsia="Arial"/>
          <w:spacing w:val="2"/>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 xml:space="preserve">i </w:t>
      </w:r>
      <w:r w:rsidRPr="0001270E">
        <w:rPr>
          <w:rFonts w:eastAsia="Arial"/>
          <w:spacing w:val="3"/>
        </w:rPr>
        <w:t xml:space="preserve"> </w:t>
      </w:r>
      <w:r w:rsidRPr="0001270E">
        <w:rPr>
          <w:rFonts w:eastAsia="Arial"/>
          <w:spacing w:val="1"/>
        </w:rPr>
        <w:t>s</w:t>
      </w:r>
      <w:r w:rsidRPr="0001270E">
        <w:rPr>
          <w:rFonts w:eastAsia="Arial"/>
        </w:rPr>
        <w:t xml:space="preserve">e </w:t>
      </w:r>
      <w:r w:rsidRPr="0001270E">
        <w:rPr>
          <w:rFonts w:eastAsia="Arial"/>
          <w:spacing w:val="5"/>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w:t>
      </w:r>
      <w:r w:rsidRPr="0001270E">
        <w:rPr>
          <w:rFonts w:eastAsia="Arial"/>
          <w:spacing w:val="2"/>
        </w:rPr>
        <w:t>o</w:t>
      </w:r>
      <w:r w:rsidRPr="0001270E">
        <w:rPr>
          <w:rFonts w:eastAsia="Arial"/>
          <w:spacing w:val="1"/>
        </w:rPr>
        <w:t>j</w:t>
      </w:r>
      <w:r w:rsidRPr="0001270E">
        <w:rPr>
          <w:rFonts w:eastAsia="Arial"/>
        </w:rPr>
        <w:t xml:space="preserve">i  od </w:t>
      </w:r>
      <w:r w:rsidRPr="0001270E">
        <w:rPr>
          <w:rFonts w:eastAsia="Arial"/>
          <w:spacing w:val="4"/>
        </w:rPr>
        <w:t xml:space="preserve"> </w:t>
      </w:r>
      <w:r w:rsidRPr="0001270E">
        <w:rPr>
          <w:rFonts w:eastAsia="Arial"/>
          <w:spacing w:val="3"/>
        </w:rPr>
        <w:t>k</w:t>
      </w:r>
      <w:r w:rsidRPr="0001270E">
        <w:rPr>
          <w:rFonts w:eastAsia="Arial"/>
        </w:rPr>
        <w:t>u</w:t>
      </w:r>
      <w:r w:rsidRPr="0001270E">
        <w:rPr>
          <w:rFonts w:eastAsia="Arial"/>
          <w:spacing w:val="-1"/>
        </w:rPr>
        <w:t>hi</w:t>
      </w:r>
      <w:r w:rsidRPr="0001270E">
        <w:rPr>
          <w:rFonts w:eastAsia="Arial"/>
        </w:rPr>
        <w:t>n</w:t>
      </w:r>
      <w:r w:rsidRPr="0001270E">
        <w:rPr>
          <w:rFonts w:eastAsia="Arial"/>
          <w:spacing w:val="1"/>
        </w:rPr>
        <w:t>j</w:t>
      </w:r>
      <w:r w:rsidRPr="0001270E">
        <w:rPr>
          <w:rFonts w:eastAsia="Arial"/>
        </w:rPr>
        <w:t xml:space="preserve">e, </w:t>
      </w:r>
      <w:r w:rsidRPr="0001270E">
        <w:rPr>
          <w:rFonts w:eastAsia="Arial"/>
          <w:spacing w:val="2"/>
        </w:rPr>
        <w:t xml:space="preserve"> </w:t>
      </w:r>
      <w:r w:rsidRPr="0001270E">
        <w:rPr>
          <w:rFonts w:eastAsia="Arial"/>
        </w:rPr>
        <w:t>d</w:t>
      </w:r>
      <w:r w:rsidRPr="0001270E">
        <w:rPr>
          <w:rFonts w:eastAsia="Arial"/>
          <w:spacing w:val="1"/>
        </w:rPr>
        <w:t>n</w:t>
      </w:r>
      <w:r w:rsidRPr="0001270E">
        <w:rPr>
          <w:rFonts w:eastAsia="Arial"/>
        </w:rPr>
        <w:t>e</w:t>
      </w:r>
      <w:r w:rsidRPr="0001270E">
        <w:rPr>
          <w:rFonts w:eastAsia="Arial"/>
          <w:spacing w:val="1"/>
        </w:rPr>
        <w:t>v</w:t>
      </w:r>
      <w:r w:rsidRPr="0001270E">
        <w:rPr>
          <w:rFonts w:eastAsia="Arial"/>
        </w:rPr>
        <w:t>n</w:t>
      </w:r>
      <w:r w:rsidRPr="0001270E">
        <w:rPr>
          <w:rFonts w:eastAsia="Arial"/>
          <w:spacing w:val="-1"/>
        </w:rPr>
        <w:t>o</w:t>
      </w:r>
      <w:r w:rsidRPr="0001270E">
        <w:rPr>
          <w:rFonts w:eastAsia="Arial"/>
        </w:rPr>
        <w:t>g b</w:t>
      </w:r>
      <w:r w:rsidRPr="0001270E">
        <w:rPr>
          <w:rFonts w:eastAsia="Arial"/>
          <w:spacing w:val="-1"/>
        </w:rPr>
        <w:t>o</w:t>
      </w:r>
      <w:r w:rsidRPr="0001270E">
        <w:rPr>
          <w:rFonts w:eastAsia="Arial"/>
          <w:spacing w:val="1"/>
        </w:rPr>
        <w:t>r</w:t>
      </w:r>
      <w:r w:rsidRPr="0001270E">
        <w:rPr>
          <w:rFonts w:eastAsia="Arial"/>
        </w:rPr>
        <w:t>a</w:t>
      </w:r>
      <w:r w:rsidRPr="0001270E">
        <w:rPr>
          <w:rFonts w:eastAsia="Arial"/>
          <w:spacing w:val="-2"/>
        </w:rPr>
        <w:t>v</w:t>
      </w:r>
      <w:r w:rsidRPr="0001270E">
        <w:rPr>
          <w:rFonts w:eastAsia="Arial"/>
          <w:spacing w:val="3"/>
        </w:rPr>
        <w:t>k</w:t>
      </w:r>
      <w:r w:rsidRPr="0001270E">
        <w:rPr>
          <w:rFonts w:eastAsia="Arial"/>
        </w:rPr>
        <w:t>a,</w:t>
      </w:r>
      <w:r w:rsidRPr="0001270E">
        <w:rPr>
          <w:rFonts w:eastAsia="Arial"/>
          <w:spacing w:val="-9"/>
        </w:rPr>
        <w:t xml:space="preserve"> </w:t>
      </w:r>
      <w:r w:rsidRPr="0001270E">
        <w:rPr>
          <w:rFonts w:eastAsia="Arial"/>
          <w:spacing w:val="1"/>
        </w:rPr>
        <w:t>s</w:t>
      </w:r>
      <w:r w:rsidRPr="0001270E">
        <w:rPr>
          <w:rFonts w:eastAsia="Arial"/>
        </w:rPr>
        <w:t>o</w:t>
      </w:r>
      <w:r w:rsidRPr="0001270E">
        <w:rPr>
          <w:rFonts w:eastAsia="Arial"/>
          <w:spacing w:val="1"/>
        </w:rPr>
        <w:t>b</w:t>
      </w:r>
      <w:r w:rsidRPr="0001270E">
        <w:rPr>
          <w:rFonts w:eastAsia="Arial"/>
        </w:rPr>
        <w:t>e,</w:t>
      </w:r>
      <w:r w:rsidRPr="0001270E">
        <w:rPr>
          <w:rFonts w:eastAsia="Arial"/>
          <w:spacing w:val="-6"/>
        </w:rPr>
        <w:t xml:space="preserve"> </w:t>
      </w:r>
      <w:r w:rsidRPr="0001270E">
        <w:rPr>
          <w:rFonts w:eastAsia="Arial"/>
          <w:spacing w:val="3"/>
        </w:rPr>
        <w:t>k</w:t>
      </w:r>
      <w:r w:rsidRPr="0001270E">
        <w:rPr>
          <w:rFonts w:eastAsia="Arial"/>
        </w:rPr>
        <w:t>u</w:t>
      </w:r>
      <w:r w:rsidRPr="0001270E">
        <w:rPr>
          <w:rFonts w:eastAsia="Arial"/>
          <w:spacing w:val="-1"/>
        </w:rPr>
        <w:t>p</w:t>
      </w:r>
      <w:r w:rsidRPr="0001270E">
        <w:rPr>
          <w:rFonts w:eastAsia="Arial"/>
        </w:rPr>
        <w:t>a</w:t>
      </w:r>
      <w:r w:rsidRPr="0001270E">
        <w:rPr>
          <w:rFonts w:eastAsia="Arial"/>
          <w:spacing w:val="-1"/>
        </w:rPr>
        <w:t>o</w:t>
      </w:r>
      <w:r w:rsidRPr="0001270E">
        <w:rPr>
          <w:rFonts w:eastAsia="Arial"/>
          <w:spacing w:val="2"/>
        </w:rPr>
        <w:t>n</w:t>
      </w:r>
      <w:r w:rsidRPr="0001270E">
        <w:rPr>
          <w:rFonts w:eastAsia="Arial"/>
          <w:spacing w:val="-1"/>
        </w:rPr>
        <w:t>i</w:t>
      </w:r>
      <w:r w:rsidRPr="0001270E">
        <w:rPr>
          <w:rFonts w:eastAsia="Arial"/>
          <w:spacing w:val="1"/>
        </w:rPr>
        <w:t>c</w:t>
      </w:r>
      <w:r w:rsidRPr="0001270E">
        <w:rPr>
          <w:rFonts w:eastAsia="Arial"/>
        </w:rPr>
        <w:t>e</w:t>
      </w:r>
      <w:r w:rsidRPr="0001270E">
        <w:rPr>
          <w:rFonts w:eastAsia="Arial"/>
          <w:spacing w:val="-9"/>
        </w:rPr>
        <w:t xml:space="preserve"> </w:t>
      </w:r>
      <w:r w:rsidRPr="0001270E">
        <w:rPr>
          <w:rFonts w:eastAsia="Arial"/>
          <w:spacing w:val="1"/>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w:t>
      </w:r>
      <w:r w:rsidRPr="0001270E">
        <w:rPr>
          <w:rFonts w:eastAsia="Arial"/>
          <w:spacing w:val="-8"/>
        </w:rPr>
        <w:t xml:space="preserve"> </w:t>
      </w:r>
      <w:r w:rsidRPr="0001270E">
        <w:rPr>
          <w:rFonts w:eastAsia="Arial"/>
        </w:rPr>
        <w:t>n</w:t>
      </w:r>
      <w:r w:rsidRPr="0001270E">
        <w:rPr>
          <w:rFonts w:eastAsia="Arial"/>
          <w:spacing w:val="-1"/>
        </w:rPr>
        <w:t>e</w:t>
      </w:r>
      <w:r w:rsidRPr="0001270E">
        <w:rPr>
          <w:rFonts w:eastAsia="Arial"/>
        </w:rPr>
        <w:t>to</w:t>
      </w:r>
      <w:r w:rsidRPr="0001270E">
        <w:rPr>
          <w:rFonts w:eastAsia="Arial"/>
          <w:spacing w:val="-4"/>
        </w:rPr>
        <w:t xml:space="preserve"> </w:t>
      </w:r>
      <w:r w:rsidRPr="0001270E">
        <w:rPr>
          <w:rFonts w:eastAsia="Arial"/>
          <w:spacing w:val="-1"/>
        </w:rPr>
        <w:t>p</w:t>
      </w:r>
      <w:r w:rsidRPr="0001270E">
        <w:rPr>
          <w:rFonts w:eastAsia="Arial"/>
          <w:spacing w:val="2"/>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8"/>
        </w:rPr>
        <w:t xml:space="preserve"> </w:t>
      </w:r>
      <w:r w:rsidRPr="0001270E">
        <w:rPr>
          <w:rFonts w:eastAsia="Arial"/>
          <w:spacing w:val="1"/>
        </w:rPr>
        <w:t>2</w:t>
      </w:r>
      <w:r w:rsidRPr="0001270E">
        <w:rPr>
          <w:rFonts w:eastAsia="Arial"/>
        </w:rPr>
        <w:t>1,</w:t>
      </w:r>
      <w:r w:rsidRPr="0001270E">
        <w:rPr>
          <w:rFonts w:eastAsia="Arial"/>
          <w:spacing w:val="-1"/>
        </w:rPr>
        <w:t>7</w:t>
      </w:r>
      <w:r w:rsidRPr="0001270E">
        <w:rPr>
          <w:rFonts w:eastAsia="Arial"/>
        </w:rPr>
        <w:t>7</w:t>
      </w:r>
      <w:r w:rsidRPr="0001270E">
        <w:rPr>
          <w:rFonts w:eastAsia="Arial"/>
          <w:spacing w:val="-3"/>
        </w:rPr>
        <w:t xml:space="preserve"> </w:t>
      </w:r>
      <w:r w:rsidRPr="0001270E">
        <w:rPr>
          <w:rFonts w:eastAsia="Arial"/>
          <w:spacing w:val="4"/>
        </w:rPr>
        <w:t>m</w:t>
      </w:r>
      <w:r w:rsidRPr="0001270E">
        <w:rPr>
          <w:rFonts w:eastAsia="Arial"/>
        </w:rPr>
        <w:t>2</w:t>
      </w:r>
    </w:p>
    <w:p w:rsidRDefault="00941E7F" w:rsidP="00941E7F" w:rsidR="00941E7F" w:rsidRPr="0001270E">
      <w:pPr>
        <w:tabs>
          <w:tab w:pos="2260" w:val="left"/>
        </w:tabs>
        <w:spacing w:before="8"/>
        <w:ind w:hanging="360" w:right="146" w:left="2264"/>
        <w:jc w:val="both"/>
        <w:rPr>
          <w:rFonts w:eastAsia="Arial"/>
        </w:rPr>
      </w:pPr>
      <w:r w:rsidRPr="0001270E">
        <w:rPr>
          <w:rFonts w:eastAsia="Courier New"/>
        </w:rPr>
        <w:t>o</w:t>
      </w:r>
      <w:r w:rsidRPr="0001270E">
        <w:rPr>
          <w:rFonts w:eastAsia="Courier New"/>
        </w:rPr>
        <w:tab/>
      </w:r>
      <w:r w:rsidRPr="0001270E">
        <w:rPr>
          <w:rFonts w:eastAsia="Arial"/>
        </w:rPr>
        <w:t xml:space="preserve">6. </w:t>
      </w:r>
      <w:r w:rsidRPr="0001270E">
        <w:rPr>
          <w:rFonts w:eastAsia="Arial"/>
          <w:spacing w:val="32"/>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28"/>
        </w:rPr>
        <w:t xml:space="preserve"> </w:t>
      </w:r>
      <w:r w:rsidRPr="0001270E">
        <w:rPr>
          <w:rFonts w:eastAsia="Arial"/>
        </w:rPr>
        <w:t>2</w:t>
      </w:r>
      <w:r w:rsidRPr="0001270E">
        <w:rPr>
          <w:rFonts w:eastAsia="Arial"/>
          <w:spacing w:val="-1"/>
        </w:rPr>
        <w:t>5</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26"/>
        </w:rPr>
        <w:t xml:space="preserve"> </w:t>
      </w:r>
      <w:r w:rsidRPr="0001270E">
        <w:rPr>
          <w:rFonts w:eastAsia="Arial"/>
          <w:spacing w:val="1"/>
        </w:rPr>
        <w:t>s</w:t>
      </w:r>
      <w:r w:rsidRPr="0001270E">
        <w:rPr>
          <w:rFonts w:eastAsia="Arial"/>
          <w:spacing w:val="2"/>
        </w:rPr>
        <w:t>u</w:t>
      </w:r>
      <w:r w:rsidRPr="0001270E">
        <w:rPr>
          <w:rFonts w:eastAsia="Arial"/>
          <w:spacing w:val="1"/>
        </w:rPr>
        <w:t>v</w:t>
      </w:r>
      <w:r w:rsidRPr="0001270E">
        <w:rPr>
          <w:rFonts w:eastAsia="Arial"/>
          <w:spacing w:val="-1"/>
        </w:rPr>
        <w:t>l</w:t>
      </w:r>
      <w:r w:rsidRPr="0001270E">
        <w:rPr>
          <w:rFonts w:eastAsia="Arial"/>
          <w:spacing w:val="2"/>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22"/>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28"/>
        </w:rPr>
        <w:t xml:space="preserve"> </w:t>
      </w:r>
      <w:r w:rsidRPr="0001270E">
        <w:rPr>
          <w:rFonts w:eastAsia="Arial"/>
        </w:rPr>
        <w:t xml:space="preserve">s </w:t>
      </w:r>
      <w:r w:rsidRPr="0001270E">
        <w:rPr>
          <w:rFonts w:eastAsia="Arial"/>
          <w:spacing w:val="33"/>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spacing w:val="4"/>
        </w:rPr>
        <w:t>m</w:t>
      </w:r>
      <w:r w:rsidRPr="0001270E">
        <w:rPr>
          <w:rFonts w:eastAsia="Arial"/>
        </w:rPr>
        <w:t xml:space="preserve">a </w:t>
      </w:r>
      <w:r w:rsidRPr="0001270E">
        <w:rPr>
          <w:rFonts w:eastAsia="Arial"/>
          <w:spacing w:val="25"/>
        </w:rPr>
        <w:t xml:space="preserve"> </w:t>
      </w:r>
      <w:r w:rsidRPr="0001270E">
        <w:rPr>
          <w:rFonts w:eastAsia="Arial"/>
          <w:spacing w:val="1"/>
        </w:rPr>
        <w:t>s</w:t>
      </w:r>
      <w:r w:rsidRPr="0001270E">
        <w:rPr>
          <w:rFonts w:eastAsia="Arial"/>
        </w:rPr>
        <w:t xml:space="preserve">e </w:t>
      </w:r>
      <w:r w:rsidRPr="0001270E">
        <w:rPr>
          <w:rFonts w:eastAsia="Arial"/>
          <w:spacing w:val="30"/>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vl</w:t>
      </w:r>
      <w:r w:rsidRPr="0001270E">
        <w:rPr>
          <w:rFonts w:eastAsia="Arial"/>
          <w:spacing w:val="1"/>
        </w:rPr>
        <w:t>j</w:t>
      </w:r>
      <w:r w:rsidRPr="0001270E">
        <w:rPr>
          <w:rFonts w:eastAsia="Arial"/>
        </w:rPr>
        <w:t xml:space="preserve">a </w:t>
      </w:r>
      <w:r w:rsidRPr="0001270E">
        <w:rPr>
          <w:rFonts w:eastAsia="Arial"/>
          <w:spacing w:val="25"/>
        </w:rPr>
        <w:t xml:space="preserve"> </w:t>
      </w:r>
      <w:r w:rsidRPr="0001270E">
        <w:rPr>
          <w:rFonts w:eastAsia="Arial"/>
        </w:rPr>
        <w:t>pra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2"/>
        </w:rPr>
        <w:t xml:space="preserve"> </w:t>
      </w:r>
      <w:r w:rsidRPr="0001270E">
        <w:rPr>
          <w:rFonts w:eastAsia="Arial"/>
        </w:rPr>
        <w:t>na</w:t>
      </w:r>
      <w:r w:rsidRPr="0001270E">
        <w:rPr>
          <w:rFonts w:eastAsia="Arial"/>
          <w:spacing w:val="9"/>
        </w:rPr>
        <w:t xml:space="preserve"> </w:t>
      </w:r>
      <w:r w:rsidRPr="0001270E">
        <w:rPr>
          <w:rFonts w:eastAsia="Arial"/>
          <w:spacing w:val="2"/>
        </w:rPr>
        <w:t>d</w:t>
      </w:r>
      <w:r w:rsidRPr="0001270E">
        <w:rPr>
          <w:rFonts w:eastAsia="Arial"/>
          <w:spacing w:val="-1"/>
        </w:rPr>
        <w:t>v</w:t>
      </w:r>
      <w:r w:rsidRPr="0001270E">
        <w:rPr>
          <w:rFonts w:eastAsia="Arial"/>
          <w:spacing w:val="2"/>
        </w:rPr>
        <w:t>o</w:t>
      </w:r>
      <w:r w:rsidRPr="0001270E">
        <w:rPr>
          <w:rFonts w:eastAsia="Arial"/>
        </w:rPr>
        <w:t>et</w:t>
      </w:r>
      <w:r w:rsidRPr="0001270E">
        <w:rPr>
          <w:rFonts w:eastAsia="Arial"/>
          <w:spacing w:val="1"/>
        </w:rPr>
        <w:t>a</w:t>
      </w:r>
      <w:r w:rsidRPr="0001270E">
        <w:rPr>
          <w:rFonts w:eastAsia="Arial"/>
          <w:spacing w:val="-1"/>
        </w:rPr>
        <w:t>ž</w:t>
      </w:r>
      <w:r w:rsidRPr="0001270E">
        <w:rPr>
          <w:rFonts w:eastAsia="Arial"/>
          <w:spacing w:val="2"/>
        </w:rPr>
        <w:t>n</w:t>
      </w:r>
      <w:r w:rsidRPr="0001270E">
        <w:rPr>
          <w:rFonts w:eastAsia="Arial"/>
        </w:rPr>
        <w:t>i</w:t>
      </w:r>
      <w:r w:rsidRPr="0001270E">
        <w:rPr>
          <w:rFonts w:eastAsia="Arial"/>
          <w:spacing w:val="2"/>
        </w:rPr>
        <w:t xml:space="preserve"> </w:t>
      </w:r>
      <w:r w:rsidRPr="0001270E">
        <w:rPr>
          <w:rFonts w:eastAsia="Arial"/>
          <w:spacing w:val="1"/>
        </w:rPr>
        <w:t>s</w:t>
      </w:r>
      <w:r w:rsidRPr="0001270E">
        <w:rPr>
          <w:rFonts w:eastAsia="Arial"/>
        </w:rPr>
        <w:t>t</w:t>
      </w:r>
      <w:r w:rsidRPr="0001270E">
        <w:rPr>
          <w:rFonts w:eastAsia="Arial"/>
          <w:spacing w:val="2"/>
        </w:rPr>
        <w:t>a</w:t>
      </w:r>
      <w:r w:rsidRPr="0001270E">
        <w:rPr>
          <w:rFonts w:eastAsia="Arial"/>
        </w:rPr>
        <w:t>n</w:t>
      </w:r>
      <w:r w:rsidRPr="0001270E">
        <w:rPr>
          <w:rFonts w:eastAsia="Arial"/>
          <w:spacing w:val="7"/>
        </w:rPr>
        <w:t xml:space="preserve"> </w:t>
      </w:r>
      <w:r w:rsidRPr="0001270E">
        <w:rPr>
          <w:rFonts w:eastAsia="Arial"/>
        </w:rPr>
        <w:t>S</w:t>
      </w:r>
      <w:r w:rsidRPr="0001270E">
        <w:rPr>
          <w:rFonts w:eastAsia="Arial"/>
          <w:spacing w:val="10"/>
        </w:rPr>
        <w:t xml:space="preserve"> </w:t>
      </w:r>
      <w:r w:rsidRPr="0001270E">
        <w:rPr>
          <w:rFonts w:eastAsia="Arial"/>
        </w:rPr>
        <w:t>6</w:t>
      </w:r>
      <w:r w:rsidRPr="0001270E">
        <w:rPr>
          <w:rFonts w:eastAsia="Arial"/>
          <w:spacing w:val="10"/>
        </w:rPr>
        <w:t xml:space="preserve"> </w:t>
      </w:r>
      <w:r w:rsidRPr="0001270E">
        <w:rPr>
          <w:rFonts w:eastAsia="Arial"/>
        </w:rPr>
        <w:t>U</w:t>
      </w:r>
      <w:r w:rsidRPr="0001270E">
        <w:rPr>
          <w:rFonts w:eastAsia="Arial"/>
          <w:spacing w:val="11"/>
        </w:rPr>
        <w:t xml:space="preserve"> </w:t>
      </w:r>
      <w:r w:rsidRPr="0001270E">
        <w:rPr>
          <w:rFonts w:eastAsia="Arial"/>
          <w:spacing w:val="-1"/>
        </w:rPr>
        <w:t>P</w:t>
      </w:r>
      <w:r w:rsidRPr="0001270E">
        <w:rPr>
          <w:rFonts w:eastAsia="Arial"/>
          <w:spacing w:val="1"/>
        </w:rPr>
        <w:t>O</w:t>
      </w:r>
      <w:r w:rsidRPr="0001270E">
        <w:rPr>
          <w:rFonts w:eastAsia="Arial"/>
          <w:spacing w:val="3"/>
        </w:rPr>
        <w:t>T</w:t>
      </w:r>
      <w:r w:rsidRPr="0001270E">
        <w:rPr>
          <w:rFonts w:eastAsia="Arial"/>
          <w:spacing w:val="-1"/>
        </w:rPr>
        <w:t>K</w:t>
      </w:r>
      <w:r w:rsidRPr="0001270E">
        <w:rPr>
          <w:rFonts w:eastAsia="Arial"/>
        </w:rPr>
        <w:t>R</w:t>
      </w:r>
      <w:r w:rsidRPr="0001270E">
        <w:rPr>
          <w:rFonts w:eastAsia="Arial"/>
          <w:spacing w:val="1"/>
        </w:rPr>
        <w:t>O</w:t>
      </w:r>
      <w:r w:rsidRPr="0001270E">
        <w:rPr>
          <w:rFonts w:eastAsia="Arial"/>
          <w:spacing w:val="-1"/>
        </w:rPr>
        <w:t>V</w:t>
      </w:r>
      <w:r w:rsidRPr="0001270E">
        <w:rPr>
          <w:rFonts w:eastAsia="Arial"/>
        </w:rPr>
        <w:t>L</w:t>
      </w:r>
      <w:r w:rsidRPr="0001270E">
        <w:rPr>
          <w:rFonts w:eastAsia="Arial"/>
          <w:spacing w:val="1"/>
        </w:rPr>
        <w:t>J</w:t>
      </w:r>
      <w:r w:rsidRPr="0001270E">
        <w:rPr>
          <w:rFonts w:eastAsia="Arial"/>
        </w:rPr>
        <w:t>U</w:t>
      </w:r>
      <w:r w:rsidRPr="0001270E">
        <w:rPr>
          <w:rFonts w:eastAsia="Arial"/>
          <w:spacing w:val="-1"/>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i</w:t>
      </w:r>
      <w:r w:rsidRPr="0001270E">
        <w:rPr>
          <w:rFonts w:eastAsia="Arial"/>
          <w:spacing w:val="8"/>
        </w:rPr>
        <w:t xml:space="preserve"> </w:t>
      </w:r>
      <w:r w:rsidRPr="0001270E">
        <w:rPr>
          <w:rFonts w:eastAsia="Arial"/>
          <w:spacing w:val="1"/>
        </w:rPr>
        <w:t>s</w:t>
      </w:r>
      <w:r w:rsidRPr="0001270E">
        <w:rPr>
          <w:rFonts w:eastAsia="Arial"/>
        </w:rPr>
        <w:t>e</w:t>
      </w:r>
      <w:r w:rsidRPr="0001270E">
        <w:rPr>
          <w:rFonts w:eastAsia="Arial"/>
          <w:spacing w:val="9"/>
        </w:rPr>
        <w:t xml:space="preserve"> </w:t>
      </w:r>
      <w:r w:rsidRPr="0001270E">
        <w:rPr>
          <w:rFonts w:eastAsia="Arial"/>
          <w:spacing w:val="1"/>
        </w:rPr>
        <w:t>s</w:t>
      </w:r>
      <w:r w:rsidRPr="0001270E">
        <w:rPr>
          <w:rFonts w:eastAsia="Arial"/>
        </w:rPr>
        <w:t>a</w:t>
      </w:r>
      <w:r w:rsidRPr="0001270E">
        <w:rPr>
          <w:rFonts w:eastAsia="Arial"/>
          <w:spacing w:val="1"/>
        </w:rPr>
        <w:t>s</w:t>
      </w:r>
      <w:r w:rsidRPr="0001270E">
        <w:rPr>
          <w:rFonts w:eastAsia="Arial"/>
        </w:rPr>
        <w:t>to</w:t>
      </w:r>
      <w:r w:rsidRPr="0001270E">
        <w:rPr>
          <w:rFonts w:eastAsia="Arial"/>
          <w:spacing w:val="1"/>
        </w:rPr>
        <w:t>j</w:t>
      </w:r>
      <w:r w:rsidRPr="0001270E">
        <w:rPr>
          <w:rFonts w:eastAsia="Arial"/>
        </w:rPr>
        <w:t>i</w:t>
      </w:r>
      <w:r w:rsidRPr="0001270E">
        <w:rPr>
          <w:rFonts w:eastAsia="Arial"/>
          <w:spacing w:val="5"/>
        </w:rPr>
        <w:t xml:space="preserve"> </w:t>
      </w:r>
      <w:r w:rsidRPr="0001270E">
        <w:rPr>
          <w:rFonts w:eastAsia="Arial"/>
        </w:rPr>
        <w:t>od</w:t>
      </w:r>
      <w:r w:rsidRPr="0001270E">
        <w:rPr>
          <w:rFonts w:eastAsia="Arial"/>
          <w:spacing w:val="9"/>
        </w:rPr>
        <w:t xml:space="preserve"> </w:t>
      </w:r>
      <w:r w:rsidRPr="0001270E">
        <w:rPr>
          <w:rFonts w:eastAsia="Arial"/>
        </w:rPr>
        <w:t>d</w:t>
      </w:r>
      <w:r w:rsidRPr="0001270E">
        <w:rPr>
          <w:rFonts w:eastAsia="Arial"/>
          <w:spacing w:val="-1"/>
        </w:rPr>
        <w:t>n</w:t>
      </w:r>
      <w:r w:rsidRPr="0001270E">
        <w:rPr>
          <w:rFonts w:eastAsia="Arial"/>
          <w:spacing w:val="2"/>
        </w:rPr>
        <w:t>e</w:t>
      </w:r>
      <w:r w:rsidRPr="0001270E">
        <w:rPr>
          <w:rFonts w:eastAsia="Arial"/>
          <w:spacing w:val="-1"/>
        </w:rPr>
        <w:t>v</w:t>
      </w:r>
      <w:r w:rsidRPr="0001270E">
        <w:rPr>
          <w:rFonts w:eastAsia="Arial"/>
          <w:spacing w:val="2"/>
        </w:rPr>
        <w:t>n</w:t>
      </w:r>
      <w:r w:rsidRPr="0001270E">
        <w:rPr>
          <w:rFonts w:eastAsia="Arial"/>
        </w:rPr>
        <w:t>og b</w:t>
      </w:r>
      <w:r w:rsidRPr="0001270E">
        <w:rPr>
          <w:rFonts w:eastAsia="Arial"/>
          <w:spacing w:val="-1"/>
        </w:rPr>
        <w:t>o</w:t>
      </w:r>
      <w:r w:rsidRPr="0001270E">
        <w:rPr>
          <w:rFonts w:eastAsia="Arial"/>
          <w:spacing w:val="1"/>
        </w:rPr>
        <w:t>r</w:t>
      </w:r>
      <w:r w:rsidRPr="0001270E">
        <w:rPr>
          <w:rFonts w:eastAsia="Arial"/>
        </w:rPr>
        <w:t>a</w:t>
      </w:r>
      <w:r w:rsidRPr="0001270E">
        <w:rPr>
          <w:rFonts w:eastAsia="Arial"/>
          <w:spacing w:val="-2"/>
        </w:rPr>
        <w:t>v</w:t>
      </w:r>
      <w:r w:rsidRPr="0001270E">
        <w:rPr>
          <w:rFonts w:eastAsia="Arial"/>
          <w:spacing w:val="3"/>
        </w:rPr>
        <w:t>k</w:t>
      </w:r>
      <w:r w:rsidRPr="0001270E">
        <w:rPr>
          <w:rFonts w:eastAsia="Arial"/>
        </w:rPr>
        <w:t>a,</w:t>
      </w:r>
      <w:r w:rsidRPr="0001270E">
        <w:rPr>
          <w:rFonts w:eastAsia="Arial"/>
          <w:spacing w:val="2"/>
        </w:rPr>
        <w:t xml:space="preserve"> </w:t>
      </w:r>
      <w:r w:rsidRPr="0001270E">
        <w:rPr>
          <w:rFonts w:eastAsia="Arial"/>
          <w:spacing w:val="3"/>
        </w:rPr>
        <w:t>k</w:t>
      </w:r>
      <w:r w:rsidRPr="0001270E">
        <w:rPr>
          <w:rFonts w:eastAsia="Arial"/>
        </w:rPr>
        <w:t>u</w:t>
      </w:r>
      <w:r w:rsidRPr="0001270E">
        <w:rPr>
          <w:rFonts w:eastAsia="Arial"/>
          <w:spacing w:val="-1"/>
        </w:rPr>
        <w:t>hi</w:t>
      </w:r>
      <w:r w:rsidRPr="0001270E">
        <w:rPr>
          <w:rFonts w:eastAsia="Arial"/>
        </w:rPr>
        <w:t>n</w:t>
      </w:r>
      <w:r w:rsidRPr="0001270E">
        <w:rPr>
          <w:rFonts w:eastAsia="Arial"/>
          <w:spacing w:val="1"/>
        </w:rPr>
        <w:t>j</w:t>
      </w:r>
      <w:r w:rsidRPr="0001270E">
        <w:rPr>
          <w:rFonts w:eastAsia="Arial"/>
        </w:rPr>
        <w:t>e,</w:t>
      </w:r>
      <w:r w:rsidRPr="0001270E">
        <w:rPr>
          <w:rFonts w:eastAsia="Arial"/>
          <w:spacing w:val="3"/>
        </w:rPr>
        <w:t xml:space="preserve"> </w:t>
      </w:r>
      <w:r w:rsidRPr="0001270E">
        <w:rPr>
          <w:rFonts w:eastAsia="Arial"/>
          <w:spacing w:val="1"/>
        </w:rPr>
        <w:t>s</w:t>
      </w:r>
      <w:r w:rsidRPr="0001270E">
        <w:rPr>
          <w:rFonts w:eastAsia="Arial"/>
        </w:rPr>
        <w:t>o</w:t>
      </w:r>
      <w:r w:rsidRPr="0001270E">
        <w:rPr>
          <w:rFonts w:eastAsia="Arial"/>
          <w:spacing w:val="-1"/>
        </w:rPr>
        <w:t>b</w:t>
      </w:r>
      <w:r w:rsidRPr="0001270E">
        <w:rPr>
          <w:rFonts w:eastAsia="Arial"/>
        </w:rPr>
        <w:t>e,</w:t>
      </w:r>
      <w:r w:rsidRPr="0001270E">
        <w:rPr>
          <w:rFonts w:eastAsia="Arial"/>
          <w:spacing w:val="5"/>
        </w:rPr>
        <w:t xml:space="preserve"> </w:t>
      </w:r>
      <w:r w:rsidRPr="0001270E">
        <w:rPr>
          <w:rFonts w:eastAsia="Arial"/>
          <w:spacing w:val="3"/>
        </w:rPr>
        <w:t>k</w:t>
      </w:r>
      <w:r w:rsidRPr="0001270E">
        <w:rPr>
          <w:rFonts w:eastAsia="Arial"/>
        </w:rPr>
        <w:t>u</w:t>
      </w:r>
      <w:r w:rsidRPr="0001270E">
        <w:rPr>
          <w:rFonts w:eastAsia="Arial"/>
          <w:spacing w:val="-1"/>
        </w:rPr>
        <w:t>p</w:t>
      </w:r>
      <w:r w:rsidRPr="0001270E">
        <w:rPr>
          <w:rFonts w:eastAsia="Arial"/>
        </w:rPr>
        <w:t>a</w:t>
      </w:r>
      <w:r w:rsidRPr="0001270E">
        <w:rPr>
          <w:rFonts w:eastAsia="Arial"/>
          <w:spacing w:val="1"/>
        </w:rPr>
        <w:t>o</w:t>
      </w:r>
      <w:r w:rsidRPr="0001270E">
        <w:rPr>
          <w:rFonts w:eastAsia="Arial"/>
        </w:rPr>
        <w:t>n</w:t>
      </w:r>
      <w:r w:rsidRPr="0001270E">
        <w:rPr>
          <w:rFonts w:eastAsia="Arial"/>
          <w:spacing w:val="-1"/>
        </w:rPr>
        <w:t>i</w:t>
      </w:r>
      <w:r w:rsidRPr="0001270E">
        <w:rPr>
          <w:rFonts w:eastAsia="Arial"/>
          <w:spacing w:val="1"/>
        </w:rPr>
        <w:t>c</w:t>
      </w:r>
      <w:r w:rsidRPr="0001270E">
        <w:rPr>
          <w:rFonts w:eastAsia="Arial"/>
        </w:rPr>
        <w:t xml:space="preserve">e, </w:t>
      </w:r>
      <w:r w:rsidRPr="0001270E">
        <w:rPr>
          <w:rFonts w:eastAsia="Arial"/>
          <w:spacing w:val="2"/>
        </w:rPr>
        <w:t>t</w:t>
      </w:r>
      <w:r w:rsidRPr="0001270E">
        <w:rPr>
          <w:rFonts w:eastAsia="Arial"/>
        </w:rPr>
        <w:t>era</w:t>
      </w:r>
      <w:r w:rsidRPr="0001270E">
        <w:rPr>
          <w:rFonts w:eastAsia="Arial"/>
          <w:spacing w:val="1"/>
        </w:rPr>
        <w:t>s</w:t>
      </w:r>
      <w:r w:rsidRPr="0001270E">
        <w:rPr>
          <w:rFonts w:eastAsia="Arial"/>
        </w:rPr>
        <w:t>e,</w:t>
      </w:r>
      <w:r w:rsidRPr="0001270E">
        <w:rPr>
          <w:rFonts w:eastAsia="Arial"/>
          <w:spacing w:val="4"/>
        </w:rPr>
        <w:t xml:space="preserve"> </w:t>
      </w:r>
      <w:r w:rsidRPr="0001270E">
        <w:rPr>
          <w:rFonts w:eastAsia="Arial"/>
        </w:rPr>
        <w:t>b</w:t>
      </w:r>
      <w:r w:rsidRPr="0001270E">
        <w:rPr>
          <w:rFonts w:eastAsia="Arial"/>
          <w:spacing w:val="1"/>
        </w:rPr>
        <w:t>a</w:t>
      </w:r>
      <w:r w:rsidRPr="0001270E">
        <w:rPr>
          <w:rFonts w:eastAsia="Arial"/>
          <w:spacing w:val="-1"/>
        </w:rPr>
        <w:t>l</w:t>
      </w:r>
      <w:r w:rsidRPr="0001270E">
        <w:rPr>
          <w:rFonts w:eastAsia="Arial"/>
          <w:spacing w:val="3"/>
        </w:rPr>
        <w:t>k</w:t>
      </w:r>
      <w:r w:rsidRPr="0001270E">
        <w:rPr>
          <w:rFonts w:eastAsia="Arial"/>
        </w:rPr>
        <w:t>o</w:t>
      </w:r>
      <w:r w:rsidRPr="0001270E">
        <w:rPr>
          <w:rFonts w:eastAsia="Arial"/>
          <w:spacing w:val="-1"/>
        </w:rPr>
        <w:t>n</w:t>
      </w:r>
      <w:r w:rsidRPr="0001270E">
        <w:rPr>
          <w:rFonts w:eastAsia="Arial"/>
          <w:spacing w:val="2"/>
        </w:rPr>
        <w:t>a</w:t>
      </w:r>
      <w:r w:rsidRPr="0001270E">
        <w:rPr>
          <w:rFonts w:eastAsia="Arial"/>
        </w:rPr>
        <w:t>,</w:t>
      </w:r>
      <w:r w:rsidRPr="0001270E">
        <w:rPr>
          <w:rFonts w:eastAsia="Arial"/>
          <w:spacing w:val="2"/>
        </w:rPr>
        <w:t xml:space="preserve"> </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js</w:t>
      </w:r>
      <w:r w:rsidRPr="0001270E">
        <w:rPr>
          <w:rFonts w:eastAsia="Arial"/>
          <w:spacing w:val="3"/>
        </w:rPr>
        <w:t>k</w:t>
      </w:r>
      <w:r w:rsidRPr="0001270E">
        <w:rPr>
          <w:rFonts w:eastAsia="Arial"/>
        </w:rPr>
        <w:t>og</w:t>
      </w:r>
      <w:r w:rsidRPr="0001270E">
        <w:rPr>
          <w:rFonts w:eastAsia="Arial"/>
          <w:spacing w:val="1"/>
        </w:rPr>
        <w:t xml:space="preserve"> s</w:t>
      </w:r>
      <w:r w:rsidRPr="0001270E">
        <w:rPr>
          <w:rFonts w:eastAsia="Arial"/>
        </w:rPr>
        <w:t>te</w:t>
      </w:r>
      <w:r w:rsidRPr="0001270E">
        <w:rPr>
          <w:rFonts w:eastAsia="Arial"/>
          <w:spacing w:val="-1"/>
        </w:rPr>
        <w:t>p</w:t>
      </w:r>
      <w:r w:rsidRPr="0001270E">
        <w:rPr>
          <w:rFonts w:eastAsia="Arial"/>
        </w:rPr>
        <w:t>e</w:t>
      </w:r>
      <w:r w:rsidRPr="0001270E">
        <w:rPr>
          <w:rFonts w:eastAsia="Arial"/>
          <w:spacing w:val="-1"/>
        </w:rPr>
        <w:t>ni</w:t>
      </w:r>
      <w:r w:rsidRPr="0001270E">
        <w:rPr>
          <w:rFonts w:eastAsia="Arial"/>
          <w:spacing w:val="1"/>
        </w:rPr>
        <w:t>š</w:t>
      </w:r>
      <w:r w:rsidRPr="0001270E">
        <w:rPr>
          <w:rFonts w:eastAsia="Arial"/>
        </w:rPr>
        <w:t>t</w:t>
      </w:r>
      <w:r w:rsidRPr="0001270E">
        <w:rPr>
          <w:rFonts w:eastAsia="Arial"/>
          <w:spacing w:val="2"/>
        </w:rPr>
        <w:t>a</w:t>
      </w:r>
      <w:r w:rsidRPr="0001270E">
        <w:rPr>
          <w:rFonts w:eastAsia="Arial"/>
        </w:rPr>
        <w:t>, tava</w:t>
      </w:r>
      <w:r w:rsidRPr="0001270E">
        <w:rPr>
          <w:rFonts w:eastAsia="Arial"/>
          <w:spacing w:val="-1"/>
        </w:rPr>
        <w:t>n</w:t>
      </w:r>
      <w:r w:rsidRPr="0001270E">
        <w:rPr>
          <w:rFonts w:eastAsia="Arial"/>
        </w:rPr>
        <w:t>a,</w:t>
      </w:r>
      <w:r w:rsidRPr="0001270E">
        <w:rPr>
          <w:rFonts w:eastAsia="Arial"/>
          <w:spacing w:val="5"/>
        </w:rPr>
        <w:t xml:space="preserve"> </w:t>
      </w:r>
      <w:r w:rsidRPr="0001270E">
        <w:rPr>
          <w:rFonts w:eastAsia="Arial"/>
        </w:rPr>
        <w:t>tera</w:t>
      </w:r>
      <w:r w:rsidRPr="0001270E">
        <w:rPr>
          <w:rFonts w:eastAsia="Arial"/>
          <w:spacing w:val="1"/>
        </w:rPr>
        <w:t>s</w:t>
      </w:r>
      <w:r w:rsidRPr="0001270E">
        <w:rPr>
          <w:rFonts w:eastAsia="Arial"/>
        </w:rPr>
        <w:t>e,</w:t>
      </w:r>
      <w:r w:rsidRPr="0001270E">
        <w:rPr>
          <w:rFonts w:eastAsia="Arial"/>
          <w:spacing w:val="3"/>
        </w:rPr>
        <w:t xml:space="preserve"> </w:t>
      </w:r>
      <w:r w:rsidRPr="0001270E">
        <w:rPr>
          <w:rFonts w:eastAsia="Arial"/>
          <w:spacing w:val="1"/>
        </w:rPr>
        <w:t>s</w:t>
      </w:r>
      <w:r w:rsidRPr="0001270E">
        <w:rPr>
          <w:rFonts w:eastAsia="Arial"/>
          <w:spacing w:val="2"/>
        </w:rPr>
        <w:t>o</w:t>
      </w:r>
      <w:r w:rsidRPr="0001270E">
        <w:rPr>
          <w:rFonts w:eastAsia="Arial"/>
        </w:rPr>
        <w:t>be</w:t>
      </w:r>
      <w:r w:rsidRPr="0001270E">
        <w:rPr>
          <w:rFonts w:eastAsia="Arial"/>
          <w:spacing w:val="5"/>
        </w:rPr>
        <w:t xml:space="preserve"> </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rPr>
        <w:t>p</w:t>
      </w:r>
      <w:r w:rsidRPr="0001270E">
        <w:rPr>
          <w:rFonts w:eastAsia="Arial"/>
          <w:spacing w:val="3"/>
        </w:rPr>
        <w:t>r</w:t>
      </w:r>
      <w:r w:rsidRPr="0001270E">
        <w:rPr>
          <w:rFonts w:eastAsia="Arial"/>
          <w:spacing w:val="-1"/>
        </w:rPr>
        <w:t>v</w:t>
      </w:r>
      <w:r w:rsidRPr="0001270E">
        <w:rPr>
          <w:rFonts w:eastAsia="Arial"/>
        </w:rPr>
        <w:t>om</w:t>
      </w:r>
      <w:r w:rsidRPr="0001270E">
        <w:rPr>
          <w:rFonts w:eastAsia="Arial"/>
          <w:spacing w:val="6"/>
        </w:rPr>
        <w:t xml:space="preserve"> </w:t>
      </w:r>
      <w:r w:rsidRPr="0001270E">
        <w:rPr>
          <w:rFonts w:eastAsia="Arial"/>
          <w:spacing w:val="3"/>
        </w:rPr>
        <w:t>k</w:t>
      </w:r>
      <w:r w:rsidRPr="0001270E">
        <w:rPr>
          <w:rFonts w:eastAsia="Arial"/>
        </w:rPr>
        <w:t>atu</w:t>
      </w:r>
      <w:r w:rsidRPr="0001270E">
        <w:rPr>
          <w:rFonts w:eastAsia="Arial"/>
          <w:spacing w:val="6"/>
        </w:rPr>
        <w:t xml:space="preserve"> </w:t>
      </w:r>
      <w:r w:rsidRPr="0001270E">
        <w:rPr>
          <w:rFonts w:eastAsia="Arial"/>
        </w:rPr>
        <w:t>i</w:t>
      </w:r>
      <w:r w:rsidRPr="0001270E">
        <w:rPr>
          <w:rFonts w:eastAsia="Arial"/>
          <w:spacing w:val="8"/>
        </w:rPr>
        <w:t xml:space="preserve"> </w:t>
      </w:r>
      <w:r w:rsidRPr="0001270E">
        <w:rPr>
          <w:rFonts w:eastAsia="Arial"/>
        </w:rPr>
        <w:t>u</w:t>
      </w:r>
      <w:r w:rsidRPr="0001270E">
        <w:rPr>
          <w:rFonts w:eastAsia="Arial"/>
          <w:spacing w:val="1"/>
        </w:rPr>
        <w:t>n</w:t>
      </w:r>
      <w:r w:rsidRPr="0001270E">
        <w:rPr>
          <w:rFonts w:eastAsia="Arial"/>
        </w:rPr>
        <w:t>ut</w:t>
      </w:r>
      <w:r w:rsidRPr="0001270E">
        <w:rPr>
          <w:rFonts w:eastAsia="Arial"/>
          <w:spacing w:val="-1"/>
        </w:rPr>
        <w:t>a</w:t>
      </w:r>
      <w:r w:rsidRPr="0001270E">
        <w:rPr>
          <w:rFonts w:eastAsia="Arial"/>
          <w:spacing w:val="1"/>
        </w:rPr>
        <w:t>r</w:t>
      </w:r>
      <w:r w:rsidRPr="0001270E">
        <w:rPr>
          <w:rFonts w:eastAsia="Arial"/>
        </w:rPr>
        <w:t>n</w:t>
      </w:r>
      <w:r w:rsidRPr="0001270E">
        <w:rPr>
          <w:rFonts w:eastAsia="Arial"/>
          <w:spacing w:val="1"/>
        </w:rPr>
        <w:t>j</w:t>
      </w:r>
      <w:r w:rsidRPr="0001270E">
        <w:rPr>
          <w:rFonts w:eastAsia="Arial"/>
          <w:spacing w:val="2"/>
        </w:rPr>
        <w:t>e</w:t>
      </w:r>
      <w:r w:rsidRPr="0001270E">
        <w:rPr>
          <w:rFonts w:eastAsia="Arial"/>
        </w:rPr>
        <w:t xml:space="preserve">g </w:t>
      </w:r>
      <w:r w:rsidRPr="0001270E">
        <w:rPr>
          <w:rFonts w:eastAsia="Arial"/>
          <w:spacing w:val="1"/>
        </w:rPr>
        <w:t>s</w:t>
      </w:r>
      <w:r w:rsidRPr="0001270E">
        <w:rPr>
          <w:rFonts w:eastAsia="Arial"/>
        </w:rPr>
        <w:t>t</w:t>
      </w:r>
      <w:r w:rsidRPr="0001270E">
        <w:rPr>
          <w:rFonts w:eastAsia="Arial"/>
          <w:spacing w:val="2"/>
        </w:rPr>
        <w:t>e</w:t>
      </w:r>
      <w:r w:rsidRPr="0001270E">
        <w:rPr>
          <w:rFonts w:eastAsia="Arial"/>
        </w:rPr>
        <w:t>p</w:t>
      </w:r>
      <w:r w:rsidRPr="0001270E">
        <w:rPr>
          <w:rFonts w:eastAsia="Arial"/>
          <w:spacing w:val="-1"/>
        </w:rPr>
        <w:t>e</w:t>
      </w:r>
      <w:r w:rsidRPr="0001270E">
        <w:rPr>
          <w:rFonts w:eastAsia="Arial"/>
          <w:spacing w:val="2"/>
        </w:rPr>
        <w:t>n</w:t>
      </w:r>
      <w:r w:rsidRPr="0001270E">
        <w:rPr>
          <w:rFonts w:eastAsia="Arial"/>
          <w:spacing w:val="-1"/>
        </w:rPr>
        <w:t>i</w:t>
      </w:r>
      <w:r w:rsidRPr="0001270E">
        <w:rPr>
          <w:rFonts w:eastAsia="Arial"/>
          <w:spacing w:val="1"/>
        </w:rPr>
        <w:t>š</w:t>
      </w:r>
      <w:r w:rsidRPr="0001270E">
        <w:rPr>
          <w:rFonts w:eastAsia="Arial"/>
        </w:rPr>
        <w:t xml:space="preserve">ta </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rPr>
        <w:t>pr</w:t>
      </w:r>
      <w:r w:rsidRPr="0001270E">
        <w:rPr>
          <w:rFonts w:eastAsia="Arial"/>
          <w:spacing w:val="2"/>
        </w:rPr>
        <w:t>v</w:t>
      </w:r>
      <w:r w:rsidRPr="0001270E">
        <w:rPr>
          <w:rFonts w:eastAsia="Arial"/>
        </w:rPr>
        <w:t>om</w:t>
      </w:r>
      <w:r w:rsidRPr="0001270E">
        <w:rPr>
          <w:rFonts w:eastAsia="Arial"/>
          <w:spacing w:val="6"/>
        </w:rPr>
        <w:t xml:space="preserve"> </w:t>
      </w:r>
      <w:r w:rsidRPr="0001270E">
        <w:rPr>
          <w:rFonts w:eastAsia="Arial"/>
          <w:spacing w:val="3"/>
        </w:rPr>
        <w:t>k</w:t>
      </w:r>
      <w:r w:rsidRPr="0001270E">
        <w:rPr>
          <w:rFonts w:eastAsia="Arial"/>
        </w:rPr>
        <w:t>at</w:t>
      </w:r>
      <w:r w:rsidRPr="0001270E">
        <w:rPr>
          <w:rFonts w:eastAsia="Arial"/>
          <w:spacing w:val="-1"/>
        </w:rPr>
        <w:t>u</w:t>
      </w:r>
      <w:r w:rsidRPr="0001270E">
        <w:rPr>
          <w:rFonts w:eastAsia="Arial"/>
        </w:rPr>
        <w:t>, u</w:t>
      </w:r>
      <w:r w:rsidRPr="0001270E">
        <w:rPr>
          <w:rFonts w:eastAsia="Arial"/>
          <w:spacing w:val="3"/>
        </w:rPr>
        <w:t>k</w:t>
      </w:r>
      <w:r w:rsidRPr="0001270E">
        <w:rPr>
          <w:rFonts w:eastAsia="Arial"/>
        </w:rPr>
        <w:t>u</w:t>
      </w:r>
      <w:r w:rsidRPr="0001270E">
        <w:rPr>
          <w:rFonts w:eastAsia="Arial"/>
          <w:spacing w:val="-1"/>
        </w:rPr>
        <w:t>p</w:t>
      </w:r>
      <w:r w:rsidRPr="0001270E">
        <w:rPr>
          <w:rFonts w:eastAsia="Arial"/>
        </w:rPr>
        <w:t>ne</w:t>
      </w:r>
      <w:r w:rsidRPr="0001270E">
        <w:rPr>
          <w:rFonts w:eastAsia="Arial"/>
          <w:spacing w:val="-1"/>
        </w:rPr>
        <w:t xml:space="preserve"> </w:t>
      </w:r>
      <w:r w:rsidRPr="0001270E">
        <w:rPr>
          <w:rFonts w:eastAsia="Arial"/>
        </w:rPr>
        <w:t>p</w:t>
      </w:r>
      <w:r w:rsidRPr="0001270E">
        <w:rPr>
          <w:rFonts w:eastAsia="Arial"/>
          <w:spacing w:val="1"/>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2"/>
        </w:rPr>
        <w:t xml:space="preserve"> </w:t>
      </w:r>
      <w:r w:rsidRPr="0001270E">
        <w:rPr>
          <w:rFonts w:eastAsia="Arial"/>
        </w:rPr>
        <w:t>od</w:t>
      </w:r>
      <w:r w:rsidRPr="0001270E">
        <w:rPr>
          <w:rFonts w:eastAsia="Arial"/>
          <w:spacing w:val="6"/>
        </w:rPr>
        <w:t xml:space="preserve"> </w:t>
      </w:r>
      <w:r w:rsidRPr="0001270E">
        <w:rPr>
          <w:rFonts w:eastAsia="Arial"/>
        </w:rPr>
        <w:t>9</w:t>
      </w:r>
      <w:r w:rsidRPr="0001270E">
        <w:rPr>
          <w:rFonts w:eastAsia="Arial"/>
          <w:spacing w:val="-1"/>
        </w:rPr>
        <w:t>0</w:t>
      </w:r>
      <w:r w:rsidRPr="0001270E">
        <w:rPr>
          <w:rFonts w:eastAsia="Arial"/>
          <w:spacing w:val="2"/>
        </w:rPr>
        <w:t>,</w:t>
      </w:r>
      <w:r w:rsidRPr="0001270E">
        <w:rPr>
          <w:rFonts w:eastAsia="Arial"/>
        </w:rPr>
        <w:t>71</w:t>
      </w:r>
      <w:r w:rsidRPr="0001270E">
        <w:rPr>
          <w:rFonts w:eastAsia="Arial"/>
          <w:spacing w:val="3"/>
        </w:rPr>
        <w:t xml:space="preserve"> </w:t>
      </w:r>
      <w:r w:rsidRPr="0001270E">
        <w:rPr>
          <w:rFonts w:eastAsia="Arial"/>
          <w:spacing w:val="4"/>
        </w:rPr>
        <w:t>m</w:t>
      </w:r>
      <w:r w:rsidRPr="0001270E">
        <w:rPr>
          <w:rFonts w:eastAsia="Arial"/>
        </w:rPr>
        <w:t>2;</w:t>
      </w:r>
      <w:r w:rsidRPr="0001270E">
        <w:rPr>
          <w:rFonts w:eastAsia="Arial"/>
          <w:spacing w:val="3"/>
        </w:rPr>
        <w:t xml:space="preserve"> </w:t>
      </w:r>
      <w:r w:rsidRPr="0001270E">
        <w:rPr>
          <w:rFonts w:eastAsia="Arial"/>
          <w:spacing w:val="1"/>
        </w:rPr>
        <w:t>s</w:t>
      </w:r>
      <w:r w:rsidRPr="0001270E">
        <w:rPr>
          <w:rFonts w:eastAsia="Arial"/>
        </w:rPr>
        <w:t>ta</w:t>
      </w:r>
      <w:r w:rsidRPr="0001270E">
        <w:rPr>
          <w:rFonts w:eastAsia="Arial"/>
          <w:spacing w:val="-1"/>
        </w:rPr>
        <w:t>n</w:t>
      </w:r>
      <w:r w:rsidRPr="0001270E">
        <w:rPr>
          <w:rFonts w:eastAsia="Arial"/>
        </w:rPr>
        <w:t>u</w:t>
      </w:r>
      <w:r w:rsidRPr="0001270E">
        <w:rPr>
          <w:rFonts w:eastAsia="Arial"/>
          <w:spacing w:val="1"/>
        </w:rPr>
        <w:t xml:space="preserve"> </w:t>
      </w:r>
      <w:r w:rsidRPr="0001270E">
        <w:rPr>
          <w:rFonts w:eastAsia="Arial"/>
        </w:rPr>
        <w:t>pri</w:t>
      </w:r>
      <w:r w:rsidRPr="0001270E">
        <w:rPr>
          <w:rFonts w:eastAsia="Arial"/>
          <w:spacing w:val="-1"/>
        </w:rPr>
        <w:t>p</w:t>
      </w:r>
      <w:r w:rsidRPr="0001270E">
        <w:rPr>
          <w:rFonts w:eastAsia="Arial"/>
          <w:spacing w:val="7"/>
        </w:rPr>
        <w:t>a</w:t>
      </w:r>
      <w:r w:rsidRPr="0001270E">
        <w:rPr>
          <w:rFonts w:eastAsia="Arial"/>
        </w:rPr>
        <w:t>da</w:t>
      </w:r>
      <w:r w:rsidRPr="0001270E">
        <w:rPr>
          <w:rFonts w:eastAsia="Arial"/>
          <w:spacing w:val="1"/>
        </w:rPr>
        <w:t xml:space="preserve"> </w:t>
      </w:r>
      <w:r w:rsidRPr="0001270E">
        <w:rPr>
          <w:rFonts w:eastAsia="Arial"/>
        </w:rPr>
        <w:t>i</w:t>
      </w:r>
      <w:r w:rsidRPr="0001270E">
        <w:rPr>
          <w:rFonts w:eastAsia="Arial"/>
          <w:spacing w:val="6"/>
        </w:rPr>
        <w:t xml:space="preserve"> </w:t>
      </w:r>
      <w:r w:rsidRPr="0001270E">
        <w:rPr>
          <w:rFonts w:eastAsia="Arial"/>
          <w:spacing w:val="2"/>
        </w:rPr>
        <w:t>p</w:t>
      </w:r>
      <w:r w:rsidRPr="0001270E">
        <w:rPr>
          <w:rFonts w:eastAsia="Arial"/>
        </w:rPr>
        <w:t>ar</w:t>
      </w:r>
      <w:r w:rsidRPr="0001270E">
        <w:rPr>
          <w:rFonts w:eastAsia="Arial"/>
          <w:spacing w:val="4"/>
        </w:rPr>
        <w:t>k</w:t>
      </w:r>
      <w:r w:rsidRPr="0001270E">
        <w:rPr>
          <w:rFonts w:eastAsia="Arial"/>
          <w:spacing w:val="-1"/>
        </w:rPr>
        <w:t>i</w:t>
      </w:r>
      <w:r w:rsidRPr="0001270E">
        <w:rPr>
          <w:rFonts w:eastAsia="Arial"/>
        </w:rPr>
        <w:t>ng</w:t>
      </w:r>
      <w:r w:rsidRPr="0001270E">
        <w:rPr>
          <w:rFonts w:eastAsia="Arial"/>
          <w:spacing w:val="-1"/>
        </w:rPr>
        <w:t xml:space="preserve"> </w:t>
      </w:r>
      <w:r w:rsidRPr="0001270E">
        <w:rPr>
          <w:rFonts w:eastAsia="Arial"/>
          <w:spacing w:val="2"/>
        </w:rPr>
        <w:t>m</w:t>
      </w:r>
      <w:r w:rsidRPr="0001270E">
        <w:rPr>
          <w:rFonts w:eastAsia="Arial"/>
          <w:spacing w:val="1"/>
        </w:rPr>
        <w:t>j</w:t>
      </w:r>
      <w:r w:rsidRPr="0001270E">
        <w:rPr>
          <w:rFonts w:eastAsia="Arial"/>
        </w:rPr>
        <w:t>e</w:t>
      </w:r>
      <w:r w:rsidRPr="0001270E">
        <w:rPr>
          <w:rFonts w:eastAsia="Arial"/>
          <w:spacing w:val="1"/>
        </w:rPr>
        <w:t>s</w:t>
      </w:r>
      <w:r w:rsidRPr="0001270E">
        <w:rPr>
          <w:rFonts w:eastAsia="Arial"/>
        </w:rPr>
        <w:t>to p</w:t>
      </w:r>
      <w:r w:rsidRPr="0001270E">
        <w:rPr>
          <w:rFonts w:eastAsia="Arial"/>
          <w:spacing w:val="-1"/>
        </w:rPr>
        <w:t>ov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2"/>
        </w:rPr>
        <w:t xml:space="preserve"> </w:t>
      </w:r>
      <w:r w:rsidRPr="0001270E">
        <w:rPr>
          <w:rFonts w:eastAsia="Arial"/>
          <w:spacing w:val="2"/>
        </w:rPr>
        <w:t>1</w:t>
      </w:r>
      <w:r w:rsidRPr="0001270E">
        <w:rPr>
          <w:rFonts w:eastAsia="Arial"/>
        </w:rPr>
        <w:t>5</w:t>
      </w:r>
      <w:r w:rsidRPr="0001270E">
        <w:rPr>
          <w:rFonts w:eastAsia="Arial"/>
          <w:spacing w:val="4"/>
        </w:rPr>
        <w:t xml:space="preserve"> m</w:t>
      </w:r>
      <w:r w:rsidRPr="0001270E">
        <w:rPr>
          <w:rFonts w:eastAsia="Arial"/>
        </w:rPr>
        <w:t xml:space="preserve">2 </w:t>
      </w:r>
      <w:r w:rsidRPr="0001270E">
        <w:rPr>
          <w:rFonts w:eastAsia="Arial"/>
          <w:spacing w:val="2"/>
        </w:rPr>
        <w:t>o</w:t>
      </w:r>
      <w:r w:rsidRPr="0001270E">
        <w:rPr>
          <w:rFonts w:eastAsia="Arial"/>
          <w:spacing w:val="-4"/>
        </w:rPr>
        <w:t>z</w:t>
      </w:r>
      <w:r w:rsidRPr="0001270E">
        <w:rPr>
          <w:rFonts w:eastAsia="Arial"/>
          <w:spacing w:val="2"/>
        </w:rPr>
        <w:t>n</w:t>
      </w:r>
      <w:r w:rsidRPr="0001270E">
        <w:rPr>
          <w:rFonts w:eastAsia="Arial"/>
        </w:rPr>
        <w:t>a</w:t>
      </w:r>
      <w:r w:rsidRPr="0001270E">
        <w:rPr>
          <w:rFonts w:eastAsia="Arial"/>
          <w:spacing w:val="1"/>
        </w:rPr>
        <w:t>č</w:t>
      </w:r>
      <w:r w:rsidRPr="0001270E">
        <w:rPr>
          <w:rFonts w:eastAsia="Arial"/>
        </w:rPr>
        <w:t>en</w:t>
      </w:r>
      <w:r w:rsidRPr="0001270E">
        <w:rPr>
          <w:rFonts w:eastAsia="Arial"/>
          <w:spacing w:val="-7"/>
        </w:rPr>
        <w:t xml:space="preserve"> </w:t>
      </w:r>
      <w:r w:rsidRPr="0001270E">
        <w:rPr>
          <w:rFonts w:eastAsia="Arial"/>
        </w:rPr>
        <w:t>u</w:t>
      </w:r>
      <w:r w:rsidRPr="0001270E">
        <w:rPr>
          <w:rFonts w:eastAsia="Arial"/>
          <w:spacing w:val="-1"/>
        </w:rPr>
        <w:t xml:space="preserve"> </w:t>
      </w:r>
      <w:r w:rsidRPr="0001270E">
        <w:rPr>
          <w:rFonts w:eastAsia="Arial"/>
          <w:spacing w:val="1"/>
        </w:rPr>
        <w:t>e</w:t>
      </w:r>
      <w:r w:rsidRPr="0001270E">
        <w:rPr>
          <w:rFonts w:eastAsia="Arial"/>
          <w:spacing w:val="-1"/>
        </w:rPr>
        <w:t>l</w:t>
      </w:r>
      <w:r w:rsidRPr="0001270E">
        <w:rPr>
          <w:rFonts w:eastAsia="Arial"/>
        </w:rPr>
        <w:t>a</w:t>
      </w:r>
      <w:r w:rsidRPr="0001270E">
        <w:rPr>
          <w:rFonts w:eastAsia="Arial"/>
          <w:spacing w:val="1"/>
        </w:rPr>
        <w:t>b</w:t>
      </w:r>
      <w:r w:rsidRPr="0001270E">
        <w:rPr>
          <w:rFonts w:eastAsia="Arial"/>
        </w:rPr>
        <w:t>oratu</w:t>
      </w:r>
      <w:r w:rsidRPr="0001270E">
        <w:rPr>
          <w:rFonts w:eastAsia="Arial"/>
          <w:spacing w:val="-8"/>
        </w:rPr>
        <w:t xml:space="preserve"> </w:t>
      </w:r>
      <w:r w:rsidRPr="0001270E">
        <w:rPr>
          <w:rFonts w:eastAsia="Arial"/>
        </w:rPr>
        <w:t>s</w:t>
      </w:r>
      <w:r w:rsidRPr="0001270E">
        <w:rPr>
          <w:rFonts w:eastAsia="Arial"/>
          <w:spacing w:val="1"/>
        </w:rPr>
        <w:t xml:space="preserve"> </w:t>
      </w:r>
      <w:r w:rsidRPr="0001270E">
        <w:rPr>
          <w:rFonts w:eastAsia="Arial"/>
        </w:rPr>
        <w:t>P</w:t>
      </w:r>
      <w:r w:rsidRPr="0001270E">
        <w:rPr>
          <w:rFonts w:eastAsia="Arial"/>
          <w:spacing w:val="-2"/>
        </w:rPr>
        <w:t xml:space="preserve"> </w:t>
      </w:r>
      <w:r w:rsidRPr="0001270E">
        <w:rPr>
          <w:rFonts w:eastAsia="Arial"/>
        </w:rPr>
        <w:t>6</w:t>
      </w:r>
    </w:p>
    <w:p w:rsidRDefault="00941E7F" w:rsidP="00941E7F" w:rsidR="00941E7F" w:rsidRPr="0001270E">
      <w:pPr>
        <w:tabs>
          <w:tab w:pos="2260" w:val="left"/>
        </w:tabs>
        <w:spacing w:before="4"/>
        <w:ind w:hanging="360" w:right="155" w:left="2264"/>
        <w:jc w:val="both"/>
        <w:rPr>
          <w:rFonts w:eastAsia="Arial"/>
        </w:rPr>
      </w:pPr>
      <w:r w:rsidRPr="0001270E">
        <w:rPr>
          <w:rFonts w:eastAsia="Courier New"/>
        </w:rPr>
        <w:t>o</w:t>
      </w:r>
      <w:r w:rsidRPr="0001270E">
        <w:rPr>
          <w:rFonts w:eastAsia="Courier New"/>
        </w:rPr>
        <w:tab/>
      </w:r>
      <w:r w:rsidRPr="0001270E">
        <w:rPr>
          <w:rFonts w:eastAsia="Arial"/>
        </w:rPr>
        <w:t>7.</w:t>
      </w:r>
      <w:r w:rsidRPr="0001270E">
        <w:rPr>
          <w:rFonts w:eastAsia="Arial"/>
          <w:spacing w:val="7"/>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w:t>
      </w:r>
      <w:r w:rsidRPr="0001270E">
        <w:rPr>
          <w:rFonts w:eastAsia="Arial"/>
          <w:spacing w:val="2"/>
        </w:rPr>
        <w:t xml:space="preserve"> </w:t>
      </w:r>
      <w:r w:rsidRPr="0001270E">
        <w:rPr>
          <w:rFonts w:eastAsia="Arial"/>
        </w:rPr>
        <w:t>7</w:t>
      </w:r>
      <w:r w:rsidRPr="0001270E">
        <w:rPr>
          <w:rFonts w:eastAsia="Arial"/>
          <w:spacing w:val="2"/>
        </w:rPr>
        <w:t>/</w:t>
      </w:r>
      <w:r w:rsidRPr="0001270E">
        <w:rPr>
          <w:rFonts w:eastAsia="Arial"/>
        </w:rPr>
        <w:t>1</w:t>
      </w:r>
      <w:r w:rsidRPr="0001270E">
        <w:rPr>
          <w:rFonts w:eastAsia="Arial"/>
          <w:spacing w:val="-1"/>
        </w:rPr>
        <w:t>0</w:t>
      </w:r>
      <w:r w:rsidRPr="0001270E">
        <w:rPr>
          <w:rFonts w:eastAsia="Arial"/>
        </w:rPr>
        <w:t>0</w:t>
      </w:r>
      <w:r w:rsidRPr="0001270E">
        <w:rPr>
          <w:rFonts w:eastAsia="Arial"/>
          <w:spacing w:val="4"/>
        </w:rPr>
        <w:t xml:space="preserve"> </w:t>
      </w:r>
      <w:r w:rsidRPr="0001270E">
        <w:rPr>
          <w:rFonts w:eastAsia="Arial"/>
          <w:spacing w:val="1"/>
        </w:rPr>
        <w:t>s</w:t>
      </w:r>
      <w:r w:rsidRPr="0001270E">
        <w:rPr>
          <w:rFonts w:eastAsia="Arial"/>
          <w:spacing w:val="2"/>
        </w:rPr>
        <w:t>u</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3"/>
        </w:rPr>
        <w:t>čk</w:t>
      </w:r>
      <w:r w:rsidRPr="0001270E">
        <w:rPr>
          <w:rFonts w:eastAsia="Arial"/>
          <w:spacing w:val="-1"/>
        </w:rPr>
        <w:t>i</w:t>
      </w:r>
      <w:r w:rsidRPr="0001270E">
        <w:rPr>
          <w:rFonts w:eastAsia="Arial"/>
        </w:rPr>
        <w:t>h</w:t>
      </w:r>
      <w:r w:rsidRPr="0001270E">
        <w:rPr>
          <w:rFonts w:eastAsia="Arial"/>
          <w:spacing w:val="-2"/>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a</w:t>
      </w:r>
      <w:r w:rsidRPr="0001270E">
        <w:rPr>
          <w:rFonts w:eastAsia="Arial"/>
          <w:spacing w:val="2"/>
        </w:rPr>
        <w:t xml:space="preserve"> </w:t>
      </w:r>
      <w:r w:rsidRPr="0001270E">
        <w:rPr>
          <w:rFonts w:eastAsia="Arial"/>
        </w:rPr>
        <w:t>s</w:t>
      </w:r>
      <w:r w:rsidRPr="0001270E">
        <w:rPr>
          <w:rFonts w:eastAsia="Arial"/>
          <w:spacing w:val="9"/>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3"/>
        </w:rPr>
        <w:t>i</w:t>
      </w:r>
      <w:r w:rsidRPr="0001270E">
        <w:rPr>
          <w:rFonts w:eastAsia="Arial"/>
        </w:rPr>
        <w:t>m</w:t>
      </w:r>
      <w:r w:rsidRPr="0001270E">
        <w:rPr>
          <w:rFonts w:eastAsia="Arial"/>
          <w:spacing w:val="6"/>
        </w:rPr>
        <w:t xml:space="preserve"> </w:t>
      </w:r>
      <w:r w:rsidRPr="0001270E">
        <w:rPr>
          <w:rFonts w:eastAsia="Arial"/>
          <w:spacing w:val="1"/>
        </w:rPr>
        <w:t>s</w:t>
      </w:r>
      <w:r w:rsidRPr="0001270E">
        <w:rPr>
          <w:rFonts w:eastAsia="Arial"/>
        </w:rPr>
        <w:t>e</w:t>
      </w:r>
      <w:r w:rsidRPr="0001270E">
        <w:rPr>
          <w:rFonts w:eastAsia="Arial"/>
          <w:spacing w:val="7"/>
        </w:rPr>
        <w:t xml:space="preserve"> </w:t>
      </w:r>
      <w:r w:rsidRPr="0001270E">
        <w:rPr>
          <w:rFonts w:eastAsia="Arial"/>
        </w:rPr>
        <w:t>u</w:t>
      </w:r>
      <w:r w:rsidRPr="0001270E">
        <w:rPr>
          <w:rFonts w:eastAsia="Arial"/>
          <w:spacing w:val="1"/>
        </w:rPr>
        <w:t>s</w:t>
      </w:r>
      <w:r w:rsidRPr="0001270E">
        <w:rPr>
          <w:rFonts w:eastAsia="Arial"/>
          <w:spacing w:val="-3"/>
        </w:rPr>
        <w:t>p</w:t>
      </w:r>
      <w:r w:rsidRPr="0001270E">
        <w:rPr>
          <w:rFonts w:eastAsia="Arial"/>
        </w:rPr>
        <w:t>o</w:t>
      </w:r>
      <w:r w:rsidRPr="0001270E">
        <w:rPr>
          <w:rFonts w:eastAsia="Arial"/>
          <w:spacing w:val="1"/>
        </w:rPr>
        <w:t>s</w:t>
      </w:r>
      <w:r w:rsidRPr="0001270E">
        <w:rPr>
          <w:rFonts w:eastAsia="Arial"/>
        </w:rPr>
        <w:t>tav</w:t>
      </w:r>
      <w:r w:rsidRPr="0001270E">
        <w:rPr>
          <w:rFonts w:eastAsia="Arial"/>
          <w:spacing w:val="-1"/>
        </w:rPr>
        <w:t>l</w:t>
      </w:r>
      <w:r w:rsidRPr="0001270E">
        <w:rPr>
          <w:rFonts w:eastAsia="Arial"/>
          <w:spacing w:val="1"/>
        </w:rPr>
        <w:t>j</w:t>
      </w:r>
      <w:r w:rsidRPr="0001270E">
        <w:rPr>
          <w:rFonts w:eastAsia="Arial"/>
        </w:rPr>
        <w:t>a</w:t>
      </w:r>
      <w:r w:rsidRPr="0001270E">
        <w:rPr>
          <w:rFonts w:eastAsia="Arial"/>
          <w:spacing w:val="-1"/>
        </w:rPr>
        <w:t xml:space="preserve"> </w:t>
      </w:r>
      <w:r w:rsidRPr="0001270E">
        <w:rPr>
          <w:rFonts w:eastAsia="Arial"/>
        </w:rPr>
        <w:t>pra</w:t>
      </w:r>
      <w:r w:rsidRPr="0001270E">
        <w:rPr>
          <w:rFonts w:eastAsia="Arial"/>
          <w:spacing w:val="1"/>
        </w:rPr>
        <w:t>v</w:t>
      </w:r>
      <w:r w:rsidRPr="0001270E">
        <w:rPr>
          <w:rFonts w:eastAsia="Arial"/>
        </w:rPr>
        <w:t>o</w:t>
      </w:r>
      <w:r w:rsidRPr="0001270E">
        <w:rPr>
          <w:rFonts w:eastAsia="Arial"/>
          <w:spacing w:val="4"/>
        </w:rPr>
        <w:t xml:space="preserve">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spacing w:val="2"/>
        </w:rPr>
        <w:t>n</w:t>
      </w:r>
      <w:r w:rsidRPr="0001270E">
        <w:rPr>
          <w:rFonts w:eastAsia="Arial"/>
          <w:spacing w:val="-1"/>
        </w:rPr>
        <w:t>i</w:t>
      </w:r>
      <w:r w:rsidRPr="0001270E">
        <w:rPr>
          <w:rFonts w:eastAsia="Arial"/>
          <w:spacing w:val="1"/>
        </w:rPr>
        <w:t>š</w:t>
      </w:r>
      <w:r w:rsidRPr="0001270E">
        <w:rPr>
          <w:rFonts w:eastAsia="Arial"/>
        </w:rPr>
        <w:t>t</w:t>
      </w:r>
      <w:r w:rsidRPr="0001270E">
        <w:rPr>
          <w:rFonts w:eastAsia="Arial"/>
          <w:spacing w:val="-1"/>
        </w:rPr>
        <w:t>v</w:t>
      </w:r>
      <w:r w:rsidRPr="0001270E">
        <w:rPr>
          <w:rFonts w:eastAsia="Arial"/>
        </w:rPr>
        <w:t xml:space="preserve">a </w:t>
      </w:r>
      <w:r w:rsidRPr="0001270E">
        <w:rPr>
          <w:rFonts w:eastAsia="Arial"/>
          <w:spacing w:val="3"/>
        </w:rPr>
        <w:t>k</w:t>
      </w:r>
      <w:r w:rsidRPr="0001270E">
        <w:rPr>
          <w:rFonts w:eastAsia="Arial"/>
        </w:rPr>
        <w:t>o</w:t>
      </w:r>
      <w:r w:rsidRPr="0001270E">
        <w:rPr>
          <w:rFonts w:eastAsia="Arial"/>
          <w:spacing w:val="-1"/>
        </w:rPr>
        <w:t>n</w:t>
      </w:r>
      <w:r w:rsidRPr="0001270E">
        <w:rPr>
          <w:rFonts w:eastAsia="Arial"/>
        </w:rPr>
        <w:t>o</w:t>
      </w:r>
      <w:r w:rsidRPr="0001270E">
        <w:rPr>
          <w:rFonts w:eastAsia="Arial"/>
          <w:spacing w:val="-1"/>
        </w:rPr>
        <w:t>b</w:t>
      </w:r>
      <w:r w:rsidRPr="0001270E">
        <w:rPr>
          <w:rFonts w:eastAsia="Arial"/>
        </w:rPr>
        <w:t>e</w:t>
      </w:r>
      <w:r w:rsidRPr="0001270E">
        <w:rPr>
          <w:rFonts w:eastAsia="Arial"/>
          <w:spacing w:val="-7"/>
        </w:rPr>
        <w:t xml:space="preserve"> </w:t>
      </w:r>
      <w:r w:rsidRPr="0001270E">
        <w:rPr>
          <w:rFonts w:eastAsia="Arial"/>
          <w:spacing w:val="-1"/>
        </w:rPr>
        <w:t>p</w:t>
      </w:r>
      <w:r w:rsidRPr="0001270E">
        <w:rPr>
          <w:rFonts w:eastAsia="Arial"/>
          <w:spacing w:val="2"/>
        </w:rPr>
        <w:t>o</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8"/>
        </w:rPr>
        <w:t xml:space="preserve"> </w:t>
      </w:r>
      <w:r w:rsidRPr="0001270E">
        <w:rPr>
          <w:rFonts w:eastAsia="Arial"/>
          <w:spacing w:val="-1"/>
        </w:rPr>
        <w:t>2</w:t>
      </w:r>
      <w:r w:rsidRPr="0001270E">
        <w:rPr>
          <w:rFonts w:eastAsia="Arial"/>
          <w:spacing w:val="2"/>
        </w:rPr>
        <w:t>6</w:t>
      </w:r>
      <w:r w:rsidRPr="0001270E">
        <w:rPr>
          <w:rFonts w:eastAsia="Arial"/>
        </w:rPr>
        <w:t>,00</w:t>
      </w:r>
      <w:r w:rsidRPr="0001270E">
        <w:rPr>
          <w:rFonts w:eastAsia="Arial"/>
          <w:spacing w:val="-6"/>
        </w:rPr>
        <w:t xml:space="preserve"> </w:t>
      </w:r>
      <w:r w:rsidRPr="0001270E">
        <w:rPr>
          <w:rFonts w:eastAsia="Arial"/>
          <w:spacing w:val="4"/>
        </w:rPr>
        <w:t>m</w:t>
      </w:r>
      <w:r w:rsidRPr="0001270E">
        <w:rPr>
          <w:rFonts w:eastAsia="Arial"/>
        </w:rPr>
        <w:t>2</w:t>
      </w:r>
      <w:r w:rsidRPr="0001270E">
        <w:rPr>
          <w:rFonts w:eastAsia="Arial"/>
          <w:spacing w:val="-3"/>
        </w:rPr>
        <w:t xml:space="preserve"> </w:t>
      </w:r>
      <w:r w:rsidRPr="0001270E">
        <w:rPr>
          <w:rFonts w:eastAsia="Arial"/>
          <w:spacing w:val="1"/>
        </w:rPr>
        <w:t>o</w:t>
      </w:r>
      <w:r w:rsidRPr="0001270E">
        <w:rPr>
          <w:rFonts w:eastAsia="Arial"/>
          <w:spacing w:val="-4"/>
        </w:rPr>
        <w:t>z</w:t>
      </w:r>
      <w:r w:rsidRPr="0001270E">
        <w:rPr>
          <w:rFonts w:eastAsia="Arial"/>
          <w:spacing w:val="2"/>
        </w:rPr>
        <w:t>n</w:t>
      </w:r>
      <w:r w:rsidRPr="0001270E">
        <w:rPr>
          <w:rFonts w:eastAsia="Arial"/>
        </w:rPr>
        <w:t>a</w:t>
      </w:r>
      <w:r w:rsidRPr="0001270E">
        <w:rPr>
          <w:rFonts w:eastAsia="Arial"/>
          <w:spacing w:val="1"/>
        </w:rPr>
        <w:t>č</w:t>
      </w:r>
      <w:r w:rsidRPr="0001270E">
        <w:rPr>
          <w:rFonts w:eastAsia="Arial"/>
        </w:rPr>
        <w:t>en</w:t>
      </w:r>
      <w:r w:rsidRPr="0001270E">
        <w:rPr>
          <w:rFonts w:eastAsia="Arial"/>
          <w:spacing w:val="-7"/>
        </w:rPr>
        <w:t xml:space="preserve"> </w:t>
      </w:r>
      <w:r w:rsidRPr="0001270E">
        <w:rPr>
          <w:rFonts w:eastAsia="Arial"/>
        </w:rPr>
        <w:t>u</w:t>
      </w:r>
      <w:r w:rsidRPr="0001270E">
        <w:rPr>
          <w:rFonts w:eastAsia="Arial"/>
          <w:spacing w:val="-1"/>
        </w:rPr>
        <w:t xml:space="preserve"> </w:t>
      </w:r>
      <w:r w:rsidRPr="0001270E">
        <w:rPr>
          <w:rFonts w:eastAsia="Arial"/>
          <w:spacing w:val="1"/>
        </w:rPr>
        <w:t>e</w:t>
      </w:r>
      <w:r w:rsidRPr="0001270E">
        <w:rPr>
          <w:rFonts w:eastAsia="Arial"/>
          <w:spacing w:val="-1"/>
        </w:rPr>
        <w:t>l</w:t>
      </w:r>
      <w:r w:rsidRPr="0001270E">
        <w:rPr>
          <w:rFonts w:eastAsia="Arial"/>
        </w:rPr>
        <w:t>a</w:t>
      </w:r>
      <w:r w:rsidRPr="0001270E">
        <w:rPr>
          <w:rFonts w:eastAsia="Arial"/>
          <w:spacing w:val="1"/>
        </w:rPr>
        <w:t>b</w:t>
      </w:r>
      <w:r w:rsidRPr="0001270E">
        <w:rPr>
          <w:rFonts w:eastAsia="Arial"/>
        </w:rPr>
        <w:t>oratu</w:t>
      </w:r>
      <w:r w:rsidRPr="0001270E">
        <w:rPr>
          <w:rFonts w:eastAsia="Arial"/>
          <w:spacing w:val="-6"/>
        </w:rPr>
        <w:t xml:space="preserve"> </w:t>
      </w:r>
      <w:r w:rsidRPr="0001270E">
        <w:rPr>
          <w:rFonts w:eastAsia="Arial"/>
          <w:spacing w:val="2"/>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3"/>
        </w:rPr>
        <w:t>k</w:t>
      </w:r>
      <w:r w:rsidRPr="0001270E">
        <w:rPr>
          <w:rFonts w:eastAsia="Arial"/>
        </w:rPr>
        <w:t>om</w:t>
      </w:r>
      <w:r w:rsidRPr="0001270E">
        <w:rPr>
          <w:rFonts w:eastAsia="Arial"/>
          <w:spacing w:val="-4"/>
        </w:rPr>
        <w:t xml:space="preserve"> </w:t>
      </w:r>
      <w:r w:rsidRPr="0001270E">
        <w:rPr>
          <w:rFonts w:eastAsia="Arial"/>
        </w:rPr>
        <w:t>A</w:t>
      </w:r>
      <w:r w:rsidRPr="0001270E">
        <w:rPr>
          <w:rFonts w:eastAsia="Arial"/>
          <w:spacing w:val="-2"/>
        </w:rPr>
        <w:t xml:space="preserve"> </w:t>
      </w:r>
      <w:r w:rsidRPr="0001270E">
        <w:rPr>
          <w:rFonts w:eastAsia="Arial"/>
        </w:rPr>
        <w:t>1</w:t>
      </w:r>
    </w:p>
    <w:p w:rsidRDefault="00941E7F" w:rsidP="00941E7F" w:rsidR="00941E7F" w:rsidRPr="0001270E">
      <w:pPr>
        <w:spacing w:before="21"/>
        <w:ind w:left="1904"/>
        <w:jc w:val="both"/>
        <w:rPr>
          <w:rFonts w:eastAsia="Arial"/>
        </w:rPr>
      </w:pPr>
      <w:r w:rsidRPr="0001270E">
        <w:rPr>
          <w:rFonts w:eastAsia="Courier New"/>
        </w:rPr>
        <w:t>o</w:t>
      </w:r>
      <w:r w:rsidRPr="0001270E">
        <w:rPr>
          <w:rFonts w:eastAsia="Courier New"/>
          <w:spacing w:val="119"/>
        </w:rPr>
        <w:t xml:space="preserve"> </w:t>
      </w:r>
      <w:r w:rsidRPr="0001270E">
        <w:rPr>
          <w:rFonts w:eastAsia="Arial"/>
        </w:rPr>
        <w:t xml:space="preserve">8. </w:t>
      </w:r>
      <w:r w:rsidRPr="0001270E">
        <w:rPr>
          <w:rFonts w:eastAsia="Arial"/>
          <w:spacing w:val="44"/>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40"/>
        </w:rPr>
        <w:t xml:space="preserve"> </w:t>
      </w:r>
      <w:r w:rsidRPr="0001270E">
        <w:rPr>
          <w:rFonts w:eastAsia="Arial"/>
        </w:rPr>
        <w:t>3</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41"/>
        </w:rPr>
        <w:t xml:space="preserve"> </w:t>
      </w:r>
      <w:r w:rsidRPr="0001270E">
        <w:rPr>
          <w:rFonts w:eastAsia="Arial"/>
          <w:spacing w:val="1"/>
        </w:rPr>
        <w:t>s</w:t>
      </w:r>
      <w:r w:rsidRPr="0001270E">
        <w:rPr>
          <w:rFonts w:eastAsia="Arial"/>
        </w:rPr>
        <w:t>u</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3"/>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34"/>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spacing w:val="2"/>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38"/>
        </w:rPr>
        <w:t xml:space="preserve"> </w:t>
      </w:r>
      <w:r w:rsidRPr="0001270E">
        <w:rPr>
          <w:rFonts w:eastAsia="Arial"/>
        </w:rPr>
        <w:t xml:space="preserve">s </w:t>
      </w:r>
      <w:r w:rsidRPr="0001270E">
        <w:rPr>
          <w:rFonts w:eastAsia="Arial"/>
          <w:spacing w:val="45"/>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37"/>
        </w:rPr>
        <w:t xml:space="preserve"> </w:t>
      </w:r>
      <w:r w:rsidRPr="0001270E">
        <w:rPr>
          <w:rFonts w:eastAsia="Arial"/>
          <w:spacing w:val="1"/>
        </w:rPr>
        <w:t>s</w:t>
      </w:r>
      <w:r w:rsidRPr="0001270E">
        <w:rPr>
          <w:rFonts w:eastAsia="Arial"/>
        </w:rPr>
        <w:t xml:space="preserve">e </w:t>
      </w:r>
      <w:r w:rsidRPr="0001270E">
        <w:rPr>
          <w:rFonts w:eastAsia="Arial"/>
          <w:spacing w:val="42"/>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w:t>
      </w:r>
      <w:r w:rsidRPr="0001270E">
        <w:rPr>
          <w:rFonts w:eastAsia="Arial"/>
          <w:spacing w:val="-1"/>
        </w:rPr>
        <w:t>l</w:t>
      </w:r>
      <w:r w:rsidRPr="0001270E">
        <w:rPr>
          <w:rFonts w:eastAsia="Arial"/>
          <w:spacing w:val="10"/>
        </w:rPr>
        <w:t>j</w:t>
      </w:r>
      <w:r w:rsidRPr="0001270E">
        <w:rPr>
          <w:rFonts w:eastAsia="Arial"/>
        </w:rPr>
        <w:t xml:space="preserve">a </w:t>
      </w:r>
      <w:r w:rsidRPr="0001270E">
        <w:rPr>
          <w:rFonts w:eastAsia="Arial"/>
          <w:spacing w:val="34"/>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o</w:t>
      </w:r>
    </w:p>
    <w:p w:rsidRDefault="00941E7F" w:rsidP="00941E7F" w:rsidR="00941E7F" w:rsidRPr="0001270E">
      <w:pPr>
        <w:spacing w:before="16"/>
        <w:ind w:left="2264"/>
        <w:jc w:val="both"/>
        <w:rPr>
          <w:rFonts w:eastAsia="Arial"/>
        </w:rPr>
      </w:pP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9"/>
        </w:rPr>
        <w:t xml:space="preserve"> </w:t>
      </w:r>
      <w:r w:rsidRPr="0001270E">
        <w:rPr>
          <w:rFonts w:eastAsia="Arial"/>
        </w:rPr>
        <w:t>šu</w:t>
      </w:r>
      <w:r w:rsidRPr="0001270E">
        <w:rPr>
          <w:rFonts w:eastAsia="Arial"/>
          <w:spacing w:val="1"/>
        </w:rPr>
        <w:t>p</w:t>
      </w:r>
      <w:r w:rsidRPr="0001270E">
        <w:rPr>
          <w:rFonts w:eastAsia="Arial"/>
        </w:rPr>
        <w:t>e</w:t>
      </w:r>
      <w:r w:rsidRPr="0001270E">
        <w:rPr>
          <w:rFonts w:eastAsia="Arial"/>
          <w:spacing w:val="-4"/>
        </w:rPr>
        <w:t xml:space="preserve"> </w:t>
      </w:r>
      <w:r w:rsidRPr="0001270E">
        <w:rPr>
          <w:rFonts w:eastAsia="Arial"/>
          <w:spacing w:val="1"/>
        </w:rPr>
        <w:t>p</w:t>
      </w:r>
      <w:r w:rsidRPr="0001270E">
        <w:rPr>
          <w:rFonts w:eastAsia="Arial"/>
        </w:rPr>
        <w:t>o</w:t>
      </w:r>
      <w:r w:rsidRPr="0001270E">
        <w:rPr>
          <w:rFonts w:eastAsia="Arial"/>
          <w:spacing w:val="-2"/>
        </w:rPr>
        <w:t>v</w:t>
      </w:r>
      <w:r w:rsidRPr="0001270E">
        <w:rPr>
          <w:rFonts w:eastAsia="Arial"/>
          <w:spacing w:val="1"/>
        </w:rPr>
        <w:t>rši</w:t>
      </w:r>
      <w:r w:rsidRPr="0001270E">
        <w:rPr>
          <w:rFonts w:eastAsia="Arial"/>
        </w:rPr>
        <w:t>ne</w:t>
      </w:r>
      <w:r w:rsidRPr="0001270E">
        <w:rPr>
          <w:rFonts w:eastAsia="Arial"/>
          <w:spacing w:val="-9"/>
        </w:rPr>
        <w:t xml:space="preserve"> </w:t>
      </w:r>
      <w:r w:rsidRPr="0001270E">
        <w:rPr>
          <w:rFonts w:eastAsia="Arial"/>
          <w:spacing w:val="2"/>
        </w:rPr>
        <w:t>1</w:t>
      </w:r>
      <w:r w:rsidRPr="0001270E">
        <w:rPr>
          <w:rFonts w:eastAsia="Arial"/>
        </w:rPr>
        <w:t>2,</w:t>
      </w:r>
      <w:r w:rsidRPr="0001270E">
        <w:rPr>
          <w:rFonts w:eastAsia="Arial"/>
          <w:spacing w:val="-1"/>
        </w:rPr>
        <w:t>2</w:t>
      </w:r>
      <w:r w:rsidRPr="0001270E">
        <w:rPr>
          <w:rFonts w:eastAsia="Arial"/>
        </w:rPr>
        <w:t>1</w:t>
      </w:r>
      <w:r w:rsidRPr="0001270E">
        <w:rPr>
          <w:rFonts w:eastAsia="Arial"/>
          <w:spacing w:val="-5"/>
        </w:rPr>
        <w:t xml:space="preserve"> </w:t>
      </w:r>
      <w:r w:rsidRPr="0001270E">
        <w:rPr>
          <w:rFonts w:eastAsia="Arial"/>
          <w:spacing w:val="4"/>
        </w:rPr>
        <w:t>m</w:t>
      </w:r>
      <w:r w:rsidRPr="0001270E">
        <w:rPr>
          <w:rFonts w:eastAsia="Arial"/>
        </w:rPr>
        <w:t>2</w:t>
      </w:r>
      <w:r w:rsidRPr="0001270E">
        <w:rPr>
          <w:rFonts w:eastAsia="Arial"/>
          <w:spacing w:val="-3"/>
        </w:rPr>
        <w:t xml:space="preserve"> </w:t>
      </w:r>
      <w:r w:rsidRPr="0001270E">
        <w:rPr>
          <w:rFonts w:eastAsia="Arial"/>
          <w:spacing w:val="1"/>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3"/>
        </w:rPr>
        <w:t>k</w:t>
      </w:r>
      <w:r w:rsidRPr="0001270E">
        <w:rPr>
          <w:rFonts w:eastAsia="Arial"/>
        </w:rPr>
        <w:t>e</w:t>
      </w:r>
      <w:r w:rsidRPr="0001270E">
        <w:rPr>
          <w:rFonts w:eastAsia="Arial"/>
          <w:spacing w:val="-6"/>
        </w:rPr>
        <w:t xml:space="preserve"> </w:t>
      </w:r>
      <w:r w:rsidRPr="0001270E">
        <w:rPr>
          <w:rFonts w:eastAsia="Arial"/>
        </w:rPr>
        <w:t>A</w:t>
      </w:r>
      <w:r w:rsidRPr="0001270E">
        <w:rPr>
          <w:rFonts w:eastAsia="Arial"/>
          <w:spacing w:val="-2"/>
        </w:rPr>
        <w:t xml:space="preserve"> </w:t>
      </w:r>
      <w:r w:rsidRPr="0001270E">
        <w:rPr>
          <w:rFonts w:eastAsia="Arial"/>
        </w:rPr>
        <w:t>2</w:t>
      </w:r>
    </w:p>
    <w:p w:rsidRDefault="00941E7F" w:rsidP="00941E7F" w:rsidR="00941E7F" w:rsidRPr="0001270E">
      <w:pPr>
        <w:tabs>
          <w:tab w:pos="2260" w:val="left"/>
        </w:tabs>
        <w:spacing w:before="34"/>
        <w:ind w:hanging="360" w:right="153" w:left="2264"/>
        <w:jc w:val="both"/>
        <w:rPr>
          <w:rFonts w:eastAsia="Arial"/>
        </w:rPr>
      </w:pPr>
      <w:r w:rsidRPr="0001270E">
        <w:rPr>
          <w:rFonts w:eastAsia="Courier New"/>
        </w:rPr>
        <w:t>o</w:t>
      </w:r>
      <w:r w:rsidRPr="0001270E">
        <w:rPr>
          <w:rFonts w:eastAsia="Courier New"/>
        </w:rPr>
        <w:tab/>
      </w:r>
      <w:r w:rsidRPr="0001270E">
        <w:rPr>
          <w:rFonts w:eastAsia="Arial"/>
        </w:rPr>
        <w:t xml:space="preserve">9. </w:t>
      </w:r>
      <w:r w:rsidRPr="0001270E">
        <w:rPr>
          <w:rFonts w:eastAsia="Arial"/>
          <w:spacing w:val="44"/>
        </w:rPr>
        <w:t xml:space="preserve"> </w:t>
      </w:r>
      <w:r w:rsidRPr="0001270E">
        <w:rPr>
          <w:rFonts w:eastAsia="Arial"/>
          <w:spacing w:val="-1"/>
        </w:rPr>
        <w:t>E</w:t>
      </w:r>
      <w:r w:rsidRPr="0001270E">
        <w:rPr>
          <w:rFonts w:eastAsia="Arial"/>
          <w:spacing w:val="3"/>
        </w:rPr>
        <w:t>T</w:t>
      </w:r>
      <w:r w:rsidRPr="0001270E">
        <w:rPr>
          <w:rFonts w:eastAsia="Arial"/>
          <w:spacing w:val="-1"/>
        </w:rPr>
        <w:t>A</w:t>
      </w:r>
      <w:r w:rsidRPr="0001270E">
        <w:rPr>
          <w:rFonts w:eastAsia="Arial"/>
        </w:rPr>
        <w:t>Ž</w:t>
      </w:r>
      <w:r w:rsidRPr="0001270E">
        <w:rPr>
          <w:rFonts w:eastAsia="Arial"/>
          <w:spacing w:val="-1"/>
        </w:rPr>
        <w:t>A</w:t>
      </w:r>
      <w:r w:rsidRPr="0001270E">
        <w:rPr>
          <w:rFonts w:eastAsia="Arial"/>
        </w:rPr>
        <w:t xml:space="preserve">: </w:t>
      </w:r>
      <w:r w:rsidRPr="0001270E">
        <w:rPr>
          <w:rFonts w:eastAsia="Arial"/>
          <w:spacing w:val="40"/>
        </w:rPr>
        <w:t xml:space="preserve"> </w:t>
      </w:r>
      <w:r w:rsidRPr="0001270E">
        <w:rPr>
          <w:rFonts w:eastAsia="Arial"/>
        </w:rPr>
        <w:t>1</w:t>
      </w:r>
      <w:r w:rsidRPr="0001270E">
        <w:rPr>
          <w:rFonts w:eastAsia="Arial"/>
          <w:spacing w:val="2"/>
        </w:rPr>
        <w:t>/</w:t>
      </w:r>
      <w:r w:rsidRPr="0001270E">
        <w:rPr>
          <w:rFonts w:eastAsia="Arial"/>
        </w:rPr>
        <w:t>1</w:t>
      </w:r>
      <w:r w:rsidRPr="0001270E">
        <w:rPr>
          <w:rFonts w:eastAsia="Arial"/>
          <w:spacing w:val="-1"/>
        </w:rPr>
        <w:t>0</w:t>
      </w:r>
      <w:r w:rsidRPr="0001270E">
        <w:rPr>
          <w:rFonts w:eastAsia="Arial"/>
        </w:rPr>
        <w:t xml:space="preserve">0 </w:t>
      </w:r>
      <w:r w:rsidRPr="0001270E">
        <w:rPr>
          <w:rFonts w:eastAsia="Arial"/>
          <w:spacing w:val="41"/>
        </w:rPr>
        <w:t xml:space="preserve"> </w:t>
      </w:r>
      <w:r w:rsidRPr="0001270E">
        <w:rPr>
          <w:rFonts w:eastAsia="Arial"/>
          <w:spacing w:val="1"/>
        </w:rPr>
        <w:t>s</w:t>
      </w:r>
      <w:r w:rsidRPr="0001270E">
        <w:rPr>
          <w:rFonts w:eastAsia="Arial"/>
        </w:rPr>
        <w:t>u</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3"/>
        </w:rPr>
        <w:t>s</w:t>
      </w:r>
      <w:r w:rsidRPr="0001270E">
        <w:rPr>
          <w:rFonts w:eastAsia="Arial"/>
        </w:rPr>
        <w:t>n</w:t>
      </w:r>
      <w:r w:rsidRPr="0001270E">
        <w:rPr>
          <w:rFonts w:eastAsia="Arial"/>
          <w:spacing w:val="-1"/>
        </w:rPr>
        <w:t>i</w:t>
      </w:r>
      <w:r w:rsidRPr="0001270E">
        <w:rPr>
          <w:rFonts w:eastAsia="Arial"/>
          <w:spacing w:val="1"/>
        </w:rPr>
        <w:t>č</w:t>
      </w:r>
      <w:r w:rsidRPr="0001270E">
        <w:rPr>
          <w:rFonts w:eastAsia="Arial"/>
          <w:spacing w:val="3"/>
        </w:rPr>
        <w:t>k</w:t>
      </w:r>
      <w:r w:rsidRPr="0001270E">
        <w:rPr>
          <w:rFonts w:eastAsia="Arial"/>
          <w:spacing w:val="-1"/>
        </w:rPr>
        <w:t>i</w:t>
      </w:r>
      <w:r w:rsidRPr="0001270E">
        <w:rPr>
          <w:rFonts w:eastAsia="Arial"/>
        </w:rPr>
        <w:t xml:space="preserve">h </w:t>
      </w:r>
      <w:r w:rsidRPr="0001270E">
        <w:rPr>
          <w:rFonts w:eastAsia="Arial"/>
          <w:spacing w:val="34"/>
        </w:rPr>
        <w:t xml:space="preserve"> </w:t>
      </w:r>
      <w:r w:rsidRPr="0001270E">
        <w:rPr>
          <w:rFonts w:eastAsia="Arial"/>
        </w:rPr>
        <w:t>d</w:t>
      </w:r>
      <w:r w:rsidRPr="0001270E">
        <w:rPr>
          <w:rFonts w:eastAsia="Arial"/>
          <w:spacing w:val="-1"/>
        </w:rPr>
        <w:t>i</w:t>
      </w:r>
      <w:r w:rsidRPr="0001270E">
        <w:rPr>
          <w:rFonts w:eastAsia="Arial"/>
          <w:spacing w:val="1"/>
        </w:rPr>
        <w:t>j</w:t>
      </w:r>
      <w:r w:rsidRPr="0001270E">
        <w:rPr>
          <w:rFonts w:eastAsia="Arial"/>
          <w:spacing w:val="2"/>
        </w:rPr>
        <w:t>e</w:t>
      </w:r>
      <w:r w:rsidRPr="0001270E">
        <w:rPr>
          <w:rFonts w:eastAsia="Arial"/>
          <w:spacing w:val="-1"/>
        </w:rPr>
        <w:t>l</w:t>
      </w:r>
      <w:r w:rsidRPr="0001270E">
        <w:rPr>
          <w:rFonts w:eastAsia="Arial"/>
          <w:spacing w:val="2"/>
        </w:rPr>
        <w:t>o</w:t>
      </w:r>
      <w:r w:rsidRPr="0001270E">
        <w:rPr>
          <w:rFonts w:eastAsia="Arial"/>
          <w:spacing w:val="-1"/>
        </w:rPr>
        <w:t>v</w:t>
      </w:r>
      <w:r w:rsidRPr="0001270E">
        <w:rPr>
          <w:rFonts w:eastAsia="Arial"/>
        </w:rPr>
        <w:t xml:space="preserve">a </w:t>
      </w:r>
      <w:r w:rsidRPr="0001270E">
        <w:rPr>
          <w:rFonts w:eastAsia="Arial"/>
          <w:spacing w:val="38"/>
        </w:rPr>
        <w:t xml:space="preserve"> </w:t>
      </w:r>
      <w:r w:rsidRPr="0001270E">
        <w:rPr>
          <w:rFonts w:eastAsia="Arial"/>
        </w:rPr>
        <w:t xml:space="preserve">s </w:t>
      </w:r>
      <w:r w:rsidRPr="0001270E">
        <w:rPr>
          <w:rFonts w:eastAsia="Arial"/>
          <w:spacing w:val="45"/>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37"/>
        </w:rPr>
        <w:t xml:space="preserve"> </w:t>
      </w:r>
      <w:r w:rsidRPr="0001270E">
        <w:rPr>
          <w:rFonts w:eastAsia="Arial"/>
          <w:spacing w:val="1"/>
        </w:rPr>
        <w:t>s</w:t>
      </w:r>
      <w:r w:rsidRPr="0001270E">
        <w:rPr>
          <w:rFonts w:eastAsia="Arial"/>
        </w:rPr>
        <w:t xml:space="preserve">e </w:t>
      </w:r>
      <w:r w:rsidRPr="0001270E">
        <w:rPr>
          <w:rFonts w:eastAsia="Arial"/>
          <w:spacing w:val="42"/>
        </w:rPr>
        <w:t xml:space="preserve"> </w:t>
      </w:r>
      <w:r w:rsidRPr="0001270E">
        <w:rPr>
          <w:rFonts w:eastAsia="Arial"/>
        </w:rPr>
        <w:t>u</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a</w:t>
      </w:r>
      <w:r w:rsidRPr="0001270E">
        <w:rPr>
          <w:rFonts w:eastAsia="Arial"/>
          <w:spacing w:val="1"/>
        </w:rPr>
        <w:t>v</w:t>
      </w:r>
      <w:r w:rsidRPr="0001270E">
        <w:rPr>
          <w:rFonts w:eastAsia="Arial"/>
          <w:spacing w:val="-1"/>
        </w:rPr>
        <w:t>l</w:t>
      </w:r>
      <w:r w:rsidRPr="0001270E">
        <w:rPr>
          <w:rFonts w:eastAsia="Arial"/>
          <w:spacing w:val="1"/>
        </w:rPr>
        <w:t>j</w:t>
      </w:r>
      <w:r w:rsidRPr="0001270E">
        <w:rPr>
          <w:rFonts w:eastAsia="Arial"/>
        </w:rPr>
        <w:t xml:space="preserve">a </w:t>
      </w:r>
      <w:r w:rsidRPr="0001270E">
        <w:rPr>
          <w:rFonts w:eastAsia="Arial"/>
          <w:spacing w:val="34"/>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 xml:space="preserve">o </w:t>
      </w:r>
      <w:r w:rsidRPr="0001270E">
        <w:rPr>
          <w:rFonts w:eastAsia="Arial"/>
          <w:spacing w:val="-1"/>
        </w:rPr>
        <w:t>v</w:t>
      </w:r>
      <w:r w:rsidRPr="0001270E">
        <w:rPr>
          <w:rFonts w:eastAsia="Arial"/>
          <w:spacing w:val="1"/>
        </w:rPr>
        <w:t>l</w:t>
      </w:r>
      <w:r w:rsidRPr="0001270E">
        <w:rPr>
          <w:rFonts w:eastAsia="Arial"/>
        </w:rPr>
        <w:t>a</w:t>
      </w:r>
      <w:r w:rsidRPr="0001270E">
        <w:rPr>
          <w:rFonts w:eastAsia="Arial"/>
          <w:spacing w:val="1"/>
        </w:rPr>
        <w:t>s</w:t>
      </w:r>
      <w:r w:rsidRPr="0001270E">
        <w:rPr>
          <w:rFonts w:eastAsia="Arial"/>
        </w:rPr>
        <w:t>n</w:t>
      </w:r>
      <w:r w:rsidRPr="0001270E">
        <w:rPr>
          <w:rFonts w:eastAsia="Arial"/>
          <w:spacing w:val="-1"/>
        </w:rPr>
        <w:t>i</w:t>
      </w:r>
      <w:r w:rsidRPr="0001270E">
        <w:rPr>
          <w:rFonts w:eastAsia="Arial"/>
          <w:spacing w:val="1"/>
        </w:rPr>
        <w:t>š</w:t>
      </w:r>
      <w:r w:rsidRPr="0001270E">
        <w:rPr>
          <w:rFonts w:eastAsia="Arial"/>
          <w:spacing w:val="2"/>
        </w:rPr>
        <w:t>t</w:t>
      </w:r>
      <w:r w:rsidRPr="0001270E">
        <w:rPr>
          <w:rFonts w:eastAsia="Arial"/>
          <w:spacing w:val="-1"/>
        </w:rPr>
        <w:t>v</w:t>
      </w:r>
      <w:r w:rsidRPr="0001270E">
        <w:rPr>
          <w:rFonts w:eastAsia="Arial"/>
        </w:rPr>
        <w:t>a</w:t>
      </w:r>
      <w:r w:rsidRPr="0001270E">
        <w:rPr>
          <w:rFonts w:eastAsia="Arial"/>
          <w:spacing w:val="-7"/>
        </w:rPr>
        <w:t xml:space="preserve"> </w:t>
      </w:r>
      <w:r w:rsidRPr="0001270E">
        <w:rPr>
          <w:rFonts w:eastAsia="Arial"/>
          <w:spacing w:val="-1"/>
        </w:rPr>
        <w:t>v</w:t>
      </w:r>
      <w:r w:rsidRPr="0001270E">
        <w:rPr>
          <w:rFonts w:eastAsia="Arial"/>
          <w:spacing w:val="1"/>
        </w:rPr>
        <w:t>r</w:t>
      </w:r>
      <w:r w:rsidRPr="0001270E">
        <w:rPr>
          <w:rFonts w:eastAsia="Arial"/>
        </w:rPr>
        <w:t>tne</w:t>
      </w:r>
      <w:r w:rsidRPr="0001270E">
        <w:rPr>
          <w:rFonts w:eastAsia="Arial"/>
          <w:spacing w:val="-5"/>
        </w:rPr>
        <w:t xml:space="preserve"> </w:t>
      </w:r>
      <w:r w:rsidRPr="0001270E">
        <w:rPr>
          <w:rFonts w:eastAsia="Arial"/>
          <w:spacing w:val="3"/>
        </w:rPr>
        <w:t>k</w:t>
      </w:r>
      <w:r w:rsidRPr="0001270E">
        <w:rPr>
          <w:rFonts w:eastAsia="Arial"/>
        </w:rPr>
        <w:t>u</w:t>
      </w:r>
      <w:r w:rsidRPr="0001270E">
        <w:rPr>
          <w:rFonts w:eastAsia="Arial"/>
          <w:spacing w:val="1"/>
        </w:rPr>
        <w:t>ć</w:t>
      </w:r>
      <w:r w:rsidRPr="0001270E">
        <w:rPr>
          <w:rFonts w:eastAsia="Arial"/>
        </w:rPr>
        <w:t>e</w:t>
      </w:r>
      <w:r w:rsidRPr="0001270E">
        <w:rPr>
          <w:rFonts w:eastAsia="Arial"/>
          <w:spacing w:val="-4"/>
        </w:rPr>
        <w:t xml:space="preserve"> </w:t>
      </w:r>
      <w:r w:rsidRPr="0001270E">
        <w:rPr>
          <w:rFonts w:eastAsia="Arial"/>
          <w:spacing w:val="-1"/>
        </w:rPr>
        <w:t>p</w:t>
      </w:r>
      <w:r w:rsidRPr="0001270E">
        <w:rPr>
          <w:rFonts w:eastAsia="Arial"/>
          <w:spacing w:val="2"/>
        </w:rPr>
        <w:t>o</w:t>
      </w:r>
      <w:r w:rsidRPr="0001270E">
        <w:rPr>
          <w:rFonts w:eastAsia="Arial"/>
          <w:spacing w:val="-1"/>
        </w:rPr>
        <w:t>v</w:t>
      </w:r>
      <w:r w:rsidRPr="0001270E">
        <w:rPr>
          <w:rFonts w:eastAsia="Arial"/>
          <w:spacing w:val="1"/>
        </w:rPr>
        <w:t>rši</w:t>
      </w:r>
      <w:r w:rsidRPr="0001270E">
        <w:rPr>
          <w:rFonts w:eastAsia="Arial"/>
        </w:rPr>
        <w:t>ne</w:t>
      </w:r>
      <w:r w:rsidRPr="0001270E">
        <w:rPr>
          <w:rFonts w:eastAsia="Arial"/>
          <w:spacing w:val="-9"/>
        </w:rPr>
        <w:t xml:space="preserve"> </w:t>
      </w:r>
      <w:r w:rsidRPr="0001270E">
        <w:rPr>
          <w:rFonts w:eastAsia="Arial"/>
        </w:rPr>
        <w:t>5</w:t>
      </w:r>
      <w:r w:rsidRPr="0001270E">
        <w:rPr>
          <w:rFonts w:eastAsia="Arial"/>
          <w:spacing w:val="1"/>
        </w:rPr>
        <w:t>,</w:t>
      </w:r>
      <w:r w:rsidRPr="0001270E">
        <w:rPr>
          <w:rFonts w:eastAsia="Arial"/>
        </w:rPr>
        <w:t>22</w:t>
      </w:r>
      <w:r w:rsidRPr="0001270E">
        <w:rPr>
          <w:rFonts w:eastAsia="Arial"/>
          <w:spacing w:val="-5"/>
        </w:rPr>
        <w:t xml:space="preserve"> </w:t>
      </w:r>
      <w:r w:rsidRPr="0001270E">
        <w:rPr>
          <w:rFonts w:eastAsia="Arial"/>
          <w:spacing w:val="4"/>
        </w:rPr>
        <w:t>m</w:t>
      </w:r>
      <w:r w:rsidRPr="0001270E">
        <w:rPr>
          <w:rFonts w:eastAsia="Arial"/>
        </w:rPr>
        <w:t>2</w:t>
      </w:r>
      <w:r w:rsidRPr="0001270E">
        <w:rPr>
          <w:rFonts w:eastAsia="Arial"/>
          <w:spacing w:val="-3"/>
        </w:rPr>
        <w:t xml:space="preserve"> </w:t>
      </w:r>
      <w:r w:rsidRPr="0001270E">
        <w:rPr>
          <w:rFonts w:eastAsia="Arial"/>
          <w:spacing w:val="1"/>
        </w:rPr>
        <w:t>o</w:t>
      </w:r>
      <w:r w:rsidRPr="0001270E">
        <w:rPr>
          <w:rFonts w:eastAsia="Arial"/>
          <w:spacing w:val="-1"/>
        </w:rPr>
        <w:t>z</w:t>
      </w:r>
      <w:r w:rsidRPr="0001270E">
        <w:rPr>
          <w:rFonts w:eastAsia="Arial"/>
        </w:rPr>
        <w:t>n</w:t>
      </w:r>
      <w:r w:rsidRPr="0001270E">
        <w:rPr>
          <w:rFonts w:eastAsia="Arial"/>
          <w:spacing w:val="-1"/>
        </w:rPr>
        <w:t>a</w:t>
      </w:r>
      <w:r w:rsidRPr="0001270E">
        <w:rPr>
          <w:rFonts w:eastAsia="Arial"/>
          <w:spacing w:val="3"/>
        </w:rPr>
        <w:t>k</w:t>
      </w:r>
      <w:r w:rsidRPr="0001270E">
        <w:rPr>
          <w:rFonts w:eastAsia="Arial"/>
        </w:rPr>
        <w:t>e</w:t>
      </w:r>
      <w:r w:rsidRPr="0001270E">
        <w:rPr>
          <w:rFonts w:eastAsia="Arial"/>
          <w:spacing w:val="-6"/>
        </w:rPr>
        <w:t xml:space="preserve"> </w:t>
      </w:r>
      <w:r w:rsidRPr="0001270E">
        <w:rPr>
          <w:rFonts w:eastAsia="Arial"/>
        </w:rPr>
        <w:t>A</w:t>
      </w:r>
      <w:r w:rsidRPr="0001270E">
        <w:rPr>
          <w:rFonts w:eastAsia="Arial"/>
          <w:spacing w:val="-2"/>
        </w:rPr>
        <w:t xml:space="preserve"> </w:t>
      </w:r>
      <w:r w:rsidRPr="0001270E">
        <w:rPr>
          <w:rFonts w:eastAsia="Arial"/>
        </w:rPr>
        <w:t xml:space="preserve">3 </w:t>
      </w:r>
      <w:r w:rsidRPr="0001270E">
        <w:rPr>
          <w:rFonts w:eastAsia="Arial"/>
          <w:spacing w:val="1"/>
        </w:rPr>
        <w:t>(</w:t>
      </w:r>
      <w:r w:rsidRPr="0001270E">
        <w:rPr>
          <w:rFonts w:eastAsia="Arial"/>
          <w:b/>
        </w:rPr>
        <w:t>u</w:t>
      </w:r>
      <w:r w:rsidRPr="0001270E">
        <w:rPr>
          <w:rFonts w:eastAsia="Arial"/>
          <w:b/>
          <w:spacing w:val="-2"/>
        </w:rPr>
        <w:t xml:space="preserve"> </w:t>
      </w:r>
      <w:r w:rsidRPr="0001270E">
        <w:rPr>
          <w:rFonts w:eastAsia="Arial"/>
          <w:b/>
        </w:rPr>
        <w:t>daljnjem</w:t>
      </w:r>
      <w:r w:rsidRPr="0001270E">
        <w:rPr>
          <w:rFonts w:eastAsia="Arial"/>
          <w:b/>
          <w:spacing w:val="-8"/>
        </w:rPr>
        <w:t xml:space="preserve"> </w:t>
      </w:r>
      <w:r w:rsidRPr="0001270E">
        <w:rPr>
          <w:rFonts w:eastAsia="Arial"/>
          <w:b/>
          <w:spacing w:val="1"/>
        </w:rPr>
        <w:t>t</w:t>
      </w:r>
      <w:r w:rsidRPr="0001270E">
        <w:rPr>
          <w:rFonts w:eastAsia="Arial"/>
          <w:b/>
          <w:spacing w:val="2"/>
        </w:rPr>
        <w:t>e</w:t>
      </w:r>
      <w:r w:rsidRPr="0001270E">
        <w:rPr>
          <w:rFonts w:eastAsia="Arial"/>
          <w:b/>
        </w:rPr>
        <w:t>k</w:t>
      </w:r>
      <w:r w:rsidRPr="0001270E">
        <w:rPr>
          <w:rFonts w:eastAsia="Arial"/>
          <w:b/>
          <w:spacing w:val="-1"/>
        </w:rPr>
        <w:t>s</w:t>
      </w:r>
      <w:r w:rsidRPr="0001270E">
        <w:rPr>
          <w:rFonts w:eastAsia="Arial"/>
          <w:b/>
          <w:spacing w:val="1"/>
        </w:rPr>
        <w:t>t</w:t>
      </w:r>
      <w:r w:rsidRPr="0001270E">
        <w:rPr>
          <w:rFonts w:eastAsia="Arial"/>
          <w:b/>
        </w:rPr>
        <w:t>u:</w:t>
      </w:r>
      <w:r w:rsidRPr="0001270E">
        <w:rPr>
          <w:rFonts w:eastAsia="Arial"/>
          <w:b/>
          <w:spacing w:val="-6"/>
        </w:rPr>
        <w:t xml:space="preserve"> </w:t>
      </w:r>
      <w:r w:rsidRPr="0001270E">
        <w:rPr>
          <w:rFonts w:eastAsia="Arial"/>
          <w:b/>
        </w:rPr>
        <w:t>Ne</w:t>
      </w:r>
      <w:r w:rsidRPr="0001270E">
        <w:rPr>
          <w:rFonts w:eastAsia="Arial"/>
          <w:b/>
          <w:spacing w:val="1"/>
        </w:rPr>
        <w:t>k</w:t>
      </w:r>
      <w:r w:rsidRPr="0001270E">
        <w:rPr>
          <w:rFonts w:eastAsia="Arial"/>
          <w:b/>
          <w:spacing w:val="-1"/>
        </w:rPr>
        <w:t>r</w:t>
      </w:r>
      <w:r w:rsidRPr="0001270E">
        <w:rPr>
          <w:rFonts w:eastAsia="Arial"/>
          <w:b/>
        </w:rPr>
        <w:t>e</w:t>
      </w:r>
      <w:r w:rsidRPr="0001270E">
        <w:rPr>
          <w:rFonts w:eastAsia="Arial"/>
          <w:b/>
          <w:spacing w:val="3"/>
        </w:rPr>
        <w:t>t</w:t>
      </w:r>
      <w:r w:rsidRPr="0001270E">
        <w:rPr>
          <w:rFonts w:eastAsia="Arial"/>
          <w:b/>
        </w:rPr>
        <w:t>nina</w:t>
      </w:r>
      <w:r w:rsidRPr="0001270E">
        <w:rPr>
          <w:rFonts w:eastAsia="Arial"/>
          <w:b/>
          <w:spacing w:val="-10"/>
        </w:rPr>
        <w:t xml:space="preserve"> </w:t>
      </w:r>
      <w:r w:rsidRPr="0001270E">
        <w:rPr>
          <w:rFonts w:eastAsia="Arial"/>
          <w:b/>
        </w:rPr>
        <w:t>I</w:t>
      </w:r>
      <w:r w:rsidRPr="0001270E">
        <w:rPr>
          <w:rFonts w:eastAsia="Arial"/>
          <w:b/>
          <w:spacing w:val="2"/>
        </w:rPr>
        <w:t>I</w:t>
      </w:r>
      <w:r w:rsidRPr="0001270E">
        <w:rPr>
          <w:rFonts w:eastAsia="Arial"/>
        </w:rPr>
        <w:t>)</w:t>
      </w:r>
    </w:p>
    <w:p w:rsidRDefault="00941E7F" w:rsidP="00941E7F" w:rsidR="00941E7F" w:rsidRPr="0001270E">
      <w:pPr>
        <w:spacing w:lineRule="exact" w:line="140" w:before="6"/>
      </w:pPr>
    </w:p>
    <w:p w:rsidRDefault="00941E7F" w:rsidP="00EA7E7A" w:rsidR="00941E7F" w:rsidRPr="0001270E">
      <w:pPr>
        <w:ind w:right="145" w:left="1184"/>
        <w:jc w:val="both"/>
        <w:rPr>
          <w:rFonts w:eastAsia="Arial"/>
        </w:rPr>
      </w:pPr>
      <w:r w:rsidRPr="0001270E">
        <w:rPr>
          <w:rFonts w:eastAsia="Arial"/>
          <w:b/>
        </w:rPr>
        <w:t xml:space="preserve">C. </w:t>
      </w:r>
      <w:r w:rsidRPr="0001270E">
        <w:rPr>
          <w:rFonts w:eastAsia="Arial"/>
          <w:b/>
          <w:spacing w:val="37"/>
        </w:rPr>
        <w:t xml:space="preserve"> </w:t>
      </w:r>
      <w:r w:rsidRPr="0001270E">
        <w:rPr>
          <w:rFonts w:eastAsia="Arial"/>
          <w:b/>
          <w:spacing w:val="-1"/>
        </w:rPr>
        <w:t>P</w:t>
      </w:r>
      <w:r w:rsidRPr="0001270E">
        <w:rPr>
          <w:rFonts w:eastAsia="Arial"/>
          <w:b/>
        </w:rPr>
        <w:t>ok</w:t>
      </w:r>
      <w:r w:rsidRPr="0001270E">
        <w:rPr>
          <w:rFonts w:eastAsia="Arial"/>
          <w:b/>
          <w:spacing w:val="1"/>
        </w:rPr>
        <w:t>r</w:t>
      </w:r>
      <w:r w:rsidRPr="0001270E">
        <w:rPr>
          <w:rFonts w:eastAsia="Arial"/>
          <w:b/>
        </w:rPr>
        <w:t>et</w:t>
      </w:r>
      <w:r w:rsidRPr="0001270E">
        <w:rPr>
          <w:rFonts w:eastAsia="Arial"/>
          <w:b/>
          <w:spacing w:val="1"/>
        </w:rPr>
        <w:t>n</w:t>
      </w:r>
      <w:r w:rsidRPr="0001270E">
        <w:rPr>
          <w:rFonts w:eastAsia="Arial"/>
          <w:b/>
        </w:rPr>
        <w:t>ine upi</w:t>
      </w:r>
      <w:r w:rsidRPr="0001270E">
        <w:rPr>
          <w:rFonts w:eastAsia="Arial"/>
          <w:b/>
          <w:spacing w:val="2"/>
        </w:rPr>
        <w:t>s</w:t>
      </w:r>
      <w:r w:rsidRPr="0001270E">
        <w:rPr>
          <w:rFonts w:eastAsia="Arial"/>
          <w:b/>
        </w:rPr>
        <w:t>ane</w:t>
      </w:r>
      <w:r w:rsidRPr="0001270E">
        <w:rPr>
          <w:rFonts w:eastAsia="Arial"/>
          <w:b/>
          <w:spacing w:val="6"/>
        </w:rPr>
        <w:t xml:space="preserve"> </w:t>
      </w:r>
      <w:r w:rsidRPr="0001270E">
        <w:rPr>
          <w:rFonts w:eastAsia="Arial"/>
          <w:b/>
        </w:rPr>
        <w:t>u</w:t>
      </w:r>
      <w:r w:rsidRPr="0001270E">
        <w:rPr>
          <w:rFonts w:eastAsia="Arial"/>
          <w:b/>
          <w:spacing w:val="10"/>
        </w:rPr>
        <w:t xml:space="preserve"> </w:t>
      </w:r>
      <w:r w:rsidRPr="0001270E">
        <w:rPr>
          <w:rFonts w:eastAsia="Arial"/>
          <w:b/>
          <w:spacing w:val="2"/>
        </w:rPr>
        <w:t>j</w:t>
      </w:r>
      <w:r w:rsidRPr="0001270E">
        <w:rPr>
          <w:rFonts w:eastAsia="Arial"/>
          <w:b/>
        </w:rPr>
        <w:t>a</w:t>
      </w:r>
      <w:r w:rsidRPr="0001270E">
        <w:rPr>
          <w:rFonts w:eastAsia="Arial"/>
          <w:b/>
          <w:spacing w:val="1"/>
        </w:rPr>
        <w:t>v</w:t>
      </w:r>
      <w:r w:rsidRPr="0001270E">
        <w:rPr>
          <w:rFonts w:eastAsia="Arial"/>
          <w:b/>
        </w:rPr>
        <w:t>nom</w:t>
      </w:r>
      <w:r w:rsidRPr="0001270E">
        <w:rPr>
          <w:rFonts w:eastAsia="Arial"/>
          <w:b/>
          <w:spacing w:val="4"/>
        </w:rPr>
        <w:t xml:space="preserve"> </w:t>
      </w:r>
      <w:r w:rsidRPr="0001270E">
        <w:rPr>
          <w:rFonts w:eastAsia="Arial"/>
          <w:b/>
          <w:spacing w:val="-1"/>
        </w:rPr>
        <w:t>r</w:t>
      </w:r>
      <w:r w:rsidRPr="0001270E">
        <w:rPr>
          <w:rFonts w:eastAsia="Arial"/>
          <w:b/>
        </w:rPr>
        <w:t>egis</w:t>
      </w:r>
      <w:r w:rsidRPr="0001270E">
        <w:rPr>
          <w:rFonts w:eastAsia="Arial"/>
          <w:b/>
          <w:spacing w:val="3"/>
        </w:rPr>
        <w:t>t</w:t>
      </w:r>
      <w:r w:rsidRPr="0001270E">
        <w:rPr>
          <w:rFonts w:eastAsia="Arial"/>
          <w:b/>
          <w:spacing w:val="-1"/>
        </w:rPr>
        <w:t>r</w:t>
      </w:r>
      <w:r w:rsidRPr="0001270E">
        <w:rPr>
          <w:rFonts w:eastAsia="Arial"/>
          <w:b/>
        </w:rPr>
        <w:t>u</w:t>
      </w:r>
      <w:r w:rsidRPr="0001270E">
        <w:rPr>
          <w:rFonts w:eastAsia="Arial"/>
          <w:b/>
          <w:spacing w:val="6"/>
        </w:rPr>
        <w:t xml:space="preserve"> </w:t>
      </w:r>
      <w:r w:rsidRPr="0001270E">
        <w:rPr>
          <w:rFonts w:eastAsia="Arial"/>
          <w:b/>
        </w:rPr>
        <w:t>u</w:t>
      </w:r>
      <w:r w:rsidRPr="0001270E">
        <w:rPr>
          <w:rFonts w:eastAsia="Arial"/>
          <w:b/>
          <w:spacing w:val="10"/>
        </w:rPr>
        <w:t xml:space="preserve"> </w:t>
      </w:r>
      <w:r w:rsidRPr="0001270E">
        <w:rPr>
          <w:rFonts w:eastAsia="Arial"/>
          <w:b/>
        </w:rPr>
        <w:t>upisn</w:t>
      </w:r>
      <w:r w:rsidRPr="0001270E">
        <w:rPr>
          <w:rFonts w:eastAsia="Arial"/>
          <w:b/>
          <w:spacing w:val="2"/>
        </w:rPr>
        <w:t>i</w:t>
      </w:r>
      <w:r w:rsidRPr="0001270E">
        <w:rPr>
          <w:rFonts w:eastAsia="Arial"/>
          <w:b/>
        </w:rPr>
        <w:t>č</w:t>
      </w:r>
      <w:r w:rsidRPr="0001270E">
        <w:rPr>
          <w:rFonts w:eastAsia="Arial"/>
          <w:b/>
          <w:spacing w:val="-1"/>
        </w:rPr>
        <w:t>k</w:t>
      </w:r>
      <w:r w:rsidRPr="0001270E">
        <w:rPr>
          <w:rFonts w:eastAsia="Arial"/>
          <w:b/>
          <w:spacing w:val="3"/>
        </w:rPr>
        <w:t>o</w:t>
      </w:r>
      <w:r w:rsidRPr="0001270E">
        <w:rPr>
          <w:rFonts w:eastAsia="Arial"/>
          <w:b/>
        </w:rPr>
        <w:t>m</w:t>
      </w:r>
      <w:r w:rsidRPr="0001270E">
        <w:rPr>
          <w:rFonts w:eastAsia="Arial"/>
          <w:b/>
          <w:spacing w:val="1"/>
        </w:rPr>
        <w:t xml:space="preserve"> </w:t>
      </w:r>
      <w:r w:rsidRPr="0001270E">
        <w:rPr>
          <w:rFonts w:eastAsia="Arial"/>
          <w:b/>
        </w:rPr>
        <w:t>mjestu</w:t>
      </w:r>
      <w:r w:rsidRPr="0001270E">
        <w:rPr>
          <w:rFonts w:eastAsia="Arial"/>
          <w:b/>
          <w:spacing w:val="5"/>
        </w:rPr>
        <w:t xml:space="preserve"> </w:t>
      </w:r>
      <w:r w:rsidRPr="0001270E">
        <w:rPr>
          <w:rFonts w:eastAsia="Arial"/>
          <w:b/>
          <w:spacing w:val="2"/>
        </w:rPr>
        <w:t>K</w:t>
      </w:r>
      <w:r w:rsidRPr="0001270E">
        <w:rPr>
          <w:rFonts w:eastAsia="Arial"/>
          <w:b/>
        </w:rPr>
        <w:t>a</w:t>
      </w:r>
      <w:r w:rsidRPr="0001270E">
        <w:rPr>
          <w:rFonts w:eastAsia="Arial"/>
          <w:b/>
          <w:spacing w:val="-1"/>
        </w:rPr>
        <w:t>r</w:t>
      </w:r>
      <w:r w:rsidRPr="0001270E">
        <w:rPr>
          <w:rFonts w:eastAsia="Arial"/>
          <w:b/>
        </w:rPr>
        <w:t>lo</w:t>
      </w:r>
      <w:r w:rsidRPr="0001270E">
        <w:rPr>
          <w:rFonts w:eastAsia="Arial"/>
          <w:b/>
          <w:spacing w:val="2"/>
        </w:rPr>
        <w:t>v</w:t>
      </w:r>
      <w:r w:rsidRPr="0001270E">
        <w:rPr>
          <w:rFonts w:eastAsia="Arial"/>
          <w:b/>
        </w:rPr>
        <w:t>ac</w:t>
      </w:r>
      <w:r w:rsidRPr="0001270E">
        <w:rPr>
          <w:rFonts w:eastAsia="Arial"/>
          <w:b/>
          <w:spacing w:val="4"/>
        </w:rPr>
        <w:t xml:space="preserve"> </w:t>
      </w:r>
      <w:r w:rsidRPr="0001270E">
        <w:rPr>
          <w:rFonts w:eastAsia="Arial"/>
          <w:b/>
          <w:spacing w:val="1"/>
        </w:rPr>
        <w:t>t</w:t>
      </w:r>
      <w:r w:rsidRPr="0001270E">
        <w:rPr>
          <w:rFonts w:eastAsia="Arial"/>
          <w:b/>
        </w:rPr>
        <w:t>eme</w:t>
      </w:r>
      <w:r w:rsidRPr="0001270E">
        <w:rPr>
          <w:rFonts w:eastAsia="Arial"/>
          <w:b/>
          <w:spacing w:val="2"/>
        </w:rPr>
        <w:t>l</w:t>
      </w:r>
      <w:r w:rsidRPr="0001270E">
        <w:rPr>
          <w:rFonts w:eastAsia="Arial"/>
          <w:b/>
        </w:rPr>
        <w:t xml:space="preserve">jem </w:t>
      </w:r>
      <w:r w:rsidRPr="0001270E">
        <w:rPr>
          <w:rFonts w:eastAsia="Arial"/>
          <w:b/>
          <w:spacing w:val="1"/>
        </w:rPr>
        <w:t>z</w:t>
      </w:r>
      <w:r w:rsidRPr="0001270E">
        <w:rPr>
          <w:rFonts w:eastAsia="Arial"/>
          <w:b/>
        </w:rPr>
        <w:t>a</w:t>
      </w:r>
      <w:r w:rsidRPr="0001270E">
        <w:rPr>
          <w:rFonts w:eastAsia="Arial"/>
          <w:b/>
          <w:spacing w:val="-1"/>
        </w:rPr>
        <w:t>k</w:t>
      </w:r>
      <w:r w:rsidRPr="0001270E">
        <w:rPr>
          <w:rFonts w:eastAsia="Arial"/>
          <w:b/>
        </w:rPr>
        <w:t>ljuč</w:t>
      </w:r>
      <w:r w:rsidRPr="0001270E">
        <w:rPr>
          <w:rFonts w:eastAsia="Arial"/>
          <w:b/>
          <w:spacing w:val="2"/>
        </w:rPr>
        <w:t>k</w:t>
      </w:r>
      <w:r w:rsidRPr="0001270E">
        <w:rPr>
          <w:rFonts w:eastAsia="Arial"/>
          <w:b/>
        </w:rPr>
        <w:t>a</w:t>
      </w:r>
      <w:r w:rsidRPr="0001270E">
        <w:rPr>
          <w:rFonts w:eastAsia="Arial"/>
          <w:b/>
          <w:spacing w:val="2"/>
        </w:rPr>
        <w:t xml:space="preserve"> </w:t>
      </w:r>
      <w:r w:rsidRPr="0001270E">
        <w:rPr>
          <w:rFonts w:eastAsia="Arial"/>
          <w:b/>
        </w:rPr>
        <w:t>b</w:t>
      </w:r>
      <w:r w:rsidRPr="0001270E">
        <w:rPr>
          <w:rFonts w:eastAsia="Arial"/>
          <w:b/>
          <w:spacing w:val="-1"/>
        </w:rPr>
        <w:t>r</w:t>
      </w:r>
      <w:r w:rsidRPr="0001270E">
        <w:rPr>
          <w:rFonts w:eastAsia="Arial"/>
          <w:b/>
        </w:rPr>
        <w:t>.</w:t>
      </w:r>
      <w:r w:rsidRPr="0001270E">
        <w:rPr>
          <w:rFonts w:eastAsia="Arial"/>
          <w:b/>
          <w:spacing w:val="9"/>
        </w:rPr>
        <w:t xml:space="preserve"> </w:t>
      </w:r>
      <w:r w:rsidRPr="0001270E">
        <w:rPr>
          <w:rFonts w:eastAsia="Arial"/>
          <w:b/>
        </w:rPr>
        <w:t>7</w:t>
      </w:r>
      <w:r w:rsidRPr="0001270E">
        <w:rPr>
          <w:rFonts w:eastAsia="Arial"/>
          <w:b/>
          <w:spacing w:val="-1"/>
        </w:rPr>
        <w:t>9</w:t>
      </w:r>
      <w:r w:rsidRPr="0001270E">
        <w:rPr>
          <w:rFonts w:eastAsia="Arial"/>
          <w:b/>
          <w:spacing w:val="2"/>
        </w:rPr>
        <w:t>29</w:t>
      </w:r>
      <w:r w:rsidRPr="0001270E">
        <w:rPr>
          <w:rFonts w:eastAsia="Arial"/>
          <w:b/>
          <w:spacing w:val="1"/>
        </w:rPr>
        <w:t>-</w:t>
      </w:r>
      <w:r w:rsidRPr="0001270E">
        <w:rPr>
          <w:rFonts w:eastAsia="Arial"/>
          <w:b/>
        </w:rPr>
        <w:t>3</w:t>
      </w:r>
      <w:r w:rsidRPr="0001270E">
        <w:rPr>
          <w:rFonts w:eastAsia="Arial"/>
          <w:b/>
          <w:spacing w:val="-1"/>
        </w:rPr>
        <w:t>2</w:t>
      </w:r>
      <w:r w:rsidRPr="0001270E">
        <w:rPr>
          <w:rFonts w:eastAsia="Arial"/>
          <w:b/>
          <w:spacing w:val="2"/>
        </w:rPr>
        <w:t>1</w:t>
      </w:r>
      <w:r w:rsidRPr="0001270E">
        <w:rPr>
          <w:rFonts w:eastAsia="Arial"/>
          <w:b/>
        </w:rPr>
        <w:t>/</w:t>
      </w:r>
      <w:r w:rsidRPr="0001270E">
        <w:rPr>
          <w:rFonts w:eastAsia="Arial"/>
          <w:b/>
          <w:spacing w:val="2"/>
        </w:rPr>
        <w:t>1</w:t>
      </w:r>
      <w:r w:rsidRPr="0001270E">
        <w:rPr>
          <w:rFonts w:eastAsia="Arial"/>
          <w:b/>
        </w:rPr>
        <w:t>3 i</w:t>
      </w:r>
      <w:r w:rsidRPr="0001270E">
        <w:rPr>
          <w:rFonts w:eastAsia="Arial"/>
          <w:b/>
          <w:spacing w:val="12"/>
        </w:rPr>
        <w:t xml:space="preserve"> </w:t>
      </w:r>
      <w:r w:rsidRPr="0001270E">
        <w:rPr>
          <w:rFonts w:eastAsia="Arial"/>
          <w:b/>
        </w:rPr>
        <w:t>ja</w:t>
      </w:r>
      <w:r w:rsidRPr="0001270E">
        <w:rPr>
          <w:rFonts w:eastAsia="Arial"/>
          <w:b/>
          <w:spacing w:val="1"/>
        </w:rPr>
        <w:t>v</w:t>
      </w:r>
      <w:r w:rsidRPr="0001270E">
        <w:rPr>
          <w:rFonts w:eastAsia="Arial"/>
          <w:b/>
        </w:rPr>
        <w:t>nom</w:t>
      </w:r>
      <w:r w:rsidRPr="0001270E">
        <w:rPr>
          <w:rFonts w:eastAsia="Arial"/>
          <w:b/>
          <w:spacing w:val="5"/>
        </w:rPr>
        <w:t xml:space="preserve"> </w:t>
      </w:r>
      <w:r w:rsidRPr="0001270E">
        <w:rPr>
          <w:rFonts w:eastAsia="Arial"/>
          <w:b/>
          <w:spacing w:val="-1"/>
        </w:rPr>
        <w:t>r</w:t>
      </w:r>
      <w:r w:rsidRPr="0001270E">
        <w:rPr>
          <w:rFonts w:eastAsia="Arial"/>
          <w:b/>
        </w:rPr>
        <w:t>egist</w:t>
      </w:r>
      <w:r w:rsidRPr="0001270E">
        <w:rPr>
          <w:rFonts w:eastAsia="Arial"/>
          <w:b/>
          <w:spacing w:val="-1"/>
        </w:rPr>
        <w:t>r</w:t>
      </w:r>
      <w:r w:rsidRPr="0001270E">
        <w:rPr>
          <w:rFonts w:eastAsia="Arial"/>
          <w:b/>
        </w:rPr>
        <w:t>u</w:t>
      </w:r>
      <w:r w:rsidRPr="0001270E">
        <w:rPr>
          <w:rFonts w:eastAsia="Arial"/>
          <w:b/>
          <w:spacing w:val="5"/>
        </w:rPr>
        <w:t xml:space="preserve"> </w:t>
      </w:r>
      <w:r w:rsidRPr="0001270E">
        <w:rPr>
          <w:rFonts w:eastAsia="Arial"/>
          <w:b/>
        </w:rPr>
        <w:t>u</w:t>
      </w:r>
      <w:r w:rsidRPr="0001270E">
        <w:rPr>
          <w:rFonts w:eastAsia="Arial"/>
          <w:b/>
          <w:spacing w:val="13"/>
        </w:rPr>
        <w:t xml:space="preserve"> </w:t>
      </w:r>
      <w:r w:rsidRPr="0001270E">
        <w:rPr>
          <w:rFonts w:eastAsia="Arial"/>
          <w:b/>
        </w:rPr>
        <w:t>upisnič</w:t>
      </w:r>
      <w:r w:rsidRPr="0001270E">
        <w:rPr>
          <w:rFonts w:eastAsia="Arial"/>
          <w:b/>
          <w:spacing w:val="-1"/>
        </w:rPr>
        <w:t>k</w:t>
      </w:r>
      <w:r w:rsidRPr="0001270E">
        <w:rPr>
          <w:rFonts w:eastAsia="Arial"/>
          <w:b/>
        </w:rPr>
        <w:t>om</w:t>
      </w:r>
      <w:r w:rsidRPr="0001270E">
        <w:rPr>
          <w:rFonts w:eastAsia="Arial"/>
          <w:b/>
          <w:spacing w:val="1"/>
        </w:rPr>
        <w:t xml:space="preserve"> </w:t>
      </w:r>
      <w:r w:rsidRPr="0001270E">
        <w:rPr>
          <w:rFonts w:eastAsia="Arial"/>
          <w:b/>
        </w:rPr>
        <w:t>mjestu</w:t>
      </w:r>
      <w:r w:rsidRPr="0001270E">
        <w:rPr>
          <w:rFonts w:eastAsia="Arial"/>
          <w:b/>
          <w:spacing w:val="6"/>
        </w:rPr>
        <w:t xml:space="preserve"> </w:t>
      </w:r>
      <w:r w:rsidRPr="0001270E">
        <w:rPr>
          <w:rFonts w:eastAsia="Arial"/>
          <w:b/>
        </w:rPr>
        <w:t>Z</w:t>
      </w:r>
      <w:r w:rsidRPr="0001270E">
        <w:rPr>
          <w:rFonts w:eastAsia="Arial"/>
          <w:b/>
          <w:spacing w:val="2"/>
        </w:rPr>
        <w:t>a</w:t>
      </w:r>
      <w:r w:rsidRPr="0001270E">
        <w:rPr>
          <w:rFonts w:eastAsia="Arial"/>
          <w:b/>
        </w:rPr>
        <w:t>g</w:t>
      </w:r>
      <w:r w:rsidRPr="0001270E">
        <w:rPr>
          <w:rFonts w:eastAsia="Arial"/>
          <w:b/>
          <w:spacing w:val="-1"/>
        </w:rPr>
        <w:t>r</w:t>
      </w:r>
      <w:r w:rsidRPr="0001270E">
        <w:rPr>
          <w:rFonts w:eastAsia="Arial"/>
          <w:b/>
        </w:rPr>
        <w:t xml:space="preserve">eb </w:t>
      </w:r>
      <w:r w:rsidRPr="0001270E">
        <w:rPr>
          <w:rFonts w:eastAsia="Arial"/>
          <w:b/>
          <w:spacing w:val="1"/>
        </w:rPr>
        <w:t>t</w:t>
      </w:r>
      <w:r w:rsidRPr="0001270E">
        <w:rPr>
          <w:rFonts w:eastAsia="Arial"/>
          <w:b/>
        </w:rPr>
        <w:t>emelj</w:t>
      </w:r>
      <w:r w:rsidRPr="0001270E">
        <w:rPr>
          <w:rFonts w:eastAsia="Arial"/>
          <w:b/>
          <w:spacing w:val="-1"/>
        </w:rPr>
        <w:t>e</w:t>
      </w:r>
      <w:r w:rsidRPr="0001270E">
        <w:rPr>
          <w:rFonts w:eastAsia="Arial"/>
          <w:b/>
        </w:rPr>
        <w:t>m</w:t>
      </w:r>
      <w:r w:rsidRPr="0001270E">
        <w:rPr>
          <w:rFonts w:eastAsia="Arial"/>
          <w:b/>
          <w:spacing w:val="-9"/>
        </w:rPr>
        <w:t xml:space="preserve"> </w:t>
      </w:r>
      <w:r w:rsidRPr="0001270E">
        <w:rPr>
          <w:rFonts w:eastAsia="Arial"/>
          <w:b/>
          <w:spacing w:val="1"/>
        </w:rPr>
        <w:t>z</w:t>
      </w:r>
      <w:r w:rsidRPr="0001270E">
        <w:rPr>
          <w:rFonts w:eastAsia="Arial"/>
          <w:b/>
          <w:spacing w:val="2"/>
        </w:rPr>
        <w:t>a</w:t>
      </w:r>
      <w:r w:rsidRPr="0001270E">
        <w:rPr>
          <w:rFonts w:eastAsia="Arial"/>
          <w:b/>
        </w:rPr>
        <w:t>kl</w:t>
      </w:r>
      <w:r w:rsidRPr="0001270E">
        <w:rPr>
          <w:rFonts w:eastAsia="Arial"/>
          <w:b/>
          <w:spacing w:val="-1"/>
        </w:rPr>
        <w:t>j</w:t>
      </w:r>
      <w:r w:rsidRPr="0001270E">
        <w:rPr>
          <w:rFonts w:eastAsia="Arial"/>
          <w:b/>
        </w:rPr>
        <w:t>u</w:t>
      </w:r>
      <w:r w:rsidRPr="0001270E">
        <w:rPr>
          <w:rFonts w:eastAsia="Arial"/>
          <w:b/>
          <w:spacing w:val="2"/>
        </w:rPr>
        <w:t>č</w:t>
      </w:r>
      <w:r w:rsidRPr="0001270E">
        <w:rPr>
          <w:rFonts w:eastAsia="Arial"/>
          <w:b/>
        </w:rPr>
        <w:t>ka</w:t>
      </w:r>
      <w:r w:rsidRPr="0001270E">
        <w:rPr>
          <w:rFonts w:eastAsia="Arial"/>
          <w:b/>
          <w:spacing w:val="-10"/>
        </w:rPr>
        <w:t xml:space="preserve"> </w:t>
      </w:r>
      <w:r w:rsidRPr="0001270E">
        <w:rPr>
          <w:rFonts w:eastAsia="Arial"/>
          <w:b/>
          <w:spacing w:val="3"/>
        </w:rPr>
        <w:t>b</w:t>
      </w:r>
      <w:r w:rsidRPr="0001270E">
        <w:rPr>
          <w:rFonts w:eastAsia="Arial"/>
          <w:b/>
          <w:spacing w:val="-1"/>
        </w:rPr>
        <w:t>r</w:t>
      </w:r>
      <w:r w:rsidRPr="0001270E">
        <w:rPr>
          <w:rFonts w:eastAsia="Arial"/>
          <w:b/>
        </w:rPr>
        <w:t>.</w:t>
      </w:r>
      <w:r w:rsidRPr="0001270E">
        <w:rPr>
          <w:rFonts w:eastAsia="Arial"/>
          <w:b/>
          <w:spacing w:val="-3"/>
        </w:rPr>
        <w:t xml:space="preserve"> </w:t>
      </w:r>
      <w:r w:rsidRPr="0001270E">
        <w:rPr>
          <w:rFonts w:eastAsia="Arial"/>
          <w:b/>
          <w:spacing w:val="1"/>
        </w:rPr>
        <w:t>7</w:t>
      </w:r>
      <w:r w:rsidRPr="0001270E">
        <w:rPr>
          <w:rFonts w:eastAsia="Arial"/>
          <w:b/>
          <w:spacing w:val="2"/>
        </w:rPr>
        <w:t>9</w:t>
      </w:r>
      <w:r w:rsidRPr="0001270E">
        <w:rPr>
          <w:rFonts w:eastAsia="Arial"/>
          <w:b/>
        </w:rPr>
        <w:t>4</w:t>
      </w:r>
      <w:r w:rsidRPr="0001270E">
        <w:rPr>
          <w:rFonts w:eastAsia="Arial"/>
          <w:b/>
          <w:spacing w:val="2"/>
        </w:rPr>
        <w:t>0</w:t>
      </w:r>
      <w:r w:rsidRPr="0001270E">
        <w:rPr>
          <w:rFonts w:eastAsia="Arial"/>
          <w:b/>
          <w:spacing w:val="1"/>
        </w:rPr>
        <w:t>-</w:t>
      </w:r>
      <w:r w:rsidRPr="0001270E">
        <w:rPr>
          <w:rFonts w:eastAsia="Arial"/>
          <w:b/>
        </w:rPr>
        <w:t>3</w:t>
      </w:r>
      <w:r w:rsidRPr="0001270E">
        <w:rPr>
          <w:rFonts w:eastAsia="Arial"/>
          <w:b/>
          <w:spacing w:val="1"/>
        </w:rPr>
        <w:t>0</w:t>
      </w:r>
      <w:r w:rsidRPr="0001270E">
        <w:rPr>
          <w:rFonts w:eastAsia="Arial"/>
          <w:b/>
        </w:rPr>
        <w:t>1/</w:t>
      </w:r>
      <w:r w:rsidRPr="0001270E">
        <w:rPr>
          <w:rFonts w:eastAsia="Arial"/>
          <w:b/>
          <w:spacing w:val="-1"/>
        </w:rPr>
        <w:t>1</w:t>
      </w:r>
      <w:r w:rsidRPr="0001270E">
        <w:rPr>
          <w:rFonts w:eastAsia="Arial"/>
          <w:b/>
        </w:rPr>
        <w:t>3:</w:t>
      </w:r>
    </w:p>
    <w:p w:rsidRDefault="00941E7F" w:rsidP="00941E7F" w:rsidR="00941E7F" w:rsidRPr="0001270E">
      <w:pPr>
        <w:spacing w:before="3"/>
        <w:ind w:left="1184"/>
        <w:rPr>
          <w:rFonts w:eastAsia="Arial"/>
        </w:rPr>
      </w:pPr>
      <w:r w:rsidRPr="0001270E">
        <w:rPr>
          <w:rFonts w:eastAsia="Courier New"/>
        </w:rPr>
        <w:t>-</w:t>
      </w:r>
      <w:r w:rsidRPr="0001270E">
        <w:rPr>
          <w:rFonts w:eastAsia="Arial"/>
          <w:spacing w:val="3"/>
        </w:rPr>
        <w:t>T</w:t>
      </w:r>
      <w:r w:rsidRPr="0001270E">
        <w:rPr>
          <w:rFonts w:eastAsia="Arial"/>
        </w:rPr>
        <w:t>eretno</w:t>
      </w:r>
      <w:r w:rsidRPr="0001270E">
        <w:rPr>
          <w:rFonts w:eastAsia="Arial"/>
          <w:spacing w:val="-8"/>
        </w:rPr>
        <w:t xml:space="preserve"> </w:t>
      </w:r>
      <w:r w:rsidRPr="0001270E">
        <w:rPr>
          <w:rFonts w:eastAsia="Arial"/>
          <w:spacing w:val="-1"/>
        </w:rPr>
        <w:t>v</w:t>
      </w:r>
      <w:r w:rsidRPr="0001270E">
        <w:rPr>
          <w:rFonts w:eastAsia="Arial"/>
          <w:spacing w:val="2"/>
        </w:rPr>
        <w:t>o</w:t>
      </w:r>
      <w:r w:rsidRPr="0001270E">
        <w:rPr>
          <w:rFonts w:eastAsia="Arial"/>
          <w:spacing w:val="-1"/>
        </w:rPr>
        <w:t>z</w:t>
      </w:r>
      <w:r w:rsidRPr="0001270E">
        <w:rPr>
          <w:rFonts w:eastAsia="Arial"/>
          <w:spacing w:val="1"/>
        </w:rPr>
        <w:t>i</w:t>
      </w:r>
      <w:r w:rsidRPr="0001270E">
        <w:rPr>
          <w:rFonts w:eastAsia="Arial"/>
          <w:spacing w:val="-1"/>
        </w:rPr>
        <w:t>l</w:t>
      </w:r>
      <w:r w:rsidRPr="0001270E">
        <w:rPr>
          <w:rFonts w:eastAsia="Arial"/>
        </w:rPr>
        <w:t xml:space="preserve">o </w:t>
      </w:r>
      <w:r w:rsidRPr="0001270E">
        <w:rPr>
          <w:rFonts w:eastAsia="Arial"/>
          <w:spacing w:val="36"/>
        </w:rPr>
        <w:t xml:space="preserve"> </w:t>
      </w:r>
      <w:r w:rsidRPr="0001270E">
        <w:rPr>
          <w:rFonts w:eastAsia="Arial"/>
        </w:rPr>
        <w:t>M</w:t>
      </w:r>
      <w:r w:rsidRPr="0001270E">
        <w:rPr>
          <w:rFonts w:eastAsia="Arial"/>
          <w:spacing w:val="-1"/>
        </w:rPr>
        <w:t>E</w:t>
      </w:r>
      <w:r w:rsidRPr="0001270E">
        <w:rPr>
          <w:rFonts w:eastAsia="Arial"/>
        </w:rPr>
        <w:t>R</w:t>
      </w:r>
      <w:r w:rsidRPr="0001270E">
        <w:rPr>
          <w:rFonts w:eastAsia="Arial"/>
          <w:spacing w:val="3"/>
        </w:rPr>
        <w:t>C</w:t>
      </w:r>
      <w:r w:rsidRPr="0001270E">
        <w:rPr>
          <w:rFonts w:eastAsia="Arial"/>
          <w:spacing w:val="-1"/>
        </w:rPr>
        <w:t>E</w:t>
      </w:r>
      <w:r w:rsidRPr="0001270E">
        <w:rPr>
          <w:rFonts w:eastAsia="Arial"/>
          <w:spacing w:val="2"/>
        </w:rPr>
        <w:t>D</w:t>
      </w:r>
      <w:r w:rsidRPr="0001270E">
        <w:rPr>
          <w:rFonts w:eastAsia="Arial"/>
          <w:spacing w:val="-1"/>
        </w:rPr>
        <w:t>E</w:t>
      </w:r>
      <w:r w:rsidRPr="0001270E">
        <w:rPr>
          <w:rFonts w:eastAsia="Arial"/>
        </w:rPr>
        <w:t xml:space="preserve">S  </w:t>
      </w:r>
      <w:r w:rsidRPr="0001270E">
        <w:rPr>
          <w:rFonts w:eastAsia="Arial"/>
          <w:spacing w:val="-1"/>
        </w:rPr>
        <w:t>A</w:t>
      </w:r>
      <w:r w:rsidRPr="0001270E">
        <w:rPr>
          <w:rFonts w:eastAsia="Arial"/>
          <w:spacing w:val="3"/>
        </w:rPr>
        <w:t>T</w:t>
      </w:r>
      <w:r w:rsidRPr="0001270E">
        <w:rPr>
          <w:rFonts w:eastAsia="Arial"/>
          <w:spacing w:val="-1"/>
        </w:rPr>
        <w:t>E</w:t>
      </w:r>
      <w:r w:rsidRPr="0001270E">
        <w:rPr>
          <w:rFonts w:eastAsia="Arial"/>
          <w:spacing w:val="1"/>
        </w:rPr>
        <w:t>G</w:t>
      </w:r>
      <w:r w:rsidRPr="0001270E">
        <w:rPr>
          <w:rFonts w:eastAsia="Arial"/>
        </w:rPr>
        <w:t>O</w:t>
      </w:r>
      <w:r w:rsidRPr="0001270E">
        <w:rPr>
          <w:rFonts w:eastAsia="Arial"/>
          <w:spacing w:val="-6"/>
        </w:rPr>
        <w:t xml:space="preserve"> </w:t>
      </w:r>
      <w:r w:rsidRPr="0001270E">
        <w:rPr>
          <w:rFonts w:eastAsia="Arial"/>
        </w:rPr>
        <w:t>1</w:t>
      </w:r>
      <w:r w:rsidRPr="0001270E">
        <w:rPr>
          <w:rFonts w:eastAsia="Arial"/>
          <w:spacing w:val="-1"/>
        </w:rPr>
        <w:t>2</w:t>
      </w:r>
      <w:r w:rsidRPr="0001270E">
        <w:rPr>
          <w:rFonts w:eastAsia="Arial"/>
          <w:spacing w:val="2"/>
        </w:rPr>
        <w:t>1</w:t>
      </w:r>
      <w:r w:rsidRPr="0001270E">
        <w:rPr>
          <w:rFonts w:eastAsia="Arial"/>
        </w:rPr>
        <w:t>7</w:t>
      </w:r>
      <w:r w:rsidRPr="0001270E">
        <w:rPr>
          <w:rFonts w:eastAsia="Arial"/>
          <w:spacing w:val="-4"/>
        </w:rPr>
        <w:t xml:space="preserve"> </w:t>
      </w:r>
      <w:r w:rsidRPr="0001270E">
        <w:rPr>
          <w:rFonts w:eastAsia="Arial"/>
          <w:spacing w:val="2"/>
        </w:rPr>
        <w:t>2</w:t>
      </w:r>
      <w:r w:rsidRPr="0001270E">
        <w:rPr>
          <w:rFonts w:eastAsia="Arial"/>
        </w:rPr>
        <w:t>0</w:t>
      </w:r>
      <w:r w:rsidRPr="0001270E">
        <w:rPr>
          <w:rFonts w:eastAsia="Arial"/>
          <w:spacing w:val="-1"/>
        </w:rPr>
        <w:t>0</w:t>
      </w:r>
      <w:r w:rsidRPr="0001270E">
        <w:rPr>
          <w:rFonts w:eastAsia="Arial"/>
        </w:rPr>
        <w:t>1</w:t>
      </w:r>
      <w:r w:rsidRPr="0001270E">
        <w:rPr>
          <w:rFonts w:eastAsia="Arial"/>
          <w:spacing w:val="33"/>
        </w:rPr>
        <w:t xml:space="preserve"> </w:t>
      </w:r>
      <w:r w:rsidRPr="0001270E">
        <w:rPr>
          <w:rFonts w:eastAsia="Arial"/>
          <w:spacing w:val="6"/>
        </w:rPr>
        <w:t>W</w:t>
      </w:r>
      <w:r w:rsidRPr="0001270E">
        <w:rPr>
          <w:rFonts w:eastAsia="Arial"/>
          <w:spacing w:val="-2"/>
        </w:rPr>
        <w:t>D</w:t>
      </w:r>
      <w:r w:rsidRPr="0001270E">
        <w:rPr>
          <w:rFonts w:eastAsia="Arial"/>
          <w:spacing w:val="-1"/>
        </w:rPr>
        <w:t>B</w:t>
      </w:r>
      <w:r w:rsidRPr="0001270E">
        <w:rPr>
          <w:rFonts w:eastAsia="Arial"/>
        </w:rPr>
        <w:t>9</w:t>
      </w:r>
      <w:r w:rsidRPr="0001270E">
        <w:rPr>
          <w:rFonts w:eastAsia="Arial"/>
          <w:spacing w:val="-1"/>
        </w:rPr>
        <w:t>7</w:t>
      </w:r>
      <w:r w:rsidRPr="0001270E">
        <w:rPr>
          <w:rFonts w:eastAsia="Arial"/>
        </w:rPr>
        <w:t>0</w:t>
      </w:r>
      <w:r w:rsidRPr="0001270E">
        <w:rPr>
          <w:rFonts w:eastAsia="Arial"/>
          <w:spacing w:val="-1"/>
        </w:rPr>
        <w:t>0</w:t>
      </w:r>
      <w:r w:rsidRPr="0001270E">
        <w:rPr>
          <w:rFonts w:eastAsia="Arial"/>
          <w:spacing w:val="2"/>
        </w:rPr>
        <w:t>5</w:t>
      </w:r>
      <w:r w:rsidRPr="0001270E">
        <w:rPr>
          <w:rFonts w:eastAsia="Arial"/>
        </w:rPr>
        <w:t>7</w:t>
      </w:r>
      <w:r w:rsidRPr="0001270E">
        <w:rPr>
          <w:rFonts w:eastAsia="Arial"/>
          <w:spacing w:val="-1"/>
        </w:rPr>
        <w:t>1</w:t>
      </w:r>
      <w:r w:rsidRPr="0001270E">
        <w:rPr>
          <w:rFonts w:eastAsia="Arial"/>
          <w:spacing w:val="1"/>
        </w:rPr>
        <w:t>K</w:t>
      </w:r>
      <w:r w:rsidRPr="0001270E">
        <w:rPr>
          <w:rFonts w:eastAsia="Arial"/>
        </w:rPr>
        <w:t>5</w:t>
      </w:r>
      <w:r w:rsidRPr="0001270E">
        <w:rPr>
          <w:rFonts w:eastAsia="Arial"/>
          <w:spacing w:val="1"/>
        </w:rPr>
        <w:t>7</w:t>
      </w:r>
      <w:r w:rsidRPr="0001270E">
        <w:rPr>
          <w:rFonts w:eastAsia="Arial"/>
        </w:rPr>
        <w:t>8</w:t>
      </w:r>
      <w:r w:rsidRPr="0001270E">
        <w:rPr>
          <w:rFonts w:eastAsia="Arial"/>
          <w:spacing w:val="-1"/>
        </w:rPr>
        <w:t>5</w:t>
      </w:r>
      <w:r w:rsidRPr="0001270E">
        <w:rPr>
          <w:rFonts w:eastAsia="Arial"/>
          <w:spacing w:val="2"/>
        </w:rPr>
        <w:t>4</w:t>
      </w:r>
      <w:r w:rsidRPr="0001270E">
        <w:rPr>
          <w:rFonts w:eastAsia="Arial"/>
        </w:rPr>
        <w:t>5</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1"/>
        </w:rPr>
        <w:t>P</w:t>
      </w:r>
      <w:r w:rsidRPr="0001270E">
        <w:rPr>
          <w:rFonts w:eastAsia="Arial"/>
          <w:spacing w:val="1"/>
        </w:rPr>
        <w:t>r</w:t>
      </w:r>
      <w:r w:rsidRPr="0001270E">
        <w:rPr>
          <w:rFonts w:eastAsia="Arial"/>
          <w:spacing w:val="-1"/>
        </w:rPr>
        <w:t>i</w:t>
      </w:r>
      <w:r w:rsidRPr="0001270E">
        <w:rPr>
          <w:rFonts w:eastAsia="Arial"/>
          <w:spacing w:val="3"/>
        </w:rPr>
        <w:t>k</w:t>
      </w:r>
      <w:r w:rsidRPr="0001270E">
        <w:rPr>
          <w:rFonts w:eastAsia="Arial"/>
          <w:spacing w:val="-1"/>
        </w:rPr>
        <w:t>l</w:t>
      </w:r>
      <w:r w:rsidRPr="0001270E">
        <w:rPr>
          <w:rFonts w:eastAsia="Arial"/>
          <w:spacing w:val="1"/>
        </w:rPr>
        <w:t>j</w:t>
      </w:r>
      <w:r w:rsidRPr="0001270E">
        <w:rPr>
          <w:rFonts w:eastAsia="Arial"/>
        </w:rPr>
        <w:t>u</w:t>
      </w:r>
      <w:r w:rsidRPr="0001270E">
        <w:rPr>
          <w:rFonts w:eastAsia="Arial"/>
          <w:spacing w:val="1"/>
        </w:rPr>
        <w:t>č</w:t>
      </w:r>
      <w:r w:rsidRPr="0001270E">
        <w:rPr>
          <w:rFonts w:eastAsia="Arial"/>
        </w:rPr>
        <w:t>no</w:t>
      </w:r>
      <w:r w:rsidRPr="0001270E">
        <w:rPr>
          <w:rFonts w:eastAsia="Arial"/>
          <w:spacing w:val="-10"/>
        </w:rPr>
        <w:t xml:space="preserve"> </w:t>
      </w:r>
      <w:r w:rsidRPr="0001270E">
        <w:rPr>
          <w:rFonts w:eastAsia="Arial"/>
          <w:spacing w:val="-1"/>
        </w:rPr>
        <w:t>v</w:t>
      </w:r>
      <w:r w:rsidRPr="0001270E">
        <w:rPr>
          <w:rFonts w:eastAsia="Arial"/>
          <w:spacing w:val="2"/>
        </w:rPr>
        <w:t>o</w:t>
      </w:r>
      <w:r w:rsidRPr="0001270E">
        <w:rPr>
          <w:rFonts w:eastAsia="Arial"/>
          <w:spacing w:val="-1"/>
        </w:rPr>
        <w:t>z</w:t>
      </w:r>
      <w:r w:rsidRPr="0001270E">
        <w:rPr>
          <w:rFonts w:eastAsia="Arial"/>
          <w:spacing w:val="1"/>
        </w:rPr>
        <w:t>i</w:t>
      </w:r>
      <w:r w:rsidRPr="0001270E">
        <w:rPr>
          <w:rFonts w:eastAsia="Arial"/>
          <w:spacing w:val="-1"/>
        </w:rPr>
        <w:t>l</w:t>
      </w:r>
      <w:r w:rsidRPr="0001270E">
        <w:rPr>
          <w:rFonts w:eastAsia="Arial"/>
        </w:rPr>
        <w:t>o   M</w:t>
      </w:r>
      <w:r w:rsidRPr="0001270E">
        <w:rPr>
          <w:rFonts w:eastAsia="Arial"/>
          <w:spacing w:val="2"/>
        </w:rPr>
        <w:t>I</w:t>
      </w:r>
      <w:r w:rsidRPr="0001270E">
        <w:rPr>
          <w:rFonts w:eastAsia="Arial"/>
        </w:rPr>
        <w:t>LD</w:t>
      </w:r>
      <w:r w:rsidRPr="0001270E">
        <w:rPr>
          <w:rFonts w:eastAsia="Arial"/>
          <w:spacing w:val="2"/>
        </w:rPr>
        <w:t>N</w:t>
      </w:r>
      <w:r w:rsidRPr="0001270E">
        <w:rPr>
          <w:rFonts w:eastAsia="Arial"/>
          <w:spacing w:val="-1"/>
        </w:rPr>
        <w:t>E</w:t>
      </w:r>
      <w:r w:rsidRPr="0001270E">
        <w:rPr>
          <w:rFonts w:eastAsia="Arial"/>
        </w:rPr>
        <w:t xml:space="preserve">R  </w:t>
      </w:r>
      <w:r w:rsidRPr="0001270E">
        <w:rPr>
          <w:rFonts w:eastAsia="Arial"/>
          <w:spacing w:val="34"/>
        </w:rPr>
        <w:t xml:space="preserve"> </w:t>
      </w:r>
      <w:r w:rsidRPr="0001270E">
        <w:rPr>
          <w:rFonts w:eastAsia="Arial"/>
        </w:rPr>
        <w:t>2</w:t>
      </w:r>
      <w:r w:rsidRPr="0001270E">
        <w:rPr>
          <w:rFonts w:eastAsia="Arial"/>
          <w:spacing w:val="1"/>
        </w:rPr>
        <w:t xml:space="preserve"> </w:t>
      </w:r>
      <w:r w:rsidRPr="0001270E">
        <w:rPr>
          <w:rFonts w:eastAsia="Arial"/>
          <w:spacing w:val="-1"/>
        </w:rPr>
        <w:t>A</w:t>
      </w:r>
      <w:r w:rsidRPr="0001270E">
        <w:rPr>
          <w:rFonts w:eastAsia="Arial"/>
        </w:rPr>
        <w:t>C</w:t>
      </w:r>
      <w:r w:rsidRPr="0001270E">
        <w:rPr>
          <w:rFonts w:eastAsia="Arial"/>
          <w:spacing w:val="3"/>
        </w:rPr>
        <w:t>H</w:t>
      </w:r>
      <w:r w:rsidRPr="0001270E">
        <w:rPr>
          <w:rFonts w:eastAsia="Arial"/>
        </w:rPr>
        <w:t xml:space="preserve">S   </w:t>
      </w:r>
      <w:r w:rsidRPr="0001270E">
        <w:rPr>
          <w:rFonts w:eastAsia="Arial"/>
          <w:spacing w:val="24"/>
        </w:rPr>
        <w:t xml:space="preserve"> </w:t>
      </w:r>
      <w:r w:rsidRPr="0001270E">
        <w:rPr>
          <w:rFonts w:eastAsia="Arial"/>
        </w:rPr>
        <w:t>1</w:t>
      </w:r>
      <w:r w:rsidRPr="0001270E">
        <w:rPr>
          <w:rFonts w:eastAsia="Arial"/>
          <w:spacing w:val="-1"/>
        </w:rPr>
        <w:t>9</w:t>
      </w:r>
      <w:r w:rsidRPr="0001270E">
        <w:rPr>
          <w:rFonts w:eastAsia="Arial"/>
          <w:spacing w:val="2"/>
        </w:rPr>
        <w:t>9</w:t>
      </w:r>
      <w:r w:rsidRPr="0001270E">
        <w:rPr>
          <w:rFonts w:eastAsia="Arial"/>
        </w:rPr>
        <w:t xml:space="preserve">8  </w:t>
      </w:r>
      <w:r w:rsidRPr="0001270E">
        <w:rPr>
          <w:rFonts w:eastAsia="Arial"/>
          <w:spacing w:val="38"/>
        </w:rPr>
        <w:t xml:space="preserve"> </w:t>
      </w:r>
      <w:r w:rsidRPr="0001270E">
        <w:rPr>
          <w:rFonts w:eastAsia="Arial"/>
          <w:spacing w:val="6"/>
        </w:rPr>
        <w:t>W</w:t>
      </w:r>
      <w:r w:rsidRPr="0001270E">
        <w:rPr>
          <w:rFonts w:eastAsia="Arial"/>
          <w:spacing w:val="-1"/>
        </w:rPr>
        <w:t>K</w:t>
      </w:r>
      <w:r w:rsidRPr="0001270E">
        <w:rPr>
          <w:rFonts w:eastAsia="Arial"/>
        </w:rPr>
        <w:t>0</w:t>
      </w:r>
      <w:r w:rsidRPr="0001270E">
        <w:rPr>
          <w:rFonts w:eastAsia="Arial"/>
          <w:spacing w:val="-1"/>
        </w:rPr>
        <w:t>A</w:t>
      </w:r>
      <w:r w:rsidRPr="0001270E">
        <w:rPr>
          <w:rFonts w:eastAsia="Arial"/>
        </w:rPr>
        <w:t>F</w:t>
      </w:r>
      <w:r w:rsidRPr="0001270E">
        <w:rPr>
          <w:rFonts w:eastAsia="Arial"/>
          <w:spacing w:val="-1"/>
        </w:rPr>
        <w:t>SB</w:t>
      </w:r>
      <w:r w:rsidRPr="0001270E">
        <w:rPr>
          <w:rFonts w:eastAsia="Arial"/>
        </w:rPr>
        <w:t>1</w:t>
      </w:r>
      <w:r w:rsidRPr="0001270E">
        <w:rPr>
          <w:rFonts w:eastAsia="Arial"/>
          <w:spacing w:val="-3"/>
        </w:rPr>
        <w:t>8</w:t>
      </w:r>
      <w:r w:rsidRPr="0001270E">
        <w:rPr>
          <w:rFonts w:eastAsia="Arial"/>
          <w:spacing w:val="9"/>
        </w:rPr>
        <w:t>W</w:t>
      </w:r>
      <w:r w:rsidRPr="0001270E">
        <w:rPr>
          <w:rFonts w:eastAsia="Arial"/>
        </w:rPr>
        <w:t>0</w:t>
      </w:r>
      <w:r w:rsidRPr="0001270E">
        <w:rPr>
          <w:rFonts w:eastAsia="Arial"/>
          <w:spacing w:val="-1"/>
        </w:rPr>
        <w:t>1</w:t>
      </w:r>
      <w:r w:rsidRPr="0001270E">
        <w:rPr>
          <w:rFonts w:eastAsia="Arial"/>
        </w:rPr>
        <w:t>1</w:t>
      </w:r>
      <w:r w:rsidRPr="0001270E">
        <w:rPr>
          <w:rFonts w:eastAsia="Arial"/>
          <w:spacing w:val="-1"/>
        </w:rPr>
        <w:t>4</w:t>
      </w:r>
      <w:r w:rsidRPr="0001270E">
        <w:rPr>
          <w:rFonts w:eastAsia="Arial"/>
          <w:spacing w:val="1"/>
        </w:rPr>
        <w:t>5</w:t>
      </w:r>
      <w:r w:rsidRPr="0001270E">
        <w:rPr>
          <w:rFonts w:eastAsia="Arial"/>
        </w:rPr>
        <w:t>79</w:t>
      </w:r>
    </w:p>
    <w:p w:rsidRDefault="00941E7F" w:rsidP="00941E7F" w:rsidR="00941E7F" w:rsidRPr="0001270E">
      <w:pPr>
        <w:spacing w:before="18"/>
        <w:ind w:left="1184"/>
        <w:rPr>
          <w:rFonts w:eastAsia="Arial"/>
        </w:rPr>
      </w:pPr>
      <w:r w:rsidRPr="0001270E">
        <w:rPr>
          <w:rFonts w:eastAsia="Courier New"/>
        </w:rPr>
        <w:t>-</w:t>
      </w:r>
      <w:r w:rsidRPr="0001270E">
        <w:rPr>
          <w:rFonts w:eastAsia="Arial"/>
          <w:spacing w:val="3"/>
        </w:rPr>
        <w:t>T</w:t>
      </w:r>
      <w:r w:rsidRPr="0001270E">
        <w:rPr>
          <w:rFonts w:eastAsia="Arial"/>
        </w:rPr>
        <w:t>eretno</w:t>
      </w:r>
      <w:r w:rsidRPr="0001270E">
        <w:rPr>
          <w:rFonts w:eastAsia="Arial"/>
          <w:spacing w:val="-8"/>
        </w:rPr>
        <w:t xml:space="preserve"> </w:t>
      </w:r>
      <w:r w:rsidRPr="0001270E">
        <w:rPr>
          <w:rFonts w:eastAsia="Arial"/>
          <w:spacing w:val="-1"/>
        </w:rPr>
        <w:t>v</w:t>
      </w:r>
      <w:r w:rsidRPr="0001270E">
        <w:rPr>
          <w:rFonts w:eastAsia="Arial"/>
          <w:spacing w:val="2"/>
        </w:rPr>
        <w:t>o</w:t>
      </w:r>
      <w:r w:rsidRPr="0001270E">
        <w:rPr>
          <w:rFonts w:eastAsia="Arial"/>
          <w:spacing w:val="-1"/>
        </w:rPr>
        <w:t>z</w:t>
      </w:r>
      <w:r w:rsidRPr="0001270E">
        <w:rPr>
          <w:rFonts w:eastAsia="Arial"/>
          <w:spacing w:val="1"/>
        </w:rPr>
        <w:t>i</w:t>
      </w:r>
      <w:r w:rsidRPr="0001270E">
        <w:rPr>
          <w:rFonts w:eastAsia="Arial"/>
          <w:spacing w:val="-1"/>
        </w:rPr>
        <w:t>l</w:t>
      </w:r>
      <w:r w:rsidRPr="0001270E">
        <w:rPr>
          <w:rFonts w:eastAsia="Arial"/>
        </w:rPr>
        <w:t xml:space="preserve">o </w:t>
      </w:r>
      <w:r w:rsidRPr="0001270E">
        <w:rPr>
          <w:rFonts w:eastAsia="Arial"/>
          <w:spacing w:val="36"/>
        </w:rPr>
        <w:t xml:space="preserve"> </w:t>
      </w:r>
      <w:r w:rsidRPr="0001270E">
        <w:rPr>
          <w:rFonts w:eastAsia="Arial"/>
        </w:rPr>
        <w:t>M</w:t>
      </w:r>
      <w:r w:rsidRPr="0001270E">
        <w:rPr>
          <w:rFonts w:eastAsia="Arial"/>
          <w:spacing w:val="-1"/>
        </w:rPr>
        <w:t>E</w:t>
      </w:r>
      <w:r w:rsidRPr="0001270E">
        <w:rPr>
          <w:rFonts w:eastAsia="Arial"/>
        </w:rPr>
        <w:t>R</w:t>
      </w:r>
      <w:r w:rsidRPr="0001270E">
        <w:rPr>
          <w:rFonts w:eastAsia="Arial"/>
          <w:spacing w:val="3"/>
        </w:rPr>
        <w:t>C</w:t>
      </w:r>
      <w:r w:rsidRPr="0001270E">
        <w:rPr>
          <w:rFonts w:eastAsia="Arial"/>
          <w:spacing w:val="-1"/>
        </w:rPr>
        <w:t>E</w:t>
      </w:r>
      <w:r w:rsidRPr="0001270E">
        <w:rPr>
          <w:rFonts w:eastAsia="Arial"/>
          <w:spacing w:val="2"/>
        </w:rPr>
        <w:t>D</w:t>
      </w:r>
      <w:r w:rsidRPr="0001270E">
        <w:rPr>
          <w:rFonts w:eastAsia="Arial"/>
          <w:spacing w:val="-1"/>
        </w:rPr>
        <w:t>E</w:t>
      </w:r>
      <w:r w:rsidRPr="0001270E">
        <w:rPr>
          <w:rFonts w:eastAsia="Arial"/>
        </w:rPr>
        <w:t xml:space="preserve">S </w:t>
      </w:r>
      <w:r w:rsidRPr="0001270E">
        <w:rPr>
          <w:rFonts w:eastAsia="Arial"/>
          <w:spacing w:val="52"/>
        </w:rPr>
        <w:t xml:space="preserve"> </w:t>
      </w:r>
      <w:r w:rsidRPr="0001270E">
        <w:rPr>
          <w:rFonts w:eastAsia="Arial"/>
          <w:spacing w:val="-1"/>
        </w:rPr>
        <w:t>A</w:t>
      </w:r>
      <w:r w:rsidRPr="0001270E">
        <w:rPr>
          <w:rFonts w:eastAsia="Arial"/>
        </w:rPr>
        <w:t>C</w:t>
      </w:r>
      <w:r w:rsidRPr="0001270E">
        <w:rPr>
          <w:rFonts w:eastAsia="Arial"/>
          <w:spacing w:val="3"/>
        </w:rPr>
        <w:t>T</w:t>
      </w:r>
      <w:r w:rsidRPr="0001270E">
        <w:rPr>
          <w:rFonts w:eastAsia="Arial"/>
        </w:rPr>
        <w:t>R</w:t>
      </w:r>
      <w:r w:rsidRPr="0001270E">
        <w:rPr>
          <w:rFonts w:eastAsia="Arial"/>
          <w:spacing w:val="1"/>
        </w:rPr>
        <w:t>O</w:t>
      </w:r>
      <w:r w:rsidRPr="0001270E">
        <w:rPr>
          <w:rFonts w:eastAsia="Arial"/>
        </w:rPr>
        <w:t>S</w:t>
      </w:r>
      <w:r w:rsidRPr="0001270E">
        <w:rPr>
          <w:rFonts w:eastAsia="Arial"/>
          <w:spacing w:val="-9"/>
        </w:rPr>
        <w:t xml:space="preserve"> </w:t>
      </w:r>
      <w:r w:rsidRPr="0001270E">
        <w:rPr>
          <w:rFonts w:eastAsia="Arial"/>
        </w:rPr>
        <w:t>1</w:t>
      </w:r>
      <w:r w:rsidRPr="0001270E">
        <w:rPr>
          <w:rFonts w:eastAsia="Arial"/>
          <w:spacing w:val="-1"/>
        </w:rPr>
        <w:t>8</w:t>
      </w:r>
      <w:r w:rsidRPr="0001270E">
        <w:rPr>
          <w:rFonts w:eastAsia="Arial"/>
          <w:spacing w:val="2"/>
        </w:rPr>
        <w:t>3</w:t>
      </w:r>
      <w:r w:rsidRPr="0001270E">
        <w:rPr>
          <w:rFonts w:eastAsia="Arial"/>
        </w:rPr>
        <w:t>1</w:t>
      </w:r>
      <w:r w:rsidRPr="0001270E">
        <w:rPr>
          <w:rFonts w:eastAsia="Arial"/>
          <w:spacing w:val="-4"/>
        </w:rPr>
        <w:t xml:space="preserve"> </w:t>
      </w:r>
      <w:r w:rsidRPr="0001270E">
        <w:rPr>
          <w:rFonts w:eastAsia="Arial"/>
          <w:spacing w:val="2"/>
        </w:rPr>
        <w:t>L</w:t>
      </w:r>
      <w:r w:rsidRPr="0001270E">
        <w:rPr>
          <w:rFonts w:eastAsia="Arial"/>
        </w:rPr>
        <w:t>1</w:t>
      </w:r>
      <w:r w:rsidRPr="0001270E">
        <w:rPr>
          <w:rFonts w:eastAsia="Arial"/>
          <w:spacing w:val="-1"/>
        </w:rPr>
        <w:t>9</w:t>
      </w:r>
      <w:r w:rsidRPr="0001270E">
        <w:rPr>
          <w:rFonts w:eastAsia="Arial"/>
          <w:spacing w:val="2"/>
        </w:rPr>
        <w:t>9</w:t>
      </w:r>
      <w:r w:rsidRPr="0001270E">
        <w:rPr>
          <w:rFonts w:eastAsia="Arial"/>
        </w:rPr>
        <w:t xml:space="preserve">7 </w:t>
      </w:r>
      <w:r w:rsidRPr="0001270E">
        <w:rPr>
          <w:rFonts w:eastAsia="Arial"/>
          <w:spacing w:val="8"/>
        </w:rPr>
        <w:t xml:space="preserve"> </w:t>
      </w:r>
      <w:r w:rsidRPr="0001270E">
        <w:rPr>
          <w:rFonts w:eastAsia="Arial"/>
          <w:spacing w:val="6"/>
        </w:rPr>
        <w:t>W</w:t>
      </w:r>
      <w:r w:rsidRPr="0001270E">
        <w:rPr>
          <w:rFonts w:eastAsia="Arial"/>
          <w:spacing w:val="-2"/>
        </w:rPr>
        <w:t>D</w:t>
      </w:r>
      <w:r w:rsidRPr="0001270E">
        <w:rPr>
          <w:rFonts w:eastAsia="Arial"/>
          <w:spacing w:val="-1"/>
        </w:rPr>
        <w:t>B</w:t>
      </w:r>
      <w:r w:rsidRPr="0001270E">
        <w:rPr>
          <w:rFonts w:eastAsia="Arial"/>
        </w:rPr>
        <w:t>9</w:t>
      </w:r>
      <w:r w:rsidRPr="0001270E">
        <w:rPr>
          <w:rFonts w:eastAsia="Arial"/>
          <w:spacing w:val="-1"/>
        </w:rPr>
        <w:t>5</w:t>
      </w:r>
      <w:r w:rsidRPr="0001270E">
        <w:rPr>
          <w:rFonts w:eastAsia="Arial"/>
        </w:rPr>
        <w:t>0</w:t>
      </w:r>
      <w:r w:rsidRPr="0001270E">
        <w:rPr>
          <w:rFonts w:eastAsia="Arial"/>
          <w:spacing w:val="-1"/>
        </w:rPr>
        <w:t>0</w:t>
      </w:r>
      <w:r w:rsidRPr="0001270E">
        <w:rPr>
          <w:rFonts w:eastAsia="Arial"/>
          <w:spacing w:val="2"/>
        </w:rPr>
        <w:t>3</w:t>
      </w:r>
      <w:r w:rsidRPr="0001270E">
        <w:rPr>
          <w:rFonts w:eastAsia="Arial"/>
        </w:rPr>
        <w:t>5</w:t>
      </w:r>
      <w:r w:rsidRPr="0001270E">
        <w:rPr>
          <w:rFonts w:eastAsia="Arial"/>
          <w:spacing w:val="-1"/>
        </w:rPr>
        <w:t>1</w:t>
      </w:r>
      <w:r w:rsidRPr="0001270E">
        <w:rPr>
          <w:rFonts w:eastAsia="Arial"/>
          <w:spacing w:val="1"/>
        </w:rPr>
        <w:t>K</w:t>
      </w:r>
      <w:r w:rsidRPr="0001270E">
        <w:rPr>
          <w:rFonts w:eastAsia="Arial"/>
        </w:rPr>
        <w:t>2</w:t>
      </w:r>
      <w:r w:rsidRPr="0001270E">
        <w:rPr>
          <w:rFonts w:eastAsia="Arial"/>
          <w:spacing w:val="1"/>
        </w:rPr>
        <w:t>6</w:t>
      </w:r>
      <w:r w:rsidRPr="0001270E">
        <w:rPr>
          <w:rFonts w:eastAsia="Arial"/>
        </w:rPr>
        <w:t>7</w:t>
      </w:r>
      <w:r w:rsidRPr="0001270E">
        <w:rPr>
          <w:rFonts w:eastAsia="Arial"/>
          <w:spacing w:val="-1"/>
        </w:rPr>
        <w:t>1</w:t>
      </w:r>
      <w:r w:rsidRPr="0001270E">
        <w:rPr>
          <w:rFonts w:eastAsia="Arial"/>
          <w:spacing w:val="2"/>
        </w:rPr>
        <w:t>5</w:t>
      </w:r>
      <w:r w:rsidRPr="0001270E">
        <w:rPr>
          <w:rFonts w:eastAsia="Arial"/>
        </w:rPr>
        <w:t>9</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3"/>
        </w:rPr>
        <w:t>T</w:t>
      </w:r>
      <w:r w:rsidRPr="0001270E">
        <w:rPr>
          <w:rFonts w:eastAsia="Arial"/>
        </w:rPr>
        <w:t>eretni</w:t>
      </w:r>
      <w:r w:rsidRPr="0001270E">
        <w:rPr>
          <w:rFonts w:eastAsia="Arial"/>
          <w:spacing w:val="-7"/>
        </w:rPr>
        <w:t xml:space="preserve"> </w:t>
      </w:r>
      <w:r w:rsidRPr="0001270E">
        <w:rPr>
          <w:rFonts w:eastAsia="Arial"/>
        </w:rPr>
        <w:t>a</w:t>
      </w:r>
      <w:r w:rsidRPr="0001270E">
        <w:rPr>
          <w:rFonts w:eastAsia="Arial"/>
          <w:spacing w:val="-1"/>
        </w:rPr>
        <w:t>u</w:t>
      </w:r>
      <w:r w:rsidRPr="0001270E">
        <w:rPr>
          <w:rFonts w:eastAsia="Arial"/>
          <w:spacing w:val="2"/>
        </w:rPr>
        <w:t>t</w:t>
      </w:r>
      <w:r w:rsidRPr="0001270E">
        <w:rPr>
          <w:rFonts w:eastAsia="Arial"/>
        </w:rPr>
        <w:t>o</w:t>
      </w:r>
      <w:r w:rsidRPr="0001270E">
        <w:rPr>
          <w:rFonts w:eastAsia="Arial"/>
          <w:spacing w:val="4"/>
        </w:rPr>
        <w:t>m</w:t>
      </w:r>
      <w:r w:rsidRPr="0001270E">
        <w:rPr>
          <w:rFonts w:eastAsia="Arial"/>
        </w:rPr>
        <w:t>o</w:t>
      </w:r>
      <w:r w:rsidRPr="0001270E">
        <w:rPr>
          <w:rFonts w:eastAsia="Arial"/>
          <w:spacing w:val="-1"/>
        </w:rPr>
        <w:t>bi</w:t>
      </w:r>
      <w:r w:rsidRPr="0001270E">
        <w:rPr>
          <w:rFonts w:eastAsia="Arial"/>
        </w:rPr>
        <w:t xml:space="preserve">l  </w:t>
      </w:r>
      <w:r w:rsidRPr="0001270E">
        <w:rPr>
          <w:rFonts w:eastAsia="Arial"/>
          <w:spacing w:val="-1"/>
        </w:rPr>
        <w:t>V</w:t>
      </w:r>
      <w:r w:rsidRPr="0001270E">
        <w:rPr>
          <w:rFonts w:eastAsia="Arial"/>
          <w:spacing w:val="1"/>
        </w:rPr>
        <w:t>O</w:t>
      </w:r>
      <w:r w:rsidRPr="0001270E">
        <w:rPr>
          <w:rFonts w:eastAsia="Arial"/>
          <w:spacing w:val="2"/>
        </w:rPr>
        <w:t>L</w:t>
      </w:r>
      <w:r w:rsidRPr="0001270E">
        <w:rPr>
          <w:rFonts w:eastAsia="Arial"/>
          <w:spacing w:val="1"/>
        </w:rPr>
        <w:t>V</w:t>
      </w:r>
      <w:r w:rsidRPr="0001270E">
        <w:rPr>
          <w:rFonts w:eastAsia="Arial"/>
          <w:spacing w:val="3"/>
        </w:rPr>
        <w:t>O</w:t>
      </w:r>
      <w:r w:rsidRPr="0001270E">
        <w:rPr>
          <w:rFonts w:eastAsia="Arial"/>
        </w:rPr>
        <w:t>FH12</w:t>
      </w:r>
      <w:r w:rsidRPr="0001270E">
        <w:rPr>
          <w:rFonts w:eastAsia="Arial"/>
          <w:spacing w:val="-13"/>
        </w:rPr>
        <w:t xml:space="preserve"> </w:t>
      </w:r>
      <w:r w:rsidRPr="0001270E">
        <w:rPr>
          <w:rFonts w:eastAsia="Arial"/>
        </w:rPr>
        <w:t>4</w:t>
      </w:r>
      <w:r w:rsidRPr="0001270E">
        <w:rPr>
          <w:rFonts w:eastAsia="Arial"/>
          <w:spacing w:val="-1"/>
        </w:rPr>
        <w:t>2</w:t>
      </w:r>
      <w:r w:rsidRPr="0001270E">
        <w:rPr>
          <w:rFonts w:eastAsia="Arial"/>
        </w:rPr>
        <w:t>T 4</w:t>
      </w:r>
      <w:r w:rsidRPr="0001270E">
        <w:rPr>
          <w:rFonts w:eastAsia="Arial"/>
          <w:spacing w:val="1"/>
        </w:rPr>
        <w:t>6</w:t>
      </w:r>
      <w:r w:rsidRPr="0001270E">
        <w:rPr>
          <w:rFonts w:eastAsia="Arial"/>
        </w:rPr>
        <w:t xml:space="preserve">0HP </w:t>
      </w:r>
      <w:r w:rsidRPr="0001270E">
        <w:rPr>
          <w:rFonts w:eastAsia="Arial"/>
          <w:spacing w:val="53"/>
        </w:rPr>
        <w:t xml:space="preserve"> </w:t>
      </w:r>
      <w:r w:rsidRPr="0001270E">
        <w:rPr>
          <w:rFonts w:eastAsia="Arial"/>
        </w:rPr>
        <w:t xml:space="preserve">2005   </w:t>
      </w:r>
      <w:r w:rsidRPr="0001270E">
        <w:rPr>
          <w:rFonts w:eastAsia="Arial"/>
          <w:spacing w:val="-1"/>
        </w:rPr>
        <w:t>Y</w:t>
      </w:r>
      <w:r w:rsidRPr="0001270E">
        <w:rPr>
          <w:rFonts w:eastAsia="Arial"/>
          <w:spacing w:val="1"/>
        </w:rPr>
        <w:t>V</w:t>
      </w:r>
      <w:r w:rsidRPr="0001270E">
        <w:rPr>
          <w:rFonts w:eastAsia="Arial"/>
        </w:rPr>
        <w:t>2</w:t>
      </w:r>
      <w:r w:rsidRPr="0001270E">
        <w:rPr>
          <w:rFonts w:eastAsia="Arial"/>
          <w:spacing w:val="1"/>
        </w:rPr>
        <w:t>A</w:t>
      </w:r>
      <w:r w:rsidRPr="0001270E">
        <w:rPr>
          <w:rFonts w:eastAsia="Arial"/>
          <w:spacing w:val="-1"/>
        </w:rPr>
        <w:t>P</w:t>
      </w:r>
      <w:r w:rsidRPr="0001270E">
        <w:rPr>
          <w:rFonts w:eastAsia="Arial"/>
        </w:rPr>
        <w:t>4</w:t>
      </w:r>
      <w:r w:rsidRPr="0001270E">
        <w:rPr>
          <w:rFonts w:eastAsia="Arial"/>
          <w:spacing w:val="1"/>
        </w:rPr>
        <w:t>0</w:t>
      </w:r>
      <w:r w:rsidRPr="0001270E">
        <w:rPr>
          <w:rFonts w:eastAsia="Arial"/>
          <w:spacing w:val="-1"/>
        </w:rPr>
        <w:t>A</w:t>
      </w:r>
      <w:r w:rsidRPr="0001270E">
        <w:rPr>
          <w:rFonts w:eastAsia="Arial"/>
          <w:spacing w:val="2"/>
        </w:rPr>
        <w:t>4</w:t>
      </w:r>
      <w:r w:rsidRPr="0001270E">
        <w:rPr>
          <w:rFonts w:eastAsia="Arial"/>
        </w:rPr>
        <w:t>5</w:t>
      </w:r>
      <w:r w:rsidRPr="0001270E">
        <w:rPr>
          <w:rFonts w:eastAsia="Arial"/>
          <w:spacing w:val="1"/>
        </w:rPr>
        <w:t>A</w:t>
      </w:r>
      <w:r w:rsidRPr="0001270E">
        <w:rPr>
          <w:rFonts w:eastAsia="Arial"/>
        </w:rPr>
        <w:t>6</w:t>
      </w:r>
      <w:r w:rsidRPr="0001270E">
        <w:rPr>
          <w:rFonts w:eastAsia="Arial"/>
          <w:spacing w:val="-1"/>
        </w:rPr>
        <w:t>0</w:t>
      </w:r>
      <w:r w:rsidRPr="0001270E">
        <w:rPr>
          <w:rFonts w:eastAsia="Arial"/>
          <w:spacing w:val="2"/>
        </w:rPr>
        <w:t>5</w:t>
      </w:r>
      <w:r w:rsidRPr="0001270E">
        <w:rPr>
          <w:rFonts w:eastAsia="Arial"/>
        </w:rPr>
        <w:t>4</w:t>
      </w:r>
      <w:r w:rsidRPr="0001270E">
        <w:rPr>
          <w:rFonts w:eastAsia="Arial"/>
          <w:spacing w:val="-1"/>
        </w:rPr>
        <w:t>3</w:t>
      </w:r>
      <w:r w:rsidRPr="0001270E">
        <w:rPr>
          <w:rFonts w:eastAsia="Arial"/>
        </w:rPr>
        <w:t>6</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3"/>
        </w:rPr>
        <w:t>T</w:t>
      </w:r>
      <w:r w:rsidRPr="0001270E">
        <w:rPr>
          <w:rFonts w:eastAsia="Arial"/>
        </w:rPr>
        <w:t>eretno</w:t>
      </w:r>
      <w:r w:rsidRPr="0001270E">
        <w:rPr>
          <w:rFonts w:eastAsia="Arial"/>
          <w:spacing w:val="-8"/>
        </w:rPr>
        <w:t xml:space="preserve"> </w:t>
      </w:r>
      <w:r w:rsidRPr="0001270E">
        <w:rPr>
          <w:rFonts w:eastAsia="Arial"/>
          <w:spacing w:val="-1"/>
        </w:rPr>
        <w:t>v</w:t>
      </w:r>
      <w:r w:rsidRPr="0001270E">
        <w:rPr>
          <w:rFonts w:eastAsia="Arial"/>
          <w:spacing w:val="2"/>
        </w:rPr>
        <w:t>o</w:t>
      </w:r>
      <w:r w:rsidRPr="0001270E">
        <w:rPr>
          <w:rFonts w:eastAsia="Arial"/>
          <w:spacing w:val="-1"/>
        </w:rPr>
        <w:t>z</w:t>
      </w:r>
      <w:r w:rsidRPr="0001270E">
        <w:rPr>
          <w:rFonts w:eastAsia="Arial"/>
          <w:spacing w:val="1"/>
        </w:rPr>
        <w:t>i</w:t>
      </w:r>
      <w:r w:rsidRPr="0001270E">
        <w:rPr>
          <w:rFonts w:eastAsia="Arial"/>
          <w:spacing w:val="-1"/>
        </w:rPr>
        <w:t>l</w:t>
      </w:r>
      <w:r w:rsidRPr="0001270E">
        <w:rPr>
          <w:rFonts w:eastAsia="Arial"/>
        </w:rPr>
        <w:t>o</w:t>
      </w:r>
      <w:r w:rsidRPr="0001270E">
        <w:rPr>
          <w:rFonts w:eastAsia="Arial"/>
          <w:spacing w:val="36"/>
        </w:rPr>
        <w:t xml:space="preserve"> </w:t>
      </w:r>
      <w:r w:rsidRPr="0001270E">
        <w:rPr>
          <w:rFonts w:eastAsia="Arial"/>
        </w:rPr>
        <w:t>M</w:t>
      </w:r>
      <w:r w:rsidRPr="0001270E">
        <w:rPr>
          <w:rFonts w:eastAsia="Arial"/>
          <w:spacing w:val="-1"/>
        </w:rPr>
        <w:t>E</w:t>
      </w:r>
      <w:r w:rsidRPr="0001270E">
        <w:rPr>
          <w:rFonts w:eastAsia="Arial"/>
        </w:rPr>
        <w:t>R</w:t>
      </w:r>
      <w:r w:rsidRPr="0001270E">
        <w:rPr>
          <w:rFonts w:eastAsia="Arial"/>
          <w:spacing w:val="3"/>
        </w:rPr>
        <w:t>C</w:t>
      </w:r>
      <w:r w:rsidRPr="0001270E">
        <w:rPr>
          <w:rFonts w:eastAsia="Arial"/>
          <w:spacing w:val="-1"/>
        </w:rPr>
        <w:t>E</w:t>
      </w:r>
      <w:r w:rsidRPr="0001270E">
        <w:rPr>
          <w:rFonts w:eastAsia="Arial"/>
          <w:spacing w:val="2"/>
        </w:rPr>
        <w:t>D</w:t>
      </w:r>
      <w:r w:rsidRPr="0001270E">
        <w:rPr>
          <w:rFonts w:eastAsia="Arial"/>
          <w:spacing w:val="-1"/>
        </w:rPr>
        <w:t>E</w:t>
      </w:r>
      <w:r w:rsidRPr="0001270E">
        <w:rPr>
          <w:rFonts w:eastAsia="Arial"/>
        </w:rPr>
        <w:t>S</w:t>
      </w:r>
      <w:r w:rsidRPr="0001270E">
        <w:rPr>
          <w:rFonts w:eastAsia="Arial"/>
          <w:spacing w:val="45"/>
        </w:rPr>
        <w:t xml:space="preserve"> </w:t>
      </w:r>
      <w:r w:rsidRPr="0001270E">
        <w:rPr>
          <w:rFonts w:eastAsia="Arial"/>
          <w:spacing w:val="-1"/>
        </w:rPr>
        <w:t>A</w:t>
      </w:r>
      <w:r w:rsidRPr="0001270E">
        <w:rPr>
          <w:rFonts w:eastAsia="Arial"/>
        </w:rPr>
        <w:t>C</w:t>
      </w:r>
      <w:r w:rsidRPr="0001270E">
        <w:rPr>
          <w:rFonts w:eastAsia="Arial"/>
          <w:spacing w:val="3"/>
        </w:rPr>
        <w:t>T</w:t>
      </w:r>
      <w:r w:rsidRPr="0001270E">
        <w:rPr>
          <w:rFonts w:eastAsia="Arial"/>
        </w:rPr>
        <w:t>R</w:t>
      </w:r>
      <w:r w:rsidRPr="0001270E">
        <w:rPr>
          <w:rFonts w:eastAsia="Arial"/>
          <w:spacing w:val="1"/>
        </w:rPr>
        <w:t>O</w:t>
      </w:r>
      <w:r w:rsidRPr="0001270E">
        <w:rPr>
          <w:rFonts w:eastAsia="Arial"/>
        </w:rPr>
        <w:t>S</w:t>
      </w:r>
      <w:r w:rsidRPr="0001270E">
        <w:rPr>
          <w:rFonts w:eastAsia="Arial"/>
          <w:spacing w:val="-9"/>
        </w:rPr>
        <w:t xml:space="preserve"> </w:t>
      </w:r>
      <w:r w:rsidRPr="0001270E">
        <w:rPr>
          <w:rFonts w:eastAsia="Arial"/>
          <w:spacing w:val="2"/>
        </w:rPr>
        <w:t>25</w:t>
      </w:r>
      <w:r w:rsidRPr="0001270E">
        <w:rPr>
          <w:rFonts w:eastAsia="Arial"/>
        </w:rPr>
        <w:t>40</w:t>
      </w:r>
      <w:r w:rsidRPr="0001270E">
        <w:rPr>
          <w:rFonts w:eastAsia="Arial"/>
          <w:spacing w:val="-5"/>
        </w:rPr>
        <w:t xml:space="preserve"> </w:t>
      </w:r>
      <w:r w:rsidRPr="0001270E">
        <w:rPr>
          <w:rFonts w:eastAsia="Arial"/>
        </w:rPr>
        <w:t>L</w:t>
      </w:r>
      <w:r w:rsidRPr="0001270E">
        <w:rPr>
          <w:rFonts w:eastAsia="Arial"/>
          <w:spacing w:val="33"/>
        </w:rPr>
        <w:t xml:space="preserve"> </w:t>
      </w:r>
      <w:r w:rsidRPr="0001270E">
        <w:rPr>
          <w:rFonts w:eastAsia="Arial"/>
        </w:rPr>
        <w:t xml:space="preserve">1998 </w:t>
      </w:r>
      <w:r w:rsidRPr="0001270E">
        <w:rPr>
          <w:rFonts w:eastAsia="Arial"/>
          <w:spacing w:val="40"/>
        </w:rPr>
        <w:t xml:space="preserve"> </w:t>
      </w:r>
      <w:r w:rsidRPr="0001270E">
        <w:rPr>
          <w:rFonts w:eastAsia="Arial"/>
          <w:spacing w:val="6"/>
        </w:rPr>
        <w:t>W</w:t>
      </w:r>
      <w:r w:rsidRPr="0001270E">
        <w:rPr>
          <w:rFonts w:eastAsia="Arial"/>
          <w:spacing w:val="-2"/>
        </w:rPr>
        <w:t>D</w:t>
      </w:r>
      <w:r w:rsidRPr="0001270E">
        <w:rPr>
          <w:rFonts w:eastAsia="Arial"/>
          <w:spacing w:val="-1"/>
        </w:rPr>
        <w:t>B</w:t>
      </w:r>
      <w:r w:rsidRPr="0001270E">
        <w:rPr>
          <w:rFonts w:eastAsia="Arial"/>
        </w:rPr>
        <w:t>9</w:t>
      </w:r>
      <w:r w:rsidRPr="0001270E">
        <w:rPr>
          <w:rFonts w:eastAsia="Arial"/>
          <w:spacing w:val="-1"/>
        </w:rPr>
        <w:t>5</w:t>
      </w:r>
      <w:r w:rsidRPr="0001270E">
        <w:rPr>
          <w:rFonts w:eastAsia="Arial"/>
        </w:rPr>
        <w:t>0</w:t>
      </w:r>
      <w:r w:rsidRPr="0001270E">
        <w:rPr>
          <w:rFonts w:eastAsia="Arial"/>
          <w:spacing w:val="-1"/>
        </w:rPr>
        <w:t>2</w:t>
      </w:r>
      <w:r w:rsidRPr="0001270E">
        <w:rPr>
          <w:rFonts w:eastAsia="Arial"/>
          <w:spacing w:val="2"/>
        </w:rPr>
        <w:t>0</w:t>
      </w:r>
      <w:r w:rsidRPr="0001270E">
        <w:rPr>
          <w:rFonts w:eastAsia="Arial"/>
        </w:rPr>
        <w:t>3</w:t>
      </w:r>
      <w:r w:rsidRPr="0001270E">
        <w:rPr>
          <w:rFonts w:eastAsia="Arial"/>
          <w:spacing w:val="-1"/>
        </w:rPr>
        <w:t>1</w:t>
      </w:r>
      <w:r w:rsidRPr="0001270E">
        <w:rPr>
          <w:rFonts w:eastAsia="Arial"/>
          <w:spacing w:val="1"/>
        </w:rPr>
        <w:t>K</w:t>
      </w:r>
      <w:r w:rsidRPr="0001270E">
        <w:rPr>
          <w:rFonts w:eastAsia="Arial"/>
        </w:rPr>
        <w:t>3</w:t>
      </w:r>
      <w:r w:rsidRPr="0001270E">
        <w:rPr>
          <w:rFonts w:eastAsia="Arial"/>
          <w:spacing w:val="1"/>
        </w:rPr>
        <w:t>0</w:t>
      </w:r>
      <w:r w:rsidRPr="0001270E">
        <w:rPr>
          <w:rFonts w:eastAsia="Arial"/>
        </w:rPr>
        <w:t>5</w:t>
      </w:r>
      <w:r w:rsidRPr="0001270E">
        <w:rPr>
          <w:rFonts w:eastAsia="Arial"/>
          <w:spacing w:val="-1"/>
        </w:rPr>
        <w:t>8</w:t>
      </w:r>
      <w:r w:rsidRPr="0001270E">
        <w:rPr>
          <w:rFonts w:eastAsia="Arial"/>
          <w:spacing w:val="2"/>
        </w:rPr>
        <w:t>1</w:t>
      </w:r>
      <w:r w:rsidRPr="0001270E">
        <w:rPr>
          <w:rFonts w:eastAsia="Arial"/>
        </w:rPr>
        <w:t>3</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1"/>
        </w:rPr>
        <w:t>P</w:t>
      </w:r>
      <w:r w:rsidRPr="0001270E">
        <w:rPr>
          <w:rFonts w:eastAsia="Arial"/>
        </w:rPr>
        <w:t>o</w:t>
      </w:r>
      <w:r w:rsidRPr="0001270E">
        <w:rPr>
          <w:rFonts w:eastAsia="Arial"/>
          <w:spacing w:val="1"/>
        </w:rPr>
        <w:t>l</w:t>
      </w:r>
      <w:r w:rsidRPr="0001270E">
        <w:rPr>
          <w:rFonts w:eastAsia="Arial"/>
        </w:rPr>
        <w:t>u</w:t>
      </w:r>
      <w:r w:rsidRPr="0001270E">
        <w:rPr>
          <w:rFonts w:eastAsia="Arial"/>
          <w:spacing w:val="-1"/>
        </w:rPr>
        <w:t>p</w:t>
      </w:r>
      <w:r w:rsidRPr="0001270E">
        <w:rPr>
          <w:rFonts w:eastAsia="Arial"/>
          <w:spacing w:val="1"/>
        </w:rPr>
        <w:t>r</w:t>
      </w:r>
      <w:r w:rsidRPr="0001270E">
        <w:rPr>
          <w:rFonts w:eastAsia="Arial"/>
          <w:spacing w:val="-1"/>
        </w:rPr>
        <w:t>i</w:t>
      </w:r>
      <w:r w:rsidRPr="0001270E">
        <w:rPr>
          <w:rFonts w:eastAsia="Arial"/>
          <w:spacing w:val="3"/>
        </w:rPr>
        <w:t>k</w:t>
      </w:r>
      <w:r w:rsidRPr="0001270E">
        <w:rPr>
          <w:rFonts w:eastAsia="Arial"/>
        </w:rPr>
        <w:t>o</w:t>
      </w:r>
      <w:r w:rsidRPr="0001270E">
        <w:rPr>
          <w:rFonts w:eastAsia="Arial"/>
          <w:spacing w:val="-1"/>
        </w:rPr>
        <w:t>li</w:t>
      </w:r>
      <w:r w:rsidRPr="0001270E">
        <w:rPr>
          <w:rFonts w:eastAsia="Arial"/>
          <w:spacing w:val="1"/>
        </w:rPr>
        <w:t>c</w:t>
      </w:r>
      <w:r w:rsidRPr="0001270E">
        <w:rPr>
          <w:rFonts w:eastAsia="Arial"/>
        </w:rPr>
        <w:t>a</w:t>
      </w:r>
      <w:r w:rsidRPr="0001270E">
        <w:rPr>
          <w:rFonts w:eastAsia="Arial"/>
          <w:spacing w:val="-9"/>
        </w:rPr>
        <w:t xml:space="preserve"> </w:t>
      </w:r>
      <w:r w:rsidRPr="0001270E">
        <w:rPr>
          <w:rFonts w:eastAsia="Arial"/>
          <w:spacing w:val="2"/>
        </w:rPr>
        <w:t>h</w:t>
      </w:r>
      <w:r w:rsidRPr="0001270E">
        <w:rPr>
          <w:rFonts w:eastAsia="Arial"/>
          <w:spacing w:val="-1"/>
        </w:rPr>
        <w:t>l</w:t>
      </w:r>
      <w:r w:rsidRPr="0001270E">
        <w:rPr>
          <w:rFonts w:eastAsia="Arial"/>
        </w:rPr>
        <w:t>a</w:t>
      </w:r>
      <w:r w:rsidRPr="0001270E">
        <w:rPr>
          <w:rFonts w:eastAsia="Arial"/>
          <w:spacing w:val="1"/>
        </w:rPr>
        <w:t>d</w:t>
      </w:r>
      <w:r w:rsidRPr="0001270E">
        <w:rPr>
          <w:rFonts w:eastAsia="Arial"/>
        </w:rPr>
        <w:t>n</w:t>
      </w:r>
      <w:r w:rsidRPr="0001270E">
        <w:rPr>
          <w:rFonts w:eastAsia="Arial"/>
          <w:spacing w:val="1"/>
        </w:rPr>
        <w:t>j</w:t>
      </w:r>
      <w:r w:rsidRPr="0001270E">
        <w:rPr>
          <w:rFonts w:eastAsia="Arial"/>
        </w:rPr>
        <w:t>a</w:t>
      </w:r>
      <w:r w:rsidRPr="0001270E">
        <w:rPr>
          <w:rFonts w:eastAsia="Arial"/>
          <w:spacing w:val="3"/>
        </w:rPr>
        <w:t>č</w:t>
      </w:r>
      <w:r w:rsidRPr="0001270E">
        <w:rPr>
          <w:rFonts w:eastAsia="Arial"/>
        </w:rPr>
        <w:t>a</w:t>
      </w:r>
      <w:r w:rsidRPr="0001270E">
        <w:rPr>
          <w:rFonts w:eastAsia="Arial"/>
          <w:spacing w:val="-9"/>
        </w:rPr>
        <w:t xml:space="preserve"> </w:t>
      </w:r>
      <w:r w:rsidRPr="0001270E">
        <w:rPr>
          <w:rFonts w:eastAsia="Arial"/>
          <w:spacing w:val="-1"/>
        </w:rPr>
        <w:t>S</w:t>
      </w:r>
      <w:r w:rsidRPr="0001270E">
        <w:rPr>
          <w:rFonts w:eastAsia="Arial"/>
          <w:spacing w:val="2"/>
        </w:rPr>
        <w:t>C</w:t>
      </w:r>
      <w:r w:rsidRPr="0001270E">
        <w:rPr>
          <w:rFonts w:eastAsia="Arial"/>
        </w:rPr>
        <w:t>HMI</w:t>
      </w:r>
      <w:r w:rsidRPr="0001270E">
        <w:rPr>
          <w:rFonts w:eastAsia="Arial"/>
          <w:spacing w:val="3"/>
        </w:rPr>
        <w:t>T</w:t>
      </w:r>
      <w:r w:rsidRPr="0001270E">
        <w:rPr>
          <w:rFonts w:eastAsia="Arial"/>
        </w:rPr>
        <w:t>Z</w:t>
      </w:r>
      <w:r w:rsidRPr="0001270E">
        <w:rPr>
          <w:rFonts w:eastAsia="Arial"/>
          <w:spacing w:val="-9"/>
        </w:rPr>
        <w:t xml:space="preserve"> </w:t>
      </w:r>
      <w:r w:rsidRPr="0001270E">
        <w:rPr>
          <w:rFonts w:eastAsia="Arial"/>
          <w:spacing w:val="-1"/>
        </w:rPr>
        <w:t>SK</w:t>
      </w:r>
      <w:r w:rsidRPr="0001270E">
        <w:rPr>
          <w:rFonts w:eastAsia="Arial"/>
        </w:rPr>
        <w:t>O</w:t>
      </w:r>
      <w:r w:rsidRPr="0001270E">
        <w:rPr>
          <w:rFonts w:eastAsia="Arial"/>
          <w:spacing w:val="-3"/>
        </w:rPr>
        <w:t xml:space="preserve"> </w:t>
      </w:r>
      <w:r w:rsidRPr="0001270E">
        <w:rPr>
          <w:rFonts w:eastAsia="Arial"/>
          <w:spacing w:val="2"/>
        </w:rPr>
        <w:t>2</w:t>
      </w:r>
      <w:r w:rsidRPr="0001270E">
        <w:rPr>
          <w:rFonts w:eastAsia="Arial"/>
        </w:rPr>
        <w:t xml:space="preserve">4   </w:t>
      </w:r>
      <w:r w:rsidRPr="0001270E">
        <w:rPr>
          <w:rFonts w:eastAsia="Arial"/>
          <w:spacing w:val="55"/>
        </w:rPr>
        <w:t xml:space="preserve"> </w:t>
      </w:r>
      <w:r w:rsidRPr="0001270E">
        <w:rPr>
          <w:rFonts w:eastAsia="Arial"/>
          <w:spacing w:val="2"/>
        </w:rPr>
        <w:t>1</w:t>
      </w:r>
      <w:r w:rsidRPr="0001270E">
        <w:rPr>
          <w:rFonts w:eastAsia="Arial"/>
        </w:rPr>
        <w:t>9</w:t>
      </w:r>
      <w:r w:rsidRPr="0001270E">
        <w:rPr>
          <w:rFonts w:eastAsia="Arial"/>
          <w:spacing w:val="-1"/>
        </w:rPr>
        <w:t>9</w:t>
      </w:r>
      <w:r w:rsidRPr="0001270E">
        <w:rPr>
          <w:rFonts w:eastAsia="Arial"/>
        </w:rPr>
        <w:t xml:space="preserve">9   </w:t>
      </w:r>
      <w:r w:rsidRPr="0001270E">
        <w:rPr>
          <w:rFonts w:eastAsia="Arial"/>
          <w:spacing w:val="31"/>
        </w:rPr>
        <w:t xml:space="preserve"> </w:t>
      </w:r>
      <w:r w:rsidRPr="0001270E">
        <w:rPr>
          <w:rFonts w:eastAsia="Arial"/>
          <w:spacing w:val="6"/>
        </w:rPr>
        <w:t>W</w:t>
      </w:r>
      <w:r w:rsidRPr="0001270E">
        <w:rPr>
          <w:rFonts w:eastAsia="Arial"/>
          <w:spacing w:val="-1"/>
        </w:rPr>
        <w:t>S</w:t>
      </w:r>
      <w:r w:rsidRPr="0001270E">
        <w:rPr>
          <w:rFonts w:eastAsia="Arial"/>
        </w:rPr>
        <w:t>M</w:t>
      </w:r>
      <w:r w:rsidRPr="0001270E">
        <w:rPr>
          <w:rFonts w:eastAsia="Arial"/>
          <w:spacing w:val="-1"/>
        </w:rPr>
        <w:t>S</w:t>
      </w:r>
      <w:r w:rsidRPr="0001270E">
        <w:rPr>
          <w:rFonts w:eastAsia="Arial"/>
        </w:rPr>
        <w:t>7</w:t>
      </w:r>
      <w:r w:rsidRPr="0001270E">
        <w:rPr>
          <w:rFonts w:eastAsia="Arial"/>
          <w:spacing w:val="-1"/>
        </w:rPr>
        <w:t>4</w:t>
      </w:r>
      <w:r w:rsidRPr="0001270E">
        <w:rPr>
          <w:rFonts w:eastAsia="Arial"/>
        </w:rPr>
        <w:t>8</w:t>
      </w:r>
      <w:r w:rsidRPr="0001270E">
        <w:rPr>
          <w:rFonts w:eastAsia="Arial"/>
          <w:spacing w:val="-1"/>
        </w:rPr>
        <w:t>0</w:t>
      </w:r>
      <w:r w:rsidRPr="0001270E">
        <w:rPr>
          <w:rFonts w:eastAsia="Arial"/>
        </w:rPr>
        <w:t>0</w:t>
      </w:r>
      <w:r w:rsidRPr="0001270E">
        <w:rPr>
          <w:rFonts w:eastAsia="Arial"/>
          <w:spacing w:val="1"/>
        </w:rPr>
        <w:t>0</w:t>
      </w:r>
      <w:r w:rsidRPr="0001270E">
        <w:rPr>
          <w:rFonts w:eastAsia="Arial"/>
        </w:rPr>
        <w:t>0</w:t>
      </w:r>
      <w:r w:rsidRPr="0001270E">
        <w:rPr>
          <w:rFonts w:eastAsia="Arial"/>
          <w:spacing w:val="-1"/>
        </w:rPr>
        <w:t>4</w:t>
      </w:r>
      <w:r w:rsidRPr="0001270E">
        <w:rPr>
          <w:rFonts w:eastAsia="Arial"/>
          <w:spacing w:val="2"/>
        </w:rPr>
        <w:t>3</w:t>
      </w:r>
      <w:r w:rsidRPr="0001270E">
        <w:rPr>
          <w:rFonts w:eastAsia="Arial"/>
          <w:spacing w:val="1"/>
        </w:rPr>
        <w:t>1</w:t>
      </w:r>
      <w:r w:rsidRPr="0001270E">
        <w:rPr>
          <w:rFonts w:eastAsia="Arial"/>
        </w:rPr>
        <w:t>4</w:t>
      </w:r>
      <w:r w:rsidRPr="0001270E">
        <w:rPr>
          <w:rFonts w:eastAsia="Arial"/>
          <w:spacing w:val="1"/>
        </w:rPr>
        <w:t>2</w:t>
      </w:r>
      <w:r w:rsidRPr="0001270E">
        <w:rPr>
          <w:rFonts w:eastAsia="Arial"/>
        </w:rPr>
        <w:t>8</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1"/>
        </w:rPr>
        <w:t>P</w:t>
      </w:r>
      <w:r w:rsidRPr="0001270E">
        <w:rPr>
          <w:rFonts w:eastAsia="Arial"/>
        </w:rPr>
        <w:t>o</w:t>
      </w:r>
      <w:r w:rsidRPr="0001270E">
        <w:rPr>
          <w:rFonts w:eastAsia="Arial"/>
          <w:spacing w:val="1"/>
        </w:rPr>
        <w:t>l</w:t>
      </w:r>
      <w:r w:rsidRPr="0001270E">
        <w:rPr>
          <w:rFonts w:eastAsia="Arial"/>
        </w:rPr>
        <w:t>u</w:t>
      </w:r>
      <w:r w:rsidRPr="0001270E">
        <w:rPr>
          <w:rFonts w:eastAsia="Arial"/>
          <w:spacing w:val="-1"/>
        </w:rPr>
        <w:t>p</w:t>
      </w:r>
      <w:r w:rsidRPr="0001270E">
        <w:rPr>
          <w:rFonts w:eastAsia="Arial"/>
          <w:spacing w:val="1"/>
        </w:rPr>
        <w:t>r</w:t>
      </w:r>
      <w:r w:rsidRPr="0001270E">
        <w:rPr>
          <w:rFonts w:eastAsia="Arial"/>
          <w:spacing w:val="-1"/>
        </w:rPr>
        <w:t>i</w:t>
      </w:r>
      <w:r w:rsidRPr="0001270E">
        <w:rPr>
          <w:rFonts w:eastAsia="Arial"/>
          <w:spacing w:val="3"/>
        </w:rPr>
        <w:t>k</w:t>
      </w:r>
      <w:r w:rsidRPr="0001270E">
        <w:rPr>
          <w:rFonts w:eastAsia="Arial"/>
        </w:rPr>
        <w:t>o</w:t>
      </w:r>
      <w:r w:rsidRPr="0001270E">
        <w:rPr>
          <w:rFonts w:eastAsia="Arial"/>
          <w:spacing w:val="-1"/>
        </w:rPr>
        <w:t>li</w:t>
      </w:r>
      <w:r w:rsidRPr="0001270E">
        <w:rPr>
          <w:rFonts w:eastAsia="Arial"/>
          <w:spacing w:val="1"/>
        </w:rPr>
        <w:t>c</w:t>
      </w:r>
      <w:r w:rsidRPr="0001270E">
        <w:rPr>
          <w:rFonts w:eastAsia="Arial"/>
        </w:rPr>
        <w:t xml:space="preserve">a   </w:t>
      </w:r>
      <w:r w:rsidRPr="0001270E">
        <w:rPr>
          <w:rFonts w:eastAsia="Arial"/>
          <w:spacing w:val="42"/>
        </w:rPr>
        <w:t xml:space="preserve"> </w:t>
      </w:r>
      <w:r w:rsidRPr="0001270E">
        <w:rPr>
          <w:rFonts w:eastAsia="Arial"/>
          <w:spacing w:val="-1"/>
        </w:rPr>
        <w:t>K</w:t>
      </w:r>
      <w:r w:rsidRPr="0001270E">
        <w:rPr>
          <w:rFonts w:eastAsia="Arial"/>
        </w:rPr>
        <w:t>R</w:t>
      </w:r>
      <w:r w:rsidRPr="0001270E">
        <w:rPr>
          <w:rFonts w:eastAsia="Arial"/>
          <w:spacing w:val="1"/>
        </w:rPr>
        <w:t>O</w:t>
      </w:r>
      <w:r w:rsidRPr="0001270E">
        <w:rPr>
          <w:rFonts w:eastAsia="Arial"/>
        </w:rPr>
        <w:t xml:space="preserve">NE </w:t>
      </w:r>
      <w:r w:rsidRPr="0001270E">
        <w:rPr>
          <w:rFonts w:eastAsia="Arial"/>
          <w:spacing w:val="49"/>
        </w:rPr>
        <w:t xml:space="preserve"> </w:t>
      </w:r>
      <w:r w:rsidRPr="0001270E">
        <w:rPr>
          <w:rFonts w:eastAsia="Arial"/>
          <w:spacing w:val="1"/>
        </w:rPr>
        <w:t>S</w:t>
      </w:r>
      <w:r w:rsidRPr="0001270E">
        <w:rPr>
          <w:rFonts w:eastAsia="Arial"/>
        </w:rPr>
        <w:t>DP</w:t>
      </w:r>
      <w:r w:rsidRPr="0001270E">
        <w:rPr>
          <w:rFonts w:eastAsia="Arial"/>
          <w:spacing w:val="-3"/>
        </w:rPr>
        <w:t xml:space="preserve"> </w:t>
      </w:r>
      <w:r w:rsidRPr="0001270E">
        <w:rPr>
          <w:rFonts w:eastAsia="Arial"/>
        </w:rPr>
        <w:t xml:space="preserve">27  </w:t>
      </w:r>
      <w:r w:rsidRPr="0001270E">
        <w:rPr>
          <w:rFonts w:eastAsia="Arial"/>
          <w:spacing w:val="3"/>
        </w:rPr>
        <w:t xml:space="preserve"> </w:t>
      </w:r>
      <w:r w:rsidRPr="0001270E">
        <w:rPr>
          <w:rFonts w:eastAsia="Arial"/>
          <w:spacing w:val="2"/>
        </w:rPr>
        <w:t>2</w:t>
      </w:r>
      <w:r w:rsidRPr="0001270E">
        <w:rPr>
          <w:rFonts w:eastAsia="Arial"/>
        </w:rPr>
        <w:t>0</w:t>
      </w:r>
      <w:r w:rsidRPr="0001270E">
        <w:rPr>
          <w:rFonts w:eastAsia="Arial"/>
          <w:spacing w:val="-1"/>
        </w:rPr>
        <w:t>0</w:t>
      </w:r>
      <w:r w:rsidRPr="0001270E">
        <w:rPr>
          <w:rFonts w:eastAsia="Arial"/>
        </w:rPr>
        <w:t xml:space="preserve">5   </w:t>
      </w:r>
      <w:r w:rsidRPr="0001270E">
        <w:rPr>
          <w:rFonts w:eastAsia="Arial"/>
          <w:spacing w:val="26"/>
        </w:rPr>
        <w:t xml:space="preserve"> </w:t>
      </w:r>
      <w:r w:rsidRPr="0001270E">
        <w:rPr>
          <w:rFonts w:eastAsia="Arial"/>
          <w:spacing w:val="6"/>
        </w:rPr>
        <w:t>W</w:t>
      </w:r>
      <w:r w:rsidRPr="0001270E">
        <w:rPr>
          <w:rFonts w:eastAsia="Arial"/>
          <w:spacing w:val="-1"/>
        </w:rPr>
        <w:t>KES</w:t>
      </w:r>
      <w:r w:rsidRPr="0001270E">
        <w:rPr>
          <w:rFonts w:eastAsia="Arial"/>
        </w:rPr>
        <w:t>D</w:t>
      </w:r>
      <w:r w:rsidRPr="0001270E">
        <w:rPr>
          <w:rFonts w:eastAsia="Arial"/>
          <w:spacing w:val="-1"/>
        </w:rPr>
        <w:t>P</w:t>
      </w:r>
      <w:r w:rsidRPr="0001270E">
        <w:rPr>
          <w:rFonts w:eastAsia="Arial"/>
        </w:rPr>
        <w:t>2</w:t>
      </w:r>
      <w:r w:rsidRPr="0001270E">
        <w:rPr>
          <w:rFonts w:eastAsia="Arial"/>
          <w:spacing w:val="-1"/>
        </w:rPr>
        <w:t>7</w:t>
      </w:r>
      <w:r w:rsidRPr="0001270E">
        <w:rPr>
          <w:rFonts w:eastAsia="Arial"/>
          <w:spacing w:val="2"/>
        </w:rPr>
        <w:t>0</w:t>
      </w:r>
      <w:r w:rsidRPr="0001270E">
        <w:rPr>
          <w:rFonts w:eastAsia="Arial"/>
        </w:rPr>
        <w:t>5</w:t>
      </w:r>
      <w:r w:rsidRPr="0001270E">
        <w:rPr>
          <w:rFonts w:eastAsia="Arial"/>
          <w:spacing w:val="-1"/>
        </w:rPr>
        <w:t>1</w:t>
      </w:r>
      <w:r w:rsidRPr="0001270E">
        <w:rPr>
          <w:rFonts w:eastAsia="Arial"/>
          <w:spacing w:val="2"/>
        </w:rPr>
        <w:t>2</w:t>
      </w:r>
      <w:r w:rsidRPr="0001270E">
        <w:rPr>
          <w:rFonts w:eastAsia="Arial"/>
        </w:rPr>
        <w:t>3</w:t>
      </w:r>
      <w:r w:rsidRPr="0001270E">
        <w:rPr>
          <w:rFonts w:eastAsia="Arial"/>
          <w:spacing w:val="-1"/>
        </w:rPr>
        <w:t>0</w:t>
      </w:r>
      <w:r w:rsidRPr="0001270E">
        <w:rPr>
          <w:rFonts w:eastAsia="Arial"/>
          <w:spacing w:val="2"/>
        </w:rPr>
        <w:t>2</w:t>
      </w:r>
      <w:r w:rsidRPr="0001270E">
        <w:rPr>
          <w:rFonts w:eastAsia="Arial"/>
        </w:rPr>
        <w:t>99</w:t>
      </w:r>
    </w:p>
    <w:p w:rsidRDefault="00941E7F" w:rsidP="00941E7F" w:rsidR="00941E7F" w:rsidRPr="0001270E">
      <w:pPr>
        <w:spacing w:before="18"/>
        <w:ind w:left="1184"/>
        <w:rPr>
          <w:rFonts w:eastAsia="Arial"/>
        </w:rPr>
      </w:pPr>
      <w:r w:rsidRPr="0001270E">
        <w:rPr>
          <w:rFonts w:eastAsia="Courier New"/>
        </w:rPr>
        <w:t>-</w:t>
      </w:r>
      <w:r w:rsidRPr="0001270E">
        <w:rPr>
          <w:rFonts w:eastAsia="Arial"/>
          <w:spacing w:val="3"/>
        </w:rPr>
        <w:t>T</w:t>
      </w:r>
      <w:r w:rsidRPr="0001270E">
        <w:rPr>
          <w:rFonts w:eastAsia="Arial"/>
        </w:rPr>
        <w:t>eretni</w:t>
      </w:r>
      <w:r w:rsidRPr="0001270E">
        <w:rPr>
          <w:rFonts w:eastAsia="Arial"/>
          <w:spacing w:val="-7"/>
        </w:rPr>
        <w:t xml:space="preserve"> </w:t>
      </w:r>
      <w:r w:rsidRPr="0001270E">
        <w:rPr>
          <w:rFonts w:eastAsia="Arial"/>
        </w:rPr>
        <w:t>a</w:t>
      </w:r>
      <w:r w:rsidRPr="0001270E">
        <w:rPr>
          <w:rFonts w:eastAsia="Arial"/>
          <w:spacing w:val="-1"/>
        </w:rPr>
        <w:t>u</w:t>
      </w:r>
      <w:r w:rsidRPr="0001270E">
        <w:rPr>
          <w:rFonts w:eastAsia="Arial"/>
          <w:spacing w:val="2"/>
        </w:rPr>
        <w:t>t</w:t>
      </w:r>
      <w:r w:rsidRPr="0001270E">
        <w:rPr>
          <w:rFonts w:eastAsia="Arial"/>
        </w:rPr>
        <w:t>o</w:t>
      </w:r>
      <w:r w:rsidRPr="0001270E">
        <w:rPr>
          <w:rFonts w:eastAsia="Arial"/>
          <w:spacing w:val="4"/>
        </w:rPr>
        <w:t>m</w:t>
      </w:r>
      <w:r w:rsidRPr="0001270E">
        <w:rPr>
          <w:rFonts w:eastAsia="Arial"/>
        </w:rPr>
        <w:t>o</w:t>
      </w:r>
      <w:r w:rsidRPr="0001270E">
        <w:rPr>
          <w:rFonts w:eastAsia="Arial"/>
          <w:spacing w:val="-1"/>
        </w:rPr>
        <w:t>bi</w:t>
      </w:r>
      <w:r w:rsidRPr="0001270E">
        <w:rPr>
          <w:rFonts w:eastAsia="Arial"/>
        </w:rPr>
        <w:t>l</w:t>
      </w:r>
      <w:r w:rsidRPr="0001270E">
        <w:rPr>
          <w:rFonts w:eastAsia="Arial"/>
          <w:spacing w:val="-8"/>
        </w:rPr>
        <w:t xml:space="preserve"> </w:t>
      </w:r>
      <w:r w:rsidRPr="0001270E">
        <w:rPr>
          <w:rFonts w:eastAsia="Arial"/>
          <w:spacing w:val="-1"/>
        </w:rPr>
        <w:t>V</w:t>
      </w:r>
      <w:r w:rsidRPr="0001270E">
        <w:rPr>
          <w:rFonts w:eastAsia="Arial"/>
          <w:spacing w:val="1"/>
        </w:rPr>
        <w:t>O</w:t>
      </w:r>
      <w:r w:rsidRPr="0001270E">
        <w:rPr>
          <w:rFonts w:eastAsia="Arial"/>
        </w:rPr>
        <w:t>L</w:t>
      </w:r>
      <w:r w:rsidRPr="0001270E">
        <w:rPr>
          <w:rFonts w:eastAsia="Arial"/>
          <w:spacing w:val="1"/>
        </w:rPr>
        <w:t>KS</w:t>
      </w:r>
      <w:r w:rsidRPr="0001270E">
        <w:rPr>
          <w:rFonts w:eastAsia="Arial"/>
          <w:spacing w:val="6"/>
        </w:rPr>
        <w:t>W</w:t>
      </w:r>
      <w:r w:rsidRPr="0001270E">
        <w:rPr>
          <w:rFonts w:eastAsia="Arial"/>
          <w:spacing w:val="-3"/>
        </w:rPr>
        <w:t>A</w:t>
      </w:r>
      <w:r w:rsidRPr="0001270E">
        <w:rPr>
          <w:rFonts w:eastAsia="Arial"/>
          <w:spacing w:val="1"/>
        </w:rPr>
        <w:t>G</w:t>
      </w:r>
      <w:r w:rsidRPr="0001270E">
        <w:rPr>
          <w:rFonts w:eastAsia="Arial"/>
          <w:spacing w:val="-1"/>
        </w:rPr>
        <w:t>E</w:t>
      </w:r>
      <w:r w:rsidRPr="0001270E">
        <w:rPr>
          <w:rFonts w:eastAsia="Arial"/>
        </w:rPr>
        <w:t>N</w:t>
      </w:r>
      <w:r w:rsidRPr="0001270E">
        <w:rPr>
          <w:rFonts w:eastAsia="Arial"/>
          <w:spacing w:val="-14"/>
        </w:rPr>
        <w:t xml:space="preserve"> </w:t>
      </w:r>
      <w:r w:rsidRPr="0001270E">
        <w:rPr>
          <w:rFonts w:eastAsia="Arial"/>
        </w:rPr>
        <w:t>L</w:t>
      </w:r>
      <w:r w:rsidRPr="0001270E">
        <w:rPr>
          <w:rFonts w:eastAsia="Arial"/>
          <w:spacing w:val="3"/>
        </w:rPr>
        <w:t>T</w:t>
      </w:r>
      <w:r w:rsidRPr="0001270E">
        <w:rPr>
          <w:rFonts w:eastAsia="Arial"/>
        </w:rPr>
        <w:t>35</w:t>
      </w:r>
      <w:r w:rsidRPr="0001270E">
        <w:rPr>
          <w:rFonts w:eastAsia="Arial"/>
          <w:spacing w:val="-6"/>
        </w:rPr>
        <w:t xml:space="preserve"> </w:t>
      </w:r>
      <w:r w:rsidRPr="0001270E">
        <w:rPr>
          <w:rFonts w:eastAsia="Arial"/>
          <w:spacing w:val="3"/>
        </w:rPr>
        <w:t>T</w:t>
      </w:r>
      <w:r w:rsidRPr="0001270E">
        <w:rPr>
          <w:rFonts w:eastAsia="Arial"/>
        </w:rPr>
        <w:t>DI  1</w:t>
      </w:r>
      <w:r w:rsidRPr="0001270E">
        <w:rPr>
          <w:rFonts w:eastAsia="Arial"/>
          <w:spacing w:val="-1"/>
        </w:rPr>
        <w:t>9</w:t>
      </w:r>
      <w:r w:rsidRPr="0001270E">
        <w:rPr>
          <w:rFonts w:eastAsia="Arial"/>
          <w:spacing w:val="2"/>
        </w:rPr>
        <w:t>9</w:t>
      </w:r>
      <w:r w:rsidRPr="0001270E">
        <w:rPr>
          <w:rFonts w:eastAsia="Arial"/>
        </w:rPr>
        <w:t>8</w:t>
      </w:r>
      <w:r w:rsidR="001960EA">
        <w:rPr>
          <w:rFonts w:eastAsia="Arial"/>
        </w:rPr>
        <w:t xml:space="preserve"> </w:t>
      </w:r>
      <w:r w:rsidRPr="0001270E">
        <w:rPr>
          <w:rFonts w:eastAsia="Arial"/>
          <w:spacing w:val="6"/>
        </w:rPr>
        <w:t>W</w:t>
      </w:r>
      <w:r w:rsidRPr="0001270E">
        <w:rPr>
          <w:rFonts w:eastAsia="Arial"/>
          <w:spacing w:val="-1"/>
        </w:rPr>
        <w:t>V</w:t>
      </w:r>
      <w:r w:rsidRPr="0001270E">
        <w:rPr>
          <w:rFonts w:eastAsia="Arial"/>
        </w:rPr>
        <w:t>1</w:t>
      </w:r>
      <w:r w:rsidRPr="0001270E">
        <w:rPr>
          <w:rFonts w:eastAsia="Arial"/>
          <w:spacing w:val="-2"/>
        </w:rPr>
        <w:t>Z</w:t>
      </w:r>
      <w:r w:rsidRPr="0001270E">
        <w:rPr>
          <w:rFonts w:eastAsia="Arial"/>
        </w:rPr>
        <w:t>ZZ2DZ</w:t>
      </w:r>
      <w:r w:rsidRPr="0001270E">
        <w:rPr>
          <w:rFonts w:eastAsia="Arial"/>
          <w:spacing w:val="2"/>
        </w:rPr>
        <w:t>X</w:t>
      </w:r>
      <w:r w:rsidRPr="0001270E">
        <w:rPr>
          <w:rFonts w:eastAsia="Arial"/>
        </w:rPr>
        <w:t>H00</w:t>
      </w:r>
      <w:r w:rsidRPr="0001270E">
        <w:rPr>
          <w:rFonts w:eastAsia="Arial"/>
          <w:spacing w:val="-1"/>
        </w:rPr>
        <w:t>5</w:t>
      </w:r>
      <w:r w:rsidRPr="0001270E">
        <w:rPr>
          <w:rFonts w:eastAsia="Arial"/>
        </w:rPr>
        <w:t>5</w:t>
      </w:r>
      <w:r w:rsidRPr="0001270E">
        <w:rPr>
          <w:rFonts w:eastAsia="Arial"/>
          <w:spacing w:val="1"/>
        </w:rPr>
        <w:t>7</w:t>
      </w:r>
      <w:r w:rsidRPr="0001270E">
        <w:rPr>
          <w:rFonts w:eastAsia="Arial"/>
        </w:rPr>
        <w:t>5</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3"/>
        </w:rPr>
        <w:t>T</w:t>
      </w:r>
      <w:r w:rsidRPr="0001270E">
        <w:rPr>
          <w:rFonts w:eastAsia="Arial"/>
        </w:rPr>
        <w:t>eretni</w:t>
      </w:r>
      <w:r w:rsidRPr="0001270E">
        <w:rPr>
          <w:rFonts w:eastAsia="Arial"/>
          <w:spacing w:val="-7"/>
        </w:rPr>
        <w:t xml:space="preserve"> </w:t>
      </w:r>
      <w:r w:rsidRPr="0001270E">
        <w:rPr>
          <w:rFonts w:eastAsia="Arial"/>
        </w:rPr>
        <w:t>a</w:t>
      </w:r>
      <w:r w:rsidRPr="0001270E">
        <w:rPr>
          <w:rFonts w:eastAsia="Arial"/>
          <w:spacing w:val="-1"/>
        </w:rPr>
        <w:t>u</w:t>
      </w:r>
      <w:r w:rsidRPr="0001270E">
        <w:rPr>
          <w:rFonts w:eastAsia="Arial"/>
          <w:spacing w:val="2"/>
        </w:rPr>
        <w:t>t</w:t>
      </w:r>
      <w:r w:rsidRPr="0001270E">
        <w:rPr>
          <w:rFonts w:eastAsia="Arial"/>
        </w:rPr>
        <w:t>o</w:t>
      </w:r>
      <w:r w:rsidRPr="0001270E">
        <w:rPr>
          <w:rFonts w:eastAsia="Arial"/>
          <w:spacing w:val="4"/>
        </w:rPr>
        <w:t>m</w:t>
      </w:r>
      <w:r w:rsidRPr="0001270E">
        <w:rPr>
          <w:rFonts w:eastAsia="Arial"/>
        </w:rPr>
        <w:t>o</w:t>
      </w:r>
      <w:r w:rsidRPr="0001270E">
        <w:rPr>
          <w:rFonts w:eastAsia="Arial"/>
          <w:spacing w:val="-1"/>
        </w:rPr>
        <w:t>bi</w:t>
      </w:r>
      <w:r w:rsidRPr="0001270E">
        <w:rPr>
          <w:rFonts w:eastAsia="Arial"/>
        </w:rPr>
        <w:t>l</w:t>
      </w:r>
      <w:r w:rsidRPr="0001270E">
        <w:rPr>
          <w:rFonts w:eastAsia="Arial"/>
          <w:spacing w:val="-10"/>
        </w:rPr>
        <w:t xml:space="preserve"> </w:t>
      </w:r>
      <w:r w:rsidRPr="0001270E">
        <w:rPr>
          <w:rFonts w:eastAsia="Arial"/>
        </w:rPr>
        <w:t>F</w:t>
      </w:r>
      <w:r w:rsidRPr="0001270E">
        <w:rPr>
          <w:rFonts w:eastAsia="Arial"/>
          <w:spacing w:val="3"/>
        </w:rPr>
        <w:t>I</w:t>
      </w:r>
      <w:r w:rsidRPr="0001270E">
        <w:rPr>
          <w:rFonts w:eastAsia="Arial"/>
          <w:spacing w:val="-1"/>
        </w:rPr>
        <w:t>A</w:t>
      </w:r>
      <w:r w:rsidRPr="0001270E">
        <w:rPr>
          <w:rFonts w:eastAsia="Arial"/>
        </w:rPr>
        <w:t>T</w:t>
      </w:r>
      <w:r w:rsidRPr="0001270E">
        <w:rPr>
          <w:rFonts w:eastAsia="Arial"/>
          <w:spacing w:val="-1"/>
        </w:rPr>
        <w:t xml:space="preserve"> </w:t>
      </w:r>
      <w:r w:rsidRPr="0001270E">
        <w:rPr>
          <w:rFonts w:eastAsia="Arial"/>
        </w:rPr>
        <w:t>D</w:t>
      </w:r>
      <w:r w:rsidRPr="0001270E">
        <w:rPr>
          <w:rFonts w:eastAsia="Arial"/>
          <w:spacing w:val="1"/>
        </w:rPr>
        <w:t>O</w:t>
      </w:r>
      <w:r w:rsidRPr="0001270E">
        <w:rPr>
          <w:rFonts w:eastAsia="Arial"/>
          <w:spacing w:val="-1"/>
        </w:rPr>
        <w:t>B</w:t>
      </w:r>
      <w:r w:rsidRPr="0001270E">
        <w:rPr>
          <w:rFonts w:eastAsia="Arial"/>
        </w:rPr>
        <w:t>LO</w:t>
      </w:r>
      <w:r w:rsidRPr="0001270E">
        <w:rPr>
          <w:rFonts w:eastAsia="Arial"/>
          <w:spacing w:val="48"/>
        </w:rPr>
        <w:t xml:space="preserve"> </w:t>
      </w:r>
      <w:r w:rsidRPr="0001270E">
        <w:rPr>
          <w:rFonts w:eastAsia="Arial"/>
          <w:spacing w:val="2"/>
        </w:rPr>
        <w:t>C</w:t>
      </w:r>
      <w:r w:rsidRPr="0001270E">
        <w:rPr>
          <w:rFonts w:eastAsia="Arial"/>
          <w:spacing w:val="-1"/>
        </w:rPr>
        <w:t>A</w:t>
      </w:r>
      <w:r w:rsidRPr="0001270E">
        <w:rPr>
          <w:rFonts w:eastAsia="Arial"/>
        </w:rPr>
        <w:t>R</w:t>
      </w:r>
      <w:r w:rsidRPr="0001270E">
        <w:rPr>
          <w:rFonts w:eastAsia="Arial"/>
          <w:spacing w:val="1"/>
        </w:rPr>
        <w:t>GO</w:t>
      </w:r>
      <w:r w:rsidRPr="0001270E">
        <w:rPr>
          <w:rFonts w:eastAsia="Arial"/>
        </w:rPr>
        <w:t>1</w:t>
      </w:r>
      <w:r w:rsidRPr="0001270E">
        <w:rPr>
          <w:rFonts w:eastAsia="Arial"/>
          <w:spacing w:val="2"/>
        </w:rPr>
        <w:t>.</w:t>
      </w:r>
      <w:r w:rsidRPr="0001270E">
        <w:rPr>
          <w:rFonts w:eastAsia="Arial"/>
        </w:rPr>
        <w:t>9</w:t>
      </w:r>
      <w:r w:rsidRPr="0001270E">
        <w:rPr>
          <w:rFonts w:eastAsia="Arial"/>
          <w:spacing w:val="-10"/>
        </w:rPr>
        <w:t xml:space="preserve"> </w:t>
      </w:r>
      <w:r w:rsidRPr="0001270E">
        <w:rPr>
          <w:rFonts w:eastAsia="Arial"/>
        </w:rPr>
        <w:t>J</w:t>
      </w:r>
      <w:r w:rsidRPr="0001270E">
        <w:rPr>
          <w:rFonts w:eastAsia="Arial"/>
          <w:spacing w:val="3"/>
        </w:rPr>
        <w:t>TD</w:t>
      </w:r>
      <w:r w:rsidRPr="0001270E">
        <w:rPr>
          <w:rFonts w:eastAsia="Arial"/>
        </w:rPr>
        <w:t>2003</w:t>
      </w:r>
      <w:r w:rsidRPr="0001270E">
        <w:rPr>
          <w:rFonts w:eastAsia="Arial"/>
          <w:spacing w:val="46"/>
        </w:rPr>
        <w:t xml:space="preserve"> </w:t>
      </w:r>
      <w:r w:rsidRPr="0001270E">
        <w:rPr>
          <w:rFonts w:eastAsia="Arial"/>
        </w:rPr>
        <w:t>ZF</w:t>
      </w:r>
      <w:r w:rsidRPr="0001270E">
        <w:rPr>
          <w:rFonts w:eastAsia="Arial"/>
          <w:spacing w:val="-1"/>
        </w:rPr>
        <w:t>A</w:t>
      </w:r>
      <w:r w:rsidRPr="0001270E">
        <w:rPr>
          <w:rFonts w:eastAsia="Arial"/>
        </w:rPr>
        <w:t>2</w:t>
      </w:r>
      <w:r w:rsidRPr="0001270E">
        <w:rPr>
          <w:rFonts w:eastAsia="Arial"/>
          <w:spacing w:val="-1"/>
        </w:rPr>
        <w:t>2</w:t>
      </w:r>
      <w:r w:rsidRPr="0001270E">
        <w:rPr>
          <w:rFonts w:eastAsia="Arial"/>
          <w:spacing w:val="2"/>
        </w:rPr>
        <w:t>3</w:t>
      </w:r>
      <w:r w:rsidRPr="0001270E">
        <w:rPr>
          <w:rFonts w:eastAsia="Arial"/>
        </w:rPr>
        <w:t>0</w:t>
      </w:r>
      <w:r w:rsidRPr="0001270E">
        <w:rPr>
          <w:rFonts w:eastAsia="Arial"/>
          <w:spacing w:val="-1"/>
        </w:rPr>
        <w:t>0</w:t>
      </w:r>
      <w:r w:rsidRPr="0001270E">
        <w:rPr>
          <w:rFonts w:eastAsia="Arial"/>
          <w:spacing w:val="2"/>
        </w:rPr>
        <w:t>0</w:t>
      </w:r>
      <w:r w:rsidRPr="0001270E">
        <w:rPr>
          <w:rFonts w:eastAsia="Arial"/>
        </w:rPr>
        <w:t>0</w:t>
      </w:r>
      <w:r w:rsidRPr="0001270E">
        <w:rPr>
          <w:rFonts w:eastAsia="Arial"/>
          <w:spacing w:val="1"/>
        </w:rPr>
        <w:t>5</w:t>
      </w:r>
      <w:r w:rsidRPr="0001270E">
        <w:rPr>
          <w:rFonts w:eastAsia="Arial"/>
        </w:rPr>
        <w:t>2</w:t>
      </w:r>
      <w:r w:rsidRPr="0001270E">
        <w:rPr>
          <w:rFonts w:eastAsia="Arial"/>
          <w:spacing w:val="-1"/>
        </w:rPr>
        <w:t>0</w:t>
      </w:r>
      <w:r w:rsidRPr="0001270E">
        <w:rPr>
          <w:rFonts w:eastAsia="Arial"/>
          <w:spacing w:val="2"/>
        </w:rPr>
        <w:t>8</w:t>
      </w:r>
      <w:r w:rsidRPr="0001270E">
        <w:rPr>
          <w:rFonts w:eastAsia="Arial"/>
        </w:rPr>
        <w:t>0</w:t>
      </w:r>
      <w:r w:rsidRPr="0001270E">
        <w:rPr>
          <w:rFonts w:eastAsia="Arial"/>
          <w:spacing w:val="-1"/>
        </w:rPr>
        <w:t>5</w:t>
      </w:r>
      <w:r w:rsidRPr="0001270E">
        <w:rPr>
          <w:rFonts w:eastAsia="Arial"/>
        </w:rPr>
        <w:t>3</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1"/>
        </w:rPr>
        <w:t>P</w:t>
      </w:r>
      <w:r w:rsidRPr="0001270E">
        <w:rPr>
          <w:rFonts w:eastAsia="Arial"/>
        </w:rPr>
        <w:t>o</w:t>
      </w:r>
      <w:r w:rsidRPr="0001270E">
        <w:rPr>
          <w:rFonts w:eastAsia="Arial"/>
          <w:spacing w:val="1"/>
        </w:rPr>
        <w:t>l</w:t>
      </w:r>
      <w:r w:rsidRPr="0001270E">
        <w:rPr>
          <w:rFonts w:eastAsia="Arial"/>
        </w:rPr>
        <w:t>u</w:t>
      </w:r>
      <w:r w:rsidRPr="0001270E">
        <w:rPr>
          <w:rFonts w:eastAsia="Arial"/>
          <w:spacing w:val="-1"/>
        </w:rPr>
        <w:t>p</w:t>
      </w:r>
      <w:r w:rsidRPr="0001270E">
        <w:rPr>
          <w:rFonts w:eastAsia="Arial"/>
          <w:spacing w:val="1"/>
        </w:rPr>
        <w:t>r</w:t>
      </w:r>
      <w:r w:rsidRPr="0001270E">
        <w:rPr>
          <w:rFonts w:eastAsia="Arial"/>
          <w:spacing w:val="-1"/>
        </w:rPr>
        <w:t>i</w:t>
      </w:r>
      <w:r w:rsidRPr="0001270E">
        <w:rPr>
          <w:rFonts w:eastAsia="Arial"/>
          <w:spacing w:val="3"/>
        </w:rPr>
        <w:t>k</w:t>
      </w:r>
      <w:r w:rsidRPr="0001270E">
        <w:rPr>
          <w:rFonts w:eastAsia="Arial"/>
        </w:rPr>
        <w:t>o</w:t>
      </w:r>
      <w:r w:rsidRPr="0001270E">
        <w:rPr>
          <w:rFonts w:eastAsia="Arial"/>
          <w:spacing w:val="-1"/>
        </w:rPr>
        <w:t>li</w:t>
      </w:r>
      <w:r w:rsidRPr="0001270E">
        <w:rPr>
          <w:rFonts w:eastAsia="Arial"/>
          <w:spacing w:val="1"/>
        </w:rPr>
        <w:t>c</w:t>
      </w:r>
      <w:r w:rsidRPr="0001270E">
        <w:rPr>
          <w:rFonts w:eastAsia="Arial"/>
        </w:rPr>
        <w:t>a</w:t>
      </w:r>
      <w:r w:rsidRPr="0001270E">
        <w:rPr>
          <w:rFonts w:eastAsia="Arial"/>
          <w:spacing w:val="-9"/>
        </w:rPr>
        <w:t xml:space="preserve"> </w:t>
      </w:r>
      <w:r w:rsidRPr="0001270E">
        <w:rPr>
          <w:rFonts w:eastAsia="Arial"/>
          <w:spacing w:val="2"/>
        </w:rPr>
        <w:t>h</w:t>
      </w:r>
      <w:r w:rsidRPr="0001270E">
        <w:rPr>
          <w:rFonts w:eastAsia="Arial"/>
          <w:spacing w:val="-1"/>
        </w:rPr>
        <w:t>l</w:t>
      </w:r>
      <w:r w:rsidRPr="0001270E">
        <w:rPr>
          <w:rFonts w:eastAsia="Arial"/>
        </w:rPr>
        <w:t>a</w:t>
      </w:r>
      <w:r w:rsidRPr="0001270E">
        <w:rPr>
          <w:rFonts w:eastAsia="Arial"/>
          <w:spacing w:val="1"/>
        </w:rPr>
        <w:t>d</w:t>
      </w:r>
      <w:r w:rsidRPr="0001270E">
        <w:rPr>
          <w:rFonts w:eastAsia="Arial"/>
        </w:rPr>
        <w:t>n</w:t>
      </w:r>
      <w:r w:rsidRPr="0001270E">
        <w:rPr>
          <w:rFonts w:eastAsia="Arial"/>
          <w:spacing w:val="1"/>
        </w:rPr>
        <w:t>j</w:t>
      </w:r>
      <w:r w:rsidRPr="0001270E">
        <w:rPr>
          <w:rFonts w:eastAsia="Arial"/>
        </w:rPr>
        <w:t>a</w:t>
      </w:r>
      <w:r w:rsidRPr="0001270E">
        <w:rPr>
          <w:rFonts w:eastAsia="Arial"/>
          <w:spacing w:val="1"/>
        </w:rPr>
        <w:t>č</w:t>
      </w:r>
      <w:r w:rsidRPr="0001270E">
        <w:rPr>
          <w:rFonts w:eastAsia="Arial"/>
        </w:rPr>
        <w:t>a</w:t>
      </w:r>
      <w:r w:rsidRPr="0001270E">
        <w:rPr>
          <w:rFonts w:eastAsia="Arial"/>
          <w:spacing w:val="-9"/>
        </w:rPr>
        <w:t xml:space="preserve"> </w:t>
      </w:r>
      <w:r w:rsidR="001960EA">
        <w:rPr>
          <w:rFonts w:eastAsia="Arial"/>
          <w:spacing w:val="-9"/>
        </w:rPr>
        <w:t xml:space="preserve"> </w:t>
      </w:r>
      <w:r w:rsidRPr="0001270E">
        <w:rPr>
          <w:rFonts w:eastAsia="Arial"/>
          <w:spacing w:val="-1"/>
        </w:rPr>
        <w:t>S</w:t>
      </w:r>
      <w:r w:rsidRPr="0001270E">
        <w:rPr>
          <w:rFonts w:eastAsia="Arial"/>
          <w:spacing w:val="2"/>
        </w:rPr>
        <w:t>C</w:t>
      </w:r>
      <w:r w:rsidRPr="0001270E">
        <w:rPr>
          <w:rFonts w:eastAsia="Arial"/>
          <w:spacing w:val="-5"/>
        </w:rPr>
        <w:t>H</w:t>
      </w:r>
      <w:r w:rsidRPr="0001270E">
        <w:rPr>
          <w:rFonts w:eastAsia="Arial"/>
          <w:spacing w:val="9"/>
        </w:rPr>
        <w:t>W</w:t>
      </w:r>
      <w:r w:rsidRPr="0001270E">
        <w:rPr>
          <w:rFonts w:eastAsia="Arial"/>
          <w:spacing w:val="-1"/>
        </w:rPr>
        <w:t>A</w:t>
      </w:r>
      <w:r w:rsidRPr="0001270E">
        <w:rPr>
          <w:rFonts w:eastAsia="Arial"/>
        </w:rPr>
        <w:t>R</w:t>
      </w:r>
      <w:r w:rsidRPr="0001270E">
        <w:rPr>
          <w:rFonts w:eastAsia="Arial"/>
          <w:spacing w:val="-9"/>
        </w:rPr>
        <w:t xml:space="preserve"> </w:t>
      </w:r>
      <w:r w:rsidRPr="0001270E">
        <w:rPr>
          <w:rFonts w:eastAsia="Arial"/>
          <w:spacing w:val="-1"/>
        </w:rPr>
        <w:t>S</w:t>
      </w:r>
      <w:r w:rsidRPr="0001270E">
        <w:rPr>
          <w:rFonts w:eastAsia="Arial"/>
          <w:spacing w:val="1"/>
        </w:rPr>
        <w:t>P</w:t>
      </w:r>
      <w:r w:rsidRPr="0001270E">
        <w:rPr>
          <w:rFonts w:eastAsia="Arial"/>
        </w:rPr>
        <w:t>A</w:t>
      </w:r>
      <w:r w:rsidRPr="0001270E">
        <w:rPr>
          <w:rFonts w:eastAsia="Arial"/>
          <w:spacing w:val="-5"/>
        </w:rPr>
        <w:t xml:space="preserve"> </w:t>
      </w:r>
      <w:r w:rsidRPr="0001270E">
        <w:rPr>
          <w:rFonts w:eastAsia="Arial"/>
        </w:rPr>
        <w:t>3</w:t>
      </w:r>
      <w:r w:rsidRPr="0001270E">
        <w:rPr>
          <w:rFonts w:eastAsia="Arial"/>
          <w:spacing w:val="1"/>
        </w:rPr>
        <w:t>/</w:t>
      </w:r>
      <w:r w:rsidRPr="0001270E">
        <w:rPr>
          <w:rFonts w:eastAsia="Arial"/>
          <w:spacing w:val="2"/>
        </w:rPr>
        <w:t>E</w:t>
      </w:r>
      <w:r w:rsidRPr="0001270E">
        <w:rPr>
          <w:rFonts w:eastAsia="Arial"/>
          <w:spacing w:val="1"/>
        </w:rPr>
        <w:t>-</w:t>
      </w:r>
      <w:r w:rsidRPr="0001270E">
        <w:rPr>
          <w:rFonts w:eastAsia="Arial"/>
        </w:rPr>
        <w:t xml:space="preserve">K </w:t>
      </w:r>
      <w:r w:rsidRPr="0001270E">
        <w:rPr>
          <w:rFonts w:eastAsia="Arial"/>
          <w:spacing w:val="10"/>
        </w:rPr>
        <w:t xml:space="preserve"> </w:t>
      </w:r>
      <w:r w:rsidRPr="0001270E">
        <w:rPr>
          <w:rFonts w:eastAsia="Arial"/>
        </w:rPr>
        <w:t>2</w:t>
      </w:r>
      <w:r w:rsidRPr="0001270E">
        <w:rPr>
          <w:rFonts w:eastAsia="Arial"/>
          <w:spacing w:val="-1"/>
        </w:rPr>
        <w:t>0</w:t>
      </w:r>
      <w:r w:rsidRPr="0001270E">
        <w:rPr>
          <w:rFonts w:eastAsia="Arial"/>
          <w:spacing w:val="2"/>
        </w:rPr>
        <w:t>0</w:t>
      </w:r>
      <w:r w:rsidRPr="0001270E">
        <w:rPr>
          <w:rFonts w:eastAsia="Arial"/>
        </w:rPr>
        <w:t xml:space="preserve">2 </w:t>
      </w:r>
      <w:r w:rsidRPr="0001270E">
        <w:rPr>
          <w:rFonts w:eastAsia="Arial"/>
          <w:spacing w:val="-1"/>
        </w:rPr>
        <w:t>V</w:t>
      </w:r>
      <w:r w:rsidRPr="0001270E">
        <w:rPr>
          <w:rFonts w:eastAsia="Arial"/>
          <w:spacing w:val="1"/>
        </w:rPr>
        <w:t>A</w:t>
      </w:r>
      <w:r w:rsidRPr="0001270E">
        <w:rPr>
          <w:rFonts w:eastAsia="Arial"/>
          <w:spacing w:val="-1"/>
        </w:rPr>
        <w:t>V</w:t>
      </w:r>
      <w:r w:rsidRPr="0001270E">
        <w:rPr>
          <w:rFonts w:eastAsia="Arial"/>
          <w:spacing w:val="1"/>
        </w:rPr>
        <w:t>S</w:t>
      </w:r>
      <w:r w:rsidRPr="0001270E">
        <w:rPr>
          <w:rFonts w:eastAsia="Arial"/>
          <w:spacing w:val="-1"/>
        </w:rPr>
        <w:t>A</w:t>
      </w:r>
      <w:r w:rsidRPr="0001270E">
        <w:rPr>
          <w:rFonts w:eastAsia="Arial"/>
        </w:rPr>
        <w:t>F</w:t>
      </w:r>
      <w:r w:rsidRPr="0001270E">
        <w:rPr>
          <w:rFonts w:eastAsia="Arial"/>
          <w:spacing w:val="2"/>
        </w:rPr>
        <w:t>3</w:t>
      </w:r>
      <w:r w:rsidRPr="0001270E">
        <w:rPr>
          <w:rFonts w:eastAsia="Arial"/>
        </w:rPr>
        <w:t>3</w:t>
      </w:r>
      <w:r w:rsidRPr="0001270E">
        <w:rPr>
          <w:rFonts w:eastAsia="Arial"/>
          <w:spacing w:val="-1"/>
        </w:rPr>
        <w:t>8</w:t>
      </w:r>
      <w:r w:rsidRPr="0001270E">
        <w:rPr>
          <w:rFonts w:eastAsia="Arial"/>
        </w:rPr>
        <w:t>2</w:t>
      </w:r>
      <w:r w:rsidRPr="0001270E">
        <w:rPr>
          <w:rFonts w:eastAsia="Arial"/>
          <w:spacing w:val="2"/>
        </w:rPr>
        <w:t>H</w:t>
      </w:r>
      <w:r w:rsidRPr="0001270E">
        <w:rPr>
          <w:rFonts w:eastAsia="Arial"/>
        </w:rPr>
        <w:t>1</w:t>
      </w:r>
      <w:r w:rsidRPr="0001270E">
        <w:rPr>
          <w:rFonts w:eastAsia="Arial"/>
          <w:spacing w:val="1"/>
        </w:rPr>
        <w:t>7</w:t>
      </w:r>
      <w:r w:rsidRPr="0001270E">
        <w:rPr>
          <w:rFonts w:eastAsia="Arial"/>
          <w:spacing w:val="2"/>
        </w:rPr>
        <w:t>4</w:t>
      </w:r>
      <w:r w:rsidRPr="0001270E">
        <w:rPr>
          <w:rFonts w:eastAsia="Arial"/>
        </w:rPr>
        <w:t>8</w:t>
      </w:r>
      <w:r w:rsidRPr="0001270E">
        <w:rPr>
          <w:rFonts w:eastAsia="Arial"/>
          <w:spacing w:val="1"/>
        </w:rPr>
        <w:t>6</w:t>
      </w:r>
      <w:r w:rsidRPr="0001270E">
        <w:rPr>
          <w:rFonts w:eastAsia="Arial"/>
        </w:rPr>
        <w:t>8</w:t>
      </w:r>
    </w:p>
    <w:p w:rsidRDefault="00941E7F" w:rsidP="00941E7F" w:rsidR="00941E7F" w:rsidRPr="0001270E">
      <w:pPr>
        <w:spacing w:before="16"/>
        <w:ind w:left="1184"/>
        <w:rPr>
          <w:rFonts w:eastAsia="Arial"/>
        </w:rPr>
      </w:pPr>
      <w:r w:rsidRPr="0001270E">
        <w:rPr>
          <w:rFonts w:eastAsia="Courier New"/>
        </w:rPr>
        <w:t>-</w:t>
      </w:r>
      <w:r w:rsidRPr="0001270E">
        <w:rPr>
          <w:rFonts w:eastAsia="Arial"/>
          <w:spacing w:val="-1"/>
        </w:rPr>
        <w:t>P</w:t>
      </w:r>
      <w:r w:rsidRPr="0001270E">
        <w:rPr>
          <w:rFonts w:eastAsia="Arial"/>
        </w:rPr>
        <w:t>o</w:t>
      </w:r>
      <w:r w:rsidRPr="0001270E">
        <w:rPr>
          <w:rFonts w:eastAsia="Arial"/>
          <w:spacing w:val="1"/>
        </w:rPr>
        <w:t>l</w:t>
      </w:r>
      <w:r w:rsidRPr="0001270E">
        <w:rPr>
          <w:rFonts w:eastAsia="Arial"/>
        </w:rPr>
        <w:t>upri</w:t>
      </w:r>
      <w:r w:rsidRPr="0001270E">
        <w:rPr>
          <w:rFonts w:eastAsia="Arial"/>
          <w:spacing w:val="3"/>
        </w:rPr>
        <w:t>k</w:t>
      </w:r>
      <w:r w:rsidRPr="0001270E">
        <w:rPr>
          <w:rFonts w:eastAsia="Arial"/>
        </w:rPr>
        <w:t>o</w:t>
      </w:r>
      <w:r w:rsidRPr="0001270E">
        <w:rPr>
          <w:rFonts w:eastAsia="Arial"/>
          <w:spacing w:val="-1"/>
        </w:rPr>
        <w:t>li</w:t>
      </w:r>
      <w:r w:rsidRPr="0001270E">
        <w:rPr>
          <w:rFonts w:eastAsia="Arial"/>
          <w:spacing w:val="1"/>
        </w:rPr>
        <w:t>c</w:t>
      </w:r>
      <w:r w:rsidRPr="0001270E">
        <w:rPr>
          <w:rFonts w:eastAsia="Arial"/>
        </w:rPr>
        <w:t>a</w:t>
      </w:r>
      <w:r w:rsidRPr="0001270E">
        <w:rPr>
          <w:rFonts w:eastAsia="Arial"/>
          <w:spacing w:val="-9"/>
        </w:rPr>
        <w:t xml:space="preserve"> </w:t>
      </w:r>
      <w:r w:rsidRPr="0001270E">
        <w:rPr>
          <w:rFonts w:eastAsia="Arial"/>
          <w:spacing w:val="2"/>
        </w:rPr>
        <w:t>h</w:t>
      </w:r>
      <w:r w:rsidRPr="0001270E">
        <w:rPr>
          <w:rFonts w:eastAsia="Arial"/>
          <w:spacing w:val="-1"/>
        </w:rPr>
        <w:t>l</w:t>
      </w:r>
      <w:r w:rsidRPr="0001270E">
        <w:rPr>
          <w:rFonts w:eastAsia="Arial"/>
        </w:rPr>
        <w:t>a</w:t>
      </w:r>
      <w:r w:rsidRPr="0001270E">
        <w:rPr>
          <w:rFonts w:eastAsia="Arial"/>
          <w:spacing w:val="1"/>
        </w:rPr>
        <w:t>d</w:t>
      </w:r>
      <w:r w:rsidRPr="0001270E">
        <w:rPr>
          <w:rFonts w:eastAsia="Arial"/>
        </w:rPr>
        <w:t>n</w:t>
      </w:r>
      <w:r w:rsidRPr="0001270E">
        <w:rPr>
          <w:rFonts w:eastAsia="Arial"/>
          <w:spacing w:val="1"/>
        </w:rPr>
        <w:t>j</w:t>
      </w:r>
      <w:r w:rsidRPr="0001270E">
        <w:rPr>
          <w:rFonts w:eastAsia="Arial"/>
        </w:rPr>
        <w:t>a</w:t>
      </w:r>
      <w:r w:rsidRPr="0001270E">
        <w:rPr>
          <w:rFonts w:eastAsia="Arial"/>
          <w:spacing w:val="1"/>
        </w:rPr>
        <w:t>č</w:t>
      </w:r>
      <w:r w:rsidRPr="0001270E">
        <w:rPr>
          <w:rFonts w:eastAsia="Arial"/>
        </w:rPr>
        <w:t>a</w:t>
      </w:r>
      <w:r w:rsidR="001960EA">
        <w:rPr>
          <w:rFonts w:eastAsia="Arial"/>
          <w:spacing w:val="-9"/>
        </w:rPr>
        <w:t xml:space="preserve">  </w:t>
      </w:r>
      <w:r w:rsidRPr="0001270E">
        <w:rPr>
          <w:rFonts w:eastAsia="Arial"/>
          <w:spacing w:val="1"/>
        </w:rPr>
        <w:t>KA</w:t>
      </w:r>
      <w:r w:rsidRPr="0001270E">
        <w:rPr>
          <w:rFonts w:eastAsia="Arial"/>
          <w:spacing w:val="-1"/>
        </w:rPr>
        <w:t>E</w:t>
      </w:r>
      <w:r w:rsidRPr="0001270E">
        <w:rPr>
          <w:rFonts w:eastAsia="Arial"/>
          <w:spacing w:val="1"/>
        </w:rPr>
        <w:t>S</w:t>
      </w:r>
      <w:r w:rsidRPr="0001270E">
        <w:rPr>
          <w:rFonts w:eastAsia="Arial"/>
          <w:spacing w:val="-1"/>
        </w:rPr>
        <w:t>SB</w:t>
      </w:r>
      <w:r w:rsidRPr="0001270E">
        <w:rPr>
          <w:rFonts w:eastAsia="Arial"/>
          <w:spacing w:val="1"/>
        </w:rPr>
        <w:t>O</w:t>
      </w:r>
      <w:r w:rsidRPr="0001270E">
        <w:rPr>
          <w:rFonts w:eastAsia="Arial"/>
          <w:spacing w:val="2"/>
        </w:rPr>
        <w:t>H</w:t>
      </w:r>
      <w:r w:rsidRPr="0001270E">
        <w:rPr>
          <w:rFonts w:eastAsia="Arial"/>
        </w:rPr>
        <w:t>R</w:t>
      </w:r>
      <w:r w:rsidRPr="0001270E">
        <w:rPr>
          <w:rFonts w:eastAsia="Arial"/>
          <w:spacing w:val="-1"/>
        </w:rPr>
        <w:t>E</w:t>
      </w:r>
      <w:r w:rsidRPr="0001270E">
        <w:rPr>
          <w:rFonts w:eastAsia="Arial"/>
        </w:rPr>
        <w:t>R</w:t>
      </w:r>
      <w:r w:rsidRPr="0001270E">
        <w:rPr>
          <w:rFonts w:eastAsia="Arial"/>
          <w:spacing w:val="-13"/>
        </w:rPr>
        <w:t xml:space="preserve"> </w:t>
      </w:r>
      <w:r w:rsidRPr="0001270E">
        <w:rPr>
          <w:rFonts w:eastAsia="Arial"/>
          <w:spacing w:val="-1"/>
        </w:rPr>
        <w:t>V</w:t>
      </w:r>
      <w:r w:rsidRPr="0001270E">
        <w:rPr>
          <w:rFonts w:eastAsia="Arial"/>
          <w:spacing w:val="2"/>
        </w:rPr>
        <w:t>1</w:t>
      </w:r>
      <w:r w:rsidRPr="0001270E">
        <w:rPr>
          <w:rFonts w:eastAsia="Arial"/>
        </w:rPr>
        <w:t xml:space="preserve">4 </w:t>
      </w:r>
      <w:r w:rsidRPr="0001270E">
        <w:rPr>
          <w:rFonts w:eastAsia="Arial"/>
          <w:spacing w:val="35"/>
        </w:rPr>
        <w:t xml:space="preserve"> </w:t>
      </w:r>
      <w:r w:rsidRPr="0001270E">
        <w:rPr>
          <w:rFonts w:eastAsia="Arial"/>
        </w:rPr>
        <w:t>1</w:t>
      </w:r>
      <w:r w:rsidRPr="0001270E">
        <w:rPr>
          <w:rFonts w:eastAsia="Arial"/>
          <w:spacing w:val="-1"/>
        </w:rPr>
        <w:t>9</w:t>
      </w:r>
      <w:r w:rsidRPr="0001270E">
        <w:rPr>
          <w:rFonts w:eastAsia="Arial"/>
          <w:spacing w:val="2"/>
        </w:rPr>
        <w:t>9</w:t>
      </w:r>
      <w:r w:rsidRPr="0001270E">
        <w:rPr>
          <w:rFonts w:eastAsia="Arial"/>
        </w:rPr>
        <w:t xml:space="preserve">0 </w:t>
      </w:r>
      <w:r w:rsidRPr="0001270E">
        <w:rPr>
          <w:rFonts w:eastAsia="Arial"/>
          <w:spacing w:val="38"/>
        </w:rPr>
        <w:t xml:space="preserve"> </w:t>
      </w:r>
      <w:r w:rsidRPr="0001270E">
        <w:rPr>
          <w:rFonts w:eastAsia="Arial"/>
          <w:spacing w:val="6"/>
        </w:rPr>
        <w:t>W</w:t>
      </w:r>
      <w:r w:rsidRPr="0001270E">
        <w:rPr>
          <w:rFonts w:eastAsia="Arial"/>
          <w:spacing w:val="-1"/>
        </w:rPr>
        <w:t>KK</w:t>
      </w:r>
      <w:r w:rsidRPr="0001270E">
        <w:rPr>
          <w:rFonts w:eastAsia="Arial"/>
        </w:rPr>
        <w:t>4</w:t>
      </w:r>
      <w:r w:rsidRPr="0001270E">
        <w:rPr>
          <w:rFonts w:eastAsia="Arial"/>
          <w:spacing w:val="-1"/>
        </w:rPr>
        <w:t>1</w:t>
      </w:r>
      <w:r w:rsidRPr="0001270E">
        <w:rPr>
          <w:rFonts w:eastAsia="Arial"/>
        </w:rPr>
        <w:t>7</w:t>
      </w:r>
      <w:r w:rsidRPr="0001270E">
        <w:rPr>
          <w:rFonts w:eastAsia="Arial"/>
          <w:spacing w:val="-1"/>
        </w:rPr>
        <w:t>0</w:t>
      </w:r>
      <w:r w:rsidRPr="0001270E">
        <w:rPr>
          <w:rFonts w:eastAsia="Arial"/>
        </w:rPr>
        <w:t>0</w:t>
      </w:r>
      <w:r w:rsidRPr="0001270E">
        <w:rPr>
          <w:rFonts w:eastAsia="Arial"/>
          <w:spacing w:val="-1"/>
        </w:rPr>
        <w:t>0</w:t>
      </w:r>
      <w:r w:rsidRPr="0001270E">
        <w:rPr>
          <w:rFonts w:eastAsia="Arial"/>
          <w:spacing w:val="2"/>
        </w:rPr>
        <w:t>0</w:t>
      </w:r>
      <w:r w:rsidRPr="0001270E">
        <w:rPr>
          <w:rFonts w:eastAsia="Arial"/>
        </w:rPr>
        <w:t>1</w:t>
      </w:r>
      <w:r w:rsidRPr="0001270E">
        <w:rPr>
          <w:rFonts w:eastAsia="Arial"/>
          <w:spacing w:val="-1"/>
        </w:rPr>
        <w:t>0</w:t>
      </w:r>
      <w:r w:rsidRPr="0001270E">
        <w:rPr>
          <w:rFonts w:eastAsia="Arial"/>
          <w:spacing w:val="2"/>
        </w:rPr>
        <w:t>1</w:t>
      </w:r>
      <w:r w:rsidRPr="0001270E">
        <w:rPr>
          <w:rFonts w:eastAsia="Arial"/>
        </w:rPr>
        <w:t>3</w:t>
      </w:r>
      <w:r w:rsidRPr="0001270E">
        <w:rPr>
          <w:rFonts w:eastAsia="Arial"/>
          <w:spacing w:val="-1"/>
        </w:rPr>
        <w:t>7</w:t>
      </w:r>
      <w:r w:rsidRPr="0001270E">
        <w:rPr>
          <w:rFonts w:eastAsia="Arial"/>
          <w:spacing w:val="2"/>
        </w:rPr>
        <w:t>3</w:t>
      </w:r>
      <w:r w:rsidRPr="0001270E">
        <w:rPr>
          <w:rFonts w:eastAsia="Arial"/>
        </w:rPr>
        <w:t>9</w:t>
      </w:r>
    </w:p>
    <w:p w:rsidRDefault="00941E7F" w:rsidP="00941E7F" w:rsidR="00941E7F" w:rsidRPr="0001270E">
      <w:pPr>
        <w:spacing w:before="16"/>
        <w:ind w:firstLine="360" w:right="777" w:left="824"/>
        <w:rPr>
          <w:rFonts w:eastAsia="Arial"/>
        </w:rPr>
      </w:pPr>
      <w:r w:rsidRPr="0001270E">
        <w:rPr>
          <w:rFonts w:eastAsia="Courier New"/>
        </w:rPr>
        <w:lastRenderedPageBreak/>
        <w:t>-</w:t>
      </w:r>
      <w:r w:rsidRPr="0001270E">
        <w:rPr>
          <w:rFonts w:eastAsia="Arial"/>
          <w:spacing w:val="-1"/>
        </w:rPr>
        <w:t>P</w:t>
      </w:r>
      <w:r w:rsidRPr="0001270E">
        <w:rPr>
          <w:rFonts w:eastAsia="Arial"/>
        </w:rPr>
        <w:t>o</w:t>
      </w:r>
      <w:r w:rsidRPr="0001270E">
        <w:rPr>
          <w:rFonts w:eastAsia="Arial"/>
          <w:spacing w:val="1"/>
        </w:rPr>
        <w:t>l</w:t>
      </w:r>
      <w:r w:rsidRPr="0001270E">
        <w:rPr>
          <w:rFonts w:eastAsia="Arial"/>
        </w:rPr>
        <w:t>u</w:t>
      </w:r>
      <w:r w:rsidRPr="0001270E">
        <w:rPr>
          <w:rFonts w:eastAsia="Arial"/>
          <w:spacing w:val="-1"/>
        </w:rPr>
        <w:t>p</w:t>
      </w:r>
      <w:r w:rsidRPr="0001270E">
        <w:rPr>
          <w:rFonts w:eastAsia="Arial"/>
          <w:spacing w:val="1"/>
        </w:rPr>
        <w:t>r</w:t>
      </w:r>
      <w:r w:rsidRPr="0001270E">
        <w:rPr>
          <w:rFonts w:eastAsia="Arial"/>
          <w:spacing w:val="-1"/>
        </w:rPr>
        <w:t>i</w:t>
      </w:r>
      <w:r w:rsidRPr="0001270E">
        <w:rPr>
          <w:rFonts w:eastAsia="Arial"/>
          <w:spacing w:val="3"/>
        </w:rPr>
        <w:t>k</w:t>
      </w:r>
      <w:r w:rsidRPr="0001270E">
        <w:rPr>
          <w:rFonts w:eastAsia="Arial"/>
        </w:rPr>
        <w:t>o</w:t>
      </w:r>
      <w:r w:rsidRPr="0001270E">
        <w:rPr>
          <w:rFonts w:eastAsia="Arial"/>
          <w:spacing w:val="-1"/>
        </w:rPr>
        <w:t>li</w:t>
      </w:r>
      <w:r w:rsidRPr="0001270E">
        <w:rPr>
          <w:rFonts w:eastAsia="Arial"/>
          <w:spacing w:val="1"/>
        </w:rPr>
        <w:t>c</w:t>
      </w:r>
      <w:r w:rsidRPr="0001270E">
        <w:rPr>
          <w:rFonts w:eastAsia="Arial"/>
        </w:rPr>
        <w:t>a</w:t>
      </w:r>
      <w:r w:rsidRPr="0001270E">
        <w:rPr>
          <w:rFonts w:eastAsia="Arial"/>
          <w:spacing w:val="-9"/>
        </w:rPr>
        <w:t xml:space="preserve"> </w:t>
      </w:r>
      <w:r w:rsidRPr="0001270E">
        <w:rPr>
          <w:rFonts w:eastAsia="Arial"/>
          <w:spacing w:val="2"/>
        </w:rPr>
        <w:t>h</w:t>
      </w:r>
      <w:r w:rsidRPr="0001270E">
        <w:rPr>
          <w:rFonts w:eastAsia="Arial"/>
          <w:spacing w:val="-1"/>
        </w:rPr>
        <w:t>l</w:t>
      </w:r>
      <w:r w:rsidRPr="0001270E">
        <w:rPr>
          <w:rFonts w:eastAsia="Arial"/>
        </w:rPr>
        <w:t>a</w:t>
      </w:r>
      <w:r w:rsidRPr="0001270E">
        <w:rPr>
          <w:rFonts w:eastAsia="Arial"/>
          <w:spacing w:val="1"/>
        </w:rPr>
        <w:t>d</w:t>
      </w:r>
      <w:r w:rsidRPr="0001270E">
        <w:rPr>
          <w:rFonts w:eastAsia="Arial"/>
        </w:rPr>
        <w:t>n</w:t>
      </w:r>
      <w:r w:rsidRPr="0001270E">
        <w:rPr>
          <w:rFonts w:eastAsia="Arial"/>
          <w:spacing w:val="1"/>
        </w:rPr>
        <w:t>j</w:t>
      </w:r>
      <w:r w:rsidRPr="0001270E">
        <w:rPr>
          <w:rFonts w:eastAsia="Arial"/>
        </w:rPr>
        <w:t>a</w:t>
      </w:r>
      <w:r w:rsidRPr="0001270E">
        <w:rPr>
          <w:rFonts w:eastAsia="Arial"/>
          <w:spacing w:val="1"/>
        </w:rPr>
        <w:t>č</w:t>
      </w:r>
      <w:r w:rsidRPr="0001270E">
        <w:rPr>
          <w:rFonts w:eastAsia="Arial"/>
        </w:rPr>
        <w:t>a</w:t>
      </w:r>
      <w:r w:rsidR="001960EA">
        <w:rPr>
          <w:rFonts w:eastAsia="Arial"/>
        </w:rPr>
        <w:t xml:space="preserve"> </w:t>
      </w:r>
      <w:r w:rsidRPr="0001270E">
        <w:rPr>
          <w:rFonts w:eastAsia="Arial"/>
          <w:spacing w:val="-9"/>
        </w:rPr>
        <w:t xml:space="preserve"> </w:t>
      </w:r>
      <w:r w:rsidRPr="0001270E">
        <w:rPr>
          <w:rFonts w:eastAsia="Arial"/>
          <w:spacing w:val="-1"/>
        </w:rPr>
        <w:t>S</w:t>
      </w:r>
      <w:r w:rsidRPr="0001270E">
        <w:rPr>
          <w:rFonts w:eastAsia="Arial"/>
          <w:spacing w:val="2"/>
        </w:rPr>
        <w:t>H</w:t>
      </w:r>
      <w:r w:rsidRPr="0001270E">
        <w:rPr>
          <w:rFonts w:eastAsia="Arial"/>
        </w:rPr>
        <w:t>MI</w:t>
      </w:r>
      <w:r w:rsidRPr="0001270E">
        <w:rPr>
          <w:rFonts w:eastAsia="Arial"/>
          <w:spacing w:val="2"/>
        </w:rPr>
        <w:t>T</w:t>
      </w:r>
      <w:r w:rsidRPr="0001270E">
        <w:rPr>
          <w:rFonts w:eastAsia="Arial"/>
        </w:rPr>
        <w:t>Z</w:t>
      </w:r>
      <w:r w:rsidRPr="0001270E">
        <w:rPr>
          <w:rFonts w:eastAsia="Arial"/>
          <w:spacing w:val="-7"/>
        </w:rPr>
        <w:t xml:space="preserve"> </w:t>
      </w:r>
      <w:r w:rsidRPr="0001270E">
        <w:rPr>
          <w:rFonts w:eastAsia="Arial"/>
          <w:spacing w:val="-1"/>
        </w:rPr>
        <w:t>S</w:t>
      </w:r>
      <w:r w:rsidRPr="0001270E">
        <w:rPr>
          <w:rFonts w:eastAsia="Arial"/>
        </w:rPr>
        <w:t>K</w:t>
      </w:r>
      <w:r w:rsidRPr="0001270E">
        <w:rPr>
          <w:rFonts w:eastAsia="Arial"/>
          <w:spacing w:val="-4"/>
        </w:rPr>
        <w:t xml:space="preserve"> </w:t>
      </w:r>
      <w:r w:rsidRPr="0001270E">
        <w:rPr>
          <w:rFonts w:eastAsia="Arial"/>
          <w:spacing w:val="2"/>
        </w:rPr>
        <w:t>0</w:t>
      </w:r>
      <w:r w:rsidRPr="0001270E">
        <w:rPr>
          <w:rFonts w:eastAsia="Arial"/>
        </w:rPr>
        <w:t>24</w:t>
      </w:r>
      <w:r w:rsidRPr="0001270E">
        <w:rPr>
          <w:rFonts w:eastAsia="Arial"/>
          <w:spacing w:val="17"/>
        </w:rPr>
        <w:t xml:space="preserve"> </w:t>
      </w:r>
      <w:r w:rsidRPr="0001270E">
        <w:rPr>
          <w:rFonts w:eastAsia="Arial"/>
        </w:rPr>
        <w:t>2</w:t>
      </w:r>
      <w:r w:rsidRPr="0001270E">
        <w:rPr>
          <w:rFonts w:eastAsia="Arial"/>
          <w:spacing w:val="-1"/>
        </w:rPr>
        <w:t>0</w:t>
      </w:r>
      <w:r w:rsidRPr="0001270E">
        <w:rPr>
          <w:rFonts w:eastAsia="Arial"/>
          <w:spacing w:val="2"/>
        </w:rPr>
        <w:t>0</w:t>
      </w:r>
      <w:r w:rsidRPr="0001270E">
        <w:rPr>
          <w:rFonts w:eastAsia="Arial"/>
        </w:rPr>
        <w:t xml:space="preserve">2 </w:t>
      </w:r>
      <w:r w:rsidRPr="0001270E">
        <w:rPr>
          <w:rFonts w:eastAsia="Arial"/>
          <w:spacing w:val="6"/>
        </w:rPr>
        <w:t>W</w:t>
      </w:r>
      <w:r w:rsidRPr="0001270E">
        <w:rPr>
          <w:rFonts w:eastAsia="Arial"/>
          <w:spacing w:val="-1"/>
        </w:rPr>
        <w:t>S</w:t>
      </w:r>
      <w:r w:rsidRPr="0001270E">
        <w:rPr>
          <w:rFonts w:eastAsia="Arial"/>
        </w:rPr>
        <w:t>M</w:t>
      </w:r>
      <w:r w:rsidRPr="0001270E">
        <w:rPr>
          <w:rFonts w:eastAsia="Arial"/>
          <w:spacing w:val="-1"/>
        </w:rPr>
        <w:t>S</w:t>
      </w:r>
      <w:r w:rsidRPr="0001270E">
        <w:rPr>
          <w:rFonts w:eastAsia="Arial"/>
        </w:rPr>
        <w:t>7</w:t>
      </w:r>
      <w:r w:rsidRPr="0001270E">
        <w:rPr>
          <w:rFonts w:eastAsia="Arial"/>
          <w:spacing w:val="-1"/>
        </w:rPr>
        <w:t>4</w:t>
      </w:r>
      <w:r w:rsidRPr="0001270E">
        <w:rPr>
          <w:rFonts w:eastAsia="Arial"/>
        </w:rPr>
        <w:t>8</w:t>
      </w:r>
      <w:r w:rsidRPr="0001270E">
        <w:rPr>
          <w:rFonts w:eastAsia="Arial"/>
          <w:spacing w:val="-1"/>
        </w:rPr>
        <w:t>0</w:t>
      </w:r>
      <w:r w:rsidRPr="0001270E">
        <w:rPr>
          <w:rFonts w:eastAsia="Arial"/>
        </w:rPr>
        <w:t>0</w:t>
      </w:r>
      <w:r w:rsidRPr="0001270E">
        <w:rPr>
          <w:rFonts w:eastAsia="Arial"/>
          <w:spacing w:val="1"/>
        </w:rPr>
        <w:t>0</w:t>
      </w:r>
      <w:r w:rsidRPr="0001270E">
        <w:rPr>
          <w:rFonts w:eastAsia="Arial"/>
        </w:rPr>
        <w:t>0</w:t>
      </w:r>
      <w:r w:rsidRPr="0001270E">
        <w:rPr>
          <w:rFonts w:eastAsia="Arial"/>
          <w:spacing w:val="-1"/>
        </w:rPr>
        <w:t>4</w:t>
      </w:r>
      <w:r w:rsidRPr="0001270E">
        <w:rPr>
          <w:rFonts w:eastAsia="Arial"/>
          <w:spacing w:val="2"/>
        </w:rPr>
        <w:t>4</w:t>
      </w:r>
      <w:r w:rsidRPr="0001270E">
        <w:rPr>
          <w:rFonts w:eastAsia="Arial"/>
        </w:rPr>
        <w:t>0</w:t>
      </w:r>
      <w:r w:rsidRPr="0001270E">
        <w:rPr>
          <w:rFonts w:eastAsia="Arial"/>
          <w:spacing w:val="-1"/>
        </w:rPr>
        <w:t>7</w:t>
      </w:r>
      <w:r w:rsidRPr="0001270E">
        <w:rPr>
          <w:rFonts w:eastAsia="Arial"/>
          <w:spacing w:val="2"/>
        </w:rPr>
        <w:t>9</w:t>
      </w:r>
      <w:r w:rsidRPr="0001270E">
        <w:rPr>
          <w:rFonts w:eastAsia="Arial"/>
        </w:rPr>
        <w:t xml:space="preserve">9 </w:t>
      </w:r>
    </w:p>
    <w:p w:rsidRDefault="00941E7F" w:rsidP="00941E7F" w:rsidR="00941E7F" w:rsidRPr="0001270E">
      <w:pPr>
        <w:spacing w:before="16"/>
        <w:ind w:firstLine="360" w:right="777" w:left="824"/>
        <w:rPr>
          <w:rFonts w:eastAsia="Arial"/>
        </w:rPr>
      </w:pPr>
      <w:r w:rsidRPr="0001270E">
        <w:rPr>
          <w:rFonts w:eastAsia="Arial"/>
        </w:rPr>
        <w:t xml:space="preserve">       </w:t>
      </w:r>
      <w:r w:rsidRPr="0001270E">
        <w:rPr>
          <w:rFonts w:eastAsia="Arial"/>
          <w:spacing w:val="1"/>
        </w:rPr>
        <w:t>(</w:t>
      </w:r>
      <w:r w:rsidRPr="0001270E">
        <w:rPr>
          <w:rFonts w:eastAsia="Arial"/>
          <w:b/>
        </w:rPr>
        <w:t>u</w:t>
      </w:r>
      <w:r w:rsidRPr="0001270E">
        <w:rPr>
          <w:rFonts w:eastAsia="Arial"/>
          <w:b/>
          <w:spacing w:val="-2"/>
        </w:rPr>
        <w:t xml:space="preserve"> </w:t>
      </w:r>
      <w:r w:rsidRPr="0001270E">
        <w:rPr>
          <w:rFonts w:eastAsia="Arial"/>
          <w:b/>
        </w:rPr>
        <w:t>daljnjem</w:t>
      </w:r>
      <w:r w:rsidRPr="0001270E">
        <w:rPr>
          <w:rFonts w:eastAsia="Arial"/>
          <w:b/>
          <w:spacing w:val="-8"/>
        </w:rPr>
        <w:t xml:space="preserve"> </w:t>
      </w:r>
      <w:r w:rsidRPr="0001270E">
        <w:rPr>
          <w:rFonts w:eastAsia="Arial"/>
          <w:b/>
          <w:spacing w:val="1"/>
        </w:rPr>
        <w:t>t</w:t>
      </w:r>
      <w:r w:rsidRPr="0001270E">
        <w:rPr>
          <w:rFonts w:eastAsia="Arial"/>
          <w:b/>
          <w:spacing w:val="2"/>
        </w:rPr>
        <w:t>e</w:t>
      </w:r>
      <w:r w:rsidRPr="0001270E">
        <w:rPr>
          <w:rFonts w:eastAsia="Arial"/>
          <w:b/>
        </w:rPr>
        <w:t>k</w:t>
      </w:r>
      <w:r w:rsidRPr="0001270E">
        <w:rPr>
          <w:rFonts w:eastAsia="Arial"/>
          <w:b/>
          <w:spacing w:val="-1"/>
        </w:rPr>
        <w:t>s</w:t>
      </w:r>
      <w:r w:rsidRPr="0001270E">
        <w:rPr>
          <w:rFonts w:eastAsia="Arial"/>
          <w:b/>
          <w:spacing w:val="1"/>
        </w:rPr>
        <w:t>t</w:t>
      </w:r>
      <w:r w:rsidRPr="0001270E">
        <w:rPr>
          <w:rFonts w:eastAsia="Arial"/>
          <w:b/>
        </w:rPr>
        <w:t>u:</w:t>
      </w:r>
      <w:r w:rsidRPr="0001270E">
        <w:rPr>
          <w:rFonts w:eastAsia="Arial"/>
          <w:b/>
          <w:spacing w:val="-6"/>
        </w:rPr>
        <w:t xml:space="preserve"> </w:t>
      </w:r>
      <w:r w:rsidRPr="0001270E">
        <w:rPr>
          <w:rFonts w:eastAsia="Arial"/>
          <w:b/>
          <w:spacing w:val="-1"/>
        </w:rPr>
        <w:t>P</w:t>
      </w:r>
      <w:r w:rsidRPr="0001270E">
        <w:rPr>
          <w:rFonts w:eastAsia="Arial"/>
          <w:b/>
        </w:rPr>
        <w:t>o</w:t>
      </w:r>
      <w:r w:rsidRPr="0001270E">
        <w:rPr>
          <w:rFonts w:eastAsia="Arial"/>
          <w:b/>
          <w:spacing w:val="2"/>
        </w:rPr>
        <w:t>k</w:t>
      </w:r>
      <w:r w:rsidRPr="0001270E">
        <w:rPr>
          <w:rFonts w:eastAsia="Arial"/>
          <w:b/>
          <w:spacing w:val="-1"/>
        </w:rPr>
        <w:t>r</w:t>
      </w:r>
      <w:r w:rsidRPr="0001270E">
        <w:rPr>
          <w:rFonts w:eastAsia="Arial"/>
          <w:b/>
        </w:rPr>
        <w:t>e</w:t>
      </w:r>
      <w:r w:rsidRPr="0001270E">
        <w:rPr>
          <w:rFonts w:eastAsia="Arial"/>
          <w:b/>
          <w:spacing w:val="3"/>
        </w:rPr>
        <w:t>t</w:t>
      </w:r>
      <w:r w:rsidRPr="0001270E">
        <w:rPr>
          <w:rFonts w:eastAsia="Arial"/>
          <w:b/>
        </w:rPr>
        <w:t>nin</w:t>
      </w:r>
      <w:r w:rsidRPr="0001270E">
        <w:rPr>
          <w:rFonts w:eastAsia="Arial"/>
          <w:b/>
          <w:spacing w:val="3"/>
        </w:rPr>
        <w:t>a</w:t>
      </w:r>
      <w:r w:rsidRPr="0001270E">
        <w:rPr>
          <w:rFonts w:eastAsia="Arial"/>
        </w:rPr>
        <w:t>)</w:t>
      </w:r>
    </w:p>
    <w:p w:rsidRDefault="00941E7F" w:rsidP="00941E7F" w:rsidR="00941E7F" w:rsidRPr="0001270E">
      <w:pPr>
        <w:spacing w:before="31"/>
        <w:ind w:hanging="360" w:right="142" w:left="1544"/>
        <w:jc w:val="both"/>
        <w:rPr>
          <w:rFonts w:eastAsia="Arial"/>
        </w:rPr>
      </w:pPr>
      <w:r w:rsidRPr="0001270E">
        <w:rPr>
          <w:rFonts w:eastAsia="Arial"/>
          <w:b/>
        </w:rPr>
        <w:t xml:space="preserve">D. </w:t>
      </w:r>
      <w:r w:rsidRPr="0001270E">
        <w:rPr>
          <w:rFonts w:eastAsia="Arial"/>
          <w:b/>
          <w:spacing w:val="47"/>
        </w:rPr>
        <w:t xml:space="preserve"> </w:t>
      </w:r>
      <w:r w:rsidRPr="0001270E">
        <w:rPr>
          <w:rFonts w:eastAsia="Arial"/>
          <w:b/>
        </w:rPr>
        <w:t>poslo</w:t>
      </w:r>
      <w:r w:rsidRPr="0001270E">
        <w:rPr>
          <w:rFonts w:eastAsia="Arial"/>
          <w:b/>
          <w:spacing w:val="2"/>
        </w:rPr>
        <w:t>v</w:t>
      </w:r>
      <w:r w:rsidRPr="0001270E">
        <w:rPr>
          <w:rFonts w:eastAsia="Arial"/>
          <w:b/>
        </w:rPr>
        <w:t>nom</w:t>
      </w:r>
      <w:r w:rsidRPr="0001270E">
        <w:rPr>
          <w:rFonts w:eastAsia="Arial"/>
          <w:b/>
          <w:spacing w:val="28"/>
        </w:rPr>
        <w:t xml:space="preserve"> </w:t>
      </w:r>
      <w:r w:rsidRPr="0001270E">
        <w:rPr>
          <w:rFonts w:eastAsia="Arial"/>
          <w:b/>
        </w:rPr>
        <w:t>udje</w:t>
      </w:r>
      <w:r w:rsidRPr="0001270E">
        <w:rPr>
          <w:rFonts w:eastAsia="Arial"/>
          <w:b/>
          <w:spacing w:val="-1"/>
        </w:rPr>
        <w:t>l</w:t>
      </w:r>
      <w:r w:rsidRPr="0001270E">
        <w:rPr>
          <w:rFonts w:eastAsia="Arial"/>
          <w:b/>
          <w:spacing w:val="4"/>
        </w:rPr>
        <w:t>u</w:t>
      </w:r>
      <w:r w:rsidRPr="0001270E">
        <w:rPr>
          <w:rFonts w:eastAsia="Arial"/>
          <w:b/>
        </w:rPr>
        <w:t>,</w:t>
      </w:r>
      <w:r w:rsidRPr="0001270E">
        <w:rPr>
          <w:rFonts w:eastAsia="Arial"/>
          <w:b/>
          <w:spacing w:val="31"/>
        </w:rPr>
        <w:t xml:space="preserve"> </w:t>
      </w:r>
      <w:r w:rsidRPr="0001270E">
        <w:rPr>
          <w:rFonts w:eastAsia="Arial"/>
          <w:b/>
        </w:rPr>
        <w:t>koji</w:t>
      </w:r>
      <w:r w:rsidRPr="0001270E">
        <w:rPr>
          <w:rFonts w:eastAsia="Arial"/>
          <w:b/>
          <w:spacing w:val="35"/>
        </w:rPr>
        <w:t xml:space="preserve"> </w:t>
      </w:r>
      <w:r w:rsidRPr="0001270E">
        <w:rPr>
          <w:rFonts w:eastAsia="Arial"/>
          <w:b/>
        </w:rPr>
        <w:t>p</w:t>
      </w:r>
      <w:r w:rsidRPr="0001270E">
        <w:rPr>
          <w:rFonts w:eastAsia="Arial"/>
          <w:b/>
          <w:spacing w:val="-1"/>
        </w:rPr>
        <w:t>r</w:t>
      </w:r>
      <w:r w:rsidRPr="0001270E">
        <w:rPr>
          <w:rFonts w:eastAsia="Arial"/>
          <w:b/>
        </w:rPr>
        <w:t>eds</w:t>
      </w:r>
      <w:r w:rsidRPr="0001270E">
        <w:rPr>
          <w:rFonts w:eastAsia="Arial"/>
          <w:b/>
          <w:spacing w:val="1"/>
        </w:rPr>
        <w:t>t</w:t>
      </w:r>
      <w:r w:rsidRPr="0001270E">
        <w:rPr>
          <w:rFonts w:eastAsia="Arial"/>
          <w:b/>
        </w:rPr>
        <w:t>a</w:t>
      </w:r>
      <w:r w:rsidRPr="0001270E">
        <w:rPr>
          <w:rFonts w:eastAsia="Arial"/>
          <w:b/>
          <w:spacing w:val="1"/>
        </w:rPr>
        <w:t>v</w:t>
      </w:r>
      <w:r w:rsidRPr="0001270E">
        <w:rPr>
          <w:rFonts w:eastAsia="Arial"/>
          <w:b/>
        </w:rPr>
        <w:t>lja</w:t>
      </w:r>
      <w:r w:rsidRPr="0001270E">
        <w:rPr>
          <w:rFonts w:eastAsia="Arial"/>
          <w:b/>
          <w:spacing w:val="27"/>
        </w:rPr>
        <w:t xml:space="preserve"> </w:t>
      </w:r>
      <w:r w:rsidRPr="0001270E">
        <w:rPr>
          <w:rFonts w:eastAsia="Arial"/>
          <w:b/>
          <w:spacing w:val="2"/>
        </w:rPr>
        <w:t>1</w:t>
      </w:r>
      <w:r w:rsidRPr="0001270E">
        <w:rPr>
          <w:rFonts w:eastAsia="Arial"/>
          <w:b/>
        </w:rPr>
        <w:t>0</w:t>
      </w:r>
      <w:r w:rsidRPr="0001270E">
        <w:rPr>
          <w:rFonts w:eastAsia="Arial"/>
          <w:b/>
          <w:spacing w:val="1"/>
        </w:rPr>
        <w:t>0</w:t>
      </w:r>
      <w:r w:rsidRPr="0001270E">
        <w:rPr>
          <w:rFonts w:eastAsia="Arial"/>
          <w:b/>
        </w:rPr>
        <w:t>%</w:t>
      </w:r>
      <w:r w:rsidRPr="0001270E">
        <w:rPr>
          <w:rFonts w:eastAsia="Arial"/>
          <w:b/>
          <w:spacing w:val="31"/>
        </w:rPr>
        <w:t xml:space="preserve"> </w:t>
      </w:r>
      <w:r w:rsidRPr="0001270E">
        <w:rPr>
          <w:rFonts w:eastAsia="Arial"/>
          <w:b/>
          <w:spacing w:val="1"/>
        </w:rPr>
        <w:t>(</w:t>
      </w:r>
      <w:r w:rsidRPr="0001270E">
        <w:rPr>
          <w:rFonts w:eastAsia="Arial"/>
          <w:b/>
        </w:rPr>
        <w:t>sto</w:t>
      </w:r>
      <w:r w:rsidRPr="0001270E">
        <w:rPr>
          <w:rFonts w:eastAsia="Arial"/>
          <w:b/>
          <w:spacing w:val="39"/>
        </w:rPr>
        <w:t xml:space="preserve"> </w:t>
      </w:r>
      <w:r w:rsidRPr="0001270E">
        <w:rPr>
          <w:rFonts w:eastAsia="Arial"/>
          <w:b/>
        </w:rPr>
        <w:t>post</w:t>
      </w:r>
      <w:r w:rsidRPr="0001270E">
        <w:rPr>
          <w:rFonts w:eastAsia="Arial"/>
          <w:b/>
          <w:spacing w:val="2"/>
        </w:rPr>
        <w:t>o</w:t>
      </w:r>
      <w:r w:rsidRPr="0001270E">
        <w:rPr>
          <w:rFonts w:eastAsia="Arial"/>
          <w:b/>
        </w:rPr>
        <w:t>)</w:t>
      </w:r>
      <w:r w:rsidRPr="0001270E">
        <w:rPr>
          <w:rFonts w:eastAsia="Arial"/>
          <w:b/>
          <w:spacing w:val="32"/>
        </w:rPr>
        <w:t xml:space="preserve"> </w:t>
      </w:r>
      <w:r w:rsidRPr="0001270E">
        <w:rPr>
          <w:rFonts w:eastAsia="Arial"/>
          <w:b/>
        </w:rPr>
        <w:t>udje</w:t>
      </w:r>
      <w:r w:rsidRPr="0001270E">
        <w:rPr>
          <w:rFonts w:eastAsia="Arial"/>
          <w:b/>
          <w:spacing w:val="-1"/>
        </w:rPr>
        <w:t>l</w:t>
      </w:r>
      <w:r w:rsidRPr="0001270E">
        <w:rPr>
          <w:rFonts w:eastAsia="Arial"/>
          <w:b/>
        </w:rPr>
        <w:t>a</w:t>
      </w:r>
      <w:r w:rsidRPr="0001270E">
        <w:rPr>
          <w:rFonts w:eastAsia="Arial"/>
          <w:b/>
          <w:spacing w:val="32"/>
        </w:rPr>
        <w:t xml:space="preserve"> </w:t>
      </w:r>
      <w:r w:rsidRPr="0001270E">
        <w:rPr>
          <w:rFonts w:eastAsia="Arial"/>
          <w:b/>
        </w:rPr>
        <w:t>u</w:t>
      </w:r>
      <w:r w:rsidRPr="0001270E">
        <w:rPr>
          <w:rFonts w:eastAsia="Arial"/>
          <w:b/>
          <w:spacing w:val="37"/>
        </w:rPr>
        <w:t xml:space="preserve"> </w:t>
      </w:r>
      <w:r w:rsidRPr="0001270E">
        <w:rPr>
          <w:rFonts w:eastAsia="Arial"/>
          <w:b/>
        </w:rPr>
        <w:t>d</w:t>
      </w:r>
      <w:r w:rsidRPr="0001270E">
        <w:rPr>
          <w:rFonts w:eastAsia="Arial"/>
          <w:b/>
          <w:spacing w:val="-1"/>
        </w:rPr>
        <w:t>r</w:t>
      </w:r>
      <w:r w:rsidRPr="0001270E">
        <w:rPr>
          <w:rFonts w:eastAsia="Arial"/>
          <w:b/>
        </w:rPr>
        <w:t>ušt</w:t>
      </w:r>
      <w:r w:rsidRPr="0001270E">
        <w:rPr>
          <w:rFonts w:eastAsia="Arial"/>
          <w:b/>
          <w:spacing w:val="2"/>
        </w:rPr>
        <w:t>v</w:t>
      </w:r>
      <w:r w:rsidRPr="0001270E">
        <w:rPr>
          <w:rFonts w:eastAsia="Arial"/>
          <w:b/>
        </w:rPr>
        <w:t>u</w:t>
      </w:r>
      <w:r w:rsidRPr="0001270E">
        <w:rPr>
          <w:rFonts w:eastAsia="Arial"/>
          <w:b/>
          <w:spacing w:val="31"/>
        </w:rPr>
        <w:t xml:space="preserve"> </w:t>
      </w:r>
      <w:r w:rsidRPr="0001270E">
        <w:rPr>
          <w:rFonts w:eastAsia="Arial"/>
          <w:b/>
          <w:spacing w:val="-2"/>
        </w:rPr>
        <w:t>R</w:t>
      </w:r>
      <w:r w:rsidRPr="0001270E">
        <w:rPr>
          <w:rFonts w:eastAsia="Arial"/>
          <w:b/>
        </w:rPr>
        <w:t>ena</w:t>
      </w:r>
      <w:r w:rsidRPr="0001270E">
        <w:rPr>
          <w:rFonts w:eastAsia="Arial"/>
          <w:b/>
          <w:spacing w:val="1"/>
        </w:rPr>
        <w:t>t</w:t>
      </w:r>
      <w:r w:rsidRPr="0001270E">
        <w:rPr>
          <w:rFonts w:eastAsia="Arial"/>
          <w:b/>
        </w:rPr>
        <w:t xml:space="preserve">o </w:t>
      </w:r>
      <w:r w:rsidRPr="0001270E">
        <w:rPr>
          <w:rFonts w:eastAsia="Arial"/>
          <w:b/>
          <w:spacing w:val="-1"/>
        </w:rPr>
        <w:t>P</w:t>
      </w:r>
      <w:r w:rsidRPr="0001270E">
        <w:rPr>
          <w:rFonts w:eastAsia="Arial"/>
          <w:b/>
        </w:rPr>
        <w:t>.</w:t>
      </w:r>
      <w:r w:rsidRPr="0001270E">
        <w:rPr>
          <w:rFonts w:eastAsia="Arial"/>
          <w:b/>
          <w:spacing w:val="-1"/>
        </w:rPr>
        <w:t>P</w:t>
      </w:r>
      <w:r w:rsidRPr="0001270E">
        <w:rPr>
          <w:rFonts w:eastAsia="Arial"/>
          <w:b/>
        </w:rPr>
        <w:t>. d.o.</w:t>
      </w:r>
      <w:r w:rsidRPr="0001270E">
        <w:rPr>
          <w:rFonts w:eastAsia="Arial"/>
          <w:b/>
          <w:spacing w:val="1"/>
        </w:rPr>
        <w:t>o</w:t>
      </w:r>
      <w:r w:rsidRPr="0001270E">
        <w:rPr>
          <w:rFonts w:eastAsia="Arial"/>
          <w:b/>
        </w:rPr>
        <w:t>.,</w:t>
      </w:r>
      <w:r w:rsidRPr="0001270E">
        <w:rPr>
          <w:rFonts w:eastAsia="Arial"/>
          <w:b/>
          <w:spacing w:val="-1"/>
        </w:rPr>
        <w:t xml:space="preserve"> </w:t>
      </w:r>
      <w:r w:rsidRPr="0001270E">
        <w:rPr>
          <w:rFonts w:eastAsia="Arial"/>
        </w:rPr>
        <w:t>u</w:t>
      </w:r>
      <w:r w:rsidRPr="0001270E">
        <w:rPr>
          <w:rFonts w:eastAsia="Arial"/>
          <w:spacing w:val="-1"/>
        </w:rPr>
        <w:t>pi</w:t>
      </w:r>
      <w:r w:rsidRPr="0001270E">
        <w:rPr>
          <w:rFonts w:eastAsia="Arial"/>
          <w:spacing w:val="1"/>
        </w:rPr>
        <w:t>s</w:t>
      </w:r>
      <w:r w:rsidRPr="0001270E">
        <w:rPr>
          <w:rFonts w:eastAsia="Arial"/>
          <w:spacing w:val="2"/>
        </w:rPr>
        <w:t>a</w:t>
      </w:r>
      <w:r w:rsidRPr="0001270E">
        <w:rPr>
          <w:rFonts w:eastAsia="Arial"/>
        </w:rPr>
        <w:t>n</w:t>
      </w:r>
      <w:r w:rsidRPr="0001270E">
        <w:rPr>
          <w:rFonts w:eastAsia="Arial"/>
          <w:spacing w:val="-1"/>
        </w:rPr>
        <w:t>o</w:t>
      </w:r>
      <w:r w:rsidRPr="0001270E">
        <w:rPr>
          <w:rFonts w:eastAsia="Arial"/>
        </w:rPr>
        <w:t>m</w:t>
      </w:r>
      <w:r w:rsidRPr="0001270E">
        <w:rPr>
          <w:rFonts w:eastAsia="Arial"/>
          <w:spacing w:val="-3"/>
        </w:rPr>
        <w:t xml:space="preserve"> </w:t>
      </w:r>
      <w:r w:rsidRPr="0001270E">
        <w:rPr>
          <w:rFonts w:eastAsia="Arial"/>
        </w:rPr>
        <w:t>u</w:t>
      </w:r>
      <w:r w:rsidRPr="0001270E">
        <w:rPr>
          <w:rFonts w:eastAsia="Arial"/>
          <w:spacing w:val="1"/>
        </w:rPr>
        <w:t xml:space="preserve"> s</w:t>
      </w:r>
      <w:r w:rsidRPr="0001270E">
        <w:rPr>
          <w:rFonts w:eastAsia="Arial"/>
        </w:rPr>
        <w:t>u</w:t>
      </w:r>
      <w:r w:rsidRPr="0001270E">
        <w:rPr>
          <w:rFonts w:eastAsia="Arial"/>
          <w:spacing w:val="-1"/>
        </w:rPr>
        <w:t>d</w:t>
      </w:r>
      <w:r w:rsidRPr="0001270E">
        <w:rPr>
          <w:rFonts w:eastAsia="Arial"/>
          <w:spacing w:val="1"/>
        </w:rPr>
        <w:t>s</w:t>
      </w:r>
      <w:r w:rsidRPr="0001270E">
        <w:rPr>
          <w:rFonts w:eastAsia="Arial"/>
          <w:spacing w:val="3"/>
        </w:rPr>
        <w:t>k</w:t>
      </w:r>
      <w:r w:rsidRPr="0001270E">
        <w:rPr>
          <w:rFonts w:eastAsia="Arial"/>
        </w:rPr>
        <w:t>i</w:t>
      </w:r>
      <w:r w:rsidRPr="0001270E">
        <w:rPr>
          <w:rFonts w:eastAsia="Arial"/>
          <w:spacing w:val="-5"/>
        </w:rPr>
        <w:t xml:space="preserve"> </w:t>
      </w:r>
      <w:r w:rsidRPr="0001270E">
        <w:rPr>
          <w:rFonts w:eastAsia="Arial"/>
          <w:spacing w:val="1"/>
        </w:rPr>
        <w:t>r</w:t>
      </w:r>
      <w:r w:rsidRPr="0001270E">
        <w:rPr>
          <w:rFonts w:eastAsia="Arial"/>
        </w:rPr>
        <w:t>e</w:t>
      </w:r>
      <w:r w:rsidRPr="0001270E">
        <w:rPr>
          <w:rFonts w:eastAsia="Arial"/>
          <w:spacing w:val="-1"/>
        </w:rPr>
        <w:t>gi</w:t>
      </w:r>
      <w:r w:rsidRPr="0001270E">
        <w:rPr>
          <w:rFonts w:eastAsia="Arial"/>
          <w:spacing w:val="1"/>
        </w:rPr>
        <w:t>s</w:t>
      </w:r>
      <w:r w:rsidRPr="0001270E">
        <w:rPr>
          <w:rFonts w:eastAsia="Arial"/>
        </w:rPr>
        <w:t>tar</w:t>
      </w:r>
      <w:r w:rsidRPr="0001270E">
        <w:rPr>
          <w:rFonts w:eastAsia="Arial"/>
          <w:spacing w:val="-5"/>
        </w:rPr>
        <w:t xml:space="preserve"> </w:t>
      </w:r>
      <w:r w:rsidRPr="0001270E">
        <w:rPr>
          <w:rFonts w:eastAsia="Arial"/>
          <w:spacing w:val="3"/>
        </w:rPr>
        <w:t>T</w:t>
      </w:r>
      <w:r w:rsidRPr="0001270E">
        <w:rPr>
          <w:rFonts w:eastAsia="Arial"/>
          <w:spacing w:val="1"/>
        </w:rPr>
        <w:t>r</w:t>
      </w:r>
      <w:r w:rsidRPr="0001270E">
        <w:rPr>
          <w:rFonts w:eastAsia="Arial"/>
        </w:rPr>
        <w:t>g</w:t>
      </w:r>
      <w:r w:rsidRPr="0001270E">
        <w:rPr>
          <w:rFonts w:eastAsia="Arial"/>
          <w:spacing w:val="-1"/>
        </w:rPr>
        <w:t>ov</w:t>
      </w:r>
      <w:r w:rsidRPr="0001270E">
        <w:rPr>
          <w:rFonts w:eastAsia="Arial"/>
        </w:rPr>
        <w:t>a</w:t>
      </w:r>
      <w:r w:rsidRPr="0001270E">
        <w:rPr>
          <w:rFonts w:eastAsia="Arial"/>
          <w:spacing w:val="1"/>
        </w:rPr>
        <w:t>č</w:t>
      </w:r>
      <w:r w:rsidRPr="0001270E">
        <w:rPr>
          <w:rFonts w:eastAsia="Arial"/>
          <w:spacing w:val="3"/>
        </w:rPr>
        <w:t>k</w:t>
      </w:r>
      <w:r w:rsidRPr="0001270E">
        <w:rPr>
          <w:rFonts w:eastAsia="Arial"/>
        </w:rPr>
        <w:t>og</w:t>
      </w:r>
      <w:r w:rsidRPr="0001270E">
        <w:rPr>
          <w:rFonts w:eastAsia="Arial"/>
          <w:spacing w:val="-9"/>
        </w:rPr>
        <w:t xml:space="preserve"> </w:t>
      </w:r>
      <w:r w:rsidRPr="0001270E">
        <w:rPr>
          <w:rFonts w:eastAsia="Arial"/>
          <w:spacing w:val="1"/>
        </w:rPr>
        <w:t>s</w:t>
      </w:r>
      <w:r w:rsidRPr="0001270E">
        <w:rPr>
          <w:rFonts w:eastAsia="Arial"/>
        </w:rPr>
        <w:t>u</w:t>
      </w:r>
      <w:r w:rsidRPr="0001270E">
        <w:rPr>
          <w:rFonts w:eastAsia="Arial"/>
          <w:spacing w:val="-1"/>
        </w:rPr>
        <w:t>d</w:t>
      </w:r>
      <w:r w:rsidRPr="0001270E">
        <w:rPr>
          <w:rFonts w:eastAsia="Arial"/>
        </w:rPr>
        <w:t>a</w:t>
      </w:r>
      <w:r w:rsidRPr="0001270E">
        <w:rPr>
          <w:rFonts w:eastAsia="Arial"/>
          <w:spacing w:val="-2"/>
        </w:rPr>
        <w:t xml:space="preserve"> </w:t>
      </w:r>
      <w:r w:rsidRPr="0001270E">
        <w:rPr>
          <w:rFonts w:eastAsia="Arial"/>
        </w:rPr>
        <w:t>u</w:t>
      </w:r>
      <w:r w:rsidRPr="0001270E">
        <w:rPr>
          <w:rFonts w:eastAsia="Arial"/>
          <w:spacing w:val="1"/>
        </w:rPr>
        <w:t xml:space="preserve"> </w:t>
      </w:r>
      <w:r w:rsidRPr="0001270E">
        <w:rPr>
          <w:rFonts w:eastAsia="Arial"/>
          <w:spacing w:val="3"/>
        </w:rPr>
        <w:t>Z</w:t>
      </w:r>
      <w:r w:rsidRPr="0001270E">
        <w:rPr>
          <w:rFonts w:eastAsia="Arial"/>
        </w:rPr>
        <w:t>a</w:t>
      </w:r>
      <w:r w:rsidRPr="0001270E">
        <w:rPr>
          <w:rFonts w:eastAsia="Arial"/>
          <w:spacing w:val="-1"/>
        </w:rPr>
        <w:t>g</w:t>
      </w:r>
      <w:r w:rsidRPr="0001270E">
        <w:rPr>
          <w:rFonts w:eastAsia="Arial"/>
          <w:spacing w:val="1"/>
        </w:rPr>
        <w:t>r</w:t>
      </w:r>
      <w:r w:rsidRPr="0001270E">
        <w:rPr>
          <w:rFonts w:eastAsia="Arial"/>
          <w:spacing w:val="2"/>
        </w:rPr>
        <w:t>e</w:t>
      </w:r>
      <w:r w:rsidRPr="0001270E">
        <w:rPr>
          <w:rFonts w:eastAsia="Arial"/>
        </w:rPr>
        <w:t>b</w:t>
      </w:r>
      <w:r w:rsidRPr="0001270E">
        <w:rPr>
          <w:rFonts w:eastAsia="Arial"/>
          <w:spacing w:val="-1"/>
        </w:rPr>
        <w:t>u</w:t>
      </w:r>
      <w:r w:rsidRPr="0001270E">
        <w:rPr>
          <w:rFonts w:eastAsia="Arial"/>
        </w:rPr>
        <w:t>,</w:t>
      </w:r>
      <w:r w:rsidRPr="0001270E">
        <w:rPr>
          <w:rFonts w:eastAsia="Arial"/>
          <w:spacing w:val="-4"/>
        </w:rPr>
        <w:t xml:space="preserve"> </w:t>
      </w:r>
      <w:r w:rsidRPr="0001270E">
        <w:rPr>
          <w:rFonts w:eastAsia="Arial"/>
        </w:rPr>
        <w:t>M</w:t>
      </w:r>
      <w:r w:rsidRPr="0001270E">
        <w:rPr>
          <w:rFonts w:eastAsia="Arial"/>
          <w:spacing w:val="1"/>
        </w:rPr>
        <w:t>B</w:t>
      </w:r>
      <w:r w:rsidRPr="0001270E">
        <w:rPr>
          <w:rFonts w:eastAsia="Arial"/>
        </w:rPr>
        <w:t>S</w:t>
      </w:r>
      <w:r w:rsidRPr="0001270E">
        <w:rPr>
          <w:rFonts w:eastAsia="Arial"/>
          <w:spacing w:val="-3"/>
        </w:rPr>
        <w:t xml:space="preserve"> </w:t>
      </w:r>
      <w:r w:rsidRPr="0001270E">
        <w:rPr>
          <w:rFonts w:eastAsia="Arial"/>
          <w:spacing w:val="2"/>
          <w:w w:val="99"/>
        </w:rPr>
        <w:t>0</w:t>
      </w:r>
      <w:r w:rsidRPr="0001270E">
        <w:rPr>
          <w:rFonts w:eastAsia="Arial"/>
          <w:w w:val="99"/>
        </w:rPr>
        <w:t>2</w:t>
      </w:r>
      <w:r w:rsidRPr="0001270E">
        <w:rPr>
          <w:rFonts w:eastAsia="Arial"/>
          <w:spacing w:val="-1"/>
          <w:w w:val="99"/>
        </w:rPr>
        <w:t>0</w:t>
      </w:r>
      <w:r w:rsidRPr="0001270E">
        <w:rPr>
          <w:rFonts w:eastAsia="Arial"/>
          <w:spacing w:val="2"/>
          <w:w w:val="99"/>
        </w:rPr>
        <w:t>02</w:t>
      </w:r>
      <w:r w:rsidRPr="0001270E">
        <w:rPr>
          <w:rFonts w:eastAsia="Arial"/>
          <w:w w:val="99"/>
        </w:rPr>
        <w:t>1</w:t>
      </w:r>
      <w:r w:rsidRPr="0001270E">
        <w:rPr>
          <w:rFonts w:eastAsia="Arial"/>
          <w:spacing w:val="-1"/>
          <w:w w:val="99"/>
        </w:rPr>
        <w:t>8</w:t>
      </w:r>
      <w:r w:rsidRPr="0001270E">
        <w:rPr>
          <w:rFonts w:eastAsia="Arial"/>
          <w:w w:val="99"/>
        </w:rPr>
        <w:t>13 i</w:t>
      </w:r>
      <w:r w:rsidRPr="0001270E">
        <w:rPr>
          <w:rFonts w:eastAsia="Arial"/>
          <w:spacing w:val="26"/>
          <w:w w:val="99"/>
        </w:rPr>
        <w:t xml:space="preserve"> </w:t>
      </w:r>
      <w:r w:rsidRPr="0001270E">
        <w:rPr>
          <w:rFonts w:eastAsia="Arial"/>
        </w:rPr>
        <w:t>o</w:t>
      </w:r>
      <w:r w:rsidRPr="0001270E">
        <w:rPr>
          <w:rFonts w:eastAsia="Arial"/>
          <w:spacing w:val="1"/>
        </w:rPr>
        <w:t>d</w:t>
      </w:r>
      <w:r w:rsidRPr="0001270E">
        <w:rPr>
          <w:rFonts w:eastAsia="Arial"/>
        </w:rPr>
        <w:t>g</w:t>
      </w:r>
      <w:r w:rsidRPr="0001270E">
        <w:rPr>
          <w:rFonts w:eastAsia="Arial"/>
          <w:spacing w:val="1"/>
        </w:rPr>
        <w:t>o</w:t>
      </w:r>
      <w:r w:rsidRPr="0001270E">
        <w:rPr>
          <w:rFonts w:eastAsia="Arial"/>
          <w:spacing w:val="-1"/>
        </w:rPr>
        <w:t>v</w:t>
      </w:r>
      <w:r w:rsidRPr="0001270E">
        <w:rPr>
          <w:rFonts w:eastAsia="Arial"/>
        </w:rPr>
        <w:t>ara</w:t>
      </w:r>
      <w:r w:rsidRPr="0001270E">
        <w:rPr>
          <w:rFonts w:eastAsia="Arial"/>
          <w:spacing w:val="20"/>
        </w:rPr>
        <w:t xml:space="preserve"> </w:t>
      </w:r>
      <w:r w:rsidRPr="0001270E">
        <w:rPr>
          <w:rFonts w:eastAsia="Arial"/>
          <w:spacing w:val="-1"/>
        </w:rPr>
        <w:t>v</w:t>
      </w:r>
      <w:r w:rsidRPr="0001270E">
        <w:rPr>
          <w:rFonts w:eastAsia="Arial"/>
          <w:spacing w:val="1"/>
        </w:rPr>
        <w:t>r</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d</w:t>
      </w:r>
      <w:r w:rsidRPr="0001270E">
        <w:rPr>
          <w:rFonts w:eastAsia="Arial"/>
        </w:rPr>
        <w:t>n</w:t>
      </w:r>
      <w:r w:rsidRPr="0001270E">
        <w:rPr>
          <w:rFonts w:eastAsia="Arial"/>
          <w:spacing w:val="-1"/>
        </w:rPr>
        <w:t>o</w:t>
      </w:r>
      <w:r w:rsidRPr="0001270E">
        <w:rPr>
          <w:rFonts w:eastAsia="Arial"/>
          <w:spacing w:val="1"/>
        </w:rPr>
        <w:t>s</w:t>
      </w:r>
      <w:r w:rsidRPr="0001270E">
        <w:rPr>
          <w:rFonts w:eastAsia="Arial"/>
        </w:rPr>
        <w:t>ti</w:t>
      </w:r>
      <w:r w:rsidRPr="0001270E">
        <w:rPr>
          <w:rFonts w:eastAsia="Arial"/>
          <w:spacing w:val="19"/>
        </w:rPr>
        <w:t xml:space="preserve"> </w:t>
      </w:r>
      <w:r w:rsidRPr="0001270E">
        <w:rPr>
          <w:rFonts w:eastAsia="Arial"/>
          <w:spacing w:val="2"/>
        </w:rPr>
        <w:t>3</w:t>
      </w:r>
      <w:r w:rsidRPr="0001270E">
        <w:rPr>
          <w:rFonts w:eastAsia="Arial"/>
        </w:rPr>
        <w:t>.3</w:t>
      </w:r>
      <w:r w:rsidRPr="0001270E">
        <w:rPr>
          <w:rFonts w:eastAsia="Arial"/>
          <w:spacing w:val="-1"/>
        </w:rPr>
        <w:t>2</w:t>
      </w:r>
      <w:r w:rsidRPr="0001270E">
        <w:rPr>
          <w:rFonts w:eastAsia="Arial"/>
        </w:rPr>
        <w:t>0</w:t>
      </w:r>
      <w:r w:rsidRPr="0001270E">
        <w:rPr>
          <w:rFonts w:eastAsia="Arial"/>
          <w:spacing w:val="2"/>
        </w:rPr>
        <w:t>.</w:t>
      </w:r>
      <w:r w:rsidRPr="0001270E">
        <w:rPr>
          <w:rFonts w:eastAsia="Arial"/>
        </w:rPr>
        <w:t>0</w:t>
      </w:r>
      <w:r w:rsidRPr="0001270E">
        <w:rPr>
          <w:rFonts w:eastAsia="Arial"/>
          <w:spacing w:val="-1"/>
        </w:rPr>
        <w:t>0</w:t>
      </w:r>
      <w:r w:rsidRPr="0001270E">
        <w:rPr>
          <w:rFonts w:eastAsia="Arial"/>
          <w:spacing w:val="2"/>
        </w:rPr>
        <w:t>0</w:t>
      </w:r>
      <w:r w:rsidRPr="0001270E">
        <w:rPr>
          <w:rFonts w:eastAsia="Arial"/>
        </w:rPr>
        <w:t>,00</w:t>
      </w:r>
      <w:r w:rsidRPr="0001270E">
        <w:rPr>
          <w:rFonts w:eastAsia="Arial"/>
          <w:spacing w:val="18"/>
        </w:rPr>
        <w:t xml:space="preserve"> </w:t>
      </w:r>
      <w:r w:rsidRPr="0001270E">
        <w:rPr>
          <w:rFonts w:eastAsia="Arial"/>
          <w:spacing w:val="2"/>
        </w:rPr>
        <w:t>H</w:t>
      </w:r>
      <w:r w:rsidRPr="0001270E">
        <w:rPr>
          <w:rFonts w:eastAsia="Arial"/>
        </w:rPr>
        <w:t>RK</w:t>
      </w:r>
      <w:r w:rsidRPr="0001270E">
        <w:rPr>
          <w:rFonts w:eastAsia="Arial"/>
          <w:spacing w:val="23"/>
        </w:rPr>
        <w:t xml:space="preserve"> </w:t>
      </w:r>
      <w:r w:rsidRPr="0001270E">
        <w:rPr>
          <w:rFonts w:eastAsia="Arial"/>
          <w:spacing w:val="1"/>
        </w:rPr>
        <w:t>(</w:t>
      </w:r>
      <w:r w:rsidRPr="0001270E">
        <w:rPr>
          <w:rFonts w:eastAsia="Arial"/>
        </w:rPr>
        <w:t>tr</w:t>
      </w:r>
      <w:r w:rsidRPr="0001270E">
        <w:rPr>
          <w:rFonts w:eastAsia="Arial"/>
          <w:spacing w:val="-1"/>
        </w:rPr>
        <w:t>i</w:t>
      </w:r>
      <w:r w:rsidRPr="0001270E">
        <w:rPr>
          <w:rFonts w:eastAsia="Arial"/>
          <w:spacing w:val="4"/>
        </w:rPr>
        <w:t>m</w:t>
      </w:r>
      <w:r w:rsidRPr="0001270E">
        <w:rPr>
          <w:rFonts w:eastAsia="Arial"/>
          <w:spacing w:val="-1"/>
        </w:rPr>
        <w:t>ili</w:t>
      </w:r>
      <w:r w:rsidRPr="0001270E">
        <w:rPr>
          <w:rFonts w:eastAsia="Arial"/>
          <w:spacing w:val="4"/>
        </w:rPr>
        <w:t>j</w:t>
      </w:r>
      <w:r w:rsidRPr="0001270E">
        <w:rPr>
          <w:rFonts w:eastAsia="Arial"/>
        </w:rPr>
        <w:t>u</w:t>
      </w:r>
      <w:r w:rsidRPr="0001270E">
        <w:rPr>
          <w:rFonts w:eastAsia="Arial"/>
          <w:spacing w:val="-1"/>
        </w:rPr>
        <w:t>n</w:t>
      </w:r>
      <w:r w:rsidRPr="0001270E">
        <w:rPr>
          <w:rFonts w:eastAsia="Arial"/>
        </w:rPr>
        <w:t>atr</w:t>
      </w:r>
      <w:r w:rsidRPr="0001270E">
        <w:rPr>
          <w:rFonts w:eastAsia="Arial"/>
          <w:spacing w:val="-1"/>
        </w:rPr>
        <w:t>i</w:t>
      </w:r>
      <w:r w:rsidRPr="0001270E">
        <w:rPr>
          <w:rFonts w:eastAsia="Arial"/>
          <w:spacing w:val="1"/>
        </w:rPr>
        <w:t>s</w:t>
      </w:r>
      <w:r w:rsidRPr="0001270E">
        <w:rPr>
          <w:rFonts w:eastAsia="Arial"/>
          <w:spacing w:val="2"/>
        </w:rPr>
        <w:t>t</w:t>
      </w:r>
      <w:r w:rsidRPr="0001270E">
        <w:rPr>
          <w:rFonts w:eastAsia="Arial"/>
        </w:rPr>
        <w:t>o</w:t>
      </w:r>
      <w:r w:rsidRPr="0001270E">
        <w:rPr>
          <w:rFonts w:eastAsia="Arial"/>
          <w:spacing w:val="1"/>
        </w:rPr>
        <w:t>d</w:t>
      </w:r>
      <w:r w:rsidRPr="0001270E">
        <w:rPr>
          <w:rFonts w:eastAsia="Arial"/>
          <w:spacing w:val="-1"/>
        </w:rPr>
        <w:t>v</w:t>
      </w:r>
      <w:r w:rsidRPr="0001270E">
        <w:rPr>
          <w:rFonts w:eastAsia="Arial"/>
        </w:rPr>
        <w:t>a</w:t>
      </w:r>
      <w:r w:rsidRPr="0001270E">
        <w:rPr>
          <w:rFonts w:eastAsia="Arial"/>
          <w:spacing w:val="1"/>
        </w:rPr>
        <w:t>d</w:t>
      </w:r>
      <w:r w:rsidRPr="0001270E">
        <w:rPr>
          <w:rFonts w:eastAsia="Arial"/>
        </w:rPr>
        <w:t>e</w:t>
      </w:r>
      <w:r w:rsidRPr="0001270E">
        <w:rPr>
          <w:rFonts w:eastAsia="Arial"/>
          <w:spacing w:val="1"/>
        </w:rPr>
        <w:t>s</w:t>
      </w:r>
      <w:r w:rsidRPr="0001270E">
        <w:rPr>
          <w:rFonts w:eastAsia="Arial"/>
        </w:rPr>
        <w:t>et</w:t>
      </w:r>
      <w:r w:rsidRPr="0001270E">
        <w:rPr>
          <w:rFonts w:eastAsia="Arial"/>
          <w:spacing w:val="1"/>
        </w:rPr>
        <w:t>t</w:t>
      </w:r>
      <w:r w:rsidRPr="0001270E">
        <w:rPr>
          <w:rFonts w:eastAsia="Arial"/>
          <w:spacing w:val="-1"/>
        </w:rPr>
        <w:t>i</w:t>
      </w:r>
      <w:r w:rsidRPr="0001270E">
        <w:rPr>
          <w:rFonts w:eastAsia="Arial"/>
          <w:spacing w:val="1"/>
        </w:rPr>
        <w:t>s</w:t>
      </w:r>
      <w:r w:rsidRPr="0001270E">
        <w:rPr>
          <w:rFonts w:eastAsia="Arial"/>
        </w:rPr>
        <w:t>u</w:t>
      </w:r>
      <w:r w:rsidRPr="0001270E">
        <w:rPr>
          <w:rFonts w:eastAsia="Arial"/>
          <w:spacing w:val="1"/>
        </w:rPr>
        <w:t>ć</w:t>
      </w:r>
      <w:r w:rsidRPr="0001270E">
        <w:rPr>
          <w:rFonts w:eastAsia="Arial"/>
        </w:rPr>
        <w:t xml:space="preserve">a </w:t>
      </w:r>
      <w:r w:rsidRPr="0001270E">
        <w:rPr>
          <w:rFonts w:eastAsia="Arial"/>
          <w:spacing w:val="1"/>
        </w:rPr>
        <w:t>k</w:t>
      </w:r>
      <w:r w:rsidRPr="0001270E">
        <w:rPr>
          <w:rFonts w:eastAsia="Arial"/>
        </w:rPr>
        <w:t>u</w:t>
      </w:r>
      <w:r w:rsidRPr="0001270E">
        <w:rPr>
          <w:rFonts w:eastAsia="Arial"/>
          <w:spacing w:val="-1"/>
        </w:rPr>
        <w:t>n</w:t>
      </w:r>
      <w:r w:rsidRPr="0001270E">
        <w:rPr>
          <w:rFonts w:eastAsia="Arial"/>
        </w:rPr>
        <w:t>a) te</w:t>
      </w:r>
      <w:r w:rsidRPr="0001270E">
        <w:rPr>
          <w:rFonts w:eastAsia="Arial"/>
          <w:spacing w:val="4"/>
        </w:rPr>
        <w:t>m</w:t>
      </w:r>
      <w:r w:rsidRPr="0001270E">
        <w:rPr>
          <w:rFonts w:eastAsia="Arial"/>
        </w:rPr>
        <w:t>e</w:t>
      </w:r>
      <w:r w:rsidRPr="0001270E">
        <w:rPr>
          <w:rFonts w:eastAsia="Arial"/>
          <w:spacing w:val="-1"/>
        </w:rPr>
        <w:t>l</w:t>
      </w:r>
      <w:r w:rsidRPr="0001270E">
        <w:rPr>
          <w:rFonts w:eastAsia="Arial"/>
          <w:spacing w:val="1"/>
        </w:rPr>
        <w:t>j</w:t>
      </w:r>
      <w:r w:rsidRPr="0001270E">
        <w:rPr>
          <w:rFonts w:eastAsia="Arial"/>
        </w:rPr>
        <w:t>n</w:t>
      </w:r>
      <w:r w:rsidRPr="0001270E">
        <w:rPr>
          <w:rFonts w:eastAsia="Arial"/>
          <w:spacing w:val="-1"/>
        </w:rPr>
        <w:t>o</w:t>
      </w:r>
      <w:r w:rsidRPr="0001270E">
        <w:rPr>
          <w:rFonts w:eastAsia="Arial"/>
        </w:rPr>
        <w:t>g</w:t>
      </w:r>
      <w:r w:rsidRPr="0001270E">
        <w:rPr>
          <w:rFonts w:eastAsia="Arial"/>
          <w:spacing w:val="-9"/>
        </w:rPr>
        <w:t xml:space="preserve"> </w:t>
      </w:r>
      <w:r w:rsidRPr="0001270E">
        <w:rPr>
          <w:rFonts w:eastAsia="Arial"/>
          <w:spacing w:val="-1"/>
        </w:rPr>
        <w:t>u</w:t>
      </w:r>
      <w:r w:rsidRPr="0001270E">
        <w:rPr>
          <w:rFonts w:eastAsia="Arial"/>
          <w:spacing w:val="1"/>
        </w:rPr>
        <w:t>l</w:t>
      </w:r>
      <w:r w:rsidRPr="0001270E">
        <w:rPr>
          <w:rFonts w:eastAsia="Arial"/>
        </w:rPr>
        <w:t>o</w:t>
      </w:r>
      <w:r w:rsidRPr="0001270E">
        <w:rPr>
          <w:rFonts w:eastAsia="Arial"/>
          <w:spacing w:val="-1"/>
        </w:rPr>
        <w:t>g</w:t>
      </w:r>
      <w:r w:rsidRPr="0001270E">
        <w:rPr>
          <w:rFonts w:eastAsia="Arial"/>
          <w:spacing w:val="1"/>
        </w:rPr>
        <w:t>a</w:t>
      </w:r>
      <w:r w:rsidRPr="0001270E">
        <w:rPr>
          <w:rFonts w:eastAsia="Arial"/>
        </w:rPr>
        <w:t xml:space="preserve">. </w:t>
      </w:r>
      <w:r w:rsidRPr="0001270E">
        <w:rPr>
          <w:rFonts w:eastAsia="Arial"/>
          <w:spacing w:val="1"/>
        </w:rPr>
        <w:t>(</w:t>
      </w:r>
      <w:r w:rsidRPr="0001270E">
        <w:rPr>
          <w:rFonts w:eastAsia="Arial"/>
          <w:b/>
        </w:rPr>
        <w:t>u</w:t>
      </w:r>
      <w:r w:rsidRPr="0001270E">
        <w:rPr>
          <w:rFonts w:eastAsia="Arial"/>
          <w:b/>
          <w:spacing w:val="-2"/>
        </w:rPr>
        <w:t xml:space="preserve"> </w:t>
      </w:r>
      <w:r w:rsidRPr="0001270E">
        <w:rPr>
          <w:rFonts w:eastAsia="Arial"/>
          <w:b/>
        </w:rPr>
        <w:t>daljnjem</w:t>
      </w:r>
      <w:r w:rsidRPr="0001270E">
        <w:rPr>
          <w:rFonts w:eastAsia="Arial"/>
          <w:b/>
          <w:spacing w:val="-8"/>
        </w:rPr>
        <w:t xml:space="preserve"> </w:t>
      </w:r>
      <w:r w:rsidRPr="0001270E">
        <w:rPr>
          <w:rFonts w:eastAsia="Arial"/>
          <w:b/>
          <w:spacing w:val="1"/>
        </w:rPr>
        <w:t>t</w:t>
      </w:r>
      <w:r w:rsidRPr="0001270E">
        <w:rPr>
          <w:rFonts w:eastAsia="Arial"/>
          <w:b/>
          <w:spacing w:val="2"/>
        </w:rPr>
        <w:t>e</w:t>
      </w:r>
      <w:r w:rsidRPr="0001270E">
        <w:rPr>
          <w:rFonts w:eastAsia="Arial"/>
          <w:b/>
        </w:rPr>
        <w:t>k</w:t>
      </w:r>
      <w:r w:rsidRPr="0001270E">
        <w:rPr>
          <w:rFonts w:eastAsia="Arial"/>
          <w:b/>
          <w:spacing w:val="-1"/>
        </w:rPr>
        <w:t>s</w:t>
      </w:r>
      <w:r w:rsidRPr="0001270E">
        <w:rPr>
          <w:rFonts w:eastAsia="Arial"/>
          <w:b/>
          <w:spacing w:val="1"/>
        </w:rPr>
        <w:t>t</w:t>
      </w:r>
      <w:r w:rsidRPr="0001270E">
        <w:rPr>
          <w:rFonts w:eastAsia="Arial"/>
          <w:b/>
        </w:rPr>
        <w:t>u:</w:t>
      </w:r>
      <w:r w:rsidRPr="0001270E">
        <w:rPr>
          <w:rFonts w:eastAsia="Arial"/>
          <w:b/>
          <w:spacing w:val="-6"/>
        </w:rPr>
        <w:t xml:space="preserve"> </w:t>
      </w:r>
      <w:r w:rsidRPr="0001270E">
        <w:rPr>
          <w:rFonts w:eastAsia="Arial"/>
          <w:b/>
          <w:spacing w:val="-1"/>
        </w:rPr>
        <w:t>P</w:t>
      </w:r>
      <w:r w:rsidRPr="0001270E">
        <w:rPr>
          <w:rFonts w:eastAsia="Arial"/>
          <w:b/>
        </w:rPr>
        <w:t>osl</w:t>
      </w:r>
      <w:r w:rsidRPr="0001270E">
        <w:rPr>
          <w:rFonts w:eastAsia="Arial"/>
          <w:b/>
          <w:spacing w:val="2"/>
        </w:rPr>
        <w:t>ov</w:t>
      </w:r>
      <w:r w:rsidRPr="0001270E">
        <w:rPr>
          <w:rFonts w:eastAsia="Arial"/>
          <w:b/>
        </w:rPr>
        <w:t>ni</w:t>
      </w:r>
      <w:r w:rsidRPr="0001270E">
        <w:rPr>
          <w:rFonts w:eastAsia="Arial"/>
          <w:b/>
          <w:spacing w:val="-8"/>
        </w:rPr>
        <w:t xml:space="preserve"> </w:t>
      </w:r>
      <w:r w:rsidRPr="0001270E">
        <w:rPr>
          <w:rFonts w:eastAsia="Arial"/>
          <w:b/>
        </w:rPr>
        <w:t>u</w:t>
      </w:r>
      <w:r w:rsidRPr="0001270E">
        <w:rPr>
          <w:rFonts w:eastAsia="Arial"/>
          <w:b/>
          <w:spacing w:val="1"/>
        </w:rPr>
        <w:t>d</w:t>
      </w:r>
      <w:r w:rsidRPr="0001270E">
        <w:rPr>
          <w:rFonts w:eastAsia="Arial"/>
          <w:b/>
        </w:rPr>
        <w:t>je</w:t>
      </w:r>
      <w:r w:rsidRPr="0001270E">
        <w:rPr>
          <w:rFonts w:eastAsia="Arial"/>
          <w:b/>
          <w:spacing w:val="3"/>
        </w:rPr>
        <w:t>l</w:t>
      </w:r>
      <w:r w:rsidRPr="0001270E">
        <w:rPr>
          <w:rFonts w:eastAsia="Arial"/>
        </w:rPr>
        <w:t>)</w:t>
      </w:r>
    </w:p>
    <w:p w:rsidRDefault="00941E7F" w:rsidP="00941E7F" w:rsidR="00941E7F" w:rsidRPr="0001270E">
      <w:pPr>
        <w:spacing w:lineRule="exact" w:line="140" w:before="2"/>
      </w:pPr>
    </w:p>
    <w:p w:rsidRDefault="00941E7F" w:rsidP="00941E7F" w:rsidR="00941E7F" w:rsidRPr="0001270E">
      <w:pPr>
        <w:tabs>
          <w:tab w:pos="0" w:val="left"/>
        </w:tabs>
        <w:ind w:right="135"/>
        <w:jc w:val="both"/>
        <w:rPr>
          <w:rFonts w:eastAsia="Arial"/>
        </w:rPr>
      </w:pPr>
      <w:r w:rsidRPr="0001270E">
        <w:rPr>
          <w:rFonts w:eastAsia="Wingdings"/>
        </w:rPr>
        <w:t></w:t>
      </w:r>
      <w:r w:rsidRPr="0001270E">
        <w:tab/>
      </w:r>
      <w:r w:rsidRPr="0001270E">
        <w:rPr>
          <w:rFonts w:eastAsia="Arial"/>
        </w:rPr>
        <w:t>Radi</w:t>
      </w:r>
      <w:r w:rsidRPr="0001270E">
        <w:rPr>
          <w:rFonts w:eastAsia="Arial"/>
          <w:spacing w:val="41"/>
        </w:rPr>
        <w:t xml:space="preserve"> </w:t>
      </w:r>
      <w:r w:rsidRPr="0001270E">
        <w:rPr>
          <w:rFonts w:eastAsia="Arial"/>
          <w:spacing w:val="1"/>
        </w:rPr>
        <w:t>i</w:t>
      </w:r>
      <w:r w:rsidRPr="0001270E">
        <w:rPr>
          <w:rFonts w:eastAsia="Arial"/>
          <w:spacing w:val="-1"/>
        </w:rPr>
        <w:t>z</w:t>
      </w:r>
      <w:r w:rsidRPr="0001270E">
        <w:rPr>
          <w:rFonts w:eastAsia="Arial"/>
        </w:rPr>
        <w:t>b</w:t>
      </w:r>
      <w:r w:rsidRPr="0001270E">
        <w:rPr>
          <w:rFonts w:eastAsia="Arial"/>
          <w:spacing w:val="1"/>
        </w:rPr>
        <w:t>j</w:t>
      </w:r>
      <w:r w:rsidRPr="0001270E">
        <w:rPr>
          <w:rFonts w:eastAsia="Arial"/>
          <w:spacing w:val="2"/>
        </w:rPr>
        <w:t>e</w:t>
      </w:r>
      <w:r w:rsidRPr="0001270E">
        <w:rPr>
          <w:rFonts w:eastAsia="Arial"/>
        </w:rPr>
        <w:t>g</w:t>
      </w:r>
      <w:r w:rsidRPr="0001270E">
        <w:rPr>
          <w:rFonts w:eastAsia="Arial"/>
          <w:spacing w:val="1"/>
        </w:rPr>
        <w:t>a</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33"/>
        </w:rPr>
        <w:t xml:space="preserve"> </w:t>
      </w:r>
      <w:r w:rsidRPr="0001270E">
        <w:rPr>
          <w:rFonts w:eastAsia="Arial"/>
          <w:spacing w:val="3"/>
        </w:rPr>
        <w:t>s</w:t>
      </w:r>
      <w:r w:rsidRPr="0001270E">
        <w:rPr>
          <w:rFonts w:eastAsia="Arial"/>
          <w:spacing w:val="-1"/>
        </w:rPr>
        <w:t>v</w:t>
      </w:r>
      <w:r w:rsidRPr="0001270E">
        <w:rPr>
          <w:rFonts w:eastAsia="Arial"/>
        </w:rPr>
        <w:t>a</w:t>
      </w:r>
      <w:r w:rsidRPr="0001270E">
        <w:rPr>
          <w:rFonts w:eastAsia="Arial"/>
          <w:spacing w:val="3"/>
        </w:rPr>
        <w:t>k</w:t>
      </w:r>
      <w:r w:rsidRPr="0001270E">
        <w:rPr>
          <w:rFonts w:eastAsia="Arial"/>
        </w:rPr>
        <w:t>e</w:t>
      </w:r>
      <w:r w:rsidRPr="0001270E">
        <w:rPr>
          <w:rFonts w:eastAsia="Arial"/>
          <w:spacing w:val="39"/>
        </w:rPr>
        <w:t xml:space="preserve"> </w:t>
      </w:r>
      <w:r w:rsidRPr="0001270E">
        <w:rPr>
          <w:rFonts w:eastAsia="Arial"/>
        </w:rPr>
        <w:t>d</w:t>
      </w:r>
      <w:r w:rsidRPr="0001270E">
        <w:rPr>
          <w:rFonts w:eastAsia="Arial"/>
          <w:spacing w:val="-2"/>
        </w:rPr>
        <w:t>v</w:t>
      </w:r>
      <w:r w:rsidRPr="0001270E">
        <w:rPr>
          <w:rFonts w:eastAsia="Arial"/>
        </w:rPr>
        <w:t>o</w:t>
      </w:r>
      <w:r w:rsidRPr="0001270E">
        <w:rPr>
          <w:rFonts w:eastAsia="Arial"/>
          <w:spacing w:val="1"/>
        </w:rPr>
        <w:t>j</w:t>
      </w:r>
      <w:r w:rsidRPr="0001270E">
        <w:rPr>
          <w:rFonts w:eastAsia="Arial"/>
          <w:spacing w:val="2"/>
        </w:rPr>
        <w:t>b</w:t>
      </w:r>
      <w:r w:rsidRPr="0001270E">
        <w:rPr>
          <w:rFonts w:eastAsia="Arial"/>
        </w:rPr>
        <w:t>e,</w:t>
      </w:r>
      <w:r w:rsidRPr="0001270E">
        <w:rPr>
          <w:rFonts w:eastAsia="Arial"/>
          <w:spacing w:val="45"/>
        </w:rPr>
        <w:t xml:space="preserve"> </w:t>
      </w:r>
      <w:r w:rsidRPr="0001270E">
        <w:rPr>
          <w:rFonts w:eastAsia="Arial"/>
          <w:spacing w:val="-1"/>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rPr>
        <w:t>na</w:t>
      </w:r>
      <w:r w:rsidRPr="0001270E">
        <w:rPr>
          <w:rFonts w:eastAsia="Arial"/>
          <w:spacing w:val="40"/>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a</w:t>
      </w:r>
      <w:r w:rsidRPr="0001270E">
        <w:rPr>
          <w:rFonts w:eastAsia="Arial"/>
          <w:spacing w:val="43"/>
        </w:rPr>
        <w:t xml:space="preserve"> </w:t>
      </w:r>
      <w:r w:rsidRPr="0001270E">
        <w:rPr>
          <w:rFonts w:eastAsia="Arial"/>
        </w:rPr>
        <w:t>na</w:t>
      </w:r>
      <w:r w:rsidRPr="0001270E">
        <w:rPr>
          <w:rFonts w:eastAsia="Arial"/>
          <w:spacing w:val="45"/>
        </w:rPr>
        <w:t xml:space="preserve"> </w:t>
      </w:r>
      <w:r w:rsidRPr="0001270E">
        <w:rPr>
          <w:rFonts w:eastAsia="Arial"/>
          <w:b/>
        </w:rPr>
        <w:t>Ne</w:t>
      </w:r>
      <w:r w:rsidRPr="0001270E">
        <w:rPr>
          <w:rFonts w:eastAsia="Arial"/>
          <w:b/>
          <w:spacing w:val="2"/>
        </w:rPr>
        <w:t>k</w:t>
      </w:r>
      <w:r w:rsidRPr="0001270E">
        <w:rPr>
          <w:rFonts w:eastAsia="Arial"/>
          <w:b/>
          <w:spacing w:val="-1"/>
        </w:rPr>
        <w:t>r</w:t>
      </w:r>
      <w:r w:rsidRPr="0001270E">
        <w:rPr>
          <w:rFonts w:eastAsia="Arial"/>
          <w:b/>
        </w:rPr>
        <w:t>e</w:t>
      </w:r>
      <w:r w:rsidRPr="0001270E">
        <w:rPr>
          <w:rFonts w:eastAsia="Arial"/>
          <w:b/>
          <w:spacing w:val="1"/>
        </w:rPr>
        <w:t>t</w:t>
      </w:r>
      <w:r w:rsidRPr="0001270E">
        <w:rPr>
          <w:rFonts w:eastAsia="Arial"/>
          <w:b/>
        </w:rPr>
        <w:t>nini</w:t>
      </w:r>
      <w:r w:rsidRPr="0001270E">
        <w:rPr>
          <w:rFonts w:eastAsia="Arial"/>
          <w:b/>
          <w:spacing w:val="36"/>
        </w:rPr>
        <w:t xml:space="preserve"> </w:t>
      </w:r>
      <w:r w:rsidRPr="0001270E">
        <w:rPr>
          <w:rFonts w:eastAsia="Arial"/>
          <w:b/>
          <w:spacing w:val="2"/>
        </w:rPr>
        <w:t>I</w:t>
      </w:r>
      <w:r w:rsidRPr="0001270E">
        <w:rPr>
          <w:rFonts w:eastAsia="Arial"/>
          <w:b/>
        </w:rPr>
        <w:t>,</w:t>
      </w:r>
      <w:r w:rsidRPr="0001270E">
        <w:rPr>
          <w:rFonts w:eastAsia="Arial"/>
          <w:b/>
          <w:spacing w:val="44"/>
        </w:rPr>
        <w:t xml:space="preserve"> </w:t>
      </w:r>
      <w:r w:rsidRPr="0001270E">
        <w:rPr>
          <w:rFonts w:eastAsia="Arial"/>
          <w:b/>
        </w:rPr>
        <w:t>N</w:t>
      </w:r>
      <w:r w:rsidRPr="0001270E">
        <w:rPr>
          <w:rFonts w:eastAsia="Arial"/>
          <w:b/>
          <w:spacing w:val="2"/>
        </w:rPr>
        <w:t>e</w:t>
      </w:r>
      <w:r w:rsidRPr="0001270E">
        <w:rPr>
          <w:rFonts w:eastAsia="Arial"/>
          <w:b/>
        </w:rPr>
        <w:t>k</w:t>
      </w:r>
      <w:r w:rsidRPr="0001270E">
        <w:rPr>
          <w:rFonts w:eastAsia="Arial"/>
          <w:b/>
          <w:spacing w:val="1"/>
        </w:rPr>
        <w:t>r</w:t>
      </w:r>
      <w:r w:rsidRPr="0001270E">
        <w:rPr>
          <w:rFonts w:eastAsia="Arial"/>
          <w:b/>
        </w:rPr>
        <w:t>et</w:t>
      </w:r>
      <w:r w:rsidRPr="0001270E">
        <w:rPr>
          <w:rFonts w:eastAsia="Arial"/>
          <w:b/>
          <w:spacing w:val="1"/>
        </w:rPr>
        <w:t>n</w:t>
      </w:r>
      <w:r w:rsidRPr="0001270E">
        <w:rPr>
          <w:rFonts w:eastAsia="Arial"/>
          <w:b/>
        </w:rPr>
        <w:t>ini</w:t>
      </w:r>
      <w:r w:rsidRPr="0001270E">
        <w:rPr>
          <w:rFonts w:eastAsia="Arial"/>
          <w:b/>
          <w:spacing w:val="36"/>
        </w:rPr>
        <w:t xml:space="preserve"> </w:t>
      </w:r>
      <w:r w:rsidRPr="0001270E">
        <w:rPr>
          <w:rFonts w:eastAsia="Arial"/>
          <w:b/>
        </w:rPr>
        <w:t>II,</w:t>
      </w:r>
      <w:r w:rsidRPr="0001270E">
        <w:rPr>
          <w:rFonts w:eastAsia="Arial"/>
          <w:b/>
          <w:spacing w:val="46"/>
        </w:rPr>
        <w:t xml:space="preserve"> </w:t>
      </w:r>
      <w:r w:rsidRPr="0001270E">
        <w:rPr>
          <w:rFonts w:eastAsia="Arial"/>
          <w:b/>
          <w:spacing w:val="-1"/>
        </w:rPr>
        <w:t>P</w:t>
      </w:r>
      <w:r w:rsidRPr="0001270E">
        <w:rPr>
          <w:rFonts w:eastAsia="Arial"/>
          <w:b/>
        </w:rPr>
        <w:t>ok</w:t>
      </w:r>
      <w:r w:rsidRPr="0001270E">
        <w:rPr>
          <w:rFonts w:eastAsia="Arial"/>
          <w:b/>
          <w:spacing w:val="1"/>
        </w:rPr>
        <w:t>r</w:t>
      </w:r>
      <w:r w:rsidRPr="0001270E">
        <w:rPr>
          <w:rFonts w:eastAsia="Arial"/>
          <w:b/>
        </w:rPr>
        <w:t>et</w:t>
      </w:r>
      <w:r w:rsidRPr="0001270E">
        <w:rPr>
          <w:rFonts w:eastAsia="Arial"/>
          <w:b/>
          <w:spacing w:val="1"/>
        </w:rPr>
        <w:t>n</w:t>
      </w:r>
      <w:r w:rsidRPr="0001270E">
        <w:rPr>
          <w:rFonts w:eastAsia="Arial"/>
          <w:b/>
        </w:rPr>
        <w:t>ini</w:t>
      </w:r>
      <w:r w:rsidRPr="0001270E">
        <w:rPr>
          <w:rFonts w:eastAsia="Arial"/>
          <w:b/>
          <w:spacing w:val="36"/>
        </w:rPr>
        <w:t xml:space="preserve"> </w:t>
      </w:r>
      <w:r w:rsidRPr="0001270E">
        <w:rPr>
          <w:rFonts w:eastAsia="Arial"/>
          <w:b/>
          <w:spacing w:val="3"/>
        </w:rPr>
        <w:t>t</w:t>
      </w:r>
      <w:r w:rsidRPr="0001270E">
        <w:rPr>
          <w:rFonts w:eastAsia="Arial"/>
          <w:b/>
        </w:rPr>
        <w:t xml:space="preserve">e </w:t>
      </w:r>
      <w:r w:rsidRPr="0001270E">
        <w:rPr>
          <w:rFonts w:eastAsia="Arial"/>
          <w:b/>
          <w:spacing w:val="-1"/>
        </w:rPr>
        <w:t>P</w:t>
      </w:r>
      <w:r w:rsidRPr="0001270E">
        <w:rPr>
          <w:rFonts w:eastAsia="Arial"/>
          <w:b/>
        </w:rPr>
        <w:t>oslo</w:t>
      </w:r>
      <w:r w:rsidRPr="0001270E">
        <w:rPr>
          <w:rFonts w:eastAsia="Arial"/>
          <w:b/>
          <w:spacing w:val="2"/>
        </w:rPr>
        <w:t>v</w:t>
      </w:r>
      <w:r w:rsidRPr="0001270E">
        <w:rPr>
          <w:rFonts w:eastAsia="Arial"/>
          <w:b/>
        </w:rPr>
        <w:t>nom</w:t>
      </w:r>
      <w:r w:rsidRPr="0001270E">
        <w:rPr>
          <w:rFonts w:eastAsia="Arial"/>
          <w:b/>
          <w:spacing w:val="-1"/>
        </w:rPr>
        <w:t xml:space="preserve"> </w:t>
      </w:r>
      <w:r w:rsidRPr="0001270E">
        <w:rPr>
          <w:rFonts w:eastAsia="Arial"/>
          <w:b/>
        </w:rPr>
        <w:t>udje</w:t>
      </w:r>
      <w:r w:rsidRPr="0001270E">
        <w:rPr>
          <w:rFonts w:eastAsia="Arial"/>
          <w:b/>
          <w:spacing w:val="-1"/>
        </w:rPr>
        <w:t>l</w:t>
      </w:r>
      <w:r w:rsidRPr="0001270E">
        <w:rPr>
          <w:rFonts w:eastAsia="Arial"/>
          <w:b/>
        </w:rPr>
        <w:t>u</w:t>
      </w:r>
      <w:r w:rsidRPr="0001270E">
        <w:rPr>
          <w:rFonts w:eastAsia="Arial"/>
          <w:b/>
          <w:spacing w:val="6"/>
        </w:rPr>
        <w:t xml:space="preserve"> </w:t>
      </w:r>
      <w:r w:rsidRPr="0001270E">
        <w:rPr>
          <w:rFonts w:eastAsia="Arial"/>
        </w:rPr>
        <w:t>od</w:t>
      </w:r>
      <w:r w:rsidRPr="0001270E">
        <w:rPr>
          <w:rFonts w:eastAsia="Arial"/>
          <w:spacing w:val="6"/>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5"/>
        </w:rPr>
        <w:t xml:space="preserve"> </w:t>
      </w:r>
      <w:r w:rsidRPr="0001270E">
        <w:rPr>
          <w:rFonts w:eastAsia="Arial"/>
        </w:rPr>
        <w:t>pra</w:t>
      </w:r>
      <w:r w:rsidRPr="0001270E">
        <w:rPr>
          <w:rFonts w:eastAsia="Arial"/>
          <w:spacing w:val="1"/>
        </w:rPr>
        <w:t>v</w:t>
      </w:r>
      <w:r w:rsidRPr="0001270E">
        <w:rPr>
          <w:rFonts w:eastAsia="Arial"/>
        </w:rPr>
        <w:t>o</w:t>
      </w:r>
      <w:r w:rsidRPr="0001270E">
        <w:rPr>
          <w:rFonts w:eastAsia="Arial"/>
          <w:spacing w:val="4"/>
        </w:rPr>
        <w:t>m</w:t>
      </w:r>
      <w:r w:rsidRPr="0001270E">
        <w:rPr>
          <w:rFonts w:eastAsia="Arial"/>
        </w:rPr>
        <w:t>o</w:t>
      </w:r>
      <w:r w:rsidRPr="0001270E">
        <w:rPr>
          <w:rFonts w:eastAsia="Arial"/>
          <w:spacing w:val="1"/>
        </w:rPr>
        <w:t>ć</w:t>
      </w:r>
      <w:r w:rsidRPr="0001270E">
        <w:rPr>
          <w:rFonts w:eastAsia="Arial"/>
        </w:rPr>
        <w:t>n</w:t>
      </w:r>
      <w:r w:rsidRPr="0001270E">
        <w:rPr>
          <w:rFonts w:eastAsia="Arial"/>
          <w:spacing w:val="-1"/>
        </w:rPr>
        <w:t>o</w:t>
      </w:r>
      <w:r w:rsidRPr="0001270E">
        <w:rPr>
          <w:rFonts w:eastAsia="Arial"/>
          <w:spacing w:val="1"/>
        </w:rPr>
        <w:t>s</w:t>
      </w:r>
      <w:r w:rsidRPr="0001270E">
        <w:rPr>
          <w:rFonts w:eastAsia="Arial"/>
        </w:rPr>
        <w:t>ti</w:t>
      </w:r>
      <w:r w:rsidRPr="0001270E">
        <w:rPr>
          <w:rFonts w:eastAsia="Arial"/>
          <w:spacing w:val="-5"/>
        </w:rPr>
        <w:t xml:space="preserve"> </w:t>
      </w:r>
      <w:r w:rsidRPr="0001270E">
        <w:rPr>
          <w:rFonts w:eastAsia="Arial"/>
          <w:spacing w:val="1"/>
        </w:rPr>
        <w:t>rj</w:t>
      </w:r>
      <w:r w:rsidRPr="0001270E">
        <w:rPr>
          <w:rFonts w:eastAsia="Arial"/>
        </w:rPr>
        <w:t>e</w:t>
      </w:r>
      <w:r w:rsidRPr="0001270E">
        <w:rPr>
          <w:rFonts w:eastAsia="Arial"/>
          <w:spacing w:val="1"/>
        </w:rPr>
        <w:t>š</w:t>
      </w:r>
      <w:r w:rsidRPr="0001270E">
        <w:rPr>
          <w:rFonts w:eastAsia="Arial"/>
        </w:rPr>
        <w:t>e</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2"/>
        </w:rPr>
        <w:t xml:space="preserve"> </w:t>
      </w:r>
      <w:r w:rsidRPr="0001270E">
        <w:rPr>
          <w:rFonts w:eastAsia="Arial"/>
        </w:rPr>
        <w:t>o</w:t>
      </w:r>
      <w:r w:rsidRPr="0001270E">
        <w:rPr>
          <w:rFonts w:eastAsia="Arial"/>
          <w:spacing w:val="8"/>
        </w:rPr>
        <w:t xml:space="preserve"> </w:t>
      </w:r>
      <w:r w:rsidRPr="0001270E">
        <w:rPr>
          <w:rFonts w:eastAsia="Arial"/>
        </w:rPr>
        <w:t>p</w:t>
      </w:r>
      <w:r w:rsidRPr="0001270E">
        <w:rPr>
          <w:rFonts w:eastAsia="Arial"/>
          <w:spacing w:val="-1"/>
        </w:rPr>
        <w:t>o</w:t>
      </w:r>
      <w:r w:rsidRPr="0001270E">
        <w:rPr>
          <w:rFonts w:eastAsia="Arial"/>
        </w:rPr>
        <w:t>t</w:t>
      </w:r>
      <w:r w:rsidRPr="0001270E">
        <w:rPr>
          <w:rFonts w:eastAsia="Arial"/>
          <w:spacing w:val="-1"/>
        </w:rPr>
        <w:t>v</w:t>
      </w:r>
      <w:r w:rsidRPr="0001270E">
        <w:rPr>
          <w:rFonts w:eastAsia="Arial"/>
          <w:spacing w:val="1"/>
        </w:rPr>
        <w:t>r</w:t>
      </w:r>
      <w:r w:rsidRPr="0001270E">
        <w:rPr>
          <w:rFonts w:eastAsia="Arial"/>
          <w:spacing w:val="2"/>
        </w:rPr>
        <w:t>d</w:t>
      </w:r>
      <w:r w:rsidRPr="0001270E">
        <w:rPr>
          <w:rFonts w:eastAsia="Arial"/>
        </w:rPr>
        <w:t>i</w:t>
      </w:r>
      <w:r w:rsidRPr="0001270E">
        <w:rPr>
          <w:rFonts w:eastAsia="Arial"/>
          <w:spacing w:val="2"/>
        </w:rPr>
        <w:t xml:space="preserve"> o</w:t>
      </w:r>
      <w:r w:rsidRPr="0001270E">
        <w:rPr>
          <w:rFonts w:eastAsia="Arial"/>
          <w:spacing w:val="-1"/>
        </w:rPr>
        <w:t>v</w:t>
      </w:r>
      <w:r w:rsidRPr="0001270E">
        <w:rPr>
          <w:rFonts w:eastAsia="Arial"/>
        </w:rPr>
        <w:t>e</w:t>
      </w:r>
      <w:r w:rsidRPr="0001270E">
        <w:rPr>
          <w:rFonts w:eastAsia="Arial"/>
          <w:spacing w:val="6"/>
        </w:rPr>
        <w:t xml:space="preserve"> </w:t>
      </w:r>
      <w:r w:rsidRPr="0001270E">
        <w:rPr>
          <w:rFonts w:eastAsia="Arial"/>
          <w:spacing w:val="2"/>
        </w:rPr>
        <w:t>n</w:t>
      </w:r>
      <w:r w:rsidRPr="0001270E">
        <w:rPr>
          <w:rFonts w:eastAsia="Arial"/>
        </w:rPr>
        <w:t>a</w:t>
      </w:r>
      <w:r w:rsidRPr="0001270E">
        <w:rPr>
          <w:rFonts w:eastAsia="Arial"/>
          <w:spacing w:val="-1"/>
        </w:rPr>
        <w:t>g</w:t>
      </w:r>
      <w:r w:rsidRPr="0001270E">
        <w:rPr>
          <w:rFonts w:eastAsia="Arial"/>
          <w:spacing w:val="2"/>
        </w:rPr>
        <w:t>o</w:t>
      </w:r>
      <w:r w:rsidRPr="0001270E">
        <w:rPr>
          <w:rFonts w:eastAsia="Arial"/>
        </w:rPr>
        <w:t>d</w:t>
      </w:r>
      <w:r w:rsidRPr="0001270E">
        <w:rPr>
          <w:rFonts w:eastAsia="Arial"/>
          <w:spacing w:val="-1"/>
        </w:rPr>
        <w:t>b</w:t>
      </w:r>
      <w:r w:rsidRPr="0001270E">
        <w:rPr>
          <w:rFonts w:eastAsia="Arial"/>
        </w:rPr>
        <w:t>e</w:t>
      </w:r>
      <w:r w:rsidRPr="0001270E">
        <w:rPr>
          <w:rFonts w:eastAsia="Arial"/>
          <w:spacing w:val="3"/>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rPr>
        <w:t>g</w:t>
      </w:r>
      <w:r w:rsidRPr="0001270E">
        <w:rPr>
          <w:rFonts w:eastAsia="Arial"/>
          <w:spacing w:val="1"/>
        </w:rPr>
        <w:t>ur</w:t>
      </w:r>
      <w:r w:rsidRPr="0001270E">
        <w:rPr>
          <w:rFonts w:eastAsia="Arial"/>
        </w:rPr>
        <w:t>a</w:t>
      </w:r>
      <w:r w:rsidRPr="0001270E">
        <w:rPr>
          <w:rFonts w:eastAsia="Arial"/>
          <w:spacing w:val="-2"/>
        </w:rPr>
        <w:t>v</w:t>
      </w:r>
      <w:r w:rsidRPr="0001270E">
        <w:rPr>
          <w:rFonts w:eastAsia="Arial"/>
        </w:rPr>
        <w:t>a</w:t>
      </w:r>
      <w:r w:rsidRPr="0001270E">
        <w:rPr>
          <w:rFonts w:eastAsia="Arial"/>
          <w:spacing w:val="1"/>
        </w:rPr>
        <w:t>j</w:t>
      </w:r>
      <w:r w:rsidRPr="0001270E">
        <w:rPr>
          <w:rFonts w:eastAsia="Arial"/>
        </w:rPr>
        <w:t>u</w:t>
      </w:r>
      <w:r w:rsidRPr="0001270E">
        <w:rPr>
          <w:rFonts w:eastAsia="Arial"/>
          <w:spacing w:val="7"/>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binu I.</w:t>
      </w:r>
      <w:r w:rsidRPr="0001270E">
        <w:rPr>
          <w:rFonts w:eastAsia="Arial"/>
          <w:b/>
          <w:spacing w:val="14"/>
        </w:rPr>
        <w:t xml:space="preserve"> </w:t>
      </w:r>
      <w:r w:rsidRPr="0001270E">
        <w:rPr>
          <w:rFonts w:eastAsia="Arial"/>
          <w:b/>
          <w:spacing w:val="1"/>
        </w:rPr>
        <w:t>ERSTE&amp;STEIERMÄRKISCHE BANK d.d.</w:t>
      </w:r>
      <w:r w:rsidRPr="0001270E">
        <w:rPr>
          <w:rFonts w:eastAsia="Arial"/>
          <w:b/>
        </w:rPr>
        <w:t>,</w:t>
      </w:r>
      <w:r w:rsidRPr="0001270E">
        <w:rPr>
          <w:rFonts w:eastAsia="Arial"/>
          <w:b/>
          <w:spacing w:val="12"/>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binu</w:t>
      </w:r>
      <w:r w:rsidRPr="0001270E">
        <w:rPr>
          <w:rFonts w:eastAsia="Arial"/>
          <w:b/>
          <w:spacing w:val="9"/>
        </w:rPr>
        <w:t xml:space="preserve"> </w:t>
      </w:r>
      <w:r w:rsidRPr="0001270E">
        <w:rPr>
          <w:rFonts w:eastAsia="Arial"/>
          <w:b/>
        </w:rPr>
        <w:t>II.</w:t>
      </w:r>
      <w:r w:rsidRPr="0001270E">
        <w:rPr>
          <w:rFonts w:eastAsia="Arial"/>
          <w:b/>
          <w:spacing w:val="19"/>
        </w:rPr>
        <w:t xml:space="preserve"> </w:t>
      </w:r>
      <w:r w:rsidRPr="0001270E">
        <w:rPr>
          <w:rFonts w:eastAsia="Arial"/>
          <w:b/>
          <w:spacing w:val="-1"/>
        </w:rPr>
        <w:t>ERSTE&amp;STEIERMÄRKISCHE BANK d.d.</w:t>
      </w:r>
      <w:r w:rsidRPr="0001270E">
        <w:rPr>
          <w:rFonts w:eastAsia="Arial"/>
          <w:b/>
          <w:spacing w:val="16"/>
        </w:rPr>
        <w:t xml:space="preserve"> </w:t>
      </w:r>
      <w:r w:rsidRPr="0001270E">
        <w:rPr>
          <w:rFonts w:eastAsia="Arial"/>
          <w:b/>
        </w:rPr>
        <w:t>k</w:t>
      </w:r>
      <w:r w:rsidRPr="0001270E">
        <w:rPr>
          <w:rFonts w:eastAsia="Arial"/>
          <w:b/>
          <w:spacing w:val="-1"/>
        </w:rPr>
        <w:t>a</w:t>
      </w:r>
      <w:r w:rsidRPr="0001270E">
        <w:rPr>
          <w:rFonts w:eastAsia="Arial"/>
          <w:b/>
        </w:rPr>
        <w:t>o</w:t>
      </w:r>
      <w:r w:rsidR="00EA7E7A">
        <w:rPr>
          <w:rFonts w:eastAsia="Arial"/>
          <w:b/>
        </w:rPr>
        <w:t xml:space="preserve"> </w:t>
      </w:r>
      <w:r w:rsidRPr="0001270E">
        <w:rPr>
          <w:rFonts w:eastAsia="Arial"/>
          <w:b/>
        </w:rPr>
        <w:t xml:space="preserve">i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binu</w:t>
      </w:r>
      <w:r w:rsidR="00EA7E7A">
        <w:rPr>
          <w:rFonts w:eastAsia="Arial"/>
          <w:b/>
        </w:rPr>
        <w:t xml:space="preserve"> </w:t>
      </w:r>
      <w:r w:rsidRPr="0001270E">
        <w:rPr>
          <w:rFonts w:eastAsia="Arial"/>
          <w:b/>
        </w:rPr>
        <w:t>III.</w:t>
      </w:r>
      <w:r w:rsidRPr="0001270E">
        <w:rPr>
          <w:rFonts w:eastAsia="Arial"/>
          <w:b/>
          <w:spacing w:val="7"/>
        </w:rPr>
        <w:t xml:space="preserve"> </w:t>
      </w:r>
      <w:r w:rsidRPr="0001270E">
        <w:rPr>
          <w:rFonts w:eastAsia="Arial"/>
          <w:b/>
          <w:spacing w:val="1"/>
        </w:rPr>
        <w:t xml:space="preserve">ERSTE&amp;STEIERMÄRKISCHE BANK d.d. </w:t>
      </w:r>
      <w:r w:rsidRPr="0001270E">
        <w:rPr>
          <w:rFonts w:eastAsia="Arial"/>
        </w:rPr>
        <w:t>u</w:t>
      </w:r>
      <w:r w:rsidRPr="0001270E">
        <w:rPr>
          <w:rFonts w:eastAsia="Arial"/>
          <w:spacing w:val="12"/>
        </w:rPr>
        <w:t xml:space="preserve"> </w:t>
      </w:r>
      <w:r w:rsidRPr="0001270E">
        <w:rPr>
          <w:rFonts w:eastAsia="Arial"/>
        </w:rPr>
        <w:t>u</w:t>
      </w:r>
      <w:r w:rsidRPr="0001270E">
        <w:rPr>
          <w:rFonts w:eastAsia="Arial"/>
          <w:spacing w:val="3"/>
        </w:rPr>
        <w:t>k</w:t>
      </w:r>
      <w:r w:rsidRPr="0001270E">
        <w:rPr>
          <w:rFonts w:eastAsia="Arial"/>
        </w:rPr>
        <w:t>u</w:t>
      </w:r>
      <w:r w:rsidRPr="0001270E">
        <w:rPr>
          <w:rFonts w:eastAsia="Arial"/>
          <w:spacing w:val="-1"/>
        </w:rPr>
        <w:t>p</w:t>
      </w:r>
      <w:r w:rsidRPr="0001270E">
        <w:rPr>
          <w:rFonts w:eastAsia="Arial"/>
        </w:rPr>
        <w:t>n</w:t>
      </w:r>
      <w:r w:rsidRPr="0001270E">
        <w:rPr>
          <w:rFonts w:eastAsia="Arial"/>
          <w:spacing w:val="-1"/>
        </w:rPr>
        <w:t>o</w:t>
      </w:r>
      <w:r w:rsidRPr="0001270E">
        <w:rPr>
          <w:rFonts w:eastAsia="Arial"/>
        </w:rPr>
        <w:t>m</w:t>
      </w:r>
      <w:r w:rsidRPr="0001270E">
        <w:rPr>
          <w:rFonts w:eastAsia="Arial"/>
          <w:spacing w:val="5"/>
        </w:rPr>
        <w:t xml:space="preserve"> </w:t>
      </w:r>
      <w:r w:rsidRPr="0001270E">
        <w:rPr>
          <w:rFonts w:eastAsia="Arial"/>
          <w:spacing w:val="-1"/>
        </w:rPr>
        <w:t>iz</w:t>
      </w:r>
      <w:r w:rsidRPr="0001270E">
        <w:rPr>
          <w:rFonts w:eastAsia="Arial"/>
        </w:rPr>
        <w:t>n</w:t>
      </w:r>
      <w:r w:rsidRPr="0001270E">
        <w:rPr>
          <w:rFonts w:eastAsia="Arial"/>
          <w:spacing w:val="-1"/>
        </w:rPr>
        <w:t>o</w:t>
      </w:r>
      <w:r w:rsidRPr="0001270E">
        <w:rPr>
          <w:rFonts w:eastAsia="Arial"/>
          <w:spacing w:val="1"/>
        </w:rPr>
        <w:t>s</w:t>
      </w:r>
      <w:r w:rsidRPr="0001270E">
        <w:rPr>
          <w:rFonts w:eastAsia="Arial"/>
        </w:rPr>
        <w:t>u</w:t>
      </w:r>
      <w:r w:rsidRPr="0001270E">
        <w:rPr>
          <w:rFonts w:eastAsia="Arial"/>
          <w:spacing w:val="5"/>
        </w:rPr>
        <w:t xml:space="preserve"> </w:t>
      </w:r>
      <w:r w:rsidRPr="0001270E">
        <w:rPr>
          <w:rFonts w:eastAsia="Arial"/>
        </w:rPr>
        <w:t>od</w:t>
      </w:r>
      <w:r w:rsidRPr="0001270E">
        <w:rPr>
          <w:rFonts w:eastAsia="Arial"/>
          <w:spacing w:val="11"/>
        </w:rPr>
        <w:t xml:space="preserve"> </w:t>
      </w:r>
      <w:r w:rsidRPr="0001270E">
        <w:rPr>
          <w:rFonts w:eastAsia="Arial"/>
          <w:b/>
        </w:rPr>
        <w:t>2</w:t>
      </w:r>
      <w:r w:rsidRPr="0001270E">
        <w:rPr>
          <w:rFonts w:eastAsia="Arial"/>
          <w:b/>
          <w:spacing w:val="-1"/>
        </w:rPr>
        <w:t>7</w:t>
      </w:r>
      <w:r w:rsidRPr="0001270E">
        <w:rPr>
          <w:rFonts w:eastAsia="Arial"/>
          <w:b/>
          <w:spacing w:val="2"/>
        </w:rPr>
        <w:t>.</w:t>
      </w:r>
      <w:r w:rsidRPr="0001270E">
        <w:rPr>
          <w:rFonts w:eastAsia="Arial"/>
          <w:b/>
        </w:rPr>
        <w:t>3</w:t>
      </w:r>
      <w:r w:rsidRPr="0001270E">
        <w:rPr>
          <w:rFonts w:eastAsia="Arial"/>
          <w:b/>
          <w:spacing w:val="1"/>
        </w:rPr>
        <w:t>8</w:t>
      </w:r>
      <w:r w:rsidRPr="0001270E">
        <w:rPr>
          <w:rFonts w:eastAsia="Arial"/>
          <w:b/>
        </w:rPr>
        <w:t>1.</w:t>
      </w:r>
      <w:r w:rsidRPr="0001270E">
        <w:rPr>
          <w:rFonts w:eastAsia="Arial"/>
          <w:b/>
          <w:spacing w:val="-1"/>
        </w:rPr>
        <w:t>9</w:t>
      </w:r>
      <w:r w:rsidRPr="0001270E">
        <w:rPr>
          <w:rFonts w:eastAsia="Arial"/>
          <w:b/>
          <w:spacing w:val="2"/>
        </w:rPr>
        <w:t>4</w:t>
      </w:r>
      <w:r w:rsidRPr="0001270E">
        <w:rPr>
          <w:rFonts w:eastAsia="Arial"/>
          <w:b/>
        </w:rPr>
        <w:t>3,</w:t>
      </w:r>
      <w:r w:rsidRPr="0001270E">
        <w:rPr>
          <w:rFonts w:eastAsia="Arial"/>
          <w:b/>
          <w:spacing w:val="-1"/>
        </w:rPr>
        <w:t>2</w:t>
      </w:r>
      <w:r w:rsidRPr="0001270E">
        <w:rPr>
          <w:rFonts w:eastAsia="Arial"/>
          <w:b/>
        </w:rPr>
        <w:t>1 HR</w:t>
      </w:r>
      <w:r w:rsidRPr="0001270E">
        <w:rPr>
          <w:rFonts w:eastAsia="Arial"/>
          <w:b/>
          <w:spacing w:val="3"/>
        </w:rPr>
        <w:t>K</w:t>
      </w:r>
      <w:r w:rsidRPr="0001270E">
        <w:rPr>
          <w:rFonts w:eastAsia="Arial"/>
        </w:rPr>
        <w:t>,</w:t>
      </w:r>
      <w:r w:rsidRPr="0001270E">
        <w:rPr>
          <w:rFonts w:eastAsia="Arial"/>
          <w:spacing w:val="4"/>
        </w:rPr>
        <w:t xml:space="preserve"> </w:t>
      </w:r>
      <w:r w:rsidRPr="0001270E">
        <w:rPr>
          <w:rFonts w:eastAsia="Arial"/>
        </w:rPr>
        <w:t xml:space="preserve">s </w:t>
      </w:r>
      <w:r w:rsidRPr="0001270E">
        <w:rPr>
          <w:rFonts w:eastAsia="Arial"/>
          <w:spacing w:val="3"/>
        </w:rPr>
        <w:t>k</w:t>
      </w:r>
      <w:r w:rsidRPr="0001270E">
        <w:rPr>
          <w:rFonts w:eastAsia="Arial"/>
          <w:spacing w:val="-3"/>
        </w:rPr>
        <w:t>a</w:t>
      </w:r>
      <w:r w:rsidRPr="0001270E">
        <w:rPr>
          <w:rFonts w:eastAsia="Arial"/>
          <w:spacing w:val="4"/>
        </w:rPr>
        <w:t>m</w:t>
      </w:r>
      <w:r w:rsidRPr="0001270E">
        <w:rPr>
          <w:rFonts w:eastAsia="Arial"/>
        </w:rPr>
        <w:t>at</w:t>
      </w:r>
      <w:r w:rsidRPr="0001270E">
        <w:rPr>
          <w:rFonts w:eastAsia="Arial"/>
          <w:spacing w:val="-3"/>
        </w:rPr>
        <w:t>a</w:t>
      </w:r>
      <w:r w:rsidRPr="0001270E">
        <w:rPr>
          <w:rFonts w:eastAsia="Arial"/>
          <w:spacing w:val="4"/>
        </w:rPr>
        <w:t>m</w:t>
      </w:r>
      <w:r w:rsidRPr="0001270E">
        <w:rPr>
          <w:rFonts w:eastAsia="Arial"/>
        </w:rPr>
        <w:t>a</w:t>
      </w:r>
      <w:r w:rsidRPr="0001270E">
        <w:rPr>
          <w:rFonts w:eastAsia="Arial"/>
          <w:spacing w:val="3"/>
        </w:rPr>
        <w:t xml:space="preserve"> </w:t>
      </w:r>
      <w:r w:rsidRPr="0001270E">
        <w:rPr>
          <w:rFonts w:eastAsia="Arial"/>
        </w:rPr>
        <w:t>i</w:t>
      </w:r>
      <w:r w:rsidRPr="0001270E">
        <w:rPr>
          <w:rFonts w:eastAsia="Arial"/>
          <w:spacing w:val="12"/>
        </w:rPr>
        <w:t xml:space="preserve"> </w:t>
      </w:r>
      <w:r w:rsidRPr="0001270E">
        <w:rPr>
          <w:rFonts w:eastAsia="Arial"/>
        </w:rPr>
        <w:t>d</w:t>
      </w:r>
      <w:r w:rsidRPr="0001270E">
        <w:rPr>
          <w:rFonts w:eastAsia="Arial"/>
          <w:spacing w:val="-1"/>
        </w:rPr>
        <w:t>o</w:t>
      </w:r>
      <w:r w:rsidRPr="0001270E">
        <w:rPr>
          <w:rFonts w:eastAsia="Arial"/>
          <w:spacing w:val="1"/>
        </w:rPr>
        <w:t>s</w:t>
      </w:r>
      <w:r w:rsidRPr="0001270E">
        <w:rPr>
          <w:rFonts w:eastAsia="Arial"/>
        </w:rPr>
        <w:t>p</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ć</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1"/>
        </w:rPr>
        <w:t>k</w:t>
      </w:r>
      <w:r w:rsidRPr="0001270E">
        <w:rPr>
          <w:rFonts w:eastAsia="Arial"/>
        </w:rPr>
        <w:t>a</w:t>
      </w:r>
      <w:r w:rsidRPr="0001270E">
        <w:rPr>
          <w:rFonts w:eastAsia="Arial"/>
          <w:spacing w:val="3"/>
        </w:rPr>
        <w:t>k</w:t>
      </w:r>
      <w:r w:rsidRPr="0001270E">
        <w:rPr>
          <w:rFonts w:eastAsia="Arial"/>
        </w:rPr>
        <w:t>o</w:t>
      </w:r>
      <w:r w:rsidRPr="0001270E">
        <w:rPr>
          <w:rFonts w:eastAsia="Arial"/>
          <w:spacing w:val="8"/>
        </w:rPr>
        <w:t xml:space="preserve"> </w:t>
      </w:r>
      <w:r w:rsidRPr="0001270E">
        <w:rPr>
          <w:rFonts w:eastAsia="Arial"/>
          <w:spacing w:val="1"/>
        </w:rPr>
        <w:t>j</w:t>
      </w:r>
      <w:r w:rsidRPr="0001270E">
        <w:rPr>
          <w:rFonts w:eastAsia="Arial"/>
        </w:rPr>
        <w:t>e</w:t>
      </w:r>
      <w:r w:rsidRPr="0001270E">
        <w:rPr>
          <w:rFonts w:eastAsia="Arial"/>
          <w:spacing w:val="11"/>
        </w:rPr>
        <w:t xml:space="preserve"> </w:t>
      </w:r>
      <w:r w:rsidRPr="0001270E">
        <w:rPr>
          <w:rFonts w:eastAsia="Arial"/>
        </w:rPr>
        <w:t>o</w:t>
      </w:r>
      <w:r w:rsidRPr="0001270E">
        <w:rPr>
          <w:rFonts w:eastAsia="Arial"/>
          <w:spacing w:val="-1"/>
        </w:rPr>
        <w:t>d</w:t>
      </w:r>
      <w:r w:rsidRPr="0001270E">
        <w:rPr>
          <w:rFonts w:eastAsia="Arial"/>
          <w:spacing w:val="1"/>
        </w:rPr>
        <w:t>r</w:t>
      </w:r>
      <w:r w:rsidRPr="0001270E">
        <w:rPr>
          <w:rFonts w:eastAsia="Arial"/>
        </w:rPr>
        <w:t>e</w:t>
      </w:r>
      <w:r w:rsidRPr="0001270E">
        <w:rPr>
          <w:rFonts w:eastAsia="Arial"/>
          <w:spacing w:val="-1"/>
        </w:rPr>
        <w:t>đ</w:t>
      </w:r>
      <w:r w:rsidRPr="0001270E">
        <w:rPr>
          <w:rFonts w:eastAsia="Arial"/>
        </w:rPr>
        <w:t>e</w:t>
      </w:r>
      <w:r w:rsidRPr="0001270E">
        <w:rPr>
          <w:rFonts w:eastAsia="Arial"/>
          <w:spacing w:val="1"/>
        </w:rPr>
        <w:t>n</w:t>
      </w:r>
      <w:r w:rsidRPr="0001270E">
        <w:rPr>
          <w:rFonts w:eastAsia="Arial"/>
        </w:rPr>
        <w:t>o</w:t>
      </w:r>
      <w:r w:rsidRPr="0001270E">
        <w:rPr>
          <w:rFonts w:eastAsia="Arial"/>
          <w:spacing w:val="4"/>
        </w:rPr>
        <w:t xml:space="preserve"> </w:t>
      </w:r>
      <w:r w:rsidRPr="0001270E">
        <w:rPr>
          <w:rFonts w:eastAsia="Arial"/>
          <w:spacing w:val="2"/>
        </w:rPr>
        <w:t>o</w:t>
      </w:r>
      <w:r w:rsidRPr="0001270E">
        <w:rPr>
          <w:rFonts w:eastAsia="Arial"/>
          <w:spacing w:val="-1"/>
        </w:rPr>
        <w:t>vi</w:t>
      </w:r>
      <w:r w:rsidRPr="0001270E">
        <w:rPr>
          <w:rFonts w:eastAsia="Arial"/>
        </w:rPr>
        <w:t>m</w:t>
      </w:r>
      <w:r w:rsidRPr="0001270E">
        <w:rPr>
          <w:rFonts w:eastAsia="Arial"/>
          <w:spacing w:val="13"/>
        </w:rPr>
        <w:t xml:space="preserve"> </w:t>
      </w:r>
      <w:r w:rsidRPr="0001270E">
        <w:rPr>
          <w:rFonts w:eastAsia="Arial"/>
        </w:rPr>
        <w:t>p</w:t>
      </w:r>
      <w:r w:rsidRPr="0001270E">
        <w:rPr>
          <w:rFonts w:eastAsia="Arial"/>
          <w:spacing w:val="-1"/>
        </w:rPr>
        <w:t>l</w:t>
      </w:r>
      <w:r w:rsidRPr="0001270E">
        <w:rPr>
          <w:rFonts w:eastAsia="Arial"/>
          <w:spacing w:val="2"/>
        </w:rPr>
        <w:t>a</w:t>
      </w:r>
      <w:r w:rsidRPr="0001270E">
        <w:rPr>
          <w:rFonts w:eastAsia="Arial"/>
        </w:rPr>
        <w:t>n</w:t>
      </w:r>
      <w:r w:rsidRPr="0001270E">
        <w:rPr>
          <w:rFonts w:eastAsia="Arial"/>
          <w:spacing w:val="-1"/>
        </w:rPr>
        <w:t>o</w:t>
      </w:r>
      <w:r w:rsidRPr="0001270E">
        <w:rPr>
          <w:rFonts w:eastAsia="Arial"/>
          <w:spacing w:val="4"/>
        </w:rPr>
        <w:t>m</w:t>
      </w:r>
      <w:r w:rsidRPr="0001270E">
        <w:rPr>
          <w:rFonts w:eastAsia="Arial"/>
        </w:rPr>
        <w:t>,</w:t>
      </w:r>
      <w:r w:rsidRPr="0001270E">
        <w:rPr>
          <w:rFonts w:eastAsia="Arial"/>
          <w:spacing w:val="5"/>
        </w:rPr>
        <w:t xml:space="preserve"> </w:t>
      </w:r>
      <w:r w:rsidRPr="0001270E">
        <w:rPr>
          <w:rFonts w:eastAsia="Arial"/>
        </w:rPr>
        <w:t>a</w:t>
      </w:r>
      <w:r w:rsidRPr="0001270E">
        <w:rPr>
          <w:rFonts w:eastAsia="Arial"/>
          <w:spacing w:val="11"/>
        </w:rPr>
        <w:t xml:space="preserve"> </w:t>
      </w:r>
      <w:r w:rsidRPr="0001270E">
        <w:rPr>
          <w:rFonts w:eastAsia="Arial"/>
        </w:rPr>
        <w:t>u</w:t>
      </w:r>
      <w:r w:rsidRPr="0001270E">
        <w:rPr>
          <w:rFonts w:eastAsia="Arial"/>
          <w:spacing w:val="11"/>
        </w:rPr>
        <w:t xml:space="preserve"> </w:t>
      </w:r>
      <w:r w:rsidRPr="0001270E">
        <w:rPr>
          <w:rFonts w:eastAsia="Arial"/>
          <w:spacing w:val="1"/>
        </w:rPr>
        <w:t>s</w:t>
      </w:r>
      <w:r w:rsidRPr="0001270E">
        <w:rPr>
          <w:rFonts w:eastAsia="Arial"/>
          <w:spacing w:val="-1"/>
        </w:rPr>
        <w:t>l</w:t>
      </w:r>
      <w:r w:rsidRPr="0001270E">
        <w:rPr>
          <w:rFonts w:eastAsia="Arial"/>
        </w:rPr>
        <w:t>u</w:t>
      </w:r>
      <w:r w:rsidRPr="0001270E">
        <w:rPr>
          <w:rFonts w:eastAsia="Arial"/>
          <w:spacing w:val="1"/>
        </w:rPr>
        <w:t>č</w:t>
      </w:r>
      <w:r w:rsidRPr="0001270E">
        <w:rPr>
          <w:rFonts w:eastAsia="Arial"/>
        </w:rPr>
        <w:t>a</w:t>
      </w:r>
      <w:r w:rsidRPr="0001270E">
        <w:rPr>
          <w:rFonts w:eastAsia="Arial"/>
          <w:spacing w:val="1"/>
        </w:rPr>
        <w:t>j</w:t>
      </w:r>
      <w:r w:rsidRPr="0001270E">
        <w:rPr>
          <w:rFonts w:eastAsia="Arial"/>
        </w:rPr>
        <w:t>u</w:t>
      </w:r>
      <w:r w:rsidRPr="0001270E">
        <w:rPr>
          <w:rFonts w:eastAsia="Arial"/>
          <w:spacing w:val="6"/>
        </w:rPr>
        <w:t xml:space="preserve"> </w:t>
      </w:r>
      <w:r w:rsidRPr="0001270E">
        <w:rPr>
          <w:rFonts w:eastAsia="Arial"/>
        </w:rPr>
        <w:t>n</w:t>
      </w:r>
      <w:r w:rsidRPr="0001270E">
        <w:rPr>
          <w:rFonts w:eastAsia="Arial"/>
          <w:spacing w:val="1"/>
        </w:rPr>
        <w:t>e</w:t>
      </w:r>
      <w:r w:rsidRPr="0001270E">
        <w:rPr>
          <w:rFonts w:eastAsia="Arial"/>
          <w:spacing w:val="-1"/>
        </w:rPr>
        <w:t>i</w:t>
      </w:r>
      <w:r w:rsidRPr="0001270E">
        <w:rPr>
          <w:rFonts w:eastAsia="Arial"/>
          <w:spacing w:val="1"/>
        </w:rPr>
        <w:t>s</w:t>
      </w:r>
      <w:r w:rsidRPr="0001270E">
        <w:rPr>
          <w:rFonts w:eastAsia="Arial"/>
        </w:rPr>
        <w:t>p</w:t>
      </w:r>
      <w:r w:rsidRPr="0001270E">
        <w:rPr>
          <w:rFonts w:eastAsia="Arial"/>
          <w:spacing w:val="1"/>
        </w:rPr>
        <w:t>u</w:t>
      </w:r>
      <w:r w:rsidRPr="0001270E">
        <w:rPr>
          <w:rFonts w:eastAsia="Arial"/>
          <w:spacing w:val="2"/>
        </w:rPr>
        <w:t>n</w:t>
      </w:r>
      <w:r w:rsidRPr="0001270E">
        <w:rPr>
          <w:rFonts w:eastAsia="Arial"/>
          <w:spacing w:val="1"/>
        </w:rPr>
        <w:t>j</w:t>
      </w:r>
      <w:r w:rsidRPr="0001270E">
        <w:rPr>
          <w:rFonts w:eastAsia="Arial"/>
        </w:rPr>
        <w:t>e</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1"/>
        </w:rPr>
        <w:t xml:space="preserve"> </w:t>
      </w:r>
      <w:r w:rsidRPr="0001270E">
        <w:rPr>
          <w:rFonts w:eastAsia="Arial"/>
        </w:rPr>
        <w:t>od</w:t>
      </w:r>
      <w:r w:rsidRPr="0001270E">
        <w:rPr>
          <w:rFonts w:eastAsia="Arial"/>
          <w:spacing w:val="10"/>
        </w:rPr>
        <w:t xml:space="preserve"> </w:t>
      </w:r>
      <w:r w:rsidRPr="0001270E">
        <w:rPr>
          <w:rFonts w:eastAsia="Arial"/>
          <w:spacing w:val="1"/>
        </w:rPr>
        <w:t>s</w:t>
      </w:r>
      <w:r w:rsidRPr="0001270E">
        <w:rPr>
          <w:rFonts w:eastAsia="Arial"/>
        </w:rPr>
        <w:t>tra</w:t>
      </w:r>
      <w:r w:rsidRPr="0001270E">
        <w:rPr>
          <w:rFonts w:eastAsia="Arial"/>
          <w:spacing w:val="1"/>
        </w:rPr>
        <w:t>n</w:t>
      </w:r>
      <w:r w:rsidRPr="0001270E">
        <w:rPr>
          <w:rFonts w:eastAsia="Arial"/>
        </w:rPr>
        <w:t>e D</w:t>
      </w:r>
      <w:r w:rsidRPr="0001270E">
        <w:rPr>
          <w:rFonts w:eastAsia="Arial"/>
          <w:spacing w:val="2"/>
        </w:rPr>
        <w:t>u</w:t>
      </w:r>
      <w:r w:rsidRPr="0001270E">
        <w:rPr>
          <w:rFonts w:eastAsia="Arial"/>
          <w:spacing w:val="-1"/>
        </w:rPr>
        <w:t>ž</w:t>
      </w:r>
      <w:r w:rsidRPr="0001270E">
        <w:rPr>
          <w:rFonts w:eastAsia="Arial"/>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7"/>
        </w:rPr>
        <w:t xml:space="preserve"> </w:t>
      </w:r>
      <w:r w:rsidRPr="0001270E">
        <w:rPr>
          <w:rFonts w:eastAsia="Arial"/>
          <w:spacing w:val="-1"/>
        </w:rPr>
        <w:t xml:space="preserve">ERSTE&amp;STEIERMÄRKISCHE BANK d.d. </w:t>
      </w:r>
      <w:r w:rsidRPr="0001270E">
        <w:rPr>
          <w:rFonts w:eastAsia="Arial"/>
          <w:spacing w:val="-3"/>
        </w:rPr>
        <w:t>i</w:t>
      </w:r>
      <w:r w:rsidRPr="0001270E">
        <w:rPr>
          <w:rFonts w:eastAsia="Arial"/>
          <w:spacing w:val="4"/>
        </w:rPr>
        <w:t>m</w:t>
      </w:r>
      <w:r w:rsidRPr="0001270E">
        <w:rPr>
          <w:rFonts w:eastAsia="Arial"/>
        </w:rPr>
        <w:t>a</w:t>
      </w:r>
      <w:r w:rsidRPr="0001270E">
        <w:rPr>
          <w:rFonts w:eastAsia="Arial"/>
          <w:spacing w:val="12"/>
        </w:rPr>
        <w:t xml:space="preserve"> </w:t>
      </w:r>
      <w:r w:rsidRPr="0001270E">
        <w:rPr>
          <w:rFonts w:eastAsia="Arial"/>
        </w:rPr>
        <w:t>pra</w:t>
      </w:r>
      <w:r w:rsidRPr="0001270E">
        <w:rPr>
          <w:rFonts w:eastAsia="Arial"/>
          <w:spacing w:val="-1"/>
        </w:rPr>
        <w:t>v</w:t>
      </w:r>
      <w:r w:rsidRPr="0001270E">
        <w:rPr>
          <w:rFonts w:eastAsia="Arial"/>
        </w:rPr>
        <w:t>o</w:t>
      </w:r>
      <w:r w:rsidRPr="0001270E">
        <w:rPr>
          <w:rFonts w:eastAsia="Arial"/>
          <w:spacing w:val="10"/>
        </w:rPr>
        <w:t xml:space="preserve"> </w:t>
      </w:r>
      <w:r w:rsidRPr="0001270E">
        <w:rPr>
          <w:rFonts w:eastAsia="Arial"/>
        </w:rPr>
        <w:t>n</w:t>
      </w:r>
      <w:r w:rsidRPr="0001270E">
        <w:rPr>
          <w:rFonts w:eastAsia="Arial"/>
          <w:spacing w:val="-1"/>
        </w:rPr>
        <w:t>a</w:t>
      </w:r>
      <w:r w:rsidRPr="0001270E">
        <w:rPr>
          <w:rFonts w:eastAsia="Arial"/>
          <w:spacing w:val="4"/>
        </w:rPr>
        <w:t>m</w:t>
      </w:r>
      <w:r w:rsidRPr="0001270E">
        <w:rPr>
          <w:rFonts w:eastAsia="Arial"/>
          <w:spacing w:val="-1"/>
        </w:rPr>
        <w:t>i</w:t>
      </w:r>
      <w:r w:rsidRPr="0001270E">
        <w:rPr>
          <w:rFonts w:eastAsia="Arial"/>
          <w:spacing w:val="1"/>
        </w:rPr>
        <w:t>r</w:t>
      </w:r>
      <w:r w:rsidRPr="0001270E">
        <w:rPr>
          <w:rFonts w:eastAsia="Arial"/>
          <w:spacing w:val="-1"/>
        </w:rPr>
        <w:t>i</w:t>
      </w:r>
      <w:r w:rsidRPr="0001270E">
        <w:rPr>
          <w:rFonts w:eastAsia="Arial"/>
        </w:rPr>
        <w:t>ti</w:t>
      </w:r>
      <w:r w:rsidRPr="0001270E">
        <w:rPr>
          <w:rFonts w:eastAsia="Arial"/>
          <w:spacing w:val="8"/>
        </w:rPr>
        <w:t xml:space="preserve"> </w:t>
      </w:r>
      <w:r w:rsidRPr="0001270E">
        <w:rPr>
          <w:rFonts w:eastAsia="Arial"/>
          <w:spacing w:val="1"/>
        </w:rPr>
        <w:t>s</w:t>
      </w:r>
      <w:r w:rsidRPr="0001270E">
        <w:rPr>
          <w:rFonts w:eastAsia="Arial"/>
          <w:spacing w:val="-1"/>
        </w:rPr>
        <w:t>v</w:t>
      </w:r>
      <w:r w:rsidRPr="0001270E">
        <w:rPr>
          <w:rFonts w:eastAsia="Arial"/>
        </w:rPr>
        <w:t>o</w:t>
      </w:r>
      <w:r w:rsidRPr="0001270E">
        <w:rPr>
          <w:rFonts w:eastAsia="Arial"/>
          <w:spacing w:val="1"/>
        </w:rPr>
        <w:t>j</w:t>
      </w:r>
      <w:r w:rsidRPr="0001270E">
        <w:rPr>
          <w:rFonts w:eastAsia="Arial"/>
        </w:rPr>
        <w:t>e</w:t>
      </w:r>
      <w:r w:rsidRPr="0001270E">
        <w:rPr>
          <w:rFonts w:eastAsia="Arial"/>
          <w:spacing w:val="11"/>
        </w:rPr>
        <w:t xml:space="preserve"> </w:t>
      </w:r>
      <w:r w:rsidRPr="0001270E">
        <w:rPr>
          <w:rFonts w:eastAsia="Arial"/>
        </w:rPr>
        <w:t>tr</w:t>
      </w:r>
      <w:r w:rsidRPr="0001270E">
        <w:rPr>
          <w:rFonts w:eastAsia="Arial"/>
          <w:spacing w:val="2"/>
        </w:rPr>
        <w:t>a</w:t>
      </w:r>
      <w:r w:rsidRPr="0001270E">
        <w:rPr>
          <w:rFonts w:eastAsia="Arial"/>
          <w:spacing w:val="-4"/>
        </w:rPr>
        <w:t>ž</w:t>
      </w:r>
      <w:r w:rsidRPr="0001270E">
        <w:rPr>
          <w:rFonts w:eastAsia="Arial"/>
          <w:spacing w:val="2"/>
        </w:rPr>
        <w:t>b</w:t>
      </w:r>
      <w:r w:rsidRPr="0001270E">
        <w:rPr>
          <w:rFonts w:eastAsia="Arial"/>
          <w:spacing w:val="-1"/>
        </w:rPr>
        <w:t>i</w:t>
      </w:r>
      <w:r w:rsidRPr="0001270E">
        <w:rPr>
          <w:rFonts w:eastAsia="Arial"/>
          <w:spacing w:val="2"/>
        </w:rPr>
        <w:t>n</w:t>
      </w:r>
      <w:r w:rsidRPr="0001270E">
        <w:rPr>
          <w:rFonts w:eastAsia="Arial"/>
        </w:rPr>
        <w:t>e,</w:t>
      </w:r>
      <w:r w:rsidRPr="0001270E">
        <w:rPr>
          <w:rFonts w:eastAsia="Arial"/>
          <w:spacing w:val="7"/>
        </w:rPr>
        <w:t xml:space="preserve"> </w:t>
      </w:r>
      <w:r w:rsidRPr="0001270E">
        <w:rPr>
          <w:rFonts w:eastAsia="Arial"/>
          <w:spacing w:val="1"/>
        </w:rPr>
        <w:t>k</w:t>
      </w:r>
      <w:r w:rsidRPr="0001270E">
        <w:rPr>
          <w:rFonts w:eastAsia="Arial"/>
        </w:rPr>
        <w:t>a</w:t>
      </w:r>
      <w:r w:rsidRPr="0001270E">
        <w:rPr>
          <w:rFonts w:eastAsia="Arial"/>
          <w:spacing w:val="3"/>
        </w:rPr>
        <w:t>k</w:t>
      </w:r>
      <w:r w:rsidRPr="0001270E">
        <w:rPr>
          <w:rFonts w:eastAsia="Arial"/>
        </w:rPr>
        <w:t>o</w:t>
      </w:r>
      <w:r w:rsidRPr="0001270E">
        <w:rPr>
          <w:rFonts w:eastAsia="Arial"/>
          <w:spacing w:val="11"/>
        </w:rPr>
        <w:t xml:space="preserve"> </w:t>
      </w:r>
      <w:r w:rsidRPr="0001270E">
        <w:rPr>
          <w:rFonts w:eastAsia="Arial"/>
          <w:spacing w:val="1"/>
        </w:rPr>
        <w:t>s</w:t>
      </w:r>
      <w:r w:rsidRPr="0001270E">
        <w:rPr>
          <w:rFonts w:eastAsia="Arial"/>
        </w:rPr>
        <w:t>u</w:t>
      </w:r>
      <w:r w:rsidRPr="0001270E">
        <w:rPr>
          <w:rFonts w:eastAsia="Arial"/>
          <w:spacing w:val="10"/>
        </w:rPr>
        <w:t xml:space="preserve"> </w:t>
      </w:r>
      <w:r w:rsidRPr="0001270E">
        <w:rPr>
          <w:rFonts w:eastAsia="Arial"/>
        </w:rPr>
        <w:t>o</w:t>
      </w:r>
      <w:r w:rsidRPr="0001270E">
        <w:rPr>
          <w:rFonts w:eastAsia="Arial"/>
          <w:spacing w:val="-1"/>
        </w:rPr>
        <w:t>d</w:t>
      </w:r>
      <w:r w:rsidRPr="0001270E">
        <w:rPr>
          <w:rFonts w:eastAsia="Arial"/>
          <w:spacing w:val="1"/>
        </w:rPr>
        <w:t>r</w:t>
      </w:r>
      <w:r w:rsidRPr="0001270E">
        <w:rPr>
          <w:rFonts w:eastAsia="Arial"/>
        </w:rPr>
        <w:t>e</w:t>
      </w:r>
      <w:r w:rsidRPr="0001270E">
        <w:rPr>
          <w:rFonts w:eastAsia="Arial"/>
          <w:spacing w:val="-1"/>
        </w:rPr>
        <w:t>đ</w:t>
      </w:r>
      <w:r w:rsidRPr="0001270E">
        <w:rPr>
          <w:rFonts w:eastAsia="Arial"/>
        </w:rPr>
        <w:t>e</w:t>
      </w:r>
      <w:r w:rsidRPr="0001270E">
        <w:rPr>
          <w:rFonts w:eastAsia="Arial"/>
          <w:spacing w:val="1"/>
        </w:rPr>
        <w:t>n</w:t>
      </w:r>
      <w:r w:rsidRPr="0001270E">
        <w:rPr>
          <w:rFonts w:eastAsia="Arial"/>
        </w:rPr>
        <w:t>e o</w:t>
      </w:r>
      <w:r w:rsidRPr="0001270E">
        <w:rPr>
          <w:rFonts w:eastAsia="Arial"/>
          <w:spacing w:val="1"/>
        </w:rPr>
        <w:t>v</w:t>
      </w:r>
      <w:r w:rsidRPr="0001270E">
        <w:rPr>
          <w:rFonts w:eastAsia="Arial"/>
          <w:spacing w:val="-1"/>
        </w:rPr>
        <w:t>i</w:t>
      </w:r>
      <w:r w:rsidRPr="0001270E">
        <w:rPr>
          <w:rFonts w:eastAsia="Arial"/>
        </w:rPr>
        <w:t>m</w:t>
      </w:r>
      <w:r w:rsidRPr="0001270E">
        <w:rPr>
          <w:rFonts w:eastAsia="Arial"/>
          <w:spacing w:val="2"/>
        </w:rPr>
        <w:t xml:space="preserve"> </w:t>
      </w:r>
      <w:r w:rsidRPr="0001270E">
        <w:rPr>
          <w:rFonts w:eastAsia="Arial"/>
        </w:rPr>
        <w:t>p</w:t>
      </w:r>
      <w:r w:rsidRPr="0001270E">
        <w:rPr>
          <w:rFonts w:eastAsia="Arial"/>
          <w:spacing w:val="-1"/>
        </w:rPr>
        <w:t>l</w:t>
      </w:r>
      <w:r w:rsidRPr="0001270E">
        <w:rPr>
          <w:rFonts w:eastAsia="Arial"/>
        </w:rPr>
        <w:t>a</w:t>
      </w:r>
      <w:r w:rsidRPr="0001270E">
        <w:rPr>
          <w:rFonts w:eastAsia="Arial"/>
          <w:spacing w:val="-1"/>
        </w:rPr>
        <w:t>n</w:t>
      </w:r>
      <w:r w:rsidRPr="0001270E">
        <w:rPr>
          <w:rFonts w:eastAsia="Arial"/>
        </w:rPr>
        <w:t>o</w:t>
      </w:r>
      <w:r w:rsidRPr="0001270E">
        <w:rPr>
          <w:rFonts w:eastAsia="Arial"/>
          <w:spacing w:val="4"/>
        </w:rPr>
        <w:t>m</w:t>
      </w:r>
      <w:r w:rsidRPr="0001270E">
        <w:rPr>
          <w:rFonts w:eastAsia="Arial"/>
        </w:rPr>
        <w:t>,</w:t>
      </w:r>
      <w:r w:rsidRPr="0001270E">
        <w:rPr>
          <w:rFonts w:eastAsia="Arial"/>
          <w:spacing w:val="-5"/>
        </w:rPr>
        <w:t xml:space="preserve"> </w:t>
      </w:r>
      <w:r w:rsidRPr="0001270E">
        <w:rPr>
          <w:rFonts w:eastAsia="Arial"/>
        </w:rPr>
        <w:t>o</w:t>
      </w:r>
      <w:r w:rsidRPr="0001270E">
        <w:rPr>
          <w:rFonts w:eastAsia="Arial"/>
          <w:spacing w:val="-2"/>
        </w:rPr>
        <w:t>v</w:t>
      </w:r>
      <w:r w:rsidRPr="0001270E">
        <w:rPr>
          <w:rFonts w:eastAsia="Arial"/>
          <w:spacing w:val="1"/>
        </w:rPr>
        <w:t>r</w:t>
      </w:r>
      <w:r w:rsidRPr="0001270E">
        <w:rPr>
          <w:rFonts w:eastAsia="Arial"/>
          <w:spacing w:val="2"/>
        </w:rPr>
        <w:t>h</w:t>
      </w:r>
      <w:r w:rsidRPr="0001270E">
        <w:rPr>
          <w:rFonts w:eastAsia="Arial"/>
        </w:rPr>
        <w:t>om</w:t>
      </w:r>
      <w:r w:rsidRPr="0001270E">
        <w:rPr>
          <w:rFonts w:eastAsia="Arial"/>
          <w:spacing w:val="-1"/>
        </w:rPr>
        <w:t xml:space="preserve"> </w:t>
      </w:r>
      <w:r w:rsidRPr="0001270E">
        <w:rPr>
          <w:rFonts w:eastAsia="Arial"/>
          <w:spacing w:val="2"/>
        </w:rPr>
        <w:t>n</w:t>
      </w:r>
      <w:r w:rsidRPr="0001270E">
        <w:rPr>
          <w:rFonts w:eastAsia="Arial"/>
        </w:rPr>
        <w:t>a</w:t>
      </w:r>
      <w:r w:rsidRPr="0001270E">
        <w:rPr>
          <w:rFonts w:eastAsia="Arial"/>
          <w:spacing w:val="2"/>
        </w:rPr>
        <w:t xml:space="preserve"> </w:t>
      </w:r>
      <w:r w:rsidRPr="0001270E">
        <w:rPr>
          <w:rFonts w:eastAsia="Arial"/>
          <w:spacing w:val="-1"/>
        </w:rPr>
        <w:t>z</w:t>
      </w:r>
      <w:r w:rsidRPr="0001270E">
        <w:rPr>
          <w:rFonts w:eastAsia="Arial"/>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spacing w:val="2"/>
        </w:rPr>
        <w:t>e</w:t>
      </w:r>
      <w:r w:rsidRPr="0001270E">
        <w:rPr>
          <w:rFonts w:eastAsia="Arial"/>
        </w:rPr>
        <w:t>n</w:t>
      </w:r>
      <w:r w:rsidRPr="0001270E">
        <w:rPr>
          <w:rFonts w:eastAsia="Arial"/>
          <w:spacing w:val="-1"/>
        </w:rPr>
        <w:t>o</w:t>
      </w:r>
      <w:r w:rsidRPr="0001270E">
        <w:rPr>
          <w:rFonts w:eastAsia="Arial"/>
        </w:rPr>
        <w:t>j</w:t>
      </w:r>
      <w:r w:rsidRPr="0001270E">
        <w:rPr>
          <w:rFonts w:eastAsia="Arial"/>
          <w:spacing w:val="-5"/>
        </w:rPr>
        <w:t xml:space="preserve"> </w:t>
      </w:r>
      <w:r w:rsidRPr="0001270E">
        <w:rPr>
          <w:rFonts w:eastAsia="Arial"/>
          <w:spacing w:val="-1"/>
        </w:rPr>
        <w:t>i</w:t>
      </w:r>
      <w:r w:rsidRPr="0001270E">
        <w:rPr>
          <w:rFonts w:eastAsia="Arial"/>
          <w:spacing w:val="4"/>
        </w:rPr>
        <w:t>m</w:t>
      </w:r>
      <w:r w:rsidRPr="0001270E">
        <w:rPr>
          <w:rFonts w:eastAsia="Arial"/>
        </w:rPr>
        <w:t>o</w:t>
      </w:r>
      <w:r w:rsidRPr="0001270E">
        <w:rPr>
          <w:rFonts w:eastAsia="Arial"/>
          <w:spacing w:val="-2"/>
        </w:rPr>
        <w:t>v</w:t>
      </w:r>
      <w:r w:rsidRPr="0001270E">
        <w:rPr>
          <w:rFonts w:eastAsia="Arial"/>
          <w:spacing w:val="1"/>
        </w:rPr>
        <w:t>i</w:t>
      </w:r>
      <w:r w:rsidRPr="0001270E">
        <w:rPr>
          <w:rFonts w:eastAsia="Arial"/>
        </w:rPr>
        <w:t>ni</w:t>
      </w:r>
      <w:r w:rsidRPr="0001270E">
        <w:rPr>
          <w:rFonts w:eastAsia="Arial"/>
          <w:spacing w:val="-3"/>
        </w:rPr>
        <w:t xml:space="preserve"> </w:t>
      </w:r>
      <w:r w:rsidRPr="0001270E">
        <w:rPr>
          <w:rFonts w:eastAsia="Arial"/>
        </w:rPr>
        <w:t>D</w:t>
      </w:r>
      <w:r w:rsidRPr="0001270E">
        <w:rPr>
          <w:rFonts w:eastAsia="Arial"/>
          <w:spacing w:val="2"/>
        </w:rPr>
        <w:t>u</w:t>
      </w:r>
      <w:r w:rsidRPr="0001270E">
        <w:rPr>
          <w:rFonts w:eastAsia="Arial"/>
          <w:spacing w:val="-1"/>
        </w:rPr>
        <w:t>ž</w:t>
      </w:r>
      <w:r w:rsidRPr="0001270E">
        <w:rPr>
          <w:rFonts w:eastAsia="Arial"/>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5"/>
        </w:rPr>
        <w:t xml:space="preserve"> </w:t>
      </w:r>
      <w:r w:rsidRPr="0001270E">
        <w:rPr>
          <w:rFonts w:eastAsia="Arial"/>
        </w:rPr>
        <w:t>i</w:t>
      </w:r>
      <w:r w:rsidRPr="0001270E">
        <w:rPr>
          <w:rFonts w:eastAsia="Arial"/>
          <w:spacing w:val="3"/>
        </w:rPr>
        <w:t xml:space="preserve"> </w:t>
      </w:r>
      <w:r w:rsidRPr="0001270E">
        <w:rPr>
          <w:rFonts w:eastAsia="Arial"/>
          <w:spacing w:val="2"/>
        </w:rPr>
        <w:t>t</w:t>
      </w:r>
      <w:r w:rsidRPr="0001270E">
        <w:rPr>
          <w:rFonts w:eastAsia="Arial"/>
          <w:spacing w:val="1"/>
        </w:rPr>
        <w:t>r</w:t>
      </w:r>
      <w:r w:rsidRPr="0001270E">
        <w:rPr>
          <w:rFonts w:eastAsia="Arial"/>
        </w:rPr>
        <w:t>e</w:t>
      </w:r>
      <w:r w:rsidRPr="0001270E">
        <w:rPr>
          <w:rFonts w:eastAsia="Arial"/>
          <w:spacing w:val="1"/>
        </w:rPr>
        <w:t>ć</w:t>
      </w:r>
      <w:r w:rsidRPr="0001270E">
        <w:rPr>
          <w:rFonts w:eastAsia="Arial"/>
          <w:spacing w:val="-1"/>
        </w:rPr>
        <w:t>i</w:t>
      </w:r>
      <w:r w:rsidRPr="0001270E">
        <w:rPr>
          <w:rFonts w:eastAsia="Arial"/>
        </w:rPr>
        <w:t>h</w:t>
      </w:r>
      <w:r w:rsidRPr="0001270E">
        <w:rPr>
          <w:rFonts w:eastAsia="Arial"/>
          <w:spacing w:val="-3"/>
        </w:rPr>
        <w:t xml:space="preserve"> </w:t>
      </w:r>
      <w:r w:rsidRPr="0001270E">
        <w:rPr>
          <w:rFonts w:eastAsia="Arial"/>
        </w:rPr>
        <w:t>o</w:t>
      </w:r>
      <w:r w:rsidRPr="0001270E">
        <w:rPr>
          <w:rFonts w:eastAsia="Arial"/>
          <w:spacing w:val="1"/>
        </w:rPr>
        <w:t>s</w:t>
      </w:r>
      <w:r w:rsidRPr="0001270E">
        <w:rPr>
          <w:rFonts w:eastAsia="Arial"/>
          <w:spacing w:val="2"/>
        </w:rPr>
        <w:t>o</w:t>
      </w:r>
      <w:r w:rsidRPr="0001270E">
        <w:rPr>
          <w:rFonts w:eastAsia="Arial"/>
        </w:rPr>
        <w:t>b</w:t>
      </w:r>
      <w:r w:rsidRPr="0001270E">
        <w:rPr>
          <w:rFonts w:eastAsia="Arial"/>
          <w:spacing w:val="-1"/>
        </w:rPr>
        <w:t>a</w:t>
      </w:r>
      <w:r w:rsidRPr="0001270E">
        <w:rPr>
          <w:rFonts w:eastAsia="Arial"/>
        </w:rPr>
        <w:t>,</w:t>
      </w:r>
      <w:r w:rsidRPr="0001270E">
        <w:rPr>
          <w:rFonts w:eastAsia="Arial"/>
          <w:spacing w:val="-4"/>
        </w:rPr>
        <w:t xml:space="preserve"> </w:t>
      </w:r>
      <w:r w:rsidRPr="0001270E">
        <w:rPr>
          <w:rFonts w:eastAsia="Arial"/>
          <w:spacing w:val="3"/>
        </w:rPr>
        <w:t>s</w:t>
      </w:r>
      <w:r w:rsidRPr="0001270E">
        <w:rPr>
          <w:rFonts w:eastAsia="Arial"/>
          <w:spacing w:val="-1"/>
        </w:rPr>
        <w:t>v</w:t>
      </w:r>
      <w:r w:rsidRPr="0001270E">
        <w:rPr>
          <w:rFonts w:eastAsia="Arial"/>
        </w:rPr>
        <w:t>e</w:t>
      </w:r>
      <w:r w:rsidRPr="0001270E">
        <w:rPr>
          <w:rFonts w:eastAsia="Arial"/>
          <w:spacing w:val="1"/>
        </w:rPr>
        <w:t xml:space="preserve"> </w:t>
      </w:r>
      <w:r w:rsidRPr="0001270E">
        <w:rPr>
          <w:rFonts w:eastAsia="Arial"/>
        </w:rPr>
        <w:t>u</w:t>
      </w:r>
      <w:r w:rsidRPr="0001270E">
        <w:rPr>
          <w:rFonts w:eastAsia="Arial"/>
          <w:spacing w:val="1"/>
        </w:rPr>
        <w:t xml:space="preserve"> s</w:t>
      </w:r>
      <w:r w:rsidRPr="0001270E">
        <w:rPr>
          <w:rFonts w:eastAsia="Arial"/>
          <w:spacing w:val="3"/>
        </w:rPr>
        <w:t>k</w:t>
      </w:r>
      <w:r w:rsidRPr="0001270E">
        <w:rPr>
          <w:rFonts w:eastAsia="Arial"/>
          <w:spacing w:val="-1"/>
        </w:rPr>
        <w:t>l</w:t>
      </w:r>
      <w:r w:rsidRPr="0001270E">
        <w:rPr>
          <w:rFonts w:eastAsia="Arial"/>
        </w:rPr>
        <w:t>a</w:t>
      </w:r>
      <w:r w:rsidRPr="0001270E">
        <w:rPr>
          <w:rFonts w:eastAsia="Arial"/>
          <w:spacing w:val="-1"/>
        </w:rPr>
        <w:t>d</w:t>
      </w:r>
      <w:r w:rsidRPr="0001270E">
        <w:rPr>
          <w:rFonts w:eastAsia="Arial"/>
        </w:rPr>
        <w:t>u</w:t>
      </w:r>
      <w:r w:rsidRPr="0001270E">
        <w:rPr>
          <w:rFonts w:eastAsia="Arial"/>
          <w:spacing w:val="-4"/>
        </w:rPr>
        <w:t xml:space="preserve"> </w:t>
      </w:r>
      <w:r w:rsidRPr="0001270E">
        <w:rPr>
          <w:rFonts w:eastAsia="Arial"/>
          <w:spacing w:val="3"/>
        </w:rPr>
        <w:t>s</w:t>
      </w:r>
      <w:r w:rsidRPr="0001270E">
        <w:rPr>
          <w:rFonts w:eastAsia="Arial"/>
        </w:rPr>
        <w:t xml:space="preserve">a </w:t>
      </w:r>
      <w:r w:rsidRPr="0001270E">
        <w:rPr>
          <w:rFonts w:eastAsia="Arial"/>
          <w:spacing w:val="1"/>
        </w:rPr>
        <w:t>s</w:t>
      </w:r>
      <w:r w:rsidRPr="0001270E">
        <w:rPr>
          <w:rFonts w:eastAsia="Arial"/>
          <w:spacing w:val="-1"/>
        </w:rPr>
        <w:t>v</w:t>
      </w:r>
      <w:r w:rsidRPr="0001270E">
        <w:rPr>
          <w:rFonts w:eastAsia="Arial"/>
        </w:rPr>
        <w:t>o</w:t>
      </w:r>
      <w:r w:rsidRPr="0001270E">
        <w:rPr>
          <w:rFonts w:eastAsia="Arial"/>
          <w:spacing w:val="1"/>
        </w:rPr>
        <w:t>j</w:t>
      </w:r>
      <w:r w:rsidRPr="0001270E">
        <w:rPr>
          <w:rFonts w:eastAsia="Arial"/>
          <w:spacing w:val="-1"/>
        </w:rPr>
        <w:t>i</w:t>
      </w:r>
      <w:r w:rsidRPr="0001270E">
        <w:rPr>
          <w:rFonts w:eastAsia="Arial"/>
        </w:rPr>
        <w:t>m pra</w:t>
      </w:r>
      <w:r w:rsidRPr="0001270E">
        <w:rPr>
          <w:rFonts w:eastAsia="Arial"/>
          <w:spacing w:val="1"/>
        </w:rPr>
        <w:t>v</w:t>
      </w:r>
      <w:r w:rsidRPr="0001270E">
        <w:rPr>
          <w:rFonts w:eastAsia="Arial"/>
          <w:spacing w:val="-1"/>
        </w:rPr>
        <w:t>i</w:t>
      </w:r>
      <w:r w:rsidRPr="0001270E">
        <w:rPr>
          <w:rFonts w:eastAsia="Arial"/>
          <w:spacing w:val="4"/>
        </w:rPr>
        <w:t>m</w:t>
      </w:r>
      <w:r w:rsidRPr="0001270E">
        <w:rPr>
          <w:rFonts w:eastAsia="Arial"/>
        </w:rPr>
        <w:t xml:space="preserve">a </w:t>
      </w:r>
      <w:r w:rsidRPr="0001270E">
        <w:rPr>
          <w:rFonts w:eastAsia="Arial"/>
          <w:spacing w:val="-1"/>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rPr>
        <w:t>n</w:t>
      </w:r>
      <w:r w:rsidRPr="0001270E">
        <w:rPr>
          <w:rFonts w:eastAsia="Arial"/>
          <w:spacing w:val="1"/>
        </w:rPr>
        <w:t>o</w:t>
      </w:r>
      <w:r w:rsidRPr="0001270E">
        <w:rPr>
          <w:rFonts w:eastAsia="Arial"/>
        </w:rPr>
        <w:t>g</w:t>
      </w:r>
      <w:r w:rsidRPr="0001270E">
        <w:rPr>
          <w:rFonts w:eastAsia="Arial"/>
          <w:spacing w:val="-8"/>
        </w:rPr>
        <w:t xml:space="preserve"> </w:t>
      </w:r>
      <w:r w:rsidRPr="0001270E">
        <w:rPr>
          <w:rFonts w:eastAsia="Arial"/>
          <w:spacing w:val="-2"/>
        </w:rPr>
        <w:t>v</w:t>
      </w:r>
      <w:r w:rsidRPr="0001270E">
        <w:rPr>
          <w:rFonts w:eastAsia="Arial"/>
          <w:spacing w:val="1"/>
        </w:rPr>
        <w:t>j</w:t>
      </w:r>
      <w:r w:rsidRPr="0001270E">
        <w:rPr>
          <w:rFonts w:eastAsia="Arial"/>
        </w:rPr>
        <w:t>er</w:t>
      </w:r>
      <w:r w:rsidRPr="0001270E">
        <w:rPr>
          <w:rFonts w:eastAsia="Arial"/>
          <w:spacing w:val="2"/>
        </w:rPr>
        <w:t>o</w:t>
      </w:r>
      <w:r w:rsidRPr="0001270E">
        <w:rPr>
          <w:rFonts w:eastAsia="Arial"/>
          <w:spacing w:val="-1"/>
        </w:rPr>
        <w:t>v</w:t>
      </w:r>
      <w:r w:rsidRPr="0001270E">
        <w:rPr>
          <w:rFonts w:eastAsia="Arial"/>
          <w:spacing w:val="2"/>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9"/>
        </w:rPr>
        <w:t xml:space="preserve"> </w:t>
      </w:r>
      <w:r w:rsidRPr="0001270E">
        <w:rPr>
          <w:rFonts w:eastAsia="Arial"/>
        </w:rPr>
        <w:t>i</w:t>
      </w:r>
      <w:r w:rsidRPr="0001270E">
        <w:rPr>
          <w:rFonts w:eastAsia="Arial"/>
          <w:spacing w:val="-2"/>
        </w:rPr>
        <w:t xml:space="preserve"> </w:t>
      </w:r>
      <w:r w:rsidRPr="0001270E">
        <w:rPr>
          <w:rFonts w:eastAsia="Arial"/>
        </w:rPr>
        <w:t>ost</w:t>
      </w:r>
      <w:r w:rsidRPr="0001270E">
        <w:rPr>
          <w:rFonts w:eastAsia="Arial"/>
          <w:spacing w:val="2"/>
        </w:rPr>
        <w:t>a</w:t>
      </w:r>
      <w:r w:rsidRPr="0001270E">
        <w:rPr>
          <w:rFonts w:eastAsia="Arial"/>
          <w:spacing w:val="-1"/>
        </w:rPr>
        <w:t>l</w:t>
      </w:r>
      <w:r w:rsidRPr="0001270E">
        <w:rPr>
          <w:rFonts w:eastAsia="Arial"/>
          <w:spacing w:val="1"/>
        </w:rPr>
        <w:t>i</w:t>
      </w:r>
      <w:r w:rsidRPr="0001270E">
        <w:rPr>
          <w:rFonts w:eastAsia="Arial"/>
        </w:rPr>
        <w:t>m</w:t>
      </w:r>
      <w:r w:rsidRPr="0001270E">
        <w:rPr>
          <w:rFonts w:eastAsia="Arial"/>
          <w:spacing w:val="-2"/>
        </w:rPr>
        <w:t xml:space="preserve"> </w:t>
      </w:r>
      <w:r w:rsidRPr="0001270E">
        <w:rPr>
          <w:rFonts w:eastAsia="Arial"/>
        </w:rPr>
        <w:t>pr</w:t>
      </w:r>
      <w:r w:rsidRPr="0001270E">
        <w:rPr>
          <w:rFonts w:eastAsia="Arial"/>
          <w:spacing w:val="-1"/>
        </w:rPr>
        <w:t>i</w:t>
      </w:r>
      <w:r w:rsidRPr="0001270E">
        <w:rPr>
          <w:rFonts w:eastAsia="Arial"/>
        </w:rPr>
        <w:t>p</w:t>
      </w:r>
      <w:r w:rsidRPr="0001270E">
        <w:rPr>
          <w:rFonts w:eastAsia="Arial"/>
          <w:spacing w:val="-1"/>
        </w:rPr>
        <w:t>a</w:t>
      </w:r>
      <w:r w:rsidRPr="0001270E">
        <w:rPr>
          <w:rFonts w:eastAsia="Arial"/>
        </w:rPr>
        <w:t>d</w:t>
      </w:r>
      <w:r w:rsidRPr="0001270E">
        <w:rPr>
          <w:rFonts w:eastAsia="Arial"/>
          <w:spacing w:val="-1"/>
        </w:rPr>
        <w:t>a</w:t>
      </w:r>
      <w:r w:rsidRPr="0001270E">
        <w:rPr>
          <w:rFonts w:eastAsia="Arial"/>
          <w:spacing w:val="1"/>
        </w:rPr>
        <w:t>j</w:t>
      </w:r>
      <w:r w:rsidRPr="0001270E">
        <w:rPr>
          <w:rFonts w:eastAsia="Arial"/>
        </w:rPr>
        <w:t>u</w:t>
      </w:r>
      <w:r w:rsidRPr="0001270E">
        <w:rPr>
          <w:rFonts w:eastAsia="Arial"/>
          <w:spacing w:val="1"/>
        </w:rPr>
        <w:t>ć</w:t>
      </w:r>
      <w:r w:rsidRPr="0001270E">
        <w:rPr>
          <w:rFonts w:eastAsia="Arial"/>
          <w:spacing w:val="-1"/>
        </w:rPr>
        <w:t>i</w:t>
      </w:r>
      <w:r w:rsidRPr="0001270E">
        <w:rPr>
          <w:rFonts w:eastAsia="Arial"/>
        </w:rPr>
        <w:t>m</w:t>
      </w:r>
      <w:r w:rsidRPr="0001270E">
        <w:rPr>
          <w:rFonts w:eastAsia="Arial"/>
          <w:spacing w:val="-7"/>
        </w:rPr>
        <w:t xml:space="preserve"> </w:t>
      </w:r>
      <w:r w:rsidRPr="0001270E">
        <w:rPr>
          <w:rFonts w:eastAsia="Arial"/>
        </w:rPr>
        <w:t>pra</w:t>
      </w:r>
      <w:r w:rsidRPr="0001270E">
        <w:rPr>
          <w:rFonts w:eastAsia="Arial"/>
          <w:spacing w:val="-1"/>
        </w:rPr>
        <w:t>vi</w:t>
      </w:r>
      <w:r w:rsidRPr="0001270E">
        <w:rPr>
          <w:rFonts w:eastAsia="Arial"/>
          <w:spacing w:val="4"/>
        </w:rPr>
        <w:t>m</w:t>
      </w:r>
      <w:r w:rsidRPr="0001270E">
        <w:rPr>
          <w:rFonts w:eastAsia="Arial"/>
        </w:rPr>
        <w:t>a</w:t>
      </w:r>
      <w:r w:rsidRPr="0001270E">
        <w:rPr>
          <w:rFonts w:eastAsia="Arial"/>
          <w:spacing w:val="-7"/>
        </w:rPr>
        <w:t xml:space="preserve"> </w:t>
      </w:r>
      <w:r w:rsidRPr="0001270E">
        <w:rPr>
          <w:rFonts w:eastAsia="Arial"/>
          <w:spacing w:val="1"/>
        </w:rPr>
        <w:t>i</w:t>
      </w:r>
      <w:r w:rsidRPr="0001270E">
        <w:rPr>
          <w:rFonts w:eastAsia="Arial"/>
        </w:rPr>
        <w:t>z</w:t>
      </w:r>
      <w:r w:rsidRPr="0001270E">
        <w:rPr>
          <w:rFonts w:eastAsia="Arial"/>
          <w:spacing w:val="-3"/>
        </w:rPr>
        <w:t xml:space="preserve"> </w:t>
      </w:r>
      <w:r w:rsidRPr="0001270E">
        <w:rPr>
          <w:rFonts w:eastAsia="Arial"/>
        </w:rPr>
        <w:t>o</w:t>
      </w:r>
      <w:r w:rsidRPr="0001270E">
        <w:rPr>
          <w:rFonts w:eastAsia="Arial"/>
          <w:spacing w:val="-2"/>
        </w:rPr>
        <w:t>v</w:t>
      </w:r>
      <w:r w:rsidRPr="0001270E">
        <w:rPr>
          <w:rFonts w:eastAsia="Arial"/>
        </w:rPr>
        <w:t>e</w:t>
      </w:r>
      <w:r w:rsidRPr="0001270E">
        <w:rPr>
          <w:rFonts w:eastAsia="Arial"/>
          <w:spacing w:val="4"/>
        </w:rPr>
        <w:t xml:space="preserve"> </w:t>
      </w:r>
      <w:r w:rsidRPr="0001270E">
        <w:rPr>
          <w:rFonts w:eastAsia="Arial"/>
        </w:rPr>
        <w:t>n</w:t>
      </w:r>
      <w:r w:rsidRPr="0001270E">
        <w:rPr>
          <w:rFonts w:eastAsia="Arial"/>
          <w:spacing w:val="2"/>
        </w:rPr>
        <w:t>a</w:t>
      </w:r>
      <w:r w:rsidRPr="0001270E">
        <w:rPr>
          <w:rFonts w:eastAsia="Arial"/>
        </w:rPr>
        <w:t>g</w:t>
      </w:r>
      <w:r w:rsidRPr="0001270E">
        <w:rPr>
          <w:rFonts w:eastAsia="Arial"/>
          <w:spacing w:val="-1"/>
        </w:rPr>
        <w:t>o</w:t>
      </w:r>
      <w:r w:rsidRPr="0001270E">
        <w:rPr>
          <w:rFonts w:eastAsia="Arial"/>
          <w:spacing w:val="2"/>
        </w:rPr>
        <w:t>d</w:t>
      </w:r>
      <w:r w:rsidRPr="0001270E">
        <w:rPr>
          <w:rFonts w:eastAsia="Arial"/>
        </w:rPr>
        <w:t>be.</w:t>
      </w:r>
    </w:p>
    <w:p w:rsidRDefault="00941E7F" w:rsidP="00941E7F" w:rsidR="00941E7F" w:rsidRPr="0001270E">
      <w:pPr>
        <w:tabs>
          <w:tab w:pos="460" w:val="left"/>
        </w:tabs>
        <w:ind w:hanging="360" w:right="77" w:left="476"/>
        <w:jc w:val="both"/>
        <w:rPr>
          <w:rFonts w:eastAsia="Arial"/>
        </w:rPr>
      </w:pPr>
      <w:r w:rsidRPr="0001270E">
        <w:rPr>
          <w:rFonts w:eastAsia="Wingdings"/>
        </w:rPr>
        <w:t></w:t>
      </w:r>
      <w:r w:rsidRPr="0001270E">
        <w:rPr>
          <w:spacing w:val="-199"/>
        </w:rPr>
        <w:t xml:space="preserve"> </w:t>
      </w:r>
      <w:r w:rsidRPr="0001270E">
        <w:tab/>
      </w:r>
      <w:r w:rsidRPr="0001270E">
        <w:rPr>
          <w:rFonts w:eastAsia="Arial"/>
          <w:spacing w:val="-1"/>
        </w:rPr>
        <w:t xml:space="preserve">ERSTE&amp;STEIERMÄRKISCHE BANK d.d. </w:t>
      </w:r>
      <w:r w:rsidRPr="0001270E">
        <w:rPr>
          <w:rFonts w:eastAsia="Arial"/>
        </w:rPr>
        <w:t>i</w:t>
      </w:r>
      <w:r w:rsidRPr="0001270E">
        <w:rPr>
          <w:rFonts w:eastAsia="Arial"/>
          <w:spacing w:val="32"/>
        </w:rPr>
        <w:t xml:space="preserve"> </w:t>
      </w:r>
      <w:r w:rsidRPr="0001270E">
        <w:rPr>
          <w:rFonts w:eastAsia="Arial"/>
        </w:rPr>
        <w:t>D</w:t>
      </w:r>
      <w:r w:rsidRPr="0001270E">
        <w:rPr>
          <w:rFonts w:eastAsia="Arial"/>
          <w:spacing w:val="2"/>
        </w:rPr>
        <w:t>u</w:t>
      </w:r>
      <w:r w:rsidRPr="0001270E">
        <w:rPr>
          <w:rFonts w:eastAsia="Arial"/>
          <w:spacing w:val="-4"/>
        </w:rPr>
        <w:t>ž</w:t>
      </w:r>
      <w:r w:rsidRPr="0001270E">
        <w:rPr>
          <w:rFonts w:eastAsia="Arial"/>
          <w:spacing w:val="2"/>
        </w:rPr>
        <w:t>n</w:t>
      </w:r>
      <w:r w:rsidRPr="0001270E">
        <w:rPr>
          <w:rFonts w:eastAsia="Arial"/>
          <w:spacing w:val="-1"/>
        </w:rPr>
        <w:t>i</w:t>
      </w:r>
      <w:r w:rsidRPr="0001270E">
        <w:rPr>
          <w:rFonts w:eastAsia="Arial"/>
        </w:rPr>
        <w:t>k</w:t>
      </w:r>
      <w:r w:rsidRPr="0001270E">
        <w:rPr>
          <w:rFonts w:eastAsia="Arial"/>
          <w:spacing w:val="28"/>
        </w:rPr>
        <w:t xml:space="preserve"> </w:t>
      </w:r>
      <w:r w:rsidRPr="0001270E">
        <w:rPr>
          <w:rFonts w:eastAsia="Arial"/>
          <w:spacing w:val="1"/>
        </w:rPr>
        <w:t>s</w:t>
      </w:r>
      <w:r w:rsidRPr="0001270E">
        <w:rPr>
          <w:rFonts w:eastAsia="Arial"/>
        </w:rPr>
        <w:t>u</w:t>
      </w:r>
      <w:r w:rsidRPr="0001270E">
        <w:rPr>
          <w:rFonts w:eastAsia="Arial"/>
          <w:spacing w:val="-1"/>
        </w:rPr>
        <w:t>gl</w:t>
      </w:r>
      <w:r w:rsidRPr="0001270E">
        <w:rPr>
          <w:rFonts w:eastAsia="Arial"/>
        </w:rPr>
        <w:t>a</w:t>
      </w:r>
      <w:r w:rsidRPr="0001270E">
        <w:rPr>
          <w:rFonts w:eastAsia="Arial"/>
          <w:spacing w:val="1"/>
        </w:rPr>
        <w:t>s</w:t>
      </w:r>
      <w:r w:rsidRPr="0001270E">
        <w:rPr>
          <w:rFonts w:eastAsia="Arial"/>
          <w:spacing w:val="2"/>
        </w:rPr>
        <w:t>n</w:t>
      </w:r>
      <w:r w:rsidRPr="0001270E">
        <w:rPr>
          <w:rFonts w:eastAsia="Arial"/>
        </w:rPr>
        <w:t>o</w:t>
      </w:r>
      <w:r w:rsidRPr="0001270E">
        <w:rPr>
          <w:rFonts w:eastAsia="Arial"/>
          <w:spacing w:val="24"/>
        </w:rPr>
        <w:t xml:space="preserve"> </w:t>
      </w:r>
      <w:r w:rsidRPr="0001270E">
        <w:rPr>
          <w:rFonts w:eastAsia="Arial"/>
        </w:rPr>
        <w:t>ut</w:t>
      </w:r>
      <w:r w:rsidRPr="0001270E">
        <w:rPr>
          <w:rFonts w:eastAsia="Arial"/>
          <w:spacing w:val="-2"/>
        </w:rPr>
        <w:t>v</w:t>
      </w:r>
      <w:r w:rsidRPr="0001270E">
        <w:rPr>
          <w:rFonts w:eastAsia="Arial"/>
          <w:spacing w:val="1"/>
        </w:rPr>
        <w:t>r</w:t>
      </w:r>
      <w:r w:rsidRPr="0001270E">
        <w:rPr>
          <w:rFonts w:eastAsia="Arial"/>
        </w:rPr>
        <w:t>đ</w:t>
      </w:r>
      <w:r w:rsidRPr="0001270E">
        <w:rPr>
          <w:rFonts w:eastAsia="Arial"/>
          <w:spacing w:val="-1"/>
        </w:rPr>
        <w:t>u</w:t>
      </w:r>
      <w:r w:rsidRPr="0001270E">
        <w:rPr>
          <w:rFonts w:eastAsia="Arial"/>
          <w:spacing w:val="1"/>
        </w:rPr>
        <w:t>j</w:t>
      </w:r>
      <w:r w:rsidRPr="0001270E">
        <w:rPr>
          <w:rFonts w:eastAsia="Arial"/>
        </w:rPr>
        <w:t>u</w:t>
      </w:r>
      <w:r w:rsidRPr="0001270E">
        <w:rPr>
          <w:rFonts w:eastAsia="Arial"/>
          <w:spacing w:val="25"/>
        </w:rPr>
        <w:t xml:space="preserve"> </w:t>
      </w:r>
      <w:r w:rsidRPr="0001270E">
        <w:rPr>
          <w:rFonts w:eastAsia="Arial"/>
          <w:spacing w:val="3"/>
        </w:rPr>
        <w:t>k</w:t>
      </w:r>
      <w:r w:rsidRPr="0001270E">
        <w:rPr>
          <w:rFonts w:eastAsia="Arial"/>
        </w:rPr>
        <w:t>a</w:t>
      </w:r>
      <w:r w:rsidRPr="0001270E">
        <w:rPr>
          <w:rFonts w:eastAsia="Arial"/>
          <w:spacing w:val="3"/>
        </w:rPr>
        <w:t>k</w:t>
      </w:r>
      <w:r w:rsidRPr="0001270E">
        <w:rPr>
          <w:rFonts w:eastAsia="Arial"/>
        </w:rPr>
        <w:t>o</w:t>
      </w:r>
      <w:r w:rsidRPr="0001270E">
        <w:rPr>
          <w:rFonts w:eastAsia="Arial"/>
          <w:spacing w:val="26"/>
        </w:rPr>
        <w:t xml:space="preserve"> </w:t>
      </w:r>
      <w:r w:rsidRPr="0001270E">
        <w:rPr>
          <w:rFonts w:eastAsia="Arial"/>
          <w:spacing w:val="1"/>
        </w:rPr>
        <w:t>ć</w:t>
      </w:r>
      <w:r w:rsidRPr="0001270E">
        <w:rPr>
          <w:rFonts w:eastAsia="Arial"/>
        </w:rPr>
        <w:t>e</w:t>
      </w:r>
      <w:r w:rsidRPr="0001270E">
        <w:rPr>
          <w:rFonts w:eastAsia="Arial"/>
          <w:spacing w:val="35"/>
        </w:rPr>
        <w:t xml:space="preserve"> </w:t>
      </w:r>
      <w:r w:rsidRPr="0001270E">
        <w:rPr>
          <w:rFonts w:eastAsia="Arial"/>
          <w:spacing w:val="-1"/>
        </w:rPr>
        <w:t>ERSTE&amp;STEIERMÄRKISCHE BANK d.d. z</w:t>
      </w:r>
      <w:r w:rsidRPr="0001270E">
        <w:rPr>
          <w:rFonts w:eastAsia="Arial"/>
        </w:rPr>
        <w:t>a</w:t>
      </w:r>
      <w:r w:rsidRPr="0001270E">
        <w:rPr>
          <w:rFonts w:eastAsia="Arial"/>
          <w:spacing w:val="-1"/>
        </w:rPr>
        <w:t>d</w:t>
      </w:r>
      <w:r w:rsidRPr="0001270E">
        <w:rPr>
          <w:rFonts w:eastAsia="Arial"/>
          <w:spacing w:val="3"/>
        </w:rPr>
        <w:t>r</w:t>
      </w:r>
      <w:r w:rsidRPr="0001270E">
        <w:rPr>
          <w:rFonts w:eastAsia="Arial"/>
          <w:spacing w:val="-1"/>
        </w:rPr>
        <w:t>ž</w:t>
      </w:r>
      <w:r w:rsidRPr="0001270E">
        <w:rPr>
          <w:rFonts w:eastAsia="Arial"/>
        </w:rPr>
        <w:t>a</w:t>
      </w:r>
      <w:r w:rsidRPr="0001270E">
        <w:rPr>
          <w:rFonts w:eastAsia="Arial"/>
          <w:spacing w:val="2"/>
        </w:rPr>
        <w:t>t</w:t>
      </w:r>
      <w:r w:rsidRPr="0001270E">
        <w:rPr>
          <w:rFonts w:eastAsia="Arial"/>
        </w:rPr>
        <w:t>i</w:t>
      </w:r>
      <w:r w:rsidRPr="0001270E">
        <w:rPr>
          <w:rFonts w:eastAsia="Arial"/>
          <w:spacing w:val="-5"/>
        </w:rPr>
        <w:t xml:space="preserve"> </w:t>
      </w:r>
      <w:r w:rsidRPr="0001270E">
        <w:rPr>
          <w:rFonts w:eastAsia="Arial"/>
          <w:spacing w:val="1"/>
        </w:rPr>
        <w:t>s</w:t>
      </w:r>
      <w:r w:rsidRPr="0001270E">
        <w:rPr>
          <w:rFonts w:eastAsia="Arial"/>
          <w:spacing w:val="-1"/>
        </w:rPr>
        <w:t>v</w:t>
      </w:r>
      <w:r w:rsidRPr="0001270E">
        <w:rPr>
          <w:rFonts w:eastAsia="Arial"/>
        </w:rPr>
        <w:t>a</w:t>
      </w:r>
      <w:r w:rsidRPr="0001270E">
        <w:rPr>
          <w:rFonts w:eastAsia="Arial"/>
          <w:spacing w:val="1"/>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spacing w:val="2"/>
        </w:rPr>
        <w:t>t</w:t>
      </w:r>
      <w:r w:rsidRPr="0001270E">
        <w:rPr>
          <w:rFonts w:eastAsia="Arial"/>
        </w:rPr>
        <w:t>o</w:t>
      </w:r>
      <w:r w:rsidRPr="0001270E">
        <w:rPr>
          <w:rFonts w:eastAsia="Arial"/>
          <w:spacing w:val="1"/>
        </w:rPr>
        <w:t>j</w:t>
      </w:r>
      <w:r w:rsidRPr="0001270E">
        <w:rPr>
          <w:rFonts w:eastAsia="Arial"/>
        </w:rPr>
        <w:t>e</w:t>
      </w:r>
      <w:r w:rsidRPr="0001270E">
        <w:rPr>
          <w:rFonts w:eastAsia="Arial"/>
          <w:spacing w:val="1"/>
        </w:rPr>
        <w:t>ć</w:t>
      </w:r>
      <w:r w:rsidRPr="0001270E">
        <w:rPr>
          <w:rFonts w:eastAsia="Arial"/>
        </w:rPr>
        <w:t>a</w:t>
      </w:r>
      <w:r w:rsidRPr="0001270E">
        <w:rPr>
          <w:rFonts w:eastAsia="Arial"/>
          <w:spacing w:val="-7"/>
        </w:rPr>
        <w:t xml:space="preserve"> </w:t>
      </w:r>
      <w:r w:rsidRPr="0001270E">
        <w:rPr>
          <w:rFonts w:eastAsia="Arial"/>
          <w:spacing w:val="1"/>
        </w:rPr>
        <w:t>j</w:t>
      </w:r>
      <w:r w:rsidRPr="0001270E">
        <w:rPr>
          <w:rFonts w:eastAsia="Arial"/>
        </w:rPr>
        <w:t>a</w:t>
      </w:r>
      <w:r w:rsidRPr="0001270E">
        <w:rPr>
          <w:rFonts w:eastAsia="Arial"/>
          <w:spacing w:val="2"/>
        </w:rPr>
        <w:t>m</w:t>
      </w:r>
      <w:r w:rsidRPr="0001270E">
        <w:rPr>
          <w:rFonts w:eastAsia="Arial"/>
          <w:spacing w:val="1"/>
        </w:rPr>
        <w:t>s</w:t>
      </w:r>
      <w:r w:rsidRPr="0001270E">
        <w:rPr>
          <w:rFonts w:eastAsia="Arial"/>
        </w:rPr>
        <w:t>t</w:t>
      </w:r>
      <w:r w:rsidRPr="0001270E">
        <w:rPr>
          <w:rFonts w:eastAsia="Arial"/>
          <w:spacing w:val="-1"/>
        </w:rPr>
        <w:t>v</w:t>
      </w:r>
      <w:r w:rsidRPr="0001270E">
        <w:rPr>
          <w:rFonts w:eastAsia="Arial"/>
        </w:rPr>
        <w:t>a</w:t>
      </w:r>
      <w:r w:rsidRPr="0001270E">
        <w:rPr>
          <w:rFonts w:eastAsia="Arial"/>
          <w:spacing w:val="-5"/>
        </w:rPr>
        <w:t xml:space="preserve"> </w:t>
      </w:r>
      <w:r w:rsidRPr="0001270E">
        <w:rPr>
          <w:rFonts w:eastAsia="Arial"/>
        </w:rPr>
        <w:t>d</w:t>
      </w:r>
      <w:r w:rsidRPr="0001270E">
        <w:rPr>
          <w:rFonts w:eastAsia="Arial"/>
          <w:spacing w:val="-1"/>
        </w:rPr>
        <w:t>a</w:t>
      </w:r>
      <w:r w:rsidRPr="0001270E">
        <w:rPr>
          <w:rFonts w:eastAsia="Arial"/>
          <w:spacing w:val="2"/>
        </w:rPr>
        <w:t>n</w:t>
      </w:r>
      <w:r w:rsidRPr="0001270E">
        <w:rPr>
          <w:rFonts w:eastAsia="Arial"/>
        </w:rPr>
        <w:t>a</w:t>
      </w:r>
      <w:r w:rsidRPr="0001270E">
        <w:rPr>
          <w:rFonts w:eastAsia="Arial"/>
          <w:spacing w:val="-2"/>
        </w:rPr>
        <w:t xml:space="preserve"> </w:t>
      </w:r>
      <w:r w:rsidRPr="0001270E">
        <w:rPr>
          <w:rFonts w:eastAsia="Arial"/>
        </w:rPr>
        <w:t>od</w:t>
      </w:r>
      <w:r w:rsidRPr="0001270E">
        <w:rPr>
          <w:rFonts w:eastAsia="Arial"/>
          <w:spacing w:val="1"/>
        </w:rPr>
        <w:t xml:space="preserve"> s</w:t>
      </w:r>
      <w:r w:rsidRPr="0001270E">
        <w:rPr>
          <w:rFonts w:eastAsia="Arial"/>
        </w:rPr>
        <w:t>tra</w:t>
      </w:r>
      <w:r w:rsidRPr="0001270E">
        <w:rPr>
          <w:rFonts w:eastAsia="Arial"/>
          <w:spacing w:val="-1"/>
        </w:rPr>
        <w:t>n</w:t>
      </w:r>
      <w:r w:rsidRPr="0001270E">
        <w:rPr>
          <w:rFonts w:eastAsia="Arial"/>
        </w:rPr>
        <w:t>e</w:t>
      </w:r>
      <w:r w:rsidRPr="0001270E">
        <w:rPr>
          <w:rFonts w:eastAsia="Arial"/>
          <w:spacing w:val="-4"/>
        </w:rPr>
        <w:t xml:space="preserve"> </w:t>
      </w:r>
      <w:r w:rsidRPr="0001270E">
        <w:rPr>
          <w:rFonts w:eastAsia="Arial"/>
          <w:spacing w:val="1"/>
        </w:rPr>
        <w:t>s</w:t>
      </w:r>
      <w:r w:rsidRPr="0001270E">
        <w:rPr>
          <w:rFonts w:eastAsia="Arial"/>
        </w:rPr>
        <w:t>o</w:t>
      </w:r>
      <w:r w:rsidRPr="0001270E">
        <w:rPr>
          <w:rFonts w:eastAsia="Arial"/>
          <w:spacing w:val="1"/>
        </w:rPr>
        <w:t>l</w:t>
      </w:r>
      <w:r w:rsidRPr="0001270E">
        <w:rPr>
          <w:rFonts w:eastAsia="Arial"/>
          <w:spacing w:val="-1"/>
        </w:rPr>
        <w:t>i</w:t>
      </w:r>
      <w:r w:rsidRPr="0001270E">
        <w:rPr>
          <w:rFonts w:eastAsia="Arial"/>
        </w:rPr>
        <w:t>d</w:t>
      </w:r>
      <w:r w:rsidRPr="0001270E">
        <w:rPr>
          <w:rFonts w:eastAsia="Arial"/>
          <w:spacing w:val="-1"/>
        </w:rPr>
        <w:t>a</w:t>
      </w:r>
      <w:r w:rsidRPr="0001270E">
        <w:rPr>
          <w:rFonts w:eastAsia="Arial"/>
          <w:spacing w:val="3"/>
        </w:rPr>
        <w:t>r</w:t>
      </w:r>
      <w:r w:rsidRPr="0001270E">
        <w:rPr>
          <w:rFonts w:eastAsia="Arial"/>
        </w:rPr>
        <w:t>n</w:t>
      </w:r>
      <w:r w:rsidRPr="0001270E">
        <w:rPr>
          <w:rFonts w:eastAsia="Arial"/>
          <w:spacing w:val="-1"/>
        </w:rPr>
        <w:t>i</w:t>
      </w:r>
      <w:r w:rsidRPr="0001270E">
        <w:rPr>
          <w:rFonts w:eastAsia="Arial"/>
        </w:rPr>
        <w:t>h</w:t>
      </w:r>
      <w:r w:rsidRPr="0001270E">
        <w:rPr>
          <w:rFonts w:eastAsia="Arial"/>
          <w:spacing w:val="-7"/>
        </w:rPr>
        <w:t xml:space="preserve"> </w:t>
      </w:r>
      <w:r w:rsidRPr="0001270E">
        <w:rPr>
          <w:rFonts w:eastAsia="Arial"/>
          <w:spacing w:val="1"/>
        </w:rPr>
        <w:t>j</w:t>
      </w:r>
      <w:r w:rsidRPr="0001270E">
        <w:rPr>
          <w:rFonts w:eastAsia="Arial"/>
        </w:rPr>
        <w:t>a</w:t>
      </w:r>
      <w:r w:rsidRPr="0001270E">
        <w:rPr>
          <w:rFonts w:eastAsia="Arial"/>
          <w:spacing w:val="4"/>
        </w:rPr>
        <w:t>m</w:t>
      </w:r>
      <w:r w:rsidRPr="0001270E">
        <w:rPr>
          <w:rFonts w:eastAsia="Arial"/>
        </w:rPr>
        <w:t>a</w:t>
      </w:r>
      <w:r w:rsidRPr="0001270E">
        <w:rPr>
          <w:rFonts w:eastAsia="Arial"/>
          <w:spacing w:val="1"/>
        </w:rPr>
        <w:t>c</w:t>
      </w:r>
      <w:r w:rsidRPr="0001270E">
        <w:rPr>
          <w:rFonts w:eastAsia="Arial"/>
        </w:rPr>
        <w:t>a</w:t>
      </w:r>
      <w:r w:rsidRPr="0001270E">
        <w:rPr>
          <w:rFonts w:eastAsia="Arial"/>
          <w:spacing w:val="-4"/>
        </w:rPr>
        <w:t xml:space="preserve"> </w:t>
      </w:r>
      <w:r w:rsidRPr="0001270E">
        <w:rPr>
          <w:rFonts w:eastAsia="Arial"/>
        </w:rPr>
        <w:t>D</w:t>
      </w:r>
      <w:r w:rsidRPr="0001270E">
        <w:rPr>
          <w:rFonts w:eastAsia="Arial"/>
          <w:spacing w:val="2"/>
        </w:rPr>
        <w:t>u</w:t>
      </w:r>
      <w:r w:rsidRPr="0001270E">
        <w:rPr>
          <w:rFonts w:eastAsia="Arial"/>
          <w:spacing w:val="-1"/>
        </w:rPr>
        <w:t>ž</w:t>
      </w:r>
      <w:r w:rsidRPr="0001270E">
        <w:rPr>
          <w:rFonts w:eastAsia="Arial"/>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5"/>
        </w:rPr>
        <w:t xml:space="preserve"> </w:t>
      </w:r>
      <w:r w:rsidRPr="0001270E">
        <w:rPr>
          <w:rFonts w:eastAsia="Arial"/>
          <w:spacing w:val="1"/>
        </w:rPr>
        <w:t>r</w:t>
      </w:r>
      <w:r w:rsidRPr="0001270E">
        <w:rPr>
          <w:rFonts w:eastAsia="Arial"/>
        </w:rPr>
        <w:t>a</w:t>
      </w:r>
      <w:r w:rsidRPr="0001270E">
        <w:rPr>
          <w:rFonts w:eastAsia="Arial"/>
          <w:spacing w:val="-1"/>
        </w:rPr>
        <w:t>d</w:t>
      </w:r>
      <w:r w:rsidRPr="0001270E">
        <w:rPr>
          <w:rFonts w:eastAsia="Arial"/>
        </w:rPr>
        <w:t>i</w:t>
      </w:r>
      <w:r w:rsidRPr="0001270E">
        <w:rPr>
          <w:rFonts w:eastAsia="Arial"/>
          <w:spacing w:val="-2"/>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rPr>
        <w:t>g</w:t>
      </w:r>
      <w:r w:rsidRPr="0001270E">
        <w:rPr>
          <w:rFonts w:eastAsia="Arial"/>
          <w:spacing w:val="-1"/>
        </w:rPr>
        <w:t>u</w:t>
      </w:r>
      <w:r w:rsidRPr="0001270E">
        <w:rPr>
          <w:rFonts w:eastAsia="Arial"/>
          <w:spacing w:val="1"/>
        </w:rPr>
        <w:t>r</w:t>
      </w:r>
      <w:r w:rsidRPr="0001270E">
        <w:rPr>
          <w:rFonts w:eastAsia="Arial"/>
          <w:spacing w:val="2"/>
        </w:rPr>
        <w:t>a</w:t>
      </w:r>
      <w:r w:rsidRPr="0001270E">
        <w:rPr>
          <w:rFonts w:eastAsia="Arial"/>
        </w:rPr>
        <w:t>n</w:t>
      </w:r>
      <w:r w:rsidRPr="0001270E">
        <w:rPr>
          <w:rFonts w:eastAsia="Arial"/>
          <w:spacing w:val="1"/>
        </w:rPr>
        <w:t>j</w:t>
      </w:r>
      <w:r w:rsidRPr="0001270E">
        <w:rPr>
          <w:rFonts w:eastAsia="Arial"/>
        </w:rPr>
        <w:t xml:space="preserve">a </w:t>
      </w:r>
      <w:r w:rsidRPr="0001270E">
        <w:rPr>
          <w:rFonts w:eastAsia="Arial"/>
          <w:spacing w:val="1"/>
        </w:rPr>
        <w:t>s</w:t>
      </w:r>
      <w:r w:rsidRPr="0001270E">
        <w:rPr>
          <w:rFonts w:eastAsia="Arial"/>
          <w:spacing w:val="-1"/>
        </w:rPr>
        <w:t>v</w:t>
      </w:r>
      <w:r w:rsidRPr="0001270E">
        <w:rPr>
          <w:rFonts w:eastAsia="Arial"/>
        </w:rPr>
        <w:t>o</w:t>
      </w:r>
      <w:r w:rsidRPr="0001270E">
        <w:rPr>
          <w:rFonts w:eastAsia="Arial"/>
          <w:spacing w:val="1"/>
        </w:rPr>
        <w:t>j</w:t>
      </w:r>
      <w:r w:rsidRPr="0001270E">
        <w:rPr>
          <w:rFonts w:eastAsia="Arial"/>
          <w:spacing w:val="-1"/>
        </w:rPr>
        <w:t>i</w:t>
      </w:r>
      <w:r w:rsidRPr="0001270E">
        <w:rPr>
          <w:rFonts w:eastAsia="Arial"/>
        </w:rPr>
        <w:t>h</w:t>
      </w:r>
      <w:r w:rsidRPr="0001270E">
        <w:rPr>
          <w:rFonts w:eastAsia="Arial"/>
          <w:spacing w:val="-5"/>
        </w:rPr>
        <w:t xml:space="preserve"> </w:t>
      </w:r>
      <w:r w:rsidRPr="0001270E">
        <w:rPr>
          <w:rFonts w:eastAsia="Arial"/>
          <w:spacing w:val="-1"/>
        </w:rPr>
        <w:t>t</w:t>
      </w:r>
      <w:r w:rsidRPr="0001270E">
        <w:rPr>
          <w:rFonts w:eastAsia="Arial"/>
          <w:spacing w:val="1"/>
        </w:rPr>
        <w:t>r</w:t>
      </w:r>
      <w:r w:rsidRPr="0001270E">
        <w:rPr>
          <w:rFonts w:eastAsia="Arial"/>
          <w:spacing w:val="2"/>
        </w:rPr>
        <w:t>a</w:t>
      </w:r>
      <w:r w:rsidRPr="0001270E">
        <w:rPr>
          <w:rFonts w:eastAsia="Arial"/>
          <w:spacing w:val="-1"/>
        </w:rPr>
        <w:t>ž</w:t>
      </w:r>
      <w:r w:rsidRPr="0001270E">
        <w:rPr>
          <w:rFonts w:eastAsia="Arial"/>
          <w:spacing w:val="2"/>
        </w:rPr>
        <w:t>b</w:t>
      </w:r>
      <w:r w:rsidRPr="0001270E">
        <w:rPr>
          <w:rFonts w:eastAsia="Arial"/>
          <w:spacing w:val="-1"/>
        </w:rPr>
        <w:t>i</w:t>
      </w:r>
      <w:r w:rsidRPr="0001270E">
        <w:rPr>
          <w:rFonts w:eastAsia="Arial"/>
          <w:spacing w:val="2"/>
        </w:rPr>
        <w:t>n</w:t>
      </w:r>
      <w:r w:rsidRPr="0001270E">
        <w:rPr>
          <w:rFonts w:eastAsia="Arial"/>
        </w:rPr>
        <w:t>a</w:t>
      </w:r>
      <w:r w:rsidRPr="0001270E">
        <w:rPr>
          <w:rFonts w:eastAsia="Arial"/>
          <w:spacing w:val="-7"/>
        </w:rPr>
        <w:t xml:space="preserve"> </w:t>
      </w:r>
      <w:r w:rsidRPr="0001270E">
        <w:rPr>
          <w:rFonts w:eastAsia="Arial"/>
          <w:spacing w:val="1"/>
        </w:rPr>
        <w:t>d</w:t>
      </w:r>
      <w:r w:rsidRPr="0001270E">
        <w:rPr>
          <w:rFonts w:eastAsia="Arial"/>
        </w:rPr>
        <w:t>o</w:t>
      </w:r>
      <w:r w:rsidRPr="0001270E">
        <w:rPr>
          <w:rFonts w:eastAsia="Arial"/>
          <w:spacing w:val="-2"/>
        </w:rPr>
        <w:t xml:space="preserve"> i</w:t>
      </w:r>
      <w:r w:rsidRPr="0001270E">
        <w:rPr>
          <w:rFonts w:eastAsia="Arial"/>
          <w:spacing w:val="1"/>
        </w:rPr>
        <w:t>s</w:t>
      </w:r>
      <w:r w:rsidRPr="0001270E">
        <w:rPr>
          <w:rFonts w:eastAsia="Arial"/>
          <w:spacing w:val="2"/>
        </w:rPr>
        <w:t>p</w:t>
      </w:r>
      <w:r w:rsidRPr="0001270E">
        <w:rPr>
          <w:rFonts w:eastAsia="Arial"/>
          <w:spacing w:val="-1"/>
        </w:rPr>
        <w:t>l</w:t>
      </w:r>
      <w:r w:rsidRPr="0001270E">
        <w:rPr>
          <w:rFonts w:eastAsia="Arial"/>
        </w:rPr>
        <w:t>a</w:t>
      </w:r>
      <w:r w:rsidRPr="0001270E">
        <w:rPr>
          <w:rFonts w:eastAsia="Arial"/>
          <w:spacing w:val="2"/>
        </w:rPr>
        <w:t>t</w:t>
      </w:r>
      <w:r w:rsidRPr="0001270E">
        <w:rPr>
          <w:rFonts w:eastAsia="Arial"/>
        </w:rPr>
        <w:t>e</w:t>
      </w:r>
      <w:r w:rsidRPr="0001270E">
        <w:rPr>
          <w:rFonts w:eastAsia="Arial"/>
          <w:spacing w:val="-4"/>
        </w:rPr>
        <w:t xml:space="preserve"> </w:t>
      </w:r>
      <w:r w:rsidRPr="0001270E">
        <w:rPr>
          <w:rFonts w:eastAsia="Arial"/>
          <w:spacing w:val="-1"/>
        </w:rPr>
        <w:t>i</w:t>
      </w:r>
      <w:r w:rsidRPr="0001270E">
        <w:rPr>
          <w:rFonts w:eastAsia="Arial"/>
          <w:spacing w:val="1"/>
        </w:rPr>
        <w:t>s</w:t>
      </w:r>
      <w:r w:rsidRPr="0001270E">
        <w:rPr>
          <w:rFonts w:eastAsia="Arial"/>
          <w:spacing w:val="2"/>
        </w:rPr>
        <w:t>t</w:t>
      </w:r>
      <w:r w:rsidRPr="0001270E">
        <w:rPr>
          <w:rFonts w:eastAsia="Arial"/>
          <w:spacing w:val="-1"/>
        </w:rPr>
        <w:t>i</w:t>
      </w:r>
      <w:r w:rsidRPr="0001270E">
        <w:rPr>
          <w:rFonts w:eastAsia="Arial"/>
        </w:rPr>
        <w:t>h</w:t>
      </w:r>
      <w:r w:rsidRPr="0001270E">
        <w:rPr>
          <w:rFonts w:eastAsia="Arial"/>
          <w:spacing w:val="-4"/>
        </w:rPr>
        <w:t xml:space="preserve"> </w:t>
      </w:r>
      <w:r w:rsidRPr="0001270E">
        <w:rPr>
          <w:rFonts w:eastAsia="Arial"/>
          <w:spacing w:val="2"/>
        </w:rPr>
        <w:t>n</w:t>
      </w:r>
      <w:r w:rsidRPr="0001270E">
        <w:rPr>
          <w:rFonts w:eastAsia="Arial"/>
        </w:rPr>
        <w:t>a</w:t>
      </w:r>
      <w:r w:rsidRPr="0001270E">
        <w:rPr>
          <w:rFonts w:eastAsia="Arial"/>
          <w:spacing w:val="-2"/>
        </w:rPr>
        <w:t xml:space="preserve"> </w:t>
      </w:r>
      <w:r w:rsidRPr="0001270E">
        <w:rPr>
          <w:rFonts w:eastAsia="Arial"/>
          <w:spacing w:val="1"/>
        </w:rPr>
        <w:t>n</w:t>
      </w:r>
      <w:r w:rsidRPr="0001270E">
        <w:rPr>
          <w:rFonts w:eastAsia="Arial"/>
        </w:rPr>
        <w:t>a</w:t>
      </w:r>
      <w:r w:rsidRPr="0001270E">
        <w:rPr>
          <w:rFonts w:eastAsia="Arial"/>
          <w:spacing w:val="1"/>
        </w:rPr>
        <w:t>č</w:t>
      </w:r>
      <w:r w:rsidRPr="0001270E">
        <w:rPr>
          <w:rFonts w:eastAsia="Arial"/>
          <w:spacing w:val="-1"/>
        </w:rPr>
        <w:t>i</w:t>
      </w:r>
      <w:r w:rsidRPr="0001270E">
        <w:rPr>
          <w:rFonts w:eastAsia="Arial"/>
        </w:rPr>
        <w:t>n</w:t>
      </w:r>
      <w:r w:rsidRPr="0001270E">
        <w:rPr>
          <w:rFonts w:eastAsia="Arial"/>
          <w:spacing w:val="-3"/>
        </w:rPr>
        <w:t xml:space="preserve"> </w:t>
      </w:r>
      <w:r w:rsidRPr="0001270E">
        <w:rPr>
          <w:rFonts w:eastAsia="Arial"/>
        </w:rPr>
        <w:t>uređ</w:t>
      </w:r>
      <w:r w:rsidRPr="0001270E">
        <w:rPr>
          <w:rFonts w:eastAsia="Arial"/>
          <w:spacing w:val="2"/>
        </w:rPr>
        <w:t>e</w:t>
      </w:r>
      <w:r w:rsidRPr="0001270E">
        <w:rPr>
          <w:rFonts w:eastAsia="Arial"/>
        </w:rPr>
        <w:t>n</w:t>
      </w:r>
      <w:r w:rsidRPr="0001270E">
        <w:rPr>
          <w:rFonts w:eastAsia="Arial"/>
          <w:spacing w:val="-6"/>
        </w:rPr>
        <w:t xml:space="preserve"> </w:t>
      </w:r>
      <w:r w:rsidRPr="0001270E">
        <w:rPr>
          <w:rFonts w:eastAsia="Arial"/>
          <w:spacing w:val="1"/>
        </w:rPr>
        <w:t>o</w:t>
      </w:r>
      <w:r w:rsidRPr="0001270E">
        <w:rPr>
          <w:rFonts w:eastAsia="Arial"/>
          <w:spacing w:val="-1"/>
        </w:rPr>
        <w:t>vi</w:t>
      </w:r>
      <w:r w:rsidRPr="0001270E">
        <w:rPr>
          <w:rFonts w:eastAsia="Arial"/>
        </w:rPr>
        <w:t>m p</w:t>
      </w:r>
      <w:r w:rsidRPr="0001270E">
        <w:rPr>
          <w:rFonts w:eastAsia="Arial"/>
          <w:spacing w:val="-2"/>
        </w:rPr>
        <w:t>l</w:t>
      </w:r>
      <w:r w:rsidRPr="0001270E">
        <w:rPr>
          <w:rFonts w:eastAsia="Arial"/>
          <w:spacing w:val="2"/>
        </w:rPr>
        <w:t>a</w:t>
      </w:r>
      <w:r w:rsidRPr="0001270E">
        <w:rPr>
          <w:rFonts w:eastAsia="Arial"/>
        </w:rPr>
        <w:t>n</w:t>
      </w:r>
      <w:r w:rsidRPr="0001270E">
        <w:rPr>
          <w:rFonts w:eastAsia="Arial"/>
          <w:spacing w:val="-1"/>
        </w:rPr>
        <w:t>o</w:t>
      </w:r>
      <w:r w:rsidRPr="0001270E">
        <w:rPr>
          <w:rFonts w:eastAsia="Arial"/>
          <w:spacing w:val="4"/>
        </w:rPr>
        <w:t>m</w:t>
      </w:r>
      <w:r w:rsidRPr="0001270E">
        <w:rPr>
          <w:rFonts w:eastAsia="Arial"/>
        </w:rPr>
        <w:t>.</w:t>
      </w:r>
    </w:p>
    <w:p w:rsidRDefault="00941E7F" w:rsidP="00941E7F" w:rsidR="00941E7F" w:rsidRPr="0001270E">
      <w:pPr>
        <w:tabs>
          <w:tab w:pos="460" w:val="left"/>
        </w:tabs>
        <w:spacing w:before="75"/>
        <w:ind w:hanging="360" w:right="76" w:left="476"/>
        <w:jc w:val="both"/>
        <w:rPr>
          <w:rFonts w:eastAsia="Arial"/>
        </w:rPr>
      </w:pPr>
      <w:r w:rsidRPr="0001270E">
        <w:rPr>
          <w:rFonts w:eastAsia="Wingdings"/>
        </w:rPr>
        <w:t></w:t>
      </w:r>
      <w:r w:rsidRPr="0001270E">
        <w:rPr>
          <w:spacing w:val="-199"/>
        </w:rPr>
        <w:t xml:space="preserve"> </w:t>
      </w:r>
      <w:r w:rsidRPr="0001270E">
        <w:tab/>
      </w:r>
      <w:r w:rsidRPr="0001270E">
        <w:rPr>
          <w:rFonts w:eastAsia="Arial"/>
          <w:spacing w:val="-1"/>
        </w:rPr>
        <w:t xml:space="preserve">ERSTE&amp;STEIERMÄRKISCHE BANK d.d. </w:t>
      </w:r>
      <w:r w:rsidRPr="0001270E">
        <w:rPr>
          <w:rFonts w:eastAsia="Arial"/>
        </w:rPr>
        <w:t>i</w:t>
      </w:r>
      <w:r w:rsidRPr="0001270E">
        <w:rPr>
          <w:rFonts w:eastAsia="Arial"/>
          <w:spacing w:val="51"/>
        </w:rPr>
        <w:t xml:space="preserve"> </w:t>
      </w:r>
      <w:r w:rsidRPr="0001270E">
        <w:rPr>
          <w:rFonts w:eastAsia="Arial"/>
        </w:rPr>
        <w:t>D</w:t>
      </w:r>
      <w:r w:rsidRPr="0001270E">
        <w:rPr>
          <w:rFonts w:eastAsia="Arial"/>
          <w:spacing w:val="2"/>
        </w:rPr>
        <w:t>u</w:t>
      </w:r>
      <w:r w:rsidRPr="0001270E">
        <w:rPr>
          <w:rFonts w:eastAsia="Arial"/>
          <w:spacing w:val="-1"/>
        </w:rPr>
        <w:t>ž</w:t>
      </w:r>
      <w:r w:rsidRPr="0001270E">
        <w:rPr>
          <w:rFonts w:eastAsia="Arial"/>
          <w:spacing w:val="2"/>
        </w:rPr>
        <w:t>n</w:t>
      </w:r>
      <w:r w:rsidRPr="0001270E">
        <w:rPr>
          <w:rFonts w:eastAsia="Arial"/>
          <w:spacing w:val="-1"/>
        </w:rPr>
        <w:t>i</w:t>
      </w:r>
      <w:r w:rsidRPr="0001270E">
        <w:rPr>
          <w:rFonts w:eastAsia="Arial"/>
        </w:rPr>
        <w:t>k</w:t>
      </w:r>
      <w:r w:rsidRPr="0001270E">
        <w:rPr>
          <w:rFonts w:eastAsia="Arial"/>
          <w:spacing w:val="47"/>
        </w:rPr>
        <w:t xml:space="preserve"> </w:t>
      </w:r>
      <w:r w:rsidRPr="0001270E">
        <w:rPr>
          <w:rFonts w:eastAsia="Arial"/>
          <w:spacing w:val="1"/>
        </w:rPr>
        <w:t>s</w:t>
      </w:r>
      <w:r w:rsidRPr="0001270E">
        <w:rPr>
          <w:rFonts w:eastAsia="Arial"/>
        </w:rPr>
        <w:t>u</w:t>
      </w:r>
      <w:r w:rsidRPr="0001270E">
        <w:rPr>
          <w:rFonts w:eastAsia="Arial"/>
          <w:spacing w:val="-1"/>
        </w:rPr>
        <w:t>gl</w:t>
      </w:r>
      <w:r w:rsidRPr="0001270E">
        <w:rPr>
          <w:rFonts w:eastAsia="Arial"/>
        </w:rPr>
        <w:t>a</w:t>
      </w:r>
      <w:r w:rsidRPr="0001270E">
        <w:rPr>
          <w:rFonts w:eastAsia="Arial"/>
          <w:spacing w:val="3"/>
        </w:rPr>
        <w:t>s</w:t>
      </w:r>
      <w:r w:rsidRPr="0001270E">
        <w:rPr>
          <w:rFonts w:eastAsia="Arial"/>
        </w:rPr>
        <w:t>no</w:t>
      </w:r>
      <w:r w:rsidRPr="0001270E">
        <w:rPr>
          <w:rFonts w:eastAsia="Arial"/>
          <w:spacing w:val="43"/>
        </w:rPr>
        <w:t xml:space="preserve"> </w:t>
      </w:r>
      <w:r w:rsidRPr="0001270E">
        <w:rPr>
          <w:rFonts w:eastAsia="Arial"/>
        </w:rPr>
        <w:t>ut</w:t>
      </w:r>
      <w:r w:rsidRPr="0001270E">
        <w:rPr>
          <w:rFonts w:eastAsia="Arial"/>
          <w:spacing w:val="-2"/>
        </w:rPr>
        <w:t>v</w:t>
      </w:r>
      <w:r w:rsidRPr="0001270E">
        <w:rPr>
          <w:rFonts w:eastAsia="Arial"/>
          <w:spacing w:val="1"/>
        </w:rPr>
        <w:t>r</w:t>
      </w:r>
      <w:r w:rsidRPr="0001270E">
        <w:rPr>
          <w:rFonts w:eastAsia="Arial"/>
          <w:spacing w:val="2"/>
        </w:rPr>
        <w:t>đ</w:t>
      </w:r>
      <w:r w:rsidRPr="0001270E">
        <w:rPr>
          <w:rFonts w:eastAsia="Arial"/>
        </w:rPr>
        <w:t>u</w:t>
      </w:r>
      <w:r w:rsidRPr="0001270E">
        <w:rPr>
          <w:rFonts w:eastAsia="Arial"/>
          <w:spacing w:val="1"/>
        </w:rPr>
        <w:t>j</w:t>
      </w:r>
      <w:r w:rsidRPr="0001270E">
        <w:rPr>
          <w:rFonts w:eastAsia="Arial"/>
        </w:rPr>
        <w:t>u</w:t>
      </w:r>
      <w:r w:rsidRPr="0001270E">
        <w:rPr>
          <w:rFonts w:eastAsia="Arial"/>
          <w:spacing w:val="45"/>
        </w:rPr>
        <w:t xml:space="preserve"> </w:t>
      </w:r>
      <w:r w:rsidRPr="0001270E">
        <w:rPr>
          <w:rFonts w:eastAsia="Arial"/>
        </w:rPr>
        <w:t>da</w:t>
      </w:r>
      <w:r w:rsidRPr="0001270E">
        <w:rPr>
          <w:rFonts w:eastAsia="Arial"/>
          <w:spacing w:val="49"/>
        </w:rPr>
        <w:t xml:space="preserve"> </w:t>
      </w:r>
      <w:r w:rsidRPr="0001270E">
        <w:rPr>
          <w:rFonts w:eastAsia="Arial"/>
          <w:spacing w:val="1"/>
        </w:rPr>
        <w:t>i</w:t>
      </w:r>
      <w:r w:rsidRPr="0001270E">
        <w:rPr>
          <w:rFonts w:eastAsia="Arial"/>
          <w:spacing w:val="-1"/>
        </w:rPr>
        <w:t>z</w:t>
      </w:r>
      <w:r w:rsidRPr="0001270E">
        <w:rPr>
          <w:rFonts w:eastAsia="Arial"/>
        </w:rPr>
        <w:t>n</w:t>
      </w:r>
      <w:r w:rsidRPr="0001270E">
        <w:rPr>
          <w:rFonts w:eastAsia="Arial"/>
          <w:spacing w:val="-1"/>
        </w:rPr>
        <w:t>o</w:t>
      </w:r>
      <w:r w:rsidRPr="0001270E">
        <w:rPr>
          <w:rFonts w:eastAsia="Arial"/>
          <w:spacing w:val="9"/>
        </w:rPr>
        <w:t>s</w:t>
      </w:r>
      <w:r w:rsidRPr="0001270E">
        <w:rPr>
          <w:rFonts w:eastAsia="Arial"/>
        </w:rPr>
        <w:t>i</w:t>
      </w:r>
      <w:r w:rsidRPr="0001270E">
        <w:rPr>
          <w:rFonts w:eastAsia="Arial"/>
          <w:spacing w:val="46"/>
        </w:rPr>
        <w:t xml:space="preserve"> </w:t>
      </w:r>
      <w:r w:rsidRPr="0001270E">
        <w:rPr>
          <w:rFonts w:eastAsia="Arial"/>
          <w:b/>
          <w:spacing w:val="3"/>
        </w:rPr>
        <w:t>T</w:t>
      </w:r>
      <w:r w:rsidRPr="0001270E">
        <w:rPr>
          <w:rFonts w:eastAsia="Arial"/>
          <w:b/>
          <w:spacing w:val="-1"/>
        </w:rPr>
        <w:t>r</w:t>
      </w:r>
      <w:r w:rsidRPr="0001270E">
        <w:rPr>
          <w:rFonts w:eastAsia="Arial"/>
          <w:b/>
          <w:spacing w:val="2"/>
        </w:rPr>
        <w:t>a</w:t>
      </w:r>
      <w:r w:rsidRPr="0001270E">
        <w:rPr>
          <w:rFonts w:eastAsia="Arial"/>
          <w:b/>
          <w:spacing w:val="1"/>
        </w:rPr>
        <w:t>ž</w:t>
      </w:r>
      <w:r w:rsidRPr="0001270E">
        <w:rPr>
          <w:rFonts w:eastAsia="Arial"/>
          <w:b/>
        </w:rPr>
        <w:t>bi</w:t>
      </w:r>
      <w:r w:rsidRPr="0001270E">
        <w:rPr>
          <w:rFonts w:eastAsia="Arial"/>
          <w:b/>
          <w:spacing w:val="2"/>
        </w:rPr>
        <w:t>n</w:t>
      </w:r>
      <w:r w:rsidRPr="0001270E">
        <w:rPr>
          <w:rFonts w:eastAsia="Arial"/>
          <w:b/>
        </w:rPr>
        <w:t>e</w:t>
      </w:r>
      <w:r w:rsidRPr="0001270E">
        <w:rPr>
          <w:rFonts w:eastAsia="Arial"/>
          <w:b/>
          <w:spacing w:val="41"/>
        </w:rPr>
        <w:t xml:space="preserve"> </w:t>
      </w:r>
      <w:r w:rsidRPr="0001270E">
        <w:rPr>
          <w:rFonts w:eastAsia="Arial"/>
          <w:b/>
        </w:rPr>
        <w:t>I.</w:t>
      </w:r>
      <w:r w:rsidRPr="0001270E">
        <w:rPr>
          <w:rFonts w:eastAsia="Arial"/>
          <w:b/>
          <w:spacing w:val="51"/>
        </w:rPr>
        <w:t xml:space="preserve"> </w:t>
      </w:r>
      <w:r w:rsidRPr="0001270E">
        <w:rPr>
          <w:rFonts w:eastAsia="Arial"/>
          <w:b/>
          <w:spacing w:val="-1"/>
        </w:rPr>
        <w:t xml:space="preserve">ERSTE&amp;STEIERMÄRKISCHE BANK d.d. </w:t>
      </w:r>
      <w:r w:rsidRPr="0001270E">
        <w:rPr>
          <w:rFonts w:eastAsia="Arial"/>
          <w:b/>
        </w:rPr>
        <w:t>i</w:t>
      </w:r>
      <w:r w:rsidRPr="0001270E">
        <w:rPr>
          <w:rFonts w:eastAsia="Arial"/>
          <w:b/>
          <w:spacing w:val="52"/>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w:t>
      </w:r>
      <w:r w:rsidRPr="0001270E">
        <w:rPr>
          <w:rFonts w:eastAsia="Arial"/>
          <w:b/>
          <w:spacing w:val="2"/>
        </w:rPr>
        <w:t>n</w:t>
      </w:r>
      <w:r w:rsidRPr="0001270E">
        <w:rPr>
          <w:rFonts w:eastAsia="Arial"/>
          <w:b/>
        </w:rPr>
        <w:t>e</w:t>
      </w:r>
      <w:r w:rsidRPr="0001270E">
        <w:rPr>
          <w:rFonts w:eastAsia="Arial"/>
          <w:b/>
          <w:spacing w:val="48"/>
        </w:rPr>
        <w:t xml:space="preserve"> </w:t>
      </w:r>
      <w:r w:rsidRPr="0001270E">
        <w:rPr>
          <w:rFonts w:eastAsia="Arial"/>
          <w:b/>
        </w:rPr>
        <w:t>II.</w:t>
      </w:r>
      <w:r w:rsidRPr="0001270E">
        <w:rPr>
          <w:rFonts w:eastAsia="Arial"/>
          <w:b/>
          <w:spacing w:val="53"/>
        </w:rPr>
        <w:t xml:space="preserve"> </w:t>
      </w:r>
      <w:r w:rsidRPr="0001270E">
        <w:rPr>
          <w:rFonts w:eastAsia="Arial"/>
          <w:b/>
          <w:spacing w:val="-1"/>
        </w:rPr>
        <w:t>ERSTE&amp;STEIERMÄRKISCHE BANK d.d.</w:t>
      </w:r>
      <w:r w:rsidRPr="0001270E">
        <w:rPr>
          <w:rFonts w:eastAsia="Arial"/>
          <w:b/>
        </w:rPr>
        <w:t xml:space="preserve">  </w:t>
      </w:r>
      <w:r w:rsidRPr="0001270E">
        <w:rPr>
          <w:rFonts w:eastAsia="Arial"/>
        </w:rPr>
        <w:t>pred</w:t>
      </w:r>
      <w:r w:rsidRPr="0001270E">
        <w:rPr>
          <w:rFonts w:eastAsia="Arial"/>
          <w:spacing w:val="1"/>
        </w:rPr>
        <w:t>s</w:t>
      </w:r>
      <w:r w:rsidRPr="0001270E">
        <w:rPr>
          <w:rFonts w:eastAsia="Arial"/>
        </w:rPr>
        <w:t>tav</w:t>
      </w:r>
      <w:r w:rsidRPr="0001270E">
        <w:rPr>
          <w:rFonts w:eastAsia="Arial"/>
          <w:spacing w:val="-1"/>
        </w:rPr>
        <w:t>l</w:t>
      </w:r>
      <w:r w:rsidRPr="0001270E">
        <w:rPr>
          <w:rFonts w:eastAsia="Arial"/>
          <w:spacing w:val="1"/>
        </w:rPr>
        <w:t>j</w:t>
      </w:r>
      <w:r w:rsidRPr="0001270E">
        <w:rPr>
          <w:rFonts w:eastAsia="Arial"/>
        </w:rPr>
        <w:t>a</w:t>
      </w:r>
      <w:r w:rsidRPr="0001270E">
        <w:rPr>
          <w:rFonts w:eastAsia="Arial"/>
          <w:spacing w:val="1"/>
        </w:rPr>
        <w:t>j</w:t>
      </w:r>
      <w:r w:rsidRPr="0001270E">
        <w:rPr>
          <w:rFonts w:eastAsia="Arial"/>
        </w:rPr>
        <w:t xml:space="preserve">u </w:t>
      </w:r>
      <w:r w:rsidRPr="0001270E">
        <w:rPr>
          <w:rFonts w:eastAsia="Arial"/>
          <w:spacing w:val="3"/>
        </w:rPr>
        <w:t>k</w:t>
      </w:r>
      <w:r w:rsidRPr="0001270E">
        <w:rPr>
          <w:rFonts w:eastAsia="Arial"/>
        </w:rPr>
        <w:t>u</w:t>
      </w:r>
      <w:r w:rsidRPr="0001270E">
        <w:rPr>
          <w:rFonts w:eastAsia="Arial"/>
          <w:spacing w:val="-1"/>
        </w:rPr>
        <w:t>ns</w:t>
      </w:r>
      <w:r w:rsidRPr="0001270E">
        <w:rPr>
          <w:rFonts w:eastAsia="Arial"/>
          <w:spacing w:val="3"/>
        </w:rPr>
        <w:t>k</w:t>
      </w:r>
      <w:r w:rsidRPr="0001270E">
        <w:rPr>
          <w:rFonts w:eastAsia="Arial"/>
        </w:rPr>
        <w:t>u</w:t>
      </w:r>
      <w:r w:rsidRPr="0001270E">
        <w:rPr>
          <w:rFonts w:eastAsia="Arial"/>
          <w:spacing w:val="-4"/>
        </w:rPr>
        <w:t xml:space="preserve"> </w:t>
      </w:r>
      <w:r w:rsidRPr="0001270E">
        <w:rPr>
          <w:rFonts w:eastAsia="Arial"/>
        </w:rPr>
        <w:t>protu</w:t>
      </w:r>
      <w:r w:rsidRPr="0001270E">
        <w:rPr>
          <w:rFonts w:eastAsia="Arial"/>
          <w:spacing w:val="-2"/>
        </w:rPr>
        <w:t>v</w:t>
      </w:r>
      <w:r w:rsidRPr="0001270E">
        <w:rPr>
          <w:rFonts w:eastAsia="Arial"/>
          <w:spacing w:val="1"/>
        </w:rPr>
        <w:t>r</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d</w:t>
      </w:r>
      <w:r w:rsidRPr="0001270E">
        <w:rPr>
          <w:rFonts w:eastAsia="Arial"/>
        </w:rPr>
        <w:t>n</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11"/>
        </w:rPr>
        <w:t xml:space="preserve"> </w:t>
      </w:r>
      <w:r w:rsidRPr="0001270E">
        <w:rPr>
          <w:rFonts w:eastAsia="Arial"/>
          <w:spacing w:val="1"/>
        </w:rPr>
        <w:t>i</w:t>
      </w:r>
      <w:r w:rsidRPr="0001270E">
        <w:rPr>
          <w:rFonts w:eastAsia="Arial"/>
          <w:spacing w:val="-1"/>
        </w:rPr>
        <w:t>z</w:t>
      </w:r>
      <w:r w:rsidRPr="0001270E">
        <w:rPr>
          <w:rFonts w:eastAsia="Arial"/>
          <w:spacing w:val="2"/>
        </w:rPr>
        <w:t>no</w:t>
      </w:r>
      <w:r w:rsidRPr="0001270E">
        <w:rPr>
          <w:rFonts w:eastAsia="Arial"/>
          <w:spacing w:val="1"/>
        </w:rPr>
        <w:t>s</w:t>
      </w:r>
      <w:r w:rsidRPr="0001270E">
        <w:rPr>
          <w:rFonts w:eastAsia="Arial"/>
        </w:rPr>
        <w:t>a</w:t>
      </w:r>
      <w:r w:rsidRPr="0001270E">
        <w:rPr>
          <w:rFonts w:eastAsia="Arial"/>
          <w:spacing w:val="-4"/>
        </w:rPr>
        <w:t xml:space="preserve"> </w:t>
      </w:r>
      <w:r w:rsidRPr="0001270E">
        <w:rPr>
          <w:rFonts w:eastAsia="Arial"/>
        </w:rPr>
        <w:t>u</w:t>
      </w:r>
      <w:r w:rsidRPr="0001270E">
        <w:rPr>
          <w:rFonts w:eastAsia="Arial"/>
          <w:spacing w:val="1"/>
        </w:rPr>
        <w:t xml:space="preserve"> </w:t>
      </w:r>
      <w:r w:rsidRPr="0001270E">
        <w:rPr>
          <w:rFonts w:eastAsia="Arial"/>
          <w:spacing w:val="-1"/>
        </w:rPr>
        <w:t>E</w:t>
      </w:r>
      <w:r w:rsidRPr="0001270E">
        <w:rPr>
          <w:rFonts w:eastAsia="Arial"/>
          <w:spacing w:val="2"/>
        </w:rPr>
        <w:t>U</w:t>
      </w:r>
      <w:r w:rsidRPr="0001270E">
        <w:rPr>
          <w:rFonts w:eastAsia="Arial"/>
        </w:rPr>
        <w:t>R</w:t>
      </w:r>
      <w:r w:rsidRPr="0001270E">
        <w:rPr>
          <w:rFonts w:eastAsia="Arial"/>
          <w:spacing w:val="-2"/>
        </w:rPr>
        <w:t xml:space="preserve"> </w:t>
      </w:r>
      <w:r w:rsidRPr="0001270E">
        <w:rPr>
          <w:rFonts w:eastAsia="Arial"/>
        </w:rPr>
        <w:t>pri</w:t>
      </w:r>
      <w:r w:rsidRPr="0001270E">
        <w:rPr>
          <w:rFonts w:eastAsia="Arial"/>
          <w:spacing w:val="4"/>
        </w:rPr>
        <w:t>m</w:t>
      </w:r>
      <w:r w:rsidRPr="0001270E">
        <w:rPr>
          <w:rFonts w:eastAsia="Arial"/>
          <w:spacing w:val="1"/>
        </w:rPr>
        <w:t>j</w:t>
      </w:r>
      <w:r w:rsidRPr="0001270E">
        <w:rPr>
          <w:rFonts w:eastAsia="Arial"/>
        </w:rPr>
        <w:t>e</w:t>
      </w:r>
      <w:r w:rsidRPr="0001270E">
        <w:rPr>
          <w:rFonts w:eastAsia="Arial"/>
          <w:spacing w:val="-1"/>
        </w:rPr>
        <w:t>n</w:t>
      </w:r>
      <w:r w:rsidRPr="0001270E">
        <w:rPr>
          <w:rFonts w:eastAsia="Arial"/>
        </w:rPr>
        <w:t>om</w:t>
      </w:r>
      <w:r w:rsidRPr="0001270E">
        <w:rPr>
          <w:rFonts w:eastAsia="Arial"/>
          <w:spacing w:val="-5"/>
        </w:rPr>
        <w:t xml:space="preserve"> </w:t>
      </w:r>
      <w:r w:rsidRPr="0001270E">
        <w:rPr>
          <w:rFonts w:eastAsia="Arial"/>
          <w:spacing w:val="1"/>
        </w:rPr>
        <w:t>sr</w:t>
      </w:r>
      <w:r w:rsidRPr="0001270E">
        <w:rPr>
          <w:rFonts w:eastAsia="Arial"/>
        </w:rPr>
        <w:t>e</w:t>
      </w:r>
      <w:r w:rsidRPr="0001270E">
        <w:rPr>
          <w:rFonts w:eastAsia="Arial"/>
          <w:spacing w:val="-1"/>
        </w:rPr>
        <w:t>d</w:t>
      </w:r>
      <w:r w:rsidRPr="0001270E">
        <w:rPr>
          <w:rFonts w:eastAsia="Arial"/>
        </w:rPr>
        <w:t>n</w:t>
      </w:r>
      <w:r w:rsidRPr="0001270E">
        <w:rPr>
          <w:rFonts w:eastAsia="Arial"/>
          <w:spacing w:val="1"/>
        </w:rPr>
        <w:t>j</w:t>
      </w:r>
      <w:r w:rsidRPr="0001270E">
        <w:rPr>
          <w:rFonts w:eastAsia="Arial"/>
        </w:rPr>
        <w:t>eg</w:t>
      </w:r>
      <w:r w:rsidRPr="0001270E">
        <w:rPr>
          <w:rFonts w:eastAsia="Arial"/>
          <w:spacing w:val="-7"/>
        </w:rPr>
        <w:t xml:space="preserve"> </w:t>
      </w:r>
      <w:r w:rsidRPr="0001270E">
        <w:rPr>
          <w:rFonts w:eastAsia="Arial"/>
        </w:rPr>
        <w:t>teča</w:t>
      </w:r>
      <w:r w:rsidRPr="0001270E">
        <w:rPr>
          <w:rFonts w:eastAsia="Arial"/>
          <w:spacing w:val="1"/>
        </w:rPr>
        <w:t>j</w:t>
      </w:r>
      <w:r w:rsidRPr="0001270E">
        <w:rPr>
          <w:rFonts w:eastAsia="Arial"/>
        </w:rPr>
        <w:t>a</w:t>
      </w:r>
      <w:r w:rsidRPr="0001270E">
        <w:rPr>
          <w:rFonts w:eastAsia="Arial"/>
          <w:spacing w:val="4"/>
        </w:rPr>
        <w:t xml:space="preserve"> </w:t>
      </w:r>
      <w:r w:rsidRPr="0001270E">
        <w:rPr>
          <w:rFonts w:eastAsia="Arial"/>
          <w:spacing w:val="2"/>
        </w:rPr>
        <w:t>H</w:t>
      </w:r>
      <w:r w:rsidRPr="0001270E">
        <w:rPr>
          <w:rFonts w:eastAsia="Arial"/>
        </w:rPr>
        <w:t>N</w:t>
      </w:r>
      <w:r w:rsidRPr="0001270E">
        <w:rPr>
          <w:rFonts w:eastAsia="Arial"/>
          <w:spacing w:val="-1"/>
        </w:rPr>
        <w:t>B</w:t>
      </w:r>
      <w:r w:rsidRPr="0001270E">
        <w:rPr>
          <w:rFonts w:eastAsia="Arial"/>
          <w:spacing w:val="1"/>
        </w:rPr>
        <w:t>-</w:t>
      </w:r>
      <w:r w:rsidRPr="0001270E">
        <w:rPr>
          <w:rFonts w:eastAsia="Arial"/>
        </w:rPr>
        <w:t>a</w:t>
      </w:r>
      <w:r w:rsidRPr="0001270E">
        <w:rPr>
          <w:rFonts w:eastAsia="Arial"/>
          <w:spacing w:val="-2"/>
        </w:rPr>
        <w:t xml:space="preserve"> </w:t>
      </w:r>
      <w:r w:rsidRPr="0001270E">
        <w:rPr>
          <w:rFonts w:eastAsia="Arial"/>
        </w:rPr>
        <w:t>na</w:t>
      </w:r>
      <w:r w:rsidRPr="0001270E">
        <w:rPr>
          <w:rFonts w:eastAsia="Arial"/>
          <w:spacing w:val="2"/>
        </w:rPr>
        <w:t xml:space="preserve"> </w:t>
      </w:r>
      <w:r w:rsidRPr="0001270E">
        <w:rPr>
          <w:rFonts w:eastAsia="Arial"/>
        </w:rPr>
        <w:t>d</w:t>
      </w:r>
      <w:r w:rsidRPr="0001270E">
        <w:rPr>
          <w:rFonts w:eastAsia="Arial"/>
          <w:spacing w:val="-1"/>
        </w:rPr>
        <w:t>a</w:t>
      </w:r>
      <w:r w:rsidRPr="0001270E">
        <w:rPr>
          <w:rFonts w:eastAsia="Arial"/>
        </w:rPr>
        <w:t>n</w:t>
      </w:r>
      <w:r w:rsidRPr="0001270E">
        <w:rPr>
          <w:rFonts w:eastAsia="Arial"/>
          <w:spacing w:val="1"/>
        </w:rPr>
        <w:t xml:space="preserve"> </w:t>
      </w:r>
      <w:r w:rsidRPr="0001270E">
        <w:rPr>
          <w:rFonts w:eastAsia="Arial"/>
        </w:rPr>
        <w:t>o</w:t>
      </w:r>
      <w:r w:rsidRPr="0001270E">
        <w:rPr>
          <w:rFonts w:eastAsia="Arial"/>
          <w:spacing w:val="2"/>
        </w:rPr>
        <w:t>t</w:t>
      </w:r>
      <w:r w:rsidRPr="0001270E">
        <w:rPr>
          <w:rFonts w:eastAsia="Arial"/>
          <w:spacing w:val="-1"/>
        </w:rPr>
        <w:t>v</w:t>
      </w:r>
      <w:r w:rsidRPr="0001270E">
        <w:rPr>
          <w:rFonts w:eastAsia="Arial"/>
        </w:rPr>
        <w:t>aran</w:t>
      </w:r>
      <w:r w:rsidRPr="0001270E">
        <w:rPr>
          <w:rFonts w:eastAsia="Arial"/>
          <w:spacing w:val="1"/>
        </w:rPr>
        <w:t>j</w:t>
      </w:r>
      <w:r w:rsidRPr="0001270E">
        <w:rPr>
          <w:rFonts w:eastAsia="Arial"/>
        </w:rPr>
        <w:t>a</w:t>
      </w:r>
      <w:r w:rsidRPr="0001270E">
        <w:rPr>
          <w:rFonts w:eastAsia="Arial"/>
          <w:spacing w:val="-4"/>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rPr>
        <w:t>t</w:t>
      </w:r>
      <w:r w:rsidRPr="0001270E">
        <w:rPr>
          <w:rFonts w:eastAsia="Arial"/>
          <w:spacing w:val="2"/>
        </w:rPr>
        <w:t>u</w:t>
      </w:r>
      <w:r w:rsidRPr="0001270E">
        <w:rPr>
          <w:rFonts w:eastAsia="Arial"/>
        </w:rPr>
        <w:t>p</w:t>
      </w:r>
      <w:r w:rsidRPr="0001270E">
        <w:rPr>
          <w:rFonts w:eastAsia="Arial"/>
          <w:spacing w:val="3"/>
        </w:rPr>
        <w:t>k</w:t>
      </w:r>
      <w:r w:rsidRPr="0001270E">
        <w:rPr>
          <w:rFonts w:eastAsia="Arial"/>
        </w:rPr>
        <w:t>a pred</w:t>
      </w:r>
      <w:r w:rsidRPr="0001270E">
        <w:rPr>
          <w:rFonts w:eastAsia="Arial"/>
          <w:spacing w:val="1"/>
        </w:rPr>
        <w:t>s</w:t>
      </w:r>
      <w:r w:rsidRPr="0001270E">
        <w:rPr>
          <w:rFonts w:eastAsia="Arial"/>
        </w:rPr>
        <w:t>teča</w:t>
      </w:r>
      <w:r w:rsidRPr="0001270E">
        <w:rPr>
          <w:rFonts w:eastAsia="Arial"/>
          <w:spacing w:val="1"/>
        </w:rPr>
        <w:t>j</w:t>
      </w:r>
      <w:r w:rsidRPr="0001270E">
        <w:rPr>
          <w:rFonts w:eastAsia="Arial"/>
        </w:rPr>
        <w:t>ne</w:t>
      </w:r>
      <w:r w:rsidRPr="0001270E">
        <w:rPr>
          <w:rFonts w:eastAsia="Arial"/>
          <w:spacing w:val="5"/>
        </w:rPr>
        <w:t xml:space="preserve"> </w:t>
      </w:r>
      <w:r w:rsidRPr="0001270E">
        <w:rPr>
          <w:rFonts w:eastAsia="Arial"/>
        </w:rPr>
        <w:t>n</w:t>
      </w:r>
      <w:r w:rsidRPr="0001270E">
        <w:rPr>
          <w:rFonts w:eastAsia="Arial"/>
          <w:spacing w:val="-1"/>
        </w:rPr>
        <w:t>a</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2"/>
        </w:rPr>
        <w:t>b</w:t>
      </w:r>
      <w:r w:rsidRPr="0001270E">
        <w:rPr>
          <w:rFonts w:eastAsia="Arial"/>
          <w:spacing w:val="1"/>
        </w:rPr>
        <w:t>e</w:t>
      </w:r>
      <w:r w:rsidRPr="0001270E">
        <w:rPr>
          <w:rFonts w:eastAsia="Arial"/>
        </w:rPr>
        <w:t>.</w:t>
      </w:r>
      <w:r w:rsidRPr="0001270E">
        <w:rPr>
          <w:rFonts w:eastAsia="Arial"/>
          <w:spacing w:val="6"/>
        </w:rPr>
        <w:t xml:space="preserve"> </w:t>
      </w:r>
      <w:r w:rsidRPr="0001270E">
        <w:rPr>
          <w:rFonts w:eastAsia="Arial"/>
          <w:spacing w:val="2"/>
        </w:rPr>
        <w:t>Ra</w:t>
      </w:r>
      <w:r w:rsidRPr="0001270E">
        <w:rPr>
          <w:rFonts w:eastAsia="Arial"/>
        </w:rPr>
        <w:t>di</w:t>
      </w:r>
      <w:r w:rsidRPr="0001270E">
        <w:rPr>
          <w:rFonts w:eastAsia="Arial"/>
          <w:spacing w:val="11"/>
        </w:rPr>
        <w:t xml:space="preserve"> </w:t>
      </w:r>
      <w:r w:rsidRPr="0001270E">
        <w:rPr>
          <w:rFonts w:eastAsia="Arial"/>
          <w:spacing w:val="1"/>
        </w:rPr>
        <w:t>i</w:t>
      </w:r>
      <w:r w:rsidRPr="0001270E">
        <w:rPr>
          <w:rFonts w:eastAsia="Arial"/>
          <w:spacing w:val="-1"/>
        </w:rPr>
        <w:t>z</w:t>
      </w:r>
      <w:r w:rsidRPr="0001270E">
        <w:rPr>
          <w:rFonts w:eastAsia="Arial"/>
        </w:rPr>
        <w:t>b</w:t>
      </w:r>
      <w:r w:rsidRPr="0001270E">
        <w:rPr>
          <w:rFonts w:eastAsia="Arial"/>
          <w:spacing w:val="1"/>
        </w:rPr>
        <w:t>j</w:t>
      </w:r>
      <w:r w:rsidRPr="0001270E">
        <w:rPr>
          <w:rFonts w:eastAsia="Arial"/>
        </w:rPr>
        <w:t>e</w:t>
      </w:r>
      <w:r w:rsidRPr="0001270E">
        <w:rPr>
          <w:rFonts w:eastAsia="Arial"/>
          <w:spacing w:val="-1"/>
        </w:rPr>
        <w:t>g</w:t>
      </w:r>
      <w:r w:rsidRPr="0001270E">
        <w:rPr>
          <w:rFonts w:eastAsia="Arial"/>
          <w:spacing w:val="2"/>
        </w:rPr>
        <w:t>a</w:t>
      </w:r>
      <w:r w:rsidRPr="0001270E">
        <w:rPr>
          <w:rFonts w:eastAsia="Arial"/>
          <w:spacing w:val="-1"/>
        </w:rPr>
        <w:t>v</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3"/>
        </w:rPr>
        <w:t xml:space="preserve"> s</w:t>
      </w:r>
      <w:r w:rsidRPr="0001270E">
        <w:rPr>
          <w:rFonts w:eastAsia="Arial"/>
          <w:spacing w:val="-1"/>
        </w:rPr>
        <w:t>v</w:t>
      </w:r>
      <w:r w:rsidRPr="0001270E">
        <w:rPr>
          <w:rFonts w:eastAsia="Arial"/>
        </w:rPr>
        <w:t>a</w:t>
      </w:r>
      <w:r w:rsidRPr="0001270E">
        <w:rPr>
          <w:rFonts w:eastAsia="Arial"/>
          <w:spacing w:val="3"/>
        </w:rPr>
        <w:t>k</w:t>
      </w:r>
      <w:r w:rsidRPr="0001270E">
        <w:rPr>
          <w:rFonts w:eastAsia="Arial"/>
        </w:rPr>
        <w:t>e</w:t>
      </w:r>
      <w:r w:rsidRPr="0001270E">
        <w:rPr>
          <w:rFonts w:eastAsia="Arial"/>
          <w:spacing w:val="9"/>
        </w:rPr>
        <w:t xml:space="preserve"> </w:t>
      </w:r>
      <w:r w:rsidRPr="0001270E">
        <w:rPr>
          <w:rFonts w:eastAsia="Arial"/>
        </w:rPr>
        <w:t>d</w:t>
      </w:r>
      <w:r w:rsidRPr="0001270E">
        <w:rPr>
          <w:rFonts w:eastAsia="Arial"/>
          <w:spacing w:val="1"/>
        </w:rPr>
        <w:t>v</w:t>
      </w:r>
      <w:r w:rsidRPr="0001270E">
        <w:rPr>
          <w:rFonts w:eastAsia="Arial"/>
        </w:rPr>
        <w:t>o</w:t>
      </w:r>
      <w:r w:rsidRPr="0001270E">
        <w:rPr>
          <w:rFonts w:eastAsia="Arial"/>
          <w:spacing w:val="1"/>
        </w:rPr>
        <w:t>j</w:t>
      </w:r>
      <w:r w:rsidRPr="0001270E">
        <w:rPr>
          <w:rFonts w:eastAsia="Arial"/>
        </w:rPr>
        <w:t>b</w:t>
      </w:r>
      <w:r w:rsidRPr="0001270E">
        <w:rPr>
          <w:rFonts w:eastAsia="Arial"/>
          <w:spacing w:val="-1"/>
        </w:rPr>
        <w:t>e</w:t>
      </w:r>
      <w:r w:rsidRPr="0001270E">
        <w:rPr>
          <w:rFonts w:eastAsia="Arial"/>
        </w:rPr>
        <w:t>,</w:t>
      </w:r>
      <w:r w:rsidRPr="0001270E">
        <w:rPr>
          <w:rFonts w:eastAsia="Arial"/>
          <w:spacing w:val="8"/>
        </w:rPr>
        <w:t xml:space="preserve"> </w:t>
      </w:r>
      <w:r w:rsidRPr="0001270E">
        <w:rPr>
          <w:rFonts w:eastAsia="Arial"/>
          <w:spacing w:val="6"/>
        </w:rPr>
        <w:t>p</w:t>
      </w:r>
      <w:r w:rsidRPr="0001270E">
        <w:rPr>
          <w:rFonts w:eastAsia="Arial"/>
        </w:rPr>
        <w:t>o</w:t>
      </w:r>
      <w:r w:rsidRPr="0001270E">
        <w:rPr>
          <w:rFonts w:eastAsia="Arial"/>
          <w:spacing w:val="12"/>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o</w:t>
      </w:r>
      <w:r w:rsidRPr="0001270E">
        <w:rPr>
          <w:rFonts w:eastAsia="Arial"/>
          <w:spacing w:val="4"/>
        </w:rPr>
        <w:t>m</w:t>
      </w:r>
      <w:r w:rsidRPr="0001270E">
        <w:rPr>
          <w:rFonts w:eastAsia="Arial"/>
        </w:rPr>
        <w:t>o</w:t>
      </w:r>
      <w:r w:rsidRPr="0001270E">
        <w:rPr>
          <w:rFonts w:eastAsia="Arial"/>
          <w:spacing w:val="1"/>
        </w:rPr>
        <w:t>ć</w:t>
      </w:r>
      <w:r w:rsidRPr="0001270E">
        <w:rPr>
          <w:rFonts w:eastAsia="Arial"/>
        </w:rPr>
        <w:t>n</w:t>
      </w:r>
      <w:r w:rsidRPr="0001270E">
        <w:rPr>
          <w:rFonts w:eastAsia="Arial"/>
          <w:spacing w:val="-1"/>
        </w:rPr>
        <w:t>o</w:t>
      </w:r>
      <w:r w:rsidRPr="0001270E">
        <w:rPr>
          <w:rFonts w:eastAsia="Arial"/>
          <w:spacing w:val="1"/>
        </w:rPr>
        <w:t>s</w:t>
      </w:r>
      <w:r w:rsidRPr="0001270E">
        <w:rPr>
          <w:rFonts w:eastAsia="Arial"/>
        </w:rPr>
        <w:t xml:space="preserve">ti </w:t>
      </w:r>
      <w:r w:rsidRPr="0001270E">
        <w:rPr>
          <w:rFonts w:eastAsia="Arial"/>
          <w:spacing w:val="1"/>
        </w:rPr>
        <w:t>rj</w:t>
      </w:r>
      <w:r w:rsidRPr="0001270E">
        <w:rPr>
          <w:rFonts w:eastAsia="Arial"/>
        </w:rPr>
        <w:t>e</w:t>
      </w:r>
      <w:r w:rsidRPr="0001270E">
        <w:rPr>
          <w:rFonts w:eastAsia="Arial"/>
          <w:spacing w:val="1"/>
        </w:rPr>
        <w:t>š</w:t>
      </w:r>
      <w:r w:rsidRPr="0001270E">
        <w:rPr>
          <w:rFonts w:eastAsia="Arial"/>
        </w:rPr>
        <w:t>e</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7"/>
        </w:rPr>
        <w:t xml:space="preserve"> </w:t>
      </w:r>
      <w:r w:rsidRPr="0001270E">
        <w:rPr>
          <w:rFonts w:eastAsia="Arial"/>
        </w:rPr>
        <w:t>o</w:t>
      </w:r>
      <w:r w:rsidRPr="0001270E">
        <w:rPr>
          <w:rFonts w:eastAsia="Arial"/>
          <w:spacing w:val="15"/>
        </w:rPr>
        <w:t xml:space="preserve"> </w:t>
      </w:r>
      <w:r w:rsidRPr="0001270E">
        <w:rPr>
          <w:rFonts w:eastAsia="Arial"/>
        </w:rPr>
        <w:t>p</w:t>
      </w:r>
      <w:r w:rsidRPr="0001270E">
        <w:rPr>
          <w:rFonts w:eastAsia="Arial"/>
          <w:spacing w:val="-1"/>
        </w:rPr>
        <w:t>o</w:t>
      </w:r>
      <w:r w:rsidRPr="0001270E">
        <w:rPr>
          <w:rFonts w:eastAsia="Arial"/>
          <w:spacing w:val="2"/>
        </w:rPr>
        <w:t>t</w:t>
      </w:r>
      <w:r w:rsidRPr="0001270E">
        <w:rPr>
          <w:rFonts w:eastAsia="Arial"/>
          <w:spacing w:val="-1"/>
        </w:rPr>
        <w:t>v</w:t>
      </w:r>
      <w:r w:rsidRPr="0001270E">
        <w:rPr>
          <w:rFonts w:eastAsia="Arial"/>
          <w:spacing w:val="1"/>
        </w:rPr>
        <w:t>r</w:t>
      </w:r>
      <w:r w:rsidRPr="0001270E">
        <w:rPr>
          <w:rFonts w:eastAsia="Arial"/>
        </w:rPr>
        <w:t>di</w:t>
      </w:r>
      <w:r w:rsidRPr="0001270E">
        <w:rPr>
          <w:rFonts w:eastAsia="Arial"/>
          <w:spacing w:val="9"/>
        </w:rPr>
        <w:t xml:space="preserve"> </w:t>
      </w:r>
      <w:r w:rsidRPr="0001270E">
        <w:rPr>
          <w:rFonts w:eastAsia="Arial"/>
          <w:spacing w:val="2"/>
        </w:rPr>
        <w:t>o</w:t>
      </w:r>
      <w:r w:rsidRPr="0001270E">
        <w:rPr>
          <w:rFonts w:eastAsia="Arial"/>
          <w:spacing w:val="-1"/>
        </w:rPr>
        <w:t>v</w:t>
      </w:r>
      <w:r w:rsidRPr="0001270E">
        <w:rPr>
          <w:rFonts w:eastAsia="Arial"/>
        </w:rPr>
        <w:t>e p</w:t>
      </w:r>
      <w:r w:rsidRPr="0001270E">
        <w:rPr>
          <w:rFonts w:eastAsia="Arial"/>
          <w:spacing w:val="1"/>
        </w:rPr>
        <w:t>r</w:t>
      </w:r>
      <w:r w:rsidRPr="0001270E">
        <w:rPr>
          <w:rFonts w:eastAsia="Arial"/>
        </w:rPr>
        <w:t>e</w:t>
      </w:r>
      <w:r w:rsidRPr="0001270E">
        <w:rPr>
          <w:rFonts w:eastAsia="Arial"/>
          <w:spacing w:val="-1"/>
        </w:rPr>
        <w:t>d</w:t>
      </w:r>
      <w:r w:rsidRPr="0001270E">
        <w:rPr>
          <w:rFonts w:eastAsia="Arial"/>
          <w:spacing w:val="1"/>
        </w:rPr>
        <w:t>s</w:t>
      </w:r>
      <w:r w:rsidRPr="0001270E">
        <w:rPr>
          <w:rFonts w:eastAsia="Arial"/>
        </w:rPr>
        <w:t>teča</w:t>
      </w:r>
      <w:r w:rsidRPr="0001270E">
        <w:rPr>
          <w:rFonts w:eastAsia="Arial"/>
          <w:spacing w:val="1"/>
        </w:rPr>
        <w:t>j</w:t>
      </w:r>
      <w:r w:rsidRPr="0001270E">
        <w:rPr>
          <w:rFonts w:eastAsia="Arial"/>
        </w:rPr>
        <w:t>ne</w:t>
      </w:r>
      <w:r w:rsidRPr="0001270E">
        <w:rPr>
          <w:rFonts w:eastAsia="Arial"/>
          <w:spacing w:val="3"/>
        </w:rPr>
        <w:t xml:space="preserve"> </w:t>
      </w:r>
      <w:r w:rsidRPr="0001270E">
        <w:rPr>
          <w:rFonts w:eastAsia="Arial"/>
          <w:spacing w:val="2"/>
        </w:rPr>
        <w:t>n</w:t>
      </w:r>
      <w:r w:rsidRPr="0001270E">
        <w:rPr>
          <w:rFonts w:eastAsia="Arial"/>
        </w:rPr>
        <w:t>a</w:t>
      </w:r>
      <w:r w:rsidRPr="0001270E">
        <w:rPr>
          <w:rFonts w:eastAsia="Arial"/>
          <w:spacing w:val="1"/>
        </w:rPr>
        <w:t>g</w:t>
      </w:r>
      <w:r w:rsidRPr="0001270E">
        <w:rPr>
          <w:rFonts w:eastAsia="Arial"/>
        </w:rPr>
        <w:t>o</w:t>
      </w:r>
      <w:r w:rsidRPr="0001270E">
        <w:rPr>
          <w:rFonts w:eastAsia="Arial"/>
          <w:spacing w:val="-1"/>
        </w:rPr>
        <w:t>d</w:t>
      </w:r>
      <w:r w:rsidRPr="0001270E">
        <w:rPr>
          <w:rFonts w:eastAsia="Arial"/>
          <w:spacing w:val="2"/>
        </w:rPr>
        <w:t>b</w:t>
      </w:r>
      <w:r w:rsidRPr="0001270E">
        <w:rPr>
          <w:rFonts w:eastAsia="Arial"/>
        </w:rPr>
        <w:t>e,</w:t>
      </w:r>
      <w:r w:rsidRPr="0001270E">
        <w:rPr>
          <w:rFonts w:eastAsia="Arial"/>
          <w:spacing w:val="6"/>
        </w:rPr>
        <w:t xml:space="preserve"> </w:t>
      </w:r>
      <w:r w:rsidRPr="0001270E">
        <w:rPr>
          <w:rFonts w:eastAsia="Arial"/>
          <w:spacing w:val="-1"/>
        </w:rPr>
        <w:t>E</w:t>
      </w:r>
      <w:r w:rsidRPr="0001270E">
        <w:rPr>
          <w:rFonts w:eastAsia="Arial"/>
          <w:spacing w:val="1"/>
        </w:rPr>
        <w:t>r</w:t>
      </w:r>
      <w:r w:rsidRPr="0001270E">
        <w:rPr>
          <w:rFonts w:eastAsia="Arial"/>
          <w:spacing w:val="3"/>
        </w:rPr>
        <w:t>s</w:t>
      </w:r>
      <w:r w:rsidRPr="0001270E">
        <w:rPr>
          <w:rFonts w:eastAsia="Arial"/>
        </w:rPr>
        <w:t>te</w:t>
      </w:r>
      <w:r w:rsidRPr="0001270E">
        <w:rPr>
          <w:rFonts w:eastAsia="Arial"/>
          <w:spacing w:val="10"/>
        </w:rPr>
        <w:t xml:space="preserve"> </w:t>
      </w:r>
      <w:r w:rsidRPr="0001270E">
        <w:rPr>
          <w:rFonts w:eastAsia="Arial"/>
        </w:rPr>
        <w:t>&amp;</w:t>
      </w:r>
      <w:r w:rsidRPr="0001270E">
        <w:rPr>
          <w:rFonts w:eastAsia="Arial"/>
          <w:spacing w:val="16"/>
        </w:rPr>
        <w:t xml:space="preserve"> </w:t>
      </w:r>
      <w:r w:rsidRPr="0001270E">
        <w:rPr>
          <w:rFonts w:eastAsia="Arial"/>
          <w:spacing w:val="-1"/>
        </w:rPr>
        <w:t>S</w:t>
      </w:r>
      <w:r w:rsidRPr="0001270E">
        <w:rPr>
          <w:rFonts w:eastAsia="Arial"/>
        </w:rPr>
        <w:t>t</w:t>
      </w:r>
      <w:r w:rsidRPr="0001270E">
        <w:rPr>
          <w:rFonts w:eastAsia="Arial"/>
          <w:spacing w:val="2"/>
        </w:rPr>
        <w:t>e</w:t>
      </w:r>
      <w:r w:rsidRPr="0001270E">
        <w:rPr>
          <w:rFonts w:eastAsia="Arial"/>
          <w:spacing w:val="-1"/>
        </w:rPr>
        <w:t>i</w:t>
      </w:r>
      <w:r w:rsidRPr="0001270E">
        <w:rPr>
          <w:rFonts w:eastAsia="Arial"/>
        </w:rPr>
        <w:t>er</w:t>
      </w:r>
      <w:r w:rsidRPr="0001270E">
        <w:rPr>
          <w:rFonts w:eastAsia="Arial"/>
          <w:spacing w:val="5"/>
        </w:rPr>
        <w:t>mä</w:t>
      </w:r>
      <w:r w:rsidRPr="0001270E">
        <w:rPr>
          <w:rFonts w:eastAsia="Arial"/>
          <w:spacing w:val="-2"/>
        </w:rPr>
        <w:t>r</w:t>
      </w:r>
      <w:r w:rsidRPr="0001270E">
        <w:rPr>
          <w:rFonts w:eastAsia="Arial"/>
          <w:spacing w:val="3"/>
        </w:rPr>
        <w:t>k</w:t>
      </w:r>
      <w:r w:rsidRPr="0001270E">
        <w:rPr>
          <w:rFonts w:eastAsia="Arial"/>
          <w:spacing w:val="-1"/>
        </w:rPr>
        <w:t>i</w:t>
      </w:r>
      <w:r w:rsidRPr="0001270E">
        <w:rPr>
          <w:rFonts w:eastAsia="Arial"/>
          <w:spacing w:val="1"/>
        </w:rPr>
        <w:t>sc</w:t>
      </w:r>
      <w:r w:rsidRPr="0001270E">
        <w:rPr>
          <w:rFonts w:eastAsia="Arial"/>
        </w:rPr>
        <w:t>he b</w:t>
      </w:r>
      <w:r w:rsidRPr="0001270E">
        <w:rPr>
          <w:rFonts w:eastAsia="Arial"/>
          <w:spacing w:val="-1"/>
        </w:rPr>
        <w:t>a</w:t>
      </w:r>
      <w:r w:rsidRPr="0001270E">
        <w:rPr>
          <w:rFonts w:eastAsia="Arial"/>
        </w:rPr>
        <w:t>nk</w:t>
      </w:r>
      <w:r w:rsidRPr="0001270E">
        <w:rPr>
          <w:rFonts w:eastAsia="Arial"/>
          <w:spacing w:val="12"/>
        </w:rPr>
        <w:t xml:space="preserve"> </w:t>
      </w:r>
      <w:r w:rsidRPr="0001270E">
        <w:rPr>
          <w:rFonts w:eastAsia="Arial"/>
        </w:rPr>
        <w:t>d.</w:t>
      </w:r>
      <w:r w:rsidRPr="0001270E">
        <w:rPr>
          <w:rFonts w:eastAsia="Arial"/>
          <w:spacing w:val="-1"/>
        </w:rPr>
        <w:t>d</w:t>
      </w:r>
      <w:r w:rsidRPr="0001270E">
        <w:rPr>
          <w:rFonts w:eastAsia="Arial"/>
        </w:rPr>
        <w:t>.</w:t>
      </w:r>
      <w:r w:rsidRPr="0001270E">
        <w:rPr>
          <w:rFonts w:eastAsia="Arial"/>
          <w:spacing w:val="12"/>
        </w:rPr>
        <w:t xml:space="preserve"> </w:t>
      </w:r>
      <w:r w:rsidRPr="0001270E">
        <w:rPr>
          <w:rFonts w:eastAsia="Arial"/>
          <w:spacing w:val="1"/>
        </w:rPr>
        <w:t>ć</w:t>
      </w:r>
      <w:r w:rsidRPr="0001270E">
        <w:rPr>
          <w:rFonts w:eastAsia="Arial"/>
        </w:rPr>
        <w:t>e</w:t>
      </w:r>
      <w:r w:rsidRPr="0001270E">
        <w:rPr>
          <w:rFonts w:eastAsia="Arial"/>
          <w:spacing w:val="19"/>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binu</w:t>
      </w:r>
      <w:r w:rsidRPr="0001270E">
        <w:rPr>
          <w:rFonts w:eastAsia="Arial"/>
          <w:b/>
          <w:spacing w:val="8"/>
        </w:rPr>
        <w:t xml:space="preserve"> </w:t>
      </w:r>
      <w:r w:rsidRPr="0001270E">
        <w:rPr>
          <w:rFonts w:eastAsia="Arial"/>
          <w:b/>
        </w:rPr>
        <w:t>I.</w:t>
      </w:r>
      <w:r w:rsidRPr="0001270E">
        <w:rPr>
          <w:rFonts w:eastAsia="Arial"/>
          <w:b/>
          <w:spacing w:val="14"/>
        </w:rPr>
        <w:t xml:space="preserve"> </w:t>
      </w:r>
      <w:r w:rsidRPr="0001270E">
        <w:rPr>
          <w:rFonts w:eastAsia="Arial"/>
          <w:b/>
        </w:rPr>
        <w:t>i</w:t>
      </w:r>
      <w:r w:rsidRPr="0001270E">
        <w:rPr>
          <w:rFonts w:eastAsia="Arial"/>
          <w:b/>
          <w:spacing w:val="15"/>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binu</w:t>
      </w:r>
      <w:r w:rsidRPr="0001270E">
        <w:rPr>
          <w:rFonts w:eastAsia="Arial"/>
          <w:b/>
          <w:spacing w:val="10"/>
        </w:rPr>
        <w:t xml:space="preserve"> </w:t>
      </w:r>
      <w:r w:rsidRPr="0001270E">
        <w:rPr>
          <w:rFonts w:eastAsia="Arial"/>
          <w:b/>
        </w:rPr>
        <w:t>II.</w:t>
      </w:r>
      <w:r w:rsidRPr="0001270E">
        <w:rPr>
          <w:rFonts w:eastAsia="Arial"/>
          <w:b/>
          <w:spacing w:val="13"/>
        </w:rPr>
        <w:t xml:space="preserve"> </w:t>
      </w:r>
      <w:r w:rsidRPr="0001270E">
        <w:rPr>
          <w:rFonts w:eastAsia="Arial"/>
          <w:b/>
          <w:spacing w:val="-1"/>
        </w:rPr>
        <w:t xml:space="preserve">ERSTE&amp;STEIERMÄRKISCHE BANK d.d. </w:t>
      </w:r>
      <w:r w:rsidRPr="0001270E">
        <w:rPr>
          <w:rFonts w:eastAsia="Arial"/>
        </w:rPr>
        <w:t>u</w:t>
      </w:r>
      <w:r w:rsidRPr="0001270E">
        <w:rPr>
          <w:rFonts w:eastAsia="Arial"/>
          <w:spacing w:val="27"/>
        </w:rPr>
        <w:t xml:space="preserve"> </w:t>
      </w:r>
      <w:r w:rsidRPr="0001270E">
        <w:rPr>
          <w:rFonts w:eastAsia="Arial"/>
          <w:spacing w:val="1"/>
        </w:rPr>
        <w:t>s</w:t>
      </w:r>
      <w:r w:rsidRPr="0001270E">
        <w:rPr>
          <w:rFonts w:eastAsia="Arial"/>
          <w:spacing w:val="-1"/>
        </w:rPr>
        <w:t>v</w:t>
      </w:r>
      <w:r w:rsidRPr="0001270E">
        <w:rPr>
          <w:rFonts w:eastAsia="Arial"/>
        </w:rPr>
        <w:t>o</w:t>
      </w:r>
      <w:r w:rsidRPr="0001270E">
        <w:rPr>
          <w:rFonts w:eastAsia="Arial"/>
          <w:spacing w:val="1"/>
        </w:rPr>
        <w:t>j</w:t>
      </w:r>
      <w:r w:rsidRPr="0001270E">
        <w:rPr>
          <w:rFonts w:eastAsia="Arial"/>
          <w:spacing w:val="-1"/>
        </w:rPr>
        <w:t>i</w:t>
      </w:r>
      <w:r w:rsidRPr="0001270E">
        <w:rPr>
          <w:rFonts w:eastAsia="Arial"/>
        </w:rPr>
        <w:t>m</w:t>
      </w:r>
      <w:r w:rsidRPr="0001270E">
        <w:rPr>
          <w:rFonts w:eastAsia="Arial"/>
          <w:spacing w:val="25"/>
        </w:rPr>
        <w:t xml:space="preserve"> </w:t>
      </w:r>
      <w:r w:rsidRPr="0001270E">
        <w:rPr>
          <w:rFonts w:eastAsia="Arial"/>
          <w:spacing w:val="3"/>
        </w:rPr>
        <w:t>k</w:t>
      </w:r>
      <w:r w:rsidRPr="0001270E">
        <w:rPr>
          <w:rFonts w:eastAsia="Arial"/>
        </w:rPr>
        <w:t>n</w:t>
      </w:r>
      <w:r w:rsidRPr="0001270E">
        <w:rPr>
          <w:rFonts w:eastAsia="Arial"/>
          <w:spacing w:val="1"/>
        </w:rPr>
        <w:t>j</w:t>
      </w:r>
      <w:r w:rsidRPr="0001270E">
        <w:rPr>
          <w:rFonts w:eastAsia="Arial"/>
          <w:spacing w:val="-1"/>
        </w:rPr>
        <w:t>i</w:t>
      </w:r>
      <w:r w:rsidRPr="0001270E">
        <w:rPr>
          <w:rFonts w:eastAsia="Arial"/>
        </w:rPr>
        <w:t>g</w:t>
      </w:r>
      <w:r w:rsidRPr="0001270E">
        <w:rPr>
          <w:rFonts w:eastAsia="Arial"/>
          <w:spacing w:val="-1"/>
        </w:rPr>
        <w:t>a</w:t>
      </w:r>
      <w:r w:rsidRPr="0001270E">
        <w:rPr>
          <w:rFonts w:eastAsia="Arial"/>
          <w:spacing w:val="4"/>
        </w:rPr>
        <w:t>m</w:t>
      </w:r>
      <w:r w:rsidRPr="0001270E">
        <w:rPr>
          <w:rFonts w:eastAsia="Arial"/>
        </w:rPr>
        <w:t>a</w:t>
      </w:r>
      <w:r w:rsidRPr="0001270E">
        <w:rPr>
          <w:rFonts w:eastAsia="Arial"/>
          <w:spacing w:val="20"/>
        </w:rPr>
        <w:t xml:space="preserve"> </w:t>
      </w:r>
      <w:r w:rsidRPr="0001270E">
        <w:rPr>
          <w:rFonts w:eastAsia="Arial"/>
          <w:spacing w:val="-4"/>
        </w:rPr>
        <w:t>z</w:t>
      </w:r>
      <w:r w:rsidRPr="0001270E">
        <w:rPr>
          <w:rFonts w:eastAsia="Arial"/>
          <w:spacing w:val="2"/>
        </w:rPr>
        <w:t>a</w:t>
      </w:r>
      <w:r w:rsidRPr="0001270E">
        <w:rPr>
          <w:rFonts w:eastAsia="Arial"/>
          <w:spacing w:val="-1"/>
        </w:rPr>
        <w:t>v</w:t>
      </w:r>
      <w:r w:rsidRPr="0001270E">
        <w:rPr>
          <w:rFonts w:eastAsia="Arial"/>
          <w:spacing w:val="2"/>
        </w:rPr>
        <w:t>e</w:t>
      </w:r>
      <w:r w:rsidRPr="0001270E">
        <w:rPr>
          <w:rFonts w:eastAsia="Arial"/>
          <w:spacing w:val="1"/>
        </w:rPr>
        <w:t>s</w:t>
      </w:r>
      <w:r w:rsidRPr="0001270E">
        <w:rPr>
          <w:rFonts w:eastAsia="Arial"/>
        </w:rPr>
        <w:t>ti</w:t>
      </w:r>
      <w:r w:rsidRPr="0001270E">
        <w:rPr>
          <w:rFonts w:eastAsia="Arial"/>
          <w:spacing w:val="21"/>
        </w:rPr>
        <w:t xml:space="preserve"> </w:t>
      </w:r>
      <w:r w:rsidRPr="0001270E">
        <w:rPr>
          <w:rFonts w:eastAsia="Arial"/>
          <w:spacing w:val="3"/>
        </w:rPr>
        <w:t>k</w:t>
      </w:r>
      <w:r w:rsidRPr="0001270E">
        <w:rPr>
          <w:rFonts w:eastAsia="Arial"/>
        </w:rPr>
        <w:t>ao</w:t>
      </w:r>
      <w:r w:rsidRPr="0001270E">
        <w:rPr>
          <w:rFonts w:eastAsia="Arial"/>
          <w:spacing w:val="25"/>
        </w:rPr>
        <w:t xml:space="preserve"> </w:t>
      </w:r>
      <w:r w:rsidRPr="0001270E">
        <w:rPr>
          <w:rFonts w:eastAsia="Arial"/>
        </w:rPr>
        <w:t>tr</w:t>
      </w:r>
      <w:r w:rsidRPr="0001270E">
        <w:rPr>
          <w:rFonts w:eastAsia="Arial"/>
          <w:spacing w:val="2"/>
        </w:rPr>
        <w:t>a</w:t>
      </w:r>
      <w:r w:rsidRPr="0001270E">
        <w:rPr>
          <w:rFonts w:eastAsia="Arial"/>
          <w:spacing w:val="-4"/>
        </w:rPr>
        <w:t>ž</w:t>
      </w:r>
      <w:r w:rsidRPr="0001270E">
        <w:rPr>
          <w:rFonts w:eastAsia="Arial"/>
          <w:spacing w:val="2"/>
        </w:rPr>
        <w:t>b</w:t>
      </w:r>
      <w:r w:rsidRPr="0001270E">
        <w:rPr>
          <w:rFonts w:eastAsia="Arial"/>
          <w:spacing w:val="-1"/>
        </w:rPr>
        <w:t>i</w:t>
      </w:r>
      <w:r w:rsidRPr="0001270E">
        <w:rPr>
          <w:rFonts w:eastAsia="Arial"/>
          <w:spacing w:val="4"/>
        </w:rPr>
        <w:t>n</w:t>
      </w:r>
      <w:r w:rsidRPr="0001270E">
        <w:rPr>
          <w:rFonts w:eastAsia="Arial"/>
        </w:rPr>
        <w:t>u</w:t>
      </w:r>
      <w:r w:rsidRPr="0001270E">
        <w:rPr>
          <w:rFonts w:eastAsia="Arial"/>
          <w:spacing w:val="23"/>
        </w:rPr>
        <w:t xml:space="preserve"> </w:t>
      </w:r>
      <w:r w:rsidRPr="0001270E">
        <w:rPr>
          <w:rFonts w:eastAsia="Arial"/>
          <w:spacing w:val="2"/>
        </w:rPr>
        <w:t>u</w:t>
      </w:r>
      <w:r w:rsidRPr="0001270E">
        <w:rPr>
          <w:rFonts w:eastAsia="Arial"/>
        </w:rPr>
        <w:t>z</w:t>
      </w:r>
      <w:r w:rsidRPr="0001270E">
        <w:rPr>
          <w:rFonts w:eastAsia="Arial"/>
          <w:spacing w:val="25"/>
        </w:rPr>
        <w:t xml:space="preserve"> </w:t>
      </w:r>
      <w:r w:rsidRPr="0001270E">
        <w:rPr>
          <w:rFonts w:eastAsia="Arial"/>
          <w:spacing w:val="1"/>
        </w:rPr>
        <w:t>v</w:t>
      </w:r>
      <w:r w:rsidRPr="0001270E">
        <w:rPr>
          <w:rFonts w:eastAsia="Arial"/>
        </w:rPr>
        <w:t>a</w:t>
      </w:r>
      <w:r w:rsidRPr="0001270E">
        <w:rPr>
          <w:rFonts w:eastAsia="Arial"/>
          <w:spacing w:val="-1"/>
        </w:rPr>
        <w:t>l</w:t>
      </w:r>
      <w:r w:rsidRPr="0001270E">
        <w:rPr>
          <w:rFonts w:eastAsia="Arial"/>
          <w:spacing w:val="2"/>
        </w:rPr>
        <w:t>u</w:t>
      </w:r>
      <w:r w:rsidRPr="0001270E">
        <w:rPr>
          <w:rFonts w:eastAsia="Arial"/>
        </w:rPr>
        <w:t>tnu</w:t>
      </w:r>
      <w:r w:rsidRPr="0001270E">
        <w:rPr>
          <w:rFonts w:eastAsia="Arial"/>
          <w:spacing w:val="23"/>
        </w:rPr>
        <w:t xml:space="preserve"> </w:t>
      </w:r>
      <w:r w:rsidRPr="0001270E">
        <w:rPr>
          <w:rFonts w:eastAsia="Arial"/>
          <w:spacing w:val="3"/>
        </w:rPr>
        <w:t>k</w:t>
      </w:r>
      <w:r w:rsidRPr="0001270E">
        <w:rPr>
          <w:rFonts w:eastAsia="Arial"/>
          <w:spacing w:val="-1"/>
        </w:rPr>
        <w:t>l</w:t>
      </w:r>
      <w:r w:rsidRPr="0001270E">
        <w:rPr>
          <w:rFonts w:eastAsia="Arial"/>
        </w:rPr>
        <w:t>a</w:t>
      </w:r>
      <w:r w:rsidRPr="0001270E">
        <w:rPr>
          <w:rFonts w:eastAsia="Arial"/>
          <w:spacing w:val="1"/>
        </w:rPr>
        <w:t>u</w:t>
      </w:r>
      <w:r w:rsidRPr="0001270E">
        <w:rPr>
          <w:rFonts w:eastAsia="Arial"/>
          <w:spacing w:val="-4"/>
        </w:rPr>
        <w:t>z</w:t>
      </w:r>
      <w:r w:rsidRPr="0001270E">
        <w:rPr>
          <w:rFonts w:eastAsia="Arial"/>
          <w:spacing w:val="2"/>
        </w:rPr>
        <w:t>u</w:t>
      </w:r>
      <w:r w:rsidRPr="0001270E">
        <w:rPr>
          <w:rFonts w:eastAsia="Arial"/>
          <w:spacing w:val="-1"/>
        </w:rPr>
        <w:t>l</w:t>
      </w:r>
      <w:r w:rsidRPr="0001270E">
        <w:rPr>
          <w:rFonts w:eastAsia="Arial"/>
        </w:rPr>
        <w:t>u</w:t>
      </w:r>
      <w:r w:rsidRPr="0001270E">
        <w:rPr>
          <w:rFonts w:eastAsia="Arial"/>
          <w:spacing w:val="21"/>
        </w:rPr>
        <w:t xml:space="preserve"> </w:t>
      </w:r>
      <w:r w:rsidRPr="0001270E">
        <w:rPr>
          <w:rFonts w:eastAsia="Arial"/>
        </w:rPr>
        <w:t>u</w:t>
      </w:r>
      <w:r w:rsidRPr="0001270E">
        <w:rPr>
          <w:rFonts w:eastAsia="Arial"/>
          <w:spacing w:val="29"/>
        </w:rPr>
        <w:t xml:space="preserve"> </w:t>
      </w:r>
      <w:r w:rsidRPr="0001270E">
        <w:rPr>
          <w:rFonts w:eastAsia="Arial"/>
          <w:spacing w:val="-1"/>
        </w:rPr>
        <w:t>E</w:t>
      </w:r>
      <w:r w:rsidRPr="0001270E">
        <w:rPr>
          <w:rFonts w:eastAsia="Arial"/>
        </w:rPr>
        <w:t>U</w:t>
      </w:r>
      <w:r w:rsidRPr="0001270E">
        <w:rPr>
          <w:rFonts w:eastAsia="Arial"/>
          <w:spacing w:val="3"/>
        </w:rPr>
        <w:t>R</w:t>
      </w:r>
      <w:r w:rsidRPr="0001270E">
        <w:rPr>
          <w:rFonts w:eastAsia="Arial"/>
        </w:rPr>
        <w:t>, d</w:t>
      </w:r>
      <w:r w:rsidRPr="0001270E">
        <w:rPr>
          <w:rFonts w:eastAsia="Arial"/>
          <w:spacing w:val="-1"/>
        </w:rPr>
        <w:t>o</w:t>
      </w:r>
      <w:r w:rsidRPr="0001270E">
        <w:rPr>
          <w:rFonts w:eastAsia="Arial"/>
        </w:rPr>
        <w:t>k</w:t>
      </w:r>
      <w:r w:rsidRPr="0001270E">
        <w:rPr>
          <w:rFonts w:eastAsia="Arial"/>
          <w:spacing w:val="9"/>
        </w:rPr>
        <w:t xml:space="preserve"> </w:t>
      </w:r>
      <w:r w:rsidRPr="0001270E">
        <w:rPr>
          <w:rFonts w:eastAsia="Arial"/>
          <w:spacing w:val="1"/>
        </w:rPr>
        <w:t>ć</w:t>
      </w:r>
      <w:r w:rsidRPr="0001270E">
        <w:rPr>
          <w:rFonts w:eastAsia="Arial"/>
        </w:rPr>
        <w:t>e</w:t>
      </w:r>
      <w:r w:rsidRPr="0001270E">
        <w:rPr>
          <w:rFonts w:eastAsia="Arial"/>
          <w:spacing w:val="6"/>
        </w:rPr>
        <w:t xml:space="preserve"> </w:t>
      </w:r>
      <w:r w:rsidRPr="0001270E">
        <w:rPr>
          <w:rFonts w:eastAsia="Arial"/>
        </w:rPr>
        <w:t>Du</w:t>
      </w:r>
      <w:r w:rsidRPr="0001270E">
        <w:rPr>
          <w:rFonts w:eastAsia="Arial"/>
          <w:spacing w:val="-4"/>
        </w:rPr>
        <w:t>ž</w:t>
      </w:r>
      <w:r w:rsidRPr="0001270E">
        <w:rPr>
          <w:rFonts w:eastAsia="Arial"/>
          <w:spacing w:val="2"/>
        </w:rPr>
        <w:t>n</w:t>
      </w:r>
      <w:r w:rsidRPr="0001270E">
        <w:rPr>
          <w:rFonts w:eastAsia="Arial"/>
          <w:spacing w:val="-1"/>
        </w:rPr>
        <w:t>i</w:t>
      </w:r>
      <w:r w:rsidRPr="0001270E">
        <w:rPr>
          <w:rFonts w:eastAsia="Arial"/>
        </w:rPr>
        <w:t>k</w:t>
      </w:r>
      <w:r w:rsidRPr="0001270E">
        <w:rPr>
          <w:rFonts w:eastAsia="Arial"/>
          <w:spacing w:val="6"/>
        </w:rPr>
        <w:t xml:space="preserve"> </w:t>
      </w:r>
      <w:r w:rsidRPr="0001270E">
        <w:rPr>
          <w:rFonts w:eastAsia="Arial"/>
        </w:rPr>
        <w:t>u</w:t>
      </w:r>
      <w:r w:rsidRPr="0001270E">
        <w:rPr>
          <w:rFonts w:eastAsia="Arial"/>
          <w:spacing w:val="7"/>
        </w:rPr>
        <w:t xml:space="preserve"> </w:t>
      </w:r>
      <w:r w:rsidRPr="0001270E">
        <w:rPr>
          <w:rFonts w:eastAsia="Arial"/>
          <w:spacing w:val="1"/>
        </w:rPr>
        <w:t>s</w:t>
      </w:r>
      <w:r w:rsidRPr="0001270E">
        <w:rPr>
          <w:rFonts w:eastAsia="Arial"/>
          <w:spacing w:val="-1"/>
        </w:rPr>
        <w:t>v</w:t>
      </w:r>
      <w:r w:rsidRPr="0001270E">
        <w:rPr>
          <w:rFonts w:eastAsia="Arial"/>
        </w:rPr>
        <w:t>o</w:t>
      </w:r>
      <w:r w:rsidRPr="0001270E">
        <w:rPr>
          <w:rFonts w:eastAsia="Arial"/>
          <w:spacing w:val="1"/>
        </w:rPr>
        <w:t>j</w:t>
      </w:r>
      <w:r w:rsidRPr="0001270E">
        <w:rPr>
          <w:rFonts w:eastAsia="Arial"/>
          <w:spacing w:val="-3"/>
        </w:rPr>
        <w:t>i</w:t>
      </w:r>
      <w:r w:rsidRPr="0001270E">
        <w:rPr>
          <w:rFonts w:eastAsia="Arial"/>
        </w:rPr>
        <w:t>m</w:t>
      </w:r>
      <w:r w:rsidRPr="0001270E">
        <w:rPr>
          <w:rFonts w:eastAsia="Arial"/>
          <w:spacing w:val="4"/>
        </w:rPr>
        <w:t xml:space="preserve"> </w:t>
      </w:r>
      <w:r w:rsidRPr="0001270E">
        <w:rPr>
          <w:rFonts w:eastAsia="Arial"/>
          <w:spacing w:val="3"/>
        </w:rPr>
        <w:t>k</w:t>
      </w:r>
      <w:r w:rsidRPr="0001270E">
        <w:rPr>
          <w:rFonts w:eastAsia="Arial"/>
          <w:spacing w:val="-3"/>
        </w:rPr>
        <w:t>n</w:t>
      </w:r>
      <w:r w:rsidRPr="0001270E">
        <w:rPr>
          <w:rFonts w:eastAsia="Arial"/>
          <w:spacing w:val="1"/>
        </w:rPr>
        <w:t>j</w:t>
      </w:r>
      <w:r w:rsidRPr="0001270E">
        <w:rPr>
          <w:rFonts w:eastAsia="Arial"/>
          <w:spacing w:val="-1"/>
        </w:rPr>
        <w:t>i</w:t>
      </w:r>
      <w:r w:rsidRPr="0001270E">
        <w:rPr>
          <w:rFonts w:eastAsia="Arial"/>
        </w:rPr>
        <w:t>g</w:t>
      </w:r>
      <w:r w:rsidRPr="0001270E">
        <w:rPr>
          <w:rFonts w:eastAsia="Arial"/>
          <w:spacing w:val="-1"/>
        </w:rPr>
        <w:t>a</w:t>
      </w:r>
      <w:r w:rsidRPr="0001270E">
        <w:rPr>
          <w:rFonts w:eastAsia="Arial"/>
          <w:spacing w:val="4"/>
        </w:rPr>
        <w:t>m</w:t>
      </w:r>
      <w:r w:rsidRPr="0001270E">
        <w:rPr>
          <w:rFonts w:eastAsia="Arial"/>
        </w:rPr>
        <w:t xml:space="preserve">a </w:t>
      </w:r>
      <w:r w:rsidRPr="0001270E">
        <w:rPr>
          <w:rFonts w:eastAsia="Arial"/>
          <w:spacing w:val="-1"/>
        </w:rPr>
        <w:t>i</w:t>
      </w:r>
      <w:r w:rsidRPr="0001270E">
        <w:rPr>
          <w:rFonts w:eastAsia="Arial"/>
          <w:spacing w:val="1"/>
        </w:rPr>
        <w:t>s</w:t>
      </w:r>
      <w:r w:rsidRPr="0001270E">
        <w:rPr>
          <w:rFonts w:eastAsia="Arial"/>
        </w:rPr>
        <w:t>te</w:t>
      </w:r>
      <w:r w:rsidRPr="0001270E">
        <w:rPr>
          <w:rFonts w:eastAsia="Arial"/>
          <w:spacing w:val="5"/>
        </w:rPr>
        <w:t xml:space="preserve"> </w:t>
      </w:r>
      <w:r w:rsidRPr="0001270E">
        <w:rPr>
          <w:rFonts w:eastAsia="Arial"/>
          <w:spacing w:val="-4"/>
        </w:rPr>
        <w:t>z</w:t>
      </w:r>
      <w:r w:rsidRPr="0001270E">
        <w:rPr>
          <w:rFonts w:eastAsia="Arial"/>
          <w:spacing w:val="2"/>
        </w:rPr>
        <w:t>a</w:t>
      </w:r>
      <w:r w:rsidRPr="0001270E">
        <w:rPr>
          <w:rFonts w:eastAsia="Arial"/>
          <w:spacing w:val="1"/>
        </w:rPr>
        <w:t>v</w:t>
      </w:r>
      <w:r w:rsidRPr="0001270E">
        <w:rPr>
          <w:rFonts w:eastAsia="Arial"/>
        </w:rPr>
        <w:t>e</w:t>
      </w:r>
      <w:r w:rsidRPr="0001270E">
        <w:rPr>
          <w:rFonts w:eastAsia="Arial"/>
          <w:spacing w:val="1"/>
        </w:rPr>
        <w:t>s</w:t>
      </w:r>
      <w:r w:rsidRPr="0001270E">
        <w:rPr>
          <w:rFonts w:eastAsia="Arial"/>
        </w:rPr>
        <w:t>ti</w:t>
      </w:r>
      <w:r w:rsidRPr="0001270E">
        <w:rPr>
          <w:rFonts w:eastAsia="Arial"/>
          <w:spacing w:val="1"/>
        </w:rPr>
        <w:t xml:space="preserve"> </w:t>
      </w:r>
      <w:r w:rsidRPr="0001270E">
        <w:rPr>
          <w:rFonts w:eastAsia="Arial"/>
          <w:spacing w:val="3"/>
        </w:rPr>
        <w:t>k</w:t>
      </w:r>
      <w:r w:rsidRPr="0001270E">
        <w:rPr>
          <w:rFonts w:eastAsia="Arial"/>
        </w:rPr>
        <w:t>ao</w:t>
      </w:r>
      <w:r w:rsidRPr="0001270E">
        <w:rPr>
          <w:rFonts w:eastAsia="Arial"/>
          <w:spacing w:val="4"/>
        </w:rPr>
        <w:t xml:space="preserve"> </w:t>
      </w:r>
      <w:r w:rsidRPr="0001270E">
        <w:rPr>
          <w:rFonts w:eastAsia="Arial"/>
        </w:rPr>
        <w:t>o</w:t>
      </w:r>
      <w:r w:rsidRPr="0001270E">
        <w:rPr>
          <w:rFonts w:eastAsia="Arial"/>
          <w:spacing w:val="-1"/>
        </w:rPr>
        <w:t>bv</w:t>
      </w:r>
      <w:r w:rsidRPr="0001270E">
        <w:rPr>
          <w:rFonts w:eastAsia="Arial"/>
          <w:spacing w:val="2"/>
        </w:rPr>
        <w:t>e</w:t>
      </w:r>
      <w:r w:rsidRPr="0001270E">
        <w:rPr>
          <w:rFonts w:eastAsia="Arial"/>
          <w:spacing w:val="-1"/>
        </w:rPr>
        <w:t>z</w:t>
      </w:r>
      <w:r w:rsidRPr="0001270E">
        <w:rPr>
          <w:rFonts w:eastAsia="Arial"/>
        </w:rPr>
        <w:t>u</w:t>
      </w:r>
      <w:r w:rsidRPr="0001270E">
        <w:rPr>
          <w:rFonts w:eastAsia="Arial"/>
          <w:spacing w:val="2"/>
        </w:rPr>
        <w:t xml:space="preserve"> u</w:t>
      </w:r>
      <w:r w:rsidRPr="0001270E">
        <w:rPr>
          <w:rFonts w:eastAsia="Arial"/>
        </w:rPr>
        <w:t>z</w:t>
      </w:r>
      <w:r w:rsidRPr="0001270E">
        <w:rPr>
          <w:rFonts w:eastAsia="Arial"/>
          <w:spacing w:val="5"/>
        </w:rPr>
        <w:t xml:space="preserve"> </w:t>
      </w:r>
      <w:r w:rsidRPr="0001270E">
        <w:rPr>
          <w:rFonts w:eastAsia="Arial"/>
          <w:spacing w:val="-1"/>
        </w:rPr>
        <w:t>v</w:t>
      </w:r>
      <w:r w:rsidRPr="0001270E">
        <w:rPr>
          <w:rFonts w:eastAsia="Arial"/>
          <w:spacing w:val="2"/>
        </w:rPr>
        <w:t>a</w:t>
      </w:r>
      <w:r w:rsidRPr="0001270E">
        <w:rPr>
          <w:rFonts w:eastAsia="Arial"/>
          <w:spacing w:val="-1"/>
        </w:rPr>
        <w:t>l</w:t>
      </w:r>
      <w:r w:rsidRPr="0001270E">
        <w:rPr>
          <w:rFonts w:eastAsia="Arial"/>
        </w:rPr>
        <w:t>u</w:t>
      </w:r>
      <w:r w:rsidRPr="0001270E">
        <w:rPr>
          <w:rFonts w:eastAsia="Arial"/>
          <w:spacing w:val="2"/>
        </w:rPr>
        <w:t>t</w:t>
      </w:r>
      <w:r w:rsidRPr="0001270E">
        <w:rPr>
          <w:rFonts w:eastAsia="Arial"/>
        </w:rPr>
        <w:t>nu</w:t>
      </w:r>
      <w:r w:rsidRPr="0001270E">
        <w:rPr>
          <w:rFonts w:eastAsia="Arial"/>
          <w:spacing w:val="1"/>
        </w:rPr>
        <w:t xml:space="preserve"> </w:t>
      </w:r>
      <w:r w:rsidRPr="0001270E">
        <w:rPr>
          <w:rFonts w:eastAsia="Arial"/>
          <w:spacing w:val="3"/>
        </w:rPr>
        <w:t>k</w:t>
      </w:r>
      <w:r w:rsidRPr="0001270E">
        <w:rPr>
          <w:rFonts w:eastAsia="Arial"/>
          <w:spacing w:val="-1"/>
        </w:rPr>
        <w:t>l</w:t>
      </w:r>
      <w:r w:rsidRPr="0001270E">
        <w:rPr>
          <w:rFonts w:eastAsia="Arial"/>
        </w:rPr>
        <w:t>a</w:t>
      </w:r>
      <w:r w:rsidRPr="0001270E">
        <w:rPr>
          <w:rFonts w:eastAsia="Arial"/>
          <w:spacing w:val="9"/>
        </w:rPr>
        <w:t>u</w:t>
      </w:r>
      <w:r w:rsidRPr="0001270E">
        <w:rPr>
          <w:rFonts w:eastAsia="Arial"/>
          <w:spacing w:val="-1"/>
        </w:rPr>
        <w:t>z</w:t>
      </w:r>
      <w:r w:rsidRPr="0001270E">
        <w:rPr>
          <w:rFonts w:eastAsia="Arial"/>
        </w:rPr>
        <w:t>u</w:t>
      </w:r>
      <w:r w:rsidRPr="0001270E">
        <w:rPr>
          <w:rFonts w:eastAsia="Arial"/>
          <w:spacing w:val="-1"/>
        </w:rPr>
        <w:t>l</w:t>
      </w:r>
      <w:r w:rsidRPr="0001270E">
        <w:rPr>
          <w:rFonts w:eastAsia="Arial"/>
        </w:rPr>
        <w:t>u</w:t>
      </w:r>
      <w:r w:rsidRPr="0001270E">
        <w:rPr>
          <w:rFonts w:eastAsia="Arial"/>
          <w:spacing w:val="1"/>
        </w:rPr>
        <w:t xml:space="preserve"> </w:t>
      </w:r>
      <w:r w:rsidRPr="0001270E">
        <w:rPr>
          <w:rFonts w:eastAsia="Arial"/>
        </w:rPr>
        <w:t>u</w:t>
      </w:r>
      <w:r w:rsidRPr="0001270E">
        <w:rPr>
          <w:rFonts w:eastAsia="Arial"/>
          <w:spacing w:val="9"/>
        </w:rPr>
        <w:t xml:space="preserve"> </w:t>
      </w:r>
      <w:r w:rsidRPr="0001270E">
        <w:rPr>
          <w:rFonts w:eastAsia="Arial"/>
          <w:spacing w:val="-1"/>
        </w:rPr>
        <w:t>E</w:t>
      </w:r>
      <w:r w:rsidRPr="0001270E">
        <w:rPr>
          <w:rFonts w:eastAsia="Arial"/>
        </w:rPr>
        <w:t>UR,</w:t>
      </w:r>
      <w:r w:rsidRPr="0001270E">
        <w:rPr>
          <w:rFonts w:eastAsia="Arial"/>
          <w:spacing w:val="5"/>
        </w:rPr>
        <w:t xml:space="preserve"> </w:t>
      </w:r>
      <w:r w:rsidRPr="0001270E">
        <w:rPr>
          <w:rFonts w:eastAsia="Arial"/>
        </w:rPr>
        <w:t>pri</w:t>
      </w:r>
      <w:r w:rsidRPr="0001270E">
        <w:rPr>
          <w:rFonts w:eastAsia="Arial"/>
          <w:spacing w:val="4"/>
        </w:rPr>
        <w:t>m</w:t>
      </w:r>
      <w:r w:rsidRPr="0001270E">
        <w:rPr>
          <w:rFonts w:eastAsia="Arial"/>
          <w:spacing w:val="1"/>
        </w:rPr>
        <w:t>j</w:t>
      </w:r>
      <w:r w:rsidRPr="0001270E">
        <w:rPr>
          <w:rFonts w:eastAsia="Arial"/>
        </w:rPr>
        <w:t>e</w:t>
      </w:r>
      <w:r w:rsidRPr="0001270E">
        <w:rPr>
          <w:rFonts w:eastAsia="Arial"/>
          <w:spacing w:val="-1"/>
        </w:rPr>
        <w:t>n</w:t>
      </w:r>
      <w:r w:rsidRPr="0001270E">
        <w:rPr>
          <w:rFonts w:eastAsia="Arial"/>
          <w:spacing w:val="-3"/>
        </w:rPr>
        <w:t>o</w:t>
      </w:r>
      <w:r w:rsidRPr="0001270E">
        <w:rPr>
          <w:rFonts w:eastAsia="Arial"/>
        </w:rPr>
        <w:t xml:space="preserve">m </w:t>
      </w:r>
      <w:r w:rsidRPr="0001270E">
        <w:rPr>
          <w:rFonts w:eastAsia="Arial"/>
          <w:spacing w:val="1"/>
        </w:rPr>
        <w:t>sr</w:t>
      </w:r>
      <w:r w:rsidRPr="0001270E">
        <w:rPr>
          <w:rFonts w:eastAsia="Arial"/>
        </w:rPr>
        <w:t>e</w:t>
      </w:r>
      <w:r w:rsidRPr="0001270E">
        <w:rPr>
          <w:rFonts w:eastAsia="Arial"/>
          <w:spacing w:val="-1"/>
        </w:rPr>
        <w:t>d</w:t>
      </w:r>
      <w:r w:rsidRPr="0001270E">
        <w:rPr>
          <w:rFonts w:eastAsia="Arial"/>
        </w:rPr>
        <w:t>n</w:t>
      </w:r>
      <w:r w:rsidRPr="0001270E">
        <w:rPr>
          <w:rFonts w:eastAsia="Arial"/>
          <w:spacing w:val="1"/>
        </w:rPr>
        <w:t>j</w:t>
      </w:r>
      <w:r w:rsidRPr="0001270E">
        <w:rPr>
          <w:rFonts w:eastAsia="Arial"/>
        </w:rPr>
        <w:t>eg</w:t>
      </w:r>
      <w:r w:rsidRPr="0001270E">
        <w:rPr>
          <w:rFonts w:eastAsia="Arial"/>
          <w:spacing w:val="-4"/>
        </w:rPr>
        <w:t xml:space="preserve"> </w:t>
      </w:r>
      <w:r w:rsidRPr="0001270E">
        <w:rPr>
          <w:rFonts w:eastAsia="Arial"/>
          <w:spacing w:val="2"/>
        </w:rPr>
        <w:t>t</w:t>
      </w:r>
      <w:r w:rsidRPr="0001270E">
        <w:rPr>
          <w:rFonts w:eastAsia="Arial"/>
        </w:rPr>
        <w:t>e</w:t>
      </w:r>
      <w:r w:rsidRPr="0001270E">
        <w:rPr>
          <w:rFonts w:eastAsia="Arial"/>
          <w:spacing w:val="1"/>
        </w:rPr>
        <w:t>č</w:t>
      </w:r>
      <w:r w:rsidRPr="0001270E">
        <w:rPr>
          <w:rFonts w:eastAsia="Arial"/>
        </w:rPr>
        <w:t>a</w:t>
      </w:r>
      <w:r w:rsidRPr="0001270E">
        <w:rPr>
          <w:rFonts w:eastAsia="Arial"/>
          <w:spacing w:val="1"/>
        </w:rPr>
        <w:t>j</w:t>
      </w:r>
      <w:r w:rsidRPr="0001270E">
        <w:rPr>
          <w:rFonts w:eastAsia="Arial"/>
        </w:rPr>
        <w:t>a</w:t>
      </w:r>
      <w:r w:rsidRPr="0001270E">
        <w:rPr>
          <w:rFonts w:eastAsia="Arial"/>
          <w:spacing w:val="-1"/>
        </w:rPr>
        <w:t xml:space="preserve"> </w:t>
      </w:r>
      <w:r w:rsidRPr="0001270E">
        <w:rPr>
          <w:rFonts w:eastAsia="Arial"/>
        </w:rPr>
        <w:t>H</w:t>
      </w:r>
      <w:r w:rsidRPr="0001270E">
        <w:rPr>
          <w:rFonts w:eastAsia="Arial"/>
          <w:spacing w:val="3"/>
        </w:rPr>
        <w:t>N</w:t>
      </w:r>
      <w:r w:rsidRPr="0001270E">
        <w:rPr>
          <w:rFonts w:eastAsia="Arial"/>
          <w:spacing w:val="1"/>
        </w:rPr>
        <w:t>B-</w:t>
      </w:r>
      <w:r w:rsidRPr="0001270E">
        <w:rPr>
          <w:rFonts w:eastAsia="Arial"/>
        </w:rPr>
        <w:t>a na</w:t>
      </w:r>
      <w:r w:rsidRPr="0001270E">
        <w:rPr>
          <w:rFonts w:eastAsia="Arial"/>
          <w:spacing w:val="6"/>
        </w:rPr>
        <w:t xml:space="preserve"> </w:t>
      </w:r>
      <w:r w:rsidRPr="0001270E">
        <w:rPr>
          <w:rFonts w:eastAsia="Arial"/>
        </w:rPr>
        <w:t>d</w:t>
      </w:r>
      <w:r w:rsidRPr="0001270E">
        <w:rPr>
          <w:rFonts w:eastAsia="Arial"/>
          <w:spacing w:val="-1"/>
        </w:rPr>
        <w:t>a</w:t>
      </w:r>
      <w:r w:rsidRPr="0001270E">
        <w:rPr>
          <w:rFonts w:eastAsia="Arial"/>
        </w:rPr>
        <w:t>n</w:t>
      </w:r>
      <w:r w:rsidRPr="0001270E">
        <w:rPr>
          <w:rFonts w:eastAsia="Arial"/>
          <w:spacing w:val="3"/>
        </w:rPr>
        <w:t xml:space="preserve"> </w:t>
      </w:r>
      <w:r w:rsidRPr="0001270E">
        <w:rPr>
          <w:rFonts w:eastAsia="Arial"/>
        </w:rPr>
        <w:t>o</w:t>
      </w:r>
      <w:r w:rsidRPr="0001270E">
        <w:rPr>
          <w:rFonts w:eastAsia="Arial"/>
          <w:spacing w:val="2"/>
        </w:rPr>
        <w:t>t</w:t>
      </w:r>
      <w:r w:rsidRPr="0001270E">
        <w:rPr>
          <w:rFonts w:eastAsia="Arial"/>
          <w:spacing w:val="-1"/>
        </w:rPr>
        <w:t>v</w:t>
      </w:r>
      <w:r w:rsidRPr="0001270E">
        <w:rPr>
          <w:rFonts w:eastAsia="Arial"/>
        </w:rPr>
        <w:t>aran</w:t>
      </w:r>
      <w:r w:rsidRPr="0001270E">
        <w:rPr>
          <w:rFonts w:eastAsia="Arial"/>
          <w:spacing w:val="1"/>
        </w:rPr>
        <w:t>j</w:t>
      </w:r>
      <w:r w:rsidRPr="0001270E">
        <w:rPr>
          <w:rFonts w:eastAsia="Arial"/>
        </w:rPr>
        <w:t>a</w:t>
      </w:r>
      <w:r w:rsidRPr="0001270E">
        <w:rPr>
          <w:rFonts w:eastAsia="Arial"/>
          <w:spacing w:val="-2"/>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spacing w:val="2"/>
        </w:rPr>
        <w:t>t</w:t>
      </w:r>
      <w:r w:rsidRPr="0001270E">
        <w:rPr>
          <w:rFonts w:eastAsia="Arial"/>
        </w:rPr>
        <w:t>u</w:t>
      </w:r>
      <w:r w:rsidRPr="0001270E">
        <w:rPr>
          <w:rFonts w:eastAsia="Arial"/>
          <w:spacing w:val="-1"/>
        </w:rPr>
        <w:t>p</w:t>
      </w:r>
      <w:r w:rsidRPr="0001270E">
        <w:rPr>
          <w:rFonts w:eastAsia="Arial"/>
          <w:spacing w:val="3"/>
        </w:rPr>
        <w:t>k</w:t>
      </w:r>
      <w:r w:rsidRPr="0001270E">
        <w:rPr>
          <w:rFonts w:eastAsia="Arial"/>
        </w:rPr>
        <w:t>a</w:t>
      </w:r>
      <w:r w:rsidRPr="0001270E">
        <w:rPr>
          <w:rFonts w:eastAsia="Arial"/>
          <w:spacing w:val="-4"/>
        </w:rPr>
        <w:t xml:space="preserve"> </w:t>
      </w:r>
      <w:r w:rsidRPr="0001270E">
        <w:rPr>
          <w:rFonts w:eastAsia="Arial"/>
        </w:rPr>
        <w:t>pr</w:t>
      </w:r>
      <w:r w:rsidRPr="0001270E">
        <w:rPr>
          <w:rFonts w:eastAsia="Arial"/>
          <w:spacing w:val="2"/>
        </w:rPr>
        <w:t>e</w:t>
      </w:r>
      <w:r w:rsidRPr="0001270E">
        <w:rPr>
          <w:rFonts w:eastAsia="Arial"/>
        </w:rPr>
        <w:t>d</w:t>
      </w:r>
      <w:r w:rsidRPr="0001270E">
        <w:rPr>
          <w:rFonts w:eastAsia="Arial"/>
          <w:spacing w:val="1"/>
        </w:rPr>
        <w:t>s</w:t>
      </w:r>
      <w:r w:rsidRPr="0001270E">
        <w:rPr>
          <w:rFonts w:eastAsia="Arial"/>
        </w:rPr>
        <w:t>teča</w:t>
      </w:r>
      <w:r w:rsidRPr="0001270E">
        <w:rPr>
          <w:rFonts w:eastAsia="Arial"/>
          <w:spacing w:val="1"/>
        </w:rPr>
        <w:t>j</w:t>
      </w:r>
      <w:r w:rsidRPr="0001270E">
        <w:rPr>
          <w:rFonts w:eastAsia="Arial"/>
        </w:rPr>
        <w:t>ne</w:t>
      </w:r>
      <w:r w:rsidRPr="0001270E">
        <w:rPr>
          <w:rFonts w:eastAsia="Arial"/>
          <w:spacing w:val="-5"/>
        </w:rPr>
        <w:t xml:space="preserve"> </w:t>
      </w:r>
      <w:r w:rsidRPr="0001270E">
        <w:rPr>
          <w:rFonts w:eastAsia="Arial"/>
        </w:rPr>
        <w:t>n</w:t>
      </w:r>
      <w:r w:rsidRPr="0001270E">
        <w:rPr>
          <w:rFonts w:eastAsia="Arial"/>
          <w:spacing w:val="-1"/>
        </w:rPr>
        <w:t>a</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2"/>
        </w:rPr>
        <w:t>b</w:t>
      </w:r>
      <w:r w:rsidRPr="0001270E">
        <w:rPr>
          <w:rFonts w:eastAsia="Arial"/>
        </w:rPr>
        <w:t>e.</w:t>
      </w:r>
      <w:r w:rsidRPr="0001270E">
        <w:rPr>
          <w:rFonts w:eastAsia="Arial"/>
          <w:spacing w:val="5"/>
        </w:rPr>
        <w:t xml:space="preserve"> </w:t>
      </w:r>
      <w:r w:rsidRPr="0001270E">
        <w:rPr>
          <w:rFonts w:eastAsia="Arial"/>
          <w:spacing w:val="-1"/>
        </w:rPr>
        <w:t xml:space="preserve">ERSTE&amp;STEIERMÄRKISCHE BANK d.d. </w:t>
      </w:r>
      <w:r w:rsidRPr="0001270E">
        <w:rPr>
          <w:rFonts w:eastAsia="Arial"/>
        </w:rPr>
        <w:t>i</w:t>
      </w:r>
      <w:r w:rsidRPr="0001270E">
        <w:rPr>
          <w:rFonts w:eastAsia="Arial"/>
          <w:spacing w:val="20"/>
        </w:rPr>
        <w:t xml:space="preserve"> </w:t>
      </w:r>
      <w:r w:rsidRPr="0001270E">
        <w:rPr>
          <w:rFonts w:eastAsia="Arial"/>
          <w:spacing w:val="2"/>
        </w:rPr>
        <w:t>Du</w:t>
      </w:r>
      <w:r w:rsidRPr="0001270E">
        <w:rPr>
          <w:rFonts w:eastAsia="Arial"/>
          <w:spacing w:val="-1"/>
        </w:rPr>
        <w:t>ž</w:t>
      </w:r>
      <w:r w:rsidRPr="0001270E">
        <w:rPr>
          <w:rFonts w:eastAsia="Arial"/>
        </w:rPr>
        <w:t>n</w:t>
      </w:r>
      <w:r w:rsidRPr="0001270E">
        <w:rPr>
          <w:rFonts w:eastAsia="Arial"/>
          <w:spacing w:val="-1"/>
        </w:rPr>
        <w:t>i</w:t>
      </w:r>
      <w:r w:rsidRPr="0001270E">
        <w:rPr>
          <w:rFonts w:eastAsia="Arial"/>
        </w:rPr>
        <w:t>k</w:t>
      </w:r>
      <w:r w:rsidRPr="0001270E">
        <w:rPr>
          <w:rFonts w:eastAsia="Arial"/>
          <w:spacing w:val="20"/>
        </w:rPr>
        <w:t xml:space="preserve"> </w:t>
      </w:r>
      <w:r w:rsidRPr="0001270E">
        <w:rPr>
          <w:rFonts w:eastAsia="Arial"/>
        </w:rPr>
        <w:t>n</w:t>
      </w:r>
      <w:r w:rsidRPr="0001270E">
        <w:rPr>
          <w:rFonts w:eastAsia="Arial"/>
          <w:spacing w:val="-1"/>
        </w:rPr>
        <w:t>a</w:t>
      </w:r>
      <w:r w:rsidRPr="0001270E">
        <w:rPr>
          <w:rFonts w:eastAsia="Arial"/>
        </w:rPr>
        <w:t>d</w:t>
      </w:r>
      <w:r w:rsidRPr="0001270E">
        <w:rPr>
          <w:rFonts w:eastAsia="Arial"/>
          <w:spacing w:val="1"/>
        </w:rPr>
        <w:t>a</w:t>
      </w:r>
      <w:r w:rsidRPr="0001270E">
        <w:rPr>
          <w:rFonts w:eastAsia="Arial"/>
          <w:spacing w:val="-1"/>
        </w:rPr>
        <w:t>l</w:t>
      </w:r>
      <w:r w:rsidRPr="0001270E">
        <w:rPr>
          <w:rFonts w:eastAsia="Arial"/>
          <w:spacing w:val="1"/>
        </w:rPr>
        <w:t>j</w:t>
      </w:r>
      <w:r w:rsidRPr="0001270E">
        <w:rPr>
          <w:rFonts w:eastAsia="Arial"/>
        </w:rPr>
        <w:t>e</w:t>
      </w:r>
      <w:r w:rsidRPr="0001270E">
        <w:rPr>
          <w:rFonts w:eastAsia="Arial"/>
          <w:spacing w:val="17"/>
        </w:rPr>
        <w:t xml:space="preserve"> </w:t>
      </w:r>
      <w:r w:rsidRPr="0001270E">
        <w:rPr>
          <w:rFonts w:eastAsia="Arial"/>
        </w:rPr>
        <w:t>ut</w:t>
      </w:r>
      <w:r w:rsidRPr="0001270E">
        <w:rPr>
          <w:rFonts w:eastAsia="Arial"/>
          <w:spacing w:val="-2"/>
        </w:rPr>
        <w:t>v</w:t>
      </w:r>
      <w:r w:rsidRPr="0001270E">
        <w:rPr>
          <w:rFonts w:eastAsia="Arial"/>
          <w:spacing w:val="1"/>
        </w:rPr>
        <w:t>r</w:t>
      </w:r>
      <w:r w:rsidRPr="0001270E">
        <w:rPr>
          <w:rFonts w:eastAsia="Arial"/>
          <w:spacing w:val="2"/>
        </w:rPr>
        <w:t>đ</w:t>
      </w:r>
      <w:r w:rsidRPr="0001270E">
        <w:rPr>
          <w:rFonts w:eastAsia="Arial"/>
        </w:rPr>
        <w:t>u</w:t>
      </w:r>
      <w:r w:rsidRPr="0001270E">
        <w:rPr>
          <w:rFonts w:eastAsia="Arial"/>
          <w:spacing w:val="1"/>
        </w:rPr>
        <w:t>j</w:t>
      </w:r>
      <w:r w:rsidRPr="0001270E">
        <w:rPr>
          <w:rFonts w:eastAsia="Arial"/>
        </w:rPr>
        <w:t>u</w:t>
      </w:r>
      <w:r w:rsidRPr="0001270E">
        <w:rPr>
          <w:rFonts w:eastAsia="Arial"/>
          <w:spacing w:val="14"/>
        </w:rPr>
        <w:t xml:space="preserve"> </w:t>
      </w:r>
      <w:r w:rsidRPr="0001270E">
        <w:rPr>
          <w:rFonts w:eastAsia="Arial"/>
        </w:rPr>
        <w:t>da</w:t>
      </w:r>
      <w:r w:rsidRPr="0001270E">
        <w:rPr>
          <w:rFonts w:eastAsia="Arial"/>
          <w:spacing w:val="21"/>
        </w:rPr>
        <w:t xml:space="preserve"> </w:t>
      </w:r>
      <w:r w:rsidRPr="0001270E">
        <w:rPr>
          <w:rFonts w:eastAsia="Arial"/>
          <w:spacing w:val="1"/>
        </w:rPr>
        <w:t>ć</w:t>
      </w:r>
      <w:r w:rsidRPr="0001270E">
        <w:rPr>
          <w:rFonts w:eastAsia="Arial"/>
        </w:rPr>
        <w:t>e</w:t>
      </w:r>
      <w:r w:rsidRPr="0001270E">
        <w:rPr>
          <w:rFonts w:eastAsia="Arial"/>
          <w:spacing w:val="19"/>
        </w:rPr>
        <w:t xml:space="preserve"> </w:t>
      </w:r>
      <w:r w:rsidRPr="0001270E">
        <w:rPr>
          <w:rFonts w:eastAsia="Arial"/>
          <w:spacing w:val="1"/>
        </w:rPr>
        <w:t>s</w:t>
      </w:r>
      <w:r w:rsidRPr="0001270E">
        <w:rPr>
          <w:rFonts w:eastAsia="Arial"/>
        </w:rPr>
        <w:t>e</w:t>
      </w:r>
      <w:r w:rsidRPr="0001270E">
        <w:rPr>
          <w:rFonts w:eastAsia="Arial"/>
          <w:spacing w:val="21"/>
        </w:rPr>
        <w:t xml:space="preserve"> </w:t>
      </w:r>
      <w:r w:rsidRPr="0001270E">
        <w:rPr>
          <w:rFonts w:eastAsia="Arial"/>
        </w:rPr>
        <w:t>ot</w:t>
      </w:r>
      <w:r w:rsidRPr="0001270E">
        <w:rPr>
          <w:rFonts w:eastAsia="Arial"/>
          <w:spacing w:val="1"/>
        </w:rPr>
        <w:t>p</w:t>
      </w:r>
      <w:r w:rsidRPr="0001270E">
        <w:rPr>
          <w:rFonts w:eastAsia="Arial"/>
          <w:spacing w:val="-1"/>
        </w:rPr>
        <w:t>l</w:t>
      </w:r>
      <w:r w:rsidRPr="0001270E">
        <w:rPr>
          <w:rFonts w:eastAsia="Arial"/>
        </w:rPr>
        <w:t>ata</w:t>
      </w:r>
      <w:r w:rsidRPr="0001270E">
        <w:rPr>
          <w:rFonts w:eastAsia="Arial"/>
          <w:spacing w:val="22"/>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bine</w:t>
      </w:r>
      <w:r w:rsidRPr="0001270E">
        <w:rPr>
          <w:rFonts w:eastAsia="Arial"/>
          <w:b/>
          <w:spacing w:val="15"/>
        </w:rPr>
        <w:t xml:space="preserve"> </w:t>
      </w:r>
      <w:r w:rsidRPr="0001270E">
        <w:rPr>
          <w:rFonts w:eastAsia="Arial"/>
          <w:b/>
        </w:rPr>
        <w:t>I.</w:t>
      </w:r>
      <w:r w:rsidRPr="0001270E">
        <w:rPr>
          <w:rFonts w:eastAsia="Arial"/>
          <w:b/>
          <w:spacing w:val="20"/>
        </w:rPr>
        <w:t xml:space="preserve"> </w:t>
      </w:r>
      <w:r w:rsidRPr="0001270E">
        <w:rPr>
          <w:rFonts w:eastAsia="Arial"/>
          <w:b/>
          <w:spacing w:val="-1"/>
        </w:rPr>
        <w:t xml:space="preserve">ERSTE&amp;STEIERMÄRKISCHE BANK d.d. </w:t>
      </w:r>
      <w:r w:rsidRPr="0001270E">
        <w:rPr>
          <w:rFonts w:eastAsia="Arial"/>
          <w:b/>
        </w:rPr>
        <w:t>i</w:t>
      </w:r>
      <w:r w:rsidR="00EA7E7A">
        <w:rPr>
          <w:rFonts w:eastAsia="Arial"/>
          <w:b/>
        </w:rPr>
        <w:t xml:space="preserve"> </w:t>
      </w:r>
      <w:r w:rsidRPr="0001270E">
        <w:rPr>
          <w:rFonts w:eastAsia="Arial"/>
          <w:b/>
          <w:spacing w:val="3"/>
        </w:rPr>
        <w:t>T</w:t>
      </w:r>
      <w:r w:rsidRPr="0001270E">
        <w:rPr>
          <w:rFonts w:eastAsia="Arial"/>
          <w:b/>
          <w:spacing w:val="-1"/>
        </w:rPr>
        <w:t>r</w:t>
      </w:r>
      <w:r w:rsidRPr="0001270E">
        <w:rPr>
          <w:rFonts w:eastAsia="Arial"/>
          <w:b/>
        </w:rPr>
        <w:t>a</w:t>
      </w:r>
      <w:r w:rsidRPr="0001270E">
        <w:rPr>
          <w:rFonts w:eastAsia="Arial"/>
          <w:b/>
          <w:spacing w:val="1"/>
        </w:rPr>
        <w:t>ž</w:t>
      </w:r>
      <w:r w:rsidRPr="0001270E">
        <w:rPr>
          <w:rFonts w:eastAsia="Arial"/>
          <w:b/>
        </w:rPr>
        <w:t>bi</w:t>
      </w:r>
      <w:r w:rsidRPr="0001270E">
        <w:rPr>
          <w:rFonts w:eastAsia="Arial"/>
          <w:b/>
          <w:spacing w:val="2"/>
        </w:rPr>
        <w:t>n</w:t>
      </w:r>
      <w:r w:rsidRPr="0001270E">
        <w:rPr>
          <w:rFonts w:eastAsia="Arial"/>
          <w:b/>
        </w:rPr>
        <w:t>e</w:t>
      </w:r>
      <w:r w:rsidRPr="0001270E">
        <w:rPr>
          <w:rFonts w:eastAsia="Arial"/>
          <w:b/>
          <w:spacing w:val="50"/>
        </w:rPr>
        <w:t xml:space="preserve"> </w:t>
      </w:r>
      <w:r w:rsidRPr="0001270E">
        <w:rPr>
          <w:rFonts w:eastAsia="Arial"/>
          <w:b/>
        </w:rPr>
        <w:t xml:space="preserve">II. </w:t>
      </w:r>
      <w:r w:rsidRPr="0001270E">
        <w:rPr>
          <w:rFonts w:eastAsia="Arial"/>
          <w:b/>
          <w:spacing w:val="1"/>
        </w:rPr>
        <w:t xml:space="preserve"> </w:t>
      </w:r>
      <w:r w:rsidRPr="0001270E">
        <w:rPr>
          <w:rFonts w:eastAsia="Arial"/>
          <w:b/>
          <w:spacing w:val="-1"/>
        </w:rPr>
        <w:t xml:space="preserve">ERSTE&amp;STEIERMÄRKISCHE BANK d.d. </w:t>
      </w:r>
      <w:r w:rsidRPr="0001270E">
        <w:rPr>
          <w:rFonts w:eastAsia="Arial"/>
          <w:spacing w:val="-1"/>
        </w:rPr>
        <w:t>v</w:t>
      </w:r>
      <w:r w:rsidRPr="0001270E">
        <w:rPr>
          <w:rFonts w:eastAsia="Arial"/>
          <w:spacing w:val="1"/>
        </w:rPr>
        <w:t>rš</w:t>
      </w:r>
      <w:r w:rsidRPr="0001270E">
        <w:rPr>
          <w:rFonts w:eastAsia="Arial"/>
          <w:spacing w:val="-1"/>
        </w:rPr>
        <w:t>i</w:t>
      </w:r>
      <w:r w:rsidRPr="0001270E">
        <w:rPr>
          <w:rFonts w:eastAsia="Arial"/>
          <w:spacing w:val="2"/>
        </w:rPr>
        <w:t>t</w:t>
      </w:r>
      <w:r w:rsidRPr="0001270E">
        <w:rPr>
          <w:rFonts w:eastAsia="Arial"/>
        </w:rPr>
        <w:t>i</w:t>
      </w:r>
      <w:r w:rsidRPr="0001270E">
        <w:rPr>
          <w:rFonts w:eastAsia="Arial"/>
          <w:spacing w:val="53"/>
        </w:rPr>
        <w:t xml:space="preserve"> </w:t>
      </w:r>
      <w:r w:rsidRPr="0001270E">
        <w:rPr>
          <w:rFonts w:eastAsia="Arial"/>
        </w:rPr>
        <w:t>u</w:t>
      </w:r>
      <w:r w:rsidRPr="0001270E">
        <w:rPr>
          <w:rFonts w:eastAsia="Arial"/>
          <w:spacing w:val="54"/>
        </w:rPr>
        <w:t xml:space="preserve"> </w:t>
      </w:r>
      <w:r w:rsidRPr="0001270E">
        <w:rPr>
          <w:rFonts w:eastAsia="Arial"/>
          <w:spacing w:val="3"/>
        </w:rPr>
        <w:t>k</w:t>
      </w:r>
      <w:r w:rsidRPr="0001270E">
        <w:rPr>
          <w:rFonts w:eastAsia="Arial"/>
        </w:rPr>
        <w:t>u</w:t>
      </w:r>
      <w:r w:rsidRPr="0001270E">
        <w:rPr>
          <w:rFonts w:eastAsia="Arial"/>
          <w:spacing w:val="-1"/>
        </w:rPr>
        <w:t>n</w:t>
      </w:r>
      <w:r w:rsidRPr="0001270E">
        <w:rPr>
          <w:rFonts w:eastAsia="Arial"/>
        </w:rPr>
        <w:t>a</w:t>
      </w:r>
      <w:r w:rsidRPr="0001270E">
        <w:rPr>
          <w:rFonts w:eastAsia="Arial"/>
          <w:spacing w:val="4"/>
        </w:rPr>
        <w:t>m</w:t>
      </w:r>
      <w:r w:rsidRPr="0001270E">
        <w:rPr>
          <w:rFonts w:eastAsia="Arial"/>
        </w:rPr>
        <w:t>a,</w:t>
      </w:r>
      <w:r w:rsidRPr="0001270E">
        <w:rPr>
          <w:rFonts w:eastAsia="Arial"/>
          <w:spacing w:val="47"/>
        </w:rPr>
        <w:t xml:space="preserve"> </w:t>
      </w:r>
      <w:r w:rsidRPr="0001270E">
        <w:rPr>
          <w:rFonts w:eastAsia="Arial"/>
        </w:rPr>
        <w:t xml:space="preserve">a </w:t>
      </w:r>
      <w:r w:rsidRPr="0001270E">
        <w:rPr>
          <w:rFonts w:eastAsia="Arial"/>
          <w:spacing w:val="3"/>
        </w:rPr>
        <w:t xml:space="preserve"> </w:t>
      </w:r>
      <w:r w:rsidRPr="0001270E">
        <w:rPr>
          <w:rFonts w:eastAsia="Arial"/>
        </w:rPr>
        <w:t>o</w:t>
      </w:r>
      <w:r w:rsidRPr="0001270E">
        <w:rPr>
          <w:rFonts w:eastAsia="Arial"/>
          <w:spacing w:val="-1"/>
        </w:rPr>
        <w:t>b</w:t>
      </w:r>
      <w:r w:rsidRPr="0001270E">
        <w:rPr>
          <w:rFonts w:eastAsia="Arial"/>
          <w:spacing w:val="1"/>
        </w:rPr>
        <w:t>r</w:t>
      </w:r>
      <w:r w:rsidRPr="0001270E">
        <w:rPr>
          <w:rFonts w:eastAsia="Arial"/>
        </w:rPr>
        <w:t>a</w:t>
      </w:r>
      <w:r w:rsidRPr="0001270E">
        <w:rPr>
          <w:rFonts w:eastAsia="Arial"/>
          <w:spacing w:val="1"/>
        </w:rPr>
        <w:t>č</w:t>
      </w:r>
      <w:r w:rsidRPr="0001270E">
        <w:rPr>
          <w:rFonts w:eastAsia="Arial"/>
          <w:spacing w:val="2"/>
        </w:rPr>
        <w:t>u</w:t>
      </w:r>
      <w:r w:rsidRPr="0001270E">
        <w:rPr>
          <w:rFonts w:eastAsia="Arial"/>
        </w:rPr>
        <w:t>n</w:t>
      </w:r>
      <w:r w:rsidRPr="0001270E">
        <w:rPr>
          <w:rFonts w:eastAsia="Arial"/>
          <w:spacing w:val="1"/>
        </w:rPr>
        <w:t>a</w:t>
      </w:r>
      <w:r w:rsidRPr="0001270E">
        <w:rPr>
          <w:rFonts w:eastAsia="Arial"/>
          <w:spacing w:val="-1"/>
        </w:rPr>
        <w:t>v</w:t>
      </w:r>
      <w:r w:rsidRPr="0001270E">
        <w:rPr>
          <w:rFonts w:eastAsia="Arial"/>
        </w:rPr>
        <w:t>a</w:t>
      </w:r>
      <w:r w:rsidRPr="0001270E">
        <w:rPr>
          <w:rFonts w:eastAsia="Arial"/>
          <w:spacing w:val="2"/>
        </w:rPr>
        <w:t>t</w:t>
      </w:r>
      <w:r w:rsidRPr="0001270E">
        <w:rPr>
          <w:rFonts w:eastAsia="Arial"/>
        </w:rPr>
        <w:t>i</w:t>
      </w:r>
      <w:r w:rsidRPr="0001270E">
        <w:rPr>
          <w:rFonts w:eastAsia="Arial"/>
          <w:spacing w:val="45"/>
        </w:rPr>
        <w:t xml:space="preserve"> </w:t>
      </w:r>
      <w:r w:rsidRPr="0001270E">
        <w:rPr>
          <w:rFonts w:eastAsia="Arial"/>
        </w:rPr>
        <w:t xml:space="preserve">po </w:t>
      </w:r>
      <w:r w:rsidRPr="0001270E">
        <w:rPr>
          <w:rFonts w:eastAsia="Arial"/>
          <w:spacing w:val="1"/>
        </w:rPr>
        <w:t>sr</w:t>
      </w:r>
      <w:r w:rsidRPr="0001270E">
        <w:rPr>
          <w:rFonts w:eastAsia="Arial"/>
        </w:rPr>
        <w:t>e</w:t>
      </w:r>
      <w:r w:rsidRPr="0001270E">
        <w:rPr>
          <w:rFonts w:eastAsia="Arial"/>
          <w:spacing w:val="-1"/>
        </w:rPr>
        <w:t>d</w:t>
      </w:r>
      <w:r w:rsidRPr="0001270E">
        <w:rPr>
          <w:rFonts w:eastAsia="Arial"/>
        </w:rPr>
        <w:t>n</w:t>
      </w:r>
      <w:r w:rsidRPr="0001270E">
        <w:rPr>
          <w:rFonts w:eastAsia="Arial"/>
          <w:spacing w:val="1"/>
        </w:rPr>
        <w:t>j</w:t>
      </w:r>
      <w:r w:rsidRPr="0001270E">
        <w:rPr>
          <w:rFonts w:eastAsia="Arial"/>
        </w:rPr>
        <w:t>em</w:t>
      </w:r>
      <w:r w:rsidRPr="0001270E">
        <w:rPr>
          <w:rFonts w:eastAsia="Arial"/>
          <w:spacing w:val="11"/>
        </w:rPr>
        <w:t xml:space="preserve"> </w:t>
      </w:r>
      <w:r w:rsidRPr="0001270E">
        <w:rPr>
          <w:rFonts w:eastAsia="Arial"/>
        </w:rPr>
        <w:t>teča</w:t>
      </w:r>
      <w:r w:rsidRPr="0001270E">
        <w:rPr>
          <w:rFonts w:eastAsia="Arial"/>
          <w:spacing w:val="1"/>
        </w:rPr>
        <w:t>j</w:t>
      </w:r>
      <w:r w:rsidRPr="0001270E">
        <w:rPr>
          <w:rFonts w:eastAsia="Arial"/>
        </w:rPr>
        <w:t>u</w:t>
      </w:r>
      <w:r w:rsidRPr="0001270E">
        <w:rPr>
          <w:rFonts w:eastAsia="Arial"/>
          <w:spacing w:val="11"/>
        </w:rPr>
        <w:t xml:space="preserve"> </w:t>
      </w:r>
      <w:r w:rsidRPr="0001270E">
        <w:rPr>
          <w:rFonts w:eastAsia="Arial"/>
        </w:rPr>
        <w:t>HN</w:t>
      </w:r>
      <w:r w:rsidRPr="0001270E">
        <w:rPr>
          <w:rFonts w:eastAsia="Arial"/>
          <w:spacing w:val="-1"/>
        </w:rPr>
        <w:t>B</w:t>
      </w:r>
      <w:r w:rsidRPr="0001270E">
        <w:rPr>
          <w:rFonts w:eastAsia="Arial"/>
          <w:spacing w:val="1"/>
        </w:rPr>
        <w:t>-</w:t>
      </w:r>
      <w:r w:rsidRPr="0001270E">
        <w:rPr>
          <w:rFonts w:eastAsia="Arial"/>
        </w:rPr>
        <w:t>a</w:t>
      </w:r>
      <w:r w:rsidRPr="0001270E">
        <w:rPr>
          <w:rFonts w:eastAsia="Arial"/>
          <w:spacing w:val="11"/>
        </w:rPr>
        <w:t xml:space="preserve"> </w:t>
      </w:r>
      <w:r w:rsidRPr="0001270E">
        <w:rPr>
          <w:rFonts w:eastAsia="Arial"/>
          <w:spacing w:val="-4"/>
        </w:rPr>
        <w:t>z</w:t>
      </w:r>
      <w:r w:rsidRPr="0001270E">
        <w:rPr>
          <w:rFonts w:eastAsia="Arial"/>
        </w:rPr>
        <w:t>a</w:t>
      </w:r>
      <w:r w:rsidRPr="0001270E">
        <w:rPr>
          <w:rFonts w:eastAsia="Arial"/>
          <w:spacing w:val="14"/>
        </w:rPr>
        <w:t xml:space="preserve"> </w:t>
      </w:r>
      <w:r w:rsidRPr="0001270E">
        <w:rPr>
          <w:rFonts w:eastAsia="Arial"/>
          <w:spacing w:val="-1"/>
        </w:rPr>
        <w:t>E</w:t>
      </w:r>
      <w:r w:rsidRPr="0001270E">
        <w:rPr>
          <w:rFonts w:eastAsia="Arial"/>
        </w:rPr>
        <w:t>UR</w:t>
      </w:r>
      <w:r w:rsidRPr="0001270E">
        <w:rPr>
          <w:rFonts w:eastAsia="Arial"/>
          <w:spacing w:val="11"/>
        </w:rPr>
        <w:t xml:space="preserve"> </w:t>
      </w:r>
      <w:r w:rsidRPr="0001270E">
        <w:rPr>
          <w:rFonts w:eastAsia="Arial"/>
        </w:rPr>
        <w:t>na</w:t>
      </w:r>
      <w:r w:rsidRPr="0001270E">
        <w:rPr>
          <w:rFonts w:eastAsia="Arial"/>
          <w:spacing w:val="14"/>
        </w:rPr>
        <w:t xml:space="preserve"> </w:t>
      </w:r>
      <w:r w:rsidRPr="0001270E">
        <w:rPr>
          <w:rFonts w:eastAsia="Arial"/>
        </w:rPr>
        <w:t>d</w:t>
      </w:r>
      <w:r w:rsidRPr="0001270E">
        <w:rPr>
          <w:rFonts w:eastAsia="Arial"/>
          <w:spacing w:val="-1"/>
        </w:rPr>
        <w:t>a</w:t>
      </w:r>
      <w:r w:rsidRPr="0001270E">
        <w:rPr>
          <w:rFonts w:eastAsia="Arial"/>
        </w:rPr>
        <w:t>n</w:t>
      </w:r>
      <w:r w:rsidRPr="0001270E">
        <w:rPr>
          <w:rFonts w:eastAsia="Arial"/>
          <w:spacing w:val="14"/>
        </w:rPr>
        <w:t xml:space="preserve"> </w:t>
      </w:r>
      <w:r w:rsidRPr="0001270E">
        <w:rPr>
          <w:rFonts w:eastAsia="Arial"/>
        </w:rPr>
        <w:t>p</w:t>
      </w:r>
      <w:r w:rsidRPr="0001270E">
        <w:rPr>
          <w:rFonts w:eastAsia="Arial"/>
          <w:spacing w:val="-1"/>
        </w:rPr>
        <w:t>l</w:t>
      </w:r>
      <w:r w:rsidRPr="0001270E">
        <w:rPr>
          <w:rFonts w:eastAsia="Arial"/>
        </w:rPr>
        <w:t>a</w:t>
      </w:r>
      <w:r w:rsidRPr="0001270E">
        <w:rPr>
          <w:rFonts w:eastAsia="Arial"/>
          <w:spacing w:val="3"/>
        </w:rPr>
        <w:t>ć</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7"/>
        </w:rPr>
        <w:t xml:space="preserve"> </w:t>
      </w:r>
      <w:r w:rsidRPr="0001270E">
        <w:rPr>
          <w:rFonts w:eastAsia="Arial"/>
        </w:rPr>
        <w:t>u</w:t>
      </w:r>
      <w:r w:rsidRPr="0001270E">
        <w:rPr>
          <w:rFonts w:eastAsia="Arial"/>
          <w:spacing w:val="13"/>
        </w:rPr>
        <w:t xml:space="preserve"> </w:t>
      </w:r>
      <w:r w:rsidRPr="0001270E">
        <w:rPr>
          <w:rFonts w:eastAsia="Arial"/>
          <w:spacing w:val="3"/>
        </w:rPr>
        <w:t>k</w:t>
      </w:r>
      <w:r w:rsidRPr="0001270E">
        <w:rPr>
          <w:rFonts w:eastAsia="Arial"/>
        </w:rPr>
        <w:t>u</w:t>
      </w:r>
      <w:r w:rsidRPr="0001270E">
        <w:rPr>
          <w:rFonts w:eastAsia="Arial"/>
          <w:spacing w:val="-1"/>
        </w:rPr>
        <w:t>n</w:t>
      </w:r>
      <w:r w:rsidRPr="0001270E">
        <w:rPr>
          <w:rFonts w:eastAsia="Arial"/>
          <w:spacing w:val="1"/>
        </w:rPr>
        <w:t>s</w:t>
      </w:r>
      <w:r w:rsidRPr="0001270E">
        <w:rPr>
          <w:rFonts w:eastAsia="Arial"/>
          <w:spacing w:val="3"/>
        </w:rPr>
        <w:t>k</w:t>
      </w:r>
      <w:r w:rsidRPr="0001270E">
        <w:rPr>
          <w:rFonts w:eastAsia="Arial"/>
        </w:rPr>
        <w:t>oj</w:t>
      </w:r>
      <w:r w:rsidRPr="0001270E">
        <w:rPr>
          <w:rFonts w:eastAsia="Arial"/>
          <w:spacing w:val="8"/>
        </w:rPr>
        <w:t xml:space="preserve"> </w:t>
      </w:r>
      <w:r w:rsidRPr="0001270E">
        <w:rPr>
          <w:rFonts w:eastAsia="Arial"/>
        </w:rPr>
        <w:t>protu</w:t>
      </w:r>
      <w:r w:rsidRPr="0001270E">
        <w:rPr>
          <w:rFonts w:eastAsia="Arial"/>
          <w:spacing w:val="-2"/>
        </w:rPr>
        <w:t>v</w:t>
      </w:r>
      <w:r w:rsidRPr="0001270E">
        <w:rPr>
          <w:rFonts w:eastAsia="Arial"/>
          <w:spacing w:val="1"/>
        </w:rPr>
        <w:t>r</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d</w:t>
      </w:r>
      <w:r w:rsidRPr="0001270E">
        <w:rPr>
          <w:rFonts w:eastAsia="Arial"/>
          <w:spacing w:val="2"/>
        </w:rPr>
        <w:t>n</w:t>
      </w:r>
      <w:r w:rsidRPr="0001270E">
        <w:rPr>
          <w:rFonts w:eastAsia="Arial"/>
        </w:rPr>
        <w:t>o</w:t>
      </w:r>
      <w:r w:rsidRPr="0001270E">
        <w:rPr>
          <w:rFonts w:eastAsia="Arial"/>
          <w:spacing w:val="1"/>
        </w:rPr>
        <w:t>s</w:t>
      </w:r>
      <w:r w:rsidRPr="0001270E">
        <w:rPr>
          <w:rFonts w:eastAsia="Arial"/>
        </w:rPr>
        <w:t>t</w:t>
      </w:r>
      <w:r w:rsidRPr="0001270E">
        <w:rPr>
          <w:rFonts w:eastAsia="Arial"/>
          <w:spacing w:val="-1"/>
        </w:rPr>
        <w:t>i</w:t>
      </w:r>
      <w:r w:rsidRPr="0001270E">
        <w:rPr>
          <w:rFonts w:eastAsia="Arial"/>
        </w:rPr>
        <w:t xml:space="preserve">. </w:t>
      </w:r>
      <w:r w:rsidRPr="0001270E">
        <w:rPr>
          <w:rFonts w:eastAsia="Arial"/>
          <w:spacing w:val="2"/>
        </w:rPr>
        <w:t>Du</w:t>
      </w:r>
      <w:r w:rsidRPr="0001270E">
        <w:rPr>
          <w:rFonts w:eastAsia="Arial"/>
          <w:spacing w:val="-1"/>
        </w:rPr>
        <w:t>ž</w:t>
      </w:r>
      <w:r w:rsidRPr="0001270E">
        <w:rPr>
          <w:rFonts w:eastAsia="Arial"/>
          <w:spacing w:val="2"/>
        </w:rPr>
        <w:t>n</w:t>
      </w:r>
      <w:r w:rsidRPr="0001270E">
        <w:rPr>
          <w:rFonts w:eastAsia="Arial"/>
          <w:spacing w:val="-1"/>
        </w:rPr>
        <w:t>i</w:t>
      </w:r>
      <w:r w:rsidRPr="0001270E">
        <w:rPr>
          <w:rFonts w:eastAsia="Arial"/>
        </w:rPr>
        <w:t>k</w:t>
      </w:r>
      <w:r w:rsidRPr="0001270E">
        <w:rPr>
          <w:rFonts w:eastAsia="Arial"/>
          <w:spacing w:val="12"/>
        </w:rPr>
        <w:t xml:space="preserve"> </w:t>
      </w:r>
      <w:r w:rsidRPr="0001270E">
        <w:rPr>
          <w:rFonts w:eastAsia="Arial"/>
          <w:spacing w:val="1"/>
        </w:rPr>
        <w:t>j</w:t>
      </w:r>
      <w:r w:rsidRPr="0001270E">
        <w:rPr>
          <w:rFonts w:eastAsia="Arial"/>
        </w:rPr>
        <w:t>e</w:t>
      </w:r>
      <w:r w:rsidRPr="0001270E">
        <w:rPr>
          <w:rFonts w:eastAsia="Arial"/>
          <w:spacing w:val="13"/>
        </w:rPr>
        <w:t xml:space="preserve"> </w:t>
      </w:r>
      <w:r w:rsidRPr="0001270E">
        <w:rPr>
          <w:rFonts w:eastAsia="Arial"/>
        </w:rPr>
        <w:t>u</w:t>
      </w:r>
      <w:r w:rsidRPr="0001270E">
        <w:rPr>
          <w:rFonts w:eastAsia="Arial"/>
          <w:spacing w:val="-1"/>
        </w:rPr>
        <w:t>p</w:t>
      </w:r>
      <w:r w:rsidRPr="0001270E">
        <w:rPr>
          <w:rFonts w:eastAsia="Arial"/>
          <w:spacing w:val="2"/>
        </w:rPr>
        <w:t>o</w:t>
      </w:r>
      <w:r w:rsidRPr="0001270E">
        <w:rPr>
          <w:rFonts w:eastAsia="Arial"/>
          <w:spacing w:val="-4"/>
        </w:rPr>
        <w:t>z</w:t>
      </w:r>
      <w:r w:rsidRPr="0001270E">
        <w:rPr>
          <w:rFonts w:eastAsia="Arial"/>
        </w:rPr>
        <w:t>n</w:t>
      </w:r>
      <w:r w:rsidRPr="0001270E">
        <w:rPr>
          <w:rFonts w:eastAsia="Arial"/>
          <w:spacing w:val="-1"/>
        </w:rPr>
        <w:t>a</w:t>
      </w:r>
      <w:r w:rsidRPr="0001270E">
        <w:rPr>
          <w:rFonts w:eastAsia="Arial"/>
        </w:rPr>
        <w:t>t</w:t>
      </w:r>
      <w:r w:rsidRPr="0001270E">
        <w:rPr>
          <w:rFonts w:eastAsia="Arial"/>
          <w:spacing w:val="7"/>
        </w:rPr>
        <w:t xml:space="preserve"> </w:t>
      </w:r>
      <w:r w:rsidRPr="0001270E">
        <w:rPr>
          <w:rFonts w:eastAsia="Arial"/>
        </w:rPr>
        <w:t xml:space="preserve">s </w:t>
      </w:r>
      <w:r w:rsidRPr="0001270E">
        <w:rPr>
          <w:rFonts w:eastAsia="Arial"/>
          <w:spacing w:val="4"/>
        </w:rPr>
        <w:t>m</w:t>
      </w:r>
      <w:r w:rsidRPr="0001270E">
        <w:rPr>
          <w:rFonts w:eastAsia="Arial"/>
        </w:rPr>
        <w:t>o</w:t>
      </w:r>
      <w:r w:rsidRPr="0001270E">
        <w:rPr>
          <w:rFonts w:eastAsia="Arial"/>
          <w:spacing w:val="-1"/>
        </w:rPr>
        <w:t>g</w:t>
      </w:r>
      <w:r w:rsidRPr="0001270E">
        <w:rPr>
          <w:rFonts w:eastAsia="Arial"/>
        </w:rPr>
        <w:t>u</w:t>
      </w:r>
      <w:r w:rsidRPr="0001270E">
        <w:rPr>
          <w:rFonts w:eastAsia="Arial"/>
          <w:spacing w:val="1"/>
        </w:rPr>
        <w:t>ć</w:t>
      </w:r>
      <w:r w:rsidRPr="0001270E">
        <w:rPr>
          <w:rFonts w:eastAsia="Arial"/>
          <w:spacing w:val="-3"/>
        </w:rPr>
        <w:t>i</w:t>
      </w:r>
      <w:r w:rsidRPr="0001270E">
        <w:rPr>
          <w:rFonts w:eastAsia="Arial"/>
        </w:rPr>
        <w:t>m</w:t>
      </w:r>
      <w:r w:rsidRPr="0001270E">
        <w:rPr>
          <w:rFonts w:eastAsia="Arial"/>
          <w:spacing w:val="51"/>
        </w:rPr>
        <w:t xml:space="preserve"> </w:t>
      </w:r>
      <w:r w:rsidRPr="0001270E">
        <w:rPr>
          <w:rFonts w:eastAsia="Arial"/>
          <w:spacing w:val="-1"/>
        </w:rPr>
        <w:t>p</w:t>
      </w:r>
      <w:r w:rsidRPr="0001270E">
        <w:rPr>
          <w:rFonts w:eastAsia="Arial"/>
          <w:spacing w:val="1"/>
        </w:rPr>
        <w:t>r</w:t>
      </w:r>
      <w:r w:rsidRPr="0001270E">
        <w:rPr>
          <w:rFonts w:eastAsia="Arial"/>
          <w:spacing w:val="-3"/>
        </w:rPr>
        <w:t>o</w:t>
      </w:r>
      <w:r w:rsidRPr="0001270E">
        <w:rPr>
          <w:rFonts w:eastAsia="Arial"/>
          <w:spacing w:val="4"/>
        </w:rPr>
        <w:t>m</w:t>
      </w:r>
      <w:r w:rsidRPr="0001270E">
        <w:rPr>
          <w:rFonts w:eastAsia="Arial"/>
          <w:spacing w:val="1"/>
        </w:rPr>
        <w:t>j</w:t>
      </w:r>
      <w:r w:rsidRPr="0001270E">
        <w:rPr>
          <w:rFonts w:eastAsia="Arial"/>
        </w:rPr>
        <w:t>e</w:t>
      </w:r>
      <w:r w:rsidRPr="0001270E">
        <w:rPr>
          <w:rFonts w:eastAsia="Arial"/>
          <w:spacing w:val="-1"/>
        </w:rPr>
        <w:t>n</w:t>
      </w:r>
      <w:r w:rsidRPr="0001270E">
        <w:rPr>
          <w:rFonts w:eastAsia="Arial"/>
          <w:spacing w:val="-3"/>
        </w:rPr>
        <w:t>a</w:t>
      </w:r>
      <w:r w:rsidRPr="0001270E">
        <w:rPr>
          <w:rFonts w:eastAsia="Arial"/>
          <w:spacing w:val="4"/>
        </w:rPr>
        <w:t>m</w:t>
      </w:r>
      <w:r w:rsidRPr="0001270E">
        <w:rPr>
          <w:rFonts w:eastAsia="Arial"/>
        </w:rPr>
        <w:t>a</w:t>
      </w:r>
      <w:r w:rsidRPr="0001270E">
        <w:rPr>
          <w:rFonts w:eastAsia="Arial"/>
          <w:spacing w:val="43"/>
        </w:rPr>
        <w:t xml:space="preserve"> </w:t>
      </w:r>
      <w:r w:rsidRPr="0001270E">
        <w:rPr>
          <w:rFonts w:eastAsia="Arial"/>
          <w:spacing w:val="1"/>
        </w:rPr>
        <w:t>i</w:t>
      </w:r>
      <w:r w:rsidRPr="0001270E">
        <w:rPr>
          <w:rFonts w:eastAsia="Arial"/>
          <w:spacing w:val="-4"/>
        </w:rPr>
        <w:t>z</w:t>
      </w:r>
      <w:r w:rsidRPr="0001270E">
        <w:rPr>
          <w:rFonts w:eastAsia="Arial"/>
          <w:spacing w:val="2"/>
        </w:rPr>
        <w:t>n</w:t>
      </w:r>
      <w:r w:rsidRPr="0001270E">
        <w:rPr>
          <w:rFonts w:eastAsia="Arial"/>
        </w:rPr>
        <w:t>o</w:t>
      </w:r>
      <w:r w:rsidRPr="0001270E">
        <w:rPr>
          <w:rFonts w:eastAsia="Arial"/>
          <w:spacing w:val="1"/>
        </w:rPr>
        <w:t>s</w:t>
      </w:r>
      <w:r w:rsidRPr="0001270E">
        <w:rPr>
          <w:rFonts w:eastAsia="Arial"/>
        </w:rPr>
        <w:t>a</w:t>
      </w:r>
      <w:r w:rsidRPr="0001270E">
        <w:rPr>
          <w:rFonts w:eastAsia="Arial"/>
          <w:spacing w:val="49"/>
        </w:rPr>
        <w:t xml:space="preserve"> </w:t>
      </w:r>
      <w:r w:rsidRPr="0001270E">
        <w:rPr>
          <w:rFonts w:eastAsia="Arial"/>
          <w:spacing w:val="1"/>
        </w:rPr>
        <w:t>r</w:t>
      </w:r>
      <w:r w:rsidRPr="0001270E">
        <w:rPr>
          <w:rFonts w:eastAsia="Arial"/>
        </w:rPr>
        <w:t>ate</w:t>
      </w:r>
      <w:r w:rsidRPr="0001270E">
        <w:rPr>
          <w:rFonts w:eastAsia="Arial"/>
          <w:spacing w:val="53"/>
        </w:rPr>
        <w:t xml:space="preserve"> </w:t>
      </w:r>
      <w:r w:rsidRPr="0001270E">
        <w:rPr>
          <w:rFonts w:eastAsia="Arial"/>
        </w:rPr>
        <w:t>o</w:t>
      </w:r>
      <w:r w:rsidRPr="0001270E">
        <w:rPr>
          <w:rFonts w:eastAsia="Arial"/>
          <w:spacing w:val="-2"/>
        </w:rPr>
        <w:t xml:space="preserve"> </w:t>
      </w:r>
      <w:r w:rsidRPr="0001270E">
        <w:rPr>
          <w:rFonts w:eastAsia="Arial"/>
          <w:spacing w:val="2"/>
        </w:rPr>
        <w:t>d</w:t>
      </w:r>
      <w:r w:rsidRPr="0001270E">
        <w:rPr>
          <w:rFonts w:eastAsia="Arial"/>
        </w:rPr>
        <w:t>o</w:t>
      </w:r>
      <w:r w:rsidRPr="0001270E">
        <w:rPr>
          <w:rFonts w:eastAsia="Arial"/>
          <w:spacing w:val="1"/>
        </w:rPr>
        <w:t>s</w:t>
      </w:r>
      <w:r w:rsidRPr="0001270E">
        <w:rPr>
          <w:rFonts w:eastAsia="Arial"/>
        </w:rPr>
        <w:t>p</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1"/>
        </w:rPr>
        <w:t>ć</w:t>
      </w:r>
      <w:r w:rsidRPr="0001270E">
        <w:rPr>
          <w:rFonts w:eastAsia="Arial"/>
        </w:rPr>
        <w:t>u</w:t>
      </w:r>
      <w:r w:rsidRPr="0001270E">
        <w:rPr>
          <w:rFonts w:eastAsia="Arial"/>
          <w:spacing w:val="-6"/>
        </w:rPr>
        <w:t xml:space="preserve"> </w:t>
      </w:r>
      <w:r w:rsidRPr="0001270E">
        <w:rPr>
          <w:rFonts w:eastAsia="Arial"/>
        </w:rPr>
        <w:t>u</w:t>
      </w:r>
      <w:r w:rsidRPr="0001270E">
        <w:rPr>
          <w:rFonts w:eastAsia="Arial"/>
          <w:spacing w:val="-1"/>
        </w:rPr>
        <w:t xml:space="preserve"> </w:t>
      </w:r>
      <w:r w:rsidRPr="0001270E">
        <w:rPr>
          <w:rFonts w:eastAsia="Arial"/>
          <w:spacing w:val="3"/>
        </w:rPr>
        <w:t>k</w:t>
      </w:r>
      <w:r w:rsidRPr="0001270E">
        <w:rPr>
          <w:rFonts w:eastAsia="Arial"/>
        </w:rPr>
        <w:t>u</w:t>
      </w:r>
      <w:r w:rsidRPr="0001270E">
        <w:rPr>
          <w:rFonts w:eastAsia="Arial"/>
          <w:spacing w:val="-1"/>
        </w:rPr>
        <w:t>n</w:t>
      </w:r>
      <w:r w:rsidRPr="0001270E">
        <w:rPr>
          <w:rFonts w:eastAsia="Arial"/>
        </w:rPr>
        <w:t>a</w:t>
      </w:r>
      <w:r w:rsidRPr="0001270E">
        <w:rPr>
          <w:rFonts w:eastAsia="Arial"/>
          <w:spacing w:val="4"/>
        </w:rPr>
        <w:t>m</w:t>
      </w:r>
      <w:r w:rsidRPr="0001270E">
        <w:rPr>
          <w:rFonts w:eastAsia="Arial"/>
        </w:rPr>
        <w:t>a</w:t>
      </w:r>
      <w:r w:rsidRPr="0001270E">
        <w:rPr>
          <w:rFonts w:eastAsia="Arial"/>
          <w:spacing w:val="-7"/>
        </w:rPr>
        <w:t xml:space="preserve"> </w:t>
      </w:r>
      <w:r w:rsidRPr="0001270E">
        <w:rPr>
          <w:rFonts w:eastAsia="Arial"/>
          <w:spacing w:val="-1"/>
        </w:rPr>
        <w:t>n</w:t>
      </w:r>
      <w:r w:rsidRPr="0001270E">
        <w:rPr>
          <w:rFonts w:eastAsia="Arial"/>
        </w:rPr>
        <w:t>a</w:t>
      </w:r>
      <w:r w:rsidRPr="0001270E">
        <w:rPr>
          <w:rFonts w:eastAsia="Arial"/>
          <w:spacing w:val="1"/>
        </w:rPr>
        <w:t>s</w:t>
      </w:r>
      <w:r w:rsidRPr="0001270E">
        <w:rPr>
          <w:rFonts w:eastAsia="Arial"/>
        </w:rPr>
        <w:t>ta</w:t>
      </w:r>
      <w:r w:rsidRPr="0001270E">
        <w:rPr>
          <w:rFonts w:eastAsia="Arial"/>
          <w:spacing w:val="-2"/>
        </w:rPr>
        <w:t>l</w:t>
      </w:r>
      <w:r w:rsidRPr="0001270E">
        <w:rPr>
          <w:rFonts w:eastAsia="Arial"/>
        </w:rPr>
        <w:t>og</w:t>
      </w:r>
      <w:r w:rsidRPr="0001270E">
        <w:rPr>
          <w:rFonts w:eastAsia="Arial"/>
          <w:spacing w:val="-7"/>
        </w:rPr>
        <w:t xml:space="preserve"> </w:t>
      </w:r>
      <w:r w:rsidRPr="0001270E">
        <w:rPr>
          <w:rFonts w:eastAsia="Arial"/>
        </w:rPr>
        <w:t>us</w:t>
      </w:r>
      <w:r w:rsidRPr="0001270E">
        <w:rPr>
          <w:rFonts w:eastAsia="Arial"/>
          <w:spacing w:val="1"/>
        </w:rPr>
        <w:t>l</w:t>
      </w:r>
      <w:r w:rsidRPr="0001270E">
        <w:rPr>
          <w:rFonts w:eastAsia="Arial"/>
          <w:spacing w:val="-1"/>
        </w:rPr>
        <w:t>i</w:t>
      </w:r>
      <w:r w:rsidRPr="0001270E">
        <w:rPr>
          <w:rFonts w:eastAsia="Arial"/>
          <w:spacing w:val="1"/>
        </w:rPr>
        <w:t>j</w:t>
      </w:r>
      <w:r w:rsidRPr="0001270E">
        <w:rPr>
          <w:rFonts w:eastAsia="Arial"/>
        </w:rPr>
        <w:t>ed</w:t>
      </w:r>
      <w:r w:rsidRPr="0001270E">
        <w:rPr>
          <w:rFonts w:eastAsia="Arial"/>
          <w:spacing w:val="-7"/>
        </w:rPr>
        <w:t xml:space="preserve"> </w:t>
      </w:r>
      <w:r w:rsidRPr="0001270E">
        <w:rPr>
          <w:rFonts w:eastAsia="Arial"/>
        </w:rPr>
        <w:t>pro</w:t>
      </w:r>
      <w:r w:rsidRPr="0001270E">
        <w:rPr>
          <w:rFonts w:eastAsia="Arial"/>
          <w:spacing w:val="4"/>
        </w:rPr>
        <w:t>m</w:t>
      </w:r>
      <w:r w:rsidRPr="0001270E">
        <w:rPr>
          <w:rFonts w:eastAsia="Arial"/>
          <w:spacing w:val="-1"/>
        </w:rPr>
        <w:t>j</w:t>
      </w:r>
      <w:r w:rsidRPr="0001270E">
        <w:rPr>
          <w:rFonts w:eastAsia="Arial"/>
        </w:rPr>
        <w:t>e</w:t>
      </w:r>
      <w:r w:rsidRPr="0001270E">
        <w:rPr>
          <w:rFonts w:eastAsia="Arial"/>
          <w:spacing w:val="-1"/>
        </w:rPr>
        <w:t>n</w:t>
      </w:r>
      <w:r w:rsidRPr="0001270E">
        <w:rPr>
          <w:rFonts w:eastAsia="Arial"/>
        </w:rPr>
        <w:t>e</w:t>
      </w:r>
      <w:r w:rsidRPr="0001270E">
        <w:rPr>
          <w:rFonts w:eastAsia="Arial"/>
          <w:spacing w:val="-8"/>
        </w:rPr>
        <w:t xml:space="preserve"> </w:t>
      </w:r>
      <w:r w:rsidRPr="0001270E">
        <w:rPr>
          <w:rFonts w:eastAsia="Arial"/>
          <w:spacing w:val="1"/>
        </w:rPr>
        <w:t>t</w:t>
      </w:r>
      <w:r w:rsidRPr="0001270E">
        <w:rPr>
          <w:rFonts w:eastAsia="Arial"/>
        </w:rPr>
        <w:t>e</w:t>
      </w:r>
      <w:r w:rsidRPr="0001270E">
        <w:rPr>
          <w:rFonts w:eastAsia="Arial"/>
          <w:spacing w:val="1"/>
        </w:rPr>
        <w:t>č</w:t>
      </w:r>
      <w:r w:rsidRPr="0001270E">
        <w:rPr>
          <w:rFonts w:eastAsia="Arial"/>
        </w:rPr>
        <w:t>a</w:t>
      </w:r>
      <w:r w:rsidRPr="0001270E">
        <w:rPr>
          <w:rFonts w:eastAsia="Arial"/>
          <w:spacing w:val="1"/>
        </w:rPr>
        <w:t>j</w:t>
      </w:r>
      <w:r w:rsidRPr="0001270E">
        <w:rPr>
          <w:rFonts w:eastAsia="Arial"/>
        </w:rPr>
        <w:t>a.</w:t>
      </w:r>
    </w:p>
    <w:p w:rsidRDefault="00941E7F" w:rsidP="00941E7F" w:rsidR="00941E7F" w:rsidRPr="0001270E">
      <w:pPr>
        <w:jc w:val="both"/>
        <w:rPr>
          <w:rFonts w:eastAsia="Arial"/>
        </w:rPr>
      </w:pPr>
      <w:r w:rsidRPr="0001270E">
        <w:rPr>
          <w:rFonts w:eastAsia="Wingdings"/>
        </w:rPr>
        <w:t></w:t>
      </w:r>
      <w:r w:rsidRPr="0001270E">
        <w:rPr>
          <w:spacing w:val="-199"/>
        </w:rPr>
        <w:t xml:space="preserve"> </w:t>
      </w:r>
      <w:r w:rsidRPr="0001270E">
        <w:tab/>
      </w:r>
      <w:r w:rsidRPr="0001270E">
        <w:rPr>
          <w:rFonts w:eastAsia="Arial"/>
        </w:rPr>
        <w:t>D</w:t>
      </w:r>
      <w:r w:rsidRPr="0001270E">
        <w:rPr>
          <w:rFonts w:eastAsia="Arial"/>
          <w:spacing w:val="2"/>
        </w:rPr>
        <w:t>u</w:t>
      </w:r>
      <w:r w:rsidRPr="0001270E">
        <w:rPr>
          <w:rFonts w:eastAsia="Arial"/>
          <w:spacing w:val="-1"/>
        </w:rPr>
        <w:t>ž</w:t>
      </w:r>
      <w:r w:rsidRPr="0001270E">
        <w:rPr>
          <w:rFonts w:eastAsia="Arial"/>
        </w:rPr>
        <w:t>n</w:t>
      </w:r>
      <w:r w:rsidRPr="0001270E">
        <w:rPr>
          <w:rFonts w:eastAsia="Arial"/>
          <w:spacing w:val="-1"/>
        </w:rPr>
        <w:t>i</w:t>
      </w:r>
      <w:r w:rsidRPr="0001270E">
        <w:rPr>
          <w:rFonts w:eastAsia="Arial"/>
        </w:rPr>
        <w:t>k</w:t>
      </w:r>
      <w:r w:rsidRPr="0001270E">
        <w:rPr>
          <w:rFonts w:eastAsia="Arial"/>
          <w:spacing w:val="2"/>
        </w:rPr>
        <w:t xml:space="preserve"> </w:t>
      </w:r>
      <w:r w:rsidRPr="0001270E">
        <w:rPr>
          <w:rFonts w:eastAsia="Arial"/>
          <w:spacing w:val="1"/>
        </w:rPr>
        <w:t>s</w:t>
      </w:r>
      <w:r w:rsidRPr="0001270E">
        <w:rPr>
          <w:rFonts w:eastAsia="Arial"/>
        </w:rPr>
        <w:t>e</w:t>
      </w:r>
      <w:r w:rsidRPr="0001270E">
        <w:rPr>
          <w:rFonts w:eastAsia="Arial"/>
          <w:spacing w:val="2"/>
        </w:rPr>
        <w:t xml:space="preserve"> </w:t>
      </w:r>
      <w:r w:rsidRPr="0001270E">
        <w:rPr>
          <w:rFonts w:eastAsia="Arial"/>
        </w:rPr>
        <w:t>o</w:t>
      </w:r>
      <w:r w:rsidRPr="0001270E">
        <w:rPr>
          <w:rFonts w:eastAsia="Arial"/>
          <w:spacing w:val="-1"/>
        </w:rPr>
        <w:t>b</w:t>
      </w:r>
      <w:r w:rsidRPr="0001270E">
        <w:rPr>
          <w:rFonts w:eastAsia="Arial"/>
          <w:spacing w:val="1"/>
        </w:rPr>
        <w:t>v</w:t>
      </w:r>
      <w:r w:rsidRPr="0001270E">
        <w:rPr>
          <w:rFonts w:eastAsia="Arial"/>
          <w:spacing w:val="2"/>
        </w:rPr>
        <w:t>e</w:t>
      </w:r>
      <w:r w:rsidRPr="0001270E">
        <w:rPr>
          <w:rFonts w:eastAsia="Arial"/>
          <w:spacing w:val="-1"/>
        </w:rPr>
        <w:t>z</w:t>
      </w:r>
      <w:r w:rsidRPr="0001270E">
        <w:rPr>
          <w:rFonts w:eastAsia="Arial"/>
        </w:rPr>
        <w:t>u</w:t>
      </w:r>
      <w:r w:rsidRPr="0001270E">
        <w:rPr>
          <w:rFonts w:eastAsia="Arial"/>
          <w:spacing w:val="1"/>
        </w:rPr>
        <w:t>j</w:t>
      </w:r>
      <w:r w:rsidRPr="0001270E">
        <w:rPr>
          <w:rFonts w:eastAsia="Arial"/>
        </w:rPr>
        <w:t>e</w:t>
      </w:r>
      <w:r w:rsidRPr="0001270E">
        <w:rPr>
          <w:rFonts w:eastAsia="Arial"/>
          <w:spacing w:val="-2"/>
        </w:rPr>
        <w:t xml:space="preserve"> </w:t>
      </w:r>
      <w:r w:rsidRPr="0001270E">
        <w:rPr>
          <w:rFonts w:eastAsia="Arial"/>
        </w:rPr>
        <w:t>na</w:t>
      </w:r>
      <w:r w:rsidRPr="0001270E">
        <w:rPr>
          <w:rFonts w:eastAsia="Arial"/>
          <w:spacing w:val="4"/>
        </w:rPr>
        <w:t xml:space="preserve"> </w:t>
      </w:r>
      <w:r w:rsidRPr="0001270E">
        <w:rPr>
          <w:rFonts w:eastAsia="Arial"/>
        </w:rPr>
        <w:t>p</w:t>
      </w:r>
      <w:r w:rsidRPr="0001270E">
        <w:rPr>
          <w:rFonts w:eastAsia="Arial"/>
          <w:spacing w:val="1"/>
        </w:rPr>
        <w:t>o</w:t>
      </w:r>
      <w:r w:rsidRPr="0001270E">
        <w:rPr>
          <w:rFonts w:eastAsia="Arial"/>
          <w:spacing w:val="-1"/>
        </w:rPr>
        <w:t>z</w:t>
      </w:r>
      <w:r w:rsidRPr="0001270E">
        <w:rPr>
          <w:rFonts w:eastAsia="Arial"/>
          <w:spacing w:val="1"/>
        </w:rPr>
        <w:t>i</w:t>
      </w:r>
      <w:r w:rsidRPr="0001270E">
        <w:rPr>
          <w:rFonts w:eastAsia="Arial"/>
        </w:rPr>
        <w:t xml:space="preserve">v </w:t>
      </w:r>
      <w:r w:rsidRPr="0001270E">
        <w:rPr>
          <w:rFonts w:eastAsia="Arial"/>
          <w:spacing w:val="-1"/>
        </w:rPr>
        <w:t xml:space="preserve">ERSTE&amp;STEIERMÄRKISCHE BANK d.d. </w:t>
      </w:r>
      <w:r w:rsidRPr="0001270E">
        <w:rPr>
          <w:rFonts w:eastAsia="Arial"/>
          <w:spacing w:val="3"/>
        </w:rPr>
        <w:t>k</w:t>
      </w:r>
      <w:r w:rsidRPr="0001270E">
        <w:rPr>
          <w:rFonts w:eastAsia="Arial"/>
        </w:rPr>
        <w:t>ao</w:t>
      </w:r>
      <w:r w:rsidRPr="0001270E">
        <w:rPr>
          <w:rFonts w:eastAsia="Arial"/>
          <w:spacing w:val="4"/>
        </w:rPr>
        <w:t xml:space="preserve"> </w:t>
      </w:r>
      <w:r w:rsidRPr="0001270E">
        <w:rPr>
          <w:rFonts w:eastAsia="Arial"/>
          <w:spacing w:val="-4"/>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spacing w:val="2"/>
        </w:rPr>
        <w:t>n</w:t>
      </w:r>
      <w:r w:rsidRPr="0001270E">
        <w:rPr>
          <w:rFonts w:eastAsia="Arial"/>
        </w:rPr>
        <w:t>og</w:t>
      </w:r>
      <w:r w:rsidRPr="0001270E">
        <w:rPr>
          <w:rFonts w:eastAsia="Arial"/>
          <w:spacing w:val="-2"/>
        </w:rPr>
        <w:t xml:space="preserve"> </w:t>
      </w:r>
      <w:r w:rsidRPr="0001270E">
        <w:rPr>
          <w:rFonts w:eastAsia="Arial"/>
          <w:spacing w:val="-1"/>
        </w:rPr>
        <w:t>v</w:t>
      </w:r>
      <w:r w:rsidRPr="0001270E">
        <w:rPr>
          <w:rFonts w:eastAsia="Arial"/>
          <w:spacing w:val="1"/>
        </w:rPr>
        <w:t>j</w:t>
      </w:r>
      <w:r w:rsidRPr="0001270E">
        <w:rPr>
          <w:rFonts w:eastAsia="Arial"/>
        </w:rPr>
        <w:t>ero</w:t>
      </w:r>
      <w:r w:rsidRPr="0001270E">
        <w:rPr>
          <w:rFonts w:eastAsia="Arial"/>
          <w:spacing w:val="-1"/>
        </w:rPr>
        <w:t>v</w:t>
      </w:r>
      <w:r w:rsidRPr="0001270E">
        <w:rPr>
          <w:rFonts w:eastAsia="Arial"/>
          <w:spacing w:val="2"/>
        </w:rPr>
        <w:t>n</w:t>
      </w:r>
      <w:r w:rsidRPr="0001270E">
        <w:rPr>
          <w:rFonts w:eastAsia="Arial"/>
          <w:spacing w:val="-1"/>
        </w:rPr>
        <w:t>i</w:t>
      </w:r>
      <w:r w:rsidRPr="0001270E">
        <w:rPr>
          <w:rFonts w:eastAsia="Arial"/>
          <w:spacing w:val="3"/>
        </w:rPr>
        <w:t>k</w:t>
      </w:r>
      <w:r w:rsidRPr="0001270E">
        <w:rPr>
          <w:rFonts w:eastAsia="Arial"/>
        </w:rPr>
        <w:t>a</w:t>
      </w:r>
      <w:r w:rsidRPr="0001270E">
        <w:rPr>
          <w:rFonts w:eastAsia="Arial"/>
          <w:spacing w:val="-3"/>
        </w:rPr>
        <w:t xml:space="preserve"> </w:t>
      </w:r>
      <w:r w:rsidRPr="0001270E">
        <w:rPr>
          <w:rFonts w:eastAsia="Arial"/>
        </w:rPr>
        <w:t>o</w:t>
      </w:r>
      <w:r w:rsidRPr="0001270E">
        <w:rPr>
          <w:rFonts w:eastAsia="Arial"/>
          <w:spacing w:val="4"/>
        </w:rPr>
        <w:t>m</w:t>
      </w:r>
      <w:r w:rsidRPr="0001270E">
        <w:rPr>
          <w:rFonts w:eastAsia="Arial"/>
        </w:rPr>
        <w:t>o</w:t>
      </w:r>
      <w:r w:rsidRPr="0001270E">
        <w:rPr>
          <w:rFonts w:eastAsia="Arial"/>
          <w:spacing w:val="-1"/>
        </w:rPr>
        <w:t>g</w:t>
      </w:r>
      <w:r w:rsidRPr="0001270E">
        <w:rPr>
          <w:rFonts w:eastAsia="Arial"/>
        </w:rPr>
        <w:t>u</w:t>
      </w:r>
      <w:r w:rsidRPr="0001270E">
        <w:rPr>
          <w:rFonts w:eastAsia="Arial"/>
          <w:spacing w:val="1"/>
        </w:rPr>
        <w:t>ć</w:t>
      </w:r>
      <w:r w:rsidRPr="0001270E">
        <w:rPr>
          <w:rFonts w:eastAsia="Arial"/>
          <w:spacing w:val="-1"/>
        </w:rPr>
        <w:t>i</w:t>
      </w:r>
      <w:r w:rsidRPr="0001270E">
        <w:rPr>
          <w:rFonts w:eastAsia="Arial"/>
        </w:rPr>
        <w:t>ti o</w:t>
      </w:r>
      <w:r w:rsidRPr="0001270E">
        <w:rPr>
          <w:rFonts w:eastAsia="Arial"/>
          <w:spacing w:val="-1"/>
        </w:rPr>
        <w:t>b</w:t>
      </w:r>
      <w:r w:rsidRPr="0001270E">
        <w:rPr>
          <w:rFonts w:eastAsia="Arial"/>
        </w:rPr>
        <w:t>n</w:t>
      </w:r>
      <w:r w:rsidRPr="0001270E">
        <w:rPr>
          <w:rFonts w:eastAsia="Arial"/>
          <w:spacing w:val="1"/>
        </w:rPr>
        <w:t>o</w:t>
      </w:r>
      <w:r w:rsidRPr="0001270E">
        <w:rPr>
          <w:rFonts w:eastAsia="Arial"/>
          <w:spacing w:val="-1"/>
        </w:rPr>
        <w:t>v</w:t>
      </w:r>
      <w:r w:rsidRPr="0001270E">
        <w:rPr>
          <w:rFonts w:eastAsia="Arial"/>
        </w:rPr>
        <w:t>u</w:t>
      </w:r>
      <w:r w:rsidRPr="0001270E">
        <w:rPr>
          <w:rFonts w:eastAsia="Arial"/>
          <w:spacing w:val="9"/>
        </w:rPr>
        <w:t xml:space="preserve"> </w:t>
      </w:r>
      <w:r w:rsidRPr="0001270E">
        <w:rPr>
          <w:rFonts w:eastAsia="Arial"/>
          <w:spacing w:val="-1"/>
        </w:rPr>
        <w:t>i</w:t>
      </w:r>
      <w:r w:rsidRPr="0001270E">
        <w:rPr>
          <w:rFonts w:eastAsia="Arial"/>
          <w:spacing w:val="2"/>
        </w:rPr>
        <w:t>/</w:t>
      </w:r>
      <w:r w:rsidRPr="0001270E">
        <w:rPr>
          <w:rFonts w:eastAsia="Arial"/>
          <w:spacing w:val="-1"/>
        </w:rPr>
        <w:t>i</w:t>
      </w:r>
      <w:r w:rsidRPr="0001270E">
        <w:rPr>
          <w:rFonts w:eastAsia="Arial"/>
          <w:spacing w:val="1"/>
        </w:rPr>
        <w:t>l</w:t>
      </w:r>
      <w:r w:rsidRPr="0001270E">
        <w:rPr>
          <w:rFonts w:eastAsia="Arial"/>
        </w:rPr>
        <w:t>i</w:t>
      </w:r>
      <w:r w:rsidRPr="0001270E">
        <w:rPr>
          <w:rFonts w:eastAsia="Arial"/>
          <w:spacing w:val="11"/>
        </w:rPr>
        <w:t xml:space="preserve"> </w:t>
      </w:r>
      <w:r w:rsidRPr="0001270E">
        <w:rPr>
          <w:rFonts w:eastAsia="Arial"/>
        </w:rPr>
        <w:t>pr</w:t>
      </w:r>
      <w:r w:rsidRPr="0001270E">
        <w:rPr>
          <w:rFonts w:eastAsia="Arial"/>
          <w:spacing w:val="2"/>
        </w:rPr>
        <w:t>o</w:t>
      </w:r>
      <w:r w:rsidRPr="0001270E">
        <w:rPr>
          <w:rFonts w:eastAsia="Arial"/>
        </w:rPr>
        <w:t>d</w:t>
      </w:r>
      <w:r w:rsidRPr="0001270E">
        <w:rPr>
          <w:rFonts w:eastAsia="Arial"/>
          <w:spacing w:val="1"/>
        </w:rPr>
        <w:t>u</w:t>
      </w:r>
      <w:r w:rsidRPr="0001270E">
        <w:rPr>
          <w:rFonts w:eastAsia="Arial"/>
          <w:spacing w:val="-1"/>
        </w:rPr>
        <w:t>l</w:t>
      </w:r>
      <w:r w:rsidRPr="0001270E">
        <w:rPr>
          <w:rFonts w:eastAsia="Arial"/>
          <w:spacing w:val="1"/>
        </w:rPr>
        <w:t>j</w:t>
      </w:r>
      <w:r w:rsidRPr="0001270E">
        <w:rPr>
          <w:rFonts w:eastAsia="Arial"/>
        </w:rPr>
        <w:t>e</w:t>
      </w:r>
      <w:r w:rsidRPr="0001270E">
        <w:rPr>
          <w:rFonts w:eastAsia="Arial"/>
          <w:spacing w:val="-1"/>
        </w:rPr>
        <w:t>n</w:t>
      </w:r>
      <w:r w:rsidRPr="0001270E">
        <w:rPr>
          <w:rFonts w:eastAsia="Arial"/>
          <w:spacing w:val="1"/>
        </w:rPr>
        <w:t>j</w:t>
      </w:r>
      <w:r w:rsidRPr="0001270E">
        <w:rPr>
          <w:rFonts w:eastAsia="Arial"/>
        </w:rPr>
        <w:t>e</w:t>
      </w:r>
      <w:r w:rsidRPr="0001270E">
        <w:rPr>
          <w:rFonts w:eastAsia="Arial"/>
          <w:spacing w:val="5"/>
        </w:rPr>
        <w:t xml:space="preserve"> </w:t>
      </w:r>
      <w:r w:rsidRPr="0001270E">
        <w:rPr>
          <w:rFonts w:eastAsia="Arial"/>
          <w:spacing w:val="2"/>
        </w:rPr>
        <w:t>u</w:t>
      </w:r>
      <w:r w:rsidRPr="0001270E">
        <w:rPr>
          <w:rFonts w:eastAsia="Arial"/>
        </w:rPr>
        <w:t>p</w:t>
      </w:r>
      <w:r w:rsidRPr="0001270E">
        <w:rPr>
          <w:rFonts w:eastAsia="Arial"/>
          <w:spacing w:val="1"/>
        </w:rPr>
        <w:t>is</w:t>
      </w:r>
      <w:r w:rsidRPr="0001270E">
        <w:rPr>
          <w:rFonts w:eastAsia="Arial"/>
        </w:rPr>
        <w:t>a</w:t>
      </w:r>
      <w:r w:rsidRPr="0001270E">
        <w:rPr>
          <w:rFonts w:eastAsia="Arial"/>
          <w:spacing w:val="12"/>
        </w:rPr>
        <w:t xml:space="preserve"> </w:t>
      </w:r>
      <w:r w:rsidRPr="0001270E">
        <w:rPr>
          <w:rFonts w:eastAsia="Arial"/>
          <w:spacing w:val="-4"/>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spacing w:val="2"/>
        </w:rPr>
        <w:t>n</w:t>
      </w:r>
      <w:r w:rsidRPr="0001270E">
        <w:rPr>
          <w:rFonts w:eastAsia="Arial"/>
          <w:spacing w:val="-1"/>
        </w:rPr>
        <w:t>i</w:t>
      </w:r>
      <w:r w:rsidRPr="0001270E">
        <w:rPr>
          <w:rFonts w:eastAsia="Arial"/>
        </w:rPr>
        <w:t>h</w:t>
      </w:r>
      <w:r w:rsidRPr="0001270E">
        <w:rPr>
          <w:rFonts w:eastAsia="Arial"/>
          <w:spacing w:val="9"/>
        </w:rPr>
        <w:t xml:space="preserve"> </w:t>
      </w:r>
      <w:r w:rsidRPr="0001270E">
        <w:rPr>
          <w:rFonts w:eastAsia="Arial"/>
        </w:rPr>
        <w:t>pra</w:t>
      </w:r>
      <w:r w:rsidRPr="0001270E">
        <w:rPr>
          <w:rFonts w:eastAsia="Arial"/>
          <w:spacing w:val="1"/>
        </w:rPr>
        <w:t>v</w:t>
      </w:r>
      <w:r w:rsidRPr="0001270E">
        <w:rPr>
          <w:rFonts w:eastAsia="Arial"/>
        </w:rPr>
        <w:t>a</w:t>
      </w:r>
      <w:r w:rsidRPr="0001270E">
        <w:rPr>
          <w:rFonts w:eastAsia="Arial"/>
          <w:spacing w:val="9"/>
        </w:rPr>
        <w:t xml:space="preserve"> </w:t>
      </w:r>
      <w:r w:rsidRPr="0001270E">
        <w:rPr>
          <w:rFonts w:eastAsia="Arial"/>
          <w:spacing w:val="2"/>
        </w:rPr>
        <w:t>n</w:t>
      </w:r>
      <w:r w:rsidRPr="0001270E">
        <w:rPr>
          <w:rFonts w:eastAsia="Arial"/>
        </w:rPr>
        <w:t>a</w:t>
      </w:r>
      <w:r w:rsidRPr="0001270E">
        <w:rPr>
          <w:rFonts w:eastAsia="Arial"/>
          <w:spacing w:val="12"/>
        </w:rPr>
        <w:t xml:space="preserve"> </w:t>
      </w:r>
      <w:r w:rsidRPr="0001270E">
        <w:rPr>
          <w:rFonts w:eastAsia="Arial"/>
        </w:rPr>
        <w:t>n</w:t>
      </w:r>
      <w:r w:rsidRPr="0001270E">
        <w:rPr>
          <w:rFonts w:eastAsia="Arial"/>
          <w:spacing w:val="-1"/>
        </w:rPr>
        <w:t>a</w:t>
      </w:r>
      <w:r w:rsidRPr="0001270E">
        <w:rPr>
          <w:rFonts w:eastAsia="Arial"/>
          <w:spacing w:val="3"/>
        </w:rPr>
        <w:t>č</w:t>
      </w:r>
      <w:r w:rsidRPr="0001270E">
        <w:rPr>
          <w:rFonts w:eastAsia="Arial"/>
          <w:spacing w:val="1"/>
        </w:rPr>
        <w:t>i</w:t>
      </w:r>
      <w:r w:rsidRPr="0001270E">
        <w:rPr>
          <w:rFonts w:eastAsia="Arial"/>
        </w:rPr>
        <w:t>n</w:t>
      </w:r>
      <w:r w:rsidRPr="0001270E">
        <w:rPr>
          <w:rFonts w:eastAsia="Arial"/>
          <w:spacing w:val="10"/>
        </w:rPr>
        <w:t xml:space="preserve"> </w:t>
      </w:r>
      <w:r w:rsidRPr="0001270E">
        <w:rPr>
          <w:rFonts w:eastAsia="Arial"/>
        </w:rPr>
        <w:t>da</w:t>
      </w:r>
      <w:r w:rsidRPr="0001270E">
        <w:rPr>
          <w:rFonts w:eastAsia="Arial"/>
          <w:spacing w:val="14"/>
        </w:rPr>
        <w:t xml:space="preserve"> </w:t>
      </w:r>
      <w:r w:rsidRPr="0001270E">
        <w:rPr>
          <w:rFonts w:eastAsia="Arial"/>
          <w:spacing w:val="-1"/>
        </w:rPr>
        <w:t xml:space="preserve">ERSTE&amp;STEIERMÄRKISCHE BANK d.d. </w:t>
      </w:r>
      <w:r w:rsidRPr="0001270E">
        <w:rPr>
          <w:rFonts w:eastAsia="Arial"/>
          <w:spacing w:val="3"/>
        </w:rPr>
        <w:t>k</w:t>
      </w:r>
      <w:r w:rsidRPr="0001270E">
        <w:rPr>
          <w:rFonts w:eastAsia="Arial"/>
        </w:rPr>
        <w:t xml:space="preserve">ao </w:t>
      </w:r>
      <w:r w:rsidRPr="0001270E">
        <w:rPr>
          <w:rFonts w:eastAsia="Arial"/>
          <w:spacing w:val="-1"/>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rPr>
        <w:t>ni</w:t>
      </w:r>
      <w:r w:rsidRPr="0001270E">
        <w:rPr>
          <w:rFonts w:eastAsia="Arial"/>
          <w:spacing w:val="8"/>
        </w:rPr>
        <w:t xml:space="preserve"> </w:t>
      </w:r>
      <w:r w:rsidRPr="0001270E">
        <w:rPr>
          <w:rFonts w:eastAsia="Arial"/>
          <w:spacing w:val="-1"/>
        </w:rPr>
        <w:t>v</w:t>
      </w:r>
      <w:r w:rsidRPr="0001270E">
        <w:rPr>
          <w:rFonts w:eastAsia="Arial"/>
          <w:spacing w:val="1"/>
        </w:rPr>
        <w:t>j</w:t>
      </w:r>
      <w:r w:rsidRPr="0001270E">
        <w:rPr>
          <w:rFonts w:eastAsia="Arial"/>
        </w:rPr>
        <w:t>ero</w:t>
      </w:r>
      <w:r w:rsidRPr="0001270E">
        <w:rPr>
          <w:rFonts w:eastAsia="Arial"/>
          <w:spacing w:val="1"/>
        </w:rPr>
        <w:t>v</w:t>
      </w:r>
      <w:r w:rsidRPr="0001270E">
        <w:rPr>
          <w:rFonts w:eastAsia="Arial"/>
        </w:rPr>
        <w:t>n</w:t>
      </w:r>
      <w:r w:rsidRPr="0001270E">
        <w:rPr>
          <w:rFonts w:eastAsia="Arial"/>
          <w:spacing w:val="-1"/>
        </w:rPr>
        <w:t>i</w:t>
      </w:r>
      <w:r w:rsidRPr="0001270E">
        <w:rPr>
          <w:rFonts w:eastAsia="Arial"/>
        </w:rPr>
        <w:t>k</w:t>
      </w:r>
      <w:r w:rsidRPr="0001270E">
        <w:rPr>
          <w:rFonts w:eastAsia="Arial"/>
          <w:spacing w:val="7"/>
        </w:rPr>
        <w:t xml:space="preserve"> </w:t>
      </w:r>
      <w:r w:rsidRPr="0001270E">
        <w:rPr>
          <w:rFonts w:eastAsia="Arial"/>
        </w:rPr>
        <w:t>u</w:t>
      </w:r>
      <w:r w:rsidRPr="0001270E">
        <w:rPr>
          <w:rFonts w:eastAsia="Arial"/>
          <w:spacing w:val="9"/>
        </w:rPr>
        <w:t xml:space="preserve"> </w:t>
      </w:r>
      <w:r w:rsidRPr="0001270E">
        <w:rPr>
          <w:rFonts w:eastAsia="Arial"/>
          <w:spacing w:val="1"/>
        </w:rPr>
        <w:t>sv</w:t>
      </w:r>
      <w:r w:rsidRPr="0001270E">
        <w:rPr>
          <w:rFonts w:eastAsia="Arial"/>
        </w:rPr>
        <w:t>a</w:t>
      </w:r>
      <w:r w:rsidRPr="0001270E">
        <w:rPr>
          <w:rFonts w:eastAsia="Arial"/>
          <w:spacing w:val="3"/>
        </w:rPr>
        <w:t>k</w:t>
      </w:r>
      <w:r w:rsidRPr="0001270E">
        <w:rPr>
          <w:rFonts w:eastAsia="Arial"/>
        </w:rPr>
        <w:t>om</w:t>
      </w:r>
      <w:r w:rsidRPr="0001270E">
        <w:rPr>
          <w:rFonts w:eastAsia="Arial"/>
          <w:spacing w:val="9"/>
        </w:rPr>
        <w:t xml:space="preserve"> </w:t>
      </w:r>
      <w:r w:rsidRPr="0001270E">
        <w:rPr>
          <w:rFonts w:eastAsia="Arial"/>
        </w:rPr>
        <w:t>tre</w:t>
      </w:r>
      <w:r w:rsidRPr="0001270E">
        <w:rPr>
          <w:rFonts w:eastAsia="Arial"/>
          <w:spacing w:val="-1"/>
        </w:rPr>
        <w:t>n</w:t>
      </w:r>
      <w:r w:rsidRPr="0001270E">
        <w:rPr>
          <w:rFonts w:eastAsia="Arial"/>
        </w:rPr>
        <w:t>ut</w:t>
      </w:r>
      <w:r w:rsidRPr="0001270E">
        <w:rPr>
          <w:rFonts w:eastAsia="Arial"/>
          <w:spacing w:val="3"/>
        </w:rPr>
        <w:t>k</w:t>
      </w:r>
      <w:r w:rsidRPr="0001270E">
        <w:rPr>
          <w:rFonts w:eastAsia="Arial"/>
        </w:rPr>
        <w:t>u</w:t>
      </w:r>
      <w:r w:rsidRPr="0001270E">
        <w:rPr>
          <w:rFonts w:eastAsia="Arial"/>
          <w:spacing w:val="2"/>
        </w:rPr>
        <w:t xml:space="preserve"> </w:t>
      </w:r>
      <w:r w:rsidRPr="0001270E">
        <w:rPr>
          <w:rFonts w:eastAsia="Arial"/>
          <w:spacing w:val="-1"/>
        </w:rPr>
        <w:t>i</w:t>
      </w:r>
      <w:r w:rsidRPr="0001270E">
        <w:rPr>
          <w:rFonts w:eastAsia="Arial"/>
          <w:spacing w:val="4"/>
        </w:rPr>
        <w:t>m</w:t>
      </w:r>
      <w:r w:rsidRPr="0001270E">
        <w:rPr>
          <w:rFonts w:eastAsia="Arial"/>
        </w:rPr>
        <w:t>a</w:t>
      </w:r>
      <w:r w:rsidRPr="0001270E">
        <w:rPr>
          <w:rFonts w:eastAsia="Arial"/>
          <w:spacing w:val="7"/>
        </w:rPr>
        <w:t xml:space="preserve"> </w:t>
      </w:r>
      <w:r w:rsidRPr="0001270E">
        <w:rPr>
          <w:rFonts w:eastAsia="Arial"/>
        </w:rPr>
        <w:t>u</w:t>
      </w:r>
      <w:r w:rsidRPr="0001270E">
        <w:rPr>
          <w:rFonts w:eastAsia="Arial"/>
          <w:spacing w:val="-1"/>
        </w:rPr>
        <w:t>pi</w:t>
      </w:r>
      <w:r w:rsidRPr="0001270E">
        <w:rPr>
          <w:rFonts w:eastAsia="Arial"/>
          <w:spacing w:val="1"/>
        </w:rPr>
        <w:t>s</w:t>
      </w:r>
      <w:r w:rsidRPr="0001270E">
        <w:rPr>
          <w:rFonts w:eastAsia="Arial"/>
        </w:rPr>
        <w:t>a</w:t>
      </w:r>
      <w:r w:rsidRPr="0001270E">
        <w:rPr>
          <w:rFonts w:eastAsia="Arial"/>
          <w:spacing w:val="-1"/>
        </w:rPr>
        <w:t>n</w:t>
      </w:r>
      <w:r w:rsidRPr="0001270E">
        <w:rPr>
          <w:rFonts w:eastAsia="Arial"/>
        </w:rPr>
        <w:t>a</w:t>
      </w:r>
      <w:r w:rsidRPr="0001270E">
        <w:rPr>
          <w:rFonts w:eastAsia="Arial"/>
          <w:spacing w:val="8"/>
        </w:rPr>
        <w:t xml:space="preserve"> </w:t>
      </w:r>
      <w:r w:rsidRPr="0001270E">
        <w:rPr>
          <w:rFonts w:eastAsia="Arial"/>
          <w:spacing w:val="-1"/>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rPr>
        <w:t>na</w:t>
      </w:r>
      <w:r w:rsidRPr="0001270E">
        <w:rPr>
          <w:rFonts w:eastAsia="Arial"/>
          <w:spacing w:val="5"/>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a</w:t>
      </w:r>
      <w:r w:rsidRPr="0001270E">
        <w:rPr>
          <w:rFonts w:eastAsia="Arial"/>
          <w:spacing w:val="7"/>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a</w:t>
      </w:r>
      <w:r w:rsidRPr="0001270E">
        <w:rPr>
          <w:rFonts w:eastAsia="Arial"/>
          <w:spacing w:val="4"/>
        </w:rPr>
        <w:t xml:space="preserve"> m</w:t>
      </w:r>
      <w:r w:rsidRPr="0001270E">
        <w:rPr>
          <w:rFonts w:eastAsia="Arial"/>
        </w:rPr>
        <w:t>u</w:t>
      </w:r>
      <w:r w:rsidRPr="0001270E">
        <w:rPr>
          <w:rFonts w:eastAsia="Arial"/>
          <w:spacing w:val="11"/>
        </w:rPr>
        <w:t xml:space="preserve"> </w:t>
      </w:r>
      <w:r w:rsidRPr="0001270E">
        <w:rPr>
          <w:rFonts w:eastAsia="Arial"/>
          <w:spacing w:val="2"/>
        </w:rPr>
        <w:t>o</w:t>
      </w:r>
      <w:r w:rsidRPr="0001270E">
        <w:rPr>
          <w:rFonts w:eastAsia="Arial"/>
          <w:spacing w:val="4"/>
        </w:rPr>
        <w:t>m</w:t>
      </w:r>
      <w:r w:rsidRPr="0001270E">
        <w:rPr>
          <w:rFonts w:eastAsia="Arial"/>
        </w:rPr>
        <w:t>o</w:t>
      </w:r>
      <w:r w:rsidRPr="0001270E">
        <w:rPr>
          <w:rFonts w:eastAsia="Arial"/>
          <w:spacing w:val="-1"/>
        </w:rPr>
        <w:t>g</w:t>
      </w:r>
      <w:r w:rsidRPr="0001270E">
        <w:rPr>
          <w:rFonts w:eastAsia="Arial"/>
        </w:rPr>
        <w:t>u</w:t>
      </w:r>
      <w:r w:rsidRPr="0001270E">
        <w:rPr>
          <w:rFonts w:eastAsia="Arial"/>
          <w:spacing w:val="2"/>
        </w:rPr>
        <w:t>ć</w:t>
      </w:r>
      <w:r w:rsidRPr="0001270E">
        <w:rPr>
          <w:rFonts w:eastAsia="Arial"/>
        </w:rPr>
        <w:t>u</w:t>
      </w:r>
      <w:r w:rsidRPr="0001270E">
        <w:rPr>
          <w:rFonts w:eastAsia="Arial"/>
          <w:spacing w:val="1"/>
        </w:rPr>
        <w:t>j</w:t>
      </w:r>
      <w:r w:rsidRPr="0001270E">
        <w:rPr>
          <w:rFonts w:eastAsia="Arial"/>
        </w:rPr>
        <w:t xml:space="preserve">u </w:t>
      </w:r>
      <w:r w:rsidRPr="0001270E">
        <w:rPr>
          <w:rFonts w:eastAsia="Arial"/>
          <w:spacing w:val="1"/>
        </w:rPr>
        <w:t>j</w:t>
      </w:r>
      <w:r w:rsidRPr="0001270E">
        <w:rPr>
          <w:rFonts w:eastAsia="Arial"/>
        </w:rPr>
        <w:t>e</w:t>
      </w:r>
      <w:r w:rsidRPr="0001270E">
        <w:rPr>
          <w:rFonts w:eastAsia="Arial"/>
          <w:spacing w:val="-1"/>
        </w:rPr>
        <w:t>d</w:t>
      </w:r>
      <w:r w:rsidRPr="0001270E">
        <w:rPr>
          <w:rFonts w:eastAsia="Arial"/>
        </w:rPr>
        <w:t>n</w:t>
      </w:r>
      <w:r w:rsidRPr="0001270E">
        <w:rPr>
          <w:rFonts w:eastAsia="Arial"/>
          <w:spacing w:val="-1"/>
        </w:rPr>
        <w:t>a</w:t>
      </w:r>
      <w:r w:rsidRPr="0001270E">
        <w:rPr>
          <w:rFonts w:eastAsia="Arial"/>
          <w:spacing w:val="3"/>
        </w:rPr>
        <w:t>k</w:t>
      </w:r>
      <w:r w:rsidRPr="0001270E">
        <w:rPr>
          <w:rFonts w:eastAsia="Arial"/>
        </w:rPr>
        <w:t>u p</w:t>
      </w:r>
      <w:r w:rsidRPr="0001270E">
        <w:rPr>
          <w:rFonts w:eastAsia="Arial"/>
          <w:spacing w:val="1"/>
        </w:rPr>
        <w:t>o</w:t>
      </w:r>
      <w:r w:rsidRPr="0001270E">
        <w:rPr>
          <w:rFonts w:eastAsia="Arial"/>
          <w:spacing w:val="-1"/>
        </w:rPr>
        <w:t>zi</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u</w:t>
      </w:r>
      <w:r w:rsidRPr="0001270E">
        <w:rPr>
          <w:rFonts w:eastAsia="Arial"/>
          <w:spacing w:val="24"/>
        </w:rPr>
        <w:t xml:space="preserve"> </w:t>
      </w:r>
      <w:r w:rsidRPr="0001270E">
        <w:rPr>
          <w:rFonts w:eastAsia="Arial"/>
        </w:rPr>
        <w:t>i</w:t>
      </w:r>
      <w:r w:rsidRPr="0001270E">
        <w:rPr>
          <w:rFonts w:eastAsia="Arial"/>
          <w:spacing w:val="32"/>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a</w:t>
      </w:r>
      <w:r w:rsidRPr="0001270E">
        <w:rPr>
          <w:rFonts w:eastAsia="Arial"/>
          <w:spacing w:val="25"/>
        </w:rPr>
        <w:t xml:space="preserve"> </w:t>
      </w:r>
      <w:r w:rsidRPr="0001270E">
        <w:rPr>
          <w:rFonts w:eastAsia="Arial"/>
        </w:rPr>
        <w:t>u</w:t>
      </w:r>
      <w:r w:rsidRPr="0001270E">
        <w:rPr>
          <w:rFonts w:eastAsia="Arial"/>
          <w:spacing w:val="31"/>
        </w:rPr>
        <w:t xml:space="preserve"> </w:t>
      </w:r>
      <w:r w:rsidRPr="0001270E">
        <w:rPr>
          <w:rFonts w:eastAsia="Arial"/>
        </w:rPr>
        <w:t>b</w:t>
      </w:r>
      <w:r w:rsidRPr="0001270E">
        <w:rPr>
          <w:rFonts w:eastAsia="Arial"/>
          <w:spacing w:val="1"/>
        </w:rPr>
        <w:t>i</w:t>
      </w:r>
      <w:r w:rsidRPr="0001270E">
        <w:rPr>
          <w:rFonts w:eastAsia="Arial"/>
          <w:spacing w:val="-1"/>
        </w:rPr>
        <w:t>l</w:t>
      </w:r>
      <w:r w:rsidRPr="0001270E">
        <w:rPr>
          <w:rFonts w:eastAsia="Arial"/>
        </w:rPr>
        <w:t>o</w:t>
      </w:r>
      <w:r w:rsidRPr="0001270E">
        <w:rPr>
          <w:rFonts w:eastAsia="Arial"/>
          <w:spacing w:val="27"/>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em</w:t>
      </w:r>
      <w:r w:rsidRPr="0001270E">
        <w:rPr>
          <w:rFonts w:eastAsia="Arial"/>
          <w:spacing w:val="27"/>
        </w:rPr>
        <w:t xml:space="preserve"> </w:t>
      </w:r>
      <w:r w:rsidRPr="0001270E">
        <w:rPr>
          <w:rFonts w:eastAsia="Arial"/>
        </w:rPr>
        <w:t>tre</w:t>
      </w:r>
      <w:r w:rsidRPr="0001270E">
        <w:rPr>
          <w:rFonts w:eastAsia="Arial"/>
          <w:spacing w:val="-1"/>
        </w:rPr>
        <w:t>n</w:t>
      </w:r>
      <w:r w:rsidRPr="0001270E">
        <w:rPr>
          <w:rFonts w:eastAsia="Arial"/>
        </w:rPr>
        <w:t>ut</w:t>
      </w:r>
      <w:r w:rsidRPr="0001270E">
        <w:rPr>
          <w:rFonts w:eastAsia="Arial"/>
          <w:spacing w:val="3"/>
        </w:rPr>
        <w:t>k</w:t>
      </w:r>
      <w:r w:rsidRPr="0001270E">
        <w:rPr>
          <w:rFonts w:eastAsia="Arial"/>
        </w:rPr>
        <w:t>u</w:t>
      </w:r>
      <w:r w:rsidRPr="0001270E">
        <w:rPr>
          <w:rFonts w:eastAsia="Arial"/>
          <w:spacing w:val="23"/>
        </w:rPr>
        <w:t xml:space="preserve"> </w:t>
      </w:r>
      <w:r w:rsidRPr="0001270E">
        <w:rPr>
          <w:rFonts w:eastAsia="Arial"/>
        </w:rPr>
        <w:t>tra</w:t>
      </w:r>
      <w:r w:rsidRPr="0001270E">
        <w:rPr>
          <w:rFonts w:eastAsia="Arial"/>
          <w:spacing w:val="1"/>
        </w:rPr>
        <w:t>j</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24"/>
        </w:rPr>
        <w:t xml:space="preserve"> </w:t>
      </w:r>
      <w:r w:rsidRPr="0001270E">
        <w:rPr>
          <w:rFonts w:eastAsia="Arial"/>
        </w:rPr>
        <w:t>o</w:t>
      </w:r>
      <w:r w:rsidRPr="0001270E">
        <w:rPr>
          <w:rFonts w:eastAsia="Arial"/>
          <w:spacing w:val="-2"/>
        </w:rPr>
        <w:t>v</w:t>
      </w:r>
      <w:r w:rsidRPr="0001270E">
        <w:rPr>
          <w:rFonts w:eastAsia="Arial"/>
        </w:rPr>
        <w:t>e</w:t>
      </w:r>
      <w:r w:rsidRPr="0001270E">
        <w:rPr>
          <w:rFonts w:eastAsia="Arial"/>
          <w:spacing w:val="29"/>
        </w:rPr>
        <w:t xml:space="preserve"> </w:t>
      </w:r>
      <w:r w:rsidRPr="0001270E">
        <w:rPr>
          <w:rFonts w:eastAsia="Arial"/>
          <w:spacing w:val="2"/>
        </w:rPr>
        <w:t>N</w:t>
      </w:r>
      <w:r w:rsidRPr="0001270E">
        <w:rPr>
          <w:rFonts w:eastAsia="Arial"/>
        </w:rPr>
        <w:t>a</w:t>
      </w:r>
      <w:r w:rsidRPr="0001270E">
        <w:rPr>
          <w:rFonts w:eastAsia="Arial"/>
          <w:spacing w:val="-1"/>
        </w:rPr>
        <w:t>g</w:t>
      </w:r>
      <w:r w:rsidRPr="0001270E">
        <w:rPr>
          <w:rFonts w:eastAsia="Arial"/>
        </w:rPr>
        <w:t>o</w:t>
      </w:r>
      <w:r w:rsidRPr="0001270E">
        <w:rPr>
          <w:rFonts w:eastAsia="Arial"/>
          <w:spacing w:val="1"/>
        </w:rPr>
        <w:t>d</w:t>
      </w:r>
      <w:r w:rsidRPr="0001270E">
        <w:rPr>
          <w:rFonts w:eastAsia="Arial"/>
        </w:rPr>
        <w:t>be</w:t>
      </w:r>
      <w:r w:rsidRPr="0001270E">
        <w:rPr>
          <w:rFonts w:eastAsia="Arial"/>
          <w:spacing w:val="22"/>
        </w:rPr>
        <w:t xml:space="preserve"> </w:t>
      </w:r>
      <w:r w:rsidRPr="0001270E">
        <w:rPr>
          <w:rFonts w:eastAsia="Arial"/>
        </w:rPr>
        <w:t>s</w:t>
      </w:r>
      <w:r w:rsidRPr="0001270E">
        <w:rPr>
          <w:rFonts w:eastAsia="Arial"/>
          <w:spacing w:val="30"/>
        </w:rPr>
        <w:t xml:space="preserve"> </w:t>
      </w:r>
      <w:r w:rsidRPr="0001270E">
        <w:rPr>
          <w:rFonts w:eastAsia="Arial"/>
          <w:spacing w:val="2"/>
        </w:rPr>
        <w:t>o</w:t>
      </w:r>
      <w:r w:rsidRPr="0001270E">
        <w:rPr>
          <w:rFonts w:eastAsia="Arial"/>
        </w:rPr>
        <w:t>n</w:t>
      </w:r>
      <w:r w:rsidRPr="0001270E">
        <w:rPr>
          <w:rFonts w:eastAsia="Arial"/>
          <w:spacing w:val="-1"/>
        </w:rPr>
        <w:t>o</w:t>
      </w:r>
      <w:r w:rsidRPr="0001270E">
        <w:rPr>
          <w:rFonts w:eastAsia="Arial"/>
        </w:rPr>
        <w:t>m</w:t>
      </w:r>
      <w:r w:rsidRPr="0001270E">
        <w:rPr>
          <w:rFonts w:eastAsia="Arial"/>
          <w:spacing w:val="30"/>
        </w:rPr>
        <w:t xml:space="preserve"> </w:t>
      </w:r>
      <w:r w:rsidRPr="0001270E">
        <w:rPr>
          <w:rFonts w:eastAsia="Arial"/>
        </w:rPr>
        <w:t>p</w:t>
      </w:r>
      <w:r w:rsidRPr="0001270E">
        <w:rPr>
          <w:rFonts w:eastAsia="Arial"/>
          <w:spacing w:val="1"/>
        </w:rPr>
        <w:t>o</w:t>
      </w:r>
      <w:r w:rsidRPr="0001270E">
        <w:rPr>
          <w:rFonts w:eastAsia="Arial"/>
          <w:spacing w:val="-4"/>
        </w:rPr>
        <w:t>z</w:t>
      </w:r>
      <w:r w:rsidRPr="0001270E">
        <w:rPr>
          <w:rFonts w:eastAsia="Arial"/>
          <w:spacing w:val="-1"/>
        </w:rPr>
        <w:t>i</w:t>
      </w:r>
      <w:r w:rsidRPr="0001270E">
        <w:rPr>
          <w:rFonts w:eastAsia="Arial"/>
          <w:spacing w:val="1"/>
        </w:rPr>
        <w:t>c</w:t>
      </w:r>
      <w:r w:rsidRPr="0001270E">
        <w:rPr>
          <w:rFonts w:eastAsia="Arial"/>
          <w:spacing w:val="-1"/>
        </w:rPr>
        <w:t>i</w:t>
      </w:r>
      <w:r w:rsidRPr="0001270E">
        <w:rPr>
          <w:rFonts w:eastAsia="Arial"/>
          <w:spacing w:val="1"/>
        </w:rPr>
        <w:t>j</w:t>
      </w:r>
      <w:r w:rsidRPr="0001270E">
        <w:rPr>
          <w:rFonts w:eastAsia="Arial"/>
        </w:rPr>
        <w:t>om</w:t>
      </w:r>
      <w:r w:rsidRPr="0001270E">
        <w:rPr>
          <w:rFonts w:eastAsia="Arial"/>
          <w:spacing w:val="26"/>
        </w:rPr>
        <w:t xml:space="preserve"> </w:t>
      </w:r>
      <w:r w:rsidRPr="0001270E">
        <w:rPr>
          <w:rFonts w:eastAsia="Arial"/>
        </w:rPr>
        <w:t>i</w:t>
      </w:r>
      <w:r w:rsidRPr="0001270E">
        <w:rPr>
          <w:rFonts w:eastAsia="Arial"/>
          <w:spacing w:val="29"/>
        </w:rPr>
        <w:t xml:space="preserve"> </w:t>
      </w:r>
      <w:r w:rsidRPr="0001270E">
        <w:rPr>
          <w:rFonts w:eastAsia="Arial"/>
        </w:rPr>
        <w:t>pr</w:t>
      </w:r>
      <w:r w:rsidRPr="0001270E">
        <w:rPr>
          <w:rFonts w:eastAsia="Arial"/>
          <w:spacing w:val="2"/>
        </w:rPr>
        <w:t>a</w:t>
      </w:r>
      <w:r w:rsidRPr="0001270E">
        <w:rPr>
          <w:rFonts w:eastAsia="Arial"/>
          <w:spacing w:val="-1"/>
        </w:rPr>
        <w:t>vi</w:t>
      </w:r>
      <w:r w:rsidRPr="0001270E">
        <w:rPr>
          <w:rFonts w:eastAsia="Arial"/>
          <w:spacing w:val="4"/>
        </w:rPr>
        <w:t>m</w:t>
      </w:r>
      <w:r w:rsidRPr="0001270E">
        <w:rPr>
          <w:rFonts w:eastAsia="Arial"/>
        </w:rPr>
        <w:t>a</w:t>
      </w:r>
      <w:r w:rsidRPr="0001270E">
        <w:rPr>
          <w:rFonts w:eastAsia="Arial"/>
          <w:spacing w:val="23"/>
        </w:rPr>
        <w:t xml:space="preserve"> </w:t>
      </w:r>
      <w:r w:rsidRPr="0001270E">
        <w:rPr>
          <w:rFonts w:eastAsia="Arial"/>
          <w:spacing w:val="3"/>
        </w:rPr>
        <w:t>k</w:t>
      </w:r>
      <w:r w:rsidRPr="0001270E">
        <w:rPr>
          <w:rFonts w:eastAsia="Arial"/>
        </w:rPr>
        <w:t>o</w:t>
      </w:r>
      <w:r w:rsidRPr="0001270E">
        <w:rPr>
          <w:rFonts w:eastAsia="Arial"/>
          <w:spacing w:val="1"/>
        </w:rPr>
        <w:t>j</w:t>
      </w:r>
      <w:r w:rsidRPr="0001270E">
        <w:rPr>
          <w:rFonts w:eastAsia="Arial"/>
        </w:rPr>
        <w:t>a</w:t>
      </w:r>
      <w:r w:rsidRPr="0001270E">
        <w:rPr>
          <w:rFonts w:eastAsia="Arial"/>
          <w:spacing w:val="25"/>
        </w:rPr>
        <w:t xml:space="preserve"> </w:t>
      </w:r>
      <w:r w:rsidRPr="0001270E">
        <w:rPr>
          <w:rFonts w:eastAsia="Arial"/>
          <w:spacing w:val="1"/>
        </w:rPr>
        <w:t>j</w:t>
      </w:r>
      <w:r w:rsidRPr="0001270E">
        <w:rPr>
          <w:rFonts w:eastAsia="Arial"/>
        </w:rPr>
        <w:t xml:space="preserve">e </w:t>
      </w:r>
      <w:r w:rsidRPr="0001270E">
        <w:rPr>
          <w:rFonts w:eastAsia="Arial"/>
          <w:spacing w:val="-1"/>
        </w:rPr>
        <w:t xml:space="preserve">ERSTE&amp;STEIERMÄRKISCHE BANK d.d. </w:t>
      </w:r>
      <w:r w:rsidRPr="0001270E">
        <w:rPr>
          <w:rFonts w:eastAsia="Arial"/>
          <w:spacing w:val="11"/>
        </w:rPr>
        <w:t xml:space="preserve"> </w:t>
      </w:r>
      <w:r w:rsidRPr="0001270E">
        <w:rPr>
          <w:rFonts w:eastAsia="Arial"/>
          <w:spacing w:val="3"/>
        </w:rPr>
        <w:t>k</w:t>
      </w:r>
      <w:r w:rsidRPr="0001270E">
        <w:rPr>
          <w:rFonts w:eastAsia="Arial"/>
        </w:rPr>
        <w:t>ao</w:t>
      </w:r>
      <w:r w:rsidRPr="0001270E">
        <w:rPr>
          <w:rFonts w:eastAsia="Arial"/>
          <w:spacing w:val="10"/>
        </w:rPr>
        <w:t xml:space="preserve"> </w:t>
      </w:r>
      <w:r w:rsidRPr="0001270E">
        <w:rPr>
          <w:rFonts w:eastAsia="Arial"/>
          <w:spacing w:val="-4"/>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spacing w:val="2"/>
        </w:rPr>
        <w:t>n</w:t>
      </w:r>
      <w:r w:rsidRPr="0001270E">
        <w:rPr>
          <w:rFonts w:eastAsia="Arial"/>
        </w:rPr>
        <w:t>i</w:t>
      </w:r>
      <w:r w:rsidRPr="0001270E">
        <w:rPr>
          <w:rFonts w:eastAsia="Arial"/>
          <w:spacing w:val="6"/>
        </w:rPr>
        <w:t xml:space="preserve"> </w:t>
      </w:r>
      <w:r w:rsidRPr="0001270E">
        <w:rPr>
          <w:rFonts w:eastAsia="Arial"/>
          <w:spacing w:val="-1"/>
        </w:rPr>
        <w:t>v</w:t>
      </w:r>
      <w:r w:rsidRPr="0001270E">
        <w:rPr>
          <w:rFonts w:eastAsia="Arial"/>
          <w:spacing w:val="1"/>
        </w:rPr>
        <w:t>j</w:t>
      </w:r>
      <w:r w:rsidRPr="0001270E">
        <w:rPr>
          <w:rFonts w:eastAsia="Arial"/>
          <w:spacing w:val="2"/>
        </w:rPr>
        <w:t>e</w:t>
      </w:r>
      <w:r w:rsidRPr="0001270E">
        <w:rPr>
          <w:rFonts w:eastAsia="Arial"/>
          <w:spacing w:val="1"/>
        </w:rPr>
        <w:t>r</w:t>
      </w:r>
      <w:r w:rsidRPr="0001270E">
        <w:rPr>
          <w:rFonts w:eastAsia="Arial"/>
        </w:rPr>
        <w:t>o</w:t>
      </w:r>
      <w:r w:rsidRPr="0001270E">
        <w:rPr>
          <w:rFonts w:eastAsia="Arial"/>
          <w:spacing w:val="-2"/>
        </w:rPr>
        <w:t>v</w:t>
      </w:r>
      <w:r w:rsidRPr="0001270E">
        <w:rPr>
          <w:rFonts w:eastAsia="Arial"/>
          <w:spacing w:val="2"/>
        </w:rPr>
        <w:t>n</w:t>
      </w:r>
      <w:r w:rsidRPr="0001270E">
        <w:rPr>
          <w:rFonts w:eastAsia="Arial"/>
          <w:spacing w:val="-1"/>
        </w:rPr>
        <w:t>i</w:t>
      </w:r>
      <w:r w:rsidRPr="0001270E">
        <w:rPr>
          <w:rFonts w:eastAsia="Arial"/>
        </w:rPr>
        <w:t>k</w:t>
      </w:r>
      <w:r w:rsidRPr="0001270E">
        <w:rPr>
          <w:rFonts w:eastAsia="Arial"/>
          <w:spacing w:val="11"/>
        </w:rPr>
        <w:t xml:space="preserve"> </w:t>
      </w:r>
      <w:r w:rsidRPr="0001270E">
        <w:rPr>
          <w:rFonts w:eastAsia="Arial"/>
          <w:spacing w:val="-3"/>
        </w:rPr>
        <w:t>i</w:t>
      </w:r>
      <w:r w:rsidRPr="0001270E">
        <w:rPr>
          <w:rFonts w:eastAsia="Arial"/>
          <w:spacing w:val="4"/>
        </w:rPr>
        <w:t>m</w:t>
      </w:r>
      <w:r w:rsidRPr="0001270E">
        <w:rPr>
          <w:rFonts w:eastAsia="Arial"/>
        </w:rPr>
        <w:t>a</w:t>
      </w:r>
      <w:r w:rsidRPr="0001270E">
        <w:rPr>
          <w:rFonts w:eastAsia="Arial"/>
          <w:spacing w:val="-1"/>
        </w:rPr>
        <w:t>l</w:t>
      </w:r>
      <w:r w:rsidRPr="0001270E">
        <w:rPr>
          <w:rFonts w:eastAsia="Arial"/>
        </w:rPr>
        <w:t>a</w:t>
      </w:r>
      <w:r w:rsidRPr="0001270E">
        <w:rPr>
          <w:rFonts w:eastAsia="Arial"/>
          <w:spacing w:val="9"/>
        </w:rPr>
        <w:t xml:space="preserve"> </w:t>
      </w:r>
      <w:r w:rsidRPr="0001270E">
        <w:rPr>
          <w:rFonts w:eastAsia="Arial"/>
        </w:rPr>
        <w:t>u</w:t>
      </w:r>
      <w:r w:rsidRPr="0001270E">
        <w:rPr>
          <w:rFonts w:eastAsia="Arial"/>
          <w:spacing w:val="12"/>
        </w:rPr>
        <w:t xml:space="preserve"> </w:t>
      </w:r>
      <w:r w:rsidRPr="0001270E">
        <w:rPr>
          <w:rFonts w:eastAsia="Arial"/>
        </w:rPr>
        <w:t>tre</w:t>
      </w:r>
      <w:r w:rsidRPr="0001270E">
        <w:rPr>
          <w:rFonts w:eastAsia="Arial"/>
          <w:spacing w:val="-1"/>
        </w:rPr>
        <w:t>n</w:t>
      </w:r>
      <w:r w:rsidRPr="0001270E">
        <w:rPr>
          <w:rFonts w:eastAsia="Arial"/>
        </w:rPr>
        <w:t>ut</w:t>
      </w:r>
      <w:r w:rsidRPr="0001270E">
        <w:rPr>
          <w:rFonts w:eastAsia="Arial"/>
          <w:spacing w:val="3"/>
        </w:rPr>
        <w:t>k</w:t>
      </w:r>
      <w:r w:rsidRPr="0001270E">
        <w:rPr>
          <w:rFonts w:eastAsia="Arial"/>
        </w:rPr>
        <w:t>u</w:t>
      </w:r>
      <w:r w:rsidRPr="0001270E">
        <w:rPr>
          <w:rFonts w:eastAsia="Arial"/>
          <w:spacing w:val="6"/>
        </w:rPr>
        <w:t xml:space="preserve"> </w:t>
      </w:r>
      <w:r w:rsidRPr="0001270E">
        <w:rPr>
          <w:rFonts w:eastAsia="Arial"/>
        </w:rPr>
        <w:t>u</w:t>
      </w:r>
      <w:r w:rsidRPr="0001270E">
        <w:rPr>
          <w:rFonts w:eastAsia="Arial"/>
          <w:spacing w:val="1"/>
        </w:rPr>
        <w:t>l</w:t>
      </w:r>
      <w:r w:rsidRPr="0001270E">
        <w:rPr>
          <w:rFonts w:eastAsia="Arial"/>
        </w:rPr>
        <w:t>a</w:t>
      </w:r>
      <w:r w:rsidRPr="0001270E">
        <w:rPr>
          <w:rFonts w:eastAsia="Arial"/>
          <w:spacing w:val="1"/>
        </w:rPr>
        <w:t>s</w:t>
      </w:r>
      <w:r w:rsidRPr="0001270E">
        <w:rPr>
          <w:rFonts w:eastAsia="Arial"/>
          <w:spacing w:val="3"/>
        </w:rPr>
        <w:t>k</w:t>
      </w:r>
      <w:r w:rsidRPr="0001270E">
        <w:rPr>
          <w:rFonts w:eastAsia="Arial"/>
        </w:rPr>
        <w:t>a</w:t>
      </w:r>
      <w:r w:rsidRPr="0001270E">
        <w:rPr>
          <w:rFonts w:eastAsia="Arial"/>
          <w:spacing w:val="8"/>
        </w:rPr>
        <w:t xml:space="preserve"> </w:t>
      </w:r>
      <w:r w:rsidRPr="0001270E">
        <w:rPr>
          <w:rFonts w:eastAsia="Arial"/>
        </w:rPr>
        <w:t>u</w:t>
      </w:r>
      <w:r w:rsidRPr="0001270E">
        <w:rPr>
          <w:rFonts w:eastAsia="Arial"/>
          <w:spacing w:val="12"/>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rPr>
        <w:t>tu</w:t>
      </w:r>
      <w:r w:rsidRPr="0001270E">
        <w:rPr>
          <w:rFonts w:eastAsia="Arial"/>
          <w:spacing w:val="-1"/>
        </w:rPr>
        <w:t>p</w:t>
      </w:r>
      <w:r w:rsidRPr="0001270E">
        <w:rPr>
          <w:rFonts w:eastAsia="Arial"/>
        </w:rPr>
        <w:t>ak pred</w:t>
      </w:r>
      <w:r w:rsidRPr="0001270E">
        <w:rPr>
          <w:rFonts w:eastAsia="Arial"/>
          <w:spacing w:val="1"/>
        </w:rPr>
        <w:t>s</w:t>
      </w:r>
      <w:r w:rsidRPr="0001270E">
        <w:rPr>
          <w:rFonts w:eastAsia="Arial"/>
        </w:rPr>
        <w:t>teča</w:t>
      </w:r>
      <w:r w:rsidRPr="0001270E">
        <w:rPr>
          <w:rFonts w:eastAsia="Arial"/>
          <w:spacing w:val="1"/>
        </w:rPr>
        <w:t>j</w:t>
      </w:r>
      <w:r w:rsidRPr="0001270E">
        <w:rPr>
          <w:rFonts w:eastAsia="Arial"/>
        </w:rPr>
        <w:t xml:space="preserve">ne </w:t>
      </w:r>
      <w:r w:rsidRPr="0001270E">
        <w:rPr>
          <w:rFonts w:eastAsia="Arial"/>
          <w:spacing w:val="52"/>
        </w:rPr>
        <w:t xml:space="preserve"> </w:t>
      </w:r>
      <w:r w:rsidRPr="0001270E">
        <w:rPr>
          <w:rFonts w:eastAsia="Arial"/>
        </w:rPr>
        <w:t>na</w:t>
      </w:r>
      <w:r w:rsidRPr="0001270E">
        <w:rPr>
          <w:rFonts w:eastAsia="Arial"/>
          <w:spacing w:val="1"/>
        </w:rPr>
        <w:t>g</w:t>
      </w:r>
      <w:r w:rsidRPr="0001270E">
        <w:rPr>
          <w:rFonts w:eastAsia="Arial"/>
        </w:rPr>
        <w:t>o</w:t>
      </w:r>
      <w:r w:rsidRPr="0001270E">
        <w:rPr>
          <w:rFonts w:eastAsia="Arial"/>
          <w:spacing w:val="-1"/>
        </w:rPr>
        <w:t>d</w:t>
      </w:r>
      <w:r w:rsidRPr="0001270E">
        <w:rPr>
          <w:rFonts w:eastAsia="Arial"/>
          <w:spacing w:val="2"/>
        </w:rPr>
        <w:t>b</w:t>
      </w:r>
      <w:r w:rsidRPr="0001270E">
        <w:rPr>
          <w:rFonts w:eastAsia="Arial"/>
        </w:rPr>
        <w:t xml:space="preserve">e, </w:t>
      </w:r>
      <w:r w:rsidRPr="0001270E">
        <w:rPr>
          <w:rFonts w:eastAsia="Arial"/>
          <w:spacing w:val="54"/>
        </w:rPr>
        <w:t xml:space="preserve"> </w:t>
      </w:r>
      <w:r w:rsidRPr="0001270E">
        <w:rPr>
          <w:rFonts w:eastAsia="Arial"/>
          <w:spacing w:val="4"/>
        </w:rPr>
        <w:t>m</w:t>
      </w:r>
      <w:r w:rsidRPr="0001270E">
        <w:rPr>
          <w:rFonts w:eastAsia="Arial"/>
          <w:spacing w:val="-1"/>
        </w:rPr>
        <w:t>i</w:t>
      </w:r>
      <w:r w:rsidRPr="0001270E">
        <w:rPr>
          <w:rFonts w:eastAsia="Arial"/>
          <w:spacing w:val="1"/>
        </w:rPr>
        <w:t>s</w:t>
      </w:r>
      <w:r w:rsidRPr="0001270E">
        <w:rPr>
          <w:rFonts w:eastAsia="Arial"/>
          <w:spacing w:val="-1"/>
        </w:rPr>
        <w:t>l</w:t>
      </w:r>
      <w:r w:rsidRPr="0001270E">
        <w:rPr>
          <w:rFonts w:eastAsia="Arial"/>
        </w:rPr>
        <w:t>e</w:t>
      </w:r>
      <w:r w:rsidRPr="0001270E">
        <w:rPr>
          <w:rFonts w:eastAsia="Arial"/>
          <w:spacing w:val="1"/>
        </w:rPr>
        <w:t>ć</w:t>
      </w:r>
      <w:r w:rsidRPr="0001270E">
        <w:rPr>
          <w:rFonts w:eastAsia="Arial"/>
        </w:rPr>
        <w:t xml:space="preserve">i </w:t>
      </w:r>
      <w:r w:rsidRPr="0001270E">
        <w:rPr>
          <w:rFonts w:eastAsia="Arial"/>
          <w:spacing w:val="54"/>
        </w:rPr>
        <w:t xml:space="preserve"> </w:t>
      </w:r>
      <w:r w:rsidRPr="0001270E">
        <w:rPr>
          <w:rFonts w:eastAsia="Arial"/>
        </w:rPr>
        <w:t>pr</w:t>
      </w:r>
      <w:r w:rsidRPr="0001270E">
        <w:rPr>
          <w:rFonts w:eastAsia="Arial"/>
          <w:spacing w:val="-1"/>
        </w:rPr>
        <w:t>v</w:t>
      </w:r>
      <w:r w:rsidRPr="0001270E">
        <w:rPr>
          <w:rFonts w:eastAsia="Arial"/>
        </w:rPr>
        <w:t>e</w:t>
      </w:r>
      <w:r w:rsidRPr="0001270E">
        <w:rPr>
          <w:rFonts w:eastAsia="Arial"/>
          <w:spacing w:val="-1"/>
        </w:rPr>
        <w:t>n</w:t>
      </w:r>
      <w:r w:rsidRPr="0001270E">
        <w:rPr>
          <w:rFonts w:eastAsia="Arial"/>
          <w:spacing w:val="1"/>
        </w:rPr>
        <w:t>s</w:t>
      </w:r>
      <w:r w:rsidRPr="0001270E">
        <w:rPr>
          <w:rFonts w:eastAsia="Arial"/>
          <w:spacing w:val="2"/>
        </w:rPr>
        <w:t>t</w:t>
      </w:r>
      <w:r w:rsidRPr="0001270E">
        <w:rPr>
          <w:rFonts w:eastAsia="Arial"/>
          <w:spacing w:val="-1"/>
        </w:rPr>
        <w:t>v</w:t>
      </w:r>
      <w:r w:rsidRPr="0001270E">
        <w:rPr>
          <w:rFonts w:eastAsia="Arial"/>
        </w:rPr>
        <w:t>e</w:t>
      </w:r>
      <w:r w:rsidRPr="0001270E">
        <w:rPr>
          <w:rFonts w:eastAsia="Arial"/>
          <w:spacing w:val="1"/>
        </w:rPr>
        <w:t>n</w:t>
      </w:r>
      <w:r w:rsidRPr="0001270E">
        <w:rPr>
          <w:rFonts w:eastAsia="Arial"/>
        </w:rPr>
        <w:t xml:space="preserve">o </w:t>
      </w:r>
      <w:r w:rsidRPr="0001270E">
        <w:rPr>
          <w:rFonts w:eastAsia="Arial"/>
          <w:spacing w:val="50"/>
        </w:rPr>
        <w:t xml:space="preserve"> </w:t>
      </w:r>
      <w:r w:rsidRPr="0001270E">
        <w:rPr>
          <w:rFonts w:eastAsia="Arial"/>
          <w:spacing w:val="2"/>
        </w:rPr>
        <w:t>n</w:t>
      </w:r>
      <w:r w:rsidRPr="0001270E">
        <w:rPr>
          <w:rFonts w:eastAsia="Arial"/>
        </w:rPr>
        <w:t xml:space="preserve">a  </w:t>
      </w:r>
      <w:r w:rsidRPr="0001270E">
        <w:rPr>
          <w:rFonts w:eastAsia="Arial"/>
          <w:spacing w:val="9"/>
        </w:rPr>
        <w:t xml:space="preserve"> </w:t>
      </w:r>
      <w:r w:rsidRPr="0001270E">
        <w:rPr>
          <w:rFonts w:eastAsia="Arial"/>
        </w:rPr>
        <w:t>pred</w:t>
      </w:r>
      <w:r w:rsidRPr="0001270E">
        <w:rPr>
          <w:rFonts w:eastAsia="Arial"/>
          <w:spacing w:val="2"/>
        </w:rPr>
        <w:t>n</w:t>
      </w:r>
      <w:r w:rsidRPr="0001270E">
        <w:rPr>
          <w:rFonts w:eastAsia="Arial"/>
        </w:rPr>
        <w:t>o</w:t>
      </w:r>
      <w:r w:rsidRPr="0001270E">
        <w:rPr>
          <w:rFonts w:eastAsia="Arial"/>
          <w:spacing w:val="1"/>
        </w:rPr>
        <w:t>s</w:t>
      </w:r>
      <w:r w:rsidRPr="0001270E">
        <w:rPr>
          <w:rFonts w:eastAsia="Arial"/>
        </w:rPr>
        <w:t xml:space="preserve">ni </w:t>
      </w:r>
      <w:r w:rsidRPr="0001270E">
        <w:rPr>
          <w:rFonts w:eastAsia="Arial"/>
          <w:spacing w:val="52"/>
        </w:rPr>
        <w:t xml:space="preserve"> </w:t>
      </w:r>
      <w:r w:rsidRPr="0001270E">
        <w:rPr>
          <w:rFonts w:eastAsia="Arial"/>
          <w:spacing w:val="1"/>
        </w:rPr>
        <w:t>r</w:t>
      </w:r>
      <w:r w:rsidRPr="0001270E">
        <w:rPr>
          <w:rFonts w:eastAsia="Arial"/>
          <w:spacing w:val="2"/>
        </w:rPr>
        <w:t>e</w:t>
      </w:r>
      <w:r w:rsidRPr="0001270E">
        <w:rPr>
          <w:rFonts w:eastAsia="Arial"/>
        </w:rPr>
        <w:t xml:space="preserve">d  </w:t>
      </w:r>
      <w:r w:rsidRPr="0001270E">
        <w:rPr>
          <w:rFonts w:eastAsia="Arial"/>
          <w:spacing w:val="2"/>
        </w:rPr>
        <w:t xml:space="preserve"> </w:t>
      </w:r>
      <w:r w:rsidRPr="0001270E">
        <w:rPr>
          <w:rFonts w:eastAsia="Arial"/>
        </w:rPr>
        <w:t xml:space="preserve">i  </w:t>
      </w:r>
      <w:r w:rsidRPr="0001270E">
        <w:rPr>
          <w:rFonts w:eastAsia="Arial"/>
          <w:spacing w:val="7"/>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spacing w:val="2"/>
        </w:rPr>
        <w:t>g</w:t>
      </w:r>
      <w:r w:rsidRPr="0001270E">
        <w:rPr>
          <w:rFonts w:eastAsia="Arial"/>
        </w:rPr>
        <w:t>ur</w:t>
      </w:r>
      <w:r w:rsidRPr="0001270E">
        <w:rPr>
          <w:rFonts w:eastAsia="Arial"/>
          <w:spacing w:val="2"/>
        </w:rPr>
        <w:t>a</w:t>
      </w:r>
      <w:r w:rsidRPr="0001270E">
        <w:rPr>
          <w:rFonts w:eastAsia="Arial"/>
        </w:rPr>
        <w:t xml:space="preserve">ni </w:t>
      </w:r>
      <w:r w:rsidRPr="0001270E">
        <w:rPr>
          <w:rFonts w:eastAsia="Arial"/>
          <w:spacing w:val="54"/>
        </w:rPr>
        <w:t xml:space="preserve"> </w:t>
      </w:r>
      <w:r w:rsidRPr="0001270E">
        <w:rPr>
          <w:rFonts w:eastAsia="Arial"/>
          <w:spacing w:val="1"/>
        </w:rPr>
        <w:t>iz</w:t>
      </w:r>
      <w:r w:rsidRPr="0001270E">
        <w:rPr>
          <w:rFonts w:eastAsia="Arial"/>
        </w:rPr>
        <w:t>n</w:t>
      </w:r>
      <w:r w:rsidRPr="0001270E">
        <w:rPr>
          <w:rFonts w:eastAsia="Arial"/>
          <w:spacing w:val="-1"/>
        </w:rPr>
        <w:t>o</w:t>
      </w:r>
      <w:r w:rsidRPr="0001270E">
        <w:rPr>
          <w:rFonts w:eastAsia="Arial"/>
          <w:spacing w:val="1"/>
        </w:rPr>
        <w:t>s</w:t>
      </w:r>
      <w:r w:rsidRPr="0001270E">
        <w:rPr>
          <w:rFonts w:eastAsia="Arial"/>
        </w:rPr>
        <w:t xml:space="preserve">,   </w:t>
      </w:r>
      <w:r w:rsidRPr="0001270E">
        <w:rPr>
          <w:rFonts w:eastAsia="Arial"/>
          <w:spacing w:val="2"/>
        </w:rPr>
        <w:t>a</w:t>
      </w:r>
      <w:r w:rsidRPr="0001270E">
        <w:rPr>
          <w:rFonts w:eastAsia="Arial"/>
          <w:spacing w:val="-1"/>
        </w:rPr>
        <w:t>l</w:t>
      </w:r>
      <w:r w:rsidRPr="0001270E">
        <w:rPr>
          <w:rFonts w:eastAsia="Arial"/>
        </w:rPr>
        <w:t xml:space="preserve">i  </w:t>
      </w:r>
      <w:r w:rsidRPr="0001270E">
        <w:rPr>
          <w:rFonts w:eastAsia="Arial"/>
          <w:spacing w:val="5"/>
        </w:rPr>
        <w:t xml:space="preserve"> </w:t>
      </w:r>
      <w:r w:rsidRPr="0001270E">
        <w:rPr>
          <w:rFonts w:eastAsia="Arial"/>
        </w:rPr>
        <w:t>ne o</w:t>
      </w:r>
      <w:r w:rsidRPr="0001270E">
        <w:rPr>
          <w:rFonts w:eastAsia="Arial"/>
          <w:spacing w:val="-1"/>
        </w:rPr>
        <w:t>g</w:t>
      </w:r>
      <w:r w:rsidRPr="0001270E">
        <w:rPr>
          <w:rFonts w:eastAsia="Arial"/>
          <w:spacing w:val="1"/>
        </w:rPr>
        <w:t>r</w:t>
      </w:r>
      <w:r w:rsidRPr="0001270E">
        <w:rPr>
          <w:rFonts w:eastAsia="Arial"/>
        </w:rPr>
        <w:t>a</w:t>
      </w:r>
      <w:r w:rsidRPr="0001270E">
        <w:rPr>
          <w:rFonts w:eastAsia="Arial"/>
          <w:spacing w:val="1"/>
        </w:rPr>
        <w:t>n</w:t>
      </w:r>
      <w:r w:rsidRPr="0001270E">
        <w:rPr>
          <w:rFonts w:eastAsia="Arial"/>
          <w:spacing w:val="-1"/>
        </w:rPr>
        <w:t>i</w:t>
      </w:r>
      <w:r w:rsidRPr="0001270E">
        <w:rPr>
          <w:rFonts w:eastAsia="Arial"/>
          <w:spacing w:val="1"/>
        </w:rPr>
        <w:t>č</w:t>
      </w:r>
      <w:r w:rsidRPr="0001270E">
        <w:rPr>
          <w:rFonts w:eastAsia="Arial"/>
        </w:rPr>
        <w:t>a</w:t>
      </w:r>
      <w:r w:rsidRPr="0001270E">
        <w:rPr>
          <w:rFonts w:eastAsia="Arial"/>
          <w:spacing w:val="1"/>
        </w:rPr>
        <w:t>v</w:t>
      </w:r>
      <w:r w:rsidRPr="0001270E">
        <w:rPr>
          <w:rFonts w:eastAsia="Arial"/>
        </w:rPr>
        <w:t>a</w:t>
      </w:r>
      <w:r w:rsidRPr="0001270E">
        <w:rPr>
          <w:rFonts w:eastAsia="Arial"/>
          <w:spacing w:val="1"/>
        </w:rPr>
        <w:t>j</w:t>
      </w:r>
      <w:r w:rsidRPr="0001270E">
        <w:rPr>
          <w:rFonts w:eastAsia="Arial"/>
        </w:rPr>
        <w:t>u</w:t>
      </w:r>
      <w:r w:rsidRPr="0001270E">
        <w:rPr>
          <w:rFonts w:eastAsia="Arial"/>
          <w:spacing w:val="1"/>
        </w:rPr>
        <w:t>ć</w:t>
      </w:r>
      <w:r w:rsidRPr="0001270E">
        <w:rPr>
          <w:rFonts w:eastAsia="Arial"/>
        </w:rPr>
        <w:t xml:space="preserve">i </w:t>
      </w:r>
      <w:r w:rsidRPr="0001270E">
        <w:rPr>
          <w:rFonts w:eastAsia="Arial"/>
          <w:spacing w:val="1"/>
        </w:rPr>
        <w:t>s</w:t>
      </w:r>
      <w:r w:rsidRPr="0001270E">
        <w:rPr>
          <w:rFonts w:eastAsia="Arial"/>
        </w:rPr>
        <w:t>e</w:t>
      </w:r>
      <w:r w:rsidRPr="0001270E">
        <w:rPr>
          <w:rFonts w:eastAsia="Arial"/>
          <w:spacing w:val="12"/>
        </w:rPr>
        <w:t xml:space="preserve"> </w:t>
      </w:r>
      <w:r w:rsidRPr="0001270E">
        <w:rPr>
          <w:rFonts w:eastAsia="Arial"/>
          <w:spacing w:val="1"/>
        </w:rPr>
        <w:t>s</w:t>
      </w:r>
      <w:r w:rsidRPr="0001270E">
        <w:rPr>
          <w:rFonts w:eastAsia="Arial"/>
          <w:spacing w:val="-3"/>
        </w:rPr>
        <w:t>a</w:t>
      </w:r>
      <w:r w:rsidRPr="0001270E">
        <w:rPr>
          <w:rFonts w:eastAsia="Arial"/>
          <w:spacing w:val="4"/>
        </w:rPr>
        <w:t>m</w:t>
      </w:r>
      <w:r w:rsidRPr="0001270E">
        <w:rPr>
          <w:rFonts w:eastAsia="Arial"/>
        </w:rPr>
        <w:t>o</w:t>
      </w:r>
      <w:r w:rsidRPr="0001270E">
        <w:rPr>
          <w:rFonts w:eastAsia="Arial"/>
          <w:spacing w:val="9"/>
        </w:rPr>
        <w:t xml:space="preserve"> </w:t>
      </w:r>
      <w:r w:rsidRPr="0001270E">
        <w:rPr>
          <w:rFonts w:eastAsia="Arial"/>
        </w:rPr>
        <w:t>na</w:t>
      </w:r>
      <w:r w:rsidRPr="0001270E">
        <w:rPr>
          <w:rFonts w:eastAsia="Arial"/>
          <w:spacing w:val="12"/>
        </w:rPr>
        <w:t xml:space="preserve"> </w:t>
      </w:r>
      <w:r w:rsidRPr="0001270E">
        <w:rPr>
          <w:rFonts w:eastAsia="Arial"/>
        </w:rPr>
        <w:t>to.</w:t>
      </w:r>
      <w:r w:rsidRPr="0001270E">
        <w:rPr>
          <w:rFonts w:eastAsia="Arial"/>
          <w:spacing w:val="12"/>
        </w:rPr>
        <w:t xml:space="preserve"> </w:t>
      </w:r>
      <w:r w:rsidRPr="0001270E">
        <w:rPr>
          <w:rFonts w:eastAsia="Arial"/>
        </w:rPr>
        <w:t>U</w:t>
      </w:r>
      <w:r w:rsidRPr="0001270E">
        <w:rPr>
          <w:rFonts w:eastAsia="Arial"/>
          <w:spacing w:val="13"/>
        </w:rPr>
        <w:t xml:space="preserve"> </w:t>
      </w:r>
      <w:r w:rsidRPr="0001270E">
        <w:rPr>
          <w:rFonts w:eastAsia="Arial"/>
        </w:rPr>
        <w:t>tom</w:t>
      </w:r>
      <w:r w:rsidRPr="0001270E">
        <w:rPr>
          <w:rFonts w:eastAsia="Arial"/>
          <w:spacing w:val="12"/>
        </w:rPr>
        <w:t xml:space="preserve"> </w:t>
      </w:r>
      <w:r w:rsidRPr="0001270E">
        <w:rPr>
          <w:rFonts w:eastAsia="Arial"/>
          <w:spacing w:val="-1"/>
        </w:rPr>
        <w:t>s</w:t>
      </w:r>
      <w:r w:rsidRPr="0001270E">
        <w:rPr>
          <w:rFonts w:eastAsia="Arial"/>
          <w:spacing w:val="4"/>
        </w:rPr>
        <w:t>m</w:t>
      </w:r>
      <w:r w:rsidRPr="0001270E">
        <w:rPr>
          <w:rFonts w:eastAsia="Arial"/>
          <w:spacing w:val="-1"/>
        </w:rPr>
        <w:t>i</w:t>
      </w:r>
      <w:r w:rsidRPr="0001270E">
        <w:rPr>
          <w:rFonts w:eastAsia="Arial"/>
          <w:spacing w:val="1"/>
        </w:rPr>
        <w:t>s</w:t>
      </w:r>
      <w:r w:rsidRPr="0001270E">
        <w:rPr>
          <w:rFonts w:eastAsia="Arial"/>
          <w:spacing w:val="-1"/>
        </w:rPr>
        <w:t>l</w:t>
      </w:r>
      <w:r w:rsidRPr="0001270E">
        <w:rPr>
          <w:rFonts w:eastAsia="Arial"/>
        </w:rPr>
        <w:t>u,</w:t>
      </w:r>
      <w:r w:rsidRPr="0001270E">
        <w:rPr>
          <w:rFonts w:eastAsia="Arial"/>
          <w:spacing w:val="8"/>
        </w:rPr>
        <w:t xml:space="preserve"> </w:t>
      </w:r>
      <w:r w:rsidRPr="0001270E">
        <w:rPr>
          <w:rFonts w:eastAsia="Arial"/>
        </w:rPr>
        <w:t>Du</w:t>
      </w:r>
      <w:r w:rsidRPr="0001270E">
        <w:rPr>
          <w:rFonts w:eastAsia="Arial"/>
          <w:spacing w:val="-1"/>
        </w:rPr>
        <w:t>ž</w:t>
      </w:r>
      <w:r w:rsidRPr="0001270E">
        <w:rPr>
          <w:rFonts w:eastAsia="Arial"/>
        </w:rPr>
        <w:t>n</w:t>
      </w:r>
      <w:r w:rsidRPr="0001270E">
        <w:rPr>
          <w:rFonts w:eastAsia="Arial"/>
          <w:spacing w:val="1"/>
        </w:rPr>
        <w:t>i</w:t>
      </w:r>
      <w:r w:rsidRPr="0001270E">
        <w:rPr>
          <w:rFonts w:eastAsia="Arial"/>
        </w:rPr>
        <w:t>k</w:t>
      </w:r>
      <w:r w:rsidRPr="0001270E">
        <w:rPr>
          <w:rFonts w:eastAsia="Arial"/>
          <w:spacing w:val="9"/>
        </w:rPr>
        <w:t xml:space="preserve"> </w:t>
      </w:r>
      <w:r w:rsidRPr="0001270E">
        <w:rPr>
          <w:rFonts w:eastAsia="Arial"/>
          <w:spacing w:val="1"/>
        </w:rPr>
        <w:t>j</w:t>
      </w:r>
      <w:r w:rsidRPr="0001270E">
        <w:rPr>
          <w:rFonts w:eastAsia="Arial"/>
        </w:rPr>
        <w:t>e</w:t>
      </w:r>
      <w:r w:rsidRPr="0001270E">
        <w:rPr>
          <w:rFonts w:eastAsia="Arial"/>
          <w:spacing w:val="12"/>
        </w:rPr>
        <w:t xml:space="preserve"> </w:t>
      </w:r>
      <w:r w:rsidRPr="0001270E">
        <w:rPr>
          <w:rFonts w:eastAsia="Arial"/>
        </w:rPr>
        <w:t>d</w:t>
      </w:r>
      <w:r w:rsidRPr="0001270E">
        <w:rPr>
          <w:rFonts w:eastAsia="Arial"/>
          <w:spacing w:val="-1"/>
        </w:rPr>
        <w:t>u</w:t>
      </w:r>
      <w:r w:rsidRPr="0001270E">
        <w:rPr>
          <w:rFonts w:eastAsia="Arial"/>
          <w:spacing w:val="-4"/>
        </w:rPr>
        <w:t>ž</w:t>
      </w:r>
      <w:r w:rsidRPr="0001270E">
        <w:rPr>
          <w:rFonts w:eastAsia="Arial"/>
          <w:spacing w:val="2"/>
        </w:rPr>
        <w:t>a</w:t>
      </w:r>
      <w:r w:rsidRPr="0001270E">
        <w:rPr>
          <w:rFonts w:eastAsia="Arial"/>
        </w:rPr>
        <w:t>n</w:t>
      </w:r>
      <w:r w:rsidRPr="0001270E">
        <w:rPr>
          <w:rFonts w:eastAsia="Arial"/>
          <w:spacing w:val="8"/>
        </w:rPr>
        <w:t xml:space="preserve"> </w:t>
      </w:r>
      <w:r w:rsidRPr="0001270E">
        <w:rPr>
          <w:rFonts w:eastAsia="Arial"/>
        </w:rPr>
        <w:t>o</w:t>
      </w:r>
      <w:r w:rsidRPr="0001270E">
        <w:rPr>
          <w:rFonts w:eastAsia="Arial"/>
          <w:spacing w:val="4"/>
        </w:rPr>
        <w:t>m</w:t>
      </w:r>
      <w:r w:rsidRPr="0001270E">
        <w:rPr>
          <w:rFonts w:eastAsia="Arial"/>
        </w:rPr>
        <w:t>o</w:t>
      </w:r>
      <w:r w:rsidRPr="0001270E">
        <w:rPr>
          <w:rFonts w:eastAsia="Arial"/>
          <w:spacing w:val="-1"/>
        </w:rPr>
        <w:t>g</w:t>
      </w:r>
      <w:r w:rsidRPr="0001270E">
        <w:rPr>
          <w:rFonts w:eastAsia="Arial"/>
        </w:rPr>
        <w:t>u</w:t>
      </w:r>
      <w:r w:rsidRPr="0001270E">
        <w:rPr>
          <w:rFonts w:eastAsia="Arial"/>
          <w:spacing w:val="1"/>
        </w:rPr>
        <w:t>ć</w:t>
      </w:r>
      <w:r w:rsidRPr="0001270E">
        <w:rPr>
          <w:rFonts w:eastAsia="Arial"/>
          <w:spacing w:val="-1"/>
        </w:rPr>
        <w:t>i</w:t>
      </w:r>
      <w:r w:rsidRPr="0001270E">
        <w:rPr>
          <w:rFonts w:eastAsia="Arial"/>
        </w:rPr>
        <w:t>ti</w:t>
      </w:r>
      <w:r w:rsidRPr="0001270E">
        <w:rPr>
          <w:rFonts w:eastAsia="Arial"/>
          <w:spacing w:val="4"/>
        </w:rPr>
        <w:t xml:space="preserve"> </w:t>
      </w:r>
      <w:r w:rsidRPr="0001270E">
        <w:rPr>
          <w:rFonts w:eastAsia="Arial"/>
        </w:rPr>
        <w:t>o</w:t>
      </w:r>
      <w:r w:rsidRPr="0001270E">
        <w:rPr>
          <w:rFonts w:eastAsia="Arial"/>
          <w:spacing w:val="1"/>
        </w:rPr>
        <w:t>b</w:t>
      </w:r>
      <w:r w:rsidRPr="0001270E">
        <w:rPr>
          <w:rFonts w:eastAsia="Arial"/>
        </w:rPr>
        <w:t>n</w:t>
      </w:r>
      <w:r w:rsidRPr="0001270E">
        <w:rPr>
          <w:rFonts w:eastAsia="Arial"/>
          <w:spacing w:val="1"/>
        </w:rPr>
        <w:t>o</w:t>
      </w:r>
      <w:r w:rsidRPr="0001270E">
        <w:rPr>
          <w:rFonts w:eastAsia="Arial"/>
          <w:spacing w:val="-1"/>
        </w:rPr>
        <w:t>v</w:t>
      </w:r>
      <w:r w:rsidRPr="0001270E">
        <w:rPr>
          <w:rFonts w:eastAsia="Arial"/>
        </w:rPr>
        <w:t>u</w:t>
      </w:r>
      <w:r w:rsidRPr="0001270E">
        <w:rPr>
          <w:rFonts w:eastAsia="Arial"/>
          <w:spacing w:val="9"/>
        </w:rPr>
        <w:t xml:space="preserve"> </w:t>
      </w:r>
      <w:r w:rsidRPr="0001270E">
        <w:rPr>
          <w:rFonts w:eastAsia="Arial"/>
          <w:spacing w:val="-1"/>
        </w:rPr>
        <w:t>z</w:t>
      </w:r>
      <w:r w:rsidRPr="0001270E">
        <w:rPr>
          <w:rFonts w:eastAsia="Arial"/>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spacing w:val="2"/>
        </w:rPr>
        <w:t>n</w:t>
      </w:r>
      <w:r w:rsidRPr="0001270E">
        <w:rPr>
          <w:rFonts w:eastAsia="Arial"/>
          <w:spacing w:val="-1"/>
        </w:rPr>
        <w:t>i</w:t>
      </w:r>
      <w:r w:rsidRPr="0001270E">
        <w:rPr>
          <w:rFonts w:eastAsia="Arial"/>
        </w:rPr>
        <w:t>h</w:t>
      </w:r>
      <w:r w:rsidRPr="0001270E">
        <w:rPr>
          <w:rFonts w:eastAsia="Arial"/>
          <w:spacing w:val="6"/>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a u</w:t>
      </w:r>
      <w:r w:rsidRPr="0001270E">
        <w:rPr>
          <w:rFonts w:eastAsia="Arial"/>
          <w:spacing w:val="-1"/>
        </w:rPr>
        <w:t>pi</w:t>
      </w:r>
      <w:r w:rsidRPr="0001270E">
        <w:rPr>
          <w:rFonts w:eastAsia="Arial"/>
          <w:spacing w:val="1"/>
        </w:rPr>
        <w:t>s</w:t>
      </w:r>
      <w:r w:rsidRPr="0001270E">
        <w:rPr>
          <w:rFonts w:eastAsia="Arial"/>
          <w:spacing w:val="2"/>
        </w:rPr>
        <w:t>a</w:t>
      </w:r>
      <w:r w:rsidRPr="0001270E">
        <w:rPr>
          <w:rFonts w:eastAsia="Arial"/>
        </w:rPr>
        <w:t>n</w:t>
      </w:r>
      <w:r w:rsidRPr="0001270E">
        <w:rPr>
          <w:rFonts w:eastAsia="Arial"/>
          <w:spacing w:val="-1"/>
        </w:rPr>
        <w:t>i</w:t>
      </w:r>
      <w:r w:rsidRPr="0001270E">
        <w:rPr>
          <w:rFonts w:eastAsia="Arial"/>
        </w:rPr>
        <w:t>h</w:t>
      </w:r>
      <w:r w:rsidRPr="0001270E">
        <w:rPr>
          <w:rFonts w:eastAsia="Arial"/>
          <w:spacing w:val="51"/>
        </w:rPr>
        <w:t xml:space="preserve"> </w:t>
      </w:r>
      <w:r w:rsidRPr="0001270E">
        <w:rPr>
          <w:rFonts w:eastAsia="Arial"/>
        </w:rPr>
        <w:t>te</w:t>
      </w:r>
      <w:r w:rsidRPr="0001270E">
        <w:rPr>
          <w:rFonts w:eastAsia="Arial"/>
          <w:spacing w:val="4"/>
        </w:rPr>
        <w:t>m</w:t>
      </w:r>
      <w:r w:rsidRPr="0001270E">
        <w:rPr>
          <w:rFonts w:eastAsia="Arial"/>
        </w:rPr>
        <w:t>e</w:t>
      </w:r>
      <w:r w:rsidRPr="0001270E">
        <w:rPr>
          <w:rFonts w:eastAsia="Arial"/>
          <w:spacing w:val="-1"/>
        </w:rPr>
        <w:t>l</w:t>
      </w:r>
      <w:r w:rsidRPr="0001270E">
        <w:rPr>
          <w:rFonts w:eastAsia="Arial"/>
          <w:spacing w:val="1"/>
        </w:rPr>
        <w:t>j</w:t>
      </w:r>
      <w:r w:rsidRPr="0001270E">
        <w:rPr>
          <w:rFonts w:eastAsia="Arial"/>
          <w:spacing w:val="-3"/>
        </w:rPr>
        <w:t>e</w:t>
      </w:r>
      <w:r w:rsidRPr="0001270E">
        <w:rPr>
          <w:rFonts w:eastAsia="Arial"/>
        </w:rPr>
        <w:t>m</w:t>
      </w:r>
      <w:r w:rsidRPr="0001270E">
        <w:rPr>
          <w:rFonts w:eastAsia="Arial"/>
          <w:spacing w:val="53"/>
        </w:rPr>
        <w:t xml:space="preserve"> </w:t>
      </w:r>
      <w:r w:rsidRPr="0001270E">
        <w:rPr>
          <w:rFonts w:eastAsia="Arial"/>
        </w:rPr>
        <w:t>o</w:t>
      </w:r>
      <w:r w:rsidRPr="0001270E">
        <w:rPr>
          <w:rFonts w:eastAsia="Arial"/>
          <w:spacing w:val="-1"/>
        </w:rPr>
        <w:t>p</w:t>
      </w:r>
      <w:r w:rsidRPr="0001270E">
        <w:rPr>
          <w:rFonts w:eastAsia="Arial"/>
          <w:spacing w:val="1"/>
        </w:rPr>
        <w:t>ć</w:t>
      </w:r>
      <w:r w:rsidRPr="0001270E">
        <w:rPr>
          <w:rFonts w:eastAsia="Arial"/>
        </w:rPr>
        <w:t>eg</w:t>
      </w:r>
      <w:r w:rsidRPr="0001270E">
        <w:rPr>
          <w:rFonts w:eastAsia="Arial"/>
          <w:spacing w:val="50"/>
        </w:rPr>
        <w:t xml:space="preserve"> </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r</w:t>
      </w:r>
      <w:r w:rsidRPr="0001270E">
        <w:rPr>
          <w:rFonts w:eastAsia="Arial"/>
          <w:spacing w:val="2"/>
        </w:rPr>
        <w:t>a</w:t>
      </w:r>
      <w:r w:rsidRPr="0001270E">
        <w:rPr>
          <w:rFonts w:eastAsia="Arial"/>
          <w:spacing w:val="-4"/>
        </w:rPr>
        <w:t>z</w:t>
      </w:r>
      <w:r w:rsidRPr="0001270E">
        <w:rPr>
          <w:rFonts w:eastAsia="Arial"/>
        </w:rPr>
        <w:t>u</w:t>
      </w:r>
      <w:r w:rsidRPr="0001270E">
        <w:rPr>
          <w:rFonts w:eastAsia="Arial"/>
          <w:spacing w:val="4"/>
        </w:rPr>
        <w:t>m</w:t>
      </w:r>
      <w:r w:rsidRPr="0001270E">
        <w:rPr>
          <w:rFonts w:eastAsia="Arial"/>
        </w:rPr>
        <w:t>a</w:t>
      </w:r>
      <w:r w:rsidRPr="0001270E">
        <w:rPr>
          <w:rFonts w:eastAsia="Arial"/>
          <w:spacing w:val="46"/>
        </w:rPr>
        <w:t xml:space="preserve"> </w:t>
      </w:r>
      <w:r w:rsidRPr="0001270E">
        <w:rPr>
          <w:rFonts w:eastAsia="Arial"/>
        </w:rPr>
        <w:t>o</w:t>
      </w:r>
      <w:r w:rsidRPr="0001270E">
        <w:rPr>
          <w:rFonts w:eastAsia="Arial"/>
          <w:spacing w:val="55"/>
        </w:rPr>
        <w:t xml:space="preserve"> </w:t>
      </w:r>
      <w:r w:rsidRPr="0001270E">
        <w:rPr>
          <w:rFonts w:eastAsia="Arial"/>
        </w:rPr>
        <w:t>o</w:t>
      </w:r>
      <w:r w:rsidRPr="0001270E">
        <w:rPr>
          <w:rFonts w:eastAsia="Arial"/>
          <w:spacing w:val="1"/>
        </w:rPr>
        <w:t>s</w:t>
      </w:r>
      <w:r w:rsidRPr="0001270E">
        <w:rPr>
          <w:rFonts w:eastAsia="Arial"/>
          <w:spacing w:val="-1"/>
        </w:rPr>
        <w:t>i</w:t>
      </w:r>
      <w:r w:rsidRPr="0001270E">
        <w:rPr>
          <w:rFonts w:eastAsia="Arial"/>
          <w:spacing w:val="2"/>
        </w:rPr>
        <w:t>g</w:t>
      </w:r>
      <w:r w:rsidRPr="0001270E">
        <w:rPr>
          <w:rFonts w:eastAsia="Arial"/>
        </w:rPr>
        <w:t>uran</w:t>
      </w:r>
      <w:r w:rsidRPr="0001270E">
        <w:rPr>
          <w:rFonts w:eastAsia="Arial"/>
          <w:spacing w:val="1"/>
        </w:rPr>
        <w:t>j</w:t>
      </w:r>
      <w:r w:rsidRPr="0001270E">
        <w:rPr>
          <w:rFonts w:eastAsia="Arial"/>
        </w:rPr>
        <w:t>u</w:t>
      </w:r>
      <w:r w:rsidRPr="0001270E">
        <w:rPr>
          <w:rFonts w:eastAsia="Arial"/>
          <w:spacing w:val="50"/>
        </w:rPr>
        <w:t xml:space="preserve"> </w:t>
      </w:r>
      <w:r w:rsidRPr="0001270E">
        <w:rPr>
          <w:rFonts w:eastAsia="Arial"/>
          <w:spacing w:val="1"/>
        </w:rPr>
        <w:t>s</w:t>
      </w:r>
      <w:r w:rsidRPr="0001270E">
        <w:rPr>
          <w:rFonts w:eastAsia="Arial"/>
        </w:rPr>
        <w:t>t</w:t>
      </w:r>
      <w:r w:rsidRPr="0001270E">
        <w:rPr>
          <w:rFonts w:eastAsia="Arial"/>
          <w:spacing w:val="1"/>
        </w:rPr>
        <w:t>j</w:t>
      </w:r>
      <w:r w:rsidRPr="0001270E">
        <w:rPr>
          <w:rFonts w:eastAsia="Arial"/>
        </w:rPr>
        <w:t>e</w:t>
      </w:r>
      <w:r w:rsidRPr="0001270E">
        <w:rPr>
          <w:rFonts w:eastAsia="Arial"/>
          <w:spacing w:val="1"/>
        </w:rPr>
        <w:t>c</w:t>
      </w:r>
      <w:r w:rsidRPr="0001270E">
        <w:rPr>
          <w:rFonts w:eastAsia="Arial"/>
        </w:rPr>
        <w:t>a</w:t>
      </w:r>
      <w:r w:rsidRPr="0001270E">
        <w:rPr>
          <w:rFonts w:eastAsia="Arial"/>
          <w:spacing w:val="-1"/>
        </w:rPr>
        <w:t>n</w:t>
      </w:r>
      <w:r w:rsidRPr="0001270E">
        <w:rPr>
          <w:rFonts w:eastAsia="Arial"/>
          <w:spacing w:val="1"/>
        </w:rPr>
        <w:t>j</w:t>
      </w:r>
      <w:r w:rsidRPr="0001270E">
        <w:rPr>
          <w:rFonts w:eastAsia="Arial"/>
          <w:spacing w:val="-3"/>
        </w:rPr>
        <w:t>e</w:t>
      </w:r>
      <w:r w:rsidRPr="0001270E">
        <w:rPr>
          <w:rFonts w:eastAsia="Arial"/>
        </w:rPr>
        <w:t>m</w:t>
      </w:r>
      <w:r w:rsidRPr="0001270E">
        <w:rPr>
          <w:rFonts w:eastAsia="Arial"/>
          <w:spacing w:val="51"/>
        </w:rPr>
        <w:t xml:space="preserve"> </w:t>
      </w:r>
      <w:r w:rsidRPr="0001270E">
        <w:rPr>
          <w:rFonts w:eastAsia="Arial"/>
          <w:spacing w:val="-4"/>
        </w:rPr>
        <w:t>z</w:t>
      </w:r>
      <w:r w:rsidRPr="0001270E">
        <w:rPr>
          <w:rFonts w:eastAsia="Arial"/>
          <w:spacing w:val="2"/>
        </w:rPr>
        <w:t>a</w:t>
      </w:r>
      <w:r w:rsidRPr="0001270E">
        <w:rPr>
          <w:rFonts w:eastAsia="Arial"/>
          <w:spacing w:val="-1"/>
        </w:rPr>
        <w:t>l</w:t>
      </w:r>
      <w:r w:rsidRPr="0001270E">
        <w:rPr>
          <w:rFonts w:eastAsia="Arial"/>
          <w:spacing w:val="2"/>
        </w:rPr>
        <w:t>o</w:t>
      </w:r>
      <w:r w:rsidRPr="0001270E">
        <w:rPr>
          <w:rFonts w:eastAsia="Arial"/>
          <w:spacing w:val="-1"/>
        </w:rPr>
        <w:t>ž</w:t>
      </w:r>
      <w:r w:rsidRPr="0001270E">
        <w:rPr>
          <w:rFonts w:eastAsia="Arial"/>
          <w:spacing w:val="2"/>
        </w:rPr>
        <w:t>n</w:t>
      </w:r>
      <w:r w:rsidRPr="0001270E">
        <w:rPr>
          <w:rFonts w:eastAsia="Arial"/>
        </w:rPr>
        <w:t>og</w:t>
      </w:r>
      <w:r w:rsidRPr="0001270E">
        <w:rPr>
          <w:rFonts w:eastAsia="Arial"/>
          <w:spacing w:val="48"/>
        </w:rPr>
        <w:t xml:space="preserve"> </w:t>
      </w:r>
      <w:r w:rsidRPr="0001270E">
        <w:rPr>
          <w:rFonts w:eastAsia="Arial"/>
        </w:rPr>
        <w:t>pr</w:t>
      </w:r>
      <w:r w:rsidRPr="0001270E">
        <w:rPr>
          <w:rFonts w:eastAsia="Arial"/>
          <w:spacing w:val="2"/>
        </w:rPr>
        <w:t>a</w:t>
      </w:r>
      <w:r w:rsidRPr="0001270E">
        <w:rPr>
          <w:rFonts w:eastAsia="Arial"/>
          <w:spacing w:val="1"/>
        </w:rPr>
        <w:t>v</w:t>
      </w:r>
      <w:r w:rsidRPr="0001270E">
        <w:rPr>
          <w:rFonts w:eastAsia="Arial"/>
        </w:rPr>
        <w:t>a</w:t>
      </w:r>
      <w:r w:rsidRPr="0001270E">
        <w:rPr>
          <w:rFonts w:eastAsia="Arial"/>
          <w:spacing w:val="51"/>
        </w:rPr>
        <w:t xml:space="preserve"> </w:t>
      </w:r>
      <w:r w:rsidRPr="0001270E">
        <w:rPr>
          <w:rFonts w:eastAsia="Arial"/>
        </w:rPr>
        <w:t>i  n</w:t>
      </w:r>
      <w:r w:rsidRPr="0001270E">
        <w:rPr>
          <w:rFonts w:eastAsia="Arial"/>
          <w:spacing w:val="1"/>
        </w:rPr>
        <w:t>e</w:t>
      </w:r>
      <w:r w:rsidRPr="0001270E">
        <w:rPr>
          <w:rFonts w:eastAsia="Arial"/>
        </w:rPr>
        <w:t>p</w:t>
      </w:r>
      <w:r w:rsidRPr="0001270E">
        <w:rPr>
          <w:rFonts w:eastAsia="Arial"/>
          <w:spacing w:val="-1"/>
        </w:rPr>
        <w:t>o</w:t>
      </w:r>
      <w:r w:rsidRPr="0001270E">
        <w:rPr>
          <w:rFonts w:eastAsia="Arial"/>
          <w:spacing w:val="1"/>
        </w:rPr>
        <w:t>sr</w:t>
      </w:r>
      <w:r w:rsidRPr="0001270E">
        <w:rPr>
          <w:rFonts w:eastAsia="Arial"/>
        </w:rPr>
        <w:t>e</w:t>
      </w:r>
      <w:r w:rsidRPr="0001270E">
        <w:rPr>
          <w:rFonts w:eastAsia="Arial"/>
          <w:spacing w:val="1"/>
        </w:rPr>
        <w:t>d</w:t>
      </w:r>
      <w:r w:rsidRPr="0001270E">
        <w:rPr>
          <w:rFonts w:eastAsia="Arial"/>
        </w:rPr>
        <w:t>n</w:t>
      </w:r>
      <w:r w:rsidRPr="0001270E">
        <w:rPr>
          <w:rFonts w:eastAsia="Arial"/>
          <w:spacing w:val="-1"/>
        </w:rPr>
        <w:t>o</w:t>
      </w:r>
      <w:r w:rsidRPr="0001270E">
        <w:rPr>
          <w:rFonts w:eastAsia="Arial"/>
        </w:rPr>
        <w:t>m pro</w:t>
      </w:r>
      <w:r w:rsidRPr="0001270E">
        <w:rPr>
          <w:rFonts w:eastAsia="Arial"/>
          <w:spacing w:val="-1"/>
        </w:rPr>
        <w:t>v</w:t>
      </w:r>
      <w:r w:rsidRPr="0001270E">
        <w:rPr>
          <w:rFonts w:eastAsia="Arial"/>
          <w:spacing w:val="2"/>
        </w:rPr>
        <w:t>e</w:t>
      </w:r>
      <w:r w:rsidRPr="0001270E">
        <w:rPr>
          <w:rFonts w:eastAsia="Arial"/>
        </w:rPr>
        <w:t>d</w:t>
      </w:r>
      <w:r w:rsidRPr="0001270E">
        <w:rPr>
          <w:rFonts w:eastAsia="Arial"/>
          <w:spacing w:val="1"/>
        </w:rPr>
        <w:t>b</w:t>
      </w:r>
      <w:r w:rsidRPr="0001270E">
        <w:rPr>
          <w:rFonts w:eastAsia="Arial"/>
        </w:rPr>
        <w:t>om</w:t>
      </w:r>
      <w:r w:rsidRPr="0001270E">
        <w:rPr>
          <w:rFonts w:eastAsia="Arial"/>
          <w:spacing w:val="8"/>
        </w:rPr>
        <w:t xml:space="preserve"> </w:t>
      </w:r>
      <w:r w:rsidRPr="0001270E">
        <w:rPr>
          <w:rFonts w:eastAsia="Arial"/>
        </w:rPr>
        <w:t>o</w:t>
      </w:r>
      <w:r w:rsidRPr="0001270E">
        <w:rPr>
          <w:rFonts w:eastAsia="Arial"/>
          <w:spacing w:val="-2"/>
        </w:rPr>
        <w:t>v</w:t>
      </w:r>
      <w:r w:rsidRPr="0001270E">
        <w:rPr>
          <w:rFonts w:eastAsia="Arial"/>
          <w:spacing w:val="1"/>
        </w:rPr>
        <w:t>r</w:t>
      </w:r>
      <w:r w:rsidRPr="0001270E">
        <w:rPr>
          <w:rFonts w:eastAsia="Arial"/>
        </w:rPr>
        <w:t>he</w:t>
      </w:r>
      <w:r w:rsidRPr="0001270E">
        <w:rPr>
          <w:rFonts w:eastAsia="Arial"/>
          <w:spacing w:val="11"/>
        </w:rPr>
        <w:t xml:space="preserve"> </w:t>
      </w:r>
      <w:r w:rsidRPr="0001270E">
        <w:rPr>
          <w:rFonts w:eastAsia="Arial"/>
        </w:rPr>
        <w:t>u</w:t>
      </w:r>
      <w:r w:rsidRPr="0001270E">
        <w:rPr>
          <w:rFonts w:eastAsia="Arial"/>
          <w:spacing w:val="13"/>
        </w:rPr>
        <w:t xml:space="preserve"> </w:t>
      </w:r>
      <w:r w:rsidRPr="0001270E">
        <w:rPr>
          <w:rFonts w:eastAsia="Arial"/>
          <w:spacing w:val="1"/>
        </w:rPr>
        <w:t>r</w:t>
      </w:r>
      <w:r w:rsidRPr="0001270E">
        <w:rPr>
          <w:rFonts w:eastAsia="Arial"/>
        </w:rPr>
        <w:t>o</w:t>
      </w:r>
      <w:r w:rsidRPr="0001270E">
        <w:rPr>
          <w:rFonts w:eastAsia="Arial"/>
          <w:spacing w:val="3"/>
        </w:rPr>
        <w:t>k</w:t>
      </w:r>
      <w:r w:rsidRPr="0001270E">
        <w:rPr>
          <w:rFonts w:eastAsia="Arial"/>
        </w:rPr>
        <w:t>u</w:t>
      </w:r>
      <w:r w:rsidRPr="0001270E">
        <w:rPr>
          <w:rFonts w:eastAsia="Arial"/>
          <w:spacing w:val="10"/>
        </w:rPr>
        <w:t xml:space="preserve"> </w:t>
      </w:r>
      <w:r w:rsidRPr="0001270E">
        <w:rPr>
          <w:rFonts w:eastAsia="Arial"/>
          <w:spacing w:val="2"/>
        </w:rPr>
        <w:t>d</w:t>
      </w:r>
      <w:r w:rsidRPr="0001270E">
        <w:rPr>
          <w:rFonts w:eastAsia="Arial"/>
        </w:rPr>
        <w:t>o</w:t>
      </w:r>
      <w:r w:rsidRPr="0001270E">
        <w:rPr>
          <w:rFonts w:eastAsia="Arial"/>
          <w:spacing w:val="12"/>
        </w:rPr>
        <w:t xml:space="preserve"> </w:t>
      </w:r>
      <w:r w:rsidRPr="0001270E">
        <w:rPr>
          <w:rFonts w:eastAsia="Arial"/>
        </w:rPr>
        <w:t>30</w:t>
      </w:r>
      <w:r w:rsidRPr="0001270E">
        <w:rPr>
          <w:rFonts w:eastAsia="Arial"/>
          <w:spacing w:val="13"/>
        </w:rPr>
        <w:t xml:space="preserve"> </w:t>
      </w:r>
      <w:r w:rsidRPr="0001270E">
        <w:rPr>
          <w:rFonts w:eastAsia="Arial"/>
          <w:spacing w:val="2"/>
        </w:rPr>
        <w:t>d</w:t>
      </w:r>
      <w:r w:rsidRPr="0001270E">
        <w:rPr>
          <w:rFonts w:eastAsia="Arial"/>
        </w:rPr>
        <w:t>a</w:t>
      </w:r>
      <w:r w:rsidRPr="0001270E">
        <w:rPr>
          <w:rFonts w:eastAsia="Arial"/>
          <w:spacing w:val="-1"/>
        </w:rPr>
        <w:t>n</w:t>
      </w:r>
      <w:r w:rsidRPr="0001270E">
        <w:rPr>
          <w:rFonts w:eastAsia="Arial"/>
        </w:rPr>
        <w:t>a</w:t>
      </w:r>
      <w:r w:rsidRPr="0001270E">
        <w:rPr>
          <w:rFonts w:eastAsia="Arial"/>
          <w:spacing w:val="12"/>
        </w:rPr>
        <w:t xml:space="preserve"> </w:t>
      </w:r>
      <w:r w:rsidRPr="0001270E">
        <w:rPr>
          <w:rFonts w:eastAsia="Arial"/>
        </w:rPr>
        <w:t>pri</w:t>
      </w:r>
      <w:r w:rsidRPr="0001270E">
        <w:rPr>
          <w:rFonts w:eastAsia="Arial"/>
          <w:spacing w:val="1"/>
        </w:rPr>
        <w:t>j</w:t>
      </w:r>
      <w:r w:rsidRPr="0001270E">
        <w:rPr>
          <w:rFonts w:eastAsia="Arial"/>
        </w:rPr>
        <w:t>e</w:t>
      </w:r>
      <w:r w:rsidRPr="0001270E">
        <w:rPr>
          <w:rFonts w:eastAsia="Arial"/>
          <w:spacing w:val="12"/>
        </w:rPr>
        <w:t xml:space="preserve"> </w:t>
      </w:r>
      <w:r w:rsidRPr="0001270E">
        <w:rPr>
          <w:rFonts w:eastAsia="Arial"/>
          <w:spacing w:val="-1"/>
        </w:rPr>
        <w:t>i</w:t>
      </w:r>
      <w:r w:rsidRPr="0001270E">
        <w:rPr>
          <w:rFonts w:eastAsia="Arial"/>
          <w:spacing w:val="1"/>
        </w:rPr>
        <w:t>s</w:t>
      </w:r>
      <w:r w:rsidRPr="0001270E">
        <w:rPr>
          <w:rFonts w:eastAsia="Arial"/>
        </w:rPr>
        <w:t>te</w:t>
      </w:r>
      <w:r w:rsidRPr="0001270E">
        <w:rPr>
          <w:rFonts w:eastAsia="Arial"/>
          <w:spacing w:val="3"/>
        </w:rPr>
        <w:t>k</w:t>
      </w:r>
      <w:r w:rsidRPr="0001270E">
        <w:rPr>
          <w:rFonts w:eastAsia="Arial"/>
        </w:rPr>
        <w:t>a</w:t>
      </w:r>
      <w:r w:rsidRPr="0001270E">
        <w:rPr>
          <w:rFonts w:eastAsia="Arial"/>
          <w:spacing w:val="9"/>
        </w:rPr>
        <w:t xml:space="preserve"> </w:t>
      </w:r>
      <w:r w:rsidRPr="0001270E">
        <w:rPr>
          <w:rFonts w:eastAsia="Arial"/>
          <w:spacing w:val="2"/>
        </w:rPr>
        <w:t>o</w:t>
      </w:r>
      <w:r w:rsidRPr="0001270E">
        <w:rPr>
          <w:rFonts w:eastAsia="Arial"/>
        </w:rPr>
        <w:t>dr</w:t>
      </w:r>
      <w:r w:rsidRPr="0001270E">
        <w:rPr>
          <w:rFonts w:eastAsia="Arial"/>
          <w:spacing w:val="2"/>
        </w:rPr>
        <w:t>e</w:t>
      </w:r>
      <w:r w:rsidRPr="0001270E">
        <w:rPr>
          <w:rFonts w:eastAsia="Arial"/>
        </w:rPr>
        <w:t>đ</w:t>
      </w:r>
      <w:r w:rsidRPr="0001270E">
        <w:rPr>
          <w:rFonts w:eastAsia="Arial"/>
          <w:spacing w:val="-1"/>
        </w:rPr>
        <w:t>e</w:t>
      </w:r>
      <w:r w:rsidRPr="0001270E">
        <w:rPr>
          <w:rFonts w:eastAsia="Arial"/>
        </w:rPr>
        <w:t>n</w:t>
      </w:r>
      <w:r w:rsidRPr="0001270E">
        <w:rPr>
          <w:rFonts w:eastAsia="Arial"/>
          <w:spacing w:val="1"/>
        </w:rPr>
        <w:t>o</w:t>
      </w:r>
      <w:r w:rsidRPr="0001270E">
        <w:rPr>
          <w:rFonts w:eastAsia="Arial"/>
        </w:rPr>
        <w:t>g</w:t>
      </w:r>
      <w:r w:rsidRPr="0001270E">
        <w:rPr>
          <w:rFonts w:eastAsia="Arial"/>
          <w:spacing w:val="4"/>
        </w:rPr>
        <w:t xml:space="preserve"> </w:t>
      </w:r>
      <w:r w:rsidRPr="0001270E">
        <w:rPr>
          <w:rFonts w:eastAsia="Arial"/>
          <w:spacing w:val="1"/>
        </w:rPr>
        <w:t>s</w:t>
      </w:r>
      <w:r w:rsidRPr="0001270E">
        <w:rPr>
          <w:rFonts w:eastAsia="Arial"/>
          <w:spacing w:val="2"/>
        </w:rPr>
        <w:t>p</w:t>
      </w:r>
      <w:r w:rsidRPr="0001270E">
        <w:rPr>
          <w:rFonts w:eastAsia="Arial"/>
        </w:rPr>
        <w:t>or</w:t>
      </w:r>
      <w:r w:rsidRPr="0001270E">
        <w:rPr>
          <w:rFonts w:eastAsia="Arial"/>
          <w:spacing w:val="2"/>
        </w:rPr>
        <w:t>a</w:t>
      </w:r>
      <w:r w:rsidRPr="0001270E">
        <w:rPr>
          <w:rFonts w:eastAsia="Arial"/>
          <w:spacing w:val="-1"/>
        </w:rPr>
        <w:t>z</w:t>
      </w:r>
      <w:r w:rsidRPr="0001270E">
        <w:rPr>
          <w:rFonts w:eastAsia="Arial"/>
        </w:rPr>
        <w:t>u</w:t>
      </w:r>
      <w:r w:rsidRPr="0001270E">
        <w:rPr>
          <w:rFonts w:eastAsia="Arial"/>
          <w:spacing w:val="12"/>
        </w:rPr>
        <w:t>m</w:t>
      </w:r>
      <w:r w:rsidRPr="0001270E">
        <w:rPr>
          <w:rFonts w:eastAsia="Arial"/>
        </w:rPr>
        <w:t>a</w:t>
      </w:r>
      <w:r w:rsidRPr="0001270E">
        <w:rPr>
          <w:rFonts w:eastAsia="Arial"/>
          <w:spacing w:val="4"/>
        </w:rPr>
        <w:t xml:space="preserve"> </w:t>
      </w:r>
      <w:r w:rsidRPr="0001270E">
        <w:rPr>
          <w:rFonts w:eastAsia="Arial"/>
        </w:rPr>
        <w:t>o</w:t>
      </w:r>
      <w:r w:rsidRPr="0001270E">
        <w:rPr>
          <w:rFonts w:eastAsia="Arial"/>
          <w:spacing w:val="13"/>
        </w:rPr>
        <w:t xml:space="preserve"> </w:t>
      </w:r>
      <w:r w:rsidRPr="0001270E">
        <w:rPr>
          <w:rFonts w:eastAsia="Arial"/>
        </w:rPr>
        <w:t>o</w:t>
      </w:r>
      <w:r w:rsidRPr="0001270E">
        <w:rPr>
          <w:rFonts w:eastAsia="Arial"/>
          <w:spacing w:val="1"/>
        </w:rPr>
        <w:t>si</w:t>
      </w:r>
      <w:r w:rsidRPr="0001270E">
        <w:rPr>
          <w:rFonts w:eastAsia="Arial"/>
        </w:rPr>
        <w:t>g</w:t>
      </w:r>
      <w:r w:rsidRPr="0001270E">
        <w:rPr>
          <w:rFonts w:eastAsia="Arial"/>
          <w:spacing w:val="-1"/>
        </w:rPr>
        <w:t>u</w:t>
      </w:r>
      <w:r w:rsidRPr="0001270E">
        <w:rPr>
          <w:rFonts w:eastAsia="Arial"/>
          <w:spacing w:val="3"/>
        </w:rPr>
        <w:t>r</w:t>
      </w:r>
      <w:r w:rsidRPr="0001270E">
        <w:rPr>
          <w:rFonts w:eastAsia="Arial"/>
        </w:rPr>
        <w:t>a</w:t>
      </w:r>
      <w:r w:rsidRPr="0001270E">
        <w:rPr>
          <w:rFonts w:eastAsia="Arial"/>
          <w:spacing w:val="-1"/>
        </w:rPr>
        <w:t>n</w:t>
      </w:r>
      <w:r w:rsidRPr="0001270E">
        <w:rPr>
          <w:rFonts w:eastAsia="Arial"/>
          <w:spacing w:val="1"/>
        </w:rPr>
        <w:t>j</w:t>
      </w:r>
      <w:r w:rsidRPr="0001270E">
        <w:rPr>
          <w:rFonts w:eastAsia="Arial"/>
        </w:rPr>
        <w:t>u,</w:t>
      </w:r>
      <w:r w:rsidRPr="0001270E">
        <w:rPr>
          <w:rFonts w:eastAsia="Arial"/>
          <w:spacing w:val="6"/>
        </w:rPr>
        <w:t xml:space="preserve"> </w:t>
      </w:r>
      <w:r w:rsidRPr="0001270E">
        <w:rPr>
          <w:rFonts w:eastAsia="Arial"/>
        </w:rPr>
        <w:t>a</w:t>
      </w:r>
      <w:r w:rsidRPr="0001270E">
        <w:rPr>
          <w:rFonts w:eastAsia="Arial"/>
          <w:spacing w:val="13"/>
        </w:rPr>
        <w:t xml:space="preserve"> </w:t>
      </w:r>
      <w:r w:rsidRPr="0001270E">
        <w:rPr>
          <w:rFonts w:eastAsia="Arial"/>
        </w:rPr>
        <w:t>u</w:t>
      </w:r>
      <w:r w:rsidRPr="0001270E">
        <w:rPr>
          <w:rFonts w:eastAsia="Arial"/>
          <w:spacing w:val="3"/>
        </w:rPr>
        <w:t>k</w:t>
      </w:r>
      <w:r w:rsidRPr="0001270E">
        <w:rPr>
          <w:rFonts w:eastAsia="Arial"/>
        </w:rPr>
        <w:t>o</w:t>
      </w:r>
      <w:r w:rsidRPr="0001270E">
        <w:rPr>
          <w:rFonts w:eastAsia="Arial"/>
          <w:spacing w:val="-1"/>
        </w:rPr>
        <w:t>li</w:t>
      </w:r>
      <w:r w:rsidRPr="0001270E">
        <w:rPr>
          <w:rFonts w:eastAsia="Arial"/>
          <w:spacing w:val="3"/>
        </w:rPr>
        <w:t>k</w:t>
      </w:r>
      <w:r w:rsidRPr="0001270E">
        <w:rPr>
          <w:rFonts w:eastAsia="Arial"/>
        </w:rPr>
        <w:t>o</w:t>
      </w:r>
      <w:r w:rsidRPr="0001270E">
        <w:rPr>
          <w:rFonts w:eastAsia="Arial"/>
          <w:spacing w:val="8"/>
        </w:rPr>
        <w:t xml:space="preserve"> </w:t>
      </w:r>
      <w:r w:rsidRPr="0001270E">
        <w:rPr>
          <w:rFonts w:eastAsia="Arial"/>
          <w:spacing w:val="1"/>
        </w:rPr>
        <w:t>j</w:t>
      </w:r>
      <w:r w:rsidRPr="0001270E">
        <w:rPr>
          <w:rFonts w:eastAsia="Arial"/>
        </w:rPr>
        <w:t xml:space="preserve">e </w:t>
      </w:r>
      <w:r w:rsidRPr="0001270E">
        <w:rPr>
          <w:rFonts w:eastAsia="Arial"/>
          <w:spacing w:val="-1"/>
        </w:rPr>
        <w:t>z</w:t>
      </w:r>
      <w:r w:rsidRPr="0001270E">
        <w:rPr>
          <w:rFonts w:eastAsia="Arial"/>
        </w:rPr>
        <w:t>a</w:t>
      </w:r>
      <w:r w:rsidRPr="0001270E">
        <w:rPr>
          <w:rFonts w:eastAsia="Arial"/>
          <w:spacing w:val="11"/>
        </w:rPr>
        <w:t xml:space="preserve"> </w:t>
      </w:r>
      <w:r w:rsidRPr="0001270E">
        <w:rPr>
          <w:rFonts w:eastAsia="Arial"/>
          <w:spacing w:val="-1"/>
        </w:rPr>
        <w:t>v</w:t>
      </w:r>
      <w:r w:rsidRPr="0001270E">
        <w:rPr>
          <w:rFonts w:eastAsia="Arial"/>
          <w:spacing w:val="1"/>
        </w:rPr>
        <w:t>r</w:t>
      </w:r>
      <w:r w:rsidRPr="0001270E">
        <w:rPr>
          <w:rFonts w:eastAsia="Arial"/>
          <w:spacing w:val="-1"/>
        </w:rPr>
        <w:t>i</w:t>
      </w:r>
      <w:r w:rsidRPr="0001270E">
        <w:rPr>
          <w:rFonts w:eastAsia="Arial"/>
          <w:spacing w:val="1"/>
        </w:rPr>
        <w:t>j</w:t>
      </w:r>
      <w:r w:rsidRPr="0001270E">
        <w:rPr>
          <w:rFonts w:eastAsia="Arial"/>
        </w:rPr>
        <w:t>e</w:t>
      </w:r>
      <w:r w:rsidRPr="0001270E">
        <w:rPr>
          <w:rFonts w:eastAsia="Arial"/>
          <w:spacing w:val="4"/>
        </w:rPr>
        <w:t>m</w:t>
      </w:r>
      <w:r w:rsidRPr="0001270E">
        <w:rPr>
          <w:rFonts w:eastAsia="Arial"/>
        </w:rPr>
        <w:t>e</w:t>
      </w:r>
      <w:r w:rsidRPr="0001270E">
        <w:rPr>
          <w:rFonts w:eastAsia="Arial"/>
          <w:spacing w:val="5"/>
        </w:rPr>
        <w:t xml:space="preserve"> </w:t>
      </w:r>
      <w:r w:rsidRPr="0001270E">
        <w:rPr>
          <w:rFonts w:eastAsia="Arial"/>
        </w:rPr>
        <w:t>tra</w:t>
      </w:r>
      <w:r w:rsidRPr="0001270E">
        <w:rPr>
          <w:rFonts w:eastAsia="Arial"/>
          <w:spacing w:val="1"/>
        </w:rPr>
        <w:t>j</w:t>
      </w:r>
      <w:r w:rsidRPr="0001270E">
        <w:rPr>
          <w:rFonts w:eastAsia="Arial"/>
        </w:rPr>
        <w:t>a</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5"/>
        </w:rPr>
        <w:t xml:space="preserve"> </w:t>
      </w:r>
      <w:r w:rsidRPr="0001270E">
        <w:rPr>
          <w:rFonts w:eastAsia="Arial"/>
        </w:rPr>
        <w:t>p</w:t>
      </w:r>
      <w:r w:rsidRPr="0001270E">
        <w:rPr>
          <w:rFonts w:eastAsia="Arial"/>
          <w:spacing w:val="-1"/>
        </w:rPr>
        <w:t>o</w:t>
      </w:r>
      <w:r w:rsidRPr="0001270E">
        <w:rPr>
          <w:rFonts w:eastAsia="Arial"/>
          <w:spacing w:val="1"/>
        </w:rPr>
        <w:t>s</w:t>
      </w:r>
      <w:r w:rsidRPr="0001270E">
        <w:rPr>
          <w:rFonts w:eastAsia="Arial"/>
        </w:rPr>
        <w:t>tu</w:t>
      </w:r>
      <w:r w:rsidRPr="0001270E">
        <w:rPr>
          <w:rFonts w:eastAsia="Arial"/>
          <w:spacing w:val="1"/>
        </w:rPr>
        <w:t>p</w:t>
      </w:r>
      <w:r w:rsidRPr="0001270E">
        <w:rPr>
          <w:rFonts w:eastAsia="Arial"/>
          <w:spacing w:val="3"/>
        </w:rPr>
        <w:t>k</w:t>
      </w:r>
      <w:r w:rsidRPr="0001270E">
        <w:rPr>
          <w:rFonts w:eastAsia="Arial"/>
        </w:rPr>
        <w:t>a</w:t>
      </w:r>
      <w:r w:rsidRPr="0001270E">
        <w:rPr>
          <w:rFonts w:eastAsia="Arial"/>
          <w:spacing w:val="3"/>
        </w:rPr>
        <w:t xml:space="preserve"> </w:t>
      </w:r>
      <w:r w:rsidRPr="0001270E">
        <w:rPr>
          <w:rFonts w:eastAsia="Arial"/>
        </w:rPr>
        <w:t>pred</w:t>
      </w:r>
      <w:r w:rsidRPr="0001270E">
        <w:rPr>
          <w:rFonts w:eastAsia="Arial"/>
          <w:spacing w:val="1"/>
        </w:rPr>
        <w:t>s</w:t>
      </w:r>
      <w:r w:rsidRPr="0001270E">
        <w:rPr>
          <w:rFonts w:eastAsia="Arial"/>
        </w:rPr>
        <w:t>teča</w:t>
      </w:r>
      <w:r w:rsidRPr="0001270E">
        <w:rPr>
          <w:rFonts w:eastAsia="Arial"/>
          <w:spacing w:val="1"/>
        </w:rPr>
        <w:t>j</w:t>
      </w:r>
      <w:r w:rsidRPr="0001270E">
        <w:rPr>
          <w:rFonts w:eastAsia="Arial"/>
        </w:rPr>
        <w:t>ne Na</w:t>
      </w:r>
      <w:r w:rsidRPr="0001270E">
        <w:rPr>
          <w:rFonts w:eastAsia="Arial"/>
          <w:spacing w:val="2"/>
        </w:rPr>
        <w:t>g</w:t>
      </w:r>
      <w:r w:rsidRPr="0001270E">
        <w:rPr>
          <w:rFonts w:eastAsia="Arial"/>
        </w:rPr>
        <w:t>o</w:t>
      </w:r>
      <w:r w:rsidRPr="0001270E">
        <w:rPr>
          <w:rFonts w:eastAsia="Arial"/>
          <w:spacing w:val="-1"/>
        </w:rPr>
        <w:t>d</w:t>
      </w:r>
      <w:r w:rsidRPr="0001270E">
        <w:rPr>
          <w:rFonts w:eastAsia="Arial"/>
          <w:spacing w:val="2"/>
        </w:rPr>
        <w:t>b</w:t>
      </w:r>
      <w:r w:rsidRPr="0001270E">
        <w:rPr>
          <w:rFonts w:eastAsia="Arial"/>
        </w:rPr>
        <w:t>e</w:t>
      </w:r>
      <w:r w:rsidRPr="0001270E">
        <w:rPr>
          <w:rFonts w:eastAsia="Arial"/>
          <w:spacing w:val="5"/>
        </w:rPr>
        <w:t xml:space="preserve"> </w:t>
      </w:r>
      <w:r w:rsidRPr="0001270E">
        <w:rPr>
          <w:rFonts w:eastAsia="Arial"/>
        </w:rPr>
        <w:t>d</w:t>
      </w:r>
      <w:r w:rsidRPr="0001270E">
        <w:rPr>
          <w:rFonts w:eastAsia="Arial"/>
          <w:spacing w:val="-1"/>
        </w:rPr>
        <w:t>o</w:t>
      </w:r>
      <w:r w:rsidRPr="0001270E">
        <w:rPr>
          <w:rFonts w:eastAsia="Arial"/>
          <w:spacing w:val="1"/>
        </w:rPr>
        <w:t>š</w:t>
      </w:r>
      <w:r w:rsidRPr="0001270E">
        <w:rPr>
          <w:rFonts w:eastAsia="Arial"/>
          <w:spacing w:val="-1"/>
        </w:rPr>
        <w:t>l</w:t>
      </w:r>
      <w:r w:rsidRPr="0001270E">
        <w:rPr>
          <w:rFonts w:eastAsia="Arial"/>
        </w:rPr>
        <w:t>o</w:t>
      </w:r>
      <w:r w:rsidRPr="0001270E">
        <w:rPr>
          <w:rFonts w:eastAsia="Arial"/>
          <w:spacing w:val="9"/>
        </w:rPr>
        <w:t xml:space="preserve"> </w:t>
      </w:r>
      <w:r w:rsidRPr="0001270E">
        <w:rPr>
          <w:rFonts w:eastAsia="Arial"/>
        </w:rPr>
        <w:t>do</w:t>
      </w:r>
      <w:r w:rsidRPr="0001270E">
        <w:rPr>
          <w:rFonts w:eastAsia="Arial"/>
          <w:spacing w:val="11"/>
        </w:rPr>
        <w:t xml:space="preserve"> </w:t>
      </w:r>
      <w:r w:rsidRPr="0001270E">
        <w:rPr>
          <w:rFonts w:eastAsia="Arial"/>
          <w:spacing w:val="-1"/>
        </w:rPr>
        <w:t>i</w:t>
      </w:r>
      <w:r w:rsidRPr="0001270E">
        <w:rPr>
          <w:rFonts w:eastAsia="Arial"/>
          <w:spacing w:val="1"/>
        </w:rPr>
        <w:t>s</w:t>
      </w:r>
      <w:r w:rsidRPr="0001270E">
        <w:rPr>
          <w:rFonts w:eastAsia="Arial"/>
        </w:rPr>
        <w:t>te</w:t>
      </w:r>
      <w:r w:rsidRPr="0001270E">
        <w:rPr>
          <w:rFonts w:eastAsia="Arial"/>
          <w:spacing w:val="3"/>
        </w:rPr>
        <w:t>k</w:t>
      </w:r>
      <w:r w:rsidRPr="0001270E">
        <w:rPr>
          <w:rFonts w:eastAsia="Arial"/>
        </w:rPr>
        <w:t>a</w:t>
      </w:r>
      <w:r w:rsidRPr="0001270E">
        <w:rPr>
          <w:rFonts w:eastAsia="Arial"/>
          <w:spacing w:val="6"/>
        </w:rPr>
        <w:t xml:space="preserve"> </w:t>
      </w:r>
      <w:r w:rsidRPr="0001270E">
        <w:rPr>
          <w:rFonts w:eastAsia="Arial"/>
        </w:rPr>
        <w:lastRenderedPageBreak/>
        <w:t>o</w:t>
      </w:r>
      <w:r w:rsidRPr="0001270E">
        <w:rPr>
          <w:rFonts w:eastAsia="Arial"/>
          <w:spacing w:val="-1"/>
        </w:rPr>
        <w:t>d</w:t>
      </w:r>
      <w:r w:rsidRPr="0001270E">
        <w:rPr>
          <w:rFonts w:eastAsia="Arial"/>
          <w:spacing w:val="1"/>
        </w:rPr>
        <w:t>r</w:t>
      </w:r>
      <w:r w:rsidRPr="0001270E">
        <w:rPr>
          <w:rFonts w:eastAsia="Arial"/>
        </w:rPr>
        <w:t>e</w:t>
      </w:r>
      <w:r w:rsidRPr="0001270E">
        <w:rPr>
          <w:rFonts w:eastAsia="Arial"/>
          <w:spacing w:val="-1"/>
        </w:rPr>
        <w:t>đ</w:t>
      </w:r>
      <w:r w:rsidRPr="0001270E">
        <w:rPr>
          <w:rFonts w:eastAsia="Arial"/>
          <w:spacing w:val="2"/>
        </w:rPr>
        <w:t>en</w:t>
      </w:r>
      <w:r w:rsidRPr="0001270E">
        <w:rPr>
          <w:rFonts w:eastAsia="Arial"/>
        </w:rPr>
        <w:t>og</w:t>
      </w:r>
      <w:r w:rsidRPr="0001270E">
        <w:rPr>
          <w:rFonts w:eastAsia="Arial"/>
          <w:spacing w:val="2"/>
        </w:rPr>
        <w:t xml:space="preserve"> </w:t>
      </w:r>
      <w:r w:rsidRPr="0001270E">
        <w:rPr>
          <w:rFonts w:eastAsia="Arial"/>
          <w:spacing w:val="1"/>
        </w:rPr>
        <w:t>s</w:t>
      </w:r>
      <w:r w:rsidRPr="0001270E">
        <w:rPr>
          <w:rFonts w:eastAsia="Arial"/>
        </w:rPr>
        <w:t>p</w:t>
      </w:r>
      <w:r w:rsidRPr="0001270E">
        <w:rPr>
          <w:rFonts w:eastAsia="Arial"/>
          <w:spacing w:val="-1"/>
        </w:rPr>
        <w:t>o</w:t>
      </w:r>
      <w:r w:rsidRPr="0001270E">
        <w:rPr>
          <w:rFonts w:eastAsia="Arial"/>
          <w:spacing w:val="1"/>
        </w:rPr>
        <w:t>r</w:t>
      </w:r>
      <w:r w:rsidRPr="0001270E">
        <w:rPr>
          <w:rFonts w:eastAsia="Arial"/>
          <w:spacing w:val="2"/>
        </w:rPr>
        <w:t>a</w:t>
      </w:r>
      <w:r w:rsidRPr="0001270E">
        <w:rPr>
          <w:rFonts w:eastAsia="Arial"/>
          <w:spacing w:val="-1"/>
        </w:rPr>
        <w:t>z</w:t>
      </w:r>
      <w:r w:rsidRPr="0001270E">
        <w:rPr>
          <w:rFonts w:eastAsia="Arial"/>
        </w:rPr>
        <w:t>u</w:t>
      </w:r>
      <w:r w:rsidRPr="0001270E">
        <w:rPr>
          <w:rFonts w:eastAsia="Arial"/>
          <w:spacing w:val="4"/>
        </w:rPr>
        <w:t>m</w:t>
      </w:r>
      <w:r w:rsidRPr="0001270E">
        <w:rPr>
          <w:rFonts w:eastAsia="Arial"/>
        </w:rPr>
        <w:t>a</w:t>
      </w:r>
      <w:r w:rsidRPr="0001270E">
        <w:rPr>
          <w:rFonts w:eastAsia="Arial"/>
          <w:spacing w:val="2"/>
        </w:rPr>
        <w:t xml:space="preserve"> </w:t>
      </w:r>
      <w:r w:rsidRPr="0001270E">
        <w:rPr>
          <w:rFonts w:eastAsia="Arial"/>
        </w:rPr>
        <w:t>o o</w:t>
      </w:r>
      <w:r w:rsidRPr="0001270E">
        <w:rPr>
          <w:rFonts w:eastAsia="Arial"/>
          <w:spacing w:val="1"/>
        </w:rPr>
        <w:t>s</w:t>
      </w:r>
      <w:r w:rsidRPr="0001270E">
        <w:rPr>
          <w:rFonts w:eastAsia="Arial"/>
          <w:spacing w:val="-1"/>
        </w:rPr>
        <w:t>i</w:t>
      </w:r>
      <w:r w:rsidRPr="0001270E">
        <w:rPr>
          <w:rFonts w:eastAsia="Arial"/>
        </w:rPr>
        <w:t>g</w:t>
      </w:r>
      <w:r w:rsidRPr="0001270E">
        <w:rPr>
          <w:rFonts w:eastAsia="Arial"/>
          <w:spacing w:val="-1"/>
        </w:rPr>
        <w:t>u</w:t>
      </w:r>
      <w:r w:rsidRPr="0001270E">
        <w:rPr>
          <w:rFonts w:eastAsia="Arial"/>
          <w:spacing w:val="1"/>
        </w:rPr>
        <w:t>r</w:t>
      </w:r>
      <w:r w:rsidRPr="0001270E">
        <w:rPr>
          <w:rFonts w:eastAsia="Arial"/>
          <w:spacing w:val="2"/>
        </w:rPr>
        <w:t>a</w:t>
      </w:r>
      <w:r w:rsidRPr="0001270E">
        <w:rPr>
          <w:rFonts w:eastAsia="Arial"/>
        </w:rPr>
        <w:t>n</w:t>
      </w:r>
      <w:r w:rsidRPr="0001270E">
        <w:rPr>
          <w:rFonts w:eastAsia="Arial"/>
          <w:spacing w:val="1"/>
        </w:rPr>
        <w:t>j</w:t>
      </w:r>
      <w:r w:rsidRPr="0001270E">
        <w:rPr>
          <w:rFonts w:eastAsia="Arial"/>
        </w:rPr>
        <w:t>u,</w:t>
      </w:r>
      <w:r w:rsidRPr="0001270E">
        <w:rPr>
          <w:rFonts w:eastAsia="Arial"/>
          <w:spacing w:val="-11"/>
        </w:rPr>
        <w:t xml:space="preserve"> </w:t>
      </w:r>
      <w:r w:rsidRPr="0001270E">
        <w:rPr>
          <w:rFonts w:eastAsia="Arial"/>
          <w:spacing w:val="2"/>
        </w:rPr>
        <w:t>o</w:t>
      </w:r>
      <w:r w:rsidRPr="0001270E">
        <w:rPr>
          <w:rFonts w:eastAsia="Arial"/>
        </w:rPr>
        <w:t>n</w:t>
      </w:r>
      <w:r w:rsidRPr="0001270E">
        <w:rPr>
          <w:rFonts w:eastAsia="Arial"/>
          <w:spacing w:val="-1"/>
        </w:rPr>
        <w:t>d</w:t>
      </w:r>
      <w:r w:rsidRPr="0001270E">
        <w:rPr>
          <w:rFonts w:eastAsia="Arial"/>
        </w:rPr>
        <w:t>a</w:t>
      </w:r>
      <w:r w:rsidRPr="0001270E">
        <w:rPr>
          <w:rFonts w:eastAsia="Arial"/>
          <w:spacing w:val="-2"/>
        </w:rPr>
        <w:t xml:space="preserve"> </w:t>
      </w:r>
      <w:r w:rsidRPr="0001270E">
        <w:rPr>
          <w:rFonts w:eastAsia="Arial"/>
        </w:rPr>
        <w:t>o</w:t>
      </w:r>
      <w:r w:rsidRPr="0001270E">
        <w:rPr>
          <w:rFonts w:eastAsia="Arial"/>
          <w:spacing w:val="-1"/>
        </w:rPr>
        <w:t>d</w:t>
      </w:r>
      <w:r w:rsidRPr="0001270E">
        <w:rPr>
          <w:rFonts w:eastAsia="Arial"/>
          <w:spacing w:val="4"/>
        </w:rPr>
        <w:t>m</w:t>
      </w:r>
      <w:r w:rsidRPr="0001270E">
        <w:rPr>
          <w:rFonts w:eastAsia="Arial"/>
        </w:rPr>
        <w:t>ah</w:t>
      </w:r>
      <w:r w:rsidRPr="0001270E">
        <w:rPr>
          <w:rFonts w:eastAsia="Arial"/>
          <w:spacing w:val="-7"/>
        </w:rPr>
        <w:t xml:space="preserve"> </w:t>
      </w:r>
      <w:r w:rsidRPr="0001270E">
        <w:rPr>
          <w:rFonts w:eastAsia="Arial"/>
        </w:rPr>
        <w:t>po</w:t>
      </w:r>
      <w:r w:rsidRPr="0001270E">
        <w:rPr>
          <w:rFonts w:eastAsia="Arial"/>
          <w:spacing w:val="-1"/>
        </w:rPr>
        <w:t xml:space="preserve"> </w:t>
      </w:r>
      <w:r w:rsidRPr="0001270E">
        <w:rPr>
          <w:rFonts w:eastAsia="Arial"/>
        </w:rPr>
        <w:t>pra</w:t>
      </w:r>
      <w:r w:rsidRPr="0001270E">
        <w:rPr>
          <w:rFonts w:eastAsia="Arial"/>
          <w:spacing w:val="1"/>
        </w:rPr>
        <w:t>v</w:t>
      </w:r>
      <w:r w:rsidRPr="0001270E">
        <w:rPr>
          <w:rFonts w:eastAsia="Arial"/>
        </w:rPr>
        <w:t>o</w:t>
      </w:r>
      <w:r w:rsidRPr="0001270E">
        <w:rPr>
          <w:rFonts w:eastAsia="Arial"/>
          <w:spacing w:val="4"/>
        </w:rPr>
        <w:t>m</w:t>
      </w:r>
      <w:r w:rsidRPr="0001270E">
        <w:rPr>
          <w:rFonts w:eastAsia="Arial"/>
        </w:rPr>
        <w:t>o</w:t>
      </w:r>
      <w:r w:rsidRPr="0001270E">
        <w:rPr>
          <w:rFonts w:eastAsia="Arial"/>
          <w:spacing w:val="1"/>
        </w:rPr>
        <w:t>ć</w:t>
      </w:r>
      <w:r w:rsidRPr="0001270E">
        <w:rPr>
          <w:rFonts w:eastAsia="Arial"/>
        </w:rPr>
        <w:t>n</w:t>
      </w:r>
      <w:r w:rsidRPr="0001270E">
        <w:rPr>
          <w:rFonts w:eastAsia="Arial"/>
          <w:spacing w:val="-1"/>
        </w:rPr>
        <w:t>o</w:t>
      </w:r>
      <w:r w:rsidRPr="0001270E">
        <w:rPr>
          <w:rFonts w:eastAsia="Arial"/>
          <w:spacing w:val="1"/>
        </w:rPr>
        <w:t>s</w:t>
      </w:r>
      <w:r w:rsidRPr="0001270E">
        <w:rPr>
          <w:rFonts w:eastAsia="Arial"/>
        </w:rPr>
        <w:t>ti</w:t>
      </w:r>
      <w:r w:rsidRPr="0001270E">
        <w:rPr>
          <w:rFonts w:eastAsia="Arial"/>
          <w:spacing w:val="-14"/>
        </w:rPr>
        <w:t xml:space="preserve"> </w:t>
      </w:r>
      <w:r w:rsidRPr="0001270E">
        <w:rPr>
          <w:rFonts w:eastAsia="Arial"/>
        </w:rPr>
        <w:t>r</w:t>
      </w:r>
      <w:r w:rsidRPr="0001270E">
        <w:rPr>
          <w:rFonts w:eastAsia="Arial"/>
          <w:spacing w:val="1"/>
        </w:rPr>
        <w:t>j</w:t>
      </w:r>
      <w:r w:rsidRPr="0001270E">
        <w:rPr>
          <w:rFonts w:eastAsia="Arial"/>
        </w:rPr>
        <w:t>e</w:t>
      </w:r>
      <w:r w:rsidRPr="0001270E">
        <w:rPr>
          <w:rFonts w:eastAsia="Arial"/>
          <w:spacing w:val="1"/>
        </w:rPr>
        <w:t>š</w:t>
      </w:r>
      <w:r w:rsidRPr="0001270E">
        <w:rPr>
          <w:rFonts w:eastAsia="Arial"/>
        </w:rPr>
        <w:t>e</w:t>
      </w:r>
      <w:r w:rsidRPr="0001270E">
        <w:rPr>
          <w:rFonts w:eastAsia="Arial"/>
          <w:spacing w:val="-1"/>
        </w:rPr>
        <w:t>n</w:t>
      </w:r>
      <w:r w:rsidRPr="0001270E">
        <w:rPr>
          <w:rFonts w:eastAsia="Arial"/>
          <w:spacing w:val="1"/>
        </w:rPr>
        <w:t>j</w:t>
      </w:r>
      <w:r w:rsidRPr="0001270E">
        <w:rPr>
          <w:rFonts w:eastAsia="Arial"/>
        </w:rPr>
        <w:t>a</w:t>
      </w:r>
      <w:r w:rsidRPr="0001270E">
        <w:rPr>
          <w:rFonts w:eastAsia="Arial"/>
          <w:spacing w:val="-7"/>
        </w:rPr>
        <w:t xml:space="preserve"> </w:t>
      </w:r>
      <w:r w:rsidRPr="0001270E">
        <w:rPr>
          <w:rFonts w:eastAsia="Arial"/>
          <w:spacing w:val="3"/>
        </w:rPr>
        <w:t>k</w:t>
      </w:r>
      <w:r w:rsidRPr="0001270E">
        <w:rPr>
          <w:rFonts w:eastAsia="Arial"/>
        </w:rPr>
        <w:t>o</w:t>
      </w:r>
      <w:r w:rsidRPr="0001270E">
        <w:rPr>
          <w:rFonts w:eastAsia="Arial"/>
          <w:spacing w:val="-1"/>
        </w:rPr>
        <w:t>ji</w:t>
      </w:r>
      <w:r w:rsidRPr="0001270E">
        <w:rPr>
          <w:rFonts w:eastAsia="Arial"/>
        </w:rPr>
        <w:t>m</w:t>
      </w:r>
      <w:r w:rsidRPr="0001270E">
        <w:rPr>
          <w:rFonts w:eastAsia="Arial"/>
          <w:spacing w:val="-1"/>
        </w:rPr>
        <w:t xml:space="preserve"> </w:t>
      </w:r>
      <w:r w:rsidRPr="0001270E">
        <w:rPr>
          <w:rFonts w:eastAsia="Arial"/>
          <w:spacing w:val="1"/>
        </w:rPr>
        <w:t>s</w:t>
      </w:r>
      <w:r w:rsidRPr="0001270E">
        <w:rPr>
          <w:rFonts w:eastAsia="Arial"/>
        </w:rPr>
        <w:t>e</w:t>
      </w:r>
      <w:r w:rsidRPr="0001270E">
        <w:rPr>
          <w:rFonts w:eastAsia="Arial"/>
          <w:spacing w:val="-2"/>
        </w:rPr>
        <w:t xml:space="preserve"> </w:t>
      </w:r>
      <w:r w:rsidRPr="0001270E">
        <w:rPr>
          <w:rFonts w:eastAsia="Arial"/>
          <w:spacing w:val="-1"/>
        </w:rPr>
        <w:t>p</w:t>
      </w:r>
      <w:r w:rsidRPr="0001270E">
        <w:rPr>
          <w:rFonts w:eastAsia="Arial"/>
        </w:rPr>
        <w:t>ot</w:t>
      </w:r>
      <w:r w:rsidRPr="0001270E">
        <w:rPr>
          <w:rFonts w:eastAsia="Arial"/>
          <w:spacing w:val="-2"/>
        </w:rPr>
        <w:t>v</w:t>
      </w:r>
      <w:r w:rsidRPr="0001270E">
        <w:rPr>
          <w:rFonts w:eastAsia="Arial"/>
          <w:spacing w:val="1"/>
        </w:rPr>
        <w:t>r</w:t>
      </w:r>
      <w:r w:rsidRPr="0001270E">
        <w:rPr>
          <w:rFonts w:eastAsia="Arial"/>
        </w:rPr>
        <w:t>đ</w:t>
      </w:r>
      <w:r w:rsidRPr="0001270E">
        <w:rPr>
          <w:rFonts w:eastAsia="Arial"/>
          <w:spacing w:val="-1"/>
        </w:rPr>
        <w:t>u</w:t>
      </w:r>
      <w:r w:rsidRPr="0001270E">
        <w:rPr>
          <w:rFonts w:eastAsia="Arial"/>
          <w:spacing w:val="1"/>
        </w:rPr>
        <w:t>j</w:t>
      </w:r>
      <w:r w:rsidRPr="0001270E">
        <w:rPr>
          <w:rFonts w:eastAsia="Arial"/>
        </w:rPr>
        <w:t>e</w:t>
      </w:r>
      <w:r w:rsidRPr="0001270E">
        <w:rPr>
          <w:rFonts w:eastAsia="Arial"/>
          <w:spacing w:val="-8"/>
        </w:rPr>
        <w:t xml:space="preserve"> </w:t>
      </w:r>
      <w:r w:rsidRPr="0001270E">
        <w:rPr>
          <w:rFonts w:eastAsia="Arial"/>
          <w:spacing w:val="2"/>
        </w:rPr>
        <w:t>N</w:t>
      </w:r>
      <w:r w:rsidRPr="0001270E">
        <w:rPr>
          <w:rFonts w:eastAsia="Arial"/>
        </w:rPr>
        <w:t>a</w:t>
      </w:r>
      <w:r w:rsidRPr="0001270E">
        <w:rPr>
          <w:rFonts w:eastAsia="Arial"/>
          <w:spacing w:val="-1"/>
        </w:rPr>
        <w:t>g</w:t>
      </w:r>
      <w:r w:rsidRPr="0001270E">
        <w:rPr>
          <w:rFonts w:eastAsia="Arial"/>
          <w:spacing w:val="2"/>
        </w:rPr>
        <w:t>o</w:t>
      </w:r>
      <w:r w:rsidRPr="0001270E">
        <w:rPr>
          <w:rFonts w:eastAsia="Arial"/>
        </w:rPr>
        <w:t>d</w:t>
      </w:r>
      <w:r w:rsidRPr="0001270E">
        <w:rPr>
          <w:rFonts w:eastAsia="Arial"/>
          <w:spacing w:val="1"/>
        </w:rPr>
        <w:t>b</w:t>
      </w:r>
      <w:r w:rsidRPr="0001270E">
        <w:rPr>
          <w:rFonts w:eastAsia="Arial"/>
        </w:rPr>
        <w:t>a.</w:t>
      </w:r>
    </w:p>
    <w:p w:rsidRDefault="00941E7F" w:rsidP="00941E7F" w:rsidR="00941E7F" w:rsidRPr="0001270E">
      <w:pPr>
        <w:jc w:val="both"/>
        <w:rPr>
          <w:rFonts w:eastAsia="Arial"/>
        </w:rPr>
      </w:pPr>
    </w:p>
    <w:p w:rsidRDefault="00941E7F" w:rsidP="00941E7F" w:rsidR="00941E7F" w:rsidRPr="0001270E">
      <w:pPr>
        <w:jc w:val="both"/>
        <w:rPr>
          <w:rFonts w:eastAsia="Arial"/>
        </w:rPr>
      </w:pPr>
    </w:p>
    <w:p w:rsidRDefault="00941E7F" w:rsidP="00941E7F" w:rsidR="00941E7F" w:rsidRPr="0001270E">
      <w:pPr>
        <w:jc w:val="both"/>
        <w:rPr>
          <w:b/>
        </w:rPr>
      </w:pPr>
      <w:r w:rsidRPr="0001270E">
        <w:rPr>
          <w:b/>
        </w:rPr>
        <w:t>2.</w:t>
      </w:r>
      <w:r w:rsidR="004F0BB5">
        <w:rPr>
          <w:b/>
        </w:rPr>
        <w:t>2.</w:t>
      </w:r>
      <w:r w:rsidRPr="0001270E">
        <w:rPr>
          <w:b/>
        </w:rPr>
        <w:t>Financijske institucije koje nemaju osigurane tražbine:</w:t>
      </w:r>
    </w:p>
    <w:p w:rsidRDefault="00C216A2" w:rsidP="00941E7F" w:rsidR="00C216A2" w:rsidRPr="0001270E">
      <w:pPr>
        <w:jc w:val="both"/>
      </w:pPr>
    </w:p>
    <w:p w:rsidRDefault="00C216A2" w:rsidP="00941E7F" w:rsidR="00941E7F" w:rsidRPr="0001270E">
      <w:pPr>
        <w:jc w:val="both"/>
      </w:pPr>
      <w:r w:rsidRPr="0001270E">
        <w:t xml:space="preserve">19) </w:t>
      </w:r>
      <w:r w:rsidR="00941E7F" w:rsidRPr="0001270E">
        <w:t xml:space="preserve">Utvrđena tražbina vjerovnika </w:t>
      </w:r>
      <w:r w:rsidR="00941E7F" w:rsidRPr="0001270E">
        <w:rPr>
          <w:b/>
        </w:rPr>
        <w:t>ALLIANZ ZAGREB d.d.</w:t>
      </w:r>
      <w:r w:rsidRPr="0001270E">
        <w:rPr>
          <w:b/>
        </w:rPr>
        <w:t>, Zagreb,</w:t>
      </w:r>
      <w:r w:rsidR="00941E7F" w:rsidRPr="0001270E">
        <w:rPr>
          <w:b/>
        </w:rPr>
        <w:t xml:space="preserve"> Heinzelova 70, OIB: 23759810849</w:t>
      </w:r>
      <w:r w:rsidRPr="0001270E">
        <w:t>,</w:t>
      </w:r>
      <w:r w:rsidR="00941E7F" w:rsidRPr="0001270E">
        <w:t xml:space="preserve"> iznosi 158.509,12 kn. Vjerovnik otpušta 60 % utvrđene tražbine, a dužnik pristaje na takav otpust. Preostalih  40 % utvrđene tražbine  u iznosu od 63.403,65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1.981,36</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1.981,36</w:t>
      </w:r>
      <w:r w:rsidRPr="0001270E">
        <w:rPr>
          <w:rFonts w:cs="Times New Roman" w:hAnsi="Times New Roman" w:ascii="Times New Roman"/>
          <w:sz w:val="24"/>
        </w:rPr>
        <w:t xml:space="preserve"> kn na naplatu dospijeva desetog dana u mjesecu, a nakon isteka razdoblja počeka.</w:t>
      </w:r>
    </w:p>
    <w:p w:rsidRDefault="00C216A2" w:rsidP="00941E7F" w:rsidR="00941E7F" w:rsidRPr="0001270E">
      <w:pPr>
        <w:jc w:val="both"/>
      </w:pPr>
      <w:r w:rsidRPr="0001270E">
        <w:t xml:space="preserve">20) </w:t>
      </w:r>
      <w:r w:rsidR="00941E7F" w:rsidRPr="0001270E">
        <w:t xml:space="preserve">Utvrđena tražbina vjerovnika </w:t>
      </w:r>
      <w:r w:rsidR="00941E7F" w:rsidRPr="0001270E">
        <w:rPr>
          <w:b/>
        </w:rPr>
        <w:t xml:space="preserve">CROATIA </w:t>
      </w:r>
      <w:r w:rsidR="004F0BB5">
        <w:rPr>
          <w:b/>
        </w:rPr>
        <w:t>osiguranje</w:t>
      </w:r>
      <w:r w:rsidR="00941E7F" w:rsidRPr="0001270E">
        <w:rPr>
          <w:b/>
        </w:rPr>
        <w:t xml:space="preserve"> d.d., Z</w:t>
      </w:r>
      <w:r w:rsidRPr="0001270E">
        <w:rPr>
          <w:b/>
        </w:rPr>
        <w:t>agreb</w:t>
      </w:r>
      <w:r w:rsidR="00941E7F" w:rsidRPr="0001270E">
        <w:rPr>
          <w:b/>
        </w:rPr>
        <w:t xml:space="preserve">, Miramarska cesta 22, OIB: 26187994862, </w:t>
      </w:r>
      <w:r w:rsidR="00941E7F" w:rsidRPr="0001270E">
        <w:t>iznosi 2.153.466,99 kn. Vjerovnik otpušta 60 % utvrđene tražbine, a dužnik pristaje na takav otpust. Preostalih 40 %  utvrđene tražbine u iznosu od 861.386,80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26.918,34</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26.918,34</w:t>
      </w:r>
      <w:r w:rsidRPr="0001270E">
        <w:rPr>
          <w:rFonts w:cs="Times New Roman" w:hAnsi="Times New Roman" w:ascii="Times New Roman"/>
          <w:sz w:val="24"/>
        </w:rPr>
        <w:t xml:space="preserve"> kn na naplatu dospijeva desetog dana u mjesecu, a nakon isteka razdoblja počeka.</w:t>
      </w:r>
    </w:p>
    <w:p w:rsidRDefault="00C216A2" w:rsidP="00941E7F" w:rsidR="00941E7F" w:rsidRPr="0001270E">
      <w:pPr>
        <w:jc w:val="both"/>
      </w:pPr>
      <w:r w:rsidRPr="0001270E">
        <w:t xml:space="preserve">21) </w:t>
      </w:r>
      <w:r w:rsidR="00941E7F" w:rsidRPr="0001270E">
        <w:t xml:space="preserve">Utvrđena tražbina vjerovnika </w:t>
      </w:r>
      <w:r w:rsidR="00941E7F" w:rsidRPr="0001270E">
        <w:rPr>
          <w:b/>
        </w:rPr>
        <w:t>ERSTE CARD CLUB d.o.o.</w:t>
      </w:r>
      <w:r w:rsidRPr="0001270E">
        <w:rPr>
          <w:b/>
        </w:rPr>
        <w:t>, Zagreb,</w:t>
      </w:r>
      <w:r w:rsidR="00941E7F" w:rsidRPr="0001270E">
        <w:rPr>
          <w:b/>
        </w:rPr>
        <w:t xml:space="preserve"> Praška 5, OIB: 85941596441</w:t>
      </w:r>
      <w:r w:rsidRPr="0001270E">
        <w:t>,</w:t>
      </w:r>
      <w:r w:rsidR="00941E7F" w:rsidRPr="0001270E">
        <w:t xml:space="preserve"> iznosi 318.036,38 kn. Vjerovnik otpušta 60 % utvrđene tražbine, a dužnik pristaje na takav otpust. Preostalih  40 % utvrđene tražbine u iznosu od 127.214,55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3.975,45</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3.975,45</w:t>
      </w:r>
      <w:r w:rsidRPr="0001270E">
        <w:rPr>
          <w:rFonts w:cs="Times New Roman" w:hAnsi="Times New Roman" w:ascii="Times New Roman"/>
          <w:sz w:val="24"/>
        </w:rPr>
        <w:t xml:space="preserve"> kn na naplatu dospijeva desetog dana u mjesecu, a nakon isteka razdoblja počeka.</w:t>
      </w:r>
      <w:r w:rsidR="004F0BB5">
        <w:rPr>
          <w:rFonts w:cs="Times New Roman" w:hAnsi="Times New Roman" w:ascii="Times New Roman"/>
          <w:sz w:val="24"/>
        </w:rPr>
        <w:t xml:space="preserve"> </w:t>
      </w:r>
    </w:p>
    <w:p w:rsidRDefault="00C216A2" w:rsidP="00941E7F" w:rsidR="00941E7F" w:rsidRPr="0001270E">
      <w:pPr>
        <w:jc w:val="both"/>
      </w:pPr>
      <w:r w:rsidRPr="0001270E">
        <w:t xml:space="preserve">22) </w:t>
      </w:r>
      <w:r w:rsidR="00941E7F" w:rsidRPr="0001270E">
        <w:t xml:space="preserve">Utvrđena tražbina vjerovnika </w:t>
      </w:r>
      <w:r w:rsidR="00941E7F" w:rsidRPr="0001270E">
        <w:rPr>
          <w:b/>
        </w:rPr>
        <w:t>ERSTE&amp;STEIERMÄRKISCHE BANK d.d., R</w:t>
      </w:r>
      <w:r w:rsidRPr="0001270E">
        <w:rPr>
          <w:b/>
        </w:rPr>
        <w:t>ijeka</w:t>
      </w:r>
      <w:r w:rsidR="00941E7F" w:rsidRPr="0001270E">
        <w:rPr>
          <w:b/>
        </w:rPr>
        <w:t>, Jadranski trg 3/a, OIB: 23057039320</w:t>
      </w:r>
      <w:r w:rsidRPr="0001270E">
        <w:t>,</w:t>
      </w:r>
      <w:r w:rsidR="00941E7F" w:rsidRPr="0001270E">
        <w:t xml:space="preserve"> iznosi 2.900,54 kn.</w:t>
      </w:r>
      <w:r w:rsidRPr="0001270E">
        <w:t xml:space="preserve"> </w:t>
      </w:r>
      <w:r w:rsidR="00941E7F" w:rsidRPr="0001270E">
        <w:t>Vjerovnik otpušta 60 % utvrđene tražbine, a dužnik pristaje na takav otpust. Preostalih  40 % tvrđene tražbine u iznosu od 1.160,22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36,26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36,26 kn na naplatu dospijeva desetog dana u mjesecu, a nakon isteka razdoblja počeka.</w:t>
      </w:r>
    </w:p>
    <w:p w:rsidRDefault="00C216A2" w:rsidP="00941E7F" w:rsidR="00941E7F" w:rsidRPr="0001270E">
      <w:pPr>
        <w:jc w:val="both"/>
      </w:pPr>
      <w:r w:rsidRPr="0001270E">
        <w:t xml:space="preserve">23) </w:t>
      </w:r>
      <w:r w:rsidR="00941E7F" w:rsidRPr="0001270E">
        <w:t xml:space="preserve">Utvrđena tražbina vjerovnika </w:t>
      </w:r>
      <w:r w:rsidR="00941E7F" w:rsidRPr="0001270E">
        <w:rPr>
          <w:b/>
        </w:rPr>
        <w:t>HOK – OSIGURANJE d.d., Z</w:t>
      </w:r>
      <w:r w:rsidRPr="0001270E">
        <w:rPr>
          <w:b/>
        </w:rPr>
        <w:t>agreb</w:t>
      </w:r>
      <w:r w:rsidR="00941E7F" w:rsidRPr="0001270E">
        <w:rPr>
          <w:b/>
        </w:rPr>
        <w:t>, Capraška ulica 6, OIB: 00432869176</w:t>
      </w:r>
      <w:r w:rsidRPr="0001270E">
        <w:t>,</w:t>
      </w:r>
      <w:r w:rsidR="00941E7F" w:rsidRPr="0001270E">
        <w:t xml:space="preserve"> iznosi 157.510,72 kn.</w:t>
      </w:r>
      <w:r w:rsidRPr="0001270E">
        <w:t xml:space="preserve"> </w:t>
      </w:r>
      <w:r w:rsidR="00941E7F" w:rsidRPr="0001270E">
        <w:t>Vjerovnik otpušta 60 % utvrđene tražbine, a dužnik pristaje na takav otpust. Preostalih  40 % utvrđene tražbine u iznosu od 63.004,29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1.968,88</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1.968,88</w:t>
      </w:r>
      <w:r w:rsidRPr="0001270E">
        <w:rPr>
          <w:rFonts w:cs="Times New Roman" w:hAnsi="Times New Roman" w:ascii="Times New Roman"/>
          <w:sz w:val="24"/>
        </w:rPr>
        <w:t xml:space="preserve"> kn na naplatu dospijeva desetog dana u mjesecu, a nakon isteka razdoblja počeka.</w:t>
      </w:r>
    </w:p>
    <w:p w:rsidRDefault="00C216A2" w:rsidP="00941E7F" w:rsidR="00941E7F" w:rsidRPr="0001270E">
      <w:pPr>
        <w:jc w:val="both"/>
      </w:pPr>
      <w:r w:rsidRPr="0001270E">
        <w:t xml:space="preserve">24) </w:t>
      </w:r>
      <w:r w:rsidR="00941E7F" w:rsidRPr="0001270E">
        <w:t xml:space="preserve">Utvrđena tražbina vjerovnika </w:t>
      </w:r>
      <w:r w:rsidR="00941E7F" w:rsidRPr="0001270E">
        <w:rPr>
          <w:b/>
        </w:rPr>
        <w:t>KentBank d.d., Z</w:t>
      </w:r>
      <w:r w:rsidRPr="0001270E">
        <w:rPr>
          <w:b/>
        </w:rPr>
        <w:t>agreb</w:t>
      </w:r>
      <w:r w:rsidR="00941E7F" w:rsidRPr="0001270E">
        <w:rPr>
          <w:b/>
        </w:rPr>
        <w:t>, Gundulićeva 1, OIB: 73656725926</w:t>
      </w:r>
      <w:r w:rsidRPr="0001270E">
        <w:t>,</w:t>
      </w:r>
      <w:r w:rsidR="00941E7F" w:rsidRPr="0001270E">
        <w:t xml:space="preserve"> iznosi 2.660,68 kn.</w:t>
      </w:r>
      <w:r w:rsidR="00CE623B">
        <w:t xml:space="preserve"> </w:t>
      </w:r>
      <w:r w:rsidR="00941E7F" w:rsidRPr="0001270E">
        <w:t>Vjerovnik otpušta 60 % utvrđene tražbine, a dužnik pristaje na takav otpust. Preostalih 40 % utvrđene tražbine u iznosu od 1.064,27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sklopljenoj predstečajnoj nagodbi pred Trgovačkim sudom  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33,26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33,26 kn na naplatu dospijeva desetog dana u mjesecu, a nakon isteka razdoblja počeka.</w:t>
      </w:r>
    </w:p>
    <w:p w:rsidRDefault="00C216A2" w:rsidP="00941E7F" w:rsidR="00941E7F" w:rsidRPr="0001270E">
      <w:pPr>
        <w:jc w:val="both"/>
      </w:pPr>
      <w:r w:rsidRPr="0001270E">
        <w:t xml:space="preserve">25) </w:t>
      </w:r>
      <w:r w:rsidR="00941E7F" w:rsidRPr="0001270E">
        <w:t xml:space="preserve">Utvrđena tražbina vjerovnika </w:t>
      </w:r>
      <w:r w:rsidR="00941E7F" w:rsidRPr="0001270E">
        <w:rPr>
          <w:b/>
        </w:rPr>
        <w:t>KREDITNA BANKA ZAGREB</w:t>
      </w:r>
      <w:r w:rsidR="00CE623B">
        <w:rPr>
          <w:b/>
        </w:rPr>
        <w:t>,</w:t>
      </w:r>
      <w:r w:rsidR="00941E7F" w:rsidRPr="0001270E">
        <w:rPr>
          <w:b/>
        </w:rPr>
        <w:t xml:space="preserve"> d.d., Z</w:t>
      </w:r>
      <w:r w:rsidRPr="0001270E">
        <w:rPr>
          <w:b/>
        </w:rPr>
        <w:t>agreb</w:t>
      </w:r>
      <w:r w:rsidR="00941E7F" w:rsidRPr="0001270E">
        <w:rPr>
          <w:b/>
        </w:rPr>
        <w:t>, Ulica grada Vukovara 74, OIB: 70663193635</w:t>
      </w:r>
      <w:r w:rsidRPr="0001270E">
        <w:rPr>
          <w:b/>
        </w:rPr>
        <w:t>,</w:t>
      </w:r>
      <w:r w:rsidR="00941E7F" w:rsidRPr="0001270E">
        <w:t xml:space="preserve"> iznosi 570,40 kn.</w:t>
      </w:r>
      <w:r w:rsidRPr="0001270E">
        <w:t xml:space="preserve"> </w:t>
      </w:r>
      <w:r w:rsidR="00941E7F" w:rsidRPr="0001270E">
        <w:t>Vjerovnik otpušta 60 % utvrđene tražbine, a dužnik pristaje na takav otpust. Preostalih 40 % utvrđene tražbine u iznosu od 228,16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7,13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7,13 kn na naplatu dospijeva desetog dana u mjesecu, a nakon isteka razdoblja počeka.</w:t>
      </w:r>
    </w:p>
    <w:p w:rsidRDefault="00C216A2" w:rsidP="00941E7F" w:rsidR="00941E7F" w:rsidRPr="0001270E">
      <w:pPr>
        <w:jc w:val="both"/>
      </w:pPr>
      <w:r w:rsidRPr="0001270E">
        <w:t xml:space="preserve">26) </w:t>
      </w:r>
      <w:r w:rsidR="00941E7F" w:rsidRPr="0001270E">
        <w:t xml:space="preserve">Utvrđena tražbina vjerovnika </w:t>
      </w:r>
      <w:r w:rsidR="00941E7F" w:rsidRPr="0001270E">
        <w:rPr>
          <w:b/>
        </w:rPr>
        <w:t>PARTNER BANKA d.d., Z</w:t>
      </w:r>
      <w:r w:rsidRPr="0001270E">
        <w:rPr>
          <w:b/>
        </w:rPr>
        <w:t>agreb</w:t>
      </w:r>
      <w:r w:rsidR="00941E7F" w:rsidRPr="0001270E">
        <w:rPr>
          <w:b/>
        </w:rPr>
        <w:t>, Vončinina 2, OIB: 71221608291</w:t>
      </w:r>
      <w:r w:rsidRPr="0001270E">
        <w:t>,</w:t>
      </w:r>
      <w:r w:rsidR="00941E7F" w:rsidRPr="0001270E">
        <w:t xml:space="preserve"> iznosi 1.051,00 kn.</w:t>
      </w:r>
      <w:r w:rsidRPr="0001270E">
        <w:t xml:space="preserve"> </w:t>
      </w:r>
      <w:r w:rsidR="00941E7F" w:rsidRPr="0001270E">
        <w:t xml:space="preserve">Vjerovnik otpušta 60 % utvrđene tražbine, a dužnik pristaje </w:t>
      </w:r>
      <w:r w:rsidR="00941E7F" w:rsidRPr="0001270E">
        <w:lastRenderedPageBreak/>
        <w:t>na takav otpust. Preostalih  40 % utvrđene tražbine u iznosu od 420,40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13,14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13,14 kn na naplatu dospijeva desetog dana u mjesecu, a nakon isteka razdoblja počeka.</w:t>
      </w:r>
    </w:p>
    <w:p w:rsidRDefault="00C216A2" w:rsidP="00941E7F" w:rsidR="00941E7F" w:rsidRPr="0001270E">
      <w:pPr>
        <w:jc w:val="both"/>
      </w:pPr>
      <w:r w:rsidRPr="0001270E">
        <w:t xml:space="preserve">27) </w:t>
      </w:r>
      <w:r w:rsidR="00941E7F" w:rsidRPr="0001270E">
        <w:t xml:space="preserve">Utvrđena tražbina vjerovnika </w:t>
      </w:r>
      <w:r w:rsidR="00941E7F" w:rsidRPr="0001270E">
        <w:rPr>
          <w:b/>
        </w:rPr>
        <w:t>Privredna banka Zagreb d.d., Z</w:t>
      </w:r>
      <w:r w:rsidRPr="0001270E">
        <w:rPr>
          <w:b/>
        </w:rPr>
        <w:t>agreb</w:t>
      </w:r>
      <w:r w:rsidR="00941E7F" w:rsidRPr="0001270E">
        <w:rPr>
          <w:b/>
        </w:rPr>
        <w:t>, Radnička cesta 50, OIB: 02535697732</w:t>
      </w:r>
      <w:r w:rsidRPr="0001270E">
        <w:t>,</w:t>
      </w:r>
      <w:r w:rsidR="00941E7F" w:rsidRPr="0001270E">
        <w:t xml:space="preserve"> iznosi 4.081,78 kn.</w:t>
      </w:r>
      <w:r w:rsidRPr="0001270E">
        <w:t xml:space="preserve"> </w:t>
      </w:r>
      <w:r w:rsidR="00941E7F" w:rsidRPr="0001270E">
        <w:t>Vjerovnik otpušta 60 % utvrđene tražbine, a dužnik pristaje na takav otpust. Preostalih  40 %  utvrđene tražbine u iznosu od 1.632,71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51,02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51,02 kn na naplatu dospijeva desetog dana u mjesecu, a nakon isteka razdoblja počeka.</w:t>
      </w:r>
    </w:p>
    <w:p w:rsidRDefault="00C216A2" w:rsidP="00941E7F" w:rsidR="00941E7F" w:rsidRPr="0001270E">
      <w:pPr>
        <w:jc w:val="both"/>
      </w:pPr>
      <w:r w:rsidRPr="0001270E">
        <w:t xml:space="preserve">28) </w:t>
      </w:r>
      <w:r w:rsidR="00941E7F" w:rsidRPr="0001270E">
        <w:t xml:space="preserve">Utvrđena tražbina vjerovnika </w:t>
      </w:r>
      <w:r w:rsidR="00941E7F" w:rsidRPr="0001270E">
        <w:rPr>
          <w:b/>
        </w:rPr>
        <w:t xml:space="preserve">Raiffeisenbank Austria d.d., </w:t>
      </w:r>
      <w:r w:rsidRPr="0001270E">
        <w:rPr>
          <w:b/>
        </w:rPr>
        <w:t>Zagreb</w:t>
      </w:r>
      <w:r w:rsidR="00941E7F" w:rsidRPr="0001270E">
        <w:rPr>
          <w:b/>
        </w:rPr>
        <w:t>, Petrinjska 59, OIB: 53056966535</w:t>
      </w:r>
      <w:r w:rsidRPr="0001270E">
        <w:t>,</w:t>
      </w:r>
      <w:r w:rsidR="00941E7F" w:rsidRPr="0001270E">
        <w:t xml:space="preserve"> iznosi 175,00 kn.</w:t>
      </w:r>
      <w:r w:rsidRPr="0001270E">
        <w:t xml:space="preserve"> </w:t>
      </w:r>
      <w:r w:rsidR="00941E7F" w:rsidRPr="0001270E">
        <w:t>Vjerovnik otpušta 60 % utvrđene tražbine, a dužnik pristaje na takav otpust. Preostalih  40 %  utvrđene tražbine u iznosu od 70,00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2,19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2,19 kn na naplatu dospijeva desetog dana u mjesecu, a nakon isteka razdoblja počeka.</w:t>
      </w:r>
    </w:p>
    <w:p w:rsidRDefault="00C216A2" w:rsidP="00941E7F" w:rsidR="00941E7F" w:rsidRPr="0001270E">
      <w:pPr>
        <w:jc w:val="both"/>
      </w:pPr>
      <w:r w:rsidRPr="0001270E">
        <w:t xml:space="preserve">29) </w:t>
      </w:r>
      <w:r w:rsidR="00941E7F" w:rsidRPr="0001270E">
        <w:t xml:space="preserve">Utvrđena tražbina vjerovnika </w:t>
      </w:r>
      <w:r w:rsidR="00941E7F" w:rsidRPr="0001270E">
        <w:rPr>
          <w:b/>
        </w:rPr>
        <w:t xml:space="preserve">TRIGLAV OSIGURANJE d.d., </w:t>
      </w:r>
      <w:r w:rsidRPr="0001270E">
        <w:rPr>
          <w:b/>
        </w:rPr>
        <w:t>Zagreb</w:t>
      </w:r>
      <w:r w:rsidR="00941E7F" w:rsidRPr="0001270E">
        <w:rPr>
          <w:b/>
        </w:rPr>
        <w:t>, Antuna Heinza 4, OIB: 29743547503</w:t>
      </w:r>
      <w:r w:rsidRPr="0001270E">
        <w:t>,</w:t>
      </w:r>
      <w:r w:rsidR="00941E7F" w:rsidRPr="0001270E">
        <w:t xml:space="preserve"> iznosi 1.354.666,48 kn.</w:t>
      </w:r>
      <w:r w:rsidRPr="0001270E">
        <w:t xml:space="preserve"> </w:t>
      </w:r>
      <w:r w:rsidR="00941E7F" w:rsidRPr="0001270E">
        <w:t>Vjerovnik otpušta 60 % utvrđene tražbine, a dužnik pristaje na takav otpust. Preostalih  40 % utvrđene tražbine u iznosu od 541.866,59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216A2"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16.933,33</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16.933,33</w:t>
      </w:r>
      <w:r w:rsidRPr="0001270E">
        <w:rPr>
          <w:rFonts w:cs="Times New Roman" w:hAnsi="Times New Roman" w:ascii="Times New Roman"/>
          <w:sz w:val="24"/>
        </w:rPr>
        <w:t xml:space="preserve"> kn na naplatu dospijeva desetog dana u mjesecu, a nakon isteka razdoblja počeka.</w:t>
      </w:r>
    </w:p>
    <w:p w:rsidRDefault="00C216A2" w:rsidP="00941E7F" w:rsidR="00941E7F" w:rsidRPr="0001270E">
      <w:pPr>
        <w:jc w:val="both"/>
      </w:pPr>
      <w:r w:rsidRPr="0001270E">
        <w:lastRenderedPageBreak/>
        <w:t xml:space="preserve">30) </w:t>
      </w:r>
      <w:r w:rsidR="00941E7F" w:rsidRPr="0001270E">
        <w:t xml:space="preserve">Utvrđena tražbina vjerovnika </w:t>
      </w:r>
      <w:r w:rsidR="00941E7F" w:rsidRPr="0001270E">
        <w:rPr>
          <w:b/>
        </w:rPr>
        <w:t xml:space="preserve">UNIQA </w:t>
      </w:r>
      <w:r w:rsidR="00CE623B">
        <w:rPr>
          <w:b/>
        </w:rPr>
        <w:t>osiguranje</w:t>
      </w:r>
      <w:r w:rsidR="00941E7F" w:rsidRPr="0001270E">
        <w:rPr>
          <w:b/>
        </w:rPr>
        <w:t xml:space="preserve"> d.d.</w:t>
      </w:r>
      <w:r w:rsidRPr="0001270E">
        <w:rPr>
          <w:b/>
        </w:rPr>
        <w:t>,</w:t>
      </w:r>
      <w:r w:rsidR="00941E7F" w:rsidRPr="0001270E">
        <w:rPr>
          <w:b/>
        </w:rPr>
        <w:t xml:space="preserve"> </w:t>
      </w:r>
      <w:r w:rsidRPr="0001270E">
        <w:rPr>
          <w:b/>
        </w:rPr>
        <w:t>Zagreb</w:t>
      </w:r>
      <w:r w:rsidR="00941E7F" w:rsidRPr="0001270E">
        <w:rPr>
          <w:b/>
        </w:rPr>
        <w:t>, Planinska 13, OIB: 75665455333</w:t>
      </w:r>
      <w:r w:rsidRPr="0001270E">
        <w:t>,</w:t>
      </w:r>
      <w:r w:rsidR="00941E7F" w:rsidRPr="0001270E">
        <w:t xml:space="preserve"> </w:t>
      </w:r>
      <w:r w:rsidRPr="0001270E">
        <w:rPr>
          <w:b/>
        </w:rPr>
        <w:t xml:space="preserve">(ranije BASLER OSIGURANJE </w:t>
      </w:r>
      <w:r w:rsidR="004F0BB5">
        <w:rPr>
          <w:b/>
        </w:rPr>
        <w:t xml:space="preserve">ZAGREB </w:t>
      </w:r>
      <w:r w:rsidRPr="0001270E">
        <w:rPr>
          <w:b/>
        </w:rPr>
        <w:t>d.d.</w:t>
      </w:r>
      <w:r w:rsidR="004F0BB5">
        <w:rPr>
          <w:b/>
        </w:rPr>
        <w:t>, Zagreb, OIB 59706054982</w:t>
      </w:r>
      <w:r w:rsidRPr="0001270E">
        <w:rPr>
          <w:b/>
        </w:rPr>
        <w:t xml:space="preserve">), </w:t>
      </w:r>
      <w:r w:rsidR="00941E7F" w:rsidRPr="0001270E">
        <w:t>iznosi 112.283,09 kn.</w:t>
      </w:r>
      <w:r w:rsidRPr="0001270E">
        <w:t xml:space="preserve"> </w:t>
      </w:r>
      <w:r w:rsidR="00941E7F" w:rsidRPr="0001270E">
        <w:t>Vjerovnik otpušta 60 % utvrđene tražbine, a dužnik pristaje na takav otpust. Preostalih  40 % utvrđene tražbine u iznosu od 44.913,24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E02B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1.403,54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1.403,54 kn na naplatu dospijeva desetog dana u mjesecu, a nakon isteka razdoblja počeka.</w:t>
      </w:r>
    </w:p>
    <w:p w:rsidRDefault="00EE02B9" w:rsidP="00941E7F" w:rsidR="00941E7F" w:rsidRPr="0001270E">
      <w:pPr>
        <w:jc w:val="both"/>
      </w:pPr>
      <w:r w:rsidRPr="0001270E">
        <w:t xml:space="preserve">31) </w:t>
      </w:r>
      <w:r w:rsidR="00941E7F" w:rsidRPr="0001270E">
        <w:t xml:space="preserve">Utvrđena tražbina vjerovnika </w:t>
      </w:r>
      <w:r w:rsidR="00941E7F" w:rsidRPr="0001270E">
        <w:rPr>
          <w:b/>
        </w:rPr>
        <w:t>VELEBIT OSIGURANJE d.d</w:t>
      </w:r>
      <w:r w:rsidRPr="0001270E">
        <w:rPr>
          <w:b/>
        </w:rPr>
        <w:t>., Zagreb</w:t>
      </w:r>
      <w:r w:rsidR="00941E7F" w:rsidRPr="0001270E">
        <w:rPr>
          <w:b/>
        </w:rPr>
        <w:t>, Savska 144/a, OIB: 42098054984</w:t>
      </w:r>
      <w:r w:rsidRPr="0001270E">
        <w:t>,</w:t>
      </w:r>
      <w:r w:rsidR="00941E7F" w:rsidRPr="0001270E">
        <w:t xml:space="preserve"> iznosi 235.385,15 kn.</w:t>
      </w:r>
      <w:r w:rsidRPr="0001270E">
        <w:t xml:space="preserve"> </w:t>
      </w:r>
      <w:r w:rsidR="00941E7F" w:rsidRPr="0001270E">
        <w:t>Vjerovnik otpušta 60 % utvrđene tražbine, a dužnik pristaje na takav otpust. Preostalih  40 % utvrđene tražbine u iznosu od 94.154,06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E02B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2.942,31</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2.942,31</w:t>
      </w:r>
      <w:r w:rsidRPr="0001270E">
        <w:rPr>
          <w:rFonts w:cs="Times New Roman" w:hAnsi="Times New Roman" w:ascii="Times New Roman"/>
          <w:sz w:val="24"/>
        </w:rPr>
        <w:t xml:space="preserve"> kn na naplatu dospijeva desetog dana u mjesecu, a nakon isteka razdoblja počeka.</w:t>
      </w:r>
    </w:p>
    <w:p w:rsidRDefault="00EE02B9" w:rsidP="00941E7F" w:rsidR="00941E7F" w:rsidRPr="0001270E">
      <w:pPr>
        <w:jc w:val="both"/>
      </w:pPr>
      <w:r w:rsidRPr="0001270E">
        <w:t xml:space="preserve">32) </w:t>
      </w:r>
      <w:r w:rsidR="00941E7F" w:rsidRPr="0001270E">
        <w:t xml:space="preserve">Utvrđena tražbina vjerovnika </w:t>
      </w:r>
      <w:r w:rsidRPr="0001270E">
        <w:rPr>
          <w:b/>
        </w:rPr>
        <w:t>Wiener osiguranje Vienna Insurance Group</w:t>
      </w:r>
      <w:r w:rsidR="00941E7F" w:rsidRPr="0001270E">
        <w:rPr>
          <w:b/>
        </w:rPr>
        <w:t xml:space="preserve"> d.d., </w:t>
      </w:r>
      <w:r w:rsidRPr="0001270E">
        <w:rPr>
          <w:b/>
        </w:rPr>
        <w:t>Zagreb</w:t>
      </w:r>
      <w:r w:rsidR="00941E7F" w:rsidRPr="0001270E">
        <w:rPr>
          <w:b/>
        </w:rPr>
        <w:t>, Slovenska ulica 24, OIB: 52848403362</w:t>
      </w:r>
      <w:r w:rsidRPr="0001270E">
        <w:t>,</w:t>
      </w:r>
      <w:r w:rsidR="00941E7F" w:rsidRPr="0001270E">
        <w:t xml:space="preserve"> iznosi 304.286,54 kn. Vjerovnik otpušta 60 % utvrđene tražbine, a dužnik pristaje na takav otpust. Preostalih  40 % utvrđene tražbine u iznosu od 121.714,62 kn će se namiriti kako slijedi:</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E02B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941E7F" w:rsidP="005051B2" w:rsidR="00941E7F"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270E">
        <w:rPr>
          <w:rFonts w:cs="Times New Roman" w:eastAsia="Times New Roman" w:hAnsi="Times New Roman" w:ascii="Times New Roman"/>
          <w:sz w:val="24"/>
          <w:lang w:eastAsia="hr-HR"/>
        </w:rPr>
        <w:t>3.803,58</w:t>
      </w:r>
      <w:r w:rsidRPr="0001270E">
        <w:rPr>
          <w:rFonts w:cs="Times New Roman" w:hAnsi="Times New Roman" w:ascii="Times New Roman"/>
          <w:sz w:val="24"/>
        </w:rPr>
        <w:t xml:space="preserve"> kn, svaki,    beskamatno.</w:t>
      </w:r>
    </w:p>
    <w:p w:rsidRDefault="00941E7F" w:rsidP="005051B2" w:rsidR="00941E7F"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Pr="0001270E">
        <w:rPr>
          <w:rFonts w:cs="Times New Roman" w:eastAsia="Times New Roman" w:hAnsi="Times New Roman" w:ascii="Times New Roman"/>
          <w:sz w:val="24"/>
          <w:lang w:eastAsia="hr-HR"/>
        </w:rPr>
        <w:t>3.803,58</w:t>
      </w:r>
      <w:r w:rsidRPr="0001270E">
        <w:rPr>
          <w:rFonts w:cs="Times New Roman" w:hAnsi="Times New Roman" w:ascii="Times New Roman"/>
          <w:sz w:val="24"/>
        </w:rPr>
        <w:t xml:space="preserve"> kn na naplatu dospijeva desetog dana u mjesecu, a nakon isteka razdoblja počeka.</w:t>
      </w:r>
    </w:p>
    <w:p w:rsidRDefault="00941E7F" w:rsidP="00941E7F" w:rsidR="00941E7F" w:rsidRPr="0001270E">
      <w:pPr>
        <w:jc w:val="both"/>
      </w:pPr>
    </w:p>
    <w:p w:rsidRDefault="004F0BB5" w:rsidP="00D04B37" w:rsidR="00D04B37" w:rsidRPr="0001270E">
      <w:pPr>
        <w:ind w:firstLine="360"/>
        <w:jc w:val="both"/>
        <w:rPr>
          <w:b/>
          <w:u w:val="single"/>
        </w:rPr>
      </w:pPr>
      <w:r>
        <w:rPr>
          <w:b/>
          <w:u w:val="single"/>
        </w:rPr>
        <w:t>II</w:t>
      </w:r>
      <w:r w:rsidR="00D716F2">
        <w:rPr>
          <w:b/>
          <w:u w:val="single"/>
        </w:rPr>
        <w:t>.3.</w:t>
      </w:r>
      <w:r w:rsidR="00D04B37" w:rsidRPr="0001270E">
        <w:rPr>
          <w:b/>
          <w:u w:val="single"/>
        </w:rPr>
        <w:t xml:space="preserve"> Za treću grupu vjerovnika – OSTALI VJEROVNICI – DOMAĆI</w:t>
      </w:r>
    </w:p>
    <w:p w:rsidRDefault="00D04B37" w:rsidP="00D04B37" w:rsidR="00D04B37" w:rsidRPr="0001270E">
      <w:pPr>
        <w:jc w:val="both"/>
        <w:rPr>
          <w:b/>
          <w:u w:val="single"/>
        </w:rPr>
      </w:pPr>
    </w:p>
    <w:p w:rsidRDefault="00D10EF3" w:rsidP="00D04B37" w:rsidR="00D10EF3" w:rsidRPr="00D10EF3">
      <w:pPr>
        <w:jc w:val="both"/>
        <w:rPr>
          <w:b/>
          <w:u w:val="single"/>
        </w:rPr>
      </w:pPr>
      <w:r w:rsidRPr="00D10EF3">
        <w:rPr>
          <w:b/>
          <w:u w:val="single"/>
        </w:rPr>
        <w:t xml:space="preserve">3.1. OSTALI VJEROVNICI </w:t>
      </w:r>
      <w:r>
        <w:rPr>
          <w:b/>
          <w:u w:val="single"/>
        </w:rPr>
        <w:t>–</w:t>
      </w:r>
      <w:r w:rsidRPr="00D10EF3">
        <w:rPr>
          <w:b/>
          <w:u w:val="single"/>
        </w:rPr>
        <w:t xml:space="preserve"> DOMAĆI</w:t>
      </w:r>
      <w:r>
        <w:rPr>
          <w:b/>
          <w:u w:val="single"/>
        </w:rPr>
        <w:t>:</w:t>
      </w:r>
    </w:p>
    <w:p w:rsidRDefault="00D10EF3" w:rsidP="00D04B37" w:rsidR="00D10EF3">
      <w:pPr>
        <w:jc w:val="both"/>
      </w:pPr>
    </w:p>
    <w:p w:rsidRDefault="00D04B37" w:rsidP="00D04B37" w:rsidR="00D04B37" w:rsidRPr="0001270E">
      <w:pPr>
        <w:jc w:val="both"/>
      </w:pPr>
      <w:r w:rsidRPr="0001270E">
        <w:t xml:space="preserve">33) Utvrđena tražbina vjerovnika </w:t>
      </w:r>
      <w:r w:rsidRPr="0001270E">
        <w:rPr>
          <w:b/>
        </w:rPr>
        <w:t xml:space="preserve">ZDENKO BARJAKOVIĆ, </w:t>
      </w:r>
      <w:r w:rsidR="00D10EF3">
        <w:rPr>
          <w:b/>
        </w:rPr>
        <w:t>vl</w:t>
      </w:r>
      <w:r w:rsidRPr="0001270E">
        <w:rPr>
          <w:b/>
        </w:rPr>
        <w:t xml:space="preserve">. </w:t>
      </w:r>
      <w:r w:rsidR="003240B2">
        <w:rPr>
          <w:b/>
        </w:rPr>
        <w:t>obrta za promidžbu</w:t>
      </w:r>
      <w:r w:rsidRPr="0001270E">
        <w:rPr>
          <w:b/>
        </w:rPr>
        <w:t xml:space="preserve"> AB STUDIO DIZAJN BARJAKOVIĆ, Karlovac, Luščić 19, OIB: 70392855870</w:t>
      </w:r>
      <w:r w:rsidRPr="0001270E">
        <w:t>, iznosi 725,82 kn. Vjerovnik otpušta 60 % utvrđene tražbine, a dužnik pristaje na takav otpust. Preostalih  40 % utvrđene tražbine  u iznosu od 290,33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9,07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9,07 kn na naplatu dospijeva desetog dana u mjesecu, a nakon isteka razdoblja počeka.</w:t>
      </w:r>
    </w:p>
    <w:p w:rsidRDefault="00D04B37" w:rsidP="00D04B37" w:rsidR="00D04B37" w:rsidRPr="0001270E">
      <w:pPr>
        <w:jc w:val="both"/>
      </w:pPr>
      <w:r w:rsidRPr="0001270E">
        <w:t xml:space="preserve">34) Utvrđena tražbina vjerovnika </w:t>
      </w:r>
      <w:r w:rsidRPr="0001270E">
        <w:rPr>
          <w:b/>
        </w:rPr>
        <w:t>ADELLA d.o.o.,</w:t>
      </w:r>
      <w:r w:rsidRPr="0001270E">
        <w:t xml:space="preserve"> </w:t>
      </w:r>
      <w:r w:rsidRPr="0001270E">
        <w:rPr>
          <w:b/>
        </w:rPr>
        <w:t xml:space="preserve">Čavle, Podčudnić 3, OIB: 36742642815, </w:t>
      </w:r>
      <w:r w:rsidRPr="0001270E">
        <w:t>iznosi 494,42 kn. Vjerovnik otpušta 60 % utvrđene tražbine, a dužnik pristaje na takav otpust. Preostalih  40 % utvrđene tražbine  u iznosu od 197,77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6,18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6,18 kn na naplatu dospijeva desetog dana u mjesecu, a nakon isteka razdoblja počeka.</w:t>
      </w:r>
    </w:p>
    <w:p w:rsidRDefault="00D04B37" w:rsidP="00D04B37" w:rsidR="00D04B37" w:rsidRPr="0001270E">
      <w:pPr>
        <w:jc w:val="both"/>
      </w:pPr>
      <w:r w:rsidRPr="0001270E">
        <w:t xml:space="preserve">35) Utvrđena tražbina vjerovnika </w:t>
      </w:r>
      <w:r w:rsidRPr="0001270E">
        <w:rPr>
          <w:b/>
        </w:rPr>
        <w:t>ADRIA SERVIS TRANSPORT d.o.o., Zagreb, Heinzelova 53/a, OIB: 94193707385</w:t>
      </w:r>
      <w:r w:rsidRPr="0001270E">
        <w:t>, iznosi 2.508,74 kn. Vjerovnik otpušta 60 % utvrđene tražbine, a dužnik pristaje na takav otpust. Preostalih  40 %  utvrđene tražbine  u iznosu od 1.003,50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31,36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31,36 kn na naplatu dospijeva desetog dana u mjesecu, a nakon isteka razdoblja počeka.</w:t>
      </w:r>
    </w:p>
    <w:p w:rsidRDefault="00D04B37" w:rsidP="00D04B37" w:rsidR="00D04B37" w:rsidRPr="0001270E">
      <w:pPr>
        <w:jc w:val="both"/>
      </w:pPr>
      <w:r w:rsidRPr="0001270E">
        <w:t xml:space="preserve">36) Utvrđena tražbina vjerovnika </w:t>
      </w:r>
      <w:r w:rsidRPr="0001270E">
        <w:rPr>
          <w:b/>
        </w:rPr>
        <w:t>ADRIATEH d.o.o., Sveta Nedelja, Novaki, Dr. Franje Tuđmana 26,  OIB: 94348106606,</w:t>
      </w:r>
      <w:r w:rsidRPr="0001270E">
        <w:t xml:space="preserve"> iznosi 3.083,63 kn. Vjerovnik otpušta 60 % utvrđene tražbine, a dužnik pristaje na takav otpust. Preostalih  40 %  utvrđene tražbine  u iznosu od 1.233,45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38,55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38,55 kn na naplatu dospijeva desetog dana u mjesecu, a nakon isteka razdoblja počeka.</w:t>
      </w:r>
    </w:p>
    <w:p w:rsidRDefault="00D04B37" w:rsidP="00D04B37" w:rsidR="00D04B37" w:rsidRPr="0001270E">
      <w:pPr>
        <w:jc w:val="both"/>
      </w:pPr>
      <w:r w:rsidRPr="0001270E">
        <w:t xml:space="preserve">37) Utvrđena tražbina vjerovnika </w:t>
      </w:r>
      <w:r w:rsidRPr="0001270E">
        <w:rPr>
          <w:b/>
        </w:rPr>
        <w:t>AGROPROTEINKA d.d.,</w:t>
      </w:r>
      <w:r w:rsidRPr="0001270E">
        <w:t xml:space="preserve"> </w:t>
      </w:r>
      <w:r w:rsidRPr="0001270E">
        <w:rPr>
          <w:b/>
        </w:rPr>
        <w:t>Sesvete, Strojarska cesta 11,  OIB: 80695452345</w:t>
      </w:r>
      <w:r w:rsidRPr="0001270E">
        <w:t xml:space="preserve">, iznosi 58,27 kn. Vjerovnik otpušta 60 % utvrđene tražbine, a dužnik </w:t>
      </w:r>
      <w:r w:rsidRPr="0001270E">
        <w:lastRenderedPageBreak/>
        <w:t>pristaje na takav otpust. Preostalih 40 % utvrđene tražbine u iznosu od 23,31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0,73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0,73 kn na naplatu dospijeva desetog dana u mjesecu, a nakon isteka razdoblja počeka.</w:t>
      </w:r>
    </w:p>
    <w:p w:rsidRDefault="00D04B37" w:rsidP="00D04B37" w:rsidR="00D04B37" w:rsidRPr="0001270E">
      <w:pPr>
        <w:jc w:val="both"/>
      </w:pPr>
      <w:r w:rsidRPr="0001270E">
        <w:t xml:space="preserve">38) Utvrđena tražbina vjerovnika </w:t>
      </w:r>
      <w:r w:rsidR="00A9301C" w:rsidRPr="00D10EF3">
        <w:rPr>
          <w:b/>
        </w:rPr>
        <w:t>VIPnet d.o.o., Zagreb, Vrtni put 1, OIB 29524210204,</w:t>
      </w:r>
      <w:r w:rsidR="00A9301C" w:rsidRPr="000D1805">
        <w:t xml:space="preserve"> (kao pravni slijednik: AMIS TELEKOM d.o.o.</w:t>
      </w:r>
      <w:r w:rsidR="00D10EF3">
        <w:t>, Zagreb, OIB 54211229569</w:t>
      </w:r>
      <w:r w:rsidR="00A9301C" w:rsidRPr="000D1805">
        <w:t>)</w:t>
      </w:r>
      <w:r w:rsidR="000D1805">
        <w:t>,</w:t>
      </w:r>
      <w:r w:rsidR="00A9301C" w:rsidRPr="000D1805">
        <w:t xml:space="preserve"> </w:t>
      </w:r>
      <w:r w:rsidRPr="000D1805">
        <w:t>iznosi 633</w:t>
      </w:r>
      <w:r w:rsidRPr="0001270E">
        <w:t>,93 kn. Vjerovnik otpušta 60 % utvrđene tražbine, a dužnik pristaje na takav otpust. Preostalih  40 %  utvrđene tražbine  u iznosu od 253,57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7,92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7,92 kn na naplatu dospijeva desetog dana u mjesecu, a nakon isteka razdoblja počeka.</w:t>
      </w:r>
    </w:p>
    <w:p w:rsidRDefault="00D04B37" w:rsidP="00D04B37" w:rsidR="00D04B37" w:rsidRPr="0001270E">
      <w:pPr>
        <w:jc w:val="both"/>
      </w:pPr>
      <w:r w:rsidRPr="0001270E">
        <w:t xml:space="preserve">39) Utvrđena tražbina vjerovnika </w:t>
      </w:r>
      <w:r w:rsidRPr="0001270E">
        <w:rPr>
          <w:b/>
        </w:rPr>
        <w:t>ARKADA d.o.o.,</w:t>
      </w:r>
      <w:r w:rsidRPr="0001270E">
        <w:t xml:space="preserve"> </w:t>
      </w:r>
      <w:r w:rsidRPr="0001270E">
        <w:rPr>
          <w:b/>
        </w:rPr>
        <w:t>Duga Resa, Kolodvorska 1/a, OIB: 87802939719</w:t>
      </w:r>
      <w:r w:rsidRPr="0001270E">
        <w:t>, iznosi 14.269,84 kn. Vjerovnik otpušta 60 % utvrđene tražbine, a dužnik pristaje na takav otpust. Preostalih 40 % utvrđene tražbine u iznosu od 5.707,94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178,37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178,37 kn na naplatu dospijeva desetog dana u mjesecu, a nakon isteka razdoblja počeka.</w:t>
      </w:r>
    </w:p>
    <w:p w:rsidRDefault="00D04B37" w:rsidP="00D04B37" w:rsidR="00D04B37" w:rsidRPr="0001270E">
      <w:pPr>
        <w:jc w:val="both"/>
      </w:pPr>
      <w:r w:rsidRPr="0001270E">
        <w:t>4</w:t>
      </w:r>
      <w:r w:rsidR="003240B2">
        <w:t xml:space="preserve">0) Utvrđena tražbina vjerovnika </w:t>
      </w:r>
      <w:r w:rsidRPr="0001270E">
        <w:rPr>
          <w:b/>
        </w:rPr>
        <w:t>ARTRONIC d.o.o., Zagreb, Sveti Duh 85, OIB: 25293446999,</w:t>
      </w:r>
      <w:r w:rsidRPr="0001270E">
        <w:t xml:space="preserve"> iznosi 31.896,59 kn. Vjerovnik otpušta 60 % utvrđene tražbine, a dužnik pristaje na takav otpust. Preostalih 40 % utvrđene tražbine u iznosu od 12.758,64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398,71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398,71 kn na naplatu dospijeva desetog dana u mjesecu, a nakon isteka razdoblja počeka.</w:t>
      </w:r>
    </w:p>
    <w:p w:rsidRDefault="00D04B37" w:rsidP="00D04B37" w:rsidR="00D04B37" w:rsidRPr="0001270E">
      <w:pPr>
        <w:jc w:val="both"/>
      </w:pPr>
      <w:r w:rsidRPr="0001270E">
        <w:lastRenderedPageBreak/>
        <w:t xml:space="preserve">41) Utvrđena tražbina vjerovnika </w:t>
      </w:r>
      <w:r w:rsidRPr="0001270E">
        <w:rPr>
          <w:b/>
        </w:rPr>
        <w:t xml:space="preserve">ATEL d.o.o., Karlovac, Banija 16, OIB: 93094060320, </w:t>
      </w:r>
      <w:r w:rsidRPr="0001270E">
        <w:t>iznosi 89,00 kn. Vjerovnik otpušta 60 % utvrđene tražbine, a dužnik pristaje na takav otpust. Preostalih 40 %  utvrđene tražbine u iznosu od 35,60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w:t>
      </w:r>
      <w:r w:rsidR="00D10EF3">
        <w:rPr>
          <w:rFonts w:cs="Times New Roman" w:hAnsi="Times New Roman" w:ascii="Times New Roman"/>
          <w:sz w:val="24"/>
        </w:rPr>
        <w:t>i</w:t>
      </w:r>
      <w:r w:rsidRPr="0001270E">
        <w:rPr>
          <w:rFonts w:cs="Times New Roman" w:hAnsi="Times New Roman" w:ascii="Times New Roman"/>
          <w:sz w:val="24"/>
        </w:rPr>
        <w:t>znosu od 1,11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1,11 kn na naplatu dospijeva desetog dana u mjesecu, a nakon isteka razdoblja počeka.</w:t>
      </w:r>
    </w:p>
    <w:p w:rsidRDefault="00D04B37" w:rsidP="00D04B37" w:rsidR="00D04B37" w:rsidRPr="0001270E">
      <w:pPr>
        <w:jc w:val="both"/>
      </w:pPr>
      <w:r w:rsidRPr="0001270E">
        <w:t xml:space="preserve">42) Utvrđena tražbina vjerovnika </w:t>
      </w:r>
      <w:r w:rsidRPr="0001270E">
        <w:rPr>
          <w:b/>
        </w:rPr>
        <w:t>ATRIUM d.o.o.,</w:t>
      </w:r>
      <w:r w:rsidRPr="0001270E">
        <w:t xml:space="preserve"> </w:t>
      </w:r>
      <w:r w:rsidRPr="0001270E">
        <w:rPr>
          <w:b/>
        </w:rPr>
        <w:t>Karlovac, Stjepana</w:t>
      </w:r>
      <w:r w:rsidR="003240B2">
        <w:rPr>
          <w:b/>
        </w:rPr>
        <w:t xml:space="preserve"> </w:t>
      </w:r>
      <w:r w:rsidRPr="0001270E">
        <w:rPr>
          <w:b/>
        </w:rPr>
        <w:t>Seljana 30,  OIB: 36490180472</w:t>
      </w:r>
      <w:r w:rsidRPr="0001270E">
        <w:t>, iznosi 13.420,33 kn. Vjerovnik otpušta 60 % utvrđene tražbine, a dužnik pristaje na takav otpust. Preostalih  40 % utvrđene tražbine  u iznosu od 5.368,13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167,75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167,75 kn na naplatu dospijeva desetog dana u mjesecu, a nakon isteka razdoblja počeka.</w:t>
      </w:r>
    </w:p>
    <w:p w:rsidRDefault="00D04B37" w:rsidP="00D04B37" w:rsidR="00D04B37" w:rsidRPr="0001270E">
      <w:pPr>
        <w:jc w:val="both"/>
      </w:pPr>
      <w:r w:rsidRPr="0001270E">
        <w:t xml:space="preserve">43) Utvrđena tražbina vjerovnika </w:t>
      </w:r>
      <w:r w:rsidRPr="0001270E">
        <w:rPr>
          <w:b/>
        </w:rPr>
        <w:t>AUTO FISTA d.o.o.,</w:t>
      </w:r>
      <w:r w:rsidRPr="0001270E">
        <w:t xml:space="preserve"> </w:t>
      </w:r>
      <w:r w:rsidRPr="0001270E">
        <w:rPr>
          <w:b/>
        </w:rPr>
        <w:t>Zagreb, Shopping cenatr Prečko, Slavenskog 1, OIB: 63274840448</w:t>
      </w:r>
      <w:r w:rsidRPr="0001270E">
        <w:t>, iznosi 637,14 kn. Vjerovnik otpušta 60 % utvrđene tražbine, a dužnik pristaje na takav otpust. Preostalih  40 % utvrđene tražbine  u iznosu od 254,86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7,96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7,96 kn na naplatu dospijeva desetog dana u mjesecu, a nakon isteka razdoblja počeka.</w:t>
      </w:r>
    </w:p>
    <w:p w:rsidRDefault="00D04B37" w:rsidP="00D04B37" w:rsidR="00D04B37" w:rsidRPr="0001270E">
      <w:pPr>
        <w:jc w:val="both"/>
      </w:pPr>
      <w:r w:rsidRPr="0001270E">
        <w:t xml:space="preserve">44) Utvrđena tražbina vjerovnika </w:t>
      </w:r>
      <w:r w:rsidRPr="0001270E">
        <w:rPr>
          <w:b/>
        </w:rPr>
        <w:t xml:space="preserve">NEDELJKO HABEK, </w:t>
      </w:r>
      <w:r w:rsidR="00D713EA">
        <w:rPr>
          <w:b/>
        </w:rPr>
        <w:t>vl</w:t>
      </w:r>
      <w:r w:rsidRPr="0001270E">
        <w:rPr>
          <w:b/>
        </w:rPr>
        <w:t xml:space="preserve">. </w:t>
      </w:r>
      <w:r w:rsidR="003240B2">
        <w:rPr>
          <w:b/>
        </w:rPr>
        <w:t xml:space="preserve">obrta </w:t>
      </w:r>
      <w:r w:rsidRPr="0001270E">
        <w:rPr>
          <w:b/>
        </w:rPr>
        <w:t>AUTOKUĆA HABEK</w:t>
      </w:r>
      <w:r w:rsidRPr="0001270E">
        <w:t xml:space="preserve">,  </w:t>
      </w:r>
      <w:r w:rsidRPr="0001270E">
        <w:rPr>
          <w:b/>
        </w:rPr>
        <w:t>Sesvete, Leskovec 9, OIB: 58381512236</w:t>
      </w:r>
      <w:r w:rsidRPr="0001270E">
        <w:t>, iznosi 96,53 kn. Vjerovnik otpušta 60 % utvrđene tražbine, a dužnik pristaje na takav otpust. Preostalih 40 %  utvrđene tražbine u iznosu od 38,61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1,21 kn na naplatu dospijeva desetog dana u mjesecu, a nakon isteka razdoblja počeka.</w:t>
      </w:r>
    </w:p>
    <w:p w:rsidRDefault="00D04B37" w:rsidP="00D04B37" w:rsidR="00D04B37" w:rsidRPr="0001270E">
      <w:pPr>
        <w:jc w:val="both"/>
      </w:pPr>
      <w:r w:rsidRPr="0001270E">
        <w:lastRenderedPageBreak/>
        <w:t xml:space="preserve">45) Utvrđena tražbina vjerovnika </w:t>
      </w:r>
      <w:r w:rsidRPr="0001270E">
        <w:rPr>
          <w:b/>
        </w:rPr>
        <w:t>AUTO NEVEN d.o.o.,</w:t>
      </w:r>
      <w:r w:rsidRPr="0001270E">
        <w:t xml:space="preserve"> </w:t>
      </w:r>
      <w:r w:rsidRPr="0001270E">
        <w:rPr>
          <w:b/>
        </w:rPr>
        <w:t>Rakov Potok, Samoborska cesta 52, OIB: 37049719486,</w:t>
      </w:r>
      <w:r w:rsidRPr="0001270E">
        <w:t xml:space="preserve"> iznosi 4.290,73 kn. Vjerovnik otpušta 60 % utvrđene tražbine, a dužnik pristaje na takav otpust. Preostalih  40 % utvrđene tražbine  u iznosu od 1.716,29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53,63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53,63 kn na naplatu dospijeva desetog dana u mjesecu, a nakon isteka razdoblja počeka.</w:t>
      </w:r>
    </w:p>
    <w:p w:rsidRDefault="00D04B37" w:rsidP="00D04B37" w:rsidR="00D04B37" w:rsidRPr="0001270E">
      <w:pPr>
        <w:jc w:val="both"/>
      </w:pPr>
      <w:r w:rsidRPr="0001270E">
        <w:t xml:space="preserve">46) Utvrđena tražbina vjerovnika </w:t>
      </w:r>
      <w:r w:rsidRPr="0001270E">
        <w:rPr>
          <w:b/>
        </w:rPr>
        <w:t>Auto Tim centar 2000 d.o.o.</w:t>
      </w:r>
      <w:r w:rsidRPr="0001270E">
        <w:t xml:space="preserve">, </w:t>
      </w:r>
      <w:r w:rsidRPr="0001270E">
        <w:rPr>
          <w:b/>
        </w:rPr>
        <w:t>Velika Gorica, Varaždinska 24, OIB: 47189342642,</w:t>
      </w:r>
      <w:r w:rsidRPr="0001270E">
        <w:t xml:space="preserve"> iznosi 2.473,76 kn. Vjerovnik otpušta 60 % utvrđene tražbine, a dužnik pristaje na takav otpust. Preostalih  40 % utvrđene tražbine  u iznosu od 989,50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30,92 kn, svaki,    beskamatno. </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30,92 kn na naplatu dospijeva desetog dana u mjesecu, a nakon isteka razdoblja počeka.</w:t>
      </w:r>
    </w:p>
    <w:p w:rsidRDefault="00D04B37" w:rsidP="00D04B37" w:rsidR="00D04B37" w:rsidRPr="0001270E">
      <w:pPr>
        <w:jc w:val="both"/>
      </w:pPr>
      <w:r w:rsidRPr="0001270E">
        <w:t xml:space="preserve">47) Utvrđena tražbina vjerovnika </w:t>
      </w:r>
      <w:r w:rsidRPr="0001270E">
        <w:rPr>
          <w:b/>
        </w:rPr>
        <w:t>AUTO FISTA d.o.o.</w:t>
      </w:r>
      <w:r w:rsidRPr="0001270E">
        <w:t xml:space="preserve">, </w:t>
      </w:r>
      <w:r w:rsidRPr="0001270E">
        <w:rPr>
          <w:b/>
        </w:rPr>
        <w:t xml:space="preserve">Zagreb, Shopping centar Prečko, Slavenskog 1, OIB: 63274840448, </w:t>
      </w:r>
      <w:r w:rsidRPr="0001270E">
        <w:t>iznosi 2.398,00 kn. Vjerovnik otpušta 60 % utvrđene tražbine, a dužnik pristaje na takav otpust. Preostalih  40 % utvrđene tražbine  u iznosu od 959,20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00D713EA">
        <w:rPr>
          <w:rFonts w:cs="Times New Roman" w:hAnsi="Times New Roman" w:ascii="Times New Roman"/>
          <w:sz w:val="24"/>
        </w:rPr>
        <w:t>29,98</w:t>
      </w:r>
      <w:r w:rsidRPr="0001270E">
        <w:rPr>
          <w:rFonts w:cs="Times New Roman" w:hAnsi="Times New Roman" w:ascii="Times New Roman"/>
          <w:sz w:val="24"/>
        </w:rPr>
        <w:t xml:space="preserve">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w:t>
      </w:r>
      <w:r w:rsidR="00D713EA">
        <w:rPr>
          <w:rFonts w:cs="Times New Roman" w:hAnsi="Times New Roman" w:ascii="Times New Roman"/>
          <w:sz w:val="24"/>
        </w:rPr>
        <w:t>29,98</w:t>
      </w:r>
      <w:r w:rsidRPr="0001270E">
        <w:rPr>
          <w:rFonts w:cs="Times New Roman" w:hAnsi="Times New Roman" w:ascii="Times New Roman"/>
          <w:sz w:val="24"/>
        </w:rPr>
        <w:t xml:space="preserve"> kn na naplatu dospijeva desetog dana u mjesecu, a nakon isteka razdoblja počeka.</w:t>
      </w:r>
    </w:p>
    <w:p w:rsidRDefault="00D04B37" w:rsidP="00D04B37" w:rsidR="00D04B37" w:rsidRPr="0001270E">
      <w:pPr>
        <w:jc w:val="both"/>
      </w:pPr>
      <w:r w:rsidRPr="0001270E">
        <w:t xml:space="preserve">48) Utvrđena tražbina vjerovnika </w:t>
      </w:r>
      <w:r w:rsidRPr="0001270E">
        <w:rPr>
          <w:b/>
        </w:rPr>
        <w:t xml:space="preserve">PETAR ŽANIĆ, </w:t>
      </w:r>
      <w:r w:rsidR="006E4F61">
        <w:rPr>
          <w:b/>
        </w:rPr>
        <w:t>vl.</w:t>
      </w:r>
      <w:r w:rsidRPr="0001270E">
        <w:rPr>
          <w:b/>
        </w:rPr>
        <w:t xml:space="preserve"> </w:t>
      </w:r>
      <w:r w:rsidR="006E4F61">
        <w:rPr>
          <w:b/>
        </w:rPr>
        <w:t>Proizvodno-uslužni obrt</w:t>
      </w:r>
      <w:r w:rsidRPr="0001270E">
        <w:rPr>
          <w:b/>
        </w:rPr>
        <w:t xml:space="preserve"> AUTOŽANIĆ</w:t>
      </w:r>
      <w:r w:rsidRPr="0001270E">
        <w:t xml:space="preserve">, </w:t>
      </w:r>
      <w:r w:rsidRPr="0001270E">
        <w:rPr>
          <w:b/>
        </w:rPr>
        <w:t>Karlovac, Galović selo 15, OIB: 73420220225,</w:t>
      </w:r>
      <w:r w:rsidRPr="0001270E">
        <w:t xml:space="preserve"> iznosi 14.925,62 kn. Vjerovnik otpušta 60 % utvrđene tražbine, a dužnik pristaje na takav otpust. Preostalih  40 % utvrđene tražbine  u iznosu od 5.970,25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186,57 kn, svaki,    beskamatno.</w:t>
      </w:r>
    </w:p>
    <w:p w:rsidRDefault="00D04B37" w:rsidP="005051B2" w:rsidR="00D04B37" w:rsidRPr="00425C10">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Prvi anuitet u iznosu od 186,57 kn na naplatu dospijeva desetog dana u mjesecu, a nakon isteka razdoblja </w:t>
      </w:r>
      <w:r w:rsidRPr="00425C10">
        <w:rPr>
          <w:rFonts w:cs="Times New Roman" w:hAnsi="Times New Roman" w:ascii="Times New Roman"/>
          <w:sz w:val="24"/>
        </w:rPr>
        <w:t>počeka.</w:t>
      </w:r>
    </w:p>
    <w:p w:rsidRDefault="00D04B37" w:rsidP="00D04B37" w:rsidR="00D04B37" w:rsidRPr="0001270E">
      <w:pPr>
        <w:jc w:val="both"/>
      </w:pPr>
      <w:r w:rsidRPr="00425C10">
        <w:t xml:space="preserve">49) Utvrđena tražbina vjerovnika </w:t>
      </w:r>
      <w:r w:rsidRPr="00425C10">
        <w:rPr>
          <w:b/>
        </w:rPr>
        <w:t>AUTOMAR d.o.o., Zagreb, Ante Topića Mimare 11/a, OIB: 83962595674,</w:t>
      </w:r>
      <w:r w:rsidRPr="00425C10">
        <w:t xml:space="preserve"> iznosi </w:t>
      </w:r>
      <w:r w:rsidR="00425C10">
        <w:t>5</w:t>
      </w:r>
      <w:r w:rsidRPr="00425C10">
        <w:t>1.381,17 kn. Vjerovnik otpušta 60 % utvrđene tražbine, a dužnik pristaje na takav otpust.</w:t>
      </w:r>
      <w:r w:rsidRPr="0001270E">
        <w:t xml:space="preserve"> Preostalih  40 % utvrđene tražbine  u iznosu od 20.552,47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642,26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642,26 kn na naplatu dospijeva desetog dana u mjesecu, a nakon isteka razdoblja počeka.</w:t>
      </w:r>
    </w:p>
    <w:p w:rsidRDefault="00D04B37" w:rsidP="00D04B37" w:rsidR="00D04B37" w:rsidRPr="0001270E">
      <w:pPr>
        <w:jc w:val="both"/>
      </w:pPr>
      <w:r w:rsidRPr="0001270E">
        <w:t xml:space="preserve">50) Utvrđena tražbina vjerovnika </w:t>
      </w:r>
      <w:r w:rsidRPr="0001270E">
        <w:rPr>
          <w:b/>
        </w:rPr>
        <w:t>AUTOMEHANIKA d.d., Zagreb, Kovinska 4, OIB: 52233171260,</w:t>
      </w:r>
      <w:r w:rsidRPr="0001270E">
        <w:t xml:space="preserve"> iznosi 5.232,98 kn. Vjerovnik otpušta 60 % utvrđene tražbine, a dužnik pristaje na takav otpust. Preostalih 40 % utvrđene tražbine u iznosu od 2.093,19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odobravanju sklapanja predstečajne nagodbe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65,41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65,41 kn na naplatu dospijeva desetog dana u mjesecu, a nakon isteka razdoblja počeka.</w:t>
      </w:r>
    </w:p>
    <w:p w:rsidRDefault="00B51FEB" w:rsidP="00D04B37" w:rsidR="00D04B37" w:rsidRPr="0001270E">
      <w:pPr>
        <w:jc w:val="both"/>
      </w:pPr>
      <w:r w:rsidRPr="0001270E">
        <w:t xml:space="preserve">51) </w:t>
      </w:r>
      <w:r w:rsidR="00D04B37" w:rsidRPr="0001270E">
        <w:t xml:space="preserve">Utvrđena tražbina vjerovnika </w:t>
      </w:r>
      <w:r w:rsidR="00D04B37" w:rsidRPr="0001270E">
        <w:rPr>
          <w:b/>
        </w:rPr>
        <w:t xml:space="preserve">BOŽIDAR BELINA, </w:t>
      </w:r>
      <w:r w:rsidR="006E4F61">
        <w:rPr>
          <w:b/>
        </w:rPr>
        <w:t>vl</w:t>
      </w:r>
      <w:r w:rsidR="00D04B37" w:rsidRPr="0001270E">
        <w:rPr>
          <w:b/>
        </w:rPr>
        <w:t>. AUTOMONT „BELINA“ proizvodnja, trgovina, i usluge</w:t>
      </w:r>
      <w:r w:rsidR="00D04B37" w:rsidRPr="0001270E">
        <w:t xml:space="preserve">, </w:t>
      </w:r>
      <w:r w:rsidRPr="0001270E">
        <w:rPr>
          <w:b/>
        </w:rPr>
        <w:t>Krapinske Toplice</w:t>
      </w:r>
      <w:r w:rsidR="00D04B37" w:rsidRPr="0001270E">
        <w:rPr>
          <w:b/>
        </w:rPr>
        <w:t>, Vrtnjakovec 131, OIB: 41749818471,</w:t>
      </w:r>
      <w:r w:rsidR="00D04B37" w:rsidRPr="0001270E">
        <w:t xml:space="preserve"> iznosi 4.320,86 kn. Vjerovnik otpušta 60 % utvrđene tražbine, a dužnik pristaje na takav otpust. Preostalih  40 % utvrđene tražbine u iznosu od 1.728,34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54,01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54,01 kn na naplatu dospijeva desetog dana u mjesecu, a nakon isteka razdoblja počeka.</w:t>
      </w:r>
    </w:p>
    <w:p w:rsidRDefault="00B51FEB" w:rsidP="00D04B37" w:rsidR="00D04B37" w:rsidRPr="0001270E">
      <w:pPr>
        <w:jc w:val="both"/>
      </w:pPr>
      <w:r w:rsidRPr="0001270E">
        <w:t xml:space="preserve">52) </w:t>
      </w:r>
      <w:r w:rsidR="00D04B37" w:rsidRPr="0001270E">
        <w:t xml:space="preserve">Utvrđena tražbina vjerovnika </w:t>
      </w:r>
      <w:r w:rsidR="00D04B37" w:rsidRPr="0001270E">
        <w:rPr>
          <w:b/>
        </w:rPr>
        <w:t xml:space="preserve">DRAGO ERJAVEC, </w:t>
      </w:r>
      <w:r w:rsidR="006E4F61">
        <w:rPr>
          <w:b/>
        </w:rPr>
        <w:t>vl</w:t>
      </w:r>
      <w:r w:rsidR="00D04B37" w:rsidRPr="0001270E">
        <w:rPr>
          <w:b/>
        </w:rPr>
        <w:t>. AUTOPRIJEVOZNIČKI OBRT „ERJAVEC“</w:t>
      </w:r>
      <w:r w:rsidR="00D04B37" w:rsidRPr="0001270E">
        <w:t xml:space="preserve">, </w:t>
      </w:r>
      <w:r w:rsidRPr="0001270E">
        <w:rPr>
          <w:b/>
        </w:rPr>
        <w:t>Gornji Miklouš</w:t>
      </w:r>
      <w:r w:rsidR="00D04B37" w:rsidRPr="0001270E">
        <w:rPr>
          <w:b/>
        </w:rPr>
        <w:t>, Gornji Miklouš 19, OIB: 38809085361,</w:t>
      </w:r>
      <w:r w:rsidRPr="0001270E">
        <w:rPr>
          <w:b/>
        </w:rPr>
        <w:t xml:space="preserve"> </w:t>
      </w:r>
      <w:r w:rsidR="00D04B37" w:rsidRPr="0001270E">
        <w:t>iznosi 1.384,26 kn. Vjerovnik otpušta 60 % utvrđene tražbine, a dužnik pristaje na takav otpust. Preostalih  40 % utvrđene tražbine  u iznosu od 553,70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17,30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17,30 kn na naplatu dospijeva desetog dana u mjesecu, a nakon isteka razdoblja počeka.</w:t>
      </w:r>
    </w:p>
    <w:p w:rsidRDefault="00B51FEB" w:rsidP="00D04B37" w:rsidR="00D04B37" w:rsidRPr="0001270E">
      <w:pPr>
        <w:jc w:val="both"/>
      </w:pPr>
      <w:r w:rsidRPr="0001270E">
        <w:t xml:space="preserve">53) </w:t>
      </w:r>
      <w:r w:rsidR="00D04B37" w:rsidRPr="0001270E">
        <w:t xml:space="preserve">Utvrđena tražbina vjerovnika </w:t>
      </w:r>
      <w:r w:rsidR="00D04B37" w:rsidRPr="0001270E">
        <w:rPr>
          <w:b/>
        </w:rPr>
        <w:t xml:space="preserve">TOMISLAV PETRIC, </w:t>
      </w:r>
      <w:r w:rsidR="006E4F61">
        <w:rPr>
          <w:b/>
        </w:rPr>
        <w:t>vl</w:t>
      </w:r>
      <w:r w:rsidR="00D04B37" w:rsidRPr="0001270E">
        <w:rPr>
          <w:b/>
        </w:rPr>
        <w:t>. AUTOPRIJEVOZNIK TOMISLAV PETRIC</w:t>
      </w:r>
      <w:r w:rsidR="00D04B37" w:rsidRPr="0001270E">
        <w:t xml:space="preserve">, </w:t>
      </w:r>
      <w:r w:rsidR="00D04B37" w:rsidRPr="0001270E">
        <w:rPr>
          <w:b/>
        </w:rPr>
        <w:t>G</w:t>
      </w:r>
      <w:r w:rsidRPr="0001270E">
        <w:rPr>
          <w:b/>
        </w:rPr>
        <w:t>oričan</w:t>
      </w:r>
      <w:r w:rsidR="00D04B37" w:rsidRPr="0001270E">
        <w:rPr>
          <w:b/>
        </w:rPr>
        <w:t>, Radnička 5, OIB: 48154332184</w:t>
      </w:r>
      <w:r w:rsidRPr="0001270E">
        <w:t>,</w:t>
      </w:r>
      <w:r w:rsidR="00425C10">
        <w:t xml:space="preserve"> iznosi 72</w:t>
      </w:r>
      <w:r w:rsidR="00D04B37" w:rsidRPr="0001270E">
        <w:t>8,66 kn. Vjerovnik otpušta 60 % utvrđene tražbine, a dužnik pristaje na takav otpust. Preostalih  40 % utvrđene tražbine  u iznosu od 291,46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9,11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9,11 kn na naplatu dospijeva desetog dana u mjesecu, a nakon isteka razdoblja počeka.</w:t>
      </w:r>
    </w:p>
    <w:p w:rsidRDefault="00B51FEB" w:rsidP="00D04B37" w:rsidR="00D04B37" w:rsidRPr="0001270E">
      <w:pPr>
        <w:jc w:val="both"/>
      </w:pPr>
      <w:r w:rsidRPr="0001270E">
        <w:t xml:space="preserve">54) </w:t>
      </w:r>
      <w:r w:rsidR="00D04B37" w:rsidRPr="0001270E">
        <w:t xml:space="preserve">Utvrđena tražbina vjerovnika </w:t>
      </w:r>
      <w:r w:rsidR="00D04B37" w:rsidRPr="0001270E">
        <w:rPr>
          <w:b/>
        </w:rPr>
        <w:t>AUTOTRANS ČUČEK d.o.o., K</w:t>
      </w:r>
      <w:r w:rsidRPr="0001270E">
        <w:rPr>
          <w:b/>
        </w:rPr>
        <w:t>rapina</w:t>
      </w:r>
      <w:r w:rsidR="00D04B37" w:rsidRPr="0001270E">
        <w:rPr>
          <w:b/>
        </w:rPr>
        <w:t>, Polje Krapinsko 96, OIB: 63324866990</w:t>
      </w:r>
      <w:r w:rsidRPr="0001270E">
        <w:t>,</w:t>
      </w:r>
      <w:r w:rsidR="00D04B37" w:rsidRPr="0001270E">
        <w:t xml:space="preserve"> iznosi 9.300,90 kn.</w:t>
      </w:r>
      <w:r w:rsidRPr="0001270E">
        <w:t xml:space="preserve"> </w:t>
      </w:r>
      <w:r w:rsidR="00D04B37" w:rsidRPr="0001270E">
        <w:t>Vjerovnik otpušta 60 % utvrđene tražbine, a dužnik pristaje na takav otpust. Preostalih  40 % utvrđene tražbine  u iznosu od 3.720,36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116,26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116,26 kn na naplatu dospijeva desetog dana u mjesecu, a nakon isteka razdoblja počeka.</w:t>
      </w:r>
    </w:p>
    <w:p w:rsidRDefault="00B51FEB" w:rsidP="00D04B37" w:rsidR="00D04B37" w:rsidRPr="0001270E">
      <w:pPr>
        <w:jc w:val="both"/>
      </w:pPr>
      <w:r w:rsidRPr="0001270E">
        <w:t xml:space="preserve">55) </w:t>
      </w:r>
      <w:r w:rsidR="00D04B37" w:rsidRPr="0001270E">
        <w:t xml:space="preserve">Utvrđena tražbina vjerovnika </w:t>
      </w:r>
      <w:r w:rsidR="00D04B37" w:rsidRPr="0001270E">
        <w:rPr>
          <w:b/>
        </w:rPr>
        <w:t xml:space="preserve">ŽELJKO JANJIĆ, </w:t>
      </w:r>
      <w:r w:rsidR="006E4F61">
        <w:rPr>
          <w:b/>
        </w:rPr>
        <w:t>vl</w:t>
      </w:r>
      <w:r w:rsidR="00D04B37" w:rsidRPr="0001270E">
        <w:rPr>
          <w:b/>
        </w:rPr>
        <w:t>. AUTOTRANSPORT JANJIĆ</w:t>
      </w:r>
      <w:r w:rsidR="006E4F61">
        <w:rPr>
          <w:b/>
        </w:rPr>
        <w:t>,</w:t>
      </w:r>
      <w:r w:rsidR="00D04B37" w:rsidRPr="0001270E">
        <w:rPr>
          <w:b/>
        </w:rPr>
        <w:t xml:space="preserve"> obrt za prijevoz stvari u unutarnjem i međunarodnom cestovnom prometu, </w:t>
      </w:r>
      <w:r w:rsidRPr="0001270E">
        <w:rPr>
          <w:b/>
        </w:rPr>
        <w:t>Duga Resa</w:t>
      </w:r>
      <w:r w:rsidR="00D04B37" w:rsidRPr="0001270E">
        <w:rPr>
          <w:b/>
        </w:rPr>
        <w:t xml:space="preserve">, Naselje Tušmer 77, OIB: 58570485612, </w:t>
      </w:r>
      <w:r w:rsidR="00D04B37" w:rsidRPr="0001270E">
        <w:t>iznosi 2.182,00 kn. Vjerovnik otpušta 60 % utvrđene tražbine, a dužnik pristaje na takav otpust. Preostalih  40 % utvrđene tražbine  u iznosu od 872,80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27,28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27,28 kn na naplatu dospijeva desetog dana u mjesecu, a nakon isteka razdoblja počeka.</w:t>
      </w:r>
    </w:p>
    <w:p w:rsidRDefault="00B51FEB" w:rsidP="00D04B37" w:rsidR="00D04B37" w:rsidRPr="0001270E">
      <w:pPr>
        <w:jc w:val="both"/>
      </w:pPr>
      <w:r w:rsidRPr="0001270E">
        <w:t xml:space="preserve">56) </w:t>
      </w:r>
      <w:r w:rsidR="00D04B37" w:rsidRPr="0001270E">
        <w:t xml:space="preserve">Utvrđena tražbina vjerovnika </w:t>
      </w:r>
      <w:r w:rsidR="00D04B37" w:rsidRPr="0001270E">
        <w:rPr>
          <w:b/>
        </w:rPr>
        <w:t>AUTOTRANSPORT KARLOVAC d.d.,</w:t>
      </w:r>
      <w:r w:rsidR="00D04B37" w:rsidRPr="0001270E">
        <w:t xml:space="preserve"> </w:t>
      </w:r>
      <w:r w:rsidRPr="0001270E">
        <w:rPr>
          <w:b/>
        </w:rPr>
        <w:t>Karlovac,</w:t>
      </w:r>
      <w:r w:rsidR="00D04B37" w:rsidRPr="0001270E">
        <w:rPr>
          <w:b/>
        </w:rPr>
        <w:t xml:space="preserve"> Gažanski trg 8, OIB: 97662921077, </w:t>
      </w:r>
      <w:r w:rsidR="00D04B37" w:rsidRPr="0001270E">
        <w:t>iznosi 6.972,26 kn. Vjerovnik otpušta 60 % utvrđene tražbine, a dužnik pristaje na takav otpust. Preostalih  40 % utvrđene tražbine  u iznosu od 2.788,90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87,15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87,15 kn na naplatu dospijeva desetog dana u mjesecu, a nakon isteka razdoblja počeka.</w:t>
      </w:r>
    </w:p>
    <w:p w:rsidRDefault="00B51FEB" w:rsidP="00D04B37" w:rsidR="00D04B37" w:rsidRPr="0001270E">
      <w:pPr>
        <w:jc w:val="both"/>
      </w:pPr>
      <w:r w:rsidRPr="0001270E">
        <w:t xml:space="preserve">57) </w:t>
      </w:r>
      <w:r w:rsidR="00D04B37" w:rsidRPr="0001270E">
        <w:t xml:space="preserve">Utvrđena tražbina vjerovnika </w:t>
      </w:r>
      <w:r w:rsidR="00D04B37" w:rsidRPr="0001270E">
        <w:rPr>
          <w:b/>
        </w:rPr>
        <w:t>Autocesta Zagreb – Macelj d.o.o.</w:t>
      </w:r>
      <w:r w:rsidR="00D04B37" w:rsidRPr="0001270E">
        <w:t xml:space="preserve">, </w:t>
      </w:r>
      <w:r w:rsidR="00D04B37" w:rsidRPr="0001270E">
        <w:rPr>
          <w:b/>
        </w:rPr>
        <w:t>Zagreb, Garićgradska 18, OIB: 82667270868,</w:t>
      </w:r>
      <w:r w:rsidR="00D04B37" w:rsidRPr="0001270E">
        <w:t xml:space="preserve"> iznosi 572,40 kn. Vjerovnik otpušta 60 % utvrđene tražbine, a dužnik pristaje na takav otpust. Preostalih 40 %utvrđene tražbine u iznosu od 228,96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7,16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7,16 kn na naplatu dospijeva desetog dana u mjesecu, a nakon isteka razdoblja počeka.</w:t>
      </w:r>
    </w:p>
    <w:p w:rsidRDefault="00B51FEB" w:rsidP="00D04B37" w:rsidR="00D04B37" w:rsidRPr="0001270E">
      <w:pPr>
        <w:jc w:val="both"/>
      </w:pPr>
      <w:r w:rsidRPr="0001270E">
        <w:t xml:space="preserve">58) </w:t>
      </w:r>
      <w:r w:rsidR="00D04B37" w:rsidRPr="0001270E">
        <w:t xml:space="preserve">Utvrđena tražbina vjerovnika </w:t>
      </w:r>
      <w:r w:rsidR="00D04B37" w:rsidRPr="0001270E">
        <w:rPr>
          <w:b/>
        </w:rPr>
        <w:t>BANKO TRANSPORT d.o.o.</w:t>
      </w:r>
      <w:r w:rsidR="00D04B37" w:rsidRPr="0001270E">
        <w:t xml:space="preserve">, </w:t>
      </w:r>
      <w:r w:rsidR="00D04B37" w:rsidRPr="0001270E">
        <w:rPr>
          <w:b/>
        </w:rPr>
        <w:t>T</w:t>
      </w:r>
      <w:r w:rsidRPr="0001270E">
        <w:rPr>
          <w:b/>
        </w:rPr>
        <w:t>injan</w:t>
      </w:r>
      <w:r w:rsidR="00D04B37" w:rsidRPr="0001270E">
        <w:rPr>
          <w:b/>
        </w:rPr>
        <w:t>, Banki 28, OIB: 78169601466,</w:t>
      </w:r>
      <w:r w:rsidR="00D04B37" w:rsidRPr="0001270E">
        <w:t xml:space="preserve"> iznosi 977,27. Vjerovnik otpušta 60 % utvrđene tražbine, a dužnik pristaje na takav otpust. Preostalih 40 % utvrđene tražbine u iznosu od 390,91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12,22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12,22 kn na naplatu dospijeva desetog dana u mjesecu, a nakon isteka razdoblja počeka.</w:t>
      </w:r>
    </w:p>
    <w:p w:rsidRDefault="00B51FEB" w:rsidP="00D04B37" w:rsidR="00D04B37" w:rsidRPr="0001270E">
      <w:pPr>
        <w:jc w:val="both"/>
      </w:pPr>
      <w:r w:rsidRPr="0001270E">
        <w:t xml:space="preserve">59) </w:t>
      </w:r>
      <w:r w:rsidR="00D04B37" w:rsidRPr="0001270E">
        <w:t xml:space="preserve">Utvrđena tražbina vjerovnika </w:t>
      </w:r>
      <w:r w:rsidR="00D04B37" w:rsidRPr="0001270E">
        <w:rPr>
          <w:b/>
        </w:rPr>
        <w:t>BARDI GRUPA d.o.o</w:t>
      </w:r>
      <w:r w:rsidRPr="0001270E">
        <w:rPr>
          <w:b/>
        </w:rPr>
        <w:t>., Zagreb</w:t>
      </w:r>
      <w:r w:rsidR="00D04B37" w:rsidRPr="0001270E">
        <w:t xml:space="preserve">, </w:t>
      </w:r>
      <w:r w:rsidR="00D04B37" w:rsidRPr="0001270E">
        <w:rPr>
          <w:b/>
        </w:rPr>
        <w:t>Mohorovičićeva 2, OIB: 98479253585,</w:t>
      </w:r>
      <w:r w:rsidR="00D04B37" w:rsidRPr="0001270E">
        <w:t xml:space="preserve"> iznosi 984,50 kn. Vjerovnik otpušta 60 % utvrđene tražbine, a dužnik pristaje na takav otpust. Preostalih  40 % utvrđene tražbine  u iznosu od 393,80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12,31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12,31 kn na naplatu dospijeva desetog dana u mjesecu, a nakon isteka razdoblja počeka.</w:t>
      </w:r>
    </w:p>
    <w:p w:rsidRDefault="00B51FEB" w:rsidP="00D04B37" w:rsidR="00D04B37" w:rsidRPr="0001270E">
      <w:pPr>
        <w:jc w:val="both"/>
      </w:pPr>
      <w:r w:rsidRPr="0001270E">
        <w:t xml:space="preserve">60) </w:t>
      </w:r>
      <w:r w:rsidR="00D04B37" w:rsidRPr="0001270E">
        <w:t xml:space="preserve">Utvrđena tražbina vjerovnika </w:t>
      </w:r>
      <w:r w:rsidR="00D04B37" w:rsidRPr="0001270E">
        <w:rPr>
          <w:b/>
        </w:rPr>
        <w:t>BENDIX d.o.o.,</w:t>
      </w:r>
      <w:r w:rsidR="00D04B37" w:rsidRPr="0001270E">
        <w:t xml:space="preserve"> </w:t>
      </w:r>
      <w:r w:rsidRPr="0001270E">
        <w:rPr>
          <w:b/>
        </w:rPr>
        <w:t>Vinkovci,</w:t>
      </w:r>
      <w:r w:rsidR="00D04B37" w:rsidRPr="0001270E">
        <w:rPr>
          <w:b/>
        </w:rPr>
        <w:t xml:space="preserve"> H. V. Hrvatinića 37, OIB: 74170169835, </w:t>
      </w:r>
      <w:r w:rsidR="00D04B37" w:rsidRPr="0001270E">
        <w:t xml:space="preserve">iznosi 7.854,57 kn. Vjerovnik otpušta 60 % utvrđene tražbine, a dužnik pristaje </w:t>
      </w:r>
      <w:r w:rsidR="00D04B37" w:rsidRPr="0001270E">
        <w:lastRenderedPageBreak/>
        <w:t>na takav otpust. Preostalih  40 %  utvrđene tražbine  u iznosu od 3.141,83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98,18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98,18 kn na naplatu dospijeva desetog dana u mjesecu, a nakon isteka razdoblja počeka.</w:t>
      </w:r>
    </w:p>
    <w:p w:rsidRDefault="00B51FEB" w:rsidP="00D04B37" w:rsidR="00D04B37" w:rsidRPr="0001270E">
      <w:pPr>
        <w:jc w:val="both"/>
      </w:pPr>
      <w:r w:rsidRPr="0001270E">
        <w:t xml:space="preserve">61) </w:t>
      </w:r>
      <w:r w:rsidR="00D04B37" w:rsidRPr="0001270E">
        <w:t xml:space="preserve">Utvrđena tražbina vjerovnika </w:t>
      </w:r>
      <w:r w:rsidR="00D04B37" w:rsidRPr="0001270E">
        <w:rPr>
          <w:b/>
        </w:rPr>
        <w:t>BIOS d.o.o.,</w:t>
      </w:r>
      <w:r w:rsidR="00D04B37" w:rsidRPr="0001270E">
        <w:t xml:space="preserve"> </w:t>
      </w:r>
      <w:r w:rsidRPr="0001270E">
        <w:rPr>
          <w:b/>
        </w:rPr>
        <w:t>Varaždin,</w:t>
      </w:r>
      <w:r w:rsidR="00D04B37" w:rsidRPr="0001270E">
        <w:rPr>
          <w:b/>
        </w:rPr>
        <w:t xml:space="preserve"> Biškupečka bb, OIB: 29018162902, </w:t>
      </w:r>
      <w:r w:rsidR="00D04B37" w:rsidRPr="0001270E">
        <w:t>iznosi 2.182,80. Vjerovnik otpušta 60 % utvrđene tražbine, a dužnik pristaje na takav otpust. Preostalih 40 %  utvrđene tražbine u iznosu od 873,12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27,29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27,29 kn na naplatu dospijeva desetog dana u mjesecu, a nakon isteka razdoblja počeka.</w:t>
      </w:r>
    </w:p>
    <w:p w:rsidRDefault="00B51FEB" w:rsidP="00D04B37" w:rsidR="00D04B37" w:rsidRPr="0001270E">
      <w:pPr>
        <w:jc w:val="both"/>
      </w:pPr>
      <w:r w:rsidRPr="0001270E">
        <w:t xml:space="preserve">62) </w:t>
      </w:r>
      <w:r w:rsidR="00D04B37" w:rsidRPr="0001270E">
        <w:t xml:space="preserve">Utvrđena tražbina vjerovnika </w:t>
      </w:r>
      <w:r w:rsidR="00D04B37" w:rsidRPr="0001270E">
        <w:rPr>
          <w:b/>
        </w:rPr>
        <w:t>BISNODE d.o.o.,</w:t>
      </w:r>
      <w:r w:rsidR="00D04B37" w:rsidRPr="0001270E">
        <w:t xml:space="preserve"> </w:t>
      </w:r>
      <w:r w:rsidRPr="0001270E">
        <w:rPr>
          <w:b/>
        </w:rPr>
        <w:t>Zagreb</w:t>
      </w:r>
      <w:r w:rsidR="00D04B37" w:rsidRPr="0001270E">
        <w:rPr>
          <w:b/>
        </w:rPr>
        <w:t xml:space="preserve">, Fallerovo šetalište 22, OIB: 48270876028, </w:t>
      </w:r>
      <w:r w:rsidR="00D04B37" w:rsidRPr="0001270E">
        <w:t>iznosi 3.</w:t>
      </w:r>
      <w:r w:rsidR="00425C10">
        <w:t>614</w:t>
      </w:r>
      <w:r w:rsidR="00D04B37" w:rsidRPr="0001270E">
        <w:t>,28 kn. Vjerovnik otpušta 60 % utvrđene tražbine, a dužnik pristaje na takav otpust. Preostalih  40 %  utvrđene tražbine  u iznosu od 1.445,71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45,18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45,18 kn na naplatu dospijeva desetog dana u mjesecu, a nakon isteka razdoblja počeka.</w:t>
      </w:r>
    </w:p>
    <w:p w:rsidRDefault="00B51FEB" w:rsidP="00D04B37" w:rsidR="00D04B37" w:rsidRPr="0001270E">
      <w:pPr>
        <w:jc w:val="both"/>
      </w:pPr>
      <w:r w:rsidRPr="0001270E">
        <w:t xml:space="preserve">63) </w:t>
      </w:r>
      <w:r w:rsidR="00D04B37" w:rsidRPr="0001270E">
        <w:t xml:space="preserve">Utvrđena tražbina vjerovnika </w:t>
      </w:r>
      <w:r w:rsidR="00D04B37" w:rsidRPr="0001270E">
        <w:rPr>
          <w:b/>
        </w:rPr>
        <w:t>BMD LOG d.o.o.,</w:t>
      </w:r>
      <w:r w:rsidR="00D04B37" w:rsidRPr="0001270E">
        <w:t xml:space="preserve"> </w:t>
      </w:r>
      <w:r w:rsidR="00D04B37" w:rsidRPr="0001270E">
        <w:rPr>
          <w:b/>
        </w:rPr>
        <w:t>B</w:t>
      </w:r>
      <w:r w:rsidRPr="0001270E">
        <w:rPr>
          <w:b/>
        </w:rPr>
        <w:t>edenica</w:t>
      </w:r>
      <w:r w:rsidR="00D04B37" w:rsidRPr="0001270E">
        <w:rPr>
          <w:b/>
        </w:rPr>
        <w:t xml:space="preserve">, Bedenica 45, OIB: 16282327650, </w:t>
      </w:r>
      <w:r w:rsidR="00D04B37" w:rsidRPr="0001270E">
        <w:t>iznosi 7.165,17 kn. Vjerovnik otpušta 60 % utvrđene tražbine, a dužnik pristaje na takav otpust. Preostalih  40 %  utvrđene tražbine  u iznosu od 2.866,07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86,56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86,56 kn na naplatu dospijeva desetog dana u mjesecu, a nakon isteka razdoblja počeka.</w:t>
      </w:r>
    </w:p>
    <w:p w:rsidRDefault="00B51FEB" w:rsidP="00D04B37" w:rsidR="00D04B37" w:rsidRPr="0001270E">
      <w:pPr>
        <w:jc w:val="both"/>
      </w:pPr>
      <w:r w:rsidRPr="0001270E">
        <w:lastRenderedPageBreak/>
        <w:t xml:space="preserve">64) </w:t>
      </w:r>
      <w:r w:rsidR="00D04B37" w:rsidRPr="0001270E">
        <w:t xml:space="preserve">Utvrđena tražbina vjerovnika </w:t>
      </w:r>
      <w:r w:rsidR="00D04B37" w:rsidRPr="0001270E">
        <w:rPr>
          <w:b/>
        </w:rPr>
        <w:t>B</w:t>
      </w:r>
      <w:r w:rsidR="006E4F61">
        <w:rPr>
          <w:b/>
        </w:rPr>
        <w:t>ravotel</w:t>
      </w:r>
      <w:r w:rsidR="00D04B37" w:rsidRPr="0001270E">
        <w:rPr>
          <w:b/>
        </w:rPr>
        <w:t xml:space="preserve"> d.o.o.,</w:t>
      </w:r>
      <w:r w:rsidR="00D04B37" w:rsidRPr="0001270E">
        <w:t xml:space="preserve"> </w:t>
      </w:r>
      <w:r w:rsidR="00D04B37" w:rsidRPr="0001270E">
        <w:rPr>
          <w:b/>
        </w:rPr>
        <w:t>Lučko, Hrastovička 19, OIB: 35160940172,</w:t>
      </w:r>
      <w:r w:rsidR="00D04B37" w:rsidRPr="0001270E">
        <w:t xml:space="preserve"> iznosi 305,00 kn.</w:t>
      </w:r>
      <w:r w:rsidRPr="0001270E">
        <w:t xml:space="preserve"> </w:t>
      </w:r>
      <w:r w:rsidR="00D04B37" w:rsidRPr="0001270E">
        <w:t>Vjerovnik otpušta 60 % utvrđene tražbine, a dužnik pristaje na takav otpust. Preostalih 40 %  utvrđene tražbine  u iznosu od 122,00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3,81 kn, svaki,    beskamatno.</w:t>
      </w:r>
    </w:p>
    <w:p w:rsidRDefault="00D04B37" w:rsidP="005051B2" w:rsidR="00D04B37" w:rsidRPr="00C27ED7">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3,81 kn na naplatu dospijeva desetog dana u mjesecu, a nakon isteka razdoblja počeka.</w:t>
      </w:r>
    </w:p>
    <w:p w:rsidRDefault="00B51FEB" w:rsidP="00D04B37" w:rsidR="00D04B37" w:rsidRPr="0001270E">
      <w:pPr>
        <w:jc w:val="both"/>
      </w:pPr>
      <w:r w:rsidRPr="00C27ED7">
        <w:t xml:space="preserve">65) </w:t>
      </w:r>
      <w:r w:rsidR="00D04B37" w:rsidRPr="00C27ED7">
        <w:t xml:space="preserve">Utvrđena tražbina vjerovnika </w:t>
      </w:r>
      <w:r w:rsidR="00D04B37" w:rsidRPr="00C27ED7">
        <w:rPr>
          <w:b/>
        </w:rPr>
        <w:t>AUTOSET d.o.o.</w:t>
      </w:r>
      <w:r w:rsidR="00D04B37" w:rsidRPr="00C27ED7">
        <w:t xml:space="preserve"> </w:t>
      </w:r>
      <w:r w:rsidR="00D04B37" w:rsidRPr="00C27ED7">
        <w:rPr>
          <w:b/>
        </w:rPr>
        <w:t xml:space="preserve">Donji Stupnik, Stupničke šipkovine 1,  OIB: 98574354334, </w:t>
      </w:r>
      <w:r w:rsidRPr="00C27ED7">
        <w:rPr>
          <w:b/>
        </w:rPr>
        <w:t>(ranije C.I.A.K. AUTO d.o.o.),</w:t>
      </w:r>
      <w:r w:rsidRPr="00C27ED7">
        <w:t xml:space="preserve"> </w:t>
      </w:r>
      <w:r w:rsidR="00D04B37" w:rsidRPr="00C27ED7">
        <w:t>iznosi 957,88 kn.</w:t>
      </w:r>
      <w:r w:rsidRPr="00C27ED7">
        <w:t xml:space="preserve"> </w:t>
      </w:r>
      <w:r w:rsidR="00D04B37" w:rsidRPr="00C27ED7">
        <w:t>Vjerovnik otpušta 60 % utvrđene tražbine, a dužnik pristaje na takav otpust</w:t>
      </w:r>
      <w:r w:rsidR="00D04B37" w:rsidRPr="0001270E">
        <w:t>. Preostalih  40 %  utvrđene tražbine  u iznosu od 383,15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11,97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11,97 kn na naplatu dospijeva desetog dana u mjesecu, a nakon isteka razdoblja počeka.</w:t>
      </w:r>
    </w:p>
    <w:p w:rsidRDefault="00B51FEB" w:rsidP="00D04B37" w:rsidR="00D04B37" w:rsidRPr="0001270E">
      <w:pPr>
        <w:jc w:val="both"/>
      </w:pPr>
      <w:r w:rsidRPr="0001270E">
        <w:t xml:space="preserve">66) </w:t>
      </w:r>
      <w:r w:rsidR="00D04B37" w:rsidRPr="0001270E">
        <w:t>Utvrđena tražbina vjerovnika</w:t>
      </w:r>
      <w:r w:rsidR="004416A3">
        <w:t xml:space="preserve"> </w:t>
      </w:r>
      <w:r w:rsidR="00D04B37" w:rsidRPr="004416A3">
        <w:rPr>
          <w:b/>
        </w:rPr>
        <w:t>CENZUS</w:t>
      </w:r>
      <w:r w:rsidR="004416A3">
        <w:rPr>
          <w:b/>
        </w:rPr>
        <w:t>,</w:t>
      </w:r>
      <w:r w:rsidR="00D04B37" w:rsidRPr="004416A3">
        <w:rPr>
          <w:b/>
        </w:rPr>
        <w:t xml:space="preserve"> d.o.o.,</w:t>
      </w:r>
      <w:r w:rsidRPr="004416A3">
        <w:rPr>
          <w:b/>
        </w:rPr>
        <w:t xml:space="preserve"> </w:t>
      </w:r>
      <w:r w:rsidR="00D04B37" w:rsidRPr="004416A3">
        <w:rPr>
          <w:b/>
        </w:rPr>
        <w:t>Z</w:t>
      </w:r>
      <w:r w:rsidRPr="004416A3">
        <w:rPr>
          <w:b/>
        </w:rPr>
        <w:t>agreb</w:t>
      </w:r>
      <w:r w:rsidR="00D04B37" w:rsidRPr="004416A3">
        <w:rPr>
          <w:b/>
        </w:rPr>
        <w:t xml:space="preserve">, Dubovačka 50, OIB: 61394757132, </w:t>
      </w:r>
      <w:r w:rsidR="00D04B37" w:rsidRPr="0001270E">
        <w:t>iznosi 9.089,89 kn. Vjerovnik otpušta 60 % utvrđene tražbine, a dužnik pristaje na takav otpust. Preostalih 40 % utvrđene tražbine u iznosu od 3.635,96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113,62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113,62 kn na naplatu dospijeva desetog dana u mjesecu, a nakon isteka razdoblja počeka.</w:t>
      </w:r>
    </w:p>
    <w:p w:rsidRDefault="00B51FEB" w:rsidP="00D04B37" w:rsidR="00D04B37" w:rsidRPr="0001270E">
      <w:pPr>
        <w:jc w:val="both"/>
      </w:pPr>
      <w:r w:rsidRPr="0001270E">
        <w:t xml:space="preserve">67) </w:t>
      </w:r>
      <w:r w:rsidR="00D04B37" w:rsidRPr="0001270E">
        <w:t xml:space="preserve">Utvrđena tražbina vjerovnika </w:t>
      </w:r>
      <w:r w:rsidR="00D04B37" w:rsidRPr="0001270E">
        <w:rPr>
          <w:b/>
        </w:rPr>
        <w:t>COMEL d.o.o.,</w:t>
      </w:r>
      <w:r w:rsidR="00D04B37" w:rsidRPr="0001270E">
        <w:t xml:space="preserve"> </w:t>
      </w:r>
      <w:r w:rsidRPr="0001270E">
        <w:rPr>
          <w:b/>
        </w:rPr>
        <w:t>Karlovac</w:t>
      </w:r>
      <w:r w:rsidR="00D04B37" w:rsidRPr="0001270E">
        <w:rPr>
          <w:b/>
        </w:rPr>
        <w:t>, Maksimilijana Vrhovca 11, OIB: 11085290021,</w:t>
      </w:r>
      <w:r w:rsidR="00D04B37" w:rsidRPr="0001270E">
        <w:t xml:space="preserve"> iznosi 135,57. Vjerovnik otpušta 60 % utvrđene tražbine, a dužnik pristaje na takav otpust. Preostalih 40 % utvrđene tražbine  u iznosu od 54,23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1,69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Prvi anuitet u iznosu od 1,69 kn na naplatu dospijeva desetog dana u mjesecu, a nakon isteka razdoblja počeka.</w:t>
      </w:r>
    </w:p>
    <w:p w:rsidRDefault="00B51FEB" w:rsidP="00D04B37" w:rsidR="00D04B37" w:rsidRPr="0001270E">
      <w:pPr>
        <w:jc w:val="both"/>
      </w:pPr>
      <w:r w:rsidRPr="0001270E">
        <w:t xml:space="preserve">68) </w:t>
      </w:r>
      <w:r w:rsidR="00D04B37" w:rsidRPr="0001270E">
        <w:t xml:space="preserve">Utvrđena tražbina vjerovnika </w:t>
      </w:r>
      <w:r w:rsidR="00D04B37" w:rsidRPr="0001270E">
        <w:rPr>
          <w:b/>
        </w:rPr>
        <w:t>CONCOLOR d.o.o.,</w:t>
      </w:r>
      <w:r w:rsidR="00D04B37" w:rsidRPr="0001270E">
        <w:t xml:space="preserve"> </w:t>
      </w:r>
      <w:r w:rsidR="00D04B37" w:rsidRPr="0001270E">
        <w:rPr>
          <w:b/>
        </w:rPr>
        <w:t>S</w:t>
      </w:r>
      <w:r w:rsidRPr="0001270E">
        <w:rPr>
          <w:b/>
        </w:rPr>
        <w:t>esvete</w:t>
      </w:r>
      <w:r w:rsidR="00D04B37" w:rsidRPr="0001270E">
        <w:rPr>
          <w:b/>
        </w:rPr>
        <w:t>, Ljudevita Posavskog 8, OIB: 89021876450,</w:t>
      </w:r>
      <w:r w:rsidR="00D04B37" w:rsidRPr="0001270E">
        <w:t xml:space="preserve"> iznosi 2.740,68 kn. Vjerovnik otpušta 60 % utvrđene tražbine, a dužnik pristaje na takav otpust. Preostalih  40 % utvrđene tražbine  u iznosu od 1.096,27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34,26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34,26 kn na naplatu dospijeva desetog dana u mjesecu, a nakon isteka razdoblja počeka.</w:t>
      </w:r>
    </w:p>
    <w:p w:rsidRDefault="00B51FEB" w:rsidP="00D04B37" w:rsidR="00D04B37" w:rsidRPr="0001270E">
      <w:pPr>
        <w:jc w:val="both"/>
      </w:pPr>
      <w:r w:rsidRPr="0001270E">
        <w:t xml:space="preserve">69) </w:t>
      </w:r>
      <w:r w:rsidR="00D04B37" w:rsidRPr="0001270E">
        <w:t xml:space="preserve">Utvrđena tražbina vjerovnika </w:t>
      </w:r>
      <w:r w:rsidR="00D04B37" w:rsidRPr="0001270E">
        <w:rPr>
          <w:b/>
        </w:rPr>
        <w:t>CRO EKSPRES d.o.o</w:t>
      </w:r>
      <w:r w:rsidR="00D04B37" w:rsidRPr="0001270E">
        <w:t xml:space="preserve">., </w:t>
      </w:r>
      <w:r w:rsidRPr="0001270E">
        <w:t>Zagreb</w:t>
      </w:r>
      <w:r w:rsidR="00D04B37" w:rsidRPr="0001270E">
        <w:t>, V. Rudeški ogranak 24, OIB: 81356145197, iznosi 33.848,55 kn. Vjerovnik otpušta 60 % utvrđene tražbine, a dužnik pristaje na takav otpust. Preostalih  40 % utvrđene tražbine  u iznosu od 13.539,42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423,11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423,11 kn na naplatu dospijeva desetog dana u mjesecu, a nakon isteka razdoblja počeka.</w:t>
      </w:r>
    </w:p>
    <w:p w:rsidRDefault="00B51FEB" w:rsidP="00D04B37" w:rsidR="00D04B37" w:rsidRPr="0001270E">
      <w:pPr>
        <w:jc w:val="both"/>
      </w:pPr>
      <w:r w:rsidRPr="0001270E">
        <w:t xml:space="preserve">70) </w:t>
      </w:r>
      <w:r w:rsidR="00D04B37" w:rsidRPr="0001270E">
        <w:t xml:space="preserve">Utvrđena tražbina vjerovnika </w:t>
      </w:r>
      <w:r w:rsidR="00D04B37" w:rsidRPr="00B26EBC">
        <w:rPr>
          <w:b/>
        </w:rPr>
        <w:t>CROATIA</w:t>
      </w:r>
      <w:r w:rsidR="00B26EBC">
        <w:rPr>
          <w:b/>
        </w:rPr>
        <w:t>-</w:t>
      </w:r>
      <w:r w:rsidR="00D04B37" w:rsidRPr="00B26EBC">
        <w:rPr>
          <w:b/>
        </w:rPr>
        <w:t xml:space="preserve">TRADE d.o.o., </w:t>
      </w:r>
      <w:r w:rsidRPr="00B26EBC">
        <w:rPr>
          <w:b/>
        </w:rPr>
        <w:t>Varaždin</w:t>
      </w:r>
      <w:r w:rsidR="00D04B37" w:rsidRPr="00B26EBC">
        <w:rPr>
          <w:b/>
        </w:rPr>
        <w:t>, Stjepana Radića 30, OIB: 10926574453,</w:t>
      </w:r>
      <w:r w:rsidR="00D04B37" w:rsidRPr="0001270E">
        <w:t xml:space="preserve"> iznosi 3.848,87 kn.</w:t>
      </w:r>
      <w:r w:rsidR="00B26EBC">
        <w:t xml:space="preserve"> </w:t>
      </w:r>
      <w:r w:rsidR="00D04B37" w:rsidRPr="0001270E">
        <w:t>Vjerovnik otpušta 60 % utvrđene tražbine, a dužnik pristaje na takav otpust. Preostalih  40 %   utvrđene tražbine  u iznosu od 1.539,55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48,11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48,11 kn na naplatu dospijeva desetog dana u mjesecu, a nakon isteka razdoblja počeka.</w:t>
      </w:r>
    </w:p>
    <w:p w:rsidRDefault="00B51FEB" w:rsidP="00D04B37" w:rsidR="00D04B37" w:rsidRPr="0001270E">
      <w:pPr>
        <w:jc w:val="both"/>
      </w:pPr>
      <w:r w:rsidRPr="0001270E">
        <w:t xml:space="preserve">71) </w:t>
      </w:r>
      <w:r w:rsidR="00D04B37" w:rsidRPr="0001270E">
        <w:t xml:space="preserve">Utvrđena tražbina vjerovnika </w:t>
      </w:r>
      <w:r w:rsidR="00D04B37" w:rsidRPr="0001270E">
        <w:rPr>
          <w:b/>
        </w:rPr>
        <w:t>CROKOMBI d.o.o.,</w:t>
      </w:r>
      <w:r w:rsidR="00D04B37" w:rsidRPr="0001270E">
        <w:t xml:space="preserve"> </w:t>
      </w:r>
      <w:r w:rsidR="00D04B37" w:rsidRPr="0001270E">
        <w:rPr>
          <w:b/>
        </w:rPr>
        <w:t>Z</w:t>
      </w:r>
      <w:r w:rsidRPr="0001270E">
        <w:rPr>
          <w:b/>
        </w:rPr>
        <w:t>agreb</w:t>
      </w:r>
      <w:r w:rsidR="00D04B37" w:rsidRPr="0001270E">
        <w:rPr>
          <w:b/>
        </w:rPr>
        <w:t xml:space="preserve">, Ulica Andrije Hebranga 10, OIB: 17940814477, </w:t>
      </w:r>
      <w:r w:rsidR="00D04B37" w:rsidRPr="0001270E">
        <w:t>iznosi 3.998,82 kn.</w:t>
      </w:r>
      <w:r w:rsidR="00B26EBC">
        <w:t xml:space="preserve"> </w:t>
      </w:r>
      <w:r w:rsidR="00D04B37" w:rsidRPr="0001270E">
        <w:t>Vjerovnik otpušta 60 % utvrđene tražbine, a dužnik pristaje na takav otpust. Preostalih  40 % utvrđene tražbine  u iznosu od 1.599,53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49,99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49,99 kn na naplatu dospijeva desetog dana u mjesecu, a nakon isteka razdoblja počeka.</w:t>
      </w:r>
    </w:p>
    <w:p w:rsidRDefault="00B51FEB" w:rsidP="00D04B37" w:rsidR="00D04B37" w:rsidRPr="0001270E">
      <w:pPr>
        <w:jc w:val="both"/>
        <w:rPr>
          <w:b/>
        </w:rPr>
      </w:pPr>
      <w:r w:rsidRPr="0001270E">
        <w:t xml:space="preserve">72) </w:t>
      </w:r>
      <w:r w:rsidR="00D04B37" w:rsidRPr="0001270E">
        <w:t xml:space="preserve">Utvrđena tražbina </w:t>
      </w:r>
      <w:r w:rsidR="00D04B37" w:rsidRPr="000D1805">
        <w:t xml:space="preserve">vjerovnika </w:t>
      </w:r>
      <w:r w:rsidR="00D04B37" w:rsidRPr="000D1805">
        <w:rPr>
          <w:b/>
        </w:rPr>
        <w:t>KARMENKA</w:t>
      </w:r>
      <w:r w:rsidR="00B26EBC" w:rsidRPr="000D1805">
        <w:rPr>
          <w:b/>
        </w:rPr>
        <w:t xml:space="preserve"> CEPANEC</w:t>
      </w:r>
      <w:r w:rsidR="00D04B37" w:rsidRPr="000D1805">
        <w:rPr>
          <w:b/>
        </w:rPr>
        <w:t xml:space="preserve">, </w:t>
      </w:r>
      <w:r w:rsidR="00B26EBC" w:rsidRPr="000D1805">
        <w:rPr>
          <w:b/>
        </w:rPr>
        <w:t>vl</w:t>
      </w:r>
      <w:r w:rsidR="00D04B37" w:rsidRPr="000D1805">
        <w:rPr>
          <w:b/>
        </w:rPr>
        <w:t>. CEPANEC, zajednički obrt za uzgoj cvijeća</w:t>
      </w:r>
      <w:r w:rsidR="00D04B37" w:rsidRPr="000D1805">
        <w:t xml:space="preserve">, </w:t>
      </w:r>
      <w:r w:rsidRPr="000D1805">
        <w:rPr>
          <w:b/>
        </w:rPr>
        <w:t>Doljan</w:t>
      </w:r>
      <w:r w:rsidR="00D04B37" w:rsidRPr="000D1805">
        <w:rPr>
          <w:b/>
        </w:rPr>
        <w:t>, Ulica bana Jelačića 12, OIB: 63980532693</w:t>
      </w:r>
      <w:r w:rsidR="00D04B37" w:rsidRPr="000D1805">
        <w:t xml:space="preserve">, iznosi </w:t>
      </w:r>
      <w:r w:rsidR="00D04B37" w:rsidRPr="0001270E">
        <w:t>3.022,72 kn. Vjerovnik otpušta 60 % utvrđene tražbine, a dužnik pristaje na takav otpust. Preostalih  40 % utvrđene tražbine  u iznosu od 1.209,09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37,78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37,78 kn na naplatu dospijeva desetog dana u mjesecu, a nakon isteka razdoblja počeka.</w:t>
      </w:r>
    </w:p>
    <w:p w:rsidRDefault="00B51FEB" w:rsidP="00D04B37" w:rsidR="00D04B37" w:rsidRPr="0001270E">
      <w:pPr>
        <w:jc w:val="both"/>
      </w:pPr>
      <w:r w:rsidRPr="0001270E">
        <w:t xml:space="preserve">73) </w:t>
      </w:r>
      <w:r w:rsidR="00D04B37" w:rsidRPr="0001270E">
        <w:t xml:space="preserve">Utvrđena tražbina vjerovnika </w:t>
      </w:r>
      <w:r w:rsidR="00B26EBC">
        <w:rPr>
          <w:b/>
        </w:rPr>
        <w:t>DARKO PRACAIĆ, vl</w:t>
      </w:r>
      <w:r w:rsidR="00D04B37" w:rsidRPr="0001270E">
        <w:rPr>
          <w:b/>
        </w:rPr>
        <w:t>. „D.P.“ AUTOTRANSPORTI, TRGOVINA, UGOSTITELJSTVO I USLUGE</w:t>
      </w:r>
      <w:r w:rsidR="00D04B37" w:rsidRPr="0001270E">
        <w:t xml:space="preserve">, </w:t>
      </w:r>
      <w:r w:rsidRPr="0001270E">
        <w:rPr>
          <w:b/>
        </w:rPr>
        <w:t>Đurmanec</w:t>
      </w:r>
      <w:r w:rsidR="00D04B37" w:rsidRPr="0001270E">
        <w:rPr>
          <w:b/>
        </w:rPr>
        <w:t>, Donji Macelj 41, OIB: 92277426107,</w:t>
      </w:r>
      <w:r w:rsidR="00D04B37" w:rsidRPr="0001270E">
        <w:t xml:space="preserve"> iznosi 962,14 kn. Vjerovnik otpušta 60 % utvrđene tražbine, a dužnik pristaje na takav otpust. Preostalih  40 %  utvrđene tražbine  u iznosu od 384,86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12,03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12,03 kn na naplatu dospijeva desetog dana u mjesecu, a nakon isteka razdoblja počeka.</w:t>
      </w:r>
    </w:p>
    <w:p w:rsidRDefault="00B51FEB" w:rsidP="00D04B37" w:rsidR="00D04B37" w:rsidRPr="0001270E">
      <w:pPr>
        <w:jc w:val="both"/>
      </w:pPr>
      <w:r w:rsidRPr="0001270E">
        <w:t xml:space="preserve">74) </w:t>
      </w:r>
      <w:r w:rsidR="00D04B37" w:rsidRPr="0001270E">
        <w:t xml:space="preserve">Utvrđena tražbina vjerovnika </w:t>
      </w:r>
      <w:r w:rsidR="00D04B37" w:rsidRPr="0001270E">
        <w:rPr>
          <w:b/>
        </w:rPr>
        <w:t>DEVIĆ d.o.o.,</w:t>
      </w:r>
      <w:r w:rsidR="00D04B37" w:rsidRPr="0001270E">
        <w:t xml:space="preserve"> </w:t>
      </w:r>
      <w:r w:rsidR="00D04B37" w:rsidRPr="0001270E">
        <w:rPr>
          <w:b/>
        </w:rPr>
        <w:t>Z</w:t>
      </w:r>
      <w:r w:rsidRPr="0001270E">
        <w:rPr>
          <w:b/>
        </w:rPr>
        <w:t>agreb</w:t>
      </w:r>
      <w:r w:rsidR="00D04B37" w:rsidRPr="0001270E">
        <w:rPr>
          <w:b/>
        </w:rPr>
        <w:t xml:space="preserve">, 2. Rudeški ogranak 40, OIB: 09010814905, </w:t>
      </w:r>
      <w:r w:rsidR="00D04B37" w:rsidRPr="0001270E">
        <w:t>iznosi 10.859,43 kn. Vjerovnik otpušta 60 % utvrđene tražbine, a dužnik pristaje na takav otpust. Preostalih  40 %  utvrđene tražbine  u iznosu od 4.343,77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135,74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135,74 kn na naplatu dospijeva desetog dana u mjesecu, a nakon isteka razdoblja počeka.</w:t>
      </w:r>
    </w:p>
    <w:p w:rsidRDefault="00B51FEB" w:rsidP="00D04B37" w:rsidR="00D04B37" w:rsidRPr="0001270E">
      <w:pPr>
        <w:jc w:val="both"/>
      </w:pPr>
      <w:r w:rsidRPr="0001270E">
        <w:t xml:space="preserve">75) </w:t>
      </w:r>
      <w:r w:rsidR="00D04B37" w:rsidRPr="0001270E">
        <w:t xml:space="preserve">Utvrđena tražbina vjerovnika </w:t>
      </w:r>
      <w:r w:rsidR="00B26EBC">
        <w:rPr>
          <w:b/>
        </w:rPr>
        <w:t>IVAN DRENJANČEVIĆ, vl</w:t>
      </w:r>
      <w:r w:rsidR="00D04B37" w:rsidRPr="0001270E">
        <w:rPr>
          <w:b/>
        </w:rPr>
        <w:t>. DRENJANČEVIĆ-OBRT ZA PRIJEVOZ I TRGOVINU</w:t>
      </w:r>
      <w:r w:rsidR="00D04B37" w:rsidRPr="0001270E">
        <w:t xml:space="preserve">, </w:t>
      </w:r>
      <w:r w:rsidR="00D04B37" w:rsidRPr="0001270E">
        <w:rPr>
          <w:b/>
        </w:rPr>
        <w:t>Đ</w:t>
      </w:r>
      <w:r w:rsidRPr="0001270E">
        <w:rPr>
          <w:b/>
        </w:rPr>
        <w:t>akovo</w:t>
      </w:r>
      <w:r w:rsidR="00D04B37" w:rsidRPr="0001270E">
        <w:rPr>
          <w:b/>
        </w:rPr>
        <w:t>, B. Adžije 67, OIB: 30246478408</w:t>
      </w:r>
      <w:r w:rsidRPr="0001270E">
        <w:t>,</w:t>
      </w:r>
      <w:r w:rsidR="00D04B37" w:rsidRPr="0001270E">
        <w:t xml:space="preserve"> iznosi 6.903,41 kn. Vjerovnik otpušta 60 % utvrđene tražbine, a dužnik pristaje na takav otpust. Preostalih  40 % utvrđene tražbine  u iznosu od 2.761,36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86,29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86,29 kn na naplatu dospijeva desetog dana u mjesecu, a nakon isteka razdoblja počeka.</w:t>
      </w:r>
    </w:p>
    <w:p w:rsidRDefault="00B51FEB" w:rsidP="00D04B37" w:rsidR="00D04B37" w:rsidRPr="0001270E">
      <w:pPr>
        <w:jc w:val="both"/>
      </w:pPr>
      <w:r w:rsidRPr="0001270E">
        <w:t xml:space="preserve">76) </w:t>
      </w:r>
      <w:r w:rsidR="00D04B37" w:rsidRPr="0001270E">
        <w:t xml:space="preserve">Utvrđena tražbina vjerovnika </w:t>
      </w:r>
      <w:r w:rsidR="00D04B37" w:rsidRPr="0001270E">
        <w:rPr>
          <w:b/>
        </w:rPr>
        <w:t>DRVENA ARHITEKTURA AZELIJA d.o.o.,</w:t>
      </w:r>
      <w:r w:rsidR="00D04B37" w:rsidRPr="0001270E">
        <w:t xml:space="preserve"> </w:t>
      </w:r>
      <w:r w:rsidRPr="0001270E">
        <w:rPr>
          <w:b/>
        </w:rPr>
        <w:t>Zagreb</w:t>
      </w:r>
      <w:r w:rsidR="00D04B37" w:rsidRPr="0001270E">
        <w:rPr>
          <w:b/>
        </w:rPr>
        <w:t xml:space="preserve">, Selska cesta 217, OIB: 95079641952, </w:t>
      </w:r>
      <w:r w:rsidR="00D04B37" w:rsidRPr="0001270E">
        <w:t xml:space="preserve"> iznosi 52.475,56 kn. Vjerovnik otpušta 60 % utvrđene tražbine, a dužnik pristaje na takav otpust. Preostalih  40 % utvrđene tražbine  u iznosu od 20.990,22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655,94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655,94 kn na naplatu dospijeva desetog dana u mjesecu, a nakon isteka razdoblja počeka.</w:t>
      </w:r>
    </w:p>
    <w:p w:rsidRDefault="00B51FEB" w:rsidP="00D04B37" w:rsidR="00D04B37" w:rsidRPr="0001270E">
      <w:pPr>
        <w:jc w:val="both"/>
      </w:pPr>
      <w:r w:rsidRPr="0001270E">
        <w:t xml:space="preserve">77) </w:t>
      </w:r>
      <w:r w:rsidR="00D04B37" w:rsidRPr="0001270E">
        <w:t xml:space="preserve">Utvrđena tražbina vjerovnika </w:t>
      </w:r>
      <w:r w:rsidR="00D04B37" w:rsidRPr="0001270E">
        <w:rPr>
          <w:b/>
        </w:rPr>
        <w:t>HIDRAULIKA DRVOŠPED d.o.o.</w:t>
      </w:r>
      <w:r w:rsidRPr="0001270E">
        <w:rPr>
          <w:b/>
        </w:rPr>
        <w:t xml:space="preserve">, Karlovac, </w:t>
      </w:r>
      <w:r w:rsidR="00D04B37" w:rsidRPr="0001270E">
        <w:rPr>
          <w:b/>
        </w:rPr>
        <w:t>Jelaši 37/c, OIB: 64423111898,</w:t>
      </w:r>
      <w:r w:rsidRPr="0001270E">
        <w:rPr>
          <w:b/>
        </w:rPr>
        <w:t xml:space="preserve"> (ranije DRVOŠPED d.o.o.),</w:t>
      </w:r>
      <w:r w:rsidR="00D04B37" w:rsidRPr="0001270E">
        <w:t xml:space="preserve"> iznosi 35.918,25 kn. Vjerovnik otpušta 60 % utvrđene tražbine, a dužnik pristaje na takav otpust. Preostalih  40 %  utvrđene tražbine  u iznosu od 14.367,30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448,98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448,98 kn na naplatu dospijeva desetog dana u mjesecu, a nakon isteka razdoblja počeka.</w:t>
      </w:r>
    </w:p>
    <w:p w:rsidRDefault="00B51FEB" w:rsidP="00D04B37" w:rsidR="00D04B37" w:rsidRPr="0001270E">
      <w:pPr>
        <w:jc w:val="both"/>
      </w:pPr>
      <w:r w:rsidRPr="0001270E">
        <w:t xml:space="preserve">78) </w:t>
      </w:r>
      <w:r w:rsidR="00D04B37" w:rsidRPr="0001270E">
        <w:t xml:space="preserve">Utvrđena tražbina vjerovnika </w:t>
      </w:r>
      <w:r w:rsidR="00D04B37" w:rsidRPr="0001270E">
        <w:rPr>
          <w:b/>
        </w:rPr>
        <w:t xml:space="preserve">NIKOLA POKRAJČIĆ, </w:t>
      </w:r>
      <w:r w:rsidR="00B26EBC">
        <w:rPr>
          <w:b/>
        </w:rPr>
        <w:t>vl</w:t>
      </w:r>
      <w:r w:rsidR="00D04B37" w:rsidRPr="0001270E">
        <w:rPr>
          <w:b/>
        </w:rPr>
        <w:t>. PROIZVODNO-USLUŽNI OBRT „DU PLAST“</w:t>
      </w:r>
      <w:r w:rsidR="00D04B37" w:rsidRPr="0001270E">
        <w:t>,</w:t>
      </w:r>
      <w:r w:rsidRPr="0001270E">
        <w:t xml:space="preserve"> </w:t>
      </w:r>
      <w:r w:rsidR="00D04B37" w:rsidRPr="0001270E">
        <w:rPr>
          <w:b/>
        </w:rPr>
        <w:t>Sesvete, Pere Pirkera 31, OIB: 26405750909,</w:t>
      </w:r>
      <w:r w:rsidR="00D04B37" w:rsidRPr="0001270E">
        <w:t xml:space="preserve"> iznosi 1.209,15 kn. Vjerovnik otpušta 60 % utvrđene tražbine, a dužnik pristaje na takav otpust. Preostalih  40 % utvrđene tražbine  u iznosu od 483,66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15,11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15,11 kn na naplatu dospijeva desetog dana u mjesecu, a nakon isteka razdoblja počeka.</w:t>
      </w:r>
    </w:p>
    <w:p w:rsidRDefault="00B51FEB" w:rsidP="00D04B37" w:rsidR="00D04B37" w:rsidRPr="0001270E">
      <w:pPr>
        <w:jc w:val="both"/>
      </w:pPr>
      <w:r w:rsidRPr="0001270E">
        <w:lastRenderedPageBreak/>
        <w:t xml:space="preserve">79) </w:t>
      </w:r>
      <w:r w:rsidR="00D04B37" w:rsidRPr="0001270E">
        <w:t xml:space="preserve">Utvrđena tražbina vjerovnika </w:t>
      </w:r>
      <w:r w:rsidR="00D04B37" w:rsidRPr="0001270E">
        <w:rPr>
          <w:b/>
        </w:rPr>
        <w:t xml:space="preserve">EKOTEX d.o.o., </w:t>
      </w:r>
      <w:r w:rsidRPr="0001270E">
        <w:rPr>
          <w:b/>
        </w:rPr>
        <w:t>Zagreb</w:t>
      </w:r>
      <w:r w:rsidR="00D04B37" w:rsidRPr="0001270E">
        <w:rPr>
          <w:b/>
        </w:rPr>
        <w:t xml:space="preserve">, Remete 99, OIB: 07941830049, </w:t>
      </w:r>
      <w:r w:rsidR="00D04B37" w:rsidRPr="0001270E">
        <w:t>iznosi 329,71 kn. Vjerovnik otpušta 60 % utvrđene tražbine, a dužnik pristaje na takav otpust. Preostalih  40 %  utvrđene tražbine  u iznosu od 157,08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4,91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4,91 kn na naplatu dospijeva desetog dana u mjesecu, a nakon isteka razdoblja počeka.</w:t>
      </w:r>
    </w:p>
    <w:p w:rsidRDefault="00B51FEB" w:rsidP="00D04B37" w:rsidR="00D04B37" w:rsidRPr="0001270E">
      <w:pPr>
        <w:jc w:val="both"/>
      </w:pPr>
      <w:r w:rsidRPr="0001270E">
        <w:t xml:space="preserve">80) </w:t>
      </w:r>
      <w:r w:rsidR="00D04B37" w:rsidRPr="0001270E">
        <w:t xml:space="preserve">Utvrđena tražbina vjerovnika </w:t>
      </w:r>
      <w:r w:rsidR="00D04B37" w:rsidRPr="0001270E">
        <w:rPr>
          <w:b/>
        </w:rPr>
        <w:t xml:space="preserve">MLADEN JARNEVIĆ, </w:t>
      </w:r>
      <w:r w:rsidR="00B26EBC">
        <w:rPr>
          <w:b/>
        </w:rPr>
        <w:t>vl</w:t>
      </w:r>
      <w:r w:rsidR="00D04B37" w:rsidRPr="0001270E">
        <w:rPr>
          <w:b/>
        </w:rPr>
        <w:t>. ELEKTRO-JARNEVIĆ, obrt za servis rashladnih uređaja</w:t>
      </w:r>
      <w:r w:rsidR="00D04B37" w:rsidRPr="0001270E">
        <w:t xml:space="preserve">, </w:t>
      </w:r>
      <w:r w:rsidRPr="0001270E">
        <w:rPr>
          <w:b/>
        </w:rPr>
        <w:t>Karlovac,</w:t>
      </w:r>
      <w:r w:rsidR="00D04B37" w:rsidRPr="0001270E">
        <w:rPr>
          <w:b/>
        </w:rPr>
        <w:t xml:space="preserve"> Omladinska 4, OIB: 96117949765, </w:t>
      </w:r>
      <w:r w:rsidR="00D04B37" w:rsidRPr="0001270E">
        <w:t>iznosi 2.889,77 kn. Vjerovnik otpušta 60 % utvrđene tražbine, a dužnik pristaje na takav otpust. Preostalih  40 %  utvrđene tražbine  u iznosu od 1.155,91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36,12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36,12 kn na naplatu dospijeva desetog dana u mjesecu, a nakon isteka razdoblja počeka.</w:t>
      </w:r>
    </w:p>
    <w:p w:rsidRDefault="00B51FEB" w:rsidP="00D04B37" w:rsidR="00D04B37" w:rsidRPr="0001270E">
      <w:pPr>
        <w:jc w:val="both"/>
      </w:pPr>
      <w:r w:rsidRPr="0001270E">
        <w:t xml:space="preserve">81) </w:t>
      </w:r>
      <w:r w:rsidR="00D04B37" w:rsidRPr="0001270E">
        <w:t xml:space="preserve">Utvrđena tražbina vjerovnika </w:t>
      </w:r>
      <w:r w:rsidR="00D04B37" w:rsidRPr="0001270E">
        <w:rPr>
          <w:b/>
        </w:rPr>
        <w:t>EURO MEHANIKA d.o.o.,</w:t>
      </w:r>
      <w:r w:rsidR="00D04B37" w:rsidRPr="0001270E">
        <w:t xml:space="preserve"> </w:t>
      </w:r>
      <w:r w:rsidRPr="0001270E">
        <w:rPr>
          <w:b/>
        </w:rPr>
        <w:t>Kaštelir,</w:t>
      </w:r>
      <w:r w:rsidR="00D04B37" w:rsidRPr="0001270E">
        <w:rPr>
          <w:b/>
        </w:rPr>
        <w:t xml:space="preserve"> Labinci, Poslovna zona Labinci 9, OIB: 15190389835, </w:t>
      </w:r>
      <w:r w:rsidR="00D04B37" w:rsidRPr="0001270E">
        <w:t>iznosi 3.314,21 kn. Vjerovnik otpušta 60 % utvrđene tražbine, a dužnik pristaje na takav otpust. Preostalih  40 % utvrđene tražbine  u iznosu od 1.325,68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41,43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41,43 kn na naplatu dospijeva desetog dana u mjesecu, a nakon isteka razdoblja počeka.</w:t>
      </w:r>
    </w:p>
    <w:p w:rsidRDefault="00B51FEB" w:rsidP="00D04B37" w:rsidR="00D04B37" w:rsidRPr="0001270E">
      <w:pPr>
        <w:jc w:val="both"/>
      </w:pPr>
      <w:r w:rsidRPr="0001270E">
        <w:t xml:space="preserve">82) </w:t>
      </w:r>
      <w:r w:rsidR="00D04B37" w:rsidRPr="0001270E">
        <w:t xml:space="preserve">Utvrđena tražbina vjerovnika </w:t>
      </w:r>
      <w:r w:rsidR="00D04B37" w:rsidRPr="0001270E">
        <w:rPr>
          <w:b/>
        </w:rPr>
        <w:t>EUROBONACA</w:t>
      </w:r>
      <w:r w:rsidR="00B26EBC">
        <w:rPr>
          <w:b/>
        </w:rPr>
        <w:t>,</w:t>
      </w:r>
      <w:r w:rsidR="00D04B37" w:rsidRPr="0001270E">
        <w:rPr>
          <w:b/>
        </w:rPr>
        <w:t xml:space="preserve"> d.o.o.,</w:t>
      </w:r>
      <w:r w:rsidR="00D04B37" w:rsidRPr="0001270E">
        <w:t xml:space="preserve"> </w:t>
      </w:r>
      <w:r w:rsidRPr="0001270E">
        <w:rPr>
          <w:b/>
        </w:rPr>
        <w:t>Zagreb</w:t>
      </w:r>
      <w:r w:rsidR="00D04B37" w:rsidRPr="0001270E">
        <w:rPr>
          <w:b/>
        </w:rPr>
        <w:t xml:space="preserve">, Horvaćanska cesta 23, OIB: 79386553409, </w:t>
      </w:r>
      <w:r w:rsidR="00D04B37" w:rsidRPr="0001270E">
        <w:t>iznosi 5.533,21 kn. Vjerovnik otpušta 60 % utvrđene tražbine, a dužnik pristaje na takav otpust. Preostalih  40 % utvrđene tražbine  u iznosu od 2.213,28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69,17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69,17 kn na naplatu dospijeva desetog dana u mjesecu, a nakon isteka razdoblja počeka.</w:t>
      </w:r>
    </w:p>
    <w:p w:rsidRDefault="00B51FEB" w:rsidP="00D04B37" w:rsidR="00D04B37" w:rsidRPr="0001270E">
      <w:pPr>
        <w:jc w:val="both"/>
      </w:pPr>
      <w:r w:rsidRPr="0001270E">
        <w:lastRenderedPageBreak/>
        <w:t xml:space="preserve">83) </w:t>
      </w:r>
      <w:r w:rsidR="00D04B37" w:rsidRPr="0001270E">
        <w:t xml:space="preserve">Utvrđena tražbina vjerovnika </w:t>
      </w:r>
      <w:r w:rsidR="00D04B37" w:rsidRPr="0001270E">
        <w:rPr>
          <w:b/>
        </w:rPr>
        <w:t>FEROS d.o.o.</w:t>
      </w:r>
      <w:r w:rsidR="00D04B37" w:rsidRPr="0001270E">
        <w:t xml:space="preserve">, </w:t>
      </w:r>
      <w:r w:rsidRPr="0001270E">
        <w:rPr>
          <w:b/>
        </w:rPr>
        <w:t>Zagreb</w:t>
      </w:r>
      <w:r w:rsidR="00D04B37" w:rsidRPr="0001270E">
        <w:rPr>
          <w:b/>
        </w:rPr>
        <w:t>, Čulinečka 234, OIB: 91115557093,</w:t>
      </w:r>
      <w:r w:rsidR="00D04B37" w:rsidRPr="0001270E">
        <w:t xml:space="preserve"> iznosi 55.437,64 kn. Vjerovnik otpušta 60 % utvrđene tražbine, a dužnik pristaje na takav otpust. Preostalih  40 %  utvrđene tražbine  u iznosu od 22.175,06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51FEB"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692,97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692,97 kn na naplatu dospijeva desetog dana u mjesecu, a nakon isteka razdoblja počeka.</w:t>
      </w:r>
    </w:p>
    <w:p w:rsidRDefault="00B51FEB" w:rsidP="00D04B37" w:rsidR="00D04B37" w:rsidRPr="0001270E">
      <w:pPr>
        <w:jc w:val="both"/>
      </w:pPr>
      <w:r w:rsidRPr="0001270E">
        <w:t xml:space="preserve">84) </w:t>
      </w:r>
      <w:r w:rsidR="00D04B37" w:rsidRPr="0001270E">
        <w:t xml:space="preserve">Utvrđena tražbina vjerovnika </w:t>
      </w:r>
      <w:r w:rsidR="00D04B37" w:rsidRPr="0001270E">
        <w:rPr>
          <w:b/>
        </w:rPr>
        <w:t>FLAMMIFER d.o.o.,</w:t>
      </w:r>
      <w:r w:rsidR="00D04B37" w:rsidRPr="0001270E">
        <w:t xml:space="preserve"> </w:t>
      </w:r>
      <w:r w:rsidR="00D04B37" w:rsidRPr="0001270E">
        <w:rPr>
          <w:b/>
        </w:rPr>
        <w:t>O</w:t>
      </w:r>
      <w:r w:rsidRPr="0001270E">
        <w:rPr>
          <w:b/>
        </w:rPr>
        <w:t>zalj</w:t>
      </w:r>
      <w:r w:rsidR="00D04B37" w:rsidRPr="0001270E">
        <w:rPr>
          <w:b/>
        </w:rPr>
        <w:t xml:space="preserve">, Kolodvorska 27, OIB: 60891137400, </w:t>
      </w:r>
      <w:r w:rsidR="00D04B37" w:rsidRPr="0001270E">
        <w:t>iznosi 29.596,66 kn. Vjerovnik otpušta 60 % utvrđene tražbine, a dužnik pristaje na takav otpust. Preostalih  40 % utvrđene tražbine  u iznosu od 11.838,66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8D3A4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369,96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369,96 kn na naplatu dospijeva desetog dana u mjesecu, a nakon isteka razdoblja počeka.</w:t>
      </w:r>
    </w:p>
    <w:p w:rsidRDefault="008D3A44" w:rsidP="00D04B37" w:rsidR="00D04B37" w:rsidRPr="0001270E">
      <w:pPr>
        <w:jc w:val="both"/>
      </w:pPr>
      <w:r w:rsidRPr="0001270E">
        <w:t xml:space="preserve">85) </w:t>
      </w:r>
      <w:r w:rsidR="00D04B37" w:rsidRPr="0001270E">
        <w:t xml:space="preserve">Utvrđena tražbina vjerovnika </w:t>
      </w:r>
      <w:r w:rsidR="00D04B37" w:rsidRPr="0001270E">
        <w:rPr>
          <w:b/>
        </w:rPr>
        <w:t>FORUM POSLOVNI MEDIJI d.o.o.,</w:t>
      </w:r>
      <w:r w:rsidR="00D04B37" w:rsidRPr="0001270E">
        <w:t xml:space="preserve"> </w:t>
      </w:r>
      <w:r w:rsidRPr="0001270E">
        <w:rPr>
          <w:b/>
        </w:rPr>
        <w:t>Zagreb,</w:t>
      </w:r>
      <w:r w:rsidR="00D04B37" w:rsidRPr="0001270E">
        <w:rPr>
          <w:b/>
        </w:rPr>
        <w:t xml:space="preserve"> Mihovljanska 25, OIB: 37086955359,</w:t>
      </w:r>
      <w:r w:rsidR="00D04B37" w:rsidRPr="0001270E">
        <w:t xml:space="preserve"> iznosi 581,94 kn. Vjerovnik otpušta 60 % utvrđene tražbine, a dužnik pristaje na takav otpust. Preostalih  40 %  utvrđene tražbine  u iznosu od 232,78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8D3A4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7,27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7,27 kn na naplatu dospijeva desetog dana u mjesecu, a nakon isteka razdoblja počeka.</w:t>
      </w:r>
    </w:p>
    <w:p w:rsidRDefault="008D3A44" w:rsidP="00D04B37" w:rsidR="00D04B37" w:rsidRPr="0001270E">
      <w:pPr>
        <w:jc w:val="both"/>
      </w:pPr>
      <w:r w:rsidRPr="0001270E">
        <w:t xml:space="preserve">86) </w:t>
      </w:r>
      <w:r w:rsidR="00D04B37" w:rsidRPr="0001270E">
        <w:t xml:space="preserve">Utvrđena tražbina vjerovnika </w:t>
      </w:r>
      <w:r w:rsidR="00D04B37" w:rsidRPr="0001270E">
        <w:rPr>
          <w:b/>
        </w:rPr>
        <w:t>FRAK d.o.o.,</w:t>
      </w:r>
      <w:r w:rsidRPr="0001270E">
        <w:t xml:space="preserve"> </w:t>
      </w:r>
      <w:r w:rsidRPr="0001270E">
        <w:rPr>
          <w:b/>
        </w:rPr>
        <w:t>Karlovac</w:t>
      </w:r>
      <w:r w:rsidR="00D04B37" w:rsidRPr="0001270E">
        <w:rPr>
          <w:b/>
        </w:rPr>
        <w:t xml:space="preserve">, Jelaši 70, OIB: 12336713108, </w:t>
      </w:r>
      <w:r w:rsidR="00D04B37" w:rsidRPr="0001270E">
        <w:t>iznosi 73,35 kn. Vjerovnik otpušta 60 % utvrđene tražbine, a dužnik pristaje na takav otpust. Preostalih  40 % utvrđene tražbine  u iznosu od 29,34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8D3A4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0,92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0,92 kn na naplatu dospijeva desetog dana u mjesecu, a nakon isteka razdoblja počeka.</w:t>
      </w:r>
    </w:p>
    <w:p w:rsidRDefault="008D3A44" w:rsidP="00D04B37" w:rsidR="00D04B37" w:rsidRPr="0001270E">
      <w:pPr>
        <w:jc w:val="both"/>
      </w:pPr>
      <w:r w:rsidRPr="0001270E">
        <w:lastRenderedPageBreak/>
        <w:t xml:space="preserve">87) </w:t>
      </w:r>
      <w:r w:rsidR="00D04B37" w:rsidRPr="0001270E">
        <w:t xml:space="preserve">Utvrđena tražbina vjerovnika </w:t>
      </w:r>
      <w:r w:rsidR="00D04B37" w:rsidRPr="0001270E">
        <w:rPr>
          <w:b/>
        </w:rPr>
        <w:t xml:space="preserve">MATE PIVČEVIĆ, </w:t>
      </w:r>
      <w:r w:rsidR="00B26EBC">
        <w:rPr>
          <w:b/>
        </w:rPr>
        <w:t>vl</w:t>
      </w:r>
      <w:r w:rsidR="00D04B37" w:rsidRPr="0001270E">
        <w:rPr>
          <w:b/>
        </w:rPr>
        <w:t>. OBRT ZA PROIZVODNJU I TRGOVINU, FRIGO PIVČEVIĆ</w:t>
      </w:r>
      <w:r w:rsidR="00D04B37" w:rsidRPr="0001270E">
        <w:t xml:space="preserve">, </w:t>
      </w:r>
      <w:r w:rsidRPr="0001270E">
        <w:rPr>
          <w:b/>
        </w:rPr>
        <w:t>Split,</w:t>
      </w:r>
      <w:r w:rsidR="00D04B37" w:rsidRPr="0001270E">
        <w:rPr>
          <w:b/>
        </w:rPr>
        <w:t xml:space="preserve"> Put Pazdigrada 14, OIB: 65700920687,</w:t>
      </w:r>
      <w:r w:rsidR="00D04B37" w:rsidRPr="0001270E">
        <w:t xml:space="preserve"> iznosi 5.147,84 kn Vjerovnik otpušta 60 % utvrđene tražbine, a dužnik pristaje na takav otpust. Preostalih  40 % utvrđene tražbine  u iznosu od 2.059,14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8D3A4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64,35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64,35 kn na naplatu dospijeva desetog dana u mjesecu, a nakon isteka razdoblja počeka.</w:t>
      </w:r>
    </w:p>
    <w:p w:rsidRDefault="001F0C60" w:rsidP="00D04B37" w:rsidR="00D04B37" w:rsidRPr="0001270E">
      <w:pPr>
        <w:jc w:val="both"/>
      </w:pPr>
      <w:r w:rsidRPr="0001270E">
        <w:t xml:space="preserve">88) </w:t>
      </w:r>
      <w:r w:rsidR="00D04B37" w:rsidRPr="0001270E">
        <w:t xml:space="preserve">Utvrđena tražbina vjerovnika </w:t>
      </w:r>
      <w:r w:rsidR="00D04B37" w:rsidRPr="0001270E">
        <w:rPr>
          <w:b/>
        </w:rPr>
        <w:t xml:space="preserve">ZORAN LONČARIĆ, </w:t>
      </w:r>
      <w:r w:rsidR="00F10A3C">
        <w:rPr>
          <w:b/>
        </w:rPr>
        <w:t>vl</w:t>
      </w:r>
      <w:r w:rsidR="00D04B37" w:rsidRPr="0001270E">
        <w:rPr>
          <w:b/>
        </w:rPr>
        <w:t>. FRIGO-LO, obrt za proizvodnju, montažu i servis rashladnih uređaja</w:t>
      </w:r>
      <w:r w:rsidR="00D04B37" w:rsidRPr="0001270E">
        <w:t>,</w:t>
      </w:r>
      <w:r w:rsidR="00F10A3C">
        <w:t xml:space="preserve"> </w:t>
      </w:r>
      <w:r w:rsidR="00D04B37" w:rsidRPr="0001270E">
        <w:rPr>
          <w:b/>
        </w:rPr>
        <w:t>C</w:t>
      </w:r>
      <w:r w:rsidRPr="0001270E">
        <w:rPr>
          <w:b/>
        </w:rPr>
        <w:t>ugovec</w:t>
      </w:r>
      <w:r w:rsidR="00D04B37" w:rsidRPr="0001270E">
        <w:rPr>
          <w:b/>
        </w:rPr>
        <w:t xml:space="preserve">, Cugovec 51 a, OIB: 97717007515, </w:t>
      </w:r>
      <w:r w:rsidR="00D04B37" w:rsidRPr="0001270E">
        <w:t xml:space="preserve">iznosi </w:t>
      </w:r>
      <w:r w:rsidR="00DC3234">
        <w:t>34.184,39</w:t>
      </w:r>
      <w:r w:rsidR="00D04B37" w:rsidRPr="0001270E">
        <w:t>. Vjerovnik otpušta 60 % utvrđene tražbine, a dužnik pristaje na takav otpust. Preostalih  40 % utvrđene tražbine  u iznosu od 13.673,76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427,30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427,30 kn na naplatu dospijeva desetog dana u mjesecu, a nakon isteka razdoblja počeka.</w:t>
      </w:r>
    </w:p>
    <w:p w:rsidRDefault="001F0C60" w:rsidP="00D04B37" w:rsidR="00D04B37" w:rsidRPr="0001270E">
      <w:pPr>
        <w:jc w:val="both"/>
      </w:pPr>
      <w:r w:rsidRPr="0001270E">
        <w:t xml:space="preserve">89) </w:t>
      </w:r>
      <w:r w:rsidR="00D04B37" w:rsidRPr="0001270E">
        <w:t xml:space="preserve">Utvrđena tražbina vjerovnika </w:t>
      </w:r>
      <w:r w:rsidR="00D04B37" w:rsidRPr="0001270E">
        <w:rPr>
          <w:b/>
        </w:rPr>
        <w:t>FRUTIKO d.o.o., Z</w:t>
      </w:r>
      <w:r w:rsidRPr="0001270E">
        <w:rPr>
          <w:b/>
        </w:rPr>
        <w:t>agreb</w:t>
      </w:r>
      <w:r w:rsidR="00D04B37" w:rsidRPr="0001270E">
        <w:rPr>
          <w:b/>
        </w:rPr>
        <w:t xml:space="preserve">,  Burićev odvojak 49, OIB: 39515900416, </w:t>
      </w:r>
      <w:r w:rsidR="00D04B37" w:rsidRPr="0001270E">
        <w:t>iznosi 5.796,50 kn. Vjerovnik otpušta 60 % utvrđene tražbine, a dužnik pristaje na takav otpust. Preostalih  40 %  utvrđene tražbine  u iznosu od 2.318,60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72,46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72,46 kn na naplatu dospijeva desetog dana u mjesecu, a nakon isteka razdoblja počeka.</w:t>
      </w:r>
    </w:p>
    <w:p w:rsidRDefault="001F0C60" w:rsidP="00D04B37" w:rsidR="00D04B37" w:rsidRPr="0001270E">
      <w:pPr>
        <w:jc w:val="both"/>
      </w:pPr>
      <w:r w:rsidRPr="0001270E">
        <w:t xml:space="preserve">90) </w:t>
      </w:r>
      <w:r w:rsidR="00D04B37" w:rsidRPr="0001270E">
        <w:t xml:space="preserve">Utvrđena tražbina vjerovnika </w:t>
      </w:r>
      <w:r w:rsidR="00D04B37" w:rsidRPr="0001270E">
        <w:rPr>
          <w:b/>
        </w:rPr>
        <w:t>FUCHS MAZIVA d.o.o.</w:t>
      </w:r>
      <w:r w:rsidR="00D04B37" w:rsidRPr="0001270E">
        <w:t xml:space="preserve">, </w:t>
      </w:r>
      <w:r w:rsidRPr="0001270E">
        <w:rPr>
          <w:b/>
        </w:rPr>
        <w:t>Samobor</w:t>
      </w:r>
      <w:r w:rsidR="00D04B37" w:rsidRPr="0001270E">
        <w:rPr>
          <w:b/>
        </w:rPr>
        <w:t xml:space="preserve">, Domaslovec, I Krmica 8, OIB: 99694525219, </w:t>
      </w:r>
      <w:r w:rsidR="00D04B37" w:rsidRPr="0001270E">
        <w:t>iznosi 8.621,89 kn. Vjerovnik otpušta 60 % utvrđene tražbine, a dužnik pristaje na takav otpust. Preostalih  40 % utvrđene tražbine  u iznosu od 3.448,76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107,77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Prvi anuitet u iznosu od 107,77 kn na naplatu dospijeva desetog dana u mjesecu, a nakon isteka razdoblja počeka.</w:t>
      </w:r>
    </w:p>
    <w:p w:rsidRDefault="001F0C60" w:rsidP="00D04B37" w:rsidR="00D04B37" w:rsidRPr="0001270E">
      <w:pPr>
        <w:jc w:val="both"/>
      </w:pPr>
      <w:r w:rsidRPr="0001270E">
        <w:t xml:space="preserve">91) </w:t>
      </w:r>
      <w:r w:rsidR="00D04B37" w:rsidRPr="0001270E">
        <w:t xml:space="preserve">Utvrđena tražbina vjerovnika </w:t>
      </w:r>
      <w:r w:rsidR="00D04B37" w:rsidRPr="0001270E">
        <w:rPr>
          <w:b/>
        </w:rPr>
        <w:t>GRAMAT d.d.,</w:t>
      </w:r>
      <w:r w:rsidR="00D04B37" w:rsidRPr="0001270E">
        <w:t xml:space="preserve"> </w:t>
      </w:r>
      <w:r w:rsidRPr="0001270E">
        <w:rPr>
          <w:b/>
        </w:rPr>
        <w:t>Zagreb</w:t>
      </w:r>
      <w:r w:rsidR="00D04B37" w:rsidRPr="0001270E">
        <w:rPr>
          <w:b/>
        </w:rPr>
        <w:t xml:space="preserve">, Radnička cesta 198, OIB: 27564553094, </w:t>
      </w:r>
      <w:r w:rsidR="00D04B37" w:rsidRPr="0001270E">
        <w:t>iznosi 42.525,52 kn. Vjerovnik otpušta 60 % utvrđene tražbine, a dužnik pristaje na takav otpust. Preostalih  40 % utvrđene tražbine  u iznosu od 17.010,21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531,57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531,57 kn na naplatu dospijeva desetog dana u mjesecu, a nakon isteka razdoblja počeka.</w:t>
      </w:r>
    </w:p>
    <w:p w:rsidRDefault="001F0C60" w:rsidP="00D04B37" w:rsidR="00D04B37" w:rsidRPr="0001270E">
      <w:pPr>
        <w:jc w:val="both"/>
      </w:pPr>
      <w:r w:rsidRPr="0001270E">
        <w:t xml:space="preserve">92) </w:t>
      </w:r>
      <w:r w:rsidR="00D04B37" w:rsidRPr="0001270E">
        <w:t xml:space="preserve">Utvrđena tražbina vjerovnika </w:t>
      </w:r>
      <w:r w:rsidR="00D04B37" w:rsidRPr="0001270E">
        <w:rPr>
          <w:b/>
        </w:rPr>
        <w:t>GREGORINČIĆ d.o.o.,</w:t>
      </w:r>
      <w:r w:rsidR="00D04B37" w:rsidRPr="0001270E">
        <w:t xml:space="preserve"> </w:t>
      </w:r>
      <w:r w:rsidR="00D04B37" w:rsidRPr="0001270E">
        <w:rPr>
          <w:b/>
        </w:rPr>
        <w:t>P</w:t>
      </w:r>
      <w:r w:rsidRPr="0001270E">
        <w:rPr>
          <w:b/>
        </w:rPr>
        <w:t>rhovec</w:t>
      </w:r>
      <w:r w:rsidR="00D04B37" w:rsidRPr="0001270E">
        <w:rPr>
          <w:b/>
        </w:rPr>
        <w:t xml:space="preserve">, Prhovec 17, OIB: 45401580269, </w:t>
      </w:r>
      <w:r w:rsidR="00D04B37" w:rsidRPr="0001270E">
        <w:t>iznosi 2.415,15 kn. Vjerovnik otpušta 60 % utvrđene tražbine, a dužnik pristaje na takav otpust. Preostalih  40 %  utvrđene tražbine  u iznosu od 966,06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30,19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30,19 kn na naplatu dospijeva desetog dana u mjesecu, a nakon isteka razdoblja počeka.</w:t>
      </w:r>
    </w:p>
    <w:p w:rsidRDefault="001F0C60" w:rsidP="00D04B37" w:rsidR="00D04B37" w:rsidRPr="0001270E">
      <w:pPr>
        <w:jc w:val="both"/>
      </w:pPr>
      <w:r w:rsidRPr="0001270E">
        <w:t xml:space="preserve">93) </w:t>
      </w:r>
      <w:r w:rsidR="00D04B37" w:rsidRPr="0001270E">
        <w:t xml:space="preserve">Utvrđena tražbina vjerovnika </w:t>
      </w:r>
      <w:r w:rsidR="00D04B37" w:rsidRPr="0001270E">
        <w:rPr>
          <w:b/>
        </w:rPr>
        <w:t xml:space="preserve">ZDRAVKO GRGIĆ, </w:t>
      </w:r>
      <w:r w:rsidR="00F10A3C">
        <w:rPr>
          <w:b/>
        </w:rPr>
        <w:t>vl</w:t>
      </w:r>
      <w:r w:rsidR="00D04B37" w:rsidRPr="0001270E">
        <w:rPr>
          <w:b/>
        </w:rPr>
        <w:t>. GRGIĆ obrt za autolimariju i servis vatrogasnih aparata</w:t>
      </w:r>
      <w:r w:rsidR="00F10A3C">
        <w:t xml:space="preserve">, </w:t>
      </w:r>
      <w:r w:rsidR="00D04B37" w:rsidRPr="0001270E">
        <w:rPr>
          <w:b/>
        </w:rPr>
        <w:t>O</w:t>
      </w:r>
      <w:r w:rsidRPr="0001270E">
        <w:rPr>
          <w:b/>
        </w:rPr>
        <w:t>zalj</w:t>
      </w:r>
      <w:r w:rsidR="00D04B37" w:rsidRPr="0001270E">
        <w:rPr>
          <w:b/>
        </w:rPr>
        <w:t xml:space="preserve">, Kolodvorska ulica 41, OIB: 79817449063, </w:t>
      </w:r>
      <w:r w:rsidR="00D04B37" w:rsidRPr="0001270E">
        <w:t>iznosi 16.223,61 kn. Vjerovnik otpušta 60 % utvrđene tražbine, a dužnik pristaje na takav otpust. Preostalih  40 % utvrđene tražbine  u iznosu od 6.489,44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202,80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202,80 kn na naplatu dospijeva desetog dana u mjesecu, a nakon isteka razdoblja počeka.</w:t>
      </w:r>
    </w:p>
    <w:p w:rsidRDefault="001F0C60" w:rsidP="00D04B37" w:rsidR="00D04B37" w:rsidRPr="0001270E">
      <w:pPr>
        <w:jc w:val="both"/>
      </w:pPr>
      <w:r w:rsidRPr="0001270E">
        <w:t xml:space="preserve">94) </w:t>
      </w:r>
      <w:r w:rsidR="00D04B37" w:rsidRPr="0001270E">
        <w:t xml:space="preserve">Utvrđena tražbina vjerovnika </w:t>
      </w:r>
      <w:r w:rsidR="00D04B37" w:rsidRPr="0001270E">
        <w:rPr>
          <w:b/>
        </w:rPr>
        <w:t>GUMIIMPEX</w:t>
      </w:r>
      <w:r w:rsidR="00F10A3C">
        <w:rPr>
          <w:b/>
        </w:rPr>
        <w:t xml:space="preserve"> </w:t>
      </w:r>
      <w:r w:rsidR="00D04B37" w:rsidRPr="0001270E">
        <w:rPr>
          <w:b/>
        </w:rPr>
        <w:t>-</w:t>
      </w:r>
      <w:r w:rsidR="00F10A3C">
        <w:rPr>
          <w:b/>
        </w:rPr>
        <w:t xml:space="preserve"> </w:t>
      </w:r>
      <w:r w:rsidR="00D04B37" w:rsidRPr="0001270E">
        <w:rPr>
          <w:b/>
        </w:rPr>
        <w:t>GRP d.d.</w:t>
      </w:r>
      <w:r w:rsidR="00D04B37" w:rsidRPr="0001270E">
        <w:t xml:space="preserve">, </w:t>
      </w:r>
      <w:r w:rsidR="00D04B37" w:rsidRPr="0001270E">
        <w:rPr>
          <w:b/>
        </w:rPr>
        <w:t>V</w:t>
      </w:r>
      <w:r w:rsidRPr="0001270E">
        <w:rPr>
          <w:b/>
        </w:rPr>
        <w:t>araždin</w:t>
      </w:r>
      <w:r w:rsidR="00D04B37" w:rsidRPr="0001270E">
        <w:rPr>
          <w:b/>
        </w:rPr>
        <w:t xml:space="preserve">, Pavleka Miškine 64/c, OIB: 82298562620, </w:t>
      </w:r>
      <w:r w:rsidR="00D04B37" w:rsidRPr="0001270E">
        <w:t>iznosi 109.758,02 kn. Vjerovnik otpušta 60 % utvrđene tražbine, a dužnik pristaje na takav otpust. Preostalih 40 % utvrđene tražbine  u iznosu od 43.903,21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1.371,98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1.371,98 kn na naplatu dospijeva desetog dana u mjesecu, a nakon isteka razdoblja počeka.</w:t>
      </w:r>
    </w:p>
    <w:p w:rsidRDefault="001F0C60" w:rsidP="00D04B37" w:rsidR="00D04B37" w:rsidRPr="0001270E">
      <w:pPr>
        <w:jc w:val="both"/>
      </w:pPr>
      <w:r w:rsidRPr="0001270E">
        <w:t xml:space="preserve">95) </w:t>
      </w:r>
      <w:r w:rsidR="00D04B37" w:rsidRPr="0001270E">
        <w:t xml:space="preserve">Utvrđena tražbina vjerovnika  </w:t>
      </w:r>
      <w:r w:rsidR="00D04B37" w:rsidRPr="0001270E">
        <w:rPr>
          <w:b/>
        </w:rPr>
        <w:t>GUMI-PAĐEN d.o.o. „u stečaju“</w:t>
      </w:r>
      <w:r w:rsidR="00D04B37" w:rsidRPr="0001270E">
        <w:t xml:space="preserve">, </w:t>
      </w:r>
      <w:r w:rsidRPr="0001270E">
        <w:rPr>
          <w:b/>
        </w:rPr>
        <w:t>Duga Resa,</w:t>
      </w:r>
      <w:r w:rsidR="00D04B37" w:rsidRPr="0001270E">
        <w:rPr>
          <w:b/>
        </w:rPr>
        <w:t xml:space="preserve"> Gornje Mrzlo Polje 166, OIB: 79114902440,</w:t>
      </w:r>
      <w:r w:rsidR="00D04B37" w:rsidRPr="0001270E">
        <w:t xml:space="preserve"> iznosi 2.587,35 kn. Vjerovnik otpušta 60 % utvrđene tražbine, a dužnik pristaje na takav otpust. Preostalih  40 %  utvrđene tražbine  u iznosu od 1.034,94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32,34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32,34 kn na naplatu dospijeva desetog dana u mjesecu, a nakon isteka razdoblja počeka.</w:t>
      </w:r>
    </w:p>
    <w:p w:rsidRDefault="001F0C60" w:rsidP="00D04B37" w:rsidR="00D04B37" w:rsidRPr="0001270E">
      <w:pPr>
        <w:jc w:val="both"/>
      </w:pPr>
      <w:r w:rsidRPr="0001270E">
        <w:t xml:space="preserve">96) </w:t>
      </w:r>
      <w:r w:rsidR="00D04B37" w:rsidRPr="0001270E">
        <w:t xml:space="preserve">Utvrđena tražbina vjerovnika </w:t>
      </w:r>
      <w:r w:rsidR="00D04B37" w:rsidRPr="0001270E">
        <w:rPr>
          <w:b/>
        </w:rPr>
        <w:t>HARAMUSTEK d.o.o.</w:t>
      </w:r>
      <w:r w:rsidR="00D04B37" w:rsidRPr="0001270E">
        <w:t xml:space="preserve">, </w:t>
      </w:r>
      <w:r w:rsidRPr="0001270E">
        <w:rPr>
          <w:b/>
        </w:rPr>
        <w:t>Velika Gorica</w:t>
      </w:r>
      <w:r w:rsidR="00D04B37" w:rsidRPr="0001270E">
        <w:rPr>
          <w:b/>
        </w:rPr>
        <w:t>, Pucekovićeva 19, OIB: 76484300461,</w:t>
      </w:r>
      <w:r w:rsidR="00D04B37" w:rsidRPr="0001270E">
        <w:t xml:space="preserve"> iznosi 25.591,59 kn. Vjerovnik otpušta 60 % utvrđene tražbine, a dužnik pristaje na takav otpust. Preostalih  40 %  utvrđene tražbine  u iznosu od 10.236,64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319,89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319,89 kn na naplatu dospijeva desetog dana u mjesecu, a nakon isteka razdoblja počeka.</w:t>
      </w:r>
    </w:p>
    <w:p w:rsidRDefault="001F0C60" w:rsidP="00D04B37" w:rsidR="00D04B37" w:rsidRPr="0001270E">
      <w:pPr>
        <w:jc w:val="both"/>
      </w:pPr>
      <w:r w:rsidRPr="0001270E">
        <w:t xml:space="preserve">97) </w:t>
      </w:r>
      <w:r w:rsidR="00D04B37" w:rsidRPr="0001270E">
        <w:t xml:space="preserve">Utvrđena tražbina vjerovnika </w:t>
      </w:r>
      <w:r w:rsidR="00D04B37" w:rsidRPr="0001270E">
        <w:rPr>
          <w:b/>
        </w:rPr>
        <w:t xml:space="preserve">HARIS HALILOVIĆ, </w:t>
      </w:r>
      <w:r w:rsidR="00F10A3C">
        <w:rPr>
          <w:b/>
        </w:rPr>
        <w:t>vl</w:t>
      </w:r>
      <w:r w:rsidR="00D04B37" w:rsidRPr="0001270E">
        <w:rPr>
          <w:b/>
        </w:rPr>
        <w:t>. „HED“ Obrt za održavanje i popravak motornih vozila</w:t>
      </w:r>
      <w:r w:rsidR="00D04B37" w:rsidRPr="0001270E">
        <w:t xml:space="preserve">, </w:t>
      </w:r>
      <w:r w:rsidRPr="0001270E">
        <w:rPr>
          <w:b/>
        </w:rPr>
        <w:t>Mala Gorica</w:t>
      </w:r>
      <w:r w:rsidR="00D04B37" w:rsidRPr="0001270E">
        <w:rPr>
          <w:b/>
        </w:rPr>
        <w:t xml:space="preserve">, Augusta Šenoe 28, OIB: 57940962109, </w:t>
      </w:r>
      <w:r w:rsidR="00D04B37" w:rsidRPr="0001270E">
        <w:t>iznosi 31.049,66 kn. Vjerovnik otpušta 60 % utvrđene tražbine, a dužnik pristaje na takav otpust. Preostalih  40 % utvrđene tražbine  u iznosu od 12.419,86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388,12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388,12 kn na naplatu dospijeva desetog dana u mjesecu, a nakon isteka razdoblja počeka.</w:t>
      </w:r>
    </w:p>
    <w:p w:rsidRDefault="001F0C60" w:rsidP="00D04B37" w:rsidR="00D04B37" w:rsidRPr="0001270E">
      <w:pPr>
        <w:jc w:val="both"/>
      </w:pPr>
      <w:r w:rsidRPr="0001270E">
        <w:t xml:space="preserve">98) </w:t>
      </w:r>
      <w:r w:rsidR="00D04B37" w:rsidRPr="0001270E">
        <w:t xml:space="preserve">Utvrđena tražbina vjerovnika </w:t>
      </w:r>
      <w:r w:rsidR="00D04B37" w:rsidRPr="0001270E">
        <w:rPr>
          <w:b/>
        </w:rPr>
        <w:t>HR-ITC d.o.o.,</w:t>
      </w:r>
      <w:r w:rsidR="00D04B37" w:rsidRPr="0001270E">
        <w:t xml:space="preserve"> </w:t>
      </w:r>
      <w:r w:rsidR="00D04B37" w:rsidRPr="0001270E">
        <w:rPr>
          <w:b/>
        </w:rPr>
        <w:t>V</w:t>
      </w:r>
      <w:r w:rsidRPr="0001270E">
        <w:rPr>
          <w:b/>
        </w:rPr>
        <w:t>irovitica</w:t>
      </w:r>
      <w:r w:rsidR="00D04B37" w:rsidRPr="0001270E">
        <w:rPr>
          <w:b/>
        </w:rPr>
        <w:t xml:space="preserve">, Matije Gupca 51, OIB: 31587016821, </w:t>
      </w:r>
      <w:r w:rsidR="00D04B37" w:rsidRPr="0001270E">
        <w:t>iznosi 21.469,71 kn. Vjerovnik otpušta 60 % utvrđene tražbine, a dužnik pristaje na takav otpust. Preostalih  40 % utvrđene tražbine  u iznosu od 8.587,88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268,37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268,37 kn na naplatu dospijeva desetog dana u mjesecu, a nakon isteka razdoblja počeka.</w:t>
      </w:r>
    </w:p>
    <w:p w:rsidRDefault="001F0C60" w:rsidP="00D04B37" w:rsidR="00D04B37" w:rsidRPr="0001270E">
      <w:pPr>
        <w:jc w:val="both"/>
      </w:pPr>
      <w:r w:rsidRPr="0001270E">
        <w:t xml:space="preserve">99) </w:t>
      </w:r>
      <w:r w:rsidR="00D04B37" w:rsidRPr="0001270E">
        <w:t xml:space="preserve">Utvrđena tražbina vjerovnika </w:t>
      </w:r>
      <w:r w:rsidR="00D04B37" w:rsidRPr="0001270E">
        <w:rPr>
          <w:b/>
        </w:rPr>
        <w:t>HRVATSKA ZAJEDNICA RAČUNOVOĐA I FINANCIJSKIH DJELATNIKA, Z</w:t>
      </w:r>
      <w:r w:rsidRPr="0001270E">
        <w:rPr>
          <w:b/>
        </w:rPr>
        <w:t>agreb</w:t>
      </w:r>
      <w:r w:rsidR="00D04B37" w:rsidRPr="0001270E">
        <w:rPr>
          <w:b/>
        </w:rPr>
        <w:t>, Jakova Gotovca II, OIB: 75508100288,</w:t>
      </w:r>
      <w:r w:rsidR="00D04B37" w:rsidRPr="0001270E">
        <w:t xml:space="preserve"> iznosi 3.905,47 kn. Vjerovnik otpušta 60 % utvrđene tražbine, a dužnik pristaje na takav otpust. Preostalih  40 % utvrđene tražbine  u iznosu od 1.562,19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48,82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48,82 kn na naplatu dospijeva desetog dana u mjesecu, a nakon isteka razdoblja počeka.</w:t>
      </w:r>
    </w:p>
    <w:p w:rsidRDefault="001F0C60" w:rsidP="00D04B37" w:rsidR="00D04B37" w:rsidRPr="0001270E">
      <w:pPr>
        <w:jc w:val="both"/>
      </w:pPr>
      <w:r w:rsidRPr="0001270E">
        <w:t xml:space="preserve">100) </w:t>
      </w:r>
      <w:r w:rsidR="00D04B37" w:rsidRPr="0001270E">
        <w:t xml:space="preserve">Utvrđena tražbina vjerovnika </w:t>
      </w:r>
      <w:r w:rsidR="00D04B37" w:rsidRPr="0001270E">
        <w:rPr>
          <w:b/>
        </w:rPr>
        <w:t xml:space="preserve">HRVATSKI TELEKOM d.d., </w:t>
      </w:r>
      <w:r w:rsidRPr="0001270E">
        <w:rPr>
          <w:b/>
        </w:rPr>
        <w:t>Zagreb</w:t>
      </w:r>
      <w:r w:rsidR="00D04B37" w:rsidRPr="0001270E">
        <w:rPr>
          <w:b/>
        </w:rPr>
        <w:t>, Roberta Frangeša Mihanovića 9, OIB: 81793146560,</w:t>
      </w:r>
      <w:r w:rsidR="00D04B37" w:rsidRPr="0001270E">
        <w:t xml:space="preserve"> iznosi 547.034,73 kn. Vjerovnik otpušta 60 % utvrđene tražbine, a dužnik pristaje na takav otpust. Preostalih  40 %  utvrđene tražbine  u iznosu od 218.813,89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6.837,93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6.837,93 kn na naplatu dospijeva desetog dana u mjesecu, a nakon isteka razdoblja počeka.</w:t>
      </w:r>
    </w:p>
    <w:p w:rsidRDefault="001F0C60" w:rsidP="00D04B37" w:rsidR="00D04B37" w:rsidRPr="0001270E">
      <w:pPr>
        <w:jc w:val="both"/>
      </w:pPr>
      <w:r w:rsidRPr="0001270E">
        <w:t xml:space="preserve">101) </w:t>
      </w:r>
      <w:r w:rsidR="00D04B37" w:rsidRPr="0001270E">
        <w:t xml:space="preserve">Utvrđena tražbina vjerovnika </w:t>
      </w:r>
      <w:r w:rsidR="00D04B37" w:rsidRPr="0001270E">
        <w:rPr>
          <w:b/>
        </w:rPr>
        <w:t xml:space="preserve">IGNESCO d.o.o., </w:t>
      </w:r>
      <w:r w:rsidRPr="0001270E">
        <w:rPr>
          <w:b/>
        </w:rPr>
        <w:t>Ozalj</w:t>
      </w:r>
      <w:r w:rsidR="00D04B37" w:rsidRPr="0001270E">
        <w:rPr>
          <w:b/>
        </w:rPr>
        <w:t>, Ferenci 24, OIB: 55421389662,</w:t>
      </w:r>
      <w:r w:rsidR="00D04B37" w:rsidRPr="0001270E">
        <w:t xml:space="preserve"> iznosi 195,54 kn. Vjerovnik otpušta 60 % utvrđene tražbine, a dužnik pristaje na takav otpust. Preostalih  40 % utvrđene tražbine  u iznosu od 78,22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2,44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2,44 kn na naplatu dospijeva desetog dana u mjesecu, a nakon isteka razdoblja počeka.</w:t>
      </w:r>
    </w:p>
    <w:p w:rsidRDefault="001F0C60" w:rsidP="00D04B37" w:rsidR="00D04B37" w:rsidRPr="0001270E">
      <w:pPr>
        <w:jc w:val="both"/>
      </w:pPr>
      <w:r w:rsidRPr="0001270E">
        <w:t xml:space="preserve">102) </w:t>
      </w:r>
      <w:r w:rsidR="00D04B37" w:rsidRPr="0001270E">
        <w:t xml:space="preserve">Utvrđena tražbina vjerovnika </w:t>
      </w:r>
      <w:r w:rsidR="00D04B37" w:rsidRPr="0001270E">
        <w:rPr>
          <w:b/>
        </w:rPr>
        <w:t>INA-INDUSTRIJA NAFTE</w:t>
      </w:r>
      <w:r w:rsidR="00F10A3C">
        <w:rPr>
          <w:b/>
        </w:rPr>
        <w:t>,</w:t>
      </w:r>
      <w:r w:rsidR="00D04B37" w:rsidRPr="0001270E">
        <w:rPr>
          <w:b/>
        </w:rPr>
        <w:t xml:space="preserve"> d.d., Z</w:t>
      </w:r>
      <w:r w:rsidRPr="0001270E">
        <w:rPr>
          <w:b/>
        </w:rPr>
        <w:t>agreb</w:t>
      </w:r>
      <w:r w:rsidR="00D04B37" w:rsidRPr="0001270E">
        <w:rPr>
          <w:b/>
        </w:rPr>
        <w:t>, Avenija V. Holjevca 10, OIB: 27759560625,</w:t>
      </w:r>
      <w:r w:rsidR="00D04B37" w:rsidRPr="0001270E">
        <w:t xml:space="preserve"> iznosi 700.604,50 kn. Vjerovnik otpušta 60 % utvrđene </w:t>
      </w:r>
      <w:r w:rsidR="00D04B37" w:rsidRPr="0001270E">
        <w:lastRenderedPageBreak/>
        <w:t>tražbine, a dužnik pristaje na takav otpust. Preostalih  40 % utvrđene tražbine  u iznosu od 280.241,80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8.757,56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8.757,56 kn na naplatu dospijeva desetog dana u mjesecu, a nakon isteka razdoblja počeka.</w:t>
      </w:r>
    </w:p>
    <w:p w:rsidRDefault="001F0C60" w:rsidP="00D04B37" w:rsidR="00D04B37" w:rsidRPr="0001270E">
      <w:pPr>
        <w:jc w:val="both"/>
      </w:pPr>
      <w:r w:rsidRPr="0001270E">
        <w:t xml:space="preserve">103) </w:t>
      </w:r>
      <w:r w:rsidR="00D04B37" w:rsidRPr="0001270E">
        <w:t xml:space="preserve">Utvrđena tražbina vjerovnika </w:t>
      </w:r>
      <w:r w:rsidR="00D04B37" w:rsidRPr="0001270E">
        <w:rPr>
          <w:b/>
        </w:rPr>
        <w:t>INTERŠPED VUKOVAR d.o.o., V</w:t>
      </w:r>
      <w:r w:rsidRPr="0001270E">
        <w:rPr>
          <w:b/>
        </w:rPr>
        <w:t>ukovar</w:t>
      </w:r>
      <w:r w:rsidR="00D04B37" w:rsidRPr="0001270E">
        <w:rPr>
          <w:b/>
        </w:rPr>
        <w:t xml:space="preserve">, Dunavski prilaz 3, OIB: 73963787463, </w:t>
      </w:r>
      <w:r w:rsidR="00D04B37" w:rsidRPr="0001270E">
        <w:t>iznosi 1.094,29 kn. Vjerovnik otpušta 60 % utvrđene tražbine, a dužnik pristaje na takav otpust. Preostalih  40 %  utvrđene tražbine  u iznosu od 437,72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13,68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13,68 kn na naplatu dospijeva desetog dana u mjesecu, a nakon isteka razdoblja počeka.</w:t>
      </w:r>
    </w:p>
    <w:p w:rsidRDefault="001F0C60" w:rsidP="00D04B37" w:rsidR="00D04B37" w:rsidRPr="0001270E">
      <w:pPr>
        <w:jc w:val="both"/>
      </w:pPr>
      <w:r w:rsidRPr="0001270E">
        <w:t xml:space="preserve">104) </w:t>
      </w:r>
      <w:r w:rsidR="00D04B37" w:rsidRPr="0001270E">
        <w:t xml:space="preserve">Utvrđena tražbina vjerovnika </w:t>
      </w:r>
      <w:r w:rsidR="00D04B37" w:rsidRPr="0001270E">
        <w:rPr>
          <w:b/>
        </w:rPr>
        <w:t xml:space="preserve">ITAS - CISTERNE I MIKSERI d.o.o., </w:t>
      </w:r>
      <w:r w:rsidRPr="0001270E">
        <w:rPr>
          <w:b/>
        </w:rPr>
        <w:t>Zagreb,</w:t>
      </w:r>
      <w:r w:rsidR="00D04B37" w:rsidRPr="0001270E">
        <w:rPr>
          <w:b/>
        </w:rPr>
        <w:t xml:space="preserve"> Veslačka 10/b, OIB: 14474243749,</w:t>
      </w:r>
      <w:r w:rsidR="00D04B37" w:rsidRPr="0001270E">
        <w:t xml:space="preserve"> iznosi 695.275,88 kn. Vjerovnik otpušta 60 % utvrđene tražbine, a dužnik pristaje na takav otpust. Preostalih  40 % utvrđene tražbine  u iznosu od 278.110,35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8.690,95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8.690,95 kn na naplatu dospijeva desetog dana u mjesecu, a nakon isteka razdoblja počeka.</w:t>
      </w:r>
    </w:p>
    <w:p w:rsidRDefault="001F0C60" w:rsidP="00D04B37" w:rsidR="00D04B37" w:rsidRPr="0001270E">
      <w:pPr>
        <w:jc w:val="both"/>
      </w:pPr>
      <w:r w:rsidRPr="0001270E">
        <w:t xml:space="preserve">105) </w:t>
      </w:r>
      <w:r w:rsidR="00D04B37" w:rsidRPr="0001270E">
        <w:t xml:space="preserve">Utvrđena tražbina vjerovnika </w:t>
      </w:r>
      <w:r w:rsidR="00D04B37" w:rsidRPr="0001270E">
        <w:rPr>
          <w:b/>
        </w:rPr>
        <w:t xml:space="preserve">NINA BUBAŠ MAGLIČIĆ, </w:t>
      </w:r>
      <w:r w:rsidRPr="0001270E">
        <w:rPr>
          <w:b/>
        </w:rPr>
        <w:t>javni bilježnik, Karlovac</w:t>
      </w:r>
      <w:r w:rsidR="00D04B37" w:rsidRPr="0001270E">
        <w:t xml:space="preserve">, </w:t>
      </w:r>
      <w:r w:rsidR="00D04B37" w:rsidRPr="0001270E">
        <w:rPr>
          <w:b/>
        </w:rPr>
        <w:t>I. G. Kovačića 2, OIB: 97032622144,</w:t>
      </w:r>
      <w:r w:rsidR="00D04B37" w:rsidRPr="0001270E">
        <w:t xml:space="preserve"> iznosi 6.474,49 kn.Vjerovnik otpušta 60 % utvrđene tražbine, a dužnik pristaje na takav otpust. Preostalih  40 % utvrđene tražbine  u iznosu od 2.589,80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80,93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80,93 kn na naplatu dospijeva desetog dana u mjesecu, a nakon isteka razdoblja počeka.</w:t>
      </w:r>
    </w:p>
    <w:p w:rsidRDefault="001F0C60" w:rsidP="00D04B37" w:rsidR="00D04B37" w:rsidRPr="0001270E">
      <w:pPr>
        <w:jc w:val="both"/>
      </w:pPr>
      <w:r w:rsidRPr="0001270E">
        <w:lastRenderedPageBreak/>
        <w:t xml:space="preserve">106) </w:t>
      </w:r>
      <w:r w:rsidR="00D04B37" w:rsidRPr="0001270E">
        <w:t xml:space="preserve">Utvrđena tražbina vjerovnika </w:t>
      </w:r>
      <w:r w:rsidR="00D04B37" w:rsidRPr="0001270E">
        <w:rPr>
          <w:b/>
        </w:rPr>
        <w:t xml:space="preserve">JAVNI PRIJEVOZ STVARI SUČIĆ d.o.o., </w:t>
      </w:r>
      <w:r w:rsidRPr="0001270E">
        <w:rPr>
          <w:b/>
        </w:rPr>
        <w:t>Podstrana</w:t>
      </w:r>
      <w:r w:rsidR="00D04B37" w:rsidRPr="0001270E">
        <w:rPr>
          <w:b/>
        </w:rPr>
        <w:t>, Strožanačka cesta 3, OIB: 51745692025,</w:t>
      </w:r>
      <w:r w:rsidR="00D04B37" w:rsidRPr="0001270E">
        <w:t xml:space="preserve"> iznosi 11.492,64 kn. Vjerovnik otpušta 60 % utvrđene tražbine, a dužnik pristaje na takav otpust. Preostalih  40 %  utvrđene tražbine  u iznosu od 4.597,06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143,66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143,66 kn na naplatu dospijeva desetog dana u mjesecu, a nakon isteka razdoblja počeka.</w:t>
      </w:r>
    </w:p>
    <w:p w:rsidRDefault="001F0C60" w:rsidP="00D04B37" w:rsidR="00D04B37" w:rsidRPr="0001270E">
      <w:pPr>
        <w:jc w:val="both"/>
      </w:pPr>
      <w:r w:rsidRPr="0001270E">
        <w:t xml:space="preserve">107) </w:t>
      </w:r>
      <w:r w:rsidR="00D04B37" w:rsidRPr="0001270E">
        <w:t xml:space="preserve">Utvrđena tražbina vjerovnika </w:t>
      </w:r>
      <w:r w:rsidR="00D04B37" w:rsidRPr="0001270E">
        <w:rPr>
          <w:b/>
        </w:rPr>
        <w:t>HEINEKEN HRVATSKA d.o.o.</w:t>
      </w:r>
      <w:r w:rsidRPr="0001270E">
        <w:rPr>
          <w:b/>
        </w:rPr>
        <w:t>, Karlovac</w:t>
      </w:r>
      <w:r w:rsidR="00D04B37" w:rsidRPr="0001270E">
        <w:rPr>
          <w:b/>
        </w:rPr>
        <w:t xml:space="preserve">, Dubovac 22, OIB: 26057862389, </w:t>
      </w:r>
      <w:r w:rsidRPr="0001270E">
        <w:rPr>
          <w:b/>
        </w:rPr>
        <w:t xml:space="preserve">(ranije  KARLOVAČKA PIVOVARA d.o.o.), </w:t>
      </w:r>
      <w:r w:rsidR="00D04B37" w:rsidRPr="0001270E">
        <w:t>iznosi 5.442,03 kn. Vjerovnik otpušta 60 % utvrđene tražbine, a dužnik pristaje na takav otpust. Preostalih  40 % utvrđene tražbine  u iznosu od 2.176,81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68,03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68,03 kn na naplatu dospijeva desetog dana u mjesecu, a nakon isteka razdoblja počeka.</w:t>
      </w:r>
    </w:p>
    <w:p w:rsidRDefault="001F0C60" w:rsidP="00D04B37" w:rsidR="00D04B37" w:rsidRPr="0001270E">
      <w:pPr>
        <w:jc w:val="both"/>
      </w:pPr>
      <w:r w:rsidRPr="0001270E">
        <w:t xml:space="preserve">108) </w:t>
      </w:r>
      <w:r w:rsidR="00D04B37" w:rsidRPr="0001270E">
        <w:t xml:space="preserve">Utvrđena tražbina vjerovnika </w:t>
      </w:r>
      <w:r w:rsidR="00D04B37" w:rsidRPr="0001270E">
        <w:rPr>
          <w:b/>
        </w:rPr>
        <w:t xml:space="preserve">KA-ŠPED d.o.o., </w:t>
      </w:r>
      <w:r w:rsidRPr="0001270E">
        <w:rPr>
          <w:b/>
        </w:rPr>
        <w:t>Karlovac</w:t>
      </w:r>
      <w:r w:rsidR="00D04B37" w:rsidRPr="0001270E">
        <w:rPr>
          <w:b/>
        </w:rPr>
        <w:t>, Ilovac 14, OIB: 53052489268</w:t>
      </w:r>
      <w:r w:rsidR="00D04B37" w:rsidRPr="0001270E">
        <w:t>, iznosi 1.674,76 kn. Vjerovnik otpušta 60 % utvrđene tražbine, a dužnik pristaje na takav otpust. Preostalih  40 %  utvrđene tražbine  u iznosu od 669,90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20,93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20,93 kn na naplatu dospijeva desetog dana u mjesecu, a nakon isteka razdoblja počeka.</w:t>
      </w:r>
    </w:p>
    <w:p w:rsidRDefault="001F0C60" w:rsidP="00D04B37" w:rsidR="00D04B37" w:rsidRPr="0001270E">
      <w:pPr>
        <w:jc w:val="both"/>
      </w:pPr>
      <w:r w:rsidRPr="0001270E">
        <w:t xml:space="preserve">109) </w:t>
      </w:r>
      <w:r w:rsidR="00D04B37" w:rsidRPr="0001270E">
        <w:t xml:space="preserve">Utvrđena tražbina vjerovnika </w:t>
      </w:r>
      <w:r w:rsidR="00D04B37" w:rsidRPr="0001270E">
        <w:rPr>
          <w:b/>
        </w:rPr>
        <w:t xml:space="preserve">KAUFLAND HRVATSKA k.d., </w:t>
      </w:r>
      <w:r w:rsidRPr="0001270E">
        <w:rPr>
          <w:b/>
        </w:rPr>
        <w:t>Zagreb</w:t>
      </w:r>
      <w:r w:rsidR="00D04B37" w:rsidRPr="0001270E">
        <w:rPr>
          <w:b/>
        </w:rPr>
        <w:t xml:space="preserve">, Vile Velebita 6, OIB: 47432874968, </w:t>
      </w:r>
      <w:r w:rsidR="00D04B37" w:rsidRPr="0001270E">
        <w:t>iznosi 2.100,02 kn. Vjerovnik otpušta 60 % utvrđene tražbine, a dužnik pristaje na takav otpust. Preostalih  40 %  utvrđene tražbine  u iznosu od 840,01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26,25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Prvi anuitet u iznosu od 26,25 kn na naplatu dospijeva desetog dana u mjesecu, a nakon isteka razdoblja počeka.</w:t>
      </w:r>
    </w:p>
    <w:p w:rsidRDefault="001F0C60" w:rsidP="00D04B37" w:rsidR="00D04B37" w:rsidRPr="0001270E">
      <w:pPr>
        <w:jc w:val="both"/>
      </w:pPr>
      <w:r w:rsidRPr="0001270E">
        <w:t xml:space="preserve">110) </w:t>
      </w:r>
      <w:r w:rsidR="00D04B37" w:rsidRPr="0001270E">
        <w:t xml:space="preserve">Utvrđena tražbina vjerovnika </w:t>
      </w:r>
      <w:r w:rsidR="00D04B37" w:rsidRPr="0001270E">
        <w:rPr>
          <w:b/>
        </w:rPr>
        <w:t>KESIĆ-OPREMA d.o.o., S</w:t>
      </w:r>
      <w:r w:rsidRPr="0001270E">
        <w:rPr>
          <w:b/>
        </w:rPr>
        <w:t>esvete</w:t>
      </w:r>
      <w:r w:rsidR="00D04B37" w:rsidRPr="0001270E">
        <w:rPr>
          <w:b/>
        </w:rPr>
        <w:t xml:space="preserve">, Rebro 2A, OIB: 08502746083, </w:t>
      </w:r>
      <w:r w:rsidR="00D04B37" w:rsidRPr="0001270E">
        <w:t>iznosi 205,19 kn. Vjerovnik otpušta 60 % utvrđene tražbine, a dužnik pristaje na takav otpust. Preostalih  40 %  utvrđene tražbine  u iznosu od 82,08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2,56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2,56 kn na naplatu dospijeva desetog dana u mjesecu, a nakon isteka razdoblja počeka.</w:t>
      </w:r>
    </w:p>
    <w:p w:rsidRDefault="001F0C60" w:rsidP="00D04B37" w:rsidR="00D04B37" w:rsidRPr="0001270E">
      <w:pPr>
        <w:jc w:val="both"/>
      </w:pPr>
      <w:r w:rsidRPr="0001270E">
        <w:t xml:space="preserve">111) </w:t>
      </w:r>
      <w:r w:rsidR="00D04B37" w:rsidRPr="0001270E">
        <w:t xml:space="preserve">Utvrđena tražbina vjerovnika </w:t>
      </w:r>
      <w:r w:rsidR="00D04B37" w:rsidRPr="0001270E">
        <w:rPr>
          <w:b/>
        </w:rPr>
        <w:t>KLIMAMOBIL d.o.o., Z</w:t>
      </w:r>
      <w:r w:rsidRPr="0001270E">
        <w:rPr>
          <w:b/>
        </w:rPr>
        <w:t>agreb</w:t>
      </w:r>
      <w:r w:rsidR="00D04B37" w:rsidRPr="0001270E">
        <w:rPr>
          <w:b/>
        </w:rPr>
        <w:t>, 1. Štefanovečki zavoj 17/a, OIB: 01027439284,</w:t>
      </w:r>
      <w:r w:rsidR="00D04B37" w:rsidRPr="0001270E">
        <w:t xml:space="preserve"> iznosi 623,04 kn. Vjerovnik otpušta 60 % utvrđene tražbine, a dužnik pristaje na takav otpust. Preostalih  40 % utvrđene tražbine  u iznosu od 249,22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7,79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7,79 kn na naplatu dospijeva desetog dana u mjesecu, a nakon isteka razdoblja počeka.</w:t>
      </w:r>
    </w:p>
    <w:p w:rsidRDefault="001F0C60" w:rsidP="00D04B37" w:rsidR="00D04B37" w:rsidRPr="0001270E">
      <w:pPr>
        <w:jc w:val="both"/>
      </w:pPr>
      <w:r w:rsidRPr="0001270E">
        <w:t xml:space="preserve">112) </w:t>
      </w:r>
      <w:r w:rsidR="00D04B37" w:rsidRPr="0001270E">
        <w:t xml:space="preserve">Utvrđena tražbina vjerovnika </w:t>
      </w:r>
      <w:r w:rsidR="00D04B37" w:rsidRPr="0001270E">
        <w:rPr>
          <w:b/>
        </w:rPr>
        <w:t xml:space="preserve">PREDRAG KOBAL, </w:t>
      </w:r>
      <w:r w:rsidR="00F10A3C">
        <w:rPr>
          <w:b/>
        </w:rPr>
        <w:t>vl</w:t>
      </w:r>
      <w:r w:rsidR="00D04B37" w:rsidRPr="0001270E">
        <w:rPr>
          <w:b/>
        </w:rPr>
        <w:t>. SERVIS KOBAL, T</w:t>
      </w:r>
      <w:r w:rsidRPr="0001270E">
        <w:rPr>
          <w:b/>
        </w:rPr>
        <w:t>rnovec</w:t>
      </w:r>
      <w:r w:rsidR="00D04B37" w:rsidRPr="0001270E">
        <w:rPr>
          <w:b/>
        </w:rPr>
        <w:t xml:space="preserve">, Poduzenička 2, OIB: 52417460486, </w:t>
      </w:r>
      <w:r w:rsidR="00D04B37" w:rsidRPr="0001270E">
        <w:t>iznosi 128.546,38. Vjerovnik otpušta 60 % utvrđene tražbine, a dužnik pristaje na takav otpust. Preostalih  40 % utvrđene tražbine  u iznosu od 51.418,55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1.606,83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1.606,83 kn na naplatu dospijeva desetog dana u mjesecu, a nakon isteka razdoblja počeka.</w:t>
      </w:r>
    </w:p>
    <w:p w:rsidRDefault="001F0C60" w:rsidP="00D04B37" w:rsidR="00D04B37" w:rsidRPr="0001270E">
      <w:pPr>
        <w:jc w:val="both"/>
      </w:pPr>
      <w:r w:rsidRPr="0001270E">
        <w:t xml:space="preserve">113) </w:t>
      </w:r>
      <w:r w:rsidR="00D04B37" w:rsidRPr="0001270E">
        <w:t xml:space="preserve">Utvrđena tražbina vjerovnika </w:t>
      </w:r>
      <w:r w:rsidR="00D04B37" w:rsidRPr="0001270E">
        <w:rPr>
          <w:b/>
        </w:rPr>
        <w:t>KOLTRANS d.o.o., Z</w:t>
      </w:r>
      <w:r w:rsidRPr="0001270E">
        <w:rPr>
          <w:b/>
        </w:rPr>
        <w:t>agreb</w:t>
      </w:r>
      <w:r w:rsidR="00D04B37" w:rsidRPr="0001270E">
        <w:rPr>
          <w:b/>
        </w:rPr>
        <w:t xml:space="preserve">, Voćinska 4, OIB: 54900760918, </w:t>
      </w:r>
      <w:r w:rsidR="00D04B37" w:rsidRPr="0001270E">
        <w:t>iznosi 974,62 kn. Vjerovnik otpušta 60 % utvrđene tražbine, a dužnik pristaje na takav otpust. Preostalih  40 % utvrđene tražbine  u iznosu od 389,85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12,18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12,18 kn na naplatu dospijeva desetog dana u mjesecu, a nakon isteka razdoblja počeka.</w:t>
      </w:r>
    </w:p>
    <w:p w:rsidRDefault="001F0C60" w:rsidP="00D04B37" w:rsidR="00D04B37" w:rsidRPr="0001270E">
      <w:pPr>
        <w:jc w:val="both"/>
      </w:pPr>
      <w:r w:rsidRPr="0001270E">
        <w:t xml:space="preserve">114) </w:t>
      </w:r>
      <w:r w:rsidR="00D04B37" w:rsidRPr="0001270E">
        <w:t xml:space="preserve">Utvrđena tražbina vjerovnika </w:t>
      </w:r>
      <w:r w:rsidR="00D04B37" w:rsidRPr="0001270E">
        <w:rPr>
          <w:b/>
        </w:rPr>
        <w:t>KRAS MESNA INDUSTRIJA d.o.o., Z</w:t>
      </w:r>
      <w:r w:rsidRPr="0001270E">
        <w:rPr>
          <w:b/>
        </w:rPr>
        <w:t>agreb</w:t>
      </w:r>
      <w:r w:rsidR="00D04B37" w:rsidRPr="0001270E">
        <w:rPr>
          <w:b/>
        </w:rPr>
        <w:t xml:space="preserve">, Franje Lučića 23/3, OIB: 71842616220, </w:t>
      </w:r>
      <w:r w:rsidR="00D04B37" w:rsidRPr="0001270E">
        <w:t>iznosi 1.166,62 kn. Vjerovnik otpušta 60 % utvrđene tražbine, a dužnik pristaje na takav otpust. Preostalih  40 %  utvrđene tražbine  u iznosu od 466,65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14,58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14,58 kn na naplatu dospijeva desetog dana u mjesecu, a nakon isteka razdoblja počeka.</w:t>
      </w:r>
    </w:p>
    <w:p w:rsidRDefault="001F0C60" w:rsidP="00D04B37" w:rsidR="00D04B37" w:rsidRPr="0001270E">
      <w:pPr>
        <w:jc w:val="both"/>
      </w:pPr>
      <w:r w:rsidRPr="0001270E">
        <w:t xml:space="preserve">115) </w:t>
      </w:r>
      <w:r w:rsidR="00D04B37" w:rsidRPr="0001270E">
        <w:t xml:space="preserve">Utvrđena tražbina vjerovnika </w:t>
      </w:r>
      <w:r w:rsidR="00D04B37" w:rsidRPr="0001270E">
        <w:rPr>
          <w:b/>
        </w:rPr>
        <w:t xml:space="preserve">KV LOGISTIKA d.o.o., </w:t>
      </w:r>
      <w:r w:rsidRPr="0001270E">
        <w:rPr>
          <w:b/>
        </w:rPr>
        <w:t>Ježdovec</w:t>
      </w:r>
      <w:r w:rsidR="00D04B37" w:rsidRPr="0001270E">
        <w:rPr>
          <w:b/>
        </w:rPr>
        <w:t xml:space="preserve">, Ježdovečka 131/A, OIB: 28860137688, </w:t>
      </w:r>
      <w:r w:rsidR="00D04B37" w:rsidRPr="0001270E">
        <w:t>iznosi 7.535,87 kn. Vjerovnik otpušta 60 % utvrđene tražbine, a dužnik pristaje na takav otpust. Preostalih  40 %  utvrđene tražbine  u iznosu od 3.014,35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1F0C60"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94,20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94,20 kn na naplatu dospijeva desetog dana u mjesecu, a nakon isteka razdoblja počeka.</w:t>
      </w:r>
    </w:p>
    <w:p w:rsidRDefault="001F0C60" w:rsidP="00D04B37" w:rsidR="00D04B37" w:rsidRPr="0001270E">
      <w:pPr>
        <w:jc w:val="both"/>
      </w:pPr>
      <w:r w:rsidRPr="0001270E">
        <w:t xml:space="preserve">116) </w:t>
      </w:r>
      <w:r w:rsidR="00D04B37" w:rsidRPr="0001270E">
        <w:t xml:space="preserve">Utvrđena tražbina vjerovnika </w:t>
      </w:r>
      <w:r w:rsidR="00D04B37" w:rsidRPr="0001270E">
        <w:rPr>
          <w:b/>
        </w:rPr>
        <w:t>LA LOG d.o.o.,</w:t>
      </w:r>
      <w:r w:rsidR="00BC13C1" w:rsidRPr="0001270E">
        <w:rPr>
          <w:b/>
        </w:rPr>
        <w:t xml:space="preserve"> </w:t>
      </w:r>
      <w:r w:rsidRPr="0001270E">
        <w:rPr>
          <w:b/>
        </w:rPr>
        <w:t>Sesvete</w:t>
      </w:r>
      <w:r w:rsidR="00D04B37" w:rsidRPr="0001270E">
        <w:rPr>
          <w:b/>
        </w:rPr>
        <w:t>, Slatinska 1, OIB:98319803940,</w:t>
      </w:r>
      <w:r w:rsidR="00D04B37" w:rsidRPr="0001270E">
        <w:t xml:space="preserve"> iznosi 1.325,00 kn. Vjerovnik otpušta 60 % utvrđene tražbine, a dužnik pristaje na takav otpust. Preostalih  40 % utvrđene tražbine  u iznosu od 530,00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16,56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16,56 kn na naplatu dospijeva desetog dana u mjesecu, a nakon isteka razdoblja počeka.</w:t>
      </w:r>
    </w:p>
    <w:p w:rsidRDefault="00BC13C1" w:rsidP="00D04B37" w:rsidR="00D04B37" w:rsidRPr="0001270E">
      <w:pPr>
        <w:jc w:val="both"/>
      </w:pPr>
      <w:r w:rsidRPr="0001270E">
        <w:t xml:space="preserve">117) </w:t>
      </w:r>
      <w:r w:rsidR="00D04B37" w:rsidRPr="0001270E">
        <w:t xml:space="preserve">Utvrđena tražbina vjerovnika </w:t>
      </w:r>
      <w:r w:rsidR="00D04B37" w:rsidRPr="0001270E">
        <w:rPr>
          <w:b/>
        </w:rPr>
        <w:t>LAGER BAŠIĆ</w:t>
      </w:r>
      <w:r w:rsidR="00D7427C">
        <w:rPr>
          <w:b/>
        </w:rPr>
        <w:t>,</w:t>
      </w:r>
      <w:r w:rsidR="00D04B37" w:rsidRPr="0001270E">
        <w:rPr>
          <w:b/>
        </w:rPr>
        <w:t xml:space="preserve"> d.o.o., </w:t>
      </w:r>
      <w:r w:rsidRPr="0001270E">
        <w:rPr>
          <w:b/>
        </w:rPr>
        <w:t>Donji Stupnik</w:t>
      </w:r>
      <w:r w:rsidR="00D04B37" w:rsidRPr="0001270E">
        <w:rPr>
          <w:b/>
        </w:rPr>
        <w:t>, Trgovačka ulica 3, OIB: 49617677906,</w:t>
      </w:r>
      <w:r w:rsidR="00D04B37" w:rsidRPr="0001270E">
        <w:t xml:space="preserve"> iznosi 2.492,81 kn. Vjerovnik otpušta 60 % utvrđene tražbine, a dužnik pristaje na takav otpust. Preostalih  40 %  utvrđene tražbine  u iznosu od 997,12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31,16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31,16 kn na naplatu dospijeva desetog dana u mjesecu, a nakon isteka razdoblja počeka.</w:t>
      </w:r>
    </w:p>
    <w:p w:rsidRDefault="00BC13C1" w:rsidP="00D04B37" w:rsidR="00D04B37" w:rsidRPr="0001270E">
      <w:pPr>
        <w:jc w:val="both"/>
      </w:pPr>
      <w:r w:rsidRPr="0001270E">
        <w:t xml:space="preserve">118) </w:t>
      </w:r>
      <w:r w:rsidR="00D04B37" w:rsidRPr="0001270E">
        <w:t xml:space="preserve">Utvrđena tražbina vjerovnika </w:t>
      </w:r>
      <w:r w:rsidR="00D04B37" w:rsidRPr="0001270E">
        <w:rPr>
          <w:b/>
        </w:rPr>
        <w:t>LEXON d.o.o.</w:t>
      </w:r>
      <w:r w:rsidRPr="0001270E">
        <w:rPr>
          <w:b/>
        </w:rPr>
        <w:t>, Kerestinec</w:t>
      </w:r>
      <w:r w:rsidR="00D04B37" w:rsidRPr="0001270E">
        <w:rPr>
          <w:b/>
        </w:rPr>
        <w:t xml:space="preserve">, Svetonedeljska 24, OIB: 30110579917, </w:t>
      </w:r>
      <w:r w:rsidRPr="0001270E">
        <w:rPr>
          <w:b/>
        </w:rPr>
        <w:t xml:space="preserve">(ranije LEXON-LAGER d.o.o.), </w:t>
      </w:r>
      <w:r w:rsidR="00D04B37" w:rsidRPr="0001270E">
        <w:t>iznosi 286,33 kn. Vjerovnik otpušta 60 % utvrđene tražbine, a dužnik pristaje na takav otpust. Preostalih  40 % utvrđene tražbine  u iznosu od 114,53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3,58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3,58 kn na naplatu dospijeva desetog dana u mjesecu, a nakon isteka razdoblja počeka.</w:t>
      </w:r>
    </w:p>
    <w:p w:rsidRDefault="00BC13C1" w:rsidP="00D04B37" w:rsidR="00D04B37" w:rsidRPr="0001270E">
      <w:pPr>
        <w:jc w:val="both"/>
      </w:pPr>
      <w:r w:rsidRPr="0001270E">
        <w:t xml:space="preserve">119) </w:t>
      </w:r>
      <w:r w:rsidR="00D04B37" w:rsidRPr="0001270E">
        <w:t xml:space="preserve">Utvrđena tražbina vjerovnika </w:t>
      </w:r>
      <w:r w:rsidR="00D04B37" w:rsidRPr="0001270E">
        <w:rPr>
          <w:b/>
        </w:rPr>
        <w:t>LIM - GRADNJA d.o.o., K</w:t>
      </w:r>
      <w:r w:rsidRPr="0001270E">
        <w:rPr>
          <w:b/>
        </w:rPr>
        <w:t>arlovac</w:t>
      </w:r>
      <w:r w:rsidR="00D04B37" w:rsidRPr="0001270E">
        <w:rPr>
          <w:b/>
        </w:rPr>
        <w:t xml:space="preserve">, Mala Švarča 155/D, OIB: 21756051779, </w:t>
      </w:r>
      <w:r w:rsidR="00D04B37" w:rsidRPr="0001270E">
        <w:t>iznosi 8.416,06 kn. Vjerovnik otpušta 60 % utvrđene tražbine, a dužnik pristaje na takav otpust. Preostalih  40 %  utvrđene tražbine  u iznosu od 3.366,42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105,20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105,20 kn na naplatu dospijeva desetog dana u mjesecu, a nakon isteka razdoblja počeka.</w:t>
      </w:r>
    </w:p>
    <w:p w:rsidRDefault="00BC13C1" w:rsidP="00D04B37" w:rsidR="00D04B37" w:rsidRPr="0001270E">
      <w:pPr>
        <w:jc w:val="both"/>
      </w:pPr>
      <w:r w:rsidRPr="0001270E">
        <w:t xml:space="preserve">119) </w:t>
      </w:r>
      <w:r w:rsidR="00D04B37" w:rsidRPr="0001270E">
        <w:t xml:space="preserve">Utvrđena tražbina vjerovnika </w:t>
      </w:r>
      <w:r w:rsidR="00D04B37" w:rsidRPr="0001270E">
        <w:rPr>
          <w:b/>
        </w:rPr>
        <w:t xml:space="preserve">LIN TRGOVINA d.o.o., </w:t>
      </w:r>
      <w:r w:rsidRPr="0001270E">
        <w:rPr>
          <w:b/>
        </w:rPr>
        <w:t>Karlovac,</w:t>
      </w:r>
      <w:r w:rsidR="00D04B37" w:rsidRPr="0001270E">
        <w:rPr>
          <w:b/>
        </w:rPr>
        <w:t xml:space="preserve"> Vlatka Mačeka 26, OIB: 81136376163, </w:t>
      </w:r>
      <w:r w:rsidR="00D04B37" w:rsidRPr="0001270E">
        <w:t>iznosi 23,12 kn. Vjerovnik otpušta 60 % utvrđene tražbine, a dužnik pristaje na takav otpust. Preostalih  40 %  utvrđene tražbine  u iznosu od 9,25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0,29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0,29 kn na naplatu dospijeva desetog dana u mjesecu, a nakon isteka razdoblja počeka.</w:t>
      </w:r>
    </w:p>
    <w:p w:rsidRDefault="00BC13C1" w:rsidP="00D04B37" w:rsidR="00D04B37" w:rsidRPr="0001270E">
      <w:pPr>
        <w:jc w:val="both"/>
      </w:pPr>
      <w:r w:rsidRPr="0001270E">
        <w:t xml:space="preserve">120) </w:t>
      </w:r>
      <w:r w:rsidR="00D04B37" w:rsidRPr="0001270E">
        <w:t xml:space="preserve">Utvrđena tražbina vjerovnika </w:t>
      </w:r>
      <w:r w:rsidR="00D04B37" w:rsidRPr="0001270E">
        <w:rPr>
          <w:b/>
        </w:rPr>
        <w:t xml:space="preserve">LOGISTIKA LORY d.o.o., </w:t>
      </w:r>
      <w:r w:rsidRPr="0001270E">
        <w:rPr>
          <w:b/>
        </w:rPr>
        <w:t>Starigrad,</w:t>
      </w:r>
      <w:r w:rsidR="00D04B37" w:rsidRPr="0001270E">
        <w:rPr>
          <w:b/>
        </w:rPr>
        <w:t xml:space="preserve">  Galovićev breg 1/B, OIB: 20046055099,</w:t>
      </w:r>
      <w:r w:rsidR="00D04B37" w:rsidRPr="0001270E">
        <w:t xml:space="preserve"> iznosi 1.508,87 kn. Vjerovnik otpušta 60 % utvrđene tražbine, a dužnik pristaje na takav otpust. Preostalih  40 %  utvrđene tražbine  u iznosu od 603,55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18,86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18,86 kn na naplatu dospijeva desetog dana u mjesecu, a nakon isteka razdoblja počeka.</w:t>
      </w:r>
    </w:p>
    <w:p w:rsidRDefault="00BC13C1" w:rsidP="00D04B37" w:rsidR="00D04B37" w:rsidRPr="0001270E">
      <w:pPr>
        <w:jc w:val="both"/>
      </w:pPr>
      <w:r w:rsidRPr="0001270E">
        <w:t xml:space="preserve">121) </w:t>
      </w:r>
      <w:r w:rsidR="00D04B37" w:rsidRPr="0001270E">
        <w:t xml:space="preserve">Utvrđena tražbina vjerovnika </w:t>
      </w:r>
      <w:r w:rsidR="00D04B37" w:rsidRPr="0001270E">
        <w:rPr>
          <w:b/>
        </w:rPr>
        <w:t xml:space="preserve">LOGNET d.o.o., </w:t>
      </w:r>
      <w:r w:rsidRPr="0001270E">
        <w:rPr>
          <w:b/>
        </w:rPr>
        <w:t>Zagreb</w:t>
      </w:r>
      <w:r w:rsidR="00D04B37" w:rsidRPr="0001270E">
        <w:rPr>
          <w:b/>
        </w:rPr>
        <w:t xml:space="preserve">, Radnička cesta 55, OIB: 12114193167, </w:t>
      </w:r>
      <w:r w:rsidR="00D04B37" w:rsidRPr="0001270E">
        <w:t>iznosi 255,22 kn. Vjerovnik otpušta 60 % utvrđene tražbine, a dužnik pristaje na takav otpust. Preostalih  40 %  utvrđene tražbine  u iznosu od 102,09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3,19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3,19 kn na naplatu dospijeva desetog dana u mjesecu, a nakon isteka razdoblja počeka.</w:t>
      </w:r>
    </w:p>
    <w:p w:rsidRDefault="00BC13C1" w:rsidP="00D04B37" w:rsidR="00D04B37" w:rsidRPr="0001270E">
      <w:pPr>
        <w:jc w:val="both"/>
      </w:pPr>
      <w:r w:rsidRPr="0001270E">
        <w:t xml:space="preserve">122) </w:t>
      </w:r>
      <w:r w:rsidR="00D04B37" w:rsidRPr="0001270E">
        <w:t>Utvrđe</w:t>
      </w:r>
      <w:r w:rsidRPr="0001270E">
        <w:t xml:space="preserve">na tražbina vjerovnika </w:t>
      </w:r>
      <w:r w:rsidR="00D04B37" w:rsidRPr="0001270E">
        <w:rPr>
          <w:b/>
        </w:rPr>
        <w:t>MACK-M.K. d.o.o., Z</w:t>
      </w:r>
      <w:r w:rsidRPr="0001270E">
        <w:rPr>
          <w:b/>
        </w:rPr>
        <w:t>agreb</w:t>
      </w:r>
      <w:r w:rsidR="00D04B37" w:rsidRPr="0001270E">
        <w:rPr>
          <w:b/>
        </w:rPr>
        <w:t>, Oranice 26, OIB: 88145820908,</w:t>
      </w:r>
      <w:r w:rsidR="00D04B37" w:rsidRPr="0001270E">
        <w:t xml:space="preserve"> iznosi 7.549,05 kn. Vjerovnik otpušta 60 % utvrđene tražbine, a dužnik pristaje na takav otpust. Preostalih  40 % utvrđene tražbine  u iznosu od 3.019,62 kn će se  namiriti kako slijedi: </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94,36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94,36 kn na naplatu dospijeva desetog dana u mjesecu, a nakon isteka razdoblja počeka.</w:t>
      </w:r>
    </w:p>
    <w:p w:rsidRDefault="00BC13C1" w:rsidP="00D04B37" w:rsidR="00D04B37" w:rsidRPr="0001270E">
      <w:pPr>
        <w:jc w:val="both"/>
      </w:pPr>
      <w:r w:rsidRPr="0001270E">
        <w:t xml:space="preserve">123) </w:t>
      </w:r>
      <w:r w:rsidR="00D04B37" w:rsidRPr="0001270E">
        <w:t xml:space="preserve">Utvrđena tražbina vjerovnika  </w:t>
      </w:r>
      <w:r w:rsidR="00D04B37" w:rsidRPr="0001270E">
        <w:rPr>
          <w:b/>
        </w:rPr>
        <w:t xml:space="preserve">MAKO-TRANS d.o.o., </w:t>
      </w:r>
      <w:r w:rsidRPr="0001270E">
        <w:rPr>
          <w:b/>
        </w:rPr>
        <w:t>Vidovec</w:t>
      </w:r>
      <w:r w:rsidR="00D04B37" w:rsidRPr="0001270E">
        <w:rPr>
          <w:b/>
        </w:rPr>
        <w:t xml:space="preserve">, Stjepana Radića 92, OIB: 05024820385, </w:t>
      </w:r>
      <w:r w:rsidR="00D04B37" w:rsidRPr="0001270E">
        <w:t>iznosi 6.777,15 kn. Vjerovnik otpušta 60 % utvrđene tražbine, a dužnik pristaje na takav otpust. Preostalih  40 % utvrđene tražbine  u iznosu od 2.710,86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84,71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84,71 kn na naplatu dospijeva desetog dana u mjesecu, a nakon isteka razdoblja počeka.</w:t>
      </w:r>
    </w:p>
    <w:p w:rsidRDefault="00BC13C1" w:rsidP="00D04B37" w:rsidR="00D04B37" w:rsidRPr="0001270E">
      <w:pPr>
        <w:jc w:val="both"/>
      </w:pPr>
      <w:r w:rsidRPr="0001270E">
        <w:t xml:space="preserve">124) </w:t>
      </w:r>
      <w:r w:rsidR="00D04B37" w:rsidRPr="0001270E">
        <w:t xml:space="preserve">Utvrđena tražbina vjerovnika </w:t>
      </w:r>
      <w:r w:rsidR="00D04B37" w:rsidRPr="0001270E">
        <w:rPr>
          <w:b/>
        </w:rPr>
        <w:t>MARKO-USLUGE d.o.o., S</w:t>
      </w:r>
      <w:r w:rsidRPr="0001270E">
        <w:rPr>
          <w:b/>
        </w:rPr>
        <w:t>esvete</w:t>
      </w:r>
      <w:r w:rsidR="00D04B37" w:rsidRPr="0001270E">
        <w:rPr>
          <w:b/>
        </w:rPr>
        <w:t>, Resnička 12, OIB: 24070943335,</w:t>
      </w:r>
      <w:r w:rsidR="00D04B37" w:rsidRPr="0001270E">
        <w:t xml:space="preserve"> iznosi 2.154,34 kn. Vjerovnik otpušta 60 % utvrđene tražbine, a dužnik pristaje </w:t>
      </w:r>
      <w:r w:rsidR="00D04B37" w:rsidRPr="0001270E">
        <w:lastRenderedPageBreak/>
        <w:t>na takav otpust. Preostalih  40 %  utvrđene tražbine  u iznosu od 861,74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26,93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26,93 kn na naplatu dospijeva desetog dana u mjesecu, a nakon isteka razdoblja počeka.</w:t>
      </w:r>
    </w:p>
    <w:p w:rsidRDefault="00BC13C1" w:rsidP="00D04B37" w:rsidR="00D04B37" w:rsidRPr="0001270E">
      <w:pPr>
        <w:jc w:val="both"/>
      </w:pPr>
      <w:r w:rsidRPr="0001270E">
        <w:t xml:space="preserve">125) </w:t>
      </w:r>
      <w:r w:rsidR="00D04B37" w:rsidRPr="0001270E">
        <w:t xml:space="preserve">Utvrđena tražbina vjerovnika </w:t>
      </w:r>
      <w:r w:rsidR="00D04B37" w:rsidRPr="0001270E">
        <w:rPr>
          <w:b/>
        </w:rPr>
        <w:t>M.B. AUTO d.o.o., Z</w:t>
      </w:r>
      <w:r w:rsidRPr="0001270E">
        <w:rPr>
          <w:b/>
        </w:rPr>
        <w:t>agreb</w:t>
      </w:r>
      <w:r w:rsidR="00D04B37" w:rsidRPr="0001270E">
        <w:rPr>
          <w:b/>
        </w:rPr>
        <w:t>, Koledovčina 8, OIB: 89027343720,</w:t>
      </w:r>
      <w:r w:rsidR="00D04B37" w:rsidRPr="0001270E">
        <w:t xml:space="preserve"> iznosi 298.685,72 kn.</w:t>
      </w:r>
      <w:r w:rsidRPr="0001270E">
        <w:t xml:space="preserve"> </w:t>
      </w:r>
      <w:r w:rsidR="00D04B37" w:rsidRPr="0001270E">
        <w:t>Vjerovnik otpušta 60 % utvrđene tražbine, a dužnik pristaje na takav otpust. Preostalih  40 % utvrđene tražbine  u iznosu od 119.474,29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3.733,57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3.733,57 kn na naplatu dospijeva desetog dana u mjesecu, a nakon isteka razdoblja počeka.</w:t>
      </w:r>
    </w:p>
    <w:p w:rsidRDefault="00BC13C1" w:rsidP="00D04B37" w:rsidR="00D04B37" w:rsidRPr="0001270E">
      <w:pPr>
        <w:jc w:val="both"/>
      </w:pPr>
      <w:r w:rsidRPr="0001270E">
        <w:t xml:space="preserve">126) </w:t>
      </w:r>
      <w:r w:rsidR="00D04B37" w:rsidRPr="0001270E">
        <w:t xml:space="preserve">Utvrđena tražbina vjerovnika </w:t>
      </w:r>
      <w:r w:rsidR="00D04B37" w:rsidRPr="0001270E">
        <w:rPr>
          <w:b/>
        </w:rPr>
        <w:t>MESAROLI LOGISTIKA d.o.o., K</w:t>
      </w:r>
      <w:r w:rsidRPr="0001270E">
        <w:rPr>
          <w:b/>
        </w:rPr>
        <w:t>anfanar</w:t>
      </w:r>
      <w:r w:rsidR="00D04B37" w:rsidRPr="0001270E">
        <w:rPr>
          <w:b/>
        </w:rPr>
        <w:t xml:space="preserve">, Mrgani 45, OIB: 35664744425, </w:t>
      </w:r>
      <w:r w:rsidR="00D04B37" w:rsidRPr="0001270E">
        <w:t>iznosi 8.143,85 kn. Vjerovnik otpušta 60 % utvrđene tražbine, a dužnik pristaje na takav otpust. Preostalih  40 % utvrđene tražbine  u iznosu od 3.257,54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101,80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101,80 kn na naplatu dospijeva desetog dana u mjesecu, a nakon isteka razdoblja počeka.</w:t>
      </w:r>
    </w:p>
    <w:p w:rsidRDefault="00BC13C1" w:rsidP="00D04B37" w:rsidR="00D04B37" w:rsidRPr="0001270E">
      <w:pPr>
        <w:jc w:val="both"/>
      </w:pPr>
      <w:r w:rsidRPr="0001270E">
        <w:t xml:space="preserve">127) </w:t>
      </w:r>
      <w:r w:rsidR="00D04B37" w:rsidRPr="0001270E">
        <w:t xml:space="preserve">Utvrđena tražbina vjerovnika </w:t>
      </w:r>
      <w:r w:rsidR="00D04B37" w:rsidRPr="0001270E">
        <w:rPr>
          <w:b/>
        </w:rPr>
        <w:t>MIŠE d.o.o., O</w:t>
      </w:r>
      <w:r w:rsidRPr="0001270E">
        <w:rPr>
          <w:b/>
        </w:rPr>
        <w:t>gulin</w:t>
      </w:r>
      <w:r w:rsidR="00D04B37" w:rsidRPr="0001270E">
        <w:rPr>
          <w:b/>
        </w:rPr>
        <w:t>, Kuničić Selo 10/A, OIB: 33715822277,</w:t>
      </w:r>
      <w:r w:rsidR="00D04B37" w:rsidRPr="0001270E">
        <w:t xml:space="preserve"> iznosi 20.251,66 kn. Vjerovnik otpušta 60 % utvrđene tražbine, a dužnik pristaje na takav otpust. Preostalih  40 %  utvrđene tražbine  u iznosu od 8.100,66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253,15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253,15 kn na naplatu dospijeva desetog dana u mjesecu, a nakon isteka razdoblja počeka.</w:t>
      </w:r>
    </w:p>
    <w:p w:rsidRDefault="00BC13C1" w:rsidP="00D04B37" w:rsidR="00D04B37" w:rsidRPr="0001270E">
      <w:pPr>
        <w:jc w:val="both"/>
      </w:pPr>
      <w:r w:rsidRPr="0001270E">
        <w:lastRenderedPageBreak/>
        <w:t xml:space="preserve">128) Utvrđena tražbina vjerovnika </w:t>
      </w:r>
      <w:r w:rsidR="00D04B37" w:rsidRPr="0001270E">
        <w:rPr>
          <w:b/>
        </w:rPr>
        <w:t xml:space="preserve">MLM d.o.o., </w:t>
      </w:r>
      <w:r w:rsidRPr="0001270E">
        <w:rPr>
          <w:b/>
        </w:rPr>
        <w:t>Duga Resa</w:t>
      </w:r>
      <w:r w:rsidR="00D04B37" w:rsidRPr="0001270E">
        <w:rPr>
          <w:b/>
        </w:rPr>
        <w:t>, Belavići 126, OIB: 49946994701,</w:t>
      </w:r>
      <w:r w:rsidR="00D04B37" w:rsidRPr="0001270E">
        <w:t xml:space="preserve"> iznosi 693,85 kn. Vjerovnik otpušta 60 % utvrđene tražbine, a dužnik pristaje na takav otpust. Preostalih  40 %  utvrđene tražbine  u iznosu od 277,54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8,67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8,67 kn na naplatu dospijeva desetog dana u mjesecu, a nakon isteka razdoblja počeka.</w:t>
      </w:r>
    </w:p>
    <w:p w:rsidRDefault="00BC13C1" w:rsidP="00D04B37" w:rsidR="00D04B37" w:rsidRPr="0001270E">
      <w:pPr>
        <w:jc w:val="both"/>
      </w:pPr>
      <w:r w:rsidRPr="0001270E">
        <w:t xml:space="preserve">129) </w:t>
      </w:r>
      <w:r w:rsidR="00D04B37" w:rsidRPr="0001270E">
        <w:t xml:space="preserve">Utvrđena tražbina vjerovnika </w:t>
      </w:r>
      <w:r w:rsidR="00D04B37" w:rsidRPr="0001270E">
        <w:rPr>
          <w:b/>
        </w:rPr>
        <w:t>MOBILISIS d.o.o., J</w:t>
      </w:r>
      <w:r w:rsidRPr="0001270E">
        <w:rPr>
          <w:b/>
        </w:rPr>
        <w:t>alkovec</w:t>
      </w:r>
      <w:r w:rsidR="00D04B37" w:rsidRPr="0001270E">
        <w:rPr>
          <w:b/>
        </w:rPr>
        <w:t xml:space="preserve">, Varaždinska ulica – odvojak II kbr. 8, OIB: 33760705978, </w:t>
      </w:r>
      <w:r w:rsidR="00D04B37" w:rsidRPr="0001270E">
        <w:t>iznosi 11.490,94 kn. Vjerovnik otpušta 60 % utvrđene tražbine, a dužnik pristaje na takav otpust. Preostalih  40 %  utvrđene tražbine  u iznosu od 4.596,38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143,64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143,64 kn na naplatu dospijeva desetog dana u mjesecu, a nakon isteka razdoblja počeka.</w:t>
      </w:r>
    </w:p>
    <w:p w:rsidRDefault="00BC13C1" w:rsidP="00D04B37" w:rsidR="00D04B37" w:rsidRPr="0001270E">
      <w:pPr>
        <w:jc w:val="both"/>
      </w:pPr>
      <w:r w:rsidRPr="0001270E">
        <w:t xml:space="preserve">130) </w:t>
      </w:r>
      <w:r w:rsidR="00D04B37" w:rsidRPr="0001270E">
        <w:t xml:space="preserve">Utvrđena tražbina vjerovnika </w:t>
      </w:r>
      <w:r w:rsidR="00D04B37" w:rsidRPr="0001270E">
        <w:rPr>
          <w:b/>
        </w:rPr>
        <w:t xml:space="preserve">ŽELJKO NORŠIĆ, VL. „NORŠIĆ–Ž“, </w:t>
      </w:r>
      <w:r w:rsidRPr="0001270E">
        <w:rPr>
          <w:b/>
        </w:rPr>
        <w:t>Proizvodni, uslužni i trgovački obrt, Sela,</w:t>
      </w:r>
      <w:r w:rsidR="00D04B37" w:rsidRPr="0001270E">
        <w:t xml:space="preserve"> </w:t>
      </w:r>
      <w:r w:rsidR="00D04B37" w:rsidRPr="0001270E">
        <w:rPr>
          <w:b/>
        </w:rPr>
        <w:t>Sela 206, OIB: 77299243657,</w:t>
      </w:r>
      <w:r w:rsidR="00D04B37" w:rsidRPr="0001270E">
        <w:t xml:space="preserve"> iznosi 9.572,70 kn. Vjerovnik otpušta 60 % utvrđene tražbine, a dužnik pristaje na takav otpust. Preostalih  40 % utvrđene tražbine  u iznosu od 3.829,08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119,66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119,66 kn na naplatu dospijeva desetog dana u mjesecu, a nakon isteka razdoblja počeka.</w:t>
      </w:r>
    </w:p>
    <w:p w:rsidRDefault="00BC13C1" w:rsidP="00D04B37" w:rsidR="00D04B37" w:rsidRPr="0001270E">
      <w:pPr>
        <w:jc w:val="both"/>
      </w:pPr>
      <w:r w:rsidRPr="0001270E">
        <w:t xml:space="preserve">131) </w:t>
      </w:r>
      <w:r w:rsidR="00D04B37" w:rsidRPr="0001270E">
        <w:t xml:space="preserve">Utvrđena tražbina vjerovnika </w:t>
      </w:r>
      <w:r w:rsidR="00D04B37" w:rsidRPr="0001270E">
        <w:rPr>
          <w:b/>
        </w:rPr>
        <w:t xml:space="preserve">SLAVKO HRGIĆ, </w:t>
      </w:r>
      <w:r w:rsidR="00E250CD">
        <w:rPr>
          <w:b/>
        </w:rPr>
        <w:t>vl</w:t>
      </w:r>
      <w:r w:rsidR="00D04B37" w:rsidRPr="0001270E">
        <w:rPr>
          <w:b/>
        </w:rPr>
        <w:t>. DOKVEL, obrt za specijalna zavarivanja,</w:t>
      </w:r>
      <w:r w:rsidRPr="0001270E">
        <w:rPr>
          <w:b/>
        </w:rPr>
        <w:t xml:space="preserve"> </w:t>
      </w:r>
      <w:r w:rsidR="00D04B37" w:rsidRPr="0001270E">
        <w:rPr>
          <w:b/>
        </w:rPr>
        <w:t>K</w:t>
      </w:r>
      <w:r w:rsidRPr="0001270E">
        <w:rPr>
          <w:b/>
        </w:rPr>
        <w:t>arlovac</w:t>
      </w:r>
      <w:r w:rsidR="00D04B37" w:rsidRPr="0001270E">
        <w:rPr>
          <w:b/>
        </w:rPr>
        <w:t xml:space="preserve">, Goljaki Turanski 72, OIB: 71606191853, </w:t>
      </w:r>
      <w:r w:rsidR="00D04B37" w:rsidRPr="0001270E">
        <w:t>iznosi 375,00 kn. Vjerovnik otpušta 60 % utvrđene tražbine, a dužnik pristaje na takav otpust. Preostalih  40 % utvrđene tražbine  u iznosu od 150,00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4,69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Prvi anuitet u iznosu od 4,69 kn na naplatu dospijeva desetog dana u mjesecu, a nakon isteka razdoblja počeka.</w:t>
      </w:r>
    </w:p>
    <w:p w:rsidRDefault="00BC13C1" w:rsidP="00D04B37" w:rsidR="00D04B37" w:rsidRPr="0001270E">
      <w:pPr>
        <w:jc w:val="both"/>
      </w:pPr>
      <w:r w:rsidRPr="0001270E">
        <w:t xml:space="preserve">132) </w:t>
      </w:r>
      <w:r w:rsidR="00D04B37" w:rsidRPr="0001270E">
        <w:t xml:space="preserve">Utvrđena tražbina vjerovnika </w:t>
      </w:r>
      <w:r w:rsidR="00D04B37" w:rsidRPr="0001270E">
        <w:rPr>
          <w:b/>
        </w:rPr>
        <w:t xml:space="preserve">IRENA BLAUHORN, </w:t>
      </w:r>
      <w:r w:rsidRPr="0001270E">
        <w:rPr>
          <w:b/>
        </w:rPr>
        <w:t>odvjetnica, Karlovac</w:t>
      </w:r>
      <w:r w:rsidR="00D04B37" w:rsidRPr="0001270E">
        <w:rPr>
          <w:b/>
        </w:rPr>
        <w:t xml:space="preserve">, Tuškanova 10, OIB: 11721224431, </w:t>
      </w:r>
      <w:r w:rsidR="00D04B37" w:rsidRPr="0001270E">
        <w:t>iznosi 10.473,14 kn. Vjerovnik otpušta 60 % utvrđene tražbine, a dužnik pristaje na takav otpust. Preostalih  40 % utvrđene tražbine  u iznosu od 4.189,26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130,91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130,91 kn na naplatu dospijeva desetog dana u mjesecu, a nakon isteka razdoblja počeka.</w:t>
      </w:r>
    </w:p>
    <w:p w:rsidRDefault="00BC13C1" w:rsidP="00D04B37" w:rsidR="00D04B37" w:rsidRPr="0001270E">
      <w:pPr>
        <w:jc w:val="both"/>
      </w:pPr>
      <w:r w:rsidRPr="0001270E">
        <w:t xml:space="preserve">133) </w:t>
      </w:r>
      <w:r w:rsidR="00D04B37" w:rsidRPr="0001270E">
        <w:t xml:space="preserve">Utvrđena tražbina vjerovnika </w:t>
      </w:r>
      <w:r w:rsidR="00D04B37" w:rsidRPr="0001270E">
        <w:rPr>
          <w:b/>
        </w:rPr>
        <w:t xml:space="preserve">SNJEŽANA PAPAC, </w:t>
      </w:r>
      <w:r w:rsidRPr="0001270E">
        <w:rPr>
          <w:b/>
        </w:rPr>
        <w:t>odvjetnica, Zagreb</w:t>
      </w:r>
      <w:r w:rsidR="00D04B37" w:rsidRPr="0001270E">
        <w:rPr>
          <w:b/>
        </w:rPr>
        <w:t xml:space="preserve">, Ogrizovićeva 40B/II, OIB: 13422085992, </w:t>
      </w:r>
      <w:r w:rsidR="00D04B37" w:rsidRPr="0001270E">
        <w:t>iznosi 1.521,88 kn. Vjerovnik otpušta 60 % utvrđene tražbine, a dužnik pristaje na takav otpust. Preostalih  40 % utvrđene tražbine  u iznosu od 608,75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19,02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19,02 kn na naplatu dospijeva desetog dana u mjesecu, a nakon isteka razdoblja počeka.</w:t>
      </w:r>
    </w:p>
    <w:p w:rsidRDefault="00BC13C1" w:rsidP="00D04B37" w:rsidR="00D04B37" w:rsidRPr="0001270E">
      <w:pPr>
        <w:jc w:val="both"/>
      </w:pPr>
      <w:r w:rsidRPr="0001270E">
        <w:t xml:space="preserve">134) Utvrđena tražbina vjerovnika </w:t>
      </w:r>
      <w:r w:rsidR="00D04B37" w:rsidRPr="0001270E">
        <w:rPr>
          <w:b/>
        </w:rPr>
        <w:t xml:space="preserve">TAMARA MUŠNJAK ŠPIŠIĆ, </w:t>
      </w:r>
      <w:r w:rsidRPr="0001270E">
        <w:rPr>
          <w:b/>
        </w:rPr>
        <w:t>odvjetnica, Karlovac</w:t>
      </w:r>
      <w:r w:rsidR="00D04B37" w:rsidRPr="0001270E">
        <w:rPr>
          <w:b/>
        </w:rPr>
        <w:t>, Pavla Rittera Vitezovića 8/I, OIB: 82698968974,</w:t>
      </w:r>
      <w:r w:rsidR="00D04B37" w:rsidRPr="0001270E">
        <w:t xml:space="preserve"> iznosi 6.172,01 kn. Vjerovnik otpušta 60 % utvrđene tražbine, a dužnik pristaje na takav otpust. Preostalih  40 %  utvrđene tražbine  u iznosu od 2.468,80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77,15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77,15 kn na naplatu dospijeva desetog dana u mjesecu, a nakon isteka razdoblja počeka.</w:t>
      </w:r>
    </w:p>
    <w:p w:rsidRDefault="00BC13C1" w:rsidP="00D04B37" w:rsidR="00D04B37" w:rsidRPr="0001270E">
      <w:pPr>
        <w:jc w:val="both"/>
      </w:pPr>
      <w:r w:rsidRPr="0001270E">
        <w:t xml:space="preserve">135) </w:t>
      </w:r>
      <w:r w:rsidR="00D04B37" w:rsidRPr="0001270E">
        <w:t>Ut</w:t>
      </w:r>
      <w:r w:rsidRPr="0001270E">
        <w:t xml:space="preserve">vrđena tražbina vjerovnika </w:t>
      </w:r>
      <w:r w:rsidR="00D04B37" w:rsidRPr="0001270E">
        <w:rPr>
          <w:b/>
        </w:rPr>
        <w:t xml:space="preserve">ZVONKO PRIMORAC, </w:t>
      </w:r>
      <w:r w:rsidRPr="0001270E">
        <w:rPr>
          <w:b/>
        </w:rPr>
        <w:t>odvjetnik, Zagreb</w:t>
      </w:r>
      <w:r w:rsidR="00D04B37" w:rsidRPr="0001270E">
        <w:rPr>
          <w:b/>
        </w:rPr>
        <w:t xml:space="preserve">, Livadićeva 2/I, OIB: 87499376409, </w:t>
      </w:r>
      <w:r w:rsidR="00D04B37" w:rsidRPr="0001270E">
        <w:t>izn</w:t>
      </w:r>
      <w:r w:rsidRPr="0001270E">
        <w:t>o</w:t>
      </w:r>
      <w:r w:rsidR="00D04B37" w:rsidRPr="0001270E">
        <w:t>si 315,38 kn. Vjerovnik otpušta 60 % utvrđene tražbine, a dužnik pristaje na takav otpust. Preostalih  40 % utvrđene tražbine  u iznosu od 126,15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3,94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3,94 kn na naplatu dospijeva desetog dana u mjesecu, a nakon isteka razdoblja počeka.</w:t>
      </w:r>
    </w:p>
    <w:p w:rsidRDefault="00BC13C1" w:rsidP="00D04B37" w:rsidR="00D04B37" w:rsidRPr="0001270E">
      <w:pPr>
        <w:jc w:val="both"/>
      </w:pPr>
      <w:r w:rsidRPr="0001270E">
        <w:t xml:space="preserve">136) </w:t>
      </w:r>
      <w:r w:rsidR="00D04B37" w:rsidRPr="0001270E">
        <w:t xml:space="preserve">Utvrđena tražbina vjerovnika </w:t>
      </w:r>
      <w:r w:rsidR="00D04B37" w:rsidRPr="0001270E">
        <w:rPr>
          <w:b/>
        </w:rPr>
        <w:t xml:space="preserve">O-REL d.o.o., </w:t>
      </w:r>
      <w:r w:rsidRPr="0001270E">
        <w:rPr>
          <w:b/>
        </w:rPr>
        <w:t>Zagreb,</w:t>
      </w:r>
      <w:r w:rsidR="00D04B37" w:rsidRPr="0001270E">
        <w:rPr>
          <w:b/>
        </w:rPr>
        <w:t xml:space="preserve"> Poljana Josipa Brunšmida 2, OIB: 71438240165, </w:t>
      </w:r>
      <w:r w:rsidR="00D04B37" w:rsidRPr="0001270E">
        <w:t>iznosi 139,25 kn. Vjerovnik otpušta 60 % utvrđene tražbine, a dužnik pristaje na takav otpust. Preostalih  40 %  utvrđene tražbine  u iznosu od 55,70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1,74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1,74 kn na naplatu dospijeva desetog dana u mjesecu, a nakon isteka razdoblja počeka.</w:t>
      </w:r>
    </w:p>
    <w:p w:rsidRDefault="00BC13C1" w:rsidP="00D04B37" w:rsidR="00D04B37" w:rsidRPr="0001270E">
      <w:pPr>
        <w:jc w:val="both"/>
      </w:pPr>
      <w:r w:rsidRPr="0001270E">
        <w:t xml:space="preserve">137) </w:t>
      </w:r>
      <w:r w:rsidR="00D04B37" w:rsidRPr="0001270E">
        <w:t xml:space="preserve">Utvrđena tražbina vjerovnika </w:t>
      </w:r>
      <w:r w:rsidR="00D04B37" w:rsidRPr="0001270E">
        <w:rPr>
          <w:b/>
        </w:rPr>
        <w:t>OREŠKOVIĆ B.K. d.o.o., Z</w:t>
      </w:r>
      <w:r w:rsidRPr="0001270E">
        <w:rPr>
          <w:b/>
        </w:rPr>
        <w:t>agreb</w:t>
      </w:r>
      <w:r w:rsidR="00D04B37" w:rsidRPr="0001270E">
        <w:rPr>
          <w:b/>
        </w:rPr>
        <w:t>, Slankamenska 3, OIB: 10188584277,</w:t>
      </w:r>
      <w:r w:rsidR="00D04B37" w:rsidRPr="0001270E">
        <w:t xml:space="preserve"> iznosi 8.007,47 kn. Vjerovnik otpušta 60 % utvrđene tražbine, a dužnik pristaje na takav otpust. Preostalih  40 %  utvrđene tražbine  u iznosu od 3.202,99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100,09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100,09 kn na naplatu dospijeva desetog dana u mjesecu, a nakon isteka razdoblja počeka.</w:t>
      </w:r>
    </w:p>
    <w:p w:rsidRDefault="00BC13C1" w:rsidP="00D04B37" w:rsidR="00D04B37" w:rsidRPr="0001270E">
      <w:pPr>
        <w:jc w:val="both"/>
      </w:pPr>
      <w:r w:rsidRPr="0001270E">
        <w:t>138) U</w:t>
      </w:r>
      <w:r w:rsidR="00D04B37" w:rsidRPr="0001270E">
        <w:t xml:space="preserve">tvrđena tražbina vjerovnika </w:t>
      </w:r>
      <w:r w:rsidR="00D04B37" w:rsidRPr="0001270E">
        <w:rPr>
          <w:b/>
        </w:rPr>
        <w:t xml:space="preserve">PAĐEN d.o.o., </w:t>
      </w:r>
      <w:r w:rsidRPr="0001270E">
        <w:rPr>
          <w:b/>
        </w:rPr>
        <w:t>Duga Resa</w:t>
      </w:r>
      <w:r w:rsidR="00D04B37" w:rsidRPr="0001270E">
        <w:rPr>
          <w:b/>
        </w:rPr>
        <w:t>, Gornje Mrzlo Polje Mrež</w:t>
      </w:r>
      <w:r w:rsidRPr="0001270E">
        <w:rPr>
          <w:b/>
        </w:rPr>
        <w:t>ničko</w:t>
      </w:r>
      <w:r w:rsidR="00D04B37" w:rsidRPr="0001270E">
        <w:rPr>
          <w:b/>
        </w:rPr>
        <w:t xml:space="preserve"> 166, OIB: 63814889413, </w:t>
      </w:r>
      <w:r w:rsidR="00D04B37" w:rsidRPr="0001270E">
        <w:t>iznosi 1.822,52 kn. Vjerovnik otpušta 60 % utvrđene tražbine, a dužnik pristaje na takav otpust. Preostalih  40 %  utvrđene tražbine  u iznosu od 729,01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22,78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22,78 kn na naplatu dospijeva desetog dana u mjesecu, a nakon isteka razdoblja počeka.</w:t>
      </w:r>
    </w:p>
    <w:p w:rsidRDefault="00BC13C1" w:rsidP="00D04B37" w:rsidR="00D04B37" w:rsidRPr="0001270E">
      <w:pPr>
        <w:jc w:val="both"/>
      </w:pPr>
      <w:r w:rsidRPr="0001270E">
        <w:t xml:space="preserve">139) </w:t>
      </w:r>
      <w:r w:rsidR="00D04B37" w:rsidRPr="0001270E">
        <w:t xml:space="preserve">Utvrđena tražbina vjerovnika </w:t>
      </w:r>
      <w:r w:rsidR="00D04B37" w:rsidRPr="0001270E">
        <w:rPr>
          <w:b/>
        </w:rPr>
        <w:t>PETROL d.o.o., Z</w:t>
      </w:r>
      <w:r w:rsidRPr="0001270E">
        <w:rPr>
          <w:b/>
        </w:rPr>
        <w:t>agreb</w:t>
      </w:r>
      <w:r w:rsidR="00D04B37" w:rsidRPr="0001270E">
        <w:rPr>
          <w:b/>
        </w:rPr>
        <w:t xml:space="preserve">, Otok, Oreškovićeva 6/h, OIB: 75550985023, </w:t>
      </w:r>
      <w:r w:rsidR="00D04B37" w:rsidRPr="0001270E">
        <w:t>iznosi 993,89 kn. Vjerovnik otpušta 60 % utvrđene tražbine, a dužnik pristaje na takav otpust. Preostalih  40 % utvrđene tražbine  u iznosu od 397,56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12,42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12,42 kn na naplatu dospijeva desetog dana u mjesecu, a nakon isteka razdoblja počeka.</w:t>
      </w:r>
    </w:p>
    <w:p w:rsidRDefault="00BC13C1" w:rsidP="00D04B37" w:rsidR="00D04B37" w:rsidRPr="0001270E">
      <w:pPr>
        <w:jc w:val="both"/>
      </w:pPr>
      <w:r w:rsidRPr="0001270E">
        <w:t xml:space="preserve">140) </w:t>
      </w:r>
      <w:r w:rsidR="00D04B37" w:rsidRPr="0001270E">
        <w:t xml:space="preserve">Utvrđena tražbina vjerovnika </w:t>
      </w:r>
      <w:r w:rsidR="00D04B37" w:rsidRPr="0001270E">
        <w:rPr>
          <w:b/>
        </w:rPr>
        <w:t>PIK-VINKOVCI d.d., V</w:t>
      </w:r>
      <w:r w:rsidRPr="0001270E">
        <w:rPr>
          <w:b/>
        </w:rPr>
        <w:t>inkovci</w:t>
      </w:r>
      <w:r w:rsidR="00D04B37" w:rsidRPr="0001270E">
        <w:rPr>
          <w:b/>
        </w:rPr>
        <w:t>, Matije Gupca 130,  OIB: 17774531631,</w:t>
      </w:r>
      <w:r w:rsidR="00D04B37" w:rsidRPr="0001270E">
        <w:t xml:space="preserve"> iznosi 2.515,42 kn. Vjerovnik otpušta 60 % utvrđene tražbine, a dužnik pristaje na takav otpust. Preostalih  40 %  utvrđene tražbine  u iznosu od 1.006,17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31,44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31,44 kn na naplatu dospijeva desetog dana u mjesecu, a nakon isteka razdoblja počeka.</w:t>
      </w:r>
    </w:p>
    <w:p w:rsidRDefault="00BC13C1" w:rsidP="00D04B37" w:rsidR="00D04B37" w:rsidRPr="0001270E">
      <w:pPr>
        <w:jc w:val="both"/>
      </w:pPr>
      <w:r w:rsidRPr="0001270E">
        <w:t xml:space="preserve">141) </w:t>
      </w:r>
      <w:r w:rsidR="00D04B37" w:rsidRPr="0001270E">
        <w:t xml:space="preserve">Utvrđena tražbina vjerovnika </w:t>
      </w:r>
      <w:r w:rsidR="00D04B37" w:rsidRPr="0001270E">
        <w:rPr>
          <w:b/>
        </w:rPr>
        <w:t xml:space="preserve">PIRAMIDA K.K.D. - TRANSPORTI d.o.o., </w:t>
      </w:r>
      <w:r w:rsidRPr="0001270E">
        <w:rPr>
          <w:b/>
        </w:rPr>
        <w:t xml:space="preserve">Zagreb, Međimurska 21, </w:t>
      </w:r>
      <w:r w:rsidR="00D04B37" w:rsidRPr="0001270E">
        <w:rPr>
          <w:b/>
        </w:rPr>
        <w:t>OIB: 97898745263,</w:t>
      </w:r>
      <w:r w:rsidR="00D04B37" w:rsidRPr="0001270E">
        <w:t xml:space="preserve"> iznosi 2.876,48 kn. Vjerovnik otpušta 60 % utvrđene tražbine, a dužnik pristaje na takav otpust. Preostalih  40 % utvrđene tražbine  u iznosu od 1.150,59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35,96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35,96 kn na naplatu dospijeva desetog dana u mjesecu, a nakon isteka razdoblja počeka.</w:t>
      </w:r>
    </w:p>
    <w:p w:rsidRDefault="00BC13C1" w:rsidP="00D04B37" w:rsidR="00D04B37" w:rsidRPr="0001270E">
      <w:pPr>
        <w:jc w:val="both"/>
      </w:pPr>
      <w:r w:rsidRPr="0001270E">
        <w:t xml:space="preserve">142) </w:t>
      </w:r>
      <w:r w:rsidR="00D04B37" w:rsidRPr="0001270E">
        <w:t xml:space="preserve">Utvrđena tražbina vjerovnika </w:t>
      </w:r>
      <w:r w:rsidR="00D04B37" w:rsidRPr="0001270E">
        <w:rPr>
          <w:b/>
        </w:rPr>
        <w:t>POP-LOG d.o.o.</w:t>
      </w:r>
      <w:r w:rsidRPr="0001270E">
        <w:rPr>
          <w:b/>
        </w:rPr>
        <w:t>,</w:t>
      </w:r>
      <w:r w:rsidR="00D04B37" w:rsidRPr="0001270E">
        <w:rPr>
          <w:b/>
        </w:rPr>
        <w:t xml:space="preserve"> Z</w:t>
      </w:r>
      <w:r w:rsidRPr="0001270E">
        <w:rPr>
          <w:b/>
        </w:rPr>
        <w:t>agreb</w:t>
      </w:r>
      <w:r w:rsidR="00D04B37" w:rsidRPr="0001270E">
        <w:rPr>
          <w:b/>
        </w:rPr>
        <w:t>, Posedarska 82, OIB: 38644741162,</w:t>
      </w:r>
      <w:r w:rsidRPr="0001270E">
        <w:rPr>
          <w:b/>
        </w:rPr>
        <w:t xml:space="preserve"> (ranije POPOVIĆ LOGISTIKA j.d.o.o.), </w:t>
      </w:r>
      <w:r w:rsidR="00D04B37" w:rsidRPr="0001270E">
        <w:t>iznosi 26.477,72. Vjerovnik otpušta 60 % utvrđene tražbine, a dužnik pristaje na takav otpust. Preostalih  40 %  utvrđene tražbine  u iznosu od 10.591,09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330,97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330,97 kn na naplatu dospijeva desetog dana u mjesecu, a nakon isteka razdoblja počeka.</w:t>
      </w:r>
    </w:p>
    <w:p w:rsidRDefault="00BC13C1" w:rsidP="00D04B37" w:rsidR="00D04B37" w:rsidRPr="0001270E">
      <w:pPr>
        <w:jc w:val="both"/>
      </w:pPr>
      <w:r w:rsidRPr="0001270E">
        <w:t xml:space="preserve">143) </w:t>
      </w:r>
      <w:r w:rsidR="00D04B37" w:rsidRPr="0001270E">
        <w:t xml:space="preserve">Utvrđena tražbina vjerovnika </w:t>
      </w:r>
      <w:r w:rsidR="00D04B37" w:rsidRPr="0001270E">
        <w:rPr>
          <w:b/>
        </w:rPr>
        <w:t>PREMIUM d.o.o., K</w:t>
      </w:r>
      <w:r w:rsidRPr="0001270E">
        <w:rPr>
          <w:b/>
        </w:rPr>
        <w:t>arlovac</w:t>
      </w:r>
      <w:r w:rsidR="00D04B37" w:rsidRPr="0001270E">
        <w:rPr>
          <w:b/>
        </w:rPr>
        <w:t xml:space="preserve">, Trg Petra Svačića 3, OIB: 82664917529, </w:t>
      </w:r>
      <w:r w:rsidR="00D04B37" w:rsidRPr="0001270E">
        <w:t xml:space="preserve">iznosi 286.136,29 kn. Vjerovnik otpušta 60 % utvrđene tražbine, a dužnik </w:t>
      </w:r>
      <w:r w:rsidR="00D04B37" w:rsidRPr="0001270E">
        <w:lastRenderedPageBreak/>
        <w:t>pristaje na takav otpust. Preostalih  40 % utvrđene tražbine  u iznosu od 114.454,52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BC13C1"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3.576,70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3.576,70 kn na naplatu dospijeva desetog dana u mjesecu, a nakon isteka razdoblja počeka.</w:t>
      </w:r>
    </w:p>
    <w:p w:rsidRDefault="00C637A6" w:rsidP="00D04B37" w:rsidR="00D04B37" w:rsidRPr="0001270E">
      <w:pPr>
        <w:jc w:val="both"/>
      </w:pPr>
      <w:r w:rsidRPr="0001270E">
        <w:t xml:space="preserve">144) </w:t>
      </w:r>
      <w:r w:rsidR="00D04B37" w:rsidRPr="0001270E">
        <w:t xml:space="preserve">Utvrđena tražbina vjerovnika </w:t>
      </w:r>
      <w:r w:rsidR="00D04B37" w:rsidRPr="0001270E">
        <w:rPr>
          <w:b/>
        </w:rPr>
        <w:t>PROTEKT PROM d.o.o., Z</w:t>
      </w:r>
      <w:r w:rsidRPr="0001270E">
        <w:rPr>
          <w:b/>
        </w:rPr>
        <w:t>agreb</w:t>
      </w:r>
      <w:r w:rsidR="00D04B37" w:rsidRPr="0001270E">
        <w:rPr>
          <w:b/>
        </w:rPr>
        <w:t xml:space="preserve">, Samoborska cesta 259, OIB: 87776756834, </w:t>
      </w:r>
      <w:r w:rsidR="00D04B37" w:rsidRPr="0001270E">
        <w:t>iznosi 6.064,06 kn. Vjerovnik otpušta 60 % utvrđene tražbine, a dužnik pristaje na takav otpust. Preostalih  40 %  utvrđene tražbine  u iznosu od 2.425,62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637A6"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75,80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75,80 kn na naplatu dospijeva desetog dana u mjesecu, a nakon isteka razdoblja počeka.</w:t>
      </w:r>
    </w:p>
    <w:p w:rsidRDefault="00C637A6" w:rsidP="00D04B37" w:rsidR="00D04B37" w:rsidRPr="0001270E">
      <w:pPr>
        <w:jc w:val="both"/>
      </w:pPr>
      <w:r w:rsidRPr="0001270E">
        <w:t xml:space="preserve">145) </w:t>
      </w:r>
      <w:r w:rsidR="00D04B37" w:rsidRPr="0001270E">
        <w:t>Utvrđena tražbina vjerovnika</w:t>
      </w:r>
      <w:r w:rsidRPr="0001270E">
        <w:t xml:space="preserve"> </w:t>
      </w:r>
      <w:r w:rsidR="00D04B37" w:rsidRPr="0001270E">
        <w:rPr>
          <w:b/>
        </w:rPr>
        <w:t>PROTEKTOR-BANDAG-KATALINIĆ d.o.o., G</w:t>
      </w:r>
      <w:r w:rsidRPr="0001270E">
        <w:rPr>
          <w:b/>
        </w:rPr>
        <w:t>erovo</w:t>
      </w:r>
      <w:r w:rsidR="00D04B37" w:rsidRPr="0001270E">
        <w:rPr>
          <w:b/>
        </w:rPr>
        <w:t xml:space="preserve">, Snježnička 34, OIB: 25076091996, </w:t>
      </w:r>
      <w:r w:rsidR="00D04B37" w:rsidRPr="0001270E">
        <w:t>iznosi 2.894,07 kn. Vjerovnik otpušta 60 % utvrđene tražbine, a dužnik pristaje na takav otpust. Preostalih  40 %  utvrđene tražbine  u iznosu od 1.157,63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C637A6"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36,18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36,18 kn na naplatu dospijeva desetog dana u mjesecu, a nakon isteka razdoblja počeka.</w:t>
      </w:r>
    </w:p>
    <w:p w:rsidRDefault="00486504" w:rsidP="00D04B37" w:rsidR="00D04B37" w:rsidRPr="0001270E">
      <w:pPr>
        <w:jc w:val="both"/>
      </w:pPr>
      <w:r w:rsidRPr="0001270E">
        <w:t xml:space="preserve">146) </w:t>
      </w:r>
      <w:r w:rsidR="00D04B37" w:rsidRPr="0001270E">
        <w:t xml:space="preserve">Utvrđena tražbina vjerovnika </w:t>
      </w:r>
      <w:r w:rsidR="00D04B37" w:rsidRPr="0001270E">
        <w:rPr>
          <w:b/>
        </w:rPr>
        <w:t>REMAL AUTO d.o.o.</w:t>
      </w:r>
      <w:r w:rsidRPr="0001270E">
        <w:rPr>
          <w:b/>
        </w:rPr>
        <w:t>,</w:t>
      </w:r>
      <w:r w:rsidR="00D04B37" w:rsidRPr="0001270E">
        <w:rPr>
          <w:b/>
        </w:rPr>
        <w:t xml:space="preserve"> Z</w:t>
      </w:r>
      <w:r w:rsidRPr="0001270E">
        <w:rPr>
          <w:b/>
        </w:rPr>
        <w:t>agreb</w:t>
      </w:r>
      <w:r w:rsidR="00D04B37" w:rsidRPr="0001270E">
        <w:rPr>
          <w:b/>
        </w:rPr>
        <w:t>, Ljubljanica 44, OIB: 82642104059,</w:t>
      </w:r>
      <w:r w:rsidR="00D04B37" w:rsidRPr="0001270E">
        <w:t xml:space="preserve"> iznosi 1.188,14 kn. Vjerovnik otpušta 60 % utvrđene tražbine, a dužnik pristaje na takav otpust. Preostalih  40 % utvrđene tražbine  u iznosu od 475,26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48650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14,85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14,85 kn na naplatu dospijeva desetog dana u mjesecu, a nakon isteka razdoblja počeka.</w:t>
      </w:r>
    </w:p>
    <w:p w:rsidRDefault="00486504" w:rsidP="00D04B37" w:rsidR="00D04B37" w:rsidRPr="0001270E">
      <w:pPr>
        <w:jc w:val="both"/>
      </w:pPr>
      <w:r w:rsidRPr="0001270E">
        <w:lastRenderedPageBreak/>
        <w:t xml:space="preserve">147) </w:t>
      </w:r>
      <w:r w:rsidR="00D04B37" w:rsidRPr="0001270E">
        <w:t xml:space="preserve">Utvrđena tražbina vjerovnika </w:t>
      </w:r>
      <w:r w:rsidR="00D04B37" w:rsidRPr="0001270E">
        <w:rPr>
          <w:b/>
        </w:rPr>
        <w:t>RENAULT TRUCKS HRVATSKA d.o.o., Z</w:t>
      </w:r>
      <w:r w:rsidRPr="0001270E">
        <w:rPr>
          <w:b/>
        </w:rPr>
        <w:t>agreb</w:t>
      </w:r>
      <w:r w:rsidR="00D04B37" w:rsidRPr="0001270E">
        <w:rPr>
          <w:b/>
        </w:rPr>
        <w:t>, Bani I</w:t>
      </w:r>
      <w:r w:rsidR="00912D12">
        <w:rPr>
          <w:b/>
        </w:rPr>
        <w:t>,</w:t>
      </w:r>
      <w:r w:rsidR="00D04B37" w:rsidRPr="0001270E">
        <w:rPr>
          <w:b/>
        </w:rPr>
        <w:t xml:space="preserve"> odvojak 4, OIB: 08162162879, </w:t>
      </w:r>
      <w:r w:rsidR="00D04B37" w:rsidRPr="0001270E">
        <w:t>iznosi 7.606,15 kn. Vjerovnik otpušta 60 % utvrđene tražbine, a dužnik pristaje na takav otpust. Preostalih  40 %  utvrđene tražbine  u iznosu od 3.042,46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486504"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95,08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95,08 kn na naplatu dospijeva desetog dana u mjesecu, a nakon isteka razdoblja počeka.</w:t>
      </w:r>
    </w:p>
    <w:p w:rsidRDefault="00652614" w:rsidP="00D04B37" w:rsidR="00D04B37" w:rsidRPr="0001270E">
      <w:pPr>
        <w:jc w:val="both"/>
      </w:pPr>
      <w:r w:rsidRPr="0001270E">
        <w:t xml:space="preserve">148) </w:t>
      </w:r>
      <w:r w:rsidR="00D04B37" w:rsidRPr="0001270E">
        <w:t xml:space="preserve">Utvrđena tražbina vjerovnika </w:t>
      </w:r>
      <w:r w:rsidR="001D0818" w:rsidRPr="001D0818">
        <w:rPr>
          <w:b/>
        </w:rPr>
        <w:t>TEMPO d.o.o. Labin, Titov trg 7, OIB 48743301312,</w:t>
      </w:r>
      <w:r w:rsidR="001D0818">
        <w:t xml:space="preserve"> (kao pravni slijednik: </w:t>
      </w:r>
      <w:r w:rsidR="00D04B37" w:rsidRPr="0001270E">
        <w:rPr>
          <w:b/>
        </w:rPr>
        <w:t>RESCULT-ŠPEDICIJA d.o.o., L</w:t>
      </w:r>
      <w:r w:rsidRPr="0001270E">
        <w:rPr>
          <w:b/>
        </w:rPr>
        <w:t>abin</w:t>
      </w:r>
      <w:r w:rsidR="001D0818">
        <w:rPr>
          <w:b/>
        </w:rPr>
        <w:t>, Titov trg 7, OIB: 00834942925),</w:t>
      </w:r>
      <w:r w:rsidR="00D04B37" w:rsidRPr="0001270E">
        <w:rPr>
          <w:b/>
        </w:rPr>
        <w:t xml:space="preserve"> </w:t>
      </w:r>
      <w:r w:rsidR="00D04B37" w:rsidRPr="0001270E">
        <w:t>iznosi 18.507,44 kn. Vjerovnik otpušta 60 % utvrđene tražbine, a dužnik pristaje na takav otpust. Preostalih  40 %  utvrđene tražbine  u iznosu od 7.402,98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231,34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231,34 kn na naplatu dospijeva desetog dana u mjesecu, a nakon isteka razdoblja počeka.</w:t>
      </w:r>
    </w:p>
    <w:p w:rsidRDefault="00652614" w:rsidP="00D04B37" w:rsidR="00D04B37" w:rsidRPr="0001270E">
      <w:pPr>
        <w:jc w:val="both"/>
      </w:pPr>
      <w:r w:rsidRPr="0001270E">
        <w:t xml:space="preserve">149) </w:t>
      </w:r>
      <w:r w:rsidR="00D04B37" w:rsidRPr="0001270E">
        <w:t xml:space="preserve">Utvrđena tražbina vjerovnika </w:t>
      </w:r>
      <w:r w:rsidR="00D04B37" w:rsidRPr="0001270E">
        <w:rPr>
          <w:b/>
        </w:rPr>
        <w:t>RIBARIĆ d.o.o., K</w:t>
      </w:r>
      <w:r w:rsidRPr="0001270E">
        <w:rPr>
          <w:b/>
        </w:rPr>
        <w:t>amanje</w:t>
      </w:r>
      <w:r w:rsidR="00D04B37" w:rsidRPr="0001270E">
        <w:rPr>
          <w:b/>
        </w:rPr>
        <w:t>, Orljakovo 36/E, OIB: 30750874840,</w:t>
      </w:r>
      <w:r w:rsidR="00D04B37" w:rsidRPr="0001270E">
        <w:t xml:space="preserve"> iznosi 19.080,45 kn. Vjerovnik otpušta 60 % utvrđene tražbine, a dužnik pristaje na takav otpust. Preostalih  40 % utvrđene tražbine  u iznosu od 7.632,18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238,51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238,51 kn na naplatu dospijeva desetog dana u mjesecu, a nakon isteka razdoblja počeka.</w:t>
      </w:r>
    </w:p>
    <w:p w:rsidRDefault="00652614" w:rsidP="00D04B37" w:rsidR="00D04B37" w:rsidRPr="0001270E">
      <w:pPr>
        <w:jc w:val="both"/>
      </w:pPr>
      <w:r w:rsidRPr="0001270E">
        <w:t xml:space="preserve">150) </w:t>
      </w:r>
      <w:r w:rsidR="00D04B37" w:rsidRPr="0001270E">
        <w:t xml:space="preserve">Utvrđena tražbina vjerovnika </w:t>
      </w:r>
      <w:r w:rsidR="00D04B37" w:rsidRPr="0001270E">
        <w:rPr>
          <w:b/>
        </w:rPr>
        <w:t xml:space="preserve">RKR d.o.o., </w:t>
      </w:r>
      <w:r w:rsidRPr="0001270E">
        <w:rPr>
          <w:b/>
        </w:rPr>
        <w:t>Karlovac</w:t>
      </w:r>
      <w:r w:rsidR="00D04B37" w:rsidRPr="0001270E">
        <w:t xml:space="preserve">, </w:t>
      </w:r>
      <w:r w:rsidR="00D04B37" w:rsidRPr="0001270E">
        <w:rPr>
          <w:b/>
        </w:rPr>
        <w:t xml:space="preserve">Trg kralja Petra Svačića 1, OIB: 75350347806, </w:t>
      </w:r>
      <w:r w:rsidR="00D04B37" w:rsidRPr="0001270E">
        <w:t>iznosi 38.544,30 kn. Vjerovnik otpušta 60 % utvrđene tražbine, a dužnik pristaje na takav otpust. Preostalih  40 %  utvrđene tražbine  u iznosu od 15.417,72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481,80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Prvi anuitet u iznosu od 481,80 kn na naplatu dospijeva desetog dana u mjesecu, a nakon isteka razdoblja počeka.</w:t>
      </w:r>
    </w:p>
    <w:p w:rsidRDefault="00652614" w:rsidP="00D04B37" w:rsidR="00D04B37" w:rsidRPr="0001270E">
      <w:pPr>
        <w:jc w:val="both"/>
      </w:pPr>
      <w:r w:rsidRPr="0001270E">
        <w:t xml:space="preserve">151) </w:t>
      </w:r>
      <w:r w:rsidR="00D04B37" w:rsidRPr="0001270E">
        <w:t xml:space="preserve">Utvrđena tražbina vjerovnika </w:t>
      </w:r>
      <w:r w:rsidR="00D04B37" w:rsidRPr="0001270E">
        <w:rPr>
          <w:b/>
        </w:rPr>
        <w:t>RUF d.o.o., Z</w:t>
      </w:r>
      <w:r w:rsidRPr="0001270E">
        <w:rPr>
          <w:b/>
        </w:rPr>
        <w:t>agreb</w:t>
      </w:r>
      <w:r w:rsidR="00D04B37" w:rsidRPr="0001270E">
        <w:rPr>
          <w:b/>
        </w:rPr>
        <w:t>, Zaharova 3, OIB: 94328726462,</w:t>
      </w:r>
      <w:r w:rsidR="00D04B37" w:rsidRPr="0001270E">
        <w:t xml:space="preserve"> iznosi 48.360,28 kn. Vjerovnik otpušta 60 % utvrđene tražbine, a dužnik pristaje na takav otpust. Preostalih  40 %  utvrđene tražbine  u iznosu od 19.344,11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604,50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604,50 kn na naplatu dospijeva desetog dana u mjesecu, a nakon isteka razdoblja počeka.</w:t>
      </w:r>
    </w:p>
    <w:p w:rsidRDefault="00652614" w:rsidP="00D04B37" w:rsidR="00D04B37" w:rsidRPr="0001270E">
      <w:pPr>
        <w:jc w:val="both"/>
      </w:pPr>
      <w:r w:rsidRPr="0001270E">
        <w:t xml:space="preserve">152) </w:t>
      </w:r>
      <w:r w:rsidR="00D04B37" w:rsidRPr="0001270E">
        <w:t xml:space="preserve">Utvrđena tražbina vjerovnika </w:t>
      </w:r>
      <w:r w:rsidR="00D04B37" w:rsidRPr="0001270E">
        <w:rPr>
          <w:b/>
        </w:rPr>
        <w:t xml:space="preserve">DAMIR ŽUNIĆ, </w:t>
      </w:r>
      <w:r w:rsidR="005220FE">
        <w:rPr>
          <w:b/>
        </w:rPr>
        <w:t>vl</w:t>
      </w:r>
      <w:r w:rsidR="00D04B37" w:rsidRPr="0001270E">
        <w:rPr>
          <w:b/>
        </w:rPr>
        <w:t>. OBRTA S.T.E.P. ING</w:t>
      </w:r>
      <w:r w:rsidR="00D04B37" w:rsidRPr="0001270E">
        <w:t xml:space="preserve">, </w:t>
      </w:r>
      <w:r w:rsidR="00D04B37" w:rsidRPr="0001270E">
        <w:rPr>
          <w:b/>
        </w:rPr>
        <w:t>P</w:t>
      </w:r>
      <w:r w:rsidRPr="0001270E">
        <w:rPr>
          <w:b/>
        </w:rPr>
        <w:t>akrac</w:t>
      </w:r>
      <w:r w:rsidR="00D04B37" w:rsidRPr="0001270E">
        <w:rPr>
          <w:b/>
        </w:rPr>
        <w:t>, Krndija 59, OIB: 58997667529,</w:t>
      </w:r>
      <w:r w:rsidR="00D04B37" w:rsidRPr="0001270E">
        <w:t xml:space="preserve"> iznosi 3.834,70 kn. Vjerovnik otpušta 60 % utvrđene tražbine, a dužnik pristaje na takav otpust. Preostalih  40 %  utvrđene tražbine  u iznosu od 1.533,88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47,93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47,93 kn na naplatu dospijeva desetog dana u mjesecu, a nakon isteka razdoblja počeka.</w:t>
      </w:r>
    </w:p>
    <w:p w:rsidRDefault="00652614" w:rsidP="00D04B37" w:rsidR="00D04B37" w:rsidRPr="0001270E">
      <w:pPr>
        <w:jc w:val="both"/>
      </w:pPr>
      <w:r w:rsidRPr="0001270E">
        <w:t xml:space="preserve">153) </w:t>
      </w:r>
      <w:r w:rsidR="00D04B37" w:rsidRPr="0001270E">
        <w:t xml:space="preserve">Utvrđena tražbina vjerovnika </w:t>
      </w:r>
      <w:r w:rsidR="00D04B37" w:rsidRPr="0001270E">
        <w:rPr>
          <w:b/>
        </w:rPr>
        <w:t>SAKAČ</w:t>
      </w:r>
      <w:r w:rsidRPr="0001270E">
        <w:rPr>
          <w:b/>
        </w:rPr>
        <w:t xml:space="preserve"> </w:t>
      </w:r>
      <w:r w:rsidR="00D04B37" w:rsidRPr="0001270E">
        <w:rPr>
          <w:b/>
        </w:rPr>
        <w:t xml:space="preserve">d.o.o., </w:t>
      </w:r>
      <w:r w:rsidRPr="0001270E">
        <w:rPr>
          <w:b/>
        </w:rPr>
        <w:t>Ljubešćica</w:t>
      </w:r>
      <w:r w:rsidR="00D04B37" w:rsidRPr="0001270E">
        <w:rPr>
          <w:b/>
        </w:rPr>
        <w:t>, Kapela Kalnička 3, OIB: 16193779824,</w:t>
      </w:r>
      <w:r w:rsidR="00D04B37" w:rsidRPr="0001270E">
        <w:t xml:space="preserve"> iznosi 8.079,42 kn. Vjerovnik otpušta 60 % utvrđene tražbine, a dužnik pristaje na takav otpust. Preostalih  40 % utvrđene tražbine  u iznosu od 3.231,77 kn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100,99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100,99 kn na naplatu dospijeva desetog dana u mjesecu, a nakon isteka razdoblja počeka.</w:t>
      </w:r>
    </w:p>
    <w:p w:rsidRDefault="00652614" w:rsidP="00D04B37" w:rsidR="00D04B37" w:rsidRPr="0001270E">
      <w:pPr>
        <w:jc w:val="both"/>
      </w:pPr>
      <w:r w:rsidRPr="0001270E">
        <w:t xml:space="preserve">154) </w:t>
      </w:r>
      <w:r w:rsidR="00D04B37" w:rsidRPr="0001270E">
        <w:t xml:space="preserve">Utvrđena tražbina vjerovnika </w:t>
      </w:r>
      <w:r w:rsidR="00D04B37" w:rsidRPr="0001270E">
        <w:rPr>
          <w:b/>
        </w:rPr>
        <w:t>SCANIA HRVATSKA d.o.o., L</w:t>
      </w:r>
      <w:r w:rsidRPr="0001270E">
        <w:rPr>
          <w:b/>
        </w:rPr>
        <w:t>učko</w:t>
      </w:r>
      <w:r w:rsidR="00D04B37" w:rsidRPr="0001270E">
        <w:rPr>
          <w:b/>
        </w:rPr>
        <w:t>, Karlov</w:t>
      </w:r>
      <w:r w:rsidRPr="0001270E">
        <w:rPr>
          <w:b/>
        </w:rPr>
        <w:t>ačka cesta 96, OIB: 59497733318</w:t>
      </w:r>
      <w:r w:rsidR="00D04B37" w:rsidRPr="0001270E">
        <w:rPr>
          <w:b/>
        </w:rPr>
        <w:t xml:space="preserve">, </w:t>
      </w:r>
      <w:r w:rsidR="00D04B37" w:rsidRPr="0001270E">
        <w:t>iznosi 18.763,46 kn. Vjerovnik otpušta 60 % utvrđene tražbine, a dužnik pristaje na takav otpust. Preostalih  40 %  utvrđene tražbine  u iznosu od 7.505,38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234,54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234,54 kn na naplatu dospijeva desetog dana u mjesecu, a nakon isteka razdoblja počeka.</w:t>
      </w:r>
    </w:p>
    <w:p w:rsidRDefault="00652614" w:rsidP="00D04B37" w:rsidR="00D04B37" w:rsidRPr="0001270E">
      <w:pPr>
        <w:jc w:val="both"/>
      </w:pPr>
      <w:r w:rsidRPr="0001270E">
        <w:t xml:space="preserve">155) </w:t>
      </w:r>
      <w:r w:rsidR="00D04B37" w:rsidRPr="0001270E">
        <w:t xml:space="preserve">Utvrđena tražbina vjerovnika </w:t>
      </w:r>
      <w:r w:rsidR="00D04B37" w:rsidRPr="0001270E">
        <w:rPr>
          <w:b/>
        </w:rPr>
        <w:t>S</w:t>
      </w:r>
      <w:r w:rsidR="005220FE">
        <w:rPr>
          <w:b/>
        </w:rPr>
        <w:t>chmitz Cargobull</w:t>
      </w:r>
      <w:r w:rsidR="00D04B37" w:rsidRPr="0001270E">
        <w:rPr>
          <w:b/>
        </w:rPr>
        <w:t xml:space="preserve"> d.o.o., S</w:t>
      </w:r>
      <w:r w:rsidRPr="0001270E">
        <w:rPr>
          <w:b/>
        </w:rPr>
        <w:t>esvete</w:t>
      </w:r>
      <w:r w:rsidR="00D04B37" w:rsidRPr="0001270E">
        <w:rPr>
          <w:b/>
        </w:rPr>
        <w:t xml:space="preserve">, Ljudevita Posavskog 29, OIB: 78996727631, </w:t>
      </w:r>
      <w:r w:rsidR="00D04B37" w:rsidRPr="0001270E">
        <w:t>iznosi 11.189,04 kn. Vjerovnik otpušta 60 % utvrđene tražbine, a dužnik pristaje na takav otpust. Preostalih  40 % utvrđene tražbine  u iznosu od 4.475,62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139,86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139,86 kn na naplatu dospijeva desetog dana u mjesecu, a nakon isteka razdoblja počeka.</w:t>
      </w:r>
    </w:p>
    <w:p w:rsidRDefault="00652614" w:rsidP="00D04B37" w:rsidR="00D04B37" w:rsidRPr="0001270E">
      <w:pPr>
        <w:jc w:val="both"/>
      </w:pPr>
      <w:r w:rsidRPr="0001270E">
        <w:t xml:space="preserve">156) </w:t>
      </w:r>
      <w:r w:rsidR="00D04B37" w:rsidRPr="0001270E">
        <w:t xml:space="preserve">Utvrđena tražbina vjerovnika </w:t>
      </w:r>
      <w:r w:rsidR="00D04B37" w:rsidRPr="0001270E">
        <w:rPr>
          <w:b/>
        </w:rPr>
        <w:t xml:space="preserve">MIROSLAV TRŽOK, </w:t>
      </w:r>
      <w:r w:rsidR="005953FA">
        <w:rPr>
          <w:b/>
        </w:rPr>
        <w:t>vl</w:t>
      </w:r>
      <w:r w:rsidR="00D04B37" w:rsidRPr="0001270E">
        <w:rPr>
          <w:b/>
        </w:rPr>
        <w:t>. Servis za popravak i održavanje BOSCH pumpi, sapnica i sklopova motora</w:t>
      </w:r>
      <w:r w:rsidR="00D04B37" w:rsidRPr="0001270E">
        <w:t xml:space="preserve">, </w:t>
      </w:r>
      <w:r w:rsidR="00D04B37" w:rsidRPr="0001270E">
        <w:rPr>
          <w:b/>
        </w:rPr>
        <w:t>K</w:t>
      </w:r>
      <w:r w:rsidRPr="0001270E">
        <w:rPr>
          <w:b/>
        </w:rPr>
        <w:t>arlovac</w:t>
      </w:r>
      <w:r w:rsidR="00D04B37" w:rsidRPr="0001270E">
        <w:rPr>
          <w:b/>
        </w:rPr>
        <w:t xml:space="preserve">, Udbinja 23, OIB: 51489973884, </w:t>
      </w:r>
      <w:r w:rsidR="00D04B37" w:rsidRPr="0001270E">
        <w:t>iznosi 207,97 kn. Vjerovnik otpušta 60 % utvrđene tražbine, a dužnik pristaje na takav otpust. Preostalih  40 % utvrđene tražbine  u iznosu od 83,19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2,60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2,60 kn na naplatu dospijeva desetog dana u mjesecu, a nakon isteka razdoblja počeka.</w:t>
      </w:r>
    </w:p>
    <w:p w:rsidRDefault="00652614" w:rsidP="00D04B37" w:rsidR="00D04B37" w:rsidRPr="0001270E">
      <w:pPr>
        <w:jc w:val="both"/>
      </w:pPr>
      <w:r w:rsidRPr="0001270E">
        <w:t xml:space="preserve">157) </w:t>
      </w:r>
      <w:r w:rsidR="00D04B37" w:rsidRPr="0001270E">
        <w:t xml:space="preserve">Utvrđena tražbina vjerovnika </w:t>
      </w:r>
      <w:r w:rsidR="00D04B37" w:rsidRPr="0001270E">
        <w:rPr>
          <w:b/>
        </w:rPr>
        <w:t>SKUBA HRVATSKA d.o.o.,</w:t>
      </w:r>
      <w:r w:rsidR="00D04B37" w:rsidRPr="0001270E">
        <w:t xml:space="preserve"> </w:t>
      </w:r>
      <w:r w:rsidR="00D04B37" w:rsidRPr="0001270E">
        <w:rPr>
          <w:b/>
        </w:rPr>
        <w:t>Z</w:t>
      </w:r>
      <w:r w:rsidRPr="0001270E">
        <w:rPr>
          <w:b/>
        </w:rPr>
        <w:t>agreb</w:t>
      </w:r>
      <w:r w:rsidR="00D04B37" w:rsidRPr="0001270E">
        <w:rPr>
          <w:b/>
        </w:rPr>
        <w:t xml:space="preserve">, Kovinska 20, OIB: 42350572912, </w:t>
      </w:r>
      <w:r w:rsidR="00D04B37" w:rsidRPr="0001270E">
        <w:t>iznosi 3.712,90 kn. Vjerovnik otpušta 60 % utvrđene tražbine, a dužnik pristaje na takav otpust. Preostalih  40 % utvrđene tražbine  u iznosu od 1.485,16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46,41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46,41 kn na naplatu dospijeva desetog dana u mjesecu, a nakon isteka razdoblja počeka.</w:t>
      </w:r>
    </w:p>
    <w:p w:rsidRDefault="00652614" w:rsidP="00D04B37" w:rsidR="00D04B37" w:rsidRPr="0001270E">
      <w:pPr>
        <w:jc w:val="both"/>
      </w:pPr>
      <w:r w:rsidRPr="0001270E">
        <w:t xml:space="preserve">158) </w:t>
      </w:r>
      <w:r w:rsidR="00D04B37" w:rsidRPr="0001270E">
        <w:t xml:space="preserve">Utvrđena tražbina vjerovnika </w:t>
      </w:r>
      <w:r w:rsidR="00D04B37" w:rsidRPr="0001270E">
        <w:rPr>
          <w:b/>
        </w:rPr>
        <w:t>SMREKAR d.o.o., K</w:t>
      </w:r>
      <w:r w:rsidRPr="0001270E">
        <w:rPr>
          <w:b/>
        </w:rPr>
        <w:t>rapina</w:t>
      </w:r>
      <w:r w:rsidR="00D04B37" w:rsidRPr="0001270E">
        <w:rPr>
          <w:b/>
        </w:rPr>
        <w:t xml:space="preserve">, Pristava Krapinska 28, OIB: 52655968675, </w:t>
      </w:r>
      <w:r w:rsidR="00D04B37" w:rsidRPr="0001270E">
        <w:t>iznosi 8.961,80 kn. Vjerovnik otpušta 60 % utvrđene tražbine, a dužnik pristaje na takav otpust. Preostalih  40 % utvrđene tražbine  u iznosu od 3.584,72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112,02 kn, svaki,    beskamatno.</w:t>
      </w:r>
    </w:p>
    <w:p w:rsidRDefault="00D04B37" w:rsidP="005051B2" w:rsidR="00D04B37" w:rsidRPr="00C27ED7">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Prvi anuitet u iznosu od 112,02 kn na naplatu dospijeva desetog dana u mjesecu, a </w:t>
      </w:r>
      <w:r w:rsidRPr="00C27ED7">
        <w:rPr>
          <w:rFonts w:cs="Times New Roman" w:hAnsi="Times New Roman" w:ascii="Times New Roman"/>
          <w:sz w:val="24"/>
        </w:rPr>
        <w:t>nakon isteka razdoblja počeka.</w:t>
      </w:r>
    </w:p>
    <w:p w:rsidRDefault="00652614" w:rsidP="00D04B37" w:rsidR="00D04B37" w:rsidRPr="00C27ED7">
      <w:pPr>
        <w:jc w:val="both"/>
      </w:pPr>
      <w:r w:rsidRPr="00C27ED7">
        <w:t xml:space="preserve">159) </w:t>
      </w:r>
      <w:r w:rsidR="00D04B37" w:rsidRPr="00C27ED7">
        <w:t xml:space="preserve">Utvrđena tražbina vjerovnika </w:t>
      </w:r>
      <w:r w:rsidR="00D04B37" w:rsidRPr="00C27ED7">
        <w:rPr>
          <w:b/>
        </w:rPr>
        <w:t>SPECIJALISTIČKA ORDINACIJA MEDICINE RADA ILIĆ, LJEPOVIĆ, TERIHAJ I STRIKIĆ, K</w:t>
      </w:r>
      <w:r w:rsidRPr="00C27ED7">
        <w:rPr>
          <w:b/>
        </w:rPr>
        <w:t>arlovac</w:t>
      </w:r>
      <w:r w:rsidR="00D04B37" w:rsidRPr="00C27ED7">
        <w:rPr>
          <w:b/>
        </w:rPr>
        <w:t>, Dr. A. Štampara 3, OIB: 50930563727,</w:t>
      </w:r>
      <w:r w:rsidR="00D04B37" w:rsidRPr="00C27ED7">
        <w:t xml:space="preserve"> iznosi 5.993,42 kn. Vjerovnik otpušta 60 % utvrđene tražbine, a dužnik pristaje na takav otpust. Preostalih  40 %  utvrđene tražbine  u iznosu od 2.397,37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74,92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74,92 kn na naplatu dospijeva desetog dana u mjesecu, a nakon isteka razdoblja počeka.</w:t>
      </w:r>
    </w:p>
    <w:p w:rsidRDefault="00652614" w:rsidP="00D04B37" w:rsidR="00D04B37" w:rsidRPr="0001270E">
      <w:pPr>
        <w:jc w:val="both"/>
      </w:pPr>
      <w:r w:rsidRPr="0001270E">
        <w:t xml:space="preserve">160) </w:t>
      </w:r>
      <w:r w:rsidR="00D04B37" w:rsidRPr="0001270E">
        <w:t xml:space="preserve">Utvrđena tražbina vjerovnika </w:t>
      </w:r>
      <w:r w:rsidR="00D04B37" w:rsidRPr="0001270E">
        <w:rPr>
          <w:b/>
        </w:rPr>
        <w:t xml:space="preserve">DANE ŠEBALJ, </w:t>
      </w:r>
      <w:r w:rsidR="005953FA">
        <w:rPr>
          <w:b/>
        </w:rPr>
        <w:t>vl</w:t>
      </w:r>
      <w:r w:rsidR="00D04B37" w:rsidRPr="0001270E">
        <w:rPr>
          <w:b/>
        </w:rPr>
        <w:t xml:space="preserve">. </w:t>
      </w:r>
      <w:r w:rsidR="005953FA">
        <w:rPr>
          <w:b/>
        </w:rPr>
        <w:t>obrta za prijevoz stvari</w:t>
      </w:r>
      <w:r w:rsidR="00D04B37" w:rsidRPr="0001270E">
        <w:rPr>
          <w:b/>
        </w:rPr>
        <w:t xml:space="preserve"> ŠEBALJ TRANSPORT</w:t>
      </w:r>
      <w:r w:rsidR="00D04B37" w:rsidRPr="0001270E">
        <w:t xml:space="preserve">, </w:t>
      </w:r>
      <w:r w:rsidR="00D04B37" w:rsidRPr="0001270E">
        <w:rPr>
          <w:b/>
        </w:rPr>
        <w:t>R</w:t>
      </w:r>
      <w:r w:rsidRPr="0001270E">
        <w:rPr>
          <w:b/>
        </w:rPr>
        <w:t>akovica</w:t>
      </w:r>
      <w:r w:rsidR="00D04B37" w:rsidRPr="0001270E">
        <w:rPr>
          <w:b/>
        </w:rPr>
        <w:t>, Lipovača 62, OIB: 99573767961,</w:t>
      </w:r>
      <w:r w:rsidR="00D04B37" w:rsidRPr="0001270E">
        <w:t xml:space="preserve"> iznosi 13.255,04 kn. Vjerovnik otpušta 60 % utvrđene tražbine, a dužnik pristaje na takav otpust. Preostalih  40 % utvrđene tražbine  u iznosu od 5.302,02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165,69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165,69 kn na naplatu dospijeva desetog dana u mjesecu, a nakon isteka razdoblja počeka.</w:t>
      </w:r>
    </w:p>
    <w:p w:rsidRDefault="00652614" w:rsidP="00D04B37" w:rsidR="00D04B37" w:rsidRPr="0001270E">
      <w:pPr>
        <w:jc w:val="both"/>
      </w:pPr>
      <w:r w:rsidRPr="0001270E">
        <w:t xml:space="preserve">161) </w:t>
      </w:r>
      <w:r w:rsidR="00D04B37" w:rsidRPr="0001270E">
        <w:t xml:space="preserve">Utvrđena tražbina vjerovnika </w:t>
      </w:r>
      <w:r w:rsidR="00D04B37" w:rsidRPr="0001270E">
        <w:rPr>
          <w:b/>
        </w:rPr>
        <w:t xml:space="preserve">ŠKORIĆ TRANS </w:t>
      </w:r>
      <w:r w:rsidRPr="0001270E">
        <w:rPr>
          <w:b/>
        </w:rPr>
        <w:t>d.o.o.</w:t>
      </w:r>
      <w:r w:rsidR="00D04B37" w:rsidRPr="0001270E">
        <w:rPr>
          <w:b/>
        </w:rPr>
        <w:t>., L</w:t>
      </w:r>
      <w:r w:rsidRPr="0001270E">
        <w:rPr>
          <w:b/>
        </w:rPr>
        <w:t>aktaši</w:t>
      </w:r>
      <w:r w:rsidR="00D04B37" w:rsidRPr="0001270E">
        <w:rPr>
          <w:b/>
        </w:rPr>
        <w:t xml:space="preserve">, Mladena Stojanovića bb, MB: 44021691000, </w:t>
      </w:r>
      <w:r w:rsidRPr="0001270E">
        <w:rPr>
          <w:b/>
        </w:rPr>
        <w:t>Republika Bosna i Hercegovina,</w:t>
      </w:r>
      <w:r w:rsidRPr="0001270E">
        <w:t xml:space="preserve"> </w:t>
      </w:r>
      <w:r w:rsidR="00D04B37" w:rsidRPr="0001270E">
        <w:t>iznosi 7.513,74 kn. Vjerovnik otpušta 60 % utvrđene tražbine, a dužnik pristaje na takav otpust. Preostalih  40 % utvrđene tražbine  u iznosu od 3.005,50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93,92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93,92 kn na naplatu dospijeva desetog dana u mjesecu, a nakon isteka razdoblja počeka.</w:t>
      </w:r>
    </w:p>
    <w:p w:rsidRDefault="00D04B37" w:rsidP="00D04B37" w:rsidR="00D04B37" w:rsidRPr="0001270E">
      <w:pPr>
        <w:ind w:left="360"/>
        <w:jc w:val="both"/>
      </w:pPr>
    </w:p>
    <w:p w:rsidRDefault="00652614" w:rsidP="00D04B37" w:rsidR="00D04B37" w:rsidRPr="0001270E">
      <w:pPr>
        <w:jc w:val="both"/>
      </w:pPr>
      <w:r w:rsidRPr="0001270E">
        <w:lastRenderedPageBreak/>
        <w:t xml:space="preserve">162) </w:t>
      </w:r>
      <w:r w:rsidR="00D04B37" w:rsidRPr="0001270E">
        <w:t xml:space="preserve">Utvrđena tražbina vjerovnika </w:t>
      </w:r>
      <w:r w:rsidR="00D04B37" w:rsidRPr="0001270E">
        <w:rPr>
          <w:b/>
        </w:rPr>
        <w:t xml:space="preserve">ŠVENDA-TARMANN CHEMIE d.o.o., </w:t>
      </w:r>
      <w:r w:rsidRPr="0001270E">
        <w:rPr>
          <w:b/>
        </w:rPr>
        <w:t>Čehovec,</w:t>
      </w:r>
      <w:r w:rsidR="00D04B37" w:rsidRPr="0001270E">
        <w:rPr>
          <w:b/>
        </w:rPr>
        <w:t xml:space="preserve"> Čehovec 95, OIB: 12443607100, </w:t>
      </w:r>
      <w:r w:rsidR="00D04B37" w:rsidRPr="0001270E">
        <w:t>iznosi 14.517,11 kn. Vjerovnik otpušta 60 % utvrđene tražbine, a dužnik pristaje na takav otpust. Preostalih  40 % utvrđene tražbine  u iznosu od 5.806,84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652614"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181,46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181,46 kn na naplatu dospijeva desetog dana u mjesecu, a nakon isteka razdoblja počeka.</w:t>
      </w:r>
    </w:p>
    <w:p w:rsidRDefault="00E63539" w:rsidP="00D04B37" w:rsidR="00D04B37" w:rsidRPr="0001270E">
      <w:pPr>
        <w:jc w:val="both"/>
      </w:pPr>
      <w:r w:rsidRPr="0001270E">
        <w:t xml:space="preserve">163) </w:t>
      </w:r>
      <w:r w:rsidR="00D04B37" w:rsidRPr="0001270E">
        <w:t xml:space="preserve">Utvrđena tražbina vjerovnika </w:t>
      </w:r>
      <w:r w:rsidR="00D04B37" w:rsidRPr="0001270E">
        <w:rPr>
          <w:b/>
        </w:rPr>
        <w:t>TADIĆ-PROMET d.o.o.</w:t>
      </w:r>
      <w:r w:rsidRPr="0001270E">
        <w:rPr>
          <w:b/>
        </w:rPr>
        <w:t>,</w:t>
      </w:r>
      <w:r w:rsidR="00D04B37" w:rsidRPr="0001270E">
        <w:rPr>
          <w:b/>
        </w:rPr>
        <w:t xml:space="preserve"> Z</w:t>
      </w:r>
      <w:r w:rsidRPr="0001270E">
        <w:rPr>
          <w:b/>
        </w:rPr>
        <w:t>agreb</w:t>
      </w:r>
      <w:r w:rsidR="00D04B37" w:rsidRPr="0001270E">
        <w:rPr>
          <w:b/>
        </w:rPr>
        <w:t xml:space="preserve">, Novoselska 73, OIB: 89811721669, </w:t>
      </w:r>
      <w:r w:rsidR="00D04B37" w:rsidRPr="0001270E">
        <w:t>iznosi 32.179,27 kn. Vjerovnik otpušta 60 % utvrđene tražbine, a dužnik pristaje na takav otpust. Preostalih  40 % utvrđene tražbine  u iznosu od 12.871,71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402,24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402,24 kn na naplatu dospijeva desetog dana u mjesecu, a nakon isteka razdoblja počeka.</w:t>
      </w:r>
    </w:p>
    <w:p w:rsidRDefault="00E63539" w:rsidP="00D04B37" w:rsidR="00D04B37" w:rsidRPr="0001270E">
      <w:pPr>
        <w:jc w:val="both"/>
      </w:pPr>
      <w:r w:rsidRPr="0001270E">
        <w:t xml:space="preserve">164) </w:t>
      </w:r>
      <w:r w:rsidR="00D04B37" w:rsidRPr="0001270E">
        <w:t xml:space="preserve">Utvrđena tražbina vjerovnika </w:t>
      </w:r>
      <w:r w:rsidR="00D04B37" w:rsidRPr="0001270E">
        <w:rPr>
          <w:b/>
        </w:rPr>
        <w:t>TARANDEK TRANSPORTI d.o.o.,</w:t>
      </w:r>
      <w:r w:rsidRPr="0001270E">
        <w:rPr>
          <w:b/>
        </w:rPr>
        <w:t xml:space="preserve"> Zasadb</w:t>
      </w:r>
      <w:r w:rsidR="005953FA">
        <w:rPr>
          <w:b/>
        </w:rPr>
        <w:t>re</w:t>
      </w:r>
      <w:r w:rsidRPr="0001270E">
        <w:rPr>
          <w:b/>
        </w:rPr>
        <w:t>g,</w:t>
      </w:r>
      <w:r w:rsidR="00D04B37" w:rsidRPr="0001270E">
        <w:rPr>
          <w:b/>
        </w:rPr>
        <w:t xml:space="preserve"> Zasadbreg 259/A, OIB: 77045852140,</w:t>
      </w:r>
      <w:r w:rsidR="00D04B37" w:rsidRPr="0001270E">
        <w:t xml:space="preserve"> iznosi 3.848,26. Vjerovnik otpušta 60 % utvrđene tražbine, a dužnik pristaje na takav otpust. Preostalih  40 %  utvrđene tražbine  u iznosu od 1.539,30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48,10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48,10 kn na naplatu dospijeva desetog dana u mjesecu, a nakon isteka razdoblja počeka.</w:t>
      </w:r>
    </w:p>
    <w:p w:rsidRDefault="00E63539" w:rsidP="00D04B37" w:rsidR="00D04B37" w:rsidRPr="0001270E">
      <w:pPr>
        <w:jc w:val="both"/>
      </w:pPr>
      <w:r w:rsidRPr="0001270E">
        <w:t xml:space="preserve">165) </w:t>
      </w:r>
      <w:r w:rsidR="00D04B37" w:rsidRPr="0001270E">
        <w:t xml:space="preserve">Utvrđena tražbina vjerovnika </w:t>
      </w:r>
      <w:r w:rsidR="00D04B37" w:rsidRPr="0001270E">
        <w:rPr>
          <w:b/>
        </w:rPr>
        <w:t>TAU ON-LINE d.o.o., Z</w:t>
      </w:r>
      <w:r w:rsidRPr="0001270E">
        <w:rPr>
          <w:b/>
        </w:rPr>
        <w:t>agreb</w:t>
      </w:r>
      <w:r w:rsidR="00D04B37" w:rsidRPr="0001270E">
        <w:rPr>
          <w:b/>
        </w:rPr>
        <w:t>, Strojarska cesta 20, OIB: 14273924910,</w:t>
      </w:r>
      <w:r w:rsidR="00D04B37" w:rsidRPr="0001270E">
        <w:t xml:space="preserve"> iznosi 3.250,75 kn. Vjerovnik otpušta 60 % utvrđene tražbine, a dužnik pristaje na takav otpust. Preostalih  40 %  utvrđene tražbine  u iznosu od 1.300,30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40,63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Prvi anuitet u iznosu od 40,63 kn na naplatu dospijeva desetog dana u mjesecu, a nakon isteka razdoblja počeka.</w:t>
      </w:r>
    </w:p>
    <w:p w:rsidRDefault="00E63539" w:rsidP="00D04B37" w:rsidR="00D04B37" w:rsidRPr="0001270E">
      <w:pPr>
        <w:jc w:val="both"/>
      </w:pPr>
      <w:r w:rsidRPr="0001270E">
        <w:t xml:space="preserve">166) </w:t>
      </w:r>
      <w:r w:rsidR="00D04B37" w:rsidRPr="0001270E">
        <w:t xml:space="preserve">Utvrđena tražbina vjerovnika </w:t>
      </w:r>
      <w:r w:rsidR="005953FA">
        <w:rPr>
          <w:b/>
        </w:rPr>
        <w:t>BRANKO PALAJSA, vl</w:t>
      </w:r>
      <w:r w:rsidR="00D04B37" w:rsidRPr="0001270E">
        <w:rPr>
          <w:b/>
        </w:rPr>
        <w:t>. Obrt za servis i trgovinu na veliko i malo kućanskim aparatima i rezervnim dijelovima TEHNO PAL SERVIS</w:t>
      </w:r>
      <w:r w:rsidR="00D04B37" w:rsidRPr="0001270E">
        <w:t xml:space="preserve">, </w:t>
      </w:r>
      <w:r w:rsidR="00D04B37" w:rsidRPr="0001270E">
        <w:rPr>
          <w:b/>
        </w:rPr>
        <w:t xml:space="preserve"> K</w:t>
      </w:r>
      <w:r w:rsidRPr="0001270E">
        <w:rPr>
          <w:b/>
        </w:rPr>
        <w:t>arlovac</w:t>
      </w:r>
      <w:r w:rsidR="00D04B37" w:rsidRPr="0001270E">
        <w:rPr>
          <w:b/>
        </w:rPr>
        <w:t>, Vladka Mačeka 26, OIB: 27784173159,</w:t>
      </w:r>
      <w:r w:rsidR="00D04B37" w:rsidRPr="0001270E">
        <w:t xml:space="preserve"> iznosi 4.882,79. Vjerovnik otpušta 60 % utvrđene tražbine, a dužnik pristaje na takav otpust. Preostalih  40 %  utvrđene tražbine  u iznosu od 1.953,12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61,03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61,03 kn na naplatu dospijeva desetog dana u mjesecu, a nakon isteka razdoblja počeka.</w:t>
      </w:r>
    </w:p>
    <w:p w:rsidRDefault="00E63539" w:rsidP="00D04B37" w:rsidR="00D04B37" w:rsidRPr="0001270E">
      <w:pPr>
        <w:jc w:val="both"/>
      </w:pPr>
      <w:r w:rsidRPr="0001270E">
        <w:t xml:space="preserve">167) </w:t>
      </w:r>
      <w:r w:rsidR="00D04B37" w:rsidRPr="0001270E">
        <w:t xml:space="preserve">Utvrđena tražbina vjerovnika </w:t>
      </w:r>
      <w:r w:rsidR="00D04B37" w:rsidRPr="0001270E">
        <w:rPr>
          <w:b/>
        </w:rPr>
        <w:t xml:space="preserve">TEMBO d.o.o., </w:t>
      </w:r>
      <w:r w:rsidRPr="0001270E">
        <w:rPr>
          <w:b/>
        </w:rPr>
        <w:t>Gornji Stupnik</w:t>
      </w:r>
      <w:r w:rsidR="00D04B37" w:rsidRPr="0001270E">
        <w:rPr>
          <w:b/>
        </w:rPr>
        <w:t xml:space="preserve">, Dragutina Novaka 1/d, OIB: 09060628765, </w:t>
      </w:r>
      <w:r w:rsidR="00D04B37" w:rsidRPr="0001270E">
        <w:t>iznosi 4.059,97. Vjerovnik otpušta 60 % utvrđene tražbine, a dužnik pristaje na takav otpust. Preostalih  40 % utvrđene tražbine  u iznosu od 1.623,99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50,75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50,75 kn na naplatu dospijeva desetog dana u mjesecu, a nakon isteka razdoblja počeka.</w:t>
      </w:r>
    </w:p>
    <w:p w:rsidRDefault="00E63539" w:rsidP="00D04B37" w:rsidR="00D04B37" w:rsidRPr="0001270E">
      <w:pPr>
        <w:jc w:val="both"/>
      </w:pPr>
      <w:r w:rsidRPr="0001270E">
        <w:t xml:space="preserve">168) </w:t>
      </w:r>
      <w:r w:rsidR="00D04B37" w:rsidRPr="0001270E">
        <w:t xml:space="preserve">Utvrđena tražbina vjerovnika </w:t>
      </w:r>
      <w:r w:rsidR="00D04B37" w:rsidRPr="0001270E">
        <w:rPr>
          <w:b/>
        </w:rPr>
        <w:t>TGT FOŠNJAR d.o.o.,</w:t>
      </w:r>
      <w:r w:rsidRPr="0001270E">
        <w:rPr>
          <w:b/>
        </w:rPr>
        <w:t>Varaždin</w:t>
      </w:r>
      <w:r w:rsidR="00D04B37" w:rsidRPr="0001270E">
        <w:rPr>
          <w:b/>
        </w:rPr>
        <w:t>, Dimitrija Demetra 16, OIB: 00894474474,</w:t>
      </w:r>
      <w:r w:rsidR="00D04B37" w:rsidRPr="0001270E">
        <w:t xml:space="preserve"> iznosi 10.017,93 kn. Vjerovnik otpušta 60 % utvrđene tražbine, a dužnik pristaje na takav otpust. Preostalih  40 %  utvrđene tražbine  u iznosu od 4.007,17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125,22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125,22 kn na naplatu dospijeva desetog dana u mjesecu, a nakon isteka razdoblja počeka.</w:t>
      </w:r>
    </w:p>
    <w:p w:rsidRDefault="00E63539" w:rsidP="00D04B37" w:rsidR="00D04B37" w:rsidRPr="0001270E">
      <w:pPr>
        <w:jc w:val="both"/>
      </w:pPr>
      <w:r w:rsidRPr="0001270E">
        <w:t xml:space="preserve">169) </w:t>
      </w:r>
      <w:r w:rsidR="00D04B37" w:rsidRPr="0001270E">
        <w:t xml:space="preserve">Utvrđena tražbina vjerovnika </w:t>
      </w:r>
      <w:r w:rsidR="00D04B37" w:rsidRPr="0001270E">
        <w:rPr>
          <w:b/>
        </w:rPr>
        <w:t>TISAK d.d., Z</w:t>
      </w:r>
      <w:r w:rsidRPr="0001270E">
        <w:rPr>
          <w:b/>
        </w:rPr>
        <w:t>agreb</w:t>
      </w:r>
      <w:r w:rsidR="00D04B37" w:rsidRPr="0001270E">
        <w:rPr>
          <w:b/>
        </w:rPr>
        <w:t>, Slavonska avenija 11a, OIB: 75917721668,</w:t>
      </w:r>
      <w:r w:rsidR="00D04B37" w:rsidRPr="0001270E">
        <w:t xml:space="preserve"> iznosi 190,00 kn. Vjerovnik otpušta 60 % utvrđene tražbine, a dužnik pristaje na takav otpust. Preostalih  40 % utvrđene tražbine  u iznosu od 76,00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E63539"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lastRenderedPageBreak/>
        <w:t>Nakon isteka razdoblja počeka  teče razdoblje otplate pri čemu se tražbina namiruje u 32 (tridesetdva) jednaka, uzastopna kvartalna anuiteta u iznosu od 2,38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2,38 kn na naplatu dospijeva desetog dana u mjesecu, a nakon isteka razdoblja počeka.</w:t>
      </w:r>
    </w:p>
    <w:p w:rsidRDefault="00E63539" w:rsidP="00D04B37" w:rsidR="00D04B37" w:rsidRPr="0001270E">
      <w:pPr>
        <w:jc w:val="both"/>
      </w:pPr>
      <w:r w:rsidRPr="0001270E">
        <w:t xml:space="preserve">170) </w:t>
      </w:r>
      <w:r w:rsidR="00D04B37" w:rsidRPr="0001270E">
        <w:t xml:space="preserve">Utvrđena tražbina vjerovnika </w:t>
      </w:r>
      <w:r w:rsidR="00D04B37" w:rsidRPr="0001270E">
        <w:rPr>
          <w:b/>
        </w:rPr>
        <w:t>TKALEC TRANS d.o.o., M</w:t>
      </w:r>
      <w:r w:rsidRPr="0001270E">
        <w:rPr>
          <w:b/>
        </w:rPr>
        <w:t>acinec</w:t>
      </w:r>
      <w:r w:rsidR="00D04B37" w:rsidRPr="0001270E">
        <w:rPr>
          <w:b/>
        </w:rPr>
        <w:t>, Bogdanovec 10, OIB: 76670520111,</w:t>
      </w:r>
      <w:r w:rsidR="00D04B37" w:rsidRPr="0001270E">
        <w:t xml:space="preserve"> iznosi 201,24 kn. Vjerovnik otpušta 60 % utvrđene tražbine, a dužnik pristaje na takav otpust. Preostalih  40 % utvrđene tražbine  u iznosu od 80,50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2,52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2,52 kn na naplatu dospijeva desetog dana u mjesecu, a nakon isteka razdoblja počeka.</w:t>
      </w:r>
    </w:p>
    <w:p w:rsidRDefault="00965E78" w:rsidP="00D04B37" w:rsidR="00D04B37" w:rsidRPr="0001270E">
      <w:pPr>
        <w:jc w:val="both"/>
      </w:pPr>
      <w:r w:rsidRPr="0001270E">
        <w:t xml:space="preserve">171) </w:t>
      </w:r>
      <w:r w:rsidR="00D04B37" w:rsidRPr="0001270E">
        <w:t xml:space="preserve">Utvrđena tražbina vjerovnika </w:t>
      </w:r>
      <w:r w:rsidR="00D04B37" w:rsidRPr="0001270E">
        <w:rPr>
          <w:b/>
        </w:rPr>
        <w:t xml:space="preserve">TRANSADRIA d.d. u stečaju, </w:t>
      </w:r>
      <w:r w:rsidRPr="0001270E">
        <w:rPr>
          <w:b/>
        </w:rPr>
        <w:t>Rijeka</w:t>
      </w:r>
      <w:r w:rsidR="00D04B37" w:rsidRPr="0001270E">
        <w:rPr>
          <w:b/>
        </w:rPr>
        <w:t>, Riva Boduli 1, OIB: 47965841018,</w:t>
      </w:r>
      <w:r w:rsidR="00D04B37" w:rsidRPr="0001270E">
        <w:t xml:space="preserve"> iznosi 383,46 kn. Vjerovnik otpušta 60 % utvrđene tražbine, a dužnik pristaje na takav otpust. Preostalih  40 %  utvrđene tražbine  u iznosu od 153,38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Nakon pravomoćnosti Rješenja o sklopljenoj predstečajnoj nagodbi pred Trgovačkim sudom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4,79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4,79 kn na naplatu dospijeva desetog dana u mjesecu, a nakon isteka razdoblja počeka.</w:t>
      </w:r>
    </w:p>
    <w:p w:rsidRDefault="00965E78" w:rsidP="00D04B37" w:rsidR="00D04B37" w:rsidRPr="0001270E">
      <w:pPr>
        <w:jc w:val="both"/>
      </w:pPr>
      <w:r w:rsidRPr="0001270E">
        <w:t xml:space="preserve">172) </w:t>
      </w:r>
      <w:r w:rsidR="00D04B37" w:rsidRPr="0001270E">
        <w:t xml:space="preserve">Utvrđena tražbina vjerovnika </w:t>
      </w:r>
      <w:r w:rsidR="00D04B37" w:rsidRPr="0001270E">
        <w:rPr>
          <w:b/>
        </w:rPr>
        <w:t xml:space="preserve">TRANSPORT - BOROVIĆ d.o.o., </w:t>
      </w:r>
      <w:r w:rsidRPr="0001270E">
        <w:rPr>
          <w:b/>
        </w:rPr>
        <w:t>Zagreb,</w:t>
      </w:r>
      <w:r w:rsidR="00D04B37" w:rsidRPr="0001270E">
        <w:rPr>
          <w:b/>
        </w:rPr>
        <w:t xml:space="preserve"> Jagnedje 25, OIB: 69924267779, </w:t>
      </w:r>
      <w:r w:rsidR="00D04B37" w:rsidRPr="0001270E">
        <w:t>iznosi 5.724,95 kn. Vjerovnik otpušta 60 % utvrđene tražbine, a dužnik pristaje na takav otpust. Preostalih  40 % utvrđene tražbine  u iznosu od 2.289,98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71,56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71,56 kn na naplatu dospijeva desetog dana u mjesecu, a nakon isteka razdoblja počeka.</w:t>
      </w:r>
    </w:p>
    <w:p w:rsidRDefault="00965E78" w:rsidP="00D04B37" w:rsidR="00D04B37" w:rsidRPr="0001270E">
      <w:pPr>
        <w:jc w:val="both"/>
      </w:pPr>
      <w:r w:rsidRPr="0001270E">
        <w:t xml:space="preserve">173) </w:t>
      </w:r>
      <w:r w:rsidR="00D04B37" w:rsidRPr="0001270E">
        <w:t xml:space="preserve">Utvrđena tražbina vjerovnika </w:t>
      </w:r>
      <w:r w:rsidR="00D04B37" w:rsidRPr="0001270E">
        <w:rPr>
          <w:b/>
        </w:rPr>
        <w:t xml:space="preserve">DAVOR STANKIĆ, </w:t>
      </w:r>
      <w:r w:rsidR="001333D7">
        <w:rPr>
          <w:b/>
        </w:rPr>
        <w:t>vl</w:t>
      </w:r>
      <w:r w:rsidR="00D04B37" w:rsidRPr="0001270E">
        <w:rPr>
          <w:b/>
        </w:rPr>
        <w:t>. „TRANSPORTI STANKIĆ“</w:t>
      </w:r>
      <w:r w:rsidR="00D04B37" w:rsidRPr="0001270E">
        <w:t>,</w:t>
      </w:r>
      <w:r w:rsidRPr="0001270E">
        <w:t xml:space="preserve"> </w:t>
      </w:r>
      <w:r w:rsidRPr="0001270E">
        <w:rPr>
          <w:b/>
        </w:rPr>
        <w:t>Novigrad</w:t>
      </w:r>
      <w:r w:rsidR="00D04B37" w:rsidRPr="0001270E">
        <w:rPr>
          <w:b/>
        </w:rPr>
        <w:t xml:space="preserve">, Drage Gervaisa 6, OIB: 48688494956, </w:t>
      </w:r>
      <w:r w:rsidR="00D04B37" w:rsidRPr="0001270E">
        <w:t>iznosi 3.216,54 kn. Vjerovnik otpušta 60 % utvrđene tražbine, a dužnik pristaje na takav otpust. Preostalih  40 % utvrđene tražbine  u iznosu od 1.286,62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lastRenderedPageBreak/>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40,21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40,21 kn na naplatu dospijeva desetog dana u mjesecu, a nakon isteka razdoblja počeka.</w:t>
      </w:r>
    </w:p>
    <w:p w:rsidRDefault="00965E78" w:rsidP="00D04B37" w:rsidR="00D04B37" w:rsidRPr="0001270E">
      <w:pPr>
        <w:jc w:val="both"/>
      </w:pPr>
      <w:r w:rsidRPr="0001270E">
        <w:t xml:space="preserve">174) </w:t>
      </w:r>
      <w:r w:rsidR="00D04B37" w:rsidRPr="0001270E">
        <w:t xml:space="preserve">Utvrđena tražbina vjerovnika </w:t>
      </w:r>
      <w:r w:rsidR="00D04B37" w:rsidRPr="0001270E">
        <w:rPr>
          <w:b/>
        </w:rPr>
        <w:t xml:space="preserve">MATIJA TROJAK, </w:t>
      </w:r>
      <w:r w:rsidR="00C27ED7">
        <w:rPr>
          <w:b/>
        </w:rPr>
        <w:t>vl</w:t>
      </w:r>
      <w:r w:rsidR="00D04B37" w:rsidRPr="0001270E">
        <w:rPr>
          <w:b/>
        </w:rPr>
        <w:t>. TRANSPORT TROJAK</w:t>
      </w:r>
      <w:r w:rsidR="00D04B37" w:rsidRPr="0001270E">
        <w:t>,</w:t>
      </w:r>
      <w:r w:rsidR="00D04B37" w:rsidRPr="0001270E">
        <w:rPr>
          <w:b/>
        </w:rPr>
        <w:t xml:space="preserve"> </w:t>
      </w:r>
      <w:r w:rsidR="00D04B37" w:rsidRPr="0001270E">
        <w:t xml:space="preserve"> </w:t>
      </w:r>
      <w:r w:rsidR="00D04B37" w:rsidRPr="0001270E">
        <w:rPr>
          <w:b/>
        </w:rPr>
        <w:t>P</w:t>
      </w:r>
      <w:r w:rsidRPr="0001270E">
        <w:rPr>
          <w:b/>
        </w:rPr>
        <w:t>ušćine</w:t>
      </w:r>
      <w:r w:rsidR="00D04B37" w:rsidRPr="0001270E">
        <w:rPr>
          <w:b/>
        </w:rPr>
        <w:t>, Čakovečka 44, OIB: 74464104342,</w:t>
      </w:r>
      <w:r w:rsidR="00D04B37" w:rsidRPr="0001270E">
        <w:t xml:space="preserve"> iznosi 1.036,85 kn.  Vjerovnik otpušta 60 % utvrđene tražbine, a dužnik pristaje na takav otpust. Preostalih  40 % utvrđene tražbine  u iznosu od 414,74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12,96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12,96 kn na naplatu dospijeva desetog dana u mjesecu, a nakon isteka razdoblja počeka.</w:t>
      </w:r>
    </w:p>
    <w:p w:rsidRDefault="00965E78" w:rsidP="00D04B37" w:rsidR="00D04B37" w:rsidRPr="0001270E">
      <w:pPr>
        <w:jc w:val="both"/>
      </w:pPr>
      <w:r w:rsidRPr="0001270E">
        <w:t xml:space="preserve">175) </w:t>
      </w:r>
      <w:r w:rsidR="00D04B37" w:rsidRPr="0001270E">
        <w:t xml:space="preserve">Utvrđena tražbina vjerovnika </w:t>
      </w:r>
      <w:r w:rsidR="00D04B37" w:rsidRPr="0001270E">
        <w:rPr>
          <w:b/>
        </w:rPr>
        <w:t xml:space="preserve">TTI d.o.o., </w:t>
      </w:r>
      <w:r w:rsidRPr="0001270E">
        <w:rPr>
          <w:b/>
        </w:rPr>
        <w:t>Varaždinske Toplice</w:t>
      </w:r>
      <w:r w:rsidR="00D04B37" w:rsidRPr="0001270E">
        <w:rPr>
          <w:b/>
        </w:rPr>
        <w:t>, Kralja Tomislava 54, OIB: 43157936253,</w:t>
      </w:r>
      <w:r w:rsidR="00D04B37" w:rsidRPr="0001270E">
        <w:t xml:space="preserve"> iznosi 96.628,31 kn. Vjerovnik otpušta 60 % utvrđene tražbine, a dužnik pristaje na takav otpust. Preostalih  40 %  utvrđene tražbine  u iznosu od 38.651,32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1.207,85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1.207,85 kn na naplatu dospijeva desetog dana u mjesecu, a nakon isteka razdoblja počeka.</w:t>
      </w:r>
    </w:p>
    <w:p w:rsidRDefault="00965E78" w:rsidP="00D04B37" w:rsidR="00D04B37" w:rsidRPr="0001270E">
      <w:pPr>
        <w:jc w:val="both"/>
      </w:pPr>
      <w:r w:rsidRPr="0001270E">
        <w:t xml:space="preserve">176) </w:t>
      </w:r>
      <w:r w:rsidR="00D04B37" w:rsidRPr="0001270E">
        <w:t xml:space="preserve">Utvrđena tražbina vjerovnika </w:t>
      </w:r>
      <w:r w:rsidR="00D04B37" w:rsidRPr="0001270E">
        <w:rPr>
          <w:b/>
        </w:rPr>
        <w:t>T T S Team 24 d.o.o.,</w:t>
      </w:r>
      <w:r w:rsidRPr="0001270E">
        <w:rPr>
          <w:b/>
        </w:rPr>
        <w:t xml:space="preserve"> Pobri</w:t>
      </w:r>
      <w:r w:rsidR="00D04B37" w:rsidRPr="0001270E">
        <w:rPr>
          <w:b/>
        </w:rPr>
        <w:t xml:space="preserve">, Pužev breg 10, OIB: 97289795632, </w:t>
      </w:r>
      <w:r w:rsidR="00D04B37" w:rsidRPr="0001270E">
        <w:t>iznosi 6.722,69 kn. Vjerovnik otpušta 60 % utvrđene tražbine, a dužnik pristaje na takav otpust. Preostalih  40 % utvrđene tražbine  u iznosu od 2.689,08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84,03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84,03 kn na naplatu dospijeva desetog dana u mjesecu, a nakon isteka razdoblja počeka.</w:t>
      </w:r>
    </w:p>
    <w:p w:rsidRDefault="00965E78" w:rsidP="00D04B37" w:rsidR="00D04B37" w:rsidRPr="0001270E">
      <w:pPr>
        <w:jc w:val="both"/>
      </w:pPr>
      <w:r w:rsidRPr="0001270E">
        <w:t xml:space="preserve">177) </w:t>
      </w:r>
      <w:r w:rsidR="00D04B37" w:rsidRPr="0001270E">
        <w:t xml:space="preserve">Utvrđena tražbina vjerovnika </w:t>
      </w:r>
      <w:r w:rsidR="00D04B37" w:rsidRPr="0001270E">
        <w:rPr>
          <w:b/>
        </w:rPr>
        <w:t xml:space="preserve">ILIJA ADŽAGA, </w:t>
      </w:r>
      <w:r w:rsidR="001333D7">
        <w:rPr>
          <w:b/>
        </w:rPr>
        <w:t>vl</w:t>
      </w:r>
      <w:r w:rsidR="00D04B37" w:rsidRPr="0001270E">
        <w:rPr>
          <w:b/>
        </w:rPr>
        <w:t>. USLUGE PRIJEVOZA I IZNAJMLJIVANJA „ADŽAGA“</w:t>
      </w:r>
      <w:r w:rsidR="00D04B37" w:rsidRPr="0001270E">
        <w:t xml:space="preserve">, </w:t>
      </w:r>
      <w:r w:rsidRPr="0001270E">
        <w:rPr>
          <w:b/>
        </w:rPr>
        <w:t>Velika Mlaka</w:t>
      </w:r>
      <w:r w:rsidR="00D04B37" w:rsidRPr="0001270E">
        <w:rPr>
          <w:b/>
        </w:rPr>
        <w:t xml:space="preserve">, Nikole Tesle 5, OIB: 66460870979, </w:t>
      </w:r>
      <w:r w:rsidR="00D04B37" w:rsidRPr="0001270E">
        <w:lastRenderedPageBreak/>
        <w:t>iznosi 2.867,85 kn. Vjerovnik otpušta 60 % utvrđene tražbine, a dužnik pristaje na takav otpust. Preostalih  40 % utvrđene tražbine  u iznosu od 1.147,14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35,85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35,85 kn na naplatu dospijeva desetog dana u mjesecu, a nakon isteka razdoblja počeka.</w:t>
      </w:r>
    </w:p>
    <w:p w:rsidRDefault="00965E78" w:rsidP="00D04B37" w:rsidR="00D04B37" w:rsidRPr="0001270E">
      <w:pPr>
        <w:jc w:val="both"/>
      </w:pPr>
      <w:r w:rsidRPr="0001270E">
        <w:t xml:space="preserve">178) </w:t>
      </w:r>
      <w:r w:rsidR="00D04B37" w:rsidRPr="0001270E">
        <w:t xml:space="preserve">Utvrđena tražbina vjerovnika </w:t>
      </w:r>
      <w:r w:rsidR="00D04B37" w:rsidRPr="0001270E">
        <w:rPr>
          <w:b/>
        </w:rPr>
        <w:t xml:space="preserve">URANIO SERVIS d.o.o., </w:t>
      </w:r>
      <w:r w:rsidRPr="0001270E">
        <w:rPr>
          <w:b/>
        </w:rPr>
        <w:t>Zagreb</w:t>
      </w:r>
      <w:r w:rsidR="00D04B37" w:rsidRPr="0001270E">
        <w:rPr>
          <w:b/>
        </w:rPr>
        <w:t>, Borovci 13 A, OIB: 55348606739,</w:t>
      </w:r>
      <w:r w:rsidR="00D04B37" w:rsidRPr="0001270E">
        <w:t xml:space="preserve"> iznosi 1.053,22 kn. Vjerovnik otpušta 60 % utvrđene tražbine, a dužnik pristaje na takav otpust. Preostalih  40 % utvrđene tražbine  u iznosu od 421,29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13,17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13,17 kn na naplatu dospijeva desetog dana u mjesecu, a nakon isteka razdoblja počeka.</w:t>
      </w:r>
    </w:p>
    <w:p w:rsidRDefault="00965E78" w:rsidP="00D04B37" w:rsidR="00D04B37" w:rsidRPr="0001270E">
      <w:pPr>
        <w:jc w:val="both"/>
      </w:pPr>
      <w:r w:rsidRPr="0001270E">
        <w:t xml:space="preserve">179) </w:t>
      </w:r>
      <w:r w:rsidR="00D04B37" w:rsidRPr="0001270E">
        <w:t xml:space="preserve">Utvrđena tražbina vjerovnika </w:t>
      </w:r>
      <w:r w:rsidR="00D04B37" w:rsidRPr="0001270E">
        <w:rPr>
          <w:b/>
        </w:rPr>
        <w:t>VAR d.o.o</w:t>
      </w:r>
      <w:r w:rsidRPr="0001270E">
        <w:rPr>
          <w:b/>
        </w:rPr>
        <w:t xml:space="preserve">., Zagreb, Primišljanska 3, OIB: </w:t>
      </w:r>
      <w:r w:rsidR="00D04B37" w:rsidRPr="0001270E">
        <w:rPr>
          <w:b/>
        </w:rPr>
        <w:t xml:space="preserve">66402309304, </w:t>
      </w:r>
      <w:r w:rsidR="00D04B37" w:rsidRPr="0001270E">
        <w:t>iznosi 6.194,64 kn. Vjerovnik otpušta 60 % utvrđene tražbine, a dužnik pristaje na takav otpust. Preostalih  40 %  utvrđene tražbine  u iznosu od 2.477,86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77,43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77,43 kn na naplatu dospijeva desetog dana u mjesecu, a nakon isteka razdoblja počeka.</w:t>
      </w:r>
    </w:p>
    <w:p w:rsidRDefault="00965E78" w:rsidP="00D04B37" w:rsidR="00D04B37" w:rsidRPr="0001270E">
      <w:pPr>
        <w:jc w:val="both"/>
      </w:pPr>
      <w:r w:rsidRPr="0001270E">
        <w:t xml:space="preserve">180) </w:t>
      </w:r>
      <w:r w:rsidR="00D04B37" w:rsidRPr="0001270E">
        <w:t xml:space="preserve">Utvrđena tražbina vjerovnika </w:t>
      </w:r>
      <w:r w:rsidR="00D04B37" w:rsidRPr="0001270E">
        <w:rPr>
          <w:b/>
        </w:rPr>
        <w:t>VARJAČIĆ d.o.o</w:t>
      </w:r>
      <w:r w:rsidRPr="0001270E">
        <w:rPr>
          <w:b/>
        </w:rPr>
        <w:t>., Krapina</w:t>
      </w:r>
      <w:r w:rsidR="00D04B37" w:rsidRPr="0001270E">
        <w:rPr>
          <w:b/>
        </w:rPr>
        <w:t xml:space="preserve">, Bregovita 13, OIB: 14373817518, </w:t>
      </w:r>
      <w:r w:rsidR="00D04B37" w:rsidRPr="0001270E">
        <w:t>iznosi 3.278,66 kn. Vjerovnik otpušta 60 % utvrđene tražbine, a dužnik pristaje na takav otpust. Preostalih  40 %  utvrđene tražbine  u iznosu od 1.311,46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40,98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40,98 kn na naplatu dospijeva desetog dana u mjesecu, a nakon isteka razdoblja počeka.</w:t>
      </w:r>
    </w:p>
    <w:p w:rsidRDefault="00965E78" w:rsidP="00D04B37" w:rsidR="00D04B37" w:rsidRPr="0001270E">
      <w:pPr>
        <w:jc w:val="both"/>
      </w:pPr>
      <w:r w:rsidRPr="0001270E">
        <w:lastRenderedPageBreak/>
        <w:t xml:space="preserve">181) </w:t>
      </w:r>
      <w:r w:rsidR="00D04B37" w:rsidRPr="0001270E">
        <w:t xml:space="preserve">Utvrđena tražbina vjerovnika </w:t>
      </w:r>
      <w:r w:rsidR="00D04B37" w:rsidRPr="0001270E">
        <w:rPr>
          <w:b/>
        </w:rPr>
        <w:t xml:space="preserve">VATRA d.o.o., </w:t>
      </w:r>
      <w:r w:rsidRPr="0001270E">
        <w:rPr>
          <w:b/>
        </w:rPr>
        <w:t>Varaždin</w:t>
      </w:r>
      <w:r w:rsidR="00D04B37" w:rsidRPr="0001270E">
        <w:rPr>
          <w:b/>
        </w:rPr>
        <w:t xml:space="preserve">, Miroslava Krleže 1, OIB: 36334505077, </w:t>
      </w:r>
      <w:r w:rsidR="00D04B37" w:rsidRPr="0001270E">
        <w:t>iznosi 3.985,89 kn. Vjerovnik otpušta 60 % utvrđene tražbine, a dužnik pristaje na takav otpust. Preostalih  40 %  utvrđene tražbine  u iznosu od 1.594,36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49,82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49,82 kn na naplatu dospijeva desetog dana u mjesecu, a nakon isteka razdoblja počeka.</w:t>
      </w:r>
    </w:p>
    <w:p w:rsidRDefault="00965E78" w:rsidP="00D04B37" w:rsidR="00D04B37" w:rsidRPr="0001270E">
      <w:pPr>
        <w:jc w:val="both"/>
      </w:pPr>
      <w:r w:rsidRPr="0001270E">
        <w:t xml:space="preserve">182) </w:t>
      </w:r>
      <w:r w:rsidR="00D04B37" w:rsidRPr="0001270E">
        <w:t xml:space="preserve">Utvrđena tražbina vjerovnika </w:t>
      </w:r>
      <w:r w:rsidR="00D04B37" w:rsidRPr="0001270E">
        <w:rPr>
          <w:b/>
        </w:rPr>
        <w:t>VEHO-PROMET d.o.o.,</w:t>
      </w:r>
      <w:r w:rsidR="00D04B37" w:rsidRPr="0001270E">
        <w:t xml:space="preserve"> </w:t>
      </w:r>
      <w:r w:rsidR="00D04B37" w:rsidRPr="0001270E">
        <w:rPr>
          <w:b/>
        </w:rPr>
        <w:t>P</w:t>
      </w:r>
      <w:r w:rsidRPr="0001270E">
        <w:rPr>
          <w:b/>
        </w:rPr>
        <w:t>ožega</w:t>
      </w:r>
      <w:r w:rsidR="00D04B37" w:rsidRPr="0001270E">
        <w:rPr>
          <w:b/>
        </w:rPr>
        <w:t>, E. Kvaternika 107, OIB: 00840053496,</w:t>
      </w:r>
      <w:r w:rsidR="00D04B37" w:rsidRPr="0001270E">
        <w:t xml:space="preserve"> iznosi 1.241,28 kn. Vjerovnik otpušta 60 % utvrđene tražbine, a dužnik pristaje na takav otpust. Preostalih  40 % utvrđene tražbine  u iznosu od 496,51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15,52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15,52 kn na naplatu dospijeva desetog dana u mjesecu, a nakon isteka razdoblja počeka.</w:t>
      </w:r>
    </w:p>
    <w:p w:rsidRDefault="00965E78" w:rsidP="00D04B37" w:rsidR="00D04B37" w:rsidRPr="0001270E">
      <w:pPr>
        <w:jc w:val="both"/>
      </w:pPr>
      <w:r w:rsidRPr="0001270E">
        <w:t xml:space="preserve">183) </w:t>
      </w:r>
      <w:r w:rsidR="00D04B37" w:rsidRPr="0001270E">
        <w:t xml:space="preserve">Utvrđena tražbina vjerovnika </w:t>
      </w:r>
      <w:r w:rsidR="00D04B37" w:rsidRPr="0001270E">
        <w:rPr>
          <w:b/>
        </w:rPr>
        <w:t>VIPnet d.o.o., Z</w:t>
      </w:r>
      <w:r w:rsidRPr="0001270E">
        <w:rPr>
          <w:b/>
        </w:rPr>
        <w:t>agreb</w:t>
      </w:r>
      <w:r w:rsidR="00D04B37" w:rsidRPr="0001270E">
        <w:rPr>
          <w:b/>
        </w:rPr>
        <w:t>, Vrtni Put 1, OIB: 29524210204,</w:t>
      </w:r>
      <w:r w:rsidR="00D04B37" w:rsidRPr="0001270E">
        <w:t xml:space="preserve"> iznosi 177,81 kn. Vjerovnik otpušta 60 % utvrđene tražbine, a dužnik pristaje na takav otpust. Preostalih  40 % utvrđene tražbine  u iznosu od 71,12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2,22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2,22 kn na naplatu dospijeva desetog dana u mjesecu, a nakon isteka razdoblja počeka.</w:t>
      </w:r>
    </w:p>
    <w:p w:rsidRDefault="00965E78" w:rsidP="00D04B37" w:rsidR="00D04B37" w:rsidRPr="0001270E">
      <w:pPr>
        <w:jc w:val="both"/>
      </w:pPr>
      <w:r w:rsidRPr="0001270E">
        <w:t xml:space="preserve">184) </w:t>
      </w:r>
      <w:r w:rsidR="00D04B37" w:rsidRPr="0001270E">
        <w:t>Utvrđena tražbina vjerovnika</w:t>
      </w:r>
      <w:r w:rsidR="001333D7">
        <w:t xml:space="preserve"> </w:t>
      </w:r>
      <w:r w:rsidR="00D04B37" w:rsidRPr="0001270E">
        <w:rPr>
          <w:b/>
        </w:rPr>
        <w:t xml:space="preserve">VITRUM d.o.o., </w:t>
      </w:r>
      <w:r w:rsidRPr="0001270E">
        <w:rPr>
          <w:b/>
        </w:rPr>
        <w:t>Zagreb</w:t>
      </w:r>
      <w:r w:rsidR="00D04B37" w:rsidRPr="0001270E">
        <w:rPr>
          <w:b/>
        </w:rPr>
        <w:t>, Krašička 10, OIB: 70276123115,</w:t>
      </w:r>
      <w:r w:rsidR="00D04B37" w:rsidRPr="0001270E">
        <w:t xml:space="preserve"> iznosi 508,25 kn. Vjerovnik otpušta 60 % utvrđene tražbine, a dužnik pristaje na takav otpust. Preostalih  40 % utvrđene tražbine  u iznosu od 203,30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 xml:space="preserve">rješenja o odobravanju sklapanja predstečajne nagodbe pred trgovačkim sudom </w:t>
      </w:r>
      <w:r w:rsidRPr="0001270E">
        <w:rPr>
          <w:rFonts w:cs="Times New Roman" w:hAnsi="Times New Roman" w:ascii="Times New Roman"/>
          <w:sz w:val="24"/>
        </w:rPr>
        <w:t>počinju teći dvije godine počeka.</w:t>
      </w:r>
    </w:p>
    <w:p w:rsidRDefault="00D04B37" w:rsidP="005051B2" w:rsidR="00D04B37" w:rsidRPr="0001270E">
      <w:pPr>
        <w:pStyle w:val="Odlomakpopisa"/>
        <w:numPr>
          <w:ilvl w:val="0"/>
          <w:numId w:val="2"/>
        </w:numPr>
        <w:suppressAutoHyphens/>
        <w:spacing w:lineRule="auto" w:line="276"/>
        <w:jc w:val="both"/>
        <w:rPr>
          <w:rFonts w:cs="Times New Roman" w:hAnsi="Times New Roman" w:ascii="Times New Roman"/>
          <w:sz w:val="24"/>
        </w:rPr>
      </w:pPr>
      <w:r w:rsidRPr="0001270E">
        <w:rPr>
          <w:rFonts w:cs="Times New Roman" w:hAnsi="Times New Roman" w:ascii="Times New Roman"/>
          <w:sz w:val="24"/>
        </w:rPr>
        <w:t>Nakon isteka razdoblja počeka  teče razdoblje otplate pri čemu se tražbina namiruje u 32 (tridesetdva) jednaka, uzastopna kvartalna anuiteta u iznosu od 6,35 kn, svaki,    beskamatno.</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Prvi anuitet u iznosu od 6,35 kn na naplatu dospijeva desetog dana u mjesecu, a nakon isteka razdoblja počeka.</w:t>
      </w:r>
    </w:p>
    <w:p w:rsidRDefault="00965E78" w:rsidP="00D04B37" w:rsidR="00D04B37" w:rsidRPr="0001270E">
      <w:pPr>
        <w:jc w:val="both"/>
      </w:pPr>
      <w:r w:rsidRPr="0001270E">
        <w:lastRenderedPageBreak/>
        <w:t xml:space="preserve">185) </w:t>
      </w:r>
      <w:r w:rsidR="00D04B37" w:rsidRPr="0001270E">
        <w:t xml:space="preserve">Utvrđena tražbina vjerovnika </w:t>
      </w:r>
      <w:r w:rsidR="00D04B37" w:rsidRPr="0001270E">
        <w:rPr>
          <w:b/>
        </w:rPr>
        <w:t>VIZOR d.o.o.,</w:t>
      </w:r>
      <w:r w:rsidR="00D04B37" w:rsidRPr="0001270E">
        <w:t xml:space="preserve"> </w:t>
      </w:r>
      <w:r w:rsidRPr="0001270E">
        <w:rPr>
          <w:b/>
        </w:rPr>
        <w:t xml:space="preserve">Varaždin, </w:t>
      </w:r>
      <w:r w:rsidR="00D04B37" w:rsidRPr="0001270E">
        <w:rPr>
          <w:b/>
        </w:rPr>
        <w:t>Koprivnička 1, OIB: 28579840610,</w:t>
      </w:r>
      <w:r w:rsidR="00D04B37" w:rsidRPr="0001270E">
        <w:t xml:space="preserve"> iznosi 66.181,11 kn. Vjerovnik otpušta 60 % utvrđene tražbine, a dužnik pristaje na takav otpust. Preostalih  40 %  utvrđene tražbine  u iznosu od 26.472,44 kn će se namiriti kako slijedi:</w:t>
      </w:r>
    </w:p>
    <w:p w:rsidRDefault="00D04B37" w:rsidP="005051B2" w:rsidR="00D04B37" w:rsidRPr="0001270E">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270E">
        <w:rPr>
          <w:rFonts w:cs="Times New Roman" w:hAnsi="Times New Roman" w:ascii="Times New Roman"/>
          <w:sz w:val="24"/>
        </w:rPr>
        <w:t xml:space="preserve">Nakon pravomoćnosti </w:t>
      </w:r>
      <w:r w:rsidR="00965E78" w:rsidRPr="0001270E">
        <w:rPr>
          <w:rFonts w:cs="Times New Roman" w:hAnsi="Times New Roman" w:ascii="Times New Roman"/>
          <w:sz w:val="24"/>
        </w:rPr>
        <w:t>rješenja o odobravanju sklapanja predstečajne nagodbe pred trgovačkim sudom</w:t>
      </w:r>
      <w:r w:rsidRPr="0001270E">
        <w:rPr>
          <w:rFonts w:cs="Times New Roman" w:hAnsi="Times New Roman" w:ascii="Times New Roman"/>
          <w:sz w:val="24"/>
        </w:rPr>
        <w:t xml:space="preserve"> 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827,26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827,26 kn na naplatu dospijeva desetog dana u mjesecu, a nakon isteka razdoblja počeka.</w:t>
      </w:r>
    </w:p>
    <w:p w:rsidRDefault="00965E78" w:rsidP="00D04B37" w:rsidR="00D04B37" w:rsidRPr="0001094F">
      <w:pPr>
        <w:jc w:val="both"/>
      </w:pPr>
      <w:r w:rsidRPr="0001094F">
        <w:t xml:space="preserve">186) </w:t>
      </w:r>
      <w:r w:rsidR="00D04B37" w:rsidRPr="0001094F">
        <w:t xml:space="preserve">Utvrđena tražbina vjerovnika </w:t>
      </w:r>
      <w:r w:rsidR="00D04B37" w:rsidRPr="0001094F">
        <w:rPr>
          <w:b/>
        </w:rPr>
        <w:t>VRBANIĆ LOGISTIKA d.o.o., B</w:t>
      </w:r>
      <w:r w:rsidRPr="0001094F">
        <w:rPr>
          <w:b/>
        </w:rPr>
        <w:t>osiljevo</w:t>
      </w:r>
      <w:r w:rsidR="00D04B37" w:rsidRPr="0001094F">
        <w:rPr>
          <w:b/>
        </w:rPr>
        <w:t>, Bosiljevo 41, OIB: 13494689423,</w:t>
      </w:r>
      <w:r w:rsidR="00D04B37" w:rsidRPr="0001094F">
        <w:t xml:space="preserve">  iznosi 1.487,25 kn. Vjerovnik otpušta 60 % utvrđene tražbine, a dužnik pristaje na takav otpust. Preostalih  40 % utvrđene tražbine  u iznosu od 594,90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965E7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18,59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18,59 kn na naplatu dospijeva desetog dana u mjesecu, a nakon isteka razdoblja počeka.</w:t>
      </w:r>
    </w:p>
    <w:p w:rsidRDefault="00965E78" w:rsidP="00D04B37" w:rsidR="00D04B37" w:rsidRPr="0001094F">
      <w:pPr>
        <w:jc w:val="both"/>
      </w:pPr>
      <w:r w:rsidRPr="0001094F">
        <w:t xml:space="preserve">187) </w:t>
      </w:r>
      <w:r w:rsidR="00D04B37" w:rsidRPr="0001094F">
        <w:t xml:space="preserve">Utvrđena tražbina vjerovnika </w:t>
      </w:r>
      <w:r w:rsidR="00D04B37" w:rsidRPr="0001094F">
        <w:rPr>
          <w:b/>
        </w:rPr>
        <w:t>VRLIKA TRADE</w:t>
      </w:r>
      <w:r w:rsidR="00586201">
        <w:rPr>
          <w:b/>
        </w:rPr>
        <w:t>,</w:t>
      </w:r>
      <w:r w:rsidR="00D04B37" w:rsidRPr="0001094F">
        <w:rPr>
          <w:b/>
        </w:rPr>
        <w:t xml:space="preserve"> d.o.o., S</w:t>
      </w:r>
      <w:r w:rsidRPr="0001094F">
        <w:rPr>
          <w:b/>
        </w:rPr>
        <w:t>plit</w:t>
      </w:r>
      <w:r w:rsidR="00D04B37" w:rsidRPr="0001094F">
        <w:rPr>
          <w:b/>
        </w:rPr>
        <w:t xml:space="preserve">, Gotovčeva 4, OIB: 20648270721, </w:t>
      </w:r>
      <w:r w:rsidR="00D04B37" w:rsidRPr="0001094F">
        <w:t>iznosi 7.643,03 kn. Vjerovnik otpušta 60 % utvrđene tražbine, a dužnik pristaje na takav otpust. Preostalih  40 % utvrđene tražbine  u iznosu od 3.057,21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965E7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95,54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95,54 kn na naplatu dospijeva desetog dana u mjesecu, a nakon isteka razdoblja počeka.</w:t>
      </w:r>
    </w:p>
    <w:p w:rsidRDefault="00965E78" w:rsidP="00D04B37" w:rsidR="00D04B37" w:rsidRPr="0001094F">
      <w:pPr>
        <w:jc w:val="both"/>
      </w:pPr>
      <w:r w:rsidRPr="0001094F">
        <w:t xml:space="preserve">188) </w:t>
      </w:r>
      <w:r w:rsidR="00D04B37" w:rsidRPr="0001094F">
        <w:t>Utvrđena tražbina vjerovnika</w:t>
      </w:r>
      <w:r w:rsidRPr="0001094F">
        <w:t xml:space="preserve"> </w:t>
      </w:r>
      <w:r w:rsidR="00D04B37" w:rsidRPr="0001094F">
        <w:rPr>
          <w:b/>
        </w:rPr>
        <w:t xml:space="preserve">VULKANIZER POTLAČEK d.o.o., </w:t>
      </w:r>
      <w:r w:rsidRPr="0001094F">
        <w:rPr>
          <w:b/>
        </w:rPr>
        <w:t>Zagreb</w:t>
      </w:r>
      <w:r w:rsidR="00D04B37" w:rsidRPr="0001094F">
        <w:rPr>
          <w:b/>
        </w:rPr>
        <w:t xml:space="preserve">, Čulinečka cesta 263, OIB: 39504849540, </w:t>
      </w:r>
      <w:r w:rsidR="00D04B37" w:rsidRPr="0001094F">
        <w:t>iznosi 16.233,15 kn. Vjerovnik otpušta 60 % utvrđene tražbine, a dužnik pristaje na takav otpust. Preostalih  40 % utvrđene tražbine  u iznosu od 6.493,26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965E7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202,91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Prvi anuitet u iznosu od 202,91 kn na naplatu dospijeva desetog dana u mjesecu, a nakon isteka razdoblja počeka.</w:t>
      </w:r>
    </w:p>
    <w:p w:rsidRDefault="00965E78" w:rsidP="00D04B37" w:rsidR="00D04B37" w:rsidRPr="0001094F">
      <w:pPr>
        <w:jc w:val="both"/>
      </w:pPr>
      <w:r w:rsidRPr="0001094F">
        <w:t xml:space="preserve">189) </w:t>
      </w:r>
      <w:r w:rsidR="00D04B37" w:rsidRPr="0001094F">
        <w:t xml:space="preserve">Utvrđena tražbina vjerovnika </w:t>
      </w:r>
      <w:r w:rsidR="00D04B37" w:rsidRPr="0001094F">
        <w:rPr>
          <w:b/>
        </w:rPr>
        <w:t xml:space="preserve">WÜRTH-HRVATSKA d.o.o., </w:t>
      </w:r>
      <w:r w:rsidRPr="0001094F">
        <w:rPr>
          <w:b/>
        </w:rPr>
        <w:t>Zagreb</w:t>
      </w:r>
      <w:r w:rsidR="00D04B37" w:rsidRPr="0001094F">
        <w:rPr>
          <w:b/>
        </w:rPr>
        <w:t xml:space="preserve">, Franje Lučića 32, OIB: 52641439848, </w:t>
      </w:r>
      <w:r w:rsidR="00D04B37" w:rsidRPr="0001094F">
        <w:t>iznosi 6.308,84 kn. Vjerovnik otpušta 60 % utvrđene tražbine, a dužnik pristaje na takav otpust. Preostalih  40 %  utvrđene tražbine  u iznosu od 2.523,54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965E7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78,86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78,86 kn na naplatu dospijeva desetog dana u mjesecu, a nakon isteka razdoblja počeka.</w:t>
      </w:r>
    </w:p>
    <w:p w:rsidRDefault="00965E78" w:rsidP="00D04B37" w:rsidR="00D04B37" w:rsidRPr="0001094F">
      <w:pPr>
        <w:jc w:val="both"/>
      </w:pPr>
      <w:r w:rsidRPr="0001094F">
        <w:t xml:space="preserve">190) </w:t>
      </w:r>
      <w:r w:rsidR="00D04B37" w:rsidRPr="0001094F">
        <w:t xml:space="preserve">Utvrđena tražbina vjerovnika </w:t>
      </w:r>
      <w:r w:rsidR="00D04B37" w:rsidRPr="0001094F">
        <w:rPr>
          <w:b/>
        </w:rPr>
        <w:t>ZAGREBŠPED</w:t>
      </w:r>
      <w:r w:rsidR="00586201">
        <w:rPr>
          <w:b/>
        </w:rPr>
        <w:t>,</w:t>
      </w:r>
      <w:r w:rsidR="00D04B37" w:rsidRPr="0001094F">
        <w:rPr>
          <w:b/>
        </w:rPr>
        <w:t xml:space="preserve"> d.o.o.,</w:t>
      </w:r>
      <w:r w:rsidR="00D04B37" w:rsidRPr="0001094F">
        <w:t xml:space="preserve"> </w:t>
      </w:r>
      <w:r w:rsidR="00D04B37" w:rsidRPr="0001094F">
        <w:rPr>
          <w:b/>
        </w:rPr>
        <w:t>Z</w:t>
      </w:r>
      <w:r w:rsidRPr="0001094F">
        <w:rPr>
          <w:b/>
        </w:rPr>
        <w:t>agreb</w:t>
      </w:r>
      <w:r w:rsidR="00D04B37" w:rsidRPr="0001094F">
        <w:rPr>
          <w:b/>
        </w:rPr>
        <w:t>, Vodovodna 20/a, OIB: 02573674713,</w:t>
      </w:r>
      <w:r w:rsidR="00D04B37" w:rsidRPr="0001094F">
        <w:t xml:space="preserve"> iznosi 4.229,33 kn. Vjerovnik otpušta 60 % utvrđene tražbine, a dužnik pristaje na takav otpust. Preostalih  40 %  utvrđene tražbine  u iznosu od 1.691,73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965E7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52,87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52,87 kn na naplatu dospijeva desetog dana u mjesecu, a nakon isteka razdoblja počeka.</w:t>
      </w:r>
    </w:p>
    <w:p w:rsidRDefault="00504A64" w:rsidP="00D04B37" w:rsidR="00D04B37" w:rsidRPr="0001094F">
      <w:pPr>
        <w:jc w:val="both"/>
      </w:pPr>
      <w:r w:rsidRPr="0001094F">
        <w:t xml:space="preserve">191) </w:t>
      </w:r>
      <w:r w:rsidR="00D04B37" w:rsidRPr="0001094F">
        <w:t xml:space="preserve">Utvrđena tražbina vjerovnika </w:t>
      </w:r>
      <w:r w:rsidR="00D04B37" w:rsidRPr="0001094F">
        <w:rPr>
          <w:b/>
        </w:rPr>
        <w:t xml:space="preserve">ZEDRA d.o.o., </w:t>
      </w:r>
      <w:r w:rsidRPr="0001094F">
        <w:rPr>
          <w:b/>
        </w:rPr>
        <w:t xml:space="preserve">Zagreb, </w:t>
      </w:r>
      <w:r w:rsidR="00D04B37" w:rsidRPr="0001094F">
        <w:rPr>
          <w:b/>
        </w:rPr>
        <w:t>Kaninska 1, OIB: 56419698697,</w:t>
      </w:r>
      <w:r w:rsidR="00D04B37" w:rsidRPr="0001094F">
        <w:t xml:space="preserve"> iznosi 1.755,00 kn. Vjerovnik otpušta 60 % utvrđene tražbine, a dužnik pristaje na takav otpust. Preostalih  40 % utvrđene tražbine  u iznosu od 702,00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504A64"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21,94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21,94 kn na naplatu dospijeva desetog dana u mjesecu, a nakon isteka razdoblja počeka.</w:t>
      </w:r>
    </w:p>
    <w:p w:rsidRDefault="00504A64" w:rsidP="00D04B37" w:rsidR="00D04B37" w:rsidRPr="0001094F">
      <w:pPr>
        <w:jc w:val="both"/>
      </w:pPr>
      <w:r w:rsidRPr="0001094F">
        <w:t xml:space="preserve">192) </w:t>
      </w:r>
      <w:r w:rsidR="00D04B37" w:rsidRPr="0001094F">
        <w:t>Utvrđena tražbina vjerovnika</w:t>
      </w:r>
      <w:r w:rsidRPr="0001094F">
        <w:t xml:space="preserve"> </w:t>
      </w:r>
      <w:r w:rsidR="00D04B37" w:rsidRPr="0001094F">
        <w:rPr>
          <w:b/>
        </w:rPr>
        <w:t>ZZ d.o.o., Z</w:t>
      </w:r>
      <w:r w:rsidRPr="0001094F">
        <w:rPr>
          <w:b/>
        </w:rPr>
        <w:t>agreb</w:t>
      </w:r>
      <w:r w:rsidR="00D04B37" w:rsidRPr="0001094F">
        <w:rPr>
          <w:b/>
        </w:rPr>
        <w:t>, Zvonimirova 24, OIB: 28474531502</w:t>
      </w:r>
      <w:r w:rsidR="00D04B37" w:rsidRPr="0001094F">
        <w:t>, iznosi 179,14 kn. Vjerovnik otpušta 60 % utvrđene tražbine, a dužnik pristaje na takav otpust. Preostalih  40 % utvrđene tražbine  u iznosu od 71,66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504A64"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2,24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Prvi anuitet u iznosu od 2,24 kn na naplatu dospijeva desetog dana u mjesecu, a nakon isteka razdoblja počeka.</w:t>
      </w:r>
    </w:p>
    <w:p w:rsidRDefault="00504A64" w:rsidP="00D04B37" w:rsidR="00D04B37" w:rsidRPr="0001094F">
      <w:pPr>
        <w:jc w:val="both"/>
      </w:pPr>
      <w:r w:rsidRPr="0001094F">
        <w:t xml:space="preserve">193) </w:t>
      </w:r>
      <w:r w:rsidR="00D04B37" w:rsidRPr="0001094F">
        <w:t xml:space="preserve">Utvrđena tražbina vjerovnika  </w:t>
      </w:r>
      <w:r w:rsidR="00D04B37" w:rsidRPr="0001094F">
        <w:rPr>
          <w:b/>
        </w:rPr>
        <w:t xml:space="preserve">ŽERJAV d.o.o., </w:t>
      </w:r>
      <w:r w:rsidRPr="0001094F">
        <w:rPr>
          <w:b/>
        </w:rPr>
        <w:t>Hum na Sutli,</w:t>
      </w:r>
      <w:r w:rsidR="00D04B37" w:rsidRPr="0001094F">
        <w:rPr>
          <w:b/>
        </w:rPr>
        <w:t xml:space="preserve"> Hum na Sutli 128/1, OIB: 41179282891,</w:t>
      </w:r>
      <w:r w:rsidR="00D04B37" w:rsidRPr="0001094F">
        <w:t xml:space="preserve"> iznosi 3.310,66 kn. Vjerovnik otpušta 60 % utvrđene tražbine, a dužnik pristaje na takav otpust. Preostalih  40 %  utvrđene tražbine  u iznosu od 1.324,26 kn  će se namiriti kako slijedi:</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504A64"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D04B37" w:rsidP="005051B2" w:rsidR="00D04B37"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41,38 kn, svaki,    beskamatno.</w:t>
      </w:r>
    </w:p>
    <w:p w:rsidRDefault="00D04B37" w:rsidP="005051B2" w:rsidR="00D04B37"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41,38 kn na naplatu dospijeva desetog dana u mjesecu, a nakon isteka razdoblja počeka.</w:t>
      </w:r>
    </w:p>
    <w:p w:rsidRDefault="0001094F" w:rsidP="0001094F" w:rsidR="0001094F" w:rsidRPr="0001270E">
      <w:pPr>
        <w:jc w:val="both"/>
      </w:pPr>
    </w:p>
    <w:p w:rsidRDefault="00395289" w:rsidP="00395289" w:rsidR="0001094F" w:rsidRPr="0001270E">
      <w:pPr>
        <w:jc w:val="both"/>
        <w:rPr>
          <w:b/>
          <w:u w:val="single"/>
        </w:rPr>
      </w:pPr>
      <w:r>
        <w:rPr>
          <w:b/>
          <w:u w:val="single"/>
        </w:rPr>
        <w:t>3.2</w:t>
      </w:r>
      <w:r w:rsidR="00D716F2">
        <w:rPr>
          <w:b/>
          <w:u w:val="single"/>
        </w:rPr>
        <w:t xml:space="preserve">. </w:t>
      </w:r>
      <w:r w:rsidR="0001094F" w:rsidRPr="0001270E">
        <w:rPr>
          <w:b/>
          <w:u w:val="single"/>
        </w:rPr>
        <w:t xml:space="preserve">OSTALI VJEROVNICI – </w:t>
      </w:r>
      <w:r w:rsidR="0001094F">
        <w:rPr>
          <w:b/>
          <w:u w:val="single"/>
        </w:rPr>
        <w:t>INOZEMNI</w:t>
      </w:r>
    </w:p>
    <w:p w:rsidRDefault="0001094F" w:rsidP="0001094F" w:rsidR="0001094F">
      <w:pPr>
        <w:jc w:val="both"/>
      </w:pPr>
    </w:p>
    <w:p w:rsidRDefault="0001094F" w:rsidP="0001094F" w:rsidR="0001094F" w:rsidRPr="0001094F">
      <w:pPr>
        <w:jc w:val="both"/>
      </w:pPr>
      <w:r>
        <w:t xml:space="preserve">194) </w:t>
      </w:r>
      <w:r w:rsidRPr="0001094F">
        <w:t xml:space="preserve">Utvrđena tražbina vjerovnika </w:t>
      </w:r>
      <w:r w:rsidRPr="0001094F">
        <w:rPr>
          <w:b/>
        </w:rPr>
        <w:t>AK-Sped Sp. z</w:t>
      </w:r>
      <w:r>
        <w:rPr>
          <w:b/>
        </w:rPr>
        <w:t>.</w:t>
      </w:r>
      <w:r w:rsidRPr="0001094F">
        <w:rPr>
          <w:b/>
        </w:rPr>
        <w:t xml:space="preserve">o.o., Józefów , 05-420 Józefów , Republika Poljska,  VAT: PL 527 22 33 726, </w:t>
      </w:r>
      <w:r w:rsidRPr="0001094F">
        <w:t>iznosi 3.045,56 kn. Vjerovnik otpušta 60 % utvrđene tražbine, a dužnik pristaje na takav otpust. Preostalih  40 % utvrđene tražbine  u iznosu od 1.218,22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38,07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38,07 kn na naplatu dospijeva desetog dana u mjesecu, a nakon isteka razdoblja počeka.</w:t>
      </w:r>
    </w:p>
    <w:p w:rsidRDefault="0001094F" w:rsidP="0001094F" w:rsidR="0001094F" w:rsidRPr="0001094F">
      <w:pPr>
        <w:jc w:val="both"/>
      </w:pPr>
      <w:r>
        <w:t xml:space="preserve">195) </w:t>
      </w:r>
      <w:r w:rsidRPr="0001094F">
        <w:t xml:space="preserve">Utvrđena tražbina vjerovnika </w:t>
      </w:r>
      <w:r w:rsidRPr="0001094F">
        <w:rPr>
          <w:b/>
        </w:rPr>
        <w:t xml:space="preserve">Atlantic Brands </w:t>
      </w:r>
      <w:r>
        <w:rPr>
          <w:b/>
        </w:rPr>
        <w:t>d.o.o.</w:t>
      </w:r>
      <w:r w:rsidRPr="0001094F">
        <w:rPr>
          <w:b/>
        </w:rPr>
        <w:t xml:space="preserve">, </w:t>
      </w:r>
      <w:r>
        <w:rPr>
          <w:b/>
        </w:rPr>
        <w:t>Beograd</w:t>
      </w:r>
      <w:r w:rsidRPr="0001094F">
        <w:rPr>
          <w:b/>
        </w:rPr>
        <w:t>, Bulevar Peka Dapčevića 29, Republika Srbija,  MB: 106886051,</w:t>
      </w:r>
      <w:r w:rsidRPr="0001094F">
        <w:t xml:space="preserve"> iznosi 1.013,43 kn. Vjerovnik otpušta 60 % utvrđene tražbine, a dužnik pristaje na takav otpust. Preostalih  40 %  utvrđene tražbine  u iznosu od 405,37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12,67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12,67 kn na naplatu dospijeva desetog dana u mjesecu, a nakon isteka razdoblja počeka.</w:t>
      </w:r>
    </w:p>
    <w:p w:rsidRDefault="0001094F" w:rsidP="0001094F" w:rsidR="0001094F" w:rsidRPr="0001094F">
      <w:pPr>
        <w:jc w:val="both"/>
      </w:pPr>
      <w:r>
        <w:t xml:space="preserve">196) </w:t>
      </w:r>
      <w:r w:rsidRPr="0001094F">
        <w:t xml:space="preserve">Utvrđena tražbina vjerovnika </w:t>
      </w:r>
      <w:r w:rsidRPr="0001094F">
        <w:rPr>
          <w:b/>
        </w:rPr>
        <w:t xml:space="preserve">ATR TRANS TADEJ ADAMIČ S.P., Ribnica, Urbanova ulica 18, Republika Slovenija,VAT: SI36598798, </w:t>
      </w:r>
      <w:r w:rsidRPr="0001094F">
        <w:t>iznosi 10.642,93 kn. Vjerovnik otpušta 60 % utvrđene tražbine, a dužnik pristaje na takav otpust. Preostalih  40 % utvrđene tražbine  u iznosu od 4.257,17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133,04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133,04 kn na naplatu dospijeva desetog dana u mjesecu, a nakon isteka razdoblja počeka.</w:t>
      </w:r>
    </w:p>
    <w:p w:rsidRDefault="0001094F" w:rsidP="0001094F" w:rsidR="0001094F" w:rsidRPr="0001094F">
      <w:pPr>
        <w:jc w:val="both"/>
      </w:pPr>
      <w:r>
        <w:t xml:space="preserve">197) </w:t>
      </w:r>
      <w:r w:rsidRPr="0001094F">
        <w:t xml:space="preserve">Utvrđena tražbina vjerovnika </w:t>
      </w:r>
      <w:r w:rsidRPr="0001094F">
        <w:rPr>
          <w:b/>
        </w:rPr>
        <w:t>AVTOPREVOZNIK KOBAL DUŠAN S.P., Ljubljana - Polje, Trtnikova ulica 11, Republika Slovenija VAT: SI22407944,</w:t>
      </w:r>
      <w:r w:rsidRPr="0001094F">
        <w:t xml:space="preserve"> iznosi 6.471,70 kn. Vjerovnik otpušta 60 % utvrđene tražbine, a dužnik pristaje na takav otpust. Preostalih  40 % utvrđene tražbine  u iznosu od 2.588,68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80,90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80,90 kn na naplatu dospijeva desetog dana u mjesecu, a nakon isteka razdoblja počeka.</w:t>
      </w:r>
    </w:p>
    <w:p w:rsidRDefault="0001094F" w:rsidP="0001094F" w:rsidR="0001094F" w:rsidRPr="0001094F">
      <w:pPr>
        <w:jc w:val="both"/>
      </w:pPr>
      <w:r>
        <w:t xml:space="preserve">198) </w:t>
      </w:r>
      <w:r w:rsidRPr="0001094F">
        <w:t xml:space="preserve">Utvrđena tražbina vjerovnika </w:t>
      </w:r>
      <w:r w:rsidRPr="0001094F">
        <w:rPr>
          <w:b/>
        </w:rPr>
        <w:t xml:space="preserve">AVTOPREVOZNIŠTVO VINKO NASTRAN S.P., Šenčur, Na Vasi 10, Republika Slovenija, VAT: SI23886218, </w:t>
      </w:r>
      <w:r w:rsidRPr="0001094F">
        <w:t>iznosi 7.252,36 kn. Vjerovnik otpušta 60 % utvrđene tražbine, a dužnik pristaje na takav otpust. Preostalih  40 %  utvrđene tražbine  u iznosu od 2.900,94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90,65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90,65 kn na naplatu dospijeva desetog dana u mjesecu, a nakon isteka razdoblja počeka.</w:t>
      </w:r>
    </w:p>
    <w:p w:rsidRDefault="0001094F" w:rsidP="0001094F" w:rsidR="0001094F" w:rsidRPr="0001094F">
      <w:pPr>
        <w:jc w:val="both"/>
      </w:pPr>
      <w:r>
        <w:t xml:space="preserve">199) </w:t>
      </w:r>
      <w:r w:rsidRPr="0001094F">
        <w:t xml:space="preserve">Utvrđena tražbina vjerovnika </w:t>
      </w:r>
      <w:r w:rsidRPr="0001094F">
        <w:rPr>
          <w:b/>
        </w:rPr>
        <w:t xml:space="preserve">AVTOPREVOZNIŠTVO VODOVNIK SAMO S.P., Domžale, Češminova ulica 18A, Republika Slovenija, VAT: SI94704236, </w:t>
      </w:r>
      <w:r w:rsidRPr="0001094F">
        <w:t>iznosi 8.008,49 kn.  Vjerovnik otpušta 60 % utvrđene tražbine, a dužnik pristaje na takav otpust. Preostalih  40 % utvrđene tražbine  u iznosu od 3.203,40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100,11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100,11 kn na naplatu dospijeva desetog dana u mjesecu, a nakon isteka razdoblja počeka.</w:t>
      </w:r>
    </w:p>
    <w:p w:rsidRDefault="0001094F" w:rsidP="0001094F" w:rsidR="0001094F" w:rsidRPr="0001094F">
      <w:pPr>
        <w:jc w:val="both"/>
      </w:pPr>
      <w:r>
        <w:t xml:space="preserve">200) </w:t>
      </w:r>
      <w:r w:rsidRPr="0001094F">
        <w:t xml:space="preserve">Utvrđena tražbina vjerovnika </w:t>
      </w:r>
      <w:r w:rsidRPr="0001094F">
        <w:rPr>
          <w:b/>
        </w:rPr>
        <w:t xml:space="preserve">BRCE </w:t>
      </w:r>
      <w:r>
        <w:rPr>
          <w:b/>
        </w:rPr>
        <w:t>d.o.o</w:t>
      </w:r>
      <w:r w:rsidRPr="0001094F">
        <w:rPr>
          <w:b/>
        </w:rPr>
        <w:t>., Kranj, Laze 22, Republika Slovenija, VAT: SI92980147,</w:t>
      </w:r>
      <w:r>
        <w:t xml:space="preserve"> </w:t>
      </w:r>
      <w:r w:rsidRPr="0001094F">
        <w:t xml:space="preserve">iznosi 1.141,81 kn. Vjerovnik otpušta 60 % utvrđene tražbine, a dužnik </w:t>
      </w:r>
      <w:r w:rsidRPr="0001094F">
        <w:lastRenderedPageBreak/>
        <w:t>pristaje na takav otpust. Preostalih  40 %  utvrđene tražbine  u iznosu od 456,72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odobravanju sklapanja predstečajne nagodbe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14,27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14,27 kn na naplatu dospijeva desetog dana u mjesecu, a nakon isteka razdoblja počeka.</w:t>
      </w:r>
    </w:p>
    <w:p w:rsidRDefault="0001094F" w:rsidP="0001094F" w:rsidR="0001094F" w:rsidRPr="0001094F">
      <w:pPr>
        <w:jc w:val="both"/>
      </w:pPr>
      <w:r>
        <w:t xml:space="preserve">201) </w:t>
      </w:r>
      <w:r w:rsidRPr="0001094F">
        <w:t>Utvrđena tražbina vjerovnika</w:t>
      </w:r>
      <w:r>
        <w:t xml:space="preserve"> </w:t>
      </w:r>
      <w:r w:rsidRPr="0001094F">
        <w:rPr>
          <w:b/>
        </w:rPr>
        <w:t>Brummer Logistik GmbH,</w:t>
      </w:r>
      <w:r w:rsidR="00B91D37">
        <w:rPr>
          <w:b/>
        </w:rPr>
        <w:t xml:space="preserve"> Neuburg am Inn</w:t>
      </w:r>
      <w:r w:rsidRPr="0001094F">
        <w:t xml:space="preserve">, </w:t>
      </w:r>
      <w:r w:rsidRPr="00B91D37">
        <w:rPr>
          <w:b/>
        </w:rPr>
        <w:t>Schmelzing 1, Savezna Republika Njemačka,VAT: DE812539136,</w:t>
      </w:r>
      <w:r w:rsidRPr="0001094F">
        <w:t xml:space="preserve"> iznosi 1.511,94 kn. Vjerovnik otpušta 60 % utvrđene tražbine, a dužnik pristaje na takav otpust. Preostalih  40 % utvrđene tražbine  u iznosu od 604,78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B91D37"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18,90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18,90 kn na naplatu dospijeva desetog dana u mjesecu, a nakon isteka razdoblja počeka.</w:t>
      </w:r>
    </w:p>
    <w:p w:rsidRDefault="00B91D37" w:rsidP="0001094F" w:rsidR="0001094F" w:rsidRPr="0001094F">
      <w:pPr>
        <w:jc w:val="both"/>
      </w:pPr>
      <w:r>
        <w:t xml:space="preserve">202) </w:t>
      </w:r>
      <w:r w:rsidR="0001094F" w:rsidRPr="0001094F">
        <w:t xml:space="preserve">Utvrđena tražbina vjerovnika </w:t>
      </w:r>
      <w:r w:rsidR="0001094F" w:rsidRPr="0001094F">
        <w:rPr>
          <w:b/>
        </w:rPr>
        <w:t xml:space="preserve">CVR Spedition und Lagerlogistik Gesellschaft m.b.H., </w:t>
      </w:r>
      <w:r>
        <w:rPr>
          <w:b/>
        </w:rPr>
        <w:t>Semriach</w:t>
      </w:r>
      <w:r w:rsidR="0001094F" w:rsidRPr="00B91D37">
        <w:rPr>
          <w:b/>
        </w:rPr>
        <w:t xml:space="preserve">, Kesselfallstrasse 8, </w:t>
      </w:r>
      <w:r w:rsidRPr="00B91D37">
        <w:rPr>
          <w:b/>
        </w:rPr>
        <w:t xml:space="preserve">Republika Austrija, </w:t>
      </w:r>
      <w:r w:rsidR="0001094F" w:rsidRPr="00B91D37">
        <w:rPr>
          <w:b/>
        </w:rPr>
        <w:t>VAT: ATU51519502,</w:t>
      </w:r>
      <w:r w:rsidR="0001094F" w:rsidRPr="0001094F">
        <w:t xml:space="preserve"> iznosi 453,92 kn. Vjerovnik otpušta 60 % utvrđene tražbine, a dužnik pristaje na takav otpust. Preostalih  40 % utvrđene tražbine  u iznosu od 181,57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w:t>
      </w:r>
      <w:r w:rsidR="00B91D37">
        <w:rPr>
          <w:rFonts w:cs="Times New Roman" w:hAnsi="Times New Roman" w:ascii="Times New Roman"/>
          <w:sz w:val="24"/>
        </w:rPr>
        <w:t>ć</w:t>
      </w:r>
      <w:r w:rsidRPr="0001094F">
        <w:rPr>
          <w:rFonts w:cs="Times New Roman" w:hAnsi="Times New Roman" w:ascii="Times New Roman"/>
          <w:sz w:val="24"/>
        </w:rPr>
        <w:t xml:space="preserve">nosti </w:t>
      </w:r>
      <w:r w:rsidR="00B91D37"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5,67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5,67 kn na naplatu dospijeva desetog dana u mjesecu, a nakon isteka razdoblja počeka.</w:t>
      </w:r>
    </w:p>
    <w:p w:rsidRDefault="0001094F" w:rsidP="0001094F" w:rsidR="0001094F" w:rsidRPr="0001094F">
      <w:pPr>
        <w:pStyle w:val="Odlomakpopisa"/>
        <w:jc w:val="both"/>
        <w:rPr>
          <w:rFonts w:cs="Times New Roman" w:eastAsia="Times New Roman" w:hAnsi="Times New Roman" w:ascii="Times New Roman"/>
          <w:sz w:val="24"/>
          <w:lang w:eastAsia="hr-HR"/>
        </w:rPr>
      </w:pPr>
    </w:p>
    <w:p w:rsidRDefault="00B91D37" w:rsidP="0001094F" w:rsidR="0001094F" w:rsidRPr="0001094F">
      <w:pPr>
        <w:jc w:val="both"/>
      </w:pPr>
      <w:r>
        <w:t xml:space="preserve">203) </w:t>
      </w:r>
      <w:r w:rsidR="0001094F" w:rsidRPr="0001094F">
        <w:t xml:space="preserve">Utvrđena tražbina vjerovnika </w:t>
      </w:r>
      <w:r w:rsidR="0001094F" w:rsidRPr="0001094F">
        <w:rPr>
          <w:b/>
        </w:rPr>
        <w:t xml:space="preserve">"DAS TEAM" H. Matschnigg Transportagentur e.U., </w:t>
      </w:r>
      <w:r>
        <w:rPr>
          <w:b/>
        </w:rPr>
        <w:t>Klagenfurt</w:t>
      </w:r>
      <w:r w:rsidR="0001094F" w:rsidRPr="0001094F">
        <w:t xml:space="preserve">, </w:t>
      </w:r>
      <w:r w:rsidR="0001094F" w:rsidRPr="00B91D37">
        <w:rPr>
          <w:b/>
        </w:rPr>
        <w:t xml:space="preserve">Lastenstrasse 34H, </w:t>
      </w:r>
      <w:r w:rsidRPr="00B91D37">
        <w:rPr>
          <w:b/>
        </w:rPr>
        <w:t xml:space="preserve">Republika Austrija, </w:t>
      </w:r>
      <w:r w:rsidR="0001094F" w:rsidRPr="00B91D37">
        <w:rPr>
          <w:b/>
        </w:rPr>
        <w:t>VAT: ATU67401402,</w:t>
      </w:r>
      <w:r w:rsidR="0001094F" w:rsidRPr="0001094F">
        <w:t xml:space="preserve"> iznosi 183,03 kn. Vjerovnik otpušta 60 % utvrđene tražbine, a dužnik pristaje na takav otpust. Preostalih  40 %  utvrđene tražbine  u iznosu od 73,21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B91D37"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2,29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2,29 kn na naplatu dospijeva desetog dana u mjesecu, a nakon isteka razdoblja počeka.</w:t>
      </w:r>
    </w:p>
    <w:p w:rsidRDefault="0001094F" w:rsidP="0001094F" w:rsidR="0001094F" w:rsidRPr="0001094F">
      <w:pPr>
        <w:pStyle w:val="Odlomakpopisa"/>
        <w:jc w:val="both"/>
        <w:rPr>
          <w:rFonts w:cs="Times New Roman" w:eastAsia="Times New Roman" w:hAnsi="Times New Roman" w:ascii="Times New Roman"/>
          <w:sz w:val="24"/>
          <w:lang w:eastAsia="hr-HR"/>
        </w:rPr>
      </w:pPr>
    </w:p>
    <w:p w:rsidRDefault="00B91D37" w:rsidP="0001094F" w:rsidR="0001094F" w:rsidRPr="0001094F">
      <w:pPr>
        <w:jc w:val="both"/>
      </w:pPr>
      <w:r>
        <w:t xml:space="preserve">204) </w:t>
      </w:r>
      <w:r w:rsidR="0001094F" w:rsidRPr="0001094F">
        <w:t xml:space="preserve">Utvrđena tražbina vjerovnika </w:t>
      </w:r>
      <w:r w:rsidR="0001094F" w:rsidRPr="0001094F">
        <w:rPr>
          <w:b/>
        </w:rPr>
        <w:t xml:space="preserve">DHL Freight GmbH, </w:t>
      </w:r>
      <w:r w:rsidR="0001094F" w:rsidRPr="00B91D37">
        <w:rPr>
          <w:b/>
        </w:rPr>
        <w:t xml:space="preserve">Bonn, Godesberger Allee 102-104, </w:t>
      </w:r>
      <w:r w:rsidRPr="00B91D37">
        <w:rPr>
          <w:b/>
        </w:rPr>
        <w:t xml:space="preserve">Savezna Republika Njemačka, </w:t>
      </w:r>
      <w:r w:rsidR="0001094F" w:rsidRPr="00B91D37">
        <w:rPr>
          <w:b/>
        </w:rPr>
        <w:t>VAT: DE811152493,</w:t>
      </w:r>
      <w:r w:rsidR="0001094F" w:rsidRPr="0001094F">
        <w:t xml:space="preserve"> iznosi 169,82 kn. Vjerovnik otpušta 60 % utvrđene tražbine, a dužnik pristaje na takav otpust. Preostalih  40 % utvrđene tražbine  u iznosu od 67,93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B91D37"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00395289">
        <w:rPr>
          <w:rFonts w:cs="Times New Roman" w:hAnsi="Times New Roman" w:ascii="Times New Roman"/>
          <w:sz w:val="24"/>
        </w:rPr>
        <w:t>2,12</w:t>
      </w:r>
      <w:r w:rsidRPr="0001094F">
        <w:rPr>
          <w:rFonts w:cs="Times New Roman" w:hAnsi="Times New Roman" w:ascii="Times New Roman"/>
          <w:sz w:val="24"/>
        </w:rPr>
        <w:t xml:space="preserve">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Prvi anuitet u iznosu od </w:t>
      </w:r>
      <w:r w:rsidR="00395289">
        <w:rPr>
          <w:rFonts w:cs="Times New Roman" w:hAnsi="Times New Roman" w:ascii="Times New Roman"/>
          <w:sz w:val="24"/>
        </w:rPr>
        <w:t>2,12</w:t>
      </w:r>
      <w:r w:rsidRPr="0001094F">
        <w:rPr>
          <w:rFonts w:cs="Times New Roman" w:hAnsi="Times New Roman" w:ascii="Times New Roman"/>
          <w:sz w:val="24"/>
        </w:rPr>
        <w:t xml:space="preserve"> kn na naplatu dospijeva desetog dana u mjesecu, a nakon isteka razdoblja počeka.</w:t>
      </w:r>
    </w:p>
    <w:p w:rsidRDefault="00B91D37" w:rsidP="0001094F" w:rsidR="0001094F" w:rsidRPr="0001094F">
      <w:pPr>
        <w:jc w:val="both"/>
      </w:pPr>
      <w:r>
        <w:t xml:space="preserve">205) </w:t>
      </w:r>
      <w:r w:rsidR="0001094F" w:rsidRPr="0001094F">
        <w:t xml:space="preserve">Utvrđena tražbina vjerovnika </w:t>
      </w:r>
      <w:r w:rsidR="0001094F" w:rsidRPr="0001094F">
        <w:rPr>
          <w:b/>
        </w:rPr>
        <w:t>FIRMA DARIUSZ KOLAŃSKI DKT POLSKA</w:t>
      </w:r>
      <w:r w:rsidR="0001094F" w:rsidRPr="00B91D37">
        <w:rPr>
          <w:b/>
        </w:rPr>
        <w:t xml:space="preserve">, 98-273 Klonowa, łódzkie, ul. Leliwa 43A, </w:t>
      </w:r>
      <w:r w:rsidRPr="00B91D37">
        <w:rPr>
          <w:b/>
        </w:rPr>
        <w:t xml:space="preserve">Republika Poljska, </w:t>
      </w:r>
      <w:r w:rsidR="0001094F" w:rsidRPr="00B91D37">
        <w:rPr>
          <w:b/>
        </w:rPr>
        <w:t>VAT: PL8271001530,</w:t>
      </w:r>
      <w:r w:rsidR="0001094F" w:rsidRPr="0001094F">
        <w:t xml:space="preserve"> iznosi 6.429,02 kn. Vjerovnik otpušta 60 % utvrđene tražbine, a dužnik pristaje na takav otpust. Preostalih  40 % utvrđene tražbine  u iznosu od 2.571,61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B91D37"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80,36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80,36 kn na naplatu dospijeva desetog dana u mjesecu, a nakon isteka razdoblja počeka.</w:t>
      </w:r>
    </w:p>
    <w:p w:rsidRDefault="00B91D37" w:rsidP="0001094F" w:rsidR="0001094F" w:rsidRPr="0001094F">
      <w:pPr>
        <w:jc w:val="both"/>
      </w:pPr>
      <w:r>
        <w:t xml:space="preserve">206) </w:t>
      </w:r>
      <w:r w:rsidR="0001094F" w:rsidRPr="0001094F">
        <w:t>Utvrđena tražbina vjerovnika</w:t>
      </w:r>
      <w:r w:rsidR="0001094F" w:rsidDel="00E919E5" w:rsidRPr="0001094F">
        <w:t xml:space="preserve"> </w:t>
      </w:r>
      <w:r>
        <w:rPr>
          <w:b/>
        </w:rPr>
        <w:t>DOLI d.o.o</w:t>
      </w:r>
      <w:r w:rsidR="0001094F" w:rsidRPr="0001094F">
        <w:rPr>
          <w:b/>
        </w:rPr>
        <w:t xml:space="preserve">., </w:t>
      </w:r>
      <w:r w:rsidR="0001094F" w:rsidRPr="00B91D37">
        <w:rPr>
          <w:b/>
        </w:rPr>
        <w:t>Ž</w:t>
      </w:r>
      <w:r w:rsidRPr="00B91D37">
        <w:rPr>
          <w:b/>
        </w:rPr>
        <w:t>alec</w:t>
      </w:r>
      <w:r w:rsidR="0001094F" w:rsidRPr="00B91D37">
        <w:rPr>
          <w:b/>
        </w:rPr>
        <w:t xml:space="preserve">, Hmeljarska ulica 3, </w:t>
      </w:r>
      <w:r w:rsidRPr="00B91D37">
        <w:rPr>
          <w:b/>
        </w:rPr>
        <w:t xml:space="preserve">Republika Slovenija, </w:t>
      </w:r>
      <w:r w:rsidR="0001094F" w:rsidRPr="00B91D37">
        <w:rPr>
          <w:b/>
        </w:rPr>
        <w:t xml:space="preserve">VAT: SI54282438, </w:t>
      </w:r>
      <w:r w:rsidR="0001094F" w:rsidRPr="0001094F">
        <w:t>iznosi 1.985,27 kn. Vjerovnik otpušta 60 % utvrđene tražbine, a dužnik pristaje na takav otpust. Preostalih  40 % utvrđene tražbine  u iznosu od 794,11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B91D37"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24,82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24,82 kn na naplatu dospijeva desetog dana u mjesecu, a nakon isteka razdoblja počeka.</w:t>
      </w:r>
    </w:p>
    <w:p w:rsidRDefault="008B6DB6" w:rsidP="0001094F" w:rsidR="0001094F" w:rsidRPr="0001094F">
      <w:pPr>
        <w:jc w:val="both"/>
      </w:pPr>
      <w:r>
        <w:t xml:space="preserve">207) </w:t>
      </w:r>
      <w:r w:rsidR="0001094F" w:rsidRPr="0001094F">
        <w:t xml:space="preserve">Utvrđena tražbina vjerovnika </w:t>
      </w:r>
      <w:r w:rsidR="0001094F" w:rsidRPr="0001094F">
        <w:rPr>
          <w:b/>
        </w:rPr>
        <w:t xml:space="preserve">Elior Autobahn Süd GmbH, </w:t>
      </w:r>
      <w:r w:rsidR="0001094F" w:rsidRPr="008B6DB6">
        <w:rPr>
          <w:b/>
        </w:rPr>
        <w:t xml:space="preserve">Köln, Clevischer Ring 127, </w:t>
      </w:r>
      <w:r w:rsidRPr="008B6DB6">
        <w:rPr>
          <w:b/>
        </w:rPr>
        <w:t xml:space="preserve">Savezna Republika Njemačka, </w:t>
      </w:r>
      <w:r w:rsidR="0001094F" w:rsidRPr="008B6DB6">
        <w:rPr>
          <w:b/>
        </w:rPr>
        <w:t>VAT: DE815082610,</w:t>
      </w:r>
      <w:r w:rsidR="0001094F" w:rsidRPr="0001094F">
        <w:t xml:space="preserve"> iznosi 1.127,53. Vjerovnik otpušta 60 % utvrđene tražbine, a dužnik pristaje na takav otpust. Preostalih  40 % utvrđene tražbine  u iznosu od 451,01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B6DB6"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14,09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Prvi anuitet u iznosu od 14,09 kn na naplatu dospijeva desetog dana u mjesecu, a nakon isteka razdoblja počeka.</w:t>
      </w:r>
    </w:p>
    <w:p w:rsidRDefault="008B6DB6" w:rsidP="0001094F" w:rsidR="0001094F" w:rsidRPr="0001094F">
      <w:pPr>
        <w:jc w:val="both"/>
      </w:pPr>
      <w:r>
        <w:t xml:space="preserve">208) </w:t>
      </w:r>
      <w:r w:rsidR="0001094F" w:rsidRPr="0001094F">
        <w:t xml:space="preserve">Utvrđena tražbina vjerovnika </w:t>
      </w:r>
      <w:r w:rsidR="0001094F" w:rsidRPr="0001094F">
        <w:rPr>
          <w:b/>
        </w:rPr>
        <w:t xml:space="preserve">FENIX TRANSPORTI, MATJAŽ ŠERJAK s.p., </w:t>
      </w:r>
      <w:r w:rsidRPr="008B6DB6">
        <w:rPr>
          <w:b/>
        </w:rPr>
        <w:t>Sevnica, Trg Svobode</w:t>
      </w:r>
      <w:r w:rsidR="0001094F" w:rsidRPr="008B6DB6">
        <w:rPr>
          <w:b/>
        </w:rPr>
        <w:t xml:space="preserve"> 5, </w:t>
      </w:r>
      <w:r w:rsidRPr="008B6DB6">
        <w:rPr>
          <w:b/>
        </w:rPr>
        <w:t xml:space="preserve">Republika Slovenija, </w:t>
      </w:r>
      <w:r w:rsidR="0001094F" w:rsidRPr="008B6DB6">
        <w:rPr>
          <w:b/>
        </w:rPr>
        <w:t>VAT: SI71530096,</w:t>
      </w:r>
      <w:r w:rsidR="0001094F" w:rsidRPr="0001094F">
        <w:t xml:space="preserve"> iznosi 8.784,22 kn. Vjerovnik otpušta 60 % utvrđene tražbine, a dužnik pristaje na takav otpust. Preostalih  40 % utvrđene tražbine  u iznosu od 3.513,69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B6DB6"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109,80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109,80 kn na naplatu dospijeva desetog dana u mjesecu, a nakon isteka razdoblja počeka.</w:t>
      </w:r>
    </w:p>
    <w:p w:rsidRDefault="00E87CF5" w:rsidP="0001094F" w:rsidR="0001094F" w:rsidRPr="0001094F">
      <w:pPr>
        <w:jc w:val="both"/>
      </w:pPr>
      <w:r>
        <w:t xml:space="preserve">209) </w:t>
      </w:r>
      <w:r w:rsidR="0001094F" w:rsidRPr="0001094F">
        <w:t xml:space="preserve">Utvrđena tražbina vjerovnika </w:t>
      </w:r>
      <w:r w:rsidR="0001094F" w:rsidRPr="0001094F">
        <w:rPr>
          <w:b/>
        </w:rPr>
        <w:t>Finsterwalder Transport &amp; Logistik GmbH,</w:t>
      </w:r>
      <w:r w:rsidR="0001094F" w:rsidRPr="0001094F">
        <w:t xml:space="preserve"> </w:t>
      </w:r>
      <w:r w:rsidR="0001094F" w:rsidRPr="00E87CF5">
        <w:rPr>
          <w:b/>
        </w:rPr>
        <w:t xml:space="preserve">Türkheim,, Businesspark A96 (Silvastraße), </w:t>
      </w:r>
      <w:r w:rsidRPr="00E87CF5">
        <w:rPr>
          <w:b/>
        </w:rPr>
        <w:t xml:space="preserve">Savezna Republika Njemačka, </w:t>
      </w:r>
      <w:r w:rsidR="0001094F" w:rsidRPr="00E87CF5">
        <w:rPr>
          <w:b/>
        </w:rPr>
        <w:t>VAT: DE813809302,</w:t>
      </w:r>
      <w:r w:rsidR="0001094F" w:rsidRPr="0001094F">
        <w:t xml:space="preserve"> iznosi 912,59 kn. Vjerovnik otpušta 60 % utvrđene tražbine, a dužnik pristaje na takav otpust. Preostalih  40 % utvrđene tražbine  u iznosu od 325,04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10,16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10,16 kn na naplatu dospijeva desetog dana u mjesecu, a nakon isteka razdoblja počeka.</w:t>
      </w:r>
    </w:p>
    <w:p w:rsidRDefault="00E87CF5" w:rsidP="0001094F" w:rsidR="0001094F" w:rsidRPr="0001094F">
      <w:pPr>
        <w:jc w:val="both"/>
      </w:pPr>
      <w:r>
        <w:t xml:space="preserve">210) </w:t>
      </w:r>
      <w:r w:rsidR="0001094F" w:rsidRPr="0001094F">
        <w:t xml:space="preserve">Utvrđena tražbina vjerovnika </w:t>
      </w:r>
      <w:r w:rsidR="0001094F" w:rsidRPr="0001094F">
        <w:rPr>
          <w:b/>
        </w:rPr>
        <w:t xml:space="preserve">DRUŠTVO ZA SPOLJNU I UNUTRAŠNJU TRGOVINU, PROIZVODNJU I USLUGE FLORIDA INT.SYSTEM </w:t>
      </w:r>
      <w:r>
        <w:rPr>
          <w:b/>
        </w:rPr>
        <w:t>d.o.o.,</w:t>
      </w:r>
      <w:r w:rsidR="0001094F" w:rsidRPr="0001094F">
        <w:rPr>
          <w:b/>
        </w:rPr>
        <w:t xml:space="preserve"> </w:t>
      </w:r>
      <w:r w:rsidRPr="00E87CF5">
        <w:rPr>
          <w:b/>
        </w:rPr>
        <w:t>Beograd</w:t>
      </w:r>
      <w:r w:rsidR="0001094F" w:rsidRPr="00E87CF5">
        <w:rPr>
          <w:b/>
        </w:rPr>
        <w:t xml:space="preserve">, Kneginje Zorke 34, </w:t>
      </w:r>
      <w:r w:rsidRPr="00E87CF5">
        <w:rPr>
          <w:b/>
        </w:rPr>
        <w:t xml:space="preserve">Republika Srbija, </w:t>
      </w:r>
      <w:r w:rsidR="0001094F" w:rsidRPr="00E87CF5">
        <w:rPr>
          <w:b/>
        </w:rPr>
        <w:t>MB: 17319876,</w:t>
      </w:r>
      <w:r w:rsidR="0001094F" w:rsidRPr="0001094F">
        <w:t xml:space="preserve"> iznosi 2.685,89 kn.  Vjerovnik otpušta 60 % utvrđene tražbine, a dužnik pristaje na takav otpust. Preostalih  40 %  utvrđene tražbine  u iznosu od 1.074,36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33,57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33,57 kn na naplatu dospijeva desetog dana u mjesecu, a nakon isteka razdoblja počeka.</w:t>
      </w:r>
    </w:p>
    <w:p w:rsidRDefault="00E87CF5" w:rsidP="0001094F" w:rsidR="0001094F" w:rsidRPr="0001094F">
      <w:pPr>
        <w:jc w:val="both"/>
      </w:pPr>
      <w:r>
        <w:t xml:space="preserve">211) </w:t>
      </w:r>
      <w:r w:rsidR="0001094F" w:rsidRPr="0001094F">
        <w:t xml:space="preserve">Utvrđena tražbina vjerovnika </w:t>
      </w:r>
      <w:r>
        <w:rPr>
          <w:b/>
        </w:rPr>
        <w:t>INTEREUROPA d.d</w:t>
      </w:r>
      <w:r w:rsidR="0001094F" w:rsidRPr="0001094F">
        <w:rPr>
          <w:b/>
        </w:rPr>
        <w:t>.</w:t>
      </w:r>
      <w:r w:rsidR="0001094F" w:rsidRPr="0001094F">
        <w:t xml:space="preserve">, </w:t>
      </w:r>
      <w:r w:rsidR="0001094F" w:rsidRPr="00E87CF5">
        <w:rPr>
          <w:b/>
        </w:rPr>
        <w:t>K</w:t>
      </w:r>
      <w:r w:rsidRPr="00E87CF5">
        <w:rPr>
          <w:b/>
        </w:rPr>
        <w:t>oper</w:t>
      </w:r>
      <w:r w:rsidR="0001094F" w:rsidRPr="00E87CF5">
        <w:rPr>
          <w:b/>
        </w:rPr>
        <w:t xml:space="preserve">, Vojkovo nabrežje 32, </w:t>
      </w:r>
      <w:r w:rsidRPr="00E87CF5">
        <w:rPr>
          <w:b/>
        </w:rPr>
        <w:t xml:space="preserve">Republika Slovenija, </w:t>
      </w:r>
      <w:r w:rsidR="0001094F" w:rsidRPr="00E87CF5">
        <w:rPr>
          <w:b/>
        </w:rPr>
        <w:t>VAT: SI56405006,</w:t>
      </w:r>
      <w:r w:rsidR="0001094F" w:rsidRPr="0001094F">
        <w:t xml:space="preserve"> iznosi 189,16 kn. Vjerovnik otpušta 60 % utvrđene tražbine, a dužnik pristaje na takav otpust. Preostalih  40 % utvrđene tražbine  u iznosu od 75,66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lastRenderedPageBreak/>
        <w:t>Nakon isteka razdoblja počeka  teče razdoblje otplate pri čemu se tražbina namiruje u 32 (tridesetdva) jednaka, uzastopna kvartalna anuiteta u iznosu od 2,36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2,36 kn na naplatu dospijeva desetog dana u mjesecu, a nakon isteka razdoblja počeka.</w:t>
      </w:r>
    </w:p>
    <w:p w:rsidRDefault="00E87CF5" w:rsidP="0001094F" w:rsidR="0001094F" w:rsidRPr="0001094F">
      <w:pPr>
        <w:jc w:val="both"/>
      </w:pPr>
      <w:r>
        <w:t xml:space="preserve">212) </w:t>
      </w:r>
      <w:r w:rsidR="0001094F" w:rsidRPr="0001094F">
        <w:t xml:space="preserve">Utvrđena tražbina vjerovnika </w:t>
      </w:r>
      <w:r w:rsidR="0001094F" w:rsidRPr="0001094F">
        <w:rPr>
          <w:b/>
        </w:rPr>
        <w:t xml:space="preserve">JONA-73 </w:t>
      </w:r>
      <w:r>
        <w:rPr>
          <w:b/>
        </w:rPr>
        <w:t>d.o.o.</w:t>
      </w:r>
      <w:r w:rsidR="0001094F" w:rsidRPr="0001094F">
        <w:t xml:space="preserve">, </w:t>
      </w:r>
      <w:r w:rsidRPr="00E87CF5">
        <w:rPr>
          <w:b/>
        </w:rPr>
        <w:t>Ljubljana - Dobrunje</w:t>
      </w:r>
      <w:r w:rsidR="0001094F" w:rsidRPr="00E87CF5">
        <w:rPr>
          <w:b/>
        </w:rPr>
        <w:t xml:space="preserve">, Pot v dolino 1, </w:t>
      </w:r>
      <w:r w:rsidRPr="00E87CF5">
        <w:rPr>
          <w:b/>
        </w:rPr>
        <w:t xml:space="preserve">Republika Slovenija, </w:t>
      </w:r>
      <w:r w:rsidR="0001094F" w:rsidRPr="00E87CF5">
        <w:rPr>
          <w:b/>
        </w:rPr>
        <w:t>VAT: SI65635469,</w:t>
      </w:r>
      <w:r w:rsidR="0001094F" w:rsidRPr="0001094F">
        <w:t xml:space="preserve"> iznosi 1.750,78 kn. Vjerovnik otpušta 60 % utvrđene tražbine, a dužnik pristaje na takav otpust. Preostalih  40 % utvrđene tražbine  u iznosu od 700,31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21,88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21,88 kn na naplatu dospijeva desetog dana u mjesecu, a nakon isteka razdoblja počeka.</w:t>
      </w:r>
    </w:p>
    <w:p w:rsidRDefault="00E87CF5" w:rsidP="0001094F" w:rsidR="0001094F" w:rsidRPr="0001094F">
      <w:pPr>
        <w:jc w:val="both"/>
      </w:pPr>
      <w:r>
        <w:t xml:space="preserve">213) </w:t>
      </w:r>
      <w:r w:rsidR="0001094F" w:rsidRPr="0001094F">
        <w:t xml:space="preserve">Utvrđena tražbina vjerovnika </w:t>
      </w:r>
      <w:r w:rsidR="0001094F" w:rsidRPr="0001094F">
        <w:rPr>
          <w:b/>
        </w:rPr>
        <w:t xml:space="preserve">Josef Lex &amp; Co Internationale Speditions- und Lagerhausgesellschaft m.b.H., </w:t>
      </w:r>
      <w:r w:rsidR="0001094F" w:rsidRPr="00E87CF5">
        <w:rPr>
          <w:b/>
        </w:rPr>
        <w:t xml:space="preserve">Leitring, Dorfstrasse 70, </w:t>
      </w:r>
      <w:r w:rsidRPr="00E87CF5">
        <w:rPr>
          <w:b/>
        </w:rPr>
        <w:t xml:space="preserve">Republika Austrija, </w:t>
      </w:r>
      <w:r w:rsidR="0001094F" w:rsidRPr="00E87CF5">
        <w:rPr>
          <w:b/>
        </w:rPr>
        <w:t xml:space="preserve">VAT: ATU29588808, </w:t>
      </w:r>
      <w:r w:rsidR="0001094F" w:rsidRPr="0001094F">
        <w:t>iznosi 341,22 kn. Vjerovnik otpušta 60 % utvrđene tražbine, a dužnik pristaje na takav otpust. Preostalih  40 %  utvrđene tražbine  u iznosu od 136,49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4,27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4,27 kn na naplatu dospijeva desetog dana u mjesecu, a nakon isteka razdoblja počeka.</w:t>
      </w:r>
    </w:p>
    <w:p w:rsidRDefault="00E87CF5" w:rsidP="0001094F" w:rsidR="0001094F" w:rsidRPr="0001094F">
      <w:pPr>
        <w:jc w:val="both"/>
      </w:pPr>
      <w:r>
        <w:t xml:space="preserve">214) </w:t>
      </w:r>
      <w:r w:rsidR="0001094F" w:rsidRPr="0001094F">
        <w:t xml:space="preserve">Utvrđena tražbina vjerovnika </w:t>
      </w:r>
      <w:r w:rsidR="0001094F" w:rsidRPr="0001094F">
        <w:rPr>
          <w:b/>
        </w:rPr>
        <w:t xml:space="preserve">KA INTER. TRANSPORT </w:t>
      </w:r>
      <w:r>
        <w:rPr>
          <w:b/>
        </w:rPr>
        <w:t>d.o.o</w:t>
      </w:r>
      <w:r w:rsidR="0001094F" w:rsidRPr="0001094F">
        <w:rPr>
          <w:b/>
        </w:rPr>
        <w:t>.</w:t>
      </w:r>
      <w:r w:rsidR="0001094F" w:rsidRPr="0001094F">
        <w:t xml:space="preserve">, </w:t>
      </w:r>
      <w:r w:rsidRPr="00E87CF5">
        <w:rPr>
          <w:b/>
        </w:rPr>
        <w:t>Rogaška Slatina,</w:t>
      </w:r>
      <w:r w:rsidR="0001094F" w:rsidRPr="00E87CF5">
        <w:rPr>
          <w:b/>
        </w:rPr>
        <w:t xml:space="preserve"> Sotelska cesta 5, </w:t>
      </w:r>
      <w:r w:rsidRPr="00E87CF5">
        <w:rPr>
          <w:b/>
        </w:rPr>
        <w:t xml:space="preserve">Republika Slovenija, </w:t>
      </w:r>
      <w:r w:rsidR="0001094F" w:rsidRPr="00E87CF5">
        <w:rPr>
          <w:b/>
        </w:rPr>
        <w:t xml:space="preserve">VAT: SI13265083, </w:t>
      </w:r>
      <w:r w:rsidR="0001094F" w:rsidRPr="0001094F">
        <w:t>iznosi 5.067,80 kn. Vjerovnik otpušta 60 % utvrđene tražbine, a dužnik pristaje na takav otpust. Preostalih  40 % utvrđene tražbine  u iznosu od 2.027,12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63,35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63,35 kn na naplatu dospijeva desetog dana u mjesecu, a nakon isteka razdoblja počeka.</w:t>
      </w:r>
    </w:p>
    <w:p w:rsidRDefault="00E87CF5" w:rsidP="0001094F" w:rsidR="0001094F" w:rsidRPr="0001094F">
      <w:pPr>
        <w:jc w:val="both"/>
      </w:pPr>
      <w:r>
        <w:t xml:space="preserve">215) </w:t>
      </w:r>
      <w:r w:rsidR="0001094F" w:rsidRPr="0001094F">
        <w:t xml:space="preserve">Utvrđena tražbina vjerovnika </w:t>
      </w:r>
      <w:r w:rsidR="0001094F" w:rsidRPr="0001094F">
        <w:rPr>
          <w:b/>
        </w:rPr>
        <w:t xml:space="preserve">KOMETA ŠPED </w:t>
      </w:r>
      <w:r>
        <w:rPr>
          <w:b/>
        </w:rPr>
        <w:t>d.o.o</w:t>
      </w:r>
      <w:r w:rsidR="0001094F" w:rsidRPr="0001094F">
        <w:rPr>
          <w:b/>
        </w:rPr>
        <w:t>.</w:t>
      </w:r>
      <w:r w:rsidR="0001094F" w:rsidRPr="0001094F">
        <w:t xml:space="preserve">, </w:t>
      </w:r>
      <w:r w:rsidR="0001094F" w:rsidRPr="00E87CF5">
        <w:rPr>
          <w:b/>
        </w:rPr>
        <w:t>Č</w:t>
      </w:r>
      <w:r w:rsidRPr="00E87CF5">
        <w:rPr>
          <w:b/>
        </w:rPr>
        <w:t>ačak</w:t>
      </w:r>
      <w:r w:rsidR="0001094F" w:rsidRPr="00E87CF5">
        <w:rPr>
          <w:b/>
        </w:rPr>
        <w:t xml:space="preserve">, Železnička kolonija bb, </w:t>
      </w:r>
      <w:r w:rsidRPr="00E87CF5">
        <w:rPr>
          <w:b/>
        </w:rPr>
        <w:t xml:space="preserve">Republika Srbija, </w:t>
      </w:r>
      <w:r w:rsidR="0001094F" w:rsidRPr="00E87CF5">
        <w:rPr>
          <w:b/>
        </w:rPr>
        <w:t xml:space="preserve">MB: 101112301, </w:t>
      </w:r>
      <w:r w:rsidR="0001094F" w:rsidRPr="0001094F">
        <w:t>iznosi 4.372,27 kn. Vjerovnik otpušta 60 % utvrđene tražbine, a dužnik pristaje na takav otpust. Preostalih  40 % utvrđene tražbine  u iznosu od 1.748,91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Nakon pravomoćnosti Rješenja o sklopljenoj predstečajnoj nagodbi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54,65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54,65 kn na naplatu dospijeva desetog dana u mjesecu, a nakon isteka razdoblja počeka.</w:t>
      </w:r>
    </w:p>
    <w:p w:rsidRDefault="00E87CF5" w:rsidP="0001094F" w:rsidR="0001094F" w:rsidRPr="0001094F">
      <w:pPr>
        <w:jc w:val="both"/>
      </w:pPr>
      <w:r>
        <w:t xml:space="preserve">216) </w:t>
      </w:r>
      <w:r w:rsidR="0001094F" w:rsidRPr="0001094F">
        <w:t xml:space="preserve">Utvrđena tražbina vjerovnika </w:t>
      </w:r>
      <w:r w:rsidR="0001094F" w:rsidRPr="0001094F">
        <w:rPr>
          <w:b/>
        </w:rPr>
        <w:t xml:space="preserve">MEM-VOCAR </w:t>
      </w:r>
      <w:r>
        <w:rPr>
          <w:b/>
        </w:rPr>
        <w:t>d.o.o.</w:t>
      </w:r>
      <w:r w:rsidR="0001094F" w:rsidRPr="0001094F">
        <w:t xml:space="preserve">, </w:t>
      </w:r>
      <w:r w:rsidRPr="00E87CF5">
        <w:rPr>
          <w:b/>
        </w:rPr>
        <w:t>Gevgelija</w:t>
      </w:r>
      <w:r w:rsidR="0001094F" w:rsidRPr="00E87CF5">
        <w:rPr>
          <w:b/>
        </w:rPr>
        <w:t xml:space="preserve">, Mrzenski Pat bb, </w:t>
      </w:r>
      <w:r w:rsidRPr="00E87CF5">
        <w:rPr>
          <w:b/>
        </w:rPr>
        <w:t xml:space="preserve">Republika Makedonija, </w:t>
      </w:r>
      <w:r w:rsidR="0001094F" w:rsidRPr="00E87CF5">
        <w:rPr>
          <w:b/>
        </w:rPr>
        <w:t xml:space="preserve">MB: 4006997117120, </w:t>
      </w:r>
      <w:r w:rsidR="0001094F" w:rsidRPr="0001094F">
        <w:t>iznosi 10.690,51 kn. Vjerovnik otpušta 60 % utvrđene tražbine, a dužnik pristaje na takav otpust. Preostalih  40 %  utvrđene tražbine  u iznosu od 4.276,20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133,63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133,63 kn na naplatu dospijeva desetog dana u mjesecu, a nakon isteka razdoblja počeka.</w:t>
      </w:r>
    </w:p>
    <w:p w:rsidRDefault="00E87CF5" w:rsidP="0001094F" w:rsidR="0001094F" w:rsidRPr="0001094F">
      <w:pPr>
        <w:jc w:val="both"/>
      </w:pPr>
      <w:r>
        <w:t xml:space="preserve">217) </w:t>
      </w:r>
      <w:r w:rsidR="0001094F" w:rsidRPr="0001094F">
        <w:t xml:space="preserve">Utvrđena tražbina vjerovnika </w:t>
      </w:r>
      <w:r w:rsidR="0001094F" w:rsidRPr="0001094F">
        <w:rPr>
          <w:b/>
        </w:rPr>
        <w:t xml:space="preserve">MIL-TRANS </w:t>
      </w:r>
      <w:r>
        <w:rPr>
          <w:b/>
        </w:rPr>
        <w:t>d.o.o.</w:t>
      </w:r>
      <w:r w:rsidR="0001094F" w:rsidRPr="0001094F">
        <w:t xml:space="preserve">, </w:t>
      </w:r>
      <w:r w:rsidRPr="00E87CF5">
        <w:rPr>
          <w:b/>
        </w:rPr>
        <w:t xml:space="preserve">Široki Brijeg, Trn bb, Republika Bosna i Hercegovina, </w:t>
      </w:r>
      <w:r w:rsidR="0001094F" w:rsidRPr="00E87CF5">
        <w:rPr>
          <w:b/>
        </w:rPr>
        <w:t xml:space="preserve">MB: 27201814009, </w:t>
      </w:r>
      <w:r w:rsidR="0001094F" w:rsidRPr="0001094F">
        <w:t>iznosi 12.548,48 kn. Vjerovnik otpušta 60 % utvrđene tražbine, a dužnik pristaje na takav otpust Preostalih  40 % utvrđene tražbine  u iznosu od 5.019,39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156,86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156,86 kn na naplatu dospijeva desetog dana u mjesecu, a nakon isteka razdoblja počeka.</w:t>
      </w:r>
    </w:p>
    <w:p w:rsidRDefault="00E87CF5" w:rsidP="0001094F" w:rsidR="0001094F" w:rsidRPr="0001094F">
      <w:pPr>
        <w:jc w:val="both"/>
      </w:pPr>
      <w:r>
        <w:t xml:space="preserve">218) Utvrđena tražbina vjerovnika </w:t>
      </w:r>
      <w:r w:rsidR="0001094F" w:rsidRPr="0001094F">
        <w:rPr>
          <w:b/>
        </w:rPr>
        <w:t xml:space="preserve">PAPILOT INTERNATIONAL </w:t>
      </w:r>
      <w:r>
        <w:rPr>
          <w:b/>
        </w:rPr>
        <w:t>d.o.o</w:t>
      </w:r>
      <w:r w:rsidR="0001094F" w:rsidRPr="0001094F">
        <w:t xml:space="preserve">., </w:t>
      </w:r>
      <w:r w:rsidRPr="00E87CF5">
        <w:rPr>
          <w:b/>
        </w:rPr>
        <w:t>Škofljica</w:t>
      </w:r>
      <w:r w:rsidR="0001094F" w:rsidRPr="00E87CF5">
        <w:rPr>
          <w:b/>
        </w:rPr>
        <w:t xml:space="preserve">,Vrh nad Želimljami 167 A, </w:t>
      </w:r>
      <w:r w:rsidRPr="00E87CF5">
        <w:rPr>
          <w:b/>
        </w:rPr>
        <w:t>Republika Slovenija,</w:t>
      </w:r>
      <w:r w:rsidR="0001094F" w:rsidRPr="00E87CF5">
        <w:rPr>
          <w:b/>
        </w:rPr>
        <w:t>VAT: SI39373789,</w:t>
      </w:r>
      <w:r w:rsidR="0001094F" w:rsidRPr="0001094F">
        <w:t xml:space="preserve"> iznosi 4.617,68 kn. Vjerovnik otpušta 60 % utvrđene tražbine, a dužnik pristaje na takav otpust. Preostalih  40 % utvrđene tražbine  u iznosu od 1.847,07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E87CF5"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57,72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57,72 kn na naplatu dospijeva desetog dana u mjesecu, a nakon isteka razdoblja počeka.</w:t>
      </w:r>
    </w:p>
    <w:p w:rsidRDefault="0001094F" w:rsidP="0001094F" w:rsidR="0001094F" w:rsidRPr="0001094F">
      <w:pPr>
        <w:pStyle w:val="Odlomakpopisa"/>
        <w:jc w:val="both"/>
        <w:rPr>
          <w:rFonts w:cs="Times New Roman" w:eastAsia="Times New Roman" w:hAnsi="Times New Roman" w:ascii="Times New Roman"/>
          <w:sz w:val="24"/>
          <w:lang w:eastAsia="hr-HR"/>
        </w:rPr>
      </w:pPr>
    </w:p>
    <w:p w:rsidRDefault="00E87CF5" w:rsidP="0001094F" w:rsidR="0001094F" w:rsidRPr="0001094F">
      <w:pPr>
        <w:jc w:val="both"/>
      </w:pPr>
      <w:r>
        <w:lastRenderedPageBreak/>
        <w:t xml:space="preserve">219) </w:t>
      </w:r>
      <w:r w:rsidR="0001094F" w:rsidRPr="0001094F">
        <w:t xml:space="preserve">Utvrđena tražbina vjerovnika </w:t>
      </w:r>
      <w:r w:rsidR="0001094F" w:rsidRPr="0001094F">
        <w:rPr>
          <w:b/>
        </w:rPr>
        <w:t xml:space="preserve">Péterfi &amp; Szabó Kft., </w:t>
      </w:r>
      <w:r w:rsidR="0001094F" w:rsidRPr="00E87CF5">
        <w:rPr>
          <w:b/>
        </w:rPr>
        <w:t xml:space="preserve">Röszke, Külterület 0219/14, </w:t>
      </w:r>
      <w:r w:rsidRPr="00E87CF5">
        <w:rPr>
          <w:b/>
        </w:rPr>
        <w:t xml:space="preserve">Republika Mađarska, </w:t>
      </w:r>
      <w:r w:rsidR="0001094F" w:rsidRPr="00E87CF5">
        <w:rPr>
          <w:b/>
        </w:rPr>
        <w:t xml:space="preserve">VAT: HU11097679, </w:t>
      </w:r>
      <w:r w:rsidR="0001094F" w:rsidRPr="0001094F">
        <w:t>iznosi 3.798,51 kn. Vjerovnik otpušta 60 % utvrđene tražbine, a dužnik pristaje na takav otpust. Preostalih  40 % utvrđene tražbine  u iznosu od 1.519,40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pravomoćnosti Rješenja o sklopljenoj predstečajnoj nagodbi pred Trgovačkim sudom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47,48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47,48 kn na naplatu dospijeva desetog dana u mjesecu, a nakon isteka razdoblja počeka.</w:t>
      </w:r>
    </w:p>
    <w:p w:rsidRDefault="00E87CF5" w:rsidP="0001094F" w:rsidR="0001094F" w:rsidRPr="0001094F">
      <w:pPr>
        <w:jc w:val="both"/>
      </w:pPr>
      <w:r>
        <w:t xml:space="preserve">220) </w:t>
      </w:r>
      <w:r w:rsidR="0001094F" w:rsidRPr="0001094F">
        <w:t xml:space="preserve">Utvrđena tražbina vjerovnika </w:t>
      </w:r>
      <w:r w:rsidR="0001094F" w:rsidRPr="0001094F">
        <w:rPr>
          <w:b/>
        </w:rPr>
        <w:t xml:space="preserve">PLAN B </w:t>
      </w:r>
      <w:r>
        <w:rPr>
          <w:b/>
        </w:rPr>
        <w:t>d.o.o</w:t>
      </w:r>
      <w:r w:rsidR="0001094F" w:rsidRPr="0001094F">
        <w:rPr>
          <w:b/>
        </w:rPr>
        <w:t>.</w:t>
      </w:r>
      <w:r w:rsidR="0001094F" w:rsidRPr="0001094F">
        <w:t xml:space="preserve">, </w:t>
      </w:r>
      <w:r w:rsidR="008F6DF8" w:rsidRPr="008F6DF8">
        <w:rPr>
          <w:b/>
        </w:rPr>
        <w:t>Podgorica</w:t>
      </w:r>
      <w:r w:rsidR="0001094F" w:rsidRPr="008F6DF8">
        <w:rPr>
          <w:b/>
        </w:rPr>
        <w:t xml:space="preserve">, Miladina Popovića 77, </w:t>
      </w:r>
      <w:r w:rsidR="008F6DF8" w:rsidRPr="008F6DF8">
        <w:rPr>
          <w:b/>
        </w:rPr>
        <w:t xml:space="preserve">Republika Crna Gora, </w:t>
      </w:r>
      <w:r w:rsidR="0001094F" w:rsidRPr="008F6DF8">
        <w:rPr>
          <w:b/>
        </w:rPr>
        <w:t xml:space="preserve">MB: 02388979, </w:t>
      </w:r>
      <w:r w:rsidR="0001094F" w:rsidRPr="0001094F">
        <w:t>iznosi 4.488,38 kn. Vjerovnik otpušta 60 % utvrđene tražbine, a dužnik pristaje na takav otpust. Preostalih  40 % utvrđene tražbine  u iznosu od 1.795,35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56,10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56,10 kn na naplatu dospijeva desetog dana u mjesecu, a nakon isteka razdoblja počeka.</w:t>
      </w:r>
    </w:p>
    <w:p w:rsidRDefault="008F6DF8" w:rsidP="0001094F" w:rsidR="0001094F" w:rsidRPr="0001094F">
      <w:pPr>
        <w:jc w:val="both"/>
      </w:pPr>
      <w:r>
        <w:t xml:space="preserve">221) </w:t>
      </w:r>
      <w:r w:rsidR="0001094F" w:rsidRPr="0001094F">
        <w:t xml:space="preserve">Utvrđena tražbina vjerovnika </w:t>
      </w:r>
      <w:r w:rsidR="0001094F" w:rsidRPr="0001094F">
        <w:rPr>
          <w:b/>
        </w:rPr>
        <w:t>PREVOZI GRACEL VASJO GRACEL S.P.</w:t>
      </w:r>
      <w:r w:rsidR="0001094F" w:rsidRPr="0001094F">
        <w:t xml:space="preserve">, </w:t>
      </w:r>
      <w:r w:rsidRPr="008F6DF8">
        <w:rPr>
          <w:b/>
        </w:rPr>
        <w:t>Trebnje,</w:t>
      </w:r>
      <w:r w:rsidR="0001094F" w:rsidRPr="008F6DF8">
        <w:rPr>
          <w:b/>
        </w:rPr>
        <w:t xml:space="preserve"> Rihpovec 38, </w:t>
      </w:r>
      <w:r w:rsidRPr="008F6DF8">
        <w:rPr>
          <w:b/>
        </w:rPr>
        <w:t xml:space="preserve">Republika Slovenija, </w:t>
      </w:r>
      <w:r w:rsidR="0001094F" w:rsidRPr="008F6DF8">
        <w:rPr>
          <w:b/>
        </w:rPr>
        <w:t xml:space="preserve">VAT: SI54947014, </w:t>
      </w:r>
      <w:r w:rsidR="0001094F" w:rsidRPr="0001094F">
        <w:t>iznosi 11.108,37 kn. Vjerovnik otpušta 60 % utvrđene tražbine, a dužnik pristaje na takav otpust. Preostalih  40 % utvrđene tražbine  u iznosu od 4.443,35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138,85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138,85 kn na naplatu dospijeva desetog dana u mjesecu, a nakon isteka razdoblja počeka.</w:t>
      </w:r>
    </w:p>
    <w:p w:rsidRDefault="008F6DF8" w:rsidP="0001094F" w:rsidR="0001094F" w:rsidRPr="0001094F">
      <w:pPr>
        <w:jc w:val="both"/>
      </w:pPr>
      <w:r>
        <w:t xml:space="preserve">222) </w:t>
      </w:r>
      <w:r w:rsidR="0001094F" w:rsidRPr="0001094F">
        <w:t xml:space="preserve">Utvrđena tražbina vjerovnika </w:t>
      </w:r>
      <w:r w:rsidR="0001094F" w:rsidRPr="0001094F">
        <w:rPr>
          <w:b/>
        </w:rPr>
        <w:t xml:space="preserve">PREVOZI PRELOG </w:t>
      </w:r>
      <w:r>
        <w:rPr>
          <w:b/>
        </w:rPr>
        <w:t>d.o.o</w:t>
      </w:r>
      <w:r w:rsidR="0001094F" w:rsidRPr="0001094F">
        <w:rPr>
          <w:b/>
        </w:rPr>
        <w:t>.</w:t>
      </w:r>
      <w:r w:rsidR="0001094F" w:rsidRPr="0001094F">
        <w:t xml:space="preserve">, </w:t>
      </w:r>
      <w:r w:rsidRPr="008F6DF8">
        <w:rPr>
          <w:b/>
        </w:rPr>
        <w:t>Dornava</w:t>
      </w:r>
      <w:r w:rsidR="0001094F" w:rsidRPr="008F6DF8">
        <w:rPr>
          <w:b/>
        </w:rPr>
        <w:t xml:space="preserve">, Mezgovci ob Pesnici 9A, </w:t>
      </w:r>
      <w:r w:rsidRPr="008F6DF8">
        <w:rPr>
          <w:b/>
        </w:rPr>
        <w:t xml:space="preserve">Republika Slovenija, </w:t>
      </w:r>
      <w:r w:rsidR="0001094F" w:rsidRPr="008F6DF8">
        <w:rPr>
          <w:b/>
        </w:rPr>
        <w:t>VAT: SI47483318,</w:t>
      </w:r>
      <w:r w:rsidR="0001094F" w:rsidRPr="0001094F">
        <w:t xml:space="preserve"> iznosi 6.313,80 kn. Vjerovnik otpušta 60 % utvrđene tražbine, a dužnik pristaje na takav otpust. Preostalih  40 % utvrđene tražbine  u iznosu od 2.525,52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78,92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Prvi anuitet u iznosu od 78,92 kn na naplatu dospijeva desetog dana u mjesecu, a nakon isteka razdoblja počeka.</w:t>
      </w:r>
    </w:p>
    <w:p w:rsidRDefault="008F6DF8" w:rsidP="0001094F" w:rsidR="0001094F" w:rsidRPr="0001094F">
      <w:pPr>
        <w:jc w:val="both"/>
      </w:pPr>
      <w:r>
        <w:t xml:space="preserve">223) </w:t>
      </w:r>
      <w:r w:rsidR="0001094F" w:rsidRPr="0001094F">
        <w:t xml:space="preserve">Utvrđena tražbina vjerovnika </w:t>
      </w:r>
      <w:r w:rsidR="0001094F" w:rsidRPr="0001094F">
        <w:rPr>
          <w:b/>
        </w:rPr>
        <w:t xml:space="preserve">REJA TRANSPORT </w:t>
      </w:r>
      <w:r>
        <w:rPr>
          <w:b/>
        </w:rPr>
        <w:t>d.o.o</w:t>
      </w:r>
      <w:r w:rsidR="0001094F" w:rsidRPr="0001094F">
        <w:rPr>
          <w:b/>
        </w:rPr>
        <w:t>.</w:t>
      </w:r>
      <w:r w:rsidR="0001094F" w:rsidRPr="0001094F">
        <w:t xml:space="preserve">, </w:t>
      </w:r>
      <w:r w:rsidR="0001094F" w:rsidRPr="008F6DF8">
        <w:rPr>
          <w:b/>
        </w:rPr>
        <w:t>K</w:t>
      </w:r>
      <w:r w:rsidRPr="008F6DF8">
        <w:rPr>
          <w:b/>
        </w:rPr>
        <w:t>ozina</w:t>
      </w:r>
      <w:r w:rsidR="0001094F" w:rsidRPr="008F6DF8">
        <w:rPr>
          <w:b/>
        </w:rPr>
        <w:t xml:space="preserve">, Istrska ulica 36, </w:t>
      </w:r>
      <w:r w:rsidRPr="008F6DF8">
        <w:rPr>
          <w:b/>
        </w:rPr>
        <w:t xml:space="preserve">Republika Slovenija, </w:t>
      </w:r>
      <w:r w:rsidR="0001094F" w:rsidRPr="008F6DF8">
        <w:rPr>
          <w:b/>
        </w:rPr>
        <w:t>VAT: SI24480088,</w:t>
      </w:r>
      <w:r w:rsidR="0001094F" w:rsidRPr="0001094F">
        <w:t xml:space="preserve"> iznosi 11.407,78 kn. Vjerovnik otpušta 60 % utvrđene tražbine, a dužnik pristaje na takav otpust. Preostalih  40 % utvrđene tražbine  u iznosu od 4.563,11 kn  namiriti će se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142,60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142,60 kn na naplatu dospijeva desetog dana u mjesecu, a nakon isteka razdoblja počeka.</w:t>
      </w:r>
    </w:p>
    <w:p w:rsidRDefault="008F6DF8" w:rsidP="0001094F" w:rsidR="0001094F" w:rsidRPr="0001094F">
      <w:pPr>
        <w:jc w:val="both"/>
      </w:pPr>
      <w:r>
        <w:t xml:space="preserve">224) </w:t>
      </w:r>
      <w:r w:rsidR="0001094F" w:rsidRPr="0001094F">
        <w:t xml:space="preserve">Utvrđena tražbina vjerovnika </w:t>
      </w:r>
      <w:r w:rsidR="0001094F" w:rsidRPr="0001094F">
        <w:rPr>
          <w:b/>
        </w:rPr>
        <w:t xml:space="preserve">SHELL ADRIA </w:t>
      </w:r>
      <w:r>
        <w:rPr>
          <w:b/>
        </w:rPr>
        <w:t>d.o.o</w:t>
      </w:r>
      <w:r w:rsidR="0001094F" w:rsidRPr="0001094F">
        <w:rPr>
          <w:b/>
        </w:rPr>
        <w:t>.</w:t>
      </w:r>
      <w:r w:rsidR="0001094F" w:rsidRPr="0001094F">
        <w:t xml:space="preserve">, </w:t>
      </w:r>
      <w:r w:rsidR="0001094F" w:rsidRPr="008F6DF8">
        <w:rPr>
          <w:b/>
        </w:rPr>
        <w:t>L</w:t>
      </w:r>
      <w:r w:rsidRPr="008F6DF8">
        <w:rPr>
          <w:b/>
        </w:rPr>
        <w:t>jubljana</w:t>
      </w:r>
      <w:r w:rsidR="0001094F" w:rsidRPr="008F6DF8">
        <w:rPr>
          <w:b/>
        </w:rPr>
        <w:t xml:space="preserve">, Bravničarjeva ul. 13, </w:t>
      </w:r>
      <w:r w:rsidRPr="008F6DF8">
        <w:rPr>
          <w:b/>
        </w:rPr>
        <w:t xml:space="preserve">Republika Slovenija, </w:t>
      </w:r>
      <w:r w:rsidR="0001094F" w:rsidRPr="008F6DF8">
        <w:rPr>
          <w:b/>
        </w:rPr>
        <w:t xml:space="preserve">VAT: SI61596582, </w:t>
      </w:r>
      <w:r w:rsidR="0001094F" w:rsidRPr="0001094F">
        <w:t>iznosi 6.035.428,64 kn. Vjerovnik otpušta 60 % utvrđene tražbine, a dužnik pristaje na takav otpust. Preostalih  40 % utvrđene tražbine  u iznosu od 2.414.171,46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 xml:space="preserve">Nakon isteka razdoblja počeka  teče razdoblje otplate pri čemu se tražbina namiruje u 32 (tridesetdva) jednaka, uzastopna kvartalna anuiteta u iznosu od </w:t>
      </w:r>
      <w:r w:rsidRPr="0001094F">
        <w:rPr>
          <w:rFonts w:cs="Times New Roman" w:eastAsia="Times New Roman" w:hAnsi="Times New Roman" w:ascii="Times New Roman"/>
          <w:sz w:val="24"/>
          <w:lang w:eastAsia="hr-HR"/>
        </w:rPr>
        <w:t>75.442,86</w:t>
      </w:r>
      <w:r w:rsidRPr="0001094F">
        <w:rPr>
          <w:rFonts w:cs="Times New Roman" w:hAnsi="Times New Roman" w:ascii="Times New Roman"/>
          <w:sz w:val="24"/>
        </w:rPr>
        <w:t xml:space="preserve">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Prvi anuitet u iznosu od </w:t>
      </w:r>
      <w:r w:rsidRPr="0001094F">
        <w:rPr>
          <w:rFonts w:cs="Times New Roman" w:eastAsia="Times New Roman" w:hAnsi="Times New Roman" w:ascii="Times New Roman"/>
          <w:sz w:val="24"/>
          <w:lang w:eastAsia="hr-HR"/>
        </w:rPr>
        <w:t>75.442,86</w:t>
      </w:r>
      <w:r w:rsidRPr="0001094F">
        <w:rPr>
          <w:rFonts w:cs="Times New Roman" w:hAnsi="Times New Roman" w:ascii="Times New Roman"/>
          <w:sz w:val="24"/>
        </w:rPr>
        <w:t xml:space="preserve"> kn na naplatu dospijeva desetog dana u mjesecu, a nakon isteka razdoblja počeka.</w:t>
      </w:r>
    </w:p>
    <w:p w:rsidRDefault="008F6DF8" w:rsidP="0001094F" w:rsidR="0001094F" w:rsidRPr="0001094F">
      <w:pPr>
        <w:jc w:val="both"/>
      </w:pPr>
      <w:r>
        <w:t xml:space="preserve">225) </w:t>
      </w:r>
      <w:r w:rsidR="0001094F" w:rsidRPr="0001094F">
        <w:t xml:space="preserve">Utvrđena tražbina vjerovnika </w:t>
      </w:r>
      <w:r w:rsidR="0001094F" w:rsidRPr="0001094F">
        <w:rPr>
          <w:b/>
        </w:rPr>
        <w:t xml:space="preserve">SIGR </w:t>
      </w:r>
      <w:r>
        <w:rPr>
          <w:b/>
        </w:rPr>
        <w:t>d.o.o</w:t>
      </w:r>
      <w:r w:rsidR="0001094F" w:rsidRPr="008F6DF8">
        <w:rPr>
          <w:b/>
        </w:rPr>
        <w:t xml:space="preserve">., </w:t>
      </w:r>
      <w:r w:rsidRPr="008F6DF8">
        <w:rPr>
          <w:b/>
        </w:rPr>
        <w:t>Jesenice</w:t>
      </w:r>
      <w:r w:rsidR="0001094F" w:rsidRPr="008F6DF8">
        <w:rPr>
          <w:b/>
        </w:rPr>
        <w:t xml:space="preserve">, Spodnji Plavž 14f, </w:t>
      </w:r>
      <w:r w:rsidRPr="008F6DF8">
        <w:rPr>
          <w:b/>
        </w:rPr>
        <w:t xml:space="preserve">Republika Slovenija, </w:t>
      </w:r>
      <w:r w:rsidR="0001094F" w:rsidRPr="008F6DF8">
        <w:rPr>
          <w:b/>
        </w:rPr>
        <w:t>VAT: SI23710012,</w:t>
      </w:r>
      <w:r w:rsidR="0001094F" w:rsidRPr="0001094F">
        <w:t xml:space="preserve"> iznosi 1.599,62 kn. Vjerovnik otpušta 60 % utvrđene tražbine, a dužnik pristaje na takav otpust. Preostalih  40 %  utvrđene tražbine  u iznosu od 639,85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20,00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20,00 kn na naplatu dospijeva desetog dana u mjesecu, a nakon isteka razdoblja počeka.</w:t>
      </w:r>
    </w:p>
    <w:p w:rsidRDefault="008F6DF8" w:rsidP="0001094F" w:rsidR="0001094F" w:rsidRPr="0001094F">
      <w:pPr>
        <w:jc w:val="both"/>
      </w:pPr>
      <w:r>
        <w:t xml:space="preserve">226) </w:t>
      </w:r>
      <w:r w:rsidR="0001094F" w:rsidRPr="0001094F">
        <w:t xml:space="preserve">Utvrđena tražbina vjerovnika </w:t>
      </w:r>
      <w:r w:rsidR="0001094F" w:rsidRPr="0001094F">
        <w:rPr>
          <w:b/>
        </w:rPr>
        <w:t xml:space="preserve">SLODES </w:t>
      </w:r>
      <w:r>
        <w:rPr>
          <w:b/>
        </w:rPr>
        <w:t>d.o.o</w:t>
      </w:r>
      <w:r w:rsidRPr="008F6DF8">
        <w:rPr>
          <w:b/>
        </w:rPr>
        <w:t>.</w:t>
      </w:r>
      <w:r w:rsidR="0001094F" w:rsidRPr="008F6DF8">
        <w:rPr>
          <w:b/>
        </w:rPr>
        <w:t xml:space="preserve">, </w:t>
      </w:r>
      <w:r w:rsidRPr="008F6DF8">
        <w:rPr>
          <w:b/>
        </w:rPr>
        <w:t>Beograd</w:t>
      </w:r>
      <w:r w:rsidR="0001094F" w:rsidRPr="008F6DF8">
        <w:rPr>
          <w:b/>
        </w:rPr>
        <w:t>, B</w:t>
      </w:r>
      <w:r w:rsidRPr="008F6DF8">
        <w:rPr>
          <w:b/>
        </w:rPr>
        <w:t>orska</w:t>
      </w:r>
      <w:r w:rsidR="0001094F" w:rsidRPr="008F6DF8">
        <w:rPr>
          <w:b/>
        </w:rPr>
        <w:t xml:space="preserve"> 92F, </w:t>
      </w:r>
      <w:r w:rsidRPr="008F6DF8">
        <w:rPr>
          <w:b/>
        </w:rPr>
        <w:t xml:space="preserve">Republika Srbija, </w:t>
      </w:r>
      <w:r w:rsidR="0001094F" w:rsidRPr="008F6DF8">
        <w:rPr>
          <w:b/>
        </w:rPr>
        <w:t xml:space="preserve">MB: 07443706, </w:t>
      </w:r>
      <w:r w:rsidR="0001094F" w:rsidRPr="0001094F">
        <w:t>iznosi 564,82 kn. Vjerovnik otpušta 60 % utvrđene tražbine, a dužnik pristaje na takav otpust. Preostalih  40 % utvrđene tražbine  u iznosu od 225,93 kn</w:t>
      </w:r>
      <w:r w:rsidR="00181802">
        <w:t xml:space="preserve"> </w:t>
      </w:r>
      <w:r w:rsidR="0001094F" w:rsidRPr="0001094F">
        <w:t>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lastRenderedPageBreak/>
        <w:t>Nakon isteka razdoblja počeka  teče razdoblje otplate pri čemu se tražbina namiruje u 32 (tridesetdva) jednaka, uzastopna kvartalna anuiteta u iznosu od 7,06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7,06 kn na naplatu dospijeva desetog dana u mjesecu, a nakon isteka razdoblja počeka.</w:t>
      </w:r>
    </w:p>
    <w:p w:rsidRDefault="008F6DF8" w:rsidP="0001094F" w:rsidR="0001094F" w:rsidRPr="0001094F">
      <w:pPr>
        <w:jc w:val="both"/>
      </w:pPr>
      <w:r>
        <w:t xml:space="preserve">227) </w:t>
      </w:r>
      <w:r w:rsidR="0001094F" w:rsidRPr="0001094F">
        <w:t xml:space="preserve">Utvrđena tražbina vjerovnika </w:t>
      </w:r>
      <w:r w:rsidR="0001094F" w:rsidRPr="0001094F">
        <w:rPr>
          <w:b/>
        </w:rPr>
        <w:t>Andrzej Stankiewicz Transport,</w:t>
      </w:r>
      <w:r w:rsidR="0001094F" w:rsidRPr="0001094F">
        <w:t xml:space="preserve"> </w:t>
      </w:r>
      <w:r w:rsidR="0001094F" w:rsidRPr="008F6DF8">
        <w:rPr>
          <w:b/>
        </w:rPr>
        <w:t>R</w:t>
      </w:r>
      <w:r w:rsidRPr="008F6DF8">
        <w:rPr>
          <w:b/>
        </w:rPr>
        <w:t>ybnik</w:t>
      </w:r>
      <w:r w:rsidR="0001094F" w:rsidRPr="008F6DF8">
        <w:rPr>
          <w:b/>
        </w:rPr>
        <w:t xml:space="preserve">, ul. Poremby 23, </w:t>
      </w:r>
      <w:r w:rsidRPr="008F6DF8">
        <w:rPr>
          <w:b/>
        </w:rPr>
        <w:t xml:space="preserve">Republika Poljska, </w:t>
      </w:r>
      <w:r w:rsidR="0001094F" w:rsidRPr="008F6DF8">
        <w:rPr>
          <w:b/>
        </w:rPr>
        <w:t>VAT: PL6421014095,</w:t>
      </w:r>
      <w:r w:rsidR="0001094F" w:rsidRPr="0001094F">
        <w:t xml:space="preserve"> iznosi 7.234,63 kn. Vjerovnik otpušta 60 % utvrđene tražbine, a dužnik pristaje na takav otpust. Preostalih  40 %  utvrđene tražbine  u iznosu od 2.893,85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90,43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90,43 kn na naplatu dospijeva desetog dana u mjesecu, a nakon isteka razdoblja počeka.</w:t>
      </w:r>
    </w:p>
    <w:p w:rsidRDefault="008F6DF8" w:rsidP="0001094F" w:rsidR="0001094F" w:rsidRPr="0001094F">
      <w:pPr>
        <w:jc w:val="both"/>
      </w:pPr>
      <w:r>
        <w:t xml:space="preserve">228) </w:t>
      </w:r>
      <w:r w:rsidR="0001094F" w:rsidRPr="0001094F">
        <w:t xml:space="preserve">Utvrđena tražbina vjerovnika </w:t>
      </w:r>
      <w:r w:rsidR="0001094F" w:rsidRPr="0001094F">
        <w:rPr>
          <w:b/>
        </w:rPr>
        <w:t>TRANS SIMON</w:t>
      </w:r>
      <w:r>
        <w:rPr>
          <w:b/>
        </w:rPr>
        <w:t xml:space="preserve"> </w:t>
      </w:r>
      <w:r w:rsidR="0001094F" w:rsidRPr="0001094F">
        <w:rPr>
          <w:b/>
        </w:rPr>
        <w:t>- VLADO DOOEL</w:t>
      </w:r>
      <w:r w:rsidR="0001094F" w:rsidRPr="0001094F">
        <w:t>,</w:t>
      </w:r>
      <w:r>
        <w:t xml:space="preserve"> </w:t>
      </w:r>
      <w:r w:rsidRPr="008F6DF8">
        <w:rPr>
          <w:b/>
        </w:rPr>
        <w:t>Skopje,</w:t>
      </w:r>
      <w:r w:rsidR="0001094F" w:rsidRPr="008F6DF8">
        <w:rPr>
          <w:b/>
        </w:rPr>
        <w:t xml:space="preserve"> Bul.r Jane Sandanski 89-2/5, </w:t>
      </w:r>
      <w:r w:rsidRPr="008F6DF8">
        <w:rPr>
          <w:b/>
        </w:rPr>
        <w:t xml:space="preserve">Republika Makedonija, </w:t>
      </w:r>
      <w:r w:rsidR="0001094F" w:rsidRPr="008F6DF8">
        <w:rPr>
          <w:b/>
        </w:rPr>
        <w:t>MB: 40309902001904,</w:t>
      </w:r>
      <w:r w:rsidR="0001094F" w:rsidRPr="0001094F">
        <w:t xml:space="preserve"> iznosi 13.210,17 kn. Vjerovnik otpušta 60 % utvrđene tražbine, a dužnik pristaje na takav otpust. Preostalih  40 %  utvrđene tražbine  u iznosu od 5.284,07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Nakon isteka razdoblja počeka  teče razdoblje otplate pri čemu se tražbina namiruje u 32 (tridesetdva) jednaka, uzastopna kvartalna anuiteta u iznosu od 165,13 kn, svaki,    beskamatno.Prvi anuitet u iznosu od 165,13 kn na naplatu dospijeva desetog dana u mjesecu, a nakon isteka razdoblja počeka.</w:t>
      </w:r>
    </w:p>
    <w:p w:rsidRDefault="008F6DF8" w:rsidP="0001094F" w:rsidR="0001094F" w:rsidRPr="0001094F">
      <w:pPr>
        <w:jc w:val="both"/>
      </w:pPr>
      <w:r>
        <w:t xml:space="preserve">229) </w:t>
      </w:r>
      <w:r w:rsidR="0001094F" w:rsidRPr="0001094F">
        <w:t xml:space="preserve">Utvrđena tražbina vjerovnika </w:t>
      </w:r>
      <w:r w:rsidR="0001094F" w:rsidRPr="0001094F">
        <w:rPr>
          <w:b/>
        </w:rPr>
        <w:t xml:space="preserve">TRANSPORT ŠENICA </w:t>
      </w:r>
      <w:r>
        <w:rPr>
          <w:b/>
        </w:rPr>
        <w:t>d.o.o.</w:t>
      </w:r>
      <w:r w:rsidR="0001094F" w:rsidRPr="0001094F">
        <w:t xml:space="preserve">, </w:t>
      </w:r>
      <w:r w:rsidRPr="008F6DF8">
        <w:rPr>
          <w:b/>
        </w:rPr>
        <w:t>Črnomelj</w:t>
      </w:r>
      <w:r w:rsidR="0001094F" w:rsidRPr="008F6DF8">
        <w:rPr>
          <w:b/>
        </w:rPr>
        <w:t xml:space="preserve">, Butorajska cesta 30, </w:t>
      </w:r>
      <w:r w:rsidRPr="008F6DF8">
        <w:rPr>
          <w:b/>
        </w:rPr>
        <w:t xml:space="preserve">Republika Slovenija, </w:t>
      </w:r>
      <w:r w:rsidR="0001094F" w:rsidRPr="008F6DF8">
        <w:rPr>
          <w:b/>
        </w:rPr>
        <w:t xml:space="preserve">VAT: SI21350388, </w:t>
      </w:r>
      <w:r w:rsidR="0001094F" w:rsidRPr="0001094F">
        <w:t>iznosi 6.433,33 kn. Vjerovnik otpušta 60 % utvrđene tražbine, a dužnik pristaje na takav otpust. Preostalih  40 %utvrđene tražbine  u iznosu od 2.573,33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80,42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80,42 kn na naplatu dospijeva desetog dana u mjesecu, a nakon isteka razdoblja počeka.</w:t>
      </w:r>
    </w:p>
    <w:p w:rsidRDefault="008F6DF8" w:rsidP="0001094F" w:rsidR="0001094F" w:rsidRPr="0001094F">
      <w:pPr>
        <w:jc w:val="both"/>
      </w:pPr>
      <w:r>
        <w:t xml:space="preserve">230) </w:t>
      </w:r>
      <w:r w:rsidR="0001094F" w:rsidRPr="0001094F">
        <w:t>Utvrđena tražbina vjerovnika</w:t>
      </w:r>
      <w:r>
        <w:t xml:space="preserve"> </w:t>
      </w:r>
      <w:r w:rsidR="0001094F" w:rsidRPr="0001094F">
        <w:rPr>
          <w:b/>
        </w:rPr>
        <w:t>TRANSTHERMOS GmbH</w:t>
      </w:r>
      <w:r w:rsidR="0001094F" w:rsidRPr="008F6DF8">
        <w:rPr>
          <w:b/>
        </w:rPr>
        <w:t>, München,</w:t>
      </w:r>
      <w:r w:rsidRPr="008F6DF8">
        <w:rPr>
          <w:b/>
        </w:rPr>
        <w:t xml:space="preserve"> </w:t>
      </w:r>
      <w:r w:rsidR="0001094F" w:rsidRPr="008F6DF8">
        <w:rPr>
          <w:b/>
        </w:rPr>
        <w:t xml:space="preserve">Lilienthalallee 25, </w:t>
      </w:r>
      <w:r w:rsidRPr="008F6DF8">
        <w:rPr>
          <w:b/>
        </w:rPr>
        <w:t xml:space="preserve">Savezna Republika Njemačka, </w:t>
      </w:r>
      <w:r w:rsidR="0001094F" w:rsidRPr="008F6DF8">
        <w:rPr>
          <w:b/>
        </w:rPr>
        <w:t xml:space="preserve">VAT: DE114434214, </w:t>
      </w:r>
      <w:r w:rsidR="0001094F" w:rsidRPr="0001094F">
        <w:t>iznosi 5.468,93 kn. Vjerovnik otpušta 60 % utvrđene tražbine, a dužnik pristaje na takav otpust. Preostalih  40 % utvrđene tražbine  u iznosu od 2.187,57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lastRenderedPageBreak/>
        <w:t>Nakon isteka razdoblja počeka  teče razdoblje otplate pri čemu se tražbina namiruje u 32 (tridesetdva) jednaka, uzastopna kvartalna anuiteta u iznosu od 68,36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68,36 kn na naplatu dospijeva desetog dana u mjesecu, a nakon isteka razdoblja počeka.</w:t>
      </w:r>
    </w:p>
    <w:p w:rsidRDefault="008F6DF8" w:rsidP="0001094F" w:rsidR="0001094F" w:rsidRPr="008F6DF8">
      <w:pPr>
        <w:jc w:val="both"/>
      </w:pPr>
      <w:r w:rsidRPr="00E46297">
        <w:t xml:space="preserve">231) </w:t>
      </w:r>
      <w:r w:rsidR="0001094F" w:rsidRPr="00E46297">
        <w:t xml:space="preserve">Utvrđena tražbina vjerovnika </w:t>
      </w:r>
      <w:r w:rsidR="0001094F" w:rsidRPr="00E46297">
        <w:rPr>
          <w:b/>
        </w:rPr>
        <w:t>V.A.T. TRANSPORT dooel</w:t>
      </w:r>
      <w:r w:rsidR="0001094F" w:rsidRPr="00E46297">
        <w:t xml:space="preserve">, </w:t>
      </w:r>
      <w:r w:rsidRPr="00E46297">
        <w:rPr>
          <w:b/>
        </w:rPr>
        <w:t>Skopje</w:t>
      </w:r>
      <w:r w:rsidR="0001094F" w:rsidRPr="00E46297">
        <w:rPr>
          <w:b/>
        </w:rPr>
        <w:t xml:space="preserve">, Ul.840 Br.16, </w:t>
      </w:r>
      <w:r w:rsidRPr="00E46297">
        <w:rPr>
          <w:b/>
        </w:rPr>
        <w:t xml:space="preserve">Republika Makedonija, </w:t>
      </w:r>
      <w:r w:rsidR="0001094F" w:rsidRPr="00E46297">
        <w:rPr>
          <w:b/>
        </w:rPr>
        <w:t>MB: MK4030992358247,</w:t>
      </w:r>
      <w:r w:rsidR="0001094F" w:rsidRPr="00E46297">
        <w:t xml:space="preserve"> </w:t>
      </w:r>
      <w:r w:rsidR="0001094F" w:rsidRPr="008F6DF8">
        <w:t>iznosi 36.830,50 kn. Vjerovnik otpušta 60 % utvrđene tražbine, a dužnik pristaje na takav otpust. Preostalih  40 %  utvrđene tražbine  u iznosu od 14.732,20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460,38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460,38 kn na naplatu dospijeva desetog dana u mjesecu, a nakon isteka razdoblja počeka.</w:t>
      </w:r>
    </w:p>
    <w:p w:rsidRDefault="008F6DF8" w:rsidP="0001094F" w:rsidR="0001094F" w:rsidRPr="0001094F">
      <w:pPr>
        <w:jc w:val="both"/>
      </w:pPr>
      <w:r>
        <w:t xml:space="preserve">232) </w:t>
      </w:r>
      <w:r w:rsidR="0001094F" w:rsidRPr="0001094F">
        <w:t xml:space="preserve">Utvrđena tražbina vjerovnika </w:t>
      </w:r>
      <w:r w:rsidR="0001094F" w:rsidRPr="0001094F">
        <w:rPr>
          <w:b/>
        </w:rPr>
        <w:t>VIRNEK, d.o.o.,</w:t>
      </w:r>
      <w:r>
        <w:t xml:space="preserve"> </w:t>
      </w:r>
      <w:r w:rsidR="0001094F" w:rsidRPr="008F6DF8">
        <w:rPr>
          <w:b/>
        </w:rPr>
        <w:t>Š</w:t>
      </w:r>
      <w:r w:rsidRPr="008F6DF8">
        <w:rPr>
          <w:b/>
        </w:rPr>
        <w:t>oštanj</w:t>
      </w:r>
      <w:r w:rsidR="0001094F" w:rsidRPr="008F6DF8">
        <w:rPr>
          <w:b/>
        </w:rPr>
        <w:t xml:space="preserve">, Koroška cesta 15B, </w:t>
      </w:r>
      <w:r w:rsidRPr="008F6DF8">
        <w:rPr>
          <w:b/>
        </w:rPr>
        <w:t xml:space="preserve">Republika Slovenija, </w:t>
      </w:r>
      <w:r w:rsidR="0001094F" w:rsidRPr="008F6DF8">
        <w:rPr>
          <w:b/>
        </w:rPr>
        <w:t xml:space="preserve">VAT: SI86516183, </w:t>
      </w:r>
      <w:r w:rsidR="0001094F" w:rsidRPr="0001094F">
        <w:t>iznosi 4.588,91 kn. Vjerovnik otpušta 60 % utvrđene tražbine, a dužnik pristaje na takav otpust. Preostalih  40 % utvrđene tražbine  u iznosu od 1.835,56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57,36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57,36 kn na naplatu dospijeva desetog dana u mjesecu, a nakon isteka razdoblja počeka.</w:t>
      </w:r>
    </w:p>
    <w:p w:rsidRDefault="008F6DF8" w:rsidP="0001094F" w:rsidR="0001094F" w:rsidRPr="0001094F">
      <w:pPr>
        <w:jc w:val="both"/>
      </w:pPr>
      <w:r>
        <w:t xml:space="preserve">233) </w:t>
      </w:r>
      <w:r w:rsidR="0001094F" w:rsidRPr="0001094F">
        <w:t xml:space="preserve">Utvrđena tražbina vjerovnika </w:t>
      </w:r>
      <w:r w:rsidR="0001094F" w:rsidRPr="0001094F">
        <w:rPr>
          <w:b/>
        </w:rPr>
        <w:t xml:space="preserve">VLAMACO </w:t>
      </w:r>
      <w:r>
        <w:rPr>
          <w:b/>
        </w:rPr>
        <w:t>d.o.o., Banja Luka,</w:t>
      </w:r>
      <w:r w:rsidR="0001094F" w:rsidRPr="0001094F">
        <w:t xml:space="preserve"> </w:t>
      </w:r>
      <w:r w:rsidR="0001094F" w:rsidRPr="008F6DF8">
        <w:rPr>
          <w:b/>
        </w:rPr>
        <w:t xml:space="preserve">Frana Supila 31e, </w:t>
      </w:r>
      <w:r w:rsidRPr="008F6DF8">
        <w:rPr>
          <w:b/>
        </w:rPr>
        <w:t xml:space="preserve">Republika Bosna i Hercegovina, </w:t>
      </w:r>
      <w:r w:rsidR="0001094F" w:rsidRPr="008F6DF8">
        <w:rPr>
          <w:b/>
        </w:rPr>
        <w:t>MB: 4402154760003,</w:t>
      </w:r>
      <w:r w:rsidR="0001094F" w:rsidRPr="0001094F">
        <w:t xml:space="preserve"> iznosi 2.379,27 kn. Vjerovnik otpušta 60 % utvrđene tražbine, a dužnik pristaje na takav otpust. Preostalih  40 %utvrđene tražbine  u iznosu od 951,71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29,74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29,74 kn na naplatu dospijeva desetog dana u mjesecu, a nakon isteka razdoblja počeka.</w:t>
      </w:r>
    </w:p>
    <w:p w:rsidRDefault="008F6DF8" w:rsidP="0001094F" w:rsidR="0001094F" w:rsidRPr="0001094F">
      <w:pPr>
        <w:jc w:val="both"/>
      </w:pPr>
      <w:r>
        <w:t xml:space="preserve">234) </w:t>
      </w:r>
      <w:r w:rsidR="0001094F" w:rsidRPr="0001094F">
        <w:t xml:space="preserve">Utvrđena tražbina vjerovnika </w:t>
      </w:r>
      <w:r w:rsidR="0001094F" w:rsidRPr="0001094F">
        <w:rPr>
          <w:b/>
        </w:rPr>
        <w:t>ZAKUZA S.R.O</w:t>
      </w:r>
      <w:r w:rsidR="0001094F" w:rsidRPr="008F6DF8">
        <w:rPr>
          <w:b/>
        </w:rPr>
        <w:t xml:space="preserve">., </w:t>
      </w:r>
      <w:r w:rsidRPr="008F6DF8">
        <w:rPr>
          <w:b/>
        </w:rPr>
        <w:t>Hradčovice</w:t>
      </w:r>
      <w:r w:rsidR="0001094F" w:rsidRPr="008F6DF8">
        <w:rPr>
          <w:b/>
        </w:rPr>
        <w:t xml:space="preserve">, Hradčovice 256, </w:t>
      </w:r>
      <w:r w:rsidRPr="008F6DF8">
        <w:rPr>
          <w:b/>
        </w:rPr>
        <w:t xml:space="preserve">Češka Republika, </w:t>
      </w:r>
      <w:r w:rsidR="0001094F" w:rsidRPr="008F6DF8">
        <w:rPr>
          <w:b/>
        </w:rPr>
        <w:t xml:space="preserve">VAT: CZ27713831, </w:t>
      </w:r>
      <w:r w:rsidR="0001094F" w:rsidRPr="0001094F">
        <w:t>iznosi 6.432,59 kn. Vjerovnik otpušta 60 % utvrđene tražbine, a dužnik pristaje na takav otpust. Preostalih  40 %utvrđene tražbine  u iznosu od 2.573,04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lastRenderedPageBreak/>
        <w:t xml:space="preserve">Nakon pravomoćnosti </w:t>
      </w:r>
      <w:r w:rsidR="008F6DF8" w:rsidRPr="0001094F">
        <w:rPr>
          <w:rFonts w:cs="Times New Roman" w:hAnsi="Times New Roman" w:ascii="Times New Roman"/>
          <w:sz w:val="24"/>
        </w:rPr>
        <w:t xml:space="preserve">rješenja o odobravanju sklapanja predstečajne nagodbe pred trgovačkim sudom </w:t>
      </w:r>
      <w:r w:rsidRPr="0001094F">
        <w:rPr>
          <w:rFonts w:cs="Times New Roman" w:hAnsi="Times New Roman" w:ascii="Times New Roman"/>
          <w:sz w:val="24"/>
        </w:rPr>
        <w:t>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80,41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80,41 kn na naplatu dospijeva desetog dana u mjesecu, a nakon isteka razdoblja počeka.</w:t>
      </w:r>
    </w:p>
    <w:p w:rsidRDefault="008F6DF8" w:rsidP="0001094F" w:rsidR="0001094F" w:rsidRPr="0001094F">
      <w:pPr>
        <w:jc w:val="both"/>
      </w:pPr>
      <w:r>
        <w:t xml:space="preserve">235) </w:t>
      </w:r>
      <w:r w:rsidR="0001094F" w:rsidRPr="0001094F">
        <w:t xml:space="preserve">Utvrđena tražbina vjerovnika </w:t>
      </w:r>
      <w:r w:rsidR="0001094F" w:rsidRPr="008F6DF8">
        <w:rPr>
          <w:b/>
        </w:rPr>
        <w:t xml:space="preserve">ŽELJO TRANSPORT </w:t>
      </w:r>
      <w:r w:rsidRPr="008F6DF8">
        <w:rPr>
          <w:b/>
        </w:rPr>
        <w:t>d.o.o</w:t>
      </w:r>
      <w:r w:rsidR="0001094F" w:rsidRPr="008F6DF8">
        <w:rPr>
          <w:b/>
        </w:rPr>
        <w:t xml:space="preserve">., </w:t>
      </w:r>
      <w:r w:rsidRPr="008F6DF8">
        <w:rPr>
          <w:b/>
        </w:rPr>
        <w:t>Ljubljana</w:t>
      </w:r>
      <w:r w:rsidR="0001094F" w:rsidRPr="008F6DF8">
        <w:rPr>
          <w:b/>
        </w:rPr>
        <w:t xml:space="preserve">, Središka ulica 4, </w:t>
      </w:r>
      <w:r w:rsidRPr="008F6DF8">
        <w:rPr>
          <w:b/>
        </w:rPr>
        <w:t xml:space="preserve">Republika Slovenija, </w:t>
      </w:r>
      <w:r w:rsidR="0001094F" w:rsidRPr="008F6DF8">
        <w:rPr>
          <w:b/>
        </w:rPr>
        <w:t xml:space="preserve">VAT: SI13131907, </w:t>
      </w:r>
      <w:r w:rsidR="0001094F" w:rsidRPr="0001094F">
        <w:t>iznosi 4.591,07 kn. Vjerovnik otpušta 60 % utvrđene tražbine, a dužnik pristaje na takav otpust. Preostalih  40 %utvrđene tražbine  u iznosu od 1.836,43 kn će se namiriti kako slijedi:</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 xml:space="preserve">Nakon pravomoćnosti </w:t>
      </w:r>
      <w:r w:rsidR="008F6DF8" w:rsidRPr="0001094F">
        <w:rPr>
          <w:rFonts w:cs="Times New Roman" w:hAnsi="Times New Roman" w:ascii="Times New Roman"/>
          <w:sz w:val="24"/>
        </w:rPr>
        <w:t>rješenja o odobravanju sklapanja predstečajne nagodbe pred trgovačkim sudom</w:t>
      </w:r>
      <w:r w:rsidRPr="0001094F">
        <w:rPr>
          <w:rFonts w:cs="Times New Roman" w:hAnsi="Times New Roman" w:ascii="Times New Roman"/>
          <w:sz w:val="24"/>
        </w:rPr>
        <w:t xml:space="preserve"> počinju teći dvije godine počeka.</w:t>
      </w:r>
    </w:p>
    <w:p w:rsidRDefault="0001094F" w:rsidP="005051B2" w:rsidR="0001094F" w:rsidRPr="0001094F">
      <w:pPr>
        <w:pStyle w:val="Odlomakpopisa"/>
        <w:numPr>
          <w:ilvl w:val="0"/>
          <w:numId w:val="2"/>
        </w:numPr>
        <w:suppressAutoHyphens/>
        <w:spacing w:lineRule="auto" w:line="276"/>
        <w:jc w:val="both"/>
        <w:rPr>
          <w:rFonts w:cs="Times New Roman" w:hAnsi="Times New Roman" w:ascii="Times New Roman"/>
          <w:sz w:val="24"/>
        </w:rPr>
      </w:pPr>
      <w:r w:rsidRPr="0001094F">
        <w:rPr>
          <w:rFonts w:cs="Times New Roman" w:hAnsi="Times New Roman" w:ascii="Times New Roman"/>
          <w:sz w:val="24"/>
        </w:rPr>
        <w:t>Nakon isteka razdoblja počeka  teče razdoblje otplate pri čemu se tražbina namiruje u 32 (tridesetdva) jednaka, uzastopna kvartalna anuiteta u iznosu od 57,39 kn, svaki,    beskamatno.</w:t>
      </w:r>
    </w:p>
    <w:p w:rsidRDefault="0001094F" w:rsidP="005051B2" w:rsidR="0001094F" w:rsidRPr="0001094F">
      <w:pPr>
        <w:pStyle w:val="Odlomakpopisa"/>
        <w:numPr>
          <w:ilvl w:val="0"/>
          <w:numId w:val="2"/>
        </w:numPr>
        <w:suppressAutoHyphens/>
        <w:spacing w:lineRule="auto" w:line="276"/>
        <w:jc w:val="both"/>
        <w:rPr>
          <w:rFonts w:cs="Times New Roman" w:eastAsia="Times New Roman" w:hAnsi="Times New Roman" w:ascii="Times New Roman"/>
          <w:sz w:val="24"/>
          <w:lang w:eastAsia="hr-HR"/>
        </w:rPr>
      </w:pPr>
      <w:r w:rsidRPr="0001094F">
        <w:rPr>
          <w:rFonts w:cs="Times New Roman" w:hAnsi="Times New Roman" w:ascii="Times New Roman"/>
          <w:sz w:val="24"/>
        </w:rPr>
        <w:t>Prvi anuitet u iznosu od 57,39 kn na naplatu dospijeva desetog dana u mjesecu, a nakon isteka razdoblja počeka.</w:t>
      </w:r>
    </w:p>
    <w:p w:rsidRDefault="00B65069" w:rsidP="00D968B6" w:rsidR="00B65069" w:rsidRPr="00994D75">
      <w:pPr>
        <w:spacing w:lineRule="atLeast" w:line="100"/>
        <w:jc w:val="both"/>
        <w:rPr>
          <w:rStyle w:val="st"/>
        </w:rPr>
      </w:pPr>
    </w:p>
    <w:p w:rsidRDefault="00181802" w:rsidP="00181802" w:rsidR="00994D75" w:rsidRPr="00994D75">
      <w:pPr>
        <w:jc w:val="both"/>
        <w:rPr>
          <w:b/>
          <w:u w:val="single"/>
        </w:rPr>
      </w:pPr>
      <w:r w:rsidRPr="00181802">
        <w:rPr>
          <w:b/>
          <w:u w:val="single"/>
        </w:rPr>
        <w:t>II.4.</w:t>
      </w:r>
      <w:r w:rsidR="00994D75" w:rsidRPr="00994D75">
        <w:rPr>
          <w:b/>
          <w:u w:val="single"/>
        </w:rPr>
        <w:t xml:space="preserve"> Obveza po danom jamstvu</w:t>
      </w:r>
    </w:p>
    <w:p w:rsidRDefault="003C13E2" w:rsidP="00994D75" w:rsidR="00994D75" w:rsidRPr="00994D75">
      <w:pPr>
        <w:jc w:val="both"/>
      </w:pPr>
      <w:r>
        <w:t xml:space="preserve">236) </w:t>
      </w:r>
      <w:r w:rsidR="00994D75" w:rsidRPr="00994D75">
        <w:t>Dužnik ostaje u obvezi prema vjerovniku SNJEŽANA PAVLIĆ, K</w:t>
      </w:r>
      <w:r w:rsidR="00181802">
        <w:t>arlovac</w:t>
      </w:r>
      <w:r w:rsidR="00994D75" w:rsidRPr="00994D75">
        <w:t xml:space="preserve">, Marina Držića 3, OIB: 75987714622, s utvrđenom tražbinom u iznosu 5.861.467,69 kn, koji vjerovnik prema dužniku ima navedene utvrđene tražbine temeljem danih jamstva za obveze dužnika prema njegovim vjerovnicima iz reda financijskih institucija, do visine danih jamstva prema tim institucijama. Ovaj vjerovnik ima, na temelju danih jamstava za obveze dužnika prema njegovim vjerovnicima iz reda financijskih institucija, regresno pravo od dužnika u slučaju ispunjenja obveze. </w:t>
      </w:r>
    </w:p>
    <w:p w:rsidRDefault="00994D75" w:rsidP="00994D75" w:rsidR="00994D75" w:rsidRPr="00994D75">
      <w:pPr>
        <w:jc w:val="both"/>
      </w:pPr>
    </w:p>
    <w:p w:rsidRDefault="00B65069" w:rsidP="00D968B6" w:rsidR="00B65069" w:rsidRPr="00994D75">
      <w:pPr>
        <w:spacing w:lineRule="atLeast" w:line="100"/>
        <w:jc w:val="both"/>
        <w:rPr>
          <w:rStyle w:val="st"/>
        </w:rPr>
      </w:pPr>
    </w:p>
    <w:p w:rsidRDefault="009014E6" w:rsidP="00994D75" w:rsidR="00994D75" w:rsidRPr="00994D75">
      <w:pPr>
        <w:jc w:val="both"/>
        <w:rPr>
          <w:b/>
          <w:u w:val="single"/>
        </w:rPr>
      </w:pPr>
      <w:r>
        <w:rPr>
          <w:b/>
          <w:u w:val="single"/>
        </w:rPr>
        <w:t>I</w:t>
      </w:r>
      <w:r w:rsidR="003D4DD8">
        <w:rPr>
          <w:b/>
          <w:u w:val="single"/>
        </w:rPr>
        <w:t>II.</w:t>
      </w:r>
      <w:r w:rsidR="00994D75" w:rsidRPr="00994D75">
        <w:rPr>
          <w:b/>
          <w:u w:val="single"/>
        </w:rPr>
        <w:t xml:space="preserve"> IZLUČNI VJEROVNICI:</w:t>
      </w:r>
    </w:p>
    <w:p w:rsidRDefault="00994D75" w:rsidP="00994D75" w:rsidR="00994D75" w:rsidRPr="00994D75">
      <w:pPr>
        <w:jc w:val="both"/>
        <w:rPr>
          <w:b/>
          <w:i/>
          <w:u w:val="single"/>
        </w:rPr>
      </w:pPr>
    </w:p>
    <w:p w:rsidRDefault="00994D75" w:rsidP="00994D75" w:rsidR="00994D75">
      <w:pPr>
        <w:jc w:val="both"/>
      </w:pPr>
      <w:r w:rsidRPr="00994D75">
        <w:t xml:space="preserve">Izlučni vjerovnik </w:t>
      </w:r>
      <w:r w:rsidRPr="00994D75">
        <w:rPr>
          <w:b/>
        </w:rPr>
        <w:t>ERSTE &amp; STEIERMÄRKISCHE S-LEASING d.o.o.,</w:t>
      </w:r>
      <w:r w:rsidRPr="00994D75">
        <w:t xml:space="preserve"> </w:t>
      </w:r>
      <w:r w:rsidRPr="00D716F2">
        <w:rPr>
          <w:b/>
        </w:rPr>
        <w:t>Zagreb, Zelinska 3, OIB: 46550671661,</w:t>
      </w:r>
      <w:r w:rsidRPr="00994D75">
        <w:t xml:space="preserve"> prijavio je s osnove izlučnog prava iznos od 1.296.819,65 kn. Tražbina ovog izlučnog vjerovnika namirit će se sukladno dogovoru Dužnika i ovog Vjerovnika za dospjeli dio dugovanja izvan postupka predstečajne nagodbe, dok će se nedospjeli dio dugovanja namirivati kako je prvotno ugovoreno uvjetima iz važećih Ugovora o financijskom leasingu, budući da isti ne sudjeluje kao vjerovnik u </w:t>
      </w:r>
      <w:r w:rsidR="009014E6">
        <w:t>p</w:t>
      </w:r>
      <w:r w:rsidRPr="00994D75">
        <w:t xml:space="preserve">ostupku sukladno čl. 55. Zakona budući da ovaj vjerovnik na temelju kojega svoga stvarnog ili obveznog prava može dokazati da neki predmet ne pripada u imovinu dužnika te nije vjerovnik u postupku predstečajne nagodbe. Pravo ovog Vjerovnika na izdvajanje predmeta će se utvrđivati prema pravilima koja se primjenjuju za ostvarivanje tih prava izvan </w:t>
      </w:r>
      <w:r w:rsidR="009014E6">
        <w:t>p</w:t>
      </w:r>
      <w:r w:rsidRPr="00994D75">
        <w:t xml:space="preserve">ostupka. Sukladno čl. 71. st. 2. Zakona ovaj </w:t>
      </w:r>
      <w:r w:rsidR="009014E6">
        <w:t>p</w:t>
      </w:r>
      <w:r w:rsidRPr="00994D75">
        <w:t>ostupak ne utječe na pravo odvojenog namirenja ovog izlučnog vjerovnika.</w:t>
      </w:r>
    </w:p>
    <w:p w:rsidRDefault="00D716F2" w:rsidP="00994D75" w:rsidR="00D716F2" w:rsidRPr="00994D75">
      <w:pPr>
        <w:jc w:val="both"/>
      </w:pPr>
    </w:p>
    <w:p w:rsidRDefault="00994D75" w:rsidP="00994D75" w:rsidR="00994D75">
      <w:pPr>
        <w:jc w:val="both"/>
      </w:pPr>
      <w:r w:rsidRPr="00994D75">
        <w:t xml:space="preserve">Izlučni vjerovnik </w:t>
      </w:r>
      <w:r w:rsidRPr="00994D75">
        <w:rPr>
          <w:b/>
        </w:rPr>
        <w:t>Mercedes-Benz Leasing Hrvatska d.o.o.</w:t>
      </w:r>
      <w:r w:rsidRPr="00994D75">
        <w:t xml:space="preserve">, </w:t>
      </w:r>
      <w:r w:rsidRPr="00D716F2">
        <w:rPr>
          <w:b/>
        </w:rPr>
        <w:t>Zagreb, Kovinska 5, OIB: 17080997510,</w:t>
      </w:r>
      <w:r w:rsidRPr="00994D75">
        <w:t xml:space="preserve"> prijavio je s osnove izlučnog prava iznos od 6.501.812,22 kn. Tražbina ovog izlučnog vjerovnika namirit će se sukladno dogovoru Dužnika i ovog Vjerovnika za dospjeli </w:t>
      </w:r>
      <w:r w:rsidRPr="00994D75">
        <w:lastRenderedPageBreak/>
        <w:t xml:space="preserve">dio dugovanja izvan postupka predstečajne nagodbe, dok će se nedospjeli dio dugovanja namirivati kako je prvotno ugovoreno uvjetima iz važećih Ugovora o financijskom leasingu, budući da isti ne sudjeluje kao vjerovnik u </w:t>
      </w:r>
      <w:r w:rsidR="009014E6">
        <w:t>p</w:t>
      </w:r>
      <w:r w:rsidRPr="00994D75">
        <w:t xml:space="preserve">ostupku sukladno čl. 55. Zakona budući da ovaj vjerovnik na temelju kojega svoga stvarnog ili obveznog prava može dokazati da neki predmet ne pripada u imovinu dužnika te nije vjerovnik u postupku predstečajne nagodbe. Pravo ovog Vjerovnika na izdvajanje predmeta će se utvrđivati prema pravilima koja se primjenjuju za ostvarivanje tih prava izvan </w:t>
      </w:r>
      <w:r w:rsidR="009014E6">
        <w:t>p</w:t>
      </w:r>
      <w:r w:rsidRPr="00994D75">
        <w:t xml:space="preserve">ostupka. Sukladno čl. 71. st. 2. Zakona ovaj </w:t>
      </w:r>
      <w:r w:rsidR="009014E6">
        <w:t>p</w:t>
      </w:r>
      <w:r w:rsidRPr="00994D75">
        <w:t>ostupak ne utječe na pravo odvojenog namirenja ovog izlučnog vjerovnika.</w:t>
      </w:r>
    </w:p>
    <w:p w:rsidRDefault="00D716F2" w:rsidP="00994D75" w:rsidR="00D716F2" w:rsidRPr="00994D75">
      <w:pPr>
        <w:jc w:val="both"/>
      </w:pPr>
    </w:p>
    <w:p w:rsidRDefault="00994D75" w:rsidP="00994D75" w:rsidR="00994D75">
      <w:pPr>
        <w:jc w:val="both"/>
      </w:pPr>
      <w:r w:rsidRPr="00994D75">
        <w:t xml:space="preserve">Izlučni vjerovnik </w:t>
      </w:r>
      <w:r w:rsidRPr="00994D75">
        <w:rPr>
          <w:b/>
        </w:rPr>
        <w:t>OTP leasing d.d.</w:t>
      </w:r>
      <w:r w:rsidRPr="00994D75">
        <w:t xml:space="preserve">, </w:t>
      </w:r>
      <w:r w:rsidRPr="00D716F2">
        <w:rPr>
          <w:b/>
        </w:rPr>
        <w:t xml:space="preserve">Zagreb, Avenue Center, Avenija Dubrovnik 16/V, OIB: 23780250353, </w:t>
      </w:r>
      <w:r w:rsidRPr="00994D75">
        <w:t xml:space="preserve">prijavio je s osnove izlučnog prava iznos od 157.548,09 kn. Tražbina ovog izlučnog vjerovnika namirit će se sukladno dogovoru Dužnika i ovog Vjerovnika za dospjeli dio dugovanja izvan postupka predstečajne nagodbe, dok će se nedospjeli dio dugovanja namirivati kako je prvotno ugovoreno uvjetima iz važećih Ugovora o financijskom leasingu, budući da isti ne sudjeluje kao vjerovnik u </w:t>
      </w:r>
      <w:r w:rsidR="009014E6">
        <w:t>p</w:t>
      </w:r>
      <w:r w:rsidRPr="00994D75">
        <w:t xml:space="preserve">ostupku sukladno čl. 55. Zakona budući da ovaj vjerovnik na temelju kojega svoga stvarnog ili obveznog prava može dokazati da neki predmet ne pripada u imovinu dužnika te nije vjerovnik u postupku predstečajne nagodbe. Pravo ovog Vjerovnika na izdvajanje predmeta će se utvrđivati prema pravilima koja se primjenjuju za ostvarivanje tih prava izvan </w:t>
      </w:r>
      <w:r w:rsidR="009014E6">
        <w:t>p</w:t>
      </w:r>
      <w:r w:rsidRPr="00994D75">
        <w:t xml:space="preserve">ostupka. Sukladno čl. 71. st. 2. Zakona ovaj </w:t>
      </w:r>
      <w:r w:rsidR="009014E6">
        <w:t>p</w:t>
      </w:r>
      <w:r w:rsidRPr="00994D75">
        <w:t>ostupak ne utječe na pravo odvojenog namirenja ovog izlučnog vjerovnika.</w:t>
      </w:r>
    </w:p>
    <w:p w:rsidRDefault="00D716F2" w:rsidP="00994D75" w:rsidR="00D716F2" w:rsidRPr="00994D75">
      <w:pPr>
        <w:jc w:val="both"/>
      </w:pPr>
    </w:p>
    <w:p w:rsidRDefault="00994D75" w:rsidP="00994D75" w:rsidR="00994D75" w:rsidRPr="00994D75">
      <w:pPr>
        <w:jc w:val="both"/>
      </w:pPr>
      <w:r w:rsidRPr="00994D75">
        <w:t xml:space="preserve">Izlučni vjerovnik </w:t>
      </w:r>
      <w:r w:rsidRPr="00994D75">
        <w:rPr>
          <w:b/>
        </w:rPr>
        <w:t>PBZ-LEASING d.o.o.</w:t>
      </w:r>
      <w:r w:rsidRPr="00994D75">
        <w:t xml:space="preserve">, </w:t>
      </w:r>
      <w:r w:rsidRPr="00D716F2">
        <w:rPr>
          <w:b/>
        </w:rPr>
        <w:t xml:space="preserve">Zagreb, Radnička cesta 44, OIB: 57270798205, </w:t>
      </w:r>
      <w:r w:rsidRPr="00994D75">
        <w:t xml:space="preserve">prijavio je s osnove izlučnog prava iznos od 3.539.364,03 kn. Tražbina ovog izlučnog vjerovnika namirit će se sukladno dogovoru Dužnika i ovog Vjerovnika za dospjeli dio dugovanja izvan postupka predstečajne nagodbe, dok će se nedospjeli dio dugovanja namirivati kako je prvotno ugovoreno uvjetima iz važećih Ugovora o financijskom leasingu, budući da isti ne sudjeluje kao vjerovnik u </w:t>
      </w:r>
      <w:r w:rsidR="009014E6">
        <w:t>p</w:t>
      </w:r>
      <w:r w:rsidRPr="00994D75">
        <w:t xml:space="preserve">ostupku sukladno čl. 55. Zakona budući da ovaj vjerovnik na temelju kojega svoga stvarnog ili obveznog prava može dokazati da neki predmet ne pripada u imovinu dužnika te nije vjerovnik u postupku predstečajne nagodbe. Pravo ovog Vjerovnika na izdvajanje predmeta će se utvrđivati prema pravilima koja se primjenjuju za ostvarivanje tih prava izvan </w:t>
      </w:r>
      <w:r w:rsidR="009014E6">
        <w:t>p</w:t>
      </w:r>
      <w:r w:rsidRPr="00994D75">
        <w:t xml:space="preserve">ostupka. Sukladno čl. 71. st. 2. Zakona ovaj </w:t>
      </w:r>
      <w:r w:rsidR="009014E6">
        <w:t>p</w:t>
      </w:r>
      <w:r w:rsidRPr="00994D75">
        <w:t>ostupak ne utječe na pravo odvojenog namirenja ovog izlučnog vjerovnika.</w:t>
      </w:r>
    </w:p>
    <w:p w:rsidRDefault="003D4DD8" w:rsidP="00994D75" w:rsidR="003D4DD8">
      <w:pPr>
        <w:jc w:val="both"/>
      </w:pPr>
    </w:p>
    <w:p w:rsidRDefault="00994D75" w:rsidP="00994D75" w:rsidR="00994D75" w:rsidRPr="00994D75">
      <w:pPr>
        <w:jc w:val="both"/>
      </w:pPr>
      <w:r w:rsidRPr="00994D75">
        <w:t xml:space="preserve">Izlučni vjerovnik </w:t>
      </w:r>
      <w:r w:rsidRPr="00994D75">
        <w:rPr>
          <w:b/>
        </w:rPr>
        <w:t>SCANIA CREDIT HRVATSKA d.o.o.</w:t>
      </w:r>
      <w:r w:rsidRPr="00994D75">
        <w:t xml:space="preserve">, </w:t>
      </w:r>
      <w:r w:rsidRPr="00D716F2">
        <w:rPr>
          <w:b/>
        </w:rPr>
        <w:t xml:space="preserve">Lučko, Karlovačka cesta 96, OIB: 47520271895, </w:t>
      </w:r>
      <w:r w:rsidRPr="00994D75">
        <w:t>prijavio je s osnove izlučnog prava iznos od 1.545.806,28 kn. Tražbina ovog izlučnog vjerovnika namirit će se sukladno dogovoru Dužnika i ovog Vjerovnika za dospjeli dio dugovanja izvan postupka predstečajne nagodbe, dok će se nedospjeli dio dugovanja namirivati kako je prvotno ugovoreno uvjetima iz važećih Ugovora o financijskom leasingu, budući da ist</w:t>
      </w:r>
      <w:r w:rsidR="009014E6">
        <w:t>i ne sudjeluje kao vjerovnik u p</w:t>
      </w:r>
      <w:r w:rsidRPr="00994D75">
        <w:t xml:space="preserve">ostupku sukladno čl. 55. Zakona budući da ovaj vjerovnik na temelju kojega svoga stvarnog ili obveznog prava može dokazati da neki predmet ne pripada u imovinu dužnika te nije vjerovnik u postupku predstečajne nagodbe. </w:t>
      </w:r>
      <w:r w:rsidR="009014E6">
        <w:t>P</w:t>
      </w:r>
      <w:r w:rsidRPr="00994D75">
        <w:t>ravo ovog Vjerovnika na izdvajanje predmeta će se utvrđivati prema pravilima koja se primjenjuju z</w:t>
      </w:r>
      <w:r w:rsidR="009014E6">
        <w:t>a ostvarivanje tih prava izvan p</w:t>
      </w:r>
      <w:r w:rsidRPr="00994D75">
        <w:t>ostupka. Sukladno čl. 71.</w:t>
      </w:r>
      <w:r w:rsidR="009014E6">
        <w:t xml:space="preserve"> st. 2. Zakona ovaj p</w:t>
      </w:r>
      <w:r w:rsidRPr="00994D75">
        <w:t>ostupak ne utječe na pravo odvojenog namirenja ovog izlučnog vjerovnika.</w:t>
      </w:r>
    </w:p>
    <w:p w:rsidRDefault="00B65069" w:rsidP="00D968B6" w:rsidR="00B65069">
      <w:pPr>
        <w:spacing w:lineRule="atLeast" w:line="100"/>
        <w:jc w:val="both"/>
      </w:pPr>
    </w:p>
    <w:p w:rsidRDefault="00994D75" w:rsidP="00D968B6" w:rsidR="00994D75">
      <w:pPr>
        <w:spacing w:lineRule="atLeast" w:line="100"/>
        <w:jc w:val="both"/>
      </w:pPr>
    </w:p>
    <w:p w:rsidRDefault="003D4DD8" w:rsidP="00A22419" w:rsidR="00A22419" w:rsidRPr="0001270E">
      <w:pPr>
        <w:pStyle w:val="Default"/>
        <w:jc w:val="both"/>
        <w:rPr>
          <w:rFonts w:cs="Times New Roman" w:hAnsi="Times New Roman" w:ascii="Times New Roman"/>
          <w:bCs/>
        </w:rPr>
      </w:pPr>
      <w:r>
        <w:rPr>
          <w:rFonts w:cs="Times New Roman" w:hAnsi="Times New Roman" w:ascii="Times New Roman"/>
          <w:b/>
          <w:bCs/>
        </w:rPr>
        <w:t>I</w:t>
      </w:r>
      <w:r w:rsidR="009014E6">
        <w:rPr>
          <w:rFonts w:cs="Times New Roman" w:hAnsi="Times New Roman" w:ascii="Times New Roman"/>
          <w:b/>
          <w:bCs/>
        </w:rPr>
        <w:t>V</w:t>
      </w:r>
      <w:r w:rsidR="00A22419" w:rsidRPr="0001270E">
        <w:rPr>
          <w:rFonts w:cs="Times New Roman" w:hAnsi="Times New Roman" w:ascii="Times New Roman"/>
          <w:b/>
          <w:bCs/>
        </w:rPr>
        <w:t xml:space="preserve">. </w:t>
      </w:r>
      <w:r w:rsidR="00A22419" w:rsidRPr="0001270E">
        <w:rPr>
          <w:rFonts w:cs="Times New Roman" w:hAnsi="Times New Roman" w:ascii="Times New Roman"/>
          <w:bCs/>
        </w:rPr>
        <w:t>Dužnik izjavljuje da nema obveza po osnovu prioritetnih tražbina, odnosno da su sve prioritetne tražbine podmirene, te je sklapanje ove Nagodbe bez utjecaja na navedene tražbine.</w:t>
      </w:r>
    </w:p>
    <w:p w:rsidRDefault="00A22419" w:rsidP="00A22419" w:rsidR="00A22419" w:rsidRPr="0001270E">
      <w:pPr>
        <w:pStyle w:val="Default"/>
        <w:jc w:val="both"/>
        <w:rPr>
          <w:rFonts w:cs="Times New Roman" w:hAnsi="Times New Roman" w:ascii="Times New Roman"/>
          <w:bCs/>
        </w:rPr>
      </w:pPr>
    </w:p>
    <w:p w:rsidRDefault="003D4DD8" w:rsidP="00A22419" w:rsidR="00A22419" w:rsidRPr="0001270E">
      <w:pPr>
        <w:pStyle w:val="Default"/>
        <w:jc w:val="both"/>
        <w:rPr>
          <w:rFonts w:cs="Times New Roman" w:hAnsi="Times New Roman" w:ascii="Times New Roman"/>
        </w:rPr>
      </w:pPr>
      <w:r>
        <w:rPr>
          <w:rFonts w:cs="Times New Roman" w:hAnsi="Times New Roman" w:ascii="Times New Roman"/>
          <w:b/>
        </w:rPr>
        <w:lastRenderedPageBreak/>
        <w:t>V</w:t>
      </w:r>
      <w:r w:rsidR="00A22419" w:rsidRPr="0001270E">
        <w:rPr>
          <w:rFonts w:cs="Times New Roman" w:hAnsi="Times New Roman" w:ascii="Times New Roman"/>
          <w:b/>
        </w:rPr>
        <w:t xml:space="preserve">. </w:t>
      </w:r>
      <w:r w:rsidR="00A22419" w:rsidRPr="0001270E">
        <w:rPr>
          <w:rFonts w:cs="Times New Roman" w:hAnsi="Times New Roman" w:ascii="Times New Roman"/>
        </w:rPr>
        <w:t xml:space="preserve">Stranke ove Nagodbe suglasne su da je Dužnik obvezan Vjerovnicima predstečajne nagodbe izvršiti isplate iznosa na način i u rokovima kako su isti određeni u točki II. ove Nagodbe. </w:t>
      </w:r>
    </w:p>
    <w:p w:rsidRDefault="00A22419" w:rsidP="00A22419" w:rsidR="00A22419" w:rsidRPr="0001270E">
      <w:pPr>
        <w:pStyle w:val="Default"/>
        <w:jc w:val="both"/>
        <w:rPr>
          <w:rFonts w:cs="Times New Roman" w:hAnsi="Times New Roman" w:ascii="Times New Roman"/>
          <w:b/>
          <w:bCs/>
        </w:rPr>
      </w:pPr>
    </w:p>
    <w:p w:rsidRDefault="003D4DD8" w:rsidP="009014E6" w:rsidR="009014E6">
      <w:pPr>
        <w:jc w:val="both"/>
      </w:pPr>
      <w:r>
        <w:rPr>
          <w:b/>
          <w:bCs/>
        </w:rPr>
        <w:t>V</w:t>
      </w:r>
      <w:r w:rsidR="009014E6">
        <w:rPr>
          <w:b/>
          <w:bCs/>
        </w:rPr>
        <w:t>I</w:t>
      </w:r>
      <w:r w:rsidR="00A22419" w:rsidRPr="0001270E">
        <w:rPr>
          <w:b/>
          <w:bCs/>
        </w:rPr>
        <w:t xml:space="preserve">. </w:t>
      </w:r>
      <w:r w:rsidR="009014E6">
        <w:t>Stranke u ovoj Predstečajnoj nagodbi su suglasne:</w:t>
      </w:r>
    </w:p>
    <w:p w:rsidRDefault="009014E6" w:rsidP="009014E6" w:rsidR="009014E6" w:rsidRPr="009014E6"/>
    <w:p w:rsidRDefault="009014E6" w:rsidP="009014E6" w:rsidR="009014E6" w:rsidRPr="009014E6">
      <w:pPr>
        <w:pStyle w:val="Odlomakpopisa"/>
        <w:jc w:val="both"/>
        <w:rPr>
          <w:rFonts w:cs="Times New Roman" w:hAnsi="Times New Roman" w:ascii="Times New Roman"/>
          <w:sz w:val="24"/>
        </w:rPr>
      </w:pPr>
      <w:r w:rsidRPr="009014E6">
        <w:rPr>
          <w:rFonts w:cs="Times New Roman" w:hAnsi="Times New Roman" w:ascii="Times New Roman"/>
          <w:spacing w:val="1"/>
          <w:sz w:val="24"/>
        </w:rPr>
        <w:t>- D</w:t>
      </w:r>
      <w:r w:rsidRPr="009014E6">
        <w:rPr>
          <w:rFonts w:cs="Times New Roman" w:hAnsi="Times New Roman" w:ascii="Times New Roman"/>
          <w:sz w:val="24"/>
        </w:rPr>
        <w:t>a</w:t>
      </w:r>
      <w:r w:rsidRPr="009014E6">
        <w:rPr>
          <w:rFonts w:cs="Times New Roman" w:hAnsi="Times New Roman" w:ascii="Times New Roman"/>
          <w:spacing w:val="63"/>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64"/>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56"/>
          <w:sz w:val="24"/>
        </w:rPr>
        <w:t xml:space="preserve"> </w:t>
      </w:r>
      <w:r w:rsidRPr="009014E6">
        <w:rPr>
          <w:rFonts w:cs="Times New Roman" w:hAnsi="Times New Roman" w:ascii="Times New Roman"/>
          <w:spacing w:val="3"/>
          <w:sz w:val="24"/>
        </w:rPr>
        <w:t>n</w:t>
      </w:r>
      <w:r w:rsidRPr="009014E6">
        <w:rPr>
          <w:rFonts w:cs="Times New Roman" w:hAnsi="Times New Roman" w:ascii="Times New Roman"/>
          <w:sz w:val="24"/>
        </w:rPr>
        <w:t>e</w:t>
      </w:r>
      <w:r w:rsidRPr="009014E6">
        <w:rPr>
          <w:rFonts w:cs="Times New Roman" w:hAnsi="Times New Roman" w:ascii="Times New Roman"/>
          <w:spacing w:val="63"/>
          <w:sz w:val="24"/>
        </w:rPr>
        <w:t xml:space="preserve"> </w:t>
      </w:r>
      <w:r w:rsidRPr="009014E6">
        <w:rPr>
          <w:rFonts w:cs="Times New Roman" w:hAnsi="Times New Roman" w:ascii="Times New Roman"/>
          <w:spacing w:val="1"/>
          <w:sz w:val="24"/>
        </w:rPr>
        <w:t>d</w:t>
      </w:r>
      <w:r w:rsidRPr="009014E6">
        <w:rPr>
          <w:rFonts w:cs="Times New Roman" w:hAnsi="Times New Roman" w:ascii="Times New Roman"/>
          <w:spacing w:val="-1"/>
          <w:sz w:val="24"/>
        </w:rPr>
        <w:t>o</w:t>
      </w:r>
      <w:r w:rsidRPr="009014E6">
        <w:rPr>
          <w:rFonts w:cs="Times New Roman" w:hAnsi="Times New Roman" w:ascii="Times New Roman"/>
          <w:sz w:val="24"/>
        </w:rPr>
        <w:t>la</w:t>
      </w:r>
      <w:r w:rsidRPr="009014E6">
        <w:rPr>
          <w:rFonts w:cs="Times New Roman" w:hAnsi="Times New Roman" w:ascii="Times New Roman"/>
          <w:spacing w:val="1"/>
          <w:sz w:val="24"/>
        </w:rPr>
        <w:t>z</w:t>
      </w:r>
      <w:r w:rsidRPr="009014E6">
        <w:rPr>
          <w:rFonts w:cs="Times New Roman" w:hAnsi="Times New Roman" w:ascii="Times New Roman"/>
          <w:sz w:val="24"/>
        </w:rPr>
        <w:t>i</w:t>
      </w:r>
      <w:r w:rsidRPr="009014E6">
        <w:rPr>
          <w:rFonts w:cs="Times New Roman" w:hAnsi="Times New Roman" w:ascii="Times New Roman"/>
          <w:spacing w:val="61"/>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o</w:t>
      </w:r>
      <w:r w:rsidRPr="009014E6">
        <w:rPr>
          <w:rFonts w:cs="Times New Roman" w:hAnsi="Times New Roman" w:ascii="Times New Roman"/>
          <w:spacing w:val="65"/>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2"/>
          <w:sz w:val="24"/>
        </w:rPr>
        <w:t>a</w:t>
      </w:r>
      <w:r w:rsidRPr="009014E6">
        <w:rPr>
          <w:rFonts w:cs="Times New Roman" w:hAnsi="Times New Roman" w:ascii="Times New Roman"/>
          <w:sz w:val="24"/>
        </w:rPr>
        <w:t>ci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57"/>
          <w:sz w:val="24"/>
        </w:rPr>
        <w:t xml:space="preserve"> </w:t>
      </w:r>
      <w:r w:rsidRPr="009014E6">
        <w:rPr>
          <w:rFonts w:cs="Times New Roman" w:hAnsi="Times New Roman" w:ascii="Times New Roman"/>
          <w:spacing w:val="3"/>
          <w:sz w:val="24"/>
        </w:rPr>
        <w:t>n</w:t>
      </w:r>
      <w:r w:rsidRPr="009014E6">
        <w:rPr>
          <w:rFonts w:cs="Times New Roman" w:hAnsi="Times New Roman" w:ascii="Times New Roman"/>
          <w:sz w:val="24"/>
        </w:rPr>
        <w:t>i</w:t>
      </w:r>
      <w:r w:rsidRPr="009014E6">
        <w:rPr>
          <w:rFonts w:cs="Times New Roman" w:hAnsi="Times New Roman" w:ascii="Times New Roman"/>
          <w:spacing w:val="1"/>
          <w:sz w:val="24"/>
        </w:rPr>
        <w:t>t</w:t>
      </w:r>
      <w:r w:rsidRPr="009014E6">
        <w:rPr>
          <w:rFonts w:cs="Times New Roman" w:hAnsi="Times New Roman" w:ascii="Times New Roman"/>
          <w:sz w:val="24"/>
        </w:rPr>
        <w:t>i</w:t>
      </w:r>
      <w:r w:rsidRPr="009014E6">
        <w:rPr>
          <w:rFonts w:cs="Times New Roman" w:hAnsi="Times New Roman" w:ascii="Times New Roman"/>
          <w:spacing w:val="64"/>
          <w:sz w:val="24"/>
        </w:rPr>
        <w:t xml:space="preserve"> </w:t>
      </w:r>
      <w:r w:rsidRPr="009014E6">
        <w:rPr>
          <w:rFonts w:cs="Times New Roman" w:hAnsi="Times New Roman" w:ascii="Times New Roman"/>
          <w:spacing w:val="1"/>
          <w:sz w:val="24"/>
        </w:rPr>
        <w:t>j</w:t>
      </w:r>
      <w:r w:rsidRPr="009014E6">
        <w:rPr>
          <w:rFonts w:cs="Times New Roman" w:hAnsi="Times New Roman" w:ascii="Times New Roman"/>
          <w:spacing w:val="-1"/>
          <w:sz w:val="24"/>
        </w:rPr>
        <w:t>e</w:t>
      </w:r>
      <w:r w:rsidRPr="009014E6">
        <w:rPr>
          <w:rFonts w:cs="Times New Roman" w:hAnsi="Times New Roman" w:ascii="Times New Roman"/>
          <w:spacing w:val="1"/>
          <w:sz w:val="24"/>
        </w:rPr>
        <w:t>dn</w:t>
      </w:r>
      <w:r w:rsidRPr="009014E6">
        <w:rPr>
          <w:rFonts w:cs="Times New Roman" w:hAnsi="Times New Roman" w:ascii="Times New Roman"/>
          <w:sz w:val="24"/>
        </w:rPr>
        <w:t>e</w:t>
      </w:r>
      <w:r w:rsidRPr="009014E6">
        <w:rPr>
          <w:rFonts w:cs="Times New Roman" w:hAnsi="Times New Roman" w:ascii="Times New Roman"/>
          <w:spacing w:val="60"/>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b</w:t>
      </w:r>
      <w:r w:rsidRPr="009014E6">
        <w:rPr>
          <w:rFonts w:cs="Times New Roman" w:hAnsi="Times New Roman" w:ascii="Times New Roman"/>
          <w:spacing w:val="2"/>
          <w:sz w:val="24"/>
        </w:rPr>
        <w:t>v</w:t>
      </w:r>
      <w:r w:rsidRPr="009014E6">
        <w:rPr>
          <w:rFonts w:cs="Times New Roman" w:hAnsi="Times New Roman" w:ascii="Times New Roman"/>
          <w:spacing w:val="-1"/>
          <w:sz w:val="24"/>
        </w:rPr>
        <w:t>e</w:t>
      </w:r>
      <w:r w:rsidRPr="009014E6">
        <w:rPr>
          <w:rFonts w:cs="Times New Roman" w:hAnsi="Times New Roman" w:ascii="Times New Roman"/>
          <w:spacing w:val="1"/>
          <w:sz w:val="24"/>
        </w:rPr>
        <w:t>z</w:t>
      </w:r>
      <w:r w:rsidRPr="009014E6">
        <w:rPr>
          <w:rFonts w:cs="Times New Roman" w:hAnsi="Times New Roman" w:ascii="Times New Roman"/>
          <w:sz w:val="24"/>
        </w:rPr>
        <w:t>e</w:t>
      </w:r>
      <w:r w:rsidRPr="009014E6">
        <w:rPr>
          <w:rFonts w:cs="Times New Roman" w:hAnsi="Times New Roman" w:ascii="Times New Roman"/>
          <w:spacing w:val="58"/>
          <w:sz w:val="24"/>
        </w:rPr>
        <w:t xml:space="preserve"> </w:t>
      </w:r>
      <w:r w:rsidRPr="009014E6">
        <w:rPr>
          <w:rFonts w:cs="Times New Roman" w:hAnsi="Times New Roman" w:ascii="Times New Roman"/>
          <w:spacing w:val="1"/>
          <w:sz w:val="24"/>
        </w:rPr>
        <w:t>Dužn</w:t>
      </w:r>
      <w:r w:rsidRPr="009014E6">
        <w:rPr>
          <w:rFonts w:cs="Times New Roman" w:hAnsi="Times New Roman" w:ascii="Times New Roman"/>
          <w:sz w:val="24"/>
        </w:rPr>
        <w:t>ika</w:t>
      </w:r>
      <w:r w:rsidRPr="009014E6">
        <w:rPr>
          <w:rFonts w:cs="Times New Roman" w:hAnsi="Times New Roman" w:ascii="Times New Roman"/>
          <w:spacing w:val="58"/>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re</w:t>
      </w:r>
      <w:r w:rsidRPr="009014E6">
        <w:rPr>
          <w:rFonts w:cs="Times New Roman" w:hAnsi="Times New Roman" w:ascii="Times New Roman"/>
          <w:sz w:val="24"/>
        </w:rPr>
        <w:t xml:space="preserve">ma </w:t>
      </w:r>
      <w:r w:rsidRPr="009014E6">
        <w:rPr>
          <w:rFonts w:cs="Times New Roman" w:hAnsi="Times New Roman" w:ascii="Times New Roman"/>
          <w:spacing w:val="1"/>
          <w:sz w:val="24"/>
        </w:rPr>
        <w:t>Vj</w:t>
      </w:r>
      <w:r w:rsidRPr="009014E6">
        <w:rPr>
          <w:rFonts w:cs="Times New Roman" w:hAnsi="Times New Roman" w:ascii="Times New Roman"/>
          <w:spacing w:val="-1"/>
          <w:sz w:val="24"/>
        </w:rPr>
        <w:t>er</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z w:val="24"/>
        </w:rPr>
        <w:t>icima</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pr</w:t>
      </w:r>
      <w:r w:rsidRPr="009014E6">
        <w:rPr>
          <w:rFonts w:cs="Times New Roman" w:hAnsi="Times New Roman" w:ascii="Times New Roman"/>
          <w:spacing w:val="-1"/>
          <w:sz w:val="24"/>
        </w:rPr>
        <w:t>e</w:t>
      </w:r>
      <w:r w:rsidRPr="009014E6">
        <w:rPr>
          <w:rFonts w:cs="Times New Roman" w:hAnsi="Times New Roman" w:ascii="Times New Roman"/>
          <w:spacing w:val="1"/>
          <w:sz w:val="24"/>
        </w:rPr>
        <w:t>d</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pacing w:val="-1"/>
          <w:sz w:val="24"/>
        </w:rPr>
        <w:t>e</w:t>
      </w:r>
      <w:r w:rsidRPr="009014E6">
        <w:rPr>
          <w:rFonts w:cs="Times New Roman" w:hAnsi="Times New Roman" w:ascii="Times New Roman"/>
          <w:sz w:val="24"/>
        </w:rPr>
        <w:t>č</w:t>
      </w:r>
      <w:r w:rsidRPr="009014E6">
        <w:rPr>
          <w:rFonts w:cs="Times New Roman" w:hAnsi="Times New Roman" w:ascii="Times New Roman"/>
          <w:spacing w:val="2"/>
          <w:sz w:val="24"/>
        </w:rPr>
        <w:t>a</w:t>
      </w:r>
      <w:r w:rsidRPr="009014E6">
        <w:rPr>
          <w:rFonts w:cs="Times New Roman" w:hAnsi="Times New Roman" w:ascii="Times New Roman"/>
          <w:spacing w:val="1"/>
          <w:sz w:val="24"/>
        </w:rPr>
        <w:t>jn</w:t>
      </w:r>
      <w:r w:rsidRPr="009014E6">
        <w:rPr>
          <w:rFonts w:cs="Times New Roman" w:hAnsi="Times New Roman" w:ascii="Times New Roman"/>
          <w:sz w:val="24"/>
        </w:rPr>
        <w:t>e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pacing w:val="-1"/>
          <w:sz w:val="24"/>
        </w:rPr>
        <w:t>e</w:t>
      </w:r>
      <w:r w:rsidRPr="009014E6">
        <w:rPr>
          <w:rFonts w:cs="Times New Roman" w:hAnsi="Times New Roman" w:ascii="Times New Roman"/>
          <w:sz w:val="24"/>
        </w:rPr>
        <w:t>,</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sim</w:t>
      </w:r>
      <w:r w:rsidRPr="009014E6">
        <w:rPr>
          <w:rFonts w:cs="Times New Roman" w:hAnsi="Times New Roman" w:ascii="Times New Roman"/>
          <w:spacing w:val="10"/>
          <w:sz w:val="24"/>
        </w:rPr>
        <w:t xml:space="preserve"> </w:t>
      </w:r>
      <w:r w:rsidRPr="009014E6">
        <w:rPr>
          <w:rFonts w:cs="Times New Roman" w:hAnsi="Times New Roman" w:ascii="Times New Roman"/>
          <w:spacing w:val="2"/>
          <w:sz w:val="24"/>
        </w:rPr>
        <w:t>a</w:t>
      </w:r>
      <w:r w:rsidRPr="009014E6">
        <w:rPr>
          <w:rFonts w:cs="Times New Roman" w:hAnsi="Times New Roman" w:ascii="Times New Roman"/>
          <w:sz w:val="24"/>
        </w:rPr>
        <w:t>ko</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11"/>
          <w:sz w:val="24"/>
        </w:rPr>
        <w:t xml:space="preserve"> </w:t>
      </w:r>
      <w:r w:rsidRPr="009014E6">
        <w:rPr>
          <w:rFonts w:cs="Times New Roman" w:hAnsi="Times New Roman" w:ascii="Times New Roman"/>
          <w:spacing w:val="3"/>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ug</w:t>
      </w:r>
      <w:r w:rsidRPr="009014E6">
        <w:rPr>
          <w:rFonts w:cs="Times New Roman" w:hAnsi="Times New Roman" w:ascii="Times New Roman"/>
          <w:sz w:val="24"/>
        </w:rPr>
        <w:t>ači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dr</w:t>
      </w:r>
      <w:r w:rsidRPr="009014E6">
        <w:rPr>
          <w:rFonts w:cs="Times New Roman" w:hAnsi="Times New Roman" w:ascii="Times New Roman"/>
          <w:spacing w:val="-1"/>
          <w:sz w:val="24"/>
        </w:rPr>
        <w:t>e</w:t>
      </w:r>
      <w:r w:rsidRPr="009014E6">
        <w:rPr>
          <w:rFonts w:cs="Times New Roman" w:hAnsi="Times New Roman" w:ascii="Times New Roman"/>
          <w:spacing w:val="3"/>
          <w:sz w:val="24"/>
        </w:rPr>
        <w:t>đ</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o</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z w:val="24"/>
        </w:rPr>
        <w:t>m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46"/>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1"/>
          <w:sz w:val="24"/>
        </w:rPr>
        <w:t>e</w:t>
      </w:r>
      <w:r w:rsidRPr="009014E6">
        <w:rPr>
          <w:rFonts w:cs="Times New Roman" w:hAnsi="Times New Roman" w:ascii="Times New Roman"/>
          <w:spacing w:val="3"/>
          <w:sz w:val="24"/>
        </w:rPr>
        <w:t>g</w:t>
      </w:r>
      <w:r w:rsidRPr="009014E6">
        <w:rPr>
          <w:rFonts w:cs="Times New Roman" w:hAnsi="Times New Roman" w:ascii="Times New Roman"/>
          <w:sz w:val="24"/>
        </w:rPr>
        <w:t>o</w:t>
      </w:r>
      <w:r w:rsidRPr="009014E6">
        <w:rPr>
          <w:rFonts w:cs="Times New Roman" w:hAnsi="Times New Roman" w:ascii="Times New Roman"/>
          <w:spacing w:val="48"/>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55"/>
          <w:sz w:val="24"/>
        </w:rPr>
        <w:t xml:space="preserve"> </w:t>
      </w:r>
      <w:r w:rsidRPr="009014E6">
        <w:rPr>
          <w:rFonts w:cs="Times New Roman" w:hAnsi="Times New Roman" w:ascii="Times New Roman"/>
          <w:sz w:val="24"/>
        </w:rPr>
        <w:t>se</w:t>
      </w:r>
      <w:r w:rsidRPr="009014E6">
        <w:rPr>
          <w:rFonts w:cs="Times New Roman" w:hAnsi="Times New Roman" w:ascii="Times New Roman"/>
          <w:spacing w:val="53"/>
          <w:sz w:val="24"/>
        </w:rPr>
        <w:t xml:space="preserve"> </w:t>
      </w:r>
      <w:r w:rsidRPr="009014E6">
        <w:rPr>
          <w:rFonts w:cs="Times New Roman" w:hAnsi="Times New Roman" w:ascii="Times New Roman"/>
          <w:sz w:val="24"/>
        </w:rPr>
        <w:t>isk</w:t>
      </w:r>
      <w:r w:rsidRPr="009014E6">
        <w:rPr>
          <w:rFonts w:cs="Times New Roman" w:hAnsi="Times New Roman" w:ascii="Times New Roman"/>
          <w:spacing w:val="1"/>
          <w:sz w:val="24"/>
        </w:rPr>
        <w:t>lju</w:t>
      </w:r>
      <w:r w:rsidRPr="009014E6">
        <w:rPr>
          <w:rFonts w:cs="Times New Roman" w:hAnsi="Times New Roman" w:ascii="Times New Roman"/>
          <w:sz w:val="24"/>
        </w:rPr>
        <w:t>čivo</w:t>
      </w:r>
      <w:r w:rsidRPr="009014E6">
        <w:rPr>
          <w:rFonts w:cs="Times New Roman" w:hAnsi="Times New Roman" w:ascii="Times New Roman"/>
          <w:spacing w:val="47"/>
          <w:sz w:val="24"/>
        </w:rPr>
        <w:t xml:space="preserve"> </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d</w:t>
      </w:r>
      <w:r w:rsidRPr="009014E6">
        <w:rPr>
          <w:rFonts w:cs="Times New Roman" w:hAnsi="Times New Roman" w:ascii="Times New Roman"/>
          <w:sz w:val="24"/>
        </w:rPr>
        <w:t>i</w:t>
      </w:r>
      <w:r w:rsidRPr="009014E6">
        <w:rPr>
          <w:rFonts w:cs="Times New Roman" w:hAnsi="Times New Roman" w:ascii="Times New Roman"/>
          <w:spacing w:val="53"/>
          <w:sz w:val="24"/>
        </w:rPr>
        <w:t xml:space="preserve"> </w:t>
      </w:r>
      <w:r w:rsidRPr="009014E6">
        <w:rPr>
          <w:rFonts w:cs="Times New Roman" w:hAnsi="Times New Roman" w:ascii="Times New Roman"/>
          <w:sz w:val="24"/>
        </w:rPr>
        <w:t>o</w:t>
      </w:r>
      <w:r w:rsidRPr="009014E6">
        <w:rPr>
          <w:rFonts w:cs="Times New Roman" w:hAnsi="Times New Roman" w:ascii="Times New Roman"/>
          <w:spacing w:val="55"/>
          <w:sz w:val="24"/>
        </w:rPr>
        <w:t xml:space="preserve"> </w:t>
      </w:r>
      <w:r w:rsidRPr="009014E6">
        <w:rPr>
          <w:rFonts w:cs="Times New Roman" w:hAnsi="Times New Roman" w:ascii="Times New Roman"/>
          <w:spacing w:val="1"/>
          <w:sz w:val="24"/>
        </w:rPr>
        <w:t>r</w:t>
      </w:r>
      <w:r w:rsidRPr="009014E6">
        <w:rPr>
          <w:rFonts w:cs="Times New Roman" w:hAnsi="Times New Roman" w:ascii="Times New Roman"/>
          <w:spacing w:val="-1"/>
          <w:sz w:val="24"/>
        </w:rPr>
        <w:t>e</w:t>
      </w:r>
      <w:r w:rsidRPr="009014E6">
        <w:rPr>
          <w:rFonts w:cs="Times New Roman" w:hAnsi="Times New Roman" w:ascii="Times New Roman"/>
          <w:spacing w:val="1"/>
          <w:sz w:val="24"/>
        </w:rPr>
        <w:t>p</w:t>
      </w:r>
      <w:r w:rsidRPr="009014E6">
        <w:rPr>
          <w:rFonts w:cs="Times New Roman" w:hAnsi="Times New Roman" w:ascii="Times New Roman"/>
          <w:spacing w:val="6"/>
          <w:sz w:val="24"/>
        </w:rPr>
        <w:t>r</w:t>
      </w:r>
      <w:r w:rsidRPr="009014E6">
        <w:rPr>
          <w:rFonts w:cs="Times New Roman" w:hAnsi="Times New Roman" w:ascii="Times New Roman"/>
          <w:spacing w:val="-1"/>
          <w:sz w:val="24"/>
        </w:rPr>
        <w:t>o</w:t>
      </w:r>
      <w:r w:rsidRPr="009014E6">
        <w:rPr>
          <w:rFonts w:cs="Times New Roman" w:hAnsi="Times New Roman" w:ascii="Times New Roman"/>
          <w:spacing w:val="1"/>
          <w:sz w:val="24"/>
        </w:rPr>
        <w:t>g</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m</w:t>
      </w:r>
      <w:r w:rsidRPr="009014E6">
        <w:rPr>
          <w:rFonts w:cs="Times New Roman" w:hAnsi="Times New Roman" w:ascii="Times New Roman"/>
          <w:spacing w:val="3"/>
          <w:sz w:val="24"/>
        </w:rPr>
        <w:t>i</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nj</w:t>
      </w:r>
      <w:r w:rsidRPr="009014E6">
        <w:rPr>
          <w:rFonts w:cs="Times New Roman" w:hAnsi="Times New Roman" w:ascii="Times New Roman"/>
          <w:sz w:val="24"/>
        </w:rPr>
        <w:t>u</w:t>
      </w:r>
      <w:r w:rsidRPr="009014E6">
        <w:rPr>
          <w:rFonts w:cs="Times New Roman" w:hAnsi="Times New Roman" w:ascii="Times New Roman"/>
          <w:spacing w:val="39"/>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o</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pacing w:val="-1"/>
          <w:sz w:val="24"/>
        </w:rPr>
        <w:t>e</w:t>
      </w:r>
      <w:r w:rsidRPr="009014E6">
        <w:rPr>
          <w:rFonts w:cs="Times New Roman" w:hAnsi="Times New Roman" w:ascii="Times New Roman"/>
          <w:sz w:val="24"/>
        </w:rPr>
        <w:t>ćih</w:t>
      </w:r>
      <w:r w:rsidRPr="009014E6">
        <w:rPr>
          <w:rFonts w:cs="Times New Roman" w:hAnsi="Times New Roman" w:ascii="Times New Roman"/>
          <w:spacing w:val="48"/>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b</w:t>
      </w:r>
      <w:r w:rsidRPr="009014E6">
        <w:rPr>
          <w:rFonts w:cs="Times New Roman" w:hAnsi="Times New Roman" w:ascii="Times New Roman"/>
          <w:spacing w:val="2"/>
          <w:sz w:val="24"/>
        </w:rPr>
        <w:t>v</w:t>
      </w:r>
      <w:r w:rsidRPr="009014E6">
        <w:rPr>
          <w:rFonts w:cs="Times New Roman" w:hAnsi="Times New Roman" w:ascii="Times New Roman"/>
          <w:spacing w:val="-1"/>
          <w:sz w:val="24"/>
        </w:rPr>
        <w:t>e</w:t>
      </w:r>
      <w:r w:rsidRPr="009014E6">
        <w:rPr>
          <w:rFonts w:cs="Times New Roman" w:hAnsi="Times New Roman" w:ascii="Times New Roman"/>
          <w:spacing w:val="1"/>
          <w:sz w:val="24"/>
        </w:rPr>
        <w:t>z</w:t>
      </w:r>
      <w:r w:rsidRPr="009014E6">
        <w:rPr>
          <w:rFonts w:cs="Times New Roman" w:hAnsi="Times New Roman" w:ascii="Times New Roman"/>
          <w:sz w:val="24"/>
        </w:rPr>
        <w:t>a</w:t>
      </w:r>
      <w:r w:rsidRPr="009014E6">
        <w:rPr>
          <w:rFonts w:cs="Times New Roman" w:hAnsi="Times New Roman" w:ascii="Times New Roman"/>
          <w:spacing w:val="47"/>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 xml:space="preserve">a </w:t>
      </w:r>
      <w:r w:rsidRPr="009014E6">
        <w:rPr>
          <w:rFonts w:cs="Times New Roman" w:hAnsi="Times New Roman" w:ascii="Times New Roman"/>
          <w:spacing w:val="1"/>
          <w:sz w:val="24"/>
        </w:rPr>
        <w:t>n</w:t>
      </w:r>
      <w:r w:rsidRPr="009014E6">
        <w:rPr>
          <w:rFonts w:cs="Times New Roman" w:hAnsi="Times New Roman" w:ascii="Times New Roman"/>
          <w:sz w:val="24"/>
        </w:rPr>
        <w:t>ačin</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9"/>
          <w:sz w:val="24"/>
        </w:rPr>
        <w:t xml:space="preserve"> </w:t>
      </w:r>
      <w:r w:rsidRPr="009014E6">
        <w:rPr>
          <w:rFonts w:cs="Times New Roman" w:hAnsi="Times New Roman" w:ascii="Times New Roman"/>
          <w:sz w:val="24"/>
        </w:rPr>
        <w:t>se</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o</w:t>
      </w:r>
      <w:r w:rsidRPr="009014E6">
        <w:rPr>
          <w:rFonts w:cs="Times New Roman" w:hAnsi="Times New Roman" w:ascii="Times New Roman"/>
          <w:spacing w:val="1"/>
          <w:sz w:val="24"/>
        </w:rPr>
        <w:t>no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z w:val="24"/>
        </w:rPr>
        <w:t>o</w:t>
      </w:r>
      <w:r w:rsidRPr="009014E6">
        <w:rPr>
          <w:rFonts w:cs="Times New Roman" w:hAnsi="Times New Roman" w:ascii="Times New Roman"/>
          <w:spacing w:val="2"/>
          <w:sz w:val="24"/>
        </w:rPr>
        <w:t xml:space="preserve"> </w:t>
      </w:r>
      <w:r w:rsidRPr="009014E6">
        <w:rPr>
          <w:rFonts w:cs="Times New Roman" w:hAnsi="Times New Roman" w:ascii="Times New Roman"/>
          <w:spacing w:val="3"/>
          <w:sz w:val="24"/>
        </w:rPr>
        <w:t>u</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z w:val="24"/>
        </w:rPr>
        <w:t>va</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j</w:t>
      </w:r>
      <w:r w:rsidRPr="009014E6">
        <w:rPr>
          <w:rFonts w:cs="Times New Roman" w:hAnsi="Times New Roman" w:ascii="Times New Roman"/>
          <w:sz w:val="24"/>
        </w:rPr>
        <w:t>u</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r</w:t>
      </w:r>
      <w:r w:rsidRPr="009014E6">
        <w:rPr>
          <w:rFonts w:cs="Times New Roman" w:hAnsi="Times New Roman" w:ascii="Times New Roman"/>
          <w:spacing w:val="-1"/>
          <w:sz w:val="24"/>
        </w:rPr>
        <w:t>o</w:t>
      </w:r>
      <w:r w:rsidRPr="009014E6">
        <w:rPr>
          <w:rFonts w:cs="Times New Roman" w:hAnsi="Times New Roman" w:ascii="Times New Roman"/>
          <w:sz w:val="24"/>
        </w:rPr>
        <w:t>k</w:t>
      </w:r>
      <w:r w:rsidRPr="009014E6">
        <w:rPr>
          <w:rFonts w:cs="Times New Roman" w:hAnsi="Times New Roman" w:ascii="Times New Roman"/>
          <w:spacing w:val="1"/>
          <w:sz w:val="24"/>
        </w:rPr>
        <w:t>o</w:t>
      </w:r>
      <w:r w:rsidRPr="009014E6">
        <w:rPr>
          <w:rFonts w:cs="Times New Roman" w:hAnsi="Times New Roman" w:ascii="Times New Roman"/>
          <w:sz w:val="24"/>
        </w:rPr>
        <w:t>vi</w:t>
      </w:r>
      <w:r w:rsidRPr="009014E6">
        <w:rPr>
          <w:rFonts w:cs="Times New Roman" w:hAnsi="Times New Roman" w:ascii="Times New Roman"/>
          <w:spacing w:val="6"/>
          <w:sz w:val="24"/>
        </w:rPr>
        <w:t xml:space="preserve"> </w:t>
      </w:r>
      <w:r w:rsidRPr="009014E6">
        <w:rPr>
          <w:rFonts w:cs="Times New Roman" w:hAnsi="Times New Roman" w:ascii="Times New Roman"/>
          <w:sz w:val="24"/>
        </w:rPr>
        <w:t>i</w:t>
      </w:r>
      <w:r w:rsidRPr="009014E6">
        <w:rPr>
          <w:rFonts w:cs="Times New Roman" w:hAnsi="Times New Roman" w:ascii="Times New Roman"/>
          <w:spacing w:val="11"/>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ačin</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tp</w:t>
      </w:r>
      <w:r w:rsidRPr="009014E6">
        <w:rPr>
          <w:rFonts w:cs="Times New Roman" w:hAnsi="Times New Roman" w:ascii="Times New Roman"/>
          <w:sz w:val="24"/>
        </w:rPr>
        <w:t>la</w:t>
      </w:r>
      <w:r w:rsidRPr="009014E6">
        <w:rPr>
          <w:rFonts w:cs="Times New Roman" w:hAnsi="Times New Roman" w:ascii="Times New Roman"/>
          <w:spacing w:val="1"/>
          <w:sz w:val="24"/>
        </w:rPr>
        <w:t>t</w:t>
      </w:r>
      <w:r w:rsidRPr="009014E6">
        <w:rPr>
          <w:rFonts w:cs="Times New Roman" w:hAnsi="Times New Roman" w:ascii="Times New Roman"/>
          <w:sz w:val="24"/>
        </w:rPr>
        <w:t>e</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dug</w:t>
      </w:r>
      <w:r w:rsidRPr="009014E6">
        <w:rPr>
          <w:rFonts w:cs="Times New Roman" w:hAnsi="Times New Roman" w:ascii="Times New Roman"/>
          <w:sz w:val="24"/>
        </w:rPr>
        <w:t>a</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Dužn</w:t>
      </w:r>
      <w:r w:rsidRPr="009014E6">
        <w:rPr>
          <w:rFonts w:cs="Times New Roman" w:hAnsi="Times New Roman" w:ascii="Times New Roman"/>
          <w:sz w:val="24"/>
        </w:rPr>
        <w:t xml:space="preserve">ika, </w:t>
      </w:r>
      <w:r w:rsidRPr="009014E6">
        <w:rPr>
          <w:rFonts w:cs="Times New Roman" w:hAnsi="Times New Roman" w:ascii="Times New Roman"/>
          <w:spacing w:val="-1"/>
          <w:sz w:val="24"/>
        </w:rPr>
        <w:t>o</w:t>
      </w:r>
      <w:r w:rsidRPr="009014E6">
        <w:rPr>
          <w:rFonts w:cs="Times New Roman" w:hAnsi="Times New Roman" w:ascii="Times New Roman"/>
          <w:sz w:val="24"/>
        </w:rPr>
        <w:t>sim</w:t>
      </w:r>
      <w:r w:rsidRPr="009014E6">
        <w:rPr>
          <w:rFonts w:cs="Times New Roman" w:hAnsi="Times New Roman" w:ascii="Times New Roman"/>
          <w:spacing w:val="7"/>
          <w:sz w:val="24"/>
        </w:rPr>
        <w:t xml:space="preserve"> </w:t>
      </w:r>
      <w:r w:rsidRPr="009014E6">
        <w:rPr>
          <w:rFonts w:cs="Times New Roman" w:hAnsi="Times New Roman" w:ascii="Times New Roman"/>
          <w:sz w:val="24"/>
        </w:rPr>
        <w:t>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7"/>
          <w:sz w:val="24"/>
        </w:rPr>
        <w:t xml:space="preserve"> </w:t>
      </w:r>
      <w:r w:rsidRPr="009014E6">
        <w:rPr>
          <w:rFonts w:cs="Times New Roman" w:hAnsi="Times New Roman" w:ascii="Times New Roman"/>
          <w:spacing w:val="3"/>
          <w:sz w:val="24"/>
        </w:rPr>
        <w:t>j</w:t>
      </w:r>
      <w:r w:rsidRPr="009014E6">
        <w:rPr>
          <w:rFonts w:cs="Times New Roman" w:hAnsi="Times New Roman" w:ascii="Times New Roman"/>
          <w:sz w:val="24"/>
        </w:rPr>
        <w:t xml:space="preserve">e </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ug</w:t>
      </w:r>
      <w:r w:rsidRPr="009014E6">
        <w:rPr>
          <w:rFonts w:cs="Times New Roman" w:hAnsi="Times New Roman" w:ascii="Times New Roman"/>
          <w:sz w:val="24"/>
        </w:rPr>
        <w:t>ači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3"/>
          <w:sz w:val="24"/>
        </w:rPr>
        <w:t>d</w:t>
      </w:r>
      <w:r w:rsidRPr="009014E6">
        <w:rPr>
          <w:rFonts w:cs="Times New Roman" w:hAnsi="Times New Roman" w:ascii="Times New Roman"/>
          <w:spacing w:val="-1"/>
          <w:sz w:val="24"/>
        </w:rPr>
        <w:t>re</w:t>
      </w:r>
      <w:r w:rsidRPr="009014E6">
        <w:rPr>
          <w:rFonts w:cs="Times New Roman" w:hAnsi="Times New Roman" w:ascii="Times New Roman"/>
          <w:spacing w:val="3"/>
          <w:sz w:val="24"/>
        </w:rPr>
        <w:t>đ</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o</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8"/>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pacing w:val="-1"/>
          <w:sz w:val="24"/>
        </w:rPr>
        <w:t>o</w:t>
      </w:r>
      <w:r w:rsidRPr="009014E6">
        <w:rPr>
          <w:rFonts w:cs="Times New Roman" w:hAnsi="Times New Roman" w:ascii="Times New Roman"/>
          <w:spacing w:val="3"/>
          <w:sz w:val="24"/>
        </w:rPr>
        <w:t>m</w:t>
      </w:r>
      <w:r w:rsidRPr="009014E6">
        <w:rPr>
          <w:rFonts w:cs="Times New Roman" w:hAnsi="Times New Roman" w:ascii="Times New Roman"/>
          <w:sz w:val="24"/>
        </w:rPr>
        <w:t xml:space="preserve">, </w:t>
      </w:r>
      <w:r w:rsidRPr="009014E6">
        <w:rPr>
          <w:rFonts w:cs="Times New Roman" w:hAnsi="Times New Roman" w:ascii="Times New Roman"/>
          <w:spacing w:val="1"/>
          <w:sz w:val="24"/>
        </w:rPr>
        <w:t>p</w:t>
      </w:r>
      <w:r w:rsidRPr="009014E6">
        <w:rPr>
          <w:rFonts w:cs="Times New Roman" w:hAnsi="Times New Roman" w:ascii="Times New Roman"/>
          <w:sz w:val="24"/>
        </w:rPr>
        <w:t>a</w:t>
      </w:r>
      <w:r w:rsidRPr="009014E6">
        <w:rPr>
          <w:rFonts w:cs="Times New Roman" w:hAnsi="Times New Roman" w:ascii="Times New Roman"/>
          <w:spacing w:val="10"/>
          <w:sz w:val="24"/>
        </w:rPr>
        <w:t xml:space="preserve"> </w:t>
      </w:r>
      <w:r w:rsidRPr="009014E6">
        <w:rPr>
          <w:rFonts w:cs="Times New Roman" w:hAnsi="Times New Roman" w:ascii="Times New Roman"/>
          <w:sz w:val="24"/>
        </w:rPr>
        <w:t>s</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t</w:t>
      </w:r>
      <w:r w:rsidRPr="009014E6">
        <w:rPr>
          <w:rFonts w:cs="Times New Roman" w:hAnsi="Times New Roman" w:ascii="Times New Roman"/>
          <w:sz w:val="24"/>
        </w:rPr>
        <w:t>i</w:t>
      </w:r>
      <w:r w:rsidRPr="009014E6">
        <w:rPr>
          <w:rFonts w:cs="Times New Roman" w:hAnsi="Times New Roman" w:ascii="Times New Roman"/>
          <w:spacing w:val="3"/>
          <w:sz w:val="24"/>
        </w:rPr>
        <w:t>m</w:t>
      </w:r>
      <w:r w:rsidRPr="009014E6">
        <w:rPr>
          <w:rFonts w:cs="Times New Roman" w:hAnsi="Times New Roman" w:ascii="Times New Roman"/>
          <w:sz w:val="24"/>
        </w:rPr>
        <w:t>e</w:t>
      </w:r>
      <w:r w:rsidRPr="009014E6">
        <w:rPr>
          <w:rFonts w:cs="Times New Roman" w:hAnsi="Times New Roman" w:ascii="Times New Roman"/>
          <w:spacing w:val="7"/>
          <w:sz w:val="24"/>
        </w:rPr>
        <w:t xml:space="preserve"> </w:t>
      </w:r>
      <w:r w:rsidRPr="009014E6">
        <w:rPr>
          <w:rFonts w:cs="Times New Roman" w:hAnsi="Times New Roman" w:ascii="Times New Roman"/>
          <w:sz w:val="24"/>
        </w:rPr>
        <w:t>u</w:t>
      </w:r>
      <w:r w:rsidRPr="009014E6">
        <w:rPr>
          <w:rFonts w:cs="Times New Roman" w:hAnsi="Times New Roman" w:ascii="Times New Roman"/>
          <w:spacing w:val="12"/>
          <w:sz w:val="24"/>
        </w:rPr>
        <w:t xml:space="preserve"> </w:t>
      </w:r>
      <w:r w:rsidRPr="009014E6">
        <w:rPr>
          <w:rFonts w:cs="Times New Roman" w:hAnsi="Times New Roman" w:ascii="Times New Roman"/>
          <w:sz w:val="24"/>
        </w:rPr>
        <w:t>v</w:t>
      </w:r>
      <w:r w:rsidRPr="009014E6">
        <w:rPr>
          <w:rFonts w:cs="Times New Roman" w:hAnsi="Times New Roman" w:ascii="Times New Roman"/>
          <w:spacing w:val="-1"/>
          <w:sz w:val="24"/>
        </w:rPr>
        <w:t>e</w:t>
      </w:r>
      <w:r w:rsidRPr="009014E6">
        <w:rPr>
          <w:rFonts w:cs="Times New Roman" w:hAnsi="Times New Roman" w:ascii="Times New Roman"/>
          <w:spacing w:val="1"/>
          <w:sz w:val="24"/>
        </w:rPr>
        <w:t>z</w:t>
      </w:r>
      <w:r w:rsidRPr="009014E6">
        <w:rPr>
          <w:rFonts w:cs="Times New Roman" w:hAnsi="Times New Roman" w:ascii="Times New Roman"/>
          <w:sz w:val="24"/>
        </w:rPr>
        <w:t>i</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3"/>
          <w:sz w:val="24"/>
        </w:rPr>
        <w:t xml:space="preserve"> p</w:t>
      </w:r>
      <w:r w:rsidRPr="009014E6">
        <w:rPr>
          <w:rFonts w:cs="Times New Roman" w:hAnsi="Times New Roman" w:ascii="Times New Roman"/>
          <w:spacing w:val="-1"/>
          <w:sz w:val="24"/>
        </w:rPr>
        <w:t>o</w:t>
      </w:r>
      <w:r w:rsidRPr="009014E6">
        <w:rPr>
          <w:rFonts w:cs="Times New Roman" w:hAnsi="Times New Roman" w:ascii="Times New Roman"/>
          <w:spacing w:val="1"/>
          <w:sz w:val="24"/>
        </w:rPr>
        <w:t>b</w:t>
      </w:r>
      <w:r w:rsidRPr="009014E6">
        <w:rPr>
          <w:rFonts w:cs="Times New Roman" w:hAnsi="Times New Roman" w:ascii="Times New Roman"/>
          <w:sz w:val="24"/>
        </w:rPr>
        <w:t>li</w:t>
      </w:r>
      <w:r w:rsidRPr="009014E6">
        <w:rPr>
          <w:rFonts w:cs="Times New Roman" w:hAnsi="Times New Roman" w:ascii="Times New Roman"/>
          <w:spacing w:val="1"/>
          <w:sz w:val="24"/>
        </w:rPr>
        <w:t>ž</w:t>
      </w:r>
      <w:r w:rsidRPr="009014E6">
        <w:rPr>
          <w:rFonts w:cs="Times New Roman" w:hAnsi="Times New Roman" w:ascii="Times New Roman"/>
          <w:sz w:val="24"/>
        </w:rPr>
        <w:t>e</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p</w:t>
      </w:r>
      <w:r w:rsidRPr="009014E6">
        <w:rPr>
          <w:rFonts w:cs="Times New Roman" w:hAnsi="Times New Roman" w:ascii="Times New Roman"/>
          <w:sz w:val="24"/>
        </w:rPr>
        <w:t>isa</w:t>
      </w:r>
      <w:r w:rsidRPr="009014E6">
        <w:rPr>
          <w:rFonts w:cs="Times New Roman" w:hAnsi="Times New Roman" w:ascii="Times New Roman"/>
          <w:spacing w:val="3"/>
          <w:sz w:val="24"/>
        </w:rPr>
        <w:t>n</w:t>
      </w:r>
      <w:r w:rsidRPr="009014E6">
        <w:rPr>
          <w:rFonts w:cs="Times New Roman" w:hAnsi="Times New Roman" w:ascii="Times New Roman"/>
          <w:sz w:val="24"/>
        </w:rPr>
        <w:t>e</w:t>
      </w:r>
      <w:r w:rsidRPr="009014E6">
        <w:rPr>
          <w:rFonts w:cs="Times New Roman" w:hAnsi="Times New Roman" w:ascii="Times New Roman"/>
          <w:spacing w:val="4"/>
          <w:sz w:val="24"/>
        </w:rPr>
        <w:t xml:space="preserve"> </w:t>
      </w:r>
      <w:r w:rsidRPr="009014E6">
        <w:rPr>
          <w:rFonts w:cs="Times New Roman" w:hAnsi="Times New Roman" w:ascii="Times New Roman"/>
          <w:sz w:val="24"/>
        </w:rPr>
        <w:t xml:space="preserve">u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z w:val="24"/>
        </w:rPr>
        <w:t>i</w:t>
      </w:r>
      <w:r w:rsidRPr="009014E6">
        <w:rPr>
          <w:rFonts w:cs="Times New Roman" w:hAnsi="Times New Roman" w:ascii="Times New Roman"/>
          <w:spacing w:val="1"/>
          <w:sz w:val="24"/>
        </w:rPr>
        <w:t>j</w:t>
      </w:r>
      <w:r w:rsidRPr="009014E6">
        <w:rPr>
          <w:rFonts w:cs="Times New Roman" w:hAnsi="Times New Roman" w:ascii="Times New Roman"/>
          <w:sz w:val="24"/>
        </w:rPr>
        <w:t>avi</w:t>
      </w:r>
      <w:r w:rsidRPr="009014E6">
        <w:rPr>
          <w:rFonts w:cs="Times New Roman" w:hAnsi="Times New Roman" w:ascii="Times New Roman"/>
          <w:spacing w:val="7"/>
          <w:sz w:val="24"/>
        </w:rPr>
        <w:t xml:space="preserve"> </w:t>
      </w:r>
      <w:r w:rsidRPr="009014E6">
        <w:rPr>
          <w:rFonts w:cs="Times New Roman" w:hAnsi="Times New Roman" w:ascii="Times New Roman"/>
          <w:sz w:val="24"/>
        </w:rPr>
        <w:t>s</w:t>
      </w:r>
      <w:r w:rsidRPr="009014E6">
        <w:rPr>
          <w:rFonts w:cs="Times New Roman" w:hAnsi="Times New Roman" w:ascii="Times New Roman"/>
          <w:spacing w:val="-1"/>
          <w:sz w:val="24"/>
        </w:rPr>
        <w:t>v</w:t>
      </w:r>
      <w:r w:rsidRPr="009014E6">
        <w:rPr>
          <w:rFonts w:cs="Times New Roman" w:hAnsi="Times New Roman" w:ascii="Times New Roman"/>
          <w:sz w:val="24"/>
        </w:rPr>
        <w:t>a</w:t>
      </w:r>
      <w:r w:rsidRPr="009014E6">
        <w:rPr>
          <w:rFonts w:cs="Times New Roman" w:hAnsi="Times New Roman" w:ascii="Times New Roman"/>
          <w:spacing w:val="1"/>
          <w:sz w:val="24"/>
        </w:rPr>
        <w:t>k</w:t>
      </w:r>
      <w:r w:rsidRPr="009014E6">
        <w:rPr>
          <w:rFonts w:cs="Times New Roman" w:hAnsi="Times New Roman" w:ascii="Times New Roman"/>
          <w:spacing w:val="-1"/>
          <w:sz w:val="24"/>
        </w:rPr>
        <w:t>o</w:t>
      </w:r>
      <w:r w:rsidRPr="009014E6">
        <w:rPr>
          <w:rFonts w:cs="Times New Roman" w:hAnsi="Times New Roman" w:ascii="Times New Roman"/>
          <w:sz w:val="24"/>
        </w:rPr>
        <w:t>g</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Vje</w:t>
      </w:r>
      <w:r w:rsidRPr="009014E6">
        <w:rPr>
          <w:rFonts w:cs="Times New Roman" w:hAnsi="Times New Roman" w:ascii="Times New Roman"/>
          <w:spacing w:val="-1"/>
          <w:sz w:val="24"/>
        </w:rPr>
        <w:t>r</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z w:val="24"/>
        </w:rPr>
        <w:t>ika</w:t>
      </w:r>
      <w:r w:rsidRPr="009014E6">
        <w:rPr>
          <w:rFonts w:cs="Times New Roman" w:hAnsi="Times New Roman" w:ascii="Times New Roman"/>
          <w:spacing w:val="1"/>
          <w:sz w:val="24"/>
        </w:rPr>
        <w:t xml:space="preserve"> p</w:t>
      </w:r>
      <w:r w:rsidRPr="009014E6">
        <w:rPr>
          <w:rFonts w:cs="Times New Roman" w:hAnsi="Times New Roman" w:ascii="Times New Roman"/>
          <w:spacing w:val="-1"/>
          <w:sz w:val="24"/>
        </w:rPr>
        <w:t>re</w:t>
      </w:r>
      <w:r w:rsidRPr="009014E6">
        <w:rPr>
          <w:rFonts w:cs="Times New Roman" w:hAnsi="Times New Roman" w:ascii="Times New Roman"/>
          <w:spacing w:val="1"/>
          <w:sz w:val="24"/>
        </w:rPr>
        <w:t>d</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pacing w:val="-1"/>
          <w:sz w:val="24"/>
        </w:rPr>
        <w:t>e</w:t>
      </w:r>
      <w:r w:rsidRPr="009014E6">
        <w:rPr>
          <w:rFonts w:cs="Times New Roman" w:hAnsi="Times New Roman" w:ascii="Times New Roman"/>
          <w:sz w:val="24"/>
        </w:rPr>
        <w:t>ča</w:t>
      </w:r>
      <w:r w:rsidRPr="009014E6">
        <w:rPr>
          <w:rFonts w:cs="Times New Roman" w:hAnsi="Times New Roman" w:ascii="Times New Roman"/>
          <w:spacing w:val="1"/>
          <w:sz w:val="24"/>
        </w:rPr>
        <w:t>jn</w:t>
      </w:r>
      <w:r w:rsidRPr="009014E6">
        <w:rPr>
          <w:rFonts w:cs="Times New Roman" w:hAnsi="Times New Roman" w:ascii="Times New Roman"/>
          <w:sz w:val="24"/>
        </w:rPr>
        <w:t>e Na</w:t>
      </w:r>
      <w:r w:rsidRPr="009014E6">
        <w:rPr>
          <w:rFonts w:cs="Times New Roman" w:hAnsi="Times New Roman" w:ascii="Times New Roman"/>
          <w:spacing w:val="1"/>
          <w:sz w:val="24"/>
        </w:rPr>
        <w:t>godb</w:t>
      </w:r>
      <w:r w:rsidRPr="009014E6">
        <w:rPr>
          <w:rFonts w:cs="Times New Roman" w:hAnsi="Times New Roman" w:ascii="Times New Roman"/>
          <w:spacing w:val="-1"/>
          <w:sz w:val="24"/>
        </w:rPr>
        <w:t>e</w:t>
      </w:r>
      <w:r w:rsidRPr="009014E6">
        <w:rPr>
          <w:rFonts w:cs="Times New Roman" w:hAnsi="Times New Roman" w:ascii="Times New Roman"/>
          <w:sz w:val="24"/>
        </w:rPr>
        <w:t>,</w:t>
      </w:r>
      <w:r w:rsidRPr="009014E6">
        <w:rPr>
          <w:rFonts w:cs="Times New Roman" w:hAnsi="Times New Roman" w:ascii="Times New Roman"/>
          <w:spacing w:val="2"/>
          <w:sz w:val="24"/>
        </w:rPr>
        <w:t xml:space="preserve"> </w:t>
      </w:r>
      <w:r w:rsidRPr="009014E6">
        <w:rPr>
          <w:rFonts w:cs="Times New Roman" w:hAnsi="Times New Roman" w:ascii="Times New Roman"/>
          <w:sz w:val="24"/>
        </w:rPr>
        <w:t>a</w:t>
      </w:r>
      <w:r w:rsidRPr="009014E6">
        <w:rPr>
          <w:rFonts w:cs="Times New Roman" w:hAnsi="Times New Roman" w:ascii="Times New Roman"/>
          <w:spacing w:val="11"/>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av</w:t>
      </w:r>
      <w:r w:rsidRPr="009014E6">
        <w:rPr>
          <w:rFonts w:cs="Times New Roman" w:hAnsi="Times New Roman" w:ascii="Times New Roman"/>
          <w:spacing w:val="-1"/>
          <w:sz w:val="24"/>
        </w:rPr>
        <w:t>e</w:t>
      </w:r>
      <w:r w:rsidRPr="009014E6">
        <w:rPr>
          <w:rFonts w:cs="Times New Roman" w:hAnsi="Times New Roman" w:ascii="Times New Roman"/>
          <w:spacing w:val="3"/>
          <w:sz w:val="24"/>
        </w:rPr>
        <w:t>d</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1"/>
          <w:sz w:val="24"/>
        </w:rPr>
        <w:t xml:space="preserve"> </w:t>
      </w:r>
      <w:r w:rsidRPr="009014E6">
        <w:rPr>
          <w:rFonts w:cs="Times New Roman" w:hAnsi="Times New Roman" w:ascii="Times New Roman"/>
          <w:sz w:val="24"/>
        </w:rPr>
        <w:t>u</w:t>
      </w:r>
      <w:r w:rsidRPr="009014E6">
        <w:rPr>
          <w:rFonts w:cs="Times New Roman" w:hAnsi="Times New Roman" w:ascii="Times New Roman"/>
          <w:spacing w:val="12"/>
          <w:sz w:val="24"/>
        </w:rPr>
        <w:t xml:space="preserve"> </w:t>
      </w:r>
      <w:r w:rsidRPr="009014E6">
        <w:rPr>
          <w:rFonts w:cs="Times New Roman" w:hAnsi="Times New Roman" w:ascii="Times New Roman"/>
          <w:spacing w:val="3"/>
          <w:sz w:val="24"/>
        </w:rPr>
        <w:t>t</w:t>
      </w:r>
      <w:r w:rsidRPr="009014E6">
        <w:rPr>
          <w:rFonts w:cs="Times New Roman" w:hAnsi="Times New Roman" w:ascii="Times New Roman"/>
          <w:sz w:val="24"/>
        </w:rPr>
        <w:t>a</w:t>
      </w:r>
      <w:r w:rsidRPr="009014E6">
        <w:rPr>
          <w:rFonts w:cs="Times New Roman" w:hAnsi="Times New Roman" w:ascii="Times New Roman"/>
          <w:spacing w:val="1"/>
          <w:sz w:val="24"/>
        </w:rPr>
        <w:t>b</w:t>
      </w:r>
      <w:r w:rsidRPr="009014E6">
        <w:rPr>
          <w:rFonts w:cs="Times New Roman" w:hAnsi="Times New Roman" w:ascii="Times New Roman"/>
          <w:sz w:val="24"/>
        </w:rPr>
        <w:t>l</w:t>
      </w:r>
      <w:r w:rsidRPr="009014E6">
        <w:rPr>
          <w:rFonts w:cs="Times New Roman" w:hAnsi="Times New Roman" w:ascii="Times New Roman"/>
          <w:spacing w:val="9"/>
          <w:sz w:val="24"/>
        </w:rPr>
        <w:t>i</w:t>
      </w:r>
      <w:r w:rsidRPr="009014E6">
        <w:rPr>
          <w:rFonts w:cs="Times New Roman" w:hAnsi="Times New Roman" w:ascii="Times New Roman"/>
          <w:sz w:val="24"/>
        </w:rPr>
        <w:t>cama</w:t>
      </w:r>
      <w:r w:rsidRPr="009014E6">
        <w:rPr>
          <w:rFonts w:cs="Times New Roman" w:hAnsi="Times New Roman" w:ascii="Times New Roman"/>
          <w:spacing w:val="3"/>
          <w:sz w:val="24"/>
        </w:rPr>
        <w:t xml:space="preserve"> </w:t>
      </w:r>
      <w:r w:rsidRPr="009014E6">
        <w:rPr>
          <w:rFonts w:cs="Times New Roman" w:hAnsi="Times New Roman" w:ascii="Times New Roman"/>
          <w:sz w:val="24"/>
        </w:rPr>
        <w:t xml:space="preserve">u </w:t>
      </w:r>
      <w:r w:rsidRPr="009014E6">
        <w:rPr>
          <w:rFonts w:cs="Times New Roman" w:hAnsi="Times New Roman" w:ascii="Times New Roman"/>
          <w:spacing w:val="1"/>
          <w:sz w:val="24"/>
        </w:rPr>
        <w:t>p</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pacing w:val="-1"/>
          <w:sz w:val="24"/>
        </w:rPr>
        <w:t>e</w:t>
      </w:r>
      <w:r w:rsidRPr="009014E6">
        <w:rPr>
          <w:rFonts w:cs="Times New Roman" w:hAnsi="Times New Roman" w:ascii="Times New Roman"/>
          <w:spacing w:val="1"/>
          <w:sz w:val="24"/>
        </w:rPr>
        <w:t>d</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j</w:t>
      </w:r>
      <w:r w:rsidRPr="009014E6">
        <w:rPr>
          <w:rFonts w:cs="Times New Roman" w:hAnsi="Times New Roman" w:ascii="Times New Roman"/>
          <w:spacing w:val="2"/>
          <w:sz w:val="24"/>
        </w:rPr>
        <w:t xml:space="preserve"> </w:t>
      </w:r>
      <w:r w:rsidRPr="009014E6">
        <w:rPr>
          <w:rFonts w:cs="Times New Roman" w:hAnsi="Times New Roman" w:ascii="Times New Roman"/>
          <w:sz w:val="24"/>
        </w:rPr>
        <w:t>ka</w:t>
      </w:r>
      <w:r w:rsidRPr="009014E6">
        <w:rPr>
          <w:rFonts w:cs="Times New Roman" w:hAnsi="Times New Roman" w:ascii="Times New Roman"/>
          <w:spacing w:val="1"/>
          <w:sz w:val="24"/>
        </w:rPr>
        <w:t>t</w:t>
      </w:r>
      <w:r w:rsidRPr="009014E6">
        <w:rPr>
          <w:rFonts w:cs="Times New Roman" w:hAnsi="Times New Roman" w:ascii="Times New Roman"/>
          <w:spacing w:val="-1"/>
          <w:sz w:val="24"/>
        </w:rPr>
        <w:t>e</w:t>
      </w:r>
      <w:r w:rsidRPr="009014E6">
        <w:rPr>
          <w:rFonts w:cs="Times New Roman" w:hAnsi="Times New Roman" w:ascii="Times New Roman"/>
          <w:spacing w:val="3"/>
          <w:sz w:val="24"/>
        </w:rPr>
        <w:t>g</w:t>
      </w:r>
      <w:r w:rsidRPr="009014E6">
        <w:rPr>
          <w:rFonts w:cs="Times New Roman" w:hAnsi="Times New Roman" w:ascii="Times New Roman"/>
          <w:spacing w:val="-1"/>
          <w:sz w:val="24"/>
        </w:rPr>
        <w:t>or</w:t>
      </w:r>
      <w:r w:rsidRPr="009014E6">
        <w:rPr>
          <w:rFonts w:cs="Times New Roman" w:hAnsi="Times New Roman" w:ascii="Times New Roman"/>
          <w:sz w:val="24"/>
        </w:rPr>
        <w:t>i</w:t>
      </w:r>
      <w:r w:rsidRPr="009014E6">
        <w:rPr>
          <w:rFonts w:cs="Times New Roman" w:hAnsi="Times New Roman" w:ascii="Times New Roman"/>
          <w:spacing w:val="1"/>
          <w:sz w:val="24"/>
        </w:rPr>
        <w:t>j</w:t>
      </w:r>
      <w:r w:rsidRPr="009014E6">
        <w:rPr>
          <w:rFonts w:cs="Times New Roman" w:hAnsi="Times New Roman" w:ascii="Times New Roman"/>
          <w:sz w:val="24"/>
        </w:rPr>
        <w:t xml:space="preserve">i </w:t>
      </w:r>
      <w:r w:rsidRPr="009014E6">
        <w:rPr>
          <w:rFonts w:cs="Times New Roman" w:hAnsi="Times New Roman" w:ascii="Times New Roman"/>
          <w:spacing w:val="1"/>
          <w:sz w:val="24"/>
        </w:rPr>
        <w:t>t</w:t>
      </w:r>
      <w:r w:rsidRPr="009014E6">
        <w:rPr>
          <w:rFonts w:cs="Times New Roman" w:hAnsi="Times New Roman" w:ascii="Times New Roman"/>
          <w:spacing w:val="-1"/>
          <w:sz w:val="24"/>
        </w:rPr>
        <w:t>r</w:t>
      </w:r>
      <w:r w:rsidRPr="009014E6">
        <w:rPr>
          <w:rFonts w:cs="Times New Roman" w:hAnsi="Times New Roman" w:ascii="Times New Roman"/>
          <w:spacing w:val="2"/>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1"/>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ve</w:t>
      </w:r>
      <w:r w:rsidRPr="009014E6">
        <w:rPr>
          <w:rFonts w:cs="Times New Roman" w:hAnsi="Times New Roman" w:ascii="Times New Roman"/>
          <w:spacing w:val="7"/>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z w:val="24"/>
        </w:rPr>
        <w:t xml:space="preserve">e </w:t>
      </w:r>
      <w:r w:rsidRPr="009014E6">
        <w:rPr>
          <w:rFonts w:cs="Times New Roman" w:hAnsi="Times New Roman" w:ascii="Times New Roman"/>
          <w:spacing w:val="1"/>
          <w:sz w:val="24"/>
        </w:rPr>
        <w:t>z</w:t>
      </w:r>
      <w:r w:rsidRPr="009014E6">
        <w:rPr>
          <w:rFonts w:cs="Times New Roman" w:hAnsi="Times New Roman" w:ascii="Times New Roman"/>
          <w:spacing w:val="2"/>
          <w:sz w:val="24"/>
        </w:rPr>
        <w:t>a</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ž</w:t>
      </w:r>
      <w:r w:rsidRPr="009014E6">
        <w:rPr>
          <w:rFonts w:cs="Times New Roman" w:hAnsi="Times New Roman" w:ascii="Times New Roman"/>
          <w:sz w:val="24"/>
        </w:rPr>
        <w:t>ava</w:t>
      </w:r>
      <w:r w:rsidRPr="009014E6">
        <w:rPr>
          <w:rFonts w:cs="Times New Roman" w:hAnsi="Times New Roman" w:ascii="Times New Roman"/>
          <w:spacing w:val="1"/>
          <w:sz w:val="24"/>
        </w:rPr>
        <w:t>j</w:t>
      </w:r>
      <w:r w:rsidRPr="009014E6">
        <w:rPr>
          <w:rFonts w:cs="Times New Roman" w:hAnsi="Times New Roman" w:ascii="Times New Roman"/>
          <w:sz w:val="24"/>
        </w:rPr>
        <w:t>u isti</w:t>
      </w:r>
      <w:r w:rsidRPr="009014E6">
        <w:rPr>
          <w:rFonts w:cs="Times New Roman" w:hAnsi="Times New Roman" w:ascii="Times New Roman"/>
          <w:spacing w:val="7"/>
          <w:sz w:val="24"/>
        </w:rPr>
        <w:t xml:space="preserve"> </w:t>
      </w:r>
      <w:r w:rsidRPr="009014E6">
        <w:rPr>
          <w:rFonts w:cs="Times New Roman" w:hAnsi="Times New Roman" w:ascii="Times New Roman"/>
          <w:sz w:val="24"/>
        </w:rPr>
        <w:t>i</w:t>
      </w:r>
      <w:r w:rsidRPr="009014E6">
        <w:rPr>
          <w:rFonts w:cs="Times New Roman" w:hAnsi="Times New Roman" w:ascii="Times New Roman"/>
          <w:spacing w:val="1"/>
          <w:sz w:val="24"/>
        </w:rPr>
        <w:t>d</w:t>
      </w:r>
      <w:r w:rsidRPr="009014E6">
        <w:rPr>
          <w:rFonts w:cs="Times New Roman" w:hAnsi="Times New Roman" w:ascii="Times New Roman"/>
          <w:spacing w:val="-1"/>
          <w:sz w:val="24"/>
        </w:rPr>
        <w:t>e</w:t>
      </w:r>
      <w:r w:rsidRPr="009014E6">
        <w:rPr>
          <w:rFonts w:cs="Times New Roman" w:hAnsi="Times New Roman" w:ascii="Times New Roman"/>
          <w:spacing w:val="1"/>
          <w:sz w:val="24"/>
        </w:rPr>
        <w:t>nt</w:t>
      </w:r>
      <w:r w:rsidRPr="009014E6">
        <w:rPr>
          <w:rFonts w:cs="Times New Roman" w:hAnsi="Times New Roman" w:ascii="Times New Roman"/>
          <w:sz w:val="24"/>
        </w:rPr>
        <w:t>i</w:t>
      </w:r>
      <w:r w:rsidRPr="009014E6">
        <w:rPr>
          <w:rFonts w:cs="Times New Roman" w:hAnsi="Times New Roman" w:ascii="Times New Roman"/>
          <w:spacing w:val="1"/>
          <w:sz w:val="24"/>
        </w:rPr>
        <w:t>t</w:t>
      </w:r>
      <w:r w:rsidRPr="009014E6">
        <w:rPr>
          <w:rFonts w:cs="Times New Roman" w:hAnsi="Times New Roman" w:ascii="Times New Roman"/>
          <w:spacing w:val="-1"/>
          <w:sz w:val="24"/>
        </w:rPr>
        <w:t>e</w:t>
      </w:r>
      <w:r w:rsidRPr="009014E6">
        <w:rPr>
          <w:rFonts w:cs="Times New Roman" w:hAnsi="Times New Roman" w:ascii="Times New Roman"/>
          <w:spacing w:val="1"/>
          <w:sz w:val="24"/>
        </w:rPr>
        <w:t>t</w:t>
      </w:r>
      <w:r w:rsidRPr="009014E6">
        <w:rPr>
          <w:rFonts w:cs="Times New Roman" w:hAnsi="Times New Roman" w:ascii="Times New Roman"/>
          <w:sz w:val="24"/>
        </w:rPr>
        <w:t>,</w:t>
      </w:r>
      <w:r w:rsidRPr="009014E6">
        <w:rPr>
          <w:rFonts w:cs="Times New Roman" w:hAnsi="Times New Roman" w:ascii="Times New Roman"/>
          <w:spacing w:val="2"/>
          <w:sz w:val="24"/>
        </w:rPr>
        <w:t xml:space="preserve"> </w:t>
      </w:r>
      <w:r w:rsidRPr="009014E6">
        <w:rPr>
          <w:rFonts w:cs="Times New Roman" w:hAnsi="Times New Roman" w:ascii="Times New Roman"/>
          <w:sz w:val="24"/>
        </w:rPr>
        <w:t>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z w:val="24"/>
        </w:rPr>
        <w:t>m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6"/>
          <w:sz w:val="24"/>
        </w:rPr>
        <w:t xml:space="preserve"> </w:t>
      </w:r>
      <w:r w:rsidRPr="009014E6">
        <w:rPr>
          <w:rFonts w:cs="Times New Roman" w:hAnsi="Times New Roman" w:ascii="Times New Roman"/>
          <w:spacing w:val="3"/>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ug</w:t>
      </w:r>
      <w:r w:rsidRPr="009014E6">
        <w:rPr>
          <w:rFonts w:cs="Times New Roman" w:hAnsi="Times New Roman" w:ascii="Times New Roman"/>
          <w:sz w:val="24"/>
        </w:rPr>
        <w:t>ač</w:t>
      </w:r>
      <w:r w:rsidRPr="009014E6">
        <w:rPr>
          <w:rFonts w:cs="Times New Roman" w:hAnsi="Times New Roman" w:ascii="Times New Roman"/>
          <w:spacing w:val="3"/>
          <w:sz w:val="24"/>
        </w:rPr>
        <w:t>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1"/>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3"/>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e</w:t>
      </w:r>
      <w:r w:rsidRPr="009014E6">
        <w:rPr>
          <w:rFonts w:cs="Times New Roman" w:hAnsi="Times New Roman" w:ascii="Times New Roman"/>
          <w:spacing w:val="1"/>
          <w:sz w:val="24"/>
        </w:rPr>
        <w:t>đ</w:t>
      </w:r>
      <w:r w:rsidRPr="009014E6">
        <w:rPr>
          <w:rFonts w:cs="Times New Roman" w:hAnsi="Times New Roman" w:ascii="Times New Roman"/>
          <w:spacing w:val="-1"/>
          <w:sz w:val="24"/>
        </w:rPr>
        <w:t>e</w:t>
      </w:r>
      <w:r w:rsidRPr="009014E6">
        <w:rPr>
          <w:rFonts w:cs="Times New Roman" w:hAnsi="Times New Roman" w:ascii="Times New Roman"/>
          <w:spacing w:val="1"/>
          <w:sz w:val="24"/>
        </w:rPr>
        <w:t>no</w:t>
      </w:r>
      <w:r w:rsidRPr="009014E6">
        <w:rPr>
          <w:rFonts w:cs="Times New Roman" w:hAnsi="Times New Roman" w:ascii="Times New Roman"/>
          <w:sz w:val="24"/>
        </w:rPr>
        <w:t>, a</w:t>
      </w:r>
      <w:r w:rsidRPr="009014E6">
        <w:rPr>
          <w:rFonts w:cs="Times New Roman" w:hAnsi="Times New Roman" w:ascii="Times New Roman"/>
          <w:spacing w:val="1"/>
          <w:sz w:val="24"/>
        </w:rPr>
        <w:t>l</w:t>
      </w:r>
      <w:r w:rsidRPr="009014E6">
        <w:rPr>
          <w:rFonts w:cs="Times New Roman" w:hAnsi="Times New Roman" w:ascii="Times New Roman"/>
          <w:sz w:val="24"/>
        </w:rPr>
        <w:t>i</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u</w:t>
      </w:r>
      <w:r w:rsidRPr="009014E6">
        <w:rPr>
          <w:rFonts w:cs="Times New Roman" w:hAnsi="Times New Roman" w:ascii="Times New Roman"/>
          <w:sz w:val="24"/>
        </w:rPr>
        <w:t>z</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u</w:t>
      </w:r>
      <w:r w:rsidRPr="009014E6">
        <w:rPr>
          <w:rFonts w:cs="Times New Roman" w:hAnsi="Times New Roman" w:ascii="Times New Roman"/>
          <w:sz w:val="24"/>
        </w:rPr>
        <w:t>v</w:t>
      </w:r>
      <w:r w:rsidRPr="009014E6">
        <w:rPr>
          <w:rFonts w:cs="Times New Roman" w:hAnsi="Times New Roman" w:ascii="Times New Roman"/>
          <w:spacing w:val="3"/>
          <w:sz w:val="24"/>
        </w:rPr>
        <w:t>j</w:t>
      </w:r>
      <w:r w:rsidRPr="009014E6">
        <w:rPr>
          <w:rFonts w:cs="Times New Roman" w:hAnsi="Times New Roman" w:ascii="Times New Roman"/>
          <w:spacing w:val="-1"/>
          <w:sz w:val="24"/>
        </w:rPr>
        <w:t>e</w:t>
      </w:r>
      <w:r w:rsidRPr="009014E6">
        <w:rPr>
          <w:rFonts w:cs="Times New Roman" w:hAnsi="Times New Roman" w:ascii="Times New Roman"/>
          <w:spacing w:val="1"/>
          <w:sz w:val="24"/>
        </w:rPr>
        <w:t>t</w:t>
      </w:r>
      <w:r w:rsidRPr="009014E6">
        <w:rPr>
          <w:rFonts w:cs="Times New Roman" w:hAnsi="Times New Roman" w:ascii="Times New Roman"/>
          <w:sz w:val="24"/>
        </w:rPr>
        <w:t>e</w:t>
      </w:r>
      <w:r w:rsidRPr="009014E6">
        <w:rPr>
          <w:rFonts w:cs="Times New Roman" w:hAnsi="Times New Roman" w:ascii="Times New Roman"/>
          <w:spacing w:val="6"/>
          <w:sz w:val="24"/>
        </w:rPr>
        <w:t xml:space="preserve"> </w:t>
      </w:r>
      <w:r w:rsidRPr="009014E6">
        <w:rPr>
          <w:rFonts w:cs="Times New Roman" w:hAnsi="Times New Roman" w:ascii="Times New Roman"/>
          <w:sz w:val="24"/>
        </w:rPr>
        <w:t>iz</w:t>
      </w:r>
      <w:r w:rsidRPr="009014E6">
        <w:rPr>
          <w:rFonts w:cs="Times New Roman" w:hAnsi="Times New Roman" w:ascii="Times New Roman"/>
          <w:spacing w:val="11"/>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ve</w:t>
      </w:r>
      <w:r w:rsidRPr="009014E6">
        <w:rPr>
          <w:rFonts w:cs="Times New Roman" w:hAnsi="Times New Roman" w:ascii="Times New Roman"/>
          <w:spacing w:val="9"/>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z w:val="24"/>
        </w:rPr>
        <w:t>e</w:t>
      </w:r>
      <w:r w:rsidRPr="009014E6">
        <w:rPr>
          <w:rFonts w:cs="Times New Roman" w:hAnsi="Times New Roman" w:ascii="Times New Roman"/>
          <w:spacing w:val="1"/>
          <w:sz w:val="24"/>
        </w:rPr>
        <w:t xml:space="preserve"> (</w:t>
      </w:r>
      <w:r w:rsidRPr="009014E6">
        <w:rPr>
          <w:rFonts w:cs="Times New Roman" w:hAnsi="Times New Roman" w:ascii="Times New Roman"/>
          <w:sz w:val="24"/>
        </w:rPr>
        <w:t>v</w:t>
      </w:r>
      <w:r w:rsidRPr="009014E6">
        <w:rPr>
          <w:rFonts w:cs="Times New Roman" w:hAnsi="Times New Roman" w:ascii="Times New Roman"/>
          <w:spacing w:val="3"/>
          <w:sz w:val="24"/>
        </w:rPr>
        <w:t>i</w:t>
      </w:r>
      <w:r w:rsidRPr="009014E6">
        <w:rPr>
          <w:rFonts w:cs="Times New Roman" w:hAnsi="Times New Roman" w:ascii="Times New Roman"/>
          <w:sz w:val="24"/>
        </w:rPr>
        <w:t>si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dug</w:t>
      </w:r>
      <w:r w:rsidRPr="009014E6">
        <w:rPr>
          <w:rFonts w:cs="Times New Roman" w:hAnsi="Times New Roman" w:ascii="Times New Roman"/>
          <w:sz w:val="24"/>
        </w:rPr>
        <w:t xml:space="preserve">a, </w:t>
      </w:r>
      <w:r w:rsidRPr="009014E6">
        <w:rPr>
          <w:rFonts w:cs="Times New Roman" w:hAnsi="Times New Roman" w:ascii="Times New Roman"/>
          <w:spacing w:val="1"/>
          <w:sz w:val="24"/>
        </w:rPr>
        <w:t>n</w:t>
      </w:r>
      <w:r w:rsidRPr="009014E6">
        <w:rPr>
          <w:rFonts w:cs="Times New Roman" w:hAnsi="Times New Roman" w:ascii="Times New Roman"/>
          <w:sz w:val="24"/>
        </w:rPr>
        <w:t>ačin</w:t>
      </w:r>
      <w:r w:rsidRPr="009014E6">
        <w:rPr>
          <w:rFonts w:cs="Times New Roman" w:hAnsi="Times New Roman" w:ascii="Times New Roman"/>
          <w:spacing w:val="66"/>
          <w:sz w:val="24"/>
        </w:rPr>
        <w:t xml:space="preserve"> </w:t>
      </w:r>
      <w:r w:rsidRPr="009014E6">
        <w:rPr>
          <w:rFonts w:cs="Times New Roman" w:hAnsi="Times New Roman" w:ascii="Times New Roman"/>
          <w:sz w:val="24"/>
        </w:rPr>
        <w:t>isp</w:t>
      </w:r>
      <w:r w:rsidRPr="009014E6">
        <w:rPr>
          <w:rFonts w:cs="Times New Roman" w:hAnsi="Times New Roman" w:ascii="Times New Roman"/>
          <w:spacing w:val="1"/>
          <w:sz w:val="24"/>
        </w:rPr>
        <w:t>unj</w:t>
      </w:r>
      <w:r w:rsidRPr="009014E6">
        <w:rPr>
          <w:rFonts w:cs="Times New Roman" w:hAnsi="Times New Roman" w:ascii="Times New Roman"/>
          <w:spacing w:val="-1"/>
          <w:sz w:val="24"/>
        </w:rPr>
        <w:t>e</w:t>
      </w:r>
      <w:r w:rsidRPr="009014E6">
        <w:rPr>
          <w:rFonts w:cs="Times New Roman" w:hAnsi="Times New Roman" w:ascii="Times New Roman"/>
          <w:spacing w:val="1"/>
          <w:sz w:val="24"/>
        </w:rPr>
        <w:t>nj</w:t>
      </w:r>
      <w:r w:rsidRPr="009014E6">
        <w:rPr>
          <w:rFonts w:cs="Times New Roman" w:hAnsi="Times New Roman" w:ascii="Times New Roman"/>
          <w:sz w:val="24"/>
        </w:rPr>
        <w:t>a,</w:t>
      </w:r>
      <w:r w:rsidRPr="009014E6">
        <w:rPr>
          <w:rFonts w:cs="Times New Roman" w:hAnsi="Times New Roman" w:ascii="Times New Roman"/>
          <w:spacing w:val="60"/>
          <w:sz w:val="24"/>
        </w:rPr>
        <w:t xml:space="preserve"> </w:t>
      </w:r>
      <w:r w:rsidRPr="009014E6">
        <w:rPr>
          <w:rFonts w:cs="Times New Roman" w:hAnsi="Times New Roman" w:ascii="Times New Roman"/>
          <w:spacing w:val="-1"/>
          <w:sz w:val="24"/>
        </w:rPr>
        <w:t>ro</w:t>
      </w:r>
      <w:r w:rsidRPr="009014E6">
        <w:rPr>
          <w:rFonts w:cs="Times New Roman" w:hAnsi="Times New Roman" w:ascii="Times New Roman"/>
          <w:sz w:val="24"/>
        </w:rPr>
        <w:t>k</w:t>
      </w:r>
      <w:r w:rsidRPr="009014E6">
        <w:rPr>
          <w:rFonts w:cs="Times New Roman" w:hAnsi="Times New Roman" w:ascii="Times New Roman"/>
          <w:spacing w:val="66"/>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tp</w:t>
      </w:r>
      <w:r w:rsidRPr="009014E6">
        <w:rPr>
          <w:rFonts w:cs="Times New Roman" w:hAnsi="Times New Roman" w:ascii="Times New Roman"/>
          <w:sz w:val="24"/>
        </w:rPr>
        <w:t>la</w:t>
      </w:r>
      <w:r w:rsidRPr="009014E6">
        <w:rPr>
          <w:rFonts w:cs="Times New Roman" w:hAnsi="Times New Roman" w:ascii="Times New Roman"/>
          <w:spacing w:val="1"/>
          <w:sz w:val="24"/>
        </w:rPr>
        <w:t>t</w:t>
      </w:r>
      <w:r w:rsidRPr="009014E6">
        <w:rPr>
          <w:rFonts w:cs="Times New Roman" w:hAnsi="Times New Roman" w:ascii="Times New Roman"/>
          <w:sz w:val="24"/>
        </w:rPr>
        <w:t>e</w:t>
      </w:r>
      <w:r w:rsidRPr="009014E6">
        <w:rPr>
          <w:rFonts w:cs="Times New Roman" w:hAnsi="Times New Roman" w:ascii="Times New Roman"/>
          <w:spacing w:val="63"/>
          <w:sz w:val="24"/>
        </w:rPr>
        <w:t xml:space="preserve"> </w:t>
      </w:r>
      <w:r w:rsidRPr="009014E6">
        <w:rPr>
          <w:rFonts w:cs="Times New Roman" w:hAnsi="Times New Roman" w:ascii="Times New Roman"/>
          <w:sz w:val="24"/>
        </w:rPr>
        <w:t>i  visi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65"/>
          <w:sz w:val="24"/>
        </w:rPr>
        <w:t xml:space="preserve"> </w:t>
      </w:r>
      <w:r w:rsidRPr="009014E6">
        <w:rPr>
          <w:rFonts w:cs="Times New Roman" w:hAnsi="Times New Roman" w:ascii="Times New Roman"/>
          <w:sz w:val="24"/>
        </w:rPr>
        <w:t>ka</w:t>
      </w:r>
      <w:r w:rsidRPr="009014E6">
        <w:rPr>
          <w:rFonts w:cs="Times New Roman" w:hAnsi="Times New Roman" w:ascii="Times New Roman"/>
          <w:spacing w:val="1"/>
          <w:sz w:val="24"/>
        </w:rPr>
        <w:t>m</w:t>
      </w:r>
      <w:r w:rsidRPr="009014E6">
        <w:rPr>
          <w:rFonts w:cs="Times New Roman" w:hAnsi="Times New Roman" w:ascii="Times New Roman"/>
          <w:sz w:val="24"/>
        </w:rPr>
        <w:t>a</w:t>
      </w:r>
      <w:r w:rsidRPr="009014E6">
        <w:rPr>
          <w:rFonts w:cs="Times New Roman" w:hAnsi="Times New Roman" w:ascii="Times New Roman"/>
          <w:spacing w:val="-1"/>
          <w:sz w:val="24"/>
        </w:rPr>
        <w:t>te</w:t>
      </w:r>
      <w:r w:rsidRPr="009014E6">
        <w:rPr>
          <w:rFonts w:cs="Times New Roman" w:hAnsi="Times New Roman" w:ascii="Times New Roman"/>
          <w:spacing w:val="1"/>
          <w:sz w:val="24"/>
        </w:rPr>
        <w:t>)</w:t>
      </w:r>
      <w:r w:rsidRPr="009014E6">
        <w:rPr>
          <w:rFonts w:cs="Times New Roman" w:hAnsi="Times New Roman" w:ascii="Times New Roman"/>
          <w:sz w:val="24"/>
        </w:rPr>
        <w:t>,</w:t>
      </w:r>
      <w:r w:rsidRPr="009014E6">
        <w:rPr>
          <w:rFonts w:cs="Times New Roman" w:hAnsi="Times New Roman" w:ascii="Times New Roman"/>
          <w:spacing w:val="61"/>
          <w:sz w:val="24"/>
        </w:rPr>
        <w:t xml:space="preserve"> </w:t>
      </w:r>
      <w:r w:rsidRPr="009014E6">
        <w:rPr>
          <w:rFonts w:cs="Times New Roman" w:hAnsi="Times New Roman" w:ascii="Times New Roman"/>
          <w:sz w:val="24"/>
        </w:rPr>
        <w:t>u  m</w:t>
      </w:r>
      <w:r w:rsidRPr="009014E6">
        <w:rPr>
          <w:rFonts w:cs="Times New Roman" w:hAnsi="Times New Roman" w:ascii="Times New Roman"/>
          <w:spacing w:val="1"/>
          <w:sz w:val="24"/>
        </w:rPr>
        <w:t>j</w:t>
      </w:r>
      <w:r w:rsidRPr="009014E6">
        <w:rPr>
          <w:rFonts w:cs="Times New Roman" w:hAnsi="Times New Roman" w:ascii="Times New Roman"/>
          <w:spacing w:val="-1"/>
          <w:sz w:val="24"/>
        </w:rPr>
        <w:t>er</w:t>
      </w:r>
      <w:r w:rsidRPr="009014E6">
        <w:rPr>
          <w:rFonts w:cs="Times New Roman" w:hAnsi="Times New Roman" w:ascii="Times New Roman"/>
          <w:sz w:val="24"/>
        </w:rPr>
        <w:t>i</w:t>
      </w:r>
      <w:r w:rsidRPr="009014E6">
        <w:rPr>
          <w:rFonts w:cs="Times New Roman" w:hAnsi="Times New Roman" w:ascii="Times New Roman"/>
          <w:spacing w:val="66"/>
          <w:sz w:val="24"/>
        </w:rPr>
        <w:t xml:space="preserve"> </w:t>
      </w:r>
      <w:r w:rsidRPr="009014E6">
        <w:rPr>
          <w:rFonts w:cs="Times New Roman" w:hAnsi="Times New Roman" w:ascii="Times New Roman"/>
          <w:sz w:val="24"/>
        </w:rPr>
        <w:t>u  k</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pacing w:val="-1"/>
          <w:sz w:val="24"/>
        </w:rPr>
        <w:t>o</w:t>
      </w:r>
      <w:r w:rsidRPr="009014E6">
        <w:rPr>
          <w:rFonts w:cs="Times New Roman" w:hAnsi="Times New Roman" w:ascii="Times New Roman"/>
          <w:sz w:val="24"/>
        </w:rPr>
        <w:t>j</w:t>
      </w:r>
      <w:r w:rsidRPr="009014E6">
        <w:rPr>
          <w:rFonts w:cs="Times New Roman" w:hAnsi="Times New Roman" w:ascii="Times New Roman"/>
          <w:spacing w:val="67"/>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2"/>
          <w:sz w:val="24"/>
        </w:rPr>
        <w:t>i</w:t>
      </w:r>
      <w:r w:rsidRPr="009014E6">
        <w:rPr>
          <w:rFonts w:cs="Times New Roman" w:hAnsi="Times New Roman" w:ascii="Times New Roman"/>
          <w:sz w:val="24"/>
        </w:rPr>
        <w:t>su</w:t>
      </w:r>
      <w:r w:rsidRPr="009014E6">
        <w:rPr>
          <w:rFonts w:cs="Times New Roman" w:hAnsi="Times New Roman" w:ascii="Times New Roman"/>
          <w:spacing w:val="67"/>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ro</w:t>
      </w:r>
      <w:r w:rsidRPr="009014E6">
        <w:rPr>
          <w:rFonts w:cs="Times New Roman" w:hAnsi="Times New Roman" w:ascii="Times New Roman"/>
          <w:spacing w:val="1"/>
          <w:sz w:val="24"/>
        </w:rPr>
        <w:t>t</w:t>
      </w:r>
      <w:r w:rsidRPr="009014E6">
        <w:rPr>
          <w:rFonts w:cs="Times New Roman" w:hAnsi="Times New Roman" w:ascii="Times New Roman"/>
          <w:sz w:val="24"/>
        </w:rPr>
        <w:t>iv</w:t>
      </w:r>
      <w:r w:rsidRPr="009014E6">
        <w:rPr>
          <w:rFonts w:cs="Times New Roman" w:hAnsi="Times New Roman" w:ascii="Times New Roman"/>
          <w:spacing w:val="1"/>
          <w:sz w:val="24"/>
        </w:rPr>
        <w:t>n</w:t>
      </w:r>
      <w:r w:rsidRPr="009014E6">
        <w:rPr>
          <w:rFonts w:cs="Times New Roman" w:hAnsi="Times New Roman" w:ascii="Times New Roman"/>
          <w:sz w:val="24"/>
        </w:rPr>
        <w:t xml:space="preserve">i </w:t>
      </w:r>
      <w:r w:rsidRPr="009014E6">
        <w:rPr>
          <w:rFonts w:cs="Times New Roman" w:hAnsi="Times New Roman" w:ascii="Times New Roman"/>
          <w:spacing w:val="-1"/>
          <w:sz w:val="24"/>
        </w:rPr>
        <w:t>o</w:t>
      </w:r>
      <w:r w:rsidRPr="009014E6">
        <w:rPr>
          <w:rFonts w:cs="Times New Roman" w:hAnsi="Times New Roman" w:ascii="Times New Roman"/>
          <w:spacing w:val="1"/>
          <w:sz w:val="24"/>
        </w:rPr>
        <w:t>dr</w:t>
      </w:r>
      <w:r w:rsidRPr="009014E6">
        <w:rPr>
          <w:rFonts w:cs="Times New Roman" w:hAnsi="Times New Roman" w:ascii="Times New Roman"/>
          <w:spacing w:val="-1"/>
          <w:sz w:val="24"/>
        </w:rPr>
        <w:t>e</w:t>
      </w:r>
      <w:r w:rsidRPr="009014E6">
        <w:rPr>
          <w:rFonts w:cs="Times New Roman" w:hAnsi="Times New Roman" w:ascii="Times New Roman"/>
          <w:spacing w:val="1"/>
          <w:sz w:val="24"/>
        </w:rPr>
        <w:t>db</w:t>
      </w:r>
      <w:r w:rsidRPr="009014E6">
        <w:rPr>
          <w:rFonts w:cs="Times New Roman" w:hAnsi="Times New Roman" w:ascii="Times New Roman"/>
          <w:sz w:val="24"/>
        </w:rPr>
        <w:t>a</w:t>
      </w:r>
      <w:r w:rsidRPr="009014E6">
        <w:rPr>
          <w:rFonts w:cs="Times New Roman" w:hAnsi="Times New Roman" w:ascii="Times New Roman"/>
          <w:spacing w:val="1"/>
          <w:sz w:val="24"/>
        </w:rPr>
        <w:t>m</w:t>
      </w:r>
      <w:r w:rsidRPr="009014E6">
        <w:rPr>
          <w:rFonts w:cs="Times New Roman" w:hAnsi="Times New Roman" w:ascii="Times New Roman"/>
          <w:sz w:val="24"/>
        </w:rPr>
        <w:t>a</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z w:val="24"/>
        </w:rPr>
        <w:t>e</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3"/>
          <w:sz w:val="24"/>
        </w:rPr>
        <w:t>ag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pacing w:val="-1"/>
          <w:sz w:val="24"/>
        </w:rPr>
        <w:t>e</w:t>
      </w:r>
      <w:r w:rsidRPr="009014E6">
        <w:rPr>
          <w:rFonts w:cs="Times New Roman" w:hAnsi="Times New Roman" w:ascii="Times New Roman"/>
          <w:sz w:val="24"/>
        </w:rPr>
        <w:t>;</w:t>
      </w:r>
    </w:p>
    <w:p w:rsidRDefault="009014E6" w:rsidP="009014E6" w:rsidR="009014E6" w:rsidRPr="009014E6">
      <w:pPr>
        <w:pStyle w:val="Odlomakpopisa"/>
        <w:jc w:val="both"/>
        <w:rPr>
          <w:rFonts w:cs="Times New Roman" w:hAnsi="Times New Roman" w:ascii="Times New Roman"/>
          <w:sz w:val="24"/>
        </w:rPr>
      </w:pPr>
    </w:p>
    <w:p w:rsidRDefault="009014E6" w:rsidP="009014E6" w:rsidR="009014E6" w:rsidRPr="009014E6">
      <w:pPr>
        <w:pStyle w:val="Odlomakpopisa"/>
        <w:jc w:val="both"/>
        <w:rPr>
          <w:rFonts w:cs="Times New Roman" w:hAnsi="Times New Roman" w:ascii="Times New Roman"/>
          <w:sz w:val="24"/>
        </w:rPr>
      </w:pPr>
      <w:r w:rsidRPr="009014E6">
        <w:rPr>
          <w:rFonts w:cs="Times New Roman" w:hAnsi="Times New Roman" w:ascii="Times New Roman"/>
          <w:position w:val="-1"/>
          <w:sz w:val="24"/>
        </w:rPr>
        <w:t xml:space="preserve">- </w:t>
      </w:r>
      <w:r w:rsidRPr="009014E6">
        <w:rPr>
          <w:rFonts w:cs="Times New Roman" w:hAnsi="Times New Roman" w:ascii="Times New Roman"/>
          <w:spacing w:val="1"/>
          <w:position w:val="-1"/>
          <w:sz w:val="24"/>
        </w:rPr>
        <w:t>D</w:t>
      </w:r>
      <w:r w:rsidRPr="009014E6">
        <w:rPr>
          <w:rFonts w:cs="Times New Roman" w:hAnsi="Times New Roman" w:ascii="Times New Roman"/>
          <w:position w:val="-1"/>
          <w:sz w:val="24"/>
        </w:rPr>
        <w:t xml:space="preserve">a </w:t>
      </w:r>
      <w:r w:rsidRPr="009014E6">
        <w:rPr>
          <w:rFonts w:cs="Times New Roman" w:hAnsi="Times New Roman" w:ascii="Times New Roman"/>
          <w:spacing w:val="3"/>
          <w:position w:val="-1"/>
          <w:sz w:val="24"/>
        </w:rPr>
        <w:t xml:space="preserve"> </w:t>
      </w:r>
      <w:r w:rsidRPr="009014E6">
        <w:rPr>
          <w:rFonts w:cs="Times New Roman" w:hAnsi="Times New Roman" w:ascii="Times New Roman"/>
          <w:position w:val="-1"/>
          <w:sz w:val="24"/>
        </w:rPr>
        <w:t xml:space="preserve">se </w:t>
      </w:r>
      <w:r w:rsidRPr="009014E6">
        <w:rPr>
          <w:rFonts w:cs="Times New Roman" w:hAnsi="Times New Roman" w:ascii="Times New Roman"/>
          <w:spacing w:val="2"/>
          <w:position w:val="-1"/>
          <w:sz w:val="24"/>
        </w:rPr>
        <w:t xml:space="preserve"> </w:t>
      </w:r>
      <w:r w:rsidRPr="009014E6">
        <w:rPr>
          <w:rFonts w:cs="Times New Roman" w:hAnsi="Times New Roman" w:ascii="Times New Roman"/>
          <w:spacing w:val="1"/>
          <w:position w:val="-1"/>
          <w:sz w:val="24"/>
        </w:rPr>
        <w:t>t</w:t>
      </w:r>
      <w:r w:rsidRPr="009014E6">
        <w:rPr>
          <w:rFonts w:cs="Times New Roman" w:hAnsi="Times New Roman" w:ascii="Times New Roman"/>
          <w:spacing w:val="-1"/>
          <w:position w:val="-1"/>
          <w:sz w:val="24"/>
        </w:rPr>
        <w:t>r</w:t>
      </w:r>
      <w:r w:rsidRPr="009014E6">
        <w:rPr>
          <w:rFonts w:cs="Times New Roman" w:hAnsi="Times New Roman" w:ascii="Times New Roman"/>
          <w:position w:val="-1"/>
          <w:sz w:val="24"/>
        </w:rPr>
        <w:t>a</w:t>
      </w:r>
      <w:r w:rsidRPr="009014E6">
        <w:rPr>
          <w:rFonts w:cs="Times New Roman" w:hAnsi="Times New Roman" w:ascii="Times New Roman"/>
          <w:spacing w:val="1"/>
          <w:position w:val="-1"/>
          <w:sz w:val="24"/>
        </w:rPr>
        <w:t>žb</w:t>
      </w:r>
      <w:r w:rsidRPr="009014E6">
        <w:rPr>
          <w:rFonts w:cs="Times New Roman" w:hAnsi="Times New Roman" w:ascii="Times New Roman"/>
          <w:position w:val="-1"/>
          <w:sz w:val="24"/>
        </w:rPr>
        <w:t>i</w:t>
      </w:r>
      <w:r w:rsidRPr="009014E6">
        <w:rPr>
          <w:rFonts w:cs="Times New Roman" w:hAnsi="Times New Roman" w:ascii="Times New Roman"/>
          <w:spacing w:val="1"/>
          <w:position w:val="-1"/>
          <w:sz w:val="24"/>
        </w:rPr>
        <w:t>n</w:t>
      </w:r>
      <w:r w:rsidRPr="009014E6">
        <w:rPr>
          <w:rFonts w:cs="Times New Roman" w:hAnsi="Times New Roman" w:ascii="Times New Roman"/>
          <w:position w:val="-1"/>
          <w:sz w:val="24"/>
        </w:rPr>
        <w:t>e</w:t>
      </w:r>
      <w:r w:rsidRPr="009014E6">
        <w:rPr>
          <w:rFonts w:cs="Times New Roman" w:hAnsi="Times New Roman" w:ascii="Times New Roman"/>
          <w:spacing w:val="67"/>
          <w:position w:val="-1"/>
          <w:sz w:val="24"/>
        </w:rPr>
        <w:t xml:space="preserve"> </w:t>
      </w:r>
      <w:r w:rsidRPr="009014E6">
        <w:rPr>
          <w:rFonts w:cs="Times New Roman" w:hAnsi="Times New Roman" w:ascii="Times New Roman"/>
          <w:spacing w:val="1"/>
          <w:position w:val="-1"/>
          <w:sz w:val="24"/>
        </w:rPr>
        <w:t>Vj</w:t>
      </w:r>
      <w:r w:rsidRPr="009014E6">
        <w:rPr>
          <w:rFonts w:cs="Times New Roman" w:hAnsi="Times New Roman" w:ascii="Times New Roman"/>
          <w:spacing w:val="-1"/>
          <w:position w:val="-1"/>
          <w:sz w:val="24"/>
        </w:rPr>
        <w:t>e</w:t>
      </w:r>
      <w:r w:rsidRPr="009014E6">
        <w:rPr>
          <w:rFonts w:cs="Times New Roman" w:hAnsi="Times New Roman" w:ascii="Times New Roman"/>
          <w:spacing w:val="1"/>
          <w:position w:val="-1"/>
          <w:sz w:val="24"/>
        </w:rPr>
        <w:t>r</w:t>
      </w:r>
      <w:r w:rsidRPr="009014E6">
        <w:rPr>
          <w:rFonts w:cs="Times New Roman" w:hAnsi="Times New Roman" w:ascii="Times New Roman"/>
          <w:spacing w:val="-1"/>
          <w:position w:val="-1"/>
          <w:sz w:val="24"/>
        </w:rPr>
        <w:t>o</w:t>
      </w:r>
      <w:r w:rsidRPr="009014E6">
        <w:rPr>
          <w:rFonts w:cs="Times New Roman" w:hAnsi="Times New Roman" w:ascii="Times New Roman"/>
          <w:spacing w:val="2"/>
          <w:position w:val="-1"/>
          <w:sz w:val="24"/>
        </w:rPr>
        <w:t>v</w:t>
      </w:r>
      <w:r w:rsidRPr="009014E6">
        <w:rPr>
          <w:rFonts w:cs="Times New Roman" w:hAnsi="Times New Roman" w:ascii="Times New Roman"/>
          <w:spacing w:val="1"/>
          <w:position w:val="-1"/>
          <w:sz w:val="24"/>
        </w:rPr>
        <w:t>n</w:t>
      </w:r>
      <w:r w:rsidRPr="009014E6">
        <w:rPr>
          <w:rFonts w:cs="Times New Roman" w:hAnsi="Times New Roman" w:ascii="Times New Roman"/>
          <w:position w:val="-1"/>
          <w:sz w:val="24"/>
        </w:rPr>
        <w:t>ika</w:t>
      </w:r>
      <w:r w:rsidRPr="009014E6">
        <w:rPr>
          <w:rFonts w:cs="Times New Roman" w:hAnsi="Times New Roman" w:ascii="Times New Roman"/>
          <w:spacing w:val="66"/>
          <w:position w:val="-1"/>
          <w:sz w:val="24"/>
        </w:rPr>
        <w:t xml:space="preserve"> </w:t>
      </w:r>
      <w:r w:rsidRPr="009014E6">
        <w:rPr>
          <w:rFonts w:cs="Times New Roman" w:hAnsi="Times New Roman" w:ascii="Times New Roman"/>
          <w:spacing w:val="1"/>
          <w:position w:val="-1"/>
          <w:sz w:val="24"/>
        </w:rPr>
        <w:t>p</w:t>
      </w:r>
      <w:r w:rsidRPr="009014E6">
        <w:rPr>
          <w:rFonts w:cs="Times New Roman" w:hAnsi="Times New Roman" w:ascii="Times New Roman"/>
          <w:spacing w:val="-1"/>
          <w:position w:val="-1"/>
          <w:sz w:val="24"/>
        </w:rPr>
        <w:t>re</w:t>
      </w:r>
      <w:r w:rsidRPr="009014E6">
        <w:rPr>
          <w:rFonts w:cs="Times New Roman" w:hAnsi="Times New Roman" w:ascii="Times New Roman"/>
          <w:spacing w:val="1"/>
          <w:position w:val="-1"/>
          <w:sz w:val="24"/>
        </w:rPr>
        <w:t>d</w:t>
      </w:r>
      <w:r w:rsidRPr="009014E6">
        <w:rPr>
          <w:rFonts w:cs="Times New Roman" w:hAnsi="Times New Roman" w:ascii="Times New Roman"/>
          <w:position w:val="-1"/>
          <w:sz w:val="24"/>
        </w:rPr>
        <w:t>st</w:t>
      </w:r>
      <w:r w:rsidRPr="009014E6">
        <w:rPr>
          <w:rFonts w:cs="Times New Roman" w:hAnsi="Times New Roman" w:ascii="Times New Roman"/>
          <w:spacing w:val="1"/>
          <w:position w:val="-1"/>
          <w:sz w:val="24"/>
        </w:rPr>
        <w:t>e</w:t>
      </w:r>
      <w:r w:rsidRPr="009014E6">
        <w:rPr>
          <w:rFonts w:cs="Times New Roman" w:hAnsi="Times New Roman" w:ascii="Times New Roman"/>
          <w:position w:val="-1"/>
          <w:sz w:val="24"/>
        </w:rPr>
        <w:t>ča</w:t>
      </w:r>
      <w:r w:rsidRPr="009014E6">
        <w:rPr>
          <w:rFonts w:cs="Times New Roman" w:hAnsi="Times New Roman" w:ascii="Times New Roman"/>
          <w:spacing w:val="1"/>
          <w:position w:val="-1"/>
          <w:sz w:val="24"/>
        </w:rPr>
        <w:t>jn</w:t>
      </w:r>
      <w:r w:rsidRPr="009014E6">
        <w:rPr>
          <w:rFonts w:cs="Times New Roman" w:hAnsi="Times New Roman" w:ascii="Times New Roman"/>
          <w:position w:val="-1"/>
          <w:sz w:val="24"/>
        </w:rPr>
        <w:t>e</w:t>
      </w:r>
      <w:r w:rsidRPr="009014E6">
        <w:rPr>
          <w:rFonts w:cs="Times New Roman" w:hAnsi="Times New Roman" w:ascii="Times New Roman"/>
          <w:spacing w:val="62"/>
          <w:position w:val="-1"/>
          <w:sz w:val="24"/>
        </w:rPr>
        <w:t xml:space="preserve"> </w:t>
      </w:r>
      <w:r w:rsidRPr="009014E6">
        <w:rPr>
          <w:rFonts w:cs="Times New Roman" w:hAnsi="Times New Roman" w:ascii="Times New Roman"/>
          <w:position w:val="-1"/>
          <w:sz w:val="24"/>
        </w:rPr>
        <w:t>Na</w:t>
      </w:r>
      <w:r w:rsidRPr="009014E6">
        <w:rPr>
          <w:rFonts w:cs="Times New Roman" w:hAnsi="Times New Roman" w:ascii="Times New Roman"/>
          <w:spacing w:val="3"/>
          <w:position w:val="-1"/>
          <w:sz w:val="24"/>
        </w:rPr>
        <w:t>g</w:t>
      </w:r>
      <w:r w:rsidRPr="009014E6">
        <w:rPr>
          <w:rFonts w:cs="Times New Roman" w:hAnsi="Times New Roman" w:ascii="Times New Roman"/>
          <w:spacing w:val="-1"/>
          <w:position w:val="-1"/>
          <w:sz w:val="24"/>
        </w:rPr>
        <w:t>o</w:t>
      </w:r>
      <w:r w:rsidRPr="009014E6">
        <w:rPr>
          <w:rFonts w:cs="Times New Roman" w:hAnsi="Times New Roman" w:ascii="Times New Roman"/>
          <w:spacing w:val="1"/>
          <w:position w:val="-1"/>
          <w:sz w:val="24"/>
        </w:rPr>
        <w:t>db</w:t>
      </w:r>
      <w:r w:rsidRPr="009014E6">
        <w:rPr>
          <w:rFonts w:cs="Times New Roman" w:hAnsi="Times New Roman" w:ascii="Times New Roman"/>
          <w:position w:val="-1"/>
          <w:sz w:val="24"/>
        </w:rPr>
        <w:t>e</w:t>
      </w:r>
      <w:r w:rsidRPr="009014E6">
        <w:rPr>
          <w:rFonts w:cs="Times New Roman" w:hAnsi="Times New Roman" w:ascii="Times New Roman"/>
          <w:spacing w:val="66"/>
          <w:position w:val="-1"/>
          <w:sz w:val="24"/>
        </w:rPr>
        <w:t xml:space="preserve"> </w:t>
      </w:r>
      <w:r w:rsidRPr="009014E6">
        <w:rPr>
          <w:rFonts w:cs="Times New Roman" w:hAnsi="Times New Roman" w:ascii="Times New Roman"/>
          <w:position w:val="-1"/>
          <w:sz w:val="24"/>
        </w:rPr>
        <w:t>sma</w:t>
      </w:r>
      <w:r w:rsidRPr="009014E6">
        <w:rPr>
          <w:rFonts w:cs="Times New Roman" w:hAnsi="Times New Roman" w:ascii="Times New Roman"/>
          <w:spacing w:val="3"/>
          <w:position w:val="-1"/>
          <w:sz w:val="24"/>
        </w:rPr>
        <w:t>t</w:t>
      </w:r>
      <w:r w:rsidRPr="009014E6">
        <w:rPr>
          <w:rFonts w:cs="Times New Roman" w:hAnsi="Times New Roman" w:ascii="Times New Roman"/>
          <w:spacing w:val="-1"/>
          <w:position w:val="-1"/>
          <w:sz w:val="24"/>
        </w:rPr>
        <w:t>r</w:t>
      </w:r>
      <w:r w:rsidRPr="009014E6">
        <w:rPr>
          <w:rFonts w:cs="Times New Roman" w:hAnsi="Times New Roman" w:ascii="Times New Roman"/>
          <w:position w:val="-1"/>
          <w:sz w:val="24"/>
        </w:rPr>
        <w:t>a</w:t>
      </w:r>
      <w:r w:rsidRPr="009014E6">
        <w:rPr>
          <w:rFonts w:cs="Times New Roman" w:hAnsi="Times New Roman" w:ascii="Times New Roman"/>
          <w:spacing w:val="1"/>
          <w:position w:val="-1"/>
          <w:sz w:val="24"/>
        </w:rPr>
        <w:t>j</w:t>
      </w:r>
      <w:r w:rsidRPr="009014E6">
        <w:rPr>
          <w:rFonts w:cs="Times New Roman" w:hAnsi="Times New Roman" w:ascii="Times New Roman"/>
          <w:position w:val="-1"/>
          <w:sz w:val="24"/>
        </w:rPr>
        <w:t>u</w:t>
      </w:r>
      <w:r w:rsidRPr="009014E6">
        <w:rPr>
          <w:rFonts w:cs="Times New Roman" w:hAnsi="Times New Roman" w:ascii="Times New Roman"/>
          <w:spacing w:val="68"/>
          <w:position w:val="-1"/>
          <w:sz w:val="24"/>
        </w:rPr>
        <w:t xml:space="preserve"> </w:t>
      </w:r>
      <w:r w:rsidRPr="009014E6">
        <w:rPr>
          <w:rFonts w:cs="Times New Roman" w:hAnsi="Times New Roman" w:ascii="Times New Roman"/>
          <w:spacing w:val="1"/>
          <w:position w:val="-1"/>
          <w:sz w:val="24"/>
        </w:rPr>
        <w:t>d</w:t>
      </w:r>
      <w:r w:rsidRPr="009014E6">
        <w:rPr>
          <w:rFonts w:cs="Times New Roman" w:hAnsi="Times New Roman" w:ascii="Times New Roman"/>
          <w:spacing w:val="-1"/>
          <w:position w:val="-1"/>
          <w:sz w:val="24"/>
        </w:rPr>
        <w:t>o</w:t>
      </w:r>
      <w:r w:rsidRPr="009014E6">
        <w:rPr>
          <w:rFonts w:cs="Times New Roman" w:hAnsi="Times New Roman" w:ascii="Times New Roman"/>
          <w:position w:val="-1"/>
          <w:sz w:val="24"/>
        </w:rPr>
        <w:t>sp</w:t>
      </w:r>
      <w:r w:rsidRPr="009014E6">
        <w:rPr>
          <w:rFonts w:cs="Times New Roman" w:hAnsi="Times New Roman" w:ascii="Times New Roman"/>
          <w:spacing w:val="1"/>
          <w:position w:val="-1"/>
          <w:sz w:val="24"/>
        </w:rPr>
        <w:t>j</w:t>
      </w:r>
      <w:r w:rsidRPr="009014E6">
        <w:rPr>
          <w:rFonts w:cs="Times New Roman" w:hAnsi="Times New Roman" w:ascii="Times New Roman"/>
          <w:spacing w:val="-1"/>
          <w:position w:val="-1"/>
          <w:sz w:val="24"/>
        </w:rPr>
        <w:t>e</w:t>
      </w:r>
      <w:r w:rsidRPr="009014E6">
        <w:rPr>
          <w:rFonts w:cs="Times New Roman" w:hAnsi="Times New Roman" w:ascii="Times New Roman"/>
          <w:position w:val="-1"/>
          <w:sz w:val="24"/>
        </w:rPr>
        <w:t>l</w:t>
      </w:r>
      <w:r w:rsidRPr="009014E6">
        <w:rPr>
          <w:rFonts w:cs="Times New Roman" w:hAnsi="Times New Roman" w:ascii="Times New Roman"/>
          <w:spacing w:val="3"/>
          <w:position w:val="-1"/>
          <w:sz w:val="24"/>
        </w:rPr>
        <w:t>i</w:t>
      </w:r>
      <w:r w:rsidRPr="009014E6">
        <w:rPr>
          <w:rFonts w:cs="Times New Roman" w:hAnsi="Times New Roman" w:ascii="Times New Roman"/>
          <w:position w:val="-1"/>
          <w:sz w:val="24"/>
        </w:rPr>
        <w:t>m</w:t>
      </w:r>
      <w:r w:rsidRPr="009014E6">
        <w:rPr>
          <w:rFonts w:cs="Times New Roman" w:hAnsi="Times New Roman" w:ascii="Times New Roman"/>
          <w:spacing w:val="67"/>
          <w:position w:val="-1"/>
          <w:sz w:val="24"/>
        </w:rPr>
        <w:t xml:space="preserve"> </w:t>
      </w:r>
      <w:r w:rsidRPr="009014E6">
        <w:rPr>
          <w:rFonts w:cs="Times New Roman" w:hAnsi="Times New Roman" w:ascii="Times New Roman"/>
          <w:spacing w:val="1"/>
          <w:position w:val="-1"/>
          <w:sz w:val="24"/>
        </w:rPr>
        <w:t>n</w:t>
      </w:r>
      <w:r w:rsidRPr="009014E6">
        <w:rPr>
          <w:rFonts w:cs="Times New Roman" w:hAnsi="Times New Roman" w:ascii="Times New Roman"/>
          <w:position w:val="-1"/>
          <w:sz w:val="24"/>
        </w:rPr>
        <w:t xml:space="preserve">a </w:t>
      </w:r>
      <w:r w:rsidRPr="009014E6">
        <w:rPr>
          <w:rFonts w:cs="Times New Roman" w:hAnsi="Times New Roman" w:ascii="Times New Roman"/>
          <w:spacing w:val="4"/>
          <w:position w:val="-1"/>
          <w:sz w:val="24"/>
        </w:rPr>
        <w:t xml:space="preserve"> </w:t>
      </w:r>
      <w:r w:rsidRPr="009014E6">
        <w:rPr>
          <w:rFonts w:cs="Times New Roman" w:hAnsi="Times New Roman" w:ascii="Times New Roman"/>
          <w:spacing w:val="1"/>
          <w:position w:val="-1"/>
          <w:sz w:val="24"/>
        </w:rPr>
        <w:t>d</w:t>
      </w:r>
      <w:r w:rsidRPr="009014E6">
        <w:rPr>
          <w:rFonts w:cs="Times New Roman" w:hAnsi="Times New Roman" w:ascii="Times New Roman"/>
          <w:spacing w:val="-2"/>
          <w:position w:val="-1"/>
          <w:sz w:val="24"/>
        </w:rPr>
        <w:t>a</w:t>
      </w:r>
      <w:r w:rsidRPr="009014E6">
        <w:rPr>
          <w:rFonts w:cs="Times New Roman" w:hAnsi="Times New Roman" w:ascii="Times New Roman"/>
          <w:position w:val="-1"/>
          <w:sz w:val="24"/>
        </w:rPr>
        <w:t xml:space="preserve">n </w:t>
      </w:r>
      <w:r w:rsidRPr="009014E6">
        <w:rPr>
          <w:rFonts w:cs="Times New Roman" w:hAnsi="Times New Roman" w:ascii="Times New Roman"/>
          <w:spacing w:val="-1"/>
          <w:sz w:val="24"/>
        </w:rPr>
        <w:t>o</w:t>
      </w:r>
      <w:r w:rsidRPr="009014E6">
        <w:rPr>
          <w:rFonts w:cs="Times New Roman" w:hAnsi="Times New Roman" w:ascii="Times New Roman"/>
          <w:spacing w:val="1"/>
          <w:sz w:val="24"/>
        </w:rPr>
        <w:t>t</w:t>
      </w:r>
      <w:r w:rsidRPr="009014E6">
        <w:rPr>
          <w:rFonts w:cs="Times New Roman" w:hAnsi="Times New Roman" w:ascii="Times New Roman"/>
          <w:sz w:val="24"/>
        </w:rPr>
        <w:t>va</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nj</w:t>
      </w:r>
      <w:r w:rsidRPr="009014E6">
        <w:rPr>
          <w:rFonts w:cs="Times New Roman" w:hAnsi="Times New Roman" w:ascii="Times New Roman"/>
          <w:sz w:val="24"/>
        </w:rPr>
        <w:t>a</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po</w:t>
      </w:r>
      <w:r w:rsidRPr="009014E6">
        <w:rPr>
          <w:rFonts w:cs="Times New Roman" w:hAnsi="Times New Roman" w:ascii="Times New Roman"/>
          <w:sz w:val="24"/>
        </w:rPr>
        <w:t>st</w:t>
      </w:r>
      <w:r w:rsidRPr="009014E6">
        <w:rPr>
          <w:rFonts w:cs="Times New Roman" w:hAnsi="Times New Roman" w:ascii="Times New Roman"/>
          <w:spacing w:val="1"/>
          <w:sz w:val="24"/>
        </w:rPr>
        <w:t>up</w:t>
      </w:r>
      <w:r w:rsidRPr="009014E6">
        <w:rPr>
          <w:rFonts w:cs="Times New Roman" w:hAnsi="Times New Roman" w:ascii="Times New Roman"/>
          <w:sz w:val="24"/>
        </w:rPr>
        <w:t>ka</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pacing w:val="1"/>
          <w:sz w:val="24"/>
        </w:rPr>
        <w:t>ed</w:t>
      </w:r>
      <w:r w:rsidRPr="009014E6">
        <w:rPr>
          <w:rFonts w:cs="Times New Roman" w:hAnsi="Times New Roman" w:ascii="Times New Roman"/>
          <w:sz w:val="24"/>
        </w:rPr>
        <w:t>st</w:t>
      </w:r>
      <w:r w:rsidRPr="009014E6">
        <w:rPr>
          <w:rFonts w:cs="Times New Roman" w:hAnsi="Times New Roman" w:ascii="Times New Roman"/>
          <w:spacing w:val="-1"/>
          <w:sz w:val="24"/>
        </w:rPr>
        <w:t>e</w:t>
      </w:r>
      <w:r w:rsidRPr="009014E6">
        <w:rPr>
          <w:rFonts w:cs="Times New Roman" w:hAnsi="Times New Roman" w:ascii="Times New Roman"/>
          <w:sz w:val="24"/>
        </w:rPr>
        <w:t>ča</w:t>
      </w:r>
      <w:r w:rsidRPr="009014E6">
        <w:rPr>
          <w:rFonts w:cs="Times New Roman" w:hAnsi="Times New Roman" w:ascii="Times New Roman"/>
          <w:spacing w:val="1"/>
          <w:sz w:val="24"/>
        </w:rPr>
        <w:t>jn</w:t>
      </w:r>
      <w:r w:rsidRPr="009014E6">
        <w:rPr>
          <w:rFonts w:cs="Times New Roman" w:hAnsi="Times New Roman" w:ascii="Times New Roman"/>
          <w:sz w:val="24"/>
        </w:rPr>
        <w:t>e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z w:val="24"/>
        </w:rPr>
        <w:t>e</w:t>
      </w:r>
      <w:r w:rsidRPr="009014E6">
        <w:rPr>
          <w:rFonts w:cs="Times New Roman" w:hAnsi="Times New Roman" w:ascii="Times New Roman"/>
          <w:spacing w:val="2"/>
          <w:sz w:val="24"/>
        </w:rPr>
        <w:t xml:space="preserve"> </w:t>
      </w:r>
      <w:r w:rsidRPr="009014E6">
        <w:rPr>
          <w:rFonts w:cs="Times New Roman" w:hAnsi="Times New Roman" w:ascii="Times New Roman"/>
          <w:spacing w:val="3"/>
          <w:sz w:val="24"/>
        </w:rPr>
        <w:t>i</w:t>
      </w:r>
      <w:r w:rsidRPr="009014E6">
        <w:rPr>
          <w:rFonts w:cs="Times New Roman" w:hAnsi="Times New Roman" w:ascii="Times New Roman"/>
          <w:sz w:val="24"/>
        </w:rPr>
        <w:t>sk</w:t>
      </w:r>
      <w:r w:rsidRPr="009014E6">
        <w:rPr>
          <w:rFonts w:cs="Times New Roman" w:hAnsi="Times New Roman" w:ascii="Times New Roman"/>
          <w:spacing w:val="1"/>
          <w:sz w:val="24"/>
        </w:rPr>
        <w:t>lju</w:t>
      </w:r>
      <w:r w:rsidRPr="009014E6">
        <w:rPr>
          <w:rFonts w:cs="Times New Roman" w:hAnsi="Times New Roman" w:ascii="Times New Roman"/>
          <w:sz w:val="24"/>
        </w:rPr>
        <w:t>čivo</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d</w:t>
      </w:r>
      <w:r w:rsidRPr="009014E6">
        <w:rPr>
          <w:rFonts w:cs="Times New Roman" w:hAnsi="Times New Roman" w:ascii="Times New Roman"/>
          <w:sz w:val="24"/>
        </w:rPr>
        <w:t>i</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o</w:t>
      </w:r>
      <w:r w:rsidRPr="009014E6">
        <w:rPr>
          <w:rFonts w:cs="Times New Roman" w:hAnsi="Times New Roman" w:ascii="Times New Roman"/>
          <w:spacing w:val="1"/>
          <w:sz w:val="24"/>
        </w:rPr>
        <w:t>no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g</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ug</w:t>
      </w:r>
      <w:r w:rsidRPr="009014E6">
        <w:rPr>
          <w:rFonts w:cs="Times New Roman" w:hAnsi="Times New Roman" w:ascii="Times New Roman"/>
          <w:spacing w:val="-1"/>
          <w:sz w:val="24"/>
        </w:rPr>
        <w:t>o</w:t>
      </w:r>
      <w:r w:rsidRPr="009014E6">
        <w:rPr>
          <w:rFonts w:cs="Times New Roman" w:hAnsi="Times New Roman" w:ascii="Times New Roman"/>
          <w:sz w:val="24"/>
        </w:rPr>
        <w:t>va</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nj</w:t>
      </w:r>
      <w:r w:rsidRPr="009014E6">
        <w:rPr>
          <w:rFonts w:cs="Times New Roman" w:hAnsi="Times New Roman" w:ascii="Times New Roman"/>
          <w:sz w:val="24"/>
        </w:rPr>
        <w:t xml:space="preserve">a </w:t>
      </w:r>
      <w:r w:rsidRPr="009014E6">
        <w:rPr>
          <w:rFonts w:cs="Times New Roman" w:hAnsi="Times New Roman" w:ascii="Times New Roman"/>
          <w:spacing w:val="-1"/>
          <w:sz w:val="24"/>
        </w:rPr>
        <w:t>ro</w:t>
      </w:r>
      <w:r w:rsidRPr="009014E6">
        <w:rPr>
          <w:rFonts w:cs="Times New Roman" w:hAnsi="Times New Roman" w:ascii="Times New Roman"/>
          <w:spacing w:val="3"/>
          <w:sz w:val="24"/>
        </w:rPr>
        <w:t>k</w:t>
      </w:r>
      <w:r w:rsidRPr="009014E6">
        <w:rPr>
          <w:rFonts w:cs="Times New Roman" w:hAnsi="Times New Roman" w:ascii="Times New Roman"/>
          <w:spacing w:val="-1"/>
          <w:sz w:val="24"/>
        </w:rPr>
        <w:t>o</w:t>
      </w:r>
      <w:r w:rsidRPr="009014E6">
        <w:rPr>
          <w:rFonts w:cs="Times New Roman" w:hAnsi="Times New Roman" w:ascii="Times New Roman"/>
          <w:sz w:val="24"/>
        </w:rPr>
        <w:t>va</w:t>
      </w:r>
      <w:r w:rsidRPr="009014E6">
        <w:rPr>
          <w:rFonts w:cs="Times New Roman" w:hAnsi="Times New Roman" w:ascii="Times New Roman"/>
          <w:spacing w:val="2"/>
          <w:sz w:val="24"/>
        </w:rPr>
        <w:t xml:space="preserve"> </w:t>
      </w:r>
      <w:r w:rsidRPr="009014E6">
        <w:rPr>
          <w:rFonts w:cs="Times New Roman" w:hAnsi="Times New Roman" w:ascii="Times New Roman"/>
          <w:sz w:val="24"/>
        </w:rPr>
        <w:t>i</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2"/>
          <w:sz w:val="24"/>
        </w:rPr>
        <w:t>a</w:t>
      </w:r>
      <w:r w:rsidRPr="009014E6">
        <w:rPr>
          <w:rFonts w:cs="Times New Roman" w:hAnsi="Times New Roman" w:ascii="Times New Roman"/>
          <w:sz w:val="24"/>
        </w:rPr>
        <w:t>či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p</w:t>
      </w:r>
      <w:r w:rsidRPr="009014E6">
        <w:rPr>
          <w:rFonts w:cs="Times New Roman" w:hAnsi="Times New Roman" w:ascii="Times New Roman"/>
          <w:sz w:val="24"/>
        </w:rPr>
        <w:t>laća</w:t>
      </w:r>
      <w:r w:rsidRPr="009014E6">
        <w:rPr>
          <w:rFonts w:cs="Times New Roman" w:hAnsi="Times New Roman" w:ascii="Times New Roman"/>
          <w:spacing w:val="1"/>
          <w:sz w:val="24"/>
        </w:rPr>
        <w:t>nj</w:t>
      </w:r>
      <w:r w:rsidRPr="009014E6">
        <w:rPr>
          <w:rFonts w:cs="Times New Roman" w:hAnsi="Times New Roman" w:ascii="Times New Roman"/>
          <w:sz w:val="24"/>
        </w:rPr>
        <w:t xml:space="preserve">a </w:t>
      </w:r>
      <w:r w:rsidRPr="009014E6">
        <w:rPr>
          <w:rFonts w:cs="Times New Roman" w:hAnsi="Times New Roman" w:ascii="Times New Roman"/>
          <w:spacing w:val="-1"/>
          <w:sz w:val="24"/>
        </w:rPr>
        <w:t>o</w:t>
      </w:r>
      <w:r w:rsidRPr="009014E6">
        <w:rPr>
          <w:rFonts w:cs="Times New Roman" w:hAnsi="Times New Roman" w:ascii="Times New Roman"/>
          <w:spacing w:val="1"/>
          <w:sz w:val="24"/>
        </w:rPr>
        <w:t>b</w:t>
      </w:r>
      <w:r w:rsidRPr="009014E6">
        <w:rPr>
          <w:rFonts w:cs="Times New Roman" w:hAnsi="Times New Roman" w:ascii="Times New Roman"/>
          <w:spacing w:val="2"/>
          <w:sz w:val="24"/>
        </w:rPr>
        <w:t>v</w:t>
      </w:r>
      <w:r w:rsidRPr="009014E6">
        <w:rPr>
          <w:rFonts w:cs="Times New Roman" w:hAnsi="Times New Roman" w:ascii="Times New Roman"/>
          <w:spacing w:val="-1"/>
          <w:sz w:val="24"/>
        </w:rPr>
        <w:t>e</w:t>
      </w:r>
      <w:r w:rsidRPr="009014E6">
        <w:rPr>
          <w:rFonts w:cs="Times New Roman" w:hAnsi="Times New Roman" w:ascii="Times New Roman"/>
          <w:spacing w:val="1"/>
          <w:sz w:val="24"/>
        </w:rPr>
        <w:t>z</w:t>
      </w:r>
      <w:r w:rsidRPr="009014E6">
        <w:rPr>
          <w:rFonts w:cs="Times New Roman" w:hAnsi="Times New Roman" w:ascii="Times New Roman"/>
          <w:sz w:val="24"/>
        </w:rPr>
        <w:t>a</w:t>
      </w:r>
      <w:r w:rsidRPr="009014E6">
        <w:rPr>
          <w:rFonts w:cs="Times New Roman" w:hAnsi="Times New Roman" w:ascii="Times New Roman"/>
          <w:spacing w:val="1"/>
          <w:sz w:val="24"/>
        </w:rPr>
        <w:t xml:space="preserve"> (</w:t>
      </w:r>
      <w:r w:rsidRPr="009014E6">
        <w:rPr>
          <w:rFonts w:cs="Times New Roman" w:hAnsi="Times New Roman" w:ascii="Times New Roman"/>
          <w:sz w:val="24"/>
        </w:rPr>
        <w:t>u</w:t>
      </w:r>
      <w:r w:rsidRPr="009014E6">
        <w:rPr>
          <w:rFonts w:cs="Times New Roman" w:hAnsi="Times New Roman" w:ascii="Times New Roman"/>
          <w:spacing w:val="7"/>
          <w:sz w:val="24"/>
        </w:rPr>
        <w:t xml:space="preserve"> </w:t>
      </w:r>
      <w:r w:rsidRPr="009014E6">
        <w:rPr>
          <w:rFonts w:cs="Times New Roman" w:hAnsi="Times New Roman" w:ascii="Times New Roman"/>
          <w:sz w:val="24"/>
        </w:rPr>
        <w:t>sk</w:t>
      </w:r>
      <w:r w:rsidRPr="009014E6">
        <w:rPr>
          <w:rFonts w:cs="Times New Roman" w:hAnsi="Times New Roman" w:ascii="Times New Roman"/>
          <w:spacing w:val="1"/>
          <w:sz w:val="24"/>
        </w:rPr>
        <w:t>l</w:t>
      </w:r>
      <w:r w:rsidRPr="009014E6">
        <w:rPr>
          <w:rFonts w:cs="Times New Roman" w:hAnsi="Times New Roman" w:ascii="Times New Roman"/>
          <w:sz w:val="24"/>
        </w:rPr>
        <w:t>a</w:t>
      </w:r>
      <w:r w:rsidRPr="009014E6">
        <w:rPr>
          <w:rFonts w:cs="Times New Roman" w:hAnsi="Times New Roman" w:ascii="Times New Roman"/>
          <w:spacing w:val="1"/>
          <w:sz w:val="24"/>
        </w:rPr>
        <w:t>d</w:t>
      </w:r>
      <w:r w:rsidRPr="009014E6">
        <w:rPr>
          <w:rFonts w:cs="Times New Roman" w:hAnsi="Times New Roman" w:ascii="Times New Roman"/>
          <w:sz w:val="24"/>
        </w:rPr>
        <w:t>u</w:t>
      </w:r>
      <w:r w:rsidRPr="009014E6">
        <w:rPr>
          <w:rFonts w:cs="Times New Roman" w:hAnsi="Times New Roman" w:ascii="Times New Roman"/>
          <w:spacing w:val="5"/>
          <w:sz w:val="24"/>
        </w:rPr>
        <w:t xml:space="preserve"> </w:t>
      </w:r>
      <w:r w:rsidRPr="009014E6">
        <w:rPr>
          <w:rFonts w:cs="Times New Roman" w:hAnsi="Times New Roman" w:ascii="Times New Roman"/>
          <w:sz w:val="24"/>
        </w:rPr>
        <w:t>sa</w:t>
      </w:r>
      <w:r w:rsidRPr="009014E6">
        <w:rPr>
          <w:rFonts w:cs="Times New Roman" w:hAnsi="Times New Roman" w:ascii="Times New Roman"/>
          <w:spacing w:val="8"/>
          <w:sz w:val="24"/>
        </w:rPr>
        <w:t xml:space="preserve"> </w:t>
      </w:r>
      <w:r w:rsidRPr="009014E6">
        <w:rPr>
          <w:rFonts w:cs="Times New Roman" w:hAnsi="Times New Roman" w:ascii="Times New Roman"/>
          <w:sz w:val="24"/>
        </w:rPr>
        <w:t>čla</w:t>
      </w:r>
      <w:r w:rsidRPr="009014E6">
        <w:rPr>
          <w:rFonts w:cs="Times New Roman" w:hAnsi="Times New Roman" w:ascii="Times New Roman"/>
          <w:spacing w:val="1"/>
          <w:sz w:val="24"/>
        </w:rPr>
        <w:t>n</w:t>
      </w:r>
      <w:r w:rsidRPr="009014E6">
        <w:rPr>
          <w:rFonts w:cs="Times New Roman" w:hAnsi="Times New Roman" w:ascii="Times New Roman"/>
          <w:sz w:val="24"/>
        </w:rPr>
        <w:t>k</w:t>
      </w:r>
      <w:r w:rsidRPr="009014E6">
        <w:rPr>
          <w:rFonts w:cs="Times New Roman" w:hAnsi="Times New Roman" w:ascii="Times New Roman"/>
          <w:spacing w:val="-1"/>
          <w:sz w:val="24"/>
        </w:rPr>
        <w:t>o</w:t>
      </w:r>
      <w:r w:rsidRPr="009014E6">
        <w:rPr>
          <w:rFonts w:cs="Times New Roman" w:hAnsi="Times New Roman" w:ascii="Times New Roman"/>
          <w:sz w:val="24"/>
        </w:rPr>
        <w:t>m 7</w:t>
      </w:r>
      <w:r w:rsidRPr="009014E6">
        <w:rPr>
          <w:rFonts w:cs="Times New Roman" w:hAnsi="Times New Roman" w:ascii="Times New Roman"/>
          <w:spacing w:val="1"/>
          <w:sz w:val="24"/>
        </w:rPr>
        <w:t>2</w:t>
      </w:r>
      <w:r w:rsidRPr="009014E6">
        <w:rPr>
          <w:rFonts w:cs="Times New Roman" w:hAnsi="Times New Roman" w:ascii="Times New Roman"/>
          <w:sz w:val="24"/>
        </w:rPr>
        <w:t>.</w:t>
      </w:r>
      <w:r w:rsidRPr="009014E6">
        <w:rPr>
          <w:rFonts w:cs="Times New Roman" w:hAnsi="Times New Roman" w:ascii="Times New Roman"/>
          <w:spacing w:val="6"/>
          <w:sz w:val="24"/>
        </w:rPr>
        <w:t xml:space="preserve"> </w:t>
      </w:r>
      <w:r w:rsidRPr="009014E6">
        <w:rPr>
          <w:rFonts w:cs="Times New Roman" w:hAnsi="Times New Roman" w:ascii="Times New Roman"/>
          <w:sz w:val="24"/>
        </w:rPr>
        <w:t>Zak</w:t>
      </w:r>
      <w:r w:rsidRPr="009014E6">
        <w:rPr>
          <w:rFonts w:cs="Times New Roman" w:hAnsi="Times New Roman" w:ascii="Times New Roman"/>
          <w:spacing w:val="-1"/>
          <w:sz w:val="24"/>
        </w:rPr>
        <w:t>o</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
          <w:sz w:val="24"/>
        </w:rPr>
        <w:t>)</w:t>
      </w:r>
      <w:r w:rsidRPr="009014E6">
        <w:rPr>
          <w:rFonts w:cs="Times New Roman" w:hAnsi="Times New Roman" w:ascii="Times New Roman"/>
          <w:sz w:val="24"/>
        </w:rPr>
        <w:t>,</w:t>
      </w:r>
      <w:r w:rsidRPr="009014E6">
        <w:rPr>
          <w:rFonts w:cs="Times New Roman" w:hAnsi="Times New Roman" w:ascii="Times New Roman"/>
          <w:spacing w:val="4"/>
          <w:sz w:val="24"/>
        </w:rPr>
        <w:t xml:space="preserve"> </w:t>
      </w:r>
      <w:r w:rsidRPr="009014E6">
        <w:rPr>
          <w:rFonts w:cs="Times New Roman" w:hAnsi="Times New Roman" w:ascii="Times New Roman"/>
          <w:sz w:val="24"/>
        </w:rPr>
        <w:t>a</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ačin ka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6"/>
          <w:sz w:val="24"/>
        </w:rPr>
        <w:t xml:space="preserve"> </w:t>
      </w:r>
      <w:r w:rsidRPr="009014E6">
        <w:rPr>
          <w:rFonts w:cs="Times New Roman" w:hAnsi="Times New Roman" w:ascii="Times New Roman"/>
          <w:sz w:val="24"/>
        </w:rPr>
        <w:t>je</w:t>
      </w:r>
      <w:r w:rsidRPr="009014E6">
        <w:rPr>
          <w:rFonts w:cs="Times New Roman" w:hAnsi="Times New Roman" w:ascii="Times New Roman"/>
          <w:spacing w:val="-3"/>
          <w:sz w:val="24"/>
        </w:rPr>
        <w:t xml:space="preserve"> </w:t>
      </w:r>
      <w:r w:rsidRPr="009014E6">
        <w:rPr>
          <w:rFonts w:cs="Times New Roman" w:hAnsi="Times New Roman" w:ascii="Times New Roman"/>
          <w:spacing w:val="3"/>
          <w:sz w:val="24"/>
        </w:rPr>
        <w:t>d</w:t>
      </w:r>
      <w:r w:rsidRPr="009014E6">
        <w:rPr>
          <w:rFonts w:cs="Times New Roman" w:hAnsi="Times New Roman" w:ascii="Times New Roman"/>
          <w:spacing w:val="-1"/>
          <w:sz w:val="24"/>
        </w:rPr>
        <w:t>o</w:t>
      </w:r>
      <w:r w:rsidRPr="009014E6">
        <w:rPr>
          <w:rFonts w:cs="Times New Roman" w:hAnsi="Times New Roman" w:ascii="Times New Roman"/>
          <w:spacing w:val="1"/>
          <w:sz w:val="24"/>
        </w:rPr>
        <w:t>go</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re</w:t>
      </w:r>
      <w:r w:rsidRPr="009014E6">
        <w:rPr>
          <w:rFonts w:cs="Times New Roman" w:hAnsi="Times New Roman" w:ascii="Times New Roman"/>
          <w:spacing w:val="3"/>
          <w:sz w:val="24"/>
        </w:rPr>
        <w:t>n</w:t>
      </w:r>
      <w:r w:rsidRPr="009014E6">
        <w:rPr>
          <w:rFonts w:cs="Times New Roman" w:hAnsi="Times New Roman" w:ascii="Times New Roman"/>
          <w:sz w:val="24"/>
        </w:rPr>
        <w:t>o</w:t>
      </w:r>
      <w:r w:rsidRPr="009014E6">
        <w:rPr>
          <w:rFonts w:cs="Times New Roman" w:hAnsi="Times New Roman" w:ascii="Times New Roman"/>
          <w:spacing w:val="-12"/>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4"/>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pacing w:val="-1"/>
          <w:sz w:val="24"/>
        </w:rPr>
        <w:t>o</w:t>
      </w:r>
      <w:r w:rsidRPr="009014E6">
        <w:rPr>
          <w:rFonts w:cs="Times New Roman" w:hAnsi="Times New Roman" w:ascii="Times New Roman"/>
          <w:sz w:val="24"/>
        </w:rPr>
        <w:t>m;</w:t>
      </w:r>
    </w:p>
    <w:p w:rsidRDefault="009014E6" w:rsidP="009014E6" w:rsidR="009014E6" w:rsidRPr="009014E6">
      <w:pPr>
        <w:pStyle w:val="Odlomakpopisa"/>
        <w:jc w:val="both"/>
        <w:rPr>
          <w:rFonts w:cs="Times New Roman" w:hAnsi="Times New Roman" w:ascii="Times New Roman"/>
          <w:sz w:val="24"/>
        </w:rPr>
      </w:pPr>
    </w:p>
    <w:p w:rsidRDefault="009014E6" w:rsidP="009014E6" w:rsidR="009014E6" w:rsidRPr="009014E6">
      <w:pPr>
        <w:pStyle w:val="Odlomakpopisa"/>
        <w:jc w:val="both"/>
        <w:rPr>
          <w:rFonts w:cs="Times New Roman" w:hAnsi="Times New Roman" w:ascii="Times New Roman"/>
          <w:sz w:val="24"/>
        </w:rPr>
      </w:pPr>
      <w:r w:rsidRPr="009014E6">
        <w:rPr>
          <w:rFonts w:cs="Times New Roman" w:hAnsi="Times New Roman" w:ascii="Times New Roman"/>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44"/>
          <w:sz w:val="24"/>
        </w:rPr>
        <w:t xml:space="preserve"> </w:t>
      </w:r>
      <w:r w:rsidRPr="009014E6">
        <w:rPr>
          <w:rFonts w:cs="Times New Roman" w:hAnsi="Times New Roman" w:ascii="Times New Roman"/>
          <w:sz w:val="24"/>
        </w:rPr>
        <w:t>se</w:t>
      </w:r>
      <w:r w:rsidRPr="009014E6">
        <w:rPr>
          <w:rFonts w:cs="Times New Roman" w:hAnsi="Times New Roman" w:ascii="Times New Roman"/>
          <w:spacing w:val="43"/>
          <w:sz w:val="24"/>
        </w:rPr>
        <w:t xml:space="preserve"> </w:t>
      </w:r>
      <w:r w:rsidRPr="009014E6">
        <w:rPr>
          <w:rFonts w:cs="Times New Roman" w:hAnsi="Times New Roman" w:ascii="Times New Roman"/>
          <w:spacing w:val="3"/>
          <w:sz w:val="24"/>
        </w:rPr>
        <w:t>p</w:t>
      </w:r>
      <w:r w:rsidRPr="009014E6">
        <w:rPr>
          <w:rFonts w:cs="Times New Roman" w:hAnsi="Times New Roman" w:ascii="Times New Roman"/>
          <w:spacing w:val="-1"/>
          <w:sz w:val="24"/>
        </w:rPr>
        <w:t>r</w:t>
      </w:r>
      <w:r w:rsidRPr="009014E6">
        <w:rPr>
          <w:rFonts w:cs="Times New Roman" w:hAnsi="Times New Roman" w:ascii="Times New Roman"/>
          <w:spacing w:val="1"/>
          <w:sz w:val="24"/>
        </w:rPr>
        <w:t>e</w:t>
      </w:r>
      <w:r w:rsidRPr="009014E6">
        <w:rPr>
          <w:rFonts w:cs="Times New Roman" w:hAnsi="Times New Roman" w:ascii="Times New Roman"/>
          <w:spacing w:val="-1"/>
          <w:sz w:val="24"/>
        </w:rPr>
        <w:t>r</w:t>
      </w:r>
      <w:r w:rsidRPr="009014E6">
        <w:rPr>
          <w:rFonts w:cs="Times New Roman" w:hAnsi="Times New Roman" w:ascii="Times New Roman"/>
          <w:sz w:val="24"/>
        </w:rPr>
        <w:t>ač</w:t>
      </w:r>
      <w:r w:rsidRPr="009014E6">
        <w:rPr>
          <w:rFonts w:cs="Times New Roman" w:hAnsi="Times New Roman" w:ascii="Times New Roman"/>
          <w:spacing w:val="1"/>
          <w:sz w:val="24"/>
        </w:rPr>
        <w:t>un</w:t>
      </w:r>
      <w:r w:rsidRPr="009014E6">
        <w:rPr>
          <w:rFonts w:cs="Times New Roman" w:hAnsi="Times New Roman" w:ascii="Times New Roman"/>
          <w:sz w:val="24"/>
        </w:rPr>
        <w:t>ava</w:t>
      </w:r>
      <w:r w:rsidRPr="009014E6">
        <w:rPr>
          <w:rFonts w:cs="Times New Roman" w:hAnsi="Times New Roman" w:ascii="Times New Roman"/>
          <w:spacing w:val="1"/>
          <w:sz w:val="24"/>
        </w:rPr>
        <w:t>nj</w:t>
      </w:r>
      <w:r w:rsidRPr="009014E6">
        <w:rPr>
          <w:rFonts w:cs="Times New Roman" w:hAnsi="Times New Roman" w:ascii="Times New Roman"/>
          <w:sz w:val="24"/>
        </w:rPr>
        <w:t>e</w:t>
      </w:r>
      <w:r w:rsidRPr="009014E6">
        <w:rPr>
          <w:rFonts w:cs="Times New Roman" w:hAnsi="Times New Roman" w:ascii="Times New Roman"/>
          <w:spacing w:val="33"/>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č</w:t>
      </w:r>
      <w:r w:rsidRPr="009014E6">
        <w:rPr>
          <w:rFonts w:cs="Times New Roman" w:hAnsi="Times New Roman" w:ascii="Times New Roman"/>
          <w:sz w:val="24"/>
        </w:rPr>
        <w:t>a</w:t>
      </w:r>
      <w:r w:rsidRPr="009014E6">
        <w:rPr>
          <w:rFonts w:cs="Times New Roman" w:hAnsi="Times New Roman" w:ascii="Times New Roman"/>
          <w:spacing w:val="1"/>
          <w:sz w:val="24"/>
        </w:rPr>
        <w:t>n</w:t>
      </w:r>
      <w:r w:rsidRPr="009014E6">
        <w:rPr>
          <w:rFonts w:cs="Times New Roman" w:hAnsi="Times New Roman" w:ascii="Times New Roman"/>
          <w:sz w:val="24"/>
        </w:rPr>
        <w:t>ih</w:t>
      </w:r>
      <w:r w:rsidRPr="009014E6">
        <w:rPr>
          <w:rFonts w:cs="Times New Roman" w:hAnsi="Times New Roman" w:ascii="Times New Roman"/>
          <w:spacing w:val="39"/>
          <w:sz w:val="24"/>
        </w:rPr>
        <w:t xml:space="preserve"> </w:t>
      </w:r>
      <w:r w:rsidRPr="009014E6">
        <w:rPr>
          <w:rFonts w:cs="Times New Roman" w:hAnsi="Times New Roman" w:ascii="Times New Roman"/>
          <w:spacing w:val="1"/>
          <w:sz w:val="24"/>
        </w:rPr>
        <w:t>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39"/>
          <w:sz w:val="24"/>
        </w:rPr>
        <w:t xml:space="preserve"> </w:t>
      </w:r>
      <w:r w:rsidRPr="009014E6">
        <w:rPr>
          <w:rFonts w:cs="Times New Roman" w:hAnsi="Times New Roman" w:ascii="Times New Roman"/>
          <w:sz w:val="24"/>
        </w:rPr>
        <w:t>k</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44"/>
          <w:sz w:val="24"/>
        </w:rPr>
        <w:t xml:space="preserve"> </w:t>
      </w:r>
      <w:r w:rsidRPr="009014E6">
        <w:rPr>
          <w:rFonts w:cs="Times New Roman" w:hAnsi="Times New Roman" w:ascii="Times New Roman"/>
          <w:sz w:val="24"/>
        </w:rPr>
        <w:t>su</w:t>
      </w:r>
      <w:r w:rsidRPr="009014E6">
        <w:rPr>
          <w:rFonts w:cs="Times New Roman" w:hAnsi="Times New Roman" w:ascii="Times New Roman"/>
          <w:spacing w:val="46"/>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astale</w:t>
      </w:r>
      <w:r w:rsidRPr="009014E6">
        <w:rPr>
          <w:rFonts w:cs="Times New Roman" w:hAnsi="Times New Roman" w:ascii="Times New Roman"/>
          <w:spacing w:val="39"/>
          <w:sz w:val="24"/>
        </w:rPr>
        <w:t xml:space="preserve"> </w:t>
      </w:r>
      <w:r w:rsidRPr="009014E6">
        <w:rPr>
          <w:rFonts w:cs="Times New Roman" w:hAnsi="Times New Roman" w:ascii="Times New Roman"/>
          <w:sz w:val="24"/>
        </w:rPr>
        <w:t>u</w:t>
      </w:r>
      <w:r w:rsidRPr="009014E6">
        <w:rPr>
          <w:rFonts w:cs="Times New Roman" w:hAnsi="Times New Roman" w:ascii="Times New Roman"/>
          <w:spacing w:val="47"/>
          <w:sz w:val="24"/>
        </w:rPr>
        <w:t xml:space="preserve"> </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j</w:t>
      </w:r>
      <w:r w:rsidRPr="009014E6">
        <w:rPr>
          <w:rFonts w:cs="Times New Roman" w:hAnsi="Times New Roman" w:ascii="Times New Roman"/>
          <w:spacing w:val="43"/>
          <w:sz w:val="24"/>
        </w:rPr>
        <w:t xml:space="preserve"> </w:t>
      </w:r>
      <w:r w:rsidRPr="009014E6">
        <w:rPr>
          <w:rFonts w:cs="Times New Roman" w:hAnsi="Times New Roman" w:ascii="Times New Roman"/>
          <w:sz w:val="24"/>
        </w:rPr>
        <w:t>va</w:t>
      </w:r>
      <w:r w:rsidRPr="009014E6">
        <w:rPr>
          <w:rFonts w:cs="Times New Roman" w:hAnsi="Times New Roman" w:ascii="Times New Roman"/>
          <w:spacing w:val="1"/>
          <w:sz w:val="24"/>
        </w:rPr>
        <w:t>lut</w:t>
      </w:r>
      <w:r w:rsidRPr="009014E6">
        <w:rPr>
          <w:rFonts w:cs="Times New Roman" w:hAnsi="Times New Roman" w:ascii="Times New Roman"/>
          <w:sz w:val="24"/>
        </w:rPr>
        <w:t>i</w:t>
      </w:r>
      <w:r w:rsidRPr="009014E6">
        <w:rPr>
          <w:rFonts w:cs="Times New Roman" w:hAnsi="Times New Roman" w:ascii="Times New Roman"/>
          <w:spacing w:val="42"/>
          <w:sz w:val="24"/>
        </w:rPr>
        <w:t xml:space="preserve"> </w:t>
      </w:r>
      <w:r w:rsidRPr="009014E6">
        <w:rPr>
          <w:rFonts w:cs="Times New Roman" w:hAnsi="Times New Roman" w:ascii="Times New Roman"/>
          <w:sz w:val="24"/>
        </w:rPr>
        <w:t>ili</w:t>
      </w:r>
      <w:r w:rsidRPr="009014E6">
        <w:rPr>
          <w:rFonts w:cs="Times New Roman" w:hAnsi="Times New Roman" w:ascii="Times New Roman"/>
          <w:spacing w:val="46"/>
          <w:sz w:val="24"/>
        </w:rPr>
        <w:t xml:space="preserve"> </w:t>
      </w:r>
      <w:r w:rsidRPr="009014E6">
        <w:rPr>
          <w:rFonts w:cs="Times New Roman" w:hAnsi="Times New Roman" w:ascii="Times New Roman"/>
          <w:sz w:val="24"/>
        </w:rPr>
        <w:t>su v</w:t>
      </w:r>
      <w:r w:rsidRPr="009014E6">
        <w:rPr>
          <w:rFonts w:cs="Times New Roman" w:hAnsi="Times New Roman" w:ascii="Times New Roman"/>
          <w:spacing w:val="-1"/>
          <w:sz w:val="24"/>
        </w:rPr>
        <w:t>e</w:t>
      </w:r>
      <w:r w:rsidRPr="009014E6">
        <w:rPr>
          <w:rFonts w:cs="Times New Roman" w:hAnsi="Times New Roman" w:ascii="Times New Roman"/>
          <w:spacing w:val="1"/>
          <w:sz w:val="24"/>
        </w:rPr>
        <w:t>z</w:t>
      </w:r>
      <w:r w:rsidRPr="009014E6">
        <w:rPr>
          <w:rFonts w:cs="Times New Roman" w:hAnsi="Times New Roman" w:ascii="Times New Roman"/>
          <w:sz w:val="24"/>
        </w:rPr>
        <w:t>a</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1"/>
          <w:sz w:val="24"/>
        </w:rPr>
        <w:t xml:space="preserve"> u</w:t>
      </w:r>
      <w:r w:rsidRPr="009014E6">
        <w:rPr>
          <w:rFonts w:cs="Times New Roman" w:hAnsi="Times New Roman" w:ascii="Times New Roman"/>
          <w:sz w:val="24"/>
        </w:rPr>
        <w:t>z</w:t>
      </w:r>
      <w:r w:rsidRPr="009014E6">
        <w:rPr>
          <w:rFonts w:cs="Times New Roman" w:hAnsi="Times New Roman" w:ascii="Times New Roman"/>
          <w:spacing w:val="8"/>
          <w:sz w:val="24"/>
        </w:rPr>
        <w:t xml:space="preserve"> </w:t>
      </w:r>
      <w:r w:rsidRPr="009014E6">
        <w:rPr>
          <w:rFonts w:cs="Times New Roman" w:hAnsi="Times New Roman" w:ascii="Times New Roman"/>
          <w:sz w:val="24"/>
        </w:rPr>
        <w:t>va</w:t>
      </w:r>
      <w:r w:rsidRPr="009014E6">
        <w:rPr>
          <w:rFonts w:cs="Times New Roman" w:hAnsi="Times New Roman" w:ascii="Times New Roman"/>
          <w:spacing w:val="1"/>
          <w:sz w:val="24"/>
        </w:rPr>
        <w:t>lutn</w:t>
      </w:r>
      <w:r w:rsidRPr="009014E6">
        <w:rPr>
          <w:rFonts w:cs="Times New Roman" w:hAnsi="Times New Roman" w:ascii="Times New Roman"/>
          <w:sz w:val="24"/>
        </w:rPr>
        <w:t>u</w:t>
      </w:r>
      <w:r w:rsidRPr="009014E6">
        <w:rPr>
          <w:rFonts w:cs="Times New Roman" w:hAnsi="Times New Roman" w:ascii="Times New Roman"/>
          <w:spacing w:val="4"/>
          <w:sz w:val="24"/>
        </w:rPr>
        <w:t xml:space="preserve"> </w:t>
      </w:r>
      <w:r w:rsidRPr="009014E6">
        <w:rPr>
          <w:rFonts w:cs="Times New Roman" w:hAnsi="Times New Roman" w:ascii="Times New Roman"/>
          <w:spacing w:val="-2"/>
          <w:sz w:val="24"/>
        </w:rPr>
        <w:t>k</w:t>
      </w:r>
      <w:r w:rsidRPr="009014E6">
        <w:rPr>
          <w:rFonts w:cs="Times New Roman" w:hAnsi="Times New Roman" w:ascii="Times New Roman"/>
          <w:sz w:val="24"/>
        </w:rPr>
        <w:t>la</w:t>
      </w:r>
      <w:r w:rsidRPr="009014E6">
        <w:rPr>
          <w:rFonts w:cs="Times New Roman" w:hAnsi="Times New Roman" w:ascii="Times New Roman"/>
          <w:spacing w:val="-1"/>
          <w:sz w:val="24"/>
        </w:rPr>
        <w:t>u</w:t>
      </w:r>
      <w:r w:rsidRPr="009014E6">
        <w:rPr>
          <w:rFonts w:cs="Times New Roman" w:hAnsi="Times New Roman" w:ascii="Times New Roman"/>
          <w:spacing w:val="1"/>
          <w:sz w:val="24"/>
        </w:rPr>
        <w:t>zu</w:t>
      </w:r>
      <w:r w:rsidRPr="009014E6">
        <w:rPr>
          <w:rFonts w:cs="Times New Roman" w:hAnsi="Times New Roman" w:ascii="Times New Roman"/>
          <w:sz w:val="24"/>
        </w:rPr>
        <w:t>lu u</w:t>
      </w:r>
      <w:r w:rsidRPr="009014E6">
        <w:rPr>
          <w:rFonts w:cs="Times New Roman" w:hAnsi="Times New Roman" w:ascii="Times New Roman"/>
          <w:spacing w:val="10"/>
          <w:sz w:val="24"/>
        </w:rPr>
        <w:t xml:space="preserve"> </w:t>
      </w:r>
      <w:r w:rsidRPr="009014E6">
        <w:rPr>
          <w:rFonts w:cs="Times New Roman" w:hAnsi="Times New Roman" w:ascii="Times New Roman"/>
          <w:sz w:val="24"/>
        </w:rPr>
        <w:t>k</w:t>
      </w:r>
      <w:r w:rsidRPr="009014E6">
        <w:rPr>
          <w:rFonts w:cs="Times New Roman" w:hAnsi="Times New Roman" w:ascii="Times New Roman"/>
          <w:spacing w:val="-1"/>
          <w:sz w:val="24"/>
        </w:rPr>
        <w:t>u</w:t>
      </w:r>
      <w:r w:rsidRPr="009014E6">
        <w:rPr>
          <w:rFonts w:cs="Times New Roman" w:hAnsi="Times New Roman" w:ascii="Times New Roman"/>
          <w:spacing w:val="1"/>
          <w:sz w:val="24"/>
        </w:rPr>
        <w:t>n</w:t>
      </w:r>
      <w:r w:rsidRPr="009014E6">
        <w:rPr>
          <w:rFonts w:cs="Times New Roman" w:hAnsi="Times New Roman" w:ascii="Times New Roman"/>
          <w:sz w:val="24"/>
        </w:rPr>
        <w:t>ski</w:t>
      </w:r>
      <w:r w:rsidRPr="009014E6">
        <w:rPr>
          <w:rFonts w:cs="Times New Roman" w:hAnsi="Times New Roman" w:ascii="Times New Roman"/>
          <w:spacing w:val="4"/>
          <w:sz w:val="24"/>
        </w:rPr>
        <w:t xml:space="preserve"> </w:t>
      </w:r>
      <w:r w:rsidRPr="009014E6">
        <w:rPr>
          <w:rFonts w:cs="Times New Roman" w:hAnsi="Times New Roman" w:ascii="Times New Roman"/>
          <w:sz w:val="24"/>
        </w:rPr>
        <w:t>i</w:t>
      </w:r>
      <w:r w:rsidRPr="009014E6">
        <w:rPr>
          <w:rFonts w:cs="Times New Roman" w:hAnsi="Times New Roman" w:ascii="Times New Roman"/>
          <w:spacing w:val="1"/>
          <w:sz w:val="24"/>
        </w:rPr>
        <w:t>zn</w:t>
      </w:r>
      <w:r w:rsidRPr="009014E6">
        <w:rPr>
          <w:rFonts w:cs="Times New Roman" w:hAnsi="Times New Roman" w:ascii="Times New Roman"/>
          <w:spacing w:val="-1"/>
          <w:sz w:val="24"/>
        </w:rPr>
        <w:t>o</w:t>
      </w:r>
      <w:r w:rsidRPr="009014E6">
        <w:rPr>
          <w:rFonts w:cs="Times New Roman" w:hAnsi="Times New Roman" w:ascii="Times New Roman"/>
          <w:sz w:val="24"/>
        </w:rPr>
        <w:t>s,</w:t>
      </w:r>
      <w:r w:rsidRPr="009014E6">
        <w:rPr>
          <w:rFonts w:cs="Times New Roman" w:hAnsi="Times New Roman" w:ascii="Times New Roman"/>
          <w:spacing w:val="3"/>
          <w:sz w:val="24"/>
        </w:rPr>
        <w:t xml:space="preserve"> </w:t>
      </w:r>
      <w:r w:rsidRPr="009014E6">
        <w:rPr>
          <w:rFonts w:cs="Times New Roman" w:hAnsi="Times New Roman" w:ascii="Times New Roman"/>
          <w:sz w:val="24"/>
        </w:rPr>
        <w:t>a</w:t>
      </w:r>
      <w:r w:rsidRPr="009014E6">
        <w:rPr>
          <w:rFonts w:cs="Times New Roman" w:hAnsi="Times New Roman" w:ascii="Times New Roman"/>
          <w:spacing w:val="9"/>
          <w:sz w:val="24"/>
        </w:rPr>
        <w:t xml:space="preserve"> </w:t>
      </w:r>
      <w:r w:rsidRPr="009014E6">
        <w:rPr>
          <w:rFonts w:cs="Times New Roman" w:hAnsi="Times New Roman" w:ascii="Times New Roman"/>
          <w:sz w:val="24"/>
        </w:rPr>
        <w:t>u</w:t>
      </w:r>
      <w:r w:rsidRPr="009014E6">
        <w:rPr>
          <w:rFonts w:cs="Times New Roman" w:hAnsi="Times New Roman" w:ascii="Times New Roman"/>
          <w:spacing w:val="10"/>
          <w:sz w:val="24"/>
        </w:rPr>
        <w:t xml:space="preserve"> </w:t>
      </w:r>
      <w:r w:rsidRPr="009014E6">
        <w:rPr>
          <w:rFonts w:cs="Times New Roman" w:hAnsi="Times New Roman" w:ascii="Times New Roman"/>
          <w:sz w:val="24"/>
        </w:rPr>
        <w:t>sk</w:t>
      </w:r>
      <w:r w:rsidRPr="009014E6">
        <w:rPr>
          <w:rFonts w:cs="Times New Roman" w:hAnsi="Times New Roman" w:ascii="Times New Roman"/>
          <w:spacing w:val="1"/>
          <w:sz w:val="24"/>
        </w:rPr>
        <w:t>l</w:t>
      </w:r>
      <w:r w:rsidRPr="009014E6">
        <w:rPr>
          <w:rFonts w:cs="Times New Roman" w:hAnsi="Times New Roman" w:ascii="Times New Roman"/>
          <w:sz w:val="24"/>
        </w:rPr>
        <w:t>a</w:t>
      </w:r>
      <w:r w:rsidRPr="009014E6">
        <w:rPr>
          <w:rFonts w:cs="Times New Roman" w:hAnsi="Times New Roman" w:ascii="Times New Roman"/>
          <w:spacing w:val="1"/>
          <w:sz w:val="24"/>
        </w:rPr>
        <w:t>d</w:t>
      </w:r>
      <w:r w:rsidRPr="009014E6">
        <w:rPr>
          <w:rFonts w:cs="Times New Roman" w:hAnsi="Times New Roman" w:ascii="Times New Roman"/>
          <w:sz w:val="24"/>
        </w:rPr>
        <w:t>u</w:t>
      </w:r>
      <w:r w:rsidRPr="009014E6">
        <w:rPr>
          <w:rFonts w:cs="Times New Roman" w:hAnsi="Times New Roman" w:ascii="Times New Roman"/>
          <w:spacing w:val="2"/>
          <w:sz w:val="24"/>
        </w:rPr>
        <w:t xml:space="preserve"> </w:t>
      </w:r>
      <w:r w:rsidRPr="009014E6">
        <w:rPr>
          <w:rFonts w:cs="Times New Roman" w:hAnsi="Times New Roman" w:ascii="Times New Roman"/>
          <w:sz w:val="24"/>
        </w:rPr>
        <w:t>s</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1"/>
          <w:sz w:val="24"/>
        </w:rPr>
        <w:t>re</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2"/>
          <w:sz w:val="24"/>
        </w:rPr>
        <w:t xml:space="preserve"> </w:t>
      </w:r>
      <w:r w:rsidRPr="009014E6">
        <w:rPr>
          <w:rFonts w:cs="Times New Roman" w:hAnsi="Times New Roman" w:ascii="Times New Roman"/>
          <w:sz w:val="24"/>
        </w:rPr>
        <w:t>čla</w:t>
      </w:r>
      <w:r w:rsidRPr="009014E6">
        <w:rPr>
          <w:rFonts w:cs="Times New Roman" w:hAnsi="Times New Roman" w:ascii="Times New Roman"/>
          <w:spacing w:val="1"/>
          <w:sz w:val="24"/>
        </w:rPr>
        <w:t>n</w:t>
      </w:r>
      <w:r w:rsidRPr="009014E6">
        <w:rPr>
          <w:rFonts w:cs="Times New Roman" w:hAnsi="Times New Roman" w:ascii="Times New Roman"/>
          <w:sz w:val="24"/>
        </w:rPr>
        <w:t>ka</w:t>
      </w:r>
      <w:r w:rsidRPr="009014E6">
        <w:rPr>
          <w:rFonts w:cs="Times New Roman" w:hAnsi="Times New Roman" w:ascii="Times New Roman"/>
          <w:spacing w:val="4"/>
          <w:sz w:val="24"/>
        </w:rPr>
        <w:t xml:space="preserve"> </w:t>
      </w:r>
      <w:r w:rsidRPr="009014E6">
        <w:rPr>
          <w:rFonts w:cs="Times New Roman" w:hAnsi="Times New Roman" w:ascii="Times New Roman"/>
          <w:sz w:val="24"/>
        </w:rPr>
        <w:t>7</w:t>
      </w:r>
      <w:r w:rsidRPr="009014E6">
        <w:rPr>
          <w:rFonts w:cs="Times New Roman" w:hAnsi="Times New Roman" w:ascii="Times New Roman"/>
          <w:spacing w:val="1"/>
          <w:sz w:val="24"/>
        </w:rPr>
        <w:t>4</w:t>
      </w:r>
      <w:r w:rsidRPr="009014E6">
        <w:rPr>
          <w:rFonts w:cs="Times New Roman" w:hAnsi="Times New Roman" w:ascii="Times New Roman"/>
          <w:sz w:val="24"/>
        </w:rPr>
        <w:t>. Zak</w:t>
      </w:r>
      <w:r w:rsidRPr="009014E6">
        <w:rPr>
          <w:rFonts w:cs="Times New Roman" w:hAnsi="Times New Roman" w:ascii="Times New Roman"/>
          <w:spacing w:val="-1"/>
          <w:sz w:val="24"/>
        </w:rPr>
        <w:t>o</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
          <w:sz w:val="24"/>
        </w:rPr>
        <w:t xml:space="preserve"> </w:t>
      </w:r>
      <w:r w:rsidRPr="009014E6">
        <w:rPr>
          <w:rFonts w:cs="Times New Roman" w:hAnsi="Times New Roman" w:ascii="Times New Roman"/>
          <w:sz w:val="24"/>
        </w:rPr>
        <w:t>v</w:t>
      </w:r>
      <w:r w:rsidRPr="009014E6">
        <w:rPr>
          <w:rFonts w:cs="Times New Roman" w:hAnsi="Times New Roman" w:ascii="Times New Roman"/>
          <w:spacing w:val="1"/>
          <w:sz w:val="24"/>
        </w:rPr>
        <w:t>r</w:t>
      </w:r>
      <w:r w:rsidRPr="009014E6">
        <w:rPr>
          <w:rFonts w:cs="Times New Roman" w:hAnsi="Times New Roman" w:ascii="Times New Roman"/>
          <w:sz w:val="24"/>
        </w:rPr>
        <w:t>ši</w:t>
      </w:r>
      <w:r w:rsidRPr="009014E6">
        <w:rPr>
          <w:rFonts w:cs="Times New Roman" w:hAnsi="Times New Roman" w:ascii="Times New Roman"/>
          <w:spacing w:val="6"/>
          <w:sz w:val="24"/>
        </w:rPr>
        <w:t xml:space="preserve"> </w:t>
      </w:r>
      <w:r w:rsidRPr="009014E6">
        <w:rPr>
          <w:rFonts w:cs="Times New Roman" w:hAnsi="Times New Roman" w:ascii="Times New Roman"/>
          <w:sz w:val="24"/>
        </w:rPr>
        <w:t>isk</w:t>
      </w:r>
      <w:r w:rsidRPr="009014E6">
        <w:rPr>
          <w:rFonts w:cs="Times New Roman" w:hAnsi="Times New Roman" w:ascii="Times New Roman"/>
          <w:spacing w:val="1"/>
          <w:sz w:val="24"/>
        </w:rPr>
        <w:t>lju</w:t>
      </w:r>
      <w:r w:rsidRPr="009014E6">
        <w:rPr>
          <w:rFonts w:cs="Times New Roman" w:hAnsi="Times New Roman" w:ascii="Times New Roman"/>
          <w:sz w:val="24"/>
        </w:rPr>
        <w:t>čivo</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d</w:t>
      </w:r>
      <w:r w:rsidRPr="009014E6">
        <w:rPr>
          <w:rFonts w:cs="Times New Roman" w:hAnsi="Times New Roman" w:ascii="Times New Roman"/>
          <w:sz w:val="24"/>
        </w:rPr>
        <w:t>i</w:t>
      </w:r>
      <w:r w:rsidRPr="009014E6">
        <w:rPr>
          <w:rFonts w:cs="Times New Roman" w:hAnsi="Times New Roman" w:ascii="Times New Roman"/>
          <w:spacing w:val="7"/>
          <w:sz w:val="24"/>
        </w:rPr>
        <w:t xml:space="preserve"> </w:t>
      </w:r>
      <w:r w:rsidRPr="009014E6">
        <w:rPr>
          <w:rFonts w:cs="Times New Roman" w:hAnsi="Times New Roman" w:ascii="Times New Roman"/>
          <w:sz w:val="24"/>
        </w:rPr>
        <w:t>la</w:t>
      </w:r>
      <w:r w:rsidRPr="009014E6">
        <w:rPr>
          <w:rFonts w:cs="Times New Roman" w:hAnsi="Times New Roman" w:ascii="Times New Roman"/>
          <w:spacing w:val="1"/>
          <w:sz w:val="24"/>
        </w:rPr>
        <w:t>k</w:t>
      </w:r>
      <w:r w:rsidRPr="009014E6">
        <w:rPr>
          <w:rFonts w:cs="Times New Roman" w:hAnsi="Times New Roman" w:ascii="Times New Roman"/>
          <w:sz w:val="24"/>
        </w:rPr>
        <w:t>š</w:t>
      </w:r>
      <w:r w:rsidRPr="009014E6">
        <w:rPr>
          <w:rFonts w:cs="Times New Roman" w:hAnsi="Times New Roman" w:ascii="Times New Roman"/>
          <w:spacing w:val="-2"/>
          <w:sz w:val="24"/>
        </w:rPr>
        <w:t>e</w:t>
      </w:r>
      <w:r w:rsidRPr="009014E6">
        <w:rPr>
          <w:rFonts w:cs="Times New Roman" w:hAnsi="Times New Roman" w:ascii="Times New Roman"/>
          <w:sz w:val="24"/>
        </w:rPr>
        <w:t>g</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ut</w:t>
      </w:r>
      <w:r w:rsidRPr="009014E6">
        <w:rPr>
          <w:rFonts w:cs="Times New Roman" w:hAnsi="Times New Roman" w:ascii="Times New Roman"/>
          <w:sz w:val="24"/>
        </w:rPr>
        <w:t>v</w:t>
      </w:r>
      <w:r w:rsidRPr="009014E6">
        <w:rPr>
          <w:rFonts w:cs="Times New Roman" w:hAnsi="Times New Roman" w:ascii="Times New Roman"/>
          <w:spacing w:val="-1"/>
          <w:sz w:val="24"/>
        </w:rPr>
        <w:t>r</w:t>
      </w:r>
      <w:r w:rsidRPr="009014E6">
        <w:rPr>
          <w:rFonts w:cs="Times New Roman" w:hAnsi="Times New Roman" w:ascii="Times New Roman"/>
          <w:spacing w:val="1"/>
          <w:sz w:val="24"/>
        </w:rPr>
        <w:t>đ</w:t>
      </w:r>
      <w:r w:rsidRPr="009014E6">
        <w:rPr>
          <w:rFonts w:cs="Times New Roman" w:hAnsi="Times New Roman" w:ascii="Times New Roman"/>
          <w:sz w:val="24"/>
        </w:rPr>
        <w:t>iva</w:t>
      </w:r>
      <w:r w:rsidRPr="009014E6">
        <w:rPr>
          <w:rFonts w:cs="Times New Roman" w:hAnsi="Times New Roman" w:ascii="Times New Roman"/>
          <w:spacing w:val="1"/>
          <w:sz w:val="24"/>
        </w:rPr>
        <w:t>nj</w:t>
      </w:r>
      <w:r w:rsidRPr="009014E6">
        <w:rPr>
          <w:rFonts w:cs="Times New Roman" w:hAnsi="Times New Roman" w:ascii="Times New Roman"/>
          <w:sz w:val="24"/>
        </w:rPr>
        <w:t>a</w:t>
      </w:r>
      <w:r w:rsidRPr="009014E6">
        <w:rPr>
          <w:rFonts w:cs="Times New Roman" w:hAnsi="Times New Roman" w:ascii="Times New Roman"/>
          <w:spacing w:val="1"/>
          <w:sz w:val="24"/>
        </w:rPr>
        <w:t xml:space="preserve"> 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
          <w:sz w:val="24"/>
        </w:rPr>
        <w:t xml:space="preserve"> t</w:t>
      </w:r>
      <w:r w:rsidRPr="009014E6">
        <w:rPr>
          <w:rFonts w:cs="Times New Roman" w:hAnsi="Times New Roman" w:ascii="Times New Roman"/>
          <w:sz w:val="24"/>
        </w:rPr>
        <w:t>e</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r</w:t>
      </w:r>
      <w:r w:rsidRPr="009014E6">
        <w:rPr>
          <w:rFonts w:cs="Times New Roman" w:hAnsi="Times New Roman" w:ascii="Times New Roman"/>
          <w:sz w:val="24"/>
        </w:rPr>
        <w:t>as</w:t>
      </w:r>
      <w:r w:rsidRPr="009014E6">
        <w:rPr>
          <w:rFonts w:cs="Times New Roman" w:hAnsi="Times New Roman" w:ascii="Times New Roman"/>
          <w:spacing w:val="3"/>
          <w:sz w:val="24"/>
        </w:rPr>
        <w:t>p</w:t>
      </w:r>
      <w:r w:rsidRPr="009014E6">
        <w:rPr>
          <w:rFonts w:cs="Times New Roman" w:hAnsi="Times New Roman" w:ascii="Times New Roman"/>
          <w:spacing w:val="-1"/>
          <w:sz w:val="24"/>
        </w:rPr>
        <w:t>o</w:t>
      </w:r>
      <w:r w:rsidRPr="009014E6">
        <w:rPr>
          <w:rFonts w:cs="Times New Roman" w:hAnsi="Times New Roman" w:ascii="Times New Roman"/>
          <w:spacing w:val="1"/>
          <w:sz w:val="24"/>
        </w:rPr>
        <w:t>dj</w:t>
      </w:r>
      <w:r w:rsidRPr="009014E6">
        <w:rPr>
          <w:rFonts w:cs="Times New Roman" w:hAnsi="Times New Roman" w:ascii="Times New Roman"/>
          <w:spacing w:val="-1"/>
          <w:sz w:val="24"/>
        </w:rPr>
        <w:t>e</w:t>
      </w:r>
      <w:r w:rsidRPr="009014E6">
        <w:rPr>
          <w:rFonts w:cs="Times New Roman" w:hAnsi="Times New Roman" w:ascii="Times New Roman"/>
          <w:sz w:val="24"/>
        </w:rPr>
        <w:t xml:space="preserve">le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z w:val="24"/>
        </w:rPr>
        <w:t>ava</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g</w:t>
      </w:r>
      <w:r w:rsidRPr="009014E6">
        <w:rPr>
          <w:rFonts w:cs="Times New Roman" w:hAnsi="Times New Roman" w:ascii="Times New Roman"/>
          <w:sz w:val="24"/>
        </w:rPr>
        <w:t>lasa 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ug</w:t>
      </w:r>
      <w:r w:rsidRPr="009014E6">
        <w:rPr>
          <w:rFonts w:cs="Times New Roman" w:hAnsi="Times New Roman" w:ascii="Times New Roman"/>
          <w:sz w:val="24"/>
        </w:rPr>
        <w:t>ači</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1"/>
          <w:sz w:val="24"/>
        </w:rPr>
        <w:t xml:space="preserve"> u</w:t>
      </w:r>
      <w:r w:rsidRPr="009014E6">
        <w:rPr>
          <w:rFonts w:cs="Times New Roman" w:hAnsi="Times New Roman" w:ascii="Times New Roman"/>
          <w:spacing w:val="-1"/>
          <w:sz w:val="24"/>
        </w:rPr>
        <w:t>re</w:t>
      </w:r>
      <w:r w:rsidRPr="009014E6">
        <w:rPr>
          <w:rFonts w:cs="Times New Roman" w:hAnsi="Times New Roman" w:ascii="Times New Roman"/>
          <w:spacing w:val="3"/>
          <w:sz w:val="24"/>
        </w:rPr>
        <w:t>đ</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o</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7"/>
          <w:sz w:val="24"/>
        </w:rPr>
        <w:t xml:space="preserve"> </w:t>
      </w:r>
      <w:r w:rsidRPr="009014E6">
        <w:rPr>
          <w:rFonts w:cs="Times New Roman" w:hAnsi="Times New Roman" w:ascii="Times New Roman"/>
          <w:spacing w:val="2"/>
          <w:sz w:val="24"/>
        </w:rPr>
        <w:t>N</w:t>
      </w:r>
      <w:r w:rsidRPr="009014E6">
        <w:rPr>
          <w:rFonts w:cs="Times New Roman" w:hAnsi="Times New Roman" w:ascii="Times New Roman"/>
          <w:sz w:val="24"/>
        </w:rPr>
        <w:t>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pacing w:val="-1"/>
          <w:sz w:val="24"/>
        </w:rPr>
        <w:t>o</w:t>
      </w:r>
      <w:r w:rsidRPr="009014E6">
        <w:rPr>
          <w:rFonts w:cs="Times New Roman" w:hAnsi="Times New Roman" w:ascii="Times New Roman"/>
          <w:spacing w:val="6"/>
          <w:sz w:val="24"/>
        </w:rPr>
        <w:t>m</w:t>
      </w:r>
      <w:r w:rsidRPr="009014E6">
        <w:rPr>
          <w:rFonts w:cs="Times New Roman" w:hAnsi="Times New Roman" w:ascii="Times New Roman"/>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n</w:t>
      </w:r>
      <w:r w:rsidRPr="009014E6">
        <w:rPr>
          <w:rFonts w:cs="Times New Roman" w:hAnsi="Times New Roman" w:ascii="Times New Roman"/>
          <w:spacing w:val="-1"/>
          <w:sz w:val="24"/>
        </w:rPr>
        <w:t>o</w:t>
      </w:r>
      <w:r w:rsidRPr="009014E6">
        <w:rPr>
          <w:rFonts w:cs="Times New Roman" w:hAnsi="Times New Roman" w:ascii="Times New Roman"/>
          <w:sz w:val="24"/>
        </w:rPr>
        <w:t>sno</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9"/>
          <w:sz w:val="24"/>
        </w:rPr>
        <w:t xml:space="preserve"> </w:t>
      </w:r>
      <w:r w:rsidRPr="009014E6">
        <w:rPr>
          <w:rFonts w:cs="Times New Roman" w:hAnsi="Times New Roman" w:ascii="Times New Roman"/>
          <w:spacing w:val="2"/>
          <w:sz w:val="24"/>
        </w:rPr>
        <w:t>s</w:t>
      </w:r>
      <w:r w:rsidRPr="009014E6">
        <w:rPr>
          <w:rFonts w:cs="Times New Roman" w:hAnsi="Times New Roman" w:ascii="Times New Roman"/>
          <w:sz w:val="24"/>
        </w:rPr>
        <w:t>e</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av</w:t>
      </w:r>
      <w:r w:rsidRPr="009014E6">
        <w:rPr>
          <w:rFonts w:cs="Times New Roman" w:hAnsi="Times New Roman" w:ascii="Times New Roman"/>
          <w:spacing w:val="-1"/>
          <w:sz w:val="24"/>
        </w:rPr>
        <w:t>e</w:t>
      </w:r>
      <w:r w:rsidRPr="009014E6">
        <w:rPr>
          <w:rFonts w:cs="Times New Roman" w:hAnsi="Times New Roman" w:ascii="Times New Roman"/>
          <w:spacing w:val="1"/>
          <w:sz w:val="24"/>
        </w:rPr>
        <w:t>d</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 xml:space="preserve">o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pacing w:val="1"/>
          <w:sz w:val="24"/>
        </w:rPr>
        <w:t>e</w:t>
      </w:r>
      <w:r w:rsidRPr="009014E6">
        <w:rPr>
          <w:rFonts w:cs="Times New Roman" w:hAnsi="Times New Roman" w:ascii="Times New Roman"/>
          <w:spacing w:val="-1"/>
          <w:sz w:val="24"/>
        </w:rPr>
        <w:t>r</w:t>
      </w:r>
      <w:r w:rsidRPr="009014E6">
        <w:rPr>
          <w:rFonts w:cs="Times New Roman" w:hAnsi="Times New Roman" w:ascii="Times New Roman"/>
          <w:sz w:val="24"/>
        </w:rPr>
        <w:t>ač</w:t>
      </w:r>
      <w:r w:rsidRPr="009014E6">
        <w:rPr>
          <w:rFonts w:cs="Times New Roman" w:hAnsi="Times New Roman" w:ascii="Times New Roman"/>
          <w:spacing w:val="1"/>
          <w:sz w:val="24"/>
        </w:rPr>
        <w:t>un</w:t>
      </w:r>
      <w:r w:rsidRPr="009014E6">
        <w:rPr>
          <w:rFonts w:cs="Times New Roman" w:hAnsi="Times New Roman" w:ascii="Times New Roman"/>
          <w:sz w:val="24"/>
        </w:rPr>
        <w:t>ava</w:t>
      </w:r>
      <w:r w:rsidRPr="009014E6">
        <w:rPr>
          <w:rFonts w:cs="Times New Roman" w:hAnsi="Times New Roman" w:ascii="Times New Roman"/>
          <w:spacing w:val="1"/>
          <w:sz w:val="24"/>
        </w:rPr>
        <w:t>nj</w:t>
      </w:r>
      <w:r w:rsidRPr="009014E6">
        <w:rPr>
          <w:rFonts w:cs="Times New Roman" w:hAnsi="Times New Roman" w:ascii="Times New Roman"/>
          <w:sz w:val="24"/>
        </w:rPr>
        <w:t>e</w:t>
      </w:r>
      <w:r w:rsidRPr="009014E6">
        <w:rPr>
          <w:rFonts w:cs="Times New Roman" w:hAnsi="Times New Roman" w:ascii="Times New Roman"/>
          <w:spacing w:val="-13"/>
          <w:sz w:val="24"/>
        </w:rPr>
        <w:t xml:space="preserve"> </w:t>
      </w:r>
      <w:r w:rsidRPr="009014E6">
        <w:rPr>
          <w:rFonts w:cs="Times New Roman" w:hAnsi="Times New Roman" w:ascii="Times New Roman"/>
          <w:spacing w:val="2"/>
          <w:sz w:val="24"/>
        </w:rPr>
        <w:t>v</w:t>
      </w:r>
      <w:r w:rsidRPr="009014E6">
        <w:rPr>
          <w:rFonts w:cs="Times New Roman" w:hAnsi="Times New Roman" w:ascii="Times New Roman"/>
          <w:spacing w:val="-1"/>
          <w:sz w:val="24"/>
        </w:rPr>
        <w:t>r</w:t>
      </w:r>
      <w:r w:rsidRPr="009014E6">
        <w:rPr>
          <w:rFonts w:cs="Times New Roman" w:hAnsi="Times New Roman" w:ascii="Times New Roman"/>
          <w:sz w:val="24"/>
        </w:rPr>
        <w:t xml:space="preserve">ši </w:t>
      </w:r>
      <w:r w:rsidRPr="009014E6">
        <w:rPr>
          <w:rFonts w:cs="Times New Roman" w:hAnsi="Times New Roman" w:ascii="Times New Roman"/>
          <w:spacing w:val="3"/>
          <w:sz w:val="24"/>
        </w:rPr>
        <w:t>i</w:t>
      </w:r>
      <w:r w:rsidRPr="009014E6">
        <w:rPr>
          <w:rFonts w:cs="Times New Roman" w:hAnsi="Times New Roman" w:ascii="Times New Roman"/>
          <w:sz w:val="24"/>
        </w:rPr>
        <w:t>sk</w:t>
      </w:r>
      <w:r w:rsidRPr="009014E6">
        <w:rPr>
          <w:rFonts w:cs="Times New Roman" w:hAnsi="Times New Roman" w:ascii="Times New Roman"/>
          <w:spacing w:val="3"/>
          <w:sz w:val="24"/>
        </w:rPr>
        <w:t>l</w:t>
      </w:r>
      <w:r w:rsidRPr="009014E6">
        <w:rPr>
          <w:rFonts w:cs="Times New Roman" w:hAnsi="Times New Roman" w:ascii="Times New Roman"/>
          <w:spacing w:val="1"/>
          <w:sz w:val="24"/>
        </w:rPr>
        <w:t>ju</w:t>
      </w:r>
      <w:r w:rsidRPr="009014E6">
        <w:rPr>
          <w:rFonts w:cs="Times New Roman" w:hAnsi="Times New Roman" w:ascii="Times New Roman"/>
          <w:sz w:val="24"/>
        </w:rPr>
        <w:t>čivo</w:t>
      </w:r>
      <w:r w:rsidRPr="009014E6">
        <w:rPr>
          <w:rFonts w:cs="Times New Roman" w:hAnsi="Times New Roman" w:ascii="Times New Roman"/>
          <w:spacing w:val="-6"/>
          <w:sz w:val="24"/>
        </w:rPr>
        <w:t xml:space="preserve"> </w:t>
      </w:r>
      <w:r w:rsidRPr="009014E6">
        <w:rPr>
          <w:rFonts w:cs="Times New Roman" w:hAnsi="Times New Roman" w:ascii="Times New Roman"/>
          <w:sz w:val="24"/>
        </w:rPr>
        <w:t>iz</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pr</w:t>
      </w:r>
      <w:r w:rsidRPr="009014E6">
        <w:rPr>
          <w:rFonts w:cs="Times New Roman" w:hAnsi="Times New Roman" w:ascii="Times New Roman"/>
          <w:spacing w:val="-1"/>
          <w:sz w:val="24"/>
        </w:rPr>
        <w:t>o</w:t>
      </w:r>
      <w:r w:rsidRPr="009014E6">
        <w:rPr>
          <w:rFonts w:cs="Times New Roman" w:hAnsi="Times New Roman" w:ascii="Times New Roman"/>
          <w:spacing w:val="2"/>
          <w:sz w:val="24"/>
        </w:rPr>
        <w:t>c</w:t>
      </w:r>
      <w:r w:rsidRPr="009014E6">
        <w:rPr>
          <w:rFonts w:cs="Times New Roman" w:hAnsi="Times New Roman" w:ascii="Times New Roman"/>
          <w:spacing w:val="-1"/>
          <w:sz w:val="24"/>
        </w:rPr>
        <w:t>e</w:t>
      </w:r>
      <w:r w:rsidRPr="009014E6">
        <w:rPr>
          <w:rFonts w:cs="Times New Roman" w:hAnsi="Times New Roman" w:ascii="Times New Roman"/>
          <w:sz w:val="24"/>
        </w:rPr>
        <w:t>sn</w:t>
      </w:r>
      <w:r w:rsidRPr="009014E6">
        <w:rPr>
          <w:rFonts w:cs="Times New Roman" w:hAnsi="Times New Roman" w:ascii="Times New Roman"/>
          <w:spacing w:val="1"/>
          <w:sz w:val="24"/>
        </w:rPr>
        <w:t>i</w:t>
      </w:r>
      <w:r w:rsidRPr="009014E6">
        <w:rPr>
          <w:rFonts w:cs="Times New Roman" w:hAnsi="Times New Roman" w:ascii="Times New Roman"/>
          <w:sz w:val="24"/>
        </w:rPr>
        <w:t>h</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z</w:t>
      </w:r>
      <w:r w:rsidRPr="009014E6">
        <w:rPr>
          <w:rFonts w:cs="Times New Roman" w:hAnsi="Times New Roman" w:ascii="Times New Roman"/>
          <w:sz w:val="24"/>
        </w:rPr>
        <w:t>l</w:t>
      </w:r>
      <w:r w:rsidRPr="009014E6">
        <w:rPr>
          <w:rFonts w:cs="Times New Roman" w:hAnsi="Times New Roman" w:ascii="Times New Roman"/>
          <w:spacing w:val="1"/>
          <w:sz w:val="24"/>
        </w:rPr>
        <w:t>og</w:t>
      </w:r>
      <w:r w:rsidRPr="009014E6">
        <w:rPr>
          <w:rFonts w:cs="Times New Roman" w:hAnsi="Times New Roman" w:ascii="Times New Roman"/>
          <w:sz w:val="24"/>
        </w:rPr>
        <w:t>a,</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t</w:t>
      </w:r>
      <w:r w:rsidRPr="009014E6">
        <w:rPr>
          <w:rFonts w:cs="Times New Roman" w:hAnsi="Times New Roman" w:ascii="Times New Roman"/>
          <w:sz w:val="24"/>
        </w:rPr>
        <w:t>e</w:t>
      </w:r>
      <w:r w:rsidRPr="009014E6">
        <w:rPr>
          <w:rFonts w:cs="Times New Roman" w:hAnsi="Times New Roman" w:ascii="Times New Roman"/>
          <w:spacing w:val="1"/>
          <w:sz w:val="24"/>
        </w:rPr>
        <w:t xml:space="preserve"> d</w:t>
      </w:r>
      <w:r w:rsidRPr="009014E6">
        <w:rPr>
          <w:rFonts w:cs="Times New Roman" w:hAnsi="Times New Roman" w:ascii="Times New Roman"/>
          <w:sz w:val="24"/>
        </w:rPr>
        <w:t>a</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i</w:t>
      </w:r>
      <w:r w:rsidRPr="009014E6">
        <w:rPr>
          <w:rFonts w:cs="Times New Roman" w:hAnsi="Times New Roman" w:ascii="Times New Roman"/>
          <w:spacing w:val="1"/>
          <w:sz w:val="24"/>
        </w:rPr>
        <w:t>t</w:t>
      </w:r>
      <w:r w:rsidRPr="009014E6">
        <w:rPr>
          <w:rFonts w:cs="Times New Roman" w:hAnsi="Times New Roman" w:ascii="Times New Roman"/>
          <w:sz w:val="24"/>
        </w:rPr>
        <w:t>i</w:t>
      </w:r>
      <w:r w:rsidRPr="009014E6">
        <w:rPr>
          <w:rFonts w:cs="Times New Roman" w:hAnsi="Times New Roman" w:ascii="Times New Roman"/>
          <w:spacing w:val="1"/>
          <w:sz w:val="24"/>
        </w:rPr>
        <w:t xml:space="preserve"> Dužn</w:t>
      </w:r>
      <w:r w:rsidRPr="009014E6">
        <w:rPr>
          <w:rFonts w:cs="Times New Roman" w:hAnsi="Times New Roman" w:ascii="Times New Roman"/>
          <w:sz w:val="24"/>
        </w:rPr>
        <w:t>ik</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i</w:t>
      </w:r>
      <w:r w:rsidRPr="009014E6">
        <w:rPr>
          <w:rFonts w:cs="Times New Roman" w:hAnsi="Times New Roman" w:ascii="Times New Roman"/>
          <w:spacing w:val="1"/>
          <w:sz w:val="24"/>
        </w:rPr>
        <w:t>t</w:t>
      </w:r>
      <w:r w:rsidRPr="009014E6">
        <w:rPr>
          <w:rFonts w:cs="Times New Roman" w:hAnsi="Times New Roman" w:ascii="Times New Roman"/>
          <w:sz w:val="24"/>
        </w:rPr>
        <w:t>i</w:t>
      </w:r>
      <w:r w:rsidRPr="009014E6">
        <w:rPr>
          <w:rFonts w:cs="Times New Roman" w:hAnsi="Times New Roman" w:ascii="Times New Roman"/>
          <w:spacing w:val="-1"/>
          <w:sz w:val="24"/>
        </w:rPr>
        <w:t xml:space="preserve"> </w:t>
      </w:r>
      <w:r w:rsidRPr="009014E6">
        <w:rPr>
          <w:rFonts w:cs="Times New Roman" w:hAnsi="Times New Roman" w:ascii="Times New Roman"/>
          <w:spacing w:val="1"/>
          <w:sz w:val="24"/>
        </w:rPr>
        <w:t>Vj</w:t>
      </w:r>
      <w:r w:rsidRPr="009014E6">
        <w:rPr>
          <w:rFonts w:cs="Times New Roman" w:hAnsi="Times New Roman" w:ascii="Times New Roman"/>
          <w:spacing w:val="-1"/>
          <w:sz w:val="24"/>
        </w:rPr>
        <w:t>e</w:t>
      </w:r>
      <w:r w:rsidRPr="009014E6">
        <w:rPr>
          <w:rFonts w:cs="Times New Roman" w:hAnsi="Times New Roman" w:ascii="Times New Roman"/>
          <w:spacing w:val="1"/>
          <w:sz w:val="24"/>
        </w:rPr>
        <w:t>r</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z w:val="24"/>
        </w:rPr>
        <w:t xml:space="preserve">ici </w:t>
      </w:r>
      <w:r w:rsidRPr="009014E6">
        <w:rPr>
          <w:rFonts w:cs="Times New Roman" w:hAnsi="Times New Roman" w:ascii="Times New Roman"/>
          <w:spacing w:val="1"/>
          <w:sz w:val="24"/>
        </w:rPr>
        <w:t>p</w:t>
      </w:r>
      <w:r w:rsidRPr="009014E6">
        <w:rPr>
          <w:rFonts w:cs="Times New Roman" w:hAnsi="Times New Roman" w:ascii="Times New Roman"/>
          <w:spacing w:val="-1"/>
          <w:sz w:val="24"/>
        </w:rPr>
        <w:t>re</w:t>
      </w:r>
      <w:r w:rsidRPr="009014E6">
        <w:rPr>
          <w:rFonts w:cs="Times New Roman" w:hAnsi="Times New Roman" w:ascii="Times New Roman"/>
          <w:spacing w:val="1"/>
          <w:sz w:val="24"/>
        </w:rPr>
        <w:t>d</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pacing w:val="-1"/>
          <w:sz w:val="24"/>
        </w:rPr>
        <w:t>e</w:t>
      </w:r>
      <w:r w:rsidRPr="009014E6">
        <w:rPr>
          <w:rFonts w:cs="Times New Roman" w:hAnsi="Times New Roman" w:ascii="Times New Roman"/>
          <w:sz w:val="24"/>
        </w:rPr>
        <w:t>ča</w:t>
      </w:r>
      <w:r w:rsidRPr="009014E6">
        <w:rPr>
          <w:rFonts w:cs="Times New Roman" w:hAnsi="Times New Roman" w:ascii="Times New Roman"/>
          <w:spacing w:val="1"/>
          <w:sz w:val="24"/>
        </w:rPr>
        <w:t>j</w:t>
      </w:r>
      <w:r w:rsidRPr="009014E6">
        <w:rPr>
          <w:rFonts w:cs="Times New Roman" w:hAnsi="Times New Roman" w:ascii="Times New Roman"/>
          <w:spacing w:val="3"/>
          <w:sz w:val="24"/>
        </w:rPr>
        <w:t>n</w:t>
      </w:r>
      <w:r w:rsidRPr="009014E6">
        <w:rPr>
          <w:rFonts w:cs="Times New Roman" w:hAnsi="Times New Roman" w:ascii="Times New Roman"/>
          <w:sz w:val="24"/>
        </w:rPr>
        <w:t>e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z w:val="24"/>
        </w:rPr>
        <w:t>e</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n</w:t>
      </w:r>
      <w:r w:rsidRPr="009014E6">
        <w:rPr>
          <w:rFonts w:cs="Times New Roman" w:hAnsi="Times New Roman" w:ascii="Times New Roman"/>
          <w:spacing w:val="-1"/>
          <w:sz w:val="24"/>
        </w:rPr>
        <w:t>e</w:t>
      </w:r>
      <w:r w:rsidRPr="009014E6">
        <w:rPr>
          <w:rFonts w:cs="Times New Roman" w:hAnsi="Times New Roman" w:ascii="Times New Roman"/>
          <w:sz w:val="24"/>
        </w:rPr>
        <w:t>m</w:t>
      </w:r>
      <w:r w:rsidRPr="009014E6">
        <w:rPr>
          <w:rFonts w:cs="Times New Roman" w:hAnsi="Times New Roman" w:ascii="Times New Roman"/>
          <w:spacing w:val="1"/>
          <w:sz w:val="24"/>
        </w:rPr>
        <w:t>aj</w:t>
      </w:r>
      <w:r w:rsidRPr="009014E6">
        <w:rPr>
          <w:rFonts w:cs="Times New Roman" w:hAnsi="Times New Roman" w:ascii="Times New Roman"/>
          <w:sz w:val="24"/>
        </w:rPr>
        <w:t>u</w:t>
      </w:r>
      <w:r w:rsidRPr="009014E6">
        <w:rPr>
          <w:rFonts w:cs="Times New Roman" w:hAnsi="Times New Roman" w:ascii="Times New Roman"/>
          <w:spacing w:val="7"/>
          <w:sz w:val="24"/>
        </w:rPr>
        <w:t xml:space="preserve"> </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z w:val="24"/>
        </w:rPr>
        <w:t>l</w:t>
      </w:r>
      <w:r w:rsidRPr="009014E6">
        <w:rPr>
          <w:rFonts w:cs="Times New Roman" w:hAnsi="Times New Roman" w:ascii="Times New Roman"/>
          <w:spacing w:val="1"/>
          <w:sz w:val="24"/>
        </w:rPr>
        <w:t>j</w:t>
      </w:r>
      <w:r w:rsidRPr="009014E6">
        <w:rPr>
          <w:rFonts w:cs="Times New Roman" w:hAnsi="Times New Roman" w:ascii="Times New Roman"/>
          <w:sz w:val="24"/>
        </w:rPr>
        <w:t>u</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z</w:t>
      </w:r>
      <w:r w:rsidRPr="009014E6">
        <w:rPr>
          <w:rFonts w:cs="Times New Roman" w:hAnsi="Times New Roman" w:ascii="Times New Roman"/>
          <w:sz w:val="24"/>
        </w:rPr>
        <w:t>a</w:t>
      </w:r>
      <w:r w:rsidRPr="009014E6">
        <w:rPr>
          <w:rFonts w:cs="Times New Roman" w:hAnsi="Times New Roman" w:ascii="Times New Roman"/>
          <w:spacing w:val="13"/>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3"/>
          <w:sz w:val="24"/>
        </w:rPr>
        <w:t>r</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1"/>
          <w:sz w:val="24"/>
        </w:rPr>
        <w:t>j</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3"/>
          <w:sz w:val="24"/>
        </w:rPr>
        <w:t xml:space="preserve"> </w:t>
      </w:r>
      <w:r w:rsidRPr="009014E6">
        <w:rPr>
          <w:rFonts w:cs="Times New Roman" w:hAnsi="Times New Roman" w:ascii="Times New Roman"/>
          <w:sz w:val="24"/>
        </w:rPr>
        <w:t>va</w:t>
      </w:r>
      <w:r w:rsidRPr="009014E6">
        <w:rPr>
          <w:rFonts w:cs="Times New Roman" w:hAnsi="Times New Roman" w:ascii="Times New Roman"/>
          <w:spacing w:val="1"/>
          <w:sz w:val="24"/>
        </w:rPr>
        <w:t>lu</w:t>
      </w:r>
      <w:r w:rsidRPr="009014E6">
        <w:rPr>
          <w:rFonts w:cs="Times New Roman" w:hAnsi="Times New Roman" w:ascii="Times New Roman"/>
          <w:spacing w:val="3"/>
          <w:sz w:val="24"/>
        </w:rPr>
        <w:t>t</w:t>
      </w:r>
      <w:r w:rsidRPr="009014E6">
        <w:rPr>
          <w:rFonts w:cs="Times New Roman" w:hAnsi="Times New Roman" w:ascii="Times New Roman"/>
          <w:sz w:val="24"/>
        </w:rPr>
        <w:t>e</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dno</w:t>
      </w:r>
      <w:r w:rsidRPr="009014E6">
        <w:rPr>
          <w:rFonts w:cs="Times New Roman" w:hAnsi="Times New Roman" w:ascii="Times New Roman"/>
          <w:sz w:val="24"/>
        </w:rPr>
        <w:t>sno</w:t>
      </w:r>
      <w:r w:rsidRPr="009014E6">
        <w:rPr>
          <w:rFonts w:cs="Times New Roman" w:hAnsi="Times New Roman" w:ascii="Times New Roman"/>
          <w:spacing w:val="5"/>
          <w:sz w:val="24"/>
        </w:rPr>
        <w:t xml:space="preserve"> </w:t>
      </w:r>
      <w:r w:rsidRPr="009014E6">
        <w:rPr>
          <w:rFonts w:cs="Times New Roman" w:hAnsi="Times New Roman" w:ascii="Times New Roman"/>
          <w:sz w:val="24"/>
        </w:rPr>
        <w:t>va</w:t>
      </w:r>
      <w:r w:rsidRPr="009014E6">
        <w:rPr>
          <w:rFonts w:cs="Times New Roman" w:hAnsi="Times New Roman" w:ascii="Times New Roman"/>
          <w:spacing w:val="1"/>
          <w:sz w:val="24"/>
        </w:rPr>
        <w:t>lutn</w:t>
      </w:r>
      <w:r w:rsidRPr="009014E6">
        <w:rPr>
          <w:rFonts w:cs="Times New Roman" w:hAnsi="Times New Roman" w:ascii="Times New Roman"/>
          <w:sz w:val="24"/>
        </w:rPr>
        <w:t>e kla</w:t>
      </w:r>
      <w:r w:rsidRPr="009014E6">
        <w:rPr>
          <w:rFonts w:cs="Times New Roman" w:hAnsi="Times New Roman" w:ascii="Times New Roman"/>
          <w:spacing w:val="1"/>
          <w:sz w:val="24"/>
        </w:rPr>
        <w:t>uzu</w:t>
      </w:r>
      <w:r w:rsidRPr="009014E6">
        <w:rPr>
          <w:rFonts w:cs="Times New Roman" w:hAnsi="Times New Roman" w:ascii="Times New Roman"/>
          <w:sz w:val="24"/>
        </w:rPr>
        <w:t>le</w:t>
      </w:r>
      <w:r w:rsidRPr="009014E6">
        <w:rPr>
          <w:rFonts w:cs="Times New Roman" w:hAnsi="Times New Roman" w:ascii="Times New Roman"/>
          <w:spacing w:val="1"/>
          <w:sz w:val="24"/>
        </w:rPr>
        <w:t xml:space="preserve"> 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2"/>
          <w:sz w:val="24"/>
        </w:rPr>
        <w:t xml:space="preserve"> </w:t>
      </w:r>
      <w:r w:rsidRPr="009014E6">
        <w:rPr>
          <w:rFonts w:cs="Times New Roman" w:hAnsi="Times New Roman" w:ascii="Times New Roman"/>
          <w:sz w:val="24"/>
        </w:rPr>
        <w:t>k</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5"/>
          <w:sz w:val="24"/>
        </w:rPr>
        <w:t xml:space="preserve"> </w:t>
      </w:r>
      <w:r w:rsidRPr="009014E6">
        <w:rPr>
          <w:rFonts w:cs="Times New Roman" w:hAnsi="Times New Roman" w:ascii="Times New Roman"/>
          <w:sz w:val="24"/>
        </w:rPr>
        <w:t>su</w:t>
      </w:r>
      <w:r w:rsidRPr="009014E6">
        <w:rPr>
          <w:rFonts w:cs="Times New Roman" w:hAnsi="Times New Roman" w:ascii="Times New Roman"/>
          <w:spacing w:val="8"/>
          <w:sz w:val="24"/>
        </w:rPr>
        <w:t xml:space="preserve"> </w:t>
      </w:r>
      <w:r w:rsidRPr="009014E6">
        <w:rPr>
          <w:rFonts w:cs="Times New Roman" w:hAnsi="Times New Roman" w:ascii="Times New Roman"/>
          <w:sz w:val="24"/>
        </w:rPr>
        <w:t>im</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z w:val="24"/>
        </w:rPr>
        <w:t>i</w:t>
      </w:r>
      <w:r w:rsidRPr="009014E6">
        <w:rPr>
          <w:rFonts w:cs="Times New Roman" w:hAnsi="Times New Roman" w:ascii="Times New Roman"/>
          <w:spacing w:val="6"/>
          <w:sz w:val="24"/>
        </w:rPr>
        <w:t>z</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
          <w:sz w:val="24"/>
        </w:rPr>
        <w:t>t</w:t>
      </w:r>
      <w:r w:rsidRPr="009014E6">
        <w:rPr>
          <w:rFonts w:cs="Times New Roman" w:hAnsi="Times New Roman" w:ascii="Times New Roman"/>
          <w:spacing w:val="-1"/>
          <w:sz w:val="24"/>
        </w:rPr>
        <w:t>e</w:t>
      </w:r>
      <w:r w:rsidRPr="009014E6">
        <w:rPr>
          <w:rFonts w:cs="Times New Roman" w:hAnsi="Times New Roman" w:ascii="Times New Roman"/>
          <w:sz w:val="24"/>
        </w:rPr>
        <w:t>,</w:t>
      </w:r>
      <w:r w:rsidRPr="009014E6">
        <w:rPr>
          <w:rFonts w:cs="Times New Roman" w:hAnsi="Times New Roman" w:ascii="Times New Roman"/>
          <w:spacing w:val="1"/>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sim</w:t>
      </w:r>
      <w:r w:rsidRPr="009014E6">
        <w:rPr>
          <w:rFonts w:cs="Times New Roman" w:hAnsi="Times New Roman" w:ascii="Times New Roman"/>
          <w:spacing w:val="9"/>
          <w:sz w:val="24"/>
        </w:rPr>
        <w:t xml:space="preserve"> </w:t>
      </w:r>
      <w:r w:rsidRPr="009014E6">
        <w:rPr>
          <w:rFonts w:cs="Times New Roman" w:hAnsi="Times New Roman" w:ascii="Times New Roman"/>
          <w:sz w:val="24"/>
        </w:rPr>
        <w:t>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ug</w:t>
      </w:r>
      <w:r w:rsidRPr="009014E6">
        <w:rPr>
          <w:rFonts w:cs="Times New Roman" w:hAnsi="Times New Roman" w:ascii="Times New Roman"/>
          <w:sz w:val="24"/>
        </w:rPr>
        <w:t>ači</w:t>
      </w:r>
      <w:r w:rsidRPr="009014E6">
        <w:rPr>
          <w:rFonts w:cs="Times New Roman" w:hAnsi="Times New Roman" w:ascii="Times New Roman"/>
          <w:spacing w:val="1"/>
          <w:sz w:val="24"/>
        </w:rPr>
        <w:t>j</w:t>
      </w:r>
      <w:r w:rsidRPr="009014E6">
        <w:rPr>
          <w:rFonts w:cs="Times New Roman" w:hAnsi="Times New Roman" w:ascii="Times New Roman"/>
          <w:sz w:val="24"/>
        </w:rPr>
        <w:t xml:space="preserve">e </w:t>
      </w:r>
      <w:r w:rsidRPr="009014E6">
        <w:rPr>
          <w:rFonts w:cs="Times New Roman" w:hAnsi="Times New Roman" w:ascii="Times New Roman"/>
          <w:spacing w:val="-1"/>
          <w:sz w:val="24"/>
        </w:rPr>
        <w:t>o</w:t>
      </w:r>
      <w:r w:rsidRPr="009014E6">
        <w:rPr>
          <w:rFonts w:cs="Times New Roman" w:hAnsi="Times New Roman" w:ascii="Times New Roman"/>
          <w:spacing w:val="1"/>
          <w:sz w:val="24"/>
        </w:rPr>
        <w:t>dr</w:t>
      </w:r>
      <w:r w:rsidRPr="009014E6">
        <w:rPr>
          <w:rFonts w:cs="Times New Roman" w:hAnsi="Times New Roman" w:ascii="Times New Roman"/>
          <w:spacing w:val="-1"/>
          <w:sz w:val="24"/>
        </w:rPr>
        <w:t>e</w:t>
      </w:r>
      <w:r w:rsidRPr="009014E6">
        <w:rPr>
          <w:rFonts w:cs="Times New Roman" w:hAnsi="Times New Roman" w:ascii="Times New Roman"/>
          <w:spacing w:val="1"/>
          <w:sz w:val="24"/>
        </w:rPr>
        <w:t>đ</w:t>
      </w:r>
      <w:r w:rsidRPr="009014E6">
        <w:rPr>
          <w:rFonts w:cs="Times New Roman" w:hAnsi="Times New Roman" w:ascii="Times New Roman"/>
          <w:spacing w:val="-1"/>
          <w:sz w:val="24"/>
        </w:rPr>
        <w:t>e</w:t>
      </w:r>
      <w:r w:rsidRPr="009014E6">
        <w:rPr>
          <w:rFonts w:cs="Times New Roman" w:hAnsi="Times New Roman" w:ascii="Times New Roman"/>
          <w:spacing w:val="3"/>
          <w:sz w:val="24"/>
        </w:rPr>
        <w:t>n</w:t>
      </w:r>
      <w:r w:rsidRPr="009014E6">
        <w:rPr>
          <w:rFonts w:cs="Times New Roman" w:hAnsi="Times New Roman" w:ascii="Times New Roman"/>
          <w:sz w:val="24"/>
        </w:rPr>
        <w:t xml:space="preserve">o </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z w:val="24"/>
        </w:rPr>
        <w:t>m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w:t>
      </w:r>
      <w:r w:rsidRPr="009014E6">
        <w:rPr>
          <w:rFonts w:cs="Times New Roman" w:hAnsi="Times New Roman" w:ascii="Times New Roman"/>
          <w:spacing w:val="-1"/>
          <w:sz w:val="24"/>
        </w:rPr>
        <w:t>o</w:t>
      </w:r>
      <w:r w:rsidRPr="009014E6">
        <w:rPr>
          <w:rFonts w:cs="Times New Roman" w:hAnsi="Times New Roman" w:ascii="Times New Roman"/>
          <w:spacing w:val="3"/>
          <w:sz w:val="24"/>
        </w:rPr>
        <w:t>m</w:t>
      </w:r>
      <w:r w:rsidRPr="009014E6">
        <w:rPr>
          <w:rFonts w:cs="Times New Roman" w:hAnsi="Times New Roman" w:ascii="Times New Roman"/>
          <w:sz w:val="24"/>
        </w:rPr>
        <w:t>. Na</w:t>
      </w:r>
      <w:r w:rsidRPr="009014E6">
        <w:rPr>
          <w:rFonts w:cs="Times New Roman" w:hAnsi="Times New Roman" w:ascii="Times New Roman"/>
          <w:spacing w:val="2"/>
          <w:sz w:val="24"/>
        </w:rPr>
        <w:t>v</w:t>
      </w:r>
      <w:r w:rsidRPr="009014E6">
        <w:rPr>
          <w:rFonts w:cs="Times New Roman" w:hAnsi="Times New Roman" w:ascii="Times New Roman"/>
          <w:spacing w:val="-1"/>
          <w:sz w:val="24"/>
        </w:rPr>
        <w:t>e</w:t>
      </w:r>
      <w:r w:rsidRPr="009014E6">
        <w:rPr>
          <w:rFonts w:cs="Times New Roman" w:hAnsi="Times New Roman" w:ascii="Times New Roman"/>
          <w:spacing w:val="1"/>
          <w:sz w:val="24"/>
        </w:rPr>
        <w:t>d</w:t>
      </w:r>
      <w:r w:rsidRPr="009014E6">
        <w:rPr>
          <w:rFonts w:cs="Times New Roman" w:hAnsi="Times New Roman" w:ascii="Times New Roman"/>
          <w:spacing w:val="-1"/>
          <w:sz w:val="24"/>
        </w:rPr>
        <w:t>e</w:t>
      </w:r>
      <w:r w:rsidRPr="009014E6">
        <w:rPr>
          <w:rFonts w:cs="Times New Roman" w:hAnsi="Times New Roman" w:ascii="Times New Roman"/>
          <w:spacing w:val="3"/>
          <w:sz w:val="24"/>
        </w:rPr>
        <w:t>n</w:t>
      </w:r>
      <w:r w:rsidRPr="009014E6">
        <w:rPr>
          <w:rFonts w:cs="Times New Roman" w:hAnsi="Times New Roman" w:ascii="Times New Roman"/>
          <w:sz w:val="24"/>
        </w:rPr>
        <w:t>o</w:t>
      </w:r>
      <w:r w:rsidRPr="009014E6">
        <w:rPr>
          <w:rFonts w:cs="Times New Roman" w:hAnsi="Times New Roman" w:ascii="Times New Roman"/>
          <w:spacing w:val="1"/>
          <w:sz w:val="24"/>
        </w:rPr>
        <w:t xml:space="preserve"> z</w:t>
      </w:r>
      <w:r w:rsidRPr="009014E6">
        <w:rPr>
          <w:rFonts w:cs="Times New Roman" w:hAnsi="Times New Roman" w:ascii="Times New Roman"/>
          <w:sz w:val="24"/>
        </w:rPr>
        <w:t>a</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o</w:t>
      </w:r>
      <w:r w:rsidRPr="009014E6">
        <w:rPr>
          <w:rFonts w:cs="Times New Roman" w:hAnsi="Times New Roman" w:ascii="Times New Roman"/>
          <w:sz w:val="24"/>
        </w:rPr>
        <w:t>sl</w:t>
      </w:r>
      <w:r w:rsidRPr="009014E6">
        <w:rPr>
          <w:rFonts w:cs="Times New Roman" w:hAnsi="Times New Roman" w:ascii="Times New Roman"/>
          <w:spacing w:val="1"/>
          <w:sz w:val="24"/>
        </w:rPr>
        <w:t>j</w:t>
      </w:r>
      <w:r w:rsidRPr="009014E6">
        <w:rPr>
          <w:rFonts w:cs="Times New Roman" w:hAnsi="Times New Roman" w:ascii="Times New Roman"/>
          <w:spacing w:val="-1"/>
          <w:sz w:val="24"/>
        </w:rPr>
        <w:t>e</w:t>
      </w:r>
      <w:r w:rsidRPr="009014E6">
        <w:rPr>
          <w:rFonts w:cs="Times New Roman" w:hAnsi="Times New Roman" w:ascii="Times New Roman"/>
          <w:spacing w:val="1"/>
          <w:sz w:val="24"/>
        </w:rPr>
        <w:t>d</w:t>
      </w:r>
      <w:r w:rsidRPr="009014E6">
        <w:rPr>
          <w:rFonts w:cs="Times New Roman" w:hAnsi="Times New Roman" w:ascii="Times New Roman"/>
          <w:sz w:val="24"/>
        </w:rPr>
        <w:t>icu</w:t>
      </w:r>
      <w:r w:rsidRPr="009014E6">
        <w:rPr>
          <w:rFonts w:cs="Times New Roman" w:hAnsi="Times New Roman" w:ascii="Times New Roman"/>
          <w:spacing w:val="3"/>
          <w:sz w:val="24"/>
        </w:rPr>
        <w:t xml:space="preserve"> </w:t>
      </w:r>
      <w:r w:rsidRPr="009014E6">
        <w:rPr>
          <w:rFonts w:cs="Times New Roman" w:hAnsi="Times New Roman" w:ascii="Times New Roman"/>
          <w:sz w:val="24"/>
        </w:rPr>
        <w:t>ima</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10"/>
          <w:sz w:val="24"/>
        </w:rPr>
        <w:t xml:space="preserve"> </w:t>
      </w:r>
      <w:r w:rsidRPr="009014E6">
        <w:rPr>
          <w:rFonts w:cs="Times New Roman" w:hAnsi="Times New Roman" w:ascii="Times New Roman"/>
          <w:spacing w:val="2"/>
          <w:sz w:val="24"/>
        </w:rPr>
        <w:t>ć</w:t>
      </w:r>
      <w:r w:rsidRPr="009014E6">
        <w:rPr>
          <w:rFonts w:cs="Times New Roman" w:hAnsi="Times New Roman" w:ascii="Times New Roman"/>
          <w:sz w:val="24"/>
        </w:rPr>
        <w:t>e</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Dužn</w:t>
      </w:r>
      <w:r w:rsidRPr="009014E6">
        <w:rPr>
          <w:rFonts w:cs="Times New Roman" w:hAnsi="Times New Roman" w:ascii="Times New Roman"/>
          <w:sz w:val="24"/>
        </w:rPr>
        <w:t>ik</w:t>
      </w:r>
      <w:r w:rsidRPr="009014E6">
        <w:rPr>
          <w:rFonts w:cs="Times New Roman" w:hAnsi="Times New Roman" w:ascii="Times New Roman"/>
          <w:spacing w:val="6"/>
          <w:sz w:val="24"/>
        </w:rPr>
        <w:t xml:space="preserve"> </w:t>
      </w:r>
      <w:r w:rsidRPr="009014E6">
        <w:rPr>
          <w:rFonts w:cs="Times New Roman" w:hAnsi="Times New Roman" w:ascii="Times New Roman"/>
          <w:sz w:val="24"/>
        </w:rPr>
        <w:t>isp</w:t>
      </w:r>
      <w:r w:rsidRPr="009014E6">
        <w:rPr>
          <w:rFonts w:cs="Times New Roman" w:hAnsi="Times New Roman" w:ascii="Times New Roman"/>
          <w:spacing w:val="-1"/>
          <w:sz w:val="24"/>
        </w:rPr>
        <w:t>u</w:t>
      </w:r>
      <w:r w:rsidRPr="009014E6">
        <w:rPr>
          <w:rFonts w:cs="Times New Roman" w:hAnsi="Times New Roman" w:ascii="Times New Roman"/>
          <w:spacing w:val="1"/>
          <w:sz w:val="24"/>
        </w:rPr>
        <w:t>nj</w:t>
      </w:r>
      <w:r w:rsidRPr="009014E6">
        <w:rPr>
          <w:rFonts w:cs="Times New Roman" w:hAnsi="Times New Roman" w:ascii="Times New Roman"/>
          <w:sz w:val="24"/>
        </w:rPr>
        <w:t>ava</w:t>
      </w:r>
      <w:r w:rsidRPr="009014E6">
        <w:rPr>
          <w:rFonts w:cs="Times New Roman" w:hAnsi="Times New Roman" w:ascii="Times New Roman"/>
          <w:spacing w:val="1"/>
          <w:sz w:val="24"/>
        </w:rPr>
        <w:t>t</w:t>
      </w:r>
      <w:r w:rsidRPr="009014E6">
        <w:rPr>
          <w:rFonts w:cs="Times New Roman" w:hAnsi="Times New Roman" w:ascii="Times New Roman"/>
          <w:sz w:val="24"/>
        </w:rPr>
        <w:t>i</w:t>
      </w:r>
      <w:r w:rsidRPr="009014E6">
        <w:rPr>
          <w:rFonts w:cs="Times New Roman" w:hAnsi="Times New Roman" w:ascii="Times New Roman"/>
          <w:spacing w:val="2"/>
          <w:sz w:val="24"/>
        </w:rPr>
        <w:t xml:space="preserve"> </w:t>
      </w:r>
      <w:r w:rsidRPr="009014E6">
        <w:rPr>
          <w:rFonts w:cs="Times New Roman" w:hAnsi="Times New Roman" w:ascii="Times New Roman"/>
          <w:spacing w:val="1"/>
          <w:sz w:val="24"/>
        </w:rPr>
        <w:t>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w:t>
      </w:r>
      <w:r w:rsidRPr="009014E6">
        <w:rPr>
          <w:rFonts w:cs="Times New Roman" w:hAnsi="Times New Roman" w:ascii="Times New Roman"/>
          <w:spacing w:val="1"/>
          <w:sz w:val="24"/>
        </w:rPr>
        <w:t>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2"/>
          <w:sz w:val="24"/>
        </w:rPr>
        <w:t xml:space="preserve"> </w:t>
      </w:r>
      <w:r w:rsidRPr="009014E6">
        <w:rPr>
          <w:rFonts w:cs="Times New Roman" w:hAnsi="Times New Roman" w:ascii="Times New Roman"/>
          <w:sz w:val="24"/>
        </w:rPr>
        <w:t>u</w:t>
      </w:r>
      <w:r w:rsidRPr="009014E6">
        <w:rPr>
          <w:rFonts w:cs="Times New Roman" w:hAnsi="Times New Roman" w:ascii="Times New Roman"/>
          <w:spacing w:val="11"/>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j va</w:t>
      </w:r>
      <w:r w:rsidRPr="009014E6">
        <w:rPr>
          <w:rFonts w:cs="Times New Roman" w:hAnsi="Times New Roman" w:ascii="Times New Roman"/>
          <w:spacing w:val="1"/>
          <w:sz w:val="24"/>
        </w:rPr>
        <w:t>lut</w:t>
      </w:r>
      <w:r w:rsidRPr="009014E6">
        <w:rPr>
          <w:rFonts w:cs="Times New Roman" w:hAnsi="Times New Roman" w:ascii="Times New Roman"/>
          <w:sz w:val="24"/>
        </w:rPr>
        <w:t>i,</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dn</w:t>
      </w:r>
      <w:r w:rsidRPr="009014E6">
        <w:rPr>
          <w:rFonts w:cs="Times New Roman" w:hAnsi="Times New Roman" w:ascii="Times New Roman"/>
          <w:spacing w:val="-1"/>
          <w:sz w:val="24"/>
        </w:rPr>
        <w:t>o</w:t>
      </w:r>
      <w:r w:rsidRPr="009014E6">
        <w:rPr>
          <w:rFonts w:cs="Times New Roman" w:hAnsi="Times New Roman" w:ascii="Times New Roman"/>
          <w:sz w:val="24"/>
        </w:rPr>
        <w:t>s</w:t>
      </w:r>
      <w:r w:rsidRPr="009014E6">
        <w:rPr>
          <w:rFonts w:cs="Times New Roman" w:hAnsi="Times New Roman" w:ascii="Times New Roman"/>
          <w:spacing w:val="3"/>
          <w:sz w:val="24"/>
        </w:rPr>
        <w:t>n</w:t>
      </w:r>
      <w:r w:rsidRPr="009014E6">
        <w:rPr>
          <w:rFonts w:cs="Times New Roman" w:hAnsi="Times New Roman" w:ascii="Times New Roman"/>
          <w:sz w:val="24"/>
        </w:rPr>
        <w:t>o</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u</w:t>
      </w:r>
      <w:r w:rsidRPr="009014E6">
        <w:rPr>
          <w:rFonts w:cs="Times New Roman" w:hAnsi="Times New Roman" w:ascii="Times New Roman"/>
          <w:sz w:val="24"/>
        </w:rPr>
        <w:t>z</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on</w:t>
      </w:r>
      <w:r w:rsidRPr="009014E6">
        <w:rPr>
          <w:rFonts w:cs="Times New Roman" w:hAnsi="Times New Roman" w:ascii="Times New Roman"/>
          <w:sz w:val="24"/>
        </w:rPr>
        <w:t>u</w:t>
      </w:r>
      <w:r w:rsidRPr="009014E6">
        <w:rPr>
          <w:rFonts w:cs="Times New Roman" w:hAnsi="Times New Roman" w:ascii="Times New Roman"/>
          <w:spacing w:val="9"/>
          <w:sz w:val="24"/>
        </w:rPr>
        <w:t xml:space="preserve"> </w:t>
      </w:r>
      <w:r w:rsidRPr="009014E6">
        <w:rPr>
          <w:rFonts w:cs="Times New Roman" w:hAnsi="Times New Roman" w:ascii="Times New Roman"/>
          <w:sz w:val="24"/>
        </w:rPr>
        <w:t>va</w:t>
      </w:r>
      <w:r w:rsidRPr="009014E6">
        <w:rPr>
          <w:rFonts w:cs="Times New Roman" w:hAnsi="Times New Roman" w:ascii="Times New Roman"/>
          <w:spacing w:val="1"/>
          <w:sz w:val="24"/>
        </w:rPr>
        <w:t>lutn</w:t>
      </w:r>
      <w:r w:rsidRPr="009014E6">
        <w:rPr>
          <w:rFonts w:cs="Times New Roman" w:hAnsi="Times New Roman" w:ascii="Times New Roman"/>
          <w:sz w:val="24"/>
        </w:rPr>
        <w:t>u</w:t>
      </w:r>
      <w:r w:rsidRPr="009014E6">
        <w:rPr>
          <w:rFonts w:cs="Times New Roman" w:hAnsi="Times New Roman" w:ascii="Times New Roman"/>
          <w:spacing w:val="6"/>
          <w:sz w:val="24"/>
        </w:rPr>
        <w:t xml:space="preserve"> </w:t>
      </w:r>
      <w:r w:rsidRPr="009014E6">
        <w:rPr>
          <w:rFonts w:cs="Times New Roman" w:hAnsi="Times New Roman" w:ascii="Times New Roman"/>
          <w:sz w:val="24"/>
        </w:rPr>
        <w:t>kla</w:t>
      </w:r>
      <w:r w:rsidRPr="009014E6">
        <w:rPr>
          <w:rFonts w:cs="Times New Roman" w:hAnsi="Times New Roman" w:ascii="Times New Roman"/>
          <w:spacing w:val="1"/>
          <w:sz w:val="24"/>
        </w:rPr>
        <w:t>u</w:t>
      </w:r>
      <w:r w:rsidRPr="009014E6">
        <w:rPr>
          <w:rFonts w:cs="Times New Roman" w:hAnsi="Times New Roman" w:ascii="Times New Roman"/>
          <w:spacing w:val="-1"/>
          <w:sz w:val="24"/>
        </w:rPr>
        <w:t>z</w:t>
      </w:r>
      <w:r w:rsidRPr="009014E6">
        <w:rPr>
          <w:rFonts w:cs="Times New Roman" w:hAnsi="Times New Roman" w:ascii="Times New Roman"/>
          <w:spacing w:val="1"/>
          <w:sz w:val="24"/>
        </w:rPr>
        <w:t>u</w:t>
      </w:r>
      <w:r w:rsidRPr="009014E6">
        <w:rPr>
          <w:rFonts w:cs="Times New Roman" w:hAnsi="Times New Roman" w:ascii="Times New Roman"/>
          <w:sz w:val="24"/>
        </w:rPr>
        <w:t>l</w:t>
      </w:r>
      <w:r w:rsidRPr="009014E6">
        <w:rPr>
          <w:rFonts w:cs="Times New Roman" w:hAnsi="Times New Roman" w:ascii="Times New Roman"/>
          <w:spacing w:val="1"/>
          <w:sz w:val="24"/>
        </w:rPr>
        <w:t>u</w:t>
      </w:r>
      <w:r w:rsidRPr="009014E6">
        <w:rPr>
          <w:rFonts w:cs="Times New Roman" w:hAnsi="Times New Roman" w:ascii="Times New Roman"/>
          <w:sz w:val="24"/>
        </w:rPr>
        <w:t>, ka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6"/>
          <w:sz w:val="24"/>
        </w:rPr>
        <w:t xml:space="preserve"> </w:t>
      </w:r>
      <w:r w:rsidRPr="009014E6">
        <w:rPr>
          <w:rFonts w:cs="Times New Roman" w:hAnsi="Times New Roman" w:ascii="Times New Roman"/>
          <w:sz w:val="24"/>
        </w:rPr>
        <w:t>su</w:t>
      </w:r>
      <w:r w:rsidRPr="009014E6">
        <w:rPr>
          <w:rFonts w:cs="Times New Roman" w:hAnsi="Times New Roman" w:ascii="Times New Roman"/>
          <w:spacing w:val="10"/>
          <w:sz w:val="24"/>
        </w:rPr>
        <w:t xml:space="preserve"> </w:t>
      </w:r>
      <w:r w:rsidRPr="009014E6">
        <w:rPr>
          <w:rFonts w:cs="Times New Roman" w:hAnsi="Times New Roman" w:ascii="Times New Roman"/>
          <w:spacing w:val="3"/>
          <w:sz w:val="24"/>
        </w:rPr>
        <w:t>t</w:t>
      </w:r>
      <w:r w:rsidRPr="009014E6">
        <w:rPr>
          <w:rFonts w:cs="Times New Roman" w:hAnsi="Times New Roman" w:ascii="Times New Roman"/>
          <w:sz w:val="24"/>
        </w:rPr>
        <w:t>e</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Vj</w:t>
      </w:r>
      <w:r w:rsidRPr="009014E6">
        <w:rPr>
          <w:rFonts w:cs="Times New Roman" w:hAnsi="Times New Roman" w:ascii="Times New Roman"/>
          <w:spacing w:val="-1"/>
          <w:sz w:val="24"/>
        </w:rPr>
        <w:t>e</w:t>
      </w:r>
      <w:r w:rsidRPr="009014E6">
        <w:rPr>
          <w:rFonts w:cs="Times New Roman" w:hAnsi="Times New Roman" w:ascii="Times New Roman"/>
          <w:spacing w:val="1"/>
          <w:sz w:val="24"/>
        </w:rPr>
        <w:t>r</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z w:val="24"/>
        </w:rPr>
        <w:t xml:space="preserve">ika </w:t>
      </w:r>
      <w:r w:rsidRPr="009014E6">
        <w:rPr>
          <w:rFonts w:cs="Times New Roman" w:hAnsi="Times New Roman" w:ascii="Times New Roman"/>
          <w:spacing w:val="1"/>
          <w:sz w:val="24"/>
        </w:rPr>
        <w:t>p</w:t>
      </w:r>
      <w:r w:rsidRPr="009014E6">
        <w:rPr>
          <w:rFonts w:cs="Times New Roman" w:hAnsi="Times New Roman" w:ascii="Times New Roman"/>
          <w:spacing w:val="-1"/>
          <w:sz w:val="24"/>
        </w:rPr>
        <w:t>re</w:t>
      </w:r>
      <w:r w:rsidRPr="009014E6">
        <w:rPr>
          <w:rFonts w:cs="Times New Roman" w:hAnsi="Times New Roman" w:ascii="Times New Roman"/>
          <w:spacing w:val="1"/>
          <w:sz w:val="24"/>
        </w:rPr>
        <w:t>d</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pacing w:val="-1"/>
          <w:sz w:val="24"/>
        </w:rPr>
        <w:t>e</w:t>
      </w:r>
      <w:r w:rsidRPr="009014E6">
        <w:rPr>
          <w:rFonts w:cs="Times New Roman" w:hAnsi="Times New Roman" w:ascii="Times New Roman"/>
          <w:sz w:val="24"/>
        </w:rPr>
        <w:t>ča</w:t>
      </w:r>
      <w:r w:rsidRPr="009014E6">
        <w:rPr>
          <w:rFonts w:cs="Times New Roman" w:hAnsi="Times New Roman" w:ascii="Times New Roman"/>
          <w:spacing w:val="1"/>
          <w:sz w:val="24"/>
        </w:rPr>
        <w:t>j</w:t>
      </w:r>
      <w:r w:rsidRPr="009014E6">
        <w:rPr>
          <w:rFonts w:cs="Times New Roman" w:hAnsi="Times New Roman" w:ascii="Times New Roman"/>
          <w:spacing w:val="3"/>
          <w:sz w:val="24"/>
        </w:rPr>
        <w:t>n</w:t>
      </w:r>
      <w:r w:rsidRPr="009014E6">
        <w:rPr>
          <w:rFonts w:cs="Times New Roman" w:hAnsi="Times New Roman" w:ascii="Times New Roman"/>
          <w:sz w:val="24"/>
        </w:rPr>
        <w:t>e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z w:val="24"/>
        </w:rPr>
        <w:t>e</w:t>
      </w:r>
      <w:r w:rsidRPr="009014E6">
        <w:rPr>
          <w:rFonts w:cs="Times New Roman" w:hAnsi="Times New Roman" w:ascii="Times New Roman"/>
          <w:spacing w:val="4"/>
          <w:sz w:val="24"/>
        </w:rPr>
        <w:t xml:space="preserve"> </w:t>
      </w:r>
      <w:r w:rsidRPr="009014E6">
        <w:rPr>
          <w:rFonts w:cs="Times New Roman" w:hAnsi="Times New Roman" w:ascii="Times New Roman"/>
          <w:sz w:val="24"/>
        </w:rPr>
        <w:t>i</w:t>
      </w:r>
      <w:r w:rsidRPr="009014E6">
        <w:rPr>
          <w:rFonts w:cs="Times New Roman" w:hAnsi="Times New Roman" w:ascii="Times New Roman"/>
          <w:spacing w:val="13"/>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astal</w:t>
      </w:r>
      <w:r w:rsidRPr="009014E6">
        <w:rPr>
          <w:rFonts w:cs="Times New Roman" w:hAnsi="Times New Roman" w:ascii="Times New Roman"/>
          <w:spacing w:val="-1"/>
          <w:sz w:val="24"/>
        </w:rPr>
        <w:t>e</w:t>
      </w:r>
      <w:r w:rsidRPr="009014E6">
        <w:rPr>
          <w:rFonts w:cs="Times New Roman" w:hAnsi="Times New Roman" w:ascii="Times New Roman"/>
          <w:sz w:val="24"/>
        </w:rPr>
        <w:t>,</w:t>
      </w:r>
      <w:r w:rsidRPr="009014E6">
        <w:rPr>
          <w:rFonts w:cs="Times New Roman" w:hAnsi="Times New Roman" w:ascii="Times New Roman"/>
          <w:spacing w:val="5"/>
          <w:sz w:val="24"/>
        </w:rPr>
        <w:t xml:space="preserve"> </w:t>
      </w:r>
      <w:r w:rsidRPr="009014E6">
        <w:rPr>
          <w:rFonts w:cs="Times New Roman" w:hAnsi="Times New Roman" w:ascii="Times New Roman"/>
          <w:sz w:val="24"/>
        </w:rPr>
        <w:t>a</w:t>
      </w:r>
      <w:r w:rsidRPr="009014E6">
        <w:rPr>
          <w:rFonts w:cs="Times New Roman" w:hAnsi="Times New Roman" w:ascii="Times New Roman"/>
          <w:spacing w:val="1"/>
          <w:sz w:val="24"/>
        </w:rPr>
        <w:t>l</w:t>
      </w:r>
      <w:r w:rsidRPr="009014E6">
        <w:rPr>
          <w:rFonts w:cs="Times New Roman" w:hAnsi="Times New Roman" w:ascii="Times New Roman"/>
          <w:sz w:val="24"/>
        </w:rPr>
        <w:t>i</w:t>
      </w:r>
      <w:r w:rsidRPr="009014E6">
        <w:rPr>
          <w:rFonts w:cs="Times New Roman" w:hAnsi="Times New Roman" w:ascii="Times New Roman"/>
          <w:spacing w:val="12"/>
          <w:sz w:val="24"/>
        </w:rPr>
        <w:t xml:space="preserve"> </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de</w:t>
      </w:r>
      <w:r w:rsidRPr="009014E6">
        <w:rPr>
          <w:rFonts w:cs="Times New Roman" w:hAnsi="Times New Roman" w:ascii="Times New Roman"/>
          <w:sz w:val="24"/>
        </w:rPr>
        <w:t>ći</w:t>
      </w:r>
      <w:r w:rsidRPr="009014E6">
        <w:rPr>
          <w:rFonts w:cs="Times New Roman" w:hAnsi="Times New Roman" w:ascii="Times New Roman"/>
          <w:spacing w:val="8"/>
          <w:sz w:val="24"/>
        </w:rPr>
        <w:t xml:space="preserve"> </w:t>
      </w:r>
      <w:r w:rsidRPr="009014E6">
        <w:rPr>
          <w:rFonts w:cs="Times New Roman" w:hAnsi="Times New Roman" w:ascii="Times New Roman"/>
          <w:sz w:val="24"/>
        </w:rPr>
        <w:t>se</w:t>
      </w:r>
      <w:r w:rsidRPr="009014E6">
        <w:rPr>
          <w:rFonts w:cs="Times New Roman" w:hAnsi="Times New Roman" w:ascii="Times New Roman"/>
          <w:spacing w:val="13"/>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ači</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6"/>
          <w:sz w:val="24"/>
        </w:rPr>
        <w:t xml:space="preserve"> </w:t>
      </w:r>
      <w:r w:rsidRPr="009014E6">
        <w:rPr>
          <w:rFonts w:cs="Times New Roman" w:hAnsi="Times New Roman" w:ascii="Times New Roman"/>
          <w:sz w:val="24"/>
        </w:rPr>
        <w:t>i</w:t>
      </w:r>
      <w:r w:rsidRPr="009014E6">
        <w:rPr>
          <w:rFonts w:cs="Times New Roman" w:hAnsi="Times New Roman" w:ascii="Times New Roman"/>
          <w:spacing w:val="13"/>
          <w:sz w:val="24"/>
        </w:rPr>
        <w:t xml:space="preserve"> </w:t>
      </w:r>
      <w:r w:rsidRPr="009014E6">
        <w:rPr>
          <w:rFonts w:cs="Times New Roman" w:hAnsi="Times New Roman" w:ascii="Times New Roman"/>
          <w:spacing w:val="-1"/>
          <w:sz w:val="24"/>
        </w:rPr>
        <w:t>ro</w:t>
      </w:r>
      <w:r w:rsidRPr="009014E6">
        <w:rPr>
          <w:rFonts w:cs="Times New Roman" w:hAnsi="Times New Roman" w:ascii="Times New Roman"/>
          <w:spacing w:val="3"/>
          <w:sz w:val="24"/>
        </w:rPr>
        <w:t>k</w:t>
      </w:r>
      <w:r w:rsidRPr="009014E6">
        <w:rPr>
          <w:rFonts w:cs="Times New Roman" w:hAnsi="Times New Roman" w:ascii="Times New Roman"/>
          <w:spacing w:val="-1"/>
          <w:sz w:val="24"/>
        </w:rPr>
        <w:t>o</w:t>
      </w:r>
      <w:r w:rsidRPr="009014E6">
        <w:rPr>
          <w:rFonts w:cs="Times New Roman" w:hAnsi="Times New Roman" w:ascii="Times New Roman"/>
          <w:sz w:val="24"/>
        </w:rPr>
        <w:t>vi</w:t>
      </w:r>
      <w:r w:rsidRPr="009014E6">
        <w:rPr>
          <w:rFonts w:cs="Times New Roman" w:hAnsi="Times New Roman" w:ascii="Times New Roman"/>
          <w:spacing w:val="1"/>
          <w:sz w:val="24"/>
        </w:rPr>
        <w:t>m</w:t>
      </w:r>
      <w:r w:rsidRPr="009014E6">
        <w:rPr>
          <w:rFonts w:cs="Times New Roman" w:hAnsi="Times New Roman" w:ascii="Times New Roman"/>
          <w:sz w:val="24"/>
        </w:rPr>
        <w:t>a</w:t>
      </w:r>
      <w:r w:rsidRPr="009014E6">
        <w:rPr>
          <w:rFonts w:cs="Times New Roman" w:hAnsi="Times New Roman" w:ascii="Times New Roman"/>
          <w:spacing w:val="12"/>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t</w:t>
      </w:r>
      <w:r w:rsidRPr="009014E6">
        <w:rPr>
          <w:rFonts w:cs="Times New Roman" w:hAnsi="Times New Roman" w:ascii="Times New Roman"/>
          <w:spacing w:val="3"/>
          <w:sz w:val="24"/>
        </w:rPr>
        <w:t>p</w:t>
      </w:r>
      <w:r w:rsidRPr="009014E6">
        <w:rPr>
          <w:rFonts w:cs="Times New Roman" w:hAnsi="Times New Roman" w:ascii="Times New Roman"/>
          <w:sz w:val="24"/>
        </w:rPr>
        <w:t>la</w:t>
      </w:r>
      <w:r w:rsidRPr="009014E6">
        <w:rPr>
          <w:rFonts w:cs="Times New Roman" w:hAnsi="Times New Roman" w:ascii="Times New Roman"/>
          <w:spacing w:val="1"/>
          <w:sz w:val="24"/>
        </w:rPr>
        <w:t>t</w:t>
      </w:r>
      <w:r w:rsidRPr="009014E6">
        <w:rPr>
          <w:rFonts w:cs="Times New Roman" w:hAnsi="Times New Roman" w:ascii="Times New Roman"/>
          <w:sz w:val="24"/>
        </w:rPr>
        <w:t>e</w:t>
      </w:r>
      <w:r w:rsidRPr="009014E6">
        <w:rPr>
          <w:rFonts w:cs="Times New Roman" w:hAnsi="Times New Roman" w:ascii="Times New Roman"/>
          <w:spacing w:val="6"/>
          <w:sz w:val="24"/>
        </w:rPr>
        <w:t xml:space="preserve"> </w:t>
      </w:r>
      <w:r w:rsidRPr="009014E6">
        <w:rPr>
          <w:rFonts w:cs="Times New Roman" w:hAnsi="Times New Roman" w:ascii="Times New Roman"/>
          <w:sz w:val="24"/>
        </w:rPr>
        <w:t>iz</w:t>
      </w:r>
      <w:r w:rsidRPr="009014E6">
        <w:rPr>
          <w:rFonts w:cs="Times New Roman" w:hAnsi="Times New Roman" w:ascii="Times New Roman"/>
          <w:spacing w:val="13"/>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ve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dbe</w:t>
      </w:r>
      <w:r w:rsidRPr="009014E6">
        <w:rPr>
          <w:rFonts w:cs="Times New Roman" w:hAnsi="Times New Roman" w:ascii="Times New Roman"/>
          <w:sz w:val="24"/>
        </w:rPr>
        <w:t>.</w:t>
      </w:r>
      <w:r w:rsidRPr="009014E6">
        <w:rPr>
          <w:rFonts w:cs="Times New Roman" w:hAnsi="Times New Roman" w:ascii="Times New Roman"/>
          <w:spacing w:val="1"/>
          <w:sz w:val="24"/>
        </w:rPr>
        <w:t xml:space="preserve"> </w:t>
      </w:r>
      <w:r w:rsidRPr="009014E6">
        <w:rPr>
          <w:rFonts w:cs="Times New Roman" w:hAnsi="Times New Roman" w:ascii="Times New Roman"/>
          <w:sz w:val="24"/>
        </w:rPr>
        <w:t>U</w:t>
      </w:r>
      <w:r w:rsidRPr="009014E6">
        <w:rPr>
          <w:rFonts w:cs="Times New Roman" w:hAnsi="Times New Roman" w:ascii="Times New Roman"/>
          <w:spacing w:val="13"/>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8"/>
          <w:sz w:val="24"/>
        </w:rPr>
        <w:t xml:space="preserve"> </w:t>
      </w:r>
      <w:r w:rsidRPr="009014E6">
        <w:rPr>
          <w:rFonts w:cs="Times New Roman" w:hAnsi="Times New Roman" w:ascii="Times New Roman"/>
          <w:sz w:val="24"/>
        </w:rPr>
        <w:t>smis</w:t>
      </w:r>
      <w:r w:rsidRPr="009014E6">
        <w:rPr>
          <w:rFonts w:cs="Times New Roman" w:hAnsi="Times New Roman" w:ascii="Times New Roman"/>
          <w:spacing w:val="2"/>
          <w:sz w:val="24"/>
        </w:rPr>
        <w:t>l</w:t>
      </w:r>
      <w:r w:rsidRPr="009014E6">
        <w:rPr>
          <w:rFonts w:cs="Times New Roman" w:hAnsi="Times New Roman" w:ascii="Times New Roman"/>
          <w:sz w:val="24"/>
        </w:rPr>
        <w:t>u</w:t>
      </w:r>
      <w:r w:rsidRPr="009014E6">
        <w:rPr>
          <w:rFonts w:cs="Times New Roman" w:hAnsi="Times New Roman" w:ascii="Times New Roman"/>
          <w:spacing w:val="6"/>
          <w:sz w:val="24"/>
        </w:rPr>
        <w:t xml:space="preserve"> </w:t>
      </w:r>
      <w:r w:rsidRPr="009014E6">
        <w:rPr>
          <w:rFonts w:cs="Times New Roman" w:hAnsi="Times New Roman" w:ascii="Times New Roman"/>
          <w:sz w:val="24"/>
        </w:rPr>
        <w:t>se</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Dužn</w:t>
      </w:r>
      <w:r w:rsidRPr="009014E6">
        <w:rPr>
          <w:rFonts w:cs="Times New Roman" w:hAnsi="Times New Roman" w:ascii="Times New Roman"/>
          <w:sz w:val="24"/>
        </w:rPr>
        <w:t>ik</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b</w:t>
      </w:r>
      <w:r w:rsidRPr="009014E6">
        <w:rPr>
          <w:rFonts w:cs="Times New Roman" w:hAnsi="Times New Roman" w:ascii="Times New Roman"/>
          <w:sz w:val="24"/>
        </w:rPr>
        <w:t>v</w:t>
      </w:r>
      <w:r w:rsidRPr="009014E6">
        <w:rPr>
          <w:rFonts w:cs="Times New Roman" w:hAnsi="Times New Roman" w:ascii="Times New Roman"/>
          <w:spacing w:val="-1"/>
          <w:sz w:val="24"/>
        </w:rPr>
        <w:t>e</w:t>
      </w:r>
      <w:r w:rsidRPr="009014E6">
        <w:rPr>
          <w:rFonts w:cs="Times New Roman" w:hAnsi="Times New Roman" w:ascii="Times New Roman"/>
          <w:spacing w:val="1"/>
          <w:sz w:val="24"/>
        </w:rPr>
        <w:t>zuj</w:t>
      </w:r>
      <w:r w:rsidRPr="009014E6">
        <w:rPr>
          <w:rFonts w:cs="Times New Roman" w:hAnsi="Times New Roman" w:ascii="Times New Roman"/>
          <w:sz w:val="24"/>
        </w:rPr>
        <w:t>e</w:t>
      </w:r>
      <w:r w:rsidRPr="009014E6">
        <w:rPr>
          <w:rFonts w:cs="Times New Roman" w:hAnsi="Times New Roman" w:ascii="Times New Roman"/>
          <w:spacing w:val="3"/>
          <w:sz w:val="24"/>
        </w:rPr>
        <w:t xml:space="preserve"> </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z w:val="24"/>
        </w:rPr>
        <w:t>i</w:t>
      </w:r>
      <w:r w:rsidRPr="009014E6">
        <w:rPr>
          <w:rFonts w:cs="Times New Roman" w:hAnsi="Times New Roman" w:ascii="Times New Roman"/>
          <w:spacing w:val="1"/>
          <w:sz w:val="24"/>
        </w:rPr>
        <w:t>t</w:t>
      </w:r>
      <w:r w:rsidRPr="009014E6">
        <w:rPr>
          <w:rFonts w:cs="Times New Roman" w:hAnsi="Times New Roman" w:ascii="Times New Roman"/>
          <w:sz w:val="24"/>
        </w:rPr>
        <w:t>i</w:t>
      </w:r>
      <w:r w:rsidRPr="009014E6">
        <w:rPr>
          <w:rFonts w:cs="Times New Roman" w:hAnsi="Times New Roman" w:ascii="Times New Roman"/>
          <w:spacing w:val="6"/>
          <w:sz w:val="24"/>
        </w:rPr>
        <w:t xml:space="preserve"> </w:t>
      </w:r>
      <w:r w:rsidRPr="009014E6">
        <w:rPr>
          <w:rFonts w:cs="Times New Roman" w:hAnsi="Times New Roman" w:ascii="Times New Roman"/>
          <w:sz w:val="24"/>
        </w:rPr>
        <w:t>s</w:t>
      </w:r>
      <w:r w:rsidRPr="009014E6">
        <w:rPr>
          <w:rFonts w:cs="Times New Roman" w:hAnsi="Times New Roman" w:ascii="Times New Roman"/>
          <w:spacing w:val="1"/>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z w:val="24"/>
        </w:rPr>
        <w:t>e</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r</w:t>
      </w:r>
      <w:r w:rsidRPr="009014E6">
        <w:rPr>
          <w:rFonts w:cs="Times New Roman" w:hAnsi="Times New Roman" w:ascii="Times New Roman"/>
          <w:spacing w:val="2"/>
          <w:sz w:val="24"/>
        </w:rPr>
        <w:t>a</w:t>
      </w:r>
      <w:r w:rsidRPr="009014E6">
        <w:rPr>
          <w:rFonts w:cs="Times New Roman" w:hAnsi="Times New Roman" w:ascii="Times New Roman"/>
          <w:sz w:val="24"/>
        </w:rPr>
        <w:t>ču</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z w:val="24"/>
        </w:rPr>
        <w:t>s</w:t>
      </w:r>
      <w:r w:rsidRPr="009014E6">
        <w:rPr>
          <w:rFonts w:cs="Times New Roman" w:hAnsi="Times New Roman" w:ascii="Times New Roman"/>
          <w:spacing w:val="2"/>
          <w:sz w:val="24"/>
        </w:rPr>
        <w:t>t</w:t>
      </w:r>
      <w:r w:rsidRPr="009014E6">
        <w:rPr>
          <w:rFonts w:cs="Times New Roman" w:hAnsi="Times New Roman" w:ascii="Times New Roman"/>
          <w:sz w:val="24"/>
        </w:rPr>
        <w:t>vo</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2"/>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 xml:space="preserve">ačin </w:t>
      </w:r>
      <w:r w:rsidRPr="009014E6">
        <w:rPr>
          <w:rFonts w:cs="Times New Roman" w:hAnsi="Times New Roman" w:ascii="Times New Roman"/>
          <w:spacing w:val="1"/>
          <w:sz w:val="24"/>
        </w:rPr>
        <w:t>d</w:t>
      </w:r>
      <w:r w:rsidRPr="009014E6">
        <w:rPr>
          <w:rFonts w:cs="Times New Roman" w:hAnsi="Times New Roman" w:ascii="Times New Roman"/>
          <w:sz w:val="24"/>
        </w:rPr>
        <w:t>a va</w:t>
      </w:r>
      <w:r w:rsidRPr="009014E6">
        <w:rPr>
          <w:rFonts w:cs="Times New Roman" w:hAnsi="Times New Roman" w:ascii="Times New Roman"/>
          <w:spacing w:val="1"/>
          <w:sz w:val="24"/>
        </w:rPr>
        <w:t>lut</w:t>
      </w:r>
      <w:r w:rsidRPr="009014E6">
        <w:rPr>
          <w:rFonts w:cs="Times New Roman" w:hAnsi="Times New Roman" w:ascii="Times New Roman"/>
          <w:sz w:val="24"/>
        </w:rPr>
        <w:t>a</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t</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
          <w:sz w:val="24"/>
        </w:rPr>
        <w:t>k</w:t>
      </w:r>
      <w:r w:rsidRPr="009014E6">
        <w:rPr>
          <w:rFonts w:cs="Times New Roman" w:hAnsi="Times New Roman" w:ascii="Times New Roman"/>
          <w:spacing w:val="-1"/>
          <w:sz w:val="24"/>
        </w:rPr>
        <w:t>o</w:t>
      </w:r>
      <w:r w:rsidRPr="009014E6">
        <w:rPr>
          <w:rFonts w:cs="Times New Roman" w:hAnsi="Times New Roman" w:ascii="Times New Roman"/>
          <w:sz w:val="24"/>
        </w:rPr>
        <w:t>n</w:t>
      </w:r>
      <w:r w:rsidRPr="009014E6">
        <w:rPr>
          <w:rFonts w:cs="Times New Roman" w:hAnsi="Times New Roman" w:ascii="Times New Roman"/>
          <w:spacing w:val="-3"/>
          <w:sz w:val="24"/>
        </w:rPr>
        <w:t xml:space="preserve"> </w:t>
      </w:r>
      <w:r w:rsidRPr="009014E6">
        <w:rPr>
          <w:rFonts w:cs="Times New Roman" w:hAnsi="Times New Roman" w:ascii="Times New Roman"/>
          <w:sz w:val="24"/>
        </w:rPr>
        <w:t>sk</w:t>
      </w:r>
      <w:r w:rsidRPr="009014E6">
        <w:rPr>
          <w:rFonts w:cs="Times New Roman" w:hAnsi="Times New Roman" w:ascii="Times New Roman"/>
          <w:spacing w:val="1"/>
          <w:sz w:val="24"/>
        </w:rPr>
        <w:t>l</w:t>
      </w:r>
      <w:r w:rsidRPr="009014E6">
        <w:rPr>
          <w:rFonts w:cs="Times New Roman" w:hAnsi="Times New Roman" w:ascii="Times New Roman"/>
          <w:sz w:val="24"/>
        </w:rPr>
        <w:t>a</w:t>
      </w:r>
      <w:r w:rsidRPr="009014E6">
        <w:rPr>
          <w:rFonts w:cs="Times New Roman" w:hAnsi="Times New Roman" w:ascii="Times New Roman"/>
          <w:spacing w:val="1"/>
          <w:sz w:val="24"/>
        </w:rPr>
        <w:t>p</w:t>
      </w:r>
      <w:r w:rsidRPr="009014E6">
        <w:rPr>
          <w:rFonts w:cs="Times New Roman" w:hAnsi="Times New Roman" w:ascii="Times New Roman"/>
          <w:sz w:val="24"/>
        </w:rPr>
        <w:t>a</w:t>
      </w:r>
      <w:r w:rsidRPr="009014E6">
        <w:rPr>
          <w:rFonts w:cs="Times New Roman" w:hAnsi="Times New Roman" w:ascii="Times New Roman"/>
          <w:spacing w:val="1"/>
          <w:sz w:val="24"/>
        </w:rPr>
        <w:t>nj</w:t>
      </w:r>
      <w:r w:rsidRPr="009014E6">
        <w:rPr>
          <w:rFonts w:cs="Times New Roman" w:hAnsi="Times New Roman" w:ascii="Times New Roman"/>
          <w:sz w:val="24"/>
        </w:rPr>
        <w:t>a</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ve</w:t>
      </w:r>
      <w:r w:rsidRPr="009014E6">
        <w:rPr>
          <w:rFonts w:cs="Times New Roman" w:hAnsi="Times New Roman" w:ascii="Times New Roman"/>
          <w:spacing w:val="-1"/>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b</w:t>
      </w:r>
      <w:r w:rsidRPr="009014E6">
        <w:rPr>
          <w:rFonts w:cs="Times New Roman" w:hAnsi="Times New Roman" w:ascii="Times New Roman"/>
          <w:sz w:val="24"/>
        </w:rPr>
        <w:t>e</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3"/>
          <w:sz w:val="24"/>
        </w:rPr>
        <w:t>g</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2"/>
          <w:sz w:val="24"/>
        </w:rPr>
        <w:t>a</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7"/>
          <w:sz w:val="24"/>
        </w:rPr>
        <w:t xml:space="preserve"> </w:t>
      </w:r>
      <w:r w:rsidRPr="009014E6">
        <w:rPr>
          <w:rFonts w:cs="Times New Roman" w:hAnsi="Times New Roman" w:ascii="Times New Roman"/>
          <w:sz w:val="24"/>
        </w:rPr>
        <w:t>va</w:t>
      </w:r>
      <w:r w:rsidRPr="009014E6">
        <w:rPr>
          <w:rFonts w:cs="Times New Roman" w:hAnsi="Times New Roman" w:ascii="Times New Roman"/>
          <w:spacing w:val="1"/>
          <w:sz w:val="24"/>
        </w:rPr>
        <w:t>lut</w:t>
      </w:r>
      <w:r w:rsidRPr="009014E6">
        <w:rPr>
          <w:rFonts w:cs="Times New Roman" w:hAnsi="Times New Roman" w:ascii="Times New Roman"/>
          <w:sz w:val="24"/>
        </w:rPr>
        <w:t>a</w:t>
      </w:r>
      <w:r w:rsidRPr="009014E6">
        <w:rPr>
          <w:rFonts w:cs="Times New Roman" w:hAnsi="Times New Roman" w:ascii="Times New Roman"/>
          <w:spacing w:val="1"/>
          <w:sz w:val="24"/>
        </w:rPr>
        <w:t>m</w:t>
      </w:r>
      <w:r w:rsidRPr="009014E6">
        <w:rPr>
          <w:rFonts w:cs="Times New Roman" w:hAnsi="Times New Roman" w:ascii="Times New Roman"/>
          <w:sz w:val="24"/>
        </w:rPr>
        <w:t>a</w:t>
      </w:r>
      <w:r w:rsidRPr="009014E6">
        <w:rPr>
          <w:rFonts w:cs="Times New Roman" w:hAnsi="Times New Roman" w:ascii="Times New Roman"/>
          <w:spacing w:val="-7"/>
          <w:sz w:val="24"/>
        </w:rPr>
        <w:t xml:space="preserve"> </w:t>
      </w:r>
      <w:r w:rsidRPr="009014E6">
        <w:rPr>
          <w:rFonts w:cs="Times New Roman" w:hAnsi="Times New Roman" w:ascii="Times New Roman"/>
          <w:spacing w:val="1"/>
          <w:sz w:val="24"/>
        </w:rPr>
        <w:t>tr</w:t>
      </w:r>
      <w:r w:rsidRPr="009014E6">
        <w:rPr>
          <w:rFonts w:cs="Times New Roman" w:hAnsi="Times New Roman" w:ascii="Times New Roman"/>
          <w:sz w:val="24"/>
        </w:rPr>
        <w:t>a</w:t>
      </w:r>
      <w:r w:rsidRPr="009014E6">
        <w:rPr>
          <w:rFonts w:cs="Times New Roman" w:hAnsi="Times New Roman" w:ascii="Times New Roman"/>
          <w:spacing w:val="1"/>
          <w:sz w:val="24"/>
        </w:rPr>
        <w:t>žb</w:t>
      </w:r>
      <w:r w:rsidRPr="009014E6">
        <w:rPr>
          <w:rFonts w:cs="Times New Roman" w:hAnsi="Times New Roman" w:ascii="Times New Roman"/>
          <w:sz w:val="24"/>
        </w:rPr>
        <w:t>i</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z w:val="24"/>
        </w:rPr>
        <w:t>i</w:t>
      </w:r>
      <w:r w:rsidRPr="009014E6">
        <w:rPr>
          <w:rFonts w:cs="Times New Roman" w:hAnsi="Times New Roman" w:ascii="Times New Roman"/>
          <w:spacing w:val="1"/>
          <w:sz w:val="24"/>
        </w:rPr>
        <w:t>j</w:t>
      </w:r>
      <w:r w:rsidRPr="009014E6">
        <w:rPr>
          <w:rFonts w:cs="Times New Roman" w:hAnsi="Times New Roman" w:ascii="Times New Roman"/>
          <w:sz w:val="24"/>
        </w:rPr>
        <w:t xml:space="preserve">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t</w:t>
      </w:r>
      <w:r w:rsidRPr="009014E6">
        <w:rPr>
          <w:rFonts w:cs="Times New Roman" w:hAnsi="Times New Roman" w:ascii="Times New Roman"/>
          <w:sz w:val="24"/>
        </w:rPr>
        <w:t>va</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1"/>
          <w:sz w:val="24"/>
        </w:rPr>
        <w:t>nj</w:t>
      </w:r>
      <w:r w:rsidRPr="009014E6">
        <w:rPr>
          <w:rFonts w:cs="Times New Roman" w:hAnsi="Times New Roman" w:ascii="Times New Roman"/>
          <w:sz w:val="24"/>
        </w:rPr>
        <w:t>a</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po</w:t>
      </w:r>
      <w:r w:rsidRPr="009014E6">
        <w:rPr>
          <w:rFonts w:cs="Times New Roman" w:hAnsi="Times New Roman" w:ascii="Times New Roman"/>
          <w:sz w:val="24"/>
        </w:rPr>
        <w:t>st</w:t>
      </w:r>
      <w:r w:rsidRPr="009014E6">
        <w:rPr>
          <w:rFonts w:cs="Times New Roman" w:hAnsi="Times New Roman" w:ascii="Times New Roman"/>
          <w:spacing w:val="1"/>
          <w:sz w:val="24"/>
        </w:rPr>
        <w:t>up</w:t>
      </w:r>
      <w:r w:rsidRPr="009014E6">
        <w:rPr>
          <w:rFonts w:cs="Times New Roman" w:hAnsi="Times New Roman" w:ascii="Times New Roman"/>
          <w:sz w:val="24"/>
        </w:rPr>
        <w:t>ka</w:t>
      </w:r>
      <w:r w:rsidRPr="009014E6">
        <w:rPr>
          <w:rFonts w:cs="Times New Roman" w:hAnsi="Times New Roman" w:ascii="Times New Roman"/>
          <w:spacing w:val="6"/>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re</w:t>
      </w:r>
      <w:r w:rsidRPr="009014E6">
        <w:rPr>
          <w:rFonts w:cs="Times New Roman" w:hAnsi="Times New Roman" w:ascii="Times New Roman"/>
          <w:spacing w:val="3"/>
          <w:sz w:val="24"/>
        </w:rPr>
        <w:t>d</w:t>
      </w:r>
      <w:r w:rsidRPr="009014E6">
        <w:rPr>
          <w:rFonts w:cs="Times New Roman" w:hAnsi="Times New Roman" w:ascii="Times New Roman"/>
          <w:sz w:val="24"/>
        </w:rPr>
        <w:t>st</w:t>
      </w:r>
      <w:r w:rsidRPr="009014E6">
        <w:rPr>
          <w:rFonts w:cs="Times New Roman" w:hAnsi="Times New Roman" w:ascii="Times New Roman"/>
          <w:spacing w:val="-1"/>
          <w:sz w:val="24"/>
        </w:rPr>
        <w:t>e</w:t>
      </w:r>
      <w:r w:rsidRPr="009014E6">
        <w:rPr>
          <w:rFonts w:cs="Times New Roman" w:hAnsi="Times New Roman" w:ascii="Times New Roman"/>
          <w:sz w:val="24"/>
        </w:rPr>
        <w:t>ča</w:t>
      </w:r>
      <w:r w:rsidRPr="009014E6">
        <w:rPr>
          <w:rFonts w:cs="Times New Roman" w:hAnsi="Times New Roman" w:ascii="Times New Roman"/>
          <w:spacing w:val="1"/>
          <w:sz w:val="24"/>
        </w:rPr>
        <w:t>j</w:t>
      </w:r>
      <w:r w:rsidRPr="009014E6">
        <w:rPr>
          <w:rFonts w:cs="Times New Roman" w:hAnsi="Times New Roman" w:ascii="Times New Roman"/>
          <w:spacing w:val="3"/>
          <w:sz w:val="24"/>
        </w:rPr>
        <w:t>n</w:t>
      </w:r>
      <w:r w:rsidRPr="009014E6">
        <w:rPr>
          <w:rFonts w:cs="Times New Roman" w:hAnsi="Times New Roman" w:ascii="Times New Roman"/>
          <w:sz w:val="24"/>
        </w:rPr>
        <w:t>e 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3"/>
          <w:sz w:val="24"/>
        </w:rPr>
        <w:t>d</w:t>
      </w:r>
      <w:r w:rsidRPr="009014E6">
        <w:rPr>
          <w:rFonts w:cs="Times New Roman" w:hAnsi="Times New Roman" w:ascii="Times New Roman"/>
          <w:spacing w:val="1"/>
          <w:sz w:val="24"/>
        </w:rPr>
        <w:t>b</w:t>
      </w:r>
      <w:r w:rsidRPr="009014E6">
        <w:rPr>
          <w:rFonts w:cs="Times New Roman" w:hAnsi="Times New Roman" w:ascii="Times New Roman"/>
          <w:spacing w:val="-1"/>
          <w:sz w:val="24"/>
        </w:rPr>
        <w:t>e</w:t>
      </w:r>
      <w:r w:rsidRPr="009014E6">
        <w:rPr>
          <w:rFonts w:cs="Times New Roman" w:hAnsi="Times New Roman" w:ascii="Times New Roman"/>
          <w:sz w:val="24"/>
        </w:rPr>
        <w:t>,</w:t>
      </w:r>
      <w:r w:rsidRPr="009014E6">
        <w:rPr>
          <w:rFonts w:cs="Times New Roman" w:hAnsi="Times New Roman" w:ascii="Times New Roman"/>
          <w:spacing w:val="4"/>
          <w:sz w:val="24"/>
        </w:rPr>
        <w:t xml:space="preserve"> </w:t>
      </w:r>
      <w:r w:rsidRPr="009014E6">
        <w:rPr>
          <w:rFonts w:cs="Times New Roman" w:hAnsi="Times New Roman" w:ascii="Times New Roman"/>
          <w:spacing w:val="1"/>
          <w:sz w:val="24"/>
        </w:rPr>
        <w:t>tj</w:t>
      </w:r>
      <w:r w:rsidRPr="009014E6">
        <w:rPr>
          <w:rFonts w:cs="Times New Roman" w:hAnsi="Times New Roman" w:ascii="Times New Roman"/>
          <w:sz w:val="24"/>
        </w:rPr>
        <w:t>.</w:t>
      </w:r>
      <w:r w:rsidRPr="009014E6">
        <w:rPr>
          <w:rFonts w:cs="Times New Roman" w:hAnsi="Times New Roman" w:ascii="Times New Roman"/>
          <w:spacing w:val="12"/>
          <w:sz w:val="24"/>
        </w:rPr>
        <w:t xml:space="preserve"> 06</w:t>
      </w:r>
      <w:r w:rsidRPr="009014E6">
        <w:rPr>
          <w:rFonts w:cs="Times New Roman" w:hAnsi="Times New Roman" w:ascii="Times New Roman"/>
          <w:spacing w:val="-1"/>
          <w:sz w:val="24"/>
        </w:rPr>
        <w:t>.</w:t>
      </w:r>
      <w:r w:rsidR="008E3B4A">
        <w:rPr>
          <w:rFonts w:cs="Times New Roman" w:hAnsi="Times New Roman" w:ascii="Times New Roman"/>
          <w:spacing w:val="-1"/>
          <w:sz w:val="24"/>
        </w:rPr>
        <w:t xml:space="preserve"> listopada </w:t>
      </w:r>
      <w:r w:rsidRPr="009014E6">
        <w:rPr>
          <w:rFonts w:cs="Times New Roman" w:hAnsi="Times New Roman" w:ascii="Times New Roman"/>
          <w:sz w:val="24"/>
        </w:rPr>
        <w:t>20</w:t>
      </w:r>
      <w:r w:rsidRPr="009014E6">
        <w:rPr>
          <w:rFonts w:cs="Times New Roman" w:hAnsi="Times New Roman" w:ascii="Times New Roman"/>
          <w:spacing w:val="1"/>
          <w:sz w:val="24"/>
        </w:rPr>
        <w:t>1</w:t>
      </w:r>
      <w:r w:rsidRPr="009014E6">
        <w:rPr>
          <w:rFonts w:cs="Times New Roman" w:hAnsi="Times New Roman" w:ascii="Times New Roman"/>
          <w:spacing w:val="3"/>
          <w:sz w:val="24"/>
        </w:rPr>
        <w:t>4</w:t>
      </w:r>
      <w:r w:rsidRPr="009014E6">
        <w:rPr>
          <w:rFonts w:cs="Times New Roman" w:hAnsi="Times New Roman" w:ascii="Times New Roman"/>
          <w:sz w:val="24"/>
        </w:rPr>
        <w:t>.</w:t>
      </w:r>
      <w:r w:rsidR="008E3B4A">
        <w:rPr>
          <w:rFonts w:cs="Times New Roman" w:hAnsi="Times New Roman" w:ascii="Times New Roman"/>
          <w:sz w:val="24"/>
        </w:rPr>
        <w:t xml:space="preserve"> </w:t>
      </w:r>
      <w:r w:rsidRPr="009014E6">
        <w:rPr>
          <w:rFonts w:cs="Times New Roman" w:hAnsi="Times New Roman" w:ascii="Times New Roman"/>
          <w:sz w:val="24"/>
        </w:rPr>
        <w:t>g</w:t>
      </w:r>
      <w:r w:rsidR="008E3B4A">
        <w:rPr>
          <w:rFonts w:cs="Times New Roman" w:hAnsi="Times New Roman" w:ascii="Times New Roman"/>
          <w:sz w:val="24"/>
        </w:rPr>
        <w:t>odine</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2"/>
          <w:sz w:val="24"/>
        </w:rPr>
        <w:t>s</w:t>
      </w:r>
      <w:r w:rsidRPr="009014E6">
        <w:rPr>
          <w:rFonts w:cs="Times New Roman" w:hAnsi="Times New Roman" w:ascii="Times New Roman"/>
          <w:sz w:val="24"/>
        </w:rPr>
        <w:t>im</w:t>
      </w:r>
      <w:r w:rsidRPr="009014E6">
        <w:rPr>
          <w:rFonts w:cs="Times New Roman" w:hAnsi="Times New Roman" w:ascii="Times New Roman"/>
          <w:spacing w:val="10"/>
          <w:sz w:val="24"/>
        </w:rPr>
        <w:t xml:space="preserve"> </w:t>
      </w:r>
      <w:r w:rsidRPr="009014E6">
        <w:rPr>
          <w:rFonts w:cs="Times New Roman" w:hAnsi="Times New Roman" w:ascii="Times New Roman"/>
          <w:sz w:val="24"/>
        </w:rPr>
        <w:t>a</w:t>
      </w:r>
      <w:r w:rsidRPr="009014E6">
        <w:rPr>
          <w:rFonts w:cs="Times New Roman" w:hAnsi="Times New Roman" w:ascii="Times New Roman"/>
          <w:spacing w:val="1"/>
          <w:sz w:val="24"/>
        </w:rPr>
        <w:t>k</w:t>
      </w:r>
      <w:r w:rsidRPr="009014E6">
        <w:rPr>
          <w:rFonts w:cs="Times New Roman" w:hAnsi="Times New Roman" w:ascii="Times New Roman"/>
          <w:sz w:val="24"/>
        </w:rPr>
        <w:t>o</w:t>
      </w:r>
      <w:r w:rsidRPr="009014E6">
        <w:rPr>
          <w:rFonts w:cs="Times New Roman" w:hAnsi="Times New Roman" w:ascii="Times New Roman"/>
          <w:spacing w:val="10"/>
          <w:sz w:val="24"/>
        </w:rPr>
        <w:t xml:space="preserve"> </w:t>
      </w:r>
      <w:r w:rsidRPr="009014E6">
        <w:rPr>
          <w:rFonts w:cs="Times New Roman" w:hAnsi="Times New Roman" w:ascii="Times New Roman"/>
          <w:spacing w:val="1"/>
          <w:sz w:val="24"/>
        </w:rPr>
        <w:t>j</w:t>
      </w:r>
      <w:r w:rsidRPr="009014E6">
        <w:rPr>
          <w:rFonts w:cs="Times New Roman" w:hAnsi="Times New Roman" w:ascii="Times New Roman"/>
          <w:sz w:val="24"/>
        </w:rPr>
        <w:t xml:space="preserve">e </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pacing w:val="1"/>
          <w:sz w:val="24"/>
        </w:rPr>
        <w:t>ug</w:t>
      </w:r>
      <w:r w:rsidRPr="009014E6">
        <w:rPr>
          <w:rFonts w:cs="Times New Roman" w:hAnsi="Times New Roman" w:ascii="Times New Roman"/>
          <w:sz w:val="24"/>
        </w:rPr>
        <w:t>ači</w:t>
      </w:r>
      <w:r w:rsidRPr="009014E6">
        <w:rPr>
          <w:rFonts w:cs="Times New Roman" w:hAnsi="Times New Roman" w:ascii="Times New Roman"/>
          <w:spacing w:val="2"/>
          <w:sz w:val="24"/>
        </w:rPr>
        <w:t>j</w:t>
      </w:r>
      <w:r w:rsidRPr="009014E6">
        <w:rPr>
          <w:rFonts w:cs="Times New Roman" w:hAnsi="Times New Roman" w:ascii="Times New Roman"/>
          <w:sz w:val="24"/>
        </w:rPr>
        <w:t>e</w:t>
      </w:r>
      <w:r w:rsidRPr="009014E6">
        <w:rPr>
          <w:rFonts w:cs="Times New Roman" w:hAnsi="Times New Roman" w:ascii="Times New Roman"/>
          <w:spacing w:val="-10"/>
          <w:sz w:val="24"/>
        </w:rPr>
        <w:t xml:space="preserve"> </w:t>
      </w:r>
      <w:r w:rsidRPr="009014E6">
        <w:rPr>
          <w:rFonts w:cs="Times New Roman" w:hAnsi="Times New Roman" w:ascii="Times New Roman"/>
          <w:spacing w:val="2"/>
          <w:sz w:val="24"/>
        </w:rPr>
        <w:t>d</w:t>
      </w:r>
      <w:r w:rsidRPr="009014E6">
        <w:rPr>
          <w:rFonts w:cs="Times New Roman" w:hAnsi="Times New Roman" w:ascii="Times New Roman"/>
          <w:spacing w:val="-1"/>
          <w:sz w:val="24"/>
        </w:rPr>
        <w:t>o</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2"/>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r</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o</w:t>
      </w:r>
      <w:r w:rsidRPr="009014E6">
        <w:rPr>
          <w:rFonts w:cs="Times New Roman" w:hAnsi="Times New Roman" w:ascii="Times New Roman"/>
          <w:spacing w:val="-11"/>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z w:val="24"/>
        </w:rPr>
        <w:t>m</w:t>
      </w:r>
      <w:r w:rsidRPr="009014E6">
        <w:rPr>
          <w:rFonts w:cs="Times New Roman" w:hAnsi="Times New Roman" w:ascii="Times New Roman"/>
          <w:spacing w:val="-4"/>
          <w:sz w:val="24"/>
        </w:rPr>
        <w:t xml:space="preserve"> </w:t>
      </w:r>
      <w:r w:rsidRPr="009014E6">
        <w:rPr>
          <w:rFonts w:cs="Times New Roman" w:hAnsi="Times New Roman" w:ascii="Times New Roman"/>
          <w:sz w:val="24"/>
        </w:rPr>
        <w:t>Na</w:t>
      </w:r>
      <w:r w:rsidRPr="009014E6">
        <w:rPr>
          <w:rFonts w:cs="Times New Roman" w:hAnsi="Times New Roman" w:ascii="Times New Roman"/>
          <w:spacing w:val="1"/>
          <w:sz w:val="24"/>
        </w:rPr>
        <w:t>g</w:t>
      </w:r>
      <w:r w:rsidRPr="009014E6">
        <w:rPr>
          <w:rFonts w:cs="Times New Roman" w:hAnsi="Times New Roman" w:ascii="Times New Roman"/>
          <w:spacing w:val="-1"/>
          <w:sz w:val="24"/>
        </w:rPr>
        <w:t>o</w:t>
      </w:r>
      <w:r w:rsidRPr="009014E6">
        <w:rPr>
          <w:rFonts w:cs="Times New Roman" w:hAnsi="Times New Roman" w:ascii="Times New Roman"/>
          <w:spacing w:val="1"/>
          <w:sz w:val="24"/>
        </w:rPr>
        <w:t>dbo</w:t>
      </w:r>
      <w:r w:rsidRPr="009014E6">
        <w:rPr>
          <w:rFonts w:cs="Times New Roman" w:hAnsi="Times New Roman" w:ascii="Times New Roman"/>
          <w:spacing w:val="4"/>
          <w:sz w:val="24"/>
        </w:rPr>
        <w:t>m</w:t>
      </w:r>
      <w:r w:rsidRPr="009014E6">
        <w:rPr>
          <w:rFonts w:cs="Times New Roman" w:hAnsi="Times New Roman" w:ascii="Times New Roman"/>
          <w:sz w:val="24"/>
        </w:rPr>
        <w:t>;</w:t>
      </w:r>
    </w:p>
    <w:p w:rsidRDefault="009014E6" w:rsidP="009014E6" w:rsidR="009014E6" w:rsidRPr="009014E6">
      <w:pPr>
        <w:pStyle w:val="Odlomakpopisa"/>
        <w:jc w:val="both"/>
        <w:rPr>
          <w:rFonts w:cs="Times New Roman" w:hAnsi="Times New Roman" w:ascii="Times New Roman"/>
          <w:sz w:val="24"/>
        </w:rPr>
      </w:pPr>
    </w:p>
    <w:p w:rsidRDefault="009014E6" w:rsidP="009014E6" w:rsidR="009014E6" w:rsidRPr="009014E6">
      <w:pPr>
        <w:pStyle w:val="Odlomakpopisa"/>
        <w:jc w:val="both"/>
        <w:rPr>
          <w:rFonts w:cs="Times New Roman" w:hAnsi="Times New Roman" w:ascii="Times New Roman"/>
          <w:sz w:val="24"/>
        </w:rPr>
      </w:pPr>
      <w:r w:rsidRPr="009014E6">
        <w:rPr>
          <w:rFonts w:cs="Times New Roman" w:hAnsi="Times New Roman" w:ascii="Times New Roman"/>
          <w:position w:val="-1"/>
          <w:sz w:val="24"/>
        </w:rPr>
        <w:t xml:space="preserve">-  </w:t>
      </w:r>
      <w:r w:rsidRPr="009014E6">
        <w:rPr>
          <w:rFonts w:cs="Times New Roman" w:hAnsi="Times New Roman" w:ascii="Times New Roman"/>
          <w:spacing w:val="1"/>
          <w:position w:val="-1"/>
          <w:sz w:val="24"/>
        </w:rPr>
        <w:t>D</w:t>
      </w:r>
      <w:r w:rsidRPr="009014E6">
        <w:rPr>
          <w:rFonts w:cs="Times New Roman" w:hAnsi="Times New Roman" w:ascii="Times New Roman"/>
          <w:position w:val="-1"/>
          <w:sz w:val="24"/>
        </w:rPr>
        <w:t>a</w:t>
      </w:r>
      <w:r w:rsidRPr="009014E6">
        <w:rPr>
          <w:rFonts w:cs="Times New Roman" w:hAnsi="Times New Roman" w:ascii="Times New Roman"/>
          <w:spacing w:val="4"/>
          <w:position w:val="-1"/>
          <w:sz w:val="24"/>
        </w:rPr>
        <w:t xml:space="preserve"> </w:t>
      </w:r>
      <w:r w:rsidRPr="009014E6">
        <w:rPr>
          <w:rFonts w:cs="Times New Roman" w:hAnsi="Times New Roman" w:ascii="Times New Roman"/>
          <w:position w:val="-1"/>
          <w:sz w:val="24"/>
        </w:rPr>
        <w:t>su</w:t>
      </w:r>
      <w:r w:rsidRPr="009014E6">
        <w:rPr>
          <w:rFonts w:cs="Times New Roman" w:hAnsi="Times New Roman" w:ascii="Times New Roman"/>
          <w:spacing w:val="5"/>
          <w:position w:val="-1"/>
          <w:sz w:val="24"/>
        </w:rPr>
        <w:t xml:space="preserve"> </w:t>
      </w:r>
      <w:r w:rsidRPr="009014E6">
        <w:rPr>
          <w:rFonts w:cs="Times New Roman" w:hAnsi="Times New Roman" w:ascii="Times New Roman"/>
          <w:position w:val="-1"/>
          <w:sz w:val="24"/>
        </w:rPr>
        <w:t>se</w:t>
      </w:r>
      <w:r w:rsidRPr="009014E6">
        <w:rPr>
          <w:rFonts w:cs="Times New Roman" w:hAnsi="Times New Roman" w:ascii="Times New Roman"/>
          <w:spacing w:val="3"/>
          <w:position w:val="-1"/>
          <w:sz w:val="24"/>
        </w:rPr>
        <w:t xml:space="preserve"> </w:t>
      </w:r>
      <w:r w:rsidRPr="009014E6">
        <w:rPr>
          <w:rFonts w:cs="Times New Roman" w:hAnsi="Times New Roman" w:ascii="Times New Roman"/>
          <w:spacing w:val="-1"/>
          <w:position w:val="-1"/>
          <w:sz w:val="24"/>
        </w:rPr>
        <w:t>r</w:t>
      </w:r>
      <w:r w:rsidRPr="009014E6">
        <w:rPr>
          <w:rFonts w:cs="Times New Roman" w:hAnsi="Times New Roman" w:ascii="Times New Roman"/>
          <w:position w:val="-1"/>
          <w:sz w:val="24"/>
        </w:rPr>
        <w:t>a</w:t>
      </w:r>
      <w:r w:rsidRPr="009014E6">
        <w:rPr>
          <w:rFonts w:cs="Times New Roman" w:hAnsi="Times New Roman" w:ascii="Times New Roman"/>
          <w:spacing w:val="1"/>
          <w:position w:val="-1"/>
          <w:sz w:val="24"/>
        </w:rPr>
        <w:t>z</w:t>
      </w:r>
      <w:r w:rsidRPr="009014E6">
        <w:rPr>
          <w:rFonts w:cs="Times New Roman" w:hAnsi="Times New Roman" w:ascii="Times New Roman"/>
          <w:position w:val="-1"/>
          <w:sz w:val="24"/>
        </w:rPr>
        <w:t>l</w:t>
      </w:r>
      <w:r w:rsidRPr="009014E6">
        <w:rPr>
          <w:rFonts w:cs="Times New Roman" w:hAnsi="Times New Roman" w:ascii="Times New Roman"/>
          <w:spacing w:val="1"/>
          <w:position w:val="-1"/>
          <w:sz w:val="24"/>
        </w:rPr>
        <w:t>u</w:t>
      </w:r>
      <w:r w:rsidRPr="009014E6">
        <w:rPr>
          <w:rFonts w:cs="Times New Roman" w:hAnsi="Times New Roman" w:ascii="Times New Roman"/>
          <w:position w:val="-1"/>
          <w:sz w:val="24"/>
        </w:rPr>
        <w:t>čni</w:t>
      </w:r>
      <w:r w:rsidRPr="009014E6">
        <w:rPr>
          <w:rFonts w:cs="Times New Roman" w:hAnsi="Times New Roman" w:ascii="Times New Roman"/>
          <w:spacing w:val="-1"/>
          <w:position w:val="-1"/>
          <w:sz w:val="24"/>
        </w:rPr>
        <w:t xml:space="preserve"> </w:t>
      </w:r>
      <w:r w:rsidRPr="009014E6">
        <w:rPr>
          <w:rFonts w:cs="Times New Roman" w:hAnsi="Times New Roman" w:ascii="Times New Roman"/>
          <w:position w:val="-1"/>
          <w:sz w:val="24"/>
        </w:rPr>
        <w:t>v</w:t>
      </w:r>
      <w:r w:rsidRPr="009014E6">
        <w:rPr>
          <w:rFonts w:cs="Times New Roman" w:hAnsi="Times New Roman" w:ascii="Times New Roman"/>
          <w:spacing w:val="1"/>
          <w:position w:val="-1"/>
          <w:sz w:val="24"/>
        </w:rPr>
        <w:t>j</w:t>
      </w:r>
      <w:r w:rsidRPr="009014E6">
        <w:rPr>
          <w:rFonts w:cs="Times New Roman" w:hAnsi="Times New Roman" w:ascii="Times New Roman"/>
          <w:spacing w:val="-1"/>
          <w:position w:val="-1"/>
          <w:sz w:val="24"/>
        </w:rPr>
        <w:t>ero</w:t>
      </w:r>
      <w:r w:rsidRPr="009014E6">
        <w:rPr>
          <w:rFonts w:cs="Times New Roman" w:hAnsi="Times New Roman" w:ascii="Times New Roman"/>
          <w:spacing w:val="2"/>
          <w:position w:val="-1"/>
          <w:sz w:val="24"/>
        </w:rPr>
        <w:t>v</w:t>
      </w:r>
      <w:r w:rsidRPr="009014E6">
        <w:rPr>
          <w:rFonts w:cs="Times New Roman" w:hAnsi="Times New Roman" w:ascii="Times New Roman"/>
          <w:spacing w:val="1"/>
          <w:position w:val="-1"/>
          <w:sz w:val="24"/>
        </w:rPr>
        <w:t>n</w:t>
      </w:r>
      <w:r w:rsidRPr="009014E6">
        <w:rPr>
          <w:rFonts w:cs="Times New Roman" w:hAnsi="Times New Roman" w:ascii="Times New Roman"/>
          <w:position w:val="-1"/>
          <w:sz w:val="24"/>
        </w:rPr>
        <w:t>ici</w:t>
      </w:r>
      <w:r w:rsidRPr="009014E6">
        <w:rPr>
          <w:rFonts w:cs="Times New Roman" w:hAnsi="Times New Roman" w:ascii="Times New Roman"/>
          <w:spacing w:val="-4"/>
          <w:position w:val="-1"/>
          <w:sz w:val="24"/>
        </w:rPr>
        <w:t xml:space="preserve"> </w:t>
      </w:r>
      <w:r w:rsidRPr="009014E6">
        <w:rPr>
          <w:rFonts w:cs="Times New Roman" w:hAnsi="Times New Roman" w:ascii="Times New Roman"/>
          <w:spacing w:val="-1"/>
          <w:position w:val="-1"/>
          <w:sz w:val="24"/>
        </w:rPr>
        <w:t>o</w:t>
      </w:r>
      <w:r w:rsidRPr="009014E6">
        <w:rPr>
          <w:rFonts w:cs="Times New Roman" w:hAnsi="Times New Roman" w:ascii="Times New Roman"/>
          <w:spacing w:val="1"/>
          <w:position w:val="-1"/>
          <w:sz w:val="24"/>
        </w:rPr>
        <w:t>d</w:t>
      </w:r>
      <w:r w:rsidRPr="009014E6">
        <w:rPr>
          <w:rFonts w:cs="Times New Roman" w:hAnsi="Times New Roman" w:ascii="Times New Roman"/>
          <w:spacing w:val="-1"/>
          <w:position w:val="-1"/>
          <w:sz w:val="24"/>
        </w:rPr>
        <w:t>re</w:t>
      </w:r>
      <w:r w:rsidRPr="009014E6">
        <w:rPr>
          <w:rFonts w:cs="Times New Roman" w:hAnsi="Times New Roman" w:ascii="Times New Roman"/>
          <w:position w:val="-1"/>
          <w:sz w:val="24"/>
        </w:rPr>
        <w:t xml:space="preserve">kli </w:t>
      </w:r>
      <w:r w:rsidRPr="009014E6">
        <w:rPr>
          <w:rFonts w:cs="Times New Roman" w:hAnsi="Times New Roman" w:ascii="Times New Roman"/>
          <w:spacing w:val="1"/>
          <w:position w:val="-1"/>
          <w:sz w:val="24"/>
        </w:rPr>
        <w:t>p</w:t>
      </w:r>
      <w:r w:rsidRPr="009014E6">
        <w:rPr>
          <w:rFonts w:cs="Times New Roman" w:hAnsi="Times New Roman" w:ascii="Times New Roman"/>
          <w:spacing w:val="-1"/>
          <w:position w:val="-1"/>
          <w:sz w:val="24"/>
        </w:rPr>
        <w:t>r</w:t>
      </w:r>
      <w:r w:rsidRPr="009014E6">
        <w:rPr>
          <w:rFonts w:cs="Times New Roman" w:hAnsi="Times New Roman" w:ascii="Times New Roman"/>
          <w:position w:val="-1"/>
          <w:sz w:val="24"/>
        </w:rPr>
        <w:t>ava</w:t>
      </w:r>
      <w:r w:rsidRPr="009014E6">
        <w:rPr>
          <w:rFonts w:cs="Times New Roman" w:hAnsi="Times New Roman" w:ascii="Times New Roman"/>
          <w:spacing w:val="1"/>
          <w:position w:val="-1"/>
          <w:sz w:val="24"/>
        </w:rPr>
        <w:t xml:space="preserve"> n</w:t>
      </w:r>
      <w:r w:rsidRPr="009014E6">
        <w:rPr>
          <w:rFonts w:cs="Times New Roman" w:hAnsi="Times New Roman" w:ascii="Times New Roman"/>
          <w:position w:val="-1"/>
          <w:sz w:val="24"/>
        </w:rPr>
        <w:t>a</w:t>
      </w:r>
      <w:r w:rsidRPr="009014E6">
        <w:rPr>
          <w:rFonts w:cs="Times New Roman" w:hAnsi="Times New Roman" w:ascii="Times New Roman"/>
          <w:spacing w:val="5"/>
          <w:position w:val="-1"/>
          <w:sz w:val="24"/>
        </w:rPr>
        <w:t xml:space="preserve"> </w:t>
      </w:r>
      <w:r w:rsidRPr="009014E6">
        <w:rPr>
          <w:rFonts w:cs="Times New Roman" w:hAnsi="Times New Roman" w:ascii="Times New Roman"/>
          <w:spacing w:val="-1"/>
          <w:position w:val="-1"/>
          <w:sz w:val="24"/>
        </w:rPr>
        <w:t>o</w:t>
      </w:r>
      <w:r w:rsidRPr="009014E6">
        <w:rPr>
          <w:rFonts w:cs="Times New Roman" w:hAnsi="Times New Roman" w:ascii="Times New Roman"/>
          <w:spacing w:val="1"/>
          <w:position w:val="-1"/>
          <w:sz w:val="24"/>
        </w:rPr>
        <w:t>d</w:t>
      </w:r>
      <w:r w:rsidRPr="009014E6">
        <w:rPr>
          <w:rFonts w:cs="Times New Roman" w:hAnsi="Times New Roman" w:ascii="Times New Roman"/>
          <w:position w:val="-1"/>
          <w:sz w:val="24"/>
        </w:rPr>
        <w:t>v</w:t>
      </w:r>
      <w:r w:rsidRPr="009014E6">
        <w:rPr>
          <w:rFonts w:cs="Times New Roman" w:hAnsi="Times New Roman" w:ascii="Times New Roman"/>
          <w:spacing w:val="-1"/>
          <w:position w:val="-1"/>
          <w:sz w:val="24"/>
        </w:rPr>
        <w:t>o</w:t>
      </w:r>
      <w:r w:rsidRPr="009014E6">
        <w:rPr>
          <w:rFonts w:cs="Times New Roman" w:hAnsi="Times New Roman" w:ascii="Times New Roman"/>
          <w:spacing w:val="1"/>
          <w:position w:val="-1"/>
          <w:sz w:val="24"/>
        </w:rPr>
        <w:t>j</w:t>
      </w:r>
      <w:r w:rsidRPr="009014E6">
        <w:rPr>
          <w:rFonts w:cs="Times New Roman" w:hAnsi="Times New Roman" w:ascii="Times New Roman"/>
          <w:spacing w:val="-1"/>
          <w:position w:val="-1"/>
          <w:sz w:val="24"/>
        </w:rPr>
        <w:t>e</w:t>
      </w:r>
      <w:r w:rsidRPr="009014E6">
        <w:rPr>
          <w:rFonts w:cs="Times New Roman" w:hAnsi="Times New Roman" w:ascii="Times New Roman"/>
          <w:spacing w:val="1"/>
          <w:position w:val="-1"/>
          <w:sz w:val="24"/>
        </w:rPr>
        <w:t>n</w:t>
      </w:r>
      <w:r w:rsidRPr="009014E6">
        <w:rPr>
          <w:rFonts w:cs="Times New Roman" w:hAnsi="Times New Roman" w:ascii="Times New Roman"/>
          <w:position w:val="-1"/>
          <w:sz w:val="24"/>
        </w:rPr>
        <w:t>o</w:t>
      </w:r>
      <w:r w:rsidRPr="009014E6">
        <w:rPr>
          <w:rFonts w:cs="Times New Roman" w:hAnsi="Times New Roman" w:ascii="Times New Roman"/>
          <w:spacing w:val="-4"/>
          <w:position w:val="-1"/>
          <w:sz w:val="24"/>
        </w:rPr>
        <w:t xml:space="preserve"> </w:t>
      </w:r>
      <w:r w:rsidRPr="009014E6">
        <w:rPr>
          <w:rFonts w:cs="Times New Roman" w:hAnsi="Times New Roman" w:ascii="Times New Roman"/>
          <w:spacing w:val="1"/>
          <w:position w:val="-1"/>
          <w:sz w:val="24"/>
        </w:rPr>
        <w:t>n</w:t>
      </w:r>
      <w:r w:rsidRPr="009014E6">
        <w:rPr>
          <w:rFonts w:cs="Times New Roman" w:hAnsi="Times New Roman" w:ascii="Times New Roman"/>
          <w:position w:val="-1"/>
          <w:sz w:val="24"/>
        </w:rPr>
        <w:t>a</w:t>
      </w:r>
      <w:r w:rsidRPr="009014E6">
        <w:rPr>
          <w:rFonts w:cs="Times New Roman" w:hAnsi="Times New Roman" w:ascii="Times New Roman"/>
          <w:spacing w:val="1"/>
          <w:position w:val="-1"/>
          <w:sz w:val="24"/>
        </w:rPr>
        <w:t>m</w:t>
      </w:r>
      <w:r w:rsidRPr="009014E6">
        <w:rPr>
          <w:rFonts w:cs="Times New Roman" w:hAnsi="Times New Roman" w:ascii="Times New Roman"/>
          <w:position w:val="-1"/>
          <w:sz w:val="24"/>
        </w:rPr>
        <w:t>i</w:t>
      </w:r>
      <w:r w:rsidRPr="009014E6">
        <w:rPr>
          <w:rFonts w:cs="Times New Roman" w:hAnsi="Times New Roman" w:ascii="Times New Roman"/>
          <w:spacing w:val="1"/>
          <w:position w:val="-1"/>
          <w:sz w:val="24"/>
        </w:rPr>
        <w:t>r</w:t>
      </w:r>
      <w:r w:rsidRPr="009014E6">
        <w:rPr>
          <w:rFonts w:cs="Times New Roman" w:hAnsi="Times New Roman" w:ascii="Times New Roman"/>
          <w:spacing w:val="-1"/>
          <w:position w:val="-1"/>
          <w:sz w:val="24"/>
        </w:rPr>
        <w:t>e</w:t>
      </w:r>
      <w:r w:rsidRPr="009014E6">
        <w:rPr>
          <w:rFonts w:cs="Times New Roman" w:hAnsi="Times New Roman" w:ascii="Times New Roman"/>
          <w:spacing w:val="1"/>
          <w:position w:val="-1"/>
          <w:sz w:val="24"/>
        </w:rPr>
        <w:t>nj</w:t>
      </w:r>
      <w:r w:rsidRPr="009014E6">
        <w:rPr>
          <w:rFonts w:cs="Times New Roman" w:hAnsi="Times New Roman" w:ascii="Times New Roman"/>
          <w:position w:val="-1"/>
          <w:sz w:val="24"/>
        </w:rPr>
        <w:t>e</w:t>
      </w:r>
      <w:r w:rsidRPr="009014E6">
        <w:rPr>
          <w:rFonts w:cs="Times New Roman" w:hAnsi="Times New Roman" w:ascii="Times New Roman"/>
          <w:spacing w:val="-5"/>
          <w:position w:val="-1"/>
          <w:sz w:val="24"/>
        </w:rPr>
        <w:t xml:space="preserve"> </w:t>
      </w:r>
      <w:r w:rsidRPr="009014E6">
        <w:rPr>
          <w:rFonts w:cs="Times New Roman" w:hAnsi="Times New Roman" w:ascii="Times New Roman"/>
          <w:position w:val="-1"/>
          <w:sz w:val="24"/>
        </w:rPr>
        <w:t>sa</w:t>
      </w:r>
      <w:r w:rsidRPr="009014E6">
        <w:rPr>
          <w:rFonts w:cs="Times New Roman" w:hAnsi="Times New Roman" w:ascii="Times New Roman"/>
          <w:spacing w:val="2"/>
          <w:position w:val="-1"/>
          <w:sz w:val="24"/>
        </w:rPr>
        <w:t>m</w:t>
      </w:r>
      <w:r w:rsidRPr="009014E6">
        <w:rPr>
          <w:rFonts w:cs="Times New Roman" w:hAnsi="Times New Roman" w:ascii="Times New Roman"/>
          <w:position w:val="-1"/>
          <w:sz w:val="24"/>
        </w:rPr>
        <w:t>o</w:t>
      </w:r>
      <w:r w:rsidRPr="009014E6">
        <w:rPr>
          <w:rFonts w:cs="Times New Roman" w:hAnsi="Times New Roman" w:ascii="Times New Roman"/>
          <w:spacing w:val="3"/>
          <w:position w:val="-1"/>
          <w:sz w:val="24"/>
        </w:rPr>
        <w:t xml:space="preserve"> </w:t>
      </w:r>
      <w:r w:rsidRPr="009014E6">
        <w:rPr>
          <w:rFonts w:cs="Times New Roman" w:hAnsi="Times New Roman" w:ascii="Times New Roman"/>
          <w:spacing w:val="1"/>
          <w:position w:val="-1"/>
          <w:sz w:val="24"/>
        </w:rPr>
        <w:t>z</w:t>
      </w:r>
      <w:r w:rsidRPr="009014E6">
        <w:rPr>
          <w:rFonts w:cs="Times New Roman" w:hAnsi="Times New Roman" w:ascii="Times New Roman"/>
          <w:position w:val="-1"/>
          <w:sz w:val="24"/>
        </w:rPr>
        <w:t>a</w:t>
      </w:r>
      <w:r w:rsidRPr="009014E6">
        <w:rPr>
          <w:rFonts w:cs="Times New Roman" w:hAnsi="Times New Roman" w:ascii="Times New Roman"/>
          <w:spacing w:val="5"/>
          <w:position w:val="-1"/>
          <w:sz w:val="24"/>
        </w:rPr>
        <w:t xml:space="preserve"> </w:t>
      </w:r>
      <w:r w:rsidRPr="009014E6">
        <w:rPr>
          <w:rFonts w:cs="Times New Roman" w:hAnsi="Times New Roman" w:ascii="Times New Roman"/>
          <w:spacing w:val="1"/>
          <w:position w:val="-1"/>
          <w:sz w:val="24"/>
        </w:rPr>
        <w:t>p</w:t>
      </w:r>
      <w:r w:rsidRPr="009014E6">
        <w:rPr>
          <w:rFonts w:cs="Times New Roman" w:hAnsi="Times New Roman" w:ascii="Times New Roman"/>
          <w:spacing w:val="-1"/>
          <w:position w:val="-1"/>
          <w:sz w:val="24"/>
        </w:rPr>
        <w:t>o</w:t>
      </w:r>
      <w:r w:rsidRPr="009014E6">
        <w:rPr>
          <w:rFonts w:cs="Times New Roman" w:hAnsi="Times New Roman" w:ascii="Times New Roman"/>
          <w:spacing w:val="1"/>
          <w:position w:val="-1"/>
          <w:sz w:val="24"/>
        </w:rPr>
        <w:t>t</w:t>
      </w:r>
      <w:r w:rsidRPr="009014E6">
        <w:rPr>
          <w:rFonts w:cs="Times New Roman" w:hAnsi="Times New Roman" w:ascii="Times New Roman"/>
          <w:spacing w:val="-1"/>
          <w:position w:val="-1"/>
          <w:sz w:val="24"/>
        </w:rPr>
        <w:t>re</w:t>
      </w:r>
      <w:r w:rsidRPr="009014E6">
        <w:rPr>
          <w:rFonts w:cs="Times New Roman" w:hAnsi="Times New Roman" w:ascii="Times New Roman"/>
          <w:spacing w:val="1"/>
          <w:position w:val="-1"/>
          <w:sz w:val="24"/>
        </w:rPr>
        <w:t>b</w:t>
      </w:r>
      <w:r w:rsidRPr="009014E6">
        <w:rPr>
          <w:rFonts w:cs="Times New Roman" w:hAnsi="Times New Roman" w:ascii="Times New Roman"/>
          <w:position w:val="-1"/>
          <w:sz w:val="24"/>
        </w:rPr>
        <w:t xml:space="preserve">e </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z w:val="24"/>
        </w:rPr>
        <w:t>g</w:t>
      </w:r>
      <w:r w:rsidRPr="009014E6">
        <w:rPr>
          <w:rFonts w:cs="Times New Roman" w:hAnsi="Times New Roman" w:ascii="Times New Roman"/>
          <w:spacing w:val="7"/>
          <w:sz w:val="24"/>
        </w:rPr>
        <w:t xml:space="preserve"> </w:t>
      </w:r>
      <w:r w:rsidRPr="009014E6">
        <w:rPr>
          <w:rFonts w:cs="Times New Roman" w:hAnsi="Times New Roman" w:ascii="Times New Roman"/>
          <w:spacing w:val="3"/>
          <w:sz w:val="24"/>
        </w:rPr>
        <w:t>p</w:t>
      </w:r>
      <w:r w:rsidRPr="009014E6">
        <w:rPr>
          <w:rFonts w:cs="Times New Roman" w:hAnsi="Times New Roman" w:ascii="Times New Roman"/>
          <w:spacing w:val="-1"/>
          <w:sz w:val="24"/>
        </w:rPr>
        <w:t>o</w:t>
      </w:r>
      <w:r w:rsidRPr="009014E6">
        <w:rPr>
          <w:rFonts w:cs="Times New Roman" w:hAnsi="Times New Roman" w:ascii="Times New Roman"/>
          <w:sz w:val="24"/>
        </w:rPr>
        <w:t>st</w:t>
      </w:r>
      <w:r w:rsidRPr="009014E6">
        <w:rPr>
          <w:rFonts w:cs="Times New Roman" w:hAnsi="Times New Roman" w:ascii="Times New Roman"/>
          <w:spacing w:val="1"/>
          <w:sz w:val="24"/>
        </w:rPr>
        <w:t>up</w:t>
      </w:r>
      <w:r w:rsidRPr="009014E6">
        <w:rPr>
          <w:rFonts w:cs="Times New Roman" w:hAnsi="Times New Roman" w:ascii="Times New Roman"/>
          <w:sz w:val="24"/>
        </w:rPr>
        <w:t>ka</w:t>
      </w:r>
      <w:r w:rsidRPr="009014E6">
        <w:rPr>
          <w:rFonts w:cs="Times New Roman" w:hAnsi="Times New Roman" w:ascii="Times New Roman"/>
          <w:spacing w:val="2"/>
          <w:sz w:val="24"/>
        </w:rPr>
        <w:t xml:space="preserve"> </w:t>
      </w:r>
      <w:r w:rsidRPr="009014E6">
        <w:rPr>
          <w:rFonts w:cs="Times New Roman" w:hAnsi="Times New Roman" w:ascii="Times New Roman"/>
          <w:sz w:val="24"/>
        </w:rPr>
        <w:t>i</w:t>
      </w:r>
      <w:r w:rsidRPr="009014E6">
        <w:rPr>
          <w:rFonts w:cs="Times New Roman" w:hAnsi="Times New Roman" w:ascii="Times New Roman"/>
          <w:spacing w:val="11"/>
          <w:sz w:val="24"/>
        </w:rPr>
        <w:t xml:space="preserve"> </w:t>
      </w:r>
      <w:r w:rsidRPr="009014E6">
        <w:rPr>
          <w:rFonts w:cs="Times New Roman" w:hAnsi="Times New Roman" w:ascii="Times New Roman"/>
          <w:spacing w:val="1"/>
          <w:sz w:val="24"/>
        </w:rPr>
        <w:t>d</w:t>
      </w:r>
      <w:r w:rsidRPr="009014E6">
        <w:rPr>
          <w:rFonts w:cs="Times New Roman" w:hAnsi="Times New Roman" w:ascii="Times New Roman"/>
          <w:sz w:val="24"/>
        </w:rPr>
        <w:t>a</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nj</w:t>
      </w:r>
      <w:r w:rsidRPr="009014E6">
        <w:rPr>
          <w:rFonts w:cs="Times New Roman" w:hAnsi="Times New Roman" w:ascii="Times New Roman"/>
          <w:spacing w:val="-2"/>
          <w:sz w:val="24"/>
        </w:rPr>
        <w:t>i</w:t>
      </w:r>
      <w:r w:rsidRPr="009014E6">
        <w:rPr>
          <w:rFonts w:cs="Times New Roman" w:hAnsi="Times New Roman" w:ascii="Times New Roman"/>
          <w:spacing w:val="1"/>
          <w:sz w:val="24"/>
        </w:rPr>
        <w:t>h</w:t>
      </w:r>
      <w:r w:rsidRPr="009014E6">
        <w:rPr>
          <w:rFonts w:cs="Times New Roman" w:hAnsi="Times New Roman" w:ascii="Times New Roman"/>
          <w:spacing w:val="-1"/>
          <w:sz w:val="24"/>
        </w:rPr>
        <w:t>o</w:t>
      </w:r>
      <w:r w:rsidRPr="009014E6">
        <w:rPr>
          <w:rFonts w:cs="Times New Roman" w:hAnsi="Times New Roman" w:ascii="Times New Roman"/>
          <w:sz w:val="24"/>
        </w:rPr>
        <w:t>vo</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z w:val="24"/>
        </w:rPr>
        <w:t>ica</w:t>
      </w:r>
      <w:r w:rsidRPr="009014E6">
        <w:rPr>
          <w:rFonts w:cs="Times New Roman" w:hAnsi="Times New Roman" w:ascii="Times New Roman"/>
          <w:spacing w:val="1"/>
          <w:sz w:val="24"/>
        </w:rPr>
        <w:t>nj</w:t>
      </w:r>
      <w:r w:rsidRPr="009014E6">
        <w:rPr>
          <w:rFonts w:cs="Times New Roman" w:hAnsi="Times New Roman" w:ascii="Times New Roman"/>
          <w:sz w:val="24"/>
        </w:rPr>
        <w:t>e</w:t>
      </w:r>
      <w:r w:rsidRPr="009014E6">
        <w:rPr>
          <w:rFonts w:cs="Times New Roman" w:hAnsi="Times New Roman" w:ascii="Times New Roman"/>
          <w:spacing w:val="3"/>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d</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p</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2"/>
          <w:sz w:val="24"/>
        </w:rPr>
        <w:t>v</w:t>
      </w:r>
      <w:r w:rsidRPr="009014E6">
        <w:rPr>
          <w:rFonts w:cs="Times New Roman" w:hAnsi="Times New Roman" w:ascii="Times New Roman"/>
          <w:sz w:val="24"/>
        </w:rPr>
        <w:t>a</w:t>
      </w:r>
      <w:r w:rsidRPr="009014E6">
        <w:rPr>
          <w:rFonts w:cs="Times New Roman" w:hAnsi="Times New Roman" w:ascii="Times New Roman"/>
          <w:spacing w:val="5"/>
          <w:sz w:val="24"/>
        </w:rPr>
        <w:t xml:space="preserve"> </w:t>
      </w:r>
      <w:r w:rsidRPr="009014E6">
        <w:rPr>
          <w:rFonts w:cs="Times New Roman" w:hAnsi="Times New Roman" w:ascii="Times New Roman"/>
          <w:spacing w:val="1"/>
          <w:sz w:val="24"/>
        </w:rPr>
        <w:t>n</w:t>
      </w:r>
      <w:r w:rsidRPr="009014E6">
        <w:rPr>
          <w:rFonts w:cs="Times New Roman" w:hAnsi="Times New Roman" w:ascii="Times New Roman"/>
          <w:sz w:val="24"/>
        </w:rPr>
        <w:t>a</w:t>
      </w:r>
      <w:r w:rsidRPr="009014E6">
        <w:rPr>
          <w:rFonts w:cs="Times New Roman" w:hAnsi="Times New Roman" w:ascii="Times New Roman"/>
          <w:spacing w:val="9"/>
          <w:sz w:val="24"/>
        </w:rPr>
        <w:t xml:space="preserve"> </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z w:val="24"/>
        </w:rPr>
        <w:t>v</w:t>
      </w:r>
      <w:r w:rsidRPr="009014E6">
        <w:rPr>
          <w:rFonts w:cs="Times New Roman" w:hAnsi="Times New Roman" w:ascii="Times New Roman"/>
          <w:spacing w:val="-1"/>
          <w:sz w:val="24"/>
        </w:rPr>
        <w:t>o</w:t>
      </w:r>
      <w:r w:rsidRPr="009014E6">
        <w:rPr>
          <w:rFonts w:cs="Times New Roman" w:hAnsi="Times New Roman" w:ascii="Times New Roman"/>
          <w:spacing w:val="1"/>
          <w:sz w:val="24"/>
        </w:rPr>
        <w:t>j</w:t>
      </w:r>
      <w:r w:rsidRPr="009014E6">
        <w:rPr>
          <w:rFonts w:cs="Times New Roman" w:hAnsi="Times New Roman" w:ascii="Times New Roman"/>
          <w:spacing w:val="-1"/>
          <w:sz w:val="24"/>
        </w:rPr>
        <w:t>e</w:t>
      </w:r>
      <w:r w:rsidRPr="009014E6">
        <w:rPr>
          <w:rFonts w:cs="Times New Roman" w:hAnsi="Times New Roman" w:ascii="Times New Roman"/>
          <w:spacing w:val="1"/>
          <w:sz w:val="24"/>
        </w:rPr>
        <w:t>n</w:t>
      </w:r>
      <w:r w:rsidRPr="009014E6">
        <w:rPr>
          <w:rFonts w:cs="Times New Roman" w:hAnsi="Times New Roman" w:ascii="Times New Roman"/>
          <w:sz w:val="24"/>
        </w:rPr>
        <w:t>o</w:t>
      </w:r>
      <w:r w:rsidRPr="009014E6">
        <w:rPr>
          <w:rFonts w:cs="Times New Roman" w:hAnsi="Times New Roman" w:ascii="Times New Roman"/>
          <w:spacing w:val="1"/>
          <w:sz w:val="24"/>
        </w:rPr>
        <w:t xml:space="preserve"> n</w:t>
      </w:r>
      <w:r w:rsidRPr="009014E6">
        <w:rPr>
          <w:rFonts w:cs="Times New Roman" w:hAnsi="Times New Roman" w:ascii="Times New Roman"/>
          <w:sz w:val="24"/>
        </w:rPr>
        <w:t>a</w:t>
      </w:r>
      <w:r w:rsidRPr="009014E6">
        <w:rPr>
          <w:rFonts w:cs="Times New Roman" w:hAnsi="Times New Roman" w:ascii="Times New Roman"/>
          <w:spacing w:val="1"/>
          <w:sz w:val="24"/>
        </w:rPr>
        <w:t>m</w:t>
      </w:r>
      <w:r w:rsidRPr="009014E6">
        <w:rPr>
          <w:rFonts w:cs="Times New Roman" w:hAnsi="Times New Roman" w:ascii="Times New Roman"/>
          <w:spacing w:val="3"/>
          <w:sz w:val="24"/>
        </w:rPr>
        <w:t>i</w:t>
      </w:r>
      <w:r w:rsidRPr="009014E6">
        <w:rPr>
          <w:rFonts w:cs="Times New Roman" w:hAnsi="Times New Roman" w:ascii="Times New Roman"/>
          <w:spacing w:val="-1"/>
          <w:sz w:val="24"/>
        </w:rPr>
        <w:t>re</w:t>
      </w:r>
      <w:r w:rsidRPr="009014E6">
        <w:rPr>
          <w:rFonts w:cs="Times New Roman" w:hAnsi="Times New Roman" w:ascii="Times New Roman"/>
          <w:spacing w:val="3"/>
          <w:sz w:val="24"/>
        </w:rPr>
        <w:t>n</w:t>
      </w:r>
      <w:r w:rsidRPr="009014E6">
        <w:rPr>
          <w:rFonts w:cs="Times New Roman" w:hAnsi="Times New Roman" w:ascii="Times New Roman"/>
          <w:spacing w:val="1"/>
          <w:sz w:val="24"/>
        </w:rPr>
        <w:t>j</w:t>
      </w:r>
      <w:r w:rsidRPr="009014E6">
        <w:rPr>
          <w:rFonts w:cs="Times New Roman" w:hAnsi="Times New Roman" w:ascii="Times New Roman"/>
          <w:sz w:val="24"/>
        </w:rPr>
        <w:t xml:space="preserve">e </w:t>
      </w:r>
      <w:r w:rsidRPr="009014E6">
        <w:rPr>
          <w:rFonts w:cs="Times New Roman" w:hAnsi="Times New Roman" w:ascii="Times New Roman"/>
          <w:spacing w:val="1"/>
          <w:sz w:val="24"/>
        </w:rPr>
        <w:t>n</w:t>
      </w:r>
      <w:r w:rsidRPr="009014E6">
        <w:rPr>
          <w:rFonts w:cs="Times New Roman" w:hAnsi="Times New Roman" w:ascii="Times New Roman"/>
          <w:sz w:val="24"/>
        </w:rPr>
        <w:t>e</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zn</w:t>
      </w:r>
      <w:r w:rsidRPr="009014E6">
        <w:rPr>
          <w:rFonts w:cs="Times New Roman" w:hAnsi="Times New Roman" w:ascii="Times New Roman"/>
          <w:sz w:val="24"/>
        </w:rPr>
        <w:t xml:space="preserve">ači </w:t>
      </w:r>
      <w:r w:rsidRPr="009014E6">
        <w:rPr>
          <w:rFonts w:cs="Times New Roman" w:hAnsi="Times New Roman" w:ascii="Times New Roman"/>
          <w:spacing w:val="-1"/>
          <w:sz w:val="24"/>
        </w:rPr>
        <w:t>o</w:t>
      </w:r>
      <w:r w:rsidRPr="009014E6">
        <w:rPr>
          <w:rFonts w:cs="Times New Roman" w:hAnsi="Times New Roman" w:ascii="Times New Roman"/>
          <w:spacing w:val="1"/>
          <w:sz w:val="24"/>
        </w:rPr>
        <w:t>d</w:t>
      </w:r>
      <w:r w:rsidRPr="009014E6">
        <w:rPr>
          <w:rFonts w:cs="Times New Roman" w:hAnsi="Times New Roman" w:ascii="Times New Roman"/>
          <w:spacing w:val="-1"/>
          <w:sz w:val="24"/>
        </w:rPr>
        <w:t>r</w:t>
      </w:r>
      <w:r w:rsidRPr="009014E6">
        <w:rPr>
          <w:rFonts w:cs="Times New Roman" w:hAnsi="Times New Roman" w:ascii="Times New Roman"/>
          <w:sz w:val="24"/>
        </w:rPr>
        <w:t>ica</w:t>
      </w:r>
      <w:r w:rsidRPr="009014E6">
        <w:rPr>
          <w:rFonts w:cs="Times New Roman" w:hAnsi="Times New Roman" w:ascii="Times New Roman"/>
          <w:spacing w:val="1"/>
          <w:sz w:val="24"/>
        </w:rPr>
        <w:t>nj</w:t>
      </w:r>
      <w:r w:rsidRPr="009014E6">
        <w:rPr>
          <w:rFonts w:cs="Times New Roman" w:hAnsi="Times New Roman" w:ascii="Times New Roman"/>
          <w:sz w:val="24"/>
        </w:rPr>
        <w:t>e</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d</w:t>
      </w:r>
      <w:r w:rsidRPr="009014E6">
        <w:rPr>
          <w:rFonts w:cs="Times New Roman" w:hAnsi="Times New Roman" w:ascii="Times New Roman"/>
          <w:spacing w:val="1"/>
          <w:sz w:val="24"/>
        </w:rPr>
        <w:t xml:space="preserve"> </w:t>
      </w:r>
      <w:r w:rsidRPr="009014E6">
        <w:rPr>
          <w:rFonts w:cs="Times New Roman" w:hAnsi="Times New Roman" w:ascii="Times New Roman"/>
          <w:sz w:val="24"/>
        </w:rPr>
        <w:t>u</w:t>
      </w:r>
      <w:r w:rsidRPr="009014E6">
        <w:rPr>
          <w:rFonts w:cs="Times New Roman" w:hAnsi="Times New Roman" w:ascii="Times New Roman"/>
          <w:spacing w:val="1"/>
          <w:sz w:val="24"/>
        </w:rPr>
        <w:t>p</w:t>
      </w:r>
      <w:r w:rsidRPr="009014E6">
        <w:rPr>
          <w:rFonts w:cs="Times New Roman" w:hAnsi="Times New Roman" w:ascii="Times New Roman"/>
          <w:sz w:val="24"/>
        </w:rPr>
        <w:t>isa</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g</w:t>
      </w:r>
      <w:r w:rsidRPr="009014E6">
        <w:rPr>
          <w:rFonts w:cs="Times New Roman" w:hAnsi="Times New Roman" w:ascii="Times New Roman"/>
          <w:spacing w:val="-8"/>
          <w:sz w:val="24"/>
        </w:rPr>
        <w:t xml:space="preserve"> </w:t>
      </w:r>
      <w:r w:rsidRPr="009014E6">
        <w:rPr>
          <w:rFonts w:cs="Times New Roman" w:hAnsi="Times New Roman" w:ascii="Times New Roman"/>
          <w:spacing w:val="3"/>
          <w:sz w:val="24"/>
        </w:rPr>
        <w:t>z</w:t>
      </w:r>
      <w:r w:rsidRPr="009014E6">
        <w:rPr>
          <w:rFonts w:cs="Times New Roman" w:hAnsi="Times New Roman" w:ascii="Times New Roman"/>
          <w:sz w:val="24"/>
        </w:rPr>
        <w:t>a</w:t>
      </w:r>
      <w:r w:rsidRPr="009014E6">
        <w:rPr>
          <w:rFonts w:cs="Times New Roman" w:hAnsi="Times New Roman" w:ascii="Times New Roman"/>
          <w:spacing w:val="1"/>
          <w:sz w:val="24"/>
        </w:rPr>
        <w:t>l</w:t>
      </w:r>
      <w:r w:rsidRPr="009014E6">
        <w:rPr>
          <w:rFonts w:cs="Times New Roman" w:hAnsi="Times New Roman" w:ascii="Times New Roman"/>
          <w:spacing w:val="-1"/>
          <w:sz w:val="24"/>
        </w:rPr>
        <w:t>o</w:t>
      </w:r>
      <w:r w:rsidRPr="009014E6">
        <w:rPr>
          <w:rFonts w:cs="Times New Roman" w:hAnsi="Times New Roman" w:ascii="Times New Roman"/>
          <w:spacing w:val="1"/>
          <w:sz w:val="24"/>
        </w:rPr>
        <w:t>žn</w:t>
      </w:r>
      <w:r w:rsidRPr="009014E6">
        <w:rPr>
          <w:rFonts w:cs="Times New Roman" w:hAnsi="Times New Roman" w:ascii="Times New Roman"/>
          <w:spacing w:val="-1"/>
          <w:sz w:val="24"/>
        </w:rPr>
        <w:t>o</w:t>
      </w:r>
      <w:r w:rsidRPr="009014E6">
        <w:rPr>
          <w:rFonts w:cs="Times New Roman" w:hAnsi="Times New Roman" w:ascii="Times New Roman"/>
          <w:sz w:val="24"/>
        </w:rPr>
        <w:t>g</w:t>
      </w:r>
      <w:r w:rsidRPr="009014E6">
        <w:rPr>
          <w:rFonts w:cs="Times New Roman" w:hAnsi="Times New Roman" w:ascii="Times New Roman"/>
          <w:spacing w:val="-8"/>
          <w:sz w:val="24"/>
        </w:rPr>
        <w:t xml:space="preserve"> </w:t>
      </w:r>
      <w:r w:rsidRPr="009014E6">
        <w:rPr>
          <w:rFonts w:cs="Times New Roman" w:hAnsi="Times New Roman" w:ascii="Times New Roman"/>
          <w:sz w:val="24"/>
        </w:rPr>
        <w:t>p</w:t>
      </w:r>
      <w:r w:rsidRPr="009014E6">
        <w:rPr>
          <w:rFonts w:cs="Times New Roman" w:hAnsi="Times New Roman" w:ascii="Times New Roman"/>
          <w:spacing w:val="-1"/>
          <w:sz w:val="24"/>
        </w:rPr>
        <w:t>r</w:t>
      </w:r>
      <w:r w:rsidRPr="009014E6">
        <w:rPr>
          <w:rFonts w:cs="Times New Roman" w:hAnsi="Times New Roman" w:ascii="Times New Roman"/>
          <w:sz w:val="24"/>
        </w:rPr>
        <w:t>a</w:t>
      </w:r>
      <w:r w:rsidRPr="009014E6">
        <w:rPr>
          <w:rFonts w:cs="Times New Roman" w:hAnsi="Times New Roman" w:ascii="Times New Roman"/>
          <w:spacing w:val="2"/>
          <w:sz w:val="24"/>
        </w:rPr>
        <w:t>v</w:t>
      </w:r>
      <w:r w:rsidRPr="009014E6">
        <w:rPr>
          <w:rFonts w:cs="Times New Roman" w:hAnsi="Times New Roman" w:ascii="Times New Roman"/>
          <w:sz w:val="24"/>
        </w:rPr>
        <w:t>a</w:t>
      </w:r>
      <w:r w:rsidRPr="009014E6">
        <w:rPr>
          <w:rFonts w:cs="Times New Roman" w:hAnsi="Times New Roman" w:ascii="Times New Roman"/>
          <w:spacing w:val="-6"/>
          <w:sz w:val="24"/>
        </w:rPr>
        <w:t xml:space="preserve"> </w:t>
      </w:r>
      <w:r w:rsidRPr="009014E6">
        <w:rPr>
          <w:rFonts w:cs="Times New Roman" w:hAnsi="Times New Roman" w:ascii="Times New Roman"/>
          <w:sz w:val="24"/>
        </w:rPr>
        <w:t>i</w:t>
      </w:r>
      <w:r w:rsidRPr="009014E6">
        <w:rPr>
          <w:rFonts w:cs="Times New Roman" w:hAnsi="Times New Roman" w:ascii="Times New Roman"/>
          <w:spacing w:val="1"/>
          <w:sz w:val="24"/>
        </w:rPr>
        <w:t>/</w:t>
      </w:r>
      <w:r w:rsidRPr="009014E6">
        <w:rPr>
          <w:rFonts w:cs="Times New Roman" w:hAnsi="Times New Roman" w:ascii="Times New Roman"/>
          <w:sz w:val="24"/>
        </w:rPr>
        <w:t>ili</w:t>
      </w:r>
      <w:r w:rsidRPr="009014E6">
        <w:rPr>
          <w:rFonts w:cs="Times New Roman" w:hAnsi="Times New Roman" w:ascii="Times New Roman"/>
          <w:spacing w:val="-3"/>
          <w:sz w:val="24"/>
        </w:rPr>
        <w:t xml:space="preserve"> </w:t>
      </w:r>
      <w:r w:rsidRPr="009014E6">
        <w:rPr>
          <w:rFonts w:cs="Times New Roman" w:hAnsi="Times New Roman" w:ascii="Times New Roman"/>
          <w:sz w:val="24"/>
        </w:rPr>
        <w:t>dav</w:t>
      </w:r>
      <w:r w:rsidRPr="009014E6">
        <w:rPr>
          <w:rFonts w:cs="Times New Roman" w:hAnsi="Times New Roman" w:ascii="Times New Roman"/>
          <w:spacing w:val="3"/>
          <w:sz w:val="24"/>
        </w:rPr>
        <w:t>a</w:t>
      </w:r>
      <w:r w:rsidRPr="009014E6">
        <w:rPr>
          <w:rFonts w:cs="Times New Roman" w:hAnsi="Times New Roman" w:ascii="Times New Roman"/>
          <w:spacing w:val="1"/>
          <w:sz w:val="24"/>
        </w:rPr>
        <w:t>nj</w:t>
      </w:r>
      <w:r w:rsidRPr="009014E6">
        <w:rPr>
          <w:rFonts w:cs="Times New Roman" w:hAnsi="Times New Roman" w:ascii="Times New Roman"/>
          <w:sz w:val="24"/>
        </w:rPr>
        <w:t>e</w:t>
      </w:r>
      <w:r w:rsidRPr="009014E6">
        <w:rPr>
          <w:rFonts w:cs="Times New Roman" w:hAnsi="Times New Roman" w:ascii="Times New Roman"/>
          <w:spacing w:val="-9"/>
          <w:sz w:val="24"/>
        </w:rPr>
        <w:t xml:space="preserve"> </w:t>
      </w:r>
      <w:r w:rsidRPr="009014E6">
        <w:rPr>
          <w:rFonts w:cs="Times New Roman" w:hAnsi="Times New Roman" w:ascii="Times New Roman"/>
          <w:sz w:val="24"/>
        </w:rPr>
        <w:t>b</w:t>
      </w:r>
      <w:r w:rsidRPr="009014E6">
        <w:rPr>
          <w:rFonts w:cs="Times New Roman" w:hAnsi="Times New Roman" w:ascii="Times New Roman"/>
          <w:spacing w:val="-1"/>
          <w:sz w:val="24"/>
        </w:rPr>
        <w:t>r</w:t>
      </w:r>
      <w:r w:rsidRPr="009014E6">
        <w:rPr>
          <w:rFonts w:cs="Times New Roman" w:hAnsi="Times New Roman" w:ascii="Times New Roman"/>
          <w:sz w:val="24"/>
        </w:rPr>
        <w:t>i</w:t>
      </w:r>
      <w:r w:rsidRPr="009014E6">
        <w:rPr>
          <w:rFonts w:cs="Times New Roman" w:hAnsi="Times New Roman" w:ascii="Times New Roman"/>
          <w:spacing w:val="2"/>
          <w:sz w:val="24"/>
        </w:rPr>
        <w:t>s</w:t>
      </w:r>
      <w:r w:rsidRPr="009014E6">
        <w:rPr>
          <w:rFonts w:cs="Times New Roman" w:hAnsi="Times New Roman" w:ascii="Times New Roman"/>
          <w:spacing w:val="-1"/>
          <w:sz w:val="24"/>
        </w:rPr>
        <w:t>o</w:t>
      </w:r>
      <w:r w:rsidRPr="009014E6">
        <w:rPr>
          <w:rFonts w:cs="Times New Roman" w:hAnsi="Times New Roman" w:ascii="Times New Roman"/>
          <w:sz w:val="24"/>
        </w:rPr>
        <w:t>v</w:t>
      </w:r>
      <w:r w:rsidRPr="009014E6">
        <w:rPr>
          <w:rFonts w:cs="Times New Roman" w:hAnsi="Times New Roman" w:ascii="Times New Roman"/>
          <w:spacing w:val="1"/>
          <w:sz w:val="24"/>
        </w:rPr>
        <w:t>n</w:t>
      </w:r>
      <w:r w:rsidRPr="009014E6">
        <w:rPr>
          <w:rFonts w:cs="Times New Roman" w:hAnsi="Times New Roman" w:ascii="Times New Roman"/>
          <w:spacing w:val="-1"/>
          <w:sz w:val="24"/>
        </w:rPr>
        <w:t>o</w:t>
      </w:r>
      <w:r w:rsidRPr="009014E6">
        <w:rPr>
          <w:rFonts w:cs="Times New Roman" w:hAnsi="Times New Roman" w:ascii="Times New Roman"/>
          <w:sz w:val="24"/>
        </w:rPr>
        <w:t>g</w:t>
      </w:r>
      <w:r w:rsidRPr="009014E6">
        <w:rPr>
          <w:rFonts w:cs="Times New Roman" w:hAnsi="Times New Roman" w:ascii="Times New Roman"/>
          <w:spacing w:val="-8"/>
          <w:sz w:val="24"/>
        </w:rPr>
        <w:t xml:space="preserve"> </w:t>
      </w:r>
      <w:r w:rsidRPr="009014E6">
        <w:rPr>
          <w:rFonts w:cs="Times New Roman" w:hAnsi="Times New Roman" w:ascii="Times New Roman"/>
          <w:spacing w:val="-1"/>
          <w:sz w:val="24"/>
        </w:rPr>
        <w:t>o</w:t>
      </w:r>
      <w:r w:rsidRPr="009014E6">
        <w:rPr>
          <w:rFonts w:cs="Times New Roman" w:hAnsi="Times New Roman" w:ascii="Times New Roman"/>
          <w:sz w:val="24"/>
        </w:rPr>
        <w:t>či</w:t>
      </w:r>
      <w:r w:rsidRPr="009014E6">
        <w:rPr>
          <w:rFonts w:cs="Times New Roman" w:hAnsi="Times New Roman" w:ascii="Times New Roman"/>
          <w:spacing w:val="3"/>
          <w:sz w:val="24"/>
        </w:rPr>
        <w:t>t</w:t>
      </w:r>
      <w:r w:rsidRPr="009014E6">
        <w:rPr>
          <w:rFonts w:cs="Times New Roman" w:hAnsi="Times New Roman" w:ascii="Times New Roman"/>
          <w:spacing w:val="-1"/>
          <w:sz w:val="24"/>
        </w:rPr>
        <w:t>o</w:t>
      </w:r>
      <w:r w:rsidRPr="009014E6">
        <w:rPr>
          <w:rFonts w:cs="Times New Roman" w:hAnsi="Times New Roman" w:ascii="Times New Roman"/>
          <w:sz w:val="24"/>
        </w:rPr>
        <w:t>va</w:t>
      </w:r>
      <w:r w:rsidRPr="009014E6">
        <w:rPr>
          <w:rFonts w:cs="Times New Roman" w:hAnsi="Times New Roman" w:ascii="Times New Roman"/>
          <w:spacing w:val="1"/>
          <w:sz w:val="24"/>
        </w:rPr>
        <w:t>n</w:t>
      </w:r>
      <w:r w:rsidRPr="009014E6">
        <w:rPr>
          <w:rFonts w:cs="Times New Roman" w:hAnsi="Times New Roman" w:ascii="Times New Roman"/>
          <w:spacing w:val="8"/>
          <w:sz w:val="24"/>
        </w:rPr>
        <w:t>j</w:t>
      </w:r>
      <w:r w:rsidRPr="009014E6">
        <w:rPr>
          <w:rFonts w:cs="Times New Roman" w:hAnsi="Times New Roman" w:ascii="Times New Roman"/>
          <w:sz w:val="24"/>
        </w:rPr>
        <w:t>a;</w:t>
      </w:r>
    </w:p>
    <w:p w:rsidRDefault="009014E6" w:rsidP="009014E6" w:rsidR="009014E6" w:rsidRPr="009014E6">
      <w:pPr>
        <w:pStyle w:val="Odlomakpopisa"/>
        <w:jc w:val="both"/>
        <w:rPr>
          <w:rFonts w:cs="Times New Roman" w:hAnsi="Times New Roman" w:ascii="Times New Roman"/>
          <w:sz w:val="24"/>
        </w:rPr>
      </w:pPr>
    </w:p>
    <w:p w:rsidRDefault="009014E6" w:rsidP="009014E6" w:rsidR="009014E6" w:rsidRPr="009014E6">
      <w:pPr>
        <w:pStyle w:val="Odlomakpopisa"/>
        <w:jc w:val="both"/>
        <w:rPr>
          <w:rFonts w:cs="Times New Roman" w:eastAsia="Verdana" w:hAnsi="Times New Roman" w:ascii="Times New Roman"/>
          <w:sz w:val="24"/>
        </w:rPr>
      </w:pPr>
      <w:r w:rsidRPr="009014E6">
        <w:rPr>
          <w:rFonts w:cs="Times New Roman" w:hAnsi="Times New Roman" w:ascii="Times New Roman"/>
          <w:sz w:val="24"/>
        </w:rPr>
        <w:t xml:space="preserve">- </w:t>
      </w:r>
      <w:r w:rsidRPr="009014E6">
        <w:rPr>
          <w:rFonts w:cs="Times New Roman" w:eastAsia="Verdana" w:hAnsi="Times New Roman" w:ascii="Times New Roman"/>
          <w:spacing w:val="1"/>
          <w:sz w:val="24"/>
        </w:rPr>
        <w:t>D</w:t>
      </w:r>
      <w:r w:rsidRPr="009014E6">
        <w:rPr>
          <w:rFonts w:cs="Times New Roman" w:eastAsia="Verdana" w:hAnsi="Times New Roman" w:ascii="Times New Roman"/>
          <w:sz w:val="24"/>
        </w:rPr>
        <w:t>a</w:t>
      </w:r>
      <w:r w:rsidRPr="009014E6">
        <w:rPr>
          <w:rFonts w:cs="Times New Roman" w:eastAsia="Verdana" w:hAnsi="Times New Roman" w:ascii="Times New Roman"/>
          <w:spacing w:val="61"/>
          <w:sz w:val="24"/>
        </w:rPr>
        <w:t xml:space="preserve"> </w:t>
      </w:r>
      <w:r w:rsidRPr="009014E6">
        <w:rPr>
          <w:rFonts w:cs="Times New Roman" w:eastAsia="Verdana" w:hAnsi="Times New Roman" w:ascii="Times New Roman"/>
          <w:sz w:val="24"/>
        </w:rPr>
        <w:t>s</w:t>
      </w:r>
      <w:r w:rsidRPr="009014E6">
        <w:rPr>
          <w:rFonts w:cs="Times New Roman" w:eastAsia="Verdana" w:hAnsi="Times New Roman" w:ascii="Times New Roman"/>
          <w:spacing w:val="-1"/>
          <w:sz w:val="24"/>
        </w:rPr>
        <w:t>v</w:t>
      </w:r>
      <w:r w:rsidRPr="009014E6">
        <w:rPr>
          <w:rFonts w:cs="Times New Roman" w:eastAsia="Verdana" w:hAnsi="Times New Roman" w:ascii="Times New Roman"/>
          <w:sz w:val="24"/>
        </w:rPr>
        <w:t>a</w:t>
      </w:r>
      <w:r w:rsidRPr="009014E6">
        <w:rPr>
          <w:rFonts w:cs="Times New Roman" w:eastAsia="Verdana" w:hAnsi="Times New Roman" w:ascii="Times New Roman"/>
          <w:spacing w:val="61"/>
          <w:sz w:val="24"/>
        </w:rPr>
        <w:t xml:space="preserve"> </w:t>
      </w:r>
      <w:r w:rsidRPr="009014E6">
        <w:rPr>
          <w:rFonts w:cs="Times New Roman" w:eastAsia="Verdana" w:hAnsi="Times New Roman" w:ascii="Times New Roman"/>
          <w:spacing w:val="1"/>
          <w:sz w:val="24"/>
        </w:rPr>
        <w:t>z</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l</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žn</w:t>
      </w:r>
      <w:r w:rsidRPr="009014E6">
        <w:rPr>
          <w:rFonts w:cs="Times New Roman" w:eastAsia="Verdana" w:hAnsi="Times New Roman" w:ascii="Times New Roman"/>
          <w:sz w:val="24"/>
        </w:rPr>
        <w:t>a</w:t>
      </w:r>
      <w:r w:rsidRPr="009014E6">
        <w:rPr>
          <w:rFonts w:cs="Times New Roman" w:eastAsia="Verdana" w:hAnsi="Times New Roman" w:ascii="Times New Roman"/>
          <w:spacing w:val="57"/>
          <w:sz w:val="24"/>
        </w:rPr>
        <w:t xml:space="preserve"> </w:t>
      </w:r>
      <w:r w:rsidRPr="009014E6">
        <w:rPr>
          <w:rFonts w:cs="Times New Roman" w:eastAsia="Verdana" w:hAnsi="Times New Roman" w:ascii="Times New Roman"/>
          <w:spacing w:val="3"/>
          <w:sz w:val="24"/>
        </w:rPr>
        <w:t>p</w:t>
      </w:r>
      <w:r w:rsidRPr="009014E6">
        <w:rPr>
          <w:rFonts w:cs="Times New Roman" w:eastAsia="Verdana" w:hAnsi="Times New Roman" w:ascii="Times New Roman"/>
          <w:spacing w:val="-1"/>
          <w:sz w:val="24"/>
        </w:rPr>
        <w:t>r</w:t>
      </w:r>
      <w:r w:rsidRPr="009014E6">
        <w:rPr>
          <w:rFonts w:cs="Times New Roman" w:eastAsia="Verdana" w:hAnsi="Times New Roman" w:ascii="Times New Roman"/>
          <w:sz w:val="24"/>
        </w:rPr>
        <w:t>ava</w:t>
      </w:r>
      <w:r w:rsidRPr="009014E6">
        <w:rPr>
          <w:rFonts w:cs="Times New Roman" w:eastAsia="Verdana" w:hAnsi="Times New Roman" w:ascii="Times New Roman"/>
          <w:spacing w:val="61"/>
          <w:sz w:val="24"/>
        </w:rPr>
        <w:t xml:space="preserve"> </w:t>
      </w:r>
      <w:r w:rsidRPr="009014E6">
        <w:rPr>
          <w:rFonts w:cs="Times New Roman" w:eastAsia="Verdana" w:hAnsi="Times New Roman" w:ascii="Times New Roman"/>
          <w:sz w:val="24"/>
        </w:rPr>
        <w:t>k</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e</w:t>
      </w:r>
      <w:r w:rsidRPr="009014E6">
        <w:rPr>
          <w:rFonts w:cs="Times New Roman" w:eastAsia="Verdana" w:hAnsi="Times New Roman" w:ascii="Times New Roman"/>
          <w:spacing w:val="59"/>
          <w:sz w:val="24"/>
        </w:rPr>
        <w:t xml:space="preserve"> </w:t>
      </w:r>
      <w:r w:rsidRPr="009014E6">
        <w:rPr>
          <w:rFonts w:cs="Times New Roman" w:eastAsia="Verdana" w:hAnsi="Times New Roman" w:ascii="Times New Roman"/>
          <w:spacing w:val="1"/>
          <w:sz w:val="24"/>
        </w:rPr>
        <w:t>V</w:t>
      </w:r>
      <w:r w:rsidRPr="009014E6">
        <w:rPr>
          <w:rFonts w:cs="Times New Roman" w:eastAsia="Verdana" w:hAnsi="Times New Roman" w:ascii="Times New Roman"/>
          <w:spacing w:val="3"/>
          <w:sz w:val="24"/>
        </w:rPr>
        <w:t>j</w:t>
      </w:r>
      <w:r w:rsidRPr="009014E6">
        <w:rPr>
          <w:rFonts w:cs="Times New Roman" w:eastAsia="Verdana" w:hAnsi="Times New Roman" w:ascii="Times New Roman"/>
          <w:spacing w:val="-1"/>
          <w:sz w:val="24"/>
        </w:rPr>
        <w:t>e</w:t>
      </w:r>
      <w:r w:rsidRPr="009014E6">
        <w:rPr>
          <w:rFonts w:cs="Times New Roman" w:eastAsia="Verdana" w:hAnsi="Times New Roman" w:ascii="Times New Roman"/>
          <w:spacing w:val="1"/>
          <w:sz w:val="24"/>
        </w:rPr>
        <w:t>r</w:t>
      </w:r>
      <w:r w:rsidRPr="009014E6">
        <w:rPr>
          <w:rFonts w:cs="Times New Roman" w:eastAsia="Verdana" w:hAnsi="Times New Roman" w:ascii="Times New Roman"/>
          <w:spacing w:val="-1"/>
          <w:sz w:val="24"/>
        </w:rPr>
        <w:t>o</w:t>
      </w:r>
      <w:r w:rsidRPr="009014E6">
        <w:rPr>
          <w:rFonts w:cs="Times New Roman" w:eastAsia="Verdana" w:hAnsi="Times New Roman" w:ascii="Times New Roman"/>
          <w:sz w:val="24"/>
        </w:rPr>
        <w:t>v</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ici</w:t>
      </w:r>
      <w:r w:rsidRPr="009014E6">
        <w:rPr>
          <w:rFonts w:cs="Times New Roman" w:eastAsia="Verdana" w:hAnsi="Times New Roman" w:ascii="Times New Roman"/>
          <w:spacing w:val="54"/>
          <w:sz w:val="24"/>
        </w:rPr>
        <w:t xml:space="preserve"> </w:t>
      </w:r>
      <w:r w:rsidRPr="009014E6">
        <w:rPr>
          <w:rFonts w:cs="Times New Roman" w:eastAsia="Verdana" w:hAnsi="Times New Roman" w:ascii="Times New Roman"/>
          <w:spacing w:val="3"/>
          <w:sz w:val="24"/>
        </w:rPr>
        <w:t>p</w:t>
      </w:r>
      <w:r w:rsidRPr="009014E6">
        <w:rPr>
          <w:rFonts w:cs="Times New Roman" w:eastAsia="Verdana" w:hAnsi="Times New Roman" w:ascii="Times New Roman"/>
          <w:spacing w:val="-1"/>
          <w:sz w:val="24"/>
        </w:rPr>
        <w:t>re</w:t>
      </w:r>
      <w:r w:rsidRPr="009014E6">
        <w:rPr>
          <w:rFonts w:cs="Times New Roman" w:eastAsia="Verdana" w:hAnsi="Times New Roman" w:ascii="Times New Roman"/>
          <w:spacing w:val="3"/>
          <w:sz w:val="24"/>
        </w:rPr>
        <w:t>d</w:t>
      </w:r>
      <w:r w:rsidRPr="009014E6">
        <w:rPr>
          <w:rFonts w:cs="Times New Roman" w:eastAsia="Verdana" w:hAnsi="Times New Roman" w:ascii="Times New Roman"/>
          <w:spacing w:val="2"/>
          <w:sz w:val="24"/>
        </w:rPr>
        <w:t>s</w:t>
      </w:r>
      <w:r w:rsidRPr="009014E6">
        <w:rPr>
          <w:rFonts w:cs="Times New Roman" w:eastAsia="Verdana" w:hAnsi="Times New Roman" w:ascii="Times New Roman"/>
          <w:spacing w:val="1"/>
          <w:sz w:val="24"/>
        </w:rPr>
        <w:t>t</w:t>
      </w:r>
      <w:r w:rsidRPr="009014E6">
        <w:rPr>
          <w:rFonts w:cs="Times New Roman" w:eastAsia="Verdana" w:hAnsi="Times New Roman" w:ascii="Times New Roman"/>
          <w:spacing w:val="-1"/>
          <w:sz w:val="24"/>
        </w:rPr>
        <w:t>e</w:t>
      </w:r>
      <w:r w:rsidRPr="009014E6">
        <w:rPr>
          <w:rFonts w:cs="Times New Roman" w:eastAsia="Verdana" w:hAnsi="Times New Roman" w:ascii="Times New Roman"/>
          <w:sz w:val="24"/>
        </w:rPr>
        <w:t>ča</w:t>
      </w:r>
      <w:r w:rsidRPr="009014E6">
        <w:rPr>
          <w:rFonts w:cs="Times New Roman" w:eastAsia="Verdana" w:hAnsi="Times New Roman" w:ascii="Times New Roman"/>
          <w:spacing w:val="1"/>
          <w:sz w:val="24"/>
        </w:rPr>
        <w:t>jn</w:t>
      </w:r>
      <w:r w:rsidRPr="009014E6">
        <w:rPr>
          <w:rFonts w:cs="Times New Roman" w:eastAsia="Verdana" w:hAnsi="Times New Roman" w:ascii="Times New Roman"/>
          <w:sz w:val="24"/>
        </w:rPr>
        <w:t>e</w:t>
      </w:r>
      <w:r w:rsidRPr="009014E6">
        <w:rPr>
          <w:rFonts w:cs="Times New Roman" w:eastAsia="Verdana" w:hAnsi="Times New Roman" w:ascii="Times New Roman"/>
          <w:spacing w:val="52"/>
          <w:sz w:val="24"/>
        </w:rPr>
        <w:t xml:space="preserve"> </w:t>
      </w:r>
      <w:r w:rsidRPr="009014E6">
        <w:rPr>
          <w:rFonts w:cs="Times New Roman" w:eastAsia="Verdana" w:hAnsi="Times New Roman" w:ascii="Times New Roman"/>
          <w:sz w:val="24"/>
        </w:rPr>
        <w:t>Na</w:t>
      </w:r>
      <w:r w:rsidRPr="009014E6">
        <w:rPr>
          <w:rFonts w:cs="Times New Roman" w:eastAsia="Verdana" w:hAnsi="Times New Roman" w:ascii="Times New Roman"/>
          <w:spacing w:val="1"/>
          <w:sz w:val="24"/>
        </w:rPr>
        <w:t>g</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d</w:t>
      </w:r>
      <w:r w:rsidRPr="009014E6">
        <w:rPr>
          <w:rFonts w:cs="Times New Roman" w:eastAsia="Verdana" w:hAnsi="Times New Roman" w:ascii="Times New Roman"/>
          <w:spacing w:val="3"/>
          <w:sz w:val="24"/>
        </w:rPr>
        <w:t>b</w:t>
      </w:r>
      <w:r w:rsidRPr="009014E6">
        <w:rPr>
          <w:rFonts w:cs="Times New Roman" w:eastAsia="Verdana" w:hAnsi="Times New Roman" w:ascii="Times New Roman"/>
          <w:sz w:val="24"/>
        </w:rPr>
        <w:t>e</w:t>
      </w:r>
      <w:r w:rsidRPr="009014E6">
        <w:rPr>
          <w:rFonts w:cs="Times New Roman" w:eastAsia="Verdana" w:hAnsi="Times New Roman" w:ascii="Times New Roman"/>
          <w:spacing w:val="54"/>
          <w:sz w:val="24"/>
        </w:rPr>
        <w:t xml:space="preserve"> </w:t>
      </w:r>
      <w:r w:rsidRPr="009014E6">
        <w:rPr>
          <w:rFonts w:cs="Times New Roman" w:eastAsia="Verdana" w:hAnsi="Times New Roman" w:ascii="Times New Roman"/>
          <w:sz w:val="24"/>
        </w:rPr>
        <w:t>im</w:t>
      </w:r>
      <w:r w:rsidRPr="009014E6">
        <w:rPr>
          <w:rFonts w:cs="Times New Roman" w:eastAsia="Verdana" w:hAnsi="Times New Roman" w:ascii="Times New Roman"/>
          <w:spacing w:val="1"/>
          <w:sz w:val="24"/>
        </w:rPr>
        <w:t>aj</w:t>
      </w:r>
      <w:r w:rsidRPr="009014E6">
        <w:rPr>
          <w:rFonts w:cs="Times New Roman" w:eastAsia="Verdana" w:hAnsi="Times New Roman" w:ascii="Times New Roman"/>
          <w:sz w:val="24"/>
        </w:rPr>
        <w:t>u</w:t>
      </w:r>
      <w:r w:rsidRPr="009014E6">
        <w:rPr>
          <w:rFonts w:cs="Times New Roman" w:eastAsia="Verdana" w:hAnsi="Times New Roman" w:ascii="Times New Roman"/>
          <w:spacing w:val="60"/>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isa</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a</w:t>
      </w:r>
      <w:r w:rsidRPr="009014E6">
        <w:rPr>
          <w:rFonts w:cs="Times New Roman" w:eastAsia="Verdana" w:hAnsi="Times New Roman" w:ascii="Times New Roman"/>
          <w:spacing w:val="56"/>
          <w:sz w:val="24"/>
        </w:rPr>
        <w:t xml:space="preserve"> </w:t>
      </w:r>
      <w:r w:rsidRPr="009014E6">
        <w:rPr>
          <w:rFonts w:cs="Times New Roman" w:eastAsia="Verdana" w:hAnsi="Times New Roman" w:ascii="Times New Roman"/>
          <w:sz w:val="24"/>
        </w:rPr>
        <w:t xml:space="preserve">u </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av</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im</w:t>
      </w:r>
      <w:r w:rsidRPr="009014E6">
        <w:rPr>
          <w:rFonts w:cs="Times New Roman" w:eastAsia="Verdana" w:hAnsi="Times New Roman" w:ascii="Times New Roman"/>
          <w:spacing w:val="6"/>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isn</w:t>
      </w:r>
      <w:r w:rsidRPr="009014E6">
        <w:rPr>
          <w:rFonts w:cs="Times New Roman" w:eastAsia="Verdana" w:hAnsi="Times New Roman" w:ascii="Times New Roman"/>
          <w:spacing w:val="1"/>
          <w:sz w:val="24"/>
        </w:rPr>
        <w:t>i</w:t>
      </w:r>
      <w:r w:rsidRPr="009014E6">
        <w:rPr>
          <w:rFonts w:cs="Times New Roman" w:eastAsia="Verdana" w:hAnsi="Times New Roman" w:ascii="Times New Roman"/>
          <w:sz w:val="24"/>
        </w:rPr>
        <w:t xml:space="preserve">cima, </w:t>
      </w:r>
      <w:r w:rsidRPr="009014E6">
        <w:rPr>
          <w:rFonts w:cs="Times New Roman" w:eastAsia="Verdana" w:hAnsi="Times New Roman" w:ascii="Times New Roman"/>
          <w:spacing w:val="-1"/>
          <w:sz w:val="24"/>
        </w:rPr>
        <w:t>o</w:t>
      </w:r>
      <w:r w:rsidRPr="009014E6">
        <w:rPr>
          <w:rFonts w:cs="Times New Roman" w:eastAsia="Verdana" w:hAnsi="Times New Roman" w:ascii="Times New Roman"/>
          <w:sz w:val="24"/>
        </w:rPr>
        <w:t>sta</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u</w:t>
      </w:r>
      <w:r w:rsidRPr="009014E6">
        <w:rPr>
          <w:rFonts w:cs="Times New Roman" w:eastAsia="Verdana" w:hAnsi="Times New Roman" w:ascii="Times New Roman"/>
          <w:spacing w:val="6"/>
          <w:sz w:val="24"/>
        </w:rPr>
        <w:t xml:space="preserve"> </w:t>
      </w:r>
      <w:r w:rsidRPr="009014E6">
        <w:rPr>
          <w:rFonts w:cs="Times New Roman" w:eastAsia="Verdana" w:hAnsi="Times New Roman" w:ascii="Times New Roman"/>
          <w:sz w:val="24"/>
        </w:rPr>
        <w:t xml:space="preserve">i </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d</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lj</w:t>
      </w:r>
      <w:r w:rsidRPr="009014E6">
        <w:rPr>
          <w:rFonts w:cs="Times New Roman" w:eastAsia="Verdana" w:hAnsi="Times New Roman" w:ascii="Times New Roman"/>
          <w:sz w:val="24"/>
        </w:rPr>
        <w:t>e</w:t>
      </w:r>
      <w:r w:rsidRPr="009014E6">
        <w:rPr>
          <w:rFonts w:cs="Times New Roman" w:eastAsia="Verdana" w:hAnsi="Times New Roman" w:ascii="Times New Roman"/>
          <w:spacing w:val="2"/>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isa</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a</w:t>
      </w:r>
      <w:r w:rsidRPr="009014E6">
        <w:rPr>
          <w:rFonts w:cs="Times New Roman" w:eastAsia="Verdana" w:hAnsi="Times New Roman" w:ascii="Times New Roman"/>
          <w:spacing w:val="3"/>
          <w:sz w:val="24"/>
        </w:rPr>
        <w:t xml:space="preserve"> </w:t>
      </w:r>
      <w:r w:rsidRPr="009014E6">
        <w:rPr>
          <w:rFonts w:cs="Times New Roman" w:eastAsia="Verdana" w:hAnsi="Times New Roman" w:ascii="Times New Roman"/>
          <w:sz w:val="24"/>
        </w:rPr>
        <w:t>u</w:t>
      </w:r>
      <w:r w:rsidRPr="009014E6">
        <w:rPr>
          <w:rFonts w:cs="Times New Roman" w:eastAsia="Verdana" w:hAnsi="Times New Roman" w:ascii="Times New Roman"/>
          <w:spacing w:val="10"/>
          <w:sz w:val="24"/>
        </w:rPr>
        <w:t xml:space="preserve"> </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av</w:t>
      </w:r>
      <w:r w:rsidRPr="009014E6">
        <w:rPr>
          <w:rFonts w:cs="Times New Roman" w:eastAsia="Verdana" w:hAnsi="Times New Roman" w:ascii="Times New Roman"/>
          <w:spacing w:val="1"/>
          <w:sz w:val="24"/>
        </w:rPr>
        <w:t>n</w:t>
      </w:r>
      <w:r w:rsidRPr="009014E6">
        <w:rPr>
          <w:rFonts w:cs="Times New Roman" w:eastAsia="Verdana" w:hAnsi="Times New Roman" w:ascii="Times New Roman"/>
          <w:spacing w:val="-2"/>
          <w:sz w:val="24"/>
        </w:rPr>
        <w:t>i</w:t>
      </w:r>
      <w:r w:rsidRPr="009014E6">
        <w:rPr>
          <w:rFonts w:cs="Times New Roman" w:eastAsia="Verdana" w:hAnsi="Times New Roman" w:ascii="Times New Roman"/>
          <w:sz w:val="24"/>
        </w:rPr>
        <w:t>m</w:t>
      </w:r>
      <w:r w:rsidRPr="009014E6">
        <w:rPr>
          <w:rFonts w:cs="Times New Roman" w:eastAsia="Verdana" w:hAnsi="Times New Roman" w:ascii="Times New Roman"/>
          <w:spacing w:val="5"/>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isn</w:t>
      </w:r>
      <w:r w:rsidRPr="009014E6">
        <w:rPr>
          <w:rFonts w:cs="Times New Roman" w:eastAsia="Verdana" w:hAnsi="Times New Roman" w:ascii="Times New Roman"/>
          <w:spacing w:val="1"/>
          <w:sz w:val="24"/>
        </w:rPr>
        <w:t>i</w:t>
      </w:r>
      <w:r w:rsidRPr="009014E6">
        <w:rPr>
          <w:rFonts w:cs="Times New Roman" w:eastAsia="Verdana" w:hAnsi="Times New Roman" w:ascii="Times New Roman"/>
          <w:sz w:val="24"/>
        </w:rPr>
        <w:t>cima i</w:t>
      </w:r>
      <w:r w:rsidRPr="009014E6">
        <w:rPr>
          <w:rFonts w:cs="Times New Roman" w:eastAsia="Verdana" w:hAnsi="Times New Roman" w:ascii="Times New Roman"/>
          <w:spacing w:val="11"/>
          <w:sz w:val="24"/>
        </w:rPr>
        <w:t xml:space="preserve"> </w:t>
      </w:r>
      <w:r w:rsidRPr="009014E6">
        <w:rPr>
          <w:rFonts w:cs="Times New Roman" w:eastAsia="Verdana" w:hAnsi="Times New Roman" w:ascii="Times New Roman"/>
          <w:spacing w:val="-1"/>
          <w:sz w:val="24"/>
        </w:rPr>
        <w:t>o</w:t>
      </w:r>
      <w:r w:rsidRPr="009014E6">
        <w:rPr>
          <w:rFonts w:cs="Times New Roman" w:eastAsia="Verdana" w:hAnsi="Times New Roman" w:ascii="Times New Roman"/>
          <w:sz w:val="24"/>
        </w:rPr>
        <w:t>si</w:t>
      </w:r>
      <w:r w:rsidRPr="009014E6">
        <w:rPr>
          <w:rFonts w:cs="Times New Roman" w:eastAsia="Verdana" w:hAnsi="Times New Roman" w:ascii="Times New Roman"/>
          <w:spacing w:val="1"/>
          <w:sz w:val="24"/>
        </w:rPr>
        <w:t>gu</w:t>
      </w:r>
      <w:r w:rsidRPr="009014E6">
        <w:rPr>
          <w:rFonts w:cs="Times New Roman" w:eastAsia="Verdana" w:hAnsi="Times New Roman" w:ascii="Times New Roman"/>
          <w:spacing w:val="-1"/>
          <w:sz w:val="24"/>
        </w:rPr>
        <w:t>r</w:t>
      </w:r>
      <w:r w:rsidRPr="009014E6">
        <w:rPr>
          <w:rFonts w:cs="Times New Roman" w:eastAsia="Verdana" w:hAnsi="Times New Roman" w:ascii="Times New Roman"/>
          <w:sz w:val="24"/>
        </w:rPr>
        <w:t>a</w:t>
      </w:r>
      <w:r w:rsidRPr="009014E6">
        <w:rPr>
          <w:rFonts w:cs="Times New Roman" w:eastAsia="Verdana" w:hAnsi="Times New Roman" w:ascii="Times New Roman"/>
          <w:spacing w:val="2"/>
          <w:sz w:val="24"/>
        </w:rPr>
        <w:t>v</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 xml:space="preserve">u </w:t>
      </w:r>
      <w:r w:rsidRPr="009014E6">
        <w:rPr>
          <w:rFonts w:cs="Times New Roman" w:eastAsia="Verdana" w:hAnsi="Times New Roman" w:ascii="Times New Roman"/>
          <w:spacing w:val="1"/>
          <w:sz w:val="24"/>
        </w:rPr>
        <w:t>t</w:t>
      </w:r>
      <w:r w:rsidRPr="009014E6">
        <w:rPr>
          <w:rFonts w:cs="Times New Roman" w:eastAsia="Verdana" w:hAnsi="Times New Roman" w:ascii="Times New Roman"/>
          <w:spacing w:val="-1"/>
          <w:sz w:val="24"/>
        </w:rPr>
        <w:t>r</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žb</w:t>
      </w:r>
      <w:r w:rsidRPr="009014E6">
        <w:rPr>
          <w:rFonts w:cs="Times New Roman" w:eastAsia="Verdana" w:hAnsi="Times New Roman" w:ascii="Times New Roman"/>
          <w:sz w:val="24"/>
        </w:rPr>
        <w:t>i</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e</w:t>
      </w:r>
      <w:r w:rsidRPr="009014E6">
        <w:rPr>
          <w:rFonts w:cs="Times New Roman" w:eastAsia="Verdana" w:hAnsi="Times New Roman" w:ascii="Times New Roman"/>
          <w:spacing w:val="2"/>
          <w:sz w:val="24"/>
        </w:rPr>
        <w:t xml:space="preserve"> </w:t>
      </w:r>
      <w:r w:rsidRPr="009014E6">
        <w:rPr>
          <w:rFonts w:cs="Times New Roman" w:eastAsia="Verdana" w:hAnsi="Times New Roman" w:ascii="Times New Roman"/>
          <w:spacing w:val="1"/>
          <w:sz w:val="24"/>
        </w:rPr>
        <w:t>z</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l</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žn</w:t>
      </w:r>
      <w:r w:rsidRPr="009014E6">
        <w:rPr>
          <w:rFonts w:cs="Times New Roman" w:eastAsia="Verdana" w:hAnsi="Times New Roman" w:ascii="Times New Roman"/>
          <w:sz w:val="24"/>
        </w:rPr>
        <w:t>ih</w:t>
      </w:r>
      <w:r w:rsidRPr="009014E6">
        <w:rPr>
          <w:rFonts w:cs="Times New Roman" w:eastAsia="Verdana" w:hAnsi="Times New Roman" w:ascii="Times New Roman"/>
          <w:spacing w:val="4"/>
          <w:sz w:val="24"/>
        </w:rPr>
        <w:t xml:space="preserve"> </w:t>
      </w:r>
      <w:r w:rsidRPr="009014E6">
        <w:rPr>
          <w:rFonts w:cs="Times New Roman" w:eastAsia="Verdana" w:hAnsi="Times New Roman" w:ascii="Times New Roman"/>
          <w:sz w:val="24"/>
        </w:rPr>
        <w:t>v</w:t>
      </w:r>
      <w:r w:rsidRPr="009014E6">
        <w:rPr>
          <w:rFonts w:cs="Times New Roman" w:eastAsia="Verdana" w:hAnsi="Times New Roman" w:ascii="Times New Roman"/>
          <w:spacing w:val="-1"/>
          <w:sz w:val="24"/>
        </w:rPr>
        <w:t>je</w:t>
      </w:r>
      <w:r w:rsidRPr="009014E6">
        <w:rPr>
          <w:rFonts w:cs="Times New Roman" w:eastAsia="Verdana" w:hAnsi="Times New Roman" w:ascii="Times New Roman"/>
          <w:spacing w:val="1"/>
          <w:sz w:val="24"/>
        </w:rPr>
        <w:t>r</w:t>
      </w:r>
      <w:r w:rsidRPr="009014E6">
        <w:rPr>
          <w:rFonts w:cs="Times New Roman" w:eastAsia="Verdana" w:hAnsi="Times New Roman" w:ascii="Times New Roman"/>
          <w:spacing w:val="-1"/>
          <w:sz w:val="24"/>
        </w:rPr>
        <w:t>o</w:t>
      </w:r>
      <w:r w:rsidRPr="009014E6">
        <w:rPr>
          <w:rFonts w:cs="Times New Roman" w:eastAsia="Verdana" w:hAnsi="Times New Roman" w:ascii="Times New Roman"/>
          <w:sz w:val="24"/>
        </w:rPr>
        <w:t>v</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ika u sk</w:t>
      </w:r>
      <w:r w:rsidRPr="009014E6">
        <w:rPr>
          <w:rFonts w:cs="Times New Roman" w:eastAsia="Verdana" w:hAnsi="Times New Roman" w:ascii="Times New Roman"/>
          <w:spacing w:val="1"/>
          <w:sz w:val="24"/>
        </w:rPr>
        <w:t>l</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d</w:t>
      </w:r>
      <w:r w:rsidRPr="009014E6">
        <w:rPr>
          <w:rFonts w:cs="Times New Roman" w:eastAsia="Verdana" w:hAnsi="Times New Roman" w:ascii="Times New Roman"/>
          <w:sz w:val="24"/>
        </w:rPr>
        <w:t>u</w:t>
      </w:r>
      <w:r w:rsidRPr="009014E6">
        <w:rPr>
          <w:rFonts w:cs="Times New Roman" w:eastAsia="Verdana" w:hAnsi="Times New Roman" w:ascii="Times New Roman"/>
          <w:spacing w:val="-5"/>
          <w:sz w:val="24"/>
        </w:rPr>
        <w:t xml:space="preserve"> </w:t>
      </w:r>
      <w:r w:rsidRPr="009014E6">
        <w:rPr>
          <w:rFonts w:cs="Times New Roman" w:eastAsia="Verdana" w:hAnsi="Times New Roman" w:ascii="Times New Roman"/>
          <w:sz w:val="24"/>
        </w:rPr>
        <w:t>s</w:t>
      </w:r>
      <w:r w:rsidRPr="009014E6">
        <w:rPr>
          <w:rFonts w:cs="Times New Roman" w:eastAsia="Verdana" w:hAnsi="Times New Roman" w:ascii="Times New Roman"/>
          <w:spacing w:val="-1"/>
          <w:sz w:val="24"/>
        </w:rPr>
        <w:t xml:space="preserve"> o</w:t>
      </w:r>
      <w:r w:rsidRPr="009014E6">
        <w:rPr>
          <w:rFonts w:cs="Times New Roman" w:eastAsia="Verdana" w:hAnsi="Times New Roman" w:ascii="Times New Roman"/>
          <w:spacing w:val="2"/>
          <w:sz w:val="24"/>
        </w:rPr>
        <w:t>d</w:t>
      </w:r>
      <w:r w:rsidRPr="009014E6">
        <w:rPr>
          <w:rFonts w:cs="Times New Roman" w:eastAsia="Verdana" w:hAnsi="Times New Roman" w:ascii="Times New Roman"/>
          <w:spacing w:val="1"/>
          <w:sz w:val="24"/>
        </w:rPr>
        <w:t>r</w:t>
      </w:r>
      <w:r w:rsidRPr="009014E6">
        <w:rPr>
          <w:rFonts w:cs="Times New Roman" w:eastAsia="Verdana" w:hAnsi="Times New Roman" w:ascii="Times New Roman"/>
          <w:spacing w:val="-1"/>
          <w:sz w:val="24"/>
        </w:rPr>
        <w:t>e</w:t>
      </w:r>
      <w:r w:rsidRPr="009014E6">
        <w:rPr>
          <w:rFonts w:cs="Times New Roman" w:eastAsia="Verdana" w:hAnsi="Times New Roman" w:ascii="Times New Roman"/>
          <w:spacing w:val="1"/>
          <w:sz w:val="24"/>
        </w:rPr>
        <w:t>db</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m</w:t>
      </w:r>
      <w:r w:rsidRPr="009014E6">
        <w:rPr>
          <w:rFonts w:cs="Times New Roman" w:eastAsia="Verdana" w:hAnsi="Times New Roman" w:ascii="Times New Roman"/>
          <w:sz w:val="24"/>
        </w:rPr>
        <w:t>a</w:t>
      </w:r>
      <w:r w:rsidRPr="009014E6">
        <w:rPr>
          <w:rFonts w:cs="Times New Roman" w:eastAsia="Verdana" w:hAnsi="Times New Roman" w:ascii="Times New Roman"/>
          <w:spacing w:val="-9"/>
          <w:sz w:val="24"/>
        </w:rPr>
        <w:t xml:space="preserve"> </w:t>
      </w:r>
      <w:r w:rsidRPr="009014E6">
        <w:rPr>
          <w:rFonts w:cs="Times New Roman" w:eastAsia="Verdana" w:hAnsi="Times New Roman" w:ascii="Times New Roman"/>
          <w:spacing w:val="-1"/>
          <w:sz w:val="24"/>
        </w:rPr>
        <w:t>o</w:t>
      </w:r>
      <w:r w:rsidRPr="009014E6">
        <w:rPr>
          <w:rFonts w:cs="Times New Roman" w:eastAsia="Verdana" w:hAnsi="Times New Roman" w:ascii="Times New Roman"/>
          <w:sz w:val="24"/>
        </w:rPr>
        <w:t>ve</w:t>
      </w:r>
      <w:r w:rsidRPr="009014E6">
        <w:rPr>
          <w:rFonts w:cs="Times New Roman" w:eastAsia="Verdana" w:hAnsi="Times New Roman" w:ascii="Times New Roman"/>
          <w:spacing w:val="-3"/>
          <w:sz w:val="24"/>
        </w:rPr>
        <w:t xml:space="preserve"> </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g</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d</w:t>
      </w:r>
      <w:r w:rsidRPr="009014E6">
        <w:rPr>
          <w:rFonts w:cs="Times New Roman" w:eastAsia="Verdana" w:hAnsi="Times New Roman" w:ascii="Times New Roman"/>
          <w:spacing w:val="3"/>
          <w:sz w:val="24"/>
        </w:rPr>
        <w:t>b</w:t>
      </w:r>
      <w:r w:rsidRPr="009014E6">
        <w:rPr>
          <w:rFonts w:cs="Times New Roman" w:eastAsia="Verdana" w:hAnsi="Times New Roman" w:ascii="Times New Roman"/>
          <w:spacing w:val="-1"/>
          <w:sz w:val="24"/>
        </w:rPr>
        <w:t>e</w:t>
      </w:r>
      <w:r w:rsidRPr="009014E6">
        <w:rPr>
          <w:rFonts w:cs="Times New Roman" w:eastAsia="Verdana" w:hAnsi="Times New Roman" w:ascii="Times New Roman"/>
          <w:sz w:val="24"/>
        </w:rPr>
        <w:t>;</w:t>
      </w:r>
    </w:p>
    <w:p w:rsidRDefault="009014E6" w:rsidP="009014E6" w:rsidR="009014E6" w:rsidRPr="009014E6">
      <w:pPr>
        <w:pStyle w:val="Odlomakpopisa"/>
        <w:jc w:val="both"/>
        <w:rPr>
          <w:rFonts w:cs="Times New Roman" w:eastAsia="Verdana" w:hAnsi="Times New Roman" w:ascii="Times New Roman"/>
          <w:sz w:val="24"/>
        </w:rPr>
      </w:pPr>
    </w:p>
    <w:p w:rsidRDefault="009014E6" w:rsidP="009014E6" w:rsidR="009014E6" w:rsidRPr="009014E6">
      <w:pPr>
        <w:pStyle w:val="Odlomakpopisa"/>
        <w:jc w:val="both"/>
        <w:rPr>
          <w:rFonts w:cs="Times New Roman" w:eastAsia="Verdana" w:hAnsi="Times New Roman" w:ascii="Times New Roman"/>
          <w:sz w:val="24"/>
        </w:rPr>
      </w:pPr>
      <w:r w:rsidRPr="009014E6">
        <w:rPr>
          <w:rFonts w:cs="Times New Roman" w:eastAsia="Verdana" w:hAnsi="Times New Roman" w:ascii="Times New Roman"/>
          <w:sz w:val="24"/>
        </w:rPr>
        <w:t xml:space="preserve">- </w:t>
      </w:r>
      <w:r w:rsidRPr="009014E6">
        <w:rPr>
          <w:rFonts w:cs="Times New Roman" w:eastAsia="Verdana" w:hAnsi="Times New Roman" w:ascii="Times New Roman"/>
          <w:spacing w:val="1"/>
          <w:sz w:val="24"/>
        </w:rPr>
        <w:t>D</w:t>
      </w:r>
      <w:r w:rsidRPr="009014E6">
        <w:rPr>
          <w:rFonts w:cs="Times New Roman" w:eastAsia="Verdana" w:hAnsi="Times New Roman" w:ascii="Times New Roman"/>
          <w:sz w:val="24"/>
        </w:rPr>
        <w:t>a</w:t>
      </w:r>
      <w:r w:rsidRPr="009014E6">
        <w:rPr>
          <w:rFonts w:cs="Times New Roman" w:eastAsia="Verdana" w:hAnsi="Times New Roman" w:ascii="Times New Roman"/>
          <w:spacing w:val="37"/>
          <w:sz w:val="24"/>
        </w:rPr>
        <w:t xml:space="preserve"> </w:t>
      </w:r>
      <w:r w:rsidRPr="009014E6">
        <w:rPr>
          <w:rFonts w:cs="Times New Roman" w:eastAsia="Verdana" w:hAnsi="Times New Roman" w:ascii="Times New Roman"/>
          <w:sz w:val="24"/>
        </w:rPr>
        <w:t>s</w:t>
      </w:r>
      <w:r w:rsidRPr="009014E6">
        <w:rPr>
          <w:rFonts w:cs="Times New Roman" w:eastAsia="Verdana" w:hAnsi="Times New Roman" w:ascii="Times New Roman"/>
          <w:spacing w:val="-1"/>
          <w:sz w:val="24"/>
        </w:rPr>
        <w:t>v</w:t>
      </w:r>
      <w:r w:rsidRPr="009014E6">
        <w:rPr>
          <w:rFonts w:cs="Times New Roman" w:eastAsia="Verdana" w:hAnsi="Times New Roman" w:ascii="Times New Roman"/>
          <w:sz w:val="24"/>
        </w:rPr>
        <w:t>a</w:t>
      </w:r>
      <w:r w:rsidRPr="009014E6">
        <w:rPr>
          <w:rFonts w:cs="Times New Roman" w:eastAsia="Verdana" w:hAnsi="Times New Roman" w:ascii="Times New Roman"/>
          <w:spacing w:val="37"/>
          <w:sz w:val="24"/>
        </w:rPr>
        <w:t xml:space="preserve"> </w:t>
      </w:r>
      <w:r w:rsidRPr="009014E6">
        <w:rPr>
          <w:rFonts w:cs="Times New Roman" w:eastAsia="Verdana" w:hAnsi="Times New Roman" w:ascii="Times New Roman"/>
          <w:spacing w:val="1"/>
          <w:sz w:val="24"/>
        </w:rPr>
        <w:t>p</w:t>
      </w:r>
      <w:r w:rsidRPr="009014E6">
        <w:rPr>
          <w:rFonts w:cs="Times New Roman" w:eastAsia="Verdana" w:hAnsi="Times New Roman" w:ascii="Times New Roman"/>
          <w:spacing w:val="-1"/>
          <w:sz w:val="24"/>
        </w:rPr>
        <w:t>r</w:t>
      </w:r>
      <w:r w:rsidRPr="009014E6">
        <w:rPr>
          <w:rFonts w:cs="Times New Roman" w:eastAsia="Verdana" w:hAnsi="Times New Roman" w:ascii="Times New Roman"/>
          <w:sz w:val="24"/>
        </w:rPr>
        <w:t>ava</w:t>
      </w:r>
      <w:r w:rsidRPr="009014E6">
        <w:rPr>
          <w:rFonts w:cs="Times New Roman" w:eastAsia="Verdana" w:hAnsi="Times New Roman" w:ascii="Times New Roman"/>
          <w:spacing w:val="35"/>
          <w:sz w:val="24"/>
        </w:rPr>
        <w:t xml:space="preserve"> </w:t>
      </w:r>
      <w:r w:rsidRPr="009014E6">
        <w:rPr>
          <w:rFonts w:cs="Times New Roman" w:eastAsia="Verdana" w:hAnsi="Times New Roman" w:ascii="Times New Roman"/>
          <w:sz w:val="24"/>
        </w:rPr>
        <w:t>vl</w:t>
      </w:r>
      <w:r w:rsidRPr="009014E6">
        <w:rPr>
          <w:rFonts w:cs="Times New Roman" w:eastAsia="Verdana" w:hAnsi="Times New Roman" w:ascii="Times New Roman"/>
          <w:spacing w:val="3"/>
          <w:sz w:val="24"/>
        </w:rPr>
        <w:t>a</w:t>
      </w:r>
      <w:r w:rsidRPr="009014E6">
        <w:rPr>
          <w:rFonts w:cs="Times New Roman" w:eastAsia="Verdana" w:hAnsi="Times New Roman" w:ascii="Times New Roman"/>
          <w:sz w:val="24"/>
        </w:rPr>
        <w:t>sn</w:t>
      </w:r>
      <w:r w:rsidRPr="009014E6">
        <w:rPr>
          <w:rFonts w:cs="Times New Roman" w:eastAsia="Verdana" w:hAnsi="Times New Roman" w:ascii="Times New Roman"/>
          <w:spacing w:val="1"/>
          <w:sz w:val="24"/>
        </w:rPr>
        <w:t>i</w:t>
      </w:r>
      <w:r w:rsidRPr="009014E6">
        <w:rPr>
          <w:rFonts w:cs="Times New Roman" w:eastAsia="Verdana" w:hAnsi="Times New Roman" w:ascii="Times New Roman"/>
          <w:sz w:val="24"/>
        </w:rPr>
        <w:t>št</w:t>
      </w:r>
      <w:r w:rsidRPr="009014E6">
        <w:rPr>
          <w:rFonts w:cs="Times New Roman" w:eastAsia="Verdana" w:hAnsi="Times New Roman" w:ascii="Times New Roman"/>
          <w:spacing w:val="2"/>
          <w:sz w:val="24"/>
        </w:rPr>
        <w:t>v</w:t>
      </w:r>
      <w:r w:rsidRPr="009014E6">
        <w:rPr>
          <w:rFonts w:cs="Times New Roman" w:eastAsia="Verdana" w:hAnsi="Times New Roman" w:ascii="Times New Roman"/>
          <w:sz w:val="24"/>
        </w:rPr>
        <w:t>a</w:t>
      </w:r>
      <w:r w:rsidRPr="009014E6">
        <w:rPr>
          <w:rFonts w:cs="Times New Roman" w:eastAsia="Verdana" w:hAnsi="Times New Roman" w:ascii="Times New Roman"/>
          <w:spacing w:val="30"/>
          <w:sz w:val="24"/>
        </w:rPr>
        <w:t xml:space="preserve"> </w:t>
      </w:r>
      <w:r w:rsidRPr="009014E6">
        <w:rPr>
          <w:rFonts w:cs="Times New Roman" w:eastAsia="Verdana" w:hAnsi="Times New Roman" w:ascii="Times New Roman"/>
          <w:sz w:val="24"/>
        </w:rPr>
        <w:t>k</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e</w:t>
      </w:r>
      <w:r w:rsidRPr="009014E6">
        <w:rPr>
          <w:rFonts w:cs="Times New Roman" w:eastAsia="Verdana" w:hAnsi="Times New Roman" w:ascii="Times New Roman"/>
          <w:spacing w:val="35"/>
          <w:sz w:val="24"/>
        </w:rPr>
        <w:t xml:space="preserve"> </w:t>
      </w:r>
      <w:r w:rsidRPr="009014E6">
        <w:rPr>
          <w:rFonts w:cs="Times New Roman" w:eastAsia="Verdana" w:hAnsi="Times New Roman" w:ascii="Times New Roman"/>
          <w:spacing w:val="1"/>
          <w:sz w:val="24"/>
        </w:rPr>
        <w:t>Vje</w:t>
      </w:r>
      <w:r w:rsidRPr="009014E6">
        <w:rPr>
          <w:rFonts w:cs="Times New Roman" w:eastAsia="Verdana" w:hAnsi="Times New Roman" w:ascii="Times New Roman"/>
          <w:spacing w:val="-1"/>
          <w:sz w:val="24"/>
        </w:rPr>
        <w:t>ro</w:t>
      </w:r>
      <w:r w:rsidRPr="009014E6">
        <w:rPr>
          <w:rFonts w:cs="Times New Roman" w:eastAsia="Verdana" w:hAnsi="Times New Roman" w:ascii="Times New Roman"/>
          <w:sz w:val="24"/>
        </w:rPr>
        <w:t>v</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ici</w:t>
      </w:r>
      <w:r w:rsidRPr="009014E6">
        <w:rPr>
          <w:rFonts w:cs="Times New Roman" w:eastAsia="Verdana" w:hAnsi="Times New Roman" w:ascii="Times New Roman"/>
          <w:spacing w:val="30"/>
          <w:sz w:val="24"/>
        </w:rPr>
        <w:t xml:space="preserve"> </w:t>
      </w:r>
      <w:r w:rsidRPr="009014E6">
        <w:rPr>
          <w:rFonts w:cs="Times New Roman" w:eastAsia="Verdana" w:hAnsi="Times New Roman" w:ascii="Times New Roman"/>
          <w:spacing w:val="3"/>
          <w:sz w:val="24"/>
        </w:rPr>
        <w:t>p</w:t>
      </w:r>
      <w:r w:rsidRPr="009014E6">
        <w:rPr>
          <w:rFonts w:cs="Times New Roman" w:eastAsia="Verdana" w:hAnsi="Times New Roman" w:ascii="Times New Roman"/>
          <w:spacing w:val="-1"/>
          <w:sz w:val="24"/>
        </w:rPr>
        <w:t>re</w:t>
      </w:r>
      <w:r w:rsidRPr="009014E6">
        <w:rPr>
          <w:rFonts w:cs="Times New Roman" w:eastAsia="Verdana" w:hAnsi="Times New Roman" w:ascii="Times New Roman"/>
          <w:spacing w:val="3"/>
          <w:sz w:val="24"/>
        </w:rPr>
        <w:t>d</w:t>
      </w:r>
      <w:r w:rsidRPr="009014E6">
        <w:rPr>
          <w:rFonts w:cs="Times New Roman" w:eastAsia="Verdana" w:hAnsi="Times New Roman" w:ascii="Times New Roman"/>
          <w:spacing w:val="2"/>
          <w:sz w:val="24"/>
        </w:rPr>
        <w:t>s</w:t>
      </w:r>
      <w:r w:rsidRPr="009014E6">
        <w:rPr>
          <w:rFonts w:cs="Times New Roman" w:eastAsia="Verdana" w:hAnsi="Times New Roman" w:ascii="Times New Roman"/>
          <w:spacing w:val="1"/>
          <w:sz w:val="24"/>
        </w:rPr>
        <w:t>t</w:t>
      </w:r>
      <w:r w:rsidRPr="009014E6">
        <w:rPr>
          <w:rFonts w:cs="Times New Roman" w:eastAsia="Verdana" w:hAnsi="Times New Roman" w:ascii="Times New Roman"/>
          <w:spacing w:val="-1"/>
          <w:sz w:val="24"/>
        </w:rPr>
        <w:t>e</w:t>
      </w:r>
      <w:r w:rsidRPr="009014E6">
        <w:rPr>
          <w:rFonts w:cs="Times New Roman" w:eastAsia="Verdana" w:hAnsi="Times New Roman" w:ascii="Times New Roman"/>
          <w:sz w:val="24"/>
        </w:rPr>
        <w:t>ča</w:t>
      </w:r>
      <w:r w:rsidRPr="009014E6">
        <w:rPr>
          <w:rFonts w:cs="Times New Roman" w:eastAsia="Verdana" w:hAnsi="Times New Roman" w:ascii="Times New Roman"/>
          <w:spacing w:val="1"/>
          <w:sz w:val="24"/>
        </w:rPr>
        <w:t>jn</w:t>
      </w:r>
      <w:r w:rsidRPr="009014E6">
        <w:rPr>
          <w:rFonts w:cs="Times New Roman" w:eastAsia="Verdana" w:hAnsi="Times New Roman" w:ascii="Times New Roman"/>
          <w:sz w:val="24"/>
        </w:rPr>
        <w:t>e</w:t>
      </w:r>
      <w:r w:rsidRPr="009014E6">
        <w:rPr>
          <w:rFonts w:cs="Times New Roman" w:eastAsia="Verdana" w:hAnsi="Times New Roman" w:ascii="Times New Roman"/>
          <w:spacing w:val="26"/>
          <w:sz w:val="24"/>
        </w:rPr>
        <w:t xml:space="preserve"> </w:t>
      </w:r>
      <w:r w:rsidRPr="009014E6">
        <w:rPr>
          <w:rFonts w:cs="Times New Roman" w:eastAsia="Verdana" w:hAnsi="Times New Roman" w:ascii="Times New Roman"/>
          <w:sz w:val="24"/>
        </w:rPr>
        <w:t>Na</w:t>
      </w:r>
      <w:r w:rsidRPr="009014E6">
        <w:rPr>
          <w:rFonts w:cs="Times New Roman" w:eastAsia="Verdana" w:hAnsi="Times New Roman" w:ascii="Times New Roman"/>
          <w:spacing w:val="3"/>
          <w:sz w:val="24"/>
        </w:rPr>
        <w:t>g</w:t>
      </w:r>
      <w:r w:rsidRPr="009014E6">
        <w:rPr>
          <w:rFonts w:cs="Times New Roman" w:eastAsia="Verdana" w:hAnsi="Times New Roman" w:ascii="Times New Roman"/>
          <w:spacing w:val="-1"/>
          <w:sz w:val="24"/>
        </w:rPr>
        <w:t>o</w:t>
      </w:r>
      <w:r w:rsidRPr="009014E6">
        <w:rPr>
          <w:rFonts w:cs="Times New Roman" w:eastAsia="Verdana" w:hAnsi="Times New Roman" w:ascii="Times New Roman"/>
          <w:spacing w:val="1"/>
          <w:sz w:val="24"/>
        </w:rPr>
        <w:t>db</w:t>
      </w:r>
      <w:r w:rsidRPr="009014E6">
        <w:rPr>
          <w:rFonts w:cs="Times New Roman" w:eastAsia="Verdana" w:hAnsi="Times New Roman" w:ascii="Times New Roman"/>
          <w:sz w:val="24"/>
        </w:rPr>
        <w:t>e</w:t>
      </w:r>
      <w:r w:rsidRPr="009014E6">
        <w:rPr>
          <w:rFonts w:cs="Times New Roman" w:eastAsia="Verdana" w:hAnsi="Times New Roman" w:ascii="Times New Roman"/>
          <w:spacing w:val="30"/>
          <w:sz w:val="24"/>
        </w:rPr>
        <w:t xml:space="preserve"> </w:t>
      </w:r>
      <w:r w:rsidRPr="009014E6">
        <w:rPr>
          <w:rFonts w:cs="Times New Roman" w:eastAsia="Verdana" w:hAnsi="Times New Roman" w:ascii="Times New Roman"/>
          <w:sz w:val="24"/>
        </w:rPr>
        <w:t>im</w:t>
      </w:r>
      <w:r w:rsidRPr="009014E6">
        <w:rPr>
          <w:rFonts w:cs="Times New Roman" w:eastAsia="Verdana" w:hAnsi="Times New Roman" w:ascii="Times New Roman"/>
          <w:spacing w:val="1"/>
          <w:sz w:val="24"/>
        </w:rPr>
        <w:t>aj</w:t>
      </w:r>
      <w:r w:rsidRPr="009014E6">
        <w:rPr>
          <w:rFonts w:cs="Times New Roman" w:eastAsia="Verdana" w:hAnsi="Times New Roman" w:ascii="Times New Roman"/>
          <w:sz w:val="24"/>
        </w:rPr>
        <w:t>u</w:t>
      </w:r>
      <w:r w:rsidRPr="009014E6">
        <w:rPr>
          <w:rFonts w:cs="Times New Roman" w:eastAsia="Verdana" w:hAnsi="Times New Roman" w:ascii="Times New Roman"/>
          <w:spacing w:val="38"/>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isa</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o</w:t>
      </w:r>
      <w:r w:rsidRPr="009014E6">
        <w:rPr>
          <w:rFonts w:cs="Times New Roman" w:eastAsia="Verdana" w:hAnsi="Times New Roman" w:ascii="Times New Roman"/>
          <w:spacing w:val="31"/>
          <w:sz w:val="24"/>
        </w:rPr>
        <w:t xml:space="preserve"> </w:t>
      </w:r>
      <w:r w:rsidRPr="009014E6">
        <w:rPr>
          <w:rFonts w:cs="Times New Roman" w:eastAsia="Verdana" w:hAnsi="Times New Roman" w:ascii="Times New Roman"/>
          <w:sz w:val="24"/>
        </w:rPr>
        <w:t xml:space="preserve">u </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av</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im</w:t>
      </w:r>
      <w:r w:rsidRPr="009014E6">
        <w:rPr>
          <w:rFonts w:cs="Times New Roman" w:eastAsia="Verdana" w:hAnsi="Times New Roman" w:ascii="Times New Roman"/>
          <w:spacing w:val="5"/>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isn</w:t>
      </w:r>
      <w:r w:rsidRPr="009014E6">
        <w:rPr>
          <w:rFonts w:cs="Times New Roman" w:eastAsia="Verdana" w:hAnsi="Times New Roman" w:ascii="Times New Roman"/>
          <w:spacing w:val="1"/>
          <w:sz w:val="24"/>
        </w:rPr>
        <w:t>i</w:t>
      </w:r>
      <w:r w:rsidRPr="009014E6">
        <w:rPr>
          <w:rFonts w:cs="Times New Roman" w:eastAsia="Verdana" w:hAnsi="Times New Roman" w:ascii="Times New Roman"/>
          <w:sz w:val="24"/>
        </w:rPr>
        <w:t>cama,</w:t>
      </w:r>
      <w:r w:rsidRPr="009014E6">
        <w:rPr>
          <w:rFonts w:cs="Times New Roman" w:eastAsia="Verdana" w:hAnsi="Times New Roman" w:ascii="Times New Roman"/>
          <w:spacing w:val="2"/>
          <w:sz w:val="24"/>
        </w:rPr>
        <w:t xml:space="preserve"> </w:t>
      </w:r>
      <w:r w:rsidRPr="009014E6">
        <w:rPr>
          <w:rFonts w:cs="Times New Roman" w:eastAsia="Verdana" w:hAnsi="Times New Roman" w:ascii="Times New Roman"/>
          <w:spacing w:val="-1"/>
          <w:sz w:val="24"/>
        </w:rPr>
        <w:t>o</w:t>
      </w:r>
      <w:r w:rsidRPr="009014E6">
        <w:rPr>
          <w:rFonts w:cs="Times New Roman" w:eastAsia="Verdana" w:hAnsi="Times New Roman" w:ascii="Times New Roman"/>
          <w:sz w:val="24"/>
        </w:rPr>
        <w:t>sta</w:t>
      </w:r>
      <w:r w:rsidRPr="009014E6">
        <w:rPr>
          <w:rFonts w:cs="Times New Roman" w:eastAsia="Verdana" w:hAnsi="Times New Roman" w:ascii="Times New Roman"/>
          <w:spacing w:val="1"/>
          <w:sz w:val="24"/>
        </w:rPr>
        <w:t>j</w:t>
      </w:r>
      <w:r w:rsidRPr="009014E6">
        <w:rPr>
          <w:rFonts w:cs="Times New Roman" w:eastAsia="Verdana" w:hAnsi="Times New Roman" w:ascii="Times New Roman"/>
          <w:sz w:val="24"/>
        </w:rPr>
        <w:t>u</w:t>
      </w:r>
      <w:r w:rsidRPr="009014E6">
        <w:rPr>
          <w:rFonts w:cs="Times New Roman" w:eastAsia="Verdana" w:hAnsi="Times New Roman" w:ascii="Times New Roman"/>
          <w:spacing w:val="5"/>
          <w:sz w:val="24"/>
        </w:rPr>
        <w:t xml:space="preserve"> </w:t>
      </w:r>
      <w:r w:rsidRPr="009014E6">
        <w:rPr>
          <w:rFonts w:cs="Times New Roman" w:eastAsia="Verdana" w:hAnsi="Times New Roman" w:ascii="Times New Roman"/>
          <w:sz w:val="24"/>
        </w:rPr>
        <w:t xml:space="preserve">i </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d</w:t>
      </w:r>
      <w:r w:rsidRPr="009014E6">
        <w:rPr>
          <w:rFonts w:cs="Times New Roman" w:eastAsia="Verdana" w:hAnsi="Times New Roman" w:ascii="Times New Roman"/>
          <w:sz w:val="24"/>
        </w:rPr>
        <w:t>a</w:t>
      </w:r>
      <w:r w:rsidRPr="009014E6">
        <w:rPr>
          <w:rFonts w:cs="Times New Roman" w:eastAsia="Verdana" w:hAnsi="Times New Roman" w:ascii="Times New Roman"/>
          <w:spacing w:val="1"/>
          <w:sz w:val="24"/>
        </w:rPr>
        <w:t>lj</w:t>
      </w:r>
      <w:r w:rsidRPr="009014E6">
        <w:rPr>
          <w:rFonts w:cs="Times New Roman" w:eastAsia="Verdana" w:hAnsi="Times New Roman" w:ascii="Times New Roman"/>
          <w:sz w:val="24"/>
        </w:rPr>
        <w:t>e</w:t>
      </w:r>
      <w:r w:rsidRPr="009014E6">
        <w:rPr>
          <w:rFonts w:cs="Times New Roman" w:eastAsia="Verdana" w:hAnsi="Times New Roman" w:ascii="Times New Roman"/>
          <w:spacing w:val="-8"/>
          <w:sz w:val="24"/>
        </w:rPr>
        <w:t xml:space="preserve"> </w:t>
      </w:r>
      <w:r w:rsidRPr="009014E6">
        <w:rPr>
          <w:rFonts w:cs="Times New Roman" w:eastAsia="Verdana" w:hAnsi="Times New Roman" w:ascii="Times New Roman"/>
          <w:sz w:val="24"/>
        </w:rPr>
        <w:t>u</w:t>
      </w:r>
      <w:r w:rsidRPr="009014E6">
        <w:rPr>
          <w:rFonts w:cs="Times New Roman" w:eastAsia="Verdana" w:hAnsi="Times New Roman" w:ascii="Times New Roman"/>
          <w:spacing w:val="1"/>
          <w:sz w:val="24"/>
        </w:rPr>
        <w:t>p</w:t>
      </w:r>
      <w:r w:rsidRPr="009014E6">
        <w:rPr>
          <w:rFonts w:cs="Times New Roman" w:eastAsia="Verdana" w:hAnsi="Times New Roman" w:ascii="Times New Roman"/>
          <w:sz w:val="24"/>
        </w:rPr>
        <w:t>isa</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a</w:t>
      </w:r>
      <w:r w:rsidRPr="009014E6">
        <w:rPr>
          <w:rFonts w:cs="Times New Roman" w:eastAsia="Verdana" w:hAnsi="Times New Roman" w:ascii="Times New Roman"/>
          <w:spacing w:val="-8"/>
          <w:sz w:val="24"/>
        </w:rPr>
        <w:t xml:space="preserve"> </w:t>
      </w:r>
      <w:r w:rsidRPr="009014E6">
        <w:rPr>
          <w:rFonts w:cs="Times New Roman" w:eastAsia="Verdana" w:hAnsi="Times New Roman" w:ascii="Times New Roman"/>
          <w:sz w:val="24"/>
        </w:rPr>
        <w:t>u</w:t>
      </w:r>
      <w:r w:rsidRPr="009014E6">
        <w:rPr>
          <w:rFonts w:cs="Times New Roman" w:eastAsia="Verdana" w:hAnsi="Times New Roman" w:ascii="Times New Roman"/>
          <w:spacing w:val="-1"/>
          <w:sz w:val="24"/>
        </w:rPr>
        <w:t xml:space="preserve"> </w:t>
      </w:r>
      <w:r w:rsidRPr="009014E6">
        <w:rPr>
          <w:rFonts w:cs="Times New Roman" w:eastAsia="Verdana" w:hAnsi="Times New Roman" w:ascii="Times New Roman"/>
          <w:sz w:val="24"/>
        </w:rPr>
        <w:t>j</w:t>
      </w:r>
      <w:r w:rsidRPr="009014E6">
        <w:rPr>
          <w:rFonts w:cs="Times New Roman" w:eastAsia="Verdana" w:hAnsi="Times New Roman" w:ascii="Times New Roman"/>
          <w:spacing w:val="1"/>
          <w:sz w:val="24"/>
        </w:rPr>
        <w:t>a</w:t>
      </w:r>
      <w:r w:rsidRPr="009014E6">
        <w:rPr>
          <w:rFonts w:cs="Times New Roman" w:eastAsia="Verdana" w:hAnsi="Times New Roman" w:ascii="Times New Roman"/>
          <w:sz w:val="24"/>
        </w:rPr>
        <w:t>v</w:t>
      </w:r>
      <w:r w:rsidRPr="009014E6">
        <w:rPr>
          <w:rFonts w:cs="Times New Roman" w:eastAsia="Verdana" w:hAnsi="Times New Roman" w:ascii="Times New Roman"/>
          <w:spacing w:val="1"/>
          <w:sz w:val="24"/>
        </w:rPr>
        <w:t>n</w:t>
      </w:r>
      <w:r w:rsidRPr="009014E6">
        <w:rPr>
          <w:rFonts w:cs="Times New Roman" w:eastAsia="Verdana" w:hAnsi="Times New Roman" w:ascii="Times New Roman"/>
          <w:sz w:val="24"/>
        </w:rPr>
        <w:t>im</w:t>
      </w:r>
      <w:r w:rsidRPr="009014E6">
        <w:rPr>
          <w:rFonts w:cs="Times New Roman" w:eastAsia="Verdana" w:hAnsi="Times New Roman" w:ascii="Times New Roman"/>
          <w:spacing w:val="-7"/>
          <w:sz w:val="24"/>
        </w:rPr>
        <w:t xml:space="preserve"> </w:t>
      </w:r>
      <w:r w:rsidRPr="009014E6">
        <w:rPr>
          <w:rFonts w:cs="Times New Roman" w:eastAsia="Verdana" w:hAnsi="Times New Roman" w:ascii="Times New Roman"/>
          <w:spacing w:val="1"/>
          <w:sz w:val="24"/>
        </w:rPr>
        <w:t>up</w:t>
      </w:r>
      <w:r w:rsidRPr="009014E6">
        <w:rPr>
          <w:rFonts w:cs="Times New Roman" w:eastAsia="Verdana" w:hAnsi="Times New Roman" w:ascii="Times New Roman"/>
          <w:sz w:val="24"/>
        </w:rPr>
        <w:t>isn</w:t>
      </w:r>
      <w:r w:rsidRPr="009014E6">
        <w:rPr>
          <w:rFonts w:cs="Times New Roman" w:eastAsia="Verdana" w:hAnsi="Times New Roman" w:ascii="Times New Roman"/>
          <w:spacing w:val="1"/>
          <w:sz w:val="24"/>
        </w:rPr>
        <w:t>i</w:t>
      </w:r>
      <w:r w:rsidRPr="009014E6">
        <w:rPr>
          <w:rFonts w:cs="Times New Roman" w:eastAsia="Verdana" w:hAnsi="Times New Roman" w:ascii="Times New Roman"/>
          <w:sz w:val="24"/>
        </w:rPr>
        <w:t>cima.</w:t>
      </w:r>
    </w:p>
    <w:p w:rsidRDefault="00A22419" w:rsidP="009014E6" w:rsidR="00A22419" w:rsidRPr="009014E6"/>
    <w:p w:rsidRDefault="003D4DD8" w:rsidP="00A22419" w:rsidR="00A22419" w:rsidRPr="0001270E">
      <w:pPr>
        <w:pStyle w:val="Default"/>
        <w:jc w:val="both"/>
        <w:rPr>
          <w:rFonts w:cs="Times New Roman" w:hAnsi="Times New Roman" w:ascii="Times New Roman"/>
        </w:rPr>
      </w:pPr>
      <w:r>
        <w:rPr>
          <w:rFonts w:cs="Times New Roman" w:hAnsi="Times New Roman" w:ascii="Times New Roman"/>
          <w:b/>
          <w:bCs/>
        </w:rPr>
        <w:t>VI</w:t>
      </w:r>
      <w:r w:rsidR="009014E6">
        <w:rPr>
          <w:rFonts w:cs="Times New Roman" w:hAnsi="Times New Roman" w:ascii="Times New Roman"/>
          <w:b/>
          <w:bCs/>
        </w:rPr>
        <w:t>I</w:t>
      </w:r>
      <w:r w:rsidR="00A22419" w:rsidRPr="0001270E">
        <w:rPr>
          <w:rFonts w:cs="Times New Roman" w:hAnsi="Times New Roman" w:ascii="Times New Roman"/>
          <w:b/>
          <w:bCs/>
        </w:rPr>
        <w:t xml:space="preserve">. </w:t>
      </w:r>
      <w:r w:rsidR="00A22419" w:rsidRPr="0001270E">
        <w:rPr>
          <w:rFonts w:cs="Times New Roman" w:hAnsi="Times New Roman" w:ascii="Times New Roman"/>
        </w:rPr>
        <w:t xml:space="preserve">Nakon što su Stranke ove Nagodbe pročitale tekst Nagodbe, suglasnost s njenim sadržajem potvrđuju vlastoručnim potpisima, kojim aktom je Nagodba zaključena. </w:t>
      </w:r>
    </w:p>
    <w:p w:rsidRDefault="00A22419" w:rsidP="00A22419" w:rsidR="00A22419" w:rsidRPr="0001270E">
      <w:pPr>
        <w:pStyle w:val="Default"/>
        <w:jc w:val="both"/>
        <w:rPr>
          <w:rFonts w:cs="Times New Roman" w:hAnsi="Times New Roman" w:ascii="Times New Roman"/>
          <w:b/>
          <w:bCs/>
        </w:rPr>
      </w:pPr>
    </w:p>
    <w:p w:rsidRDefault="003D4DD8" w:rsidP="00A22419" w:rsidR="00A22419" w:rsidRPr="0001270E">
      <w:pPr>
        <w:pStyle w:val="Default"/>
        <w:jc w:val="both"/>
        <w:rPr>
          <w:rFonts w:cs="Times New Roman" w:hAnsi="Times New Roman" w:ascii="Times New Roman"/>
        </w:rPr>
      </w:pPr>
      <w:r>
        <w:rPr>
          <w:rFonts w:cs="Times New Roman" w:hAnsi="Times New Roman" w:ascii="Times New Roman"/>
          <w:b/>
          <w:bCs/>
        </w:rPr>
        <w:lastRenderedPageBreak/>
        <w:t>VI</w:t>
      </w:r>
      <w:r w:rsidR="009014E6">
        <w:rPr>
          <w:rFonts w:cs="Times New Roman" w:hAnsi="Times New Roman" w:ascii="Times New Roman"/>
          <w:b/>
          <w:bCs/>
        </w:rPr>
        <w:t>I</w:t>
      </w:r>
      <w:r>
        <w:rPr>
          <w:rFonts w:cs="Times New Roman" w:hAnsi="Times New Roman" w:ascii="Times New Roman"/>
          <w:b/>
          <w:bCs/>
        </w:rPr>
        <w:t>I</w:t>
      </w:r>
      <w:r w:rsidR="00A22419" w:rsidRPr="0001270E">
        <w:rPr>
          <w:rFonts w:cs="Times New Roman" w:hAnsi="Times New Roman" w:ascii="Times New Roman"/>
          <w:b/>
          <w:bCs/>
        </w:rPr>
        <w:t xml:space="preserve">. </w:t>
      </w:r>
      <w:r w:rsidR="00A22419" w:rsidRPr="0001270E">
        <w:rPr>
          <w:rFonts w:cs="Times New Roman" w:hAnsi="Times New Roman" w:ascii="Times New Roman"/>
        </w:rPr>
        <w:t xml:space="preserve">Ova Nagodba, sukladno članku 66. stavak 13.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 a temeljem odredbe st. 14. istog članka predstečajna nagodba nema učinak na tražbine vjerovnika prema solidarnim dužnicima i jamcima platcima koji pored dužnika iz predstečajne nagodbe stoje u obvezi prema tom vjerovniku. </w:t>
      </w:r>
    </w:p>
    <w:p w:rsidRDefault="00A22419" w:rsidP="00A22419" w:rsidR="00A22419" w:rsidRPr="0001270E">
      <w:pPr>
        <w:jc w:val="both"/>
      </w:pPr>
    </w:p>
    <w:p w:rsidRDefault="00A22419" w:rsidP="00A22419" w:rsidR="00A22419" w:rsidRPr="0001270E">
      <w:pPr>
        <w:jc w:val="both"/>
      </w:pPr>
      <w:r w:rsidRPr="0001270E">
        <w:t xml:space="preserve">Temeljem odredbe čl. </w:t>
      </w:r>
      <w:smartTag w:element="metricconverter" w:uri="urn:schemas-microsoft-com:office:smarttags">
        <w:smartTagPr>
          <w:attr w:val="66. st" w:name="ProductID"/>
        </w:smartTagPr>
        <w:r w:rsidRPr="0001270E">
          <w:t>66. st</w:t>
        </w:r>
      </w:smartTag>
      <w:r w:rsidRPr="0001270E">
        <w:t>. 11. ZFPPN-a predstečajna nagodba je sklopljena kad je potpišu dužnik i vjerovnici čije tražbine čine potrebnu većinu iz čl. 63. ZFPPN-a.</w:t>
      </w:r>
    </w:p>
    <w:p w:rsidRDefault="00A22419" w:rsidP="00A22419" w:rsidR="00A22419" w:rsidRPr="0001270E">
      <w:pPr>
        <w:jc w:val="both"/>
      </w:pPr>
    </w:p>
    <w:p w:rsidRDefault="00A22419" w:rsidP="00A22419" w:rsidR="00A22419" w:rsidRPr="0001270E">
      <w:pPr>
        <w:jc w:val="both"/>
      </w:pPr>
      <w:r w:rsidRPr="0001270E">
        <w:t>Sud će rješenje kojim je odobreno sklapanje predstečajne nagodbe, te primjerak sklopljene i potpisane predstečajne nagodbe dostaviti FINA-i radi objave na web stranicama FINA-e.</w:t>
      </w:r>
    </w:p>
    <w:p w:rsidRDefault="00A22419" w:rsidP="00A22419" w:rsidR="00A22419" w:rsidRPr="0001270E">
      <w:pPr>
        <w:jc w:val="both"/>
      </w:pPr>
      <w:r w:rsidRPr="0001270E">
        <w:t xml:space="preserve"> </w:t>
      </w:r>
    </w:p>
    <w:p w:rsidRDefault="00D243DF" w:rsidP="00D243DF" w:rsidR="00D243DF" w:rsidRPr="0001270E">
      <w:pPr>
        <w:jc w:val="center"/>
      </w:pPr>
      <w:r w:rsidRPr="0001270E">
        <w:t xml:space="preserve">Dovršeno: </w:t>
      </w:r>
      <w:r w:rsidR="008E3B4A">
        <w:t>13,15</w:t>
      </w:r>
      <w:r w:rsidR="006650F0" w:rsidRPr="0001270E">
        <w:t xml:space="preserve"> sati</w:t>
      </w:r>
    </w:p>
    <w:p w:rsidRDefault="00D243DF" w:rsidP="00D243DF" w:rsidR="00D243DF" w:rsidRPr="0001270E">
      <w:pPr>
        <w:jc w:val="center"/>
      </w:pPr>
      <w:r w:rsidRPr="0001270E">
        <w:t xml:space="preserve">                                                                                                             </w:t>
      </w:r>
      <w:r w:rsidR="00755098" w:rsidRPr="0001270E">
        <w:t xml:space="preserve">       </w:t>
      </w:r>
      <w:r w:rsidRPr="0001270E">
        <w:t xml:space="preserve">Sudac: </w:t>
      </w:r>
    </w:p>
    <w:p w:rsidRDefault="00D243DF" w:rsidP="00D243DF" w:rsidR="00222ADE" w:rsidRPr="0001270E">
      <w:pPr>
        <w:jc w:val="right"/>
      </w:pPr>
      <w:r w:rsidRPr="0001270E">
        <w:t>Goranka Boljkovac</w:t>
      </w:r>
    </w:p>
    <w:p w:rsidRDefault="004B6799" w:rsidP="00D243DF" w:rsidR="004B6799" w:rsidRPr="0001270E">
      <w:pPr>
        <w:jc w:val="right"/>
      </w:pPr>
    </w:p>
    <w:p w:rsidRDefault="00905CDF" w:rsidP="00D67ADC" w:rsidR="00755098" w:rsidRPr="0001270E">
      <w:pPr>
        <w:jc w:val="right"/>
      </w:pPr>
      <w:r w:rsidRPr="0001270E">
        <w:t xml:space="preserve">                                                                 </w:t>
      </w:r>
      <w:r w:rsidR="00755098" w:rsidRPr="0001270E">
        <w:t xml:space="preserve">                             </w:t>
      </w:r>
    </w:p>
    <w:p w:rsidRDefault="00905CDF" w:rsidP="001D6877" w:rsidR="001D6877" w:rsidRPr="0001270E">
      <w:pPr>
        <w:ind w:firstLine="708" w:left="4248"/>
        <w:jc w:val="center"/>
      </w:pPr>
      <w:r w:rsidRPr="0001270E">
        <w:t xml:space="preserve">          </w:t>
      </w:r>
      <w:r w:rsidR="00D67ADC" w:rsidRPr="0001270E">
        <w:t xml:space="preserve">      </w:t>
      </w:r>
      <w:r w:rsidR="00755098" w:rsidRPr="0001270E">
        <w:t xml:space="preserve">                    </w:t>
      </w:r>
      <w:r w:rsidR="00D67ADC" w:rsidRPr="0001270E">
        <w:t xml:space="preserve">   </w:t>
      </w:r>
      <w:r w:rsidRPr="0001270E">
        <w:t xml:space="preserve">Zapisničar:                                                                                   </w:t>
      </w:r>
      <w:r w:rsidR="00D67ADC" w:rsidRPr="0001270E">
        <w:t xml:space="preserve">                     </w:t>
      </w:r>
      <w:r w:rsidRPr="0001270E">
        <w:t xml:space="preserve">       </w:t>
      </w:r>
      <w:r w:rsidR="00261AC7" w:rsidRPr="0001270E">
        <w:t xml:space="preserve">         </w:t>
      </w:r>
      <w:r w:rsidR="00261AC7" w:rsidRPr="0001270E">
        <w:rPr>
          <w:i/>
        </w:rPr>
        <w:t xml:space="preserve"> </w:t>
      </w:r>
      <w:r w:rsidR="00261AC7" w:rsidRPr="0001270E">
        <w:t xml:space="preserve"> </w:t>
      </w:r>
      <w:r w:rsidR="00755098" w:rsidRPr="0001270E">
        <w:t xml:space="preserve">                    </w:t>
      </w:r>
      <w:r w:rsidR="001D6877" w:rsidRPr="0001270E">
        <w:t xml:space="preserve">                          </w:t>
      </w:r>
    </w:p>
    <w:p w:rsidRDefault="001D6877" w:rsidP="001D6877" w:rsidR="00905CDF" w:rsidRPr="0001270E">
      <w:pPr>
        <w:ind w:firstLine="708" w:left="6372"/>
        <w:jc w:val="center"/>
      </w:pPr>
      <w:r w:rsidRPr="0001270E">
        <w:t xml:space="preserve"> </w:t>
      </w:r>
      <w:r w:rsidR="00261AC7" w:rsidRPr="0001270E">
        <w:t>Renata Klokočki</w:t>
      </w:r>
    </w:p>
    <w:p w:rsidRDefault="00261AC7" w:rsidP="00905CDF" w:rsidR="00261AC7" w:rsidRPr="0001270E">
      <w:pPr>
        <w:jc w:val="center"/>
      </w:pPr>
    </w:p>
    <w:p w:rsidRDefault="00EB1A22" w:rsidP="00905CDF" w:rsidR="00EB1A22" w:rsidRPr="0001270E">
      <w:pPr>
        <w:jc w:val="center"/>
      </w:pPr>
    </w:p>
    <w:p w:rsidRDefault="007C1348" w:rsidP="007C1348" w:rsidR="007C1348" w:rsidRPr="0001270E">
      <w:pPr>
        <w:jc w:val="both"/>
      </w:pPr>
      <w:r w:rsidRPr="0001270E">
        <w:t>Za dužnika:</w:t>
      </w:r>
    </w:p>
    <w:p w:rsidRDefault="00640BB2" w:rsidP="00640BB2" w:rsidR="00640BB2" w:rsidRPr="0001270E">
      <w:pPr>
        <w:jc w:val="both"/>
      </w:pPr>
      <w:r w:rsidRPr="0001270E">
        <w:t xml:space="preserve">Za dužnika – zakonski zastupnik </w:t>
      </w:r>
      <w:r w:rsidR="003C13E2">
        <w:t>Predrag Pavlić</w:t>
      </w:r>
    </w:p>
    <w:p w:rsidRDefault="00640BB2" w:rsidP="00640BB2" w:rsidR="00640BB2" w:rsidRPr="0001270E">
      <w:pPr>
        <w:jc w:val="both"/>
      </w:pPr>
    </w:p>
    <w:p w:rsidRDefault="00640BB2" w:rsidP="00640BB2" w:rsidR="00640BB2" w:rsidRPr="0001270E">
      <w:pPr>
        <w:jc w:val="both"/>
      </w:pPr>
    </w:p>
    <w:p w:rsidRDefault="00640BB2" w:rsidP="00640BB2" w:rsidR="00640BB2">
      <w:pPr>
        <w:jc w:val="both"/>
      </w:pPr>
      <w:r w:rsidRPr="0001270E">
        <w:t>Za vjerovnike:</w:t>
      </w:r>
    </w:p>
    <w:p w:rsidRDefault="003C13E2" w:rsidP="003C13E2" w:rsidR="003C13E2" w:rsidRPr="0001270E">
      <w:pPr>
        <w:jc w:val="both"/>
      </w:pPr>
    </w:p>
    <w:p w:rsidRDefault="003C13E2" w:rsidP="003C13E2" w:rsidR="003C13E2">
      <w:pPr>
        <w:jc w:val="both"/>
      </w:pPr>
      <w:r w:rsidRPr="0001270E">
        <w:t xml:space="preserve">- NEDELJKO HABEK, </w:t>
      </w:r>
      <w:r>
        <w:t>vl</w:t>
      </w:r>
      <w:r w:rsidRPr="0001270E">
        <w:t xml:space="preserve">. </w:t>
      </w:r>
      <w:r>
        <w:t>obrta</w:t>
      </w:r>
      <w:r w:rsidRPr="0001270E">
        <w:t xml:space="preserve"> AUTOKUĆA HABEK, Sesvete, Leskovec 9</w:t>
      </w:r>
      <w:r>
        <w:t xml:space="preserve">, OIB 58381512236; </w:t>
      </w:r>
      <w:r w:rsidRPr="0001270E">
        <w:t>BMD LOG d.o.o., Bedenica, Bedenica 45 A, OIB 16282327650</w:t>
      </w:r>
      <w:r>
        <w:t xml:space="preserve">; </w:t>
      </w:r>
      <w:r w:rsidRPr="0001270E">
        <w:t>AUTO NEVEN d.o.o., Rakov Potok, Samoborska cesta 52, OIB 37049719486</w:t>
      </w:r>
      <w:r>
        <w:t xml:space="preserve">; </w:t>
      </w:r>
      <w:r w:rsidRPr="0001270E">
        <w:t>Autocesta Zagreb-Macelj d.o.o, Zagreb, Garićgradska 18, OIB</w:t>
      </w:r>
      <w:r>
        <w:t xml:space="preserve"> </w:t>
      </w:r>
      <w:r w:rsidRPr="0001270E">
        <w:t>82667270868</w:t>
      </w:r>
      <w:r>
        <w:t xml:space="preserve">; </w:t>
      </w:r>
      <w:r w:rsidRPr="0001270E">
        <w:t>HIDRAULIKA DRVOŠPED d.o.o. Karlovac, Jelaši 37/c, OIB 64423111898</w:t>
      </w:r>
      <w:r>
        <w:t xml:space="preserve">, </w:t>
      </w:r>
      <w:r w:rsidRPr="0001270E">
        <w:t>(ranije: DRVOŠPED d.o.o.</w:t>
      </w:r>
      <w:r>
        <w:t>, Karlovac</w:t>
      </w:r>
      <w:r w:rsidRPr="0001270E">
        <w:t>)</w:t>
      </w:r>
      <w:r>
        <w:t xml:space="preserve">; </w:t>
      </w:r>
      <w:r w:rsidRPr="0001270E">
        <w:t>FEROS d.o.o., Zagreb, Čulinečka 234, OIB 91115557093</w:t>
      </w:r>
      <w:r>
        <w:t xml:space="preserve">; </w:t>
      </w:r>
      <w:r w:rsidRPr="0001270E">
        <w:t>ZORAN LONČARIĆ, vl. FRIGO-LO, obrt za proizvodnju, montažu i servis rashladnih uređaja, Cugovec, Cugovec 51 a, OIB 97717007515</w:t>
      </w:r>
      <w:r>
        <w:t xml:space="preserve">; </w:t>
      </w:r>
      <w:r w:rsidRPr="0001270E">
        <w:t>GRAMAT d.d., Zagreb, Radnička cesta 198, OIB 27564553094</w:t>
      </w:r>
      <w:r>
        <w:t xml:space="preserve">; </w:t>
      </w:r>
      <w:r w:rsidRPr="0001270E">
        <w:t>GUMIIMPEX–GRP d.d., Varaždin, Pavleka Miškine 64/c, OIB 82298562620</w:t>
      </w:r>
      <w:r>
        <w:t xml:space="preserve">; </w:t>
      </w:r>
      <w:r w:rsidRPr="0001270E">
        <w:t>M.B. AUTO d.o.o., Zagreb, Koledovčina 8, OIB 89027343720</w:t>
      </w:r>
      <w:r>
        <w:t xml:space="preserve">; </w:t>
      </w:r>
      <w:r w:rsidRPr="0001270E">
        <w:t>MOBILISIS d.o.o., Jalkovec, Varaždinska ulica - odvojak II kbr. 8, OIB 33760705978</w:t>
      </w:r>
      <w:r>
        <w:t xml:space="preserve">; </w:t>
      </w:r>
      <w:r w:rsidRPr="0001270E">
        <w:t>PREDRAG KOBAL, vl. obrta SERVIS KOBAL, Trnovec, Poduzetnička 2, OIB 52417460486</w:t>
      </w:r>
      <w:r>
        <w:t xml:space="preserve">; </w:t>
      </w:r>
      <w:r w:rsidRPr="0001270E">
        <w:t>PAĐEN d.o.o., Duga Resa, Gornje Mrzlo Polje Mrežničko 166, OIB 63814889413</w:t>
      </w:r>
      <w:r>
        <w:t xml:space="preserve">; </w:t>
      </w:r>
      <w:r w:rsidRPr="0001270E">
        <w:t>POP-LOG d.o.o., Zagreb, Posedarska 82, (ranije: POPOVIĆ LOGISTIKA j.d.o.o.)</w:t>
      </w:r>
      <w:r>
        <w:t xml:space="preserve">, OIB 38644741162; </w:t>
      </w:r>
      <w:r w:rsidRPr="0001270E">
        <w:t>PROTEKTOR–BANDAG–KATALINIĆ d.o.o., Gerovo, Snježnička 34, OIB 25076091996</w:t>
      </w:r>
      <w:r>
        <w:t>;</w:t>
      </w:r>
      <w:r w:rsidRPr="005B15BA">
        <w:t xml:space="preserve"> </w:t>
      </w:r>
      <w:r w:rsidRPr="0001270E">
        <w:t>RKR d.o.o., Karlovac, Trg kralja Petra Svačića 1, OIB 75350347806</w:t>
      </w:r>
      <w:r>
        <w:t xml:space="preserve">; </w:t>
      </w:r>
      <w:r w:rsidRPr="0001270E">
        <w:t>TEMBO d.o.o., Gornji Stupnik, Dragutina Novaka 1/d, OIB 09060628765</w:t>
      </w:r>
      <w:r>
        <w:t xml:space="preserve">; </w:t>
      </w:r>
      <w:r w:rsidRPr="0001270E">
        <w:t>VIZOR d.o.o. Varaždin, Koprivnička 1, OIB 28579840610</w:t>
      </w:r>
      <w:r>
        <w:t xml:space="preserve">; </w:t>
      </w:r>
      <w:r w:rsidRPr="0001270E">
        <w:t>WÜRTH – HRVATSKA d.o.o. Zagreb, Franje Lučića 32, OIB 52641439848</w:t>
      </w:r>
      <w:r>
        <w:t xml:space="preserve">; </w:t>
      </w:r>
      <w:r w:rsidRPr="0001270E">
        <w:t>IRENA BLAUHORN, odvjetnica, Karlovac, Tuškanova 10, OIB 11721224431</w:t>
      </w:r>
      <w:r>
        <w:t xml:space="preserve"> – punomoćnica Iva Zlatić, odvjetnica u Karlovcu</w:t>
      </w:r>
    </w:p>
    <w:p w:rsidRDefault="003C13E2" w:rsidP="003C13E2" w:rsidR="003C13E2">
      <w:pPr>
        <w:jc w:val="both"/>
      </w:pPr>
    </w:p>
    <w:p w:rsidRDefault="003C13E2" w:rsidP="003C13E2" w:rsidR="003C13E2">
      <w:pPr>
        <w:jc w:val="both"/>
      </w:pPr>
    </w:p>
    <w:p w:rsidRDefault="003C13E2" w:rsidP="003C13E2" w:rsidR="003C13E2">
      <w:pPr>
        <w:jc w:val="both"/>
      </w:pPr>
      <w:r w:rsidRPr="0001270E">
        <w:t>- ERSTE &amp; STEIERMÄRKISCHE BANK d.d., Rijeka, Jadranski trg 3/a, OIB 23057039320</w:t>
      </w:r>
      <w:r>
        <w:t xml:space="preserve"> – </w:t>
      </w:r>
      <w:r w:rsidRPr="0001270E">
        <w:t xml:space="preserve"> </w:t>
      </w:r>
      <w:r>
        <w:t xml:space="preserve">punomoćnica </w:t>
      </w:r>
      <w:r w:rsidR="007975B8">
        <w:t>Lada Ć</w:t>
      </w:r>
      <w:r>
        <w:t>ustić, odvjetnica u OD Buterin &amp; Posavec, Zagreb</w:t>
      </w:r>
    </w:p>
    <w:p w:rsidRDefault="003C13E2" w:rsidP="003C13E2" w:rsidR="003C13E2">
      <w:pPr>
        <w:jc w:val="both"/>
      </w:pPr>
    </w:p>
    <w:p w:rsidRDefault="003C13E2" w:rsidP="003C13E2" w:rsidR="003C13E2">
      <w:pPr>
        <w:jc w:val="both"/>
      </w:pPr>
    </w:p>
    <w:p w:rsidRDefault="003C13E2" w:rsidP="003C13E2" w:rsidR="003C13E2">
      <w:pPr>
        <w:jc w:val="both"/>
      </w:pPr>
      <w:r w:rsidRPr="0001270E">
        <w:t>- GRAD KARLOVAC, Karlovac, Banjavčićeva 9, OIB 25654647153 –</w:t>
      </w:r>
      <w:r>
        <w:t xml:space="preserve"> punomoćnica Zrinka Belavić, dipl. iur.</w:t>
      </w:r>
    </w:p>
    <w:p w:rsidRDefault="003C13E2" w:rsidP="003C13E2" w:rsidR="003C13E2">
      <w:pPr>
        <w:jc w:val="both"/>
      </w:pPr>
    </w:p>
    <w:p w:rsidRDefault="003C13E2" w:rsidP="003C13E2" w:rsidR="003C13E2" w:rsidRPr="0001270E">
      <w:pPr>
        <w:jc w:val="both"/>
      </w:pPr>
    </w:p>
    <w:p w:rsidRDefault="003C13E2" w:rsidP="003C13E2" w:rsidR="003C13E2">
      <w:pPr>
        <w:jc w:val="both"/>
      </w:pPr>
      <w:r w:rsidRPr="0001270E">
        <w:t>- SHELL ADRIA d.o.o., Ljubljana, Braničarjeva ul. 13, Republika Slovenija, SI 61596582 –</w:t>
      </w:r>
      <w:r>
        <w:t xml:space="preserve"> punomoćnik Mladen Belé, odvjetnik u Zagrebu</w:t>
      </w:r>
    </w:p>
    <w:p w:rsidRDefault="003C13E2" w:rsidP="003C13E2" w:rsidR="003C13E2">
      <w:pPr>
        <w:jc w:val="both"/>
      </w:pPr>
    </w:p>
    <w:p w:rsidRDefault="003C13E2" w:rsidP="003C13E2" w:rsidR="003C13E2" w:rsidRPr="0001270E">
      <w:pPr>
        <w:jc w:val="both"/>
      </w:pPr>
    </w:p>
    <w:p w:rsidRDefault="003C13E2" w:rsidP="003C13E2" w:rsidR="003C13E2">
      <w:pPr>
        <w:jc w:val="both"/>
      </w:pPr>
      <w:r w:rsidRPr="0001270E">
        <w:t xml:space="preserve">- VODOVOD I KANALIZACIJA d.o.o., Karlovac, Gažanski trg 8, OIB 65617396824 – </w:t>
      </w:r>
      <w:r>
        <w:t>djelatnica Sanja Brnada</w:t>
      </w:r>
    </w:p>
    <w:p w:rsidRDefault="003C13E2" w:rsidP="003C13E2" w:rsidR="003C13E2">
      <w:pPr>
        <w:jc w:val="both"/>
      </w:pPr>
    </w:p>
    <w:p w:rsidRDefault="003C13E2" w:rsidP="003C13E2" w:rsidR="003C13E2" w:rsidRPr="0001270E">
      <w:pPr>
        <w:jc w:val="both"/>
      </w:pPr>
    </w:p>
    <w:p w:rsidRDefault="003C13E2" w:rsidP="003C13E2" w:rsidR="003C13E2">
      <w:pPr>
        <w:jc w:val="both"/>
      </w:pPr>
      <w:r w:rsidRPr="0001270E">
        <w:t xml:space="preserve">- Wiener osiguranje Vienna Insurance Group d.d., Zagreb, Slovenska ulica 24, OIB 52848403362 – </w:t>
      </w:r>
      <w:r>
        <w:t>punomoćnica Iva Palaković, odvjetnička vježbenica u OD Rožman &amp; Oredić iz Karlovca, kao zz punomoćnice Ljubice Čulić, odvjetnice u OD Kožul i Petrinović d.o.o. Zagreb</w:t>
      </w:r>
    </w:p>
    <w:p w:rsidRDefault="003C13E2" w:rsidP="003C13E2" w:rsidR="003C13E2">
      <w:pPr>
        <w:jc w:val="both"/>
      </w:pPr>
    </w:p>
    <w:p w:rsidRDefault="008E3B4A" w:rsidP="008E3B4A" w:rsidR="008E3B4A" w:rsidRPr="0001270E">
      <w:pPr>
        <w:jc w:val="both"/>
      </w:pPr>
    </w:p>
    <w:p w:rsidRDefault="008E3B4A" w:rsidP="008E3B4A" w:rsidR="008E3B4A">
      <w:pPr>
        <w:jc w:val="both"/>
      </w:pPr>
      <w:r w:rsidRPr="0001270E">
        <w:t>- ITAS–CISTERNE I MIKSERI d.o.o., Zagreb, Veslačka 10/b, OIB 14474243749 –</w:t>
      </w:r>
      <w:r>
        <w:t xml:space="preserve"> zakonski zastupnik Azur Karaselimović</w:t>
      </w:r>
    </w:p>
    <w:p w:rsidRDefault="008E3B4A" w:rsidP="00640BB2" w:rsidR="008E3B4A" w:rsidRPr="0001270E">
      <w:pPr>
        <w:jc w:val="both"/>
      </w:pPr>
    </w:p>
    <w:sectPr w:rsidSect="00261AC7" w:rsidR="008E3B4A" w:rsidRPr="0001270E">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32F8" w:rsidR="00DC32F8">
      <w:r>
        <w:separator/>
      </w:r>
    </w:p>
  </w:endnote>
  <w:endnote w:id="0" w:type="continuationSeparator">
    <w:p w:rsidRDefault="00DC32F8" w:rsidR="00DC32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OpenSymbol">
    <w:charset w:val="00"/>
    <w:family w:val="auto"/>
    <w:pitch w:val="variable"/>
    <w:sig w:csb1="00000000" w:csb0="00000001" w:usb3="00000000" w:usb2="00000000" w:usb1="1001ECEA" w:usb0="800000AF"/>
  </w:font>
  <w:font w:name="Courier New">
    <w:panose1 w:val="02070309020205020404"/>
    <w:charset w:val="EE"/>
    <w:family w:val="modern"/>
    <w:pitch w:val="fixed"/>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Verdana">
    <w:panose1 w:val="020B0604030504040204"/>
    <w:charset w:val="EE"/>
    <w:family w:val="swiss"/>
    <w:pitch w:val="variable"/>
    <w:sig w:csb1="00000000" w:csb0="0000019F" w:usb3="00000000" w:usb2="00000010" w:usb1="4000205B" w:usb0="A10006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icrosoft YaHei">
    <w:panose1 w:val="020B0503020204020204"/>
    <w:charset w:val="86"/>
    <w:family w:val="swiss"/>
    <w:pitch w:val="variable"/>
    <w:sig w:csb1="00000000" w:csb0="0004001F" w:usb3="00000000" w:usb2="00000016" w:usb1="280F3C52" w:usb0="80000287"/>
  </w:font>
  <w:font w:name="Consolas">
    <w:panose1 w:val="020B0609020204030204"/>
    <w:charset w:val="EE"/>
    <w:family w:val="modern"/>
    <w:pitch w:val="fixed"/>
    <w:sig w:csb1="00000000" w:csb0="0000019F" w:usb3="00000000" w:usb2="00000009" w:usb1="4000FCFF" w:usb0="E10002FF"/>
  </w:font>
  <w:font w:name="MS ??">
    <w:altName w:val="MS Mincho"/>
    <w:charset w:val="80"/>
    <w:family w:val="auto"/>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32F8" w:rsidR="00DC32F8">
      <w:r>
        <w:separator/>
      </w:r>
    </w:p>
  </w:footnote>
  <w:footnote w:id="0" w:type="continuationSeparator">
    <w:p w:rsidRDefault="00DC32F8" w:rsidR="00DC32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32F8" w:rsidP="00BB3B5B" w:rsidR="00DC32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32F8" w:rsidR="00DC32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32F8" w:rsidP="00BB3B5B" w:rsidR="00DC32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64F6">
      <w:rPr>
        <w:rStyle w:val="Brojstranice"/>
        <w:noProof/>
      </w:rPr>
      <w:t>85</w:t>
    </w:r>
    <w:r>
      <w:rPr>
        <w:rStyle w:val="Brojstranice"/>
      </w:rPr>
      <w:fldChar w:fldCharType="end"/>
    </w:r>
  </w:p>
  <w:p w:rsidRDefault="00DC32F8" w:rsidP="007D17C2" w:rsidR="00DC32F8">
    <w:pPr>
      <w:pStyle w:val="Zaglavlje"/>
      <w:jc w:val="right"/>
    </w:pPr>
    <w:r>
      <w:t>4 Stpn-211/15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numFmt w:val="bullet"/>
      <w:lvlText w:val="-"/>
      <w:lvlJc w:val="left"/>
      <w:pPr>
        <w:tabs>
          <w:tab w:pos="0" w:val="num"/>
        </w:tabs>
        <w:ind w:hanging="360" w:left="720"/>
      </w:pPr>
      <w:rPr>
        <w:rFonts w:cs="Arial" w:hAnsi="Calibri" w:ascii="Calibri"/>
      </w:rPr>
    </w:lvl>
  </w:abstractNum>
  <w:abstractNum w:abstractNumId="1">
    <w:nsid w:val="00000002"/>
    <w:multiLevelType w:val="multilevel"/>
    <w:tmpl w:val="00000002"/>
    <w:name w:val="WW8Num4"/>
    <w:lvl w:ilvl="0">
      <w:start w:val="1"/>
      <w:numFmt w:val="bullet"/>
      <w:lvlText w:val=""/>
      <w:lvlJc w:val="left"/>
      <w:pPr>
        <w:tabs>
          <w:tab w:pos="1440" w:val="num"/>
        </w:tabs>
        <w:ind w:hanging="360" w:left="1440"/>
      </w:pPr>
      <w:rPr>
        <w:rFonts w:cs="Tahoma" w:hAnsi="Symbol" w:ascii="Symbol"/>
      </w:rPr>
    </w:lvl>
    <w:lvl w:ilvl="1">
      <w:start w:val="1"/>
      <w:numFmt w:val="bullet"/>
      <w:lvlText w:val="◦"/>
      <w:lvlJc w:val="left"/>
      <w:pPr>
        <w:tabs>
          <w:tab w:pos="1800" w:val="num"/>
        </w:tabs>
        <w:ind w:hanging="360" w:left="1800"/>
      </w:pPr>
      <w:rPr>
        <w:rFonts w:cs="Courier New" w:hAnsi="OpenSymbol" w:ascii="OpenSymbol"/>
      </w:rPr>
    </w:lvl>
    <w:lvl w:ilvl="2">
      <w:start w:val="1"/>
      <w:numFmt w:val="bullet"/>
      <w:lvlText w:val="▪"/>
      <w:lvlJc w:val="left"/>
      <w:pPr>
        <w:tabs>
          <w:tab w:pos="2160" w:val="num"/>
        </w:tabs>
        <w:ind w:hanging="360" w:left="2160"/>
      </w:pPr>
      <w:rPr>
        <w:rFonts w:cs="Courier New" w:hAnsi="OpenSymbol" w:ascii="OpenSymbol"/>
      </w:rPr>
    </w:lvl>
    <w:lvl w:ilvl="3">
      <w:start w:val="1"/>
      <w:numFmt w:val="bullet"/>
      <w:lvlText w:val=""/>
      <w:lvlJc w:val="left"/>
      <w:pPr>
        <w:tabs>
          <w:tab w:pos="2520" w:val="num"/>
        </w:tabs>
        <w:ind w:hanging="360" w:left="2520"/>
      </w:pPr>
      <w:rPr>
        <w:rFonts w:cs="Tahoma" w:hAnsi="Symbol" w:ascii="Symbol"/>
      </w:rPr>
    </w:lvl>
    <w:lvl w:ilvl="4">
      <w:start w:val="1"/>
      <w:numFmt w:val="bullet"/>
      <w:lvlText w:val="◦"/>
      <w:lvlJc w:val="left"/>
      <w:pPr>
        <w:tabs>
          <w:tab w:pos="2880" w:val="num"/>
        </w:tabs>
        <w:ind w:hanging="360" w:left="2880"/>
      </w:pPr>
      <w:rPr>
        <w:rFonts w:cs="Courier New" w:hAnsi="OpenSymbol" w:ascii="OpenSymbol"/>
      </w:rPr>
    </w:lvl>
    <w:lvl w:ilvl="5">
      <w:start w:val="1"/>
      <w:numFmt w:val="bullet"/>
      <w:lvlText w:val="▪"/>
      <w:lvlJc w:val="left"/>
      <w:pPr>
        <w:tabs>
          <w:tab w:pos="3240" w:val="num"/>
        </w:tabs>
        <w:ind w:hanging="360" w:left="3240"/>
      </w:pPr>
      <w:rPr>
        <w:rFonts w:cs="Courier New" w:hAnsi="OpenSymbol" w:ascii="OpenSymbol"/>
      </w:rPr>
    </w:lvl>
    <w:lvl w:ilvl="6">
      <w:start w:val="1"/>
      <w:numFmt w:val="bullet"/>
      <w:lvlText w:val=""/>
      <w:lvlJc w:val="left"/>
      <w:pPr>
        <w:tabs>
          <w:tab w:pos="3600" w:val="num"/>
        </w:tabs>
        <w:ind w:hanging="360" w:left="3600"/>
      </w:pPr>
      <w:rPr>
        <w:rFonts w:cs="Tahoma" w:hAnsi="Symbol" w:ascii="Symbol"/>
      </w:rPr>
    </w:lvl>
    <w:lvl w:ilvl="7">
      <w:start w:val="1"/>
      <w:numFmt w:val="bullet"/>
      <w:lvlText w:val="◦"/>
      <w:lvlJc w:val="left"/>
      <w:pPr>
        <w:tabs>
          <w:tab w:pos="3960" w:val="num"/>
        </w:tabs>
        <w:ind w:hanging="360" w:left="3960"/>
      </w:pPr>
      <w:rPr>
        <w:rFonts w:cs="Courier New" w:hAnsi="OpenSymbol" w:ascii="OpenSymbol"/>
      </w:rPr>
    </w:lvl>
    <w:lvl w:ilvl="8">
      <w:start w:val="1"/>
      <w:numFmt w:val="bullet"/>
      <w:lvlText w:val="▪"/>
      <w:lvlJc w:val="left"/>
      <w:pPr>
        <w:tabs>
          <w:tab w:pos="4320" w:val="num"/>
        </w:tabs>
        <w:ind w:hanging="360" w:left="4320"/>
      </w:pPr>
      <w:rPr>
        <w:rFonts w:cs="Courier New" w:hAnsi="OpenSymbol" w:ascii="OpenSymbol"/>
      </w:rPr>
    </w:lvl>
  </w:abstractNum>
  <w:abstractNum w:abstractNumId="2">
    <w:nsid w:val="00000003"/>
    <w:multiLevelType w:val="singleLevel"/>
    <w:tmpl w:val="00000003"/>
    <w:name w:val="WW8Num3"/>
    <w:lvl w:ilvl="0">
      <w:start w:val="1"/>
      <w:numFmt w:val="bullet"/>
      <w:lvlText w:val="-"/>
      <w:lvlJc w:val="left"/>
      <w:pPr>
        <w:tabs>
          <w:tab w:pos="0" w:val="num"/>
        </w:tabs>
        <w:ind w:hanging="360" w:left="720"/>
      </w:pPr>
      <w:rPr>
        <w:rFonts w:cs="Tahoma" w:hAnsi="Tahoma" w:ascii="Tahoma"/>
        <w:sz w:val="20"/>
        <w:szCs w:val="20"/>
      </w:rPr>
    </w:lvl>
  </w:abstractNum>
  <w:abstractNum w:abstractNumId="3">
    <w:nsid w:val="00000004"/>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4">
    <w:nsid w:val="00000005"/>
    <w:multiLevelType w:val="singleLevel"/>
    <w:tmpl w:val="00000005"/>
    <w:name w:val="WW8Num5"/>
    <w:lvl w:ilvl="0">
      <w:start w:val="1"/>
      <w:numFmt w:val="bullet"/>
      <w:lvlText w:val="-"/>
      <w:lvlJc w:val="left"/>
      <w:pPr>
        <w:tabs>
          <w:tab w:pos="0" w:val="num"/>
        </w:tabs>
        <w:ind w:hanging="360" w:left="1080"/>
      </w:pPr>
      <w:rPr>
        <w:rFonts w:cs="Times New Roman" w:hAnsi="Calibri" w:ascii="Calibri"/>
        <w:sz w:val="20"/>
        <w:szCs w:val="20"/>
      </w:rPr>
    </w:lvl>
  </w:abstractNum>
  <w:abstractNum w:abstractNumId="5">
    <w:nsid w:val="00000006"/>
    <w:multiLevelType w:val="multilevel"/>
    <w:tmpl w:val="00000006"/>
    <w:name w:val="WW8Num6"/>
    <w:lvl w:ilvl="0">
      <w:start w:val="1"/>
      <w:numFmt w:val="upperRoman"/>
      <w:lvlText w:val="%1."/>
      <w:lvlJc w:val="left"/>
      <w:pPr>
        <w:tabs>
          <w:tab w:pos="-360" w:val="num"/>
        </w:tabs>
        <w:ind w:hanging="720" w:left="720"/>
      </w:pPr>
      <w:rPr>
        <w:rFonts w:cs="Tahoma" w:eastAsia="Lucida Sans Unicode" w:hAnsi="Tahoma" w:ascii="Tahoma"/>
        <w:b/>
        <w:i/>
        <w:kern w:val="2"/>
        <w:sz w:val="20"/>
        <w:szCs w:val="20"/>
        <w:lang w:eastAsia="hr-HR"/>
      </w:rPr>
    </w:lvl>
    <w:lvl w:ilvl="1">
      <w:start w:val="3"/>
      <w:numFmt w:val="decimal"/>
      <w:lvlText w:val="%1.%2."/>
      <w:lvlJc w:val="left"/>
      <w:pPr>
        <w:tabs>
          <w:tab w:pos="-360" w:val="num"/>
        </w:tabs>
        <w:ind w:hanging="360" w:left="360"/>
      </w:pPr>
    </w:lvl>
    <w:lvl w:ilvl="2">
      <w:start w:val="1"/>
      <w:numFmt w:val="decimal"/>
      <w:lvlText w:val="%1.%2.%3."/>
      <w:lvlJc w:val="left"/>
      <w:pPr>
        <w:tabs>
          <w:tab w:pos="-360" w:val="num"/>
        </w:tabs>
        <w:ind w:hanging="720" w:left="720"/>
      </w:pPr>
    </w:lvl>
    <w:lvl w:ilvl="3">
      <w:start w:val="1"/>
      <w:numFmt w:val="decimal"/>
      <w:lvlText w:val="%1.%2.%3.%4."/>
      <w:lvlJc w:val="left"/>
      <w:pPr>
        <w:tabs>
          <w:tab w:pos="-360" w:val="num"/>
        </w:tabs>
        <w:ind w:hanging="720" w:left="720"/>
      </w:pPr>
    </w:lvl>
    <w:lvl w:ilvl="4">
      <w:start w:val="1"/>
      <w:numFmt w:val="decimal"/>
      <w:lvlText w:val="%1.%2.%3.%4.%5."/>
      <w:lvlJc w:val="left"/>
      <w:pPr>
        <w:tabs>
          <w:tab w:pos="-360" w:val="num"/>
        </w:tabs>
        <w:ind w:hanging="1080" w:left="1080"/>
      </w:pPr>
    </w:lvl>
    <w:lvl w:ilvl="5">
      <w:start w:val="1"/>
      <w:numFmt w:val="decimal"/>
      <w:lvlText w:val="%1.%2.%3.%4.%5.%6."/>
      <w:lvlJc w:val="left"/>
      <w:pPr>
        <w:tabs>
          <w:tab w:pos="-360" w:val="num"/>
        </w:tabs>
        <w:ind w:hanging="1080" w:left="1080"/>
      </w:pPr>
    </w:lvl>
    <w:lvl w:ilvl="6">
      <w:start w:val="1"/>
      <w:numFmt w:val="decimal"/>
      <w:lvlText w:val="%1.%2.%3.%4.%5.%6.%7."/>
      <w:lvlJc w:val="left"/>
      <w:pPr>
        <w:tabs>
          <w:tab w:pos="-360" w:val="num"/>
        </w:tabs>
        <w:ind w:hanging="1440" w:left="1440"/>
      </w:pPr>
    </w:lvl>
    <w:lvl w:ilvl="7">
      <w:start w:val="1"/>
      <w:numFmt w:val="decimal"/>
      <w:lvlText w:val="%1.%2.%3.%4.%5.%6.%7.%8."/>
      <w:lvlJc w:val="left"/>
      <w:pPr>
        <w:tabs>
          <w:tab w:pos="-360" w:val="num"/>
        </w:tabs>
        <w:ind w:hanging="1440" w:left="1440"/>
      </w:pPr>
    </w:lvl>
    <w:lvl w:ilvl="8">
      <w:start w:val="1"/>
      <w:numFmt w:val="decimal"/>
      <w:lvlText w:val="%1.%2.%3.%4.%5.%6.%7.%8.%9."/>
      <w:lvlJc w:val="left"/>
      <w:pPr>
        <w:tabs>
          <w:tab w:pos="-360" w:val="num"/>
        </w:tabs>
        <w:ind w:hanging="1800" w:left="1800"/>
      </w:pPr>
    </w:lvl>
  </w:abstractNum>
  <w:abstractNum w:abstractNumId="6">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7">
    <w:nsid w:val="29876125"/>
    <w:multiLevelType w:val="multilevel"/>
    <w:tmpl w:val="064842DC"/>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abstractNumId="8">
    <w:nsid w:val="608817F2"/>
    <w:multiLevelType w:val="hybridMultilevel"/>
    <w:tmpl w:val="F62241D4"/>
    <w:lvl w:tplc="A5E859F2" w:ilvl="0">
      <w:start w:val="1"/>
      <w:numFmt w:val="lowerRoman"/>
      <w:lvlText w:val="(%1)"/>
      <w:lvlJc w:val="left"/>
      <w:pPr>
        <w:ind w:hanging="720" w:left="836"/>
      </w:pPr>
      <w:rPr>
        <w:rFonts w:hint="default"/>
        <w:b/>
      </w:rPr>
    </w:lvl>
    <w:lvl w:tentative="true" w:tplc="041A0019" w:ilvl="1">
      <w:start w:val="1"/>
      <w:numFmt w:val="lowerLetter"/>
      <w:lvlText w:val="%2."/>
      <w:lvlJc w:val="left"/>
      <w:pPr>
        <w:ind w:hanging="360" w:left="1196"/>
      </w:pPr>
    </w:lvl>
    <w:lvl w:tentative="true" w:tplc="041A001B" w:ilvl="2">
      <w:start w:val="1"/>
      <w:numFmt w:val="lowerRoman"/>
      <w:lvlText w:val="%3."/>
      <w:lvlJc w:val="right"/>
      <w:pPr>
        <w:ind w:hanging="180" w:left="1916"/>
      </w:pPr>
    </w:lvl>
    <w:lvl w:tentative="true" w:tplc="041A000F" w:ilvl="3">
      <w:start w:val="1"/>
      <w:numFmt w:val="decimal"/>
      <w:lvlText w:val="%4."/>
      <w:lvlJc w:val="left"/>
      <w:pPr>
        <w:ind w:hanging="360" w:left="2636"/>
      </w:pPr>
    </w:lvl>
    <w:lvl w:tentative="true" w:tplc="041A0019" w:ilvl="4">
      <w:start w:val="1"/>
      <w:numFmt w:val="lowerLetter"/>
      <w:lvlText w:val="%5."/>
      <w:lvlJc w:val="left"/>
      <w:pPr>
        <w:ind w:hanging="360" w:left="3356"/>
      </w:pPr>
    </w:lvl>
    <w:lvl w:tentative="true" w:tplc="041A001B" w:ilvl="5">
      <w:start w:val="1"/>
      <w:numFmt w:val="lowerRoman"/>
      <w:lvlText w:val="%6."/>
      <w:lvlJc w:val="right"/>
      <w:pPr>
        <w:ind w:hanging="180" w:left="4076"/>
      </w:pPr>
    </w:lvl>
    <w:lvl w:tentative="true" w:tplc="041A000F" w:ilvl="6">
      <w:start w:val="1"/>
      <w:numFmt w:val="decimal"/>
      <w:lvlText w:val="%7."/>
      <w:lvlJc w:val="left"/>
      <w:pPr>
        <w:ind w:hanging="360" w:left="4796"/>
      </w:pPr>
    </w:lvl>
    <w:lvl w:tentative="true" w:tplc="041A0019" w:ilvl="7">
      <w:start w:val="1"/>
      <w:numFmt w:val="lowerLetter"/>
      <w:lvlText w:val="%8."/>
      <w:lvlJc w:val="left"/>
      <w:pPr>
        <w:ind w:hanging="360" w:left="5516"/>
      </w:pPr>
    </w:lvl>
    <w:lvl w:tentative="true" w:tplc="041A001B" w:ilvl="8">
      <w:start w:val="1"/>
      <w:numFmt w:val="lowerRoman"/>
      <w:lvlText w:val="%9."/>
      <w:lvlJc w:val="right"/>
      <w:pPr>
        <w:ind w:hanging="180" w:left="6236"/>
      </w:pPr>
    </w:lvl>
  </w:abstractNum>
  <w:abstractNum w:abstractNumId="9">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num w:numId="1">
    <w:abstractNumId w:val="9"/>
  </w:num>
  <w:num w:numId="2">
    <w:abstractNumId w:val="6"/>
  </w:num>
  <w:num w:numId="3">
    <w:abstractNumId w:val="8"/>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2"/>
  </w:num>
  <w:num w:numId="9">
    <w:abstractNumId w:val="3"/>
  </w:num>
  <w:num w:numId="10">
    <w:abstractNumId w:val="4"/>
  </w:num>
  <w:num w:numId="11">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1DC"/>
    <w:rsid w:val="0001094F"/>
    <w:rsid w:val="0001270E"/>
    <w:rsid w:val="0002600A"/>
    <w:rsid w:val="00026C38"/>
    <w:rsid w:val="00027433"/>
    <w:rsid w:val="00040D2F"/>
    <w:rsid w:val="000545FD"/>
    <w:rsid w:val="000627BA"/>
    <w:rsid w:val="00066B6A"/>
    <w:rsid w:val="00072AAD"/>
    <w:rsid w:val="00091EA1"/>
    <w:rsid w:val="000936B4"/>
    <w:rsid w:val="000A38D7"/>
    <w:rsid w:val="000A71E3"/>
    <w:rsid w:val="000A7965"/>
    <w:rsid w:val="000A7E53"/>
    <w:rsid w:val="000B03A4"/>
    <w:rsid w:val="000B071E"/>
    <w:rsid w:val="000B523A"/>
    <w:rsid w:val="000B53BF"/>
    <w:rsid w:val="000B5B36"/>
    <w:rsid w:val="000B7608"/>
    <w:rsid w:val="000C5432"/>
    <w:rsid w:val="000D1805"/>
    <w:rsid w:val="000D1E2F"/>
    <w:rsid w:val="000E0C45"/>
    <w:rsid w:val="000E1901"/>
    <w:rsid w:val="000E4A51"/>
    <w:rsid w:val="000F70EF"/>
    <w:rsid w:val="000F783F"/>
    <w:rsid w:val="00100E69"/>
    <w:rsid w:val="0010209C"/>
    <w:rsid w:val="00102BBC"/>
    <w:rsid w:val="0010383D"/>
    <w:rsid w:val="00103E10"/>
    <w:rsid w:val="00103EA4"/>
    <w:rsid w:val="00104E6D"/>
    <w:rsid w:val="00106F1E"/>
    <w:rsid w:val="00110511"/>
    <w:rsid w:val="00116588"/>
    <w:rsid w:val="001218B1"/>
    <w:rsid w:val="001219DF"/>
    <w:rsid w:val="00132920"/>
    <w:rsid w:val="001333D7"/>
    <w:rsid w:val="00136CAE"/>
    <w:rsid w:val="001413FB"/>
    <w:rsid w:val="00144C36"/>
    <w:rsid w:val="001452E3"/>
    <w:rsid w:val="001502D8"/>
    <w:rsid w:val="00152E18"/>
    <w:rsid w:val="00154740"/>
    <w:rsid w:val="00155F73"/>
    <w:rsid w:val="00156345"/>
    <w:rsid w:val="00160B1B"/>
    <w:rsid w:val="001619E6"/>
    <w:rsid w:val="00162F8D"/>
    <w:rsid w:val="001649E4"/>
    <w:rsid w:val="00170816"/>
    <w:rsid w:val="001734CC"/>
    <w:rsid w:val="00175BF4"/>
    <w:rsid w:val="00181802"/>
    <w:rsid w:val="00182807"/>
    <w:rsid w:val="00182CF7"/>
    <w:rsid w:val="00192985"/>
    <w:rsid w:val="001960EA"/>
    <w:rsid w:val="001A05CF"/>
    <w:rsid w:val="001B1938"/>
    <w:rsid w:val="001B357C"/>
    <w:rsid w:val="001B7A00"/>
    <w:rsid w:val="001C7E2C"/>
    <w:rsid w:val="001D0818"/>
    <w:rsid w:val="001D6877"/>
    <w:rsid w:val="001D7592"/>
    <w:rsid w:val="001E0B4B"/>
    <w:rsid w:val="001E1046"/>
    <w:rsid w:val="001E2D70"/>
    <w:rsid w:val="001F0C60"/>
    <w:rsid w:val="001F51C9"/>
    <w:rsid w:val="00200373"/>
    <w:rsid w:val="002017C3"/>
    <w:rsid w:val="00203AF3"/>
    <w:rsid w:val="002041EC"/>
    <w:rsid w:val="00205389"/>
    <w:rsid w:val="00216993"/>
    <w:rsid w:val="00222ADE"/>
    <w:rsid w:val="002358A4"/>
    <w:rsid w:val="00261AC7"/>
    <w:rsid w:val="00266C17"/>
    <w:rsid w:val="00267819"/>
    <w:rsid w:val="002712A2"/>
    <w:rsid w:val="0027227B"/>
    <w:rsid w:val="00282DA2"/>
    <w:rsid w:val="002B2485"/>
    <w:rsid w:val="002B38A6"/>
    <w:rsid w:val="002B4290"/>
    <w:rsid w:val="002C165D"/>
    <w:rsid w:val="002C6257"/>
    <w:rsid w:val="002C6735"/>
    <w:rsid w:val="002C6B11"/>
    <w:rsid w:val="002D0BD6"/>
    <w:rsid w:val="002D16B2"/>
    <w:rsid w:val="002D49A0"/>
    <w:rsid w:val="002E649A"/>
    <w:rsid w:val="002F039C"/>
    <w:rsid w:val="002F61A6"/>
    <w:rsid w:val="002F78C6"/>
    <w:rsid w:val="00302406"/>
    <w:rsid w:val="003073C8"/>
    <w:rsid w:val="00313BB0"/>
    <w:rsid w:val="00314BAA"/>
    <w:rsid w:val="00323397"/>
    <w:rsid w:val="003240B2"/>
    <w:rsid w:val="003241D2"/>
    <w:rsid w:val="003422A8"/>
    <w:rsid w:val="00346B27"/>
    <w:rsid w:val="00346D39"/>
    <w:rsid w:val="00350571"/>
    <w:rsid w:val="00351A83"/>
    <w:rsid w:val="003526A8"/>
    <w:rsid w:val="00353EED"/>
    <w:rsid w:val="00355E48"/>
    <w:rsid w:val="00361D5A"/>
    <w:rsid w:val="00363D74"/>
    <w:rsid w:val="00366E23"/>
    <w:rsid w:val="00375BF2"/>
    <w:rsid w:val="0038412C"/>
    <w:rsid w:val="00386E1F"/>
    <w:rsid w:val="00395289"/>
    <w:rsid w:val="003A3748"/>
    <w:rsid w:val="003A7029"/>
    <w:rsid w:val="003A74DC"/>
    <w:rsid w:val="003B0F89"/>
    <w:rsid w:val="003B1D73"/>
    <w:rsid w:val="003B3DFC"/>
    <w:rsid w:val="003B3E87"/>
    <w:rsid w:val="003C13E2"/>
    <w:rsid w:val="003C21DC"/>
    <w:rsid w:val="003C5303"/>
    <w:rsid w:val="003C7CFA"/>
    <w:rsid w:val="003D4DD8"/>
    <w:rsid w:val="003E2037"/>
    <w:rsid w:val="003E2455"/>
    <w:rsid w:val="003F042A"/>
    <w:rsid w:val="003F2790"/>
    <w:rsid w:val="003F602B"/>
    <w:rsid w:val="00402429"/>
    <w:rsid w:val="0040314E"/>
    <w:rsid w:val="00410527"/>
    <w:rsid w:val="00416006"/>
    <w:rsid w:val="00421B3B"/>
    <w:rsid w:val="0042411D"/>
    <w:rsid w:val="00425C10"/>
    <w:rsid w:val="00426C70"/>
    <w:rsid w:val="00426DB3"/>
    <w:rsid w:val="00432267"/>
    <w:rsid w:val="0043316A"/>
    <w:rsid w:val="00433D5F"/>
    <w:rsid w:val="004416A3"/>
    <w:rsid w:val="00441EF4"/>
    <w:rsid w:val="00442F81"/>
    <w:rsid w:val="0045028E"/>
    <w:rsid w:val="00450715"/>
    <w:rsid w:val="0045186D"/>
    <w:rsid w:val="0047244E"/>
    <w:rsid w:val="004831F8"/>
    <w:rsid w:val="00486504"/>
    <w:rsid w:val="004925C4"/>
    <w:rsid w:val="00492927"/>
    <w:rsid w:val="004B56F7"/>
    <w:rsid w:val="004B6799"/>
    <w:rsid w:val="004C0E11"/>
    <w:rsid w:val="004C3F6A"/>
    <w:rsid w:val="004C6BE2"/>
    <w:rsid w:val="004D04E3"/>
    <w:rsid w:val="004D0883"/>
    <w:rsid w:val="004D4AB0"/>
    <w:rsid w:val="004E3CE5"/>
    <w:rsid w:val="004F0BB5"/>
    <w:rsid w:val="004F3B35"/>
    <w:rsid w:val="004F6778"/>
    <w:rsid w:val="00504A64"/>
    <w:rsid w:val="005051B2"/>
    <w:rsid w:val="0051223A"/>
    <w:rsid w:val="0051640A"/>
    <w:rsid w:val="005220FE"/>
    <w:rsid w:val="00527961"/>
    <w:rsid w:val="00531342"/>
    <w:rsid w:val="00532D67"/>
    <w:rsid w:val="00534688"/>
    <w:rsid w:val="0053693C"/>
    <w:rsid w:val="005414F0"/>
    <w:rsid w:val="00542BE3"/>
    <w:rsid w:val="00550EAE"/>
    <w:rsid w:val="00551821"/>
    <w:rsid w:val="00561514"/>
    <w:rsid w:val="005628B5"/>
    <w:rsid w:val="00566BDA"/>
    <w:rsid w:val="00586201"/>
    <w:rsid w:val="00590ED0"/>
    <w:rsid w:val="00591EC8"/>
    <w:rsid w:val="005953FA"/>
    <w:rsid w:val="005A0072"/>
    <w:rsid w:val="005A6DE3"/>
    <w:rsid w:val="005A730E"/>
    <w:rsid w:val="005A7B40"/>
    <w:rsid w:val="005B15BA"/>
    <w:rsid w:val="005B6F57"/>
    <w:rsid w:val="005C3923"/>
    <w:rsid w:val="005C7295"/>
    <w:rsid w:val="005D19A7"/>
    <w:rsid w:val="005D299C"/>
    <w:rsid w:val="005E264D"/>
    <w:rsid w:val="005E319A"/>
    <w:rsid w:val="005E3616"/>
    <w:rsid w:val="005E4F2C"/>
    <w:rsid w:val="005F0394"/>
    <w:rsid w:val="005F1714"/>
    <w:rsid w:val="005F438F"/>
    <w:rsid w:val="005F4A94"/>
    <w:rsid w:val="00601CC4"/>
    <w:rsid w:val="00616FF6"/>
    <w:rsid w:val="0062381B"/>
    <w:rsid w:val="006240CA"/>
    <w:rsid w:val="006248B9"/>
    <w:rsid w:val="00626009"/>
    <w:rsid w:val="006323E9"/>
    <w:rsid w:val="00632FDC"/>
    <w:rsid w:val="0063534D"/>
    <w:rsid w:val="0064083B"/>
    <w:rsid w:val="00640BB2"/>
    <w:rsid w:val="00647468"/>
    <w:rsid w:val="00652614"/>
    <w:rsid w:val="00655795"/>
    <w:rsid w:val="00664330"/>
    <w:rsid w:val="00664847"/>
    <w:rsid w:val="006650F0"/>
    <w:rsid w:val="006725DA"/>
    <w:rsid w:val="006776A5"/>
    <w:rsid w:val="006834DE"/>
    <w:rsid w:val="00683588"/>
    <w:rsid w:val="00685D95"/>
    <w:rsid w:val="00693D0D"/>
    <w:rsid w:val="006A1941"/>
    <w:rsid w:val="006A6AF4"/>
    <w:rsid w:val="006C05AE"/>
    <w:rsid w:val="006C2F4E"/>
    <w:rsid w:val="006C4C38"/>
    <w:rsid w:val="006D4351"/>
    <w:rsid w:val="006D5617"/>
    <w:rsid w:val="006E1D35"/>
    <w:rsid w:val="006E4F61"/>
    <w:rsid w:val="006E7107"/>
    <w:rsid w:val="006F31ED"/>
    <w:rsid w:val="006F5965"/>
    <w:rsid w:val="00714144"/>
    <w:rsid w:val="00722229"/>
    <w:rsid w:val="00734591"/>
    <w:rsid w:val="00736A16"/>
    <w:rsid w:val="007413D1"/>
    <w:rsid w:val="007421C4"/>
    <w:rsid w:val="00747C50"/>
    <w:rsid w:val="00755098"/>
    <w:rsid w:val="007603E6"/>
    <w:rsid w:val="00763139"/>
    <w:rsid w:val="00763CEA"/>
    <w:rsid w:val="00766A51"/>
    <w:rsid w:val="007745D3"/>
    <w:rsid w:val="007772B3"/>
    <w:rsid w:val="00781EEB"/>
    <w:rsid w:val="00785F14"/>
    <w:rsid w:val="00794A82"/>
    <w:rsid w:val="007975B8"/>
    <w:rsid w:val="00797E2D"/>
    <w:rsid w:val="007A3E95"/>
    <w:rsid w:val="007B53A8"/>
    <w:rsid w:val="007B5B90"/>
    <w:rsid w:val="007B6CC9"/>
    <w:rsid w:val="007C0373"/>
    <w:rsid w:val="007C0968"/>
    <w:rsid w:val="007C1348"/>
    <w:rsid w:val="007C771E"/>
    <w:rsid w:val="007D1566"/>
    <w:rsid w:val="007D17C2"/>
    <w:rsid w:val="007D1D40"/>
    <w:rsid w:val="007D4267"/>
    <w:rsid w:val="007D570D"/>
    <w:rsid w:val="007E05F8"/>
    <w:rsid w:val="007E308A"/>
    <w:rsid w:val="007E35F9"/>
    <w:rsid w:val="007E5DC2"/>
    <w:rsid w:val="007E7617"/>
    <w:rsid w:val="007F2F10"/>
    <w:rsid w:val="0080325D"/>
    <w:rsid w:val="00807E36"/>
    <w:rsid w:val="0081085D"/>
    <w:rsid w:val="00814D04"/>
    <w:rsid w:val="00815647"/>
    <w:rsid w:val="00820842"/>
    <w:rsid w:val="008308CC"/>
    <w:rsid w:val="00835E71"/>
    <w:rsid w:val="00836CEF"/>
    <w:rsid w:val="00845866"/>
    <w:rsid w:val="008546AB"/>
    <w:rsid w:val="00856D1D"/>
    <w:rsid w:val="00861588"/>
    <w:rsid w:val="008620D4"/>
    <w:rsid w:val="008658B3"/>
    <w:rsid w:val="008665FB"/>
    <w:rsid w:val="00872385"/>
    <w:rsid w:val="00874832"/>
    <w:rsid w:val="00875798"/>
    <w:rsid w:val="008762C2"/>
    <w:rsid w:val="008A5858"/>
    <w:rsid w:val="008B112D"/>
    <w:rsid w:val="008B332F"/>
    <w:rsid w:val="008B6DB6"/>
    <w:rsid w:val="008C05ED"/>
    <w:rsid w:val="008D0C15"/>
    <w:rsid w:val="008D3A44"/>
    <w:rsid w:val="008D7E83"/>
    <w:rsid w:val="008E3337"/>
    <w:rsid w:val="008E3B4A"/>
    <w:rsid w:val="008F3ED9"/>
    <w:rsid w:val="008F5D1A"/>
    <w:rsid w:val="008F6DF8"/>
    <w:rsid w:val="009014E6"/>
    <w:rsid w:val="0090482B"/>
    <w:rsid w:val="00905CDF"/>
    <w:rsid w:val="00912A54"/>
    <w:rsid w:val="00912D12"/>
    <w:rsid w:val="0092131D"/>
    <w:rsid w:val="0092186A"/>
    <w:rsid w:val="009323AD"/>
    <w:rsid w:val="00936106"/>
    <w:rsid w:val="00941E7F"/>
    <w:rsid w:val="00944BFC"/>
    <w:rsid w:val="00952C62"/>
    <w:rsid w:val="00957A79"/>
    <w:rsid w:val="00961FA9"/>
    <w:rsid w:val="00965E78"/>
    <w:rsid w:val="00977B0C"/>
    <w:rsid w:val="009903A6"/>
    <w:rsid w:val="00994D75"/>
    <w:rsid w:val="009A0E71"/>
    <w:rsid w:val="009A1C5B"/>
    <w:rsid w:val="009A2B26"/>
    <w:rsid w:val="009A4906"/>
    <w:rsid w:val="009B0E8A"/>
    <w:rsid w:val="009B3A4B"/>
    <w:rsid w:val="009C1844"/>
    <w:rsid w:val="009E14E8"/>
    <w:rsid w:val="009E4657"/>
    <w:rsid w:val="009E6034"/>
    <w:rsid w:val="009E6B7E"/>
    <w:rsid w:val="00A02016"/>
    <w:rsid w:val="00A11081"/>
    <w:rsid w:val="00A13524"/>
    <w:rsid w:val="00A16048"/>
    <w:rsid w:val="00A20742"/>
    <w:rsid w:val="00A20ED9"/>
    <w:rsid w:val="00A22419"/>
    <w:rsid w:val="00A32D75"/>
    <w:rsid w:val="00A33E61"/>
    <w:rsid w:val="00A35E7B"/>
    <w:rsid w:val="00A36389"/>
    <w:rsid w:val="00A5284C"/>
    <w:rsid w:val="00A60473"/>
    <w:rsid w:val="00A616A0"/>
    <w:rsid w:val="00A62C72"/>
    <w:rsid w:val="00A63F69"/>
    <w:rsid w:val="00A65F7C"/>
    <w:rsid w:val="00A775CD"/>
    <w:rsid w:val="00A80EDB"/>
    <w:rsid w:val="00A818F0"/>
    <w:rsid w:val="00A84986"/>
    <w:rsid w:val="00A874F4"/>
    <w:rsid w:val="00A91C54"/>
    <w:rsid w:val="00A92BAA"/>
    <w:rsid w:val="00A9301C"/>
    <w:rsid w:val="00AA670D"/>
    <w:rsid w:val="00AA7FE4"/>
    <w:rsid w:val="00AB12C7"/>
    <w:rsid w:val="00AB1560"/>
    <w:rsid w:val="00AD69B0"/>
    <w:rsid w:val="00AE0BCB"/>
    <w:rsid w:val="00AE3ACE"/>
    <w:rsid w:val="00AF21B2"/>
    <w:rsid w:val="00B019B6"/>
    <w:rsid w:val="00B10246"/>
    <w:rsid w:val="00B105A9"/>
    <w:rsid w:val="00B10AE8"/>
    <w:rsid w:val="00B13BF0"/>
    <w:rsid w:val="00B22D7B"/>
    <w:rsid w:val="00B2380E"/>
    <w:rsid w:val="00B2667E"/>
    <w:rsid w:val="00B26EBC"/>
    <w:rsid w:val="00B31222"/>
    <w:rsid w:val="00B3340D"/>
    <w:rsid w:val="00B3386A"/>
    <w:rsid w:val="00B35E4D"/>
    <w:rsid w:val="00B462F5"/>
    <w:rsid w:val="00B46974"/>
    <w:rsid w:val="00B51FEB"/>
    <w:rsid w:val="00B523E9"/>
    <w:rsid w:val="00B551B3"/>
    <w:rsid w:val="00B64005"/>
    <w:rsid w:val="00B645C4"/>
    <w:rsid w:val="00B64C8E"/>
    <w:rsid w:val="00B65069"/>
    <w:rsid w:val="00B651FF"/>
    <w:rsid w:val="00B74298"/>
    <w:rsid w:val="00B74B49"/>
    <w:rsid w:val="00B81C4E"/>
    <w:rsid w:val="00B82CFE"/>
    <w:rsid w:val="00B91D37"/>
    <w:rsid w:val="00BA024C"/>
    <w:rsid w:val="00BA0D7E"/>
    <w:rsid w:val="00BA3126"/>
    <w:rsid w:val="00BA5939"/>
    <w:rsid w:val="00BB126E"/>
    <w:rsid w:val="00BB1C55"/>
    <w:rsid w:val="00BB3B5B"/>
    <w:rsid w:val="00BB3E56"/>
    <w:rsid w:val="00BC13C1"/>
    <w:rsid w:val="00BC776B"/>
    <w:rsid w:val="00BD22C2"/>
    <w:rsid w:val="00BD60A4"/>
    <w:rsid w:val="00BE2ED5"/>
    <w:rsid w:val="00BF7874"/>
    <w:rsid w:val="00BF7A14"/>
    <w:rsid w:val="00C16F38"/>
    <w:rsid w:val="00C17B1E"/>
    <w:rsid w:val="00C216A2"/>
    <w:rsid w:val="00C25582"/>
    <w:rsid w:val="00C26B7B"/>
    <w:rsid w:val="00C27ED7"/>
    <w:rsid w:val="00C3550A"/>
    <w:rsid w:val="00C45FE1"/>
    <w:rsid w:val="00C46F38"/>
    <w:rsid w:val="00C51E03"/>
    <w:rsid w:val="00C571C5"/>
    <w:rsid w:val="00C60604"/>
    <w:rsid w:val="00C637A6"/>
    <w:rsid w:val="00C637DC"/>
    <w:rsid w:val="00C66A37"/>
    <w:rsid w:val="00C706D8"/>
    <w:rsid w:val="00C7123B"/>
    <w:rsid w:val="00C73221"/>
    <w:rsid w:val="00C82BB8"/>
    <w:rsid w:val="00C8386D"/>
    <w:rsid w:val="00C96396"/>
    <w:rsid w:val="00CA6A2A"/>
    <w:rsid w:val="00CB62C4"/>
    <w:rsid w:val="00CC4F24"/>
    <w:rsid w:val="00CC6E3A"/>
    <w:rsid w:val="00CE3C9D"/>
    <w:rsid w:val="00CE4323"/>
    <w:rsid w:val="00CE623B"/>
    <w:rsid w:val="00D044DC"/>
    <w:rsid w:val="00D04A76"/>
    <w:rsid w:val="00D04B37"/>
    <w:rsid w:val="00D10EF3"/>
    <w:rsid w:val="00D14390"/>
    <w:rsid w:val="00D243DF"/>
    <w:rsid w:val="00D25D72"/>
    <w:rsid w:val="00D37BEA"/>
    <w:rsid w:val="00D425C7"/>
    <w:rsid w:val="00D43FC1"/>
    <w:rsid w:val="00D475CD"/>
    <w:rsid w:val="00D50074"/>
    <w:rsid w:val="00D52028"/>
    <w:rsid w:val="00D524F1"/>
    <w:rsid w:val="00D60125"/>
    <w:rsid w:val="00D634FA"/>
    <w:rsid w:val="00D65887"/>
    <w:rsid w:val="00D67ADC"/>
    <w:rsid w:val="00D713EA"/>
    <w:rsid w:val="00D716F2"/>
    <w:rsid w:val="00D72CE6"/>
    <w:rsid w:val="00D7427C"/>
    <w:rsid w:val="00D90FD7"/>
    <w:rsid w:val="00D968B6"/>
    <w:rsid w:val="00D96CC6"/>
    <w:rsid w:val="00DA2B32"/>
    <w:rsid w:val="00DA695B"/>
    <w:rsid w:val="00DA6B88"/>
    <w:rsid w:val="00DB28C7"/>
    <w:rsid w:val="00DB3BC3"/>
    <w:rsid w:val="00DB6D72"/>
    <w:rsid w:val="00DC21E7"/>
    <w:rsid w:val="00DC3234"/>
    <w:rsid w:val="00DC32F8"/>
    <w:rsid w:val="00DC3BC9"/>
    <w:rsid w:val="00DC71C3"/>
    <w:rsid w:val="00DD22DB"/>
    <w:rsid w:val="00DD265C"/>
    <w:rsid w:val="00DE133D"/>
    <w:rsid w:val="00DE4589"/>
    <w:rsid w:val="00DF42A0"/>
    <w:rsid w:val="00E01E57"/>
    <w:rsid w:val="00E12A2D"/>
    <w:rsid w:val="00E21C10"/>
    <w:rsid w:val="00E24105"/>
    <w:rsid w:val="00E250CD"/>
    <w:rsid w:val="00E340D6"/>
    <w:rsid w:val="00E44FCC"/>
    <w:rsid w:val="00E46297"/>
    <w:rsid w:val="00E46FF1"/>
    <w:rsid w:val="00E470B8"/>
    <w:rsid w:val="00E52C43"/>
    <w:rsid w:val="00E57D37"/>
    <w:rsid w:val="00E63539"/>
    <w:rsid w:val="00E63E2E"/>
    <w:rsid w:val="00E67E95"/>
    <w:rsid w:val="00E73C74"/>
    <w:rsid w:val="00E82276"/>
    <w:rsid w:val="00E86E76"/>
    <w:rsid w:val="00E87CF5"/>
    <w:rsid w:val="00E90CE7"/>
    <w:rsid w:val="00E96272"/>
    <w:rsid w:val="00E973D4"/>
    <w:rsid w:val="00EA5B93"/>
    <w:rsid w:val="00EA7E7A"/>
    <w:rsid w:val="00EB1A22"/>
    <w:rsid w:val="00EB651C"/>
    <w:rsid w:val="00EC0901"/>
    <w:rsid w:val="00EC419D"/>
    <w:rsid w:val="00EC5E63"/>
    <w:rsid w:val="00EE02B9"/>
    <w:rsid w:val="00EE18E9"/>
    <w:rsid w:val="00EE7505"/>
    <w:rsid w:val="00EF64F6"/>
    <w:rsid w:val="00F10A3C"/>
    <w:rsid w:val="00F11929"/>
    <w:rsid w:val="00F11BEF"/>
    <w:rsid w:val="00F13F34"/>
    <w:rsid w:val="00F21ABD"/>
    <w:rsid w:val="00F223B3"/>
    <w:rsid w:val="00F22A94"/>
    <w:rsid w:val="00F240E7"/>
    <w:rsid w:val="00F30CA5"/>
    <w:rsid w:val="00F3327C"/>
    <w:rsid w:val="00F60A94"/>
    <w:rsid w:val="00F61750"/>
    <w:rsid w:val="00F638DD"/>
    <w:rsid w:val="00F70BEA"/>
    <w:rsid w:val="00F80943"/>
    <w:rsid w:val="00F835AC"/>
    <w:rsid w:val="00F92AF3"/>
    <w:rsid w:val="00F95E51"/>
    <w:rsid w:val="00F97F9B"/>
    <w:rsid w:val="00FA7F5B"/>
    <w:rsid w:val="00FB6A00"/>
    <w:rsid w:val="00FC523A"/>
    <w:rsid w:val="00FC5398"/>
    <w:rsid w:val="00FD303C"/>
    <w:rsid w:val="00FE45D9"/>
    <w:rsid w:val="00FE5474"/>
    <w:rsid w:val="00FF3AEE"/>
    <w:rsid w:val="00FF3D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annotation text"/>
    <w:lsdException w:uiPriority="99" w:name="header"/>
    <w:lsdException w:uiPriority="99" w:name="footer"/>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39" w:name="Table Grid"/>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link w:val="Naslov1Char"/>
    <w:uiPriority w:val="9"/>
    <w:qFormat/>
    <w:rsid w:val="00040D2F"/>
    <w:pPr>
      <w:spacing w:lineRule="atLeast" w:line="360" w:afterAutospacing="true" w:after="100" w:beforeAutospacing="true" w:before="100"/>
      <w:outlineLvl w:val="0"/>
    </w:pPr>
    <w:rPr>
      <w:b/>
      <w:bCs/>
      <w:color w:val="666666"/>
      <w:kern w:val="36"/>
      <w:sz w:val="36"/>
      <w:szCs w:val="36"/>
      <w:lang w:eastAsia="en-US" w:val="en-US"/>
    </w:rPr>
  </w:style>
  <w:style w:styleId="Naslov2" w:type="paragraph">
    <w:name w:val="heading 2"/>
    <w:basedOn w:val="Normal"/>
    <w:next w:val="Normal"/>
    <w:link w:val="Naslov2Char"/>
    <w:uiPriority w:val="9"/>
    <w:semiHidden/>
    <w:unhideWhenUsed/>
    <w:qFormat/>
    <w:rsid w:val="00941E7F"/>
    <w:pPr>
      <w:keepNext/>
      <w:tabs>
        <w:tab w:pos="1440" w:val="num"/>
      </w:tabs>
      <w:spacing w:after="60" w:before="240"/>
      <w:ind w:hanging="720" w:left="1440"/>
      <w:outlineLvl w:val="1"/>
    </w:pPr>
    <w:rPr>
      <w:rFonts w:cstheme="majorBidi" w:eastAsiaTheme="majorEastAsia" w:hAnsiTheme="majorHAnsi" w:asciiTheme="majorHAnsi"/>
      <w:b/>
      <w:bCs/>
      <w:i/>
      <w:iCs/>
      <w:sz w:val="28"/>
      <w:szCs w:val="28"/>
      <w:lang w:eastAsia="en-US" w:val="en-US"/>
    </w:rPr>
  </w:style>
  <w:style w:styleId="Naslov3" w:type="paragraph">
    <w:name w:val="heading 3"/>
    <w:basedOn w:val="Normal"/>
    <w:next w:val="Normal"/>
    <w:link w:val="Naslov3Char"/>
    <w:uiPriority w:val="9"/>
    <w:semiHidden/>
    <w:unhideWhenUsed/>
    <w:qFormat/>
    <w:rsid w:val="00941E7F"/>
    <w:pPr>
      <w:keepNext/>
      <w:tabs>
        <w:tab w:pos="2160" w:val="num"/>
      </w:tabs>
      <w:spacing w:after="60" w:before="240"/>
      <w:ind w:hanging="720" w:left="2160"/>
      <w:outlineLvl w:val="2"/>
    </w:pPr>
    <w:rPr>
      <w:rFonts w:cstheme="majorBidi" w:eastAsiaTheme="majorEastAsia" w:hAnsiTheme="majorHAnsi" w:asciiTheme="majorHAnsi"/>
      <w:b/>
      <w:bCs/>
      <w:sz w:val="26"/>
      <w:szCs w:val="26"/>
      <w:lang w:eastAsia="en-US" w:val="en-US"/>
    </w:rPr>
  </w:style>
  <w:style w:styleId="Naslov4" w:type="paragraph">
    <w:name w:val="heading 4"/>
    <w:basedOn w:val="Normal"/>
    <w:next w:val="Normal"/>
    <w:link w:val="Naslov4Char"/>
    <w:uiPriority w:val="9"/>
    <w:qFormat/>
    <w:rsid w:val="00040D2F"/>
    <w:pPr>
      <w:keepNext/>
      <w:spacing w:lineRule="auto" w:line="276" w:after="60" w:before="240"/>
      <w:outlineLvl w:val="3"/>
    </w:pPr>
    <w:rPr>
      <w:rFonts w:eastAsia="Calibri"/>
      <w:b/>
      <w:bCs/>
      <w:sz w:val="28"/>
      <w:szCs w:val="28"/>
      <w:lang w:eastAsia="en-US" w:val="en-US"/>
    </w:rPr>
  </w:style>
  <w:style w:styleId="Naslov5" w:type="paragraph">
    <w:name w:val="heading 5"/>
    <w:basedOn w:val="Normal"/>
    <w:next w:val="Normal"/>
    <w:link w:val="Naslov5Char"/>
    <w:uiPriority w:val="9"/>
    <w:semiHidden/>
    <w:unhideWhenUsed/>
    <w:qFormat/>
    <w:rsid w:val="00941E7F"/>
    <w:pPr>
      <w:tabs>
        <w:tab w:pos="3600" w:val="num"/>
      </w:tabs>
      <w:spacing w:after="60" w:before="240"/>
      <w:ind w:hanging="720" w:left="3600"/>
      <w:outlineLvl w:val="4"/>
    </w:pPr>
    <w:rPr>
      <w:rFonts w:cstheme="minorBidi" w:eastAsiaTheme="minorEastAsia" w:hAnsiTheme="minorHAnsi" w:asciiTheme="minorHAnsi"/>
      <w:b/>
      <w:bCs/>
      <w:i/>
      <w:iCs/>
      <w:sz w:val="26"/>
      <w:szCs w:val="26"/>
      <w:lang w:eastAsia="en-US" w:val="en-US"/>
    </w:rPr>
  </w:style>
  <w:style w:styleId="Naslov6" w:type="paragraph">
    <w:name w:val="heading 6"/>
    <w:basedOn w:val="Normal"/>
    <w:next w:val="Normal"/>
    <w:link w:val="Naslov6Char"/>
    <w:semiHidden/>
    <w:unhideWhenUsed/>
    <w:qFormat/>
    <w:rsid w:val="00941E7F"/>
    <w:pPr>
      <w:tabs>
        <w:tab w:pos="4320" w:val="num"/>
      </w:tabs>
      <w:spacing w:after="60" w:before="240"/>
      <w:ind w:hanging="720" w:left="4320"/>
      <w:outlineLvl w:val="5"/>
    </w:pPr>
    <w:rPr>
      <w:b/>
      <w:bCs/>
      <w:sz w:val="22"/>
      <w:szCs w:val="22"/>
      <w:lang w:eastAsia="en-US" w:val="en-US"/>
    </w:rPr>
  </w:style>
  <w:style w:styleId="Naslov7" w:type="paragraph">
    <w:name w:val="heading 7"/>
    <w:basedOn w:val="Normal"/>
    <w:next w:val="Normal"/>
    <w:link w:val="Naslov7Char"/>
    <w:uiPriority w:val="9"/>
    <w:semiHidden/>
    <w:unhideWhenUsed/>
    <w:qFormat/>
    <w:rsid w:val="00941E7F"/>
    <w:pPr>
      <w:tabs>
        <w:tab w:pos="5040" w:val="num"/>
      </w:tabs>
      <w:spacing w:after="60" w:before="240"/>
      <w:ind w:hanging="720" w:left="5040"/>
      <w:outlineLvl w:val="6"/>
    </w:pPr>
    <w:rPr>
      <w:rFonts w:cstheme="minorBidi" w:eastAsiaTheme="minorEastAsia" w:hAnsiTheme="minorHAnsi" w:asciiTheme="minorHAnsi"/>
      <w:lang w:eastAsia="en-US" w:val="en-US"/>
    </w:rPr>
  </w:style>
  <w:style w:styleId="Naslov8" w:type="paragraph">
    <w:name w:val="heading 8"/>
    <w:basedOn w:val="Normal"/>
    <w:next w:val="Normal"/>
    <w:link w:val="Naslov8Char"/>
    <w:uiPriority w:val="9"/>
    <w:semiHidden/>
    <w:unhideWhenUsed/>
    <w:qFormat/>
    <w:rsid w:val="00941E7F"/>
    <w:pPr>
      <w:tabs>
        <w:tab w:pos="5760" w:val="num"/>
      </w:tabs>
      <w:spacing w:after="60" w:before="240"/>
      <w:ind w:hanging="720" w:left="5760"/>
      <w:outlineLvl w:val="7"/>
    </w:pPr>
    <w:rPr>
      <w:rFonts w:cstheme="minorBidi" w:eastAsiaTheme="minorEastAsia" w:hAnsiTheme="minorHAnsi" w:asciiTheme="minorHAnsi"/>
      <w:i/>
      <w:iCs/>
      <w:lang w:eastAsia="en-US" w:val="en-US"/>
    </w:rPr>
  </w:style>
  <w:style w:styleId="Naslov9" w:type="paragraph">
    <w:name w:val="heading 9"/>
    <w:basedOn w:val="Normal"/>
    <w:next w:val="Normal"/>
    <w:link w:val="Naslov9Char"/>
    <w:uiPriority w:val="9"/>
    <w:semiHidden/>
    <w:unhideWhenUsed/>
    <w:qFormat/>
    <w:rsid w:val="00941E7F"/>
    <w:pPr>
      <w:tabs>
        <w:tab w:pos="6480" w:val="num"/>
      </w:tabs>
      <w:spacing w:after="60" w:before="240"/>
      <w:ind w:hanging="720" w:left="6480"/>
      <w:outlineLvl w:val="8"/>
    </w:pPr>
    <w:rPr>
      <w:rFonts w:cstheme="majorBidi" w:eastAsiaTheme="majorEastAsia" w:hAnsiTheme="majorHAnsi" w:asciiTheme="majorHAnsi"/>
      <w:sz w:val="22"/>
      <w:szCs w:val="22"/>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link w:val="PodnojeChar"/>
    <w:uiPriority w:val="99"/>
    <w:rsid w:val="007D17C2"/>
    <w:pPr>
      <w:tabs>
        <w:tab w:pos="4536" w:val="center"/>
        <w:tab w:pos="9072" w:val="right"/>
      </w:tabs>
    </w:pPr>
  </w:style>
  <w:style w:customStyle="true" w:styleId="Odlomakpopisa1" w:type="paragraph">
    <w:name w:val="Odlomak popisa1"/>
    <w:basedOn w:val="Normal"/>
    <w:rsid w:val="00D50074"/>
    <w:pPr>
      <w:spacing w:after="200"/>
      <w:ind w:left="720"/>
      <w:contextualSpacing/>
    </w:pPr>
    <w:rPr>
      <w:rFonts w:cs="Tahoma" w:hAnsi="Tahoma" w:ascii="Tahoma"/>
      <w:sz w:val="22"/>
      <w:lang w:eastAsia="en-US"/>
    </w:rPr>
  </w:style>
  <w:style w:styleId="Tekstbalonia" w:type="paragraph">
    <w:name w:val="Balloon Text"/>
    <w:basedOn w:val="Normal"/>
    <w:link w:val="TekstbaloniaChar"/>
    <w:semiHidden/>
    <w:rsid w:val="008D0C15"/>
    <w:rPr>
      <w:rFonts w:cs="Tahoma" w:hAnsi="Tahoma" w:ascii="Tahoma"/>
      <w:sz w:val="16"/>
      <w:szCs w:val="16"/>
    </w:rPr>
  </w:style>
  <w:style w:styleId="Odlomakpopisa" w:type="paragraph">
    <w:name w:val="List Paragraph"/>
    <w:basedOn w:val="Normal"/>
    <w:link w:val="OdlomakpopisaChar"/>
    <w:qFormat/>
    <w:rsid w:val="003A7029"/>
    <w:pPr>
      <w:spacing w:after="200"/>
      <w:ind w:left="720"/>
      <w:contextualSpacing/>
    </w:pPr>
    <w:rPr>
      <w:rFonts w:cs="Tahoma" w:eastAsia="Calibri" w:hAnsi="Tahoma" w:ascii="Tahoma"/>
      <w:sz w:val="22"/>
      <w:lang w:eastAsia="en-US"/>
    </w:rPr>
  </w:style>
  <w:style w:customStyle="true" w:styleId="Default" w:type="paragraph">
    <w:name w:val="Default"/>
    <w:rsid w:val="00664330"/>
    <w:pPr>
      <w:autoSpaceDE w:val="false"/>
      <w:autoSpaceDN w:val="false"/>
      <w:adjustRightInd w:val="false"/>
    </w:pPr>
    <w:rPr>
      <w:rFonts w:cs="Verdana" w:hAnsi="Verdana" w:ascii="Verdana"/>
      <w:color w:val="000000"/>
      <w:sz w:val="24"/>
      <w:szCs w:val="24"/>
    </w:rPr>
  </w:style>
  <w:style w:styleId="Reetkatablice" w:type="table">
    <w:name w:val="Table Grid"/>
    <w:basedOn w:val="Obinatablica"/>
    <w:uiPriority w:val="39"/>
    <w:rsid w:val="00DA6B8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5E63"/>
    <w:pPr>
      <w:suppressAutoHyphens/>
      <w:autoSpaceDN w:val="false"/>
      <w:spacing w:lineRule="auto" w:line="259" w:after="160"/>
      <w:textAlignment w:val="baseline"/>
    </w:pPr>
    <w:rPr>
      <w:rFonts w:eastAsia="Calibri" w:hAnsi="Calibri" w:ascii="Calibri"/>
      <w:kern w:val="3"/>
      <w:sz w:val="22"/>
      <w:szCs w:val="22"/>
      <w:lang w:eastAsia="en-US"/>
    </w:rPr>
  </w:style>
  <w:style w:customStyle="true" w:styleId="WWNum13" w:type="numbering">
    <w:name w:val="WWNum13"/>
    <w:basedOn w:val="Bezpopisa"/>
    <w:rsid w:val="00EC5E63"/>
    <w:pPr>
      <w:numPr>
        <w:numId w:val="1"/>
      </w:numPr>
    </w:pPr>
  </w:style>
  <w:style w:styleId="StandardWeb" w:type="paragraph">
    <w:name w:val="Normal (Web)"/>
    <w:basedOn w:val="Standard"/>
    <w:rsid w:val="00EC5E63"/>
  </w:style>
  <w:style w:customStyle="true" w:styleId="st" w:type="character">
    <w:name w:val="st"/>
    <w:basedOn w:val="Zadanifontodlomka"/>
    <w:rsid w:val="00875798"/>
  </w:style>
  <w:style w:styleId="Hiperveza" w:type="character">
    <w:name w:val="Hyperlink"/>
    <w:unhideWhenUsed/>
    <w:rsid w:val="00D968B6"/>
    <w:rPr>
      <w:color w:val="0000FF"/>
      <w:u w:val="single"/>
    </w:rPr>
  </w:style>
  <w:style w:styleId="SlijeenaHiperveza" w:type="character">
    <w:name w:val="FollowedHyperlink"/>
    <w:uiPriority w:val="99"/>
    <w:unhideWhenUsed/>
    <w:rsid w:val="00D968B6"/>
    <w:rPr>
      <w:color w:val="800080"/>
      <w:u w:val="single"/>
    </w:rPr>
  </w:style>
  <w:style w:customStyle="true" w:styleId="ZaglavljeChar" w:type="character">
    <w:name w:val="Zaglavlje Char"/>
    <w:basedOn w:val="Zadanifontodlomka"/>
    <w:link w:val="Zaglavlje"/>
    <w:uiPriority w:val="99"/>
    <w:rsid w:val="00D968B6"/>
    <w:rPr>
      <w:sz w:val="24"/>
      <w:szCs w:val="24"/>
    </w:rPr>
  </w:style>
  <w:style w:styleId="Opisslike" w:type="paragraph">
    <w:name w:val="caption"/>
    <w:basedOn w:val="Normal"/>
    <w:semiHidden/>
    <w:unhideWhenUsed/>
    <w:qFormat/>
    <w:rsid w:val="00D968B6"/>
    <w:pPr>
      <w:widowControl w:val="false"/>
      <w:suppressLineNumbers/>
      <w:suppressAutoHyphens/>
      <w:spacing w:lineRule="auto" w:line="276" w:after="120" w:before="120"/>
    </w:pPr>
    <w:rPr>
      <w:rFonts w:cs="Mangal" w:eastAsia="SimSun"/>
      <w:i/>
      <w:iCs/>
      <w:color w:val="00000A"/>
      <w:kern w:val="2"/>
      <w:lang w:bidi="hi-IN" w:eastAsia="zh-CN"/>
    </w:rPr>
  </w:style>
  <w:style w:styleId="Tijeloteksta" w:type="paragraph">
    <w:name w:val="Body Text"/>
    <w:basedOn w:val="Normal"/>
    <w:link w:val="TijelotekstaChar"/>
    <w:unhideWhenUsed/>
    <w:rsid w:val="00D968B6"/>
    <w:pPr>
      <w:widowControl w:val="false"/>
      <w:suppressAutoHyphens/>
      <w:spacing w:lineRule="auto" w:line="276" w:after="120"/>
    </w:pPr>
    <w:rPr>
      <w:rFonts w:cs="Mangal" w:eastAsia="SimSun"/>
      <w:color w:val="00000A"/>
      <w:kern w:val="2"/>
      <w:lang w:bidi="hi-IN" w:eastAsia="zh-CN"/>
    </w:rPr>
  </w:style>
  <w:style w:customStyle="true" w:styleId="TijelotekstaChar" w:type="character">
    <w:name w:val="Tijelo teksta Char"/>
    <w:basedOn w:val="Zadanifontodlomka"/>
    <w:link w:val="Tijeloteksta"/>
    <w:rsid w:val="00D968B6"/>
    <w:rPr>
      <w:rFonts w:cs="Mangal" w:eastAsia="SimSun"/>
      <w:color w:val="00000A"/>
      <w:kern w:val="2"/>
      <w:sz w:val="24"/>
      <w:szCs w:val="24"/>
      <w:lang w:bidi="hi-IN" w:eastAsia="zh-CN"/>
    </w:rPr>
  </w:style>
  <w:style w:styleId="Popis" w:type="paragraph">
    <w:name w:val="List"/>
    <w:basedOn w:val="Tijeloteksta"/>
    <w:unhideWhenUsed/>
    <w:rsid w:val="00D968B6"/>
  </w:style>
  <w:style w:styleId="Tijeloteksta3" w:type="paragraph">
    <w:name w:val="Body Text 3"/>
    <w:basedOn w:val="Normal"/>
    <w:link w:val="Tijeloteksta3Char"/>
    <w:unhideWhenUsed/>
    <w:rsid w:val="00D968B6"/>
    <w:pPr>
      <w:widowControl w:val="false"/>
      <w:suppressAutoHyphens/>
      <w:spacing w:lineRule="auto" w:line="276" w:after="200"/>
    </w:pPr>
    <w:rPr>
      <w:rFonts w:cs="Arial" w:eastAsia="SimSun" w:hAnsi="Arial" w:ascii="Arial"/>
      <w:color w:val="00000A"/>
      <w:kern w:val="2"/>
      <w:lang w:bidi="hi-IN" w:eastAsia="zh-CN"/>
    </w:rPr>
  </w:style>
  <w:style w:customStyle="true" w:styleId="Tijeloteksta3Char" w:type="character">
    <w:name w:val="Tijelo teksta 3 Char"/>
    <w:basedOn w:val="Zadanifontodlomka"/>
    <w:link w:val="Tijeloteksta3"/>
    <w:rsid w:val="00D968B6"/>
    <w:rPr>
      <w:rFonts w:cs="Arial" w:eastAsia="SimSun" w:hAnsi="Arial" w:ascii="Arial"/>
      <w:color w:val="00000A"/>
      <w:kern w:val="2"/>
      <w:sz w:val="24"/>
      <w:szCs w:val="24"/>
      <w:lang w:bidi="hi-IN" w:eastAsia="zh-CN"/>
    </w:rPr>
  </w:style>
  <w:style w:customStyle="true" w:styleId="TekstbaloniaChar" w:type="character">
    <w:name w:val="Tekst balončića Char"/>
    <w:basedOn w:val="Zadanifontodlomka"/>
    <w:link w:val="Tekstbalonia"/>
    <w:semiHidden/>
    <w:rsid w:val="00D968B6"/>
    <w:rPr>
      <w:rFonts w:cs="Tahoma" w:hAnsi="Tahoma" w:ascii="Tahoma"/>
      <w:sz w:val="16"/>
      <w:szCs w:val="16"/>
    </w:rPr>
  </w:style>
  <w:style w:customStyle="true" w:styleId="Heading" w:type="paragraph">
    <w:name w:val="Heading"/>
    <w:basedOn w:val="Normal"/>
    <w:next w:val="Tijeloteksta"/>
    <w:rsid w:val="00D968B6"/>
    <w:pPr>
      <w:keepNext/>
      <w:widowControl w:val="false"/>
      <w:suppressAutoHyphens/>
      <w:spacing w:lineRule="auto" w:line="276" w:after="120" w:before="240"/>
    </w:pPr>
    <w:rPr>
      <w:rFonts w:cs="Mangal" w:eastAsia="Microsoft YaHei" w:hAnsi="Arial" w:ascii="Arial"/>
      <w:color w:val="00000A"/>
      <w:kern w:val="2"/>
      <w:sz w:val="28"/>
      <w:szCs w:val="28"/>
      <w:lang w:bidi="hi-IN" w:eastAsia="zh-CN"/>
    </w:rPr>
  </w:style>
  <w:style w:customStyle="true" w:styleId="Index" w:type="paragraph">
    <w:name w:val="Index"/>
    <w:basedOn w:val="Normal"/>
    <w:rsid w:val="00D968B6"/>
    <w:pPr>
      <w:widowControl w:val="false"/>
      <w:suppressLineNumbers/>
      <w:suppressAutoHyphens/>
      <w:spacing w:lineRule="auto" w:line="276" w:after="200"/>
    </w:pPr>
    <w:rPr>
      <w:rFonts w:cs="Mangal" w:eastAsia="SimSun"/>
      <w:color w:val="00000A"/>
      <w:kern w:val="2"/>
      <w:lang w:bidi="hi-IN" w:eastAsia="zh-CN"/>
    </w:rPr>
  </w:style>
  <w:style w:customStyle="true" w:styleId="Opisslike1" w:type="paragraph">
    <w:name w:val="Opis slike1"/>
    <w:basedOn w:val="Normal"/>
    <w:rsid w:val="00D968B6"/>
    <w:pPr>
      <w:widowControl w:val="false"/>
      <w:suppressLineNumbers/>
      <w:suppressAutoHyphens/>
      <w:spacing w:lineRule="auto" w:line="276" w:after="120" w:before="120"/>
    </w:pPr>
    <w:rPr>
      <w:rFonts w:cs="Mangal" w:eastAsia="SimSun"/>
      <w:i/>
      <w:iCs/>
      <w:color w:val="00000A"/>
      <w:kern w:val="2"/>
      <w:lang w:bidi="hi-IN" w:eastAsia="zh-CN"/>
    </w:rPr>
  </w:style>
  <w:style w:customStyle="true" w:styleId="xl67" w:type="paragraph">
    <w:name w:val="xl67"/>
    <w:basedOn w:val="Normal"/>
    <w:rsid w:val="00D968B6"/>
    <w:pPr>
      <w:spacing w:lineRule="atLeast" w:line="100" w:after="28" w:before="28"/>
    </w:pPr>
    <w:rPr>
      <w:color w:val="00000A"/>
      <w:kern w:val="2"/>
    </w:rPr>
  </w:style>
  <w:style w:customStyle="true" w:styleId="xl68" w:type="paragraph">
    <w:name w:val="xl68"/>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b/>
      <w:bCs/>
      <w:color w:val="00000A"/>
      <w:kern w:val="2"/>
    </w:rPr>
  </w:style>
  <w:style w:customStyle="true" w:styleId="xl69" w:type="paragraph">
    <w:name w:val="xl69"/>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b/>
      <w:bCs/>
      <w:color w:val="00000A"/>
      <w:kern w:val="2"/>
    </w:rPr>
  </w:style>
  <w:style w:customStyle="true" w:styleId="xl70" w:type="paragraph">
    <w:name w:val="xl70"/>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color w:val="00000A"/>
      <w:kern w:val="2"/>
    </w:rPr>
  </w:style>
  <w:style w:customStyle="true" w:styleId="xl71" w:type="paragraph">
    <w:name w:val="xl71"/>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right"/>
    </w:pPr>
    <w:rPr>
      <w:color w:val="00000A"/>
      <w:kern w:val="2"/>
    </w:rPr>
  </w:style>
  <w:style w:customStyle="true" w:styleId="xl72" w:type="paragraph">
    <w:name w:val="xl72"/>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color w:val="00000A"/>
      <w:kern w:val="2"/>
    </w:rPr>
  </w:style>
  <w:style w:customStyle="true" w:styleId="xl66" w:type="paragraph">
    <w:name w:val="xl66"/>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color w:val="00000A"/>
      <w:kern w:val="2"/>
    </w:rPr>
  </w:style>
  <w:style w:customStyle="true" w:styleId="xl74" w:type="paragraph">
    <w:name w:val="xl74"/>
    <w:basedOn w:val="Normal"/>
    <w:rsid w:val="00D968B6"/>
    <w:pPr>
      <w:spacing w:lineRule="atLeast" w:line="100" w:after="28" w:before="28"/>
    </w:pPr>
    <w:rPr>
      <w:color w:val="00000A"/>
      <w:kern w:val="2"/>
    </w:rPr>
  </w:style>
  <w:style w:customStyle="true" w:styleId="xl76" w:type="paragraph">
    <w:name w:val="xl76"/>
    <w:basedOn w:val="Normal"/>
    <w:rsid w:val="00D968B6"/>
    <w:pPr>
      <w:pBdr>
        <w:top w:space="0" w:sz="4" w:color="000000" w:val="single"/>
        <w:left w:space="0" w:sz="4" w:color="000000" w:val="single"/>
        <w:bottom w:space="0" w:sz="4" w:color="000000" w:val="single"/>
        <w:right w:space="0" w:sz="4" w:color="000000" w:val="single"/>
      </w:pBdr>
      <w:shd w:fill="C0C0C0" w:color="auto" w:val="clear"/>
      <w:spacing w:lineRule="atLeast" w:line="100" w:after="28" w:before="28"/>
      <w:jc w:val="center"/>
    </w:pPr>
    <w:rPr>
      <w:b/>
      <w:bCs/>
      <w:color w:val="00000A"/>
      <w:kern w:val="2"/>
    </w:rPr>
  </w:style>
  <w:style w:customStyle="true" w:styleId="xl77" w:type="paragraph">
    <w:name w:val="xl77"/>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color w:val="00000A"/>
      <w:kern w:val="2"/>
    </w:rPr>
  </w:style>
  <w:style w:customStyle="true" w:styleId="xl73" w:type="paragraph">
    <w:name w:val="xl73"/>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rFonts w:hAnsi="Calibri" w:ascii="Calibri"/>
      <w:color w:val="00000A"/>
      <w:kern w:val="2"/>
    </w:rPr>
  </w:style>
  <w:style w:customStyle="true" w:styleId="xl75" w:type="paragraph">
    <w:name w:val="xl75"/>
    <w:basedOn w:val="Normal"/>
    <w:rsid w:val="00D968B6"/>
    <w:pPr>
      <w:spacing w:lineRule="atLeast" w:line="100" w:after="28" w:before="28"/>
    </w:pPr>
    <w:rPr>
      <w:color w:val="00000A"/>
      <w:kern w:val="2"/>
    </w:rPr>
  </w:style>
  <w:style w:customStyle="true" w:styleId="xl78" w:type="paragraph">
    <w:name w:val="xl78"/>
    <w:basedOn w:val="Normal"/>
    <w:rsid w:val="00D968B6"/>
    <w:pPr>
      <w:spacing w:lineRule="atLeast" w:line="100" w:after="28" w:before="28"/>
    </w:pPr>
    <w:rPr>
      <w:color w:val="00000A"/>
      <w:kern w:val="2"/>
    </w:rPr>
  </w:style>
  <w:style w:customStyle="true" w:styleId="xl80" w:type="paragraph">
    <w:name w:val="xl80"/>
    <w:basedOn w:val="Normal"/>
    <w:rsid w:val="00D968B6"/>
    <w:pPr>
      <w:pBdr>
        <w:top w:space="0" w:sz="8" w:color="000000" w:val="single"/>
        <w:left w:space="0" w:sz="8" w:color="000000" w:val="single"/>
        <w:right w:space="0" w:sz="4" w:color="000000" w:val="single"/>
      </w:pBdr>
      <w:spacing w:lineRule="atLeast" w:line="100" w:after="28" w:before="28"/>
      <w:jc w:val="center"/>
    </w:pPr>
    <w:rPr>
      <w:b/>
      <w:bCs/>
      <w:color w:val="00000A"/>
      <w:kern w:val="2"/>
    </w:rPr>
  </w:style>
  <w:style w:customStyle="true" w:styleId="xl81" w:type="paragraph">
    <w:name w:val="xl81"/>
    <w:basedOn w:val="Normal"/>
    <w:rsid w:val="00D968B6"/>
    <w:pPr>
      <w:pBdr>
        <w:top w:space="0" w:sz="8" w:color="000000" w:val="single"/>
        <w:left w:space="0" w:sz="4" w:color="000000" w:val="single"/>
        <w:right w:space="0" w:sz="4" w:color="000000" w:val="single"/>
      </w:pBdr>
      <w:spacing w:lineRule="atLeast" w:line="100" w:after="28" w:before="28"/>
      <w:jc w:val="center"/>
    </w:pPr>
    <w:rPr>
      <w:b/>
      <w:bCs/>
      <w:color w:val="00000A"/>
      <w:kern w:val="2"/>
    </w:rPr>
  </w:style>
  <w:style w:customStyle="true" w:styleId="xl82" w:type="paragraph">
    <w:name w:val="xl82"/>
    <w:basedOn w:val="Normal"/>
    <w:rsid w:val="00D968B6"/>
    <w:pPr>
      <w:pBdr>
        <w:top w:space="0" w:sz="8" w:color="000000" w:val="single"/>
        <w:left w:space="0" w:sz="4" w:color="000000" w:val="single"/>
        <w:right w:space="0" w:sz="4" w:color="000000" w:val="single"/>
      </w:pBdr>
      <w:spacing w:lineRule="atLeast" w:line="100" w:after="28" w:before="28"/>
      <w:jc w:val="center"/>
    </w:pPr>
    <w:rPr>
      <w:b/>
      <w:bCs/>
      <w:color w:val="00000A"/>
      <w:kern w:val="2"/>
    </w:rPr>
  </w:style>
  <w:style w:customStyle="true" w:styleId="xl83" w:type="paragraph">
    <w:name w:val="xl83"/>
    <w:basedOn w:val="Normal"/>
    <w:rsid w:val="00D968B6"/>
    <w:pPr>
      <w:pBdr>
        <w:top w:space="0" w:sz="8" w:color="000000" w:val="single"/>
        <w:left w:space="0" w:sz="4" w:color="000000" w:val="single"/>
        <w:right w:space="0" w:sz="8" w:color="000000" w:val="single"/>
      </w:pBdr>
      <w:spacing w:lineRule="atLeast" w:line="100" w:after="28" w:before="28"/>
      <w:jc w:val="center"/>
    </w:pPr>
    <w:rPr>
      <w:b/>
      <w:bCs/>
      <w:color w:val="00000A"/>
      <w:kern w:val="2"/>
    </w:rPr>
  </w:style>
  <w:style w:customStyle="true" w:styleId="xl84" w:type="paragraph">
    <w:name w:val="xl84"/>
    <w:basedOn w:val="Normal"/>
    <w:rsid w:val="00D968B6"/>
    <w:pPr>
      <w:spacing w:lineRule="atLeast" w:line="100" w:after="28" w:before="28"/>
    </w:pPr>
    <w:rPr>
      <w:color w:val="00000A"/>
      <w:kern w:val="2"/>
    </w:rPr>
  </w:style>
  <w:style w:customStyle="true" w:styleId="xl85" w:type="paragraph">
    <w:name w:val="xl85"/>
    <w:basedOn w:val="Normal"/>
    <w:rsid w:val="00D968B6"/>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hAnsi="Calibri" w:ascii="Calibri"/>
      <w:color w:val="00000A"/>
      <w:kern w:val="2"/>
    </w:rPr>
  </w:style>
  <w:style w:customStyle="true" w:styleId="xl86" w:type="paragraph">
    <w:name w:val="xl86"/>
    <w:basedOn w:val="Normal"/>
    <w:rsid w:val="00D968B6"/>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hAnsi="Calibri" w:ascii="Calibri"/>
      <w:color w:val="00000A"/>
      <w:kern w:val="2"/>
    </w:rPr>
  </w:style>
  <w:style w:customStyle="true" w:styleId="xl87" w:type="paragraph">
    <w:name w:val="xl87"/>
    <w:basedOn w:val="Normal"/>
    <w:rsid w:val="00D968B6"/>
    <w:pPr>
      <w:pBdr>
        <w:top w:space="0" w:sz="8" w:color="000000" w:val="single"/>
        <w:left w:space="0" w:sz="8" w:color="000000" w:val="single"/>
        <w:bottom w:space="0" w:sz="8" w:color="000000" w:val="single"/>
      </w:pBdr>
      <w:shd w:fill="CCFFCC" w:color="auto" w:val="clear"/>
      <w:spacing w:lineRule="atLeast" w:line="100" w:after="28" w:before="28"/>
    </w:pPr>
    <w:rPr>
      <w:b/>
      <w:bCs/>
      <w:color w:val="00000A"/>
      <w:kern w:val="2"/>
    </w:rPr>
  </w:style>
  <w:style w:customStyle="true" w:styleId="xl88" w:type="paragraph">
    <w:name w:val="xl88"/>
    <w:basedOn w:val="Normal"/>
    <w:rsid w:val="00D968B6"/>
    <w:pPr>
      <w:pBdr>
        <w:top w:space="0" w:sz="8" w:color="000000" w:val="single"/>
        <w:bottom w:space="0" w:sz="8" w:color="000000" w:val="single"/>
      </w:pBdr>
      <w:shd w:fill="CCFFCC" w:color="auto" w:val="clear"/>
      <w:spacing w:lineRule="atLeast" w:line="100" w:after="28" w:before="28"/>
      <w:jc w:val="right"/>
    </w:pPr>
    <w:rPr>
      <w:b/>
      <w:bCs/>
      <w:color w:val="00000A"/>
      <w:kern w:val="2"/>
    </w:rPr>
  </w:style>
  <w:style w:customStyle="true" w:styleId="xl89" w:type="paragraph">
    <w:name w:val="xl89"/>
    <w:basedOn w:val="Normal"/>
    <w:rsid w:val="00D968B6"/>
    <w:pPr>
      <w:spacing w:lineRule="atLeast" w:line="100" w:after="28" w:before="28"/>
      <w:jc w:val="center"/>
    </w:pPr>
    <w:rPr>
      <w:color w:val="00000A"/>
      <w:kern w:val="2"/>
    </w:rPr>
  </w:style>
  <w:style w:customStyle="true" w:styleId="xl90" w:type="paragraph">
    <w:name w:val="xl90"/>
    <w:basedOn w:val="Normal"/>
    <w:rsid w:val="00D968B6"/>
    <w:pPr>
      <w:pBdr>
        <w:top w:space="0" w:sz="8" w:color="000000" w:val="single"/>
        <w:left w:space="0" w:sz="8" w:color="000000" w:val="single"/>
        <w:bottom w:space="0" w:sz="8" w:color="000000" w:val="single"/>
      </w:pBdr>
      <w:shd w:fill="CCCCCC" w:color="auto" w:val="clear"/>
      <w:spacing w:lineRule="atLeast" w:line="100" w:after="28" w:before="28"/>
    </w:pPr>
    <w:rPr>
      <w:color w:val="00000A"/>
      <w:kern w:val="2"/>
    </w:rPr>
  </w:style>
  <w:style w:customStyle="true" w:styleId="xl91" w:type="paragraph">
    <w:name w:val="xl91"/>
    <w:basedOn w:val="Normal"/>
    <w:rsid w:val="00D968B6"/>
    <w:pPr>
      <w:pBdr>
        <w:top w:space="0" w:sz="8" w:color="000000" w:val="single"/>
        <w:bottom w:space="0" w:sz="8" w:color="000000" w:val="single"/>
      </w:pBdr>
      <w:shd w:fill="CCCCCC" w:color="auto" w:val="clear"/>
      <w:spacing w:lineRule="atLeast" w:line="100" w:after="28" w:before="28"/>
    </w:pPr>
    <w:rPr>
      <w:b/>
      <w:bCs/>
      <w:color w:val="00000A"/>
      <w:kern w:val="2"/>
    </w:rPr>
  </w:style>
  <w:style w:customStyle="true" w:styleId="xl92" w:type="paragraph">
    <w:name w:val="xl92"/>
    <w:basedOn w:val="Normal"/>
    <w:rsid w:val="00D968B6"/>
    <w:pPr>
      <w:pBdr>
        <w:top w:space="0" w:sz="8" w:color="000000" w:val="single"/>
        <w:bottom w:space="0" w:sz="8" w:color="000000" w:val="single"/>
      </w:pBdr>
      <w:shd w:fill="CCCCCC" w:color="auto" w:val="clear"/>
      <w:spacing w:lineRule="atLeast" w:line="100" w:after="28" w:before="28"/>
      <w:jc w:val="center"/>
    </w:pPr>
    <w:rPr>
      <w:b/>
      <w:bCs/>
      <w:color w:val="00000A"/>
      <w:kern w:val="2"/>
    </w:rPr>
  </w:style>
  <w:style w:customStyle="true" w:styleId="xl93" w:type="paragraph">
    <w:name w:val="xl93"/>
    <w:basedOn w:val="Normal"/>
    <w:rsid w:val="00D968B6"/>
    <w:pPr>
      <w:pBdr>
        <w:top w:space="0" w:sz="8" w:color="000000" w:val="single"/>
        <w:bottom w:space="0" w:sz="8" w:color="000000" w:val="single"/>
      </w:pBdr>
      <w:shd w:fill="CCCCCC" w:color="auto" w:val="clear"/>
      <w:spacing w:lineRule="atLeast" w:line="100" w:after="28" w:before="28"/>
    </w:pPr>
    <w:rPr>
      <w:color w:val="00000A"/>
      <w:kern w:val="2"/>
    </w:rPr>
  </w:style>
  <w:style w:customStyle="true" w:styleId="xl94" w:type="paragraph">
    <w:name w:val="xl94"/>
    <w:basedOn w:val="Normal"/>
    <w:rsid w:val="00D968B6"/>
    <w:pPr>
      <w:pBdr>
        <w:top w:space="0" w:sz="8" w:color="000000" w:val="single"/>
        <w:bottom w:space="0" w:sz="8" w:color="000000" w:val="single"/>
        <w:right w:space="0" w:sz="8" w:color="000000" w:val="single"/>
      </w:pBdr>
      <w:shd w:fill="CCCCCC" w:color="auto" w:val="clear"/>
      <w:spacing w:lineRule="atLeast" w:line="100" w:after="28" w:before="28"/>
    </w:pPr>
    <w:rPr>
      <w:color w:val="00000A"/>
      <w:kern w:val="2"/>
    </w:rPr>
  </w:style>
  <w:style w:customStyle="true" w:styleId="xl95" w:type="paragraph">
    <w:name w:val="xl95"/>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color w:val="00000A"/>
      <w:kern w:val="2"/>
    </w:rPr>
  </w:style>
  <w:style w:customStyle="true" w:styleId="xl96" w:type="paragraph">
    <w:name w:val="xl96"/>
    <w:basedOn w:val="Normal"/>
    <w:rsid w:val="00D968B6"/>
    <w:pPr>
      <w:pBdr>
        <w:left w:space="0" w:sz="4" w:color="000000" w:val="single"/>
        <w:bottom w:space="0" w:sz="4" w:color="000000" w:val="single"/>
        <w:right w:space="0" w:sz="4" w:color="000000" w:val="single"/>
      </w:pBdr>
      <w:spacing w:lineRule="atLeast" w:line="100" w:after="28" w:before="28"/>
    </w:pPr>
    <w:rPr>
      <w:color w:val="00000A"/>
      <w:kern w:val="2"/>
    </w:rPr>
  </w:style>
  <w:style w:customStyle="true" w:styleId="xl97" w:type="paragraph">
    <w:name w:val="xl97"/>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jc w:val="center"/>
    </w:pPr>
    <w:rPr>
      <w:color w:val="00000A"/>
      <w:kern w:val="2"/>
    </w:rPr>
  </w:style>
  <w:style w:customStyle="true" w:styleId="xl98" w:type="paragraph">
    <w:name w:val="xl98"/>
    <w:basedOn w:val="Normal"/>
    <w:rsid w:val="00D968B6"/>
    <w:pPr>
      <w:pBdr>
        <w:left w:space="0" w:sz="4" w:color="000000" w:val="single"/>
        <w:bottom w:space="0" w:sz="4" w:color="000000" w:val="single"/>
        <w:right w:space="0" w:sz="4" w:color="000000" w:val="single"/>
      </w:pBdr>
      <w:spacing w:lineRule="atLeast" w:line="100" w:after="28" w:before="28"/>
    </w:pPr>
    <w:rPr>
      <w:color w:val="00000A"/>
      <w:kern w:val="2"/>
    </w:rPr>
  </w:style>
  <w:style w:customStyle="true" w:styleId="xl99" w:type="paragraph">
    <w:name w:val="xl99"/>
    <w:basedOn w:val="Normal"/>
    <w:rsid w:val="00D968B6"/>
    <w:pPr>
      <w:spacing w:lineRule="atLeast" w:line="100" w:after="28" w:before="28"/>
    </w:pPr>
    <w:rPr>
      <w:b/>
      <w:bCs/>
      <w:color w:val="00000A"/>
      <w:kern w:val="2"/>
    </w:rPr>
  </w:style>
  <w:style w:customStyle="true" w:styleId="xl100" w:type="paragraph">
    <w:name w:val="xl100"/>
    <w:basedOn w:val="Normal"/>
    <w:rsid w:val="00D968B6"/>
    <w:pPr>
      <w:spacing w:lineRule="atLeast" w:line="100" w:after="28" w:before="28"/>
    </w:pPr>
    <w:rPr>
      <w:b/>
      <w:bCs/>
      <w:color w:val="00000A"/>
      <w:kern w:val="2"/>
    </w:rPr>
  </w:style>
  <w:style w:customStyle="true" w:styleId="xl79" w:type="paragraph">
    <w:name w:val="xl79"/>
    <w:basedOn w:val="Normal"/>
    <w:rsid w:val="00D968B6"/>
    <w:pPr>
      <w:pBdr>
        <w:top w:space="0" w:sz="4" w:color="000000" w:val="single"/>
        <w:left w:space="0" w:sz="4" w:color="000000" w:val="single"/>
        <w:bottom w:space="0" w:sz="4" w:color="000000" w:val="single"/>
        <w:right w:space="0" w:sz="4" w:color="000000" w:val="single"/>
      </w:pBdr>
      <w:spacing w:lineRule="atLeast" w:line="100" w:after="28" w:before="28"/>
    </w:pPr>
    <w:rPr>
      <w:rFonts w:hAnsi="Calibri" w:ascii="Calibri"/>
      <w:color w:val="00000A"/>
      <w:kern w:val="2"/>
    </w:rPr>
  </w:style>
  <w:style w:customStyle="true" w:styleId="TableContents" w:type="paragraph">
    <w:name w:val="Table Contents"/>
    <w:basedOn w:val="Normal"/>
    <w:rsid w:val="00D968B6"/>
    <w:pPr>
      <w:widowControl w:val="false"/>
      <w:suppressAutoHyphens/>
      <w:spacing w:lineRule="auto" w:line="276" w:after="200"/>
    </w:pPr>
    <w:rPr>
      <w:rFonts w:cs="Mangal" w:eastAsia="SimSun"/>
      <w:color w:val="00000A"/>
      <w:kern w:val="2"/>
      <w:lang w:bidi="hi-IN" w:eastAsia="zh-CN"/>
    </w:rPr>
  </w:style>
  <w:style w:customStyle="true" w:styleId="TableHeading" w:type="paragraph">
    <w:name w:val="Table Heading"/>
    <w:basedOn w:val="TableContents"/>
    <w:rsid w:val="00D968B6"/>
  </w:style>
  <w:style w:customStyle="true" w:styleId="WW8Num1z0" w:type="character">
    <w:name w:val="WW8Num1z0"/>
    <w:rsid w:val="00D968B6"/>
    <w:rPr>
      <w:rFonts w:cs="OpenSymbol" w:hAnsi="Symbol" w:ascii="Symbol" w:hint="default"/>
    </w:rPr>
  </w:style>
  <w:style w:customStyle="true" w:styleId="WW8Num2zfalse" w:type="character">
    <w:name w:val="WW8Num2zfalse"/>
    <w:rsid w:val="00D968B6"/>
  </w:style>
  <w:style w:customStyle="true" w:styleId="WW8Num2ztrue" w:type="character">
    <w:name w:val="WW8Num2ztrue"/>
    <w:rsid w:val="00D968B6"/>
  </w:style>
  <w:style w:customStyle="true" w:styleId="WW-DefaultParagraphFont11111" w:type="character">
    <w:name w:val="WW-Default Paragraph Font11111"/>
    <w:rsid w:val="00D968B6"/>
  </w:style>
  <w:style w:customStyle="true" w:styleId="WW8Num2z0" w:type="character">
    <w:name w:val="WW8Num2z0"/>
    <w:rsid w:val="00D968B6"/>
    <w:rPr>
      <w:rFonts w:cs="Arial" w:hAnsi="Arial" w:ascii="Arial" w:hint="default"/>
    </w:rPr>
  </w:style>
  <w:style w:customStyle="true" w:styleId="WW8Num2z1" w:type="character">
    <w:name w:val="WW8Num2z1"/>
    <w:rsid w:val="00D968B6"/>
    <w:rPr>
      <w:rFonts w:cs="Courier New" w:hAnsi="Courier New" w:ascii="Courier New" w:hint="default"/>
    </w:rPr>
  </w:style>
  <w:style w:customStyle="true" w:styleId="WW8Num2z2" w:type="character">
    <w:name w:val="WW8Num2z2"/>
    <w:rsid w:val="00D968B6"/>
    <w:rPr>
      <w:rFonts w:cs="Wingdings" w:hAnsi="Wingdings" w:ascii="Wingdings" w:hint="default"/>
    </w:rPr>
  </w:style>
  <w:style w:customStyle="true" w:styleId="WW8Num2z3" w:type="character">
    <w:name w:val="WW8Num2z3"/>
    <w:rsid w:val="00D968B6"/>
    <w:rPr>
      <w:rFonts w:cs="Symbol" w:hAnsi="Symbol" w:ascii="Symbol" w:hint="default"/>
    </w:rPr>
  </w:style>
  <w:style w:customStyle="true" w:styleId="Bullets" w:type="character">
    <w:name w:val="Bullets"/>
    <w:rsid w:val="00D968B6"/>
    <w:rPr>
      <w:rFonts w:cs="OpenSymbol" w:eastAsia="OpenSymbol" w:hAnsi="OpenSymbol" w:ascii="OpenSymbol" w:hint="default"/>
    </w:rPr>
  </w:style>
  <w:style w:customStyle="true" w:styleId="ListLabel1" w:type="character">
    <w:name w:val="ListLabel 1"/>
    <w:rsid w:val="00D968B6"/>
    <w:rPr>
      <w:rFonts w:cs="OpenSymbol" w:hAnsi="OpenSymbol" w:ascii="OpenSymbol" w:hint="default"/>
    </w:rPr>
  </w:style>
  <w:style w:customStyle="true" w:styleId="ListLabel2" w:type="character">
    <w:name w:val="ListLabel 2"/>
    <w:rsid w:val="00D968B6"/>
    <w:rPr>
      <w:rFonts w:cs="Symbol" w:hAnsi="Symbol" w:ascii="Symbol" w:hint="default"/>
    </w:rPr>
  </w:style>
  <w:style w:customStyle="true" w:styleId="ListLabel3" w:type="character">
    <w:name w:val="ListLabel 3"/>
    <w:rsid w:val="00D968B6"/>
    <w:rPr>
      <w:rFonts w:cs="Symbol" w:hAnsi="Symbol" w:ascii="Symbol" w:hint="default"/>
    </w:rPr>
  </w:style>
  <w:style w:customStyle="true" w:styleId="ListLabel4" w:type="character">
    <w:name w:val="ListLabel 4"/>
    <w:rsid w:val="00D968B6"/>
    <w:rPr>
      <w:rFonts w:cs="Symbol" w:hAnsi="Symbol" w:ascii="Symbol" w:hint="default"/>
    </w:rPr>
  </w:style>
  <w:style w:customStyle="true" w:styleId="ListLabel5" w:type="character">
    <w:name w:val="ListLabel 5"/>
    <w:rsid w:val="00D968B6"/>
    <w:rPr>
      <w:rFonts w:cs="Symbol" w:hAnsi="Symbol" w:ascii="Symbol" w:hint="default"/>
    </w:rPr>
  </w:style>
  <w:style w:customStyle="true" w:styleId="ListLabel6" w:type="character">
    <w:name w:val="ListLabel 6"/>
    <w:rsid w:val="00D968B6"/>
    <w:rPr>
      <w:rFonts w:cs="Tahoma" w:hAnsi="Tahoma" w:ascii="Tahoma" w:hint="default"/>
      <w:color w:val="FF0000"/>
      <w:sz w:val="24"/>
      <w:szCs w:val="24"/>
    </w:rPr>
  </w:style>
  <w:style w:customStyle="true" w:styleId="ListLabel7" w:type="character">
    <w:name w:val="ListLabel 7"/>
    <w:rsid w:val="00D968B6"/>
    <w:rPr>
      <w:rFonts w:cs="Calibri" w:hAnsi="Calibri" w:ascii="Calibri" w:hint="default"/>
    </w:rPr>
  </w:style>
  <w:style w:customStyle="true" w:styleId="ListLabel8" w:type="character">
    <w:name w:val="ListLabel 8"/>
    <w:rsid w:val="00D968B6"/>
    <w:rPr>
      <w:rFonts w:cs="Calibri" w:hAnsi="Calibri" w:ascii="Calibri" w:hint="default"/>
    </w:rPr>
  </w:style>
  <w:style w:customStyle="true" w:styleId="ListLabel9" w:type="character">
    <w:name w:val="ListLabel 9"/>
    <w:rsid w:val="00D968B6"/>
    <w:rPr>
      <w:rFonts w:cs="Calibri" w:hAnsi="Calibri" w:ascii="Calibri" w:hint="default"/>
    </w:rPr>
  </w:style>
  <w:style w:customStyle="true" w:styleId="WW8Num4z0" w:type="character">
    <w:name w:val="WW8Num4z0"/>
    <w:rsid w:val="00D968B6"/>
    <w:rPr>
      <w:rFonts w:cs="Tahoma" w:eastAsia="Times New Roman" w:hAnsi="Tahoma" w:ascii="Tahoma" w:hint="default"/>
    </w:rPr>
  </w:style>
  <w:style w:customStyle="true" w:styleId="WW8Num4z1" w:type="character">
    <w:name w:val="WW8Num4z1"/>
    <w:rsid w:val="00D968B6"/>
    <w:rPr>
      <w:rFonts w:cs="Courier New" w:hAnsi="Courier New" w:ascii="Courier New" w:hint="default"/>
    </w:rPr>
  </w:style>
  <w:style w:customStyle="true" w:styleId="tabletextfield" w:type="character">
    <w:name w:val="table_text_field"/>
    <w:rsid w:val="00D968B6"/>
  </w:style>
  <w:style w:customStyle="true" w:styleId="OdlomakpopisaChar" w:type="character">
    <w:name w:val="Odlomak popisa Char"/>
    <w:basedOn w:val="Zadanifontodlomka"/>
    <w:link w:val="Odlomakpopisa"/>
    <w:uiPriority w:val="99"/>
    <w:locked/>
    <w:rsid w:val="000B7608"/>
    <w:rPr>
      <w:rFonts w:cs="Tahoma" w:eastAsia="Calibri" w:hAnsi="Tahoma" w:ascii="Tahoma"/>
      <w:sz w:val="22"/>
      <w:szCs w:val="24"/>
      <w:lang w:eastAsia="en-US"/>
    </w:rPr>
  </w:style>
  <w:style w:customStyle="true" w:styleId="Naslov1Char" w:type="character">
    <w:name w:val="Naslov 1 Char"/>
    <w:basedOn w:val="Zadanifontodlomka"/>
    <w:link w:val="Naslov1"/>
    <w:uiPriority w:val="9"/>
    <w:rsid w:val="00040D2F"/>
    <w:rPr>
      <w:b/>
      <w:bCs/>
      <w:color w:val="666666"/>
      <w:kern w:val="36"/>
      <w:sz w:val="36"/>
      <w:szCs w:val="36"/>
      <w:lang w:eastAsia="en-US" w:val="en-US"/>
    </w:rPr>
  </w:style>
  <w:style w:customStyle="true" w:styleId="Naslov4Char" w:type="character">
    <w:name w:val="Naslov 4 Char"/>
    <w:basedOn w:val="Zadanifontodlomka"/>
    <w:link w:val="Naslov4"/>
    <w:uiPriority w:val="9"/>
    <w:rsid w:val="00040D2F"/>
    <w:rPr>
      <w:rFonts w:eastAsia="Calibri"/>
      <w:b/>
      <w:bCs/>
      <w:sz w:val="28"/>
      <w:szCs w:val="28"/>
      <w:lang w:eastAsia="en-US" w:val="en-US"/>
    </w:rPr>
  </w:style>
  <w:style w:styleId="Naglaeno" w:type="character">
    <w:name w:val="Strong"/>
    <w:basedOn w:val="Zadanifontodlomka"/>
    <w:qFormat/>
    <w:rsid w:val="00040D2F"/>
    <w:rPr>
      <w:b/>
      <w:bCs/>
    </w:rPr>
  </w:style>
  <w:style w:customStyle="true" w:styleId="PodnojeChar" w:type="character">
    <w:name w:val="Podnožje Char"/>
    <w:basedOn w:val="Zadanifontodlomka"/>
    <w:link w:val="Podnoje"/>
    <w:uiPriority w:val="99"/>
    <w:rsid w:val="00040D2F"/>
    <w:rPr>
      <w:sz w:val="24"/>
      <w:szCs w:val="24"/>
    </w:rPr>
  </w:style>
  <w:style w:styleId="Naslov" w:type="paragraph">
    <w:name w:val="Title"/>
    <w:basedOn w:val="Normal"/>
    <w:next w:val="Normal"/>
    <w:link w:val="NaslovChar"/>
    <w:qFormat/>
    <w:rsid w:val="00040D2F"/>
    <w:pPr>
      <w:pBdr>
        <w:bottom w:space="4" w:sz="8" w:color="4F81BD" w:val="single"/>
      </w:pBdr>
      <w:spacing w:after="300"/>
    </w:pPr>
    <w:rPr>
      <w:rFonts w:hAnsi="Cambria" w:ascii="Cambria"/>
      <w:color w:val="17365D"/>
      <w:spacing w:val="5"/>
      <w:kern w:val="28"/>
      <w:sz w:val="52"/>
      <w:szCs w:val="52"/>
      <w:lang w:eastAsia="en-US"/>
    </w:rPr>
  </w:style>
  <w:style w:customStyle="true" w:styleId="NaslovChar" w:type="character">
    <w:name w:val="Naslov Char"/>
    <w:basedOn w:val="Zadanifontodlomka"/>
    <w:link w:val="Naslov"/>
    <w:rsid w:val="00040D2F"/>
    <w:rPr>
      <w:rFonts w:hAnsi="Cambria" w:ascii="Cambria"/>
      <w:color w:val="17365D"/>
      <w:spacing w:val="5"/>
      <w:kern w:val="28"/>
      <w:sz w:val="52"/>
      <w:szCs w:val="52"/>
      <w:lang w:eastAsia="en-US"/>
    </w:rPr>
  </w:style>
  <w:style w:customStyle="true" w:styleId="normal1" w:type="paragraph">
    <w:name w:val="normal1"/>
    <w:basedOn w:val="Normal"/>
    <w:rsid w:val="00040D2F"/>
    <w:pPr>
      <w:spacing w:afterAutospacing="true" w:after="100" w:beforeAutospacing="true" w:before="100"/>
    </w:pPr>
    <w:rPr>
      <w:rFonts w:eastAsia="Calibri"/>
      <w:lang w:eastAsia="en-US" w:val="en-US"/>
    </w:rPr>
  </w:style>
  <w:style w:styleId="Referencakomentara" w:type="character">
    <w:name w:val="annotation reference"/>
    <w:basedOn w:val="Zadanifontodlomka"/>
    <w:unhideWhenUsed/>
    <w:rsid w:val="00040D2F"/>
    <w:rPr>
      <w:sz w:val="16"/>
      <w:szCs w:val="16"/>
    </w:rPr>
  </w:style>
  <w:style w:styleId="Tekstkomentara" w:type="paragraph">
    <w:name w:val="annotation text"/>
    <w:basedOn w:val="Normal"/>
    <w:link w:val="TekstkomentaraChar"/>
    <w:uiPriority w:val="99"/>
    <w:unhideWhenUsed/>
    <w:rsid w:val="00040D2F"/>
    <w:pPr>
      <w:spacing w:after="200"/>
    </w:pPr>
    <w:rPr>
      <w:rFonts w:eastAsia="Calibri" w:hAnsi="Calibri" w:ascii="Calibri"/>
      <w:sz w:val="20"/>
      <w:szCs w:val="20"/>
      <w:lang w:eastAsia="en-US" w:val="en-US"/>
    </w:rPr>
  </w:style>
  <w:style w:customStyle="true" w:styleId="TekstkomentaraChar" w:type="character">
    <w:name w:val="Tekst komentara Char"/>
    <w:basedOn w:val="Zadanifontodlomka"/>
    <w:link w:val="Tekstkomentara"/>
    <w:uiPriority w:val="99"/>
    <w:rsid w:val="00040D2F"/>
    <w:rPr>
      <w:rFonts w:eastAsia="Calibri" w:hAnsi="Calibri" w:ascii="Calibri"/>
      <w:lang w:eastAsia="en-US" w:val="en-US"/>
    </w:rPr>
  </w:style>
  <w:style w:styleId="Predmetkomentara" w:type="paragraph">
    <w:name w:val="annotation subject"/>
    <w:basedOn w:val="Tekstkomentara"/>
    <w:next w:val="Tekstkomentara"/>
    <w:link w:val="PredmetkomentaraChar"/>
    <w:unhideWhenUsed/>
    <w:rsid w:val="00040D2F"/>
    <w:rPr>
      <w:b/>
      <w:bCs/>
    </w:rPr>
  </w:style>
  <w:style w:customStyle="true" w:styleId="PredmetkomentaraChar" w:type="character">
    <w:name w:val="Predmet komentara Char"/>
    <w:basedOn w:val="TekstkomentaraChar"/>
    <w:link w:val="Predmetkomentara"/>
    <w:rsid w:val="00040D2F"/>
    <w:rPr>
      <w:rFonts w:eastAsia="Calibri" w:hAnsi="Calibri" w:ascii="Calibri"/>
      <w:b/>
      <w:bCs/>
      <w:lang w:eastAsia="en-US" w:val="en-US"/>
    </w:rPr>
  </w:style>
  <w:style w:styleId="Revizija" w:type="paragraph">
    <w:name w:val="Revision"/>
    <w:hidden/>
    <w:semiHidden/>
    <w:rsid w:val="00040D2F"/>
    <w:rPr>
      <w:rFonts w:eastAsia="Calibri" w:hAnsi="Calibri" w:ascii="Calibri"/>
      <w:sz w:val="22"/>
      <w:szCs w:val="22"/>
      <w:lang w:eastAsia="en-US" w:val="en-US"/>
    </w:rPr>
  </w:style>
  <w:style w:styleId="Bezproreda" w:type="paragraph">
    <w:name w:val="No Spacing"/>
    <w:link w:val="BezproredaChar"/>
    <w:qFormat/>
    <w:rsid w:val="00040D2F"/>
    <w:rPr>
      <w:rFonts w:eastAsia="Calibri" w:hAnsi="Calibri" w:ascii="Calibri"/>
      <w:sz w:val="22"/>
      <w:szCs w:val="22"/>
      <w:lang w:eastAsia="en-US" w:val="en-US"/>
    </w:rPr>
  </w:style>
  <w:style w:customStyle="true" w:styleId="apple-converted-space" w:type="character">
    <w:name w:val="apple-converted-space"/>
    <w:basedOn w:val="Zadanifontodlomka"/>
    <w:rsid w:val="00040D2F"/>
  </w:style>
  <w:style w:customStyle="true" w:styleId="BezproredaChar" w:type="character">
    <w:name w:val="Bez proreda Char"/>
    <w:basedOn w:val="Zadanifontodlomka"/>
    <w:link w:val="Bezproreda"/>
    <w:uiPriority w:val="1"/>
    <w:rsid w:val="00040D2F"/>
    <w:rPr>
      <w:rFonts w:eastAsia="Calibri" w:hAnsi="Calibri" w:ascii="Calibri"/>
      <w:sz w:val="22"/>
      <w:szCs w:val="22"/>
      <w:lang w:eastAsia="en-US" w:val="en-US"/>
    </w:rPr>
  </w:style>
  <w:style w:customStyle="true" w:styleId="ctitle" w:type="character">
    <w:name w:val="c_title"/>
    <w:basedOn w:val="Zadanifontodlomka"/>
    <w:rsid w:val="00040D2F"/>
  </w:style>
  <w:style w:customStyle="true" w:styleId="st1" w:type="character">
    <w:name w:val="st1"/>
    <w:basedOn w:val="Zadanifontodlomka"/>
    <w:rsid w:val="00B65069"/>
  </w:style>
  <w:style w:customStyle="true" w:styleId="Naslov2Char" w:type="character">
    <w:name w:val="Naslov 2 Char"/>
    <w:basedOn w:val="Zadanifontodlomka"/>
    <w:link w:val="Naslov2"/>
    <w:uiPriority w:val="9"/>
    <w:semiHidden/>
    <w:rsid w:val="00941E7F"/>
    <w:rPr>
      <w:rFonts w:cstheme="majorBidi" w:eastAsiaTheme="majorEastAsia" w:hAnsiTheme="majorHAnsi" w:asciiTheme="majorHAnsi"/>
      <w:b/>
      <w:bCs/>
      <w:i/>
      <w:iCs/>
      <w:sz w:val="28"/>
      <w:szCs w:val="28"/>
      <w:lang w:eastAsia="en-US" w:val="en-US"/>
    </w:rPr>
  </w:style>
  <w:style w:customStyle="true" w:styleId="Naslov3Char" w:type="character">
    <w:name w:val="Naslov 3 Char"/>
    <w:basedOn w:val="Zadanifontodlomka"/>
    <w:link w:val="Naslov3"/>
    <w:uiPriority w:val="9"/>
    <w:semiHidden/>
    <w:rsid w:val="00941E7F"/>
    <w:rPr>
      <w:rFonts w:cstheme="majorBidi" w:eastAsiaTheme="majorEastAsia" w:hAnsiTheme="majorHAnsi" w:asciiTheme="majorHAnsi"/>
      <w:b/>
      <w:bCs/>
      <w:sz w:val="26"/>
      <w:szCs w:val="26"/>
      <w:lang w:eastAsia="en-US" w:val="en-US"/>
    </w:rPr>
  </w:style>
  <w:style w:customStyle="true" w:styleId="Naslov5Char" w:type="character">
    <w:name w:val="Naslov 5 Char"/>
    <w:basedOn w:val="Zadanifontodlomka"/>
    <w:link w:val="Naslov5"/>
    <w:uiPriority w:val="9"/>
    <w:semiHidden/>
    <w:rsid w:val="00941E7F"/>
    <w:rPr>
      <w:rFonts w:cstheme="minorBidi" w:eastAsiaTheme="minorEastAsia" w:hAnsiTheme="minorHAnsi" w:asciiTheme="minorHAnsi"/>
      <w:b/>
      <w:bCs/>
      <w:i/>
      <w:iCs/>
      <w:sz w:val="26"/>
      <w:szCs w:val="26"/>
      <w:lang w:eastAsia="en-US" w:val="en-US"/>
    </w:rPr>
  </w:style>
  <w:style w:customStyle="true" w:styleId="Naslov6Char" w:type="character">
    <w:name w:val="Naslov 6 Char"/>
    <w:basedOn w:val="Zadanifontodlomka"/>
    <w:link w:val="Naslov6"/>
    <w:semiHidden/>
    <w:rsid w:val="00941E7F"/>
    <w:rPr>
      <w:b/>
      <w:bCs/>
      <w:sz w:val="22"/>
      <w:szCs w:val="22"/>
      <w:lang w:eastAsia="en-US" w:val="en-US"/>
    </w:rPr>
  </w:style>
  <w:style w:customStyle="true" w:styleId="Naslov7Char" w:type="character">
    <w:name w:val="Naslov 7 Char"/>
    <w:basedOn w:val="Zadanifontodlomka"/>
    <w:link w:val="Naslov7"/>
    <w:uiPriority w:val="9"/>
    <w:semiHidden/>
    <w:rsid w:val="00941E7F"/>
    <w:rPr>
      <w:rFonts w:cstheme="minorBidi" w:eastAsiaTheme="minorEastAsia" w:hAnsiTheme="minorHAnsi" w:asciiTheme="minorHAnsi"/>
      <w:sz w:val="24"/>
      <w:szCs w:val="24"/>
      <w:lang w:eastAsia="en-US" w:val="en-US"/>
    </w:rPr>
  </w:style>
  <w:style w:customStyle="true" w:styleId="Naslov8Char" w:type="character">
    <w:name w:val="Naslov 8 Char"/>
    <w:basedOn w:val="Zadanifontodlomka"/>
    <w:link w:val="Naslov8"/>
    <w:uiPriority w:val="9"/>
    <w:semiHidden/>
    <w:rsid w:val="00941E7F"/>
    <w:rPr>
      <w:rFonts w:cstheme="minorBidi" w:eastAsiaTheme="minorEastAsia" w:hAnsiTheme="minorHAnsi" w:asciiTheme="minorHAnsi"/>
      <w:i/>
      <w:iCs/>
      <w:sz w:val="24"/>
      <w:szCs w:val="24"/>
      <w:lang w:eastAsia="en-US" w:val="en-US"/>
    </w:rPr>
  </w:style>
  <w:style w:customStyle="true" w:styleId="Naslov9Char" w:type="character">
    <w:name w:val="Naslov 9 Char"/>
    <w:basedOn w:val="Zadanifontodlomka"/>
    <w:link w:val="Naslov9"/>
    <w:uiPriority w:val="9"/>
    <w:semiHidden/>
    <w:rsid w:val="00941E7F"/>
    <w:rPr>
      <w:rFonts w:cstheme="majorBidi" w:eastAsiaTheme="majorEastAsia" w:hAnsiTheme="majorHAnsi" w:asciiTheme="majorHAnsi"/>
      <w:sz w:val="22"/>
      <w:szCs w:val="22"/>
      <w:lang w:eastAsia="en-US" w:val="en-US"/>
    </w:rPr>
  </w:style>
  <w:style w:customStyle="true" w:styleId="CommentTextChar" w:type="character">
    <w:name w:val="Comment Text Char"/>
    <w:basedOn w:val="Zadanifontodlomka"/>
    <w:uiPriority w:val="99"/>
    <w:semiHidden/>
    <w:rsid w:val="00941E7F"/>
    <w:rPr>
      <w:rFonts w:cs="Times New Roman" w:eastAsia="Calibri" w:hAnsi="Calibri" w:ascii="Calibri"/>
      <w:sz w:val="20"/>
      <w:szCs w:val="20"/>
      <w:lang w:eastAsia="zh-CN"/>
    </w:rPr>
  </w:style>
  <w:style w:customStyle="true" w:styleId="HeaderChar" w:type="character">
    <w:name w:val="Header Char"/>
    <w:basedOn w:val="Zadanifontodlomka"/>
    <w:uiPriority w:val="99"/>
    <w:rsid w:val="00941E7F"/>
    <w:rPr>
      <w:rFonts w:cs="Times New Roman" w:eastAsia="Calibri" w:hAnsi="Calibri" w:ascii="Calibri"/>
      <w:lang w:eastAsia="zh-CN"/>
    </w:rPr>
  </w:style>
  <w:style w:customStyle="true" w:styleId="FooterChar" w:type="character">
    <w:name w:val="Footer Char"/>
    <w:basedOn w:val="Zadanifontodlomka"/>
    <w:uiPriority w:val="99"/>
    <w:rsid w:val="00941E7F"/>
    <w:rPr>
      <w:rFonts w:cs="Times New Roman" w:eastAsia="Calibri" w:hAnsi="Calibri" w:ascii="Calibri"/>
      <w:lang w:eastAsia="zh-CN"/>
    </w:rPr>
  </w:style>
  <w:style w:styleId="Obinitekst" w:type="paragraph">
    <w:name w:val="Plain Text"/>
    <w:basedOn w:val="Normal"/>
    <w:link w:val="ObinitekstChar"/>
    <w:unhideWhenUsed/>
    <w:rsid w:val="00941E7F"/>
    <w:pPr>
      <w:suppressAutoHyphens/>
    </w:pPr>
    <w:rPr>
      <w:rFonts w:cs="Consolas" w:eastAsia="Calibri" w:hAnsi="Consolas" w:ascii="Consolas"/>
      <w:sz w:val="21"/>
      <w:szCs w:val="21"/>
      <w:lang w:eastAsia="zh-CN"/>
    </w:rPr>
  </w:style>
  <w:style w:customStyle="true" w:styleId="ObinitekstChar" w:type="character">
    <w:name w:val="Obični tekst Char"/>
    <w:basedOn w:val="Zadanifontodlomka"/>
    <w:link w:val="Obinitekst"/>
    <w:rsid w:val="00941E7F"/>
    <w:rPr>
      <w:rFonts w:cs="Consolas" w:eastAsia="Calibri" w:hAnsi="Consolas" w:ascii="Consolas"/>
      <w:sz w:val="21"/>
      <w:szCs w:val="21"/>
      <w:lang w:eastAsia="zh-CN"/>
    </w:rPr>
  </w:style>
  <w:style w:customStyle="true" w:styleId="PlainTextChar" w:type="character">
    <w:name w:val="Plain Text Char"/>
    <w:basedOn w:val="Zadanifontodlomka"/>
    <w:semiHidden/>
    <w:rsid w:val="00941E7F"/>
    <w:rPr>
      <w:rFonts w:cs="Consolas" w:eastAsia="Calibri" w:hAnsi="Consolas" w:ascii="Consolas"/>
      <w:sz w:val="21"/>
      <w:szCs w:val="21"/>
      <w:lang w:eastAsia="zh-CN"/>
    </w:rPr>
  </w:style>
  <w:style w:customStyle="true" w:styleId="CommentSubjectChar" w:type="character">
    <w:name w:val="Comment Subject Char"/>
    <w:basedOn w:val="CommentTextChar"/>
    <w:semiHidden/>
    <w:rsid w:val="00941E7F"/>
    <w:rPr>
      <w:rFonts w:cs="Times New Roman" w:eastAsia="Calibri" w:hAnsi="Calibri" w:ascii="Calibri"/>
      <w:b/>
      <w:bCs/>
      <w:sz w:val="20"/>
      <w:szCs w:val="20"/>
      <w:lang w:eastAsia="zh-CN"/>
    </w:rPr>
  </w:style>
  <w:style w:customStyle="true" w:styleId="BalloonTextChar" w:type="character">
    <w:name w:val="Balloon Text Char"/>
    <w:basedOn w:val="Zadanifontodlomka"/>
    <w:semiHidden/>
    <w:rsid w:val="00941E7F"/>
    <w:rPr>
      <w:rFonts w:cs="Tahoma" w:eastAsia="Calibri" w:hAnsi="Tahoma" w:ascii="Tahoma"/>
      <w:sz w:val="16"/>
      <w:szCs w:val="16"/>
      <w:lang w:eastAsia="zh-CN"/>
    </w:rPr>
  </w:style>
  <w:style w:customStyle="true" w:styleId="Zaglavlje1" w:type="paragraph">
    <w:name w:val="Zaglavlje1"/>
    <w:basedOn w:val="Normal"/>
    <w:next w:val="Tijeloteksta"/>
    <w:rsid w:val="00941E7F"/>
    <w:pPr>
      <w:keepNext/>
      <w:suppressAutoHyphens/>
      <w:spacing w:lineRule="auto" w:line="276" w:after="120" w:before="240"/>
    </w:pPr>
    <w:rPr>
      <w:rFonts w:cs="Mangal" w:eastAsia="Microsoft YaHei" w:hAnsi="Arial" w:ascii="Arial"/>
      <w:sz w:val="28"/>
      <w:szCs w:val="28"/>
      <w:lang w:eastAsia="zh-CN"/>
    </w:rPr>
  </w:style>
  <w:style w:customStyle="true" w:styleId="Indeks" w:type="paragraph">
    <w:name w:val="Indeks"/>
    <w:basedOn w:val="Normal"/>
    <w:rsid w:val="00941E7F"/>
    <w:pPr>
      <w:suppressLineNumbers/>
      <w:suppressAutoHyphens/>
      <w:spacing w:lineRule="auto" w:line="276" w:after="200"/>
    </w:pPr>
    <w:rPr>
      <w:rFonts w:cs="Mangal" w:eastAsia="Calibri" w:hAnsi="Calibri" w:ascii="Calibri"/>
      <w:sz w:val="22"/>
      <w:szCs w:val="22"/>
      <w:lang w:eastAsia="zh-CN"/>
    </w:rPr>
  </w:style>
  <w:style w:customStyle="true" w:styleId="xl101" w:type="paragraph">
    <w:name w:val="xl101"/>
    <w:basedOn w:val="Normal"/>
    <w:rsid w:val="00941E7F"/>
    <w:pPr>
      <w:pBdr>
        <w:bottom w:space="0" w:sz="8" w:color="000000" w:val="single"/>
        <w:right w:space="0" w:sz="8" w:color="000000" w:val="single"/>
      </w:pBdr>
      <w:suppressAutoHyphens/>
      <w:spacing w:after="280" w:before="280"/>
    </w:pPr>
    <w:rPr>
      <w:rFonts w:hAnsi="Calibri" w:ascii="Calibri"/>
      <w:b/>
      <w:bCs/>
      <w:i/>
      <w:iCs/>
      <w:lang w:eastAsia="zh-CN"/>
    </w:rPr>
  </w:style>
  <w:style w:customStyle="true" w:styleId="xl102" w:type="paragraph">
    <w:name w:val="xl102"/>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03" w:type="paragraph">
    <w:name w:val="xl103"/>
    <w:basedOn w:val="Normal"/>
    <w:rsid w:val="00941E7F"/>
    <w:pPr>
      <w:pBdr>
        <w:top w:space="0" w:sz="8" w:color="000000" w:val="single"/>
        <w:left w:space="0" w:sz="8" w:color="000000" w:val="single"/>
        <w:right w:space="0" w:sz="8" w:color="000000" w:val="single"/>
      </w:pBdr>
      <w:suppressAutoHyphens/>
      <w:spacing w:after="280" w:before="280"/>
      <w:jc w:val="center"/>
    </w:pPr>
    <w:rPr>
      <w:rFonts w:hAnsi="Calibri" w:ascii="Calibri"/>
      <w:lang w:eastAsia="zh-CN"/>
    </w:rPr>
  </w:style>
  <w:style w:customStyle="true" w:styleId="xl104" w:type="paragraph">
    <w:name w:val="xl104"/>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05" w:type="paragraph">
    <w:name w:val="xl105"/>
    <w:basedOn w:val="Normal"/>
    <w:rsid w:val="00941E7F"/>
    <w:pPr>
      <w:pBdr>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06" w:type="paragraph">
    <w:name w:val="xl106"/>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07" w:type="paragraph">
    <w:name w:val="xl107"/>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08" w:type="paragraph">
    <w:name w:val="xl108"/>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09" w:type="paragraph">
    <w:name w:val="xl109"/>
    <w:basedOn w:val="Normal"/>
    <w:rsid w:val="00941E7F"/>
    <w:pPr>
      <w:pBdr>
        <w:top w:space="0" w:sz="8" w:color="000000" w:val="single"/>
        <w:left w:space="0" w:sz="8" w:color="000000" w:val="single"/>
        <w:bottom w:space="0" w:sz="8" w:color="000000" w:val="single"/>
      </w:pBdr>
      <w:shd w:fill="FFFF00" w:color="auto" w:val="clear"/>
      <w:suppressAutoHyphens/>
      <w:spacing w:after="280" w:before="280"/>
      <w:jc w:val="center"/>
    </w:pPr>
    <w:rPr>
      <w:rFonts w:hAnsi="Calibri" w:ascii="Calibri"/>
      <w:b/>
      <w:bCs/>
      <w:i/>
      <w:iCs/>
      <w:lang w:eastAsia="zh-CN"/>
    </w:rPr>
  </w:style>
  <w:style w:customStyle="true" w:styleId="xl110" w:type="paragraph">
    <w:name w:val="xl110"/>
    <w:basedOn w:val="Normal"/>
    <w:rsid w:val="00941E7F"/>
    <w:pPr>
      <w:pBdr>
        <w:top w:space="0" w:sz="8" w:color="000000" w:val="single"/>
        <w:bottom w:space="0" w:sz="8" w:color="000000" w:val="single"/>
      </w:pBdr>
      <w:shd w:fill="FFFF00" w:color="auto" w:val="clear"/>
      <w:suppressAutoHyphens/>
      <w:spacing w:after="280" w:before="280"/>
      <w:jc w:val="center"/>
    </w:pPr>
    <w:rPr>
      <w:rFonts w:hAnsi="Calibri" w:ascii="Calibri"/>
      <w:b/>
      <w:bCs/>
      <w:i/>
      <w:iCs/>
      <w:lang w:eastAsia="zh-CN"/>
    </w:rPr>
  </w:style>
  <w:style w:customStyle="true" w:styleId="xl111" w:type="paragraph">
    <w:name w:val="xl111"/>
    <w:basedOn w:val="Normal"/>
    <w:rsid w:val="00941E7F"/>
    <w:pPr>
      <w:pBdr>
        <w:top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i/>
      <w:iCs/>
      <w:lang w:eastAsia="zh-CN"/>
    </w:rPr>
  </w:style>
  <w:style w:customStyle="true" w:styleId="xl112" w:type="paragraph">
    <w:name w:val="xl112"/>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13" w:type="paragraph">
    <w:name w:val="xl113"/>
    <w:basedOn w:val="Normal"/>
    <w:rsid w:val="00941E7F"/>
    <w:pPr>
      <w:pBdr>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14" w:type="paragraph">
    <w:name w:val="xl114"/>
    <w:basedOn w:val="Normal"/>
    <w:rsid w:val="00941E7F"/>
    <w:pPr>
      <w:pBdr>
        <w:top w:space="0" w:sz="8" w:color="000000" w:val="single"/>
        <w:left w:space="0" w:sz="8" w:color="000000" w:val="single"/>
        <w:bottom w:space="0" w:sz="8" w:color="000000" w:val="single"/>
      </w:pBdr>
      <w:shd w:fill="FFFF00" w:color="auto" w:val="clear"/>
      <w:suppressAutoHyphens/>
      <w:spacing w:after="280" w:before="280"/>
      <w:jc w:val="center"/>
    </w:pPr>
    <w:rPr>
      <w:rFonts w:hAnsi="Calibri" w:ascii="Calibri"/>
      <w:b/>
      <w:bCs/>
      <w:lang w:eastAsia="zh-CN"/>
    </w:rPr>
  </w:style>
  <w:style w:customStyle="true" w:styleId="xl115" w:type="paragraph">
    <w:name w:val="xl115"/>
    <w:basedOn w:val="Normal"/>
    <w:rsid w:val="00941E7F"/>
    <w:pPr>
      <w:pBdr>
        <w:top w:space="0" w:sz="8" w:color="000000" w:val="single"/>
        <w:bottom w:space="0" w:sz="8" w:color="000000" w:val="single"/>
      </w:pBdr>
      <w:shd w:fill="FFFF00" w:color="auto" w:val="clear"/>
      <w:suppressAutoHyphens/>
      <w:spacing w:after="280" w:before="280"/>
      <w:jc w:val="center"/>
    </w:pPr>
    <w:rPr>
      <w:rFonts w:hAnsi="Calibri" w:ascii="Calibri"/>
      <w:b/>
      <w:bCs/>
      <w:lang w:eastAsia="zh-CN"/>
    </w:rPr>
  </w:style>
  <w:style w:customStyle="true" w:styleId="xl116" w:type="paragraph">
    <w:name w:val="xl116"/>
    <w:basedOn w:val="Normal"/>
    <w:rsid w:val="00941E7F"/>
    <w:pPr>
      <w:pBdr>
        <w:top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17" w:type="paragraph">
    <w:name w:val="xl117"/>
    <w:basedOn w:val="Normal"/>
    <w:rsid w:val="00941E7F"/>
    <w:pPr>
      <w:pBdr>
        <w:top w:space="0" w:sz="8" w:color="000000" w:val="single"/>
        <w:left w:space="0" w:sz="8" w:color="000000" w:val="single"/>
        <w:bottom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18" w:type="paragraph">
    <w:name w:val="xl118"/>
    <w:basedOn w:val="Normal"/>
    <w:rsid w:val="00941E7F"/>
    <w:pPr>
      <w:pBdr>
        <w:top w:space="0" w:sz="8" w:color="000000" w:val="single"/>
        <w:left w:space="0" w:sz="8" w:color="000000" w:val="single"/>
        <w:bottom w:space="0" w:sz="8" w:color="000000" w:val="single"/>
        <w:right w:space="0" w:sz="8" w:color="000000" w:val="single"/>
      </w:pBdr>
      <w:suppressAutoHyphens/>
      <w:spacing w:after="280" w:before="280"/>
      <w:jc w:val="center"/>
    </w:pPr>
    <w:rPr>
      <w:rFonts w:hAnsi="Calibri" w:ascii="Calibri"/>
      <w:color w:val="000000"/>
      <w:lang w:eastAsia="zh-CN"/>
    </w:rPr>
  </w:style>
  <w:style w:customStyle="true" w:styleId="xl119" w:type="paragraph">
    <w:name w:val="xl119"/>
    <w:basedOn w:val="Normal"/>
    <w:rsid w:val="00941E7F"/>
    <w:pPr>
      <w:pBdr>
        <w:top w:space="0" w:sz="8" w:color="000000" w:val="single"/>
        <w:left w:space="0" w:sz="8" w:color="000000" w:val="single"/>
        <w:bottom w:space="0" w:sz="8" w:color="000000" w:val="single"/>
        <w:right w:space="0" w:sz="8" w:color="000000" w:val="single"/>
      </w:pBdr>
      <w:shd w:fill="FFFFFF" w:color="auto" w:val="clear"/>
      <w:suppressAutoHyphens/>
      <w:spacing w:after="280" w:before="280"/>
    </w:pPr>
    <w:rPr>
      <w:rFonts w:hAnsi="Calibri" w:ascii="Calibri"/>
      <w:lang w:eastAsia="zh-CN"/>
    </w:rPr>
  </w:style>
  <w:style w:customStyle="true" w:styleId="xl120" w:type="paragraph">
    <w:name w:val="xl120"/>
    <w:basedOn w:val="Normal"/>
    <w:rsid w:val="00941E7F"/>
    <w:pPr>
      <w:pBdr>
        <w:left w:space="0" w:sz="8" w:color="000000" w:val="single"/>
        <w:bottom w:space="0" w:sz="8" w:color="000000" w:val="single"/>
        <w:right w:space="0" w:sz="8" w:color="000000" w:val="single"/>
      </w:pBdr>
      <w:suppressAutoHyphens/>
      <w:spacing w:after="280" w:before="280"/>
      <w:jc w:val="center"/>
    </w:pPr>
    <w:rPr>
      <w:rFonts w:hAnsi="Calibri" w:ascii="Calibri"/>
      <w:lang w:eastAsia="zh-CN"/>
    </w:rPr>
  </w:style>
  <w:style w:customStyle="true" w:styleId="xl121" w:type="paragraph">
    <w:name w:val="xl121"/>
    <w:basedOn w:val="Normal"/>
    <w:rsid w:val="00941E7F"/>
    <w:pPr>
      <w:shd w:fill="FFFF00" w:color="auto" w:val="clear"/>
      <w:suppressAutoHyphens/>
      <w:spacing w:after="280" w:before="280"/>
      <w:jc w:val="center"/>
    </w:pPr>
    <w:rPr>
      <w:rFonts w:hAnsi="Calibri" w:ascii="Calibri"/>
      <w:b/>
      <w:bCs/>
      <w:lang w:eastAsia="zh-CN"/>
    </w:rPr>
  </w:style>
  <w:style w:customStyle="true" w:styleId="xl122" w:type="paragraph">
    <w:name w:val="xl122"/>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23" w:type="paragraph">
    <w:name w:val="xl123"/>
    <w:basedOn w:val="Normal"/>
    <w:rsid w:val="00941E7F"/>
    <w:pPr>
      <w:shd w:fill="FFFF00" w:color="auto" w:val="clear"/>
      <w:suppressAutoHyphens/>
      <w:spacing w:after="280" w:before="280"/>
      <w:jc w:val="center"/>
    </w:pPr>
    <w:rPr>
      <w:rFonts w:hAnsi="Calibri" w:ascii="Calibri"/>
      <w:b/>
      <w:bCs/>
      <w:color w:val="000000"/>
      <w:lang w:eastAsia="zh-CN"/>
    </w:rPr>
  </w:style>
  <w:style w:customStyle="true" w:styleId="xl124" w:type="paragraph">
    <w:name w:val="xl124"/>
    <w:basedOn w:val="Normal"/>
    <w:rsid w:val="00941E7F"/>
    <w:pPr>
      <w:pBdr>
        <w:top w:space="0" w:sz="8" w:color="000000" w:val="single"/>
        <w:lef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25" w:type="paragraph">
    <w:name w:val="xl125"/>
    <w:basedOn w:val="Normal"/>
    <w:rsid w:val="00941E7F"/>
    <w:pPr>
      <w:pBdr>
        <w:top w:space="0" w:sz="8" w:color="000000" w:val="single"/>
        <w:left w:space="0" w:sz="8" w:color="000000" w:val="single"/>
      </w:pBdr>
      <w:shd w:fill="FFFF00" w:color="auto" w:val="clear"/>
      <w:suppressAutoHyphens/>
      <w:spacing w:after="280" w:before="280"/>
      <w:jc w:val="center"/>
    </w:pPr>
    <w:rPr>
      <w:rFonts w:hAnsi="Calibri" w:ascii="Calibri"/>
      <w:b/>
      <w:bCs/>
      <w:lang w:eastAsia="zh-CN"/>
    </w:rPr>
  </w:style>
  <w:style w:customStyle="true" w:styleId="xl126" w:type="paragraph">
    <w:name w:val="xl126"/>
    <w:basedOn w:val="Normal"/>
    <w:rsid w:val="00941E7F"/>
    <w:pPr>
      <w:pBdr>
        <w:left w:space="0" w:sz="8" w:color="000000" w:val="single"/>
        <w:bottom w:space="0" w:sz="8" w:color="000000" w:val="single"/>
        <w:right w:space="0" w:sz="8" w:color="000000" w:val="single"/>
      </w:pBdr>
      <w:suppressAutoHyphens/>
      <w:spacing w:after="280" w:before="280"/>
      <w:jc w:val="center"/>
    </w:pPr>
    <w:rPr>
      <w:rFonts w:hAnsi="Calibri" w:ascii="Calibri"/>
      <w:lang w:eastAsia="zh-CN"/>
    </w:rPr>
  </w:style>
  <w:style w:customStyle="true" w:styleId="xl127" w:type="paragraph">
    <w:name w:val="xl127"/>
    <w:basedOn w:val="Normal"/>
    <w:rsid w:val="00941E7F"/>
    <w:pPr>
      <w:pBdr>
        <w:left w:space="0" w:sz="8" w:color="000000" w:val="single"/>
        <w:bottom w:space="0" w:sz="8" w:color="000000" w:val="single"/>
        <w:right w:space="0" w:sz="8" w:color="000000" w:val="single"/>
      </w:pBdr>
      <w:suppressAutoHyphens/>
      <w:spacing w:after="280" w:before="280"/>
      <w:jc w:val="center"/>
    </w:pPr>
    <w:rPr>
      <w:rFonts w:hAnsi="Calibri" w:ascii="Calibri"/>
      <w:lang w:eastAsia="zh-CN"/>
    </w:rPr>
  </w:style>
  <w:style w:customStyle="true" w:styleId="xl128" w:type="paragraph">
    <w:name w:val="xl128"/>
    <w:basedOn w:val="Normal"/>
    <w:rsid w:val="00941E7F"/>
    <w:pPr>
      <w:pBdr>
        <w:left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29" w:type="paragraph">
    <w:name w:val="xl129"/>
    <w:basedOn w:val="Normal"/>
    <w:rsid w:val="00941E7F"/>
    <w:pPr>
      <w:pBdr>
        <w:left w:space="0" w:sz="8" w:color="000000" w:val="single"/>
        <w:right w:space="0" w:sz="8" w:color="000000" w:val="single"/>
      </w:pBdr>
      <w:suppressAutoHyphens/>
      <w:spacing w:after="280" w:before="280"/>
    </w:pPr>
    <w:rPr>
      <w:rFonts w:hAnsi="Calibri" w:ascii="Calibri"/>
      <w:b/>
      <w:bCs/>
      <w:i/>
      <w:iCs/>
      <w:lang w:eastAsia="zh-CN"/>
    </w:rPr>
  </w:style>
  <w:style w:customStyle="true" w:styleId="xl130" w:type="paragraph">
    <w:name w:val="xl130"/>
    <w:basedOn w:val="Normal"/>
    <w:rsid w:val="00941E7F"/>
    <w:pPr>
      <w:pBdr>
        <w:left w:space="0" w:sz="8" w:color="000000" w:val="single"/>
        <w:right w:space="0" w:sz="8" w:color="000000" w:val="single"/>
      </w:pBdr>
      <w:suppressAutoHyphens/>
      <w:spacing w:after="280" w:before="280"/>
    </w:pPr>
    <w:rPr>
      <w:rFonts w:hAnsi="Calibri" w:ascii="Calibri"/>
      <w:lang w:eastAsia="zh-CN"/>
    </w:rPr>
  </w:style>
  <w:style w:customStyle="true" w:styleId="xl131" w:type="paragraph">
    <w:name w:val="xl131"/>
    <w:basedOn w:val="Normal"/>
    <w:rsid w:val="00941E7F"/>
    <w:pPr>
      <w:pBdr>
        <w:left w:space="0" w:sz="8" w:color="000000" w:val="single"/>
        <w:right w:space="0" w:sz="8" w:color="000000" w:val="single"/>
      </w:pBdr>
      <w:suppressAutoHyphens/>
      <w:spacing w:after="280" w:before="280"/>
      <w:jc w:val="center"/>
    </w:pPr>
    <w:rPr>
      <w:rFonts w:hAnsi="Calibri" w:ascii="Calibri"/>
      <w:lang w:eastAsia="zh-CN"/>
    </w:rPr>
  </w:style>
  <w:style w:customStyle="true" w:styleId="xl132" w:type="paragraph">
    <w:name w:val="xl132"/>
    <w:basedOn w:val="Normal"/>
    <w:rsid w:val="00941E7F"/>
    <w:pPr>
      <w:pBdr>
        <w:left w:space="0" w:sz="8" w:color="000000" w:val="single"/>
      </w:pBdr>
      <w:suppressAutoHyphens/>
      <w:spacing w:after="280" w:before="280"/>
      <w:jc w:val="center"/>
    </w:pPr>
    <w:rPr>
      <w:rFonts w:hAnsi="Calibri" w:ascii="Calibri"/>
      <w:lang w:eastAsia="zh-CN"/>
    </w:rPr>
  </w:style>
  <w:style w:customStyle="true" w:styleId="xl133" w:type="paragraph">
    <w:name w:val="xl133"/>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34" w:type="paragraph">
    <w:name w:val="xl134"/>
    <w:basedOn w:val="Normal"/>
    <w:rsid w:val="00941E7F"/>
    <w:pPr>
      <w:pBdr>
        <w:top w:space="0" w:sz="8" w:color="000000" w:val="single"/>
        <w:left w:space="0" w:sz="8" w:color="000000" w:val="single"/>
        <w:bottom w:space="0" w:sz="8" w:color="000000" w:val="single"/>
        <w:right w:space="0" w:sz="8" w:color="000000" w:val="single"/>
      </w:pBdr>
      <w:shd w:fill="FCD5B4" w:color="auto" w:val="clear"/>
      <w:suppressAutoHyphens/>
      <w:spacing w:after="280" w:before="280"/>
      <w:jc w:val="center"/>
    </w:pPr>
    <w:rPr>
      <w:rFonts w:hAnsi="Calibri" w:ascii="Calibri"/>
      <w:b/>
      <w:bCs/>
      <w:i/>
      <w:iCs/>
      <w:sz w:val="22"/>
      <w:szCs w:val="22"/>
      <w:lang w:eastAsia="zh-CN"/>
    </w:rPr>
  </w:style>
  <w:style w:customStyle="true" w:styleId="xl135" w:type="paragraph">
    <w:name w:val="xl135"/>
    <w:basedOn w:val="Normal"/>
    <w:rsid w:val="00941E7F"/>
    <w:pPr>
      <w:pBdr>
        <w:top w:space="0" w:sz="8" w:color="000000" w:val="single"/>
        <w:bottom w:space="0" w:sz="8" w:color="000000" w:val="single"/>
        <w:right w:space="0" w:sz="8" w:color="000000" w:val="single"/>
      </w:pBdr>
      <w:suppressAutoHyphens/>
      <w:spacing w:after="280" w:before="280"/>
    </w:pPr>
    <w:rPr>
      <w:rFonts w:hAnsi="Calibri" w:ascii="Calibri"/>
      <w:b/>
      <w:bCs/>
      <w:i/>
      <w:iCs/>
      <w:lang w:eastAsia="zh-CN"/>
    </w:rPr>
  </w:style>
  <w:style w:customStyle="true" w:styleId="xl136" w:type="paragraph">
    <w:name w:val="xl136"/>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37" w:type="paragraph">
    <w:name w:val="xl137"/>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38" w:type="paragraph">
    <w:name w:val="xl138"/>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39" w:type="paragraph">
    <w:name w:val="xl139"/>
    <w:basedOn w:val="Normal"/>
    <w:rsid w:val="00941E7F"/>
    <w:pPr>
      <w:pBdr>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40" w:type="paragraph">
    <w:name w:val="xl140"/>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41" w:type="paragraph">
    <w:name w:val="xl141"/>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42" w:type="paragraph">
    <w:name w:val="xl142"/>
    <w:basedOn w:val="Normal"/>
    <w:rsid w:val="00941E7F"/>
    <w:pPr>
      <w:pBdr>
        <w:top w:space="0" w:sz="8" w:color="000000" w:val="single"/>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43" w:type="paragraph">
    <w:name w:val="xl143"/>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44" w:type="paragraph">
    <w:name w:val="xl144"/>
    <w:basedOn w:val="Normal"/>
    <w:rsid w:val="00941E7F"/>
    <w:pPr>
      <w:pBdr>
        <w:top w:space="0" w:sz="8" w:color="000000" w:val="single"/>
        <w:left w:space="0" w:sz="8" w:color="000000" w:val="single"/>
        <w:bottom w:space="0" w:sz="8" w:color="000000" w:val="single"/>
      </w:pBdr>
      <w:shd w:fill="FCD5B4" w:color="auto" w:val="clear"/>
      <w:suppressAutoHyphens/>
      <w:spacing w:after="280" w:before="280"/>
      <w:jc w:val="center"/>
    </w:pPr>
    <w:rPr>
      <w:rFonts w:hAnsi="Calibri" w:ascii="Calibri"/>
      <w:b/>
      <w:bCs/>
      <w:i/>
      <w:iCs/>
      <w:sz w:val="22"/>
      <w:szCs w:val="22"/>
      <w:lang w:eastAsia="zh-CN"/>
    </w:rPr>
  </w:style>
  <w:style w:customStyle="true" w:styleId="xl145" w:type="paragraph">
    <w:name w:val="xl145"/>
    <w:basedOn w:val="Normal"/>
    <w:rsid w:val="00941E7F"/>
    <w:pPr>
      <w:pBdr>
        <w:top w:space="0" w:sz="8" w:color="000000" w:val="single"/>
        <w:bottom w:space="0" w:sz="8" w:color="000000" w:val="single"/>
      </w:pBdr>
      <w:shd w:fill="FCD5B4" w:color="auto" w:val="clear"/>
      <w:suppressAutoHyphens/>
      <w:spacing w:after="280" w:before="280"/>
      <w:jc w:val="center"/>
    </w:pPr>
    <w:rPr>
      <w:rFonts w:hAnsi="Calibri" w:ascii="Calibri"/>
      <w:b/>
      <w:bCs/>
      <w:i/>
      <w:iCs/>
      <w:sz w:val="22"/>
      <w:szCs w:val="22"/>
      <w:lang w:eastAsia="zh-CN"/>
    </w:rPr>
  </w:style>
  <w:style w:customStyle="true" w:styleId="xl146" w:type="paragraph">
    <w:name w:val="xl146"/>
    <w:basedOn w:val="Normal"/>
    <w:rsid w:val="00941E7F"/>
    <w:pPr>
      <w:pBdr>
        <w:top w:space="0" w:sz="8" w:color="000000" w:val="single"/>
        <w:bottom w:space="0" w:sz="8" w:color="000000" w:val="single"/>
        <w:right w:space="0" w:sz="8" w:color="000000" w:val="single"/>
      </w:pBdr>
      <w:shd w:fill="FCD5B4" w:color="auto" w:val="clear"/>
      <w:suppressAutoHyphens/>
      <w:spacing w:after="280" w:before="280"/>
      <w:jc w:val="center"/>
    </w:pPr>
    <w:rPr>
      <w:rFonts w:hAnsi="Calibri" w:ascii="Calibri"/>
      <w:b/>
      <w:bCs/>
      <w:i/>
      <w:iCs/>
      <w:sz w:val="22"/>
      <w:szCs w:val="22"/>
      <w:lang w:eastAsia="zh-CN"/>
    </w:rPr>
  </w:style>
  <w:style w:customStyle="true" w:styleId="xl147" w:type="paragraph">
    <w:name w:val="xl147"/>
    <w:basedOn w:val="Normal"/>
    <w:rsid w:val="00941E7F"/>
    <w:pPr>
      <w:pBdr>
        <w:top w:space="0" w:sz="8" w:color="000000" w:val="single"/>
        <w:left w:space="0" w:sz="8" w:color="000000" w:val="single"/>
        <w:bottom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48" w:type="paragraph">
    <w:name w:val="xl148"/>
    <w:basedOn w:val="Normal"/>
    <w:rsid w:val="00941E7F"/>
    <w:pPr>
      <w:pBdr>
        <w:top w:space="0" w:sz="8" w:color="000000" w:val="single"/>
        <w:bottom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49" w:type="paragraph">
    <w:name w:val="xl149"/>
    <w:basedOn w:val="Normal"/>
    <w:rsid w:val="00941E7F"/>
    <w:pPr>
      <w:pBdr>
        <w:top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50" w:type="paragraph">
    <w:name w:val="xl150"/>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51" w:type="paragraph">
    <w:name w:val="xl151"/>
    <w:basedOn w:val="Normal"/>
    <w:rsid w:val="00941E7F"/>
    <w:pPr>
      <w:pBdr>
        <w:top w:space="0" w:sz="8" w:color="000000" w:val="single"/>
        <w:left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52" w:type="paragraph">
    <w:name w:val="xl152"/>
    <w:basedOn w:val="Normal"/>
    <w:rsid w:val="00941E7F"/>
    <w:pPr>
      <w:pBdr>
        <w:left w:space="0" w:sz="8" w:color="000000" w:val="single"/>
        <w:bottom w:space="0" w:sz="8" w:color="000000" w:val="single"/>
        <w:right w:space="0" w:sz="8" w:color="000000" w:val="single"/>
      </w:pBdr>
      <w:shd w:fill="FFFF00" w:color="auto" w:val="clear"/>
      <w:suppressAutoHyphens/>
      <w:spacing w:after="280" w:before="280"/>
      <w:jc w:val="center"/>
    </w:pPr>
    <w:rPr>
      <w:rFonts w:hAnsi="Calibri" w:ascii="Calibri"/>
      <w:b/>
      <w:bCs/>
      <w:lang w:eastAsia="zh-CN"/>
    </w:rPr>
  </w:style>
  <w:style w:customStyle="true" w:styleId="xl153" w:type="paragraph">
    <w:name w:val="xl153"/>
    <w:basedOn w:val="Normal"/>
    <w:rsid w:val="00941E7F"/>
    <w:pPr>
      <w:pBdr>
        <w:left w:space="0" w:sz="8" w:color="000000" w:val="single"/>
        <w:right w:space="0" w:sz="8" w:color="000000" w:val="single"/>
      </w:pBdr>
      <w:shd w:fill="FFFF00" w:color="auto" w:val="clear"/>
      <w:suppressAutoHyphens/>
      <w:spacing w:after="280" w:before="280"/>
      <w:jc w:val="center"/>
    </w:pPr>
    <w:rPr>
      <w:rFonts w:hAnsi="Calibri" w:ascii="Calibri"/>
      <w:b/>
      <w:bCs/>
      <w:color w:val="000000"/>
      <w:lang w:eastAsia="zh-CN"/>
    </w:rPr>
  </w:style>
  <w:style w:customStyle="true" w:styleId="xl154" w:type="paragraph">
    <w:name w:val="xl154"/>
    <w:basedOn w:val="Normal"/>
    <w:rsid w:val="00941E7F"/>
    <w:pPr>
      <w:pBdr>
        <w:top w:space="0" w:sz="8" w:color="000000" w:val="single"/>
        <w:left w:space="0" w:sz="8" w:color="000000" w:val="single"/>
        <w:bottom w:space="0" w:sz="8" w:color="000000" w:val="single"/>
      </w:pBdr>
      <w:shd w:fill="FCD5B4" w:color="auto" w:val="clear"/>
      <w:suppressAutoHyphens/>
      <w:spacing w:after="280" w:before="280"/>
      <w:jc w:val="center"/>
    </w:pPr>
    <w:rPr>
      <w:rFonts w:hAnsi="Calibri" w:ascii="Calibri"/>
      <w:b/>
      <w:bCs/>
      <w:i/>
      <w:iCs/>
      <w:lang w:eastAsia="zh-CN"/>
    </w:rPr>
  </w:style>
  <w:style w:customStyle="true" w:styleId="xl155" w:type="paragraph">
    <w:name w:val="xl155"/>
    <w:basedOn w:val="Normal"/>
    <w:rsid w:val="00941E7F"/>
    <w:pPr>
      <w:pBdr>
        <w:top w:space="0" w:sz="8" w:color="000000" w:val="single"/>
        <w:bottom w:space="0" w:sz="8" w:color="000000" w:val="single"/>
      </w:pBdr>
      <w:shd w:fill="FCD5B4" w:color="auto" w:val="clear"/>
      <w:suppressAutoHyphens/>
      <w:spacing w:after="280" w:before="280"/>
      <w:jc w:val="center"/>
    </w:pPr>
    <w:rPr>
      <w:rFonts w:hAnsi="Calibri" w:ascii="Calibri"/>
      <w:b/>
      <w:bCs/>
      <w:i/>
      <w:iCs/>
      <w:lang w:eastAsia="zh-CN"/>
    </w:rPr>
  </w:style>
  <w:style w:customStyle="true" w:styleId="xl156" w:type="paragraph">
    <w:name w:val="xl156"/>
    <w:basedOn w:val="Normal"/>
    <w:rsid w:val="00941E7F"/>
    <w:pPr>
      <w:pBdr>
        <w:top w:space="0" w:sz="8" w:color="000000" w:val="single"/>
        <w:bottom w:space="0" w:sz="8" w:color="000000" w:val="single"/>
        <w:right w:space="0" w:sz="8" w:color="000000" w:val="single"/>
      </w:pBdr>
      <w:shd w:fill="FCD5B4" w:color="auto" w:val="clear"/>
      <w:suppressAutoHyphens/>
      <w:spacing w:after="280" w:before="280"/>
      <w:jc w:val="center"/>
    </w:pPr>
    <w:rPr>
      <w:rFonts w:hAnsi="Calibri" w:ascii="Calibri"/>
      <w:b/>
      <w:bCs/>
      <w:i/>
      <w:iCs/>
      <w:lang w:eastAsia="zh-CN"/>
    </w:rPr>
  </w:style>
  <w:style w:customStyle="true" w:styleId="xl157" w:type="paragraph">
    <w:name w:val="xl157"/>
    <w:basedOn w:val="Normal"/>
    <w:rsid w:val="00941E7F"/>
    <w:pPr>
      <w:pBdr>
        <w:left w:space="0" w:sz="8" w:color="000000" w:val="single"/>
      </w:pBdr>
      <w:shd w:fill="FCD5B4" w:color="auto" w:val="clear"/>
      <w:suppressAutoHyphens/>
      <w:spacing w:after="280" w:before="280"/>
      <w:jc w:val="center"/>
    </w:pPr>
    <w:rPr>
      <w:rFonts w:hAnsi="Calibri" w:ascii="Calibri"/>
      <w:b/>
      <w:bCs/>
      <w:i/>
      <w:iCs/>
      <w:lang w:eastAsia="zh-CN"/>
    </w:rPr>
  </w:style>
  <w:style w:customStyle="true" w:styleId="xl158" w:type="paragraph">
    <w:name w:val="xl158"/>
    <w:basedOn w:val="Normal"/>
    <w:rsid w:val="00941E7F"/>
    <w:pPr>
      <w:shd w:fill="FCD5B4" w:color="auto" w:val="clear"/>
      <w:suppressAutoHyphens/>
      <w:spacing w:after="280" w:before="280"/>
      <w:jc w:val="center"/>
    </w:pPr>
    <w:rPr>
      <w:rFonts w:hAnsi="Calibri" w:ascii="Calibri"/>
      <w:b/>
      <w:bCs/>
      <w:i/>
      <w:iCs/>
      <w:lang w:eastAsia="zh-CN"/>
    </w:rPr>
  </w:style>
  <w:style w:customStyle="true" w:styleId="xl159" w:type="paragraph">
    <w:name w:val="xl159"/>
    <w:basedOn w:val="Normal"/>
    <w:rsid w:val="00941E7F"/>
    <w:pPr>
      <w:pBdr>
        <w:right w:space="0" w:sz="8" w:color="000000" w:val="single"/>
      </w:pBdr>
      <w:shd w:fill="FCD5B4" w:color="auto" w:val="clear"/>
      <w:suppressAutoHyphens/>
      <w:spacing w:after="280" w:before="280"/>
      <w:jc w:val="center"/>
    </w:pPr>
    <w:rPr>
      <w:rFonts w:hAnsi="Calibri" w:ascii="Calibri"/>
      <w:b/>
      <w:bCs/>
      <w:i/>
      <w:iCs/>
      <w:lang w:eastAsia="zh-CN"/>
    </w:rPr>
  </w:style>
  <w:style w:customStyle="true" w:styleId="xl160" w:type="paragraph">
    <w:name w:val="xl160"/>
    <w:basedOn w:val="Normal"/>
    <w:rsid w:val="00941E7F"/>
    <w:pPr>
      <w:pBdr>
        <w:top w:space="0" w:sz="8" w:color="000000" w:val="single"/>
        <w:left w:space="0" w:sz="8" w:color="000000" w:val="single"/>
        <w:bottom w:space="0" w:sz="8" w:color="000000" w:val="single"/>
      </w:pBdr>
      <w:shd w:fill="FCD5B4" w:color="auto" w:val="clear"/>
      <w:suppressAutoHyphens/>
      <w:spacing w:after="280" w:before="280"/>
      <w:jc w:val="center"/>
    </w:pPr>
    <w:rPr>
      <w:rFonts w:hAnsi="Calibri" w:ascii="Calibri"/>
      <w:b/>
      <w:bCs/>
      <w:i/>
      <w:iCs/>
      <w:lang w:eastAsia="zh-CN"/>
    </w:rPr>
  </w:style>
  <w:style w:customStyle="true" w:styleId="xl161" w:type="paragraph">
    <w:name w:val="xl161"/>
    <w:basedOn w:val="Normal"/>
    <w:rsid w:val="00941E7F"/>
    <w:pPr>
      <w:pBdr>
        <w:top w:space="0" w:sz="8" w:color="000000" w:val="single"/>
        <w:bottom w:space="0" w:sz="8" w:color="000000" w:val="single"/>
      </w:pBdr>
      <w:shd w:fill="FCD5B4" w:color="auto" w:val="clear"/>
      <w:suppressAutoHyphens/>
      <w:spacing w:after="280" w:before="280"/>
      <w:jc w:val="center"/>
    </w:pPr>
    <w:rPr>
      <w:rFonts w:hAnsi="Calibri" w:ascii="Calibri"/>
      <w:b/>
      <w:bCs/>
      <w:i/>
      <w:iCs/>
      <w:lang w:eastAsia="zh-CN"/>
    </w:rPr>
  </w:style>
  <w:style w:customStyle="true" w:styleId="xl162" w:type="paragraph">
    <w:name w:val="xl162"/>
    <w:basedOn w:val="Normal"/>
    <w:rsid w:val="00941E7F"/>
    <w:pPr>
      <w:pBdr>
        <w:top w:space="0" w:sz="8" w:color="000000" w:val="single"/>
        <w:bottom w:space="0" w:sz="8" w:color="000000" w:val="single"/>
        <w:right w:space="0" w:sz="8" w:color="000000" w:val="single"/>
      </w:pBdr>
      <w:shd w:fill="FCD5B4" w:color="auto" w:val="clear"/>
      <w:suppressAutoHyphens/>
      <w:spacing w:after="280" w:before="280"/>
      <w:jc w:val="center"/>
    </w:pPr>
    <w:rPr>
      <w:rFonts w:hAnsi="Calibri" w:ascii="Calibri"/>
      <w:b/>
      <w:bCs/>
      <w:i/>
      <w:iCs/>
      <w:lang w:eastAsia="zh-CN"/>
    </w:rPr>
  </w:style>
  <w:style w:customStyle="true" w:styleId="xl163" w:type="paragraph">
    <w:name w:val="xl163"/>
    <w:basedOn w:val="Normal"/>
    <w:rsid w:val="00941E7F"/>
    <w:pPr>
      <w:pBdr>
        <w:top w:space="0" w:sz="8" w:color="000000" w:val="single"/>
        <w:left w:space="0" w:sz="8" w:color="000000" w:val="single"/>
        <w:bottom w:space="0" w:sz="8" w:color="000000" w:val="single"/>
      </w:pBdr>
      <w:shd w:fill="FCD5B4" w:color="auto" w:val="clear"/>
      <w:suppressAutoHyphens/>
      <w:spacing w:after="280" w:before="280"/>
      <w:jc w:val="center"/>
    </w:pPr>
    <w:rPr>
      <w:rFonts w:hAnsi="Calibri" w:ascii="Calibri"/>
      <w:b/>
      <w:bCs/>
      <w:i/>
      <w:iCs/>
      <w:lang w:eastAsia="zh-CN"/>
    </w:rPr>
  </w:style>
  <w:style w:customStyle="true" w:styleId="xl164" w:type="paragraph">
    <w:name w:val="xl164"/>
    <w:basedOn w:val="Normal"/>
    <w:rsid w:val="00941E7F"/>
    <w:pPr>
      <w:pBdr>
        <w:top w:space="0" w:sz="8" w:color="000000" w:val="single"/>
        <w:bottom w:space="0" w:sz="8" w:color="000000" w:val="single"/>
      </w:pBdr>
      <w:shd w:fill="FCD5B4" w:color="auto" w:val="clear"/>
      <w:suppressAutoHyphens/>
      <w:spacing w:after="280" w:before="280"/>
      <w:jc w:val="center"/>
    </w:pPr>
    <w:rPr>
      <w:rFonts w:hAnsi="Calibri" w:ascii="Calibri"/>
      <w:b/>
      <w:bCs/>
      <w:i/>
      <w:iCs/>
      <w:lang w:eastAsia="zh-CN"/>
    </w:rPr>
  </w:style>
  <w:style w:customStyle="true" w:styleId="xl165" w:type="paragraph">
    <w:name w:val="xl165"/>
    <w:basedOn w:val="Normal"/>
    <w:rsid w:val="00941E7F"/>
    <w:pPr>
      <w:pBdr>
        <w:top w:space="0" w:sz="8" w:color="000000" w:val="single"/>
        <w:bottom w:space="0" w:sz="8" w:color="000000" w:val="single"/>
        <w:right w:space="0" w:sz="8" w:color="000000" w:val="single"/>
      </w:pBdr>
      <w:shd w:fill="FCD5B4" w:color="auto" w:val="clear"/>
      <w:suppressAutoHyphens/>
      <w:spacing w:after="280" w:before="280"/>
      <w:jc w:val="center"/>
    </w:pPr>
    <w:rPr>
      <w:rFonts w:hAnsi="Calibri" w:ascii="Calibri"/>
      <w:b/>
      <w:bCs/>
      <w:i/>
      <w:iCs/>
      <w:lang w:eastAsia="zh-CN"/>
    </w:rPr>
  </w:style>
  <w:style w:customStyle="true" w:styleId="Textbody" w:type="paragraph">
    <w:name w:val="Text body"/>
    <w:basedOn w:val="Normal"/>
    <w:rsid w:val="00941E7F"/>
    <w:pPr>
      <w:tabs>
        <w:tab w:pos="720" w:val="left"/>
      </w:tabs>
      <w:suppressAutoHyphens/>
      <w:spacing w:lineRule="auto" w:line="276" w:after="120"/>
    </w:pPr>
    <w:rPr>
      <w:rFonts w:cs="Arial" w:eastAsia="MS ??" w:hAnsi="Arial" w:ascii="Arial"/>
      <w:color w:val="00000A"/>
      <w:lang w:eastAsia="zh-CN" w:val="en-US"/>
    </w:rPr>
  </w:style>
  <w:style w:customStyle="true" w:styleId="Sadrajitablice" w:type="paragraph">
    <w:name w:val="Sadržaji tablice"/>
    <w:basedOn w:val="Normal"/>
    <w:rsid w:val="00941E7F"/>
    <w:pPr>
      <w:suppressLineNumbers/>
      <w:suppressAutoHyphens/>
      <w:spacing w:lineRule="auto" w:line="276" w:after="200"/>
    </w:pPr>
    <w:rPr>
      <w:rFonts w:eastAsia="Calibri" w:hAnsi="Calibri" w:ascii="Calibri"/>
      <w:sz w:val="22"/>
      <w:szCs w:val="22"/>
      <w:lang w:eastAsia="zh-CN"/>
    </w:rPr>
  </w:style>
  <w:style w:customStyle="true" w:styleId="Naslovtablice" w:type="paragraph">
    <w:name w:val="Naslov tablice"/>
    <w:basedOn w:val="Sadrajitablice"/>
    <w:rsid w:val="00941E7F"/>
    <w:pPr>
      <w:jc w:val="center"/>
    </w:pPr>
    <w:rPr>
      <w:b/>
      <w:bCs/>
    </w:rPr>
  </w:style>
  <w:style w:customStyle="true" w:styleId="WW8Num1zfalse" w:type="character">
    <w:name w:val="WW8Num1zfalse"/>
    <w:rsid w:val="00941E7F"/>
    <w:rPr>
      <w:rFonts w:cs="Tahoma" w:hAnsi="Tahoma" w:ascii="Tahoma" w:hint="default"/>
      <w:sz w:val="20"/>
      <w:szCs w:val="20"/>
    </w:rPr>
  </w:style>
  <w:style w:customStyle="true" w:styleId="WW8Num1ztrue" w:type="character">
    <w:name w:val="WW8Num1ztrue"/>
    <w:rsid w:val="00941E7F"/>
  </w:style>
  <w:style w:customStyle="true" w:styleId="WW8Num3z0" w:type="character">
    <w:name w:val="WW8Num3z0"/>
    <w:rsid w:val="00941E7F"/>
    <w:rPr>
      <w:rFonts w:cs="Tahoma" w:eastAsia="Calibri" w:hAnsi="Tahoma" w:ascii="Tahoma" w:hint="default"/>
      <w:sz w:val="20"/>
      <w:szCs w:val="20"/>
    </w:rPr>
  </w:style>
  <w:style w:customStyle="true" w:styleId="WW8Num3z1" w:type="character">
    <w:name w:val="WW8Num3z1"/>
    <w:rsid w:val="00941E7F"/>
    <w:rPr>
      <w:rFonts w:cs="Courier New" w:hAnsi="Courier New" w:ascii="Courier New" w:hint="default"/>
    </w:rPr>
  </w:style>
  <w:style w:customStyle="true" w:styleId="WW8Num3z2" w:type="character">
    <w:name w:val="WW8Num3z2"/>
    <w:rsid w:val="00941E7F"/>
    <w:rPr>
      <w:rFonts w:cs="Wingdings" w:hAnsi="Wingdings" w:ascii="Wingdings" w:hint="default"/>
    </w:rPr>
  </w:style>
  <w:style w:customStyle="true" w:styleId="WW8Num3z3" w:type="character">
    <w:name w:val="WW8Num3z3"/>
    <w:rsid w:val="00941E7F"/>
    <w:rPr>
      <w:rFonts w:cs="Symbol" w:hAnsi="Symbol" w:ascii="Symbol" w:hint="default"/>
    </w:rPr>
  </w:style>
  <w:style w:customStyle="true" w:styleId="WW8Num4ztrue" w:type="character">
    <w:name w:val="WW8Num4ztrue"/>
    <w:rsid w:val="00941E7F"/>
  </w:style>
  <w:style w:customStyle="true" w:styleId="WW8Num5z0" w:type="character">
    <w:name w:val="WW8Num5z0"/>
    <w:rsid w:val="00941E7F"/>
    <w:rPr>
      <w:rFonts w:cs="Times New Roman" w:eastAsia="Calibri" w:hAnsi="Calibri" w:ascii="Calibri" w:hint="default"/>
      <w:sz w:val="20"/>
      <w:szCs w:val="20"/>
    </w:rPr>
  </w:style>
  <w:style w:customStyle="true" w:styleId="WW8Num5z1" w:type="character">
    <w:name w:val="WW8Num5z1"/>
    <w:rsid w:val="00941E7F"/>
    <w:rPr>
      <w:rFonts w:cs="Courier New" w:hAnsi="Courier New" w:ascii="Courier New" w:hint="default"/>
    </w:rPr>
  </w:style>
  <w:style w:customStyle="true" w:styleId="WW8Num5z2" w:type="character">
    <w:name w:val="WW8Num5z2"/>
    <w:rsid w:val="00941E7F"/>
    <w:rPr>
      <w:rFonts w:cs="Wingdings" w:hAnsi="Wingdings" w:ascii="Wingdings" w:hint="default"/>
    </w:rPr>
  </w:style>
  <w:style w:customStyle="true" w:styleId="WW8Num5z3" w:type="character">
    <w:name w:val="WW8Num5z3"/>
    <w:rsid w:val="00941E7F"/>
    <w:rPr>
      <w:rFonts w:cs="Symbol" w:hAnsi="Symbol" w:ascii="Symbol" w:hint="default"/>
    </w:rPr>
  </w:style>
  <w:style w:customStyle="true" w:styleId="WW8Num6zfalse" w:type="character">
    <w:name w:val="WW8Num6zfalse"/>
    <w:rsid w:val="00941E7F"/>
    <w:rPr>
      <w:rFonts w:cs="Tahoma" w:eastAsia="Lucida Sans Unicode" w:hAnsi="Tahoma" w:ascii="Tahoma" w:hint="default"/>
      <w:b/>
      <w:bCs w:val="false"/>
      <w:i/>
      <w:iCs w:val="false"/>
      <w:kern w:val="2"/>
      <w:sz w:val="20"/>
      <w:szCs w:val="20"/>
      <w:lang w:eastAsia="hr-HR"/>
    </w:rPr>
  </w:style>
  <w:style w:customStyle="true" w:styleId="WW8Num6ztrue" w:type="character">
    <w:name w:val="WW8Num6ztrue"/>
    <w:rsid w:val="00941E7F"/>
  </w:style>
  <w:style w:customStyle="true" w:styleId="WW8Num7z0" w:type="character">
    <w:name w:val="WW8Num7z0"/>
    <w:rsid w:val="00941E7F"/>
    <w:rPr>
      <w:rFonts w:cs="Verdana" w:hAnsi="Verdana" w:ascii="Verdana" w:hint="default"/>
    </w:rPr>
  </w:style>
  <w:style w:customStyle="true" w:styleId="WW8Num7z1" w:type="character">
    <w:name w:val="WW8Num7z1"/>
    <w:rsid w:val="00941E7F"/>
    <w:rPr>
      <w:rFonts w:cs="Courier New" w:hAnsi="Courier New" w:ascii="Courier New" w:hint="default"/>
    </w:rPr>
  </w:style>
  <w:style w:customStyle="true" w:styleId="WW8Num7z2" w:type="character">
    <w:name w:val="WW8Num7z2"/>
    <w:rsid w:val="00941E7F"/>
    <w:rPr>
      <w:rFonts w:cs="Wingdings" w:hAnsi="Wingdings" w:ascii="Wingdings" w:hint="default"/>
    </w:rPr>
  </w:style>
  <w:style w:customStyle="true" w:styleId="WW8Num7z3" w:type="character">
    <w:name w:val="WW8Num7z3"/>
    <w:rsid w:val="00941E7F"/>
    <w:rPr>
      <w:rFonts w:cs="Symbol" w:hAnsi="Symbol" w:ascii="Symbol" w:hint="default"/>
    </w:rPr>
  </w:style>
  <w:style w:customStyle="true" w:styleId="WW8Num8z0" w:type="character">
    <w:name w:val="WW8Num8z0"/>
    <w:rsid w:val="00941E7F"/>
    <w:rPr>
      <w:rFonts w:cs="Arial" w:hAnsi="Arial" w:ascii="Arial" w:hint="default"/>
      <w:color w:val="222222"/>
    </w:rPr>
  </w:style>
  <w:style w:customStyle="true" w:styleId="WW8Num8ztrue" w:type="character">
    <w:name w:val="WW8Num8ztrue"/>
    <w:rsid w:val="00941E7F"/>
  </w:style>
  <w:style w:customStyle="true" w:styleId="StrongEmphasis" w:type="character">
    <w:name w:val="Strong Emphasis"/>
    <w:rsid w:val="00941E7F"/>
    <w:rPr>
      <w:rFonts w:cs="Times New Roman" w:hAnsi="Times New Roman" w:ascii="Times New Roman" w:hint="default"/>
      <w:b/>
      <w:bCs/>
    </w:rPr>
  </w:style>
  <w:style w:customStyle="true" w:styleId="ListLabel10" w:type="character">
    <w:name w:val="ListLabel 10"/>
    <w:rsid w:val="00941E7F"/>
    <w:rPr>
      <w:rFonts w:cs="Symbol" w:hAnsi="Symbol" w:ascii="Symbol" w:hint="default"/>
    </w:rPr>
  </w:style>
  <w:style w:customStyle="true" w:styleId="ListLabel11" w:type="character">
    <w:name w:val="ListLabel 11"/>
    <w:rsid w:val="00941E7F"/>
    <w:rPr>
      <w:b w:val="false"/>
      <w:bCs w:val="false"/>
      <w:i w:val="false"/>
      <w:iCs w:val="false"/>
    </w:rPr>
  </w:style>
  <w:style w:customStyle="true" w:styleId="ListLabel12" w:type="character">
    <w:name w:val="ListLabel 12"/>
    <w:rsid w:val="00941E7F"/>
    <w:rPr>
      <w:rFonts w:cs="Verdana" w:hAnsi="Verdana" w:ascii="Verdana" w:hint="default"/>
    </w:rPr>
  </w:style>
  <w:style w:customStyle="true" w:styleId="ListLabel13" w:type="character">
    <w:name w:val="ListLabel 13"/>
    <w:rsid w:val="00941E7F"/>
    <w:rPr>
      <w:rFonts w:cs="Courier New" w:hAnsi="Courier New" w:ascii="Courier New" w:hint="default"/>
    </w:rPr>
  </w:style>
  <w:style w:customStyle="true" w:styleId="ListLabel14" w:type="character">
    <w:name w:val="ListLabel 14"/>
    <w:rsid w:val="00941E7F"/>
    <w:rPr>
      <w:rFonts w:cs="Wingdings" w:hAnsi="Wingdings" w:ascii="Wingdings" w:hint="default"/>
    </w:rPr>
  </w:style>
  <w:style w:customStyle="true" w:styleId="ListLabel15" w:type="character">
    <w:name w:val="ListLabel 15"/>
    <w:rsid w:val="00941E7F"/>
    <w:rPr>
      <w:rFonts w:cs="Symbol" w:hAnsi="Symbol" w:ascii="Symbol" w:hint="default"/>
    </w:rPr>
  </w:style>
  <w:style w:customStyle="true" w:styleId="ListLabel16" w:type="character">
    <w:name w:val="ListLabel 16"/>
    <w:rsid w:val="00941E7F"/>
    <w:rPr>
      <w:b w:val="false"/>
      <w:bCs w:val="false"/>
      <w:i w:val="false"/>
      <w:iCs w:val="false"/>
    </w:rPr>
  </w:style>
  <w:style w:customStyle="true" w:styleId="ListLabel17" w:type="character">
    <w:name w:val="ListLabel 17"/>
    <w:rsid w:val="00941E7F"/>
    <w:rPr>
      <w:rFonts w:cs="Verdana" w:hAnsi="Verdana" w:ascii="Verdana" w:hint="default"/>
    </w:rPr>
  </w:style>
  <w:style w:customStyle="true" w:styleId="ListLabel18" w:type="character">
    <w:name w:val="ListLabel 18"/>
    <w:rsid w:val="00941E7F"/>
    <w:rPr>
      <w:rFonts w:cs="Courier New" w:hAnsi="Courier New" w:ascii="Courier New" w:hint="default"/>
    </w:rPr>
  </w:style>
  <w:style w:customStyle="true" w:styleId="ListLabel19" w:type="character">
    <w:name w:val="ListLabel 19"/>
    <w:rsid w:val="00941E7F"/>
    <w:rPr>
      <w:rFonts w:cs="Wingdings" w:hAnsi="Wingdings" w:ascii="Wingdings" w:hint="default"/>
    </w:rPr>
  </w:style>
  <w:style w:customStyle="true" w:styleId="ListLabel20" w:type="character">
    <w:name w:val="ListLabel 20"/>
    <w:rsid w:val="00941E7F"/>
    <w:rPr>
      <w:rFonts w:cs="Symbol" w:hAnsi="Symbol" w:ascii="Symbol" w:hint="default"/>
    </w:rPr>
  </w:style>
  <w:style w:customStyle="true" w:styleId="ListLabel21" w:type="character">
    <w:name w:val="ListLabel 21"/>
    <w:rsid w:val="00941E7F"/>
    <w:rPr>
      <w:b w:val="false"/>
      <w:bCs w:val="false"/>
      <w:i w:val="false"/>
      <w:iCs w:val="false"/>
    </w:rPr>
  </w:style>
  <w:style w:customStyle="true" w:styleId="ListLabel22" w:type="character">
    <w:name w:val="ListLabel 22"/>
    <w:rsid w:val="00941E7F"/>
    <w:rPr>
      <w:rFonts w:cs="Verdana" w:hAnsi="Verdana" w:ascii="Verdana" w:hint="default"/>
    </w:rPr>
  </w:style>
  <w:style w:customStyle="true" w:styleId="ListLabel23" w:type="character">
    <w:name w:val="ListLabel 23"/>
    <w:rsid w:val="00941E7F"/>
    <w:rPr>
      <w:rFonts w:cs="Courier New" w:hAnsi="Courier New" w:ascii="Courier New" w:hint="default"/>
    </w:rPr>
  </w:style>
  <w:style w:customStyle="true" w:styleId="ListLabel24" w:type="character">
    <w:name w:val="ListLabel 24"/>
    <w:rsid w:val="00941E7F"/>
    <w:rPr>
      <w:rFonts w:cs="Wingdings" w:hAnsi="Wingdings" w:ascii="Wingdings" w:hint="default"/>
    </w:rPr>
  </w:style>
  <w:style w:customStyle="true" w:styleId="ListLabel25" w:type="character">
    <w:name w:val="ListLabel 25"/>
    <w:rsid w:val="00941E7F"/>
    <w:rPr>
      <w:rFonts w:cs="Symbol" w:hAnsi="Symbol" w:ascii="Symbol" w:hint="default"/>
    </w:rPr>
  </w:style>
  <w:style w:customStyle="true" w:styleId="ListLabel26" w:type="character">
    <w:name w:val="ListLabel 26"/>
    <w:rsid w:val="00941E7F"/>
    <w:rPr>
      <w:b w:val="false"/>
      <w:bCs w:val="false"/>
      <w:i w:val="false"/>
      <w:iCs w:val="false"/>
    </w:rPr>
  </w:style>
  <w:style w:customStyle="true" w:styleId="ListLabel27" w:type="character">
    <w:name w:val="ListLabel 27"/>
    <w:rsid w:val="00941E7F"/>
    <w:rPr>
      <w:rFonts w:cs="Verdana" w:hAnsi="Verdana" w:ascii="Verdana" w:hint="default"/>
    </w:rPr>
  </w:style>
  <w:style w:customStyle="true" w:styleId="ListLabel28" w:type="character">
    <w:name w:val="ListLabel 28"/>
    <w:rsid w:val="00941E7F"/>
    <w:rPr>
      <w:rFonts w:cs="Courier New" w:hAnsi="Courier New" w:ascii="Courier New" w:hint="default"/>
    </w:rPr>
  </w:style>
  <w:style w:customStyle="true" w:styleId="ListLabel29" w:type="character">
    <w:name w:val="ListLabel 29"/>
    <w:rsid w:val="00941E7F"/>
    <w:rPr>
      <w:rFonts w:cs="Wingdings" w:hAnsi="Wingdings" w:ascii="Wingdings" w:hint="default"/>
    </w:rPr>
  </w:style>
  <w:style w:customStyle="true" w:styleId="ListLabel30" w:type="character">
    <w:name w:val="ListLabel 30"/>
    <w:rsid w:val="00941E7F"/>
    <w:rPr>
      <w:rFonts w:cs="Symbol" w:hAnsi="Symbol" w:ascii="Symbol" w:hint="default"/>
    </w:rPr>
  </w:style>
  <w:style w:customStyle="true" w:styleId="CommentTextChar1" w:type="character">
    <w:name w:val="Comment Text Char1"/>
    <w:basedOn w:val="Zadanifontodlomka"/>
    <w:rsid w:val="00941E7F"/>
    <w:rPr>
      <w:rFonts w:cs="Arial" w:eastAsia="MS ??" w:hAnsi="Arial" w:ascii="Arial" w:hint="default"/>
      <w:color w:val="00000A"/>
      <w:sz w:val="24"/>
      <w:szCs w:val="24"/>
      <w:lang w:val="en-US"/>
    </w:rPr>
  </w:style>
  <w:style w:customStyle="true" w:styleId="CommentSubjectChar1" w:type="character">
    <w:name w:val="Comment Subject Char1"/>
    <w:basedOn w:val="CommentTextChar1"/>
    <w:rsid w:val="00941E7F"/>
    <w:rPr>
      <w:rFonts w:cs="Arial" w:eastAsia="MS ??" w:hAnsi="Arial" w:ascii="Arial" w:hint="default"/>
      <w:b/>
      <w:bCs/>
      <w:color w:val="00000A"/>
      <w:sz w:val="24"/>
      <w:szCs w:val="24"/>
      <w:lang w:val="en-US"/>
    </w:rPr>
  </w:style>
  <w:style w:styleId="Tekstrezerviranogmjesta" w:type="character">
    <w:name w:val="Placeholder Text"/>
    <w:basedOn w:val="Zadanifontodlomka"/>
    <w:uiPriority w:val="99"/>
    <w:semiHidden/>
    <w:rsid w:val="00EF64F6"/>
    <w:rPr>
      <w:color w:val="808080"/>
      <w:bdr w:space="0" w:sz="0" w:color="auto" w:val="none"/>
      <w:shd w:fill="auto" w:color="auto" w:val="clear"/>
    </w:rPr>
  </w:style>
  <w:style w:customStyle="true" w:styleId="eSPISCCParagraphDefaultFont" w:type="character">
    <w:name w:val="eSPIS_CC_Paragraph Default Font"/>
    <w:basedOn w:val="Zadanifontodlomka"/>
    <w:rsid w:val="00EF64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4F6"/>
    <w:rPr>
      <w:bdr w:space="0" w:sz="0" w:color="auto" w:val="none"/>
      <w:shd w:fill="FFFFCC" w:color="auto" w:val="clear"/>
      <w:lang w:val="hr-HR"/>
    </w:rPr>
  </w:style>
  <w:style w:customStyle="true" w:styleId="PozadinaSvijetloCrvena" w:type="character">
    <w:name w:val="Pozadina_SvijetloCrvena"/>
    <w:basedOn w:val="eSPISCCParagraphDefaultFont"/>
    <w:rsid w:val="00EF64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4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annotation text" w:uiPriority="99"/>
    <w:lsdException w:name="header" w:uiPriority="99"/>
    <w:lsdException w:name="footer" w:uiPriority="99"/>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Table Grid" w:uiPriority="3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link w:val="Naslov1Char"/>
    <w:uiPriority w:val="9"/>
    <w:qFormat/>
    <w:rsid w:val="00040D2F"/>
    <w:pPr>
      <w:spacing w:after="100" w:afterAutospacing="1" w:before="100" w:beforeAutospacing="1" w:line="360" w:lineRule="atLeast"/>
      <w:outlineLvl w:val="0"/>
    </w:pPr>
    <w:rPr>
      <w:b/>
      <w:bCs/>
      <w:color w:val="666666"/>
      <w:kern w:val="36"/>
      <w:sz w:val="36"/>
      <w:szCs w:val="36"/>
      <w:lang w:eastAsia="en-US" w:val="en-US"/>
    </w:rPr>
  </w:style>
  <w:style w:styleId="Naslov2" w:type="paragraph">
    <w:name w:val="heading 2"/>
    <w:basedOn w:val="Normal"/>
    <w:next w:val="Normal"/>
    <w:link w:val="Naslov2Char"/>
    <w:uiPriority w:val="9"/>
    <w:semiHidden/>
    <w:unhideWhenUsed/>
    <w:qFormat/>
    <w:rsid w:val="00941E7F"/>
    <w:pPr>
      <w:keepNext/>
      <w:tabs>
        <w:tab w:pos="1440" w:val="num"/>
      </w:tabs>
      <w:spacing w:after="60" w:before="240"/>
      <w:ind w:hanging="720" w:left="1440"/>
      <w:outlineLvl w:val="1"/>
    </w:pPr>
    <w:rPr>
      <w:rFonts w:asciiTheme="majorHAnsi" w:cstheme="majorBidi" w:eastAsiaTheme="majorEastAsia" w:hAnsiTheme="majorHAnsi"/>
      <w:b/>
      <w:bCs/>
      <w:i/>
      <w:iCs/>
      <w:sz w:val="28"/>
      <w:szCs w:val="28"/>
      <w:lang w:eastAsia="en-US" w:val="en-US"/>
    </w:rPr>
  </w:style>
  <w:style w:styleId="Naslov3" w:type="paragraph">
    <w:name w:val="heading 3"/>
    <w:basedOn w:val="Normal"/>
    <w:next w:val="Normal"/>
    <w:link w:val="Naslov3Char"/>
    <w:uiPriority w:val="9"/>
    <w:semiHidden/>
    <w:unhideWhenUsed/>
    <w:qFormat/>
    <w:rsid w:val="00941E7F"/>
    <w:pPr>
      <w:keepNext/>
      <w:tabs>
        <w:tab w:pos="2160" w:val="num"/>
      </w:tabs>
      <w:spacing w:after="60" w:before="240"/>
      <w:ind w:hanging="720" w:left="2160"/>
      <w:outlineLvl w:val="2"/>
    </w:pPr>
    <w:rPr>
      <w:rFonts w:asciiTheme="majorHAnsi" w:cstheme="majorBidi" w:eastAsiaTheme="majorEastAsia" w:hAnsiTheme="majorHAnsi"/>
      <w:b/>
      <w:bCs/>
      <w:sz w:val="26"/>
      <w:szCs w:val="26"/>
      <w:lang w:eastAsia="en-US" w:val="en-US"/>
    </w:rPr>
  </w:style>
  <w:style w:styleId="Naslov4" w:type="paragraph">
    <w:name w:val="heading 4"/>
    <w:basedOn w:val="Normal"/>
    <w:next w:val="Normal"/>
    <w:link w:val="Naslov4Char"/>
    <w:uiPriority w:val="9"/>
    <w:qFormat/>
    <w:rsid w:val="00040D2F"/>
    <w:pPr>
      <w:keepNext/>
      <w:spacing w:after="60" w:before="240" w:line="276" w:lineRule="auto"/>
      <w:outlineLvl w:val="3"/>
    </w:pPr>
    <w:rPr>
      <w:rFonts w:eastAsia="Calibri"/>
      <w:b/>
      <w:bCs/>
      <w:sz w:val="28"/>
      <w:szCs w:val="28"/>
      <w:lang w:eastAsia="en-US" w:val="en-US"/>
    </w:rPr>
  </w:style>
  <w:style w:styleId="Naslov5" w:type="paragraph">
    <w:name w:val="heading 5"/>
    <w:basedOn w:val="Normal"/>
    <w:next w:val="Normal"/>
    <w:link w:val="Naslov5Char"/>
    <w:uiPriority w:val="9"/>
    <w:semiHidden/>
    <w:unhideWhenUsed/>
    <w:qFormat/>
    <w:rsid w:val="00941E7F"/>
    <w:pPr>
      <w:tabs>
        <w:tab w:pos="3600" w:val="num"/>
      </w:tabs>
      <w:spacing w:after="60" w:before="240"/>
      <w:ind w:hanging="720" w:left="3600"/>
      <w:outlineLvl w:val="4"/>
    </w:pPr>
    <w:rPr>
      <w:rFonts w:asciiTheme="minorHAnsi" w:cstheme="minorBidi" w:eastAsiaTheme="minorEastAsia" w:hAnsiTheme="minorHAnsi"/>
      <w:b/>
      <w:bCs/>
      <w:i/>
      <w:iCs/>
      <w:sz w:val="26"/>
      <w:szCs w:val="26"/>
      <w:lang w:eastAsia="en-US" w:val="en-US"/>
    </w:rPr>
  </w:style>
  <w:style w:styleId="Naslov6" w:type="paragraph">
    <w:name w:val="heading 6"/>
    <w:basedOn w:val="Normal"/>
    <w:next w:val="Normal"/>
    <w:link w:val="Naslov6Char"/>
    <w:semiHidden/>
    <w:unhideWhenUsed/>
    <w:qFormat/>
    <w:rsid w:val="00941E7F"/>
    <w:pPr>
      <w:tabs>
        <w:tab w:pos="4320" w:val="num"/>
      </w:tabs>
      <w:spacing w:after="60" w:before="240"/>
      <w:ind w:hanging="720" w:left="4320"/>
      <w:outlineLvl w:val="5"/>
    </w:pPr>
    <w:rPr>
      <w:b/>
      <w:bCs/>
      <w:sz w:val="22"/>
      <w:szCs w:val="22"/>
      <w:lang w:eastAsia="en-US" w:val="en-US"/>
    </w:rPr>
  </w:style>
  <w:style w:styleId="Naslov7" w:type="paragraph">
    <w:name w:val="heading 7"/>
    <w:basedOn w:val="Normal"/>
    <w:next w:val="Normal"/>
    <w:link w:val="Naslov7Char"/>
    <w:uiPriority w:val="9"/>
    <w:semiHidden/>
    <w:unhideWhenUsed/>
    <w:qFormat/>
    <w:rsid w:val="00941E7F"/>
    <w:pPr>
      <w:tabs>
        <w:tab w:pos="5040" w:val="num"/>
      </w:tabs>
      <w:spacing w:after="60" w:before="240"/>
      <w:ind w:hanging="720" w:left="5040"/>
      <w:outlineLvl w:val="6"/>
    </w:pPr>
    <w:rPr>
      <w:rFonts w:asciiTheme="minorHAnsi" w:cstheme="minorBidi" w:eastAsiaTheme="minorEastAsia" w:hAnsiTheme="minorHAnsi"/>
      <w:lang w:eastAsia="en-US" w:val="en-US"/>
    </w:rPr>
  </w:style>
  <w:style w:styleId="Naslov8" w:type="paragraph">
    <w:name w:val="heading 8"/>
    <w:basedOn w:val="Normal"/>
    <w:next w:val="Normal"/>
    <w:link w:val="Naslov8Char"/>
    <w:uiPriority w:val="9"/>
    <w:semiHidden/>
    <w:unhideWhenUsed/>
    <w:qFormat/>
    <w:rsid w:val="00941E7F"/>
    <w:pPr>
      <w:tabs>
        <w:tab w:pos="5760" w:val="num"/>
      </w:tabs>
      <w:spacing w:after="60" w:before="240"/>
      <w:ind w:hanging="720" w:left="5760"/>
      <w:outlineLvl w:val="7"/>
    </w:pPr>
    <w:rPr>
      <w:rFonts w:asciiTheme="minorHAnsi" w:cstheme="minorBidi" w:eastAsiaTheme="minorEastAsia" w:hAnsiTheme="minorHAnsi"/>
      <w:i/>
      <w:iCs/>
      <w:lang w:eastAsia="en-US" w:val="en-US"/>
    </w:rPr>
  </w:style>
  <w:style w:styleId="Naslov9" w:type="paragraph">
    <w:name w:val="heading 9"/>
    <w:basedOn w:val="Normal"/>
    <w:next w:val="Normal"/>
    <w:link w:val="Naslov9Char"/>
    <w:uiPriority w:val="9"/>
    <w:semiHidden/>
    <w:unhideWhenUsed/>
    <w:qFormat/>
    <w:rsid w:val="00941E7F"/>
    <w:pPr>
      <w:tabs>
        <w:tab w:pos="6480" w:val="num"/>
      </w:tabs>
      <w:spacing w:after="60" w:before="240"/>
      <w:ind w:hanging="720" w:left="6480"/>
      <w:outlineLvl w:val="8"/>
    </w:pPr>
    <w:rPr>
      <w:rFonts w:asciiTheme="majorHAnsi" w:cstheme="majorBidi" w:eastAsiaTheme="majorEastAsia" w:hAnsiTheme="majorHAnsi"/>
      <w:sz w:val="22"/>
      <w:szCs w:val="22"/>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link w:val="PodnojeChar"/>
    <w:uiPriority w:val="99"/>
    <w:rsid w:val="007D17C2"/>
    <w:pPr>
      <w:tabs>
        <w:tab w:pos="4536" w:val="center"/>
        <w:tab w:pos="9072" w:val="right"/>
      </w:tabs>
    </w:pPr>
  </w:style>
  <w:style w:customStyle="1" w:styleId="Odlomakpopisa1" w:type="paragraph">
    <w:name w:val="Odlomak popisa1"/>
    <w:basedOn w:val="Normal"/>
    <w:rsid w:val="00D50074"/>
    <w:pPr>
      <w:spacing w:after="200"/>
      <w:ind w:left="720"/>
      <w:contextualSpacing/>
    </w:pPr>
    <w:rPr>
      <w:rFonts w:ascii="Tahoma" w:cs="Tahoma" w:hAnsi="Tahoma"/>
      <w:sz w:val="22"/>
      <w:lang w:eastAsia="en-US"/>
    </w:rPr>
  </w:style>
  <w:style w:styleId="Tekstbalonia" w:type="paragraph">
    <w:name w:val="Balloon Text"/>
    <w:basedOn w:val="Normal"/>
    <w:link w:val="TekstbaloniaChar"/>
    <w:semiHidden/>
    <w:rsid w:val="008D0C15"/>
    <w:rPr>
      <w:rFonts w:ascii="Tahoma" w:cs="Tahoma" w:hAnsi="Tahoma"/>
      <w:sz w:val="16"/>
      <w:szCs w:val="16"/>
    </w:rPr>
  </w:style>
  <w:style w:styleId="Odlomakpopisa" w:type="paragraph">
    <w:name w:val="List Paragraph"/>
    <w:basedOn w:val="Normal"/>
    <w:link w:val="OdlomakpopisaChar"/>
    <w:qFormat/>
    <w:rsid w:val="003A7029"/>
    <w:pPr>
      <w:spacing w:after="200"/>
      <w:ind w:left="720"/>
      <w:contextualSpacing/>
    </w:pPr>
    <w:rPr>
      <w:rFonts w:ascii="Tahoma" w:cs="Tahoma" w:eastAsia="Calibri" w:hAnsi="Tahoma"/>
      <w:sz w:val="22"/>
      <w:lang w:eastAsia="en-US"/>
    </w:rPr>
  </w:style>
  <w:style w:customStyle="1" w:styleId="Default" w:type="paragraph">
    <w:name w:val="Default"/>
    <w:rsid w:val="00664330"/>
    <w:pPr>
      <w:autoSpaceDE w:val="0"/>
      <w:autoSpaceDN w:val="0"/>
      <w:adjustRightInd w:val="0"/>
    </w:pPr>
    <w:rPr>
      <w:rFonts w:ascii="Verdana" w:cs="Verdana" w:hAnsi="Verdana"/>
      <w:color w:val="000000"/>
      <w:sz w:val="24"/>
      <w:szCs w:val="24"/>
    </w:rPr>
  </w:style>
  <w:style w:styleId="Reetkatablice" w:type="table">
    <w:name w:val="Table Grid"/>
    <w:basedOn w:val="Obinatablica"/>
    <w:uiPriority w:val="39"/>
    <w:rsid w:val="00DA6B8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5E63"/>
    <w:pPr>
      <w:suppressAutoHyphens/>
      <w:autoSpaceDN w:val="0"/>
      <w:spacing w:after="160" w:line="259" w:lineRule="auto"/>
      <w:textAlignment w:val="baseline"/>
    </w:pPr>
    <w:rPr>
      <w:rFonts w:ascii="Calibri" w:eastAsia="Calibri" w:hAnsi="Calibri"/>
      <w:kern w:val="3"/>
      <w:sz w:val="22"/>
      <w:szCs w:val="22"/>
      <w:lang w:eastAsia="en-US"/>
    </w:rPr>
  </w:style>
  <w:style w:customStyle="1" w:styleId="WWNum13" w:type="numbering">
    <w:name w:val="WWNum13"/>
    <w:basedOn w:val="Bezpopisa"/>
    <w:rsid w:val="00EC5E63"/>
    <w:pPr>
      <w:numPr>
        <w:numId w:val="1"/>
      </w:numPr>
    </w:pPr>
  </w:style>
  <w:style w:styleId="StandardWeb" w:type="paragraph">
    <w:name w:val="Normal (Web)"/>
    <w:basedOn w:val="Standard"/>
    <w:rsid w:val="00EC5E63"/>
  </w:style>
  <w:style w:customStyle="1" w:styleId="st" w:type="character">
    <w:name w:val="st"/>
    <w:basedOn w:val="Zadanifontodlomka"/>
    <w:rsid w:val="00875798"/>
  </w:style>
  <w:style w:styleId="Hiperveza" w:type="character">
    <w:name w:val="Hyperlink"/>
    <w:unhideWhenUsed/>
    <w:rsid w:val="00D968B6"/>
    <w:rPr>
      <w:color w:val="0000FF"/>
      <w:u w:val="single"/>
    </w:rPr>
  </w:style>
  <w:style w:styleId="SlijeenaHiperveza" w:type="character">
    <w:name w:val="FollowedHyperlink"/>
    <w:uiPriority w:val="99"/>
    <w:unhideWhenUsed/>
    <w:rsid w:val="00D968B6"/>
    <w:rPr>
      <w:color w:val="800080"/>
      <w:u w:val="single"/>
    </w:rPr>
  </w:style>
  <w:style w:customStyle="1" w:styleId="ZaglavljeChar" w:type="character">
    <w:name w:val="Zaglavlje Char"/>
    <w:basedOn w:val="Zadanifontodlomka"/>
    <w:link w:val="Zaglavlje"/>
    <w:uiPriority w:val="99"/>
    <w:rsid w:val="00D968B6"/>
    <w:rPr>
      <w:sz w:val="24"/>
      <w:szCs w:val="24"/>
    </w:rPr>
  </w:style>
  <w:style w:styleId="Opisslike" w:type="paragraph">
    <w:name w:val="caption"/>
    <w:basedOn w:val="Normal"/>
    <w:semiHidden/>
    <w:unhideWhenUsed/>
    <w:qFormat/>
    <w:rsid w:val="00D968B6"/>
    <w:pPr>
      <w:widowControl w:val="0"/>
      <w:suppressLineNumbers/>
      <w:suppressAutoHyphens/>
      <w:spacing w:after="120" w:before="120" w:line="276" w:lineRule="auto"/>
    </w:pPr>
    <w:rPr>
      <w:rFonts w:cs="Mangal" w:eastAsia="SimSun"/>
      <w:i/>
      <w:iCs/>
      <w:color w:val="00000A"/>
      <w:kern w:val="2"/>
      <w:lang w:bidi="hi-IN" w:eastAsia="zh-CN"/>
    </w:rPr>
  </w:style>
  <w:style w:styleId="Tijeloteksta" w:type="paragraph">
    <w:name w:val="Body Text"/>
    <w:basedOn w:val="Normal"/>
    <w:link w:val="TijelotekstaChar"/>
    <w:unhideWhenUsed/>
    <w:rsid w:val="00D968B6"/>
    <w:pPr>
      <w:widowControl w:val="0"/>
      <w:suppressAutoHyphens/>
      <w:spacing w:after="120" w:line="276" w:lineRule="auto"/>
    </w:pPr>
    <w:rPr>
      <w:rFonts w:cs="Mangal" w:eastAsia="SimSun"/>
      <w:color w:val="00000A"/>
      <w:kern w:val="2"/>
      <w:lang w:bidi="hi-IN" w:eastAsia="zh-CN"/>
    </w:rPr>
  </w:style>
  <w:style w:customStyle="1" w:styleId="TijelotekstaChar" w:type="character">
    <w:name w:val="Tijelo teksta Char"/>
    <w:basedOn w:val="Zadanifontodlomka"/>
    <w:link w:val="Tijeloteksta"/>
    <w:rsid w:val="00D968B6"/>
    <w:rPr>
      <w:rFonts w:cs="Mangal" w:eastAsia="SimSun"/>
      <w:color w:val="00000A"/>
      <w:kern w:val="2"/>
      <w:sz w:val="24"/>
      <w:szCs w:val="24"/>
      <w:lang w:bidi="hi-IN" w:eastAsia="zh-CN"/>
    </w:rPr>
  </w:style>
  <w:style w:styleId="Popis" w:type="paragraph">
    <w:name w:val="List"/>
    <w:basedOn w:val="Tijeloteksta"/>
    <w:unhideWhenUsed/>
    <w:rsid w:val="00D968B6"/>
  </w:style>
  <w:style w:styleId="Tijeloteksta3" w:type="paragraph">
    <w:name w:val="Body Text 3"/>
    <w:basedOn w:val="Normal"/>
    <w:link w:val="Tijeloteksta3Char"/>
    <w:unhideWhenUsed/>
    <w:rsid w:val="00D968B6"/>
    <w:pPr>
      <w:widowControl w:val="0"/>
      <w:suppressAutoHyphens/>
      <w:spacing w:after="200" w:line="276" w:lineRule="auto"/>
    </w:pPr>
    <w:rPr>
      <w:rFonts w:ascii="Arial" w:cs="Arial" w:eastAsia="SimSun" w:hAnsi="Arial"/>
      <w:color w:val="00000A"/>
      <w:kern w:val="2"/>
      <w:lang w:bidi="hi-IN" w:eastAsia="zh-CN"/>
    </w:rPr>
  </w:style>
  <w:style w:customStyle="1" w:styleId="Tijeloteksta3Char" w:type="character">
    <w:name w:val="Tijelo teksta 3 Char"/>
    <w:basedOn w:val="Zadanifontodlomka"/>
    <w:link w:val="Tijeloteksta3"/>
    <w:rsid w:val="00D968B6"/>
    <w:rPr>
      <w:rFonts w:ascii="Arial" w:cs="Arial" w:eastAsia="SimSun" w:hAnsi="Arial"/>
      <w:color w:val="00000A"/>
      <w:kern w:val="2"/>
      <w:sz w:val="24"/>
      <w:szCs w:val="24"/>
      <w:lang w:bidi="hi-IN" w:eastAsia="zh-CN"/>
    </w:rPr>
  </w:style>
  <w:style w:customStyle="1" w:styleId="TekstbaloniaChar" w:type="character">
    <w:name w:val="Tekst balončića Char"/>
    <w:basedOn w:val="Zadanifontodlomka"/>
    <w:link w:val="Tekstbalonia"/>
    <w:semiHidden/>
    <w:rsid w:val="00D968B6"/>
    <w:rPr>
      <w:rFonts w:ascii="Tahoma" w:cs="Tahoma" w:hAnsi="Tahoma"/>
      <w:sz w:val="16"/>
      <w:szCs w:val="16"/>
    </w:rPr>
  </w:style>
  <w:style w:customStyle="1" w:styleId="Heading" w:type="paragraph">
    <w:name w:val="Heading"/>
    <w:basedOn w:val="Normal"/>
    <w:next w:val="Tijeloteksta"/>
    <w:rsid w:val="00D968B6"/>
    <w:pPr>
      <w:keepNext/>
      <w:widowControl w:val="0"/>
      <w:suppressAutoHyphens/>
      <w:spacing w:after="120" w:before="240" w:line="276" w:lineRule="auto"/>
    </w:pPr>
    <w:rPr>
      <w:rFonts w:ascii="Arial" w:cs="Mangal" w:eastAsia="Microsoft YaHei" w:hAnsi="Arial"/>
      <w:color w:val="00000A"/>
      <w:kern w:val="2"/>
      <w:sz w:val="28"/>
      <w:szCs w:val="28"/>
      <w:lang w:bidi="hi-IN" w:eastAsia="zh-CN"/>
    </w:rPr>
  </w:style>
  <w:style w:customStyle="1" w:styleId="Index" w:type="paragraph">
    <w:name w:val="Index"/>
    <w:basedOn w:val="Normal"/>
    <w:rsid w:val="00D968B6"/>
    <w:pPr>
      <w:widowControl w:val="0"/>
      <w:suppressLineNumbers/>
      <w:suppressAutoHyphens/>
      <w:spacing w:after="200" w:line="276" w:lineRule="auto"/>
    </w:pPr>
    <w:rPr>
      <w:rFonts w:cs="Mangal" w:eastAsia="SimSun"/>
      <w:color w:val="00000A"/>
      <w:kern w:val="2"/>
      <w:lang w:bidi="hi-IN" w:eastAsia="zh-CN"/>
    </w:rPr>
  </w:style>
  <w:style w:customStyle="1" w:styleId="Opisslike1" w:type="paragraph">
    <w:name w:val="Opis slike1"/>
    <w:basedOn w:val="Normal"/>
    <w:rsid w:val="00D968B6"/>
    <w:pPr>
      <w:widowControl w:val="0"/>
      <w:suppressLineNumbers/>
      <w:suppressAutoHyphens/>
      <w:spacing w:after="120" w:before="120" w:line="276" w:lineRule="auto"/>
    </w:pPr>
    <w:rPr>
      <w:rFonts w:cs="Mangal" w:eastAsia="SimSun"/>
      <w:i/>
      <w:iCs/>
      <w:color w:val="00000A"/>
      <w:kern w:val="2"/>
      <w:lang w:bidi="hi-IN" w:eastAsia="zh-CN"/>
    </w:rPr>
  </w:style>
  <w:style w:customStyle="1" w:styleId="xl67" w:type="paragraph">
    <w:name w:val="xl67"/>
    <w:basedOn w:val="Normal"/>
    <w:rsid w:val="00D968B6"/>
    <w:pPr>
      <w:spacing w:after="28" w:before="28" w:line="100" w:lineRule="atLeast"/>
    </w:pPr>
    <w:rPr>
      <w:color w:val="00000A"/>
      <w:kern w:val="2"/>
    </w:rPr>
  </w:style>
  <w:style w:customStyle="1" w:styleId="xl68" w:type="paragraph">
    <w:name w:val="xl68"/>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b/>
      <w:bCs/>
      <w:color w:val="00000A"/>
      <w:kern w:val="2"/>
    </w:rPr>
  </w:style>
  <w:style w:customStyle="1" w:styleId="xl69" w:type="paragraph">
    <w:name w:val="xl69"/>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b/>
      <w:bCs/>
      <w:color w:val="00000A"/>
      <w:kern w:val="2"/>
    </w:rPr>
  </w:style>
  <w:style w:customStyle="1" w:styleId="xl70" w:type="paragraph">
    <w:name w:val="xl70"/>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2"/>
    </w:rPr>
  </w:style>
  <w:style w:customStyle="1" w:styleId="xl71" w:type="paragraph">
    <w:name w:val="xl71"/>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right"/>
    </w:pPr>
    <w:rPr>
      <w:color w:val="00000A"/>
      <w:kern w:val="2"/>
    </w:rPr>
  </w:style>
  <w:style w:customStyle="1" w:styleId="xl72" w:type="paragraph">
    <w:name w:val="xl72"/>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2"/>
    </w:rPr>
  </w:style>
  <w:style w:customStyle="1" w:styleId="xl66" w:type="paragraph">
    <w:name w:val="xl66"/>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2"/>
    </w:rPr>
  </w:style>
  <w:style w:customStyle="1" w:styleId="xl74" w:type="paragraph">
    <w:name w:val="xl74"/>
    <w:basedOn w:val="Normal"/>
    <w:rsid w:val="00D968B6"/>
    <w:pPr>
      <w:spacing w:after="28" w:before="28" w:line="100" w:lineRule="atLeast"/>
    </w:pPr>
    <w:rPr>
      <w:color w:val="00000A"/>
      <w:kern w:val="2"/>
    </w:rPr>
  </w:style>
  <w:style w:customStyle="1" w:styleId="xl76" w:type="paragraph">
    <w:name w:val="xl76"/>
    <w:basedOn w:val="Normal"/>
    <w:rsid w:val="00D968B6"/>
    <w:pPr>
      <w:pBdr>
        <w:top w:color="000000" w:space="0" w:sz="4" w:val="single"/>
        <w:left w:color="000000" w:space="0" w:sz="4" w:val="single"/>
        <w:bottom w:color="000000" w:space="0" w:sz="4" w:val="single"/>
        <w:right w:color="000000" w:space="0" w:sz="4" w:val="single"/>
      </w:pBdr>
      <w:shd w:color="auto" w:fill="C0C0C0" w:val="clear"/>
      <w:spacing w:after="28" w:before="28" w:line="100" w:lineRule="atLeast"/>
      <w:jc w:val="center"/>
    </w:pPr>
    <w:rPr>
      <w:b/>
      <w:bCs/>
      <w:color w:val="00000A"/>
      <w:kern w:val="2"/>
    </w:rPr>
  </w:style>
  <w:style w:customStyle="1" w:styleId="xl77" w:type="paragraph">
    <w:name w:val="xl77"/>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color w:val="00000A"/>
      <w:kern w:val="2"/>
    </w:rPr>
  </w:style>
  <w:style w:customStyle="1" w:styleId="xl73" w:type="paragraph">
    <w:name w:val="xl73"/>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rFonts w:ascii="Calibri" w:hAnsi="Calibri"/>
      <w:color w:val="00000A"/>
      <w:kern w:val="2"/>
    </w:rPr>
  </w:style>
  <w:style w:customStyle="1" w:styleId="xl75" w:type="paragraph">
    <w:name w:val="xl75"/>
    <w:basedOn w:val="Normal"/>
    <w:rsid w:val="00D968B6"/>
    <w:pPr>
      <w:spacing w:after="28" w:before="28" w:line="100" w:lineRule="atLeast"/>
    </w:pPr>
    <w:rPr>
      <w:color w:val="00000A"/>
      <w:kern w:val="2"/>
    </w:rPr>
  </w:style>
  <w:style w:customStyle="1" w:styleId="xl78" w:type="paragraph">
    <w:name w:val="xl78"/>
    <w:basedOn w:val="Normal"/>
    <w:rsid w:val="00D968B6"/>
    <w:pPr>
      <w:spacing w:after="28" w:before="28" w:line="100" w:lineRule="atLeast"/>
    </w:pPr>
    <w:rPr>
      <w:color w:val="00000A"/>
      <w:kern w:val="2"/>
    </w:rPr>
  </w:style>
  <w:style w:customStyle="1" w:styleId="xl80" w:type="paragraph">
    <w:name w:val="xl80"/>
    <w:basedOn w:val="Normal"/>
    <w:rsid w:val="00D968B6"/>
    <w:pPr>
      <w:pBdr>
        <w:top w:color="000000" w:space="0" w:sz="8" w:val="single"/>
        <w:left w:color="000000" w:space="0" w:sz="8" w:val="single"/>
        <w:right w:color="000000" w:space="0" w:sz="4" w:val="single"/>
      </w:pBdr>
      <w:spacing w:after="28" w:before="28" w:line="100" w:lineRule="atLeast"/>
      <w:jc w:val="center"/>
    </w:pPr>
    <w:rPr>
      <w:b/>
      <w:bCs/>
      <w:color w:val="00000A"/>
      <w:kern w:val="2"/>
    </w:rPr>
  </w:style>
  <w:style w:customStyle="1" w:styleId="xl81" w:type="paragraph">
    <w:name w:val="xl81"/>
    <w:basedOn w:val="Normal"/>
    <w:rsid w:val="00D968B6"/>
    <w:pPr>
      <w:pBdr>
        <w:top w:color="000000" w:space="0" w:sz="8" w:val="single"/>
        <w:left w:color="000000" w:space="0" w:sz="4" w:val="single"/>
        <w:right w:color="000000" w:space="0" w:sz="4" w:val="single"/>
      </w:pBdr>
      <w:spacing w:after="28" w:before="28" w:line="100" w:lineRule="atLeast"/>
      <w:jc w:val="center"/>
    </w:pPr>
    <w:rPr>
      <w:b/>
      <w:bCs/>
      <w:color w:val="00000A"/>
      <w:kern w:val="2"/>
    </w:rPr>
  </w:style>
  <w:style w:customStyle="1" w:styleId="xl82" w:type="paragraph">
    <w:name w:val="xl82"/>
    <w:basedOn w:val="Normal"/>
    <w:rsid w:val="00D968B6"/>
    <w:pPr>
      <w:pBdr>
        <w:top w:color="000000" w:space="0" w:sz="8" w:val="single"/>
        <w:left w:color="000000" w:space="0" w:sz="4" w:val="single"/>
        <w:right w:color="000000" w:space="0" w:sz="4" w:val="single"/>
      </w:pBdr>
      <w:spacing w:after="28" w:before="28" w:line="100" w:lineRule="atLeast"/>
      <w:jc w:val="center"/>
    </w:pPr>
    <w:rPr>
      <w:b/>
      <w:bCs/>
      <w:color w:val="00000A"/>
      <w:kern w:val="2"/>
    </w:rPr>
  </w:style>
  <w:style w:customStyle="1" w:styleId="xl83" w:type="paragraph">
    <w:name w:val="xl83"/>
    <w:basedOn w:val="Normal"/>
    <w:rsid w:val="00D968B6"/>
    <w:pPr>
      <w:pBdr>
        <w:top w:color="000000" w:space="0" w:sz="8" w:val="single"/>
        <w:left w:color="000000" w:space="0" w:sz="4" w:val="single"/>
        <w:right w:color="000000" w:space="0" w:sz="8" w:val="single"/>
      </w:pBdr>
      <w:spacing w:after="28" w:before="28" w:line="100" w:lineRule="atLeast"/>
      <w:jc w:val="center"/>
    </w:pPr>
    <w:rPr>
      <w:b/>
      <w:bCs/>
      <w:color w:val="00000A"/>
      <w:kern w:val="2"/>
    </w:rPr>
  </w:style>
  <w:style w:customStyle="1" w:styleId="xl84" w:type="paragraph">
    <w:name w:val="xl84"/>
    <w:basedOn w:val="Normal"/>
    <w:rsid w:val="00D968B6"/>
    <w:pPr>
      <w:spacing w:after="28" w:before="28" w:line="100" w:lineRule="atLeast"/>
    </w:pPr>
    <w:rPr>
      <w:color w:val="00000A"/>
      <w:kern w:val="2"/>
    </w:rPr>
  </w:style>
  <w:style w:customStyle="1" w:styleId="xl85" w:type="paragraph">
    <w:name w:val="xl85"/>
    <w:basedOn w:val="Normal"/>
    <w:rsid w:val="00D968B6"/>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hAnsi="Calibri"/>
      <w:color w:val="00000A"/>
      <w:kern w:val="2"/>
    </w:rPr>
  </w:style>
  <w:style w:customStyle="1" w:styleId="xl86" w:type="paragraph">
    <w:name w:val="xl86"/>
    <w:basedOn w:val="Normal"/>
    <w:rsid w:val="00D968B6"/>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hAnsi="Calibri"/>
      <w:color w:val="00000A"/>
      <w:kern w:val="2"/>
    </w:rPr>
  </w:style>
  <w:style w:customStyle="1" w:styleId="xl87" w:type="paragraph">
    <w:name w:val="xl87"/>
    <w:basedOn w:val="Normal"/>
    <w:rsid w:val="00D968B6"/>
    <w:pPr>
      <w:pBdr>
        <w:top w:color="000000" w:space="0" w:sz="8" w:val="single"/>
        <w:left w:color="000000" w:space="0" w:sz="8" w:val="single"/>
        <w:bottom w:color="000000" w:space="0" w:sz="8" w:val="single"/>
      </w:pBdr>
      <w:shd w:color="auto" w:fill="CCFFCC" w:val="clear"/>
      <w:spacing w:after="28" w:before="28" w:line="100" w:lineRule="atLeast"/>
    </w:pPr>
    <w:rPr>
      <w:b/>
      <w:bCs/>
      <w:color w:val="00000A"/>
      <w:kern w:val="2"/>
    </w:rPr>
  </w:style>
  <w:style w:customStyle="1" w:styleId="xl88" w:type="paragraph">
    <w:name w:val="xl88"/>
    <w:basedOn w:val="Normal"/>
    <w:rsid w:val="00D968B6"/>
    <w:pPr>
      <w:pBdr>
        <w:top w:color="000000" w:space="0" w:sz="8" w:val="single"/>
        <w:bottom w:color="000000" w:space="0" w:sz="8" w:val="single"/>
      </w:pBdr>
      <w:shd w:color="auto" w:fill="CCFFCC" w:val="clear"/>
      <w:spacing w:after="28" w:before="28" w:line="100" w:lineRule="atLeast"/>
      <w:jc w:val="right"/>
    </w:pPr>
    <w:rPr>
      <w:b/>
      <w:bCs/>
      <w:color w:val="00000A"/>
      <w:kern w:val="2"/>
    </w:rPr>
  </w:style>
  <w:style w:customStyle="1" w:styleId="xl89" w:type="paragraph">
    <w:name w:val="xl89"/>
    <w:basedOn w:val="Normal"/>
    <w:rsid w:val="00D968B6"/>
    <w:pPr>
      <w:spacing w:after="28" w:before="28" w:line="100" w:lineRule="atLeast"/>
      <w:jc w:val="center"/>
    </w:pPr>
    <w:rPr>
      <w:color w:val="00000A"/>
      <w:kern w:val="2"/>
    </w:rPr>
  </w:style>
  <w:style w:customStyle="1" w:styleId="xl90" w:type="paragraph">
    <w:name w:val="xl90"/>
    <w:basedOn w:val="Normal"/>
    <w:rsid w:val="00D968B6"/>
    <w:pPr>
      <w:pBdr>
        <w:top w:color="000000" w:space="0" w:sz="8" w:val="single"/>
        <w:left w:color="000000" w:space="0" w:sz="8" w:val="single"/>
        <w:bottom w:color="000000" w:space="0" w:sz="8" w:val="single"/>
      </w:pBdr>
      <w:shd w:color="auto" w:fill="CCCCCC" w:val="clear"/>
      <w:spacing w:after="28" w:before="28" w:line="100" w:lineRule="atLeast"/>
    </w:pPr>
    <w:rPr>
      <w:color w:val="00000A"/>
      <w:kern w:val="2"/>
    </w:rPr>
  </w:style>
  <w:style w:customStyle="1" w:styleId="xl91" w:type="paragraph">
    <w:name w:val="xl91"/>
    <w:basedOn w:val="Normal"/>
    <w:rsid w:val="00D968B6"/>
    <w:pPr>
      <w:pBdr>
        <w:top w:color="000000" w:space="0" w:sz="8" w:val="single"/>
        <w:bottom w:color="000000" w:space="0" w:sz="8" w:val="single"/>
      </w:pBdr>
      <w:shd w:color="auto" w:fill="CCCCCC" w:val="clear"/>
      <w:spacing w:after="28" w:before="28" w:line="100" w:lineRule="atLeast"/>
    </w:pPr>
    <w:rPr>
      <w:b/>
      <w:bCs/>
      <w:color w:val="00000A"/>
      <w:kern w:val="2"/>
    </w:rPr>
  </w:style>
  <w:style w:customStyle="1" w:styleId="xl92" w:type="paragraph">
    <w:name w:val="xl92"/>
    <w:basedOn w:val="Normal"/>
    <w:rsid w:val="00D968B6"/>
    <w:pPr>
      <w:pBdr>
        <w:top w:color="000000" w:space="0" w:sz="8" w:val="single"/>
        <w:bottom w:color="000000" w:space="0" w:sz="8" w:val="single"/>
      </w:pBdr>
      <w:shd w:color="auto" w:fill="CCCCCC" w:val="clear"/>
      <w:spacing w:after="28" w:before="28" w:line="100" w:lineRule="atLeast"/>
      <w:jc w:val="center"/>
    </w:pPr>
    <w:rPr>
      <w:b/>
      <w:bCs/>
      <w:color w:val="00000A"/>
      <w:kern w:val="2"/>
    </w:rPr>
  </w:style>
  <w:style w:customStyle="1" w:styleId="xl93" w:type="paragraph">
    <w:name w:val="xl93"/>
    <w:basedOn w:val="Normal"/>
    <w:rsid w:val="00D968B6"/>
    <w:pPr>
      <w:pBdr>
        <w:top w:color="000000" w:space="0" w:sz="8" w:val="single"/>
        <w:bottom w:color="000000" w:space="0" w:sz="8" w:val="single"/>
      </w:pBdr>
      <w:shd w:color="auto" w:fill="CCCCCC" w:val="clear"/>
      <w:spacing w:after="28" w:before="28" w:line="100" w:lineRule="atLeast"/>
    </w:pPr>
    <w:rPr>
      <w:color w:val="00000A"/>
      <w:kern w:val="2"/>
    </w:rPr>
  </w:style>
  <w:style w:customStyle="1" w:styleId="xl94" w:type="paragraph">
    <w:name w:val="xl94"/>
    <w:basedOn w:val="Normal"/>
    <w:rsid w:val="00D968B6"/>
    <w:pPr>
      <w:pBdr>
        <w:top w:color="000000" w:space="0" w:sz="8" w:val="single"/>
        <w:bottom w:color="000000" w:space="0" w:sz="8" w:val="single"/>
        <w:right w:color="000000" w:space="0" w:sz="8" w:val="single"/>
      </w:pBdr>
      <w:shd w:color="auto" w:fill="CCCCCC" w:val="clear"/>
      <w:spacing w:after="28" w:before="28" w:line="100" w:lineRule="atLeast"/>
    </w:pPr>
    <w:rPr>
      <w:color w:val="00000A"/>
      <w:kern w:val="2"/>
    </w:rPr>
  </w:style>
  <w:style w:customStyle="1" w:styleId="xl95" w:type="paragraph">
    <w:name w:val="xl95"/>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2"/>
    </w:rPr>
  </w:style>
  <w:style w:customStyle="1" w:styleId="xl96" w:type="paragraph">
    <w:name w:val="xl96"/>
    <w:basedOn w:val="Normal"/>
    <w:rsid w:val="00D968B6"/>
    <w:pPr>
      <w:pBdr>
        <w:left w:color="000000" w:space="0" w:sz="4" w:val="single"/>
        <w:bottom w:color="000000" w:space="0" w:sz="4" w:val="single"/>
        <w:right w:color="000000" w:space="0" w:sz="4" w:val="single"/>
      </w:pBdr>
      <w:spacing w:after="28" w:before="28" w:line="100" w:lineRule="atLeast"/>
    </w:pPr>
    <w:rPr>
      <w:color w:val="00000A"/>
      <w:kern w:val="2"/>
    </w:rPr>
  </w:style>
  <w:style w:customStyle="1" w:styleId="xl97" w:type="paragraph">
    <w:name w:val="xl97"/>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jc w:val="center"/>
    </w:pPr>
    <w:rPr>
      <w:color w:val="00000A"/>
      <w:kern w:val="2"/>
    </w:rPr>
  </w:style>
  <w:style w:customStyle="1" w:styleId="xl98" w:type="paragraph">
    <w:name w:val="xl98"/>
    <w:basedOn w:val="Normal"/>
    <w:rsid w:val="00D968B6"/>
    <w:pPr>
      <w:pBdr>
        <w:left w:color="000000" w:space="0" w:sz="4" w:val="single"/>
        <w:bottom w:color="000000" w:space="0" w:sz="4" w:val="single"/>
        <w:right w:color="000000" w:space="0" w:sz="4" w:val="single"/>
      </w:pBdr>
      <w:spacing w:after="28" w:before="28" w:line="100" w:lineRule="atLeast"/>
    </w:pPr>
    <w:rPr>
      <w:color w:val="00000A"/>
      <w:kern w:val="2"/>
    </w:rPr>
  </w:style>
  <w:style w:customStyle="1" w:styleId="xl99" w:type="paragraph">
    <w:name w:val="xl99"/>
    <w:basedOn w:val="Normal"/>
    <w:rsid w:val="00D968B6"/>
    <w:pPr>
      <w:spacing w:after="28" w:before="28" w:line="100" w:lineRule="atLeast"/>
    </w:pPr>
    <w:rPr>
      <w:b/>
      <w:bCs/>
      <w:color w:val="00000A"/>
      <w:kern w:val="2"/>
    </w:rPr>
  </w:style>
  <w:style w:customStyle="1" w:styleId="xl100" w:type="paragraph">
    <w:name w:val="xl100"/>
    <w:basedOn w:val="Normal"/>
    <w:rsid w:val="00D968B6"/>
    <w:pPr>
      <w:spacing w:after="28" w:before="28" w:line="100" w:lineRule="atLeast"/>
    </w:pPr>
    <w:rPr>
      <w:b/>
      <w:bCs/>
      <w:color w:val="00000A"/>
      <w:kern w:val="2"/>
    </w:rPr>
  </w:style>
  <w:style w:customStyle="1" w:styleId="xl79" w:type="paragraph">
    <w:name w:val="xl79"/>
    <w:basedOn w:val="Normal"/>
    <w:rsid w:val="00D968B6"/>
    <w:pPr>
      <w:pBdr>
        <w:top w:color="000000" w:space="0" w:sz="4" w:val="single"/>
        <w:left w:color="000000" w:space="0" w:sz="4" w:val="single"/>
        <w:bottom w:color="000000" w:space="0" w:sz="4" w:val="single"/>
        <w:right w:color="000000" w:space="0" w:sz="4" w:val="single"/>
      </w:pBdr>
      <w:spacing w:after="28" w:before="28" w:line="100" w:lineRule="atLeast"/>
    </w:pPr>
    <w:rPr>
      <w:rFonts w:ascii="Calibri" w:hAnsi="Calibri"/>
      <w:color w:val="00000A"/>
      <w:kern w:val="2"/>
    </w:rPr>
  </w:style>
  <w:style w:customStyle="1" w:styleId="TableContents" w:type="paragraph">
    <w:name w:val="Table Contents"/>
    <w:basedOn w:val="Normal"/>
    <w:rsid w:val="00D968B6"/>
    <w:pPr>
      <w:widowControl w:val="0"/>
      <w:suppressAutoHyphens/>
      <w:spacing w:after="200" w:line="276" w:lineRule="auto"/>
    </w:pPr>
    <w:rPr>
      <w:rFonts w:cs="Mangal" w:eastAsia="SimSun"/>
      <w:color w:val="00000A"/>
      <w:kern w:val="2"/>
      <w:lang w:bidi="hi-IN" w:eastAsia="zh-CN"/>
    </w:rPr>
  </w:style>
  <w:style w:customStyle="1" w:styleId="TableHeading" w:type="paragraph">
    <w:name w:val="Table Heading"/>
    <w:basedOn w:val="TableContents"/>
    <w:rsid w:val="00D968B6"/>
  </w:style>
  <w:style w:customStyle="1" w:styleId="WW8Num1z0" w:type="character">
    <w:name w:val="WW8Num1z0"/>
    <w:rsid w:val="00D968B6"/>
    <w:rPr>
      <w:rFonts w:ascii="Symbol" w:cs="OpenSymbol" w:hAnsi="Symbol" w:hint="default"/>
    </w:rPr>
  </w:style>
  <w:style w:customStyle="1" w:styleId="WW8Num2zfalse" w:type="character">
    <w:name w:val="WW8Num2zfalse"/>
    <w:rsid w:val="00D968B6"/>
  </w:style>
  <w:style w:customStyle="1" w:styleId="WW8Num2ztrue" w:type="character">
    <w:name w:val="WW8Num2ztrue"/>
    <w:rsid w:val="00D968B6"/>
  </w:style>
  <w:style w:customStyle="1" w:styleId="WW-DefaultParagraphFont11111" w:type="character">
    <w:name w:val="WW-Default Paragraph Font11111"/>
    <w:rsid w:val="00D968B6"/>
  </w:style>
  <w:style w:customStyle="1" w:styleId="WW8Num2z0" w:type="character">
    <w:name w:val="WW8Num2z0"/>
    <w:rsid w:val="00D968B6"/>
    <w:rPr>
      <w:rFonts w:ascii="Arial" w:cs="Arial" w:hAnsi="Arial" w:hint="default"/>
    </w:rPr>
  </w:style>
  <w:style w:customStyle="1" w:styleId="WW8Num2z1" w:type="character">
    <w:name w:val="WW8Num2z1"/>
    <w:rsid w:val="00D968B6"/>
    <w:rPr>
      <w:rFonts w:ascii="Courier New" w:cs="Courier New" w:hAnsi="Courier New" w:hint="default"/>
    </w:rPr>
  </w:style>
  <w:style w:customStyle="1" w:styleId="WW8Num2z2" w:type="character">
    <w:name w:val="WW8Num2z2"/>
    <w:rsid w:val="00D968B6"/>
    <w:rPr>
      <w:rFonts w:ascii="Wingdings" w:cs="Wingdings" w:hAnsi="Wingdings" w:hint="default"/>
    </w:rPr>
  </w:style>
  <w:style w:customStyle="1" w:styleId="WW8Num2z3" w:type="character">
    <w:name w:val="WW8Num2z3"/>
    <w:rsid w:val="00D968B6"/>
    <w:rPr>
      <w:rFonts w:ascii="Symbol" w:cs="Symbol" w:hAnsi="Symbol" w:hint="default"/>
    </w:rPr>
  </w:style>
  <w:style w:customStyle="1" w:styleId="Bullets" w:type="character">
    <w:name w:val="Bullets"/>
    <w:rsid w:val="00D968B6"/>
    <w:rPr>
      <w:rFonts w:ascii="OpenSymbol" w:cs="OpenSymbol" w:eastAsia="OpenSymbol" w:hAnsi="OpenSymbol" w:hint="default"/>
    </w:rPr>
  </w:style>
  <w:style w:customStyle="1" w:styleId="ListLabel1" w:type="character">
    <w:name w:val="ListLabel 1"/>
    <w:rsid w:val="00D968B6"/>
    <w:rPr>
      <w:rFonts w:ascii="OpenSymbol" w:cs="OpenSymbol" w:hAnsi="OpenSymbol" w:hint="default"/>
    </w:rPr>
  </w:style>
  <w:style w:customStyle="1" w:styleId="ListLabel2" w:type="character">
    <w:name w:val="ListLabel 2"/>
    <w:rsid w:val="00D968B6"/>
    <w:rPr>
      <w:rFonts w:ascii="Symbol" w:cs="Symbol" w:hAnsi="Symbol" w:hint="default"/>
    </w:rPr>
  </w:style>
  <w:style w:customStyle="1" w:styleId="ListLabel3" w:type="character">
    <w:name w:val="ListLabel 3"/>
    <w:rsid w:val="00D968B6"/>
    <w:rPr>
      <w:rFonts w:ascii="Symbol" w:cs="Symbol" w:hAnsi="Symbol" w:hint="default"/>
    </w:rPr>
  </w:style>
  <w:style w:customStyle="1" w:styleId="ListLabel4" w:type="character">
    <w:name w:val="ListLabel 4"/>
    <w:rsid w:val="00D968B6"/>
    <w:rPr>
      <w:rFonts w:ascii="Symbol" w:cs="Symbol" w:hAnsi="Symbol" w:hint="default"/>
    </w:rPr>
  </w:style>
  <w:style w:customStyle="1" w:styleId="ListLabel5" w:type="character">
    <w:name w:val="ListLabel 5"/>
    <w:rsid w:val="00D968B6"/>
    <w:rPr>
      <w:rFonts w:ascii="Symbol" w:cs="Symbol" w:hAnsi="Symbol" w:hint="default"/>
    </w:rPr>
  </w:style>
  <w:style w:customStyle="1" w:styleId="ListLabel6" w:type="character">
    <w:name w:val="ListLabel 6"/>
    <w:rsid w:val="00D968B6"/>
    <w:rPr>
      <w:rFonts w:ascii="Tahoma" w:cs="Tahoma" w:hAnsi="Tahoma" w:hint="default"/>
      <w:color w:val="FF0000"/>
      <w:sz w:val="24"/>
      <w:szCs w:val="24"/>
    </w:rPr>
  </w:style>
  <w:style w:customStyle="1" w:styleId="ListLabel7" w:type="character">
    <w:name w:val="ListLabel 7"/>
    <w:rsid w:val="00D968B6"/>
    <w:rPr>
      <w:rFonts w:ascii="Calibri" w:cs="Calibri" w:hAnsi="Calibri" w:hint="default"/>
    </w:rPr>
  </w:style>
  <w:style w:customStyle="1" w:styleId="ListLabel8" w:type="character">
    <w:name w:val="ListLabel 8"/>
    <w:rsid w:val="00D968B6"/>
    <w:rPr>
      <w:rFonts w:ascii="Calibri" w:cs="Calibri" w:hAnsi="Calibri" w:hint="default"/>
    </w:rPr>
  </w:style>
  <w:style w:customStyle="1" w:styleId="ListLabel9" w:type="character">
    <w:name w:val="ListLabel 9"/>
    <w:rsid w:val="00D968B6"/>
    <w:rPr>
      <w:rFonts w:ascii="Calibri" w:cs="Calibri" w:hAnsi="Calibri" w:hint="default"/>
    </w:rPr>
  </w:style>
  <w:style w:customStyle="1" w:styleId="WW8Num4z0" w:type="character">
    <w:name w:val="WW8Num4z0"/>
    <w:rsid w:val="00D968B6"/>
    <w:rPr>
      <w:rFonts w:ascii="Tahoma" w:cs="Tahoma" w:eastAsia="Times New Roman" w:hAnsi="Tahoma" w:hint="default"/>
    </w:rPr>
  </w:style>
  <w:style w:customStyle="1" w:styleId="WW8Num4z1" w:type="character">
    <w:name w:val="WW8Num4z1"/>
    <w:rsid w:val="00D968B6"/>
    <w:rPr>
      <w:rFonts w:ascii="Courier New" w:cs="Courier New" w:hAnsi="Courier New" w:hint="default"/>
    </w:rPr>
  </w:style>
  <w:style w:customStyle="1" w:styleId="tabletextfield" w:type="character">
    <w:name w:val="table_text_field"/>
    <w:rsid w:val="00D968B6"/>
  </w:style>
  <w:style w:customStyle="1" w:styleId="OdlomakpopisaChar" w:type="character">
    <w:name w:val="Odlomak popisa Char"/>
    <w:basedOn w:val="Zadanifontodlomka"/>
    <w:link w:val="Odlomakpopisa"/>
    <w:uiPriority w:val="99"/>
    <w:locked/>
    <w:rsid w:val="000B7608"/>
    <w:rPr>
      <w:rFonts w:ascii="Tahoma" w:cs="Tahoma" w:eastAsia="Calibri" w:hAnsi="Tahoma"/>
      <w:sz w:val="22"/>
      <w:szCs w:val="24"/>
      <w:lang w:eastAsia="en-US"/>
    </w:rPr>
  </w:style>
  <w:style w:customStyle="1" w:styleId="Naslov1Char" w:type="character">
    <w:name w:val="Naslov 1 Char"/>
    <w:basedOn w:val="Zadanifontodlomka"/>
    <w:link w:val="Naslov1"/>
    <w:uiPriority w:val="9"/>
    <w:rsid w:val="00040D2F"/>
    <w:rPr>
      <w:b/>
      <w:bCs/>
      <w:color w:val="666666"/>
      <w:kern w:val="36"/>
      <w:sz w:val="36"/>
      <w:szCs w:val="36"/>
      <w:lang w:eastAsia="en-US" w:val="en-US"/>
    </w:rPr>
  </w:style>
  <w:style w:customStyle="1" w:styleId="Naslov4Char" w:type="character">
    <w:name w:val="Naslov 4 Char"/>
    <w:basedOn w:val="Zadanifontodlomka"/>
    <w:link w:val="Naslov4"/>
    <w:uiPriority w:val="9"/>
    <w:rsid w:val="00040D2F"/>
    <w:rPr>
      <w:rFonts w:eastAsia="Calibri"/>
      <w:b/>
      <w:bCs/>
      <w:sz w:val="28"/>
      <w:szCs w:val="28"/>
      <w:lang w:eastAsia="en-US" w:val="en-US"/>
    </w:rPr>
  </w:style>
  <w:style w:styleId="Naglaeno" w:type="character">
    <w:name w:val="Strong"/>
    <w:basedOn w:val="Zadanifontodlomka"/>
    <w:qFormat/>
    <w:rsid w:val="00040D2F"/>
    <w:rPr>
      <w:b/>
      <w:bCs/>
    </w:rPr>
  </w:style>
  <w:style w:customStyle="1" w:styleId="PodnojeChar" w:type="character">
    <w:name w:val="Podnožje Char"/>
    <w:basedOn w:val="Zadanifontodlomka"/>
    <w:link w:val="Podnoje"/>
    <w:uiPriority w:val="99"/>
    <w:rsid w:val="00040D2F"/>
    <w:rPr>
      <w:sz w:val="24"/>
      <w:szCs w:val="24"/>
    </w:rPr>
  </w:style>
  <w:style w:styleId="Naslov" w:type="paragraph">
    <w:name w:val="Title"/>
    <w:basedOn w:val="Normal"/>
    <w:next w:val="Normal"/>
    <w:link w:val="NaslovChar"/>
    <w:qFormat/>
    <w:rsid w:val="00040D2F"/>
    <w:pPr>
      <w:pBdr>
        <w:bottom w:color="4F81BD" w:space="4" w:sz="8" w:val="single"/>
      </w:pBdr>
      <w:spacing w:after="300"/>
    </w:pPr>
    <w:rPr>
      <w:rFonts w:ascii="Cambria" w:hAnsi="Cambria"/>
      <w:color w:val="17365D"/>
      <w:spacing w:val="5"/>
      <w:kern w:val="28"/>
      <w:sz w:val="52"/>
      <w:szCs w:val="52"/>
      <w:lang w:eastAsia="en-US"/>
    </w:rPr>
  </w:style>
  <w:style w:customStyle="1" w:styleId="NaslovChar" w:type="character">
    <w:name w:val="Naslov Char"/>
    <w:basedOn w:val="Zadanifontodlomka"/>
    <w:link w:val="Naslov"/>
    <w:rsid w:val="00040D2F"/>
    <w:rPr>
      <w:rFonts w:ascii="Cambria" w:hAnsi="Cambria"/>
      <w:color w:val="17365D"/>
      <w:spacing w:val="5"/>
      <w:kern w:val="28"/>
      <w:sz w:val="52"/>
      <w:szCs w:val="52"/>
      <w:lang w:eastAsia="en-US"/>
    </w:rPr>
  </w:style>
  <w:style w:customStyle="1" w:styleId="normal1" w:type="paragraph">
    <w:name w:val="normal1"/>
    <w:basedOn w:val="Normal"/>
    <w:rsid w:val="00040D2F"/>
    <w:pPr>
      <w:spacing w:after="100" w:afterAutospacing="1" w:before="100" w:beforeAutospacing="1"/>
    </w:pPr>
    <w:rPr>
      <w:rFonts w:eastAsia="Calibri"/>
      <w:lang w:eastAsia="en-US" w:val="en-US"/>
    </w:rPr>
  </w:style>
  <w:style w:styleId="Referencakomentara" w:type="character">
    <w:name w:val="annotation reference"/>
    <w:basedOn w:val="Zadanifontodlomka"/>
    <w:unhideWhenUsed/>
    <w:rsid w:val="00040D2F"/>
    <w:rPr>
      <w:sz w:val="16"/>
      <w:szCs w:val="16"/>
    </w:rPr>
  </w:style>
  <w:style w:styleId="Tekstkomentara" w:type="paragraph">
    <w:name w:val="annotation text"/>
    <w:basedOn w:val="Normal"/>
    <w:link w:val="TekstkomentaraChar"/>
    <w:uiPriority w:val="99"/>
    <w:unhideWhenUsed/>
    <w:rsid w:val="00040D2F"/>
    <w:pPr>
      <w:spacing w:after="200"/>
    </w:pPr>
    <w:rPr>
      <w:rFonts w:ascii="Calibri" w:eastAsia="Calibri" w:hAnsi="Calibri"/>
      <w:sz w:val="20"/>
      <w:szCs w:val="20"/>
      <w:lang w:eastAsia="en-US" w:val="en-US"/>
    </w:rPr>
  </w:style>
  <w:style w:customStyle="1" w:styleId="TekstkomentaraChar" w:type="character">
    <w:name w:val="Tekst komentara Char"/>
    <w:basedOn w:val="Zadanifontodlomka"/>
    <w:link w:val="Tekstkomentara"/>
    <w:uiPriority w:val="99"/>
    <w:rsid w:val="00040D2F"/>
    <w:rPr>
      <w:rFonts w:ascii="Calibri" w:eastAsia="Calibri" w:hAnsi="Calibri"/>
      <w:lang w:eastAsia="en-US" w:val="en-US"/>
    </w:rPr>
  </w:style>
  <w:style w:styleId="Predmetkomentara" w:type="paragraph">
    <w:name w:val="annotation subject"/>
    <w:basedOn w:val="Tekstkomentara"/>
    <w:next w:val="Tekstkomentara"/>
    <w:link w:val="PredmetkomentaraChar"/>
    <w:unhideWhenUsed/>
    <w:rsid w:val="00040D2F"/>
    <w:rPr>
      <w:b/>
      <w:bCs/>
    </w:rPr>
  </w:style>
  <w:style w:customStyle="1" w:styleId="PredmetkomentaraChar" w:type="character">
    <w:name w:val="Predmet komentara Char"/>
    <w:basedOn w:val="TekstkomentaraChar"/>
    <w:link w:val="Predmetkomentara"/>
    <w:rsid w:val="00040D2F"/>
    <w:rPr>
      <w:rFonts w:ascii="Calibri" w:eastAsia="Calibri" w:hAnsi="Calibri"/>
      <w:b/>
      <w:bCs/>
      <w:lang w:eastAsia="en-US" w:val="en-US"/>
    </w:rPr>
  </w:style>
  <w:style w:styleId="Revizija" w:type="paragraph">
    <w:name w:val="Revision"/>
    <w:hidden/>
    <w:semiHidden/>
    <w:rsid w:val="00040D2F"/>
    <w:rPr>
      <w:rFonts w:ascii="Calibri" w:eastAsia="Calibri" w:hAnsi="Calibri"/>
      <w:sz w:val="22"/>
      <w:szCs w:val="22"/>
      <w:lang w:eastAsia="en-US" w:val="en-US"/>
    </w:rPr>
  </w:style>
  <w:style w:styleId="Bezproreda" w:type="paragraph">
    <w:name w:val="No Spacing"/>
    <w:link w:val="BezproredaChar"/>
    <w:qFormat/>
    <w:rsid w:val="00040D2F"/>
    <w:rPr>
      <w:rFonts w:ascii="Calibri" w:eastAsia="Calibri" w:hAnsi="Calibri"/>
      <w:sz w:val="22"/>
      <w:szCs w:val="22"/>
      <w:lang w:eastAsia="en-US" w:val="en-US"/>
    </w:rPr>
  </w:style>
  <w:style w:customStyle="1" w:styleId="apple-converted-space" w:type="character">
    <w:name w:val="apple-converted-space"/>
    <w:basedOn w:val="Zadanifontodlomka"/>
    <w:rsid w:val="00040D2F"/>
  </w:style>
  <w:style w:customStyle="1" w:styleId="BezproredaChar" w:type="character">
    <w:name w:val="Bez proreda Char"/>
    <w:basedOn w:val="Zadanifontodlomka"/>
    <w:link w:val="Bezproreda"/>
    <w:uiPriority w:val="1"/>
    <w:rsid w:val="00040D2F"/>
    <w:rPr>
      <w:rFonts w:ascii="Calibri" w:eastAsia="Calibri" w:hAnsi="Calibri"/>
      <w:sz w:val="22"/>
      <w:szCs w:val="22"/>
      <w:lang w:eastAsia="en-US" w:val="en-US"/>
    </w:rPr>
  </w:style>
  <w:style w:customStyle="1" w:styleId="ctitle" w:type="character">
    <w:name w:val="c_title"/>
    <w:basedOn w:val="Zadanifontodlomka"/>
    <w:rsid w:val="00040D2F"/>
  </w:style>
  <w:style w:customStyle="1" w:styleId="st1" w:type="character">
    <w:name w:val="st1"/>
    <w:basedOn w:val="Zadanifontodlomka"/>
    <w:rsid w:val="00B65069"/>
  </w:style>
  <w:style w:customStyle="1" w:styleId="Naslov2Char" w:type="character">
    <w:name w:val="Naslov 2 Char"/>
    <w:basedOn w:val="Zadanifontodlomka"/>
    <w:link w:val="Naslov2"/>
    <w:uiPriority w:val="9"/>
    <w:semiHidden/>
    <w:rsid w:val="00941E7F"/>
    <w:rPr>
      <w:rFonts w:asciiTheme="majorHAnsi" w:cstheme="majorBidi" w:eastAsiaTheme="majorEastAsia" w:hAnsiTheme="majorHAnsi"/>
      <w:b/>
      <w:bCs/>
      <w:i/>
      <w:iCs/>
      <w:sz w:val="28"/>
      <w:szCs w:val="28"/>
      <w:lang w:eastAsia="en-US" w:val="en-US"/>
    </w:rPr>
  </w:style>
  <w:style w:customStyle="1" w:styleId="Naslov3Char" w:type="character">
    <w:name w:val="Naslov 3 Char"/>
    <w:basedOn w:val="Zadanifontodlomka"/>
    <w:link w:val="Naslov3"/>
    <w:uiPriority w:val="9"/>
    <w:semiHidden/>
    <w:rsid w:val="00941E7F"/>
    <w:rPr>
      <w:rFonts w:asciiTheme="majorHAnsi" w:cstheme="majorBidi" w:eastAsiaTheme="majorEastAsia" w:hAnsiTheme="majorHAnsi"/>
      <w:b/>
      <w:bCs/>
      <w:sz w:val="26"/>
      <w:szCs w:val="26"/>
      <w:lang w:eastAsia="en-US" w:val="en-US"/>
    </w:rPr>
  </w:style>
  <w:style w:customStyle="1" w:styleId="Naslov5Char" w:type="character">
    <w:name w:val="Naslov 5 Char"/>
    <w:basedOn w:val="Zadanifontodlomka"/>
    <w:link w:val="Naslov5"/>
    <w:uiPriority w:val="9"/>
    <w:semiHidden/>
    <w:rsid w:val="00941E7F"/>
    <w:rPr>
      <w:rFonts w:asciiTheme="minorHAnsi" w:cstheme="minorBidi" w:eastAsiaTheme="minorEastAsia" w:hAnsiTheme="minorHAnsi"/>
      <w:b/>
      <w:bCs/>
      <w:i/>
      <w:iCs/>
      <w:sz w:val="26"/>
      <w:szCs w:val="26"/>
      <w:lang w:eastAsia="en-US" w:val="en-US"/>
    </w:rPr>
  </w:style>
  <w:style w:customStyle="1" w:styleId="Naslov6Char" w:type="character">
    <w:name w:val="Naslov 6 Char"/>
    <w:basedOn w:val="Zadanifontodlomka"/>
    <w:link w:val="Naslov6"/>
    <w:semiHidden/>
    <w:rsid w:val="00941E7F"/>
    <w:rPr>
      <w:b/>
      <w:bCs/>
      <w:sz w:val="22"/>
      <w:szCs w:val="22"/>
      <w:lang w:eastAsia="en-US" w:val="en-US"/>
    </w:rPr>
  </w:style>
  <w:style w:customStyle="1" w:styleId="Naslov7Char" w:type="character">
    <w:name w:val="Naslov 7 Char"/>
    <w:basedOn w:val="Zadanifontodlomka"/>
    <w:link w:val="Naslov7"/>
    <w:uiPriority w:val="9"/>
    <w:semiHidden/>
    <w:rsid w:val="00941E7F"/>
    <w:rPr>
      <w:rFonts w:asciiTheme="minorHAnsi" w:cstheme="minorBidi" w:eastAsiaTheme="minorEastAsia" w:hAnsiTheme="minorHAnsi"/>
      <w:sz w:val="24"/>
      <w:szCs w:val="24"/>
      <w:lang w:eastAsia="en-US" w:val="en-US"/>
    </w:rPr>
  </w:style>
  <w:style w:customStyle="1" w:styleId="Naslov8Char" w:type="character">
    <w:name w:val="Naslov 8 Char"/>
    <w:basedOn w:val="Zadanifontodlomka"/>
    <w:link w:val="Naslov8"/>
    <w:uiPriority w:val="9"/>
    <w:semiHidden/>
    <w:rsid w:val="00941E7F"/>
    <w:rPr>
      <w:rFonts w:asciiTheme="minorHAnsi" w:cstheme="minorBidi" w:eastAsiaTheme="minorEastAsia" w:hAnsiTheme="minorHAnsi"/>
      <w:i/>
      <w:iCs/>
      <w:sz w:val="24"/>
      <w:szCs w:val="24"/>
      <w:lang w:eastAsia="en-US" w:val="en-US"/>
    </w:rPr>
  </w:style>
  <w:style w:customStyle="1" w:styleId="Naslov9Char" w:type="character">
    <w:name w:val="Naslov 9 Char"/>
    <w:basedOn w:val="Zadanifontodlomka"/>
    <w:link w:val="Naslov9"/>
    <w:uiPriority w:val="9"/>
    <w:semiHidden/>
    <w:rsid w:val="00941E7F"/>
    <w:rPr>
      <w:rFonts w:asciiTheme="majorHAnsi" w:cstheme="majorBidi" w:eastAsiaTheme="majorEastAsia" w:hAnsiTheme="majorHAnsi"/>
      <w:sz w:val="22"/>
      <w:szCs w:val="22"/>
      <w:lang w:eastAsia="en-US" w:val="en-US"/>
    </w:rPr>
  </w:style>
  <w:style w:customStyle="1" w:styleId="CommentTextChar" w:type="character">
    <w:name w:val="Comment Text Char"/>
    <w:basedOn w:val="Zadanifontodlomka"/>
    <w:uiPriority w:val="99"/>
    <w:semiHidden/>
    <w:rsid w:val="00941E7F"/>
    <w:rPr>
      <w:rFonts w:ascii="Calibri" w:cs="Times New Roman" w:eastAsia="Calibri" w:hAnsi="Calibri"/>
      <w:sz w:val="20"/>
      <w:szCs w:val="20"/>
      <w:lang w:eastAsia="zh-CN"/>
    </w:rPr>
  </w:style>
  <w:style w:customStyle="1" w:styleId="HeaderChar" w:type="character">
    <w:name w:val="Header Char"/>
    <w:basedOn w:val="Zadanifontodlomka"/>
    <w:uiPriority w:val="99"/>
    <w:rsid w:val="00941E7F"/>
    <w:rPr>
      <w:rFonts w:ascii="Calibri" w:cs="Times New Roman" w:eastAsia="Calibri" w:hAnsi="Calibri"/>
      <w:lang w:eastAsia="zh-CN"/>
    </w:rPr>
  </w:style>
  <w:style w:customStyle="1" w:styleId="FooterChar" w:type="character">
    <w:name w:val="Footer Char"/>
    <w:basedOn w:val="Zadanifontodlomka"/>
    <w:uiPriority w:val="99"/>
    <w:rsid w:val="00941E7F"/>
    <w:rPr>
      <w:rFonts w:ascii="Calibri" w:cs="Times New Roman" w:eastAsia="Calibri" w:hAnsi="Calibri"/>
      <w:lang w:eastAsia="zh-CN"/>
    </w:rPr>
  </w:style>
  <w:style w:styleId="Obinitekst" w:type="paragraph">
    <w:name w:val="Plain Text"/>
    <w:basedOn w:val="Normal"/>
    <w:link w:val="ObinitekstChar"/>
    <w:unhideWhenUsed/>
    <w:rsid w:val="00941E7F"/>
    <w:pPr>
      <w:suppressAutoHyphens/>
    </w:pPr>
    <w:rPr>
      <w:rFonts w:ascii="Consolas" w:cs="Consolas" w:eastAsia="Calibri" w:hAnsi="Consolas"/>
      <w:sz w:val="21"/>
      <w:szCs w:val="21"/>
      <w:lang w:eastAsia="zh-CN"/>
    </w:rPr>
  </w:style>
  <w:style w:customStyle="1" w:styleId="ObinitekstChar" w:type="character">
    <w:name w:val="Obični tekst Char"/>
    <w:basedOn w:val="Zadanifontodlomka"/>
    <w:link w:val="Obinitekst"/>
    <w:rsid w:val="00941E7F"/>
    <w:rPr>
      <w:rFonts w:ascii="Consolas" w:cs="Consolas" w:eastAsia="Calibri" w:hAnsi="Consolas"/>
      <w:sz w:val="21"/>
      <w:szCs w:val="21"/>
      <w:lang w:eastAsia="zh-CN"/>
    </w:rPr>
  </w:style>
  <w:style w:customStyle="1" w:styleId="PlainTextChar" w:type="character">
    <w:name w:val="Plain Text Char"/>
    <w:basedOn w:val="Zadanifontodlomka"/>
    <w:semiHidden/>
    <w:rsid w:val="00941E7F"/>
    <w:rPr>
      <w:rFonts w:ascii="Consolas" w:cs="Consolas" w:eastAsia="Calibri" w:hAnsi="Consolas"/>
      <w:sz w:val="21"/>
      <w:szCs w:val="21"/>
      <w:lang w:eastAsia="zh-CN"/>
    </w:rPr>
  </w:style>
  <w:style w:customStyle="1" w:styleId="CommentSubjectChar" w:type="character">
    <w:name w:val="Comment Subject Char"/>
    <w:basedOn w:val="CommentTextChar"/>
    <w:semiHidden/>
    <w:rsid w:val="00941E7F"/>
    <w:rPr>
      <w:rFonts w:ascii="Calibri" w:cs="Times New Roman" w:eastAsia="Calibri" w:hAnsi="Calibri"/>
      <w:b/>
      <w:bCs/>
      <w:sz w:val="20"/>
      <w:szCs w:val="20"/>
      <w:lang w:eastAsia="zh-CN"/>
    </w:rPr>
  </w:style>
  <w:style w:customStyle="1" w:styleId="BalloonTextChar" w:type="character">
    <w:name w:val="Balloon Text Char"/>
    <w:basedOn w:val="Zadanifontodlomka"/>
    <w:semiHidden/>
    <w:rsid w:val="00941E7F"/>
    <w:rPr>
      <w:rFonts w:ascii="Tahoma" w:cs="Tahoma" w:eastAsia="Calibri" w:hAnsi="Tahoma"/>
      <w:sz w:val="16"/>
      <w:szCs w:val="16"/>
      <w:lang w:eastAsia="zh-CN"/>
    </w:rPr>
  </w:style>
  <w:style w:customStyle="1" w:styleId="Zaglavlje1" w:type="paragraph">
    <w:name w:val="Zaglavlje1"/>
    <w:basedOn w:val="Normal"/>
    <w:next w:val="Tijeloteksta"/>
    <w:rsid w:val="00941E7F"/>
    <w:pPr>
      <w:keepNext/>
      <w:suppressAutoHyphens/>
      <w:spacing w:after="120" w:before="240" w:line="276" w:lineRule="auto"/>
    </w:pPr>
    <w:rPr>
      <w:rFonts w:ascii="Arial" w:cs="Mangal" w:eastAsia="Microsoft YaHei" w:hAnsi="Arial"/>
      <w:sz w:val="28"/>
      <w:szCs w:val="28"/>
      <w:lang w:eastAsia="zh-CN"/>
    </w:rPr>
  </w:style>
  <w:style w:customStyle="1" w:styleId="Indeks" w:type="paragraph">
    <w:name w:val="Indeks"/>
    <w:basedOn w:val="Normal"/>
    <w:rsid w:val="00941E7F"/>
    <w:pPr>
      <w:suppressLineNumbers/>
      <w:suppressAutoHyphens/>
      <w:spacing w:after="200" w:line="276" w:lineRule="auto"/>
    </w:pPr>
    <w:rPr>
      <w:rFonts w:ascii="Calibri" w:cs="Mangal" w:eastAsia="Calibri" w:hAnsi="Calibri"/>
      <w:sz w:val="22"/>
      <w:szCs w:val="22"/>
      <w:lang w:eastAsia="zh-CN"/>
    </w:rPr>
  </w:style>
  <w:style w:customStyle="1" w:styleId="xl101" w:type="paragraph">
    <w:name w:val="xl101"/>
    <w:basedOn w:val="Normal"/>
    <w:rsid w:val="00941E7F"/>
    <w:pPr>
      <w:pBdr>
        <w:bottom w:color="000000" w:space="0" w:sz="8" w:val="single"/>
        <w:right w:color="000000" w:space="0" w:sz="8" w:val="single"/>
      </w:pBdr>
      <w:suppressAutoHyphens/>
      <w:spacing w:after="280" w:before="280"/>
    </w:pPr>
    <w:rPr>
      <w:rFonts w:ascii="Calibri" w:hAnsi="Calibri"/>
      <w:b/>
      <w:bCs/>
      <w:i/>
      <w:iCs/>
      <w:lang w:eastAsia="zh-CN"/>
    </w:rPr>
  </w:style>
  <w:style w:customStyle="1" w:styleId="xl102" w:type="paragraph">
    <w:name w:val="xl102"/>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03" w:type="paragraph">
    <w:name w:val="xl103"/>
    <w:basedOn w:val="Normal"/>
    <w:rsid w:val="00941E7F"/>
    <w:pPr>
      <w:pBdr>
        <w:top w:color="000000" w:space="0" w:sz="8" w:val="single"/>
        <w:left w:color="000000" w:space="0" w:sz="8" w:val="single"/>
        <w:right w:color="000000" w:space="0" w:sz="8" w:val="single"/>
      </w:pBdr>
      <w:suppressAutoHyphens/>
      <w:spacing w:after="280" w:before="280"/>
      <w:jc w:val="center"/>
    </w:pPr>
    <w:rPr>
      <w:rFonts w:ascii="Calibri" w:hAnsi="Calibri"/>
      <w:lang w:eastAsia="zh-CN"/>
    </w:rPr>
  </w:style>
  <w:style w:customStyle="1" w:styleId="xl104" w:type="paragraph">
    <w:name w:val="xl104"/>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05" w:type="paragraph">
    <w:name w:val="xl105"/>
    <w:basedOn w:val="Normal"/>
    <w:rsid w:val="00941E7F"/>
    <w:pPr>
      <w:pBdr>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06" w:type="paragraph">
    <w:name w:val="xl106"/>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07" w:type="paragraph">
    <w:name w:val="xl107"/>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08" w:type="paragraph">
    <w:name w:val="xl108"/>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09" w:type="paragraph">
    <w:name w:val="xl109"/>
    <w:basedOn w:val="Normal"/>
    <w:rsid w:val="00941E7F"/>
    <w:pPr>
      <w:pBdr>
        <w:top w:color="000000" w:space="0" w:sz="8" w:val="single"/>
        <w:left w:color="000000" w:space="0" w:sz="8" w:val="single"/>
        <w:bottom w:color="000000" w:space="0" w:sz="8" w:val="single"/>
      </w:pBdr>
      <w:shd w:color="auto" w:fill="FFFF00" w:val="clear"/>
      <w:suppressAutoHyphens/>
      <w:spacing w:after="280" w:before="280"/>
      <w:jc w:val="center"/>
    </w:pPr>
    <w:rPr>
      <w:rFonts w:ascii="Calibri" w:hAnsi="Calibri"/>
      <w:b/>
      <w:bCs/>
      <w:i/>
      <w:iCs/>
      <w:lang w:eastAsia="zh-CN"/>
    </w:rPr>
  </w:style>
  <w:style w:customStyle="1" w:styleId="xl110" w:type="paragraph">
    <w:name w:val="xl110"/>
    <w:basedOn w:val="Normal"/>
    <w:rsid w:val="00941E7F"/>
    <w:pPr>
      <w:pBdr>
        <w:top w:color="000000" w:space="0" w:sz="8" w:val="single"/>
        <w:bottom w:color="000000" w:space="0" w:sz="8" w:val="single"/>
      </w:pBdr>
      <w:shd w:color="auto" w:fill="FFFF00" w:val="clear"/>
      <w:suppressAutoHyphens/>
      <w:spacing w:after="280" w:before="280"/>
      <w:jc w:val="center"/>
    </w:pPr>
    <w:rPr>
      <w:rFonts w:ascii="Calibri" w:hAnsi="Calibri"/>
      <w:b/>
      <w:bCs/>
      <w:i/>
      <w:iCs/>
      <w:lang w:eastAsia="zh-CN"/>
    </w:rPr>
  </w:style>
  <w:style w:customStyle="1" w:styleId="xl111" w:type="paragraph">
    <w:name w:val="xl111"/>
    <w:basedOn w:val="Normal"/>
    <w:rsid w:val="00941E7F"/>
    <w:pPr>
      <w:pBdr>
        <w:top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i/>
      <w:iCs/>
      <w:lang w:eastAsia="zh-CN"/>
    </w:rPr>
  </w:style>
  <w:style w:customStyle="1" w:styleId="xl112" w:type="paragraph">
    <w:name w:val="xl112"/>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13" w:type="paragraph">
    <w:name w:val="xl113"/>
    <w:basedOn w:val="Normal"/>
    <w:rsid w:val="00941E7F"/>
    <w:pPr>
      <w:pBdr>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14" w:type="paragraph">
    <w:name w:val="xl114"/>
    <w:basedOn w:val="Normal"/>
    <w:rsid w:val="00941E7F"/>
    <w:pPr>
      <w:pBdr>
        <w:top w:color="000000" w:space="0" w:sz="8" w:val="single"/>
        <w:left w:color="000000" w:space="0" w:sz="8" w:val="single"/>
        <w:bottom w:color="000000" w:space="0" w:sz="8" w:val="single"/>
      </w:pBdr>
      <w:shd w:color="auto" w:fill="FFFF00" w:val="clear"/>
      <w:suppressAutoHyphens/>
      <w:spacing w:after="280" w:before="280"/>
      <w:jc w:val="center"/>
    </w:pPr>
    <w:rPr>
      <w:rFonts w:ascii="Calibri" w:hAnsi="Calibri"/>
      <w:b/>
      <w:bCs/>
      <w:lang w:eastAsia="zh-CN"/>
    </w:rPr>
  </w:style>
  <w:style w:customStyle="1" w:styleId="xl115" w:type="paragraph">
    <w:name w:val="xl115"/>
    <w:basedOn w:val="Normal"/>
    <w:rsid w:val="00941E7F"/>
    <w:pPr>
      <w:pBdr>
        <w:top w:color="000000" w:space="0" w:sz="8" w:val="single"/>
        <w:bottom w:color="000000" w:space="0" w:sz="8" w:val="single"/>
      </w:pBdr>
      <w:shd w:color="auto" w:fill="FFFF00" w:val="clear"/>
      <w:suppressAutoHyphens/>
      <w:spacing w:after="280" w:before="280"/>
      <w:jc w:val="center"/>
    </w:pPr>
    <w:rPr>
      <w:rFonts w:ascii="Calibri" w:hAnsi="Calibri"/>
      <w:b/>
      <w:bCs/>
      <w:lang w:eastAsia="zh-CN"/>
    </w:rPr>
  </w:style>
  <w:style w:customStyle="1" w:styleId="xl116" w:type="paragraph">
    <w:name w:val="xl116"/>
    <w:basedOn w:val="Normal"/>
    <w:rsid w:val="00941E7F"/>
    <w:pPr>
      <w:pBdr>
        <w:top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17" w:type="paragraph">
    <w:name w:val="xl117"/>
    <w:basedOn w:val="Normal"/>
    <w:rsid w:val="00941E7F"/>
    <w:pPr>
      <w:pBdr>
        <w:top w:color="000000" w:space="0" w:sz="8" w:val="single"/>
        <w:left w:color="000000" w:space="0" w:sz="8" w:val="single"/>
        <w:bottom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18" w:type="paragraph">
    <w:name w:val="xl118"/>
    <w:basedOn w:val="Normal"/>
    <w:rsid w:val="00941E7F"/>
    <w:pPr>
      <w:pBdr>
        <w:top w:color="000000" w:space="0" w:sz="8" w:val="single"/>
        <w:left w:color="000000" w:space="0" w:sz="8" w:val="single"/>
        <w:bottom w:color="000000" w:space="0" w:sz="8" w:val="single"/>
        <w:right w:color="000000" w:space="0" w:sz="8" w:val="single"/>
      </w:pBdr>
      <w:suppressAutoHyphens/>
      <w:spacing w:after="280" w:before="280"/>
      <w:jc w:val="center"/>
    </w:pPr>
    <w:rPr>
      <w:rFonts w:ascii="Calibri" w:hAnsi="Calibri"/>
      <w:color w:val="000000"/>
      <w:lang w:eastAsia="zh-CN"/>
    </w:rPr>
  </w:style>
  <w:style w:customStyle="1" w:styleId="xl119" w:type="paragraph">
    <w:name w:val="xl119"/>
    <w:basedOn w:val="Normal"/>
    <w:rsid w:val="00941E7F"/>
    <w:pPr>
      <w:pBdr>
        <w:top w:color="000000" w:space="0" w:sz="8" w:val="single"/>
        <w:left w:color="000000" w:space="0" w:sz="8" w:val="single"/>
        <w:bottom w:color="000000" w:space="0" w:sz="8" w:val="single"/>
        <w:right w:color="000000" w:space="0" w:sz="8" w:val="single"/>
      </w:pBdr>
      <w:shd w:color="auto" w:fill="FFFFFF" w:val="clear"/>
      <w:suppressAutoHyphens/>
      <w:spacing w:after="280" w:before="280"/>
    </w:pPr>
    <w:rPr>
      <w:rFonts w:ascii="Calibri" w:hAnsi="Calibri"/>
      <w:lang w:eastAsia="zh-CN"/>
    </w:rPr>
  </w:style>
  <w:style w:customStyle="1" w:styleId="xl120" w:type="paragraph">
    <w:name w:val="xl120"/>
    <w:basedOn w:val="Normal"/>
    <w:rsid w:val="00941E7F"/>
    <w:pPr>
      <w:pBdr>
        <w:left w:color="000000" w:space="0" w:sz="8" w:val="single"/>
        <w:bottom w:color="000000" w:space="0" w:sz="8" w:val="single"/>
        <w:right w:color="000000" w:space="0" w:sz="8" w:val="single"/>
      </w:pBdr>
      <w:suppressAutoHyphens/>
      <w:spacing w:after="280" w:before="280"/>
      <w:jc w:val="center"/>
    </w:pPr>
    <w:rPr>
      <w:rFonts w:ascii="Calibri" w:hAnsi="Calibri"/>
      <w:lang w:eastAsia="zh-CN"/>
    </w:rPr>
  </w:style>
  <w:style w:customStyle="1" w:styleId="xl121" w:type="paragraph">
    <w:name w:val="xl121"/>
    <w:basedOn w:val="Normal"/>
    <w:rsid w:val="00941E7F"/>
    <w:pPr>
      <w:shd w:color="auto" w:fill="FFFF00" w:val="clear"/>
      <w:suppressAutoHyphens/>
      <w:spacing w:after="280" w:before="280"/>
      <w:jc w:val="center"/>
    </w:pPr>
    <w:rPr>
      <w:rFonts w:ascii="Calibri" w:hAnsi="Calibri"/>
      <w:b/>
      <w:bCs/>
      <w:lang w:eastAsia="zh-CN"/>
    </w:rPr>
  </w:style>
  <w:style w:customStyle="1" w:styleId="xl122" w:type="paragraph">
    <w:name w:val="xl122"/>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23" w:type="paragraph">
    <w:name w:val="xl123"/>
    <w:basedOn w:val="Normal"/>
    <w:rsid w:val="00941E7F"/>
    <w:pPr>
      <w:shd w:color="auto" w:fill="FFFF00" w:val="clear"/>
      <w:suppressAutoHyphens/>
      <w:spacing w:after="280" w:before="280"/>
      <w:jc w:val="center"/>
    </w:pPr>
    <w:rPr>
      <w:rFonts w:ascii="Calibri" w:hAnsi="Calibri"/>
      <w:b/>
      <w:bCs/>
      <w:color w:val="000000"/>
      <w:lang w:eastAsia="zh-CN"/>
    </w:rPr>
  </w:style>
  <w:style w:customStyle="1" w:styleId="xl124" w:type="paragraph">
    <w:name w:val="xl124"/>
    <w:basedOn w:val="Normal"/>
    <w:rsid w:val="00941E7F"/>
    <w:pPr>
      <w:pBdr>
        <w:top w:color="000000" w:space="0" w:sz="8" w:val="single"/>
        <w:lef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25" w:type="paragraph">
    <w:name w:val="xl125"/>
    <w:basedOn w:val="Normal"/>
    <w:rsid w:val="00941E7F"/>
    <w:pPr>
      <w:pBdr>
        <w:top w:color="000000" w:space="0" w:sz="8" w:val="single"/>
        <w:left w:color="000000" w:space="0" w:sz="8" w:val="single"/>
      </w:pBdr>
      <w:shd w:color="auto" w:fill="FFFF00" w:val="clear"/>
      <w:suppressAutoHyphens/>
      <w:spacing w:after="280" w:before="280"/>
      <w:jc w:val="center"/>
    </w:pPr>
    <w:rPr>
      <w:rFonts w:ascii="Calibri" w:hAnsi="Calibri"/>
      <w:b/>
      <w:bCs/>
      <w:lang w:eastAsia="zh-CN"/>
    </w:rPr>
  </w:style>
  <w:style w:customStyle="1" w:styleId="xl126" w:type="paragraph">
    <w:name w:val="xl126"/>
    <w:basedOn w:val="Normal"/>
    <w:rsid w:val="00941E7F"/>
    <w:pPr>
      <w:pBdr>
        <w:left w:color="000000" w:space="0" w:sz="8" w:val="single"/>
        <w:bottom w:color="000000" w:space="0" w:sz="8" w:val="single"/>
        <w:right w:color="000000" w:space="0" w:sz="8" w:val="single"/>
      </w:pBdr>
      <w:suppressAutoHyphens/>
      <w:spacing w:after="280" w:before="280"/>
      <w:jc w:val="center"/>
    </w:pPr>
    <w:rPr>
      <w:rFonts w:ascii="Calibri" w:hAnsi="Calibri"/>
      <w:lang w:eastAsia="zh-CN"/>
    </w:rPr>
  </w:style>
  <w:style w:customStyle="1" w:styleId="xl127" w:type="paragraph">
    <w:name w:val="xl127"/>
    <w:basedOn w:val="Normal"/>
    <w:rsid w:val="00941E7F"/>
    <w:pPr>
      <w:pBdr>
        <w:left w:color="000000" w:space="0" w:sz="8" w:val="single"/>
        <w:bottom w:color="000000" w:space="0" w:sz="8" w:val="single"/>
        <w:right w:color="000000" w:space="0" w:sz="8" w:val="single"/>
      </w:pBdr>
      <w:suppressAutoHyphens/>
      <w:spacing w:after="280" w:before="280"/>
      <w:jc w:val="center"/>
    </w:pPr>
    <w:rPr>
      <w:rFonts w:ascii="Calibri" w:hAnsi="Calibri"/>
      <w:lang w:eastAsia="zh-CN"/>
    </w:rPr>
  </w:style>
  <w:style w:customStyle="1" w:styleId="xl128" w:type="paragraph">
    <w:name w:val="xl128"/>
    <w:basedOn w:val="Normal"/>
    <w:rsid w:val="00941E7F"/>
    <w:pPr>
      <w:pBdr>
        <w:left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29" w:type="paragraph">
    <w:name w:val="xl129"/>
    <w:basedOn w:val="Normal"/>
    <w:rsid w:val="00941E7F"/>
    <w:pPr>
      <w:pBdr>
        <w:left w:color="000000" w:space="0" w:sz="8" w:val="single"/>
        <w:right w:color="000000" w:space="0" w:sz="8" w:val="single"/>
      </w:pBdr>
      <w:suppressAutoHyphens/>
      <w:spacing w:after="280" w:before="280"/>
    </w:pPr>
    <w:rPr>
      <w:rFonts w:ascii="Calibri" w:hAnsi="Calibri"/>
      <w:b/>
      <w:bCs/>
      <w:i/>
      <w:iCs/>
      <w:lang w:eastAsia="zh-CN"/>
    </w:rPr>
  </w:style>
  <w:style w:customStyle="1" w:styleId="xl130" w:type="paragraph">
    <w:name w:val="xl130"/>
    <w:basedOn w:val="Normal"/>
    <w:rsid w:val="00941E7F"/>
    <w:pPr>
      <w:pBdr>
        <w:left w:color="000000" w:space="0" w:sz="8" w:val="single"/>
        <w:right w:color="000000" w:space="0" w:sz="8" w:val="single"/>
      </w:pBdr>
      <w:suppressAutoHyphens/>
      <w:spacing w:after="280" w:before="280"/>
    </w:pPr>
    <w:rPr>
      <w:rFonts w:ascii="Calibri" w:hAnsi="Calibri"/>
      <w:lang w:eastAsia="zh-CN"/>
    </w:rPr>
  </w:style>
  <w:style w:customStyle="1" w:styleId="xl131" w:type="paragraph">
    <w:name w:val="xl131"/>
    <w:basedOn w:val="Normal"/>
    <w:rsid w:val="00941E7F"/>
    <w:pPr>
      <w:pBdr>
        <w:left w:color="000000" w:space="0" w:sz="8" w:val="single"/>
        <w:right w:color="000000" w:space="0" w:sz="8" w:val="single"/>
      </w:pBdr>
      <w:suppressAutoHyphens/>
      <w:spacing w:after="280" w:before="280"/>
      <w:jc w:val="center"/>
    </w:pPr>
    <w:rPr>
      <w:rFonts w:ascii="Calibri" w:hAnsi="Calibri"/>
      <w:lang w:eastAsia="zh-CN"/>
    </w:rPr>
  </w:style>
  <w:style w:customStyle="1" w:styleId="xl132" w:type="paragraph">
    <w:name w:val="xl132"/>
    <w:basedOn w:val="Normal"/>
    <w:rsid w:val="00941E7F"/>
    <w:pPr>
      <w:pBdr>
        <w:left w:color="000000" w:space="0" w:sz="8" w:val="single"/>
      </w:pBdr>
      <w:suppressAutoHyphens/>
      <w:spacing w:after="280" w:before="280"/>
      <w:jc w:val="center"/>
    </w:pPr>
    <w:rPr>
      <w:rFonts w:ascii="Calibri" w:hAnsi="Calibri"/>
      <w:lang w:eastAsia="zh-CN"/>
    </w:rPr>
  </w:style>
  <w:style w:customStyle="1" w:styleId="xl133" w:type="paragraph">
    <w:name w:val="xl133"/>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34" w:type="paragraph">
    <w:name w:val="xl134"/>
    <w:basedOn w:val="Normal"/>
    <w:rsid w:val="00941E7F"/>
    <w:pPr>
      <w:pBdr>
        <w:top w:color="000000" w:space="0" w:sz="8" w:val="single"/>
        <w:left w:color="000000" w:space="0" w:sz="8" w:val="single"/>
        <w:bottom w:color="000000" w:space="0" w:sz="8" w:val="single"/>
        <w:right w:color="000000" w:space="0" w:sz="8" w:val="single"/>
      </w:pBdr>
      <w:shd w:color="auto" w:fill="FCD5B4" w:val="clear"/>
      <w:suppressAutoHyphens/>
      <w:spacing w:after="280" w:before="280"/>
      <w:jc w:val="center"/>
    </w:pPr>
    <w:rPr>
      <w:rFonts w:ascii="Calibri" w:hAnsi="Calibri"/>
      <w:b/>
      <w:bCs/>
      <w:i/>
      <w:iCs/>
      <w:sz w:val="22"/>
      <w:szCs w:val="22"/>
      <w:lang w:eastAsia="zh-CN"/>
    </w:rPr>
  </w:style>
  <w:style w:customStyle="1" w:styleId="xl135" w:type="paragraph">
    <w:name w:val="xl135"/>
    <w:basedOn w:val="Normal"/>
    <w:rsid w:val="00941E7F"/>
    <w:pPr>
      <w:pBdr>
        <w:top w:color="000000" w:space="0" w:sz="8" w:val="single"/>
        <w:bottom w:color="000000" w:space="0" w:sz="8" w:val="single"/>
        <w:right w:color="000000" w:space="0" w:sz="8" w:val="single"/>
      </w:pBdr>
      <w:suppressAutoHyphens/>
      <w:spacing w:after="280" w:before="280"/>
    </w:pPr>
    <w:rPr>
      <w:rFonts w:ascii="Calibri" w:hAnsi="Calibri"/>
      <w:b/>
      <w:bCs/>
      <w:i/>
      <w:iCs/>
      <w:lang w:eastAsia="zh-CN"/>
    </w:rPr>
  </w:style>
  <w:style w:customStyle="1" w:styleId="xl136" w:type="paragraph">
    <w:name w:val="xl136"/>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37" w:type="paragraph">
    <w:name w:val="xl137"/>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38" w:type="paragraph">
    <w:name w:val="xl138"/>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39" w:type="paragraph">
    <w:name w:val="xl139"/>
    <w:basedOn w:val="Normal"/>
    <w:rsid w:val="00941E7F"/>
    <w:pPr>
      <w:pBdr>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40" w:type="paragraph">
    <w:name w:val="xl140"/>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41" w:type="paragraph">
    <w:name w:val="xl141"/>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42" w:type="paragraph">
    <w:name w:val="xl142"/>
    <w:basedOn w:val="Normal"/>
    <w:rsid w:val="00941E7F"/>
    <w:pPr>
      <w:pBdr>
        <w:top w:color="000000" w:space="0" w:sz="8" w:val="single"/>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43" w:type="paragraph">
    <w:name w:val="xl143"/>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44" w:type="paragraph">
    <w:name w:val="xl144"/>
    <w:basedOn w:val="Normal"/>
    <w:rsid w:val="00941E7F"/>
    <w:pPr>
      <w:pBdr>
        <w:top w:color="000000" w:space="0" w:sz="8" w:val="single"/>
        <w:left w:color="000000" w:space="0" w:sz="8" w:val="single"/>
        <w:bottom w:color="000000" w:space="0" w:sz="8" w:val="single"/>
      </w:pBdr>
      <w:shd w:color="auto" w:fill="FCD5B4" w:val="clear"/>
      <w:suppressAutoHyphens/>
      <w:spacing w:after="280" w:before="280"/>
      <w:jc w:val="center"/>
    </w:pPr>
    <w:rPr>
      <w:rFonts w:ascii="Calibri" w:hAnsi="Calibri"/>
      <w:b/>
      <w:bCs/>
      <w:i/>
      <w:iCs/>
      <w:sz w:val="22"/>
      <w:szCs w:val="22"/>
      <w:lang w:eastAsia="zh-CN"/>
    </w:rPr>
  </w:style>
  <w:style w:customStyle="1" w:styleId="xl145" w:type="paragraph">
    <w:name w:val="xl145"/>
    <w:basedOn w:val="Normal"/>
    <w:rsid w:val="00941E7F"/>
    <w:pPr>
      <w:pBdr>
        <w:top w:color="000000" w:space="0" w:sz="8" w:val="single"/>
        <w:bottom w:color="000000" w:space="0" w:sz="8" w:val="single"/>
      </w:pBdr>
      <w:shd w:color="auto" w:fill="FCD5B4" w:val="clear"/>
      <w:suppressAutoHyphens/>
      <w:spacing w:after="280" w:before="280"/>
      <w:jc w:val="center"/>
    </w:pPr>
    <w:rPr>
      <w:rFonts w:ascii="Calibri" w:hAnsi="Calibri"/>
      <w:b/>
      <w:bCs/>
      <w:i/>
      <w:iCs/>
      <w:sz w:val="22"/>
      <w:szCs w:val="22"/>
      <w:lang w:eastAsia="zh-CN"/>
    </w:rPr>
  </w:style>
  <w:style w:customStyle="1" w:styleId="xl146" w:type="paragraph">
    <w:name w:val="xl146"/>
    <w:basedOn w:val="Normal"/>
    <w:rsid w:val="00941E7F"/>
    <w:pPr>
      <w:pBdr>
        <w:top w:color="000000" w:space="0" w:sz="8" w:val="single"/>
        <w:bottom w:color="000000" w:space="0" w:sz="8" w:val="single"/>
        <w:right w:color="000000" w:space="0" w:sz="8" w:val="single"/>
      </w:pBdr>
      <w:shd w:color="auto" w:fill="FCD5B4" w:val="clear"/>
      <w:suppressAutoHyphens/>
      <w:spacing w:after="280" w:before="280"/>
      <w:jc w:val="center"/>
    </w:pPr>
    <w:rPr>
      <w:rFonts w:ascii="Calibri" w:hAnsi="Calibri"/>
      <w:b/>
      <w:bCs/>
      <w:i/>
      <w:iCs/>
      <w:sz w:val="22"/>
      <w:szCs w:val="22"/>
      <w:lang w:eastAsia="zh-CN"/>
    </w:rPr>
  </w:style>
  <w:style w:customStyle="1" w:styleId="xl147" w:type="paragraph">
    <w:name w:val="xl147"/>
    <w:basedOn w:val="Normal"/>
    <w:rsid w:val="00941E7F"/>
    <w:pPr>
      <w:pBdr>
        <w:top w:color="000000" w:space="0" w:sz="8" w:val="single"/>
        <w:left w:color="000000" w:space="0" w:sz="8" w:val="single"/>
        <w:bottom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48" w:type="paragraph">
    <w:name w:val="xl148"/>
    <w:basedOn w:val="Normal"/>
    <w:rsid w:val="00941E7F"/>
    <w:pPr>
      <w:pBdr>
        <w:top w:color="000000" w:space="0" w:sz="8" w:val="single"/>
        <w:bottom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49" w:type="paragraph">
    <w:name w:val="xl149"/>
    <w:basedOn w:val="Normal"/>
    <w:rsid w:val="00941E7F"/>
    <w:pPr>
      <w:pBdr>
        <w:top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50" w:type="paragraph">
    <w:name w:val="xl150"/>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51" w:type="paragraph">
    <w:name w:val="xl151"/>
    <w:basedOn w:val="Normal"/>
    <w:rsid w:val="00941E7F"/>
    <w:pPr>
      <w:pBdr>
        <w:top w:color="000000" w:space="0" w:sz="8" w:val="single"/>
        <w:left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52" w:type="paragraph">
    <w:name w:val="xl152"/>
    <w:basedOn w:val="Normal"/>
    <w:rsid w:val="00941E7F"/>
    <w:pPr>
      <w:pBdr>
        <w:left w:color="000000" w:space="0" w:sz="8" w:val="single"/>
        <w:bottom w:color="000000" w:space="0" w:sz="8" w:val="single"/>
        <w:right w:color="000000" w:space="0" w:sz="8" w:val="single"/>
      </w:pBdr>
      <w:shd w:color="auto" w:fill="FFFF00" w:val="clear"/>
      <w:suppressAutoHyphens/>
      <w:spacing w:after="280" w:before="280"/>
      <w:jc w:val="center"/>
    </w:pPr>
    <w:rPr>
      <w:rFonts w:ascii="Calibri" w:hAnsi="Calibri"/>
      <w:b/>
      <w:bCs/>
      <w:lang w:eastAsia="zh-CN"/>
    </w:rPr>
  </w:style>
  <w:style w:customStyle="1" w:styleId="xl153" w:type="paragraph">
    <w:name w:val="xl153"/>
    <w:basedOn w:val="Normal"/>
    <w:rsid w:val="00941E7F"/>
    <w:pPr>
      <w:pBdr>
        <w:left w:color="000000" w:space="0" w:sz="8" w:val="single"/>
        <w:right w:color="000000" w:space="0" w:sz="8" w:val="single"/>
      </w:pBdr>
      <w:shd w:color="auto" w:fill="FFFF00" w:val="clear"/>
      <w:suppressAutoHyphens/>
      <w:spacing w:after="280" w:before="280"/>
      <w:jc w:val="center"/>
    </w:pPr>
    <w:rPr>
      <w:rFonts w:ascii="Calibri" w:hAnsi="Calibri"/>
      <w:b/>
      <w:bCs/>
      <w:color w:val="000000"/>
      <w:lang w:eastAsia="zh-CN"/>
    </w:rPr>
  </w:style>
  <w:style w:customStyle="1" w:styleId="xl154" w:type="paragraph">
    <w:name w:val="xl154"/>
    <w:basedOn w:val="Normal"/>
    <w:rsid w:val="00941E7F"/>
    <w:pPr>
      <w:pBdr>
        <w:top w:color="000000" w:space="0" w:sz="8" w:val="single"/>
        <w:left w:color="000000" w:space="0" w:sz="8" w:val="single"/>
        <w:bottom w:color="000000" w:space="0" w:sz="8" w:val="single"/>
      </w:pBdr>
      <w:shd w:color="auto" w:fill="FCD5B4" w:val="clear"/>
      <w:suppressAutoHyphens/>
      <w:spacing w:after="280" w:before="280"/>
      <w:jc w:val="center"/>
    </w:pPr>
    <w:rPr>
      <w:rFonts w:ascii="Calibri" w:hAnsi="Calibri"/>
      <w:b/>
      <w:bCs/>
      <w:i/>
      <w:iCs/>
      <w:lang w:eastAsia="zh-CN"/>
    </w:rPr>
  </w:style>
  <w:style w:customStyle="1" w:styleId="xl155" w:type="paragraph">
    <w:name w:val="xl155"/>
    <w:basedOn w:val="Normal"/>
    <w:rsid w:val="00941E7F"/>
    <w:pPr>
      <w:pBdr>
        <w:top w:color="000000" w:space="0" w:sz="8" w:val="single"/>
        <w:bottom w:color="000000" w:space="0" w:sz="8" w:val="single"/>
      </w:pBdr>
      <w:shd w:color="auto" w:fill="FCD5B4" w:val="clear"/>
      <w:suppressAutoHyphens/>
      <w:spacing w:after="280" w:before="280"/>
      <w:jc w:val="center"/>
    </w:pPr>
    <w:rPr>
      <w:rFonts w:ascii="Calibri" w:hAnsi="Calibri"/>
      <w:b/>
      <w:bCs/>
      <w:i/>
      <w:iCs/>
      <w:lang w:eastAsia="zh-CN"/>
    </w:rPr>
  </w:style>
  <w:style w:customStyle="1" w:styleId="xl156" w:type="paragraph">
    <w:name w:val="xl156"/>
    <w:basedOn w:val="Normal"/>
    <w:rsid w:val="00941E7F"/>
    <w:pPr>
      <w:pBdr>
        <w:top w:color="000000" w:space="0" w:sz="8" w:val="single"/>
        <w:bottom w:color="000000" w:space="0" w:sz="8" w:val="single"/>
        <w:right w:color="000000" w:space="0" w:sz="8" w:val="single"/>
      </w:pBdr>
      <w:shd w:color="auto" w:fill="FCD5B4" w:val="clear"/>
      <w:suppressAutoHyphens/>
      <w:spacing w:after="280" w:before="280"/>
      <w:jc w:val="center"/>
    </w:pPr>
    <w:rPr>
      <w:rFonts w:ascii="Calibri" w:hAnsi="Calibri"/>
      <w:b/>
      <w:bCs/>
      <w:i/>
      <w:iCs/>
      <w:lang w:eastAsia="zh-CN"/>
    </w:rPr>
  </w:style>
  <w:style w:customStyle="1" w:styleId="xl157" w:type="paragraph">
    <w:name w:val="xl157"/>
    <w:basedOn w:val="Normal"/>
    <w:rsid w:val="00941E7F"/>
    <w:pPr>
      <w:pBdr>
        <w:left w:color="000000" w:space="0" w:sz="8" w:val="single"/>
      </w:pBdr>
      <w:shd w:color="auto" w:fill="FCD5B4" w:val="clear"/>
      <w:suppressAutoHyphens/>
      <w:spacing w:after="280" w:before="280"/>
      <w:jc w:val="center"/>
    </w:pPr>
    <w:rPr>
      <w:rFonts w:ascii="Calibri" w:hAnsi="Calibri"/>
      <w:b/>
      <w:bCs/>
      <w:i/>
      <w:iCs/>
      <w:lang w:eastAsia="zh-CN"/>
    </w:rPr>
  </w:style>
  <w:style w:customStyle="1" w:styleId="xl158" w:type="paragraph">
    <w:name w:val="xl158"/>
    <w:basedOn w:val="Normal"/>
    <w:rsid w:val="00941E7F"/>
    <w:pPr>
      <w:shd w:color="auto" w:fill="FCD5B4" w:val="clear"/>
      <w:suppressAutoHyphens/>
      <w:spacing w:after="280" w:before="280"/>
      <w:jc w:val="center"/>
    </w:pPr>
    <w:rPr>
      <w:rFonts w:ascii="Calibri" w:hAnsi="Calibri"/>
      <w:b/>
      <w:bCs/>
      <w:i/>
      <w:iCs/>
      <w:lang w:eastAsia="zh-CN"/>
    </w:rPr>
  </w:style>
  <w:style w:customStyle="1" w:styleId="xl159" w:type="paragraph">
    <w:name w:val="xl159"/>
    <w:basedOn w:val="Normal"/>
    <w:rsid w:val="00941E7F"/>
    <w:pPr>
      <w:pBdr>
        <w:right w:color="000000" w:space="0" w:sz="8" w:val="single"/>
      </w:pBdr>
      <w:shd w:color="auto" w:fill="FCD5B4" w:val="clear"/>
      <w:suppressAutoHyphens/>
      <w:spacing w:after="280" w:before="280"/>
      <w:jc w:val="center"/>
    </w:pPr>
    <w:rPr>
      <w:rFonts w:ascii="Calibri" w:hAnsi="Calibri"/>
      <w:b/>
      <w:bCs/>
      <w:i/>
      <w:iCs/>
      <w:lang w:eastAsia="zh-CN"/>
    </w:rPr>
  </w:style>
  <w:style w:customStyle="1" w:styleId="xl160" w:type="paragraph">
    <w:name w:val="xl160"/>
    <w:basedOn w:val="Normal"/>
    <w:rsid w:val="00941E7F"/>
    <w:pPr>
      <w:pBdr>
        <w:top w:color="000000" w:space="0" w:sz="8" w:val="single"/>
        <w:left w:color="000000" w:space="0" w:sz="8" w:val="single"/>
        <w:bottom w:color="000000" w:space="0" w:sz="8" w:val="single"/>
      </w:pBdr>
      <w:shd w:color="auto" w:fill="FCD5B4" w:val="clear"/>
      <w:suppressAutoHyphens/>
      <w:spacing w:after="280" w:before="280"/>
      <w:jc w:val="center"/>
    </w:pPr>
    <w:rPr>
      <w:rFonts w:ascii="Calibri" w:hAnsi="Calibri"/>
      <w:b/>
      <w:bCs/>
      <w:i/>
      <w:iCs/>
      <w:lang w:eastAsia="zh-CN"/>
    </w:rPr>
  </w:style>
  <w:style w:customStyle="1" w:styleId="xl161" w:type="paragraph">
    <w:name w:val="xl161"/>
    <w:basedOn w:val="Normal"/>
    <w:rsid w:val="00941E7F"/>
    <w:pPr>
      <w:pBdr>
        <w:top w:color="000000" w:space="0" w:sz="8" w:val="single"/>
        <w:bottom w:color="000000" w:space="0" w:sz="8" w:val="single"/>
      </w:pBdr>
      <w:shd w:color="auto" w:fill="FCD5B4" w:val="clear"/>
      <w:suppressAutoHyphens/>
      <w:spacing w:after="280" w:before="280"/>
      <w:jc w:val="center"/>
    </w:pPr>
    <w:rPr>
      <w:rFonts w:ascii="Calibri" w:hAnsi="Calibri"/>
      <w:b/>
      <w:bCs/>
      <w:i/>
      <w:iCs/>
      <w:lang w:eastAsia="zh-CN"/>
    </w:rPr>
  </w:style>
  <w:style w:customStyle="1" w:styleId="xl162" w:type="paragraph">
    <w:name w:val="xl162"/>
    <w:basedOn w:val="Normal"/>
    <w:rsid w:val="00941E7F"/>
    <w:pPr>
      <w:pBdr>
        <w:top w:color="000000" w:space="0" w:sz="8" w:val="single"/>
        <w:bottom w:color="000000" w:space="0" w:sz="8" w:val="single"/>
        <w:right w:color="000000" w:space="0" w:sz="8" w:val="single"/>
      </w:pBdr>
      <w:shd w:color="auto" w:fill="FCD5B4" w:val="clear"/>
      <w:suppressAutoHyphens/>
      <w:spacing w:after="280" w:before="280"/>
      <w:jc w:val="center"/>
    </w:pPr>
    <w:rPr>
      <w:rFonts w:ascii="Calibri" w:hAnsi="Calibri"/>
      <w:b/>
      <w:bCs/>
      <w:i/>
      <w:iCs/>
      <w:lang w:eastAsia="zh-CN"/>
    </w:rPr>
  </w:style>
  <w:style w:customStyle="1" w:styleId="xl163" w:type="paragraph">
    <w:name w:val="xl163"/>
    <w:basedOn w:val="Normal"/>
    <w:rsid w:val="00941E7F"/>
    <w:pPr>
      <w:pBdr>
        <w:top w:color="000000" w:space="0" w:sz="8" w:val="single"/>
        <w:left w:color="000000" w:space="0" w:sz="8" w:val="single"/>
        <w:bottom w:color="000000" w:space="0" w:sz="8" w:val="single"/>
      </w:pBdr>
      <w:shd w:color="auto" w:fill="FCD5B4" w:val="clear"/>
      <w:suppressAutoHyphens/>
      <w:spacing w:after="280" w:before="280"/>
      <w:jc w:val="center"/>
    </w:pPr>
    <w:rPr>
      <w:rFonts w:ascii="Calibri" w:hAnsi="Calibri"/>
      <w:b/>
      <w:bCs/>
      <w:i/>
      <w:iCs/>
      <w:lang w:eastAsia="zh-CN"/>
    </w:rPr>
  </w:style>
  <w:style w:customStyle="1" w:styleId="xl164" w:type="paragraph">
    <w:name w:val="xl164"/>
    <w:basedOn w:val="Normal"/>
    <w:rsid w:val="00941E7F"/>
    <w:pPr>
      <w:pBdr>
        <w:top w:color="000000" w:space="0" w:sz="8" w:val="single"/>
        <w:bottom w:color="000000" w:space="0" w:sz="8" w:val="single"/>
      </w:pBdr>
      <w:shd w:color="auto" w:fill="FCD5B4" w:val="clear"/>
      <w:suppressAutoHyphens/>
      <w:spacing w:after="280" w:before="280"/>
      <w:jc w:val="center"/>
    </w:pPr>
    <w:rPr>
      <w:rFonts w:ascii="Calibri" w:hAnsi="Calibri"/>
      <w:b/>
      <w:bCs/>
      <w:i/>
      <w:iCs/>
      <w:lang w:eastAsia="zh-CN"/>
    </w:rPr>
  </w:style>
  <w:style w:customStyle="1" w:styleId="xl165" w:type="paragraph">
    <w:name w:val="xl165"/>
    <w:basedOn w:val="Normal"/>
    <w:rsid w:val="00941E7F"/>
    <w:pPr>
      <w:pBdr>
        <w:top w:color="000000" w:space="0" w:sz="8" w:val="single"/>
        <w:bottom w:color="000000" w:space="0" w:sz="8" w:val="single"/>
        <w:right w:color="000000" w:space="0" w:sz="8" w:val="single"/>
      </w:pBdr>
      <w:shd w:color="auto" w:fill="FCD5B4" w:val="clear"/>
      <w:suppressAutoHyphens/>
      <w:spacing w:after="280" w:before="280"/>
      <w:jc w:val="center"/>
    </w:pPr>
    <w:rPr>
      <w:rFonts w:ascii="Calibri" w:hAnsi="Calibri"/>
      <w:b/>
      <w:bCs/>
      <w:i/>
      <w:iCs/>
      <w:lang w:eastAsia="zh-CN"/>
    </w:rPr>
  </w:style>
  <w:style w:customStyle="1" w:styleId="Textbody" w:type="paragraph">
    <w:name w:val="Text body"/>
    <w:basedOn w:val="Normal"/>
    <w:rsid w:val="00941E7F"/>
    <w:pPr>
      <w:tabs>
        <w:tab w:pos="720" w:val="left"/>
      </w:tabs>
      <w:suppressAutoHyphens/>
      <w:spacing w:after="120" w:line="276" w:lineRule="auto"/>
    </w:pPr>
    <w:rPr>
      <w:rFonts w:ascii="Arial" w:cs="Arial" w:eastAsia="MS ??" w:hAnsi="Arial"/>
      <w:color w:val="00000A"/>
      <w:lang w:eastAsia="zh-CN" w:val="en-US"/>
    </w:rPr>
  </w:style>
  <w:style w:customStyle="1" w:styleId="Sadrajitablice" w:type="paragraph">
    <w:name w:val="Sadržaji tablice"/>
    <w:basedOn w:val="Normal"/>
    <w:rsid w:val="00941E7F"/>
    <w:pPr>
      <w:suppressLineNumbers/>
      <w:suppressAutoHyphens/>
      <w:spacing w:after="200" w:line="276" w:lineRule="auto"/>
    </w:pPr>
    <w:rPr>
      <w:rFonts w:ascii="Calibri" w:eastAsia="Calibri" w:hAnsi="Calibri"/>
      <w:sz w:val="22"/>
      <w:szCs w:val="22"/>
      <w:lang w:eastAsia="zh-CN"/>
    </w:rPr>
  </w:style>
  <w:style w:customStyle="1" w:styleId="Naslovtablice" w:type="paragraph">
    <w:name w:val="Naslov tablice"/>
    <w:basedOn w:val="Sadrajitablice"/>
    <w:rsid w:val="00941E7F"/>
    <w:pPr>
      <w:jc w:val="center"/>
    </w:pPr>
    <w:rPr>
      <w:b/>
      <w:bCs/>
    </w:rPr>
  </w:style>
  <w:style w:customStyle="1" w:styleId="WW8Num1zfalse" w:type="character">
    <w:name w:val="WW8Num1zfalse"/>
    <w:rsid w:val="00941E7F"/>
    <w:rPr>
      <w:rFonts w:ascii="Tahoma" w:cs="Tahoma" w:hAnsi="Tahoma" w:hint="default"/>
      <w:sz w:val="20"/>
      <w:szCs w:val="20"/>
    </w:rPr>
  </w:style>
  <w:style w:customStyle="1" w:styleId="WW8Num1ztrue" w:type="character">
    <w:name w:val="WW8Num1ztrue"/>
    <w:rsid w:val="00941E7F"/>
  </w:style>
  <w:style w:customStyle="1" w:styleId="WW8Num3z0" w:type="character">
    <w:name w:val="WW8Num3z0"/>
    <w:rsid w:val="00941E7F"/>
    <w:rPr>
      <w:rFonts w:ascii="Tahoma" w:cs="Tahoma" w:eastAsia="Calibri" w:hAnsi="Tahoma" w:hint="default"/>
      <w:sz w:val="20"/>
      <w:szCs w:val="20"/>
    </w:rPr>
  </w:style>
  <w:style w:customStyle="1" w:styleId="WW8Num3z1" w:type="character">
    <w:name w:val="WW8Num3z1"/>
    <w:rsid w:val="00941E7F"/>
    <w:rPr>
      <w:rFonts w:ascii="Courier New" w:cs="Courier New" w:hAnsi="Courier New" w:hint="default"/>
    </w:rPr>
  </w:style>
  <w:style w:customStyle="1" w:styleId="WW8Num3z2" w:type="character">
    <w:name w:val="WW8Num3z2"/>
    <w:rsid w:val="00941E7F"/>
    <w:rPr>
      <w:rFonts w:ascii="Wingdings" w:cs="Wingdings" w:hAnsi="Wingdings" w:hint="default"/>
    </w:rPr>
  </w:style>
  <w:style w:customStyle="1" w:styleId="WW8Num3z3" w:type="character">
    <w:name w:val="WW8Num3z3"/>
    <w:rsid w:val="00941E7F"/>
    <w:rPr>
      <w:rFonts w:ascii="Symbol" w:cs="Symbol" w:hAnsi="Symbol" w:hint="default"/>
    </w:rPr>
  </w:style>
  <w:style w:customStyle="1" w:styleId="WW8Num4ztrue" w:type="character">
    <w:name w:val="WW8Num4ztrue"/>
    <w:rsid w:val="00941E7F"/>
  </w:style>
  <w:style w:customStyle="1" w:styleId="WW8Num5z0" w:type="character">
    <w:name w:val="WW8Num5z0"/>
    <w:rsid w:val="00941E7F"/>
    <w:rPr>
      <w:rFonts w:ascii="Calibri" w:cs="Times New Roman" w:eastAsia="Calibri" w:hAnsi="Calibri" w:hint="default"/>
      <w:sz w:val="20"/>
      <w:szCs w:val="20"/>
    </w:rPr>
  </w:style>
  <w:style w:customStyle="1" w:styleId="WW8Num5z1" w:type="character">
    <w:name w:val="WW8Num5z1"/>
    <w:rsid w:val="00941E7F"/>
    <w:rPr>
      <w:rFonts w:ascii="Courier New" w:cs="Courier New" w:hAnsi="Courier New" w:hint="default"/>
    </w:rPr>
  </w:style>
  <w:style w:customStyle="1" w:styleId="WW8Num5z2" w:type="character">
    <w:name w:val="WW8Num5z2"/>
    <w:rsid w:val="00941E7F"/>
    <w:rPr>
      <w:rFonts w:ascii="Wingdings" w:cs="Wingdings" w:hAnsi="Wingdings" w:hint="default"/>
    </w:rPr>
  </w:style>
  <w:style w:customStyle="1" w:styleId="WW8Num5z3" w:type="character">
    <w:name w:val="WW8Num5z3"/>
    <w:rsid w:val="00941E7F"/>
    <w:rPr>
      <w:rFonts w:ascii="Symbol" w:cs="Symbol" w:hAnsi="Symbol" w:hint="default"/>
    </w:rPr>
  </w:style>
  <w:style w:customStyle="1" w:styleId="WW8Num6zfalse" w:type="character">
    <w:name w:val="WW8Num6zfalse"/>
    <w:rsid w:val="00941E7F"/>
    <w:rPr>
      <w:rFonts w:ascii="Tahoma" w:cs="Tahoma" w:eastAsia="Lucida Sans Unicode" w:hAnsi="Tahoma" w:hint="default"/>
      <w:b/>
      <w:bCs w:val="0"/>
      <w:i/>
      <w:iCs w:val="0"/>
      <w:kern w:val="2"/>
      <w:sz w:val="20"/>
      <w:szCs w:val="20"/>
      <w:lang w:eastAsia="hr-HR"/>
    </w:rPr>
  </w:style>
  <w:style w:customStyle="1" w:styleId="WW8Num6ztrue" w:type="character">
    <w:name w:val="WW8Num6ztrue"/>
    <w:rsid w:val="00941E7F"/>
  </w:style>
  <w:style w:customStyle="1" w:styleId="WW8Num7z0" w:type="character">
    <w:name w:val="WW8Num7z0"/>
    <w:rsid w:val="00941E7F"/>
    <w:rPr>
      <w:rFonts w:ascii="Verdana" w:cs="Verdana" w:hAnsi="Verdana" w:hint="default"/>
    </w:rPr>
  </w:style>
  <w:style w:customStyle="1" w:styleId="WW8Num7z1" w:type="character">
    <w:name w:val="WW8Num7z1"/>
    <w:rsid w:val="00941E7F"/>
    <w:rPr>
      <w:rFonts w:ascii="Courier New" w:cs="Courier New" w:hAnsi="Courier New" w:hint="default"/>
    </w:rPr>
  </w:style>
  <w:style w:customStyle="1" w:styleId="WW8Num7z2" w:type="character">
    <w:name w:val="WW8Num7z2"/>
    <w:rsid w:val="00941E7F"/>
    <w:rPr>
      <w:rFonts w:ascii="Wingdings" w:cs="Wingdings" w:hAnsi="Wingdings" w:hint="default"/>
    </w:rPr>
  </w:style>
  <w:style w:customStyle="1" w:styleId="WW8Num7z3" w:type="character">
    <w:name w:val="WW8Num7z3"/>
    <w:rsid w:val="00941E7F"/>
    <w:rPr>
      <w:rFonts w:ascii="Symbol" w:cs="Symbol" w:hAnsi="Symbol" w:hint="default"/>
    </w:rPr>
  </w:style>
  <w:style w:customStyle="1" w:styleId="WW8Num8z0" w:type="character">
    <w:name w:val="WW8Num8z0"/>
    <w:rsid w:val="00941E7F"/>
    <w:rPr>
      <w:rFonts w:ascii="Arial" w:cs="Arial" w:hAnsi="Arial" w:hint="default"/>
      <w:color w:val="222222"/>
    </w:rPr>
  </w:style>
  <w:style w:customStyle="1" w:styleId="WW8Num8ztrue" w:type="character">
    <w:name w:val="WW8Num8ztrue"/>
    <w:rsid w:val="00941E7F"/>
  </w:style>
  <w:style w:customStyle="1" w:styleId="StrongEmphasis" w:type="character">
    <w:name w:val="Strong Emphasis"/>
    <w:rsid w:val="00941E7F"/>
    <w:rPr>
      <w:rFonts w:ascii="Times New Roman" w:cs="Times New Roman" w:hAnsi="Times New Roman" w:hint="default"/>
      <w:b/>
      <w:bCs/>
    </w:rPr>
  </w:style>
  <w:style w:customStyle="1" w:styleId="ListLabel10" w:type="character">
    <w:name w:val="ListLabel 10"/>
    <w:rsid w:val="00941E7F"/>
    <w:rPr>
      <w:rFonts w:ascii="Symbol" w:cs="Symbol" w:hAnsi="Symbol" w:hint="default"/>
    </w:rPr>
  </w:style>
  <w:style w:customStyle="1" w:styleId="ListLabel11" w:type="character">
    <w:name w:val="ListLabel 11"/>
    <w:rsid w:val="00941E7F"/>
    <w:rPr>
      <w:b w:val="0"/>
      <w:bCs w:val="0"/>
      <w:i w:val="0"/>
      <w:iCs w:val="0"/>
    </w:rPr>
  </w:style>
  <w:style w:customStyle="1" w:styleId="ListLabel12" w:type="character">
    <w:name w:val="ListLabel 12"/>
    <w:rsid w:val="00941E7F"/>
    <w:rPr>
      <w:rFonts w:ascii="Verdana" w:cs="Verdana" w:hAnsi="Verdana" w:hint="default"/>
    </w:rPr>
  </w:style>
  <w:style w:customStyle="1" w:styleId="ListLabel13" w:type="character">
    <w:name w:val="ListLabel 13"/>
    <w:rsid w:val="00941E7F"/>
    <w:rPr>
      <w:rFonts w:ascii="Courier New" w:cs="Courier New" w:hAnsi="Courier New" w:hint="default"/>
    </w:rPr>
  </w:style>
  <w:style w:customStyle="1" w:styleId="ListLabel14" w:type="character">
    <w:name w:val="ListLabel 14"/>
    <w:rsid w:val="00941E7F"/>
    <w:rPr>
      <w:rFonts w:ascii="Wingdings" w:cs="Wingdings" w:hAnsi="Wingdings" w:hint="default"/>
    </w:rPr>
  </w:style>
  <w:style w:customStyle="1" w:styleId="ListLabel15" w:type="character">
    <w:name w:val="ListLabel 15"/>
    <w:rsid w:val="00941E7F"/>
    <w:rPr>
      <w:rFonts w:ascii="Symbol" w:cs="Symbol" w:hAnsi="Symbol" w:hint="default"/>
    </w:rPr>
  </w:style>
  <w:style w:customStyle="1" w:styleId="ListLabel16" w:type="character">
    <w:name w:val="ListLabel 16"/>
    <w:rsid w:val="00941E7F"/>
    <w:rPr>
      <w:b w:val="0"/>
      <w:bCs w:val="0"/>
      <w:i w:val="0"/>
      <w:iCs w:val="0"/>
    </w:rPr>
  </w:style>
  <w:style w:customStyle="1" w:styleId="ListLabel17" w:type="character">
    <w:name w:val="ListLabel 17"/>
    <w:rsid w:val="00941E7F"/>
    <w:rPr>
      <w:rFonts w:ascii="Verdana" w:cs="Verdana" w:hAnsi="Verdana" w:hint="default"/>
    </w:rPr>
  </w:style>
  <w:style w:customStyle="1" w:styleId="ListLabel18" w:type="character">
    <w:name w:val="ListLabel 18"/>
    <w:rsid w:val="00941E7F"/>
    <w:rPr>
      <w:rFonts w:ascii="Courier New" w:cs="Courier New" w:hAnsi="Courier New" w:hint="default"/>
    </w:rPr>
  </w:style>
  <w:style w:customStyle="1" w:styleId="ListLabel19" w:type="character">
    <w:name w:val="ListLabel 19"/>
    <w:rsid w:val="00941E7F"/>
    <w:rPr>
      <w:rFonts w:ascii="Wingdings" w:cs="Wingdings" w:hAnsi="Wingdings" w:hint="default"/>
    </w:rPr>
  </w:style>
  <w:style w:customStyle="1" w:styleId="ListLabel20" w:type="character">
    <w:name w:val="ListLabel 20"/>
    <w:rsid w:val="00941E7F"/>
    <w:rPr>
      <w:rFonts w:ascii="Symbol" w:cs="Symbol" w:hAnsi="Symbol" w:hint="default"/>
    </w:rPr>
  </w:style>
  <w:style w:customStyle="1" w:styleId="ListLabel21" w:type="character">
    <w:name w:val="ListLabel 21"/>
    <w:rsid w:val="00941E7F"/>
    <w:rPr>
      <w:b w:val="0"/>
      <w:bCs w:val="0"/>
      <w:i w:val="0"/>
      <w:iCs w:val="0"/>
    </w:rPr>
  </w:style>
  <w:style w:customStyle="1" w:styleId="ListLabel22" w:type="character">
    <w:name w:val="ListLabel 22"/>
    <w:rsid w:val="00941E7F"/>
    <w:rPr>
      <w:rFonts w:ascii="Verdana" w:cs="Verdana" w:hAnsi="Verdana" w:hint="default"/>
    </w:rPr>
  </w:style>
  <w:style w:customStyle="1" w:styleId="ListLabel23" w:type="character">
    <w:name w:val="ListLabel 23"/>
    <w:rsid w:val="00941E7F"/>
    <w:rPr>
      <w:rFonts w:ascii="Courier New" w:cs="Courier New" w:hAnsi="Courier New" w:hint="default"/>
    </w:rPr>
  </w:style>
  <w:style w:customStyle="1" w:styleId="ListLabel24" w:type="character">
    <w:name w:val="ListLabel 24"/>
    <w:rsid w:val="00941E7F"/>
    <w:rPr>
      <w:rFonts w:ascii="Wingdings" w:cs="Wingdings" w:hAnsi="Wingdings" w:hint="default"/>
    </w:rPr>
  </w:style>
  <w:style w:customStyle="1" w:styleId="ListLabel25" w:type="character">
    <w:name w:val="ListLabel 25"/>
    <w:rsid w:val="00941E7F"/>
    <w:rPr>
      <w:rFonts w:ascii="Symbol" w:cs="Symbol" w:hAnsi="Symbol" w:hint="default"/>
    </w:rPr>
  </w:style>
  <w:style w:customStyle="1" w:styleId="ListLabel26" w:type="character">
    <w:name w:val="ListLabel 26"/>
    <w:rsid w:val="00941E7F"/>
    <w:rPr>
      <w:b w:val="0"/>
      <w:bCs w:val="0"/>
      <w:i w:val="0"/>
      <w:iCs w:val="0"/>
    </w:rPr>
  </w:style>
  <w:style w:customStyle="1" w:styleId="ListLabel27" w:type="character">
    <w:name w:val="ListLabel 27"/>
    <w:rsid w:val="00941E7F"/>
    <w:rPr>
      <w:rFonts w:ascii="Verdana" w:cs="Verdana" w:hAnsi="Verdana" w:hint="default"/>
    </w:rPr>
  </w:style>
  <w:style w:customStyle="1" w:styleId="ListLabel28" w:type="character">
    <w:name w:val="ListLabel 28"/>
    <w:rsid w:val="00941E7F"/>
    <w:rPr>
      <w:rFonts w:ascii="Courier New" w:cs="Courier New" w:hAnsi="Courier New" w:hint="default"/>
    </w:rPr>
  </w:style>
  <w:style w:customStyle="1" w:styleId="ListLabel29" w:type="character">
    <w:name w:val="ListLabel 29"/>
    <w:rsid w:val="00941E7F"/>
    <w:rPr>
      <w:rFonts w:ascii="Wingdings" w:cs="Wingdings" w:hAnsi="Wingdings" w:hint="default"/>
    </w:rPr>
  </w:style>
  <w:style w:customStyle="1" w:styleId="ListLabel30" w:type="character">
    <w:name w:val="ListLabel 30"/>
    <w:rsid w:val="00941E7F"/>
    <w:rPr>
      <w:rFonts w:ascii="Symbol" w:cs="Symbol" w:hAnsi="Symbol" w:hint="default"/>
    </w:rPr>
  </w:style>
  <w:style w:customStyle="1" w:styleId="CommentTextChar1" w:type="character">
    <w:name w:val="Comment Text Char1"/>
    <w:basedOn w:val="Zadanifontodlomka"/>
    <w:rsid w:val="00941E7F"/>
    <w:rPr>
      <w:rFonts w:ascii="Arial" w:cs="Arial" w:eastAsia="MS ??" w:hAnsi="Arial" w:hint="default"/>
      <w:color w:val="00000A"/>
      <w:sz w:val="24"/>
      <w:szCs w:val="24"/>
      <w:lang w:val="en-US"/>
    </w:rPr>
  </w:style>
  <w:style w:customStyle="1" w:styleId="CommentSubjectChar1" w:type="character">
    <w:name w:val="Comment Subject Char1"/>
    <w:basedOn w:val="CommentTextChar1"/>
    <w:rsid w:val="00941E7F"/>
    <w:rPr>
      <w:rFonts w:ascii="Arial" w:cs="Arial" w:eastAsia="MS ??" w:hAnsi="Arial" w:hint="default"/>
      <w:b/>
      <w:bCs/>
      <w:color w:val="00000A"/>
      <w:sz w:val="24"/>
      <w:szCs w:val="24"/>
      <w:lang w:val="en-US"/>
    </w:rPr>
  </w:style>
  <w:style w:styleId="Tekstrezerviranogmjesta" w:type="character">
    <w:name w:val="Placeholder Text"/>
    <w:basedOn w:val="Zadanifontodlomka"/>
    <w:uiPriority w:val="99"/>
    <w:semiHidden/>
    <w:rsid w:val="00EF64F6"/>
    <w:rPr>
      <w:color w:val="808080"/>
      <w:bdr w:color="auto" w:space="0" w:sz="0" w:val="none"/>
      <w:shd w:color="auto" w:fill="auto" w:val="clear"/>
    </w:rPr>
  </w:style>
  <w:style w:customStyle="1" w:styleId="eSPISCCParagraphDefaultFont" w:type="character">
    <w:name w:val="eSPIS_CC_Paragraph Default Font"/>
    <w:basedOn w:val="Zadanifontodlomka"/>
    <w:rsid w:val="00EF64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64F6"/>
    <w:rPr>
      <w:bdr w:color="auto" w:space="0" w:sz="0" w:val="none"/>
      <w:shd w:color="auto" w:fill="FFFFCC" w:val="clear"/>
      <w:lang w:val="hr-HR"/>
    </w:rPr>
  </w:style>
  <w:style w:customStyle="1" w:styleId="PozadinaSvijetloCrvena" w:type="character">
    <w:name w:val="Pozadina_SvijetloCrvena"/>
    <w:basedOn w:val="eSPISCCParagraphDefaultFont"/>
    <w:rsid w:val="00EF64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64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383316">
      <w:bodyDiv w:val="true"/>
      <w:marLeft w:val="0"/>
      <w:marRight w:val="0"/>
      <w:marTop w:val="0"/>
      <w:marBottom w:val="0"/>
      <w:divBdr>
        <w:top w:space="0" w:sz="0" w:color="auto" w:val="none"/>
        <w:left w:space="0" w:sz="0" w:color="auto" w:val="none"/>
        <w:bottom w:space="0" w:sz="0" w:color="auto" w:val="none"/>
        <w:right w:space="0" w:sz="0" w:color="auto" w:val="none"/>
      </w:divBdr>
    </w:div>
    <w:div w:id="320500930">
      <w:bodyDiv w:val="true"/>
      <w:marLeft w:val="0"/>
      <w:marRight w:val="0"/>
      <w:marTop w:val="0"/>
      <w:marBottom w:val="0"/>
      <w:divBdr>
        <w:top w:space="0" w:sz="0" w:color="auto" w:val="none"/>
        <w:left w:space="0" w:sz="0" w:color="auto" w:val="none"/>
        <w:bottom w:space="0" w:sz="0" w:color="auto" w:val="none"/>
        <w:right w:space="0" w:sz="0" w:color="auto" w:val="none"/>
      </w:divBdr>
    </w:div>
    <w:div w:id="3828269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97109247">
          <w:marLeft w:val="0"/>
          <w:marRight w:val="0"/>
          <w:marTop w:val="60"/>
          <w:marBottom w:val="0"/>
          <w:divBdr>
            <w:top w:space="0" w:sz="0" w:color="auto" w:val="none"/>
            <w:left w:space="0" w:sz="0" w:color="auto" w:val="none"/>
            <w:bottom w:space="0" w:sz="0" w:color="auto" w:val="none"/>
            <w:right w:space="0" w:sz="0" w:color="auto" w:val="none"/>
          </w:divBdr>
          <w:divsChild>
            <w:div w:id="748163438">
              <w:marLeft w:val="0"/>
              <w:marRight w:val="0"/>
              <w:marTop w:val="0"/>
              <w:marBottom w:val="0"/>
              <w:divBdr>
                <w:top w:space="0" w:sz="0" w:color="auto" w:val="none"/>
                <w:left w:space="0" w:sz="0" w:color="auto" w:val="none"/>
                <w:bottom w:space="0" w:sz="0" w:color="auto" w:val="none"/>
                <w:right w:space="0" w:sz="0" w:color="auto" w:val="none"/>
              </w:divBdr>
              <w:divsChild>
                <w:div w:id="794057859">
                  <w:marLeft w:val="3750"/>
                  <w:marRight w:val="0"/>
                  <w:marTop w:val="0"/>
                  <w:marBottom w:val="300"/>
                  <w:divBdr>
                    <w:top w:space="0" w:sz="0" w:color="auto" w:val="none"/>
                    <w:left w:space="0" w:sz="0" w:color="auto" w:val="none"/>
                    <w:bottom w:space="0" w:sz="0" w:color="auto" w:val="none"/>
                    <w:right w:space="0" w:sz="0" w:color="auto" w:val="none"/>
                  </w:divBdr>
                  <w:divsChild>
                    <w:div w:id="1346862263">
                      <w:marLeft w:val="0"/>
                      <w:marRight w:val="0"/>
                      <w:marTop w:val="0"/>
                      <w:marBottom w:val="0"/>
                      <w:divBdr>
                        <w:top w:space="0" w:sz="0" w:color="auto" w:val="none"/>
                        <w:left w:space="0" w:sz="0" w:color="auto" w:val="none"/>
                        <w:bottom w:space="0" w:sz="0" w:color="auto" w:val="none"/>
                        <w:right w:space="0" w:sz="0" w:color="auto" w:val="none"/>
                      </w:divBdr>
                      <w:divsChild>
                        <w:div w:id="1607805447">
                          <w:marLeft w:val="0"/>
                          <w:marRight w:val="0"/>
                          <w:marTop w:val="0"/>
                          <w:marBottom w:val="0"/>
                          <w:divBdr>
                            <w:top w:space="0" w:sz="0" w:color="auto" w:val="none"/>
                            <w:left w:space="0" w:sz="0" w:color="auto" w:val="none"/>
                            <w:bottom w:space="0" w:sz="0" w:color="auto" w:val="none"/>
                            <w:right w:space="0" w:sz="0" w:color="auto" w:val="none"/>
                          </w:divBdr>
                          <w:divsChild>
                            <w:div w:id="1962149297">
                              <w:marLeft w:val="0"/>
                              <w:marRight w:val="0"/>
                              <w:marTop w:val="0"/>
                              <w:marBottom w:val="0"/>
                              <w:divBdr>
                                <w:top w:space="0" w:sz="0" w:color="auto" w:val="none"/>
                                <w:left w:space="0" w:sz="0" w:color="auto" w:val="none"/>
                                <w:bottom w:space="0" w:sz="0" w:color="auto" w:val="none"/>
                                <w:right w:space="0" w:sz="0" w:color="auto" w:val="none"/>
                              </w:divBdr>
                              <w:divsChild>
                                <w:div w:id="606471979">
                                  <w:marLeft w:val="0"/>
                                  <w:marRight w:val="0"/>
                                  <w:marTop w:val="0"/>
                                  <w:marBottom w:val="0"/>
                                  <w:divBdr>
                                    <w:top w:space="0" w:sz="0" w:color="auto" w:val="none"/>
                                    <w:left w:space="0" w:sz="0" w:color="auto" w:val="none"/>
                                    <w:bottom w:space="0" w:sz="0" w:color="auto" w:val="none"/>
                                    <w:right w:space="0" w:sz="0" w:color="auto" w:val="none"/>
                                  </w:divBdr>
                                  <w:divsChild>
                                    <w:div w:id="1747648783">
                                      <w:marLeft w:val="0"/>
                                      <w:marRight w:val="0"/>
                                      <w:marTop w:val="0"/>
                                      <w:marBottom w:val="0"/>
                                      <w:divBdr>
                                        <w:top w:space="0" w:sz="0" w:color="auto" w:val="none"/>
                                        <w:left w:space="0" w:sz="0" w:color="auto" w:val="none"/>
                                        <w:bottom w:space="0" w:sz="0" w:color="auto" w:val="none"/>
                                        <w:right w:space="0" w:sz="0" w:color="auto" w:val="none"/>
                                      </w:divBdr>
                                      <w:divsChild>
                                        <w:div w:id="1355426078">
                                          <w:marLeft w:val="0"/>
                                          <w:marRight w:val="0"/>
                                          <w:marTop w:val="0"/>
                                          <w:marBottom w:val="0"/>
                                          <w:divBdr>
                                            <w:top w:space="0" w:sz="0" w:color="auto" w:val="none"/>
                                            <w:left w:space="0" w:sz="0" w:color="auto" w:val="none"/>
                                            <w:bottom w:space="0" w:sz="0" w:color="auto" w:val="none"/>
                                            <w:right w:space="0" w:sz="0" w:color="auto" w:val="none"/>
                                          </w:divBdr>
                                          <w:divsChild>
                                            <w:div w:id="113714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0943018">
      <w:bodyDiv w:val="true"/>
      <w:marLeft w:val="0"/>
      <w:marRight w:val="0"/>
      <w:marTop w:val="0"/>
      <w:marBottom w:val="0"/>
      <w:divBdr>
        <w:top w:space="0" w:sz="0" w:color="auto" w:val="none"/>
        <w:left w:space="0" w:sz="0" w:color="auto" w:val="none"/>
        <w:bottom w:space="0" w:sz="0" w:color="auto" w:val="none"/>
        <w:right w:space="0" w:sz="0" w:color="auto" w:val="none"/>
      </w:divBdr>
    </w:div>
    <w:div w:id="629672708">
      <w:bodyDiv w:val="true"/>
      <w:marLeft w:val="0"/>
      <w:marRight w:val="0"/>
      <w:marTop w:val="0"/>
      <w:marBottom w:val="0"/>
      <w:divBdr>
        <w:top w:space="0" w:sz="0" w:color="auto" w:val="none"/>
        <w:left w:space="0" w:sz="0" w:color="auto" w:val="none"/>
        <w:bottom w:space="0" w:sz="0" w:color="auto" w:val="none"/>
        <w:right w:space="0" w:sz="0" w:color="auto" w:val="none"/>
      </w:divBdr>
    </w:div>
    <w:div w:id="681322759">
      <w:bodyDiv w:val="true"/>
      <w:marLeft w:val="0"/>
      <w:marRight w:val="0"/>
      <w:marTop w:val="0"/>
      <w:marBottom w:val="0"/>
      <w:divBdr>
        <w:top w:space="0" w:sz="0" w:color="auto" w:val="none"/>
        <w:left w:space="0" w:sz="0" w:color="auto" w:val="none"/>
        <w:bottom w:space="0" w:sz="0" w:color="auto" w:val="none"/>
        <w:right w:space="0" w:sz="0" w:color="auto" w:val="none"/>
      </w:divBdr>
    </w:div>
    <w:div w:id="833179570">
      <w:bodyDiv w:val="true"/>
      <w:marLeft w:val="0"/>
      <w:marRight w:val="0"/>
      <w:marTop w:val="0"/>
      <w:marBottom w:val="0"/>
      <w:divBdr>
        <w:top w:space="0" w:sz="0" w:color="auto" w:val="none"/>
        <w:left w:space="0" w:sz="0" w:color="auto" w:val="none"/>
        <w:bottom w:space="0" w:sz="0" w:color="auto" w:val="none"/>
        <w:right w:space="0" w:sz="0" w:color="auto" w:val="none"/>
      </w:divBdr>
    </w:div>
    <w:div w:id="1120564409">
      <w:bodyDiv w:val="true"/>
      <w:marLeft w:val="0"/>
      <w:marRight w:val="0"/>
      <w:marTop w:val="0"/>
      <w:marBottom w:val="0"/>
      <w:divBdr>
        <w:top w:space="0" w:sz="0" w:color="auto" w:val="none"/>
        <w:left w:space="0" w:sz="0" w:color="auto" w:val="none"/>
        <w:bottom w:space="0" w:sz="0" w:color="auto" w:val="none"/>
        <w:right w:space="0" w:sz="0" w:color="auto" w:val="none"/>
      </w:divBdr>
    </w:div>
    <w:div w:id="1202476050">
      <w:bodyDiv w:val="true"/>
      <w:marLeft w:val="0"/>
      <w:marRight w:val="0"/>
      <w:marTop w:val="0"/>
      <w:marBottom w:val="0"/>
      <w:divBdr>
        <w:top w:space="0" w:sz="0" w:color="auto" w:val="none"/>
        <w:left w:space="0" w:sz="0" w:color="auto" w:val="none"/>
        <w:bottom w:space="0" w:sz="0" w:color="auto" w:val="none"/>
        <w:right w:space="0" w:sz="0" w:color="auto" w:val="none"/>
      </w:divBdr>
    </w:div>
    <w:div w:id="1375958273">
      <w:bodyDiv w:val="true"/>
      <w:marLeft w:val="0"/>
      <w:marRight w:val="0"/>
      <w:marTop w:val="0"/>
      <w:marBottom w:val="0"/>
      <w:divBdr>
        <w:top w:space="0" w:sz="0" w:color="auto" w:val="none"/>
        <w:left w:space="0" w:sz="0" w:color="auto" w:val="none"/>
        <w:bottom w:space="0" w:sz="0" w:color="auto" w:val="none"/>
        <w:right w:space="0" w:sz="0" w:color="auto" w:val="none"/>
      </w:divBdr>
    </w:div>
    <w:div w:id="1416782268">
      <w:bodyDiv w:val="true"/>
      <w:marLeft w:val="0"/>
      <w:marRight w:val="0"/>
      <w:marTop w:val="0"/>
      <w:marBottom w:val="0"/>
      <w:divBdr>
        <w:top w:space="0" w:sz="0" w:color="auto" w:val="none"/>
        <w:left w:space="0" w:sz="0" w:color="auto" w:val="none"/>
        <w:bottom w:space="0" w:sz="0" w:color="auto" w:val="none"/>
        <w:right w:space="0" w:sz="0" w:color="auto" w:val="none"/>
      </w:divBdr>
    </w:div>
    <w:div w:id="1438217197">
      <w:bodyDiv w:val="true"/>
      <w:marLeft w:val="0"/>
      <w:marRight w:val="0"/>
      <w:marTop w:val="0"/>
      <w:marBottom w:val="0"/>
      <w:divBdr>
        <w:top w:space="0" w:sz="0" w:color="auto" w:val="none"/>
        <w:left w:space="0" w:sz="0" w:color="auto" w:val="none"/>
        <w:bottom w:space="0" w:sz="0" w:color="auto" w:val="none"/>
        <w:right w:space="0" w:sz="0" w:color="auto" w:val="none"/>
      </w:divBdr>
    </w:div>
    <w:div w:id="1588228133">
      <w:bodyDiv w:val="true"/>
      <w:marLeft w:val="0"/>
      <w:marRight w:val="0"/>
      <w:marTop w:val="0"/>
      <w:marBottom w:val="0"/>
      <w:divBdr>
        <w:top w:space="0" w:sz="0" w:color="auto" w:val="none"/>
        <w:left w:space="0" w:sz="0" w:color="auto" w:val="none"/>
        <w:bottom w:space="0" w:sz="0" w:color="auto" w:val="none"/>
        <w:right w:space="0" w:sz="0" w:color="auto" w:val="none"/>
      </w:divBdr>
    </w:div>
    <w:div w:id="1596864090">
      <w:bodyDiv w:val="true"/>
      <w:marLeft w:val="0"/>
      <w:marRight w:val="0"/>
      <w:marTop w:val="0"/>
      <w:marBottom w:val="0"/>
      <w:divBdr>
        <w:top w:space="0" w:sz="0" w:color="auto" w:val="none"/>
        <w:left w:space="0" w:sz="0" w:color="auto" w:val="none"/>
        <w:bottom w:space="0" w:sz="0" w:color="auto" w:val="none"/>
        <w:right w:space="0" w:sz="0" w:color="auto" w:val="none"/>
      </w:divBdr>
    </w:div>
    <w:div w:id="1840150732">
      <w:bodyDiv w:val="true"/>
      <w:marLeft w:val="0"/>
      <w:marRight w:val="0"/>
      <w:marTop w:val="0"/>
      <w:marBottom w:val="0"/>
      <w:divBdr>
        <w:top w:space="0" w:sz="0" w:color="auto" w:val="none"/>
        <w:left w:space="0" w:sz="0" w:color="auto" w:val="none"/>
        <w:bottom w:space="0" w:sz="0" w:color="auto" w:val="none"/>
        <w:right w:space="0" w:sz="0" w:color="auto" w:val="none"/>
      </w:divBdr>
    </w:div>
    <w:div w:id="1978682406">
      <w:bodyDiv w:val="true"/>
      <w:marLeft w:val="0"/>
      <w:marRight w:val="0"/>
      <w:marTop w:val="0"/>
      <w:marBottom w:val="0"/>
      <w:divBdr>
        <w:top w:space="0" w:sz="0" w:color="auto" w:val="none"/>
        <w:left w:space="0" w:sz="0" w:color="auto" w:val="none"/>
        <w:bottom w:space="0" w:sz="0" w:color="auto" w:val="none"/>
        <w:right w:space="0" w:sz="0" w:color="auto" w:val="none"/>
      </w:divBdr>
    </w:div>
    <w:div w:id="2107188743">
      <w:bodyDiv w:val="true"/>
      <w:marLeft w:val="0"/>
      <w:marRight w:val="0"/>
      <w:marTop w:val="0"/>
      <w:marBottom w:val="0"/>
      <w:divBdr>
        <w:top w:space="0" w:sz="0" w:color="auto" w:val="none"/>
        <w:left w:space="0" w:sz="0" w:color="auto" w:val="none"/>
        <w:bottom w:space="0" w:sz="0" w:color="auto" w:val="none"/>
        <w:right w:space="0" w:sz="0" w:color="auto" w:val="none"/>
      </w:divBdr>
    </w:div>
    <w:div w:id="21162888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2015.</izvorni_sadrzaj>
    <derivirana_varijabla naziv="DomainObject.Predmet.DatumOsnivanja_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Stpn-211/2015</izvorni_sadrzaj>
    <derivirana_varijabla naziv="DomainObject.Predmet.OznakaBroj_1">Stpn-211/2015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RENATO P.P. d.o.o.</izvorni_sadrzaj>
    <derivirana_varijabla naziv="DomainObject.Predmet.ProtustrankaFormated_1">  RENATO P.P. d.o.o.</derivirana_varijabla>
  </DomainObject.Predmet.ProtustrankaFormated>
  <DomainObject.Predmet.ProtustrankaFormatedOIB>
    <izvorni_sadrzaj>  RENATO P.P. d.o.o., OIB 97414306170</izvorni_sadrzaj>
    <derivirana_varijabla naziv="DomainObject.Predmet.ProtustrankaFormatedOIB_1">  RENATO P.P. d.o.o., OIB 97414306170</derivirana_varijabla>
  </DomainObject.Predmet.ProtustrankaFormatedOIB>
  <DomainObject.Predmet.ProtustrankaFormatedWithAdress>
    <izvorni_sadrzaj> RENATO P.P. d.o.o., Zeleni Trg 2, 10000 Zagreb</izvorni_sadrzaj>
    <derivirana_varijabla naziv="DomainObject.Predmet.ProtustrankaFormatedWithAdress_1"> RENATO P.P. d.o.o., Zeleni Trg 2, 10000 Zagreb</derivirana_varijabla>
  </DomainObject.Predmet.ProtustrankaFormatedWithAdress>
  <DomainObject.Predmet.ProtustrankaFormatedWithAdressOIB>
    <izvorni_sadrzaj> RENATO P.P. d.o.o., OIB 97414306170, Zeleni Trg 2, 10000 Zagreb</izvorni_sadrzaj>
    <derivirana_varijabla naziv="DomainObject.Predmet.ProtustrankaFormatedWithAdressOIB_1"> RENATO P.P. d.o.o., OIB 97414306170, Zeleni Trg 2, 10000 Zagreb</derivirana_varijabla>
  </DomainObject.Predmet.ProtustrankaFormatedWithAdressOIB>
  <DomainObject.Predmet.ProtustrankaWithAdress>
    <izvorni_sadrzaj>RENATO P.P. d.o.o. Zeleni Trg 2, 10000 Zagreb</izvorni_sadrzaj>
    <derivirana_varijabla naziv="DomainObject.Predmet.ProtustrankaWithAdress_1">RENATO P.P. d.o.o. Zeleni Trg 2, 10000 Zagreb</derivirana_varijabla>
  </DomainObject.Predmet.ProtustrankaWithAdress>
  <DomainObject.Predmet.ProtustrankaWithAdressOIB>
    <izvorni_sadrzaj>RENATO P.P. d.o.o., OIB 97414306170, Zeleni Trg 2, 10000 Zagreb</izvorni_sadrzaj>
    <derivirana_varijabla naziv="DomainObject.Predmet.ProtustrankaWithAdressOIB_1">RENATO P.P. d.o.o., OIB 97414306170, Zeleni Trg 2, 10000 Zagreb</derivirana_varijabla>
  </DomainObject.Predmet.ProtustrankaWithAdressOIB>
  <DomainObject.Predmet.ProtustrankaNazivFormated>
    <izvorni_sadrzaj>RENATO P.P. d.o.o.</izvorni_sadrzaj>
    <derivirana_varijabla naziv="DomainObject.Predmet.ProtustrankaNazivFormated_1">RENATO P.P. d.o.o.</derivirana_varijabla>
  </DomainObject.Predmet.ProtustrankaNazivFormated>
  <DomainObject.Predmet.ProtustrankaNazivFormatedOIB>
    <izvorni_sadrzaj>RENATO P.P. d.o.o., OIB 97414306170</izvorni_sadrzaj>
    <derivirana_varijabla naziv="DomainObject.Predmet.ProtustrankaNazivFormatedOIB_1">RENATO P.P. d.o.o., OIB 97414306170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RENATO P.P. d.o.o.</izvorni_sadrzaj>
    <derivirana_varijabla naziv="DomainObject.Predmet.StrankaFormated_1">  RENATO P.P. d.o.o.</derivirana_varijabla>
  </DomainObject.Predmet.StrankaFormated>
  <DomainObject.Predmet.StrankaFormatedOIB>
    <izvorni_sadrzaj>  RENATO P.P. d.o.o., OIB 97414306170</izvorni_sadrzaj>
    <derivirana_varijabla naziv="DomainObject.Predmet.StrankaFormatedOIB_1">  RENATO P.P. d.o.o., OIB 97414306170</derivirana_varijabla>
  </DomainObject.Predmet.StrankaFormatedOIB>
  <DomainObject.Predmet.StrankaFormatedWithAdress>
    <izvorni_sadrzaj> RENATO P.P. d.o.o., Zeleni Trg 2, 10000 Zagreb</izvorni_sadrzaj>
    <derivirana_varijabla naziv="DomainObject.Predmet.StrankaFormatedWithAdress_1"> RENATO P.P. d.o.o., Zeleni Trg 2, 10000 Zagreb</derivirana_varijabla>
  </DomainObject.Predmet.StrankaFormatedWithAdress>
  <DomainObject.Predmet.StrankaFormatedWithAdressOIB>
    <izvorni_sadrzaj> RENATO P.P. d.o.o., OIB 97414306170, Zeleni Trg 2, 10000 Zagreb</izvorni_sadrzaj>
    <derivirana_varijabla naziv="DomainObject.Predmet.StrankaFormatedWithAdressOIB_1"> RENATO P.P. d.o.o., OIB 97414306170, Zeleni Trg 2, 10000 Zagreb</derivirana_varijabla>
  </DomainObject.Predmet.StrankaFormatedWithAdressOIB>
  <DomainObject.Predmet.StrankaWithAdress>
    <izvorni_sadrzaj>RENATO P.P. d.o.o. Zeleni Trg 2,10000 Zagreb</izvorni_sadrzaj>
    <derivirana_varijabla naziv="DomainObject.Predmet.StrankaWithAdress_1">RENATO P.P. d.o.o. Zeleni Trg 2,10000 Zagreb</derivirana_varijabla>
  </DomainObject.Predmet.StrankaWithAdress>
  <DomainObject.Predmet.StrankaWithAdressOIB>
    <izvorni_sadrzaj>RENATO P.P. d.o.o., OIB 97414306170, Zeleni Trg 2,10000 Zagreb</izvorni_sadrzaj>
    <derivirana_varijabla naziv="DomainObject.Predmet.StrankaWithAdressOIB_1">RENATO P.P. d.o.o., OIB 97414306170, Zeleni Trg 2,10000 Zagreb</derivirana_varijabla>
  </DomainObject.Predmet.StrankaWithAdressOIB>
  <DomainObject.Predmet.StrankaNazivFormated>
    <izvorni_sadrzaj>RENATO P.P. d.o.o.</izvorni_sadrzaj>
    <derivirana_varijabla naziv="DomainObject.Predmet.StrankaNazivFormated_1">RENATO P.P. d.o.o.</derivirana_varijabla>
  </DomainObject.Predmet.StrankaNazivFormated>
  <DomainObject.Predmet.StrankaNazivFormatedOIB>
    <izvorni_sadrzaj>RENATO P.P. d.o.o., OIB 97414306170</izvorni_sadrzaj>
    <derivirana_varijabla naziv="DomainObject.Predmet.StrankaNazivFormatedOIB_1">RENATO P.P. d.o.o., OIB 97414306170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RENATO P.P. d.o.o.</item>
    </izvorni_sadrzaj>
    <derivirana_varijabla naziv="DomainObject.Predmet.StrankaListFormated_1">
      <item>RENATO P.P. d.o.o.</item>
    </derivirana_varijabla>
  </DomainObject.Predmet.StrankaListFormated>
  <DomainObject.Predmet.StrankaListFormatedOIB>
    <izvorni_sadrzaj>
      <item>RENATO P.P. d.o.o., OIB 97414306170</item>
    </izvorni_sadrzaj>
    <derivirana_varijabla naziv="DomainObject.Predmet.StrankaListFormatedOIB_1">
      <item>RENATO P.P. d.o.o., OIB 97414306170</item>
    </derivirana_varijabla>
  </DomainObject.Predmet.StrankaListFormatedOIB>
  <DomainObject.Predmet.StrankaListFormatedWithAdress>
    <izvorni_sadrzaj>
      <item>RENATO P.P. d.o.o., Zeleni Trg 2, 10000 Zagreb</item>
    </izvorni_sadrzaj>
    <derivirana_varijabla naziv="DomainObject.Predmet.StrankaListFormatedWithAdress_1">
      <item>RENATO P.P. d.o.o., Zeleni Trg 2, 10000 Zagreb</item>
    </derivirana_varijabla>
  </DomainObject.Predmet.StrankaListFormatedWithAdress>
  <DomainObject.Predmet.StrankaListFormatedWithAdressOIB>
    <izvorni_sadrzaj>
      <item>RENATO P.P. d.o.o., OIB 97414306170, Zeleni Trg 2, 10000 Zagreb</item>
    </izvorni_sadrzaj>
    <derivirana_varijabla naziv="DomainObject.Predmet.StrankaListFormatedWithAdressOIB_1">
      <item>RENATO P.P. d.o.o., OIB 97414306170, Zeleni Trg 2, 10000 Zagreb</item>
    </derivirana_varijabla>
  </DomainObject.Predmet.StrankaListFormatedWithAdressOIB>
  <DomainObject.Predmet.StrankaListNazivFormated>
    <izvorni_sadrzaj>
      <item>RENATO P.P. d.o.o.</item>
    </izvorni_sadrzaj>
    <derivirana_varijabla naziv="DomainObject.Predmet.StrankaListNazivFormated_1">
      <item>RENATO P.P. d.o.o.</item>
    </derivirana_varijabla>
  </DomainObject.Predmet.StrankaListNazivFormated>
  <DomainObject.Predmet.StrankaListNazivFormatedOIB>
    <izvorni_sadrzaj>
      <item>RENATO P.P. d.o.o., OIB 97414306170</item>
    </izvorni_sadrzaj>
    <derivirana_varijabla naziv="DomainObject.Predmet.StrankaListNazivFormatedOIB_1">
      <item>RENATO P.P. d.o.o., OIB 97414306170</item>
    </derivirana_varijabla>
  </DomainObject.Predmet.StrankaListNazivFormatedOIB>
  <DomainObject.Predmet.ProtuStrankaListFormated>
    <izvorni_sadrzaj>
      <item>RENATO P.P. d.o.o.</item>
    </izvorni_sadrzaj>
    <derivirana_varijabla naziv="DomainObject.Predmet.ProtuStrankaListFormated_1">
      <item>RENATO P.P. d.o.o.</item>
    </derivirana_varijabla>
  </DomainObject.Predmet.ProtuStrankaListFormated>
  <DomainObject.Predmet.ProtuStrankaListFormatedOIB>
    <izvorni_sadrzaj>
      <item>RENATO P.P. d.o.o., OIB 97414306170</item>
    </izvorni_sadrzaj>
    <derivirana_varijabla naziv="DomainObject.Predmet.ProtuStrankaListFormatedOIB_1">
      <item>RENATO P.P. d.o.o., OIB 97414306170</item>
    </derivirana_varijabla>
  </DomainObject.Predmet.ProtuStrankaListFormatedOIB>
  <DomainObject.Predmet.ProtuStrankaListFormatedWithAdress>
    <izvorni_sadrzaj>
      <item>RENATO P.P. d.o.o., Zeleni Trg 2, 10000 Zagreb</item>
    </izvorni_sadrzaj>
    <derivirana_varijabla naziv="DomainObject.Predmet.ProtuStrankaListFormatedWithAdress_1">
      <item>RENATO P.P. d.o.o., Zeleni Trg 2, 10000 Zagreb</item>
    </derivirana_varijabla>
  </DomainObject.Predmet.ProtuStrankaListFormatedWithAdress>
  <DomainObject.Predmet.ProtuStrankaListFormatedWithAdressOIB>
    <izvorni_sadrzaj>
      <item>RENATO P.P. d.o.o., OIB 97414306170, Zeleni Trg 2, 10000 Zagreb</item>
    </izvorni_sadrzaj>
    <derivirana_varijabla naziv="DomainObject.Predmet.ProtuStrankaListFormatedWithAdressOIB_1">
      <item>RENATO P.P. d.o.o., OIB 97414306170, Zeleni Trg 2, 10000 Zagreb</item>
    </derivirana_varijabla>
  </DomainObject.Predmet.ProtuStrankaListFormatedWithAdressOIB>
  <DomainObject.Predmet.ProtuStrankaListNazivFormated>
    <izvorni_sadrzaj>
      <item>RENATO P.P. d.o.o.</item>
    </izvorni_sadrzaj>
    <derivirana_varijabla naziv="DomainObject.Predmet.ProtuStrankaListNazivFormated_1">
      <item>RENATO P.P. d.o.o.</item>
    </derivirana_varijabla>
  </DomainObject.Predmet.ProtuStrankaListNazivFormated>
  <DomainObject.Predmet.ProtuStrankaListNazivFormatedOIB>
    <izvorni_sadrzaj>
      <item>RENATO P.P. d.o.o., OIB 97414306170</item>
    </izvorni_sadrzaj>
    <derivirana_varijabla naziv="DomainObject.Predmet.ProtuStrankaListNazivFormatedOIB_1">
      <item>RENATO P.P. d.o.o., OIB 97414306170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RENATO P.P. d.o.o.</izvorni_sadrzaj>
    <derivirana_varijabla naziv="DomainObject.Predmet.StrankaIDrugi_1">RENATO P.P. d.o.o.</derivirana_varijabla>
  </DomainObject.Predmet.StrankaIDrugi>
  <DomainObject.Predmet.ProtustrankaIDrugi>
    <izvorni_sadrzaj>RENATO P.P. d.o.o.</izvorni_sadrzaj>
    <derivirana_varijabla naziv="DomainObject.Predmet.ProtustrankaIDrugi_1">RENATO P.P. d.o.o.</derivirana_varijabla>
  </DomainObject.Predmet.ProtustrankaIDrugi>
  <DomainObject.Predmet.StrankaIDrugiAdressOIB>
    <izvorni_sadrzaj>RENATO P.P. d.o.o., OIB 97414306170, Zeleni Trg 2, 10000 Zagreb</izvorni_sadrzaj>
    <derivirana_varijabla naziv="DomainObject.Predmet.StrankaIDrugiAdressOIB_1">RENATO P.P. d.o.o., OIB 97414306170, Zeleni Trg 2, 10000 Zagreb</derivirana_varijabla>
  </DomainObject.Predmet.StrankaIDrugiAdressOIB>
  <DomainObject.Predmet.ProtustrankaIDrugiAdressOIB>
    <izvorni_sadrzaj>RENATO P.P. d.o.o., OIB 97414306170, Zeleni Trg 2, 10000 Zagreb</izvorni_sadrzaj>
    <derivirana_varijabla naziv="DomainObject.Predmet.ProtustrankaIDrugiAdressOIB_1">RENATO P.P. d.o.o., OIB 97414306170,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RENATO P.P. d.o.o.</item>
      <item>RENATO P.P. d.o.o.</item>
    </izvorni_sadrzaj>
    <derivirana_varijabla naziv="DomainObject.Predmet.SudioniciListNaziv_1">
      <item>RENATO P.P. d.o.o.</item>
      <item>RENATO P.P. d.o.o.</item>
    </derivirana_varijabla>
  </DomainObject.Predmet.SudioniciListNaziv>
  <DomainObject.Predmet.SudioniciListAdressOIB>
    <izvorni_sadrzaj>
      <item>RENATO P.P. d.o.o., OIB 97414306170, Zeleni Trg 2,10000 Zagreb</item>
      <item>RENATO P.P. d.o.o., OIB 97414306170, Zeleni Trg 2,10000 Zagreb</item>
    </izvorni_sadrzaj>
    <derivirana_varijabla naziv="DomainObject.Predmet.SudioniciListAdressOIB_1">
      <item>RENATO P.P. d.o.o., OIB 97414306170, Zeleni Trg 2,10000 Zagreb</item>
      <item>RENATO P.P. d.o.o., OIB 97414306170, Zeleni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97414306170</item>
      <item>, OIB 97414306170</item>
    </izvorni_sadrzaj>
    <derivirana_varijabla naziv="DomainObject.Predmet.SudioniciListNazivOIB_1">
      <item>, OIB 97414306170</item>
      <item>, OIB 97414306170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CD45E-5965-4B3D-92FA-D4B9BE1F92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85</properties:Pages>
  <properties:Words>32989</properties:Words>
  <properties:Characters>191771</properties:Characters>
  <properties:Lines>4439</properties:Lines>
  <properties:Paragraphs>2040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4Stpn-181/13</vt:lpstr>
      <vt:lpstr>4Stpn-181/13</vt:lpstr>
    </vt:vector>
  </properties:TitlesOfParts>
  <properties:LinksUpToDate>false</properties:LinksUpToDate>
  <properties:CharactersWithSpaces>225382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2016-10-10T11:41:00Z</dcterms:created>
  <dc:creator>gboljkovac</dc:creator>
  <cp:lastModifiedBy>Goranka Boljkovac</cp:lastModifiedBy>
  <cp:lastPrinted>2016-10-10T11:31:00Z</cp:lastPrinted>
  <dcterms:modified xmlns:xsi="http://www.w3.org/2001/XMLSchema-instance" xsi:type="dcterms:W3CDTF">2016-10-10T11:44:00Z</dcterms:modified>
  <cp:revision>3</cp:revision>
  <dc:title>4Stpn-181/13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85</vt:i4>
  </prop:property>
</prop:Properties>
</file>