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59ed" w14:paraId="ef159ed" w:rsidRDefault="00ED6BBB" w:rsidR="00ED6BBB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ED6BBB" w:rsidR="00ED6BB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ED6BBB" w:rsidR="00ED6BBB">
      <w:pPr>
        <w:jc w:val="center"/>
        <w:rPr>
          <w:rFonts w:hAnsi="Times New Roman" w:ascii="Times New Roman"/>
          <w:sz w:val="24"/>
        </w:rPr>
      </w:pPr>
    </w:p>
    <w:p w:rsidRDefault="00ED6BBB" w:rsidR="00ED6BBB">
      <w:pPr>
        <w:jc w:val="center"/>
        <w:rPr>
          <w:rFonts w:hAnsi="Times New Roman" w:ascii="Times New Roman"/>
          <w:sz w:val="24"/>
        </w:rPr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trgovački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</w:t>
      </w:r>
      <w:r>
        <w:rPr>
          <w:rFonts w:hAnsi="Times New Roman" w:ascii="Times New Roman"/>
          <w:b/>
          <w:sz w:val="24"/>
          <w:u w:val="single"/>
        </w:rPr>
        <w:t>TRGOVAČKI SUD U ZAGREBU</w:t>
      </w:r>
      <w:r>
        <w:rPr>
          <w:rFonts w:hAnsi="Times New Roman" w:ascii="Times New Roman"/>
          <w:sz w:val="24"/>
        </w:rPr>
        <w:t>____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3560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/201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INFOECHO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d.o.o. – u stečaju, OIB: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78322393460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Hrelička 37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Zagreb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ED6BBB" w:rsidR="00ED6BBB">
      <w:r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Korana Ferdelji, Zagreb, B. J. Galjufa 7a, OIB: 74691192835</w:t>
      </w:r>
    </w:p>
    <w:p w:rsidRDefault="00ED6BBB" w:rsidR="00ED6BBB"/>
    <w:p w:rsidRDefault="00ED6BBB" w:rsidR="00ED6BBB"/>
    <w:p w:rsidRDefault="00ED6BBB" w:rsidR="00ED6BBB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  TIJEK STEČAJNOGA POSTUPKA U RAZDOBLJU OD 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18</w:t>
      </w:r>
      <w:r w:rsidR="00565103">
        <w:rPr>
          <w:rFonts w:hAnsi="Times New Roman" w:ascii="Times New Roman"/>
          <w:b/>
          <w:sz w:val="24"/>
          <w:szCs w:val="24"/>
          <w:u w:val="single"/>
          <w:lang w:val="pl-PL"/>
        </w:rPr>
        <w:t>.0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6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 2018.</w:t>
      </w:r>
      <w:r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23</w:t>
      </w:r>
      <w:r w:rsidR="00565103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11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.2018.</w:t>
      </w:r>
    </w:p>
    <w:p w:rsidRDefault="00ED6BBB" w:rsidR="00ED6BBB">
      <w:pPr>
        <w:rPr>
          <w:lang w:val="pl-PL"/>
        </w:rPr>
      </w:pPr>
    </w:p>
    <w:p w:rsidRDefault="00D72711" w:rsidR="00D7271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 održavanju skupštine vjerovnika na dan 19. rujna 2018.g. na kojoj </w:t>
      </w:r>
      <w:r w:rsidR="00BA78BD">
        <w:rPr>
          <w:rFonts w:hAnsi="Times New Roman" w:ascii="Times New Roman"/>
          <w:sz w:val="24"/>
          <w:szCs w:val="24"/>
          <w:lang w:val="pl-PL"/>
        </w:rPr>
        <w:t>je</w:t>
      </w:r>
      <w:r>
        <w:rPr>
          <w:rFonts w:hAnsi="Times New Roman" w:ascii="Times New Roman"/>
          <w:sz w:val="24"/>
          <w:szCs w:val="24"/>
          <w:lang w:val="pl-PL"/>
        </w:rPr>
        <w:t xml:space="preserve"> donesen</w:t>
      </w:r>
      <w:r w:rsidR="00BA78BD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 odluka kojom se odobrava izdavanje tabularne isprave gdinu Igoru Obradoviću u odnosu na </w:t>
      </w:r>
      <w:r w:rsidRPr="00BE1584">
        <w:rPr>
          <w:rFonts w:hAnsi="Times New Roman" w:ascii="Times New Roman"/>
          <w:sz w:val="24"/>
          <w:szCs w:val="24"/>
        </w:rPr>
        <w:t xml:space="preserve">nekretnine suvlasnički dijelovi nekretnine upisane u z.k. Općinskog suda u Novom Zagrebu, z.k.č.br. 160/1, kuća br. 35 i 37 u </w:t>
      </w:r>
      <w:proofErr w:type="spellStart"/>
      <w:r w:rsidRPr="00BE1584">
        <w:rPr>
          <w:rFonts w:hAnsi="Times New Roman" w:ascii="Times New Roman"/>
          <w:sz w:val="24"/>
          <w:szCs w:val="24"/>
        </w:rPr>
        <w:t>Hreličkoj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 ulici, površine 177 </w:t>
      </w:r>
      <w:proofErr w:type="spellStart"/>
      <w:r w:rsidRPr="00BE1584">
        <w:rPr>
          <w:rFonts w:hAnsi="Times New Roman" w:ascii="Times New Roman"/>
          <w:sz w:val="24"/>
          <w:szCs w:val="24"/>
        </w:rPr>
        <w:t>čhv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BE1584">
        <w:rPr>
          <w:rFonts w:hAnsi="Times New Roman" w:ascii="Times New Roman"/>
          <w:sz w:val="24"/>
          <w:szCs w:val="24"/>
        </w:rPr>
        <w:t>odn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. 636 m2 upisana u z.k.ul.br. 550 k.o. </w:t>
      </w:r>
      <w:proofErr w:type="spellStart"/>
      <w:r w:rsidRPr="00BE1584">
        <w:rPr>
          <w:rFonts w:hAnsi="Times New Roman" w:ascii="Times New Roman"/>
          <w:sz w:val="24"/>
          <w:szCs w:val="24"/>
        </w:rPr>
        <w:t>Jakuševec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 i to  12. Suvlasnički udio 5,7/100 etažno vlasništvo E-12, što u naravi predstavlja dvosoban stan sa nusprostorijama na III. </w:t>
      </w:r>
      <w:r>
        <w:rPr>
          <w:rFonts w:hAnsi="Times New Roman" w:ascii="Times New Roman"/>
          <w:sz w:val="24"/>
          <w:szCs w:val="24"/>
        </w:rPr>
        <w:t>k</w:t>
      </w:r>
      <w:r w:rsidRPr="00BE1584">
        <w:rPr>
          <w:rFonts w:hAnsi="Times New Roman" w:ascii="Times New Roman"/>
          <w:sz w:val="24"/>
          <w:szCs w:val="24"/>
        </w:rPr>
        <w:t xml:space="preserve">atu, označen br. 11, ukupne površine 52,46 </w:t>
      </w:r>
      <w:proofErr w:type="spellStart"/>
      <w:r w:rsidRPr="00BE1584">
        <w:rPr>
          <w:rFonts w:hAnsi="Times New Roman" w:ascii="Times New Roman"/>
          <w:sz w:val="24"/>
          <w:szCs w:val="24"/>
        </w:rPr>
        <w:t>čm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, u nacrtu označen plavom bojom te 13. Suvlasnički dio 8,35/100, etažno vlasništvo E-13, što u naravi predstavlja četverosobni stan s nusprostorijama na III. </w:t>
      </w:r>
      <w:r>
        <w:rPr>
          <w:rFonts w:hAnsi="Times New Roman" w:ascii="Times New Roman"/>
          <w:sz w:val="24"/>
          <w:szCs w:val="24"/>
        </w:rPr>
        <w:t>k</w:t>
      </w:r>
      <w:r w:rsidRPr="00BE1584">
        <w:rPr>
          <w:rFonts w:hAnsi="Times New Roman" w:ascii="Times New Roman"/>
          <w:sz w:val="24"/>
          <w:szCs w:val="24"/>
        </w:rPr>
        <w:t xml:space="preserve">atu, označeno br. 12, ukupne površine 76,79 </w:t>
      </w:r>
      <w:proofErr w:type="spellStart"/>
      <w:r w:rsidRPr="00BE1584">
        <w:rPr>
          <w:rFonts w:hAnsi="Times New Roman" w:ascii="Times New Roman"/>
          <w:sz w:val="24"/>
          <w:szCs w:val="24"/>
        </w:rPr>
        <w:t>čm</w:t>
      </w:r>
      <w:proofErr w:type="spellEnd"/>
      <w:r w:rsidRPr="00BE158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nacrtu</w:t>
      </w:r>
      <w:r w:rsidR="00BA78BD">
        <w:rPr>
          <w:rFonts w:hAnsi="Times New Roman" w:ascii="Times New Roman"/>
          <w:sz w:val="24"/>
          <w:szCs w:val="24"/>
        </w:rPr>
        <w:t xml:space="preserve"> označen zelenom bojom, a povodom pravomoćne p</w:t>
      </w:r>
      <w:r w:rsidR="00BA78BD" w:rsidRPr="00BA78BD">
        <w:rPr>
          <w:rFonts w:hAnsi="Times New Roman" w:ascii="Times New Roman"/>
          <w:sz w:val="24"/>
          <w:szCs w:val="24"/>
        </w:rPr>
        <w:t>resud</w:t>
      </w:r>
      <w:r w:rsidR="00BA78BD">
        <w:rPr>
          <w:rFonts w:hAnsi="Times New Roman" w:ascii="Times New Roman"/>
          <w:sz w:val="24"/>
          <w:szCs w:val="24"/>
        </w:rPr>
        <w:t>e</w:t>
      </w:r>
      <w:r w:rsidR="00BA78BD" w:rsidRPr="00BA78BD">
        <w:rPr>
          <w:rFonts w:hAnsi="Times New Roman" w:ascii="Times New Roman"/>
          <w:sz w:val="24"/>
          <w:szCs w:val="24"/>
        </w:rPr>
        <w:t xml:space="preserve"> P-2724/12 Općinskog građanskog suda u Zagrebu od 25.09.2012.g.</w:t>
      </w:r>
      <w:r w:rsidR="003276F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276F1">
        <w:rPr>
          <w:rFonts w:hAnsi="Times New Roman" w:ascii="Times New Roman"/>
          <w:sz w:val="24"/>
          <w:szCs w:val="24"/>
        </w:rPr>
        <w:t>sečajna</w:t>
      </w:r>
      <w:proofErr w:type="spellEnd"/>
      <w:r w:rsidR="003276F1">
        <w:rPr>
          <w:rFonts w:hAnsi="Times New Roman" w:ascii="Times New Roman"/>
          <w:sz w:val="24"/>
          <w:szCs w:val="24"/>
        </w:rPr>
        <w:t xml:space="preserve"> upraviteljica je dana 06.11.2018.g. izvršila ovjeru </w:t>
      </w:r>
      <w:proofErr w:type="spellStart"/>
      <w:r w:rsidR="003276F1">
        <w:rPr>
          <w:rFonts w:hAnsi="Times New Roman" w:ascii="Times New Roman"/>
          <w:sz w:val="24"/>
          <w:szCs w:val="24"/>
        </w:rPr>
        <w:t>tabularne</w:t>
      </w:r>
      <w:proofErr w:type="spellEnd"/>
      <w:r w:rsidR="003276F1">
        <w:rPr>
          <w:rFonts w:hAnsi="Times New Roman" w:ascii="Times New Roman"/>
          <w:sz w:val="24"/>
          <w:szCs w:val="24"/>
        </w:rPr>
        <w:t xml:space="preserve"> izjave sukladno odluci skupštine, a na trošak </w:t>
      </w:r>
      <w:proofErr w:type="spellStart"/>
      <w:r w:rsidR="003276F1">
        <w:rPr>
          <w:rFonts w:hAnsi="Times New Roman" w:ascii="Times New Roman"/>
          <w:sz w:val="24"/>
          <w:szCs w:val="24"/>
        </w:rPr>
        <w:t>gdina</w:t>
      </w:r>
      <w:proofErr w:type="spellEnd"/>
      <w:r w:rsidR="003276F1">
        <w:rPr>
          <w:rFonts w:hAnsi="Times New Roman" w:ascii="Times New Roman"/>
          <w:sz w:val="24"/>
          <w:szCs w:val="24"/>
        </w:rPr>
        <w:t xml:space="preserve"> Obradovića, te istu predala punomoćnici </w:t>
      </w:r>
      <w:proofErr w:type="spellStart"/>
      <w:r w:rsidR="003276F1">
        <w:rPr>
          <w:rFonts w:hAnsi="Times New Roman" w:ascii="Times New Roman"/>
          <w:sz w:val="24"/>
          <w:szCs w:val="24"/>
        </w:rPr>
        <w:t>gdina</w:t>
      </w:r>
      <w:proofErr w:type="spellEnd"/>
      <w:r w:rsidR="003276F1">
        <w:rPr>
          <w:rFonts w:hAnsi="Times New Roman" w:ascii="Times New Roman"/>
          <w:sz w:val="24"/>
          <w:szCs w:val="24"/>
        </w:rPr>
        <w:t xml:space="preserve"> Obradovića.</w:t>
      </w:r>
    </w:p>
    <w:p w:rsidRDefault="003276F1" w:rsidR="003276F1">
      <w:pPr>
        <w:jc w:val="both"/>
        <w:rPr>
          <w:rFonts w:hAnsi="Times New Roman" w:ascii="Times New Roman"/>
          <w:sz w:val="24"/>
          <w:szCs w:val="24"/>
        </w:rPr>
      </w:pPr>
    </w:p>
    <w:p w:rsidRDefault="003276F1" w:rsidR="003276F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izdavanju predmetne </w:t>
      </w:r>
      <w:proofErr w:type="spellStart"/>
      <w:r>
        <w:rPr>
          <w:rFonts w:hAnsi="Times New Roman" w:ascii="Times New Roman"/>
          <w:sz w:val="24"/>
          <w:szCs w:val="24"/>
        </w:rPr>
        <w:t>tabularne</w:t>
      </w:r>
      <w:proofErr w:type="spellEnd"/>
      <w:r>
        <w:rPr>
          <w:rFonts w:hAnsi="Times New Roman" w:ascii="Times New Roman"/>
          <w:sz w:val="24"/>
          <w:szCs w:val="24"/>
        </w:rPr>
        <w:t xml:space="preserve"> isprave poslana je obavijest GSKG d.o.o. o činjenici da ista nekretnina nije vl</w:t>
      </w:r>
      <w:r w:rsidR="00D32F63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sništvo stečajnog dužnika, obzirom </w:t>
      </w:r>
      <w:r w:rsidR="00D32F63">
        <w:rPr>
          <w:rFonts w:hAnsi="Times New Roman" w:ascii="Times New Roman"/>
          <w:sz w:val="24"/>
          <w:szCs w:val="24"/>
        </w:rPr>
        <w:t>isto društvo ispostavlja fakture na ime stečajnog dužnika po osnovi komunalnog doprinosa.</w:t>
      </w:r>
    </w:p>
    <w:p w:rsidRDefault="003276F1" w:rsidR="003276F1">
      <w:pPr>
        <w:jc w:val="both"/>
        <w:rPr>
          <w:rFonts w:hAnsi="Times New Roman" w:ascii="Times New Roman"/>
          <w:sz w:val="24"/>
          <w:szCs w:val="24"/>
        </w:rPr>
      </w:pPr>
    </w:p>
    <w:p w:rsidRDefault="003276F1" w:rsidR="003276F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su na predmetnoj skupštini također pozvani vjerovnici na uplatu predujma u iznosu od 5.000,00 kn u roku 60 dana u svrhu vođenja parničnog predmeta P- 3820/15 pred </w:t>
      </w:r>
      <w:r w:rsidRPr="003276F1">
        <w:rPr>
          <w:rFonts w:hAnsi="Times New Roman" w:ascii="Times New Roman"/>
          <w:sz w:val="24"/>
          <w:szCs w:val="24"/>
        </w:rPr>
        <w:t>Općinsk</w:t>
      </w:r>
      <w:r>
        <w:rPr>
          <w:rFonts w:hAnsi="Times New Roman" w:ascii="Times New Roman"/>
          <w:sz w:val="24"/>
          <w:szCs w:val="24"/>
        </w:rPr>
        <w:t>im</w:t>
      </w:r>
      <w:r w:rsidRPr="003276F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276F1">
        <w:rPr>
          <w:rFonts w:hAnsi="Times New Roman" w:ascii="Times New Roman"/>
          <w:sz w:val="24"/>
          <w:szCs w:val="24"/>
        </w:rPr>
        <w:t>građansko</w:t>
      </w:r>
      <w:r>
        <w:rPr>
          <w:rFonts w:hAnsi="Times New Roman" w:ascii="Times New Roman"/>
          <w:sz w:val="24"/>
          <w:szCs w:val="24"/>
        </w:rPr>
        <w:t>im</w:t>
      </w:r>
      <w:proofErr w:type="spellEnd"/>
      <w:r w:rsidRPr="003276F1">
        <w:rPr>
          <w:rFonts w:hAnsi="Times New Roman" w:ascii="Times New Roman"/>
          <w:sz w:val="24"/>
          <w:szCs w:val="24"/>
        </w:rPr>
        <w:t xml:space="preserve"> sud</w:t>
      </w:r>
      <w:r>
        <w:rPr>
          <w:rFonts w:hAnsi="Times New Roman" w:ascii="Times New Roman"/>
          <w:sz w:val="24"/>
          <w:szCs w:val="24"/>
        </w:rPr>
        <w:t>om</w:t>
      </w:r>
      <w:r w:rsidRPr="003276F1">
        <w:rPr>
          <w:rFonts w:hAnsi="Times New Roman" w:ascii="Times New Roman"/>
          <w:sz w:val="24"/>
          <w:szCs w:val="24"/>
        </w:rPr>
        <w:t xml:space="preserve"> u Zagrebu</w:t>
      </w:r>
      <w:r>
        <w:rPr>
          <w:rFonts w:hAnsi="Times New Roman" w:ascii="Times New Roman"/>
          <w:sz w:val="24"/>
          <w:szCs w:val="24"/>
        </w:rPr>
        <w:t xml:space="preserve">, stečajna je upraviteljica izvršila kopiranje sudskog spisa na teret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 H-ABDUCO d.o.o., a koji je potom dana 22.11.2018.g. obavijestio stečajnu upraviteljicu o provedenoj uplati predujma slijedom čega će se izvršiti preuzimanje i nastavak sudskog postupka od strane stečajnog upravitelja sukladno odluci skupštine vjerovnika.</w:t>
      </w:r>
    </w:p>
    <w:p w:rsidRDefault="00BD7FE6" w:rsidR="00BD7FE6">
      <w:pPr>
        <w:jc w:val="both"/>
        <w:rPr>
          <w:rFonts w:hAnsi="Times New Roman" w:ascii="Times New Roman"/>
          <w:sz w:val="24"/>
          <w:szCs w:val="24"/>
        </w:rPr>
      </w:pPr>
    </w:p>
    <w:p w:rsidRDefault="00A4613A" w:rsidR="00A4613A" w:rsidRPr="00BE1584">
      <w:pPr>
        <w:jc w:val="both"/>
        <w:rPr>
          <w:rFonts w:hAnsi="Times New Roman" w:ascii="Times New Roman"/>
          <w:sz w:val="24"/>
          <w:szCs w:val="24"/>
        </w:rPr>
      </w:pPr>
    </w:p>
    <w:p w:rsidRDefault="00ED6BBB" w:rsidR="00ED6BB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ED6BBB" w:rsidR="00ED6BBB">
      <w:pPr>
        <w:jc w:val="both"/>
      </w:pPr>
    </w:p>
    <w:p w:rsidRDefault="00ED6BBB" w:rsidR="00ED6BBB">
      <w:r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ED6BBB" w:rsidR="00ED6BBB"/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Dok se ne </w:t>
      </w:r>
      <w:r w:rsidR="00D32F63">
        <w:rPr>
          <w:rFonts w:hAnsi="Times New Roman" w:ascii="Times New Roman"/>
          <w:sz w:val="24"/>
          <w:szCs w:val="24"/>
          <w:lang w:val="pl-PL"/>
        </w:rPr>
        <w:t xml:space="preserve">završi navedeni sudski postupak nema mogućnosti unovčenja nekretnine koja predstavlja stečajnu masu stečajnog dužnika te slijedom navdenog </w:t>
      </w:r>
      <w:r>
        <w:rPr>
          <w:rFonts w:hAnsi="Times New Roman" w:ascii="Times New Roman"/>
          <w:sz w:val="24"/>
          <w:szCs w:val="24"/>
          <w:lang w:val="pl-PL"/>
        </w:rPr>
        <w:t xml:space="preserve">nema </w:t>
      </w:r>
      <w:r w:rsidR="00D32F63">
        <w:rPr>
          <w:rFonts w:hAnsi="Times New Roman" w:ascii="Times New Roman"/>
          <w:sz w:val="24"/>
          <w:szCs w:val="24"/>
          <w:lang w:val="pl-PL"/>
        </w:rPr>
        <w:t xml:space="preserve">niti </w:t>
      </w:r>
      <w:r>
        <w:rPr>
          <w:rFonts w:hAnsi="Times New Roman" w:ascii="Times New Roman"/>
          <w:sz w:val="24"/>
          <w:szCs w:val="24"/>
          <w:lang w:val="pl-PL"/>
        </w:rPr>
        <w:t>mogućnosti zatvaranja stečajnog postupka.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D6BBB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80314" w:rsidR="00ED6BBB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B80314">
        <w:rPr>
          <w:rFonts w:hAnsi="Times New Roman" w:ascii="Times New Roman"/>
          <w:sz w:val="24"/>
          <w:szCs w:val="24"/>
        </w:rPr>
        <w:t xml:space="preserve">20/50 dijela nekretnine upisane u zemljišne knjige Općinskog građanskog suda u Zagrebu u z.k.ul.br. 2402 k.o. Grad Zagreb, ako z.k.tijelo AII, stambeni dio  kuće u </w:t>
      </w:r>
      <w:proofErr w:type="spellStart"/>
      <w:r w:rsidRPr="00B80314">
        <w:rPr>
          <w:rFonts w:hAnsi="Times New Roman" w:ascii="Times New Roman"/>
          <w:sz w:val="24"/>
          <w:szCs w:val="24"/>
        </w:rPr>
        <w:t>Skalinskoj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br. 2a (bez poslovnih prostorija u suterenu) sagrađena na dijelu </w:t>
      </w:r>
      <w:proofErr w:type="spellStart"/>
      <w:r w:rsidRPr="00B80314">
        <w:rPr>
          <w:rFonts w:hAnsi="Times New Roman" w:ascii="Times New Roman"/>
          <w:sz w:val="24"/>
          <w:szCs w:val="24"/>
        </w:rPr>
        <w:t>čkbr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2659, koja čestica dolazi upisana u istom z.k. ulošku kao z.k. </w:t>
      </w:r>
      <w:proofErr w:type="spellStart"/>
      <w:r w:rsidRPr="00B80314">
        <w:rPr>
          <w:rFonts w:hAnsi="Times New Roman" w:ascii="Times New Roman"/>
          <w:sz w:val="24"/>
          <w:szCs w:val="24"/>
        </w:rPr>
        <w:t>tijeo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AI, kuća popisni br. 354 i dvorište u </w:t>
      </w:r>
      <w:proofErr w:type="spellStart"/>
      <w:r w:rsidRPr="00B80314">
        <w:rPr>
          <w:rFonts w:hAnsi="Times New Roman" w:ascii="Times New Roman"/>
          <w:sz w:val="24"/>
          <w:szCs w:val="24"/>
        </w:rPr>
        <w:t>Tkalčićevoj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br. 16 i 4 poslovne prostorije u kući </w:t>
      </w:r>
      <w:proofErr w:type="spellStart"/>
      <w:r w:rsidRPr="00B80314">
        <w:rPr>
          <w:rFonts w:hAnsi="Times New Roman" w:ascii="Times New Roman"/>
          <w:sz w:val="24"/>
          <w:szCs w:val="24"/>
        </w:rPr>
        <w:t>Skalinska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80314">
        <w:rPr>
          <w:rFonts w:hAnsi="Times New Roman" w:ascii="Times New Roman"/>
          <w:sz w:val="24"/>
          <w:szCs w:val="24"/>
        </w:rPr>
        <w:t>br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2/A, površine 506 m2, </w:t>
      </w:r>
      <w:proofErr w:type="spellStart"/>
      <w:r w:rsidRPr="00B80314">
        <w:rPr>
          <w:rFonts w:hAnsi="Times New Roman" w:ascii="Times New Roman"/>
          <w:sz w:val="24"/>
          <w:szCs w:val="24"/>
        </w:rPr>
        <w:t>odn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140,70 </w:t>
      </w:r>
      <w:proofErr w:type="spellStart"/>
      <w:r w:rsidRPr="00B80314">
        <w:rPr>
          <w:rFonts w:hAnsi="Times New Roman" w:ascii="Times New Roman"/>
          <w:sz w:val="24"/>
          <w:szCs w:val="24"/>
        </w:rPr>
        <w:t>čhv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(koji je suvlasnički dio bio upisan kao 10/25 dijela iste nekretnine)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Trenutno stanje </w:t>
      </w:r>
      <w:r w:rsidR="00D32F63">
        <w:rPr>
          <w:rFonts w:hAnsi="Times New Roman" w:ascii="Times New Roman"/>
          <w:sz w:val="24"/>
          <w:szCs w:val="24"/>
          <w:lang w:val="pl-PL"/>
        </w:rPr>
        <w:t>sudskog depozita</w:t>
      </w:r>
      <w:r>
        <w:rPr>
          <w:rFonts w:hAnsi="Times New Roman" w:ascii="Times New Roman"/>
          <w:sz w:val="24"/>
          <w:szCs w:val="24"/>
          <w:lang w:val="pl-PL"/>
        </w:rPr>
        <w:t xml:space="preserve"> na dan </w:t>
      </w:r>
      <w:r w:rsidR="00D32F63">
        <w:rPr>
          <w:rFonts w:hAnsi="Times New Roman" w:ascii="Times New Roman"/>
          <w:sz w:val="24"/>
          <w:szCs w:val="24"/>
          <w:lang w:val="pl-PL"/>
        </w:rPr>
        <w:t>2</w:t>
      </w:r>
      <w:r w:rsidR="00B80314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D32F63">
        <w:rPr>
          <w:rFonts w:hAnsi="Times New Roman" w:ascii="Times New Roman"/>
          <w:sz w:val="24"/>
          <w:szCs w:val="24"/>
          <w:lang w:val="pl-PL"/>
        </w:rPr>
        <w:t>11</w:t>
      </w:r>
      <w:r w:rsidR="002F03BE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 xml:space="preserve">. iznosi </w:t>
      </w:r>
      <w:r w:rsidR="00D32F63">
        <w:rPr>
          <w:rFonts w:hAnsi="Times New Roman" w:ascii="Times New Roman"/>
          <w:sz w:val="24"/>
          <w:szCs w:val="24"/>
          <w:lang w:val="pl-PL"/>
        </w:rPr>
        <w:t>5.000</w:t>
      </w:r>
      <w:r w:rsidR="00B80314">
        <w:rPr>
          <w:rFonts w:hAnsi="Times New Roman" w:ascii="Times New Roman"/>
          <w:sz w:val="24"/>
          <w:szCs w:val="24"/>
          <w:lang w:val="pl-PL"/>
        </w:rPr>
        <w:t>,00</w:t>
      </w:r>
      <w:r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koji predmeti stečajne mase nisu unovčeni i zbog kojeg razloga: </w:t>
      </w:r>
    </w:p>
    <w:p w:rsidRDefault="00B80314" w:rsidP="00B80314" w:rsidR="00B80314">
      <w:pPr>
        <w:ind w:left="644"/>
        <w:jc w:val="both"/>
        <w:rPr>
          <w:rFonts w:hAnsi="Times New Roman" w:ascii="Times New Roman"/>
          <w:sz w:val="24"/>
          <w:szCs w:val="24"/>
        </w:rPr>
      </w:pPr>
      <w:r w:rsidRPr="00B80314">
        <w:rPr>
          <w:rFonts w:hAnsi="Times New Roman" w:ascii="Times New Roman"/>
          <w:sz w:val="24"/>
          <w:szCs w:val="24"/>
        </w:rPr>
        <w:t xml:space="preserve">20/50 dijela nekretnine upisane u zemljišne knjige Općinskog građanskog suda u Zagrebu u z.k.ul.br. 2402 k.o. Grad Zagreb, ako z.k.tijelo AII, stambeni dio  kuće u </w:t>
      </w:r>
      <w:proofErr w:type="spellStart"/>
      <w:r w:rsidRPr="00B80314">
        <w:rPr>
          <w:rFonts w:hAnsi="Times New Roman" w:ascii="Times New Roman"/>
          <w:sz w:val="24"/>
          <w:szCs w:val="24"/>
        </w:rPr>
        <w:t>Skalinskoj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br. 2a (bez poslovnih prostorija u suterenu) sagrađena na dijelu </w:t>
      </w:r>
      <w:proofErr w:type="spellStart"/>
      <w:r w:rsidRPr="00B80314">
        <w:rPr>
          <w:rFonts w:hAnsi="Times New Roman" w:ascii="Times New Roman"/>
          <w:sz w:val="24"/>
          <w:szCs w:val="24"/>
        </w:rPr>
        <w:t>čkbr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2659, koja čestica dolazi upisana u istom z.k. ulošku kao z.k. </w:t>
      </w:r>
      <w:proofErr w:type="spellStart"/>
      <w:r w:rsidRPr="00B80314">
        <w:rPr>
          <w:rFonts w:hAnsi="Times New Roman" w:ascii="Times New Roman"/>
          <w:sz w:val="24"/>
          <w:szCs w:val="24"/>
        </w:rPr>
        <w:t>tijeo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AI, kuća popisni br. 354 i dvorište u </w:t>
      </w:r>
      <w:proofErr w:type="spellStart"/>
      <w:r w:rsidRPr="00B80314">
        <w:rPr>
          <w:rFonts w:hAnsi="Times New Roman" w:ascii="Times New Roman"/>
          <w:sz w:val="24"/>
          <w:szCs w:val="24"/>
        </w:rPr>
        <w:t>Tkalčićevoj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br. 16 i 4 poslovne prostorije u kući </w:t>
      </w:r>
      <w:proofErr w:type="spellStart"/>
      <w:r w:rsidRPr="00B80314">
        <w:rPr>
          <w:rFonts w:hAnsi="Times New Roman" w:ascii="Times New Roman"/>
          <w:sz w:val="24"/>
          <w:szCs w:val="24"/>
        </w:rPr>
        <w:t>Skalinska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80314">
        <w:rPr>
          <w:rFonts w:hAnsi="Times New Roman" w:ascii="Times New Roman"/>
          <w:sz w:val="24"/>
          <w:szCs w:val="24"/>
        </w:rPr>
        <w:t>br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2/A, površine 506 m2, </w:t>
      </w:r>
      <w:proofErr w:type="spellStart"/>
      <w:r w:rsidRPr="00B80314">
        <w:rPr>
          <w:rFonts w:hAnsi="Times New Roman" w:ascii="Times New Roman"/>
          <w:sz w:val="24"/>
          <w:szCs w:val="24"/>
        </w:rPr>
        <w:t>odn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140,70 </w:t>
      </w:r>
      <w:proofErr w:type="spellStart"/>
      <w:r w:rsidRPr="00B80314">
        <w:rPr>
          <w:rFonts w:hAnsi="Times New Roman" w:ascii="Times New Roman"/>
          <w:sz w:val="24"/>
          <w:szCs w:val="24"/>
        </w:rPr>
        <w:t>čhv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(koji je suvlasnički dio bio upisan kao 10/25 dijela iste nekretnine)</w:t>
      </w:r>
    </w:p>
    <w:p w:rsidRDefault="00B80314" w:rsidP="00B80314" w:rsidR="00B80314" w:rsidRPr="00B80314">
      <w:pPr>
        <w:ind w:left="64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je parnični postupak kojim se potražuje vlasništvo istog temelje</w:t>
      </w:r>
      <w:r w:rsidR="00BD7FE6">
        <w:rPr>
          <w:rFonts w:hAnsi="Times New Roman" w:ascii="Times New Roman"/>
          <w:sz w:val="24"/>
          <w:szCs w:val="24"/>
        </w:rPr>
        <w:t>m</w:t>
      </w:r>
      <w:r>
        <w:rPr>
          <w:rFonts w:hAnsi="Times New Roman" w:ascii="Times New Roman"/>
          <w:sz w:val="24"/>
          <w:szCs w:val="24"/>
        </w:rPr>
        <w:t xml:space="preserve"> fiducijarnog osiguranja tražbine.</w:t>
      </w:r>
    </w:p>
    <w:p w:rsidRDefault="00ED6BBB" w:rsidR="00ED6BBB">
      <w:pPr>
        <w:ind w:left="720"/>
        <w:jc w:val="both"/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B80314" w:rsidR="00ED6BB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</w:t>
      </w:r>
    </w:p>
    <w:p w:rsidRDefault="00ED6BBB" w:rsidR="00ED6BB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tome kako je ostvareno izlučno pravo, ako ono postoji </w:t>
      </w:r>
    </w:p>
    <w:p w:rsidRDefault="00D32F63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Izdana je</w:t>
      </w:r>
      <w:r w:rsidR="00B80314">
        <w:rPr>
          <w:rFonts w:hAnsi="Times New Roman" w:ascii="Times New Roman"/>
          <w:sz w:val="24"/>
          <w:szCs w:val="24"/>
          <w:lang w:val="pl-PL"/>
        </w:rPr>
        <w:t xml:space="preserve"> tabularn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B80314">
        <w:rPr>
          <w:rFonts w:hAnsi="Times New Roman" w:ascii="Times New Roman"/>
          <w:sz w:val="24"/>
          <w:szCs w:val="24"/>
          <w:lang w:val="pl-PL"/>
        </w:rPr>
        <w:t xml:space="preserve"> isprav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B80314">
        <w:rPr>
          <w:rFonts w:hAnsi="Times New Roman" w:ascii="Times New Roman"/>
          <w:sz w:val="24"/>
          <w:szCs w:val="24"/>
          <w:lang w:val="pl-PL"/>
        </w:rPr>
        <w:t xml:space="preserve"> za </w:t>
      </w:r>
      <w:r w:rsidR="00B80314" w:rsidRPr="00BE1584">
        <w:rPr>
          <w:rFonts w:hAnsi="Times New Roman" w:ascii="Times New Roman"/>
          <w:sz w:val="24"/>
          <w:szCs w:val="24"/>
        </w:rPr>
        <w:t>nekretnin</w:t>
      </w:r>
      <w:r>
        <w:rPr>
          <w:rFonts w:hAnsi="Times New Roman" w:ascii="Times New Roman"/>
          <w:sz w:val="24"/>
          <w:szCs w:val="24"/>
        </w:rPr>
        <w:t>e</w:t>
      </w:r>
      <w:r w:rsidR="00B80314" w:rsidRPr="00BE1584">
        <w:rPr>
          <w:rFonts w:hAnsi="Times New Roman" w:ascii="Times New Roman"/>
          <w:sz w:val="24"/>
          <w:szCs w:val="24"/>
        </w:rPr>
        <w:t xml:space="preserve"> upisane u z.k. Općinskog suda u Novom Zagrebu, z.k.č.br. 160/1, kuća br. 35 i 37 u </w:t>
      </w:r>
      <w:proofErr w:type="spellStart"/>
      <w:r w:rsidR="00B80314" w:rsidRPr="00BE1584">
        <w:rPr>
          <w:rFonts w:hAnsi="Times New Roman" w:ascii="Times New Roman"/>
          <w:sz w:val="24"/>
          <w:szCs w:val="24"/>
        </w:rPr>
        <w:t>Hreličkoj</w:t>
      </w:r>
      <w:proofErr w:type="spellEnd"/>
      <w:r w:rsidR="00B80314" w:rsidRPr="00BE1584">
        <w:rPr>
          <w:rFonts w:hAnsi="Times New Roman" w:ascii="Times New Roman"/>
          <w:sz w:val="24"/>
          <w:szCs w:val="24"/>
        </w:rPr>
        <w:t xml:space="preserve"> ulici, površine 177 </w:t>
      </w:r>
      <w:proofErr w:type="spellStart"/>
      <w:r w:rsidR="00B80314" w:rsidRPr="00BE1584">
        <w:rPr>
          <w:rFonts w:hAnsi="Times New Roman" w:ascii="Times New Roman"/>
          <w:sz w:val="24"/>
          <w:szCs w:val="24"/>
        </w:rPr>
        <w:t>čhv</w:t>
      </w:r>
      <w:proofErr w:type="spellEnd"/>
      <w:r w:rsidR="00B80314" w:rsidRPr="00BE158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80314" w:rsidRPr="00BE1584">
        <w:rPr>
          <w:rFonts w:hAnsi="Times New Roman" w:ascii="Times New Roman"/>
          <w:sz w:val="24"/>
          <w:szCs w:val="24"/>
        </w:rPr>
        <w:t>odn</w:t>
      </w:r>
      <w:proofErr w:type="spellEnd"/>
      <w:r w:rsidR="00B80314" w:rsidRPr="00BE1584">
        <w:rPr>
          <w:rFonts w:hAnsi="Times New Roman" w:ascii="Times New Roman"/>
          <w:sz w:val="24"/>
          <w:szCs w:val="24"/>
        </w:rPr>
        <w:t xml:space="preserve">. 636 m2 upisana u z.k.ul.br. 550 k.o. </w:t>
      </w:r>
      <w:proofErr w:type="spellStart"/>
      <w:r w:rsidR="00B80314" w:rsidRPr="00BE1584">
        <w:rPr>
          <w:rFonts w:hAnsi="Times New Roman" w:ascii="Times New Roman"/>
          <w:sz w:val="24"/>
          <w:szCs w:val="24"/>
        </w:rPr>
        <w:t>Jakuševec</w:t>
      </w:r>
      <w:proofErr w:type="spellEnd"/>
      <w:r w:rsidR="00B80314" w:rsidRPr="00BE1584">
        <w:rPr>
          <w:rFonts w:hAnsi="Times New Roman" w:ascii="Times New Roman"/>
          <w:sz w:val="24"/>
          <w:szCs w:val="24"/>
        </w:rPr>
        <w:t xml:space="preserve"> i to  12. Suvlasnički udio 5,7/100 etažno vlasništvo E-12, što u naravi predstavlja dvosoban stan sa nusprostorijama na III. Katu, označen br. 11, ukupne površine 52,46 </w:t>
      </w:r>
      <w:proofErr w:type="spellStart"/>
      <w:r w:rsidR="00B80314" w:rsidRPr="00BE1584">
        <w:rPr>
          <w:rFonts w:hAnsi="Times New Roman" w:ascii="Times New Roman"/>
          <w:sz w:val="24"/>
          <w:szCs w:val="24"/>
        </w:rPr>
        <w:t>čm</w:t>
      </w:r>
      <w:proofErr w:type="spellEnd"/>
      <w:r w:rsidR="00B80314" w:rsidRPr="00BE1584">
        <w:rPr>
          <w:rFonts w:hAnsi="Times New Roman" w:ascii="Times New Roman"/>
          <w:sz w:val="24"/>
          <w:szCs w:val="24"/>
        </w:rPr>
        <w:t xml:space="preserve">, u nacrtu označen plavom bojom te 13. Suvlasnički dio 8,35/100, etažno vlasništvo E-13, što u naravi predstavlja četverosobni stan s nusprostorijama na III. </w:t>
      </w:r>
      <w:r w:rsidR="00B80314">
        <w:rPr>
          <w:rFonts w:hAnsi="Times New Roman" w:ascii="Times New Roman"/>
          <w:sz w:val="24"/>
          <w:szCs w:val="24"/>
        </w:rPr>
        <w:t>k</w:t>
      </w:r>
      <w:r w:rsidR="00B80314" w:rsidRPr="00BE1584">
        <w:rPr>
          <w:rFonts w:hAnsi="Times New Roman" w:ascii="Times New Roman"/>
          <w:sz w:val="24"/>
          <w:szCs w:val="24"/>
        </w:rPr>
        <w:t xml:space="preserve">atu, označeno br. 12, ukupne površine 76,79 </w:t>
      </w:r>
      <w:proofErr w:type="spellStart"/>
      <w:r w:rsidR="00B80314" w:rsidRPr="00BE1584">
        <w:rPr>
          <w:rFonts w:hAnsi="Times New Roman" w:ascii="Times New Roman"/>
          <w:sz w:val="24"/>
          <w:szCs w:val="24"/>
        </w:rPr>
        <w:t>čm</w:t>
      </w:r>
      <w:proofErr w:type="spellEnd"/>
      <w:r w:rsidR="00B80314" w:rsidRPr="00BE1584">
        <w:rPr>
          <w:rFonts w:hAnsi="Times New Roman" w:ascii="Times New Roman"/>
          <w:sz w:val="24"/>
          <w:szCs w:val="24"/>
        </w:rPr>
        <w:t>,</w:t>
      </w:r>
      <w:r w:rsidR="00B80314">
        <w:rPr>
          <w:rFonts w:hAnsi="Times New Roman" w:ascii="Times New Roman"/>
          <w:sz w:val="24"/>
          <w:szCs w:val="24"/>
        </w:rPr>
        <w:t xml:space="preserve"> u nacrtu označen zelenom bojom.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vjerovnicima stečajne mase i njihovom namirenju u predmetnom tromjesečnom razdoblju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B80314">
        <w:rPr>
          <w:rFonts w:hAnsi="Times New Roman" w:ascii="Times New Roman"/>
          <w:sz w:val="24"/>
          <w:szCs w:val="24"/>
          <w:lang w:val="pl-PL"/>
        </w:rPr>
        <w:t>knjigovodstvo 1.500,00 kn</w:t>
      </w:r>
      <w:r w:rsidR="00A4613A">
        <w:rPr>
          <w:rFonts w:hAnsi="Times New Roman" w:ascii="Times New Roman"/>
          <w:sz w:val="24"/>
          <w:szCs w:val="24"/>
          <w:lang w:val="pl-PL"/>
        </w:rPr>
        <w:t xml:space="preserve"> (3 mjesečno)</w:t>
      </w:r>
    </w:p>
    <w:p w:rsidRDefault="00A4613A" w:rsidR="00A461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komunalno 1.053,75 kn mjesečno</w:t>
      </w:r>
    </w:p>
    <w:p w:rsidRDefault="00A4613A" w:rsidR="00A4613A">
      <w:pPr>
        <w:ind w:left="720"/>
        <w:jc w:val="both"/>
      </w:pPr>
      <w:r>
        <w:rPr>
          <w:rFonts w:hAnsi="Times New Roman" w:ascii="Times New Roman"/>
          <w:sz w:val="24"/>
          <w:szCs w:val="24"/>
          <w:lang w:val="pl-PL"/>
        </w:rPr>
        <w:t>- čistoća mjesečno 44,85 kn</w:t>
      </w:r>
    </w:p>
    <w:p w:rsidRDefault="00ED6BBB" w:rsidR="00ED6BBB">
      <w:pPr>
        <w:ind w:left="720"/>
        <w:jc w:val="both"/>
      </w:pPr>
    </w:p>
    <w:p w:rsidRDefault="00ED6BBB" w:rsidR="00ED6B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isplatama plaća radnika ako su nastavili s radom nakon otvaranja stečajnoga postupka 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ED6BBB" w:rsidR="00ED6BB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ED6BBB" w:rsidR="00ED6BB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ED6BBB" w:rsidR="00ED6BB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F03BE" w:rsidR="002F03B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833534">
        <w:rPr>
          <w:rFonts w:hAnsi="Times New Roman" w:ascii="Times New Roman"/>
          <w:b/>
          <w:sz w:val="24"/>
          <w:szCs w:val="24"/>
          <w:u w:val="single"/>
          <w:lang w:val="pl-PL"/>
        </w:rPr>
        <w:t>2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5</w:t>
      </w:r>
      <w:r w:rsidR="00833534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11</w:t>
      </w:r>
      <w:r w:rsidR="002F03BE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do  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25</w:t>
      </w:r>
      <w:r w:rsidR="002F03BE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02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ED6BBB" w:rsidR="00ED6BB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ED6BBB" w:rsidR="00ED6BBB">
      <w:pPr>
        <w:jc w:val="both"/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Uredno vođenje knjigovodstva stečajnog dužnika.</w:t>
      </w:r>
    </w:p>
    <w:p w:rsidRDefault="00833534" w:rsidR="0083353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32F63" w:rsidR="00ED6BBB" w:rsidRPr="00D32F63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D32F63">
        <w:rPr>
          <w:rFonts w:hAnsi="Times New Roman" w:ascii="Times New Roman"/>
          <w:sz w:val="24"/>
          <w:szCs w:val="24"/>
          <w:lang w:val="pl-PL"/>
        </w:rPr>
        <w:t>N</w:t>
      </w:r>
      <w:r w:rsidR="00833534" w:rsidRPr="00D32F63">
        <w:rPr>
          <w:rFonts w:hAnsi="Times New Roman" w:ascii="Times New Roman"/>
          <w:sz w:val="24"/>
          <w:szCs w:val="24"/>
          <w:lang w:val="pl-PL"/>
        </w:rPr>
        <w:t>astav</w:t>
      </w:r>
      <w:r w:rsidRPr="00D32F63">
        <w:rPr>
          <w:rFonts w:hAnsi="Times New Roman" w:ascii="Times New Roman"/>
          <w:sz w:val="24"/>
          <w:szCs w:val="24"/>
          <w:lang w:val="pl-PL"/>
        </w:rPr>
        <w:t>a</w:t>
      </w:r>
      <w:r w:rsidR="00833534" w:rsidRPr="00D32F63">
        <w:rPr>
          <w:rFonts w:hAnsi="Times New Roman" w:ascii="Times New Roman"/>
          <w:sz w:val="24"/>
          <w:szCs w:val="24"/>
          <w:lang w:val="pl-PL"/>
        </w:rPr>
        <w:t>k</w:t>
      </w:r>
      <w:r w:rsidRPr="00D32F63">
        <w:rPr>
          <w:rFonts w:hAnsi="Times New Roman" w:ascii="Times New Roman"/>
          <w:sz w:val="24"/>
          <w:szCs w:val="24"/>
          <w:lang w:val="pl-PL"/>
        </w:rPr>
        <w:t xml:space="preserve"> i vođenje</w:t>
      </w:r>
      <w:r w:rsidR="00833534" w:rsidRPr="00D32F63">
        <w:rPr>
          <w:rFonts w:hAnsi="Times New Roman" w:ascii="Times New Roman"/>
          <w:sz w:val="24"/>
          <w:szCs w:val="24"/>
          <w:lang w:val="pl-PL"/>
        </w:rPr>
        <w:t xml:space="preserve"> sudskog postupka P-3820/15 pred Općinskim građanskim sudom u Zagrebu.</w:t>
      </w:r>
    </w:p>
    <w:p w:rsidRDefault="00ED6BBB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354C2" w:rsidR="001354C2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2</w:t>
      </w:r>
      <w:r w:rsidR="00A4613A">
        <w:rPr>
          <w:rFonts w:hAnsi="Times New Roman" w:ascii="Times New Roman"/>
          <w:b/>
          <w:sz w:val="24"/>
          <w:szCs w:val="24"/>
          <w:u w:val="single"/>
          <w:lang w:val="pl-PL"/>
        </w:rPr>
        <w:t>6</w:t>
      </w:r>
      <w:r w:rsidR="002F03BE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D32F63">
        <w:rPr>
          <w:rFonts w:hAnsi="Times New Roman" w:ascii="Times New Roman"/>
          <w:b/>
          <w:sz w:val="24"/>
          <w:szCs w:val="24"/>
          <w:u w:val="single"/>
          <w:lang w:val="pl-PL"/>
        </w:rPr>
        <w:t>11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Korana Ferdelji</w:t>
      </w:r>
    </w:p>
    <w:p w:rsidRDefault="00ED6BBB" w:rsidR="00ED6BB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/>
    <w:sectPr w:rsidSect="002F4C91" w:rsidR="00ED6BBB"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-76" w:val="num"/>
        </w:tabs>
        <w:ind w:hanging="360" w:left="644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800" w:val="num"/>
        </w:tabs>
        <w:ind w:hanging="360" w:left="180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880" w:val="num"/>
        </w:tabs>
        <w:ind w:hanging="360" w:left="288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960" w:val="num"/>
        </w:tabs>
        <w:ind w:hanging="360" w:left="396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4320" w:val="num"/>
        </w:tabs>
        <w:ind w:hanging="360" w:left="4320"/>
      </w:pPr>
      <w:rPr>
        <w:rFonts w:cs="OpenSymbol" w:hAnsi="OpenSymbol" w:ascii="OpenSymbol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6">
    <w:nsid w:val="61041882"/>
    <w:multiLevelType w:val="hybridMultilevel"/>
    <w:tmpl w:val="85908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BBB"/>
    <w:rsid w:val="0006526A"/>
    <w:rsid w:val="000C312D"/>
    <w:rsid w:val="001354C2"/>
    <w:rsid w:val="00163F04"/>
    <w:rsid w:val="002F03BE"/>
    <w:rsid w:val="002F4C91"/>
    <w:rsid w:val="003276F1"/>
    <w:rsid w:val="00331204"/>
    <w:rsid w:val="004C2CEE"/>
    <w:rsid w:val="00530600"/>
    <w:rsid w:val="00565103"/>
    <w:rsid w:val="0069155A"/>
    <w:rsid w:val="006F65E0"/>
    <w:rsid w:val="008238C3"/>
    <w:rsid w:val="00833534"/>
    <w:rsid w:val="008C40FC"/>
    <w:rsid w:val="008D65F2"/>
    <w:rsid w:val="00905D65"/>
    <w:rsid w:val="00A4613A"/>
    <w:rsid w:val="00B80314"/>
    <w:rsid w:val="00BA78BD"/>
    <w:rsid w:val="00BD7FE6"/>
    <w:rsid w:val="00BE1584"/>
    <w:rsid w:val="00C471DC"/>
    <w:rsid w:val="00D32F63"/>
    <w:rsid w:val="00D72711"/>
    <w:rsid w:val="00ED6BBB"/>
    <w:rsid w:val="00F8330C"/>
    <w:rsid w:val="00FB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C91"/>
    <w:pPr>
      <w:suppressAutoHyphens/>
      <w:spacing w:lineRule="atLeast" w:line="100" w:after="8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sid w:val="002F4C91"/>
  </w:style>
  <w:style w:customStyle="true" w:styleId="WW8Num1z1" w:type="character">
    <w:name w:val="WW8Num1z1"/>
    <w:rsid w:val="002F4C91"/>
  </w:style>
  <w:style w:customStyle="true" w:styleId="WW8Num1z2" w:type="character">
    <w:name w:val="WW8Num1z2"/>
    <w:rsid w:val="002F4C91"/>
  </w:style>
  <w:style w:customStyle="true" w:styleId="WW8Num1z3" w:type="character">
    <w:name w:val="WW8Num1z3"/>
    <w:rsid w:val="002F4C91"/>
  </w:style>
  <w:style w:customStyle="true" w:styleId="WW8Num1z4" w:type="character">
    <w:name w:val="WW8Num1z4"/>
    <w:rsid w:val="002F4C91"/>
  </w:style>
  <w:style w:customStyle="true" w:styleId="WW8Num1z5" w:type="character">
    <w:name w:val="WW8Num1z5"/>
    <w:rsid w:val="002F4C91"/>
  </w:style>
  <w:style w:customStyle="true" w:styleId="WW8Num1z6" w:type="character">
    <w:name w:val="WW8Num1z6"/>
    <w:rsid w:val="002F4C91"/>
  </w:style>
  <w:style w:customStyle="true" w:styleId="WW8Num1z7" w:type="character">
    <w:name w:val="WW8Num1z7"/>
    <w:rsid w:val="002F4C91"/>
  </w:style>
  <w:style w:customStyle="true" w:styleId="WW8Num1z8" w:type="character">
    <w:name w:val="WW8Num1z8"/>
    <w:rsid w:val="002F4C91"/>
  </w:style>
  <w:style w:customStyle="true" w:styleId="WW8Num2z0" w:type="character">
    <w:name w:val="WW8Num2z0"/>
    <w:rsid w:val="002F4C91"/>
    <w:rPr>
      <w:rFonts w:cs="OpenSymbol" w:hAnsi="Symbol" w:ascii="Symbol"/>
      <w:lang w:val="pl-PL"/>
    </w:rPr>
  </w:style>
  <w:style w:customStyle="true" w:styleId="WW8Num2z1" w:type="character">
    <w:name w:val="WW8Num2z1"/>
    <w:rsid w:val="002F4C91"/>
    <w:rPr>
      <w:rFonts w:cs="OpenSymbol" w:hAnsi="OpenSymbol" w:ascii="OpenSymbol"/>
    </w:rPr>
  </w:style>
  <w:style w:customStyle="true" w:styleId="WW8Num3z0" w:type="character">
    <w:name w:val="WW8Num3z0"/>
    <w:rsid w:val="002F4C91"/>
    <w:rPr>
      <w:rFonts w:cs="OpenSymbol" w:hAnsi="Symbol" w:ascii="Symbol"/>
    </w:rPr>
  </w:style>
  <w:style w:customStyle="true" w:styleId="WW8Num3z1" w:type="character">
    <w:name w:val="WW8Num3z1"/>
    <w:rsid w:val="002F4C91"/>
    <w:rPr>
      <w:rFonts w:cs="OpenSymbol" w:hAnsi="OpenSymbol" w:ascii="OpenSymbol"/>
    </w:rPr>
  </w:style>
  <w:style w:customStyle="true" w:styleId="WW8Num4z0" w:type="character">
    <w:name w:val="WW8Num4z0"/>
    <w:rsid w:val="002F4C91"/>
    <w:rPr>
      <w:rFonts w:cs="OpenSymbol" w:hAnsi="Symbol" w:ascii="Symbol"/>
      <w:lang w:val="pl-PL"/>
    </w:rPr>
  </w:style>
  <w:style w:customStyle="true" w:styleId="WW8Num4z1" w:type="character">
    <w:name w:val="WW8Num4z1"/>
    <w:rsid w:val="002F4C91"/>
    <w:rPr>
      <w:rFonts w:cs="OpenSymbol" w:hAnsi="OpenSymbol" w:ascii="OpenSymbol"/>
    </w:rPr>
  </w:style>
  <w:style w:customStyle="true" w:styleId="WW8Num5z0" w:type="character">
    <w:name w:val="WW8Num5z0"/>
    <w:rsid w:val="002F4C91"/>
    <w:rPr>
      <w:rFonts w:cs="OpenSymbol" w:hAnsi="Symbol" w:ascii="Symbol"/>
      <w:lang w:val="pl-PL"/>
    </w:rPr>
  </w:style>
  <w:style w:customStyle="true" w:styleId="WW8Num5z1" w:type="character">
    <w:name w:val="WW8Num5z1"/>
    <w:rsid w:val="002F4C91"/>
    <w:rPr>
      <w:rFonts w:cs="OpenSymbol" w:hAnsi="OpenSymbol" w:ascii="OpenSymbol"/>
    </w:rPr>
  </w:style>
  <w:style w:customStyle="true" w:styleId="WW8Num6z0" w:type="character">
    <w:name w:val="WW8Num6z0"/>
    <w:rsid w:val="002F4C91"/>
  </w:style>
  <w:style w:customStyle="true" w:styleId="WW8Num6z1" w:type="character">
    <w:name w:val="WW8Num6z1"/>
    <w:rsid w:val="002F4C91"/>
  </w:style>
  <w:style w:customStyle="true" w:styleId="WW8Num6z2" w:type="character">
    <w:name w:val="WW8Num6z2"/>
    <w:rsid w:val="002F4C91"/>
  </w:style>
  <w:style w:customStyle="true" w:styleId="WW8Num6z3" w:type="character">
    <w:name w:val="WW8Num6z3"/>
    <w:rsid w:val="002F4C91"/>
  </w:style>
  <w:style w:customStyle="true" w:styleId="WW8Num6z4" w:type="character">
    <w:name w:val="WW8Num6z4"/>
    <w:rsid w:val="002F4C91"/>
  </w:style>
  <w:style w:customStyle="true" w:styleId="WW8Num6z5" w:type="character">
    <w:name w:val="WW8Num6z5"/>
    <w:rsid w:val="002F4C91"/>
  </w:style>
  <w:style w:customStyle="true" w:styleId="WW8Num6z6" w:type="character">
    <w:name w:val="WW8Num6z6"/>
    <w:rsid w:val="002F4C91"/>
  </w:style>
  <w:style w:customStyle="true" w:styleId="WW8Num6z7" w:type="character">
    <w:name w:val="WW8Num6z7"/>
    <w:rsid w:val="002F4C91"/>
  </w:style>
  <w:style w:customStyle="true" w:styleId="WW8Num6z8" w:type="character">
    <w:name w:val="WW8Num6z8"/>
    <w:rsid w:val="002F4C91"/>
  </w:style>
  <w:style w:customStyle="true" w:styleId="ListLabel1" w:type="character">
    <w:name w:val="ListLabel 1"/>
    <w:rsid w:val="002F4C91"/>
    <w:rPr>
      <w:rFonts w:cs="Times New Roman"/>
    </w:rPr>
  </w:style>
  <w:style w:customStyle="true" w:styleId="ListLabel2" w:type="character">
    <w:name w:val="ListLabel 2"/>
    <w:rsid w:val="002F4C91"/>
    <w:rPr>
      <w:b w:val="false"/>
      <w:u w:val="none"/>
    </w:rPr>
  </w:style>
  <w:style w:customStyle="true" w:styleId="tabletextfield" w:type="character">
    <w:name w:val="table_text_field"/>
    <w:basedOn w:val="Zadanifontodlomka"/>
    <w:rsid w:val="002F4C91"/>
  </w:style>
  <w:style w:customStyle="true" w:styleId="Bullets" w:type="character">
    <w:name w:val="Bullets"/>
    <w:rsid w:val="002F4C91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2F4C91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2F4C91"/>
    <w:pPr>
      <w:spacing w:after="120"/>
    </w:pPr>
  </w:style>
  <w:style w:styleId="Popis" w:type="paragraph">
    <w:name w:val="List"/>
    <w:basedOn w:val="Tijeloteksta"/>
    <w:rsid w:val="002F4C91"/>
    <w:rPr>
      <w:rFonts w:cs="Mangal"/>
    </w:rPr>
  </w:style>
  <w:style w:styleId="Opisslike" w:type="paragraph">
    <w:name w:val="caption"/>
    <w:basedOn w:val="Normal"/>
    <w:qFormat/>
    <w:rsid w:val="002F4C9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2F4C91"/>
    <w:pPr>
      <w:suppressLineNumbers/>
    </w:pPr>
    <w:rPr>
      <w:rFonts w:cs="Mangal"/>
    </w:rPr>
  </w:style>
  <w:style w:styleId="Odlomakpopisa" w:type="paragraph">
    <w:name w:val="List Paragraph"/>
    <w:basedOn w:val="Normal"/>
    <w:qFormat/>
    <w:rsid w:val="002F4C91"/>
    <w:pPr>
      <w:ind w:left="720"/>
    </w:pPr>
  </w:style>
  <w:style w:styleId="StandardWeb" w:type="paragraph">
    <w:name w:val="Normal (Web)"/>
    <w:basedOn w:val="Normal"/>
    <w:uiPriority w:val="99"/>
    <w:semiHidden/>
    <w:unhideWhenUsed/>
    <w:rsid w:val="00530600"/>
    <w:pPr>
      <w:suppressAutoHyphens w:val="false"/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0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0A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0A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0A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C91"/>
    <w:pPr>
      <w:suppressAutoHyphens/>
      <w:spacing w:after="80" w:line="100" w:lineRule="atLeast"/>
    </w:pPr>
    <w:rPr>
      <w:rFonts w:ascii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sid w:val="002F4C91"/>
  </w:style>
  <w:style w:customStyle="1" w:styleId="WW8Num1z1" w:type="character">
    <w:name w:val="WW8Num1z1"/>
    <w:rsid w:val="002F4C91"/>
  </w:style>
  <w:style w:customStyle="1" w:styleId="WW8Num1z2" w:type="character">
    <w:name w:val="WW8Num1z2"/>
    <w:rsid w:val="002F4C91"/>
  </w:style>
  <w:style w:customStyle="1" w:styleId="WW8Num1z3" w:type="character">
    <w:name w:val="WW8Num1z3"/>
    <w:rsid w:val="002F4C91"/>
  </w:style>
  <w:style w:customStyle="1" w:styleId="WW8Num1z4" w:type="character">
    <w:name w:val="WW8Num1z4"/>
    <w:rsid w:val="002F4C91"/>
  </w:style>
  <w:style w:customStyle="1" w:styleId="WW8Num1z5" w:type="character">
    <w:name w:val="WW8Num1z5"/>
    <w:rsid w:val="002F4C91"/>
  </w:style>
  <w:style w:customStyle="1" w:styleId="WW8Num1z6" w:type="character">
    <w:name w:val="WW8Num1z6"/>
    <w:rsid w:val="002F4C91"/>
  </w:style>
  <w:style w:customStyle="1" w:styleId="WW8Num1z7" w:type="character">
    <w:name w:val="WW8Num1z7"/>
    <w:rsid w:val="002F4C91"/>
  </w:style>
  <w:style w:customStyle="1" w:styleId="WW8Num1z8" w:type="character">
    <w:name w:val="WW8Num1z8"/>
    <w:rsid w:val="002F4C91"/>
  </w:style>
  <w:style w:customStyle="1" w:styleId="WW8Num2z0" w:type="character">
    <w:name w:val="WW8Num2z0"/>
    <w:rsid w:val="002F4C91"/>
    <w:rPr>
      <w:rFonts w:ascii="Symbol" w:cs="OpenSymbol" w:hAnsi="Symbol"/>
      <w:lang w:val="pl-PL"/>
    </w:rPr>
  </w:style>
  <w:style w:customStyle="1" w:styleId="WW8Num2z1" w:type="character">
    <w:name w:val="WW8Num2z1"/>
    <w:rsid w:val="002F4C91"/>
    <w:rPr>
      <w:rFonts w:ascii="OpenSymbol" w:cs="OpenSymbol" w:hAnsi="OpenSymbol"/>
    </w:rPr>
  </w:style>
  <w:style w:customStyle="1" w:styleId="WW8Num3z0" w:type="character">
    <w:name w:val="WW8Num3z0"/>
    <w:rsid w:val="002F4C91"/>
    <w:rPr>
      <w:rFonts w:ascii="Symbol" w:cs="OpenSymbol" w:hAnsi="Symbol"/>
    </w:rPr>
  </w:style>
  <w:style w:customStyle="1" w:styleId="WW8Num3z1" w:type="character">
    <w:name w:val="WW8Num3z1"/>
    <w:rsid w:val="002F4C91"/>
    <w:rPr>
      <w:rFonts w:ascii="OpenSymbol" w:cs="OpenSymbol" w:hAnsi="OpenSymbol"/>
    </w:rPr>
  </w:style>
  <w:style w:customStyle="1" w:styleId="WW8Num4z0" w:type="character">
    <w:name w:val="WW8Num4z0"/>
    <w:rsid w:val="002F4C91"/>
    <w:rPr>
      <w:rFonts w:ascii="Symbol" w:cs="OpenSymbol" w:hAnsi="Symbol"/>
      <w:lang w:val="pl-PL"/>
    </w:rPr>
  </w:style>
  <w:style w:customStyle="1" w:styleId="WW8Num4z1" w:type="character">
    <w:name w:val="WW8Num4z1"/>
    <w:rsid w:val="002F4C91"/>
    <w:rPr>
      <w:rFonts w:ascii="OpenSymbol" w:cs="OpenSymbol" w:hAnsi="OpenSymbol"/>
    </w:rPr>
  </w:style>
  <w:style w:customStyle="1" w:styleId="WW8Num5z0" w:type="character">
    <w:name w:val="WW8Num5z0"/>
    <w:rsid w:val="002F4C91"/>
    <w:rPr>
      <w:rFonts w:ascii="Symbol" w:cs="OpenSymbol" w:hAnsi="Symbol"/>
      <w:lang w:val="pl-PL"/>
    </w:rPr>
  </w:style>
  <w:style w:customStyle="1" w:styleId="WW8Num5z1" w:type="character">
    <w:name w:val="WW8Num5z1"/>
    <w:rsid w:val="002F4C91"/>
    <w:rPr>
      <w:rFonts w:ascii="OpenSymbol" w:cs="OpenSymbol" w:hAnsi="OpenSymbol"/>
    </w:rPr>
  </w:style>
  <w:style w:customStyle="1" w:styleId="WW8Num6z0" w:type="character">
    <w:name w:val="WW8Num6z0"/>
    <w:rsid w:val="002F4C91"/>
  </w:style>
  <w:style w:customStyle="1" w:styleId="WW8Num6z1" w:type="character">
    <w:name w:val="WW8Num6z1"/>
    <w:rsid w:val="002F4C91"/>
  </w:style>
  <w:style w:customStyle="1" w:styleId="WW8Num6z2" w:type="character">
    <w:name w:val="WW8Num6z2"/>
    <w:rsid w:val="002F4C91"/>
  </w:style>
  <w:style w:customStyle="1" w:styleId="WW8Num6z3" w:type="character">
    <w:name w:val="WW8Num6z3"/>
    <w:rsid w:val="002F4C91"/>
  </w:style>
  <w:style w:customStyle="1" w:styleId="WW8Num6z4" w:type="character">
    <w:name w:val="WW8Num6z4"/>
    <w:rsid w:val="002F4C91"/>
  </w:style>
  <w:style w:customStyle="1" w:styleId="WW8Num6z5" w:type="character">
    <w:name w:val="WW8Num6z5"/>
    <w:rsid w:val="002F4C91"/>
  </w:style>
  <w:style w:customStyle="1" w:styleId="WW8Num6z6" w:type="character">
    <w:name w:val="WW8Num6z6"/>
    <w:rsid w:val="002F4C91"/>
  </w:style>
  <w:style w:customStyle="1" w:styleId="WW8Num6z7" w:type="character">
    <w:name w:val="WW8Num6z7"/>
    <w:rsid w:val="002F4C91"/>
  </w:style>
  <w:style w:customStyle="1" w:styleId="WW8Num6z8" w:type="character">
    <w:name w:val="WW8Num6z8"/>
    <w:rsid w:val="002F4C91"/>
  </w:style>
  <w:style w:customStyle="1" w:styleId="ListLabel1" w:type="character">
    <w:name w:val="ListLabel 1"/>
    <w:rsid w:val="002F4C91"/>
    <w:rPr>
      <w:rFonts w:cs="Times New Roman"/>
    </w:rPr>
  </w:style>
  <w:style w:customStyle="1" w:styleId="ListLabel2" w:type="character">
    <w:name w:val="ListLabel 2"/>
    <w:rsid w:val="002F4C91"/>
    <w:rPr>
      <w:b w:val="0"/>
      <w:u w:val="none"/>
    </w:rPr>
  </w:style>
  <w:style w:customStyle="1" w:styleId="tabletextfield" w:type="character">
    <w:name w:val="table_text_field"/>
    <w:basedOn w:val="Zadanifontodlomka"/>
    <w:rsid w:val="002F4C91"/>
  </w:style>
  <w:style w:customStyle="1" w:styleId="Bullets" w:type="character">
    <w:name w:val="Bullets"/>
    <w:rsid w:val="002F4C91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2F4C91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rsid w:val="002F4C91"/>
    <w:pPr>
      <w:spacing w:after="120"/>
    </w:pPr>
  </w:style>
  <w:style w:styleId="Popis" w:type="paragraph">
    <w:name w:val="List"/>
    <w:basedOn w:val="Tijeloteksta"/>
    <w:rsid w:val="002F4C91"/>
    <w:rPr>
      <w:rFonts w:cs="Mangal"/>
    </w:rPr>
  </w:style>
  <w:style w:styleId="Opisslike" w:type="paragraph">
    <w:name w:val="caption"/>
    <w:basedOn w:val="Normal"/>
    <w:qFormat/>
    <w:rsid w:val="002F4C9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rsid w:val="002F4C91"/>
    <w:pPr>
      <w:suppressLineNumbers/>
    </w:pPr>
    <w:rPr>
      <w:rFonts w:cs="Mangal"/>
    </w:rPr>
  </w:style>
  <w:style w:styleId="Odlomakpopisa" w:type="paragraph">
    <w:name w:val="List Paragraph"/>
    <w:basedOn w:val="Normal"/>
    <w:qFormat/>
    <w:rsid w:val="002F4C91"/>
    <w:pPr>
      <w:ind w:left="720"/>
    </w:pPr>
  </w:style>
  <w:style w:styleId="StandardWeb" w:type="paragraph">
    <w:name w:val="Normal (Web)"/>
    <w:basedOn w:val="Normal"/>
    <w:uiPriority w:val="99"/>
    <w:semiHidden/>
    <w:unhideWhenUsed/>
    <w:rsid w:val="00530600"/>
    <w:pPr>
      <w:suppressAutoHyphens w:val="0"/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0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0A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0A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0A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7700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842</properties:Words>
  <properties:Characters>4808</properties:Characters>
  <properties:Lines>113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5635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2018-11-29T06:50:00Z</dcterms:created>
  <dc:creator>ADMINIBM</dc:creator>
  <cp:lastModifiedBy>Valentina Gabud</cp:lastModifiedBy>
  <cp:lastPrinted>2018-01-10T11:45:00Z</cp:lastPrinted>
  <dcterms:modified xmlns:xsi="http://www.w3.org/2001/XMLSchema-instance" xsi:type="dcterms:W3CDTF">2018-11-29T06:50:00Z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St-3560/2016-39 / Podnesak - Izvješće stečajnog upravitelja (O20_Izvješće_stečajnoga_upravitelja_o_tijeku_stečajnoga_postupka_studeni_2018-infoecho-.docx)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